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CD0588" w:rsidRPr="00590863" w:rsidRDefault="00B05408" w:rsidP="00CD0588">
      <w:pPr>
        <w:spacing w:after="0"/>
        <w:jc w:val="right"/>
        <w:rPr>
          <w:rFonts w:ascii="Arial" w:hAnsi="Arial" w:cs="Arial"/>
          <w:sz w:val="18"/>
          <w:szCs w:val="18"/>
        </w:rPr>
      </w:pPr>
      <w:r w:rsidRPr="00590863">
        <w:rPr>
          <w:rFonts w:ascii="Arial" w:hAnsi="Arial" w:cs="Arial"/>
          <w:sz w:val="18"/>
          <w:szCs w:val="18"/>
        </w:rPr>
        <w:t>Obrazec št: 1</w:t>
      </w:r>
    </w:p>
    <w:p w:rsidR="00CD0588" w:rsidRPr="00252358" w:rsidRDefault="00CD0588" w:rsidP="00CD0588"/>
    <w:p w:rsidR="00CD0588" w:rsidRDefault="00B05408" w:rsidP="00CD05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E93573" w:rsidRDefault="00B05408">
      <w:pPr>
        <w:spacing w:before="225" w:after="225" w:line="240" w:lineRule="auto"/>
        <w:jc w:val="both"/>
      </w:pPr>
      <w:r>
        <w:rPr>
          <w:rFonts w:ascii="Arial" w:hAnsi="Arial" w:cs="Arial"/>
          <w:color w:val="000000"/>
          <w:sz w:val="18"/>
          <w:szCs w:val="18"/>
        </w:rPr>
        <w:t>Na osnovi povabila za naročilo »</w:t>
      </w:r>
      <w:r w:rsidR="00280242">
        <w:rPr>
          <w:rFonts w:ascii="Arial" w:hAnsi="Arial" w:cs="Arial"/>
          <w:b/>
          <w:bCs/>
          <w:color w:val="000000"/>
          <w:sz w:val="18"/>
          <w:szCs w:val="18"/>
        </w:rPr>
        <w:t>Izbor projektanta za izdelavo k</w:t>
      </w:r>
      <w:r>
        <w:rPr>
          <w:rFonts w:ascii="Arial" w:hAnsi="Arial" w:cs="Arial"/>
          <w:b/>
          <w:bCs/>
          <w:color w:val="000000"/>
          <w:sz w:val="18"/>
          <w:szCs w:val="18"/>
        </w:rPr>
        <w:t>onservatorskega načrta in OPPN-ja za naselje Goče</w:t>
      </w:r>
      <w:r>
        <w:rPr>
          <w:rFonts w:ascii="Arial" w:hAnsi="Arial" w:cs="Arial"/>
          <w:color w:val="000000"/>
          <w:sz w:val="18"/>
          <w:szCs w:val="18"/>
        </w:rPr>
        <w:t>« dajemo ponudbo, kot sledi:</w:t>
      </w:r>
    </w:p>
    <w:p w:rsidR="00E93573" w:rsidRDefault="00B05408">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E9357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bl>
    <w:p w:rsidR="00E93573" w:rsidRDefault="00B05408">
      <w:pPr>
        <w:spacing w:before="225" w:after="225" w:line="240" w:lineRule="auto"/>
        <w:jc w:val="both"/>
      </w:pPr>
      <w:r>
        <w:rPr>
          <w:rFonts w:ascii="Arial" w:hAnsi="Arial" w:cs="Arial"/>
          <w:color w:val="000000"/>
          <w:sz w:val="18"/>
          <w:szCs w:val="18"/>
        </w:rPr>
        <w:t>Ponudbo oddajamo (ustrezno označite):</w:t>
      </w:r>
    </w:p>
    <w:p w:rsidR="00E93573" w:rsidRDefault="00B05408">
      <w:pPr>
        <w:spacing w:before="225" w:after="225" w:line="240" w:lineRule="auto"/>
        <w:jc w:val="both"/>
      </w:pPr>
      <w:r>
        <w:fldChar w:fldCharType="begin">
          <w:ffData>
            <w:name w:val="cbox157726f3ad94f2"/>
            <w:enabled/>
            <w:calcOnExit w:val="0"/>
            <w:checkBox>
              <w:sizeAuto/>
              <w:default w:val="0"/>
            </w:checkBox>
          </w:ffData>
        </w:fldChar>
      </w:r>
      <w:bookmarkStart w:id="0" w:name="cbox157726f3ad94f2"/>
      <w:r>
        <w:instrText xml:space="preserve"> FORMCHECKBOX </w:instrText>
      </w:r>
      <w:r w:rsidR="00C03753">
        <w:fldChar w:fldCharType="separate"/>
      </w:r>
      <w:r>
        <w:fldChar w:fldCharType="end"/>
      </w:r>
      <w:bookmarkEnd w:id="0"/>
      <w:r>
        <w:rPr>
          <w:rFonts w:ascii="Arial" w:hAnsi="Arial" w:cs="Arial"/>
          <w:color w:val="000000"/>
          <w:sz w:val="18"/>
          <w:szCs w:val="18"/>
        </w:rPr>
        <w:t> samostojno</w:t>
      </w:r>
    </w:p>
    <w:p w:rsidR="00E93573" w:rsidRDefault="00B05408">
      <w:pPr>
        <w:spacing w:before="225" w:after="225" w:line="240" w:lineRule="auto"/>
        <w:jc w:val="both"/>
      </w:pPr>
      <w:r>
        <w:fldChar w:fldCharType="begin">
          <w:ffData>
            <w:name w:val="cbox157726f3ad974f"/>
            <w:enabled/>
            <w:calcOnExit w:val="0"/>
            <w:checkBox>
              <w:sizeAuto/>
              <w:default w:val="0"/>
            </w:checkBox>
          </w:ffData>
        </w:fldChar>
      </w:r>
      <w:bookmarkStart w:id="1" w:name="cbox157726f3ad974f"/>
      <w:r>
        <w:instrText xml:space="preserve"> FORMCHECKBOX </w:instrText>
      </w:r>
      <w:r w:rsidR="00C03753">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E93573" w:rsidRDefault="00B05408">
      <w:pPr>
        <w:spacing w:before="225" w:after="225" w:line="240" w:lineRule="auto"/>
        <w:jc w:val="both"/>
      </w:pPr>
      <w:r>
        <w:fldChar w:fldCharType="begin">
          <w:ffData>
            <w:name w:val="cbox157726f3ad99aa"/>
            <w:enabled/>
            <w:calcOnExit w:val="0"/>
            <w:checkBox>
              <w:sizeAuto/>
              <w:default w:val="0"/>
            </w:checkBox>
          </w:ffData>
        </w:fldChar>
      </w:r>
      <w:bookmarkStart w:id="2" w:name="cbox157726f3ad99aa"/>
      <w:r>
        <w:instrText xml:space="preserve"> FORMCHECKBOX </w:instrText>
      </w:r>
      <w:r w:rsidR="00C03753">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E93573" w:rsidRDefault="00B0540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785"/>
        <w:gridCol w:w="2322"/>
        <w:gridCol w:w="1924"/>
        <w:gridCol w:w="622"/>
        <w:gridCol w:w="1633"/>
      </w:tblGrid>
      <w:tr w:rsidR="00E93573">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93573" w:rsidRDefault="00B05408">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93573" w:rsidRDefault="00B05408">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93573" w:rsidRDefault="00B05408">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93573" w:rsidRDefault="00B05408">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93573" w:rsidRDefault="00B05408">
            <w:pPr>
              <w:jc w:val="center"/>
            </w:pPr>
            <w:r>
              <w:rPr>
                <w:rFonts w:ascii="Arial" w:hAnsi="Arial" w:cs="Arial"/>
                <w:b/>
                <w:bCs/>
                <w:color w:val="000000"/>
                <w:position w:val="-2"/>
                <w:sz w:val="18"/>
                <w:szCs w:val="18"/>
                <w:shd w:val="clear" w:color="auto" w:fill="D1D1D1"/>
              </w:rPr>
              <w:t>Vrednost z DDV</w:t>
            </w:r>
          </w:p>
        </w:tc>
      </w:tr>
      <w:tr w:rsidR="00E9357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Izdelava konservatorskega načrta za naselje Goče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E93573"/>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Izdelava OOPN-ja za naselje Goče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E93573"/>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r>
              <w:rPr>
                <w:rFonts w:ascii="Arial" w:hAnsi="Arial" w:cs="Arial"/>
                <w:color w:val="000000"/>
                <w:position w:val="-2"/>
                <w:sz w:val="18"/>
                <w:szCs w:val="18"/>
                <w:shd w:val="clear" w:color="auto" w:fill="CCCCCC"/>
              </w:rPr>
              <w:t> </w:t>
            </w:r>
          </w:p>
        </w:tc>
      </w:tr>
    </w:tbl>
    <w:p w:rsidR="00E93573" w:rsidRDefault="00B05408">
      <w:pPr>
        <w:spacing w:before="225" w:after="225" w:line="240" w:lineRule="auto"/>
        <w:jc w:val="both"/>
      </w:pPr>
      <w:r>
        <w:rPr>
          <w:rFonts w:ascii="Arial" w:hAnsi="Arial" w:cs="Arial"/>
          <w:color w:val="000000"/>
          <w:sz w:val="18"/>
          <w:szCs w:val="18"/>
        </w:rPr>
        <w:t>Zavezujemo se, da bomo vsa dela izvršili skladno z zahtevami naročnika, najkasneje do _______________.</w:t>
      </w:r>
    </w:p>
    <w:p w:rsidR="00E93573" w:rsidRDefault="00B0540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III. Rok veljavnosti ponudb</w:t>
      </w:r>
      <w:r>
        <w:rPr>
          <w:rFonts w:ascii="Arial" w:hAnsi="Arial" w:cs="Arial"/>
          <w:color w:val="000000"/>
          <w:sz w:val="18"/>
          <w:szCs w:val="18"/>
        </w:rPr>
        <w:t>e</w:t>
      </w:r>
    </w:p>
    <w:p w:rsidR="00E93573" w:rsidRDefault="00B05408">
      <w:pPr>
        <w:spacing w:before="225" w:after="225" w:line="240" w:lineRule="auto"/>
        <w:jc w:val="both"/>
      </w:pPr>
      <w:r>
        <w:rPr>
          <w:rFonts w:ascii="Arial" w:hAnsi="Arial" w:cs="Arial"/>
          <w:color w:val="000000"/>
          <w:sz w:val="18"/>
          <w:szCs w:val="18"/>
        </w:rPr>
        <w:t>Ponudba velja najmanj 90 dni od roka za predložitev ponudb.</w:t>
      </w:r>
    </w:p>
    <w:p w:rsidR="00E93573" w:rsidRDefault="00B05408">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E93573" w:rsidRDefault="00B0540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E93573" w:rsidRDefault="00B05408">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E93573" w:rsidRDefault="00B05408">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E93573" w:rsidRDefault="00B05408">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E93573" w:rsidRDefault="00B05408">
      <w:pPr>
        <w:spacing w:before="225" w:after="225" w:line="240" w:lineRule="auto"/>
        <w:jc w:val="both"/>
      </w:pPr>
      <w:r>
        <w:rPr>
          <w:rFonts w:ascii="Arial" w:hAnsi="Arial" w:cs="Arial"/>
          <w:color w:val="000000"/>
          <w:sz w:val="18"/>
          <w:szCs w:val="18"/>
        </w:rPr>
        <w:t> </w:t>
      </w:r>
    </w:p>
    <w:p w:rsidR="00E93573" w:rsidRDefault="00B05408">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E9357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bl>
    <w:p w:rsidR="00E93573" w:rsidRDefault="00E93573"/>
    <w:tbl>
      <w:tblPr>
        <w:tblStyle w:val="NormalTablePHPDOCX"/>
        <w:tblW w:w="8745" w:type="dxa"/>
        <w:tblInd w:w="108" w:type="dxa"/>
        <w:tblLook w:val="04A0" w:firstRow="1" w:lastRow="0" w:firstColumn="1" w:lastColumn="0" w:noHBand="0" w:noVBand="1"/>
      </w:tblPr>
      <w:tblGrid>
        <w:gridCol w:w="4080"/>
        <w:gridCol w:w="4665"/>
      </w:tblGrid>
      <w:tr w:rsidR="00E93573">
        <w:tc>
          <w:tcPr>
            <w:tcW w:w="4080" w:type="dxa"/>
            <w:gridSpan w:val="2"/>
            <w:tcMar>
              <w:top w:w="75" w:type="dxa"/>
              <w:bottom w:w="75" w:type="dxa"/>
            </w:tcMar>
            <w:vAlign w:val="center"/>
          </w:tcPr>
          <w:p w:rsidR="00E93573" w:rsidRDefault="00B05408">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E93573">
        <w:tc>
          <w:tcPr>
            <w:tcW w:w="4080" w:type="dxa"/>
            <w:tcMar>
              <w:top w:w="75" w:type="dxa"/>
              <w:bottom w:w="75" w:type="dxa"/>
            </w:tcMar>
            <w:vAlign w:val="center"/>
          </w:tcPr>
          <w:p w:rsidR="00E93573" w:rsidRDefault="00B05408">
            <w:r>
              <w:rPr>
                <w:rFonts w:ascii="Arial" w:hAnsi="Arial" w:cs="Arial"/>
                <w:color w:val="000000"/>
                <w:position w:val="-2"/>
                <w:sz w:val="18"/>
                <w:szCs w:val="18"/>
              </w:rPr>
              <w:t>Kraj in datum:</w:t>
            </w:r>
          </w:p>
        </w:tc>
        <w:tc>
          <w:tcPr>
            <w:tcW w:w="0" w:type="auto"/>
            <w:tcMar>
              <w:top w:w="75" w:type="dxa"/>
              <w:bottom w:w="75" w:type="dxa"/>
            </w:tcMar>
            <w:vAlign w:val="center"/>
          </w:tcPr>
          <w:p w:rsidR="00E93573" w:rsidRDefault="00B05408">
            <w:pPr>
              <w:jc w:val="center"/>
            </w:pPr>
            <w:r>
              <w:rPr>
                <w:rFonts w:ascii="Arial" w:hAnsi="Arial" w:cs="Arial"/>
                <w:color w:val="000000"/>
                <w:position w:val="-2"/>
                <w:sz w:val="18"/>
                <w:szCs w:val="18"/>
              </w:rPr>
              <w:t>Ime in priimek: _____________________</w:t>
            </w:r>
          </w:p>
        </w:tc>
      </w:tr>
      <w:tr w:rsidR="00E93573">
        <w:tc>
          <w:tcPr>
            <w:tcW w:w="4080" w:type="dxa"/>
            <w:tcMar>
              <w:top w:w="75" w:type="dxa"/>
              <w:bottom w:w="75" w:type="dxa"/>
            </w:tcMar>
            <w:vAlign w:val="center"/>
          </w:tcPr>
          <w:p w:rsidR="00E93573" w:rsidRDefault="00B05408">
            <w:r>
              <w:rPr>
                <w:rFonts w:ascii="Arial" w:hAnsi="Arial" w:cs="Arial"/>
                <w:color w:val="000000"/>
                <w:position w:val="-2"/>
                <w:sz w:val="18"/>
                <w:szCs w:val="18"/>
              </w:rPr>
              <w:t> </w:t>
            </w:r>
          </w:p>
        </w:tc>
        <w:tc>
          <w:tcPr>
            <w:tcW w:w="0" w:type="auto"/>
            <w:tcMar>
              <w:top w:w="75" w:type="dxa"/>
              <w:bottom w:w="75" w:type="dxa"/>
            </w:tcMar>
            <w:vAlign w:val="center"/>
          </w:tcPr>
          <w:p w:rsidR="00E93573" w:rsidRDefault="00E93573"/>
          <w:p w:rsidR="00E93573" w:rsidRDefault="00B0540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E93573" w:rsidRDefault="00B05408">
      <w:pPr>
        <w:spacing w:before="225" w:after="225" w:line="240" w:lineRule="auto"/>
        <w:jc w:val="both"/>
        <w:sectPr w:rsidR="00E93573" w:rsidSect="00CD0588">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w:t>
      </w:r>
    </w:p>
    <w:p w:rsidR="00CD0588" w:rsidRPr="00590863" w:rsidRDefault="00B05408" w:rsidP="00CD0588">
      <w:pPr>
        <w:spacing w:after="0"/>
        <w:jc w:val="right"/>
        <w:rPr>
          <w:rFonts w:ascii="Arial" w:hAnsi="Arial" w:cs="Arial"/>
          <w:sz w:val="18"/>
          <w:szCs w:val="18"/>
        </w:rPr>
      </w:pPr>
      <w:r w:rsidRPr="00590863">
        <w:rPr>
          <w:rFonts w:ascii="Arial" w:hAnsi="Arial" w:cs="Arial"/>
          <w:sz w:val="18"/>
          <w:szCs w:val="18"/>
        </w:rPr>
        <w:lastRenderedPageBreak/>
        <w:t>Obrazec št: 2</w:t>
      </w:r>
    </w:p>
    <w:p w:rsidR="00CD0588" w:rsidRPr="00252358" w:rsidRDefault="00CD0588" w:rsidP="00CD0588"/>
    <w:p w:rsidR="00CD0588" w:rsidRDefault="00B05408" w:rsidP="00CD05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CD0588" w:rsidRDefault="00CD0588" w:rsidP="00CD0588">
      <w:pPr>
        <w:spacing w:after="120"/>
        <w:rPr>
          <w:rFonts w:ascii="Arial" w:hAnsi="Arial" w:cs="Arial"/>
        </w:rPr>
      </w:pPr>
    </w:p>
    <w:p w:rsidR="00E93573" w:rsidRDefault="00B05408">
      <w:pPr>
        <w:spacing w:before="225" w:after="225" w:line="240" w:lineRule="auto"/>
        <w:jc w:val="center"/>
      </w:pPr>
      <w:r>
        <w:rPr>
          <w:rFonts w:ascii="Arial" w:hAnsi="Arial" w:cs="Arial"/>
          <w:b/>
          <w:bCs/>
          <w:color w:val="000000"/>
          <w:sz w:val="24"/>
          <w:szCs w:val="24"/>
        </w:rPr>
        <w:t>MENIČNA IZJAVA</w:t>
      </w:r>
    </w:p>
    <w:p w:rsidR="00E93573" w:rsidRDefault="00B05408">
      <w:pPr>
        <w:spacing w:before="225" w:after="225" w:line="240" w:lineRule="auto"/>
        <w:jc w:val="center"/>
      </w:pPr>
      <w:r>
        <w:rPr>
          <w:rFonts w:ascii="Arial" w:hAnsi="Arial" w:cs="Arial"/>
          <w:color w:val="000000"/>
          <w:sz w:val="21"/>
          <w:szCs w:val="21"/>
        </w:rPr>
        <w:t>s pooblastilom za izpolnitev in unovčenje menice</w:t>
      </w:r>
    </w:p>
    <w:p w:rsidR="00E93573" w:rsidRDefault="00B05408">
      <w:pPr>
        <w:spacing w:before="225" w:after="225" w:line="240" w:lineRule="auto"/>
        <w:jc w:val="both"/>
      </w:pPr>
      <w:r>
        <w:rPr>
          <w:rFonts w:ascii="Arial" w:hAnsi="Arial" w:cs="Arial"/>
          <w:color w:val="000000"/>
          <w:sz w:val="18"/>
          <w:szCs w:val="18"/>
        </w:rPr>
        <w:t> </w:t>
      </w:r>
    </w:p>
    <w:p w:rsidR="00E93573" w:rsidRDefault="00B05408">
      <w:pPr>
        <w:spacing w:before="225" w:after="225" w:line="240" w:lineRule="auto"/>
        <w:jc w:val="both"/>
      </w:pPr>
      <w:r>
        <w:rPr>
          <w:rFonts w:ascii="Arial" w:hAnsi="Arial" w:cs="Arial"/>
          <w:color w:val="000000"/>
          <w:sz w:val="18"/>
          <w:szCs w:val="18"/>
        </w:rPr>
        <w:t xml:space="preserve">Naročniku Občina Vipava, Glavni trg 15, 5271 Vipava,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E93573" w:rsidRDefault="00B05408" w:rsidP="00280242">
      <w:pPr>
        <w:spacing w:before="225" w:after="225" w:line="240" w:lineRule="auto"/>
        <w:jc w:val="center"/>
      </w:pPr>
      <w:r>
        <w:rPr>
          <w:rFonts w:ascii="Arial" w:hAnsi="Arial" w:cs="Arial"/>
          <w:b/>
          <w:bCs/>
          <w:color w:val="000000"/>
          <w:sz w:val="18"/>
          <w:szCs w:val="18"/>
        </w:rPr>
        <w:t>Izbor projektanta za iz</w:t>
      </w:r>
      <w:r w:rsidR="00280242">
        <w:rPr>
          <w:rFonts w:ascii="Arial" w:hAnsi="Arial" w:cs="Arial"/>
          <w:b/>
          <w:bCs/>
          <w:color w:val="000000"/>
          <w:sz w:val="18"/>
          <w:szCs w:val="18"/>
        </w:rPr>
        <w:t>delavo k</w:t>
      </w:r>
      <w:r>
        <w:rPr>
          <w:rFonts w:ascii="Arial" w:hAnsi="Arial" w:cs="Arial"/>
          <w:b/>
          <w:bCs/>
          <w:color w:val="000000"/>
          <w:sz w:val="18"/>
          <w:szCs w:val="18"/>
        </w:rPr>
        <w:t>onservatorskega načrta in OPPN-ja za naselje Goče</w:t>
      </w:r>
    </w:p>
    <w:p w:rsidR="00E93573" w:rsidRDefault="00B0540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E93573" w:rsidRDefault="00B05408">
      <w:pPr>
        <w:spacing w:before="225" w:after="225" w:line="240" w:lineRule="auto"/>
        <w:jc w:val="both"/>
      </w:pPr>
      <w:r>
        <w:rPr>
          <w:rFonts w:ascii="Arial" w:hAnsi="Arial" w:cs="Arial"/>
          <w:color w:val="000000"/>
          <w:sz w:val="18"/>
          <w:szCs w:val="18"/>
        </w:rPr>
        <w:t> </w:t>
      </w:r>
    </w:p>
    <w:p w:rsidR="00E93573" w:rsidRDefault="00B05408">
      <w:pPr>
        <w:spacing w:before="225" w:after="225" w:line="240" w:lineRule="auto"/>
        <w:jc w:val="both"/>
      </w:pPr>
      <w:r>
        <w:rPr>
          <w:rFonts w:ascii="Arial" w:hAnsi="Arial" w:cs="Arial"/>
          <w:color w:val="000000"/>
          <w:sz w:val="18"/>
          <w:szCs w:val="18"/>
        </w:rPr>
        <w:t xml:space="preserve">Naročnika Občina Vipava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E93573" w:rsidRDefault="00B05408">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E93573" w:rsidRDefault="00B05408">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E93573" w:rsidRDefault="00B0540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E93573" w:rsidRDefault="00B0540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E93573" w:rsidRDefault="00B05408">
      <w:pPr>
        <w:spacing w:before="225" w:after="225" w:line="240" w:lineRule="auto"/>
        <w:jc w:val="both"/>
      </w:pPr>
      <w:r>
        <w:rPr>
          <w:rFonts w:ascii="Arial" w:hAnsi="Arial" w:cs="Arial"/>
          <w:color w:val="000000"/>
          <w:sz w:val="18"/>
          <w:szCs w:val="18"/>
        </w:rPr>
        <w:t> </w:t>
      </w:r>
    </w:p>
    <w:p w:rsidR="00E93573" w:rsidRDefault="00B05408">
      <w:pPr>
        <w:spacing w:before="225" w:after="225" w:line="240" w:lineRule="auto"/>
        <w:jc w:val="both"/>
      </w:pPr>
      <w:r>
        <w:rPr>
          <w:rFonts w:ascii="Arial" w:hAnsi="Arial" w:cs="Arial"/>
          <w:color w:val="000000"/>
          <w:sz w:val="18"/>
          <w:szCs w:val="18"/>
        </w:rPr>
        <w:t>Priloga: </w:t>
      </w:r>
    </w:p>
    <w:p w:rsidR="00E93573" w:rsidRDefault="00B05408">
      <w:pPr>
        <w:spacing w:before="225" w:after="225" w:line="240" w:lineRule="auto"/>
        <w:jc w:val="both"/>
      </w:pPr>
      <w:r>
        <w:rPr>
          <w:rFonts w:ascii="Arial" w:hAnsi="Arial" w:cs="Arial"/>
          <w:color w:val="000000"/>
          <w:sz w:val="18"/>
          <w:szCs w:val="18"/>
        </w:rPr>
        <w:t xml:space="preserve">- </w:t>
      </w:r>
      <w:proofErr w:type="spellStart"/>
      <w:r>
        <w:rPr>
          <w:rFonts w:ascii="Arial" w:hAnsi="Arial" w:cs="Arial"/>
          <w:color w:val="000000"/>
          <w:sz w:val="18"/>
          <w:szCs w:val="18"/>
        </w:rPr>
        <w:t>bianco</w:t>
      </w:r>
      <w:proofErr w:type="spellEnd"/>
      <w:r>
        <w:rPr>
          <w:rFonts w:ascii="Arial" w:hAnsi="Arial" w:cs="Arial"/>
          <w:color w:val="000000"/>
          <w:sz w:val="18"/>
          <w:szCs w:val="18"/>
        </w:rPr>
        <w:t xml:space="preserve"> menica, podpisana in žigosana</w:t>
      </w:r>
    </w:p>
    <w:p w:rsidR="00E93573" w:rsidRDefault="00B054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93573">
        <w:tc>
          <w:tcPr>
            <w:tcW w:w="2500" w:type="pct"/>
            <w:tcMar>
              <w:top w:w="75" w:type="dxa"/>
              <w:bottom w:w="75" w:type="dxa"/>
            </w:tcMar>
            <w:vAlign w:val="center"/>
          </w:tcPr>
          <w:p w:rsidR="00E93573" w:rsidRDefault="00B0540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E93573" w:rsidRDefault="00B0540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93573">
        <w:tc>
          <w:tcPr>
            <w:tcW w:w="2500" w:type="pct"/>
            <w:tcMar>
              <w:top w:w="75" w:type="dxa"/>
              <w:bottom w:w="75" w:type="dxa"/>
            </w:tcMar>
            <w:vAlign w:val="center"/>
          </w:tcPr>
          <w:p w:rsidR="00E93573" w:rsidRDefault="00B0540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E93573" w:rsidRDefault="00E93573"/>
          <w:p w:rsidR="00E93573" w:rsidRDefault="00B05408">
            <w:pPr>
              <w:jc w:val="center"/>
            </w:pPr>
            <w:r>
              <w:rPr>
                <w:rFonts w:ascii="Arial" w:hAnsi="Arial" w:cs="Arial"/>
                <w:color w:val="A9A9A9"/>
                <w:position w:val="-2"/>
                <w:sz w:val="18"/>
                <w:szCs w:val="18"/>
              </w:rPr>
              <w:t>(žig in podpis)</w:t>
            </w:r>
          </w:p>
        </w:tc>
      </w:tr>
    </w:tbl>
    <w:p w:rsidR="00E93573" w:rsidRDefault="00B05408">
      <w:pPr>
        <w:spacing w:before="225" w:after="225" w:line="240" w:lineRule="auto"/>
        <w:jc w:val="both"/>
      </w:pPr>
      <w:r>
        <w:rPr>
          <w:rFonts w:ascii="Arial" w:hAnsi="Arial" w:cs="Arial"/>
          <w:color w:val="000000"/>
          <w:sz w:val="18"/>
          <w:szCs w:val="18"/>
        </w:rPr>
        <w:t> </w:t>
      </w:r>
    </w:p>
    <w:p w:rsidR="00E93573" w:rsidRDefault="00B05408">
      <w:pPr>
        <w:spacing w:before="225" w:after="225" w:line="240" w:lineRule="auto"/>
        <w:jc w:val="both"/>
      </w:pPr>
      <w:r>
        <w:rPr>
          <w:rFonts w:ascii="Arial" w:hAnsi="Arial" w:cs="Arial"/>
          <w:color w:val="000000"/>
          <w:sz w:val="18"/>
          <w:szCs w:val="18"/>
        </w:rPr>
        <w:t> </w:t>
      </w:r>
    </w:p>
    <w:p w:rsidR="00E93573" w:rsidRDefault="00E93573">
      <w:pPr>
        <w:sectPr w:rsidR="00E93573" w:rsidSect="00CD0588">
          <w:footerReference w:type="default" r:id="rId10"/>
          <w:pgSz w:w="11906" w:h="16838"/>
          <w:pgMar w:top="1418" w:right="1418" w:bottom="1418" w:left="1418" w:header="567" w:footer="596" w:gutter="0"/>
          <w:cols w:space="708"/>
          <w:docGrid w:linePitch="360"/>
        </w:sectPr>
      </w:pPr>
    </w:p>
    <w:p w:rsidR="00CD0588" w:rsidRPr="00590863" w:rsidRDefault="00B05408" w:rsidP="00CD0588">
      <w:pPr>
        <w:spacing w:after="0"/>
        <w:jc w:val="right"/>
        <w:rPr>
          <w:rFonts w:ascii="Arial" w:hAnsi="Arial" w:cs="Arial"/>
          <w:sz w:val="18"/>
          <w:szCs w:val="18"/>
        </w:rPr>
      </w:pPr>
      <w:r w:rsidRPr="00590863">
        <w:rPr>
          <w:rFonts w:ascii="Arial" w:hAnsi="Arial" w:cs="Arial"/>
          <w:sz w:val="18"/>
          <w:szCs w:val="18"/>
        </w:rPr>
        <w:lastRenderedPageBreak/>
        <w:t>Obrazec št: 3</w:t>
      </w:r>
    </w:p>
    <w:p w:rsidR="00CD0588" w:rsidRPr="00252358" w:rsidRDefault="00CD0588" w:rsidP="00CD0588"/>
    <w:p w:rsidR="00CD0588" w:rsidRDefault="00B05408" w:rsidP="00CD05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CD0588" w:rsidRDefault="00CD0588" w:rsidP="00CD0588">
      <w:pPr>
        <w:spacing w:after="120"/>
        <w:rPr>
          <w:rFonts w:ascii="Arial" w:hAnsi="Arial" w:cs="Arial"/>
        </w:rPr>
      </w:pPr>
    </w:p>
    <w:p w:rsidR="00E93573" w:rsidRDefault="00B05408">
      <w:pPr>
        <w:spacing w:before="225" w:after="225" w:line="240" w:lineRule="auto"/>
        <w:jc w:val="both"/>
      </w:pPr>
      <w:r>
        <w:rPr>
          <w:rFonts w:ascii="Arial" w:hAnsi="Arial" w:cs="Arial"/>
          <w:color w:val="000000"/>
          <w:sz w:val="18"/>
          <w:szCs w:val="18"/>
        </w:rPr>
        <w:t>V zvezi z javnim naročilom »</w:t>
      </w:r>
      <w:r w:rsidR="00280242">
        <w:rPr>
          <w:rFonts w:ascii="Arial" w:hAnsi="Arial" w:cs="Arial"/>
          <w:b/>
          <w:bCs/>
          <w:color w:val="000000"/>
          <w:sz w:val="18"/>
          <w:szCs w:val="18"/>
        </w:rPr>
        <w:t>Izbor projektanta za izdelavo k</w:t>
      </w:r>
      <w:r>
        <w:rPr>
          <w:rFonts w:ascii="Arial" w:hAnsi="Arial" w:cs="Arial"/>
          <w:b/>
          <w:bCs/>
          <w:color w:val="000000"/>
          <w:sz w:val="18"/>
          <w:szCs w:val="18"/>
        </w:rPr>
        <w:t>onservatorskega načrta in OPPN-ja za naselje Goče</w:t>
      </w:r>
      <w:r>
        <w:rPr>
          <w:rFonts w:ascii="Arial" w:hAnsi="Arial" w:cs="Arial"/>
          <w:color w:val="000000"/>
          <w:sz w:val="18"/>
          <w:szCs w:val="18"/>
        </w:rPr>
        <w:t>«,</w:t>
      </w:r>
    </w:p>
    <w:p w:rsidR="00E93573" w:rsidRDefault="00B05408">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E93573" w:rsidRDefault="00B05408">
      <w:pPr>
        <w:spacing w:before="225" w:after="225" w:line="240" w:lineRule="auto"/>
        <w:jc w:val="both"/>
      </w:pPr>
      <w:r>
        <w:rPr>
          <w:rFonts w:ascii="Arial" w:hAnsi="Arial" w:cs="Arial"/>
          <w:i/>
          <w:iCs/>
          <w:color w:val="000000"/>
          <w:sz w:val="18"/>
          <w:szCs w:val="18"/>
        </w:rPr>
        <w:t>(naziv ponudnika, partnerja v skupni ponudbi)</w:t>
      </w:r>
    </w:p>
    <w:p w:rsidR="00E93573" w:rsidRDefault="00B05408">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E93573" w:rsidRDefault="00B05408">
            <w:pPr>
              <w:numPr>
                <w:ilvl w:val="0"/>
                <w:numId w:val="2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E93573" w:rsidRDefault="00B05408">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numPr>
                <w:ilvl w:val="0"/>
                <w:numId w:val="26"/>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E93573" w:rsidRDefault="00B05408">
            <w:pPr>
              <w:numPr>
                <w:ilvl w:val="0"/>
                <w:numId w:val="2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E93573" w:rsidRDefault="00B05408">
            <w:pPr>
              <w:numPr>
                <w:ilvl w:val="0"/>
                <w:numId w:val="26"/>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E93573" w:rsidRDefault="00B05408">
            <w:pPr>
              <w:numPr>
                <w:ilvl w:val="0"/>
                <w:numId w:val="2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E93573" w:rsidRDefault="00B05408">
            <w:pPr>
              <w:numPr>
                <w:ilvl w:val="0"/>
                <w:numId w:val="26"/>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E93573" w:rsidRDefault="00B05408">
            <w:pPr>
              <w:numPr>
                <w:ilvl w:val="0"/>
                <w:numId w:val="26"/>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E93573" w:rsidRDefault="00B05408">
            <w:pPr>
              <w:numPr>
                <w:ilvl w:val="0"/>
                <w:numId w:val="26"/>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E93573" w:rsidRDefault="00B05408">
            <w:pPr>
              <w:numPr>
                <w:ilvl w:val="0"/>
                <w:numId w:val="26"/>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E93573" w:rsidRDefault="00B05408">
            <w:pPr>
              <w:numPr>
                <w:ilvl w:val="0"/>
                <w:numId w:val="2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E93573" w:rsidRDefault="00B05408">
            <w:pPr>
              <w:numPr>
                <w:ilvl w:val="0"/>
                <w:numId w:val="2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E93573" w:rsidRDefault="00B05408">
            <w:pPr>
              <w:numPr>
                <w:ilvl w:val="0"/>
                <w:numId w:val="2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E93573" w:rsidRDefault="00B05408">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E93573" w:rsidRDefault="00B054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93573">
        <w:tc>
          <w:tcPr>
            <w:tcW w:w="2500" w:type="pct"/>
            <w:tcMar>
              <w:top w:w="75" w:type="dxa"/>
              <w:bottom w:w="75" w:type="dxa"/>
            </w:tcMar>
            <w:vAlign w:val="center"/>
          </w:tcPr>
          <w:p w:rsidR="00E93573" w:rsidRDefault="00B05408">
            <w:r>
              <w:rPr>
                <w:rFonts w:ascii="Arial" w:hAnsi="Arial" w:cs="Arial"/>
                <w:color w:val="000000"/>
                <w:position w:val="-2"/>
                <w:sz w:val="18"/>
                <w:szCs w:val="18"/>
              </w:rPr>
              <w:t>Kraj in datum:</w:t>
            </w:r>
          </w:p>
        </w:tc>
        <w:tc>
          <w:tcPr>
            <w:tcW w:w="0" w:type="auto"/>
            <w:tcMar>
              <w:top w:w="75" w:type="dxa"/>
              <w:bottom w:w="75" w:type="dxa"/>
            </w:tcMar>
            <w:vAlign w:val="center"/>
          </w:tcPr>
          <w:p w:rsidR="00E93573" w:rsidRDefault="00B05408">
            <w:r>
              <w:rPr>
                <w:rFonts w:ascii="Arial" w:hAnsi="Arial" w:cs="Arial"/>
                <w:color w:val="000000"/>
                <w:position w:val="-2"/>
                <w:sz w:val="18"/>
                <w:szCs w:val="18"/>
              </w:rPr>
              <w:t>Ime in priimek: _____________________</w:t>
            </w:r>
          </w:p>
        </w:tc>
      </w:tr>
      <w:tr w:rsidR="00E93573">
        <w:tc>
          <w:tcPr>
            <w:tcW w:w="2500" w:type="pct"/>
            <w:tcMar>
              <w:top w:w="75" w:type="dxa"/>
              <w:bottom w:w="75" w:type="dxa"/>
            </w:tcMar>
            <w:vAlign w:val="center"/>
          </w:tcPr>
          <w:p w:rsidR="00E93573" w:rsidRDefault="00B05408">
            <w:r>
              <w:rPr>
                <w:rFonts w:ascii="Arial" w:hAnsi="Arial" w:cs="Arial"/>
                <w:color w:val="000000"/>
                <w:position w:val="-2"/>
                <w:sz w:val="18"/>
                <w:szCs w:val="18"/>
              </w:rPr>
              <w:t> </w:t>
            </w:r>
          </w:p>
        </w:tc>
        <w:tc>
          <w:tcPr>
            <w:tcW w:w="0" w:type="auto"/>
            <w:tcMar>
              <w:top w:w="75" w:type="dxa"/>
              <w:bottom w:w="75" w:type="dxa"/>
            </w:tcMar>
            <w:vAlign w:val="center"/>
          </w:tcPr>
          <w:p w:rsidR="00E93573" w:rsidRDefault="00E93573"/>
          <w:p w:rsidR="00E93573" w:rsidRDefault="00B05408">
            <w:pPr>
              <w:jc w:val="center"/>
            </w:pPr>
            <w:r>
              <w:rPr>
                <w:rFonts w:ascii="Arial" w:hAnsi="Arial" w:cs="Arial"/>
                <w:color w:val="A9A9A9"/>
                <w:position w:val="-2"/>
                <w:sz w:val="18"/>
                <w:szCs w:val="18"/>
              </w:rPr>
              <w:t>(žig in podpis)</w:t>
            </w:r>
          </w:p>
        </w:tc>
      </w:tr>
    </w:tbl>
    <w:p w:rsidR="00E93573" w:rsidRDefault="00B05408">
      <w:pPr>
        <w:spacing w:before="225" w:after="225" w:line="240" w:lineRule="auto"/>
        <w:jc w:val="both"/>
      </w:pPr>
      <w:r>
        <w:rPr>
          <w:rFonts w:ascii="Arial" w:hAnsi="Arial" w:cs="Arial"/>
          <w:color w:val="000000"/>
          <w:sz w:val="18"/>
          <w:szCs w:val="18"/>
        </w:rPr>
        <w:t> </w:t>
      </w:r>
    </w:p>
    <w:p w:rsidR="00E93573" w:rsidRDefault="00E93573">
      <w:pPr>
        <w:sectPr w:rsidR="00E93573" w:rsidSect="00CD0588">
          <w:footerReference w:type="default" r:id="rId11"/>
          <w:pgSz w:w="11906" w:h="16838"/>
          <w:pgMar w:top="1418" w:right="1418" w:bottom="1418" w:left="1418" w:header="567" w:footer="596" w:gutter="0"/>
          <w:cols w:space="708"/>
          <w:docGrid w:linePitch="360"/>
        </w:sectPr>
      </w:pPr>
    </w:p>
    <w:p w:rsidR="00CD0588" w:rsidRPr="00590863" w:rsidRDefault="00B05408" w:rsidP="00CD0588">
      <w:pPr>
        <w:spacing w:after="0"/>
        <w:jc w:val="right"/>
        <w:rPr>
          <w:rFonts w:ascii="Arial" w:hAnsi="Arial" w:cs="Arial"/>
          <w:sz w:val="18"/>
          <w:szCs w:val="18"/>
        </w:rPr>
      </w:pPr>
      <w:r w:rsidRPr="00590863">
        <w:rPr>
          <w:rFonts w:ascii="Arial" w:hAnsi="Arial" w:cs="Arial"/>
          <w:sz w:val="18"/>
          <w:szCs w:val="18"/>
        </w:rPr>
        <w:lastRenderedPageBreak/>
        <w:t>Obrazec št: 4</w:t>
      </w:r>
    </w:p>
    <w:p w:rsidR="00CD0588" w:rsidRPr="00252358" w:rsidRDefault="00CD0588" w:rsidP="00CD0588"/>
    <w:p w:rsidR="00CD0588" w:rsidRDefault="00B05408" w:rsidP="00CD05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CD0588" w:rsidRDefault="00CD0588" w:rsidP="00CD0588">
      <w:pPr>
        <w:spacing w:after="120"/>
        <w:rPr>
          <w:rFonts w:ascii="Arial" w:hAnsi="Arial" w:cs="Arial"/>
        </w:rPr>
      </w:pPr>
    </w:p>
    <w:p w:rsidR="00E93573" w:rsidRDefault="00B05408">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E93573">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93573" w:rsidRDefault="00B05408">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93573" w:rsidRDefault="00B05408">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93573" w:rsidRDefault="00B05408" w:rsidP="00280242">
            <w:pPr>
              <w:shd w:val="clear" w:color="auto" w:fill="CCCCCC"/>
              <w:jc w:val="both"/>
              <w:textAlignment w:val="center"/>
            </w:pPr>
            <w:r>
              <w:rPr>
                <w:rFonts w:ascii="Arial" w:hAnsi="Arial" w:cs="Arial"/>
                <w:b/>
                <w:bCs/>
                <w:color w:val="000000"/>
                <w:position w:val="-2"/>
                <w:sz w:val="18"/>
                <w:szCs w:val="18"/>
                <w:shd w:val="clear" w:color="auto" w:fill="CCCCCC"/>
              </w:rPr>
              <w:t>Predmet</w:t>
            </w:r>
          </w:p>
          <w:p w:rsidR="00E93573" w:rsidRDefault="00B05408" w:rsidP="00280242">
            <w:pPr>
              <w:shd w:val="clear" w:color="auto" w:fill="CCCCCC"/>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93573" w:rsidRDefault="00B05408">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93573" w:rsidRDefault="00B05408">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93573" w:rsidRDefault="00B05408">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93573" w:rsidRDefault="00B05408">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w:t>
            </w:r>
            <w:proofErr w:type="spellStart"/>
            <w:r>
              <w:rPr>
                <w:rFonts w:ascii="Arial" w:hAnsi="Arial" w:cs="Arial"/>
                <w:b/>
                <w:bCs/>
                <w:color w:val="000000"/>
                <w:position w:val="-2"/>
                <w:sz w:val="18"/>
                <w:szCs w:val="18"/>
                <w:shd w:val="clear" w:color="auto" w:fill="CCCCCC"/>
              </w:rPr>
              <w:t>mail</w:t>
            </w:r>
            <w:proofErr w:type="spellEnd"/>
            <w:r>
              <w:rPr>
                <w:rFonts w:ascii="Arial" w:hAnsi="Arial" w:cs="Arial"/>
                <w:b/>
                <w:bCs/>
                <w:color w:val="000000"/>
                <w:position w:val="-2"/>
                <w:sz w:val="18"/>
                <w:szCs w:val="18"/>
                <w:shd w:val="clear" w:color="auto" w:fill="CCCCCC"/>
              </w:rPr>
              <w:t>)</w:t>
            </w:r>
          </w:p>
        </w:tc>
      </w:tr>
      <w:tr w:rsidR="00E9357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bl>
    <w:p w:rsidR="00E93573" w:rsidRDefault="00B05408">
      <w:pPr>
        <w:spacing w:before="225" w:after="225" w:line="240" w:lineRule="auto"/>
        <w:jc w:val="both"/>
      </w:pPr>
      <w:r>
        <w:rPr>
          <w:rFonts w:ascii="Arial" w:hAnsi="Arial" w:cs="Arial"/>
          <w:color w:val="000000"/>
          <w:sz w:val="18"/>
          <w:szCs w:val="18"/>
        </w:rPr>
        <w:t> </w:t>
      </w:r>
    </w:p>
    <w:p w:rsidR="00E93573" w:rsidRDefault="00B0540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E93573" w:rsidRDefault="00B05408">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93573">
        <w:tc>
          <w:tcPr>
            <w:tcW w:w="4080" w:type="dxa"/>
            <w:tcMar>
              <w:top w:w="75" w:type="dxa"/>
              <w:bottom w:w="75" w:type="dxa"/>
            </w:tcMar>
            <w:vAlign w:val="center"/>
          </w:tcPr>
          <w:p w:rsidR="00E93573" w:rsidRDefault="00B05408">
            <w:r>
              <w:rPr>
                <w:rFonts w:ascii="Arial" w:hAnsi="Arial" w:cs="Arial"/>
                <w:color w:val="000000"/>
                <w:position w:val="-2"/>
                <w:sz w:val="18"/>
                <w:szCs w:val="18"/>
              </w:rPr>
              <w:t>Kraj in datum:</w:t>
            </w:r>
          </w:p>
        </w:tc>
        <w:tc>
          <w:tcPr>
            <w:tcW w:w="0" w:type="auto"/>
            <w:tcMar>
              <w:top w:w="75" w:type="dxa"/>
              <w:bottom w:w="75" w:type="dxa"/>
            </w:tcMar>
            <w:vAlign w:val="center"/>
          </w:tcPr>
          <w:p w:rsidR="00E93573" w:rsidRDefault="00B05408">
            <w:r>
              <w:rPr>
                <w:rFonts w:ascii="Arial" w:hAnsi="Arial" w:cs="Arial"/>
                <w:color w:val="000000"/>
                <w:position w:val="-2"/>
                <w:sz w:val="18"/>
                <w:szCs w:val="18"/>
              </w:rPr>
              <w:t>Ime in priimek: _____________________</w:t>
            </w:r>
          </w:p>
        </w:tc>
      </w:tr>
      <w:tr w:rsidR="00E93573">
        <w:tc>
          <w:tcPr>
            <w:tcW w:w="4080" w:type="dxa"/>
            <w:tcMar>
              <w:top w:w="75" w:type="dxa"/>
              <w:bottom w:w="75" w:type="dxa"/>
            </w:tcMar>
            <w:vAlign w:val="center"/>
          </w:tcPr>
          <w:p w:rsidR="00E93573" w:rsidRDefault="00B05408">
            <w:r>
              <w:rPr>
                <w:rFonts w:ascii="Arial" w:hAnsi="Arial" w:cs="Arial"/>
                <w:color w:val="000000"/>
                <w:position w:val="-2"/>
                <w:sz w:val="18"/>
                <w:szCs w:val="18"/>
              </w:rPr>
              <w:t> </w:t>
            </w:r>
          </w:p>
        </w:tc>
        <w:tc>
          <w:tcPr>
            <w:tcW w:w="0" w:type="auto"/>
            <w:tcMar>
              <w:top w:w="75" w:type="dxa"/>
              <w:bottom w:w="75" w:type="dxa"/>
            </w:tcMar>
            <w:vAlign w:val="center"/>
          </w:tcPr>
          <w:p w:rsidR="00E93573" w:rsidRDefault="00B05408">
            <w:pPr>
              <w:jc w:val="center"/>
            </w:pPr>
            <w:r>
              <w:rPr>
                <w:rFonts w:ascii="Arial" w:hAnsi="Arial" w:cs="Arial"/>
                <w:color w:val="000000"/>
                <w:position w:val="-2"/>
                <w:sz w:val="18"/>
                <w:szCs w:val="18"/>
              </w:rPr>
              <w:t>(žig in podpis)</w:t>
            </w:r>
          </w:p>
        </w:tc>
      </w:tr>
    </w:tbl>
    <w:p w:rsidR="00E93573" w:rsidRDefault="00E93573">
      <w:pPr>
        <w:sectPr w:rsidR="00E93573" w:rsidSect="00CD0588">
          <w:footerReference w:type="default" r:id="rId12"/>
          <w:pgSz w:w="11906" w:h="16838"/>
          <w:pgMar w:top="1418" w:right="1418" w:bottom="1418" w:left="1418" w:header="567" w:footer="596" w:gutter="0"/>
          <w:cols w:space="708"/>
          <w:docGrid w:linePitch="360"/>
        </w:sectPr>
      </w:pPr>
    </w:p>
    <w:p w:rsidR="00CD0588" w:rsidRPr="00590863" w:rsidRDefault="00B05408" w:rsidP="00CD0588">
      <w:pPr>
        <w:spacing w:after="0"/>
        <w:jc w:val="right"/>
        <w:rPr>
          <w:rFonts w:ascii="Arial" w:hAnsi="Arial" w:cs="Arial"/>
          <w:sz w:val="18"/>
          <w:szCs w:val="18"/>
        </w:rPr>
      </w:pPr>
      <w:r w:rsidRPr="00590863">
        <w:rPr>
          <w:rFonts w:ascii="Arial" w:hAnsi="Arial" w:cs="Arial"/>
          <w:sz w:val="18"/>
          <w:szCs w:val="18"/>
        </w:rPr>
        <w:lastRenderedPageBreak/>
        <w:t>Obrazec št: 5</w:t>
      </w:r>
    </w:p>
    <w:p w:rsidR="00CD0588" w:rsidRPr="00252358" w:rsidRDefault="00CD0588" w:rsidP="00CD0588"/>
    <w:p w:rsidR="00CD0588" w:rsidRDefault="00B05408" w:rsidP="00CD05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CD0588" w:rsidRDefault="00CD0588" w:rsidP="00CD0588">
      <w:pPr>
        <w:spacing w:after="120"/>
        <w:rPr>
          <w:rFonts w:ascii="Arial" w:hAnsi="Arial" w:cs="Arial"/>
        </w:rPr>
      </w:pPr>
    </w:p>
    <w:p w:rsidR="00E93573" w:rsidRDefault="00B05408">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E93573" w:rsidRDefault="00B05408">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E93573" w:rsidRDefault="00B05408">
            <w:pPr>
              <w:numPr>
                <w:ilvl w:val="0"/>
                <w:numId w:val="27"/>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E93573" w:rsidRDefault="00B05408">
            <w:pPr>
              <w:numPr>
                <w:ilvl w:val="0"/>
                <w:numId w:val="27"/>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E93573" w:rsidRDefault="00B05408">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E93573" w:rsidRDefault="00B05408">
            <w:pPr>
              <w:numPr>
                <w:ilvl w:val="0"/>
                <w:numId w:val="2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E93573" w:rsidRDefault="00B05408">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E93573" w:rsidRDefault="00B05408">
            <w:pPr>
              <w:numPr>
                <w:ilvl w:val="0"/>
                <w:numId w:val="2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E93573" w:rsidRDefault="00B05408">
      <w:pPr>
        <w:spacing w:before="225" w:after="225" w:line="240" w:lineRule="auto"/>
        <w:jc w:val="center"/>
      </w:pPr>
      <w:r>
        <w:rPr>
          <w:rFonts w:ascii="Arial" w:hAnsi="Arial" w:cs="Arial"/>
          <w:b/>
          <w:bCs/>
          <w:color w:val="000000"/>
          <w:sz w:val="21"/>
          <w:szCs w:val="21"/>
        </w:rPr>
        <w:t>in</w:t>
      </w:r>
    </w:p>
    <w:p w:rsidR="00E93573" w:rsidRDefault="00B05408">
      <w:pPr>
        <w:spacing w:before="225" w:after="225" w:line="240" w:lineRule="auto"/>
        <w:jc w:val="center"/>
      </w:pPr>
      <w:r>
        <w:rPr>
          <w:rFonts w:ascii="Arial" w:hAnsi="Arial" w:cs="Arial"/>
          <w:b/>
          <w:bCs/>
          <w:color w:val="000000"/>
          <w:sz w:val="21"/>
          <w:szCs w:val="21"/>
        </w:rPr>
        <w:t>POOBLASTILO</w:t>
      </w:r>
    </w:p>
    <w:p w:rsidR="00E93573" w:rsidRDefault="00B05408">
      <w:pPr>
        <w:spacing w:before="225" w:after="225" w:line="240" w:lineRule="auto"/>
        <w:jc w:val="both"/>
      </w:pPr>
      <w:r>
        <w:rPr>
          <w:rFonts w:ascii="Arial" w:hAnsi="Arial" w:cs="Arial"/>
          <w:color w:val="000000"/>
          <w:sz w:val="18"/>
          <w:szCs w:val="18"/>
        </w:rPr>
        <w:t>Pooblaščamo naročnika Občina Vipava,Glavni trg 15, 5271 Vipava,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E9357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E93573">
        <w:tc>
          <w:tcPr>
            <w:tcW w:w="4080" w:type="dxa"/>
            <w:tcMar>
              <w:top w:w="75" w:type="dxa"/>
              <w:bottom w:w="75" w:type="dxa"/>
            </w:tcMar>
            <w:vAlign w:val="center"/>
          </w:tcPr>
          <w:p w:rsidR="00E93573" w:rsidRDefault="00B05408">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rsidR="00E93573" w:rsidRDefault="00B05408">
            <w:r>
              <w:rPr>
                <w:rFonts w:ascii="Arial" w:hAnsi="Arial" w:cs="Arial"/>
                <w:color w:val="000000"/>
                <w:position w:val="-2"/>
                <w:sz w:val="18"/>
                <w:szCs w:val="18"/>
              </w:rPr>
              <w:t>Ime in priimek: _____________________</w:t>
            </w:r>
          </w:p>
        </w:tc>
      </w:tr>
      <w:tr w:rsidR="00E93573">
        <w:tc>
          <w:tcPr>
            <w:tcW w:w="4080" w:type="dxa"/>
            <w:tcMar>
              <w:top w:w="75" w:type="dxa"/>
              <w:bottom w:w="75" w:type="dxa"/>
            </w:tcMar>
            <w:vAlign w:val="center"/>
          </w:tcPr>
          <w:p w:rsidR="00E93573" w:rsidRDefault="00B05408">
            <w:r>
              <w:rPr>
                <w:rFonts w:ascii="Arial" w:hAnsi="Arial" w:cs="Arial"/>
                <w:color w:val="000000"/>
                <w:position w:val="-2"/>
                <w:sz w:val="18"/>
                <w:szCs w:val="18"/>
              </w:rPr>
              <w:t> </w:t>
            </w:r>
          </w:p>
        </w:tc>
        <w:tc>
          <w:tcPr>
            <w:tcW w:w="0" w:type="auto"/>
            <w:tcMar>
              <w:top w:w="75" w:type="dxa"/>
              <w:bottom w:w="75" w:type="dxa"/>
            </w:tcMar>
            <w:vAlign w:val="center"/>
          </w:tcPr>
          <w:p w:rsidR="00E93573" w:rsidRDefault="00E93573"/>
          <w:p w:rsidR="00E93573" w:rsidRDefault="00B05408">
            <w:pPr>
              <w:jc w:val="center"/>
            </w:pPr>
            <w:r>
              <w:rPr>
                <w:rFonts w:ascii="Arial" w:hAnsi="Arial" w:cs="Arial"/>
                <w:color w:val="A9A9A9"/>
                <w:position w:val="-2"/>
                <w:sz w:val="18"/>
                <w:szCs w:val="18"/>
              </w:rPr>
              <w:t>(žig in podpis)</w:t>
            </w:r>
          </w:p>
        </w:tc>
      </w:tr>
    </w:tbl>
    <w:p w:rsidR="00E93573" w:rsidRDefault="00B05408" w:rsidP="00066824">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rPr>
        <w:t>NAVODILO: </w:t>
      </w:r>
      <w:r>
        <w:rPr>
          <w:rFonts w:ascii="Arial" w:hAnsi="Arial" w:cs="Arial"/>
          <w:i/>
          <w:iCs/>
          <w:color w:val="000000"/>
          <w:sz w:val="18"/>
          <w:szCs w:val="18"/>
        </w:rPr>
        <w:t>Obrazec se (za vsakega podizvajalca)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prijavo/ponudbo, drugega pa zgolj priloži ponudbi/prijavi in se ne vpenja vanjo. Slednjega lahko naročnik uporabi za preverjanje v uradnih evidencah.</w:t>
      </w:r>
    </w:p>
    <w:p w:rsidR="00E93573" w:rsidRDefault="00E93573">
      <w:pPr>
        <w:sectPr w:rsidR="00E93573" w:rsidSect="00CD0588">
          <w:footerReference w:type="default" r:id="rId13"/>
          <w:pgSz w:w="11906" w:h="16838"/>
          <w:pgMar w:top="1418" w:right="1418" w:bottom="1418" w:left="1418" w:header="567" w:footer="596" w:gutter="0"/>
          <w:cols w:space="708"/>
          <w:docGrid w:linePitch="360"/>
        </w:sectPr>
      </w:pPr>
    </w:p>
    <w:p w:rsidR="00CD0588" w:rsidRPr="00590863" w:rsidRDefault="00B05408" w:rsidP="00CD0588">
      <w:pPr>
        <w:spacing w:after="0"/>
        <w:jc w:val="right"/>
        <w:rPr>
          <w:rFonts w:ascii="Arial" w:hAnsi="Arial" w:cs="Arial"/>
          <w:sz w:val="18"/>
          <w:szCs w:val="18"/>
        </w:rPr>
      </w:pPr>
      <w:r w:rsidRPr="00590863">
        <w:rPr>
          <w:rFonts w:ascii="Arial" w:hAnsi="Arial" w:cs="Arial"/>
          <w:sz w:val="18"/>
          <w:szCs w:val="18"/>
        </w:rPr>
        <w:lastRenderedPageBreak/>
        <w:t>Obrazec št: 6</w:t>
      </w:r>
    </w:p>
    <w:p w:rsidR="00CD0588" w:rsidRPr="00252358" w:rsidRDefault="00CD0588" w:rsidP="00CD0588"/>
    <w:p w:rsidR="00CD0588" w:rsidRDefault="00B05408" w:rsidP="00CD05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CD0588" w:rsidRDefault="00CD0588" w:rsidP="00CD0588">
      <w:pPr>
        <w:spacing w:after="120"/>
        <w:rPr>
          <w:rFonts w:ascii="Arial" w:hAnsi="Arial" w:cs="Arial"/>
        </w:rPr>
      </w:pPr>
    </w:p>
    <w:p w:rsidR="00E93573" w:rsidRDefault="00B05408">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w:t>
      </w:r>
    </w:p>
    <w:p w:rsidR="00E93573" w:rsidRDefault="00B05408">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numPr>
                <w:ilvl w:val="0"/>
                <w:numId w:val="2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E93573" w:rsidRDefault="00B05408">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E93573" w:rsidRDefault="00B05408">
            <w:pPr>
              <w:numPr>
                <w:ilvl w:val="0"/>
                <w:numId w:val="2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E93573" w:rsidRDefault="00B05408">
      <w:pPr>
        <w:spacing w:before="225" w:after="225" w:line="240" w:lineRule="auto"/>
        <w:jc w:val="center"/>
      </w:pPr>
      <w:r>
        <w:rPr>
          <w:rFonts w:ascii="Arial" w:hAnsi="Arial" w:cs="Arial"/>
          <w:b/>
          <w:bCs/>
          <w:color w:val="000000"/>
          <w:sz w:val="21"/>
          <w:szCs w:val="21"/>
        </w:rPr>
        <w:t>in</w:t>
      </w:r>
    </w:p>
    <w:p w:rsidR="00E93573" w:rsidRDefault="00B05408">
      <w:pPr>
        <w:spacing w:before="225" w:after="225" w:line="240" w:lineRule="auto"/>
        <w:jc w:val="center"/>
      </w:pPr>
      <w:r>
        <w:rPr>
          <w:rFonts w:ascii="Arial" w:hAnsi="Arial" w:cs="Arial"/>
          <w:b/>
          <w:bCs/>
          <w:color w:val="000000"/>
          <w:sz w:val="21"/>
          <w:szCs w:val="21"/>
        </w:rPr>
        <w:t>POOBLASTILO</w:t>
      </w:r>
    </w:p>
    <w:p w:rsidR="00E93573" w:rsidRDefault="00B05408">
      <w:pPr>
        <w:spacing w:before="225" w:after="225" w:line="240" w:lineRule="auto"/>
        <w:jc w:val="both"/>
      </w:pPr>
      <w:r>
        <w:rPr>
          <w:rFonts w:ascii="Arial" w:hAnsi="Arial" w:cs="Arial"/>
          <w:color w:val="000000"/>
          <w:sz w:val="18"/>
          <w:szCs w:val="18"/>
        </w:rPr>
        <w:t>Pooblaščamo naročnika Občina Vipava,Glavni trg 15, 5271 Vipava,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E9357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bl>
    <w:p w:rsidR="00E93573" w:rsidRDefault="00B054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93573">
        <w:tc>
          <w:tcPr>
            <w:tcW w:w="2500" w:type="pct"/>
            <w:tcMar>
              <w:top w:w="75" w:type="dxa"/>
              <w:bottom w:w="75" w:type="dxa"/>
            </w:tcMar>
            <w:vAlign w:val="center"/>
          </w:tcPr>
          <w:p w:rsidR="00E93573" w:rsidRDefault="00B05408">
            <w:r>
              <w:rPr>
                <w:rFonts w:ascii="Arial" w:hAnsi="Arial" w:cs="Arial"/>
                <w:color w:val="000000"/>
                <w:position w:val="-2"/>
                <w:sz w:val="18"/>
                <w:szCs w:val="18"/>
              </w:rPr>
              <w:t>Kraj in datum:</w:t>
            </w:r>
          </w:p>
        </w:tc>
        <w:tc>
          <w:tcPr>
            <w:tcW w:w="0" w:type="auto"/>
            <w:tcMar>
              <w:top w:w="75" w:type="dxa"/>
              <w:bottom w:w="75" w:type="dxa"/>
            </w:tcMar>
            <w:vAlign w:val="center"/>
          </w:tcPr>
          <w:p w:rsidR="00E93573" w:rsidRDefault="00B05408">
            <w:r>
              <w:rPr>
                <w:rFonts w:ascii="Arial" w:hAnsi="Arial" w:cs="Arial"/>
                <w:color w:val="000000"/>
                <w:position w:val="-2"/>
                <w:sz w:val="18"/>
                <w:szCs w:val="18"/>
              </w:rPr>
              <w:t>Ime in priimek: _____________________</w:t>
            </w:r>
          </w:p>
        </w:tc>
      </w:tr>
      <w:tr w:rsidR="00E93573">
        <w:tc>
          <w:tcPr>
            <w:tcW w:w="2500" w:type="pct"/>
            <w:tcMar>
              <w:top w:w="75" w:type="dxa"/>
              <w:bottom w:w="75" w:type="dxa"/>
            </w:tcMar>
            <w:vAlign w:val="center"/>
          </w:tcPr>
          <w:p w:rsidR="00E93573" w:rsidRDefault="00B05408">
            <w:r>
              <w:rPr>
                <w:rFonts w:ascii="Arial" w:hAnsi="Arial" w:cs="Arial"/>
                <w:color w:val="000000"/>
                <w:position w:val="-2"/>
                <w:sz w:val="18"/>
                <w:szCs w:val="18"/>
              </w:rPr>
              <w:t> </w:t>
            </w:r>
          </w:p>
        </w:tc>
        <w:tc>
          <w:tcPr>
            <w:tcW w:w="0" w:type="auto"/>
            <w:tcMar>
              <w:top w:w="75" w:type="dxa"/>
              <w:bottom w:w="75" w:type="dxa"/>
            </w:tcMar>
            <w:vAlign w:val="center"/>
          </w:tcPr>
          <w:p w:rsidR="00E93573" w:rsidRDefault="00E93573"/>
          <w:p w:rsidR="00E93573" w:rsidRDefault="00B05408">
            <w:pPr>
              <w:jc w:val="center"/>
            </w:pPr>
            <w:r>
              <w:rPr>
                <w:rFonts w:ascii="Arial" w:hAnsi="Arial" w:cs="Arial"/>
                <w:color w:val="A9A9A9"/>
                <w:position w:val="-2"/>
                <w:sz w:val="18"/>
                <w:szCs w:val="18"/>
              </w:rPr>
              <w:t>(žig in podpis)</w:t>
            </w:r>
          </w:p>
        </w:tc>
      </w:tr>
    </w:tbl>
    <w:p w:rsidR="00E93573" w:rsidRDefault="00B05408" w:rsidP="00066824">
      <w:pPr>
        <w:spacing w:before="225" w:after="225" w:line="240" w:lineRule="auto"/>
        <w:jc w:val="both"/>
      </w:pPr>
      <w:r>
        <w:rPr>
          <w:rFonts w:ascii="Arial" w:hAnsi="Arial" w:cs="Arial"/>
          <w:color w:val="000000"/>
          <w:sz w:val="18"/>
          <w:szCs w:val="18"/>
        </w:rPr>
        <w:t> </w:t>
      </w:r>
    </w:p>
    <w:p w:rsidR="00E93573" w:rsidRDefault="00B05408">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E93573" w:rsidRDefault="00B05408">
      <w:pPr>
        <w:spacing w:before="225" w:after="225" w:line="240" w:lineRule="auto"/>
        <w:jc w:val="both"/>
      </w:pPr>
      <w:r>
        <w:rPr>
          <w:rFonts w:ascii="Arial" w:hAnsi="Arial" w:cs="Arial"/>
          <w:color w:val="000000"/>
          <w:sz w:val="18"/>
          <w:szCs w:val="18"/>
        </w:rPr>
        <w:t> </w:t>
      </w:r>
    </w:p>
    <w:p w:rsidR="00E93573" w:rsidRDefault="00E93573">
      <w:pPr>
        <w:sectPr w:rsidR="00E93573" w:rsidSect="00CD0588">
          <w:footerReference w:type="default" r:id="rId14"/>
          <w:pgSz w:w="11906" w:h="16838"/>
          <w:pgMar w:top="1418" w:right="1418" w:bottom="1418" w:left="1418" w:header="567" w:footer="596" w:gutter="0"/>
          <w:cols w:space="708"/>
          <w:docGrid w:linePitch="360"/>
        </w:sectPr>
      </w:pPr>
    </w:p>
    <w:p w:rsidR="00CD0588" w:rsidRPr="00590863" w:rsidRDefault="00B05408" w:rsidP="00CD0588">
      <w:pPr>
        <w:spacing w:after="0"/>
        <w:jc w:val="right"/>
        <w:rPr>
          <w:rFonts w:ascii="Arial" w:hAnsi="Arial" w:cs="Arial"/>
          <w:sz w:val="18"/>
          <w:szCs w:val="18"/>
        </w:rPr>
      </w:pPr>
      <w:r w:rsidRPr="00590863">
        <w:rPr>
          <w:rFonts w:ascii="Arial" w:hAnsi="Arial" w:cs="Arial"/>
          <w:sz w:val="18"/>
          <w:szCs w:val="18"/>
        </w:rPr>
        <w:lastRenderedPageBreak/>
        <w:t>Obrazec št: 7</w:t>
      </w:r>
    </w:p>
    <w:p w:rsidR="00CD0588" w:rsidRPr="00252358" w:rsidRDefault="00CD0588" w:rsidP="00CD0588"/>
    <w:p w:rsidR="00CD0588" w:rsidRDefault="00B05408" w:rsidP="00CD05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CD0588" w:rsidRDefault="00CD0588" w:rsidP="00CD0588">
      <w:pPr>
        <w:spacing w:after="120"/>
        <w:rPr>
          <w:rFonts w:ascii="Arial" w:hAnsi="Arial" w:cs="Arial"/>
        </w:rPr>
      </w:pPr>
    </w:p>
    <w:p w:rsidR="00E93573" w:rsidRDefault="00B05408">
      <w:pPr>
        <w:spacing w:before="225" w:after="225" w:line="240" w:lineRule="auto"/>
        <w:jc w:val="both"/>
      </w:pPr>
      <w:r>
        <w:rPr>
          <w:rFonts w:ascii="Arial" w:hAnsi="Arial" w:cs="Arial"/>
          <w:color w:val="000000"/>
          <w:sz w:val="18"/>
          <w:szCs w:val="18"/>
        </w:rPr>
        <w:t xml:space="preserve">V zvezi z javnim naročilom </w:t>
      </w:r>
      <w:r w:rsidR="003E5AA6">
        <w:rPr>
          <w:rFonts w:ascii="Arial" w:hAnsi="Arial" w:cs="Arial"/>
          <w:color w:val="000000"/>
          <w:sz w:val="18"/>
          <w:szCs w:val="18"/>
        </w:rPr>
        <w:t>»Izbor projektanta za izdelavo k</w:t>
      </w:r>
      <w:r>
        <w:rPr>
          <w:rFonts w:ascii="Arial" w:hAnsi="Arial" w:cs="Arial"/>
          <w:color w:val="000000"/>
          <w:sz w:val="18"/>
          <w:szCs w:val="18"/>
        </w:rPr>
        <w:t>onservatorskega načrta in OPPN-ja za naselje Goče«,</w:t>
      </w:r>
    </w:p>
    <w:p w:rsidR="00E93573" w:rsidRDefault="00B05408">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E93573" w:rsidRDefault="00B05408">
      <w:pPr>
        <w:spacing w:before="225" w:after="225" w:line="240" w:lineRule="auto"/>
        <w:jc w:val="both"/>
      </w:pPr>
      <w:r>
        <w:rPr>
          <w:rFonts w:ascii="Arial" w:hAnsi="Arial" w:cs="Arial"/>
          <w:color w:val="000000"/>
          <w:sz w:val="18"/>
          <w:szCs w:val="18"/>
        </w:rPr>
        <w:t>Izjavljamo (ustrezno označi):</w:t>
      </w:r>
    </w:p>
    <w:p w:rsidR="00E93573" w:rsidRDefault="00B05408">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E93573" w:rsidRDefault="00B05408">
      <w:pPr>
        <w:spacing w:before="225" w:after="225" w:line="240" w:lineRule="auto"/>
        <w:jc w:val="both"/>
      </w:pPr>
      <w:r>
        <w:rPr>
          <w:rFonts w:ascii="Arial" w:hAnsi="Arial" w:cs="Arial"/>
          <w:color w:val="000000"/>
          <w:sz w:val="18"/>
          <w:szCs w:val="18"/>
        </w:rPr>
        <w:t>[   ] NE zahtevamo izvedbe neposrednih plačil.</w:t>
      </w:r>
    </w:p>
    <w:p w:rsidR="00E93573" w:rsidRDefault="00B05408">
      <w:pPr>
        <w:spacing w:before="225" w:after="225" w:line="240" w:lineRule="auto"/>
        <w:jc w:val="both"/>
      </w:pPr>
      <w:r>
        <w:rPr>
          <w:rFonts w:ascii="Arial" w:hAnsi="Arial" w:cs="Arial"/>
          <w:color w:val="000000"/>
          <w:sz w:val="18"/>
          <w:szCs w:val="18"/>
        </w:rPr>
        <w:t> </w:t>
      </w:r>
    </w:p>
    <w:p w:rsidR="00E93573" w:rsidRDefault="00B05408">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93573">
        <w:tc>
          <w:tcPr>
            <w:tcW w:w="4080" w:type="dxa"/>
            <w:tcMar>
              <w:top w:w="75" w:type="dxa"/>
              <w:bottom w:w="75" w:type="dxa"/>
            </w:tcMar>
            <w:vAlign w:val="center"/>
          </w:tcPr>
          <w:p w:rsidR="00E93573" w:rsidRDefault="00B05408">
            <w:r>
              <w:rPr>
                <w:rFonts w:ascii="Arial" w:hAnsi="Arial" w:cs="Arial"/>
                <w:color w:val="000000"/>
                <w:position w:val="-2"/>
                <w:sz w:val="18"/>
                <w:szCs w:val="18"/>
              </w:rPr>
              <w:t>Kraj in datum:</w:t>
            </w:r>
          </w:p>
        </w:tc>
        <w:tc>
          <w:tcPr>
            <w:tcW w:w="0" w:type="auto"/>
            <w:tcMar>
              <w:top w:w="75" w:type="dxa"/>
              <w:bottom w:w="75" w:type="dxa"/>
            </w:tcMar>
            <w:vAlign w:val="center"/>
          </w:tcPr>
          <w:p w:rsidR="00E93573" w:rsidRDefault="00B05408">
            <w:r>
              <w:rPr>
                <w:rFonts w:ascii="Arial" w:hAnsi="Arial" w:cs="Arial"/>
                <w:color w:val="000000"/>
                <w:position w:val="-2"/>
                <w:sz w:val="18"/>
                <w:szCs w:val="18"/>
              </w:rPr>
              <w:t>Ime in priimek: _____________________</w:t>
            </w:r>
          </w:p>
        </w:tc>
      </w:tr>
      <w:tr w:rsidR="00E93573">
        <w:tc>
          <w:tcPr>
            <w:tcW w:w="4080" w:type="dxa"/>
            <w:tcMar>
              <w:top w:w="75" w:type="dxa"/>
              <w:bottom w:w="75" w:type="dxa"/>
            </w:tcMar>
            <w:vAlign w:val="center"/>
          </w:tcPr>
          <w:p w:rsidR="00E93573" w:rsidRDefault="00B05408">
            <w:r>
              <w:rPr>
                <w:rFonts w:ascii="Arial" w:hAnsi="Arial" w:cs="Arial"/>
                <w:color w:val="000000"/>
                <w:position w:val="-2"/>
                <w:sz w:val="18"/>
                <w:szCs w:val="18"/>
              </w:rPr>
              <w:t> </w:t>
            </w:r>
          </w:p>
        </w:tc>
        <w:tc>
          <w:tcPr>
            <w:tcW w:w="0" w:type="auto"/>
            <w:tcMar>
              <w:top w:w="75" w:type="dxa"/>
              <w:bottom w:w="75" w:type="dxa"/>
            </w:tcMar>
            <w:vAlign w:val="center"/>
          </w:tcPr>
          <w:p w:rsidR="00E93573" w:rsidRDefault="00E93573"/>
          <w:p w:rsidR="00E93573" w:rsidRDefault="00B05408">
            <w:pPr>
              <w:jc w:val="center"/>
            </w:pPr>
            <w:r>
              <w:rPr>
                <w:rFonts w:ascii="Arial" w:hAnsi="Arial" w:cs="Arial"/>
                <w:color w:val="A9A9A9"/>
                <w:position w:val="-2"/>
                <w:sz w:val="18"/>
                <w:szCs w:val="18"/>
              </w:rPr>
              <w:t>(žig in podpis)</w:t>
            </w:r>
          </w:p>
        </w:tc>
      </w:tr>
    </w:tbl>
    <w:p w:rsidR="00E93573" w:rsidRDefault="00B05408">
      <w:pPr>
        <w:spacing w:before="225" w:after="225" w:line="240" w:lineRule="auto"/>
        <w:jc w:val="both"/>
      </w:pPr>
      <w:r>
        <w:rPr>
          <w:rFonts w:ascii="Arial" w:hAnsi="Arial" w:cs="Arial"/>
          <w:color w:val="000000"/>
          <w:sz w:val="18"/>
          <w:szCs w:val="18"/>
        </w:rPr>
        <w:t> </w:t>
      </w:r>
    </w:p>
    <w:p w:rsidR="00E93573" w:rsidRDefault="00B05408">
      <w:pPr>
        <w:spacing w:before="225" w:after="225" w:line="240" w:lineRule="auto"/>
        <w:jc w:val="both"/>
      </w:pPr>
      <w:r>
        <w:rPr>
          <w:rFonts w:ascii="Arial" w:hAnsi="Arial" w:cs="Arial"/>
          <w:color w:val="000000"/>
          <w:sz w:val="18"/>
          <w:szCs w:val="18"/>
        </w:rPr>
        <w:t> </w:t>
      </w:r>
    </w:p>
    <w:p w:rsidR="00E93573" w:rsidRDefault="00B05408">
      <w:pPr>
        <w:spacing w:before="225" w:after="225" w:line="240" w:lineRule="auto"/>
        <w:jc w:val="both"/>
      </w:pPr>
      <w:r>
        <w:rPr>
          <w:rFonts w:ascii="Arial" w:hAnsi="Arial" w:cs="Arial"/>
          <w:color w:val="000000"/>
          <w:sz w:val="18"/>
          <w:szCs w:val="18"/>
        </w:rPr>
        <w:t> </w:t>
      </w:r>
    </w:p>
    <w:p w:rsidR="00E93573" w:rsidRDefault="00B05408">
      <w:pPr>
        <w:spacing w:before="225" w:after="225" w:line="240" w:lineRule="auto"/>
        <w:jc w:val="both"/>
      </w:pPr>
      <w:r>
        <w:rPr>
          <w:rFonts w:ascii="Arial" w:hAnsi="Arial" w:cs="Arial"/>
          <w:b/>
          <w:bCs/>
          <w:i/>
          <w:iCs/>
          <w:color w:val="000000"/>
          <w:sz w:val="18"/>
          <w:szCs w:val="18"/>
          <w:u w:val="single"/>
        </w:rPr>
        <w:t>Opomba:</w:t>
      </w:r>
    </w:p>
    <w:p w:rsidR="00E93573" w:rsidRDefault="00B05408">
      <w:pPr>
        <w:spacing w:before="225" w:after="225" w:line="240" w:lineRule="auto"/>
        <w:jc w:val="both"/>
      </w:pPr>
      <w:r>
        <w:rPr>
          <w:rFonts w:ascii="Arial" w:hAnsi="Arial" w:cs="Arial"/>
          <w:i/>
          <w:iCs/>
          <w:color w:val="000000"/>
          <w:sz w:val="18"/>
          <w:szCs w:val="18"/>
        </w:rPr>
        <w:t>V primeru večjega števila podizvajalcev se obrazec fotokopira.</w:t>
      </w:r>
    </w:p>
    <w:p w:rsidR="00E93573" w:rsidRDefault="00E93573">
      <w:pPr>
        <w:sectPr w:rsidR="00E93573" w:rsidSect="00CD0588">
          <w:footerReference w:type="default" r:id="rId15"/>
          <w:pgSz w:w="11906" w:h="16838"/>
          <w:pgMar w:top="1418" w:right="1418" w:bottom="1418" w:left="1418" w:header="567" w:footer="596" w:gutter="0"/>
          <w:cols w:space="708"/>
          <w:docGrid w:linePitch="360"/>
        </w:sectPr>
      </w:pPr>
    </w:p>
    <w:p w:rsidR="00CD0588" w:rsidRPr="00590863" w:rsidRDefault="00B05408" w:rsidP="00CD0588">
      <w:pPr>
        <w:spacing w:after="0"/>
        <w:jc w:val="right"/>
        <w:rPr>
          <w:rFonts w:ascii="Arial" w:hAnsi="Arial" w:cs="Arial"/>
          <w:sz w:val="18"/>
          <w:szCs w:val="18"/>
        </w:rPr>
      </w:pPr>
      <w:r w:rsidRPr="00590863">
        <w:rPr>
          <w:rFonts w:ascii="Arial" w:hAnsi="Arial" w:cs="Arial"/>
          <w:sz w:val="18"/>
          <w:szCs w:val="18"/>
        </w:rPr>
        <w:lastRenderedPageBreak/>
        <w:t>Obrazec št: 8</w:t>
      </w:r>
    </w:p>
    <w:p w:rsidR="00CD0588" w:rsidRPr="00252358" w:rsidRDefault="00CD0588" w:rsidP="00CD0588"/>
    <w:p w:rsidR="00CD0588" w:rsidRDefault="00B05408" w:rsidP="00CD05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CD0588" w:rsidRDefault="00CD0588" w:rsidP="00CD0588">
      <w:pPr>
        <w:spacing w:after="120"/>
        <w:rPr>
          <w:rFonts w:ascii="Arial" w:hAnsi="Arial" w:cs="Arial"/>
        </w:rPr>
      </w:pPr>
    </w:p>
    <w:p w:rsidR="00E93573" w:rsidRDefault="00B05408">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w:t>
      </w:r>
    </w:p>
    <w:p w:rsidR="00E93573" w:rsidRDefault="00B05408">
      <w:pPr>
        <w:spacing w:before="225" w:after="225" w:line="240" w:lineRule="auto"/>
        <w:jc w:val="both"/>
      </w:pPr>
      <w:r>
        <w:rPr>
          <w:rFonts w:ascii="Arial" w:hAnsi="Arial" w:cs="Arial"/>
          <w:color w:val="000000"/>
          <w:sz w:val="18"/>
          <w:szCs w:val="18"/>
        </w:rPr>
        <w:t>Obenem izjavljam, da:</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numPr>
                <w:ilvl w:val="0"/>
                <w:numId w:val="2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E93573" w:rsidRDefault="00B05408">
            <w:pPr>
              <w:numPr>
                <w:ilvl w:val="0"/>
                <w:numId w:val="2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E93573" w:rsidRDefault="00B05408">
      <w:pPr>
        <w:spacing w:before="225" w:after="225" w:line="240" w:lineRule="auto"/>
        <w:jc w:val="center"/>
      </w:pPr>
      <w:r>
        <w:rPr>
          <w:rFonts w:ascii="Arial" w:hAnsi="Arial" w:cs="Arial"/>
          <w:b/>
          <w:bCs/>
          <w:color w:val="000000"/>
          <w:sz w:val="21"/>
          <w:szCs w:val="21"/>
        </w:rPr>
        <w:t>in</w:t>
      </w:r>
    </w:p>
    <w:p w:rsidR="00E93573" w:rsidRDefault="00B05408">
      <w:pPr>
        <w:spacing w:before="225" w:after="225" w:line="240" w:lineRule="auto"/>
        <w:jc w:val="center"/>
      </w:pPr>
      <w:r>
        <w:rPr>
          <w:rFonts w:ascii="Arial" w:hAnsi="Arial" w:cs="Arial"/>
          <w:b/>
          <w:bCs/>
          <w:color w:val="000000"/>
          <w:sz w:val="21"/>
          <w:szCs w:val="21"/>
        </w:rPr>
        <w:t>POOBLASTILO</w:t>
      </w:r>
    </w:p>
    <w:p w:rsidR="00E93573" w:rsidRDefault="00B05408">
      <w:pPr>
        <w:spacing w:before="225" w:after="225" w:line="240" w:lineRule="auto"/>
        <w:jc w:val="both"/>
      </w:pPr>
      <w:r>
        <w:rPr>
          <w:rFonts w:ascii="Arial" w:hAnsi="Arial" w:cs="Arial"/>
          <w:color w:val="000000"/>
          <w:sz w:val="18"/>
          <w:szCs w:val="18"/>
        </w:rPr>
        <w:t>Spodaj podpisani pooblaščam naročnika Občina Vipava,Glavni trg 15, 5271 Vipava, da za potrebe preverjanja izpolnjevanja pogojev v postopku javnega naročila od Ministrstva za pravosodje pridobi potrdilo iz kazenske evidence.</w:t>
      </w:r>
    </w:p>
    <w:p w:rsidR="00E93573" w:rsidRDefault="00B05408">
      <w:pPr>
        <w:spacing w:before="225" w:after="225" w:line="240" w:lineRule="auto"/>
        <w:jc w:val="both"/>
      </w:pPr>
      <w:r>
        <w:rPr>
          <w:rFonts w:ascii="Arial" w:hAnsi="Arial" w:cs="Arial"/>
          <w:color w:val="000000"/>
          <w:sz w:val="18"/>
          <w:szCs w:val="18"/>
        </w:rPr>
        <w:t>Moji osebni podatki so naslednji:</w:t>
      </w:r>
    </w:p>
    <w:tbl>
      <w:tblPr>
        <w:tblStyle w:val="NormalTablePHPDOCX"/>
        <w:tblW w:w="5000" w:type="pct"/>
        <w:tblInd w:w="108" w:type="dxa"/>
        <w:tblLook w:val="04A0" w:firstRow="1" w:lastRow="0" w:firstColumn="1" w:lastColumn="0" w:noHBand="0" w:noVBand="1"/>
      </w:tblPr>
      <w:tblGrid>
        <w:gridCol w:w="2786"/>
        <w:gridCol w:w="6500"/>
      </w:tblGrid>
      <w:tr w:rsidR="00E9357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Ime in priimek: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Funkcija v gospodarskem subjektu: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EMŠO: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Kraj in država rojstva: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Naslov stalnega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Naslov začasnega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Državljanstvo: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r w:rsidR="00E9357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pPr>
              <w:jc w:val="right"/>
            </w:pPr>
            <w:r>
              <w:rPr>
                <w:rFonts w:ascii="Arial" w:hAnsi="Arial" w:cs="Arial"/>
                <w:color w:val="000000"/>
                <w:position w:val="-2"/>
                <w:sz w:val="18"/>
                <w:szCs w:val="18"/>
              </w:rPr>
              <w:t>Moj prejšnji priimek se glasi: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93573" w:rsidRDefault="00B05408">
            <w:r>
              <w:rPr>
                <w:rFonts w:ascii="Arial" w:hAnsi="Arial" w:cs="Arial"/>
                <w:color w:val="000000"/>
                <w:position w:val="-2"/>
                <w:sz w:val="18"/>
                <w:szCs w:val="18"/>
              </w:rPr>
              <w:t> </w:t>
            </w:r>
          </w:p>
        </w:tc>
      </w:tr>
    </w:tbl>
    <w:p w:rsidR="00E93573" w:rsidRDefault="00B054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93573">
        <w:tc>
          <w:tcPr>
            <w:tcW w:w="2500" w:type="pct"/>
            <w:tcMar>
              <w:top w:w="75" w:type="dxa"/>
              <w:bottom w:w="75" w:type="dxa"/>
            </w:tcMar>
            <w:vAlign w:val="center"/>
          </w:tcPr>
          <w:p w:rsidR="00E93573" w:rsidRDefault="00B05408">
            <w:r>
              <w:rPr>
                <w:rFonts w:ascii="Arial" w:hAnsi="Arial" w:cs="Arial"/>
                <w:color w:val="000000"/>
                <w:position w:val="-2"/>
                <w:sz w:val="18"/>
                <w:szCs w:val="18"/>
              </w:rPr>
              <w:t>Kraj in datum:</w:t>
            </w:r>
          </w:p>
        </w:tc>
        <w:tc>
          <w:tcPr>
            <w:tcW w:w="0" w:type="auto"/>
            <w:tcMar>
              <w:top w:w="75" w:type="dxa"/>
              <w:bottom w:w="75" w:type="dxa"/>
            </w:tcMar>
            <w:vAlign w:val="center"/>
          </w:tcPr>
          <w:p w:rsidR="00E93573" w:rsidRDefault="00B05408">
            <w:r>
              <w:rPr>
                <w:rFonts w:ascii="Arial" w:hAnsi="Arial" w:cs="Arial"/>
                <w:color w:val="000000"/>
                <w:position w:val="-2"/>
                <w:sz w:val="18"/>
                <w:szCs w:val="18"/>
              </w:rPr>
              <w:t>Ime in priimek: _____________________</w:t>
            </w:r>
          </w:p>
        </w:tc>
      </w:tr>
      <w:tr w:rsidR="00E93573">
        <w:tc>
          <w:tcPr>
            <w:tcW w:w="2500" w:type="pct"/>
            <w:tcMar>
              <w:top w:w="75" w:type="dxa"/>
              <w:bottom w:w="75" w:type="dxa"/>
            </w:tcMar>
            <w:vAlign w:val="center"/>
          </w:tcPr>
          <w:p w:rsidR="00E93573" w:rsidRDefault="00B05408">
            <w:r>
              <w:rPr>
                <w:rFonts w:ascii="Arial" w:hAnsi="Arial" w:cs="Arial"/>
                <w:color w:val="000000"/>
                <w:position w:val="-2"/>
                <w:sz w:val="18"/>
                <w:szCs w:val="18"/>
              </w:rPr>
              <w:t> </w:t>
            </w:r>
          </w:p>
        </w:tc>
        <w:tc>
          <w:tcPr>
            <w:tcW w:w="0" w:type="auto"/>
            <w:tcMar>
              <w:top w:w="75" w:type="dxa"/>
              <w:bottom w:w="75" w:type="dxa"/>
            </w:tcMar>
            <w:vAlign w:val="center"/>
          </w:tcPr>
          <w:p w:rsidR="00E93573" w:rsidRDefault="00E93573"/>
          <w:p w:rsidR="00E93573" w:rsidRDefault="00B05408">
            <w:pPr>
              <w:jc w:val="center"/>
            </w:pPr>
            <w:r>
              <w:rPr>
                <w:rFonts w:ascii="Arial" w:hAnsi="Arial" w:cs="Arial"/>
                <w:color w:val="A9A9A9"/>
                <w:position w:val="-2"/>
                <w:sz w:val="18"/>
                <w:szCs w:val="18"/>
              </w:rPr>
              <w:t>(podpis)</w:t>
            </w:r>
          </w:p>
        </w:tc>
      </w:tr>
    </w:tbl>
    <w:p w:rsidR="00E93573" w:rsidRDefault="00B05408">
      <w:pPr>
        <w:spacing w:before="225" w:after="225" w:line="240" w:lineRule="auto"/>
        <w:jc w:val="both"/>
      </w:pPr>
      <w:r>
        <w:rPr>
          <w:rFonts w:ascii="Arial" w:hAnsi="Arial" w:cs="Arial"/>
          <w:color w:val="000000"/>
          <w:sz w:val="18"/>
          <w:szCs w:val="18"/>
        </w:rPr>
        <w:t> </w:t>
      </w:r>
    </w:p>
    <w:p w:rsidR="00E93573" w:rsidRDefault="00B05408">
      <w:pPr>
        <w:spacing w:before="225" w:after="225" w:line="240" w:lineRule="auto"/>
        <w:jc w:val="both"/>
      </w:pPr>
      <w:r>
        <w:rPr>
          <w:rFonts w:ascii="Arial" w:hAnsi="Arial" w:cs="Arial"/>
          <w:b/>
          <w:bCs/>
          <w:i/>
          <w:iCs/>
          <w:color w:val="000000"/>
          <w:sz w:val="18"/>
          <w:szCs w:val="18"/>
        </w:rPr>
        <w:lastRenderedPageBreak/>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E93573" w:rsidRDefault="00B05408">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E93573" w:rsidRDefault="00B05408">
      <w:pPr>
        <w:spacing w:before="225" w:after="225" w:line="240" w:lineRule="auto"/>
        <w:jc w:val="both"/>
      </w:pPr>
      <w:r>
        <w:rPr>
          <w:rFonts w:ascii="Arial" w:hAnsi="Arial" w:cs="Arial"/>
          <w:color w:val="000000"/>
          <w:sz w:val="18"/>
          <w:szCs w:val="18"/>
        </w:rPr>
        <w:t> </w:t>
      </w:r>
    </w:p>
    <w:p w:rsidR="00E93573" w:rsidRDefault="00E93573">
      <w:pPr>
        <w:sectPr w:rsidR="00E93573" w:rsidSect="00CD0588">
          <w:footerReference w:type="default" r:id="rId16"/>
          <w:pgSz w:w="11906" w:h="16838"/>
          <w:pgMar w:top="1418" w:right="1418" w:bottom="1418" w:left="1418" w:header="567" w:footer="596" w:gutter="0"/>
          <w:cols w:space="708"/>
          <w:docGrid w:linePitch="360"/>
        </w:sectPr>
      </w:pPr>
    </w:p>
    <w:p w:rsidR="00CD0588" w:rsidRPr="00590863" w:rsidRDefault="00B05408" w:rsidP="00CD0588">
      <w:pPr>
        <w:spacing w:after="0"/>
        <w:jc w:val="right"/>
        <w:rPr>
          <w:rFonts w:ascii="Arial" w:hAnsi="Arial" w:cs="Arial"/>
          <w:sz w:val="18"/>
          <w:szCs w:val="18"/>
        </w:rPr>
      </w:pPr>
      <w:r w:rsidRPr="00590863">
        <w:rPr>
          <w:rFonts w:ascii="Arial" w:hAnsi="Arial" w:cs="Arial"/>
          <w:sz w:val="18"/>
          <w:szCs w:val="18"/>
        </w:rPr>
        <w:lastRenderedPageBreak/>
        <w:t>Obrazec št: 9</w:t>
      </w:r>
    </w:p>
    <w:p w:rsidR="00CD0588" w:rsidRPr="00252358" w:rsidRDefault="00CD0588" w:rsidP="00CD0588"/>
    <w:p w:rsidR="00CD0588" w:rsidRDefault="00B05408" w:rsidP="00CD05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CD0588" w:rsidRDefault="00CD0588" w:rsidP="00CD0588">
      <w:pPr>
        <w:spacing w:after="120"/>
        <w:rPr>
          <w:rFonts w:ascii="Arial" w:hAnsi="Arial" w:cs="Arial"/>
        </w:rPr>
      </w:pPr>
    </w:p>
    <w:p w:rsidR="00E93573" w:rsidRDefault="00B05408">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E93573" w:rsidRDefault="00B05408">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E9357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b/>
                <w:bCs/>
                <w:color w:val="000000"/>
                <w:position w:val="-2"/>
                <w:sz w:val="18"/>
                <w:szCs w:val="18"/>
              </w:rPr>
              <w:t>Ime in priimek</w:t>
            </w:r>
          </w:p>
          <w:p w:rsidR="00E93573" w:rsidRDefault="00B05408">
            <w:pPr>
              <w:spacing w:before="135" w:after="135"/>
              <w:jc w:val="both"/>
              <w:textAlignment w:val="center"/>
            </w:pPr>
            <w:r>
              <w:rPr>
                <w:rFonts w:ascii="Arial" w:hAnsi="Arial" w:cs="Arial"/>
                <w:b/>
                <w:bCs/>
                <w:color w:val="000000"/>
                <w:position w:val="-2"/>
                <w:sz w:val="18"/>
                <w:szCs w:val="18"/>
              </w:rPr>
              <w:t>ali</w:t>
            </w:r>
          </w:p>
          <w:p w:rsidR="00E93573" w:rsidRDefault="00B0540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b/>
                <w:bCs/>
                <w:color w:val="000000"/>
                <w:position w:val="-2"/>
                <w:sz w:val="18"/>
                <w:szCs w:val="18"/>
              </w:rPr>
              <w:t>Naslov prebivališča</w:t>
            </w:r>
          </w:p>
          <w:p w:rsidR="00E93573" w:rsidRDefault="00B05408">
            <w:pPr>
              <w:spacing w:before="135" w:after="135"/>
              <w:jc w:val="both"/>
              <w:textAlignment w:val="center"/>
            </w:pPr>
            <w:r>
              <w:rPr>
                <w:rFonts w:ascii="Arial" w:hAnsi="Arial" w:cs="Arial"/>
                <w:b/>
                <w:bCs/>
                <w:color w:val="000000"/>
                <w:position w:val="-2"/>
                <w:sz w:val="18"/>
                <w:szCs w:val="18"/>
              </w:rPr>
              <w:t>ali</w:t>
            </w:r>
          </w:p>
          <w:p w:rsidR="00E93573" w:rsidRDefault="00B0540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b/>
                <w:bCs/>
                <w:color w:val="000000"/>
                <w:position w:val="-2"/>
                <w:sz w:val="18"/>
                <w:szCs w:val="18"/>
              </w:rPr>
              <w:t>Delež lastništva</w:t>
            </w:r>
          </w:p>
          <w:p w:rsidR="00E93573" w:rsidRDefault="00B05408">
            <w:pPr>
              <w:spacing w:before="135" w:after="135"/>
              <w:jc w:val="both"/>
              <w:textAlignment w:val="center"/>
            </w:pPr>
            <w:r>
              <w:rPr>
                <w:rFonts w:ascii="Arial" w:hAnsi="Arial" w:cs="Arial"/>
                <w:b/>
                <w:bCs/>
                <w:color w:val="000000"/>
                <w:position w:val="-2"/>
                <w:sz w:val="18"/>
                <w:szCs w:val="18"/>
              </w:rPr>
              <w:t>ali</w:t>
            </w:r>
          </w:p>
          <w:p w:rsidR="00E93573" w:rsidRDefault="00B05408">
            <w:pPr>
              <w:spacing w:before="135" w:after="135"/>
              <w:jc w:val="both"/>
              <w:textAlignment w:val="center"/>
            </w:pPr>
            <w:r>
              <w:rPr>
                <w:rFonts w:ascii="Arial" w:hAnsi="Arial" w:cs="Arial"/>
                <w:b/>
                <w:bCs/>
                <w:color w:val="000000"/>
                <w:position w:val="-2"/>
                <w:sz w:val="18"/>
                <w:szCs w:val="18"/>
              </w:rPr>
              <w:t>Delež lastništva gospodarskega subjekta</w:t>
            </w:r>
          </w:p>
        </w:tc>
      </w:tr>
      <w:tr w:rsidR="00E9357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r>
      <w:tr w:rsidR="00E9357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r>
      <w:tr w:rsidR="00E9357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r>
      <w:tr w:rsidR="00E9357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r>
    </w:tbl>
    <w:p w:rsidR="00E93573" w:rsidRDefault="00B05408">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E9357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b/>
                <w:bCs/>
                <w:color w:val="000000"/>
                <w:position w:val="-2"/>
                <w:sz w:val="18"/>
                <w:szCs w:val="18"/>
              </w:rPr>
              <w:t>Delež lastništva gospodarskega subjekta</w:t>
            </w:r>
          </w:p>
        </w:tc>
      </w:tr>
      <w:tr w:rsidR="00E9357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r>
      <w:tr w:rsidR="00E9357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r>
      <w:tr w:rsidR="00E9357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r>
      <w:tr w:rsidR="00E9357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tc>
      </w:tr>
    </w:tbl>
    <w:p w:rsidR="00E93573" w:rsidRDefault="00B05408">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E93573">
        <w:tc>
          <w:tcPr>
            <w:tcW w:w="4080" w:type="dxa"/>
            <w:tcMar>
              <w:top w:w="75" w:type="dxa"/>
              <w:bottom w:w="75" w:type="dxa"/>
            </w:tcMar>
            <w:vAlign w:val="center"/>
          </w:tcPr>
          <w:p w:rsidR="00E93573" w:rsidRDefault="00B05408">
            <w:r>
              <w:rPr>
                <w:rFonts w:ascii="Arial" w:hAnsi="Arial" w:cs="Arial"/>
                <w:color w:val="000000"/>
                <w:position w:val="-2"/>
                <w:sz w:val="18"/>
                <w:szCs w:val="18"/>
              </w:rPr>
              <w:t>Kraj in datum:</w:t>
            </w:r>
          </w:p>
        </w:tc>
        <w:tc>
          <w:tcPr>
            <w:tcW w:w="0" w:type="auto"/>
            <w:tcMar>
              <w:top w:w="75" w:type="dxa"/>
              <w:bottom w:w="75" w:type="dxa"/>
            </w:tcMar>
            <w:vAlign w:val="center"/>
          </w:tcPr>
          <w:p w:rsidR="00E93573" w:rsidRDefault="00B05408">
            <w:r>
              <w:rPr>
                <w:rFonts w:ascii="Arial" w:hAnsi="Arial" w:cs="Arial"/>
                <w:color w:val="000000"/>
                <w:position w:val="-2"/>
                <w:sz w:val="18"/>
                <w:szCs w:val="18"/>
              </w:rPr>
              <w:t>Ime in priimek: _____________________</w:t>
            </w:r>
          </w:p>
        </w:tc>
      </w:tr>
      <w:tr w:rsidR="00E93573">
        <w:tc>
          <w:tcPr>
            <w:tcW w:w="4080" w:type="dxa"/>
            <w:tcMar>
              <w:top w:w="75" w:type="dxa"/>
              <w:bottom w:w="75" w:type="dxa"/>
            </w:tcMar>
            <w:vAlign w:val="center"/>
          </w:tcPr>
          <w:p w:rsidR="00E93573" w:rsidRDefault="00B05408">
            <w:r>
              <w:rPr>
                <w:rFonts w:ascii="Arial" w:hAnsi="Arial" w:cs="Arial"/>
                <w:color w:val="000000"/>
                <w:position w:val="-2"/>
                <w:sz w:val="18"/>
                <w:szCs w:val="18"/>
              </w:rPr>
              <w:t> </w:t>
            </w:r>
          </w:p>
        </w:tc>
        <w:tc>
          <w:tcPr>
            <w:tcW w:w="0" w:type="auto"/>
            <w:tcMar>
              <w:top w:w="75" w:type="dxa"/>
              <w:bottom w:w="75" w:type="dxa"/>
            </w:tcMar>
            <w:vAlign w:val="center"/>
          </w:tcPr>
          <w:p w:rsidR="00E93573" w:rsidRDefault="00B05408">
            <w:pPr>
              <w:jc w:val="center"/>
            </w:pPr>
            <w:r>
              <w:rPr>
                <w:rFonts w:ascii="Arial" w:hAnsi="Arial" w:cs="Arial"/>
                <w:color w:val="000000"/>
                <w:position w:val="-2"/>
                <w:sz w:val="18"/>
                <w:szCs w:val="18"/>
              </w:rPr>
              <w:t>(žig in podpis)</w:t>
            </w:r>
          </w:p>
        </w:tc>
      </w:tr>
    </w:tbl>
    <w:p w:rsidR="00E93573" w:rsidRDefault="00B05408">
      <w:pPr>
        <w:spacing w:before="225" w:after="225" w:line="240" w:lineRule="auto"/>
        <w:jc w:val="both"/>
      </w:pPr>
      <w:r>
        <w:rPr>
          <w:rFonts w:ascii="Arial" w:hAnsi="Arial" w:cs="Arial"/>
          <w:color w:val="000000"/>
          <w:sz w:val="18"/>
          <w:szCs w:val="18"/>
        </w:rPr>
        <w:t> </w:t>
      </w:r>
    </w:p>
    <w:p w:rsidR="00E93573" w:rsidRDefault="00B0540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E93573" w:rsidRDefault="00E93573">
      <w:pPr>
        <w:sectPr w:rsidR="00E93573" w:rsidSect="00CD0588">
          <w:footerReference w:type="default" r:id="rId17"/>
          <w:pgSz w:w="11906" w:h="16838"/>
          <w:pgMar w:top="1418" w:right="1418" w:bottom="1418" w:left="1418" w:header="567" w:footer="596" w:gutter="0"/>
          <w:cols w:space="708"/>
          <w:docGrid w:linePitch="360"/>
        </w:sectPr>
      </w:pPr>
    </w:p>
    <w:p w:rsidR="00CD0588" w:rsidRPr="00590863" w:rsidRDefault="00B05408" w:rsidP="00CD0588">
      <w:pPr>
        <w:spacing w:after="0"/>
        <w:jc w:val="right"/>
        <w:rPr>
          <w:rFonts w:ascii="Arial" w:hAnsi="Arial" w:cs="Arial"/>
          <w:sz w:val="18"/>
          <w:szCs w:val="18"/>
        </w:rPr>
      </w:pPr>
      <w:r w:rsidRPr="00590863">
        <w:rPr>
          <w:rFonts w:ascii="Arial" w:hAnsi="Arial" w:cs="Arial"/>
          <w:sz w:val="18"/>
          <w:szCs w:val="18"/>
        </w:rPr>
        <w:lastRenderedPageBreak/>
        <w:t>Obrazec št: 10</w:t>
      </w:r>
    </w:p>
    <w:p w:rsidR="00CD0588" w:rsidRPr="00252358" w:rsidRDefault="00CD0588" w:rsidP="00CD0588"/>
    <w:p w:rsidR="00CD0588" w:rsidRDefault="00B05408" w:rsidP="00CD05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CD0588" w:rsidRDefault="00CD0588" w:rsidP="00CD0588">
      <w:pPr>
        <w:spacing w:after="120"/>
        <w:rPr>
          <w:rFonts w:ascii="Arial" w:hAnsi="Arial" w:cs="Arial"/>
        </w:rPr>
      </w:pPr>
    </w:p>
    <w:p w:rsidR="00E93573" w:rsidRDefault="00B05408">
      <w:pPr>
        <w:spacing w:before="225" w:after="225" w:line="240" w:lineRule="auto"/>
        <w:jc w:val="both"/>
      </w:pPr>
      <w:r>
        <w:rPr>
          <w:rFonts w:ascii="Arial" w:hAnsi="Arial" w:cs="Arial"/>
          <w:color w:val="000000"/>
          <w:sz w:val="18"/>
          <w:szCs w:val="18"/>
        </w:rPr>
        <w:t>Pri izvedbi javnega naročila »</w:t>
      </w:r>
      <w:r w:rsidR="003E5AA6">
        <w:rPr>
          <w:rFonts w:ascii="Arial" w:hAnsi="Arial" w:cs="Arial"/>
          <w:b/>
          <w:bCs/>
          <w:color w:val="000000"/>
          <w:sz w:val="18"/>
          <w:szCs w:val="18"/>
        </w:rPr>
        <w:t>Izbor projektanta za izdelavo k</w:t>
      </w:r>
      <w:r>
        <w:rPr>
          <w:rFonts w:ascii="Arial" w:hAnsi="Arial" w:cs="Arial"/>
          <w:b/>
          <w:bCs/>
          <w:color w:val="000000"/>
          <w:sz w:val="18"/>
          <w:szCs w:val="18"/>
        </w:rPr>
        <w:t>onservatorskega načrta in OPPN-ja za naselje Goče</w:t>
      </w:r>
      <w:r>
        <w:rPr>
          <w:rFonts w:ascii="Arial" w:hAnsi="Arial" w:cs="Arial"/>
          <w:color w:val="000000"/>
          <w:sz w:val="18"/>
          <w:szCs w:val="18"/>
        </w:rPr>
        <w:t>«,</w:t>
      </w:r>
    </w:p>
    <w:p w:rsidR="00E93573" w:rsidRDefault="00B05408">
      <w:pPr>
        <w:spacing w:before="225" w:after="225" w:line="240" w:lineRule="auto"/>
        <w:jc w:val="both"/>
      </w:pPr>
      <w:r>
        <w:rPr>
          <w:rFonts w:ascii="Arial" w:hAnsi="Arial" w:cs="Arial"/>
          <w:color w:val="000000"/>
          <w:sz w:val="18"/>
          <w:szCs w:val="18"/>
        </w:rPr>
        <w:t>izjavljamo, da (ustrezno označi in izpolni):</w:t>
      </w:r>
    </w:p>
    <w:p w:rsidR="00E93573" w:rsidRDefault="00B05408">
      <w:pPr>
        <w:spacing w:before="225" w:after="225" w:line="240" w:lineRule="auto"/>
        <w:jc w:val="both"/>
      </w:pPr>
      <w:r>
        <w:rPr>
          <w:rFonts w:ascii="Arial" w:hAnsi="Arial" w:cs="Arial"/>
          <w:b/>
          <w:bCs/>
          <w:color w:val="000000"/>
          <w:sz w:val="18"/>
          <w:szCs w:val="18"/>
        </w:rPr>
        <w:t>[   ] ne nastopamo s podizvajalci</w:t>
      </w:r>
    </w:p>
    <w:p w:rsidR="00E93573" w:rsidRDefault="00B05408">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E9357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E93573" w:rsidRDefault="00B05408">
            <w:r>
              <w:rPr>
                <w:rFonts w:ascii="Arial" w:hAnsi="Arial" w:cs="Arial"/>
                <w:color w:val="000000"/>
                <w:position w:val="-2"/>
                <w:sz w:val="18"/>
                <w:szCs w:val="18"/>
              </w:rPr>
              <w:t> </w:t>
            </w:r>
          </w:p>
        </w:tc>
      </w:tr>
      <w:tr w:rsidR="00E9357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E93573" w:rsidRDefault="00B05408">
            <w:pPr>
              <w:spacing w:before="135" w:after="135"/>
              <w:jc w:val="both"/>
              <w:textAlignment w:val="center"/>
            </w:pPr>
            <w:r>
              <w:rPr>
                <w:rFonts w:ascii="Arial" w:hAnsi="Arial" w:cs="Arial"/>
                <w:color w:val="000000"/>
                <w:position w:val="-2"/>
                <w:sz w:val="18"/>
                <w:szCs w:val="18"/>
              </w:rPr>
              <w:t>Opis del, ki jih bo izvedel podizvajalec:</w:t>
            </w:r>
          </w:p>
          <w:p w:rsidR="00E93573" w:rsidRDefault="00B05408">
            <w:pPr>
              <w:spacing w:before="135" w:after="135"/>
              <w:jc w:val="both"/>
              <w:textAlignment w:val="center"/>
            </w:pPr>
            <w:r>
              <w:rPr>
                <w:rFonts w:ascii="Arial" w:hAnsi="Arial" w:cs="Arial"/>
                <w:color w:val="000000"/>
                <w:position w:val="-2"/>
                <w:sz w:val="18"/>
                <w:szCs w:val="18"/>
              </w:rPr>
              <w:t> </w:t>
            </w:r>
          </w:p>
          <w:p w:rsidR="00E93573" w:rsidRDefault="00B0540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E9357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E93573" w:rsidRDefault="00B05408">
            <w:r>
              <w:rPr>
                <w:rFonts w:ascii="Arial" w:hAnsi="Arial" w:cs="Arial"/>
                <w:color w:val="000000"/>
                <w:position w:val="-2"/>
                <w:sz w:val="18"/>
                <w:szCs w:val="18"/>
              </w:rPr>
              <w:t> </w:t>
            </w:r>
          </w:p>
        </w:tc>
      </w:tr>
      <w:tr w:rsidR="00E9357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E93573" w:rsidRDefault="00B05408">
            <w:pPr>
              <w:spacing w:before="135" w:after="135"/>
              <w:jc w:val="both"/>
              <w:textAlignment w:val="center"/>
            </w:pPr>
            <w:r>
              <w:rPr>
                <w:rFonts w:ascii="Arial" w:hAnsi="Arial" w:cs="Arial"/>
                <w:color w:val="000000"/>
                <w:position w:val="-2"/>
                <w:sz w:val="18"/>
                <w:szCs w:val="18"/>
              </w:rPr>
              <w:t>Opis del, ki jih bo izvedel podizvajalec:</w:t>
            </w:r>
          </w:p>
          <w:p w:rsidR="00E93573" w:rsidRDefault="00B05408">
            <w:pPr>
              <w:spacing w:before="135" w:after="135"/>
              <w:jc w:val="both"/>
              <w:textAlignment w:val="center"/>
            </w:pPr>
            <w:r>
              <w:rPr>
                <w:rFonts w:ascii="Arial" w:hAnsi="Arial" w:cs="Arial"/>
                <w:color w:val="000000"/>
                <w:position w:val="-2"/>
                <w:sz w:val="18"/>
                <w:szCs w:val="18"/>
              </w:rPr>
              <w:t> </w:t>
            </w:r>
          </w:p>
          <w:p w:rsidR="00E93573" w:rsidRDefault="00B05408">
            <w:pPr>
              <w:spacing w:before="135" w:after="135"/>
              <w:jc w:val="both"/>
              <w:textAlignment w:val="center"/>
            </w:pPr>
            <w:r>
              <w:rPr>
                <w:rFonts w:ascii="Arial" w:hAnsi="Arial" w:cs="Arial"/>
                <w:color w:val="000000"/>
                <w:position w:val="-2"/>
                <w:sz w:val="18"/>
                <w:szCs w:val="18"/>
              </w:rPr>
              <w:t>% končne ponudbe vrednosti, ki jo bo izvedel podizvajalec: ____</w:t>
            </w:r>
          </w:p>
          <w:p w:rsidR="00E93573" w:rsidRDefault="00B05408">
            <w:pPr>
              <w:spacing w:before="135" w:after="135"/>
              <w:jc w:val="both"/>
              <w:textAlignment w:val="center"/>
            </w:pPr>
            <w:r>
              <w:rPr>
                <w:rFonts w:ascii="Arial" w:hAnsi="Arial" w:cs="Arial"/>
                <w:color w:val="000000"/>
                <w:position w:val="-2"/>
                <w:sz w:val="18"/>
                <w:szCs w:val="18"/>
              </w:rPr>
              <w:t> </w:t>
            </w:r>
          </w:p>
        </w:tc>
      </w:tr>
    </w:tbl>
    <w:p w:rsidR="00E93573" w:rsidRDefault="00B05408">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E93573" w:rsidRDefault="00B05408">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E93573">
        <w:tc>
          <w:tcPr>
            <w:tcW w:w="4080" w:type="dxa"/>
            <w:tcMar>
              <w:top w:w="135" w:type="dxa"/>
              <w:bottom w:w="135" w:type="dxa"/>
            </w:tcMar>
            <w:vAlign w:val="center"/>
          </w:tcPr>
          <w:p w:rsidR="00E93573" w:rsidRDefault="00B05408">
            <w:r>
              <w:rPr>
                <w:rFonts w:ascii="Arial" w:hAnsi="Arial" w:cs="Arial"/>
                <w:color w:val="000000"/>
                <w:position w:val="-2"/>
                <w:sz w:val="18"/>
                <w:szCs w:val="18"/>
              </w:rPr>
              <w:t>Kraj in datum:</w:t>
            </w:r>
          </w:p>
        </w:tc>
        <w:tc>
          <w:tcPr>
            <w:tcW w:w="0" w:type="auto"/>
            <w:tcMar>
              <w:top w:w="135" w:type="dxa"/>
              <w:bottom w:w="135" w:type="dxa"/>
            </w:tcMar>
            <w:vAlign w:val="center"/>
          </w:tcPr>
          <w:p w:rsidR="00E93573" w:rsidRDefault="00B05408">
            <w:r>
              <w:rPr>
                <w:rFonts w:ascii="Arial" w:hAnsi="Arial" w:cs="Arial"/>
                <w:color w:val="000000"/>
                <w:position w:val="-2"/>
                <w:sz w:val="18"/>
                <w:szCs w:val="18"/>
              </w:rPr>
              <w:t>Ime in priimek: _____________________</w:t>
            </w:r>
          </w:p>
        </w:tc>
      </w:tr>
      <w:tr w:rsidR="00E93573">
        <w:tc>
          <w:tcPr>
            <w:tcW w:w="4080" w:type="dxa"/>
            <w:tcMar>
              <w:top w:w="135" w:type="dxa"/>
              <w:bottom w:w="135" w:type="dxa"/>
            </w:tcMar>
            <w:vAlign w:val="center"/>
          </w:tcPr>
          <w:p w:rsidR="00E93573" w:rsidRDefault="00B05408">
            <w:r>
              <w:rPr>
                <w:rFonts w:ascii="Arial" w:hAnsi="Arial" w:cs="Arial"/>
                <w:color w:val="000000"/>
                <w:position w:val="-2"/>
                <w:sz w:val="18"/>
                <w:szCs w:val="18"/>
              </w:rPr>
              <w:t> </w:t>
            </w:r>
          </w:p>
        </w:tc>
        <w:tc>
          <w:tcPr>
            <w:tcW w:w="0" w:type="auto"/>
            <w:tcMar>
              <w:top w:w="135" w:type="dxa"/>
              <w:bottom w:w="135" w:type="dxa"/>
            </w:tcMar>
            <w:vAlign w:val="center"/>
          </w:tcPr>
          <w:p w:rsidR="00E93573" w:rsidRDefault="00E93573"/>
          <w:p w:rsidR="00E93573" w:rsidRDefault="00B05408">
            <w:pPr>
              <w:jc w:val="center"/>
            </w:pPr>
            <w:r>
              <w:rPr>
                <w:rFonts w:ascii="Arial" w:hAnsi="Arial" w:cs="Arial"/>
                <w:color w:val="A9A9A9"/>
                <w:position w:val="-2"/>
                <w:sz w:val="18"/>
                <w:szCs w:val="18"/>
              </w:rPr>
              <w:t>(žig in podpis)</w:t>
            </w:r>
          </w:p>
        </w:tc>
      </w:tr>
    </w:tbl>
    <w:p w:rsidR="00E93573" w:rsidRDefault="00B05408">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E93573" w:rsidRDefault="00E93573">
      <w:pPr>
        <w:sectPr w:rsidR="00E93573" w:rsidSect="00CD0588">
          <w:footerReference w:type="default" r:id="rId18"/>
          <w:pgSz w:w="11906" w:h="16838"/>
          <w:pgMar w:top="1418" w:right="1418" w:bottom="1418" w:left="1418" w:header="567" w:footer="596" w:gutter="0"/>
          <w:cols w:space="708"/>
          <w:docGrid w:linePitch="360"/>
        </w:sectPr>
      </w:pPr>
    </w:p>
    <w:p w:rsidR="00CD0588" w:rsidRPr="00590863" w:rsidRDefault="00B05408" w:rsidP="00CD0588">
      <w:pPr>
        <w:spacing w:after="0"/>
        <w:jc w:val="right"/>
        <w:rPr>
          <w:rFonts w:ascii="Arial" w:hAnsi="Arial" w:cs="Arial"/>
          <w:sz w:val="18"/>
          <w:szCs w:val="18"/>
        </w:rPr>
      </w:pPr>
      <w:r w:rsidRPr="00590863">
        <w:rPr>
          <w:rFonts w:ascii="Arial" w:hAnsi="Arial" w:cs="Arial"/>
          <w:sz w:val="18"/>
          <w:szCs w:val="18"/>
        </w:rPr>
        <w:lastRenderedPageBreak/>
        <w:t>Obrazec št: 11</w:t>
      </w:r>
    </w:p>
    <w:p w:rsidR="00CD0588" w:rsidRPr="00252358" w:rsidRDefault="00CD0588" w:rsidP="00CD0588"/>
    <w:p w:rsidR="00CD0588" w:rsidRDefault="00B05408" w:rsidP="00CD05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CD0588" w:rsidRDefault="00CD0588" w:rsidP="00CD0588">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E93573">
        <w:tc>
          <w:tcPr>
            <w:tcW w:w="0" w:type="auto"/>
            <w:tcMar>
              <w:top w:w="0" w:type="auto"/>
              <w:bottom w:w="0" w:type="auto"/>
            </w:tcMar>
          </w:tcPr>
          <w:p w:rsidR="00E93573" w:rsidRDefault="00B05408">
            <w:r>
              <w:rPr>
                <w:rFonts w:ascii="Arial" w:hAnsi="Arial" w:cs="Arial"/>
                <w:color w:val="000000"/>
                <w:sz w:val="18"/>
                <w:szCs w:val="18"/>
              </w:rPr>
              <w:t> </w:t>
            </w:r>
          </w:p>
        </w:tc>
      </w:tr>
    </w:tbl>
    <w:p w:rsidR="00E93573" w:rsidRDefault="00E93573"/>
    <w:tbl>
      <w:tblPr>
        <w:tblStyle w:val="NormalTablePHPDOCX"/>
        <w:tblW w:w="0" w:type="auto"/>
        <w:tblInd w:w="108" w:type="dxa"/>
        <w:tblLook w:val="04A0" w:firstRow="1" w:lastRow="0" w:firstColumn="1" w:lastColumn="0" w:noHBand="0" w:noVBand="1"/>
      </w:tblPr>
      <w:tblGrid>
        <w:gridCol w:w="7194"/>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odreži</w:t>
            </w:r>
          </w:p>
          <w:p w:rsidR="00E93573" w:rsidRDefault="00B05408">
            <w:pPr>
              <w:spacing w:before="225" w:after="225"/>
              <w:jc w:val="both"/>
            </w:pPr>
            <w:r>
              <w:rPr>
                <w:rFonts w:ascii="Arial" w:hAnsi="Arial" w:cs="Arial"/>
                <w:color w:val="000000"/>
                <w:sz w:val="18"/>
                <w:szCs w:val="18"/>
              </w:rPr>
              <w:t>-------------------------------------------------------------------------------------</w:t>
            </w:r>
          </w:p>
          <w:p w:rsidR="00E93573" w:rsidRDefault="00B05408">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E93573">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p w:rsidR="00E93573" w:rsidRDefault="00B05408">
                  <w:pPr>
                    <w:spacing w:before="135" w:after="135"/>
                    <w:jc w:val="both"/>
                    <w:textAlignment w:val="center"/>
                  </w:pPr>
                  <w:r>
                    <w:rPr>
                      <w:rFonts w:ascii="Arial" w:hAnsi="Arial" w:cs="Arial"/>
                      <w:b/>
                      <w:bCs/>
                      <w:color w:val="000000"/>
                      <w:position w:val="-2"/>
                      <w:sz w:val="18"/>
                      <w:szCs w:val="18"/>
                    </w:rPr>
                    <w:t>NE ODPIRAJ – PONUDBA</w:t>
                  </w:r>
                </w:p>
                <w:p w:rsidR="00E93573" w:rsidRDefault="00B05408">
                  <w:pPr>
                    <w:spacing w:before="135" w:after="135"/>
                    <w:jc w:val="both"/>
                    <w:textAlignment w:val="center"/>
                  </w:pPr>
                  <w:r>
                    <w:rPr>
                      <w:rFonts w:ascii="Arial" w:hAnsi="Arial" w:cs="Arial"/>
                      <w:color w:val="000000"/>
                      <w:position w:val="-2"/>
                      <w:sz w:val="18"/>
                      <w:szCs w:val="18"/>
                    </w:rPr>
                    <w:t>Predmet javnega naročila:</w:t>
                  </w:r>
                </w:p>
                <w:p w:rsidR="00E93573" w:rsidRDefault="003E5AA6">
                  <w:pPr>
                    <w:spacing w:before="135" w:after="135"/>
                    <w:jc w:val="both"/>
                    <w:textAlignment w:val="center"/>
                  </w:pPr>
                  <w:r>
                    <w:rPr>
                      <w:rFonts w:ascii="Arial" w:hAnsi="Arial" w:cs="Arial"/>
                      <w:b/>
                      <w:bCs/>
                      <w:color w:val="000000"/>
                      <w:position w:val="-2"/>
                      <w:sz w:val="18"/>
                      <w:szCs w:val="18"/>
                    </w:rPr>
                    <w:t>Izbor projektanta za izdelavo k</w:t>
                  </w:r>
                  <w:r w:rsidR="00B05408">
                    <w:rPr>
                      <w:rFonts w:ascii="Arial" w:hAnsi="Arial" w:cs="Arial"/>
                      <w:b/>
                      <w:bCs/>
                      <w:color w:val="000000"/>
                      <w:position w:val="-2"/>
                      <w:sz w:val="18"/>
                      <w:szCs w:val="18"/>
                    </w:rPr>
                    <w:t>onservatorskega načrta in OPPN-ja za naselje Goče</w:t>
                  </w:r>
                </w:p>
                <w:p w:rsidR="00E93573" w:rsidRDefault="00B05408">
                  <w:pPr>
                    <w:spacing w:before="135" w:after="135"/>
                    <w:jc w:val="both"/>
                    <w:textAlignment w:val="center"/>
                  </w:pPr>
                  <w:r>
                    <w:rPr>
                      <w:rFonts w:ascii="Arial" w:hAnsi="Arial" w:cs="Arial"/>
                      <w:color w:val="000000"/>
                      <w:position w:val="-2"/>
                      <w:sz w:val="18"/>
                      <w:szCs w:val="18"/>
                    </w:rPr>
                    <w:t> </w:t>
                  </w:r>
                </w:p>
                <w:p w:rsidR="00E93573" w:rsidRDefault="00B05408">
                  <w:pPr>
                    <w:spacing w:before="135" w:after="135"/>
                    <w:jc w:val="both"/>
                    <w:textAlignment w:val="center"/>
                  </w:pPr>
                  <w:r>
                    <w:rPr>
                      <w:rFonts w:ascii="Arial" w:hAnsi="Arial" w:cs="Arial"/>
                      <w:color w:val="000000"/>
                      <w:position w:val="-2"/>
                      <w:sz w:val="18"/>
                      <w:szCs w:val="18"/>
                    </w:rPr>
                    <w:t> </w:t>
                  </w:r>
                </w:p>
                <w:p w:rsidR="00E93573" w:rsidRDefault="00B05408">
                  <w:pPr>
                    <w:spacing w:before="135" w:after="135"/>
                    <w:jc w:val="both"/>
                    <w:textAlignment w:val="center"/>
                  </w:pPr>
                  <w:r>
                    <w:rPr>
                      <w:rFonts w:ascii="Arial" w:hAnsi="Arial" w:cs="Arial"/>
                      <w:b/>
                      <w:bCs/>
                      <w:color w:val="000000"/>
                      <w:position w:val="-2"/>
                      <w:sz w:val="18"/>
                      <w:szCs w:val="18"/>
                    </w:rPr>
                    <w:t>POŠILJATELJ:</w:t>
                  </w:r>
                </w:p>
                <w:p w:rsidR="00E93573" w:rsidRDefault="00B05408">
                  <w:pPr>
                    <w:spacing w:before="135" w:after="135"/>
                    <w:jc w:val="both"/>
                    <w:textAlignment w:val="center"/>
                  </w:pPr>
                  <w:r>
                    <w:rPr>
                      <w:rFonts w:ascii="Arial" w:hAnsi="Arial" w:cs="Arial"/>
                      <w:color w:val="000000"/>
                      <w:position w:val="-2"/>
                      <w:sz w:val="18"/>
                      <w:szCs w:val="18"/>
                    </w:rPr>
                    <w:t>______________________________</w:t>
                  </w:r>
                </w:p>
                <w:p w:rsidR="00E93573" w:rsidRDefault="00B05408">
                  <w:pPr>
                    <w:spacing w:before="135" w:after="135"/>
                    <w:jc w:val="both"/>
                    <w:textAlignment w:val="center"/>
                  </w:pPr>
                  <w:r>
                    <w:rPr>
                      <w:rFonts w:ascii="Arial" w:hAnsi="Arial" w:cs="Arial"/>
                      <w:color w:val="000000"/>
                      <w:position w:val="-2"/>
                      <w:sz w:val="18"/>
                      <w:szCs w:val="18"/>
                    </w:rPr>
                    <w:t>______________________________</w:t>
                  </w:r>
                </w:p>
                <w:p w:rsidR="00E93573" w:rsidRDefault="00B05408">
                  <w:pPr>
                    <w:spacing w:before="135" w:after="135"/>
                    <w:jc w:val="both"/>
                    <w:textAlignment w:val="center"/>
                  </w:pPr>
                  <w:r>
                    <w:rPr>
                      <w:rFonts w:ascii="Arial" w:hAnsi="Arial" w:cs="Arial"/>
                      <w:color w:val="000000"/>
                      <w:position w:val="-2"/>
                      <w:sz w:val="18"/>
                      <w:szCs w:val="18"/>
                    </w:rPr>
                    <w:t>Kontaktna oseba:________________</w:t>
                  </w:r>
                </w:p>
                <w:p w:rsidR="00E93573" w:rsidRDefault="00B05408">
                  <w:pPr>
                    <w:spacing w:before="135" w:after="135"/>
                    <w:jc w:val="both"/>
                    <w:textAlignment w:val="center"/>
                  </w:pPr>
                  <w:r>
                    <w:rPr>
                      <w:rFonts w:ascii="Arial" w:hAnsi="Arial" w:cs="Arial"/>
                      <w:color w:val="000000"/>
                      <w:position w:val="-2"/>
                      <w:sz w:val="18"/>
                      <w:szCs w:val="18"/>
                    </w:rPr>
                    <w:t>Telefon:_______________________</w:t>
                  </w:r>
                </w:p>
                <w:p w:rsidR="00E93573" w:rsidRDefault="00B05408">
                  <w:pPr>
                    <w:spacing w:before="135" w:after="135"/>
                    <w:jc w:val="both"/>
                    <w:textAlignment w:val="center"/>
                  </w:pPr>
                  <w:r>
                    <w:rPr>
                      <w:rFonts w:ascii="Arial" w:hAnsi="Arial" w:cs="Arial"/>
                      <w:color w:val="000000"/>
                      <w:position w:val="-2"/>
                      <w:sz w:val="18"/>
                      <w:szCs w:val="18"/>
                    </w:rPr>
                    <w:t>E-naslov:______________________</w:t>
                  </w:r>
                </w:p>
                <w:p w:rsidR="00E93573" w:rsidRDefault="00B05408">
                  <w:pPr>
                    <w:spacing w:before="135" w:after="135"/>
                    <w:jc w:val="both"/>
                    <w:textAlignment w:val="center"/>
                  </w:pPr>
                  <w:r>
                    <w:rPr>
                      <w:rFonts w:ascii="Arial" w:hAnsi="Arial" w:cs="Arial"/>
                      <w:color w:val="000000"/>
                      <w:position w:val="-2"/>
                      <w:sz w:val="18"/>
                      <w:szCs w:val="18"/>
                    </w:rPr>
                    <w:t> </w:t>
                  </w:r>
                </w:p>
                <w:p w:rsidR="00E93573" w:rsidRDefault="00B05408">
                  <w:pPr>
                    <w:spacing w:before="135" w:after="135"/>
                    <w:jc w:val="both"/>
                    <w:textAlignment w:val="center"/>
                  </w:pPr>
                  <w:r>
                    <w:rPr>
                      <w:rFonts w:ascii="Arial" w:hAnsi="Arial" w:cs="Arial"/>
                      <w:color w:val="000000"/>
                      <w:position w:val="-2"/>
                      <w:sz w:val="18"/>
                      <w:szCs w:val="18"/>
                    </w:rPr>
                    <w:t>[  ] ponudba</w:t>
                  </w:r>
                </w:p>
                <w:p w:rsidR="00E93573" w:rsidRDefault="00B05408">
                  <w:pPr>
                    <w:spacing w:before="135" w:after="135"/>
                    <w:jc w:val="both"/>
                    <w:textAlignment w:val="center"/>
                  </w:pPr>
                  <w:r>
                    <w:rPr>
                      <w:rFonts w:ascii="Arial" w:hAnsi="Arial" w:cs="Arial"/>
                      <w:color w:val="000000"/>
                      <w:position w:val="-2"/>
                      <w:sz w:val="18"/>
                      <w:szCs w:val="18"/>
                    </w:rPr>
                    <w:t>[  ] sprememba</w:t>
                  </w:r>
                </w:p>
                <w:p w:rsidR="00E93573" w:rsidRDefault="00B05408">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 </w:t>
                  </w:r>
                </w:p>
                <w:p w:rsidR="00E93573" w:rsidRDefault="00B05408">
                  <w:pPr>
                    <w:spacing w:before="135" w:after="135"/>
                    <w:jc w:val="both"/>
                    <w:textAlignment w:val="center"/>
                  </w:pPr>
                  <w:r>
                    <w:rPr>
                      <w:rFonts w:ascii="Arial" w:hAnsi="Arial" w:cs="Arial"/>
                      <w:color w:val="000000"/>
                      <w:position w:val="-2"/>
                      <w:sz w:val="18"/>
                      <w:szCs w:val="18"/>
                    </w:rPr>
                    <w:t> </w:t>
                  </w:r>
                </w:p>
                <w:p w:rsidR="00E93573" w:rsidRDefault="00B05408">
                  <w:pPr>
                    <w:spacing w:before="135" w:after="135"/>
                    <w:jc w:val="both"/>
                    <w:textAlignment w:val="center"/>
                  </w:pPr>
                  <w:r>
                    <w:rPr>
                      <w:rFonts w:ascii="Arial" w:hAnsi="Arial" w:cs="Arial"/>
                      <w:color w:val="000000"/>
                      <w:position w:val="-2"/>
                      <w:sz w:val="18"/>
                      <w:szCs w:val="18"/>
                    </w:rPr>
                    <w:t> </w:t>
                  </w:r>
                </w:p>
                <w:p w:rsidR="00E93573" w:rsidRDefault="00B05408">
                  <w:pPr>
                    <w:spacing w:before="135" w:after="135"/>
                    <w:jc w:val="both"/>
                    <w:textAlignment w:val="center"/>
                  </w:pPr>
                  <w:r>
                    <w:rPr>
                      <w:rFonts w:ascii="Arial" w:hAnsi="Arial" w:cs="Arial"/>
                      <w:color w:val="000000"/>
                      <w:position w:val="-2"/>
                      <w:sz w:val="18"/>
                      <w:szCs w:val="18"/>
                    </w:rPr>
                    <w:t> </w:t>
                  </w:r>
                </w:p>
                <w:p w:rsidR="00E93573" w:rsidRDefault="00B05408">
                  <w:pPr>
                    <w:spacing w:before="135" w:after="135"/>
                    <w:jc w:val="both"/>
                    <w:textAlignment w:val="center"/>
                  </w:pPr>
                  <w:r>
                    <w:rPr>
                      <w:rFonts w:ascii="Arial" w:hAnsi="Arial" w:cs="Arial"/>
                      <w:color w:val="000000"/>
                      <w:position w:val="-2"/>
                      <w:sz w:val="18"/>
                      <w:szCs w:val="18"/>
                    </w:rPr>
                    <w:t> </w:t>
                  </w:r>
                </w:p>
                <w:p w:rsidR="00E93573" w:rsidRDefault="00B05408">
                  <w:pPr>
                    <w:spacing w:before="135" w:after="135"/>
                    <w:jc w:val="both"/>
                    <w:textAlignment w:val="center"/>
                  </w:pPr>
                  <w:r>
                    <w:rPr>
                      <w:rFonts w:ascii="Arial" w:hAnsi="Arial" w:cs="Arial"/>
                      <w:color w:val="000000"/>
                      <w:position w:val="-2"/>
                      <w:sz w:val="18"/>
                      <w:szCs w:val="18"/>
                    </w:rPr>
                    <w:t> </w:t>
                  </w:r>
                </w:p>
                <w:p w:rsidR="00E93573" w:rsidRDefault="00B05408">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E93573" w:rsidRDefault="00B05408">
                  <w:pPr>
                    <w:spacing w:before="135" w:after="135"/>
                    <w:jc w:val="both"/>
                    <w:textAlignment w:val="center"/>
                  </w:pPr>
                  <w:r>
                    <w:rPr>
                      <w:rFonts w:ascii="Arial" w:hAnsi="Arial" w:cs="Arial"/>
                      <w:color w:val="000000"/>
                      <w:position w:val="-2"/>
                      <w:sz w:val="18"/>
                      <w:szCs w:val="18"/>
                    </w:rPr>
                    <w:t>Občina Vipava</w:t>
                  </w:r>
                </w:p>
                <w:p w:rsidR="00E93573" w:rsidRDefault="00B05408">
                  <w:pPr>
                    <w:spacing w:before="135" w:after="135"/>
                    <w:jc w:val="both"/>
                    <w:textAlignment w:val="center"/>
                  </w:pPr>
                  <w:r>
                    <w:rPr>
                      <w:rFonts w:ascii="Arial" w:hAnsi="Arial" w:cs="Arial"/>
                      <w:color w:val="000000"/>
                      <w:position w:val="-2"/>
                      <w:sz w:val="18"/>
                      <w:szCs w:val="18"/>
                    </w:rPr>
                    <w:t>Glavni trg 15, 5271 Vipava</w:t>
                  </w:r>
                </w:p>
                <w:p w:rsidR="00E93573" w:rsidRDefault="00B05408">
                  <w:pPr>
                    <w:spacing w:before="135" w:after="135"/>
                    <w:jc w:val="both"/>
                    <w:textAlignment w:val="center"/>
                  </w:pPr>
                  <w:r>
                    <w:rPr>
                      <w:rFonts w:ascii="Arial" w:hAnsi="Arial" w:cs="Arial"/>
                      <w:color w:val="000000"/>
                      <w:position w:val="-2"/>
                      <w:sz w:val="18"/>
                      <w:szCs w:val="18"/>
                    </w:rPr>
                    <w:t> </w:t>
                  </w:r>
                </w:p>
                <w:p w:rsidR="00E93573" w:rsidRDefault="00B05408">
                  <w:pPr>
                    <w:spacing w:before="135" w:after="135"/>
                    <w:jc w:val="both"/>
                    <w:textAlignment w:val="center"/>
                  </w:pPr>
                  <w:r>
                    <w:rPr>
                      <w:rFonts w:ascii="Arial" w:hAnsi="Arial" w:cs="Arial"/>
                      <w:color w:val="000000"/>
                      <w:position w:val="-2"/>
                      <w:sz w:val="18"/>
                      <w:szCs w:val="18"/>
                    </w:rPr>
                    <w:t>(izpolni vložišče naročnika):</w:t>
                  </w:r>
                </w:p>
                <w:p w:rsidR="00E93573" w:rsidRDefault="00B05408">
                  <w:pPr>
                    <w:spacing w:before="135" w:after="135"/>
                    <w:jc w:val="both"/>
                    <w:textAlignment w:val="center"/>
                  </w:pPr>
                  <w:r>
                    <w:rPr>
                      <w:rFonts w:ascii="Arial" w:hAnsi="Arial" w:cs="Arial"/>
                      <w:color w:val="000000"/>
                      <w:position w:val="-2"/>
                      <w:sz w:val="18"/>
                      <w:szCs w:val="18"/>
                    </w:rPr>
                    <w:t> </w:t>
                  </w:r>
                </w:p>
                <w:p w:rsidR="00E93573" w:rsidRDefault="00B05408">
                  <w:pPr>
                    <w:spacing w:before="135" w:after="135"/>
                    <w:jc w:val="both"/>
                    <w:textAlignment w:val="center"/>
                  </w:pPr>
                  <w:r>
                    <w:rPr>
                      <w:rFonts w:ascii="Arial" w:hAnsi="Arial" w:cs="Arial"/>
                      <w:color w:val="000000"/>
                      <w:position w:val="-2"/>
                      <w:sz w:val="18"/>
                      <w:szCs w:val="18"/>
                    </w:rPr>
                    <w:t>Datum prispetja:________________</w:t>
                  </w:r>
                </w:p>
                <w:p w:rsidR="00E93573" w:rsidRDefault="00B05408">
                  <w:pPr>
                    <w:spacing w:before="135" w:after="135"/>
                    <w:jc w:val="both"/>
                    <w:textAlignment w:val="center"/>
                  </w:pPr>
                  <w:r>
                    <w:rPr>
                      <w:rFonts w:ascii="Arial" w:hAnsi="Arial" w:cs="Arial"/>
                      <w:color w:val="000000"/>
                      <w:position w:val="-2"/>
                      <w:sz w:val="18"/>
                      <w:szCs w:val="18"/>
                    </w:rPr>
                    <w:t>Ura prispetja:___________________</w:t>
                  </w:r>
                </w:p>
                <w:p w:rsidR="00E93573" w:rsidRDefault="00B05408">
                  <w:pPr>
                    <w:spacing w:before="135" w:after="135"/>
                    <w:jc w:val="both"/>
                    <w:textAlignment w:val="center"/>
                  </w:pPr>
                  <w:r>
                    <w:rPr>
                      <w:rFonts w:ascii="Arial" w:hAnsi="Arial" w:cs="Arial"/>
                      <w:color w:val="000000"/>
                      <w:position w:val="-2"/>
                      <w:sz w:val="18"/>
                      <w:szCs w:val="18"/>
                    </w:rPr>
                    <w:t>Zaporedna št. ponudbe:__________</w:t>
                  </w:r>
                </w:p>
                <w:p w:rsidR="00E93573" w:rsidRDefault="00B05408">
                  <w:pPr>
                    <w:spacing w:before="135" w:after="135"/>
                    <w:jc w:val="both"/>
                    <w:textAlignment w:val="center"/>
                  </w:pPr>
                  <w:r>
                    <w:rPr>
                      <w:rFonts w:ascii="Arial" w:hAnsi="Arial" w:cs="Arial"/>
                      <w:color w:val="000000"/>
                      <w:position w:val="-2"/>
                      <w:sz w:val="18"/>
                      <w:szCs w:val="18"/>
                    </w:rPr>
                    <w:t>Podpis: _______________________</w:t>
                  </w:r>
                </w:p>
              </w:tc>
            </w:tr>
          </w:tbl>
          <w:p w:rsidR="00E93573" w:rsidRDefault="00E93573"/>
          <w:p w:rsidR="00E93573" w:rsidRDefault="00B05408">
            <w:pPr>
              <w:spacing w:before="225" w:after="225"/>
              <w:jc w:val="both"/>
            </w:pPr>
            <w:r>
              <w:rPr>
                <w:rFonts w:ascii="Arial" w:hAnsi="Arial" w:cs="Arial"/>
                <w:color w:val="000000"/>
                <w:sz w:val="18"/>
                <w:szCs w:val="18"/>
              </w:rPr>
              <w:t> </w:t>
            </w:r>
          </w:p>
          <w:p w:rsidR="00E93573" w:rsidRDefault="00B05408">
            <w:pPr>
              <w:spacing w:before="225" w:after="225"/>
              <w:jc w:val="both"/>
            </w:pPr>
            <w:r>
              <w:rPr>
                <w:rFonts w:ascii="Arial" w:hAnsi="Arial" w:cs="Arial"/>
                <w:color w:val="000000"/>
                <w:sz w:val="18"/>
                <w:szCs w:val="18"/>
              </w:rPr>
              <w:t>-------------------------------------------------------------------------------------</w:t>
            </w:r>
          </w:p>
          <w:p w:rsidR="00E93573" w:rsidRDefault="00B05408">
            <w:pPr>
              <w:spacing w:before="225" w:after="225"/>
              <w:jc w:val="both"/>
            </w:pPr>
            <w:r>
              <w:rPr>
                <w:rFonts w:ascii="Arial" w:hAnsi="Arial" w:cs="Arial"/>
                <w:color w:val="000000"/>
                <w:sz w:val="18"/>
                <w:szCs w:val="18"/>
              </w:rPr>
              <w:t>odreži</w:t>
            </w:r>
          </w:p>
        </w:tc>
      </w:tr>
    </w:tbl>
    <w:p w:rsidR="00E93573" w:rsidRDefault="00E93573">
      <w:pPr>
        <w:sectPr w:rsidR="00E93573" w:rsidSect="00CD0588">
          <w:footerReference w:type="default" r:id="rId19"/>
          <w:pgSz w:w="11906" w:h="16838"/>
          <w:pgMar w:top="1418" w:right="1418" w:bottom="1418" w:left="1418" w:header="567" w:footer="596" w:gutter="0"/>
          <w:cols w:space="708"/>
          <w:docGrid w:linePitch="360"/>
        </w:sectPr>
      </w:pPr>
    </w:p>
    <w:p w:rsidR="00CD0588" w:rsidRPr="00116091" w:rsidRDefault="00B05408" w:rsidP="00CD058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CD0588" w:rsidRDefault="00CD0588" w:rsidP="00CD0588">
      <w:pPr>
        <w:rPr>
          <w:rFonts w:ascii="Arial" w:hAnsi="Arial" w:cs="Arial"/>
        </w:rPr>
      </w:pPr>
    </w:p>
    <w:p w:rsidR="008D0C62" w:rsidRPr="008D0C62" w:rsidRDefault="008D0C62" w:rsidP="008D0C62">
      <w:pPr>
        <w:spacing w:before="224" w:after="224" w:line="240" w:lineRule="auto"/>
        <w:jc w:val="both"/>
        <w:outlineLvl w:val="1"/>
        <w:rPr>
          <w:rFonts w:ascii="Arial" w:hAnsi="Arial" w:cs="Arial"/>
          <w:b/>
          <w:bCs/>
          <w:color w:val="000000"/>
          <w:sz w:val="18"/>
          <w:szCs w:val="27"/>
        </w:rPr>
      </w:pPr>
      <w:r w:rsidRPr="008D0C62">
        <w:rPr>
          <w:rFonts w:ascii="Arial" w:hAnsi="Arial" w:cs="Arial"/>
          <w:b/>
          <w:bCs/>
          <w:color w:val="000000"/>
          <w:sz w:val="18"/>
          <w:szCs w:val="27"/>
        </w:rPr>
        <w:t xml:space="preserve">Naročnik si pridržuje pravico, da po sprejemu odločitve o oddaji naročila lahko odstopi od izvedbe javnega naročila in pogodbe z izbranim ponudnikom ne sklene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p>
    <w:p w:rsidR="008D0C62" w:rsidRPr="008D0C62" w:rsidRDefault="008D0C62" w:rsidP="008D0C62">
      <w:pPr>
        <w:spacing w:before="224" w:after="224" w:line="240" w:lineRule="auto"/>
        <w:jc w:val="both"/>
        <w:outlineLvl w:val="1"/>
        <w:rPr>
          <w:rFonts w:ascii="Arial" w:hAnsi="Arial" w:cs="Arial"/>
          <w:b/>
          <w:bCs/>
          <w:color w:val="000000"/>
          <w:sz w:val="18"/>
          <w:szCs w:val="27"/>
        </w:rPr>
      </w:pPr>
      <w:r w:rsidRPr="008D0C62">
        <w:rPr>
          <w:rFonts w:ascii="Arial" w:hAnsi="Arial" w:cs="Arial"/>
          <w:b/>
          <w:bCs/>
          <w:color w:val="000000"/>
          <w:sz w:val="18"/>
          <w:szCs w:val="27"/>
        </w:rPr>
        <w:t>Ponudnik ne more zahtevati nobenega povračila stroškov, ki jih je imel v zvezi s pripravo in dostavo njegove ponudbe v primeru, če naročnik naročilo prekliče oziroma pogodbe ne sklene, naročnik pa je v tem primeru prost tudi vseh drugih obveznosti do ponudnika.</w:t>
      </w:r>
    </w:p>
    <w:p w:rsidR="008D0C62" w:rsidRDefault="008D0C62">
      <w:pPr>
        <w:spacing w:before="224" w:after="224" w:line="240" w:lineRule="auto"/>
        <w:jc w:val="center"/>
        <w:outlineLvl w:val="1"/>
        <w:rPr>
          <w:rFonts w:ascii="Arial" w:hAnsi="Arial" w:cs="Arial"/>
          <w:b/>
          <w:bCs/>
          <w:color w:val="000000"/>
          <w:sz w:val="27"/>
          <w:szCs w:val="27"/>
        </w:rPr>
      </w:pPr>
    </w:p>
    <w:p w:rsidR="00E93573" w:rsidRDefault="00B05408">
      <w:pPr>
        <w:spacing w:before="224" w:after="224" w:line="240" w:lineRule="auto"/>
        <w:jc w:val="center"/>
        <w:outlineLvl w:val="1"/>
      </w:pPr>
      <w:r>
        <w:rPr>
          <w:rFonts w:ascii="Arial" w:hAnsi="Arial" w:cs="Arial"/>
          <w:b/>
          <w:bCs/>
          <w:color w:val="000000"/>
          <w:sz w:val="27"/>
          <w:szCs w:val="27"/>
        </w:rPr>
        <w:t>POGODBA ZA IZDELAVO KONSERVATORSKEGA NAČRTA IN OPPN-JA ZA NASELJE GOČE</w:t>
      </w:r>
    </w:p>
    <w:p w:rsidR="00E93573" w:rsidRDefault="00B05408">
      <w:pPr>
        <w:spacing w:before="225" w:after="225" w:line="240" w:lineRule="auto"/>
        <w:jc w:val="center"/>
      </w:pPr>
      <w:r>
        <w:rPr>
          <w:rFonts w:ascii="Arial" w:hAnsi="Arial" w:cs="Arial"/>
          <w:color w:val="000000"/>
          <w:sz w:val="18"/>
          <w:szCs w:val="18"/>
        </w:rPr>
        <w:t>sklenjena med</w:t>
      </w:r>
    </w:p>
    <w:p w:rsidR="00E93573" w:rsidRDefault="00B05408">
      <w:pPr>
        <w:spacing w:after="0" w:line="240" w:lineRule="auto"/>
      </w:pPr>
      <w:r>
        <w:rPr>
          <w:rFonts w:ascii="Arial" w:hAnsi="Arial" w:cs="Arial"/>
          <w:b/>
          <w:bCs/>
          <w:color w:val="000000"/>
          <w:sz w:val="18"/>
          <w:szCs w:val="18"/>
        </w:rPr>
        <w:t>NAROČNIKOM: Občina Vipava, Glavni trg 15, 5271 Vipava,</w:t>
      </w:r>
      <w:r>
        <w:rPr>
          <w:rFonts w:ascii="Arial" w:hAnsi="Arial" w:cs="Arial"/>
          <w:color w:val="000000"/>
          <w:sz w:val="18"/>
          <w:szCs w:val="18"/>
        </w:rPr>
        <w:br/>
        <w:t>ki ga zastopa Ivan Princes</w:t>
      </w:r>
      <w:r w:rsidR="003E5AA6">
        <w:rPr>
          <w:rFonts w:ascii="Arial" w:hAnsi="Arial" w:cs="Arial"/>
          <w:color w:val="000000"/>
          <w:sz w:val="18"/>
          <w:szCs w:val="18"/>
        </w:rPr>
        <w:t>, župan</w:t>
      </w:r>
      <w:r>
        <w:br/>
      </w:r>
    </w:p>
    <w:tbl>
      <w:tblPr>
        <w:tblStyle w:val="NormalTablePHPDOCX"/>
        <w:tblW w:w="3500" w:type="pct"/>
        <w:tblInd w:w="108" w:type="dxa"/>
        <w:tblLook w:val="04A0" w:firstRow="1" w:lastRow="0" w:firstColumn="1" w:lastColumn="0" w:noHBand="0" w:noVBand="1"/>
      </w:tblPr>
      <w:tblGrid>
        <w:gridCol w:w="3300"/>
        <w:gridCol w:w="3200"/>
      </w:tblGrid>
      <w:tr w:rsidR="00E93573">
        <w:tc>
          <w:tcPr>
            <w:tcW w:w="3300" w:type="dxa"/>
            <w:tcMar>
              <w:top w:w="0" w:type="auto"/>
              <w:bottom w:w="0" w:type="auto"/>
            </w:tcMar>
            <w:vAlign w:val="center"/>
          </w:tcPr>
          <w:p w:rsidR="00E93573" w:rsidRDefault="00B05408">
            <w:r>
              <w:rPr>
                <w:rFonts w:ascii="Arial" w:hAnsi="Arial" w:cs="Arial"/>
                <w:color w:val="000000"/>
                <w:position w:val="-2"/>
                <w:sz w:val="18"/>
                <w:szCs w:val="18"/>
              </w:rPr>
              <w:t>Matična številka:</w:t>
            </w:r>
          </w:p>
        </w:tc>
        <w:tc>
          <w:tcPr>
            <w:tcW w:w="0" w:type="auto"/>
            <w:tcMar>
              <w:top w:w="0" w:type="auto"/>
              <w:bottom w:w="0" w:type="auto"/>
            </w:tcMar>
            <w:vAlign w:val="center"/>
          </w:tcPr>
          <w:p w:rsidR="00E93573" w:rsidRDefault="00B05408">
            <w:r>
              <w:rPr>
                <w:rFonts w:ascii="Arial" w:hAnsi="Arial" w:cs="Arial"/>
                <w:color w:val="000000"/>
                <w:position w:val="-2"/>
                <w:sz w:val="18"/>
                <w:szCs w:val="18"/>
              </w:rPr>
              <w:t>5879922000</w:t>
            </w:r>
          </w:p>
        </w:tc>
      </w:tr>
      <w:tr w:rsidR="00E93573">
        <w:tc>
          <w:tcPr>
            <w:tcW w:w="3300" w:type="dxa"/>
            <w:tcMar>
              <w:top w:w="0" w:type="auto"/>
              <w:bottom w:w="0" w:type="auto"/>
            </w:tcMar>
            <w:vAlign w:val="center"/>
          </w:tcPr>
          <w:p w:rsidR="00E93573" w:rsidRDefault="00B05408">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E93573" w:rsidRDefault="00B05408">
            <w:r>
              <w:rPr>
                <w:rFonts w:ascii="Arial" w:hAnsi="Arial" w:cs="Arial"/>
                <w:color w:val="000000"/>
                <w:position w:val="-2"/>
                <w:sz w:val="18"/>
                <w:szCs w:val="18"/>
              </w:rPr>
              <w:t>SI 56416245</w:t>
            </w:r>
          </w:p>
        </w:tc>
      </w:tr>
      <w:tr w:rsidR="00E93573">
        <w:tc>
          <w:tcPr>
            <w:tcW w:w="3300" w:type="dxa"/>
            <w:tcMar>
              <w:top w:w="0" w:type="auto"/>
              <w:bottom w:w="0" w:type="auto"/>
            </w:tcMar>
            <w:vAlign w:val="center"/>
          </w:tcPr>
          <w:p w:rsidR="00E93573" w:rsidRDefault="00B05408">
            <w:r>
              <w:rPr>
                <w:rFonts w:ascii="Arial" w:hAnsi="Arial" w:cs="Arial"/>
                <w:color w:val="000000"/>
                <w:position w:val="-2"/>
                <w:sz w:val="18"/>
                <w:szCs w:val="18"/>
              </w:rPr>
              <w:t>Transakcijski račun (TRR):</w:t>
            </w:r>
          </w:p>
        </w:tc>
        <w:tc>
          <w:tcPr>
            <w:tcW w:w="0" w:type="auto"/>
            <w:tcMar>
              <w:top w:w="0" w:type="auto"/>
              <w:bottom w:w="0" w:type="auto"/>
            </w:tcMar>
            <w:vAlign w:val="center"/>
          </w:tcPr>
          <w:p w:rsidR="00E93573" w:rsidRDefault="00B05408">
            <w:r>
              <w:rPr>
                <w:rFonts w:ascii="Arial" w:hAnsi="Arial" w:cs="Arial"/>
                <w:color w:val="000000"/>
                <w:position w:val="-2"/>
                <w:sz w:val="18"/>
                <w:szCs w:val="18"/>
              </w:rPr>
              <w:t>SI56 0133 6777 7000 038</w:t>
            </w:r>
          </w:p>
        </w:tc>
      </w:tr>
    </w:tbl>
    <w:p w:rsidR="00E93573" w:rsidRDefault="00E93573"/>
    <w:p w:rsidR="00E93573" w:rsidRDefault="00B05408">
      <w:pPr>
        <w:spacing w:before="225" w:after="225" w:line="240" w:lineRule="auto"/>
        <w:jc w:val="center"/>
      </w:pPr>
      <w:r>
        <w:rPr>
          <w:rFonts w:ascii="Arial" w:hAnsi="Arial" w:cs="Arial"/>
          <w:color w:val="000000"/>
          <w:sz w:val="18"/>
          <w:szCs w:val="18"/>
        </w:rPr>
        <w:t>in</w:t>
      </w:r>
    </w:p>
    <w:p w:rsidR="00E93573" w:rsidRDefault="00B05408">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E93573">
        <w:tc>
          <w:tcPr>
            <w:tcW w:w="3300" w:type="dxa"/>
            <w:tcMar>
              <w:top w:w="0" w:type="auto"/>
              <w:bottom w:w="0" w:type="auto"/>
            </w:tcMar>
            <w:vAlign w:val="center"/>
          </w:tcPr>
          <w:p w:rsidR="00E93573" w:rsidRDefault="00B0540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E93573" w:rsidRDefault="00B05408">
            <w:r>
              <w:rPr>
                <w:rFonts w:ascii="Arial" w:hAnsi="Arial" w:cs="Arial"/>
                <w:color w:val="000000"/>
                <w:position w:val="-2"/>
                <w:sz w:val="18"/>
                <w:szCs w:val="18"/>
              </w:rPr>
              <w:t> </w:t>
            </w:r>
          </w:p>
        </w:tc>
      </w:tr>
      <w:tr w:rsidR="00E93573">
        <w:tc>
          <w:tcPr>
            <w:tcW w:w="3300" w:type="dxa"/>
            <w:tcMar>
              <w:top w:w="0" w:type="auto"/>
              <w:bottom w:w="0" w:type="auto"/>
            </w:tcMar>
            <w:vAlign w:val="center"/>
          </w:tcPr>
          <w:p w:rsidR="00E93573" w:rsidRDefault="00B0540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E93573" w:rsidRDefault="00B05408">
            <w:r>
              <w:rPr>
                <w:rFonts w:ascii="Arial" w:hAnsi="Arial" w:cs="Arial"/>
                <w:color w:val="000000"/>
                <w:position w:val="-2"/>
                <w:sz w:val="18"/>
                <w:szCs w:val="18"/>
              </w:rPr>
              <w:t> </w:t>
            </w:r>
          </w:p>
        </w:tc>
      </w:tr>
      <w:tr w:rsidR="00E93573">
        <w:tc>
          <w:tcPr>
            <w:tcW w:w="3300" w:type="dxa"/>
            <w:tcMar>
              <w:top w:w="0" w:type="auto"/>
              <w:bottom w:w="0" w:type="auto"/>
            </w:tcMar>
            <w:vAlign w:val="center"/>
          </w:tcPr>
          <w:p w:rsidR="00E93573" w:rsidRDefault="00B0540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E93573" w:rsidRDefault="00B05408">
            <w:r>
              <w:rPr>
                <w:rFonts w:ascii="Arial" w:hAnsi="Arial" w:cs="Arial"/>
                <w:color w:val="000000"/>
                <w:position w:val="-2"/>
                <w:sz w:val="18"/>
                <w:szCs w:val="18"/>
              </w:rPr>
              <w:t> </w:t>
            </w:r>
          </w:p>
        </w:tc>
      </w:tr>
    </w:tbl>
    <w:p w:rsidR="00E93573" w:rsidRDefault="00B05408">
      <w:pPr>
        <w:spacing w:before="225" w:after="225" w:line="240" w:lineRule="auto"/>
        <w:jc w:val="both"/>
      </w:pPr>
      <w:r>
        <w:rPr>
          <w:rFonts w:ascii="Arial" w:hAnsi="Arial" w:cs="Arial"/>
          <w:color w:val="000000"/>
          <w:sz w:val="18"/>
          <w:szCs w:val="18"/>
        </w:rPr>
        <w:t> </w:t>
      </w:r>
    </w:p>
    <w:p w:rsidR="00E93573" w:rsidRDefault="00B05408">
      <w:pPr>
        <w:spacing w:before="225" w:after="225" w:line="240" w:lineRule="auto"/>
        <w:jc w:val="both"/>
      </w:pPr>
      <w:r>
        <w:rPr>
          <w:rFonts w:ascii="Arial" w:hAnsi="Arial" w:cs="Arial"/>
          <w:b/>
          <w:bCs/>
          <w:color w:val="000000"/>
          <w:sz w:val="18"/>
          <w:szCs w:val="18"/>
        </w:rPr>
        <w:t>I. UVODNE UGOTOVITVE</w:t>
      </w:r>
    </w:p>
    <w:p w:rsidR="00E93573" w:rsidRDefault="00B05408">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Pogodbeni stranki uvodoma ugotavljata:</w:t>
            </w:r>
          </w:p>
          <w:tbl>
            <w:tblPr>
              <w:tblStyle w:val="NormalTablePHPDOCX"/>
              <w:tblW w:w="0" w:type="auto"/>
              <w:tblLook w:val="04A0" w:firstRow="1" w:lastRow="0" w:firstColumn="1" w:lastColumn="0" w:noHBand="0" w:noVBand="1"/>
            </w:tblPr>
            <w:tblGrid>
              <w:gridCol w:w="8962"/>
            </w:tblGrid>
            <w:tr w:rsidR="00E93573">
              <w:tc>
                <w:tcPr>
                  <w:tcW w:w="0" w:type="auto"/>
                  <w:tcMar>
                    <w:top w:w="0" w:type="auto"/>
                    <w:bottom w:w="0" w:type="auto"/>
                  </w:tcMar>
                </w:tcPr>
                <w:p w:rsidR="00E93573" w:rsidRPr="00186308" w:rsidRDefault="00B05408" w:rsidP="00186308">
                  <w:pPr>
                    <w:pStyle w:val="Odstavekseznama"/>
                    <w:numPr>
                      <w:ilvl w:val="0"/>
                      <w:numId w:val="38"/>
                    </w:numPr>
                    <w:jc w:val="both"/>
                    <w:rPr>
                      <w:rFonts w:ascii="Arial" w:hAnsi="Arial" w:cs="Arial"/>
                      <w:color w:val="000000"/>
                      <w:sz w:val="18"/>
                      <w:szCs w:val="18"/>
                    </w:rPr>
                  </w:pPr>
                  <w:r w:rsidRPr="00186308">
                    <w:rPr>
                      <w:rFonts w:ascii="Arial" w:hAnsi="Arial" w:cs="Arial"/>
                      <w:color w:val="000000"/>
                      <w:sz w:val="18"/>
                      <w:szCs w:val="18"/>
                    </w:rPr>
                    <w:t>da je bil izvajalec na osnovi razpisa za oddajo javnega naročila ________________________ izbran kot najugodnejši ponudnik po tej pogodbi, zato s to pogodbo naročnik naroča, izvajalec pa prevzame v izvedbo dela razpisanega javnega naročila.</w:t>
                  </w:r>
                </w:p>
              </w:tc>
            </w:tr>
          </w:tbl>
          <w:p w:rsidR="00E93573" w:rsidRDefault="00E93573"/>
        </w:tc>
      </w:tr>
    </w:tbl>
    <w:p w:rsidR="00E93573" w:rsidRDefault="00B05408">
      <w:pPr>
        <w:spacing w:before="225" w:after="225" w:line="240" w:lineRule="auto"/>
        <w:jc w:val="both"/>
      </w:pPr>
      <w:r>
        <w:rPr>
          <w:rFonts w:ascii="Arial" w:hAnsi="Arial" w:cs="Arial"/>
          <w:b/>
          <w:bCs/>
          <w:color w:val="000000"/>
          <w:sz w:val="18"/>
          <w:szCs w:val="18"/>
        </w:rPr>
        <w:t>II. PREDMET POGODBE IN OBSEG POGODBENIH DEL</w:t>
      </w:r>
    </w:p>
    <w:p w:rsidR="00E93573" w:rsidRDefault="00B05408">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S to pogodbo naročnik naroča, izvajalec pa prevzame v izvedbo izdelavo konservatorskega načrta in OPPN-ja za naselje Goče, po določilih veljavnega Pravilnika o konservatorskem načrtu za prenovo (Uradni list RS, št. 76/10), po ponudbi izvajalca št. _____________ z dne ______________ (v nadaljevanju: ponudba izvajalca) in razpisni dokumentaciji, ki sta sestavni del te pogodbe.</w:t>
            </w:r>
          </w:p>
          <w:p w:rsidR="00E93573" w:rsidRDefault="00B05408">
            <w:pPr>
              <w:spacing w:before="225" w:after="225"/>
              <w:jc w:val="both"/>
            </w:pPr>
            <w:r>
              <w:rPr>
                <w:rFonts w:ascii="Arial" w:hAnsi="Arial" w:cs="Arial"/>
                <w:color w:val="000000"/>
                <w:sz w:val="18"/>
                <w:szCs w:val="18"/>
              </w:rPr>
              <w:t>Izvajalec se zavezuje, da bo po sistemu »ključ v roke« izdelal konservatorski načrt in OPPN za naselje Goče.</w:t>
            </w:r>
          </w:p>
        </w:tc>
      </w:tr>
    </w:tbl>
    <w:p w:rsidR="00E93573" w:rsidRDefault="00B05408">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Predmet pogodbe je izdelava konservatorskega načrta in OPPN-ja za naselje Goče.</w:t>
            </w:r>
          </w:p>
          <w:p w:rsidR="00E93573" w:rsidRDefault="00B05408">
            <w:pPr>
              <w:spacing w:before="225" w:after="225"/>
              <w:jc w:val="both"/>
            </w:pPr>
            <w:r>
              <w:rPr>
                <w:rFonts w:ascii="Arial" w:hAnsi="Arial" w:cs="Arial"/>
                <w:color w:val="000000"/>
                <w:sz w:val="18"/>
                <w:szCs w:val="18"/>
              </w:rPr>
              <w:t>Predmet pogodbe predstavlja predvsem:</w:t>
            </w:r>
          </w:p>
          <w:tbl>
            <w:tblPr>
              <w:tblStyle w:val="NormalTablePHPDOCX"/>
              <w:tblW w:w="0" w:type="auto"/>
              <w:tblLook w:val="04A0" w:firstRow="1" w:lastRow="0" w:firstColumn="1" w:lastColumn="0" w:noHBand="0" w:noVBand="1"/>
            </w:tblPr>
            <w:tblGrid>
              <w:gridCol w:w="8962"/>
            </w:tblGrid>
            <w:tr w:rsidR="00E93573">
              <w:tc>
                <w:tcPr>
                  <w:tcW w:w="0" w:type="auto"/>
                  <w:tcMar>
                    <w:top w:w="0" w:type="auto"/>
                    <w:bottom w:w="0" w:type="auto"/>
                  </w:tcMar>
                </w:tcPr>
                <w:p w:rsidR="00E93573" w:rsidRPr="009B10E2" w:rsidRDefault="00B05408">
                  <w:pPr>
                    <w:numPr>
                      <w:ilvl w:val="0"/>
                      <w:numId w:val="31"/>
                    </w:numPr>
                    <w:jc w:val="both"/>
                    <w:rPr>
                      <w:rFonts w:ascii="Arial" w:hAnsi="Arial" w:cs="Arial"/>
                      <w:color w:val="000000"/>
                      <w:sz w:val="18"/>
                      <w:szCs w:val="18"/>
                    </w:rPr>
                  </w:pPr>
                  <w:r w:rsidRPr="009B10E2">
                    <w:rPr>
                      <w:rFonts w:ascii="Arial" w:hAnsi="Arial" w:cs="Arial"/>
                      <w:color w:val="000000"/>
                      <w:sz w:val="18"/>
                      <w:szCs w:val="18"/>
                    </w:rPr>
                    <w:t>pregled že izdelanih gradiv in oblikovanje ciljev z upoštevanjem vseh nalog, ki jih zahtevajo zakonski in podzakonski predpisi,</w:t>
                  </w:r>
                </w:p>
                <w:p w:rsidR="00E93573" w:rsidRPr="009B10E2" w:rsidRDefault="00B05408">
                  <w:pPr>
                    <w:numPr>
                      <w:ilvl w:val="0"/>
                      <w:numId w:val="31"/>
                    </w:numPr>
                    <w:jc w:val="both"/>
                    <w:rPr>
                      <w:rFonts w:ascii="Arial" w:hAnsi="Arial" w:cs="Arial"/>
                      <w:color w:val="000000"/>
                      <w:sz w:val="18"/>
                      <w:szCs w:val="18"/>
                    </w:rPr>
                  </w:pPr>
                  <w:r w:rsidRPr="009B10E2">
                    <w:rPr>
                      <w:rFonts w:ascii="Arial" w:hAnsi="Arial" w:cs="Arial"/>
                      <w:color w:val="000000"/>
                      <w:sz w:val="18"/>
                      <w:szCs w:val="18"/>
                    </w:rPr>
                    <w:t>priprava vseh še potrebnih strokovnih podlag za odločitve državnih in občinskih organov, ki jih predvideva zakonsko opredeljen postopek,</w:t>
                  </w:r>
                </w:p>
                <w:p w:rsidR="00E93573" w:rsidRPr="009B10E2" w:rsidRDefault="00B05408">
                  <w:pPr>
                    <w:numPr>
                      <w:ilvl w:val="0"/>
                      <w:numId w:val="31"/>
                    </w:numPr>
                    <w:jc w:val="both"/>
                    <w:rPr>
                      <w:rFonts w:ascii="Arial" w:hAnsi="Arial" w:cs="Arial"/>
                      <w:color w:val="000000"/>
                      <w:sz w:val="18"/>
                      <w:szCs w:val="18"/>
                    </w:rPr>
                  </w:pPr>
                  <w:r w:rsidRPr="009B10E2">
                    <w:rPr>
                      <w:rFonts w:ascii="Arial" w:hAnsi="Arial" w:cs="Arial"/>
                      <w:color w:val="000000"/>
                      <w:sz w:val="18"/>
                      <w:szCs w:val="18"/>
                    </w:rPr>
                    <w:t>zbiranje, obdelava, priprava in izdelava gradiv,</w:t>
                  </w:r>
                </w:p>
                <w:p w:rsidR="00E93573" w:rsidRPr="009B10E2" w:rsidRDefault="00B05408">
                  <w:pPr>
                    <w:numPr>
                      <w:ilvl w:val="0"/>
                      <w:numId w:val="31"/>
                    </w:numPr>
                    <w:jc w:val="both"/>
                    <w:rPr>
                      <w:rFonts w:ascii="Arial" w:hAnsi="Arial" w:cs="Arial"/>
                      <w:color w:val="000000"/>
                      <w:sz w:val="18"/>
                      <w:szCs w:val="18"/>
                    </w:rPr>
                  </w:pPr>
                  <w:r w:rsidRPr="009B10E2">
                    <w:rPr>
                      <w:rFonts w:ascii="Arial" w:hAnsi="Arial" w:cs="Arial"/>
                      <w:color w:val="000000"/>
                      <w:sz w:val="18"/>
                      <w:szCs w:val="18"/>
                    </w:rPr>
                    <w:t>priprava dokumentacija po korakih in obsegu, ki jih določajo zakonski in podzakonski predpisi,</w:t>
                  </w:r>
                </w:p>
                <w:p w:rsidR="00E93573" w:rsidRPr="009B10E2" w:rsidRDefault="00B05408">
                  <w:pPr>
                    <w:numPr>
                      <w:ilvl w:val="0"/>
                      <w:numId w:val="31"/>
                    </w:numPr>
                    <w:jc w:val="both"/>
                    <w:rPr>
                      <w:rFonts w:ascii="Arial" w:hAnsi="Arial" w:cs="Arial"/>
                      <w:color w:val="000000"/>
                      <w:sz w:val="18"/>
                      <w:szCs w:val="18"/>
                    </w:rPr>
                  </w:pPr>
                  <w:r w:rsidRPr="009B10E2">
                    <w:rPr>
                      <w:rFonts w:ascii="Arial" w:hAnsi="Arial" w:cs="Arial"/>
                      <w:color w:val="000000"/>
                      <w:sz w:val="18"/>
                      <w:szCs w:val="18"/>
                    </w:rPr>
                    <w:t>sodelovanje z naročnikom, sodelovanje na javni razgrnitvi in javni razpravi, sodelovanje s strokovno javnostjo, naročnikom in organi občine in njihovimi telesi,</w:t>
                  </w:r>
                </w:p>
                <w:p w:rsidR="00E93573" w:rsidRPr="009B10E2" w:rsidRDefault="00B05408">
                  <w:pPr>
                    <w:numPr>
                      <w:ilvl w:val="0"/>
                      <w:numId w:val="31"/>
                    </w:numPr>
                    <w:jc w:val="both"/>
                    <w:rPr>
                      <w:rFonts w:ascii="Arial" w:hAnsi="Arial" w:cs="Arial"/>
                      <w:color w:val="000000"/>
                      <w:sz w:val="18"/>
                      <w:szCs w:val="18"/>
                    </w:rPr>
                  </w:pPr>
                  <w:r w:rsidRPr="009B10E2">
                    <w:rPr>
                      <w:rFonts w:ascii="Arial" w:hAnsi="Arial" w:cs="Arial"/>
                      <w:color w:val="000000"/>
                      <w:sz w:val="18"/>
                      <w:szCs w:val="18"/>
                    </w:rPr>
                    <w:t>dajanje potrebnih razlag naročniku,</w:t>
                  </w:r>
                </w:p>
                <w:p w:rsidR="00E93573" w:rsidRPr="009B10E2" w:rsidRDefault="00B05408">
                  <w:pPr>
                    <w:numPr>
                      <w:ilvl w:val="0"/>
                      <w:numId w:val="31"/>
                    </w:numPr>
                    <w:jc w:val="both"/>
                    <w:rPr>
                      <w:rFonts w:ascii="Arial" w:hAnsi="Arial" w:cs="Arial"/>
                      <w:color w:val="000000"/>
                      <w:sz w:val="18"/>
                      <w:szCs w:val="18"/>
                    </w:rPr>
                  </w:pPr>
                  <w:r w:rsidRPr="009B10E2">
                    <w:rPr>
                      <w:rFonts w:ascii="Arial" w:hAnsi="Arial" w:cs="Arial"/>
                      <w:color w:val="000000"/>
                      <w:sz w:val="18"/>
                      <w:szCs w:val="18"/>
                    </w:rPr>
                    <w:t>izdelava vseh potrebnih gradiv za javno razgrnitev, odbore in občinski svet,</w:t>
                  </w:r>
                </w:p>
                <w:p w:rsidR="00E93573" w:rsidRPr="009B10E2" w:rsidRDefault="00B05408">
                  <w:pPr>
                    <w:numPr>
                      <w:ilvl w:val="0"/>
                      <w:numId w:val="31"/>
                    </w:numPr>
                    <w:jc w:val="both"/>
                    <w:rPr>
                      <w:rFonts w:ascii="Arial" w:hAnsi="Arial" w:cs="Arial"/>
                      <w:color w:val="000000"/>
                      <w:sz w:val="18"/>
                      <w:szCs w:val="18"/>
                    </w:rPr>
                  </w:pPr>
                  <w:r w:rsidRPr="009B10E2">
                    <w:rPr>
                      <w:rFonts w:ascii="Arial" w:hAnsi="Arial" w:cs="Arial"/>
                      <w:color w:val="000000"/>
                      <w:sz w:val="18"/>
                      <w:szCs w:val="18"/>
                    </w:rPr>
                    <w:t>izvajanje ostalih nalog, ki bodo omogočale uspešn</w:t>
                  </w:r>
                  <w:r w:rsidR="00CD0588" w:rsidRPr="009B10E2">
                    <w:rPr>
                      <w:rFonts w:ascii="Arial" w:hAnsi="Arial" w:cs="Arial"/>
                      <w:color w:val="000000"/>
                      <w:sz w:val="18"/>
                      <w:szCs w:val="18"/>
                    </w:rPr>
                    <w:t>o izdelavo dokumentacije</w:t>
                  </w:r>
                </w:p>
                <w:p w:rsidR="00CD0588" w:rsidRPr="009B10E2" w:rsidRDefault="00CD0588">
                  <w:pPr>
                    <w:numPr>
                      <w:ilvl w:val="0"/>
                      <w:numId w:val="31"/>
                    </w:numPr>
                    <w:jc w:val="both"/>
                    <w:rPr>
                      <w:rFonts w:ascii="Arial" w:hAnsi="Arial" w:cs="Arial"/>
                      <w:color w:val="000000"/>
                      <w:sz w:val="18"/>
                      <w:szCs w:val="18"/>
                    </w:rPr>
                  </w:pPr>
                  <w:r w:rsidRPr="009B10E2">
                    <w:rPr>
                      <w:rFonts w:ascii="Arial" w:hAnsi="Arial" w:cs="Arial"/>
                      <w:color w:val="000000"/>
                      <w:sz w:val="18"/>
                      <w:szCs w:val="18"/>
                    </w:rPr>
                    <w:t xml:space="preserve">vsa dela za izvedbo postopkov (od </w:t>
                  </w:r>
                  <w:r w:rsidR="0035711A" w:rsidRPr="009B10E2">
                    <w:rPr>
                      <w:rFonts w:ascii="Arial" w:hAnsi="Arial" w:cs="Arial"/>
                      <w:color w:val="000000"/>
                      <w:sz w:val="18"/>
                      <w:szCs w:val="18"/>
                    </w:rPr>
                    <w:t>priprave sklepa župana o začetku postopka, vseh osnutkov, gradiv ,dopisov za vlaganje dokumentacij, usklajevanja, priprava predlogov in stališč, sodelovanje na sejah OS, izdelava končnega elaborata.</w:t>
                  </w:r>
                </w:p>
              </w:tc>
            </w:tr>
          </w:tbl>
          <w:p w:rsidR="00E93573" w:rsidRDefault="00E93573"/>
          <w:p w:rsidR="00CD0588" w:rsidRDefault="00CD0588" w:rsidP="00CD0588">
            <w:pPr>
              <w:rPr>
                <w:rFonts w:ascii="Calibri" w:hAnsi="Calibri"/>
              </w:rPr>
            </w:pPr>
            <w:r>
              <w:t xml:space="preserve">Ponudbena vrednost mora vsebovat vsa dela za izvedbo postopkov ( od priprave sklepa župana o začetku postopka, vseh osnutkov, gradiv, dopisov za vlaganje dokumentacij, usklajevanja, sodelovanja na javni obravnavi, priprava predlogov in stališč, sodelovanje na sejah OS, izdelava končnega elaborata v treh izvodih v analogni in digitalni obliki). </w:t>
            </w:r>
          </w:p>
          <w:p w:rsidR="00CD0588" w:rsidRDefault="00CD0588"/>
          <w:p w:rsidR="00CD0588" w:rsidRDefault="00CD0588"/>
          <w:p w:rsidR="00E93573" w:rsidRDefault="00B05408">
            <w:pPr>
              <w:spacing w:before="225" w:after="225"/>
              <w:jc w:val="both"/>
            </w:pPr>
            <w:r>
              <w:rPr>
                <w:rFonts w:ascii="Arial" w:hAnsi="Arial" w:cs="Arial"/>
                <w:color w:val="000000"/>
                <w:sz w:val="18"/>
                <w:szCs w:val="18"/>
              </w:rPr>
              <w:t xml:space="preserve">Izvajalec jamči in se obvezuje, da bo konservatorski </w:t>
            </w:r>
            <w:r w:rsidRPr="009B10E2">
              <w:rPr>
                <w:rFonts w:ascii="Arial" w:hAnsi="Arial" w:cs="Arial"/>
                <w:color w:val="000000"/>
                <w:sz w:val="18"/>
                <w:szCs w:val="18"/>
              </w:rPr>
              <w:t xml:space="preserve">načrt in OPPN izdelal v skladu z zakonskimi predpisi, zahtevami naročnika, ki jih bosta dogovorila tekom izdelave in se bodo vsebinsko nanašale na dokumentacijo, po pravilih stroke in v smislu izvršitve vseh del skladno z namenom pogodbe in v pogodbeno določenih rokih. </w:t>
            </w:r>
            <w:r w:rsidR="0035711A" w:rsidRPr="009B10E2">
              <w:rPr>
                <w:rFonts w:ascii="Arial" w:hAnsi="Arial" w:cs="Arial"/>
                <w:color w:val="000000"/>
                <w:sz w:val="18"/>
                <w:szCs w:val="18"/>
              </w:rPr>
              <w:t>Končni i</w:t>
            </w:r>
            <w:r w:rsidR="00CD0588" w:rsidRPr="009B10E2">
              <w:rPr>
                <w:rFonts w:ascii="Arial" w:hAnsi="Arial" w:cs="Arial"/>
                <w:color w:val="000000"/>
                <w:sz w:val="18"/>
                <w:szCs w:val="18"/>
              </w:rPr>
              <w:t xml:space="preserve">zdelek se preda naročniku v treh izvodih v analogni in odprti digitalni obliki. </w:t>
            </w:r>
            <w:r w:rsidRPr="009B10E2">
              <w:rPr>
                <w:rFonts w:ascii="Arial" w:hAnsi="Arial" w:cs="Arial"/>
                <w:color w:val="000000"/>
                <w:sz w:val="18"/>
                <w:szCs w:val="18"/>
              </w:rPr>
              <w:t>Izvajalec se zavezuje, da bo dela opravil strokovno in kvalitetno ob upoštevanju veljavne zakonodaje in sprejetih</w:t>
            </w:r>
            <w:r>
              <w:rPr>
                <w:rFonts w:ascii="Arial" w:hAnsi="Arial" w:cs="Arial"/>
                <w:color w:val="000000"/>
                <w:sz w:val="18"/>
                <w:szCs w:val="18"/>
              </w:rPr>
              <w:t xml:space="preserve"> občinskih aktov. </w:t>
            </w:r>
          </w:p>
        </w:tc>
      </w:tr>
    </w:tbl>
    <w:p w:rsidR="00E93573" w:rsidRDefault="00B05408">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Izvajalec s podpisom te pogodbe potrjuje, da je v celoti seznanjen z obsegom in zahtevnostjo pogodbenih storitev.</w:t>
            </w:r>
          </w:p>
          <w:p w:rsidR="00E93573" w:rsidRDefault="00B05408">
            <w:pPr>
              <w:spacing w:before="225" w:after="225"/>
              <w:jc w:val="both"/>
            </w:pPr>
            <w:r>
              <w:rPr>
                <w:rFonts w:ascii="Arial" w:hAnsi="Arial" w:cs="Arial"/>
                <w:color w:val="000000"/>
                <w:sz w:val="18"/>
                <w:szCs w:val="18"/>
              </w:rPr>
              <w:t>Izvajalec zagotavlja, da bo pogodbene storitve opravil pravilno in kvalitetno po pravilih stroke, v skladu z veljavnimi predpisi (zakoni, pravilniki, standardi), tehničnimi navodili in priporočili ter normativi.</w:t>
            </w:r>
          </w:p>
          <w:p w:rsidR="00E93573" w:rsidRDefault="00B05408">
            <w:pPr>
              <w:spacing w:before="225" w:after="225"/>
              <w:jc w:val="both"/>
            </w:pPr>
            <w:r>
              <w:rPr>
                <w:rFonts w:ascii="Arial" w:hAnsi="Arial" w:cs="Arial"/>
                <w:color w:val="000000"/>
                <w:sz w:val="18"/>
                <w:szCs w:val="18"/>
              </w:rPr>
              <w:t>Izvajalec bo pogodbene storitve izvajal s strokovno usposobljenimi delavci in podizvajalci. </w:t>
            </w:r>
          </w:p>
        </w:tc>
      </w:tr>
    </w:tbl>
    <w:p w:rsidR="00E93573" w:rsidRDefault="00B05408">
      <w:pPr>
        <w:spacing w:before="225" w:after="225" w:line="240" w:lineRule="auto"/>
        <w:jc w:val="both"/>
      </w:pPr>
      <w:r>
        <w:rPr>
          <w:rFonts w:ascii="Arial" w:hAnsi="Arial" w:cs="Arial"/>
          <w:b/>
          <w:bCs/>
          <w:color w:val="000000"/>
          <w:sz w:val="18"/>
          <w:szCs w:val="18"/>
        </w:rPr>
        <w:t>III. ROKI</w:t>
      </w:r>
    </w:p>
    <w:p w:rsidR="00E93573" w:rsidRDefault="00B05408">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Izvajalec se zavezuje z deli, ki so predmet te pogodbe, pričeti takoj po podpisu te pogodbe ter jih izvajati ter dokončati najkasneje v roku dvanajstih (12) mesecev po podpisu pogodbe.</w:t>
            </w:r>
          </w:p>
          <w:p w:rsidR="00E93573" w:rsidRDefault="00B05408">
            <w:pPr>
              <w:spacing w:before="225" w:after="225"/>
              <w:jc w:val="both"/>
            </w:pPr>
            <w:r>
              <w:rPr>
                <w:rFonts w:ascii="Arial" w:hAnsi="Arial" w:cs="Arial"/>
                <w:color w:val="000000"/>
                <w:sz w:val="18"/>
                <w:szCs w:val="18"/>
              </w:rPr>
              <w:t>Izvajalec se zavezuje, da bo dela po potrebi izvajal tudi izven običajnega delovnega časa, ne da bi zato zahteval posebna denarna nadomestila.</w:t>
            </w:r>
          </w:p>
          <w:p w:rsidR="00E93573" w:rsidRDefault="00B05408">
            <w:pPr>
              <w:spacing w:before="225" w:after="225"/>
              <w:jc w:val="both"/>
            </w:pPr>
            <w:r>
              <w:rPr>
                <w:rFonts w:ascii="Arial" w:hAnsi="Arial" w:cs="Arial"/>
                <w:color w:val="000000"/>
                <w:sz w:val="18"/>
                <w:szCs w:val="18"/>
              </w:rPr>
              <w:t>Roki se lahko spremenijo le v primeru, če po sklenitvi pogodbe nastopijo okoliščine, ki jih izvajalec ni mogel preprečiti, ne odpraviti in se jim tudi ne izogniti, spremenjene roke pa mora potrditi naročnik. Niti vremenski pogoji niti stavke ne morejo biti razlog za podaljšanje roka.</w:t>
            </w:r>
          </w:p>
          <w:p w:rsidR="00E93573" w:rsidRDefault="00B05408">
            <w:pPr>
              <w:spacing w:before="225" w:after="225"/>
              <w:jc w:val="both"/>
            </w:pPr>
            <w:r>
              <w:rPr>
                <w:rFonts w:ascii="Arial" w:hAnsi="Arial" w:cs="Arial"/>
                <w:color w:val="000000"/>
                <w:sz w:val="18"/>
                <w:szCs w:val="18"/>
              </w:rPr>
              <w:t>Izvajalec mora nemudoma ob nastanku razlogov za podaljšanje pogodbenega roka o tem pisno obvestiti naročnika. V nasprotnem primeru izvajalec ni upravičen do podaljšanja pogodbenega roka. Morebitne spremembe pogodbenega roka naročnik in izvajalec dogovorita z aneksom k pogodbi.</w:t>
            </w:r>
          </w:p>
          <w:p w:rsidR="00E93573" w:rsidRDefault="00B05408">
            <w:pPr>
              <w:spacing w:before="225" w:after="225"/>
              <w:jc w:val="both"/>
            </w:pPr>
            <w:r>
              <w:rPr>
                <w:rFonts w:ascii="Arial" w:hAnsi="Arial" w:cs="Arial"/>
                <w:color w:val="000000"/>
                <w:sz w:val="18"/>
                <w:szCs w:val="18"/>
              </w:rPr>
              <w:t xml:space="preserve">V primeru kakršnega koli podaljšanja pogodbenega roka  izvajalec ni upravičen do povišanja pogodbene </w:t>
            </w:r>
            <w:r>
              <w:rPr>
                <w:rFonts w:ascii="Arial" w:hAnsi="Arial" w:cs="Arial"/>
                <w:color w:val="000000"/>
                <w:sz w:val="18"/>
                <w:szCs w:val="18"/>
              </w:rPr>
              <w:lastRenderedPageBreak/>
              <w:t>vrednosti.</w:t>
            </w:r>
          </w:p>
        </w:tc>
      </w:tr>
    </w:tbl>
    <w:p w:rsidR="00E93573" w:rsidRDefault="00B05408">
      <w:pPr>
        <w:spacing w:before="225" w:after="225" w:line="240" w:lineRule="auto"/>
        <w:jc w:val="both"/>
      </w:pPr>
      <w:r>
        <w:rPr>
          <w:rFonts w:ascii="Arial" w:hAnsi="Arial" w:cs="Arial"/>
          <w:b/>
          <w:bCs/>
          <w:color w:val="000000"/>
          <w:sz w:val="18"/>
          <w:szCs w:val="18"/>
        </w:rPr>
        <w:lastRenderedPageBreak/>
        <w:t>IV. CENA</w:t>
      </w:r>
    </w:p>
    <w:p w:rsidR="00E93573" w:rsidRDefault="00B05408">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Vrednost storitev po tej pogodbi:</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59"/>
              <w:gridCol w:w="1690"/>
              <w:gridCol w:w="1546"/>
              <w:gridCol w:w="1307"/>
              <w:gridCol w:w="1642"/>
            </w:tblGrid>
            <w:tr w:rsidR="00E93573">
              <w:tc>
                <w:tcPr>
                  <w:tcW w:w="25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E93573"/>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b/>
                      <w:bCs/>
                      <w:color w:val="000000"/>
                      <w:position w:val="-2"/>
                      <w:sz w:val="18"/>
                      <w:szCs w:val="18"/>
                    </w:rPr>
                    <w:t>Cena brez DDV</w:t>
                  </w:r>
                </w:p>
              </w:tc>
              <w:tc>
                <w:tcPr>
                  <w:tcW w:w="14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center"/>
                    <w:textAlignment w:val="center"/>
                  </w:pPr>
                  <w:r>
                    <w:rPr>
                      <w:rFonts w:ascii="Arial" w:hAnsi="Arial" w:cs="Arial"/>
                      <w:b/>
                      <w:bCs/>
                      <w:color w:val="000000"/>
                      <w:position w:val="-2"/>
                      <w:sz w:val="18"/>
                      <w:szCs w:val="18"/>
                    </w:rPr>
                    <w:t>Popust</w:t>
                  </w:r>
                </w:p>
              </w:tc>
              <w:tc>
                <w:tcPr>
                  <w:tcW w:w="12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center"/>
                    <w:textAlignment w:val="center"/>
                  </w:pPr>
                  <w:r>
                    <w:rPr>
                      <w:rFonts w:ascii="Arial" w:hAnsi="Arial" w:cs="Arial"/>
                      <w:b/>
                      <w:bCs/>
                      <w:color w:val="000000"/>
                      <w:position w:val="-2"/>
                      <w:sz w:val="18"/>
                      <w:szCs w:val="18"/>
                    </w:rPr>
                    <w:t>DDV</w:t>
                  </w:r>
                </w:p>
              </w:tc>
              <w:tc>
                <w:tcPr>
                  <w:tcW w:w="1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b/>
                      <w:bCs/>
                      <w:color w:val="000000"/>
                      <w:position w:val="-2"/>
                      <w:sz w:val="18"/>
                      <w:szCs w:val="18"/>
                    </w:rPr>
                    <w:t>Cena z DDV</w:t>
                  </w:r>
                </w:p>
              </w:tc>
            </w:tr>
            <w:tr w:rsidR="00E93573">
              <w:tc>
                <w:tcPr>
                  <w:tcW w:w="25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b/>
                      <w:bCs/>
                      <w:color w:val="000000"/>
                      <w:position w:val="-2"/>
                      <w:sz w:val="18"/>
                      <w:szCs w:val="18"/>
                    </w:rPr>
                    <w:t>Izdelava konservatorskega načrta za naselje Goče</w:t>
                  </w:r>
                </w:p>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E93573"/>
              </w:tc>
              <w:tc>
                <w:tcPr>
                  <w:tcW w:w="14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E93573"/>
              </w:tc>
              <w:tc>
                <w:tcPr>
                  <w:tcW w:w="12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E93573"/>
              </w:tc>
              <w:tc>
                <w:tcPr>
                  <w:tcW w:w="1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E93573"/>
              </w:tc>
            </w:tr>
            <w:tr w:rsidR="00E93573">
              <w:tc>
                <w:tcPr>
                  <w:tcW w:w="25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b/>
                      <w:bCs/>
                      <w:color w:val="000000"/>
                      <w:position w:val="-2"/>
                      <w:sz w:val="18"/>
                      <w:szCs w:val="18"/>
                    </w:rPr>
                    <w:t>Izdelava OPPN-ja za naselje Goče</w:t>
                  </w:r>
                </w:p>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E93573"/>
              </w:tc>
              <w:tc>
                <w:tcPr>
                  <w:tcW w:w="14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E93573"/>
              </w:tc>
              <w:tc>
                <w:tcPr>
                  <w:tcW w:w="12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E93573"/>
              </w:tc>
              <w:tc>
                <w:tcPr>
                  <w:tcW w:w="1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E93573"/>
              </w:tc>
            </w:tr>
            <w:tr w:rsidR="00E93573">
              <w:tc>
                <w:tcPr>
                  <w:tcW w:w="25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E93573">
                  <w:pPr>
                    <w:spacing w:before="135" w:after="135"/>
                    <w:jc w:val="center"/>
                    <w:textAlignment w:val="center"/>
                  </w:pPr>
                </w:p>
                <w:p w:rsidR="00E93573" w:rsidRDefault="00B05408">
                  <w:pPr>
                    <w:spacing w:before="135" w:after="135"/>
                    <w:jc w:val="center"/>
                    <w:textAlignment w:val="center"/>
                  </w:pPr>
                  <w:r>
                    <w:rPr>
                      <w:rFonts w:ascii="Arial" w:hAnsi="Arial" w:cs="Arial"/>
                      <w:b/>
                      <w:bCs/>
                      <w:color w:val="000000"/>
                      <w:position w:val="-2"/>
                      <w:sz w:val="18"/>
                      <w:szCs w:val="18"/>
                    </w:rPr>
                    <w:t>SKUPAJ</w:t>
                  </w:r>
                </w:p>
              </w:tc>
              <w:tc>
                <w:tcPr>
                  <w:tcW w:w="1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E93573"/>
              </w:tc>
              <w:tc>
                <w:tcPr>
                  <w:tcW w:w="14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E93573"/>
              </w:tc>
              <w:tc>
                <w:tcPr>
                  <w:tcW w:w="12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E93573"/>
              </w:tc>
              <w:tc>
                <w:tcPr>
                  <w:tcW w:w="1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93573" w:rsidRDefault="00E93573"/>
              </w:tc>
            </w:tr>
          </w:tbl>
          <w:p w:rsidR="00E93573" w:rsidRDefault="00E93573"/>
          <w:p w:rsidR="00E93573" w:rsidRDefault="00B05408">
            <w:pPr>
              <w:spacing w:before="225" w:after="225"/>
              <w:jc w:val="both"/>
            </w:pPr>
            <w:r>
              <w:rPr>
                <w:rFonts w:ascii="Arial" w:hAnsi="Arial" w:cs="Arial"/>
                <w:color w:val="000000"/>
                <w:sz w:val="18"/>
                <w:szCs w:val="18"/>
              </w:rPr>
              <w:t>Pogodbena vrednost je fiksna in nespremenljiva do konca izvedbe del po tej pogodbi ter zajema vse elemente cene vključno s popusti, davkom na dodano vrednost in drugimi odvisnimi stroški do predaje vseh delov dokumentacije ter ostalih storitev.</w:t>
            </w:r>
          </w:p>
          <w:p w:rsidR="00E93573" w:rsidRDefault="00B05408">
            <w:pPr>
              <w:spacing w:before="225" w:after="225"/>
              <w:jc w:val="both"/>
            </w:pPr>
            <w:r>
              <w:rPr>
                <w:rFonts w:ascii="Arial" w:hAnsi="Arial" w:cs="Arial"/>
                <w:color w:val="000000"/>
                <w:sz w:val="18"/>
                <w:szCs w:val="18"/>
              </w:rPr>
              <w:t>V navedeni pogodbeni vrednosti so zajeti:</w:t>
            </w:r>
          </w:p>
          <w:tbl>
            <w:tblPr>
              <w:tblStyle w:val="NormalTablePHPDOCX"/>
              <w:tblW w:w="0" w:type="auto"/>
              <w:tblLook w:val="04A0" w:firstRow="1" w:lastRow="0" w:firstColumn="1" w:lastColumn="0" w:noHBand="0" w:noVBand="1"/>
            </w:tblPr>
            <w:tblGrid>
              <w:gridCol w:w="7750"/>
            </w:tblGrid>
            <w:tr w:rsidR="00E93573">
              <w:tc>
                <w:tcPr>
                  <w:tcW w:w="0" w:type="auto"/>
                  <w:tcMar>
                    <w:top w:w="0" w:type="auto"/>
                    <w:bottom w:w="0" w:type="auto"/>
                  </w:tcMar>
                </w:tcPr>
                <w:p w:rsidR="00E93573" w:rsidRDefault="00B05408">
                  <w:pPr>
                    <w:numPr>
                      <w:ilvl w:val="0"/>
                      <w:numId w:val="32"/>
                    </w:numPr>
                    <w:jc w:val="both"/>
                    <w:rPr>
                      <w:rFonts w:ascii="Arial" w:hAnsi="Arial" w:cs="Arial"/>
                      <w:color w:val="000000"/>
                      <w:sz w:val="18"/>
                      <w:szCs w:val="18"/>
                    </w:rPr>
                  </w:pPr>
                  <w:r>
                    <w:rPr>
                      <w:rFonts w:ascii="Arial" w:hAnsi="Arial" w:cs="Arial"/>
                      <w:color w:val="000000"/>
                      <w:sz w:val="18"/>
                      <w:szCs w:val="18"/>
                    </w:rPr>
                    <w:t>vsi materialni stroški izvajalca,</w:t>
                  </w:r>
                </w:p>
                <w:p w:rsidR="00E93573" w:rsidRDefault="00B05408">
                  <w:pPr>
                    <w:numPr>
                      <w:ilvl w:val="0"/>
                      <w:numId w:val="32"/>
                    </w:numPr>
                    <w:jc w:val="both"/>
                    <w:rPr>
                      <w:rFonts w:ascii="Arial" w:hAnsi="Arial" w:cs="Arial"/>
                      <w:color w:val="000000"/>
                      <w:sz w:val="18"/>
                      <w:szCs w:val="18"/>
                    </w:rPr>
                  </w:pPr>
                  <w:r>
                    <w:rPr>
                      <w:rFonts w:ascii="Arial" w:hAnsi="Arial" w:cs="Arial"/>
                      <w:color w:val="000000"/>
                      <w:sz w:val="18"/>
                      <w:szCs w:val="18"/>
                    </w:rPr>
                    <w:t>stroški kopiranja 6 izvodov konservatorskih načrtov in OPPN-jev</w:t>
                  </w:r>
                </w:p>
                <w:p w:rsidR="00E93573" w:rsidRDefault="00B05408">
                  <w:pPr>
                    <w:numPr>
                      <w:ilvl w:val="0"/>
                      <w:numId w:val="32"/>
                    </w:numPr>
                    <w:jc w:val="both"/>
                    <w:rPr>
                      <w:rFonts w:ascii="Arial" w:hAnsi="Arial" w:cs="Arial"/>
                      <w:color w:val="000000"/>
                      <w:sz w:val="18"/>
                      <w:szCs w:val="18"/>
                    </w:rPr>
                  </w:pPr>
                  <w:r>
                    <w:rPr>
                      <w:rFonts w:ascii="Arial" w:hAnsi="Arial" w:cs="Arial"/>
                      <w:color w:val="000000"/>
                      <w:sz w:val="18"/>
                      <w:szCs w:val="18"/>
                    </w:rPr>
                    <w:t>predaja vseh popisov in projektov v elektronski obliki v 2 (dveh) izvodih na CD-ju.</w:t>
                  </w:r>
                </w:p>
              </w:tc>
            </w:tr>
          </w:tbl>
          <w:p w:rsidR="00E93573" w:rsidRDefault="00E93573">
            <w:pPr>
              <w:spacing w:before="225" w:after="225"/>
              <w:jc w:val="both"/>
            </w:pPr>
          </w:p>
        </w:tc>
      </w:tr>
    </w:tbl>
    <w:p w:rsidR="00E93573" w:rsidRDefault="00B05408">
      <w:pPr>
        <w:spacing w:before="225" w:after="225" w:line="240" w:lineRule="auto"/>
        <w:jc w:val="both"/>
      </w:pPr>
      <w:r>
        <w:rPr>
          <w:rFonts w:ascii="Arial" w:hAnsi="Arial" w:cs="Arial"/>
          <w:b/>
          <w:bCs/>
          <w:color w:val="000000"/>
          <w:sz w:val="18"/>
          <w:szCs w:val="18"/>
        </w:rPr>
        <w:t>V. OBRAČUN IN PLAČILA</w:t>
      </w:r>
    </w:p>
    <w:p w:rsidR="00E93573" w:rsidRDefault="00B05408">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Naročnik bo poravnal pogodbeni znesek v dveh delih in sicer prvega ko bo izvajalec naročniku dostavil in predal v celoti izdelan konservatorski načrt za naselje Goče ter drugi del, ko bo naročniku predan v celoti izdelan OPPN.</w:t>
            </w:r>
          </w:p>
          <w:p w:rsidR="00E93573" w:rsidRDefault="00B05408">
            <w:pPr>
              <w:spacing w:before="225" w:after="225"/>
              <w:jc w:val="both"/>
            </w:pPr>
            <w:r>
              <w:rPr>
                <w:rFonts w:ascii="Arial" w:hAnsi="Arial" w:cs="Arial"/>
                <w:color w:val="000000"/>
                <w:sz w:val="18"/>
                <w:szCs w:val="18"/>
              </w:rPr>
              <w:t>Naročnik bo pogodbena dela plačeval najkasneje v roku 30 dni od uradnega prejetja s strani naročnika pregledanih in potrjenih računov.</w:t>
            </w:r>
          </w:p>
          <w:p w:rsidR="00E93573" w:rsidRDefault="00B05408">
            <w:pPr>
              <w:spacing w:before="225" w:after="225"/>
              <w:jc w:val="both"/>
            </w:pPr>
            <w:r>
              <w:rPr>
                <w:rFonts w:ascii="Arial" w:hAnsi="Arial" w:cs="Arial"/>
                <w:color w:val="000000"/>
                <w:sz w:val="18"/>
                <w:szCs w:val="18"/>
              </w:rPr>
              <w:t>V primeru plačilne zamude naročnika lahko izvajalec obračuna zakonske zamudne obresti.</w:t>
            </w:r>
          </w:p>
          <w:p w:rsidR="00E93573" w:rsidRDefault="00B05408">
            <w:pPr>
              <w:spacing w:before="225" w:after="225"/>
              <w:jc w:val="both"/>
              <w:rPr>
                <w:rFonts w:ascii="Arial" w:hAnsi="Arial" w:cs="Arial"/>
                <w:color w:val="000000"/>
                <w:sz w:val="18"/>
                <w:szCs w:val="18"/>
              </w:rPr>
            </w:pPr>
            <w:r>
              <w:rPr>
                <w:rFonts w:ascii="Arial" w:hAnsi="Arial" w:cs="Arial"/>
                <w:color w:val="000000"/>
                <w:sz w:val="18"/>
                <w:szCs w:val="18"/>
              </w:rPr>
              <w:t>Izvajalec izda naročniku račun v osmih (8) dneh po opravljeni storitvi.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6A3817" w:rsidRDefault="006A3817">
            <w:pPr>
              <w:spacing w:before="225" w:after="225"/>
              <w:jc w:val="both"/>
            </w:pPr>
          </w:p>
        </w:tc>
      </w:tr>
    </w:tbl>
    <w:p w:rsidR="00E93573" w:rsidRDefault="00B05408">
      <w:pPr>
        <w:spacing w:before="225" w:after="225" w:line="240" w:lineRule="auto"/>
        <w:jc w:val="both"/>
      </w:pPr>
      <w:r>
        <w:rPr>
          <w:rFonts w:ascii="Arial" w:hAnsi="Arial" w:cs="Arial"/>
          <w:b/>
          <w:bCs/>
          <w:color w:val="000000"/>
          <w:sz w:val="18"/>
          <w:szCs w:val="18"/>
        </w:rPr>
        <w:t>VI. OSTALE MEDSEBOJNE OBVEZNOSTI</w:t>
      </w:r>
    </w:p>
    <w:p w:rsidR="00E93573" w:rsidRDefault="00B05408">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Izvajalec se zaveže:</w:t>
            </w:r>
          </w:p>
          <w:p w:rsidR="00E93573" w:rsidRDefault="00B05408">
            <w:pPr>
              <w:spacing w:before="225" w:after="225"/>
              <w:jc w:val="both"/>
            </w:pPr>
            <w:r>
              <w:rPr>
                <w:rFonts w:ascii="Arial" w:hAnsi="Arial" w:cs="Arial"/>
                <w:color w:val="000000"/>
                <w:sz w:val="18"/>
                <w:szCs w:val="18"/>
              </w:rPr>
              <w:t>1. pogodbeno dogovorjeno delo opraviti vestno, pošteno in skladno s to pogodbo, predmetno razpisno dokumentacijo, njegovo ponudbo št. __________________, veljavnim predpisi in pravili stroke;</w:t>
            </w:r>
          </w:p>
          <w:p w:rsidR="00E93573" w:rsidRDefault="00B05408">
            <w:pPr>
              <w:spacing w:before="225" w:after="225"/>
              <w:jc w:val="both"/>
            </w:pPr>
            <w:r>
              <w:rPr>
                <w:rFonts w:ascii="Arial" w:hAnsi="Arial" w:cs="Arial"/>
                <w:color w:val="000000"/>
                <w:sz w:val="18"/>
                <w:szCs w:val="18"/>
              </w:rPr>
              <w:t xml:space="preserve">2.  da bo hkrati priložil tudi kopijo zavarovalne police s katero ima zavarovano svojo odgovornost za škodo, ki bi </w:t>
            </w:r>
            <w:r>
              <w:rPr>
                <w:rFonts w:ascii="Arial" w:hAnsi="Arial" w:cs="Arial"/>
                <w:color w:val="000000"/>
                <w:sz w:val="18"/>
                <w:szCs w:val="18"/>
              </w:rPr>
              <w:lastRenderedPageBreak/>
              <w:t>utegnila nastati investitorju in tretjim osebam v zvezi z opravljanjem izvajalčeve dejavnosti, ki jo opravlja, vse skladno z minimalnimi pogoji 33. člena ZGO-1 in da izvajalec predmetno zavarovanje vzdrževal ves čas trajanja izvedbe del.</w:t>
            </w:r>
          </w:p>
          <w:p w:rsidR="00E93573" w:rsidRDefault="00B05408">
            <w:pPr>
              <w:spacing w:before="225" w:after="225"/>
              <w:jc w:val="both"/>
            </w:pPr>
            <w:r>
              <w:rPr>
                <w:rFonts w:ascii="Arial" w:hAnsi="Arial" w:cs="Arial"/>
                <w:color w:val="000000"/>
                <w:sz w:val="18"/>
                <w:szCs w:val="18"/>
              </w:rPr>
              <w:t>3. izvesti dela v sodelovanju z naslednjimi izvajalci v skupnem nastopu, navedenimi v ponudbi, in sicer:</w:t>
            </w:r>
          </w:p>
          <w:p w:rsidR="00E93573" w:rsidRDefault="00B05408">
            <w:pPr>
              <w:spacing w:before="225" w:after="225"/>
              <w:jc w:val="both"/>
            </w:pPr>
            <w:r>
              <w:rPr>
                <w:rFonts w:ascii="Arial" w:hAnsi="Arial" w:cs="Arial"/>
                <w:color w:val="000000"/>
                <w:sz w:val="18"/>
                <w:szCs w:val="18"/>
              </w:rPr>
              <w:t>Izvajalec v skupnem nastopu: ..................................................................</w:t>
            </w:r>
          </w:p>
          <w:p w:rsidR="00E93573" w:rsidRDefault="00B05408">
            <w:pPr>
              <w:spacing w:before="225" w:after="225"/>
              <w:jc w:val="both"/>
            </w:pPr>
            <w:r>
              <w:rPr>
                <w:rFonts w:ascii="Arial" w:hAnsi="Arial" w:cs="Arial"/>
                <w:color w:val="000000"/>
                <w:sz w:val="18"/>
                <w:szCs w:val="18"/>
              </w:rPr>
              <w:t>Dela, ki jih bo opravljal: ................................................................</w:t>
            </w:r>
          </w:p>
          <w:p w:rsidR="00E93573" w:rsidRDefault="00B05408">
            <w:pPr>
              <w:spacing w:before="225" w:after="225"/>
              <w:jc w:val="both"/>
            </w:pPr>
            <w:r>
              <w:rPr>
                <w:rFonts w:ascii="Arial" w:hAnsi="Arial" w:cs="Arial"/>
                <w:color w:val="000000"/>
                <w:sz w:val="18"/>
                <w:szCs w:val="18"/>
              </w:rPr>
              <w:t>Izvajalec v skupnem nastopu: ...................................................................</w:t>
            </w:r>
          </w:p>
          <w:p w:rsidR="00E93573" w:rsidRDefault="00B05408">
            <w:pPr>
              <w:spacing w:before="225" w:after="225"/>
              <w:jc w:val="both"/>
            </w:pPr>
            <w:r>
              <w:rPr>
                <w:rFonts w:ascii="Arial" w:hAnsi="Arial" w:cs="Arial"/>
                <w:color w:val="000000"/>
                <w:sz w:val="18"/>
                <w:szCs w:val="18"/>
              </w:rPr>
              <w:t>Dela, ki jih bo opravljal: ..................................................................</w:t>
            </w:r>
          </w:p>
          <w:p w:rsidR="00E93573" w:rsidRDefault="00B05408">
            <w:pPr>
              <w:spacing w:before="225" w:after="225"/>
              <w:jc w:val="both"/>
            </w:pPr>
            <w:r>
              <w:rPr>
                <w:rFonts w:ascii="Arial" w:hAnsi="Arial" w:cs="Arial"/>
                <w:color w:val="000000"/>
                <w:sz w:val="18"/>
                <w:szCs w:val="18"/>
              </w:rPr>
              <w:t>4. da bo sodeloval pri uskladitvi pogodbenih obveznosti z vsemi izvajalci;</w:t>
            </w:r>
          </w:p>
          <w:p w:rsidR="00E93573" w:rsidRDefault="00B05408">
            <w:pPr>
              <w:spacing w:before="225" w:after="225"/>
              <w:jc w:val="both"/>
            </w:pPr>
            <w:r>
              <w:rPr>
                <w:rFonts w:ascii="Arial" w:hAnsi="Arial" w:cs="Arial"/>
                <w:color w:val="000000"/>
                <w:sz w:val="18"/>
                <w:szCs w:val="18"/>
              </w:rPr>
              <w:t>5. da bo nemudoma popravil morebitne s strani naročnika ugotovljene napake;</w:t>
            </w:r>
          </w:p>
          <w:p w:rsidR="00E93573" w:rsidRDefault="00B05408">
            <w:pPr>
              <w:spacing w:before="225" w:after="225"/>
              <w:jc w:val="both"/>
            </w:pPr>
            <w:r>
              <w:rPr>
                <w:rFonts w:ascii="Arial" w:hAnsi="Arial" w:cs="Arial"/>
                <w:color w:val="000000"/>
                <w:sz w:val="18"/>
                <w:szCs w:val="18"/>
              </w:rPr>
              <w:t>6. da bo na lastne stroške pridobil projektne pogoje in soglasja v zvezi s predmetom pogodbe;</w:t>
            </w:r>
          </w:p>
          <w:p w:rsidR="00E93573" w:rsidRDefault="00B05408">
            <w:pPr>
              <w:spacing w:before="225" w:after="225"/>
              <w:jc w:val="both"/>
            </w:pPr>
            <w:r>
              <w:rPr>
                <w:rFonts w:ascii="Arial" w:hAnsi="Arial" w:cs="Arial"/>
                <w:color w:val="000000"/>
                <w:sz w:val="18"/>
                <w:szCs w:val="18"/>
              </w:rPr>
              <w:t>7. redno udeleževati sestankov, ki jih sklicuje naročnik oz. njegov pooblaščeni zastopnik, predstavnik naročnika in nadzornik;</w:t>
            </w:r>
          </w:p>
          <w:p w:rsidR="00E93573" w:rsidRDefault="00B05408">
            <w:pPr>
              <w:spacing w:before="225" w:after="225"/>
              <w:jc w:val="both"/>
            </w:pPr>
            <w:r>
              <w:rPr>
                <w:rFonts w:ascii="Arial" w:hAnsi="Arial" w:cs="Arial"/>
                <w:color w:val="000000"/>
                <w:sz w:val="18"/>
                <w:szCs w:val="18"/>
              </w:rPr>
              <w:t>8. redno dostavljati  poročila o napredovanju del;</w:t>
            </w:r>
          </w:p>
          <w:p w:rsidR="00E93573" w:rsidRDefault="00B05408">
            <w:pPr>
              <w:spacing w:before="225" w:after="225"/>
              <w:jc w:val="both"/>
            </w:pPr>
            <w:r>
              <w:rPr>
                <w:rFonts w:ascii="Arial" w:hAnsi="Arial" w:cs="Arial"/>
                <w:color w:val="000000"/>
                <w:sz w:val="18"/>
                <w:szCs w:val="18"/>
              </w:rPr>
              <w:t>9. da bo v celotnem procesu deloval v skladu z veljavno okoljsko zakonodajo in tehnološkimi postopki, običaji in prakso, predvidel ekološko prijazne materiale, uporabljal okolju prijazno tehnologijo, določila veljavne Uredbe o zelenem javnem naročanju ter upoštevanje standardov za dostop za invalidne osebe ali standarde za gradbene objekte, namenjene vsem uporabnikom;</w:t>
            </w:r>
          </w:p>
          <w:p w:rsidR="00E93573" w:rsidRDefault="00B05408">
            <w:pPr>
              <w:spacing w:before="225" w:after="225"/>
              <w:jc w:val="both"/>
            </w:pPr>
            <w:r>
              <w:rPr>
                <w:rFonts w:ascii="Arial" w:hAnsi="Arial" w:cs="Arial"/>
                <w:color w:val="000000"/>
                <w:sz w:val="18"/>
                <w:szCs w:val="18"/>
              </w:rPr>
              <w:t>10. da bo izvedel druga spremljajoča dela, ki so potrebna za izvedbo predmeta pogodbe, ne glede na njihovo vrsto in obseg in ne glede na to ali so ali niso izrecno navedena v tej pogodbi oz. razpisni dokumentaciji in pogodbenih specifikacijah, pri čemer se uporabljajo določila te pogodbe (določila o fiksni ceni in ostala določila);</w:t>
            </w:r>
          </w:p>
          <w:p w:rsidR="00E93573" w:rsidRDefault="00B05408">
            <w:pPr>
              <w:spacing w:before="225" w:after="225"/>
              <w:jc w:val="both"/>
            </w:pPr>
            <w:r>
              <w:rPr>
                <w:rFonts w:ascii="Arial" w:hAnsi="Arial" w:cs="Arial"/>
                <w:color w:val="000000"/>
                <w:sz w:val="18"/>
                <w:szCs w:val="18"/>
              </w:rPr>
              <w:t>11. da bo vodil vse s predpisi določene evidence in listine transparentno in pregledno ter zagotovil evidentiranje in hrambo dokumentov na način, ki zagotavlja ustrezno revizijsko sled; da bo hranil vso dokumentacijo vezano na to pogodbo, zagotavljal revizijsko sledljivost, hrambo, vpogled in posredovanje naročniku, v skladu z veljavno zakonodajo najmanj do konca leta 2026 in naročniku brezplačno posredoval fotokopije vseh zahtevanih dokumentov;</w:t>
            </w:r>
          </w:p>
          <w:p w:rsidR="00E93573" w:rsidRDefault="00B05408">
            <w:pPr>
              <w:spacing w:before="225" w:after="225"/>
              <w:jc w:val="both"/>
            </w:pPr>
            <w:r>
              <w:rPr>
                <w:rFonts w:ascii="Arial" w:hAnsi="Arial" w:cs="Arial"/>
                <w:color w:val="000000"/>
                <w:sz w:val="18"/>
                <w:szCs w:val="18"/>
              </w:rPr>
              <w:t>12. da bo naročniku ter drugim pristojnim organom omogočil dostop do fizičnih rezultatov projekta ter dokumentacije, vezane na projekt in vpogled vanjo in</w:t>
            </w:r>
          </w:p>
          <w:p w:rsidR="00E93573" w:rsidRDefault="00B05408">
            <w:pPr>
              <w:spacing w:before="225" w:after="225"/>
              <w:jc w:val="both"/>
            </w:pPr>
            <w:r>
              <w:rPr>
                <w:rFonts w:ascii="Arial" w:hAnsi="Arial" w:cs="Arial"/>
                <w:color w:val="000000"/>
                <w:sz w:val="18"/>
                <w:szCs w:val="18"/>
              </w:rPr>
              <w:t xml:space="preserve">13. pri izdelavi dokumentacije upošteval upravičene pripombe naročnika in njegovega pooblaščenca, </w:t>
            </w:r>
            <w:proofErr w:type="spellStart"/>
            <w:r>
              <w:rPr>
                <w:rFonts w:ascii="Arial" w:hAnsi="Arial" w:cs="Arial"/>
                <w:color w:val="000000"/>
                <w:sz w:val="18"/>
                <w:szCs w:val="18"/>
              </w:rPr>
              <w:t>revidentov</w:t>
            </w:r>
            <w:proofErr w:type="spellEnd"/>
            <w:r>
              <w:rPr>
                <w:rFonts w:ascii="Arial" w:hAnsi="Arial" w:cs="Arial"/>
                <w:color w:val="000000"/>
                <w:sz w:val="18"/>
                <w:szCs w:val="18"/>
              </w:rPr>
              <w:t xml:space="preserve"> in recenzentov ter jih tudi odpravil brez nadomestila stroškov;</w:t>
            </w:r>
          </w:p>
          <w:p w:rsidR="006A3817" w:rsidRPr="00852BC5" w:rsidRDefault="00B05408">
            <w:pPr>
              <w:spacing w:before="225" w:after="225"/>
              <w:jc w:val="both"/>
              <w:rPr>
                <w:rFonts w:ascii="Arial" w:hAnsi="Arial" w:cs="Arial"/>
                <w:color w:val="000000"/>
                <w:sz w:val="18"/>
                <w:szCs w:val="18"/>
              </w:rPr>
            </w:pPr>
            <w:r>
              <w:rPr>
                <w:rFonts w:ascii="Arial" w:hAnsi="Arial" w:cs="Arial"/>
                <w:color w:val="000000"/>
                <w:sz w:val="18"/>
                <w:szCs w:val="18"/>
              </w:rPr>
              <w:t>V primeru, da ponudnik ne izpolnjuje pogodbenih obveznosti na način, predviden v pogodbi o izvedbi javnega naročila, začne naročnik ustrezne postopke za njeno prekinitev.</w:t>
            </w:r>
          </w:p>
        </w:tc>
      </w:tr>
    </w:tbl>
    <w:p w:rsidR="006A3817" w:rsidRDefault="006A3817">
      <w:pPr>
        <w:spacing w:after="0" w:line="240" w:lineRule="auto"/>
        <w:jc w:val="center"/>
        <w:rPr>
          <w:rFonts w:ascii="Arial" w:hAnsi="Arial" w:cs="Arial"/>
          <w:b/>
          <w:bCs/>
          <w:color w:val="000000"/>
          <w:sz w:val="18"/>
          <w:szCs w:val="18"/>
        </w:rPr>
      </w:pPr>
    </w:p>
    <w:p w:rsidR="00E93573" w:rsidRDefault="00B05408">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962"/>
            </w:tblGrid>
            <w:tr w:rsidR="00E93573">
              <w:tc>
                <w:tcPr>
                  <w:tcW w:w="0" w:type="auto"/>
                  <w:tcMar>
                    <w:top w:w="0" w:type="auto"/>
                    <w:bottom w:w="0" w:type="auto"/>
                  </w:tcMar>
                </w:tcPr>
                <w:p w:rsidR="00E93573" w:rsidRDefault="00B05408">
                  <w:pPr>
                    <w:numPr>
                      <w:ilvl w:val="0"/>
                      <w:numId w:val="33"/>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rsidR="00E93573" w:rsidRDefault="00B05408">
                  <w:pPr>
                    <w:numPr>
                      <w:ilvl w:val="0"/>
                      <w:numId w:val="33"/>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naročila potrebni,</w:t>
                  </w:r>
                </w:p>
                <w:p w:rsidR="00E93573" w:rsidRDefault="00B05408">
                  <w:pPr>
                    <w:numPr>
                      <w:ilvl w:val="0"/>
                      <w:numId w:val="33"/>
                    </w:numPr>
                    <w:jc w:val="both"/>
                    <w:rPr>
                      <w:rFonts w:ascii="Arial" w:hAnsi="Arial" w:cs="Arial"/>
                      <w:color w:val="000000"/>
                      <w:sz w:val="18"/>
                      <w:szCs w:val="18"/>
                    </w:rPr>
                  </w:pPr>
                  <w:r>
                    <w:rPr>
                      <w:rFonts w:ascii="Arial" w:hAnsi="Arial" w:cs="Arial"/>
                      <w:color w:val="000000"/>
                      <w:sz w:val="18"/>
                      <w:szCs w:val="18"/>
                    </w:rPr>
                    <w:t>sodelovati v času izdelave dokumentacije s pooblaščenim predstavnikom izvajalca,</w:t>
                  </w:r>
                </w:p>
                <w:p w:rsidR="00E93573" w:rsidRDefault="00B05408">
                  <w:pPr>
                    <w:numPr>
                      <w:ilvl w:val="0"/>
                      <w:numId w:val="33"/>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prevzetih storitev in realizacijo naročila,</w:t>
                  </w:r>
                </w:p>
                <w:p w:rsidR="00E93573" w:rsidRDefault="00B05408">
                  <w:pPr>
                    <w:numPr>
                      <w:ilvl w:val="0"/>
                      <w:numId w:val="33"/>
                    </w:numPr>
                    <w:jc w:val="both"/>
                    <w:rPr>
                      <w:rFonts w:ascii="Arial" w:hAnsi="Arial" w:cs="Arial"/>
                      <w:color w:val="000000"/>
                      <w:sz w:val="18"/>
                      <w:szCs w:val="18"/>
                    </w:rPr>
                  </w:pPr>
                  <w:r>
                    <w:rPr>
                      <w:rFonts w:ascii="Arial" w:hAnsi="Arial" w:cs="Arial"/>
                      <w:color w:val="000000"/>
                      <w:sz w:val="18"/>
                      <w:szCs w:val="18"/>
                    </w:rPr>
                    <w:t>urediti plačilne obveznosti, izhajajoč iz pogodbe.</w:t>
                  </w:r>
                </w:p>
                <w:p w:rsidR="00852BC5" w:rsidRDefault="00852BC5" w:rsidP="00852BC5">
                  <w:pPr>
                    <w:jc w:val="both"/>
                    <w:rPr>
                      <w:rFonts w:ascii="Arial" w:hAnsi="Arial" w:cs="Arial"/>
                      <w:color w:val="000000"/>
                      <w:sz w:val="18"/>
                      <w:szCs w:val="18"/>
                    </w:rPr>
                  </w:pPr>
                </w:p>
                <w:p w:rsidR="00852BC5" w:rsidRDefault="00852BC5" w:rsidP="00852BC5">
                  <w:pPr>
                    <w:jc w:val="both"/>
                    <w:rPr>
                      <w:rFonts w:ascii="Arial" w:hAnsi="Arial" w:cs="Arial"/>
                      <w:color w:val="000000"/>
                      <w:sz w:val="18"/>
                      <w:szCs w:val="18"/>
                    </w:rPr>
                  </w:pPr>
                  <w:bookmarkStart w:id="3" w:name="_GoBack"/>
                  <w:bookmarkEnd w:id="3"/>
                </w:p>
              </w:tc>
            </w:tr>
          </w:tbl>
          <w:p w:rsidR="00E93573" w:rsidRDefault="00E93573"/>
        </w:tc>
      </w:tr>
    </w:tbl>
    <w:p w:rsidR="00E93573" w:rsidRDefault="00B05408">
      <w:pPr>
        <w:spacing w:before="225" w:after="225" w:line="240" w:lineRule="auto"/>
        <w:jc w:val="both"/>
      </w:pPr>
      <w:r>
        <w:rPr>
          <w:rFonts w:ascii="Arial" w:hAnsi="Arial" w:cs="Arial"/>
          <w:b/>
          <w:bCs/>
          <w:color w:val="000000"/>
          <w:sz w:val="18"/>
          <w:szCs w:val="18"/>
        </w:rPr>
        <w:lastRenderedPageBreak/>
        <w:t>VII. ODSTOP OD POGODBE</w:t>
      </w:r>
    </w:p>
    <w:p w:rsidR="00E93573" w:rsidRDefault="00B05408">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E93573" w:rsidRDefault="00B05408">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E93573">
              <w:tc>
                <w:tcPr>
                  <w:tcW w:w="0" w:type="auto"/>
                  <w:tcMar>
                    <w:top w:w="0" w:type="auto"/>
                    <w:bottom w:w="0" w:type="auto"/>
                  </w:tcMar>
                </w:tcPr>
                <w:p w:rsidR="00E93573" w:rsidRDefault="00B05408">
                  <w:pPr>
                    <w:numPr>
                      <w:ilvl w:val="0"/>
                      <w:numId w:val="34"/>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E93573" w:rsidRDefault="00B05408">
                  <w:pPr>
                    <w:numPr>
                      <w:ilvl w:val="0"/>
                      <w:numId w:val="34"/>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E93573" w:rsidRDefault="00B05408">
                  <w:pPr>
                    <w:numPr>
                      <w:ilvl w:val="0"/>
                      <w:numId w:val="34"/>
                    </w:numPr>
                    <w:jc w:val="both"/>
                    <w:rPr>
                      <w:rFonts w:ascii="Arial" w:hAnsi="Arial" w:cs="Arial"/>
                      <w:color w:val="000000"/>
                      <w:sz w:val="18"/>
                      <w:szCs w:val="18"/>
                    </w:rPr>
                  </w:pPr>
                  <w:r>
                    <w:rPr>
                      <w:rFonts w:ascii="Arial" w:hAnsi="Arial" w:cs="Arial"/>
                      <w:color w:val="000000"/>
                      <w:sz w:val="18"/>
                      <w:szCs w:val="18"/>
                    </w:rPr>
                    <w:t>izvajalec po svoji krivdi kasni z deli za več kot 30 dni, oziroma če ne dosega pogodbeno dogovorjene kvalitete in standardov in je ne more vzpostaviti niti v naknadno dogovorjenem roku, ki mu ga določi naročnik.</w:t>
                  </w:r>
                </w:p>
              </w:tc>
            </w:tr>
          </w:tbl>
          <w:p w:rsidR="00E93573" w:rsidRDefault="00E93573"/>
          <w:p w:rsidR="00E93573" w:rsidRDefault="00B05408">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E93573">
              <w:tc>
                <w:tcPr>
                  <w:tcW w:w="0" w:type="auto"/>
                  <w:tcMar>
                    <w:top w:w="0" w:type="auto"/>
                    <w:bottom w:w="0" w:type="auto"/>
                  </w:tcMar>
                </w:tcPr>
                <w:p w:rsidR="00E93573" w:rsidRDefault="00B05408">
                  <w:pPr>
                    <w:numPr>
                      <w:ilvl w:val="0"/>
                      <w:numId w:val="3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E93573" w:rsidRDefault="00B05408">
                  <w:pPr>
                    <w:numPr>
                      <w:ilvl w:val="0"/>
                      <w:numId w:val="3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E93573" w:rsidRDefault="00B05408">
                  <w:pPr>
                    <w:numPr>
                      <w:ilvl w:val="0"/>
                      <w:numId w:val="3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E93573" w:rsidRDefault="00E93573"/>
          <w:p w:rsidR="00E93573" w:rsidRDefault="00B05408">
            <w:pPr>
              <w:spacing w:before="225" w:after="225"/>
              <w:jc w:val="both"/>
            </w:pPr>
            <w:r>
              <w:rPr>
                <w:rFonts w:ascii="Arial" w:hAnsi="Arial" w:cs="Arial"/>
                <w:color w:val="000000"/>
                <w:sz w:val="18"/>
                <w:szCs w:val="18"/>
              </w:rPr>
              <w:t>Odstop od pogodbe učinkuje z dnem, ko izvajalec prejme pisno izjavo naročnika o odstopu.</w:t>
            </w:r>
          </w:p>
          <w:p w:rsidR="00E93573" w:rsidRDefault="00B05408">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rsidR="00E93573" w:rsidRDefault="00B05408">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rsidR="00E93573" w:rsidRDefault="00B05408">
      <w:pPr>
        <w:spacing w:before="225" w:after="225" w:line="240" w:lineRule="auto"/>
        <w:jc w:val="both"/>
      </w:pPr>
      <w:r>
        <w:rPr>
          <w:rFonts w:ascii="Arial" w:hAnsi="Arial" w:cs="Arial"/>
          <w:b/>
          <w:bCs/>
          <w:color w:val="000000"/>
          <w:sz w:val="18"/>
          <w:szCs w:val="18"/>
        </w:rPr>
        <w:t>VIII. POGODBENA KAZEN</w:t>
      </w:r>
    </w:p>
    <w:p w:rsidR="00E93573" w:rsidRDefault="00B05408">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V primeru odstopa je izvajalec dolžan plačati pogodbeno kazen 10 % pogodbene vrednosti z DDV in vso nastalo škodo. Če izvajalec pogodbene kazni in škode ne poravna, je naročnik upravičen unovčiti zavarovanje za dobro izvedbo pogodbenih obveznosti.</w:t>
            </w:r>
          </w:p>
          <w:p w:rsidR="00E93573" w:rsidRDefault="00B05408">
            <w:pPr>
              <w:spacing w:before="225" w:after="225"/>
              <w:jc w:val="both"/>
            </w:pPr>
            <w:r>
              <w:rPr>
                <w:rFonts w:ascii="Arial" w:hAnsi="Arial" w:cs="Arial"/>
                <w:color w:val="000000"/>
                <w:sz w:val="18"/>
                <w:szCs w:val="18"/>
              </w:rPr>
              <w:t>V primeru, da izvajalec ne bo izpolnjeval pogodbenih obveznosti vezanih na Uredbo o zelenem javnem naročanju, na način predviden v tej pogodbi, bo naročnik začel ustrezne postopke za njeno prekinitev.</w:t>
            </w:r>
          </w:p>
        </w:tc>
      </w:tr>
    </w:tbl>
    <w:p w:rsidR="00E93573" w:rsidRDefault="00B05408">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Če izvajalec prevzetih del po svoji krivdi ne dokonča v pogodbeno določenem vmesnem oziroma dokončnem roku, je dolžan za vsak dan zamude plačati pogodbeno kazen v višini 2 ‰ (dva promila) od delne pogodbene vrednosti z DDV za storitve, s katerimi je izvajalec v zamudi, oziroma od končne pogodbene vrednosti. V primeru, da izvajalec, kljub zamudi vmesnih rokov, pogodbeno storitev dokonča v pogodbeno določenem roku, se mu že obračunana pogodbena kazen za zamudo vmesnih rokov ne povrne.</w:t>
            </w:r>
          </w:p>
          <w:p w:rsidR="00E93573" w:rsidRDefault="00B05408">
            <w:pPr>
              <w:spacing w:before="225" w:after="225"/>
              <w:jc w:val="both"/>
            </w:pPr>
            <w:r>
              <w:rPr>
                <w:rFonts w:ascii="Arial" w:hAnsi="Arial" w:cs="Arial"/>
                <w:color w:val="000000"/>
                <w:sz w:val="18"/>
                <w:szCs w:val="18"/>
              </w:rPr>
              <w:t xml:space="preserve">V primeru, da ima naročnik zaradi zamude izvajalca stroške in škodo, ki presega pogodbeno kazen, je izvajalec poleg pogodbene kazni dolžan plačati tudi vse nastale stroške in povrniti škodo v višini, ki jo bo naročnik obračunal po prevzemu del, in sicer v 30 dneh od datuma prejema pisnega zahtevka naročnika. Za poplačilo nastalih stroškov in škode lahko naročnik unovči zavarovanje za dobro izvedbo pogodbenih obveznosti, v kolikor pa le-ta ne zadostuje, mora izvajalec plačati razliko do polne višine nastalih stroškov in škode v prej navedenem </w:t>
            </w:r>
            <w:r>
              <w:rPr>
                <w:rFonts w:ascii="Arial" w:hAnsi="Arial" w:cs="Arial"/>
                <w:color w:val="000000"/>
                <w:sz w:val="18"/>
                <w:szCs w:val="18"/>
              </w:rPr>
              <w:lastRenderedPageBreak/>
              <w:t>roku.</w:t>
            </w:r>
          </w:p>
        </w:tc>
      </w:tr>
    </w:tbl>
    <w:p w:rsidR="00E93573" w:rsidRDefault="00B05408">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Izvajalec in naročnik se dogovorita, da sme naročnik izvajalcu v primeru, da izvajalec aktivnosti, za katere se je zavezal s to pogodbo, po izdelavi in predaji dokumentacije ne bo izvedel, zaračunati pogodbeno kazen v višini 10 % celotnega pogodbenega zneska (z DDV).</w:t>
            </w:r>
          </w:p>
        </w:tc>
      </w:tr>
    </w:tbl>
    <w:p w:rsidR="00E93573" w:rsidRDefault="00B05408">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Napake oziroma pomanjkljivosti izvedbe, ki jih ugotovi naročnik med izvajanjem storitev, mora izvajalec odpraviti takoj, oziroma v roku, ki ga določi naročnik. V kolikor tega ne opravi, sme naročnik napake oziroma pomanjkljivosti odstraniti na izvajalčev račun s pribitkom vseh stroškov, ki jih je utrpel naročnik.</w:t>
            </w:r>
          </w:p>
        </w:tc>
      </w:tr>
    </w:tbl>
    <w:p w:rsidR="00E93573" w:rsidRDefault="00B05408">
      <w:pPr>
        <w:spacing w:before="225" w:after="225" w:line="240" w:lineRule="auto"/>
        <w:jc w:val="both"/>
      </w:pPr>
      <w:r>
        <w:rPr>
          <w:rFonts w:ascii="Arial" w:hAnsi="Arial" w:cs="Arial"/>
          <w:b/>
          <w:bCs/>
          <w:color w:val="000000"/>
          <w:sz w:val="18"/>
          <w:szCs w:val="18"/>
        </w:rPr>
        <w:t>IX. ZAVAROVANJE ZA DOBRO IZVEDBO</w:t>
      </w:r>
    </w:p>
    <w:p w:rsidR="00E93573" w:rsidRDefault="00B05408">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Vrsta zavarovanja: _____________</w:t>
            </w:r>
          </w:p>
          <w:p w:rsidR="00E93573" w:rsidRDefault="00B05408">
            <w:pPr>
              <w:spacing w:before="225" w:after="225"/>
              <w:jc w:val="both"/>
            </w:pPr>
            <w:r>
              <w:rPr>
                <w:rFonts w:ascii="Arial" w:hAnsi="Arial" w:cs="Arial"/>
                <w:color w:val="000000"/>
                <w:sz w:val="18"/>
                <w:szCs w:val="18"/>
              </w:rPr>
              <w:t>Višina zavarovanja: _____________</w:t>
            </w:r>
          </w:p>
          <w:p w:rsidR="00E93573" w:rsidRDefault="00B05408">
            <w:pPr>
              <w:spacing w:before="225" w:after="225"/>
              <w:jc w:val="both"/>
            </w:pPr>
            <w:r>
              <w:rPr>
                <w:rFonts w:ascii="Arial" w:hAnsi="Arial" w:cs="Arial"/>
                <w:color w:val="000000"/>
                <w:sz w:val="18"/>
                <w:szCs w:val="18"/>
              </w:rPr>
              <w:t>Čas veljavnosti: _____________</w:t>
            </w:r>
          </w:p>
          <w:p w:rsidR="00E93573" w:rsidRDefault="00B05408">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E93573" w:rsidRDefault="00B05408">
            <w:pPr>
              <w:spacing w:before="225" w:after="225"/>
              <w:jc w:val="both"/>
            </w:pPr>
            <w:r>
              <w:rPr>
                <w:rFonts w:ascii="Arial" w:hAnsi="Arial" w:cs="Arial"/>
                <w:color w:val="000000"/>
                <w:sz w:val="18"/>
                <w:szCs w:val="18"/>
              </w:rPr>
              <w:t>Garancijo za dobro izvedbo pogodbenih obveznosti lahko naročnik unovči v vseh primerih kršitev obveznosti izvajalca po tej pogodbi.</w:t>
            </w:r>
          </w:p>
        </w:tc>
      </w:tr>
    </w:tbl>
    <w:p w:rsidR="00E93573" w:rsidRDefault="00B05408">
      <w:pPr>
        <w:spacing w:before="225" w:after="225" w:line="240" w:lineRule="auto"/>
        <w:jc w:val="both"/>
      </w:pPr>
      <w:r>
        <w:rPr>
          <w:rFonts w:ascii="Arial" w:hAnsi="Arial" w:cs="Arial"/>
          <w:b/>
          <w:bCs/>
          <w:color w:val="000000"/>
          <w:sz w:val="18"/>
          <w:szCs w:val="18"/>
        </w:rPr>
        <w:t>X. PODIZVAJALCI</w:t>
      </w:r>
    </w:p>
    <w:p w:rsidR="00E93573" w:rsidRDefault="00B05408">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E93573" w:rsidRDefault="00B05408">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E93573">
              <w:tc>
                <w:tcPr>
                  <w:tcW w:w="0" w:type="auto"/>
                  <w:tcMar>
                    <w:top w:w="0" w:type="auto"/>
                    <w:bottom w:w="0" w:type="auto"/>
                  </w:tcMar>
                </w:tcPr>
                <w:p w:rsidR="00E93573" w:rsidRDefault="00B05408">
                  <w:pPr>
                    <w:numPr>
                      <w:ilvl w:val="0"/>
                      <w:numId w:val="3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E93573" w:rsidRDefault="00B05408">
                  <w:pPr>
                    <w:numPr>
                      <w:ilvl w:val="0"/>
                      <w:numId w:val="3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E93573" w:rsidRDefault="00B05408">
                  <w:pPr>
                    <w:numPr>
                      <w:ilvl w:val="0"/>
                      <w:numId w:val="3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E93573" w:rsidRDefault="00E93573"/>
          <w:p w:rsidR="00E93573" w:rsidRDefault="00B05408">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E93573" w:rsidRDefault="00B05408">
            <w:pPr>
              <w:spacing w:before="225" w:after="225"/>
              <w:jc w:val="both"/>
            </w:pPr>
            <w:r>
              <w:rPr>
                <w:rFonts w:ascii="Arial" w:hAnsi="Arial" w:cs="Arial"/>
                <w:color w:val="000000"/>
                <w:sz w:val="18"/>
                <w:szCs w:val="18"/>
              </w:rPr>
              <w:t>Plačila podizvajalcem se izvedejo v rokih in na enak način kot velja za plačila izvajalcu.</w:t>
            </w:r>
          </w:p>
          <w:p w:rsidR="00E93573" w:rsidRDefault="00B05408">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E93573" w:rsidRDefault="00B05408">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w:t>
            </w:r>
            <w:r>
              <w:rPr>
                <w:rFonts w:ascii="Arial" w:hAnsi="Arial" w:cs="Arial"/>
                <w:color w:val="000000"/>
                <w:sz w:val="18"/>
                <w:szCs w:val="18"/>
              </w:rPr>
              <w:lastRenderedPageBreak/>
              <w:t>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E93573" w:rsidRDefault="00B05408">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E93573" w:rsidRDefault="00B05408">
      <w:pPr>
        <w:spacing w:after="0" w:line="240" w:lineRule="auto"/>
        <w:jc w:val="center"/>
      </w:pPr>
      <w:r>
        <w:rPr>
          <w:rFonts w:ascii="Arial" w:hAnsi="Arial" w:cs="Arial"/>
          <w:b/>
          <w:bCs/>
          <w:color w:val="000000"/>
          <w:sz w:val="18"/>
          <w:szCs w:val="18"/>
        </w:rPr>
        <w:lastRenderedPageBreak/>
        <w:t>17.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Naročnik plača podizvajalcu za opravljena dela po tem, ko izvajalec potrdi račun podizvajalca in ga skupaj s svojimi računi brez odlašanja posreduje naročniku.</w:t>
            </w:r>
          </w:p>
          <w:p w:rsidR="00E93573" w:rsidRDefault="00B05408">
            <w:pPr>
              <w:spacing w:before="225" w:after="225"/>
              <w:jc w:val="both"/>
            </w:pPr>
            <w:r>
              <w:rPr>
                <w:rFonts w:ascii="Arial" w:hAnsi="Arial" w:cs="Arial"/>
                <w:color w:val="000000"/>
                <w:sz w:val="18"/>
                <w:szCs w:val="18"/>
              </w:rPr>
              <w:t>V primeru delne potrditve računa podizvajalca s strani glavnega izvajalca ali nadzornika, plača naročnik podizvajalcu nesporen del računa podizvajalca.</w:t>
            </w:r>
          </w:p>
        </w:tc>
      </w:tr>
    </w:tbl>
    <w:p w:rsidR="00E93573" w:rsidRDefault="00B05408">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Pri izvedbi te pogodbe bodo sodelovali sledeči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9357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93573" w:rsidRDefault="00E93573"/>
              </w:tc>
            </w:tr>
            <w:tr w:rsidR="00E9357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Opis del, ki jih bo izvedel podizvajalec:</w:t>
                  </w:r>
                </w:p>
                <w:p w:rsidR="00E93573" w:rsidRDefault="00B0540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E9357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93573" w:rsidRDefault="00E93573"/>
              </w:tc>
            </w:tr>
            <w:tr w:rsidR="00E9357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93573" w:rsidRDefault="00B05408">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E93573" w:rsidRDefault="00B05408">
                  <w:pPr>
                    <w:spacing w:before="135" w:after="135"/>
                    <w:jc w:val="both"/>
                    <w:textAlignment w:val="center"/>
                  </w:pPr>
                  <w:r>
                    <w:rPr>
                      <w:rFonts w:ascii="Arial" w:hAnsi="Arial" w:cs="Arial"/>
                      <w:color w:val="000000"/>
                      <w:position w:val="-2"/>
                      <w:sz w:val="18"/>
                      <w:szCs w:val="18"/>
                    </w:rPr>
                    <w:t>Opis del, ki jih bo izvedel podizvajalec:</w:t>
                  </w:r>
                </w:p>
                <w:p w:rsidR="00E93573" w:rsidRDefault="00B05408">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E93573" w:rsidRDefault="00E93573"/>
          <w:p w:rsidR="00E93573" w:rsidRDefault="00B05408">
            <w:pPr>
              <w:spacing w:before="225" w:after="225"/>
              <w:jc w:val="both"/>
            </w:pPr>
            <w:r>
              <w:rPr>
                <w:rFonts w:ascii="Arial" w:hAnsi="Arial" w:cs="Arial"/>
                <w:color w:val="000000"/>
                <w:sz w:val="18"/>
                <w:szCs w:val="18"/>
              </w:rPr>
              <w:t>Naročnik si pridržuje pravico, da od izvajalca zahteva na vpogled in potrditev konkretnih pogodb, ki jih bo izvajalec podpisal s svojimi podizvajalci.</w:t>
            </w:r>
          </w:p>
        </w:tc>
      </w:tr>
    </w:tbl>
    <w:p w:rsidR="00E93573" w:rsidRDefault="00B05408">
      <w:pPr>
        <w:spacing w:before="225" w:after="225" w:line="240" w:lineRule="auto"/>
        <w:jc w:val="both"/>
      </w:pPr>
      <w:r>
        <w:rPr>
          <w:rFonts w:ascii="Arial" w:hAnsi="Arial" w:cs="Arial"/>
          <w:b/>
          <w:bCs/>
          <w:color w:val="000000"/>
          <w:sz w:val="18"/>
          <w:szCs w:val="18"/>
        </w:rPr>
        <w:t>XI. PREDSTAVNIKI PO POGODBI</w:t>
      </w:r>
    </w:p>
    <w:p w:rsidR="00E93573" w:rsidRDefault="00B05408">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111"/>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Pogodbeni stranki bosta pri izvajanje te pogodbe zastopala pooblaščena predstavnika:</w:t>
            </w:r>
          </w:p>
          <w:p w:rsidR="00E93573" w:rsidRDefault="00B05408">
            <w:pPr>
              <w:spacing w:before="225" w:after="225"/>
              <w:jc w:val="both"/>
            </w:pPr>
            <w:r>
              <w:rPr>
                <w:rFonts w:ascii="Arial" w:hAnsi="Arial" w:cs="Arial"/>
                <w:color w:val="000000"/>
                <w:sz w:val="18"/>
                <w:szCs w:val="18"/>
              </w:rPr>
              <w:t>za naročnika:</w:t>
            </w:r>
          </w:p>
          <w:p w:rsidR="00E93573" w:rsidRDefault="00B05408">
            <w:pPr>
              <w:spacing w:before="225" w:after="225"/>
              <w:jc w:val="both"/>
            </w:pPr>
            <w:r>
              <w:rPr>
                <w:rFonts w:ascii="Arial" w:hAnsi="Arial" w:cs="Arial"/>
                <w:color w:val="000000"/>
                <w:sz w:val="18"/>
                <w:szCs w:val="18"/>
              </w:rPr>
              <w:t>za izvajalca:</w:t>
            </w:r>
          </w:p>
        </w:tc>
      </w:tr>
    </w:tbl>
    <w:p w:rsidR="00E93573" w:rsidRDefault="00B05408">
      <w:pPr>
        <w:spacing w:before="225" w:after="225" w:line="240" w:lineRule="auto"/>
        <w:jc w:val="both"/>
      </w:pPr>
      <w:r>
        <w:rPr>
          <w:rFonts w:ascii="Arial" w:hAnsi="Arial" w:cs="Arial"/>
          <w:b/>
          <w:bCs/>
          <w:color w:val="000000"/>
          <w:sz w:val="18"/>
          <w:szCs w:val="18"/>
        </w:rPr>
        <w:t>XII. AVTORSKE PRAVICE</w:t>
      </w:r>
    </w:p>
    <w:p w:rsidR="00E93573" w:rsidRDefault="00B05408">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 xml:space="preserve">Izvajalec jamči, da so vsi materiali in gradiva, izdelana za naročnika na podlagi te pogodbe, njegovo lastno avtorsko delo, prosto kakršnihkoli avtorskih pravic tretjih oseb, razen kadar gradiva posreduje naročnik. Izvajalec </w:t>
            </w:r>
            <w:r>
              <w:rPr>
                <w:rFonts w:ascii="Arial" w:hAnsi="Arial" w:cs="Arial"/>
                <w:color w:val="000000"/>
                <w:sz w:val="18"/>
                <w:szCs w:val="18"/>
              </w:rPr>
              <w:lastRenderedPageBreak/>
              <w:t>prevzema polno odškodninsko odgovornost zaradi škode, ki bi naročniku nastala zaradi avtorskih zahtevkov tretjih oseb v zvezi z izdelki po tej pogodbi.</w:t>
            </w:r>
          </w:p>
          <w:p w:rsidR="00E93573" w:rsidRDefault="00B05408">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rsidR="00E93573" w:rsidRDefault="00B05408">
      <w:pPr>
        <w:spacing w:before="225" w:after="225" w:line="240" w:lineRule="auto"/>
        <w:jc w:val="both"/>
      </w:pPr>
      <w:r>
        <w:rPr>
          <w:rFonts w:ascii="Arial" w:hAnsi="Arial" w:cs="Arial"/>
          <w:b/>
          <w:bCs/>
          <w:color w:val="000000"/>
          <w:sz w:val="18"/>
          <w:szCs w:val="18"/>
        </w:rPr>
        <w:lastRenderedPageBreak/>
        <w:t>XIII. POSLOVNA SKRIVNOST</w:t>
      </w:r>
    </w:p>
    <w:p w:rsidR="00E93573" w:rsidRDefault="00B05408">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 </w:t>
            </w:r>
          </w:p>
          <w:p w:rsidR="00E93573" w:rsidRDefault="00B05408">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E93573" w:rsidRDefault="00B05408">
      <w:pPr>
        <w:spacing w:before="225" w:after="225" w:line="240" w:lineRule="auto"/>
        <w:jc w:val="both"/>
      </w:pPr>
      <w:r>
        <w:rPr>
          <w:rFonts w:ascii="Arial" w:hAnsi="Arial" w:cs="Arial"/>
          <w:b/>
          <w:bCs/>
          <w:color w:val="000000"/>
          <w:sz w:val="18"/>
          <w:szCs w:val="18"/>
        </w:rPr>
        <w:t>XIV. OSTALA DOLOČILA</w:t>
      </w:r>
    </w:p>
    <w:p w:rsidR="00E93573" w:rsidRDefault="00B05408">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962"/>
            </w:tblGrid>
            <w:tr w:rsidR="00E93573">
              <w:tc>
                <w:tcPr>
                  <w:tcW w:w="0" w:type="auto"/>
                  <w:tcMar>
                    <w:top w:w="0" w:type="auto"/>
                    <w:bottom w:w="0" w:type="auto"/>
                  </w:tcMar>
                </w:tcPr>
                <w:p w:rsidR="00E93573" w:rsidRDefault="00B05408">
                  <w:pPr>
                    <w:numPr>
                      <w:ilvl w:val="0"/>
                      <w:numId w:val="37"/>
                    </w:numPr>
                    <w:jc w:val="both"/>
                    <w:rPr>
                      <w:rFonts w:ascii="Arial" w:hAnsi="Arial" w:cs="Arial"/>
                      <w:color w:val="000000"/>
                      <w:sz w:val="18"/>
                      <w:szCs w:val="18"/>
                    </w:rPr>
                  </w:pPr>
                  <w:r>
                    <w:rPr>
                      <w:rFonts w:ascii="Arial" w:hAnsi="Arial" w:cs="Arial"/>
                      <w:color w:val="000000"/>
                      <w:sz w:val="18"/>
                      <w:szCs w:val="18"/>
                    </w:rPr>
                    <w:t>pridobitev posla ali</w:t>
                  </w:r>
                </w:p>
                <w:p w:rsidR="00E93573" w:rsidRDefault="00B05408">
                  <w:pPr>
                    <w:numPr>
                      <w:ilvl w:val="0"/>
                      <w:numId w:val="37"/>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E93573" w:rsidRDefault="00B05408">
                  <w:pPr>
                    <w:numPr>
                      <w:ilvl w:val="0"/>
                      <w:numId w:val="3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E93573" w:rsidRDefault="00B05408">
                  <w:pPr>
                    <w:numPr>
                      <w:ilvl w:val="0"/>
                      <w:numId w:val="3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r>
          </w:tbl>
          <w:p w:rsidR="00E93573" w:rsidRDefault="00B05408">
            <w:pPr>
              <w:spacing w:before="225" w:after="225"/>
              <w:jc w:val="both"/>
            </w:pPr>
            <w:r>
              <w:rPr>
                <w:rFonts w:ascii="Arial" w:hAnsi="Arial" w:cs="Arial"/>
                <w:color w:val="000000"/>
                <w:sz w:val="18"/>
                <w:szCs w:val="18"/>
              </w:rPr>
              <w:t>je nična.</w:t>
            </w:r>
          </w:p>
        </w:tc>
      </w:tr>
    </w:tbl>
    <w:p w:rsidR="00E93573" w:rsidRDefault="00B05408">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Spremembe in dopolnitve pogodbe veljajo le, če jih v obliki aneksa k tej pogodbi podpišeta obe pogodbeni stranki.</w:t>
            </w:r>
          </w:p>
        </w:tc>
      </w:tr>
    </w:tbl>
    <w:p w:rsidR="00E93573" w:rsidRDefault="00B05408">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E93573">
        <w:tc>
          <w:tcPr>
            <w:tcW w:w="0" w:type="auto"/>
            <w:tcMar>
              <w:top w:w="0" w:type="auto"/>
              <w:bottom w:w="0" w:type="auto"/>
            </w:tcMar>
          </w:tcPr>
          <w:p w:rsidR="00852BC5" w:rsidRPr="00852BC5" w:rsidRDefault="00B05408">
            <w:pPr>
              <w:spacing w:before="225" w:after="225"/>
              <w:jc w:val="both"/>
              <w:rPr>
                <w:rFonts w:ascii="Arial" w:hAnsi="Arial" w:cs="Arial"/>
                <w:color w:val="000000"/>
                <w:sz w:val="18"/>
                <w:szCs w:val="18"/>
              </w:rPr>
            </w:pPr>
            <w:r>
              <w:rPr>
                <w:rFonts w:ascii="Arial" w:hAnsi="Arial" w:cs="Arial"/>
                <w:color w:val="000000"/>
                <w:sz w:val="18"/>
                <w:szCs w:val="18"/>
              </w:rPr>
              <w:t>Vse spore iz te pogodbe bosta pogodbeni stranki reševali sporazumno, če do sporazuma ne pride, bo spore reševalo stvarno in krajevno pristojno sodišče po sedežu naročnika.</w:t>
            </w:r>
          </w:p>
        </w:tc>
      </w:tr>
    </w:tbl>
    <w:p w:rsidR="00E93573" w:rsidRDefault="00B05408">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7231"/>
      </w:tblGrid>
      <w:tr w:rsidR="00E93573">
        <w:tc>
          <w:tcPr>
            <w:tcW w:w="0" w:type="auto"/>
            <w:tcMar>
              <w:top w:w="0" w:type="auto"/>
              <w:bottom w:w="0" w:type="auto"/>
            </w:tcMar>
          </w:tcPr>
          <w:p w:rsidR="00E93573" w:rsidRDefault="00B05408">
            <w:pPr>
              <w:spacing w:before="225" w:after="225"/>
              <w:jc w:val="both"/>
            </w:pPr>
            <w:r>
              <w:rPr>
                <w:rFonts w:ascii="Arial" w:hAnsi="Arial" w:cs="Arial"/>
                <w:color w:val="000000"/>
                <w:sz w:val="18"/>
                <w:szCs w:val="18"/>
              </w:rPr>
              <w:t>Pogodba začne veljati, ko jo podpišeta obe pogodbeni stranki.</w:t>
            </w:r>
          </w:p>
          <w:p w:rsidR="00E93573" w:rsidRDefault="00B05408">
            <w:pPr>
              <w:spacing w:before="225" w:after="225"/>
              <w:jc w:val="both"/>
            </w:pPr>
            <w:r>
              <w:rPr>
                <w:rFonts w:ascii="Arial" w:hAnsi="Arial" w:cs="Arial"/>
                <w:color w:val="000000"/>
                <w:sz w:val="18"/>
                <w:szCs w:val="18"/>
              </w:rPr>
              <w:t>Pogodba je sestavljena v 4 enakih izvodih, od katerih prejme vsaka stranka po 2 izvoda.</w:t>
            </w:r>
          </w:p>
        </w:tc>
      </w:tr>
    </w:tbl>
    <w:p w:rsidR="00E93573" w:rsidRDefault="00B05408">
      <w:pPr>
        <w:spacing w:before="975" w:after="225" w:line="240" w:lineRule="auto"/>
        <w:jc w:val="both"/>
      </w:pPr>
      <w:r>
        <w:rPr>
          <w:rFonts w:ascii="Arial" w:hAnsi="Arial" w:cs="Arial"/>
          <w:color w:val="000000"/>
          <w:sz w:val="18"/>
          <w:szCs w:val="18"/>
        </w:rPr>
        <w:t>V/na ________________, dne ________________</w:t>
      </w:r>
    </w:p>
    <w:sectPr w:rsidR="00E9357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753" w:rsidRDefault="00C03753" w:rsidP="006975C6">
      <w:pPr>
        <w:spacing w:after="0" w:line="240" w:lineRule="auto"/>
      </w:pPr>
      <w:r>
        <w:separator/>
      </w:r>
    </w:p>
  </w:endnote>
  <w:endnote w:type="continuationSeparator" w:id="0">
    <w:p w:rsidR="00C03753" w:rsidRDefault="00C0375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588" w:rsidRDefault="00CD0588" w:rsidP="00CD0588">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588" w:rsidRDefault="00CD0588" w:rsidP="00CD0588">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588" w:rsidRDefault="00CD0588" w:rsidP="00CD0588">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588" w:rsidRDefault="00CD0588" w:rsidP="00CD0588">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588" w:rsidRDefault="00CD0588" w:rsidP="00CD0588">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588" w:rsidRDefault="00CD0588" w:rsidP="00CD0588">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588" w:rsidRDefault="00CD0588" w:rsidP="00CD0588">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588" w:rsidRDefault="00CD0588" w:rsidP="00CD0588">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588" w:rsidRDefault="00CD0588" w:rsidP="00CD0588">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588" w:rsidRDefault="00CD0588" w:rsidP="00CD0588">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588" w:rsidRDefault="00CD0588" w:rsidP="00CD0588">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753" w:rsidRDefault="00C03753" w:rsidP="006975C6">
      <w:pPr>
        <w:spacing w:after="0" w:line="240" w:lineRule="auto"/>
      </w:pPr>
      <w:r>
        <w:separator/>
      </w:r>
    </w:p>
  </w:footnote>
  <w:footnote w:type="continuationSeparator" w:id="0">
    <w:p w:rsidR="00C03753" w:rsidRDefault="00C03753" w:rsidP="006975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0EF3"/>
    <w:multiLevelType w:val="hybridMultilevel"/>
    <w:tmpl w:val="48380552"/>
    <w:lvl w:ilvl="0" w:tplc="768C6026">
      <w:start w:val="1"/>
      <w:numFmt w:val="bullet"/>
      <w:lvlText w:val=""/>
      <w:lvlJc w:val="left"/>
      <w:pPr>
        <w:ind w:left="720" w:hanging="360"/>
      </w:pPr>
      <w:rPr>
        <w:rFonts w:ascii="Symbol" w:hAnsi="Symbol" w:cs="Symbol" w:hint="default"/>
        <w:sz w:val="18"/>
        <w:szCs w:val="18"/>
      </w:rPr>
    </w:lvl>
    <w:lvl w:ilvl="1" w:tplc="FBCE94D0">
      <w:start w:val="1"/>
      <w:numFmt w:val="bullet"/>
      <w:lvlText w:val="o"/>
      <w:lvlJc w:val="left"/>
      <w:pPr>
        <w:ind w:left="1440" w:hanging="360"/>
      </w:pPr>
      <w:rPr>
        <w:rFonts w:ascii="Courier New" w:hAnsi="Courier New" w:cs="Courier New" w:hint="default"/>
      </w:rPr>
    </w:lvl>
    <w:lvl w:ilvl="2" w:tplc="561E2E0A">
      <w:start w:val="1"/>
      <w:numFmt w:val="bullet"/>
      <w:lvlText w:val=""/>
      <w:lvlJc w:val="left"/>
      <w:pPr>
        <w:ind w:left="2160" w:hanging="360"/>
      </w:pPr>
      <w:rPr>
        <w:rFonts w:ascii="Wingdings" w:hAnsi="Wingdings" w:cs="Wingdings" w:hint="default"/>
      </w:rPr>
    </w:lvl>
    <w:lvl w:ilvl="3" w:tplc="B1ACC1DE">
      <w:start w:val="1"/>
      <w:numFmt w:val="bullet"/>
      <w:lvlText w:val=""/>
      <w:lvlJc w:val="left"/>
      <w:pPr>
        <w:ind w:left="2880" w:hanging="360"/>
      </w:pPr>
      <w:rPr>
        <w:rFonts w:ascii="Symbol" w:hAnsi="Symbol" w:cs="Symbol" w:hint="default"/>
      </w:rPr>
    </w:lvl>
    <w:lvl w:ilvl="4" w:tplc="D4E28692">
      <w:start w:val="1"/>
      <w:numFmt w:val="bullet"/>
      <w:lvlText w:val="o"/>
      <w:lvlJc w:val="left"/>
      <w:pPr>
        <w:ind w:left="3600" w:hanging="360"/>
      </w:pPr>
      <w:rPr>
        <w:rFonts w:ascii="Courier New" w:hAnsi="Courier New" w:cs="Courier New" w:hint="default"/>
      </w:rPr>
    </w:lvl>
    <w:lvl w:ilvl="5" w:tplc="0F4E6786">
      <w:start w:val="1"/>
      <w:numFmt w:val="bullet"/>
      <w:lvlText w:val=""/>
      <w:lvlJc w:val="left"/>
      <w:pPr>
        <w:ind w:left="4320" w:hanging="360"/>
      </w:pPr>
      <w:rPr>
        <w:rFonts w:ascii="Wingdings" w:hAnsi="Wingdings" w:cs="Wingdings" w:hint="default"/>
      </w:rPr>
    </w:lvl>
    <w:lvl w:ilvl="6" w:tplc="FC8ACA7C">
      <w:start w:val="1"/>
      <w:numFmt w:val="bullet"/>
      <w:lvlText w:val=""/>
      <w:lvlJc w:val="left"/>
      <w:pPr>
        <w:ind w:left="5040" w:hanging="360"/>
      </w:pPr>
      <w:rPr>
        <w:rFonts w:ascii="Symbol" w:hAnsi="Symbol" w:cs="Symbol" w:hint="default"/>
      </w:rPr>
    </w:lvl>
    <w:lvl w:ilvl="7" w:tplc="9FAE6968">
      <w:start w:val="1"/>
      <w:numFmt w:val="bullet"/>
      <w:lvlText w:val="o"/>
      <w:lvlJc w:val="left"/>
      <w:pPr>
        <w:ind w:left="5760" w:hanging="360"/>
      </w:pPr>
      <w:rPr>
        <w:rFonts w:ascii="Courier New" w:hAnsi="Courier New" w:cs="Courier New" w:hint="default"/>
      </w:rPr>
    </w:lvl>
    <w:lvl w:ilvl="8" w:tplc="11AA064E">
      <w:start w:val="1"/>
      <w:numFmt w:val="bullet"/>
      <w:lvlText w:val=""/>
      <w:lvlJc w:val="left"/>
      <w:pPr>
        <w:ind w:left="6480" w:hanging="360"/>
      </w:pPr>
      <w:rPr>
        <w:rFonts w:ascii="Wingdings" w:hAnsi="Wingdings" w:cs="Wingdings" w:hint="default"/>
      </w:rPr>
    </w:lvl>
  </w:abstractNum>
  <w:abstractNum w:abstractNumId="1">
    <w:nsid w:val="02B16B10"/>
    <w:multiLevelType w:val="hybridMultilevel"/>
    <w:tmpl w:val="1828333E"/>
    <w:lvl w:ilvl="0" w:tplc="29FE7B78">
      <w:start w:val="1"/>
      <w:numFmt w:val="bullet"/>
      <w:lvlText w:val=""/>
      <w:lvlJc w:val="left"/>
      <w:pPr>
        <w:ind w:left="720" w:hanging="360"/>
      </w:pPr>
      <w:rPr>
        <w:rFonts w:ascii="Symbol" w:hAnsi="Symbol" w:cs="Symbol" w:hint="default"/>
        <w:sz w:val="18"/>
        <w:szCs w:val="18"/>
      </w:rPr>
    </w:lvl>
    <w:lvl w:ilvl="1" w:tplc="099025A0">
      <w:start w:val="1"/>
      <w:numFmt w:val="bullet"/>
      <w:lvlText w:val="o"/>
      <w:lvlJc w:val="left"/>
      <w:pPr>
        <w:ind w:left="1440" w:hanging="360"/>
      </w:pPr>
      <w:rPr>
        <w:rFonts w:ascii="Courier New" w:hAnsi="Courier New" w:cs="Courier New" w:hint="default"/>
      </w:rPr>
    </w:lvl>
    <w:lvl w:ilvl="2" w:tplc="CBEEE468">
      <w:start w:val="1"/>
      <w:numFmt w:val="bullet"/>
      <w:lvlText w:val=""/>
      <w:lvlJc w:val="left"/>
      <w:pPr>
        <w:ind w:left="2160" w:hanging="360"/>
      </w:pPr>
      <w:rPr>
        <w:rFonts w:ascii="Wingdings" w:hAnsi="Wingdings" w:cs="Wingdings" w:hint="default"/>
      </w:rPr>
    </w:lvl>
    <w:lvl w:ilvl="3" w:tplc="1E5E4904">
      <w:start w:val="1"/>
      <w:numFmt w:val="bullet"/>
      <w:lvlText w:val=""/>
      <w:lvlJc w:val="left"/>
      <w:pPr>
        <w:ind w:left="2880" w:hanging="360"/>
      </w:pPr>
      <w:rPr>
        <w:rFonts w:ascii="Symbol" w:hAnsi="Symbol" w:cs="Symbol" w:hint="default"/>
      </w:rPr>
    </w:lvl>
    <w:lvl w:ilvl="4" w:tplc="96A4AD62">
      <w:start w:val="1"/>
      <w:numFmt w:val="bullet"/>
      <w:lvlText w:val="o"/>
      <w:lvlJc w:val="left"/>
      <w:pPr>
        <w:ind w:left="3600" w:hanging="360"/>
      </w:pPr>
      <w:rPr>
        <w:rFonts w:ascii="Courier New" w:hAnsi="Courier New" w:cs="Courier New" w:hint="default"/>
      </w:rPr>
    </w:lvl>
    <w:lvl w:ilvl="5" w:tplc="323451EE">
      <w:start w:val="1"/>
      <w:numFmt w:val="bullet"/>
      <w:lvlText w:val=""/>
      <w:lvlJc w:val="left"/>
      <w:pPr>
        <w:ind w:left="4320" w:hanging="360"/>
      </w:pPr>
      <w:rPr>
        <w:rFonts w:ascii="Wingdings" w:hAnsi="Wingdings" w:cs="Wingdings" w:hint="default"/>
      </w:rPr>
    </w:lvl>
    <w:lvl w:ilvl="6" w:tplc="86E0D284">
      <w:start w:val="1"/>
      <w:numFmt w:val="bullet"/>
      <w:lvlText w:val=""/>
      <w:lvlJc w:val="left"/>
      <w:pPr>
        <w:ind w:left="5040" w:hanging="360"/>
      </w:pPr>
      <w:rPr>
        <w:rFonts w:ascii="Symbol" w:hAnsi="Symbol" w:cs="Symbol" w:hint="default"/>
      </w:rPr>
    </w:lvl>
    <w:lvl w:ilvl="7" w:tplc="BA9A34DE">
      <w:start w:val="1"/>
      <w:numFmt w:val="bullet"/>
      <w:lvlText w:val="o"/>
      <w:lvlJc w:val="left"/>
      <w:pPr>
        <w:ind w:left="5760" w:hanging="360"/>
      </w:pPr>
      <w:rPr>
        <w:rFonts w:ascii="Courier New" w:hAnsi="Courier New" w:cs="Courier New" w:hint="default"/>
      </w:rPr>
    </w:lvl>
    <w:lvl w:ilvl="8" w:tplc="942CF75E">
      <w:start w:val="1"/>
      <w:numFmt w:val="bullet"/>
      <w:lvlText w:val=""/>
      <w:lvlJc w:val="left"/>
      <w:pPr>
        <w:ind w:left="6480" w:hanging="360"/>
      </w:pPr>
      <w:rPr>
        <w:rFonts w:ascii="Wingdings" w:hAnsi="Wingdings" w:cs="Wingdings" w:hint="default"/>
      </w:rPr>
    </w:lvl>
  </w:abstractNum>
  <w:abstractNum w:abstractNumId="2">
    <w:nsid w:val="03366670"/>
    <w:multiLevelType w:val="hybridMultilevel"/>
    <w:tmpl w:val="4E64C222"/>
    <w:lvl w:ilvl="0" w:tplc="2AEE74BC">
      <w:start w:val="1"/>
      <w:numFmt w:val="bullet"/>
      <w:lvlText w:val=""/>
      <w:lvlJc w:val="left"/>
      <w:pPr>
        <w:ind w:left="720" w:hanging="360"/>
      </w:pPr>
      <w:rPr>
        <w:rFonts w:ascii="Symbol" w:hAnsi="Symbol" w:cs="Symbol" w:hint="default"/>
        <w:sz w:val="18"/>
        <w:szCs w:val="18"/>
      </w:rPr>
    </w:lvl>
    <w:lvl w:ilvl="1" w:tplc="B3EAA9CA">
      <w:start w:val="1"/>
      <w:numFmt w:val="bullet"/>
      <w:lvlText w:val="o"/>
      <w:lvlJc w:val="left"/>
      <w:pPr>
        <w:ind w:left="1440" w:hanging="360"/>
      </w:pPr>
      <w:rPr>
        <w:rFonts w:ascii="Courier New" w:hAnsi="Courier New" w:cs="Courier New" w:hint="default"/>
      </w:rPr>
    </w:lvl>
    <w:lvl w:ilvl="2" w:tplc="5F3263F0">
      <w:start w:val="1"/>
      <w:numFmt w:val="bullet"/>
      <w:lvlText w:val=""/>
      <w:lvlJc w:val="left"/>
      <w:pPr>
        <w:ind w:left="2160" w:hanging="360"/>
      </w:pPr>
      <w:rPr>
        <w:rFonts w:ascii="Wingdings" w:hAnsi="Wingdings" w:cs="Wingdings" w:hint="default"/>
      </w:rPr>
    </w:lvl>
    <w:lvl w:ilvl="3" w:tplc="7F905C24">
      <w:start w:val="1"/>
      <w:numFmt w:val="bullet"/>
      <w:lvlText w:val=""/>
      <w:lvlJc w:val="left"/>
      <w:pPr>
        <w:ind w:left="2880" w:hanging="360"/>
      </w:pPr>
      <w:rPr>
        <w:rFonts w:ascii="Symbol" w:hAnsi="Symbol" w:cs="Symbol" w:hint="default"/>
      </w:rPr>
    </w:lvl>
    <w:lvl w:ilvl="4" w:tplc="32CE89B8">
      <w:start w:val="1"/>
      <w:numFmt w:val="bullet"/>
      <w:lvlText w:val="o"/>
      <w:lvlJc w:val="left"/>
      <w:pPr>
        <w:ind w:left="3600" w:hanging="360"/>
      </w:pPr>
      <w:rPr>
        <w:rFonts w:ascii="Courier New" w:hAnsi="Courier New" w:cs="Courier New" w:hint="default"/>
      </w:rPr>
    </w:lvl>
    <w:lvl w:ilvl="5" w:tplc="D890A89A">
      <w:start w:val="1"/>
      <w:numFmt w:val="bullet"/>
      <w:lvlText w:val=""/>
      <w:lvlJc w:val="left"/>
      <w:pPr>
        <w:ind w:left="4320" w:hanging="360"/>
      </w:pPr>
      <w:rPr>
        <w:rFonts w:ascii="Wingdings" w:hAnsi="Wingdings" w:cs="Wingdings" w:hint="default"/>
      </w:rPr>
    </w:lvl>
    <w:lvl w:ilvl="6" w:tplc="A51CADB2">
      <w:start w:val="1"/>
      <w:numFmt w:val="bullet"/>
      <w:lvlText w:val=""/>
      <w:lvlJc w:val="left"/>
      <w:pPr>
        <w:ind w:left="5040" w:hanging="360"/>
      </w:pPr>
      <w:rPr>
        <w:rFonts w:ascii="Symbol" w:hAnsi="Symbol" w:cs="Symbol" w:hint="default"/>
      </w:rPr>
    </w:lvl>
    <w:lvl w:ilvl="7" w:tplc="2994A204">
      <w:start w:val="1"/>
      <w:numFmt w:val="bullet"/>
      <w:lvlText w:val="o"/>
      <w:lvlJc w:val="left"/>
      <w:pPr>
        <w:ind w:left="5760" w:hanging="360"/>
      </w:pPr>
      <w:rPr>
        <w:rFonts w:ascii="Courier New" w:hAnsi="Courier New" w:cs="Courier New" w:hint="default"/>
      </w:rPr>
    </w:lvl>
    <w:lvl w:ilvl="8" w:tplc="0AC48198">
      <w:start w:val="1"/>
      <w:numFmt w:val="bullet"/>
      <w:lvlText w:val=""/>
      <w:lvlJc w:val="left"/>
      <w:pPr>
        <w:ind w:left="6480" w:hanging="360"/>
      </w:pPr>
      <w:rPr>
        <w:rFonts w:ascii="Wingdings" w:hAnsi="Wingdings" w:cs="Wingdings" w:hint="default"/>
      </w:rPr>
    </w:lvl>
  </w:abstractNum>
  <w:abstractNum w:abstractNumId="3">
    <w:nsid w:val="04462404"/>
    <w:multiLevelType w:val="hybridMultilevel"/>
    <w:tmpl w:val="CE62373E"/>
    <w:lvl w:ilvl="0" w:tplc="A504FB72">
      <w:start w:val="1"/>
      <w:numFmt w:val="bullet"/>
      <w:lvlText w:val=""/>
      <w:lvlJc w:val="left"/>
      <w:pPr>
        <w:ind w:left="720" w:hanging="360"/>
      </w:pPr>
      <w:rPr>
        <w:rFonts w:ascii="Symbol" w:hAnsi="Symbol" w:cs="Symbol" w:hint="default"/>
        <w:sz w:val="18"/>
        <w:szCs w:val="18"/>
      </w:rPr>
    </w:lvl>
    <w:lvl w:ilvl="1" w:tplc="07A83208">
      <w:start w:val="1"/>
      <w:numFmt w:val="bullet"/>
      <w:lvlText w:val="o"/>
      <w:lvlJc w:val="left"/>
      <w:pPr>
        <w:ind w:left="1440" w:hanging="360"/>
      </w:pPr>
      <w:rPr>
        <w:rFonts w:ascii="Courier New" w:hAnsi="Courier New" w:cs="Courier New" w:hint="default"/>
      </w:rPr>
    </w:lvl>
    <w:lvl w:ilvl="2" w:tplc="D6701A6E">
      <w:start w:val="1"/>
      <w:numFmt w:val="bullet"/>
      <w:lvlText w:val=""/>
      <w:lvlJc w:val="left"/>
      <w:pPr>
        <w:ind w:left="2160" w:hanging="360"/>
      </w:pPr>
      <w:rPr>
        <w:rFonts w:ascii="Wingdings" w:hAnsi="Wingdings" w:cs="Wingdings" w:hint="default"/>
      </w:rPr>
    </w:lvl>
    <w:lvl w:ilvl="3" w:tplc="62A4AAAE">
      <w:start w:val="1"/>
      <w:numFmt w:val="bullet"/>
      <w:lvlText w:val=""/>
      <w:lvlJc w:val="left"/>
      <w:pPr>
        <w:ind w:left="2880" w:hanging="360"/>
      </w:pPr>
      <w:rPr>
        <w:rFonts w:ascii="Symbol" w:hAnsi="Symbol" w:cs="Symbol" w:hint="default"/>
      </w:rPr>
    </w:lvl>
    <w:lvl w:ilvl="4" w:tplc="4828AB28">
      <w:start w:val="1"/>
      <w:numFmt w:val="bullet"/>
      <w:lvlText w:val="o"/>
      <w:lvlJc w:val="left"/>
      <w:pPr>
        <w:ind w:left="3600" w:hanging="360"/>
      </w:pPr>
      <w:rPr>
        <w:rFonts w:ascii="Courier New" w:hAnsi="Courier New" w:cs="Courier New" w:hint="default"/>
      </w:rPr>
    </w:lvl>
    <w:lvl w:ilvl="5" w:tplc="CA246434">
      <w:start w:val="1"/>
      <w:numFmt w:val="bullet"/>
      <w:lvlText w:val=""/>
      <w:lvlJc w:val="left"/>
      <w:pPr>
        <w:ind w:left="4320" w:hanging="360"/>
      </w:pPr>
      <w:rPr>
        <w:rFonts w:ascii="Wingdings" w:hAnsi="Wingdings" w:cs="Wingdings" w:hint="default"/>
      </w:rPr>
    </w:lvl>
    <w:lvl w:ilvl="6" w:tplc="AEEC17AC">
      <w:start w:val="1"/>
      <w:numFmt w:val="bullet"/>
      <w:lvlText w:val=""/>
      <w:lvlJc w:val="left"/>
      <w:pPr>
        <w:ind w:left="5040" w:hanging="360"/>
      </w:pPr>
      <w:rPr>
        <w:rFonts w:ascii="Symbol" w:hAnsi="Symbol" w:cs="Symbol" w:hint="default"/>
      </w:rPr>
    </w:lvl>
    <w:lvl w:ilvl="7" w:tplc="65609D4E">
      <w:start w:val="1"/>
      <w:numFmt w:val="bullet"/>
      <w:lvlText w:val="o"/>
      <w:lvlJc w:val="left"/>
      <w:pPr>
        <w:ind w:left="5760" w:hanging="360"/>
      </w:pPr>
      <w:rPr>
        <w:rFonts w:ascii="Courier New" w:hAnsi="Courier New" w:cs="Courier New" w:hint="default"/>
      </w:rPr>
    </w:lvl>
    <w:lvl w:ilvl="8" w:tplc="57826D5E">
      <w:start w:val="1"/>
      <w:numFmt w:val="bullet"/>
      <w:lvlText w:val=""/>
      <w:lvlJc w:val="left"/>
      <w:pPr>
        <w:ind w:left="6480" w:hanging="360"/>
      </w:pPr>
      <w:rPr>
        <w:rFonts w:ascii="Wingdings" w:hAnsi="Wingdings" w:cs="Wingdings" w:hint="default"/>
      </w:rPr>
    </w:lvl>
  </w:abstractNum>
  <w:abstractNum w:abstractNumId="4">
    <w:nsid w:val="0B057308"/>
    <w:multiLevelType w:val="hybridMultilevel"/>
    <w:tmpl w:val="815C2240"/>
    <w:lvl w:ilvl="0" w:tplc="38EC0F14">
      <w:start w:val="1"/>
      <w:numFmt w:val="bullet"/>
      <w:lvlText w:val=""/>
      <w:lvlJc w:val="left"/>
      <w:pPr>
        <w:ind w:left="720" w:hanging="360"/>
      </w:pPr>
      <w:rPr>
        <w:rFonts w:ascii="Symbol" w:hAnsi="Symbol" w:cs="Symbol" w:hint="default"/>
        <w:sz w:val="18"/>
        <w:szCs w:val="18"/>
      </w:rPr>
    </w:lvl>
    <w:lvl w:ilvl="1" w:tplc="C978A258">
      <w:start w:val="1"/>
      <w:numFmt w:val="bullet"/>
      <w:lvlText w:val="o"/>
      <w:lvlJc w:val="left"/>
      <w:pPr>
        <w:ind w:left="1440" w:hanging="360"/>
      </w:pPr>
      <w:rPr>
        <w:rFonts w:ascii="Courier New" w:hAnsi="Courier New" w:cs="Courier New" w:hint="default"/>
      </w:rPr>
    </w:lvl>
    <w:lvl w:ilvl="2" w:tplc="A1CEEC0E">
      <w:start w:val="1"/>
      <w:numFmt w:val="bullet"/>
      <w:lvlText w:val=""/>
      <w:lvlJc w:val="left"/>
      <w:pPr>
        <w:ind w:left="2160" w:hanging="360"/>
      </w:pPr>
      <w:rPr>
        <w:rFonts w:ascii="Wingdings" w:hAnsi="Wingdings" w:cs="Wingdings" w:hint="default"/>
      </w:rPr>
    </w:lvl>
    <w:lvl w:ilvl="3" w:tplc="6BC860E8">
      <w:start w:val="1"/>
      <w:numFmt w:val="bullet"/>
      <w:lvlText w:val=""/>
      <w:lvlJc w:val="left"/>
      <w:pPr>
        <w:ind w:left="2880" w:hanging="360"/>
      </w:pPr>
      <w:rPr>
        <w:rFonts w:ascii="Symbol" w:hAnsi="Symbol" w:cs="Symbol" w:hint="default"/>
      </w:rPr>
    </w:lvl>
    <w:lvl w:ilvl="4" w:tplc="3378E600">
      <w:start w:val="1"/>
      <w:numFmt w:val="bullet"/>
      <w:lvlText w:val="o"/>
      <w:lvlJc w:val="left"/>
      <w:pPr>
        <w:ind w:left="3600" w:hanging="360"/>
      </w:pPr>
      <w:rPr>
        <w:rFonts w:ascii="Courier New" w:hAnsi="Courier New" w:cs="Courier New" w:hint="default"/>
      </w:rPr>
    </w:lvl>
    <w:lvl w:ilvl="5" w:tplc="32E26A3A">
      <w:start w:val="1"/>
      <w:numFmt w:val="bullet"/>
      <w:lvlText w:val=""/>
      <w:lvlJc w:val="left"/>
      <w:pPr>
        <w:ind w:left="4320" w:hanging="360"/>
      </w:pPr>
      <w:rPr>
        <w:rFonts w:ascii="Wingdings" w:hAnsi="Wingdings" w:cs="Wingdings" w:hint="default"/>
      </w:rPr>
    </w:lvl>
    <w:lvl w:ilvl="6" w:tplc="C0283B66">
      <w:start w:val="1"/>
      <w:numFmt w:val="bullet"/>
      <w:lvlText w:val=""/>
      <w:lvlJc w:val="left"/>
      <w:pPr>
        <w:ind w:left="5040" w:hanging="360"/>
      </w:pPr>
      <w:rPr>
        <w:rFonts w:ascii="Symbol" w:hAnsi="Symbol" w:cs="Symbol" w:hint="default"/>
      </w:rPr>
    </w:lvl>
    <w:lvl w:ilvl="7" w:tplc="211A3754">
      <w:start w:val="1"/>
      <w:numFmt w:val="bullet"/>
      <w:lvlText w:val="o"/>
      <w:lvlJc w:val="left"/>
      <w:pPr>
        <w:ind w:left="5760" w:hanging="360"/>
      </w:pPr>
      <w:rPr>
        <w:rFonts w:ascii="Courier New" w:hAnsi="Courier New" w:cs="Courier New" w:hint="default"/>
      </w:rPr>
    </w:lvl>
    <w:lvl w:ilvl="8" w:tplc="E0EC5D16">
      <w:start w:val="1"/>
      <w:numFmt w:val="bullet"/>
      <w:lvlText w:val=""/>
      <w:lvlJc w:val="left"/>
      <w:pPr>
        <w:ind w:left="6480" w:hanging="360"/>
      </w:pPr>
      <w:rPr>
        <w:rFonts w:ascii="Wingdings" w:hAnsi="Wingdings" w:cs="Wingdings" w:hint="default"/>
      </w:rPr>
    </w:lvl>
  </w:abstractNum>
  <w:abstractNum w:abstractNumId="5">
    <w:nsid w:val="0E446B0E"/>
    <w:multiLevelType w:val="hybridMultilevel"/>
    <w:tmpl w:val="A1A6E922"/>
    <w:lvl w:ilvl="0" w:tplc="7AFA35F8">
      <w:start w:val="1"/>
      <w:numFmt w:val="bullet"/>
      <w:lvlText w:val=""/>
      <w:lvlJc w:val="left"/>
      <w:pPr>
        <w:ind w:left="720" w:hanging="360"/>
      </w:pPr>
      <w:rPr>
        <w:rFonts w:ascii="Symbol" w:hAnsi="Symbol" w:cs="Symbol" w:hint="default"/>
        <w:sz w:val="18"/>
        <w:szCs w:val="18"/>
      </w:rPr>
    </w:lvl>
    <w:lvl w:ilvl="1" w:tplc="D3BA253E">
      <w:start w:val="1"/>
      <w:numFmt w:val="bullet"/>
      <w:lvlText w:val="o"/>
      <w:lvlJc w:val="left"/>
      <w:pPr>
        <w:ind w:left="1440" w:hanging="360"/>
      </w:pPr>
      <w:rPr>
        <w:rFonts w:ascii="Courier New" w:hAnsi="Courier New" w:cs="Courier New" w:hint="default"/>
      </w:rPr>
    </w:lvl>
    <w:lvl w:ilvl="2" w:tplc="10248FEE">
      <w:start w:val="1"/>
      <w:numFmt w:val="bullet"/>
      <w:lvlText w:val=""/>
      <w:lvlJc w:val="left"/>
      <w:pPr>
        <w:ind w:left="2160" w:hanging="360"/>
      </w:pPr>
      <w:rPr>
        <w:rFonts w:ascii="Wingdings" w:hAnsi="Wingdings" w:cs="Wingdings" w:hint="default"/>
      </w:rPr>
    </w:lvl>
    <w:lvl w:ilvl="3" w:tplc="073A7B46">
      <w:start w:val="1"/>
      <w:numFmt w:val="bullet"/>
      <w:lvlText w:val=""/>
      <w:lvlJc w:val="left"/>
      <w:pPr>
        <w:ind w:left="2880" w:hanging="360"/>
      </w:pPr>
      <w:rPr>
        <w:rFonts w:ascii="Symbol" w:hAnsi="Symbol" w:cs="Symbol" w:hint="default"/>
      </w:rPr>
    </w:lvl>
    <w:lvl w:ilvl="4" w:tplc="9E104DCA">
      <w:start w:val="1"/>
      <w:numFmt w:val="bullet"/>
      <w:lvlText w:val="o"/>
      <w:lvlJc w:val="left"/>
      <w:pPr>
        <w:ind w:left="3600" w:hanging="360"/>
      </w:pPr>
      <w:rPr>
        <w:rFonts w:ascii="Courier New" w:hAnsi="Courier New" w:cs="Courier New" w:hint="default"/>
      </w:rPr>
    </w:lvl>
    <w:lvl w:ilvl="5" w:tplc="BD1A2D16">
      <w:start w:val="1"/>
      <w:numFmt w:val="bullet"/>
      <w:lvlText w:val=""/>
      <w:lvlJc w:val="left"/>
      <w:pPr>
        <w:ind w:left="4320" w:hanging="360"/>
      </w:pPr>
      <w:rPr>
        <w:rFonts w:ascii="Wingdings" w:hAnsi="Wingdings" w:cs="Wingdings" w:hint="default"/>
      </w:rPr>
    </w:lvl>
    <w:lvl w:ilvl="6" w:tplc="288E1EC6">
      <w:start w:val="1"/>
      <w:numFmt w:val="bullet"/>
      <w:lvlText w:val=""/>
      <w:lvlJc w:val="left"/>
      <w:pPr>
        <w:ind w:left="5040" w:hanging="360"/>
      </w:pPr>
      <w:rPr>
        <w:rFonts w:ascii="Symbol" w:hAnsi="Symbol" w:cs="Symbol" w:hint="default"/>
      </w:rPr>
    </w:lvl>
    <w:lvl w:ilvl="7" w:tplc="E9029710">
      <w:start w:val="1"/>
      <w:numFmt w:val="bullet"/>
      <w:lvlText w:val="o"/>
      <w:lvlJc w:val="left"/>
      <w:pPr>
        <w:ind w:left="5760" w:hanging="360"/>
      </w:pPr>
      <w:rPr>
        <w:rFonts w:ascii="Courier New" w:hAnsi="Courier New" w:cs="Courier New" w:hint="default"/>
      </w:rPr>
    </w:lvl>
    <w:lvl w:ilvl="8" w:tplc="C82CEE0C">
      <w:start w:val="1"/>
      <w:numFmt w:val="bullet"/>
      <w:lvlText w:val=""/>
      <w:lvlJc w:val="left"/>
      <w:pPr>
        <w:ind w:left="6480" w:hanging="360"/>
      </w:pPr>
      <w:rPr>
        <w:rFonts w:ascii="Wingdings" w:hAnsi="Wingdings" w:cs="Wingdings" w:hint="default"/>
      </w:rPr>
    </w:lvl>
  </w:abstractNum>
  <w:abstractNum w:abstractNumId="6">
    <w:nsid w:val="10220F8C"/>
    <w:multiLevelType w:val="hybridMultilevel"/>
    <w:tmpl w:val="313C4DBC"/>
    <w:lvl w:ilvl="0" w:tplc="843A03DE">
      <w:start w:val="1"/>
      <w:numFmt w:val="bullet"/>
      <w:lvlText w:val=""/>
      <w:lvlJc w:val="left"/>
      <w:pPr>
        <w:ind w:left="720" w:hanging="360"/>
      </w:pPr>
      <w:rPr>
        <w:rFonts w:ascii="Symbol" w:hAnsi="Symbol" w:cs="Symbol" w:hint="default"/>
        <w:sz w:val="18"/>
        <w:szCs w:val="18"/>
      </w:rPr>
    </w:lvl>
    <w:lvl w:ilvl="1" w:tplc="A686F3C0">
      <w:start w:val="1"/>
      <w:numFmt w:val="bullet"/>
      <w:lvlText w:val="o"/>
      <w:lvlJc w:val="left"/>
      <w:pPr>
        <w:ind w:left="1440" w:hanging="360"/>
      </w:pPr>
      <w:rPr>
        <w:rFonts w:ascii="Courier New" w:hAnsi="Courier New" w:cs="Courier New" w:hint="default"/>
      </w:rPr>
    </w:lvl>
    <w:lvl w:ilvl="2" w:tplc="B7721A2A">
      <w:start w:val="1"/>
      <w:numFmt w:val="bullet"/>
      <w:lvlText w:val=""/>
      <w:lvlJc w:val="left"/>
      <w:pPr>
        <w:ind w:left="2160" w:hanging="360"/>
      </w:pPr>
      <w:rPr>
        <w:rFonts w:ascii="Wingdings" w:hAnsi="Wingdings" w:cs="Wingdings" w:hint="default"/>
      </w:rPr>
    </w:lvl>
    <w:lvl w:ilvl="3" w:tplc="2B28F074">
      <w:start w:val="1"/>
      <w:numFmt w:val="bullet"/>
      <w:lvlText w:val=""/>
      <w:lvlJc w:val="left"/>
      <w:pPr>
        <w:ind w:left="2880" w:hanging="360"/>
      </w:pPr>
      <w:rPr>
        <w:rFonts w:ascii="Symbol" w:hAnsi="Symbol" w:cs="Symbol" w:hint="default"/>
      </w:rPr>
    </w:lvl>
    <w:lvl w:ilvl="4" w:tplc="50DEA508">
      <w:start w:val="1"/>
      <w:numFmt w:val="bullet"/>
      <w:lvlText w:val="o"/>
      <w:lvlJc w:val="left"/>
      <w:pPr>
        <w:ind w:left="3600" w:hanging="360"/>
      </w:pPr>
      <w:rPr>
        <w:rFonts w:ascii="Courier New" w:hAnsi="Courier New" w:cs="Courier New" w:hint="default"/>
      </w:rPr>
    </w:lvl>
    <w:lvl w:ilvl="5" w:tplc="C882D646">
      <w:start w:val="1"/>
      <w:numFmt w:val="bullet"/>
      <w:lvlText w:val=""/>
      <w:lvlJc w:val="left"/>
      <w:pPr>
        <w:ind w:left="4320" w:hanging="360"/>
      </w:pPr>
      <w:rPr>
        <w:rFonts w:ascii="Wingdings" w:hAnsi="Wingdings" w:cs="Wingdings" w:hint="default"/>
      </w:rPr>
    </w:lvl>
    <w:lvl w:ilvl="6" w:tplc="F3E40E84">
      <w:start w:val="1"/>
      <w:numFmt w:val="bullet"/>
      <w:lvlText w:val=""/>
      <w:lvlJc w:val="left"/>
      <w:pPr>
        <w:ind w:left="5040" w:hanging="360"/>
      </w:pPr>
      <w:rPr>
        <w:rFonts w:ascii="Symbol" w:hAnsi="Symbol" w:cs="Symbol" w:hint="default"/>
      </w:rPr>
    </w:lvl>
    <w:lvl w:ilvl="7" w:tplc="3848A540">
      <w:start w:val="1"/>
      <w:numFmt w:val="bullet"/>
      <w:lvlText w:val="o"/>
      <w:lvlJc w:val="left"/>
      <w:pPr>
        <w:ind w:left="5760" w:hanging="360"/>
      </w:pPr>
      <w:rPr>
        <w:rFonts w:ascii="Courier New" w:hAnsi="Courier New" w:cs="Courier New" w:hint="default"/>
      </w:rPr>
    </w:lvl>
    <w:lvl w:ilvl="8" w:tplc="19B0BE2A">
      <w:start w:val="1"/>
      <w:numFmt w:val="bullet"/>
      <w:lvlText w:val=""/>
      <w:lvlJc w:val="left"/>
      <w:pPr>
        <w:ind w:left="6480" w:hanging="360"/>
      </w:pPr>
      <w:rPr>
        <w:rFonts w:ascii="Wingdings" w:hAnsi="Wingdings" w:cs="Wingdings" w:hint="default"/>
      </w:rPr>
    </w:lvl>
  </w:abstractNum>
  <w:abstractNum w:abstractNumId="7">
    <w:nsid w:val="12DA72E4"/>
    <w:multiLevelType w:val="hybridMultilevel"/>
    <w:tmpl w:val="C45C9334"/>
    <w:lvl w:ilvl="0" w:tplc="C3922A9A">
      <w:start w:val="1"/>
      <w:numFmt w:val="bullet"/>
      <w:lvlText w:val=""/>
      <w:lvlJc w:val="left"/>
      <w:pPr>
        <w:ind w:left="720" w:hanging="360"/>
      </w:pPr>
      <w:rPr>
        <w:rFonts w:ascii="Symbol" w:hAnsi="Symbol" w:cs="Symbol" w:hint="default"/>
        <w:sz w:val="18"/>
        <w:szCs w:val="18"/>
      </w:rPr>
    </w:lvl>
    <w:lvl w:ilvl="1" w:tplc="A00A1D7C">
      <w:start w:val="1"/>
      <w:numFmt w:val="bullet"/>
      <w:lvlText w:val="o"/>
      <w:lvlJc w:val="left"/>
      <w:pPr>
        <w:ind w:left="1440" w:hanging="360"/>
      </w:pPr>
      <w:rPr>
        <w:rFonts w:ascii="Courier New" w:hAnsi="Courier New" w:cs="Courier New" w:hint="default"/>
      </w:rPr>
    </w:lvl>
    <w:lvl w:ilvl="2" w:tplc="A4D4EF88">
      <w:start w:val="1"/>
      <w:numFmt w:val="bullet"/>
      <w:lvlText w:val=""/>
      <w:lvlJc w:val="left"/>
      <w:pPr>
        <w:ind w:left="2160" w:hanging="360"/>
      </w:pPr>
      <w:rPr>
        <w:rFonts w:ascii="Wingdings" w:hAnsi="Wingdings" w:cs="Wingdings" w:hint="default"/>
      </w:rPr>
    </w:lvl>
    <w:lvl w:ilvl="3" w:tplc="EE168970">
      <w:start w:val="1"/>
      <w:numFmt w:val="bullet"/>
      <w:lvlText w:val=""/>
      <w:lvlJc w:val="left"/>
      <w:pPr>
        <w:ind w:left="2880" w:hanging="360"/>
      </w:pPr>
      <w:rPr>
        <w:rFonts w:ascii="Symbol" w:hAnsi="Symbol" w:cs="Symbol" w:hint="default"/>
      </w:rPr>
    </w:lvl>
    <w:lvl w:ilvl="4" w:tplc="37401CA8">
      <w:start w:val="1"/>
      <w:numFmt w:val="bullet"/>
      <w:lvlText w:val="o"/>
      <w:lvlJc w:val="left"/>
      <w:pPr>
        <w:ind w:left="3600" w:hanging="360"/>
      </w:pPr>
      <w:rPr>
        <w:rFonts w:ascii="Courier New" w:hAnsi="Courier New" w:cs="Courier New" w:hint="default"/>
      </w:rPr>
    </w:lvl>
    <w:lvl w:ilvl="5" w:tplc="A0E4FD6C">
      <w:start w:val="1"/>
      <w:numFmt w:val="bullet"/>
      <w:lvlText w:val=""/>
      <w:lvlJc w:val="left"/>
      <w:pPr>
        <w:ind w:left="4320" w:hanging="360"/>
      </w:pPr>
      <w:rPr>
        <w:rFonts w:ascii="Wingdings" w:hAnsi="Wingdings" w:cs="Wingdings" w:hint="default"/>
      </w:rPr>
    </w:lvl>
    <w:lvl w:ilvl="6" w:tplc="B7D02026">
      <w:start w:val="1"/>
      <w:numFmt w:val="bullet"/>
      <w:lvlText w:val=""/>
      <w:lvlJc w:val="left"/>
      <w:pPr>
        <w:ind w:left="5040" w:hanging="360"/>
      </w:pPr>
      <w:rPr>
        <w:rFonts w:ascii="Symbol" w:hAnsi="Symbol" w:cs="Symbol" w:hint="default"/>
      </w:rPr>
    </w:lvl>
    <w:lvl w:ilvl="7" w:tplc="CF6CDA0A">
      <w:start w:val="1"/>
      <w:numFmt w:val="bullet"/>
      <w:lvlText w:val="o"/>
      <w:lvlJc w:val="left"/>
      <w:pPr>
        <w:ind w:left="5760" w:hanging="360"/>
      </w:pPr>
      <w:rPr>
        <w:rFonts w:ascii="Courier New" w:hAnsi="Courier New" w:cs="Courier New" w:hint="default"/>
      </w:rPr>
    </w:lvl>
    <w:lvl w:ilvl="8" w:tplc="3458983A">
      <w:start w:val="1"/>
      <w:numFmt w:val="bullet"/>
      <w:lvlText w:val=""/>
      <w:lvlJc w:val="left"/>
      <w:pPr>
        <w:ind w:left="6480" w:hanging="360"/>
      </w:pPr>
      <w:rPr>
        <w:rFonts w:ascii="Wingdings" w:hAnsi="Wingdings" w:cs="Wingdings" w:hint="default"/>
      </w:rPr>
    </w:lvl>
  </w:abstractNum>
  <w:abstractNum w:abstractNumId="8">
    <w:nsid w:val="19A15B74"/>
    <w:multiLevelType w:val="hybridMultilevel"/>
    <w:tmpl w:val="98BE5402"/>
    <w:lvl w:ilvl="0" w:tplc="6B5AE0CA">
      <w:start w:val="1"/>
      <w:numFmt w:val="bullet"/>
      <w:lvlText w:val=""/>
      <w:lvlJc w:val="left"/>
      <w:pPr>
        <w:ind w:left="720" w:hanging="360"/>
      </w:pPr>
      <w:rPr>
        <w:rFonts w:ascii="Symbol" w:hAnsi="Symbol" w:cs="Symbol" w:hint="default"/>
        <w:sz w:val="18"/>
        <w:szCs w:val="18"/>
      </w:rPr>
    </w:lvl>
    <w:lvl w:ilvl="1" w:tplc="4B08034A">
      <w:start w:val="1"/>
      <w:numFmt w:val="bullet"/>
      <w:lvlText w:val="o"/>
      <w:lvlJc w:val="left"/>
      <w:pPr>
        <w:ind w:left="1440" w:hanging="360"/>
      </w:pPr>
      <w:rPr>
        <w:rFonts w:ascii="Courier New" w:hAnsi="Courier New" w:cs="Courier New" w:hint="default"/>
      </w:rPr>
    </w:lvl>
    <w:lvl w:ilvl="2" w:tplc="8E109C50">
      <w:start w:val="1"/>
      <w:numFmt w:val="bullet"/>
      <w:lvlText w:val=""/>
      <w:lvlJc w:val="left"/>
      <w:pPr>
        <w:ind w:left="2160" w:hanging="360"/>
      </w:pPr>
      <w:rPr>
        <w:rFonts w:ascii="Wingdings" w:hAnsi="Wingdings" w:cs="Wingdings" w:hint="default"/>
      </w:rPr>
    </w:lvl>
    <w:lvl w:ilvl="3" w:tplc="22F21196">
      <w:start w:val="1"/>
      <w:numFmt w:val="bullet"/>
      <w:lvlText w:val=""/>
      <w:lvlJc w:val="left"/>
      <w:pPr>
        <w:ind w:left="2880" w:hanging="360"/>
      </w:pPr>
      <w:rPr>
        <w:rFonts w:ascii="Symbol" w:hAnsi="Symbol" w:cs="Symbol" w:hint="default"/>
      </w:rPr>
    </w:lvl>
    <w:lvl w:ilvl="4" w:tplc="29BA1DAA">
      <w:start w:val="1"/>
      <w:numFmt w:val="bullet"/>
      <w:lvlText w:val="o"/>
      <w:lvlJc w:val="left"/>
      <w:pPr>
        <w:ind w:left="3600" w:hanging="360"/>
      </w:pPr>
      <w:rPr>
        <w:rFonts w:ascii="Courier New" w:hAnsi="Courier New" w:cs="Courier New" w:hint="default"/>
      </w:rPr>
    </w:lvl>
    <w:lvl w:ilvl="5" w:tplc="4C244FCE">
      <w:start w:val="1"/>
      <w:numFmt w:val="bullet"/>
      <w:lvlText w:val=""/>
      <w:lvlJc w:val="left"/>
      <w:pPr>
        <w:ind w:left="4320" w:hanging="360"/>
      </w:pPr>
      <w:rPr>
        <w:rFonts w:ascii="Wingdings" w:hAnsi="Wingdings" w:cs="Wingdings" w:hint="default"/>
      </w:rPr>
    </w:lvl>
    <w:lvl w:ilvl="6" w:tplc="2BDAB262">
      <w:start w:val="1"/>
      <w:numFmt w:val="bullet"/>
      <w:lvlText w:val=""/>
      <w:lvlJc w:val="left"/>
      <w:pPr>
        <w:ind w:left="5040" w:hanging="360"/>
      </w:pPr>
      <w:rPr>
        <w:rFonts w:ascii="Symbol" w:hAnsi="Symbol" w:cs="Symbol" w:hint="default"/>
      </w:rPr>
    </w:lvl>
    <w:lvl w:ilvl="7" w:tplc="0166E1D8">
      <w:start w:val="1"/>
      <w:numFmt w:val="bullet"/>
      <w:lvlText w:val="o"/>
      <w:lvlJc w:val="left"/>
      <w:pPr>
        <w:ind w:left="5760" w:hanging="360"/>
      </w:pPr>
      <w:rPr>
        <w:rFonts w:ascii="Courier New" w:hAnsi="Courier New" w:cs="Courier New" w:hint="default"/>
      </w:rPr>
    </w:lvl>
    <w:lvl w:ilvl="8" w:tplc="CA640724">
      <w:start w:val="1"/>
      <w:numFmt w:val="bullet"/>
      <w:lvlText w:val=""/>
      <w:lvlJc w:val="left"/>
      <w:pPr>
        <w:ind w:left="6480" w:hanging="360"/>
      </w:pPr>
      <w:rPr>
        <w:rFonts w:ascii="Wingdings" w:hAnsi="Wingdings" w:cs="Wingdings" w:hint="default"/>
      </w:rPr>
    </w:lvl>
  </w:abstractNum>
  <w:abstractNum w:abstractNumId="9">
    <w:nsid w:val="1A6013DA"/>
    <w:multiLevelType w:val="hybridMultilevel"/>
    <w:tmpl w:val="7E60BB28"/>
    <w:lvl w:ilvl="0" w:tplc="99FA9300">
      <w:start w:val="1"/>
      <w:numFmt w:val="bullet"/>
      <w:lvlText w:val=""/>
      <w:lvlJc w:val="left"/>
      <w:pPr>
        <w:ind w:left="720" w:hanging="360"/>
      </w:pPr>
      <w:rPr>
        <w:rFonts w:ascii="Symbol" w:hAnsi="Symbol" w:cs="Symbol" w:hint="default"/>
        <w:sz w:val="18"/>
        <w:szCs w:val="18"/>
      </w:rPr>
    </w:lvl>
    <w:lvl w:ilvl="1" w:tplc="CFE0449A">
      <w:start w:val="1"/>
      <w:numFmt w:val="bullet"/>
      <w:lvlText w:val="o"/>
      <w:lvlJc w:val="left"/>
      <w:pPr>
        <w:ind w:left="1440" w:hanging="360"/>
      </w:pPr>
      <w:rPr>
        <w:rFonts w:ascii="Courier New" w:hAnsi="Courier New" w:cs="Courier New" w:hint="default"/>
      </w:rPr>
    </w:lvl>
    <w:lvl w:ilvl="2" w:tplc="33E2D748">
      <w:start w:val="1"/>
      <w:numFmt w:val="bullet"/>
      <w:lvlText w:val=""/>
      <w:lvlJc w:val="left"/>
      <w:pPr>
        <w:ind w:left="2160" w:hanging="360"/>
      </w:pPr>
      <w:rPr>
        <w:rFonts w:ascii="Wingdings" w:hAnsi="Wingdings" w:cs="Wingdings" w:hint="default"/>
      </w:rPr>
    </w:lvl>
    <w:lvl w:ilvl="3" w:tplc="7598CEFE">
      <w:start w:val="1"/>
      <w:numFmt w:val="bullet"/>
      <w:lvlText w:val=""/>
      <w:lvlJc w:val="left"/>
      <w:pPr>
        <w:ind w:left="2880" w:hanging="360"/>
      </w:pPr>
      <w:rPr>
        <w:rFonts w:ascii="Symbol" w:hAnsi="Symbol" w:cs="Symbol" w:hint="default"/>
      </w:rPr>
    </w:lvl>
    <w:lvl w:ilvl="4" w:tplc="983A7B28">
      <w:start w:val="1"/>
      <w:numFmt w:val="bullet"/>
      <w:lvlText w:val="o"/>
      <w:lvlJc w:val="left"/>
      <w:pPr>
        <w:ind w:left="3600" w:hanging="360"/>
      </w:pPr>
      <w:rPr>
        <w:rFonts w:ascii="Courier New" w:hAnsi="Courier New" w:cs="Courier New" w:hint="default"/>
      </w:rPr>
    </w:lvl>
    <w:lvl w:ilvl="5" w:tplc="2DA6AEFE">
      <w:start w:val="1"/>
      <w:numFmt w:val="bullet"/>
      <w:lvlText w:val=""/>
      <w:lvlJc w:val="left"/>
      <w:pPr>
        <w:ind w:left="4320" w:hanging="360"/>
      </w:pPr>
      <w:rPr>
        <w:rFonts w:ascii="Wingdings" w:hAnsi="Wingdings" w:cs="Wingdings" w:hint="default"/>
      </w:rPr>
    </w:lvl>
    <w:lvl w:ilvl="6" w:tplc="EDBCFCCC">
      <w:start w:val="1"/>
      <w:numFmt w:val="bullet"/>
      <w:lvlText w:val=""/>
      <w:lvlJc w:val="left"/>
      <w:pPr>
        <w:ind w:left="5040" w:hanging="360"/>
      </w:pPr>
      <w:rPr>
        <w:rFonts w:ascii="Symbol" w:hAnsi="Symbol" w:cs="Symbol" w:hint="default"/>
      </w:rPr>
    </w:lvl>
    <w:lvl w:ilvl="7" w:tplc="D1A08734">
      <w:start w:val="1"/>
      <w:numFmt w:val="bullet"/>
      <w:lvlText w:val="o"/>
      <w:lvlJc w:val="left"/>
      <w:pPr>
        <w:ind w:left="5760" w:hanging="360"/>
      </w:pPr>
      <w:rPr>
        <w:rFonts w:ascii="Courier New" w:hAnsi="Courier New" w:cs="Courier New" w:hint="default"/>
      </w:rPr>
    </w:lvl>
    <w:lvl w:ilvl="8" w:tplc="383491E6">
      <w:start w:val="1"/>
      <w:numFmt w:val="bullet"/>
      <w:lvlText w:val=""/>
      <w:lvlJc w:val="left"/>
      <w:pPr>
        <w:ind w:left="6480" w:hanging="360"/>
      </w:pPr>
      <w:rPr>
        <w:rFonts w:ascii="Wingdings" w:hAnsi="Wingdings" w:cs="Wingdings" w:hint="default"/>
      </w:rPr>
    </w:lvl>
  </w:abstractNum>
  <w:abstractNum w:abstractNumId="10">
    <w:nsid w:val="21C673D5"/>
    <w:multiLevelType w:val="hybridMultilevel"/>
    <w:tmpl w:val="EAE4F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22B749D"/>
    <w:multiLevelType w:val="hybridMultilevel"/>
    <w:tmpl w:val="D74878EA"/>
    <w:lvl w:ilvl="0" w:tplc="41DC2400">
      <w:start w:val="1"/>
      <w:numFmt w:val="bullet"/>
      <w:lvlText w:val=""/>
      <w:lvlJc w:val="left"/>
      <w:pPr>
        <w:ind w:left="720" w:hanging="360"/>
      </w:pPr>
      <w:rPr>
        <w:rFonts w:ascii="Symbol" w:hAnsi="Symbol" w:cs="Symbol" w:hint="default"/>
        <w:sz w:val="18"/>
        <w:szCs w:val="18"/>
      </w:rPr>
    </w:lvl>
    <w:lvl w:ilvl="1" w:tplc="72CC55A2">
      <w:start w:val="1"/>
      <w:numFmt w:val="bullet"/>
      <w:lvlText w:val="o"/>
      <w:lvlJc w:val="left"/>
      <w:pPr>
        <w:ind w:left="1440" w:hanging="360"/>
      </w:pPr>
      <w:rPr>
        <w:rFonts w:ascii="Courier New" w:hAnsi="Courier New" w:cs="Courier New" w:hint="default"/>
      </w:rPr>
    </w:lvl>
    <w:lvl w:ilvl="2" w:tplc="794A9ED0">
      <w:start w:val="1"/>
      <w:numFmt w:val="bullet"/>
      <w:lvlText w:val=""/>
      <w:lvlJc w:val="left"/>
      <w:pPr>
        <w:ind w:left="2160" w:hanging="360"/>
      </w:pPr>
      <w:rPr>
        <w:rFonts w:ascii="Wingdings" w:hAnsi="Wingdings" w:cs="Wingdings" w:hint="default"/>
      </w:rPr>
    </w:lvl>
    <w:lvl w:ilvl="3" w:tplc="28DCF178">
      <w:start w:val="1"/>
      <w:numFmt w:val="bullet"/>
      <w:lvlText w:val=""/>
      <w:lvlJc w:val="left"/>
      <w:pPr>
        <w:ind w:left="2880" w:hanging="360"/>
      </w:pPr>
      <w:rPr>
        <w:rFonts w:ascii="Symbol" w:hAnsi="Symbol" w:cs="Symbol" w:hint="default"/>
      </w:rPr>
    </w:lvl>
    <w:lvl w:ilvl="4" w:tplc="51D247DE">
      <w:start w:val="1"/>
      <w:numFmt w:val="bullet"/>
      <w:lvlText w:val="o"/>
      <w:lvlJc w:val="left"/>
      <w:pPr>
        <w:ind w:left="3600" w:hanging="360"/>
      </w:pPr>
      <w:rPr>
        <w:rFonts w:ascii="Courier New" w:hAnsi="Courier New" w:cs="Courier New" w:hint="default"/>
      </w:rPr>
    </w:lvl>
    <w:lvl w:ilvl="5" w:tplc="9F680250">
      <w:start w:val="1"/>
      <w:numFmt w:val="bullet"/>
      <w:lvlText w:val=""/>
      <w:lvlJc w:val="left"/>
      <w:pPr>
        <w:ind w:left="4320" w:hanging="360"/>
      </w:pPr>
      <w:rPr>
        <w:rFonts w:ascii="Wingdings" w:hAnsi="Wingdings" w:cs="Wingdings" w:hint="default"/>
      </w:rPr>
    </w:lvl>
    <w:lvl w:ilvl="6" w:tplc="F648D73A">
      <w:start w:val="1"/>
      <w:numFmt w:val="bullet"/>
      <w:lvlText w:val=""/>
      <w:lvlJc w:val="left"/>
      <w:pPr>
        <w:ind w:left="5040" w:hanging="360"/>
      </w:pPr>
      <w:rPr>
        <w:rFonts w:ascii="Symbol" w:hAnsi="Symbol" w:cs="Symbol" w:hint="default"/>
      </w:rPr>
    </w:lvl>
    <w:lvl w:ilvl="7" w:tplc="51302684">
      <w:start w:val="1"/>
      <w:numFmt w:val="bullet"/>
      <w:lvlText w:val="o"/>
      <w:lvlJc w:val="left"/>
      <w:pPr>
        <w:ind w:left="5760" w:hanging="360"/>
      </w:pPr>
      <w:rPr>
        <w:rFonts w:ascii="Courier New" w:hAnsi="Courier New" w:cs="Courier New" w:hint="default"/>
      </w:rPr>
    </w:lvl>
    <w:lvl w:ilvl="8" w:tplc="1CCAC84C">
      <w:start w:val="1"/>
      <w:numFmt w:val="bullet"/>
      <w:lvlText w:val=""/>
      <w:lvlJc w:val="left"/>
      <w:pPr>
        <w:ind w:left="6480" w:hanging="360"/>
      </w:pPr>
      <w:rPr>
        <w:rFonts w:ascii="Wingdings" w:hAnsi="Wingdings" w:cs="Wingdings" w:hint="default"/>
      </w:rPr>
    </w:lvl>
  </w:abstractNum>
  <w:abstractNum w:abstractNumId="12">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nsid w:val="28C42D39"/>
    <w:multiLevelType w:val="hybridMultilevel"/>
    <w:tmpl w:val="5AD641F6"/>
    <w:lvl w:ilvl="0" w:tplc="D50490AA">
      <w:start w:val="1"/>
      <w:numFmt w:val="bullet"/>
      <w:lvlText w:val=""/>
      <w:lvlJc w:val="left"/>
      <w:pPr>
        <w:ind w:left="720" w:hanging="360"/>
      </w:pPr>
      <w:rPr>
        <w:rFonts w:ascii="Symbol" w:hAnsi="Symbol" w:cs="Symbol" w:hint="default"/>
        <w:sz w:val="18"/>
        <w:szCs w:val="18"/>
      </w:rPr>
    </w:lvl>
    <w:lvl w:ilvl="1" w:tplc="7286EB8E">
      <w:start w:val="1"/>
      <w:numFmt w:val="bullet"/>
      <w:lvlText w:val="o"/>
      <w:lvlJc w:val="left"/>
      <w:pPr>
        <w:ind w:left="1440" w:hanging="360"/>
      </w:pPr>
      <w:rPr>
        <w:rFonts w:ascii="Courier New" w:hAnsi="Courier New" w:cs="Courier New" w:hint="default"/>
      </w:rPr>
    </w:lvl>
    <w:lvl w:ilvl="2" w:tplc="255EEF16">
      <w:start w:val="1"/>
      <w:numFmt w:val="bullet"/>
      <w:lvlText w:val=""/>
      <w:lvlJc w:val="left"/>
      <w:pPr>
        <w:ind w:left="2160" w:hanging="360"/>
      </w:pPr>
      <w:rPr>
        <w:rFonts w:ascii="Wingdings" w:hAnsi="Wingdings" w:cs="Wingdings" w:hint="default"/>
      </w:rPr>
    </w:lvl>
    <w:lvl w:ilvl="3" w:tplc="B96625DE">
      <w:start w:val="1"/>
      <w:numFmt w:val="bullet"/>
      <w:lvlText w:val=""/>
      <w:lvlJc w:val="left"/>
      <w:pPr>
        <w:ind w:left="2880" w:hanging="360"/>
      </w:pPr>
      <w:rPr>
        <w:rFonts w:ascii="Symbol" w:hAnsi="Symbol" w:cs="Symbol" w:hint="default"/>
      </w:rPr>
    </w:lvl>
    <w:lvl w:ilvl="4" w:tplc="2EF48F18">
      <w:start w:val="1"/>
      <w:numFmt w:val="bullet"/>
      <w:lvlText w:val="o"/>
      <w:lvlJc w:val="left"/>
      <w:pPr>
        <w:ind w:left="3600" w:hanging="360"/>
      </w:pPr>
      <w:rPr>
        <w:rFonts w:ascii="Courier New" w:hAnsi="Courier New" w:cs="Courier New" w:hint="default"/>
      </w:rPr>
    </w:lvl>
    <w:lvl w:ilvl="5" w:tplc="00367B76">
      <w:start w:val="1"/>
      <w:numFmt w:val="bullet"/>
      <w:lvlText w:val=""/>
      <w:lvlJc w:val="left"/>
      <w:pPr>
        <w:ind w:left="4320" w:hanging="360"/>
      </w:pPr>
      <w:rPr>
        <w:rFonts w:ascii="Wingdings" w:hAnsi="Wingdings" w:cs="Wingdings" w:hint="default"/>
      </w:rPr>
    </w:lvl>
    <w:lvl w:ilvl="6" w:tplc="ECF88838">
      <w:start w:val="1"/>
      <w:numFmt w:val="bullet"/>
      <w:lvlText w:val=""/>
      <w:lvlJc w:val="left"/>
      <w:pPr>
        <w:ind w:left="5040" w:hanging="360"/>
      </w:pPr>
      <w:rPr>
        <w:rFonts w:ascii="Symbol" w:hAnsi="Symbol" w:cs="Symbol" w:hint="default"/>
      </w:rPr>
    </w:lvl>
    <w:lvl w:ilvl="7" w:tplc="41C23A16">
      <w:start w:val="1"/>
      <w:numFmt w:val="bullet"/>
      <w:lvlText w:val="o"/>
      <w:lvlJc w:val="left"/>
      <w:pPr>
        <w:ind w:left="5760" w:hanging="360"/>
      </w:pPr>
      <w:rPr>
        <w:rFonts w:ascii="Courier New" w:hAnsi="Courier New" w:cs="Courier New" w:hint="default"/>
      </w:rPr>
    </w:lvl>
    <w:lvl w:ilvl="8" w:tplc="E07A38CE">
      <w:start w:val="1"/>
      <w:numFmt w:val="bullet"/>
      <w:lvlText w:val=""/>
      <w:lvlJc w:val="left"/>
      <w:pPr>
        <w:ind w:left="6480" w:hanging="360"/>
      </w:pPr>
      <w:rPr>
        <w:rFonts w:ascii="Wingdings" w:hAnsi="Wingdings" w:cs="Wingdings" w:hint="default"/>
      </w:rPr>
    </w:lvl>
  </w:abstractNum>
  <w:abstractNum w:abstractNumId="14">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32245742"/>
    <w:multiLevelType w:val="hybridMultilevel"/>
    <w:tmpl w:val="825A33F6"/>
    <w:lvl w:ilvl="0" w:tplc="AAB8F6CC">
      <w:start w:val="1"/>
      <w:numFmt w:val="bullet"/>
      <w:lvlText w:val=""/>
      <w:lvlJc w:val="left"/>
      <w:pPr>
        <w:ind w:left="720" w:hanging="360"/>
      </w:pPr>
      <w:rPr>
        <w:rFonts w:ascii="Symbol" w:hAnsi="Symbol" w:cs="Symbol" w:hint="default"/>
        <w:sz w:val="18"/>
        <w:szCs w:val="18"/>
      </w:rPr>
    </w:lvl>
    <w:lvl w:ilvl="1" w:tplc="7244F9F6">
      <w:start w:val="1"/>
      <w:numFmt w:val="bullet"/>
      <w:lvlText w:val="o"/>
      <w:lvlJc w:val="left"/>
      <w:pPr>
        <w:ind w:left="1440" w:hanging="360"/>
      </w:pPr>
      <w:rPr>
        <w:rFonts w:ascii="Courier New" w:hAnsi="Courier New" w:cs="Courier New" w:hint="default"/>
      </w:rPr>
    </w:lvl>
    <w:lvl w:ilvl="2" w:tplc="0E88EB28">
      <w:start w:val="1"/>
      <w:numFmt w:val="bullet"/>
      <w:lvlText w:val=""/>
      <w:lvlJc w:val="left"/>
      <w:pPr>
        <w:ind w:left="2160" w:hanging="360"/>
      </w:pPr>
      <w:rPr>
        <w:rFonts w:ascii="Wingdings" w:hAnsi="Wingdings" w:cs="Wingdings" w:hint="default"/>
      </w:rPr>
    </w:lvl>
    <w:lvl w:ilvl="3" w:tplc="08588092">
      <w:start w:val="1"/>
      <w:numFmt w:val="bullet"/>
      <w:lvlText w:val=""/>
      <w:lvlJc w:val="left"/>
      <w:pPr>
        <w:ind w:left="2880" w:hanging="360"/>
      </w:pPr>
      <w:rPr>
        <w:rFonts w:ascii="Symbol" w:hAnsi="Symbol" w:cs="Symbol" w:hint="default"/>
      </w:rPr>
    </w:lvl>
    <w:lvl w:ilvl="4" w:tplc="E09C605C">
      <w:start w:val="1"/>
      <w:numFmt w:val="bullet"/>
      <w:lvlText w:val="o"/>
      <w:lvlJc w:val="left"/>
      <w:pPr>
        <w:ind w:left="3600" w:hanging="360"/>
      </w:pPr>
      <w:rPr>
        <w:rFonts w:ascii="Courier New" w:hAnsi="Courier New" w:cs="Courier New" w:hint="default"/>
      </w:rPr>
    </w:lvl>
    <w:lvl w:ilvl="5" w:tplc="20F0E570">
      <w:start w:val="1"/>
      <w:numFmt w:val="bullet"/>
      <w:lvlText w:val=""/>
      <w:lvlJc w:val="left"/>
      <w:pPr>
        <w:ind w:left="4320" w:hanging="360"/>
      </w:pPr>
      <w:rPr>
        <w:rFonts w:ascii="Wingdings" w:hAnsi="Wingdings" w:cs="Wingdings" w:hint="default"/>
      </w:rPr>
    </w:lvl>
    <w:lvl w:ilvl="6" w:tplc="BAB2EC8E">
      <w:start w:val="1"/>
      <w:numFmt w:val="bullet"/>
      <w:lvlText w:val=""/>
      <w:lvlJc w:val="left"/>
      <w:pPr>
        <w:ind w:left="5040" w:hanging="360"/>
      </w:pPr>
      <w:rPr>
        <w:rFonts w:ascii="Symbol" w:hAnsi="Symbol" w:cs="Symbol" w:hint="default"/>
      </w:rPr>
    </w:lvl>
    <w:lvl w:ilvl="7" w:tplc="843A27E0">
      <w:start w:val="1"/>
      <w:numFmt w:val="bullet"/>
      <w:lvlText w:val="o"/>
      <w:lvlJc w:val="left"/>
      <w:pPr>
        <w:ind w:left="5760" w:hanging="360"/>
      </w:pPr>
      <w:rPr>
        <w:rFonts w:ascii="Courier New" w:hAnsi="Courier New" w:cs="Courier New" w:hint="default"/>
      </w:rPr>
    </w:lvl>
    <w:lvl w:ilvl="8" w:tplc="1BFCE40A">
      <w:start w:val="1"/>
      <w:numFmt w:val="bullet"/>
      <w:lvlText w:val=""/>
      <w:lvlJc w:val="left"/>
      <w:pPr>
        <w:ind w:left="6480" w:hanging="360"/>
      </w:pPr>
      <w:rPr>
        <w:rFonts w:ascii="Wingdings" w:hAnsi="Wingdings" w:cs="Wingdings" w:hint="default"/>
      </w:rPr>
    </w:lvl>
  </w:abstractNum>
  <w:abstractNum w:abstractNumId="16">
    <w:nsid w:val="37451493"/>
    <w:multiLevelType w:val="hybridMultilevel"/>
    <w:tmpl w:val="E1AE78C0"/>
    <w:lvl w:ilvl="0" w:tplc="FCB66814">
      <w:start w:val="1"/>
      <w:numFmt w:val="bullet"/>
      <w:lvlText w:val=""/>
      <w:lvlJc w:val="left"/>
      <w:pPr>
        <w:ind w:left="720" w:hanging="360"/>
      </w:pPr>
      <w:rPr>
        <w:rFonts w:ascii="Symbol" w:hAnsi="Symbol" w:cs="Symbol" w:hint="default"/>
        <w:sz w:val="18"/>
        <w:szCs w:val="18"/>
      </w:rPr>
    </w:lvl>
    <w:lvl w:ilvl="1" w:tplc="2F0661C6">
      <w:start w:val="1"/>
      <w:numFmt w:val="bullet"/>
      <w:lvlText w:val="o"/>
      <w:lvlJc w:val="left"/>
      <w:pPr>
        <w:ind w:left="1440" w:hanging="360"/>
      </w:pPr>
      <w:rPr>
        <w:rFonts w:ascii="Courier New" w:hAnsi="Courier New" w:cs="Courier New" w:hint="default"/>
      </w:rPr>
    </w:lvl>
    <w:lvl w:ilvl="2" w:tplc="82D0F2C4">
      <w:start w:val="1"/>
      <w:numFmt w:val="bullet"/>
      <w:lvlText w:val=""/>
      <w:lvlJc w:val="left"/>
      <w:pPr>
        <w:ind w:left="2160" w:hanging="360"/>
      </w:pPr>
      <w:rPr>
        <w:rFonts w:ascii="Wingdings" w:hAnsi="Wingdings" w:cs="Wingdings" w:hint="default"/>
      </w:rPr>
    </w:lvl>
    <w:lvl w:ilvl="3" w:tplc="DE863B82">
      <w:start w:val="1"/>
      <w:numFmt w:val="bullet"/>
      <w:lvlText w:val=""/>
      <w:lvlJc w:val="left"/>
      <w:pPr>
        <w:ind w:left="2880" w:hanging="360"/>
      </w:pPr>
      <w:rPr>
        <w:rFonts w:ascii="Symbol" w:hAnsi="Symbol" w:cs="Symbol" w:hint="default"/>
      </w:rPr>
    </w:lvl>
    <w:lvl w:ilvl="4" w:tplc="339AE6DA">
      <w:start w:val="1"/>
      <w:numFmt w:val="bullet"/>
      <w:lvlText w:val="o"/>
      <w:lvlJc w:val="left"/>
      <w:pPr>
        <w:ind w:left="3600" w:hanging="360"/>
      </w:pPr>
      <w:rPr>
        <w:rFonts w:ascii="Courier New" w:hAnsi="Courier New" w:cs="Courier New" w:hint="default"/>
      </w:rPr>
    </w:lvl>
    <w:lvl w:ilvl="5" w:tplc="FC96B400">
      <w:start w:val="1"/>
      <w:numFmt w:val="bullet"/>
      <w:lvlText w:val=""/>
      <w:lvlJc w:val="left"/>
      <w:pPr>
        <w:ind w:left="4320" w:hanging="360"/>
      </w:pPr>
      <w:rPr>
        <w:rFonts w:ascii="Wingdings" w:hAnsi="Wingdings" w:cs="Wingdings" w:hint="default"/>
      </w:rPr>
    </w:lvl>
    <w:lvl w:ilvl="6" w:tplc="D79ABAC0">
      <w:start w:val="1"/>
      <w:numFmt w:val="bullet"/>
      <w:lvlText w:val=""/>
      <w:lvlJc w:val="left"/>
      <w:pPr>
        <w:ind w:left="5040" w:hanging="360"/>
      </w:pPr>
      <w:rPr>
        <w:rFonts w:ascii="Symbol" w:hAnsi="Symbol" w:cs="Symbol" w:hint="default"/>
      </w:rPr>
    </w:lvl>
    <w:lvl w:ilvl="7" w:tplc="E60C0A12">
      <w:start w:val="1"/>
      <w:numFmt w:val="bullet"/>
      <w:lvlText w:val="o"/>
      <w:lvlJc w:val="left"/>
      <w:pPr>
        <w:ind w:left="5760" w:hanging="360"/>
      </w:pPr>
      <w:rPr>
        <w:rFonts w:ascii="Courier New" w:hAnsi="Courier New" w:cs="Courier New" w:hint="default"/>
      </w:rPr>
    </w:lvl>
    <w:lvl w:ilvl="8" w:tplc="A6B864AA">
      <w:start w:val="1"/>
      <w:numFmt w:val="bullet"/>
      <w:lvlText w:val=""/>
      <w:lvlJc w:val="left"/>
      <w:pPr>
        <w:ind w:left="6480" w:hanging="360"/>
      </w:pPr>
      <w:rPr>
        <w:rFonts w:ascii="Wingdings" w:hAnsi="Wingdings" w:cs="Wingdings" w:hint="default"/>
      </w:rPr>
    </w:lvl>
  </w:abstractNum>
  <w:abstractNum w:abstractNumId="17">
    <w:nsid w:val="378A6989"/>
    <w:multiLevelType w:val="hybridMultilevel"/>
    <w:tmpl w:val="08D2A366"/>
    <w:lvl w:ilvl="0" w:tplc="187EFF52">
      <w:start w:val="1"/>
      <w:numFmt w:val="bullet"/>
      <w:lvlText w:val=""/>
      <w:lvlJc w:val="left"/>
      <w:pPr>
        <w:ind w:left="720" w:hanging="360"/>
      </w:pPr>
      <w:rPr>
        <w:rFonts w:ascii="Symbol" w:hAnsi="Symbol" w:cs="Symbol" w:hint="default"/>
        <w:sz w:val="18"/>
        <w:szCs w:val="18"/>
      </w:rPr>
    </w:lvl>
    <w:lvl w:ilvl="1" w:tplc="74C87D08">
      <w:start w:val="1"/>
      <w:numFmt w:val="bullet"/>
      <w:lvlText w:val="o"/>
      <w:lvlJc w:val="left"/>
      <w:pPr>
        <w:ind w:left="1440" w:hanging="360"/>
      </w:pPr>
      <w:rPr>
        <w:rFonts w:ascii="Courier New" w:hAnsi="Courier New" w:cs="Courier New" w:hint="default"/>
      </w:rPr>
    </w:lvl>
    <w:lvl w:ilvl="2" w:tplc="2A8813E0">
      <w:start w:val="1"/>
      <w:numFmt w:val="bullet"/>
      <w:lvlText w:val=""/>
      <w:lvlJc w:val="left"/>
      <w:pPr>
        <w:ind w:left="2160" w:hanging="360"/>
      </w:pPr>
      <w:rPr>
        <w:rFonts w:ascii="Wingdings" w:hAnsi="Wingdings" w:cs="Wingdings" w:hint="default"/>
      </w:rPr>
    </w:lvl>
    <w:lvl w:ilvl="3" w:tplc="BBA8D11E">
      <w:start w:val="1"/>
      <w:numFmt w:val="bullet"/>
      <w:lvlText w:val=""/>
      <w:lvlJc w:val="left"/>
      <w:pPr>
        <w:ind w:left="2880" w:hanging="360"/>
      </w:pPr>
      <w:rPr>
        <w:rFonts w:ascii="Symbol" w:hAnsi="Symbol" w:cs="Symbol" w:hint="default"/>
      </w:rPr>
    </w:lvl>
    <w:lvl w:ilvl="4" w:tplc="E548B926">
      <w:start w:val="1"/>
      <w:numFmt w:val="bullet"/>
      <w:lvlText w:val="o"/>
      <w:lvlJc w:val="left"/>
      <w:pPr>
        <w:ind w:left="3600" w:hanging="360"/>
      </w:pPr>
      <w:rPr>
        <w:rFonts w:ascii="Courier New" w:hAnsi="Courier New" w:cs="Courier New" w:hint="default"/>
      </w:rPr>
    </w:lvl>
    <w:lvl w:ilvl="5" w:tplc="62A83CEC">
      <w:start w:val="1"/>
      <w:numFmt w:val="bullet"/>
      <w:lvlText w:val=""/>
      <w:lvlJc w:val="left"/>
      <w:pPr>
        <w:ind w:left="4320" w:hanging="360"/>
      </w:pPr>
      <w:rPr>
        <w:rFonts w:ascii="Wingdings" w:hAnsi="Wingdings" w:cs="Wingdings" w:hint="default"/>
      </w:rPr>
    </w:lvl>
    <w:lvl w:ilvl="6" w:tplc="98BABD62">
      <w:start w:val="1"/>
      <w:numFmt w:val="bullet"/>
      <w:lvlText w:val=""/>
      <w:lvlJc w:val="left"/>
      <w:pPr>
        <w:ind w:left="5040" w:hanging="360"/>
      </w:pPr>
      <w:rPr>
        <w:rFonts w:ascii="Symbol" w:hAnsi="Symbol" w:cs="Symbol" w:hint="default"/>
      </w:rPr>
    </w:lvl>
    <w:lvl w:ilvl="7" w:tplc="FA3EDD9A">
      <w:start w:val="1"/>
      <w:numFmt w:val="bullet"/>
      <w:lvlText w:val="o"/>
      <w:lvlJc w:val="left"/>
      <w:pPr>
        <w:ind w:left="5760" w:hanging="360"/>
      </w:pPr>
      <w:rPr>
        <w:rFonts w:ascii="Courier New" w:hAnsi="Courier New" w:cs="Courier New" w:hint="default"/>
      </w:rPr>
    </w:lvl>
    <w:lvl w:ilvl="8" w:tplc="D8EC8D1E">
      <w:start w:val="1"/>
      <w:numFmt w:val="bullet"/>
      <w:lvlText w:val=""/>
      <w:lvlJc w:val="left"/>
      <w:pPr>
        <w:ind w:left="6480" w:hanging="360"/>
      </w:pPr>
      <w:rPr>
        <w:rFonts w:ascii="Wingdings" w:hAnsi="Wingdings" w:cs="Wingdings" w:hint="default"/>
      </w:rPr>
    </w:lvl>
  </w:abstractNum>
  <w:abstractNum w:abstractNumId="18">
    <w:nsid w:val="3A871ADE"/>
    <w:multiLevelType w:val="hybridMultilevel"/>
    <w:tmpl w:val="D06C5DE2"/>
    <w:lvl w:ilvl="0" w:tplc="3B2C9B6A">
      <w:start w:val="3"/>
      <w:numFmt w:val="lowerLetter"/>
      <w:lvlText w:val="%1."/>
      <w:lvlJc w:val="left"/>
      <w:pPr>
        <w:ind w:left="720" w:hanging="360"/>
      </w:pPr>
      <w:rPr>
        <w:rFonts w:ascii="Arial" w:hAnsi="Arial" w:cs="Arial" w:hint="default"/>
        <w:sz w:val="18"/>
        <w:szCs w:val="18"/>
      </w:rPr>
    </w:lvl>
    <w:lvl w:ilvl="1" w:tplc="A85EB344">
      <w:start w:val="1"/>
      <w:numFmt w:val="lowerLetter"/>
      <w:lvlText w:val="%2."/>
      <w:lvlJc w:val="left"/>
      <w:pPr>
        <w:ind w:left="1440" w:hanging="360"/>
      </w:pPr>
    </w:lvl>
    <w:lvl w:ilvl="2" w:tplc="C04842DC">
      <w:start w:val="1"/>
      <w:numFmt w:val="lowerLetter"/>
      <w:lvlText w:val="%3."/>
      <w:lvlJc w:val="left"/>
      <w:pPr>
        <w:ind w:left="2160" w:hanging="360"/>
      </w:pPr>
    </w:lvl>
    <w:lvl w:ilvl="3" w:tplc="4BE033F0">
      <w:start w:val="1"/>
      <w:numFmt w:val="lowerLetter"/>
      <w:lvlText w:val="%4."/>
      <w:lvlJc w:val="left"/>
      <w:pPr>
        <w:ind w:left="2880" w:hanging="360"/>
      </w:pPr>
    </w:lvl>
    <w:lvl w:ilvl="4" w:tplc="F73A1856">
      <w:start w:val="1"/>
      <w:numFmt w:val="lowerLetter"/>
      <w:lvlText w:val="%5."/>
      <w:lvlJc w:val="left"/>
      <w:pPr>
        <w:ind w:left="3600" w:hanging="360"/>
      </w:pPr>
    </w:lvl>
    <w:lvl w:ilvl="5" w:tplc="E4A896FC">
      <w:start w:val="1"/>
      <w:numFmt w:val="lowerLetter"/>
      <w:lvlText w:val="%6."/>
      <w:lvlJc w:val="left"/>
      <w:pPr>
        <w:ind w:left="4320" w:hanging="360"/>
      </w:pPr>
    </w:lvl>
    <w:lvl w:ilvl="6" w:tplc="C7E66796">
      <w:start w:val="1"/>
      <w:numFmt w:val="lowerLetter"/>
      <w:lvlText w:val="%7."/>
      <w:lvlJc w:val="left"/>
      <w:pPr>
        <w:ind w:left="5040" w:hanging="360"/>
      </w:pPr>
    </w:lvl>
    <w:lvl w:ilvl="7" w:tplc="50CC08D0">
      <w:start w:val="1"/>
      <w:numFmt w:val="lowerLetter"/>
      <w:lvlText w:val="%8."/>
      <w:lvlJc w:val="left"/>
      <w:pPr>
        <w:ind w:left="5760" w:hanging="360"/>
      </w:pPr>
    </w:lvl>
    <w:lvl w:ilvl="8" w:tplc="5C2EDF5E">
      <w:start w:val="1"/>
      <w:numFmt w:val="lowerLetter"/>
      <w:lvlText w:val="%9."/>
      <w:lvlJc w:val="left"/>
      <w:pPr>
        <w:ind w:left="6480" w:hanging="360"/>
      </w:pPr>
    </w:lvl>
  </w:abstractNum>
  <w:abstractNum w:abstractNumId="19">
    <w:nsid w:val="42270288"/>
    <w:multiLevelType w:val="hybridMultilevel"/>
    <w:tmpl w:val="9D485F20"/>
    <w:lvl w:ilvl="0" w:tplc="C1A69692">
      <w:start w:val="1"/>
      <w:numFmt w:val="lowerLetter"/>
      <w:lvlText w:val="%1."/>
      <w:lvlJc w:val="left"/>
      <w:pPr>
        <w:ind w:left="720" w:hanging="360"/>
      </w:pPr>
      <w:rPr>
        <w:rFonts w:ascii="Arial" w:hAnsi="Arial" w:cs="Arial" w:hint="default"/>
        <w:sz w:val="18"/>
        <w:szCs w:val="18"/>
      </w:rPr>
    </w:lvl>
    <w:lvl w:ilvl="1" w:tplc="F0DA96DE">
      <w:start w:val="1"/>
      <w:numFmt w:val="lowerLetter"/>
      <w:lvlText w:val="%2."/>
      <w:lvlJc w:val="left"/>
      <w:pPr>
        <w:ind w:left="1440" w:hanging="360"/>
      </w:pPr>
    </w:lvl>
    <w:lvl w:ilvl="2" w:tplc="475024D2">
      <w:start w:val="1"/>
      <w:numFmt w:val="lowerLetter"/>
      <w:lvlText w:val="%3."/>
      <w:lvlJc w:val="left"/>
      <w:pPr>
        <w:ind w:left="2160" w:hanging="360"/>
      </w:pPr>
    </w:lvl>
    <w:lvl w:ilvl="3" w:tplc="F30CB646">
      <w:start w:val="1"/>
      <w:numFmt w:val="lowerLetter"/>
      <w:lvlText w:val="%4."/>
      <w:lvlJc w:val="left"/>
      <w:pPr>
        <w:ind w:left="2880" w:hanging="360"/>
      </w:pPr>
    </w:lvl>
    <w:lvl w:ilvl="4" w:tplc="17D21C1A">
      <w:start w:val="1"/>
      <w:numFmt w:val="lowerLetter"/>
      <w:lvlText w:val="%5."/>
      <w:lvlJc w:val="left"/>
      <w:pPr>
        <w:ind w:left="3600" w:hanging="360"/>
      </w:pPr>
    </w:lvl>
    <w:lvl w:ilvl="5" w:tplc="6728DA8A">
      <w:start w:val="1"/>
      <w:numFmt w:val="lowerLetter"/>
      <w:lvlText w:val="%6."/>
      <w:lvlJc w:val="left"/>
      <w:pPr>
        <w:ind w:left="4320" w:hanging="360"/>
      </w:pPr>
    </w:lvl>
    <w:lvl w:ilvl="6" w:tplc="95A0A6F2">
      <w:start w:val="1"/>
      <w:numFmt w:val="lowerLetter"/>
      <w:lvlText w:val="%7."/>
      <w:lvlJc w:val="left"/>
      <w:pPr>
        <w:ind w:left="5040" w:hanging="360"/>
      </w:pPr>
    </w:lvl>
    <w:lvl w:ilvl="7" w:tplc="1CCC4772">
      <w:start w:val="1"/>
      <w:numFmt w:val="lowerLetter"/>
      <w:lvlText w:val="%8."/>
      <w:lvlJc w:val="left"/>
      <w:pPr>
        <w:ind w:left="5760" w:hanging="360"/>
      </w:pPr>
    </w:lvl>
    <w:lvl w:ilvl="8" w:tplc="58D0AF60">
      <w:start w:val="1"/>
      <w:numFmt w:val="lowerLetter"/>
      <w:lvlText w:val="%9."/>
      <w:lvlJc w:val="left"/>
      <w:pPr>
        <w:ind w:left="6480" w:hanging="360"/>
      </w:pPr>
    </w:lvl>
  </w:abstractNum>
  <w:abstractNum w:abstractNumId="20">
    <w:nsid w:val="46736CA3"/>
    <w:multiLevelType w:val="hybridMultilevel"/>
    <w:tmpl w:val="E856B4EA"/>
    <w:lvl w:ilvl="0" w:tplc="E2E63200">
      <w:start w:val="1"/>
      <w:numFmt w:val="bullet"/>
      <w:lvlText w:val=""/>
      <w:lvlJc w:val="left"/>
      <w:pPr>
        <w:ind w:left="720" w:hanging="360"/>
      </w:pPr>
      <w:rPr>
        <w:rFonts w:ascii="Symbol" w:hAnsi="Symbol" w:cs="Symbol" w:hint="default"/>
        <w:sz w:val="18"/>
        <w:szCs w:val="18"/>
      </w:rPr>
    </w:lvl>
    <w:lvl w:ilvl="1" w:tplc="7DDE22A8">
      <w:start w:val="1"/>
      <w:numFmt w:val="bullet"/>
      <w:lvlText w:val="o"/>
      <w:lvlJc w:val="left"/>
      <w:pPr>
        <w:ind w:left="1440" w:hanging="360"/>
      </w:pPr>
      <w:rPr>
        <w:rFonts w:ascii="Courier New" w:hAnsi="Courier New" w:cs="Courier New" w:hint="default"/>
      </w:rPr>
    </w:lvl>
    <w:lvl w:ilvl="2" w:tplc="DC3EBEFE">
      <w:start w:val="1"/>
      <w:numFmt w:val="bullet"/>
      <w:lvlText w:val=""/>
      <w:lvlJc w:val="left"/>
      <w:pPr>
        <w:ind w:left="2160" w:hanging="360"/>
      </w:pPr>
      <w:rPr>
        <w:rFonts w:ascii="Wingdings" w:hAnsi="Wingdings" w:cs="Wingdings" w:hint="default"/>
      </w:rPr>
    </w:lvl>
    <w:lvl w:ilvl="3" w:tplc="8D52E78C">
      <w:start w:val="1"/>
      <w:numFmt w:val="bullet"/>
      <w:lvlText w:val=""/>
      <w:lvlJc w:val="left"/>
      <w:pPr>
        <w:ind w:left="2880" w:hanging="360"/>
      </w:pPr>
      <w:rPr>
        <w:rFonts w:ascii="Symbol" w:hAnsi="Symbol" w:cs="Symbol" w:hint="default"/>
      </w:rPr>
    </w:lvl>
    <w:lvl w:ilvl="4" w:tplc="716E2C16">
      <w:start w:val="1"/>
      <w:numFmt w:val="bullet"/>
      <w:lvlText w:val="o"/>
      <w:lvlJc w:val="left"/>
      <w:pPr>
        <w:ind w:left="3600" w:hanging="360"/>
      </w:pPr>
      <w:rPr>
        <w:rFonts w:ascii="Courier New" w:hAnsi="Courier New" w:cs="Courier New" w:hint="default"/>
      </w:rPr>
    </w:lvl>
    <w:lvl w:ilvl="5" w:tplc="92F2C774">
      <w:start w:val="1"/>
      <w:numFmt w:val="bullet"/>
      <w:lvlText w:val=""/>
      <w:lvlJc w:val="left"/>
      <w:pPr>
        <w:ind w:left="4320" w:hanging="360"/>
      </w:pPr>
      <w:rPr>
        <w:rFonts w:ascii="Wingdings" w:hAnsi="Wingdings" w:cs="Wingdings" w:hint="default"/>
      </w:rPr>
    </w:lvl>
    <w:lvl w:ilvl="6" w:tplc="32F8C5DC">
      <w:start w:val="1"/>
      <w:numFmt w:val="bullet"/>
      <w:lvlText w:val=""/>
      <w:lvlJc w:val="left"/>
      <w:pPr>
        <w:ind w:left="5040" w:hanging="360"/>
      </w:pPr>
      <w:rPr>
        <w:rFonts w:ascii="Symbol" w:hAnsi="Symbol" w:cs="Symbol" w:hint="default"/>
      </w:rPr>
    </w:lvl>
    <w:lvl w:ilvl="7" w:tplc="0144D2DE">
      <w:start w:val="1"/>
      <w:numFmt w:val="bullet"/>
      <w:lvlText w:val="o"/>
      <w:lvlJc w:val="left"/>
      <w:pPr>
        <w:ind w:left="5760" w:hanging="360"/>
      </w:pPr>
      <w:rPr>
        <w:rFonts w:ascii="Courier New" w:hAnsi="Courier New" w:cs="Courier New" w:hint="default"/>
      </w:rPr>
    </w:lvl>
    <w:lvl w:ilvl="8" w:tplc="45FC6984">
      <w:start w:val="1"/>
      <w:numFmt w:val="bullet"/>
      <w:lvlText w:val=""/>
      <w:lvlJc w:val="left"/>
      <w:pPr>
        <w:ind w:left="6480" w:hanging="360"/>
      </w:pPr>
      <w:rPr>
        <w:rFonts w:ascii="Wingdings" w:hAnsi="Wingdings" w:cs="Wingdings" w:hint="default"/>
      </w:rPr>
    </w:lvl>
  </w:abstractNum>
  <w:abstractNum w:abstractNumId="21">
    <w:nsid w:val="471711CA"/>
    <w:multiLevelType w:val="hybridMultilevel"/>
    <w:tmpl w:val="5F42BFD6"/>
    <w:lvl w:ilvl="0" w:tplc="11DEC1FE">
      <w:start w:val="5"/>
      <w:numFmt w:val="lowerLetter"/>
      <w:lvlText w:val="%1."/>
      <w:lvlJc w:val="left"/>
      <w:pPr>
        <w:ind w:left="720" w:hanging="360"/>
      </w:pPr>
      <w:rPr>
        <w:rFonts w:ascii="Arial" w:hAnsi="Arial" w:cs="Arial" w:hint="default"/>
        <w:sz w:val="18"/>
        <w:szCs w:val="18"/>
      </w:rPr>
    </w:lvl>
    <w:lvl w:ilvl="1" w:tplc="AC0A86E2">
      <w:start w:val="1"/>
      <w:numFmt w:val="lowerLetter"/>
      <w:lvlText w:val="%2."/>
      <w:lvlJc w:val="left"/>
      <w:pPr>
        <w:ind w:left="1440" w:hanging="360"/>
      </w:pPr>
    </w:lvl>
    <w:lvl w:ilvl="2" w:tplc="EF74DC28">
      <w:start w:val="1"/>
      <w:numFmt w:val="lowerLetter"/>
      <w:lvlText w:val="%3."/>
      <w:lvlJc w:val="left"/>
      <w:pPr>
        <w:ind w:left="2160" w:hanging="360"/>
      </w:pPr>
    </w:lvl>
    <w:lvl w:ilvl="3" w:tplc="7F36B7B2">
      <w:start w:val="1"/>
      <w:numFmt w:val="lowerLetter"/>
      <w:lvlText w:val="%4."/>
      <w:lvlJc w:val="left"/>
      <w:pPr>
        <w:ind w:left="2880" w:hanging="360"/>
      </w:pPr>
    </w:lvl>
    <w:lvl w:ilvl="4" w:tplc="A04AA298">
      <w:start w:val="1"/>
      <w:numFmt w:val="lowerLetter"/>
      <w:lvlText w:val="%5."/>
      <w:lvlJc w:val="left"/>
      <w:pPr>
        <w:ind w:left="3600" w:hanging="360"/>
      </w:pPr>
    </w:lvl>
    <w:lvl w:ilvl="5" w:tplc="4528616A">
      <w:start w:val="1"/>
      <w:numFmt w:val="lowerLetter"/>
      <w:lvlText w:val="%6."/>
      <w:lvlJc w:val="left"/>
      <w:pPr>
        <w:ind w:left="4320" w:hanging="360"/>
      </w:pPr>
    </w:lvl>
    <w:lvl w:ilvl="6" w:tplc="9668AAFC">
      <w:start w:val="1"/>
      <w:numFmt w:val="lowerLetter"/>
      <w:lvlText w:val="%7."/>
      <w:lvlJc w:val="left"/>
      <w:pPr>
        <w:ind w:left="5040" w:hanging="360"/>
      </w:pPr>
    </w:lvl>
    <w:lvl w:ilvl="7" w:tplc="26EC7926">
      <w:start w:val="1"/>
      <w:numFmt w:val="lowerLetter"/>
      <w:lvlText w:val="%8."/>
      <w:lvlJc w:val="left"/>
      <w:pPr>
        <w:ind w:left="5760" w:hanging="360"/>
      </w:pPr>
    </w:lvl>
    <w:lvl w:ilvl="8" w:tplc="08C4A422">
      <w:start w:val="1"/>
      <w:numFmt w:val="lowerLetter"/>
      <w:lvlText w:val="%9."/>
      <w:lvlJc w:val="left"/>
      <w:pPr>
        <w:ind w:left="6480" w:hanging="360"/>
      </w:pPr>
    </w:lvl>
  </w:abstractNum>
  <w:abstractNum w:abstractNumId="22">
    <w:nsid w:val="4C05205F"/>
    <w:multiLevelType w:val="hybridMultilevel"/>
    <w:tmpl w:val="4D2024C4"/>
    <w:lvl w:ilvl="0" w:tplc="EBC69090">
      <w:start w:val="1"/>
      <w:numFmt w:val="bullet"/>
      <w:lvlText w:val=""/>
      <w:lvlJc w:val="left"/>
      <w:pPr>
        <w:ind w:left="720" w:hanging="360"/>
      </w:pPr>
      <w:rPr>
        <w:rFonts w:ascii="Symbol" w:hAnsi="Symbol" w:cs="Symbol" w:hint="default"/>
        <w:sz w:val="18"/>
        <w:szCs w:val="18"/>
      </w:rPr>
    </w:lvl>
    <w:lvl w:ilvl="1" w:tplc="74FA2C7C">
      <w:start w:val="1"/>
      <w:numFmt w:val="bullet"/>
      <w:lvlText w:val="o"/>
      <w:lvlJc w:val="left"/>
      <w:pPr>
        <w:ind w:left="1440" w:hanging="360"/>
      </w:pPr>
      <w:rPr>
        <w:rFonts w:ascii="Courier New" w:hAnsi="Courier New" w:cs="Courier New" w:hint="default"/>
      </w:rPr>
    </w:lvl>
    <w:lvl w:ilvl="2" w:tplc="F2844F66">
      <w:start w:val="1"/>
      <w:numFmt w:val="bullet"/>
      <w:lvlText w:val=""/>
      <w:lvlJc w:val="left"/>
      <w:pPr>
        <w:ind w:left="2160" w:hanging="360"/>
      </w:pPr>
      <w:rPr>
        <w:rFonts w:ascii="Wingdings" w:hAnsi="Wingdings" w:cs="Wingdings" w:hint="default"/>
      </w:rPr>
    </w:lvl>
    <w:lvl w:ilvl="3" w:tplc="6E9CD2B8">
      <w:start w:val="1"/>
      <w:numFmt w:val="bullet"/>
      <w:lvlText w:val=""/>
      <w:lvlJc w:val="left"/>
      <w:pPr>
        <w:ind w:left="2880" w:hanging="360"/>
      </w:pPr>
      <w:rPr>
        <w:rFonts w:ascii="Symbol" w:hAnsi="Symbol" w:cs="Symbol" w:hint="default"/>
      </w:rPr>
    </w:lvl>
    <w:lvl w:ilvl="4" w:tplc="88E6623E">
      <w:start w:val="1"/>
      <w:numFmt w:val="bullet"/>
      <w:lvlText w:val="o"/>
      <w:lvlJc w:val="left"/>
      <w:pPr>
        <w:ind w:left="3600" w:hanging="360"/>
      </w:pPr>
      <w:rPr>
        <w:rFonts w:ascii="Courier New" w:hAnsi="Courier New" w:cs="Courier New" w:hint="default"/>
      </w:rPr>
    </w:lvl>
    <w:lvl w:ilvl="5" w:tplc="58F89D7C">
      <w:start w:val="1"/>
      <w:numFmt w:val="bullet"/>
      <w:lvlText w:val=""/>
      <w:lvlJc w:val="left"/>
      <w:pPr>
        <w:ind w:left="4320" w:hanging="360"/>
      </w:pPr>
      <w:rPr>
        <w:rFonts w:ascii="Wingdings" w:hAnsi="Wingdings" w:cs="Wingdings" w:hint="default"/>
      </w:rPr>
    </w:lvl>
    <w:lvl w:ilvl="6" w:tplc="3C98059A">
      <w:start w:val="1"/>
      <w:numFmt w:val="bullet"/>
      <w:lvlText w:val=""/>
      <w:lvlJc w:val="left"/>
      <w:pPr>
        <w:ind w:left="5040" w:hanging="360"/>
      </w:pPr>
      <w:rPr>
        <w:rFonts w:ascii="Symbol" w:hAnsi="Symbol" w:cs="Symbol" w:hint="default"/>
      </w:rPr>
    </w:lvl>
    <w:lvl w:ilvl="7" w:tplc="62086B6C">
      <w:start w:val="1"/>
      <w:numFmt w:val="bullet"/>
      <w:lvlText w:val="o"/>
      <w:lvlJc w:val="left"/>
      <w:pPr>
        <w:ind w:left="5760" w:hanging="360"/>
      </w:pPr>
      <w:rPr>
        <w:rFonts w:ascii="Courier New" w:hAnsi="Courier New" w:cs="Courier New" w:hint="default"/>
      </w:rPr>
    </w:lvl>
    <w:lvl w:ilvl="8" w:tplc="9A4CC2AE">
      <w:start w:val="1"/>
      <w:numFmt w:val="bullet"/>
      <w:lvlText w:val=""/>
      <w:lvlJc w:val="left"/>
      <w:pPr>
        <w:ind w:left="6480" w:hanging="360"/>
      </w:pPr>
      <w:rPr>
        <w:rFonts w:ascii="Wingdings" w:hAnsi="Wingdings" w:cs="Wingdings" w:hint="default"/>
      </w:rPr>
    </w:lvl>
  </w:abstractNum>
  <w:abstractNum w:abstractNumId="2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508E2ED4"/>
    <w:multiLevelType w:val="hybridMultilevel"/>
    <w:tmpl w:val="618CC80C"/>
    <w:lvl w:ilvl="0" w:tplc="2719360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5BD411E9"/>
    <w:multiLevelType w:val="hybridMultilevel"/>
    <w:tmpl w:val="B7D6065A"/>
    <w:lvl w:ilvl="0" w:tplc="F716B2EA">
      <w:start w:val="1"/>
      <w:numFmt w:val="bullet"/>
      <w:lvlText w:val=""/>
      <w:lvlJc w:val="left"/>
      <w:pPr>
        <w:ind w:left="720" w:hanging="360"/>
      </w:pPr>
      <w:rPr>
        <w:rFonts w:ascii="Symbol" w:hAnsi="Symbol" w:cs="Symbol" w:hint="default"/>
        <w:sz w:val="18"/>
        <w:szCs w:val="18"/>
      </w:rPr>
    </w:lvl>
    <w:lvl w:ilvl="1" w:tplc="43685224">
      <w:start w:val="1"/>
      <w:numFmt w:val="bullet"/>
      <w:lvlText w:val="o"/>
      <w:lvlJc w:val="left"/>
      <w:pPr>
        <w:ind w:left="1440" w:hanging="360"/>
      </w:pPr>
      <w:rPr>
        <w:rFonts w:ascii="Courier New" w:hAnsi="Courier New" w:cs="Courier New" w:hint="default"/>
      </w:rPr>
    </w:lvl>
    <w:lvl w:ilvl="2" w:tplc="98324F92">
      <w:start w:val="1"/>
      <w:numFmt w:val="bullet"/>
      <w:lvlText w:val=""/>
      <w:lvlJc w:val="left"/>
      <w:pPr>
        <w:ind w:left="2160" w:hanging="360"/>
      </w:pPr>
      <w:rPr>
        <w:rFonts w:ascii="Wingdings" w:hAnsi="Wingdings" w:cs="Wingdings" w:hint="default"/>
      </w:rPr>
    </w:lvl>
    <w:lvl w:ilvl="3" w:tplc="20CA4E48">
      <w:start w:val="1"/>
      <w:numFmt w:val="bullet"/>
      <w:lvlText w:val=""/>
      <w:lvlJc w:val="left"/>
      <w:pPr>
        <w:ind w:left="2880" w:hanging="360"/>
      </w:pPr>
      <w:rPr>
        <w:rFonts w:ascii="Symbol" w:hAnsi="Symbol" w:cs="Symbol" w:hint="default"/>
      </w:rPr>
    </w:lvl>
    <w:lvl w:ilvl="4" w:tplc="8C6C8260">
      <w:start w:val="1"/>
      <w:numFmt w:val="bullet"/>
      <w:lvlText w:val="o"/>
      <w:lvlJc w:val="left"/>
      <w:pPr>
        <w:ind w:left="3600" w:hanging="360"/>
      </w:pPr>
      <w:rPr>
        <w:rFonts w:ascii="Courier New" w:hAnsi="Courier New" w:cs="Courier New" w:hint="default"/>
      </w:rPr>
    </w:lvl>
    <w:lvl w:ilvl="5" w:tplc="1234D060">
      <w:start w:val="1"/>
      <w:numFmt w:val="bullet"/>
      <w:lvlText w:val=""/>
      <w:lvlJc w:val="left"/>
      <w:pPr>
        <w:ind w:left="4320" w:hanging="360"/>
      </w:pPr>
      <w:rPr>
        <w:rFonts w:ascii="Wingdings" w:hAnsi="Wingdings" w:cs="Wingdings" w:hint="default"/>
      </w:rPr>
    </w:lvl>
    <w:lvl w:ilvl="6" w:tplc="8E62D352">
      <w:start w:val="1"/>
      <w:numFmt w:val="bullet"/>
      <w:lvlText w:val=""/>
      <w:lvlJc w:val="left"/>
      <w:pPr>
        <w:ind w:left="5040" w:hanging="360"/>
      </w:pPr>
      <w:rPr>
        <w:rFonts w:ascii="Symbol" w:hAnsi="Symbol" w:cs="Symbol" w:hint="default"/>
      </w:rPr>
    </w:lvl>
    <w:lvl w:ilvl="7" w:tplc="AB0A0C8E">
      <w:start w:val="1"/>
      <w:numFmt w:val="bullet"/>
      <w:lvlText w:val="o"/>
      <w:lvlJc w:val="left"/>
      <w:pPr>
        <w:ind w:left="5760" w:hanging="360"/>
      </w:pPr>
      <w:rPr>
        <w:rFonts w:ascii="Courier New" w:hAnsi="Courier New" w:cs="Courier New" w:hint="default"/>
      </w:rPr>
    </w:lvl>
    <w:lvl w:ilvl="8" w:tplc="F8161256">
      <w:start w:val="1"/>
      <w:numFmt w:val="bullet"/>
      <w:lvlText w:val=""/>
      <w:lvlJc w:val="left"/>
      <w:pPr>
        <w:ind w:left="6480" w:hanging="360"/>
      </w:pPr>
      <w:rPr>
        <w:rFonts w:ascii="Wingdings" w:hAnsi="Wingdings" w:cs="Wingdings" w:hint="default"/>
      </w:rPr>
    </w:lvl>
  </w:abstractNum>
  <w:abstractNum w:abstractNumId="29">
    <w:nsid w:val="5CD9319A"/>
    <w:multiLevelType w:val="hybridMultilevel"/>
    <w:tmpl w:val="413C0AC6"/>
    <w:lvl w:ilvl="0" w:tplc="BC0462E8">
      <w:start w:val="1"/>
      <w:numFmt w:val="bullet"/>
      <w:lvlText w:val=""/>
      <w:lvlJc w:val="left"/>
      <w:pPr>
        <w:ind w:left="720" w:hanging="360"/>
      </w:pPr>
      <w:rPr>
        <w:rFonts w:ascii="Symbol" w:hAnsi="Symbol" w:cs="Symbol" w:hint="default"/>
        <w:sz w:val="18"/>
        <w:szCs w:val="18"/>
      </w:rPr>
    </w:lvl>
    <w:lvl w:ilvl="1" w:tplc="D972709A">
      <w:start w:val="1"/>
      <w:numFmt w:val="bullet"/>
      <w:lvlText w:val="o"/>
      <w:lvlJc w:val="left"/>
      <w:pPr>
        <w:ind w:left="1440" w:hanging="360"/>
      </w:pPr>
      <w:rPr>
        <w:rFonts w:ascii="Courier New" w:hAnsi="Courier New" w:cs="Courier New" w:hint="default"/>
      </w:rPr>
    </w:lvl>
    <w:lvl w:ilvl="2" w:tplc="51522444">
      <w:start w:val="1"/>
      <w:numFmt w:val="bullet"/>
      <w:lvlText w:val=""/>
      <w:lvlJc w:val="left"/>
      <w:pPr>
        <w:ind w:left="2160" w:hanging="360"/>
      </w:pPr>
      <w:rPr>
        <w:rFonts w:ascii="Wingdings" w:hAnsi="Wingdings" w:cs="Wingdings" w:hint="default"/>
      </w:rPr>
    </w:lvl>
    <w:lvl w:ilvl="3" w:tplc="C950A106">
      <w:start w:val="1"/>
      <w:numFmt w:val="bullet"/>
      <w:lvlText w:val=""/>
      <w:lvlJc w:val="left"/>
      <w:pPr>
        <w:ind w:left="2880" w:hanging="360"/>
      </w:pPr>
      <w:rPr>
        <w:rFonts w:ascii="Symbol" w:hAnsi="Symbol" w:cs="Symbol" w:hint="default"/>
      </w:rPr>
    </w:lvl>
    <w:lvl w:ilvl="4" w:tplc="F768EB78">
      <w:start w:val="1"/>
      <w:numFmt w:val="bullet"/>
      <w:lvlText w:val="o"/>
      <w:lvlJc w:val="left"/>
      <w:pPr>
        <w:ind w:left="3600" w:hanging="360"/>
      </w:pPr>
      <w:rPr>
        <w:rFonts w:ascii="Courier New" w:hAnsi="Courier New" w:cs="Courier New" w:hint="default"/>
      </w:rPr>
    </w:lvl>
    <w:lvl w:ilvl="5" w:tplc="1B70DB5E">
      <w:start w:val="1"/>
      <w:numFmt w:val="bullet"/>
      <w:lvlText w:val=""/>
      <w:lvlJc w:val="left"/>
      <w:pPr>
        <w:ind w:left="4320" w:hanging="360"/>
      </w:pPr>
      <w:rPr>
        <w:rFonts w:ascii="Wingdings" w:hAnsi="Wingdings" w:cs="Wingdings" w:hint="default"/>
      </w:rPr>
    </w:lvl>
    <w:lvl w:ilvl="6" w:tplc="4356BC66">
      <w:start w:val="1"/>
      <w:numFmt w:val="bullet"/>
      <w:lvlText w:val=""/>
      <w:lvlJc w:val="left"/>
      <w:pPr>
        <w:ind w:left="5040" w:hanging="360"/>
      </w:pPr>
      <w:rPr>
        <w:rFonts w:ascii="Symbol" w:hAnsi="Symbol" w:cs="Symbol" w:hint="default"/>
      </w:rPr>
    </w:lvl>
    <w:lvl w:ilvl="7" w:tplc="453C6F42">
      <w:start w:val="1"/>
      <w:numFmt w:val="bullet"/>
      <w:lvlText w:val="o"/>
      <w:lvlJc w:val="left"/>
      <w:pPr>
        <w:ind w:left="5760" w:hanging="360"/>
      </w:pPr>
      <w:rPr>
        <w:rFonts w:ascii="Courier New" w:hAnsi="Courier New" w:cs="Courier New" w:hint="default"/>
      </w:rPr>
    </w:lvl>
    <w:lvl w:ilvl="8" w:tplc="C3ECCF86">
      <w:start w:val="1"/>
      <w:numFmt w:val="bullet"/>
      <w:lvlText w:val=""/>
      <w:lvlJc w:val="left"/>
      <w:pPr>
        <w:ind w:left="6480" w:hanging="360"/>
      </w:pPr>
      <w:rPr>
        <w:rFonts w:ascii="Wingdings" w:hAnsi="Wingdings" w:cs="Wingdings" w:hint="default"/>
      </w:rPr>
    </w:lvl>
  </w:abstractNum>
  <w:abstractNum w:abstractNumId="30">
    <w:nsid w:val="5D624DA0"/>
    <w:multiLevelType w:val="hybridMultilevel"/>
    <w:tmpl w:val="93909F78"/>
    <w:lvl w:ilvl="0" w:tplc="3208D70C">
      <w:start w:val="1"/>
      <w:numFmt w:val="bullet"/>
      <w:lvlText w:val=""/>
      <w:lvlJc w:val="left"/>
      <w:pPr>
        <w:ind w:left="720" w:hanging="360"/>
      </w:pPr>
      <w:rPr>
        <w:rFonts w:ascii="Symbol" w:hAnsi="Symbol" w:cs="Symbol" w:hint="default"/>
        <w:sz w:val="18"/>
        <w:szCs w:val="18"/>
      </w:rPr>
    </w:lvl>
    <w:lvl w:ilvl="1" w:tplc="9D6A97D8">
      <w:start w:val="1"/>
      <w:numFmt w:val="bullet"/>
      <w:lvlText w:val="o"/>
      <w:lvlJc w:val="left"/>
      <w:pPr>
        <w:ind w:left="1440" w:hanging="360"/>
      </w:pPr>
      <w:rPr>
        <w:rFonts w:ascii="Courier New" w:hAnsi="Courier New" w:cs="Courier New" w:hint="default"/>
      </w:rPr>
    </w:lvl>
    <w:lvl w:ilvl="2" w:tplc="A75295F2">
      <w:start w:val="1"/>
      <w:numFmt w:val="bullet"/>
      <w:lvlText w:val=""/>
      <w:lvlJc w:val="left"/>
      <w:pPr>
        <w:ind w:left="2160" w:hanging="360"/>
      </w:pPr>
      <w:rPr>
        <w:rFonts w:ascii="Wingdings" w:hAnsi="Wingdings" w:cs="Wingdings" w:hint="default"/>
      </w:rPr>
    </w:lvl>
    <w:lvl w:ilvl="3" w:tplc="04A6D130">
      <w:start w:val="1"/>
      <w:numFmt w:val="bullet"/>
      <w:lvlText w:val=""/>
      <w:lvlJc w:val="left"/>
      <w:pPr>
        <w:ind w:left="2880" w:hanging="360"/>
      </w:pPr>
      <w:rPr>
        <w:rFonts w:ascii="Symbol" w:hAnsi="Symbol" w:cs="Symbol" w:hint="default"/>
      </w:rPr>
    </w:lvl>
    <w:lvl w:ilvl="4" w:tplc="C4C2E1E6">
      <w:start w:val="1"/>
      <w:numFmt w:val="bullet"/>
      <w:lvlText w:val="o"/>
      <w:lvlJc w:val="left"/>
      <w:pPr>
        <w:ind w:left="3600" w:hanging="360"/>
      </w:pPr>
      <w:rPr>
        <w:rFonts w:ascii="Courier New" w:hAnsi="Courier New" w:cs="Courier New" w:hint="default"/>
      </w:rPr>
    </w:lvl>
    <w:lvl w:ilvl="5" w:tplc="E586F1F6">
      <w:start w:val="1"/>
      <w:numFmt w:val="bullet"/>
      <w:lvlText w:val=""/>
      <w:lvlJc w:val="left"/>
      <w:pPr>
        <w:ind w:left="4320" w:hanging="360"/>
      </w:pPr>
      <w:rPr>
        <w:rFonts w:ascii="Wingdings" w:hAnsi="Wingdings" w:cs="Wingdings" w:hint="default"/>
      </w:rPr>
    </w:lvl>
    <w:lvl w:ilvl="6" w:tplc="11B82A72">
      <w:start w:val="1"/>
      <w:numFmt w:val="bullet"/>
      <w:lvlText w:val=""/>
      <w:lvlJc w:val="left"/>
      <w:pPr>
        <w:ind w:left="5040" w:hanging="360"/>
      </w:pPr>
      <w:rPr>
        <w:rFonts w:ascii="Symbol" w:hAnsi="Symbol" w:cs="Symbol" w:hint="default"/>
      </w:rPr>
    </w:lvl>
    <w:lvl w:ilvl="7" w:tplc="BFAE22E6">
      <w:start w:val="1"/>
      <w:numFmt w:val="bullet"/>
      <w:lvlText w:val="o"/>
      <w:lvlJc w:val="left"/>
      <w:pPr>
        <w:ind w:left="5760" w:hanging="360"/>
      </w:pPr>
      <w:rPr>
        <w:rFonts w:ascii="Courier New" w:hAnsi="Courier New" w:cs="Courier New" w:hint="default"/>
      </w:rPr>
    </w:lvl>
    <w:lvl w:ilvl="8" w:tplc="3DAEC024">
      <w:start w:val="1"/>
      <w:numFmt w:val="bullet"/>
      <w:lvlText w:val=""/>
      <w:lvlJc w:val="left"/>
      <w:pPr>
        <w:ind w:left="6480" w:hanging="360"/>
      </w:pPr>
      <w:rPr>
        <w:rFonts w:ascii="Wingdings" w:hAnsi="Wingdings" w:cs="Wingdings" w:hint="default"/>
      </w:rPr>
    </w:lvl>
  </w:abstractNum>
  <w:abstractNum w:abstractNumId="31">
    <w:nsid w:val="5DB94101"/>
    <w:multiLevelType w:val="hybridMultilevel"/>
    <w:tmpl w:val="F4A4EC30"/>
    <w:lvl w:ilvl="0" w:tplc="83EC79A8">
      <w:start w:val="1"/>
      <w:numFmt w:val="bullet"/>
      <w:lvlText w:val=""/>
      <w:lvlJc w:val="left"/>
      <w:pPr>
        <w:ind w:left="720" w:hanging="360"/>
      </w:pPr>
      <w:rPr>
        <w:rFonts w:ascii="Symbol" w:hAnsi="Symbol" w:cs="Symbol" w:hint="default"/>
        <w:sz w:val="18"/>
        <w:szCs w:val="18"/>
      </w:rPr>
    </w:lvl>
    <w:lvl w:ilvl="1" w:tplc="A3C0AD36">
      <w:start w:val="1"/>
      <w:numFmt w:val="bullet"/>
      <w:lvlText w:val="o"/>
      <w:lvlJc w:val="left"/>
      <w:pPr>
        <w:ind w:left="1440" w:hanging="360"/>
      </w:pPr>
      <w:rPr>
        <w:rFonts w:ascii="Courier New" w:hAnsi="Courier New" w:cs="Courier New" w:hint="default"/>
      </w:rPr>
    </w:lvl>
    <w:lvl w:ilvl="2" w:tplc="66228E22">
      <w:start w:val="1"/>
      <w:numFmt w:val="bullet"/>
      <w:lvlText w:val=""/>
      <w:lvlJc w:val="left"/>
      <w:pPr>
        <w:ind w:left="2160" w:hanging="360"/>
      </w:pPr>
      <w:rPr>
        <w:rFonts w:ascii="Wingdings" w:hAnsi="Wingdings" w:cs="Wingdings" w:hint="default"/>
      </w:rPr>
    </w:lvl>
    <w:lvl w:ilvl="3" w:tplc="41C21830">
      <w:start w:val="1"/>
      <w:numFmt w:val="bullet"/>
      <w:lvlText w:val=""/>
      <w:lvlJc w:val="left"/>
      <w:pPr>
        <w:ind w:left="2880" w:hanging="360"/>
      </w:pPr>
      <w:rPr>
        <w:rFonts w:ascii="Symbol" w:hAnsi="Symbol" w:cs="Symbol" w:hint="default"/>
      </w:rPr>
    </w:lvl>
    <w:lvl w:ilvl="4" w:tplc="3594D460">
      <w:start w:val="1"/>
      <w:numFmt w:val="bullet"/>
      <w:lvlText w:val="o"/>
      <w:lvlJc w:val="left"/>
      <w:pPr>
        <w:ind w:left="3600" w:hanging="360"/>
      </w:pPr>
      <w:rPr>
        <w:rFonts w:ascii="Courier New" w:hAnsi="Courier New" w:cs="Courier New" w:hint="default"/>
      </w:rPr>
    </w:lvl>
    <w:lvl w:ilvl="5" w:tplc="1A823762">
      <w:start w:val="1"/>
      <w:numFmt w:val="bullet"/>
      <w:lvlText w:val=""/>
      <w:lvlJc w:val="left"/>
      <w:pPr>
        <w:ind w:left="4320" w:hanging="360"/>
      </w:pPr>
      <w:rPr>
        <w:rFonts w:ascii="Wingdings" w:hAnsi="Wingdings" w:cs="Wingdings" w:hint="default"/>
      </w:rPr>
    </w:lvl>
    <w:lvl w:ilvl="6" w:tplc="19C62CA8">
      <w:start w:val="1"/>
      <w:numFmt w:val="bullet"/>
      <w:lvlText w:val=""/>
      <w:lvlJc w:val="left"/>
      <w:pPr>
        <w:ind w:left="5040" w:hanging="360"/>
      </w:pPr>
      <w:rPr>
        <w:rFonts w:ascii="Symbol" w:hAnsi="Symbol" w:cs="Symbol" w:hint="default"/>
      </w:rPr>
    </w:lvl>
    <w:lvl w:ilvl="7" w:tplc="8FE6EFF8">
      <w:start w:val="1"/>
      <w:numFmt w:val="bullet"/>
      <w:lvlText w:val="o"/>
      <w:lvlJc w:val="left"/>
      <w:pPr>
        <w:ind w:left="5760" w:hanging="360"/>
      </w:pPr>
      <w:rPr>
        <w:rFonts w:ascii="Courier New" w:hAnsi="Courier New" w:cs="Courier New" w:hint="default"/>
      </w:rPr>
    </w:lvl>
    <w:lvl w:ilvl="8" w:tplc="A9663C54">
      <w:start w:val="1"/>
      <w:numFmt w:val="bullet"/>
      <w:lvlText w:val=""/>
      <w:lvlJc w:val="left"/>
      <w:pPr>
        <w:ind w:left="6480" w:hanging="360"/>
      </w:pPr>
      <w:rPr>
        <w:rFonts w:ascii="Wingdings" w:hAnsi="Wingdings" w:cs="Wingdings" w:hint="default"/>
      </w:rPr>
    </w:lvl>
  </w:abstractNum>
  <w:abstractNum w:abstractNumId="32">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19D045E"/>
    <w:multiLevelType w:val="hybridMultilevel"/>
    <w:tmpl w:val="86A4CCB4"/>
    <w:lvl w:ilvl="0" w:tplc="9278AF76">
      <w:start w:val="1"/>
      <w:numFmt w:val="bullet"/>
      <w:lvlText w:val=""/>
      <w:lvlJc w:val="left"/>
      <w:pPr>
        <w:ind w:left="720" w:hanging="360"/>
      </w:pPr>
      <w:rPr>
        <w:rFonts w:ascii="Symbol" w:hAnsi="Symbol" w:cs="Symbol" w:hint="default"/>
        <w:sz w:val="18"/>
        <w:szCs w:val="18"/>
      </w:rPr>
    </w:lvl>
    <w:lvl w:ilvl="1" w:tplc="E870BC7A">
      <w:start w:val="1"/>
      <w:numFmt w:val="bullet"/>
      <w:lvlText w:val="o"/>
      <w:lvlJc w:val="left"/>
      <w:pPr>
        <w:ind w:left="1440" w:hanging="360"/>
      </w:pPr>
      <w:rPr>
        <w:rFonts w:ascii="Courier New" w:hAnsi="Courier New" w:cs="Courier New" w:hint="default"/>
      </w:rPr>
    </w:lvl>
    <w:lvl w:ilvl="2" w:tplc="36BAEFC2">
      <w:start w:val="1"/>
      <w:numFmt w:val="bullet"/>
      <w:lvlText w:val=""/>
      <w:lvlJc w:val="left"/>
      <w:pPr>
        <w:ind w:left="2160" w:hanging="360"/>
      </w:pPr>
      <w:rPr>
        <w:rFonts w:ascii="Wingdings" w:hAnsi="Wingdings" w:cs="Wingdings" w:hint="default"/>
      </w:rPr>
    </w:lvl>
    <w:lvl w:ilvl="3" w:tplc="7E643C52">
      <w:start w:val="1"/>
      <w:numFmt w:val="bullet"/>
      <w:lvlText w:val=""/>
      <w:lvlJc w:val="left"/>
      <w:pPr>
        <w:ind w:left="2880" w:hanging="360"/>
      </w:pPr>
      <w:rPr>
        <w:rFonts w:ascii="Symbol" w:hAnsi="Symbol" w:cs="Symbol" w:hint="default"/>
      </w:rPr>
    </w:lvl>
    <w:lvl w:ilvl="4" w:tplc="948C3490">
      <w:start w:val="1"/>
      <w:numFmt w:val="bullet"/>
      <w:lvlText w:val="o"/>
      <w:lvlJc w:val="left"/>
      <w:pPr>
        <w:ind w:left="3600" w:hanging="360"/>
      </w:pPr>
      <w:rPr>
        <w:rFonts w:ascii="Courier New" w:hAnsi="Courier New" w:cs="Courier New" w:hint="default"/>
      </w:rPr>
    </w:lvl>
    <w:lvl w:ilvl="5" w:tplc="EBD4C5C6">
      <w:start w:val="1"/>
      <w:numFmt w:val="bullet"/>
      <w:lvlText w:val=""/>
      <w:lvlJc w:val="left"/>
      <w:pPr>
        <w:ind w:left="4320" w:hanging="360"/>
      </w:pPr>
      <w:rPr>
        <w:rFonts w:ascii="Wingdings" w:hAnsi="Wingdings" w:cs="Wingdings" w:hint="default"/>
      </w:rPr>
    </w:lvl>
    <w:lvl w:ilvl="6" w:tplc="D436C1D6">
      <w:start w:val="1"/>
      <w:numFmt w:val="bullet"/>
      <w:lvlText w:val=""/>
      <w:lvlJc w:val="left"/>
      <w:pPr>
        <w:ind w:left="5040" w:hanging="360"/>
      </w:pPr>
      <w:rPr>
        <w:rFonts w:ascii="Symbol" w:hAnsi="Symbol" w:cs="Symbol" w:hint="default"/>
      </w:rPr>
    </w:lvl>
    <w:lvl w:ilvl="7" w:tplc="BFBE6CF8">
      <w:start w:val="1"/>
      <w:numFmt w:val="bullet"/>
      <w:lvlText w:val="o"/>
      <w:lvlJc w:val="left"/>
      <w:pPr>
        <w:ind w:left="5760" w:hanging="360"/>
      </w:pPr>
      <w:rPr>
        <w:rFonts w:ascii="Courier New" w:hAnsi="Courier New" w:cs="Courier New" w:hint="default"/>
      </w:rPr>
    </w:lvl>
    <w:lvl w:ilvl="8" w:tplc="F1A0523E">
      <w:start w:val="1"/>
      <w:numFmt w:val="bullet"/>
      <w:lvlText w:val=""/>
      <w:lvlJc w:val="left"/>
      <w:pPr>
        <w:ind w:left="6480" w:hanging="360"/>
      </w:pPr>
      <w:rPr>
        <w:rFonts w:ascii="Wingdings" w:hAnsi="Wingdings" w:cs="Wingdings" w:hint="default"/>
      </w:rPr>
    </w:lvl>
  </w:abstractNum>
  <w:abstractNum w:abstractNumId="34">
    <w:nsid w:val="67B7172E"/>
    <w:multiLevelType w:val="hybridMultilevel"/>
    <w:tmpl w:val="C7882910"/>
    <w:lvl w:ilvl="0" w:tplc="92AA2CEA">
      <w:start w:val="1"/>
      <w:numFmt w:val="bullet"/>
      <w:lvlText w:val=""/>
      <w:lvlJc w:val="left"/>
      <w:pPr>
        <w:ind w:left="720" w:hanging="360"/>
      </w:pPr>
      <w:rPr>
        <w:rFonts w:ascii="Symbol" w:hAnsi="Symbol" w:cs="Symbol" w:hint="default"/>
        <w:sz w:val="18"/>
        <w:szCs w:val="18"/>
      </w:rPr>
    </w:lvl>
    <w:lvl w:ilvl="1" w:tplc="8B163B72">
      <w:start w:val="1"/>
      <w:numFmt w:val="bullet"/>
      <w:lvlText w:val="o"/>
      <w:lvlJc w:val="left"/>
      <w:pPr>
        <w:ind w:left="1440" w:hanging="360"/>
      </w:pPr>
      <w:rPr>
        <w:rFonts w:ascii="Courier New" w:hAnsi="Courier New" w:cs="Courier New" w:hint="default"/>
      </w:rPr>
    </w:lvl>
    <w:lvl w:ilvl="2" w:tplc="FA346A34">
      <w:start w:val="1"/>
      <w:numFmt w:val="bullet"/>
      <w:lvlText w:val=""/>
      <w:lvlJc w:val="left"/>
      <w:pPr>
        <w:ind w:left="2160" w:hanging="360"/>
      </w:pPr>
      <w:rPr>
        <w:rFonts w:ascii="Wingdings" w:hAnsi="Wingdings" w:cs="Wingdings" w:hint="default"/>
      </w:rPr>
    </w:lvl>
    <w:lvl w:ilvl="3" w:tplc="BE3E0482">
      <w:start w:val="1"/>
      <w:numFmt w:val="bullet"/>
      <w:lvlText w:val=""/>
      <w:lvlJc w:val="left"/>
      <w:pPr>
        <w:ind w:left="2880" w:hanging="360"/>
      </w:pPr>
      <w:rPr>
        <w:rFonts w:ascii="Symbol" w:hAnsi="Symbol" w:cs="Symbol" w:hint="default"/>
      </w:rPr>
    </w:lvl>
    <w:lvl w:ilvl="4" w:tplc="3ED62A04">
      <w:start w:val="1"/>
      <w:numFmt w:val="bullet"/>
      <w:lvlText w:val="o"/>
      <w:lvlJc w:val="left"/>
      <w:pPr>
        <w:ind w:left="3600" w:hanging="360"/>
      </w:pPr>
      <w:rPr>
        <w:rFonts w:ascii="Courier New" w:hAnsi="Courier New" w:cs="Courier New" w:hint="default"/>
      </w:rPr>
    </w:lvl>
    <w:lvl w:ilvl="5" w:tplc="315E44EC">
      <w:start w:val="1"/>
      <w:numFmt w:val="bullet"/>
      <w:lvlText w:val=""/>
      <w:lvlJc w:val="left"/>
      <w:pPr>
        <w:ind w:left="4320" w:hanging="360"/>
      </w:pPr>
      <w:rPr>
        <w:rFonts w:ascii="Wingdings" w:hAnsi="Wingdings" w:cs="Wingdings" w:hint="default"/>
      </w:rPr>
    </w:lvl>
    <w:lvl w:ilvl="6" w:tplc="94BC8B98">
      <w:start w:val="1"/>
      <w:numFmt w:val="bullet"/>
      <w:lvlText w:val=""/>
      <w:lvlJc w:val="left"/>
      <w:pPr>
        <w:ind w:left="5040" w:hanging="360"/>
      </w:pPr>
      <w:rPr>
        <w:rFonts w:ascii="Symbol" w:hAnsi="Symbol" w:cs="Symbol" w:hint="default"/>
      </w:rPr>
    </w:lvl>
    <w:lvl w:ilvl="7" w:tplc="B50C11AA">
      <w:start w:val="1"/>
      <w:numFmt w:val="bullet"/>
      <w:lvlText w:val="o"/>
      <w:lvlJc w:val="left"/>
      <w:pPr>
        <w:ind w:left="5760" w:hanging="360"/>
      </w:pPr>
      <w:rPr>
        <w:rFonts w:ascii="Courier New" w:hAnsi="Courier New" w:cs="Courier New" w:hint="default"/>
      </w:rPr>
    </w:lvl>
    <w:lvl w:ilvl="8" w:tplc="054223EA">
      <w:start w:val="1"/>
      <w:numFmt w:val="bullet"/>
      <w:lvlText w:val=""/>
      <w:lvlJc w:val="left"/>
      <w:pPr>
        <w:ind w:left="6480" w:hanging="360"/>
      </w:pPr>
      <w:rPr>
        <w:rFonts w:ascii="Wingdings" w:hAnsi="Wingdings" w:cs="Wingdings" w:hint="default"/>
      </w:rPr>
    </w:lvl>
  </w:abstractNum>
  <w:abstractNum w:abstractNumId="35">
    <w:nsid w:val="6CC51C02"/>
    <w:multiLevelType w:val="hybridMultilevel"/>
    <w:tmpl w:val="3BF8FB6C"/>
    <w:lvl w:ilvl="0" w:tplc="0E7AC4CE">
      <w:start w:val="1"/>
      <w:numFmt w:val="bullet"/>
      <w:lvlText w:val=""/>
      <w:lvlJc w:val="left"/>
      <w:pPr>
        <w:ind w:left="720" w:hanging="360"/>
      </w:pPr>
      <w:rPr>
        <w:rFonts w:ascii="Symbol" w:hAnsi="Symbol" w:cs="Symbol" w:hint="default"/>
        <w:sz w:val="18"/>
        <w:szCs w:val="18"/>
      </w:rPr>
    </w:lvl>
    <w:lvl w:ilvl="1" w:tplc="9A8EB7A0">
      <w:start w:val="1"/>
      <w:numFmt w:val="bullet"/>
      <w:lvlText w:val="o"/>
      <w:lvlJc w:val="left"/>
      <w:pPr>
        <w:ind w:left="1440" w:hanging="360"/>
      </w:pPr>
      <w:rPr>
        <w:rFonts w:ascii="Courier New" w:hAnsi="Courier New" w:cs="Courier New" w:hint="default"/>
      </w:rPr>
    </w:lvl>
    <w:lvl w:ilvl="2" w:tplc="165C0FC8">
      <w:start w:val="1"/>
      <w:numFmt w:val="bullet"/>
      <w:lvlText w:val=""/>
      <w:lvlJc w:val="left"/>
      <w:pPr>
        <w:ind w:left="2160" w:hanging="360"/>
      </w:pPr>
      <w:rPr>
        <w:rFonts w:ascii="Wingdings" w:hAnsi="Wingdings" w:cs="Wingdings" w:hint="default"/>
      </w:rPr>
    </w:lvl>
    <w:lvl w:ilvl="3" w:tplc="B5308A52">
      <w:start w:val="1"/>
      <w:numFmt w:val="bullet"/>
      <w:lvlText w:val=""/>
      <w:lvlJc w:val="left"/>
      <w:pPr>
        <w:ind w:left="2880" w:hanging="360"/>
      </w:pPr>
      <w:rPr>
        <w:rFonts w:ascii="Symbol" w:hAnsi="Symbol" w:cs="Symbol" w:hint="default"/>
      </w:rPr>
    </w:lvl>
    <w:lvl w:ilvl="4" w:tplc="00DA0176">
      <w:start w:val="1"/>
      <w:numFmt w:val="bullet"/>
      <w:lvlText w:val="o"/>
      <w:lvlJc w:val="left"/>
      <w:pPr>
        <w:ind w:left="3600" w:hanging="360"/>
      </w:pPr>
      <w:rPr>
        <w:rFonts w:ascii="Courier New" w:hAnsi="Courier New" w:cs="Courier New" w:hint="default"/>
      </w:rPr>
    </w:lvl>
    <w:lvl w:ilvl="5" w:tplc="6B7CF754">
      <w:start w:val="1"/>
      <w:numFmt w:val="bullet"/>
      <w:lvlText w:val=""/>
      <w:lvlJc w:val="left"/>
      <w:pPr>
        <w:ind w:left="4320" w:hanging="360"/>
      </w:pPr>
      <w:rPr>
        <w:rFonts w:ascii="Wingdings" w:hAnsi="Wingdings" w:cs="Wingdings" w:hint="default"/>
      </w:rPr>
    </w:lvl>
    <w:lvl w:ilvl="6" w:tplc="161C8E5A">
      <w:start w:val="1"/>
      <w:numFmt w:val="bullet"/>
      <w:lvlText w:val=""/>
      <w:lvlJc w:val="left"/>
      <w:pPr>
        <w:ind w:left="5040" w:hanging="360"/>
      </w:pPr>
      <w:rPr>
        <w:rFonts w:ascii="Symbol" w:hAnsi="Symbol" w:cs="Symbol" w:hint="default"/>
      </w:rPr>
    </w:lvl>
    <w:lvl w:ilvl="7" w:tplc="84DC6780">
      <w:start w:val="1"/>
      <w:numFmt w:val="bullet"/>
      <w:lvlText w:val="o"/>
      <w:lvlJc w:val="left"/>
      <w:pPr>
        <w:ind w:left="5760" w:hanging="360"/>
      </w:pPr>
      <w:rPr>
        <w:rFonts w:ascii="Courier New" w:hAnsi="Courier New" w:cs="Courier New" w:hint="default"/>
      </w:rPr>
    </w:lvl>
    <w:lvl w:ilvl="8" w:tplc="2D6ABC7C">
      <w:start w:val="1"/>
      <w:numFmt w:val="bullet"/>
      <w:lvlText w:val=""/>
      <w:lvlJc w:val="left"/>
      <w:pPr>
        <w:ind w:left="6480" w:hanging="360"/>
      </w:pPr>
      <w:rPr>
        <w:rFonts w:ascii="Wingdings" w:hAnsi="Wingdings" w:cs="Wingdings" w:hint="default"/>
      </w:rPr>
    </w:lvl>
  </w:abstractNum>
  <w:abstractNum w:abstractNumId="36">
    <w:nsid w:val="6FEC05D3"/>
    <w:multiLevelType w:val="hybridMultilevel"/>
    <w:tmpl w:val="4EF44194"/>
    <w:lvl w:ilvl="0" w:tplc="2F1A5EDC">
      <w:start w:val="1"/>
      <w:numFmt w:val="bullet"/>
      <w:lvlText w:val=""/>
      <w:lvlJc w:val="left"/>
      <w:pPr>
        <w:ind w:left="720" w:hanging="360"/>
      </w:pPr>
      <w:rPr>
        <w:rFonts w:ascii="Symbol" w:hAnsi="Symbol" w:cs="Symbol" w:hint="default"/>
        <w:sz w:val="18"/>
        <w:szCs w:val="18"/>
      </w:rPr>
    </w:lvl>
    <w:lvl w:ilvl="1" w:tplc="BA7CDA06">
      <w:start w:val="1"/>
      <w:numFmt w:val="bullet"/>
      <w:lvlText w:val="o"/>
      <w:lvlJc w:val="left"/>
      <w:pPr>
        <w:ind w:left="1440" w:hanging="360"/>
      </w:pPr>
      <w:rPr>
        <w:rFonts w:ascii="Courier New" w:hAnsi="Courier New" w:cs="Courier New" w:hint="default"/>
      </w:rPr>
    </w:lvl>
    <w:lvl w:ilvl="2" w:tplc="B7C487A6">
      <w:start w:val="1"/>
      <w:numFmt w:val="bullet"/>
      <w:lvlText w:val=""/>
      <w:lvlJc w:val="left"/>
      <w:pPr>
        <w:ind w:left="2160" w:hanging="360"/>
      </w:pPr>
      <w:rPr>
        <w:rFonts w:ascii="Wingdings" w:hAnsi="Wingdings" w:cs="Wingdings" w:hint="default"/>
      </w:rPr>
    </w:lvl>
    <w:lvl w:ilvl="3" w:tplc="84567398">
      <w:start w:val="1"/>
      <w:numFmt w:val="bullet"/>
      <w:lvlText w:val=""/>
      <w:lvlJc w:val="left"/>
      <w:pPr>
        <w:ind w:left="2880" w:hanging="360"/>
      </w:pPr>
      <w:rPr>
        <w:rFonts w:ascii="Symbol" w:hAnsi="Symbol" w:cs="Symbol" w:hint="default"/>
      </w:rPr>
    </w:lvl>
    <w:lvl w:ilvl="4" w:tplc="0A0E01DE">
      <w:start w:val="1"/>
      <w:numFmt w:val="bullet"/>
      <w:lvlText w:val="o"/>
      <w:lvlJc w:val="left"/>
      <w:pPr>
        <w:ind w:left="3600" w:hanging="360"/>
      </w:pPr>
      <w:rPr>
        <w:rFonts w:ascii="Courier New" w:hAnsi="Courier New" w:cs="Courier New" w:hint="default"/>
      </w:rPr>
    </w:lvl>
    <w:lvl w:ilvl="5" w:tplc="07F6B3D0">
      <w:start w:val="1"/>
      <w:numFmt w:val="bullet"/>
      <w:lvlText w:val=""/>
      <w:lvlJc w:val="left"/>
      <w:pPr>
        <w:ind w:left="4320" w:hanging="360"/>
      </w:pPr>
      <w:rPr>
        <w:rFonts w:ascii="Wingdings" w:hAnsi="Wingdings" w:cs="Wingdings" w:hint="default"/>
      </w:rPr>
    </w:lvl>
    <w:lvl w:ilvl="6" w:tplc="D356270E">
      <w:start w:val="1"/>
      <w:numFmt w:val="bullet"/>
      <w:lvlText w:val=""/>
      <w:lvlJc w:val="left"/>
      <w:pPr>
        <w:ind w:left="5040" w:hanging="360"/>
      </w:pPr>
      <w:rPr>
        <w:rFonts w:ascii="Symbol" w:hAnsi="Symbol" w:cs="Symbol" w:hint="default"/>
      </w:rPr>
    </w:lvl>
    <w:lvl w:ilvl="7" w:tplc="C6E499DE">
      <w:start w:val="1"/>
      <w:numFmt w:val="bullet"/>
      <w:lvlText w:val="o"/>
      <w:lvlJc w:val="left"/>
      <w:pPr>
        <w:ind w:left="5760" w:hanging="360"/>
      </w:pPr>
      <w:rPr>
        <w:rFonts w:ascii="Courier New" w:hAnsi="Courier New" w:cs="Courier New" w:hint="default"/>
      </w:rPr>
    </w:lvl>
    <w:lvl w:ilvl="8" w:tplc="814A6840">
      <w:start w:val="1"/>
      <w:numFmt w:val="bullet"/>
      <w:lvlText w:val=""/>
      <w:lvlJc w:val="left"/>
      <w:pPr>
        <w:ind w:left="6480" w:hanging="360"/>
      </w:pPr>
      <w:rPr>
        <w:rFonts w:ascii="Wingdings" w:hAnsi="Wingdings" w:cs="Wingdings" w:hint="default"/>
      </w:rPr>
    </w:lvl>
  </w:abstractNum>
  <w:abstractNum w:abstractNumId="37">
    <w:nsid w:val="7A5567DB"/>
    <w:multiLevelType w:val="hybridMultilevel"/>
    <w:tmpl w:val="30FA5F4A"/>
    <w:lvl w:ilvl="0" w:tplc="FB383788">
      <w:start w:val="1"/>
      <w:numFmt w:val="bullet"/>
      <w:lvlText w:val=""/>
      <w:lvlJc w:val="left"/>
      <w:pPr>
        <w:ind w:left="720" w:hanging="360"/>
      </w:pPr>
      <w:rPr>
        <w:rFonts w:ascii="Symbol" w:hAnsi="Symbol" w:cs="Symbol" w:hint="default"/>
        <w:sz w:val="18"/>
        <w:szCs w:val="18"/>
      </w:rPr>
    </w:lvl>
    <w:lvl w:ilvl="1" w:tplc="CA60596A">
      <w:start w:val="1"/>
      <w:numFmt w:val="bullet"/>
      <w:lvlText w:val="o"/>
      <w:lvlJc w:val="left"/>
      <w:pPr>
        <w:ind w:left="1440" w:hanging="360"/>
      </w:pPr>
      <w:rPr>
        <w:rFonts w:ascii="Courier New" w:hAnsi="Courier New" w:cs="Courier New" w:hint="default"/>
      </w:rPr>
    </w:lvl>
    <w:lvl w:ilvl="2" w:tplc="B256055A">
      <w:start w:val="1"/>
      <w:numFmt w:val="bullet"/>
      <w:lvlText w:val=""/>
      <w:lvlJc w:val="left"/>
      <w:pPr>
        <w:ind w:left="2160" w:hanging="360"/>
      </w:pPr>
      <w:rPr>
        <w:rFonts w:ascii="Wingdings" w:hAnsi="Wingdings" w:cs="Wingdings" w:hint="default"/>
      </w:rPr>
    </w:lvl>
    <w:lvl w:ilvl="3" w:tplc="9A9618CA">
      <w:start w:val="1"/>
      <w:numFmt w:val="bullet"/>
      <w:lvlText w:val=""/>
      <w:lvlJc w:val="left"/>
      <w:pPr>
        <w:ind w:left="2880" w:hanging="360"/>
      </w:pPr>
      <w:rPr>
        <w:rFonts w:ascii="Symbol" w:hAnsi="Symbol" w:cs="Symbol" w:hint="default"/>
      </w:rPr>
    </w:lvl>
    <w:lvl w:ilvl="4" w:tplc="6B261308">
      <w:start w:val="1"/>
      <w:numFmt w:val="bullet"/>
      <w:lvlText w:val="o"/>
      <w:lvlJc w:val="left"/>
      <w:pPr>
        <w:ind w:left="3600" w:hanging="360"/>
      </w:pPr>
      <w:rPr>
        <w:rFonts w:ascii="Courier New" w:hAnsi="Courier New" w:cs="Courier New" w:hint="default"/>
      </w:rPr>
    </w:lvl>
    <w:lvl w:ilvl="5" w:tplc="A13A98E8">
      <w:start w:val="1"/>
      <w:numFmt w:val="bullet"/>
      <w:lvlText w:val=""/>
      <w:lvlJc w:val="left"/>
      <w:pPr>
        <w:ind w:left="4320" w:hanging="360"/>
      </w:pPr>
      <w:rPr>
        <w:rFonts w:ascii="Wingdings" w:hAnsi="Wingdings" w:cs="Wingdings" w:hint="default"/>
      </w:rPr>
    </w:lvl>
    <w:lvl w:ilvl="6" w:tplc="60BC83BC">
      <w:start w:val="1"/>
      <w:numFmt w:val="bullet"/>
      <w:lvlText w:val=""/>
      <w:lvlJc w:val="left"/>
      <w:pPr>
        <w:ind w:left="5040" w:hanging="360"/>
      </w:pPr>
      <w:rPr>
        <w:rFonts w:ascii="Symbol" w:hAnsi="Symbol" w:cs="Symbol" w:hint="default"/>
      </w:rPr>
    </w:lvl>
    <w:lvl w:ilvl="7" w:tplc="5486FA0C">
      <w:start w:val="1"/>
      <w:numFmt w:val="bullet"/>
      <w:lvlText w:val="o"/>
      <w:lvlJc w:val="left"/>
      <w:pPr>
        <w:ind w:left="5760" w:hanging="360"/>
      </w:pPr>
      <w:rPr>
        <w:rFonts w:ascii="Courier New" w:hAnsi="Courier New" w:cs="Courier New" w:hint="default"/>
      </w:rPr>
    </w:lvl>
    <w:lvl w:ilvl="8" w:tplc="5B1A8C1E">
      <w:start w:val="1"/>
      <w:numFmt w:val="bullet"/>
      <w:lvlText w:val=""/>
      <w:lvlJc w:val="left"/>
      <w:pPr>
        <w:ind w:left="6480" w:hanging="360"/>
      </w:pPr>
      <w:rPr>
        <w:rFonts w:ascii="Wingdings" w:hAnsi="Wingdings" w:cs="Wingdings" w:hint="default"/>
      </w:rPr>
    </w:lvl>
  </w:abstractNum>
  <w:num w:numId="1">
    <w:abstractNumId w:val="25"/>
  </w:num>
  <w:num w:numId="2">
    <w:abstractNumId w:val="27"/>
  </w:num>
  <w:num w:numId="3">
    <w:abstractNumId w:val="32"/>
  </w:num>
  <w:num w:numId="4">
    <w:abstractNumId w:val="26"/>
  </w:num>
  <w:num w:numId="5">
    <w:abstractNumId w:val="14"/>
  </w:num>
  <w:num w:numId="6">
    <w:abstractNumId w:val="12"/>
  </w:num>
  <w:num w:numId="7">
    <w:abstractNumId w:val="23"/>
  </w:num>
  <w:num w:numId="8">
    <w:abstractNumId w:val="24"/>
  </w:num>
  <w:num w:numId="9">
    <w:abstractNumId w:val="4"/>
  </w:num>
  <w:num w:numId="10">
    <w:abstractNumId w:val="3"/>
  </w:num>
  <w:num w:numId="11">
    <w:abstractNumId w:val="29"/>
  </w:num>
  <w:num w:numId="12">
    <w:abstractNumId w:val="11"/>
  </w:num>
  <w:num w:numId="13">
    <w:abstractNumId w:val="2"/>
  </w:num>
  <w:num w:numId="14">
    <w:abstractNumId w:val="22"/>
  </w:num>
  <w:num w:numId="15">
    <w:abstractNumId w:val="9"/>
  </w:num>
  <w:num w:numId="16">
    <w:abstractNumId w:val="16"/>
  </w:num>
  <w:num w:numId="17">
    <w:abstractNumId w:val="20"/>
  </w:num>
  <w:num w:numId="18">
    <w:abstractNumId w:val="19"/>
  </w:num>
  <w:num w:numId="19">
    <w:abstractNumId w:val="33"/>
  </w:num>
  <w:num w:numId="20">
    <w:abstractNumId w:val="18"/>
  </w:num>
  <w:num w:numId="21">
    <w:abstractNumId w:val="7"/>
  </w:num>
  <w:num w:numId="22">
    <w:abstractNumId w:val="21"/>
  </w:num>
  <w:num w:numId="23">
    <w:abstractNumId w:val="35"/>
  </w:num>
  <w:num w:numId="24">
    <w:abstractNumId w:val="6"/>
  </w:num>
  <w:num w:numId="25">
    <w:abstractNumId w:val="0"/>
  </w:num>
  <w:num w:numId="26">
    <w:abstractNumId w:val="37"/>
  </w:num>
  <w:num w:numId="27">
    <w:abstractNumId w:val="28"/>
  </w:num>
  <w:num w:numId="28">
    <w:abstractNumId w:val="36"/>
  </w:num>
  <w:num w:numId="29">
    <w:abstractNumId w:val="30"/>
  </w:num>
  <w:num w:numId="30">
    <w:abstractNumId w:val="31"/>
  </w:num>
  <w:num w:numId="31">
    <w:abstractNumId w:val="13"/>
  </w:num>
  <w:num w:numId="32">
    <w:abstractNumId w:val="34"/>
  </w:num>
  <w:num w:numId="33">
    <w:abstractNumId w:val="15"/>
  </w:num>
  <w:num w:numId="34">
    <w:abstractNumId w:val="8"/>
  </w:num>
  <w:num w:numId="35">
    <w:abstractNumId w:val="17"/>
  </w:num>
  <w:num w:numId="36">
    <w:abstractNumId w:val="1"/>
  </w:num>
  <w:num w:numId="37">
    <w:abstractNumId w:val="5"/>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F41"/>
    <w:rsid w:val="00037A49"/>
    <w:rsid w:val="00043DDE"/>
    <w:rsid w:val="00066824"/>
    <w:rsid w:val="00097D79"/>
    <w:rsid w:val="00097F4A"/>
    <w:rsid w:val="000C5527"/>
    <w:rsid w:val="000E76C6"/>
    <w:rsid w:val="00127127"/>
    <w:rsid w:val="00134892"/>
    <w:rsid w:val="00140B85"/>
    <w:rsid w:val="00176E83"/>
    <w:rsid w:val="00186308"/>
    <w:rsid w:val="001E3861"/>
    <w:rsid w:val="00204EDB"/>
    <w:rsid w:val="002634AA"/>
    <w:rsid w:val="00280242"/>
    <w:rsid w:val="002D58B5"/>
    <w:rsid w:val="0033249E"/>
    <w:rsid w:val="00337E4D"/>
    <w:rsid w:val="00343395"/>
    <w:rsid w:val="0035711A"/>
    <w:rsid w:val="003A1AA2"/>
    <w:rsid w:val="003A249F"/>
    <w:rsid w:val="003E5AA6"/>
    <w:rsid w:val="004702FB"/>
    <w:rsid w:val="00471503"/>
    <w:rsid w:val="0049479E"/>
    <w:rsid w:val="004D2F9F"/>
    <w:rsid w:val="004F2927"/>
    <w:rsid w:val="0052142A"/>
    <w:rsid w:val="0053510E"/>
    <w:rsid w:val="005423BF"/>
    <w:rsid w:val="005B6195"/>
    <w:rsid w:val="006347C3"/>
    <w:rsid w:val="006529CE"/>
    <w:rsid w:val="006975C6"/>
    <w:rsid w:val="006A3817"/>
    <w:rsid w:val="006A5918"/>
    <w:rsid w:val="006B2936"/>
    <w:rsid w:val="006C1959"/>
    <w:rsid w:val="006F1DA5"/>
    <w:rsid w:val="007109D5"/>
    <w:rsid w:val="00785F39"/>
    <w:rsid w:val="007C3EA0"/>
    <w:rsid w:val="007D6FB3"/>
    <w:rsid w:val="007E0E83"/>
    <w:rsid w:val="008278F5"/>
    <w:rsid w:val="00852BC5"/>
    <w:rsid w:val="00871E5D"/>
    <w:rsid w:val="008B72CE"/>
    <w:rsid w:val="008D0C62"/>
    <w:rsid w:val="008D40E4"/>
    <w:rsid w:val="00930868"/>
    <w:rsid w:val="00960022"/>
    <w:rsid w:val="009B10E2"/>
    <w:rsid w:val="009F1266"/>
    <w:rsid w:val="00A52459"/>
    <w:rsid w:val="00A5734D"/>
    <w:rsid w:val="00AF7FB0"/>
    <w:rsid w:val="00B05408"/>
    <w:rsid w:val="00B05771"/>
    <w:rsid w:val="00B169F3"/>
    <w:rsid w:val="00B35728"/>
    <w:rsid w:val="00B50A21"/>
    <w:rsid w:val="00B757D1"/>
    <w:rsid w:val="00B93434"/>
    <w:rsid w:val="00BC2D61"/>
    <w:rsid w:val="00C02EF0"/>
    <w:rsid w:val="00C03753"/>
    <w:rsid w:val="00C125C6"/>
    <w:rsid w:val="00C24613"/>
    <w:rsid w:val="00C315C9"/>
    <w:rsid w:val="00C4793C"/>
    <w:rsid w:val="00CB206C"/>
    <w:rsid w:val="00CD0588"/>
    <w:rsid w:val="00CD6E25"/>
    <w:rsid w:val="00D0527C"/>
    <w:rsid w:val="00D379CF"/>
    <w:rsid w:val="00D475DA"/>
    <w:rsid w:val="00D60A0B"/>
    <w:rsid w:val="00D7467F"/>
    <w:rsid w:val="00D931BF"/>
    <w:rsid w:val="00DD2FA1"/>
    <w:rsid w:val="00E55B9D"/>
    <w:rsid w:val="00E93573"/>
    <w:rsid w:val="00ED41BC"/>
    <w:rsid w:val="00EF3AE5"/>
    <w:rsid w:val="00F44E29"/>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2815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37E90-A0B2-4F1A-94A3-159E7BD52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6372</Words>
  <Characters>36322</Characters>
  <Application>Microsoft Office Word</Application>
  <DocSecurity>0</DocSecurity>
  <Lines>302</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 JHP</cp:lastModifiedBy>
  <cp:revision>4</cp:revision>
  <cp:lastPrinted>2016-07-01T06:50:00Z</cp:lastPrinted>
  <dcterms:created xsi:type="dcterms:W3CDTF">2016-07-01T06:50:00Z</dcterms:created>
  <dcterms:modified xsi:type="dcterms:W3CDTF">2016-07-01T06:53:00Z</dcterms:modified>
</cp:coreProperties>
</file>