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20634"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t>Obrazec št: 1</w:t>
      </w:r>
    </w:p>
    <w:p w14:paraId="7FB4BD39" w14:textId="77777777" w:rsidR="00B47BFF" w:rsidRPr="00252358" w:rsidRDefault="00B47BFF" w:rsidP="00B47BFF"/>
    <w:p w14:paraId="53CC26B9"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9F67114" w14:textId="77777777" w:rsidR="00824BB9" w:rsidRDefault="00B47BF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gasilskega vozila GVC 16/25 za potrebe Prostovoljnega gasilskega društva Zgornje Pirniče</w:t>
      </w:r>
      <w:r>
        <w:rPr>
          <w:rFonts w:ascii="Arial" w:hAnsi="Arial" w:cs="Arial"/>
          <w:color w:val="000000"/>
          <w:sz w:val="18"/>
          <w:szCs w:val="18"/>
        </w:rPr>
        <w:t>« dajemo ponudbo, kot sledi:</w:t>
      </w:r>
    </w:p>
    <w:p w14:paraId="5E5CFF5B" w14:textId="77777777" w:rsidR="00824BB9" w:rsidRDefault="00B47BF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24BB9" w14:paraId="0579667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BD1FE6" w14:textId="77777777" w:rsidR="00824BB9" w:rsidRDefault="00B47BF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D8C3A" w14:textId="77777777" w:rsidR="00824BB9" w:rsidRDefault="00B47BFF">
            <w:r>
              <w:rPr>
                <w:rFonts w:ascii="Arial" w:hAnsi="Arial" w:cs="Arial"/>
                <w:color w:val="000000"/>
                <w:position w:val="-2"/>
                <w:sz w:val="18"/>
                <w:szCs w:val="18"/>
              </w:rPr>
              <w:t> </w:t>
            </w:r>
          </w:p>
        </w:tc>
      </w:tr>
      <w:tr w:rsidR="00824BB9" w14:paraId="743364E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5C8B18" w14:textId="77777777" w:rsidR="00824BB9" w:rsidRDefault="00B47BF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0E37A" w14:textId="77777777" w:rsidR="00824BB9" w:rsidRDefault="00B47BFF">
            <w:r>
              <w:rPr>
                <w:rFonts w:ascii="Arial" w:hAnsi="Arial" w:cs="Arial"/>
                <w:color w:val="000000"/>
                <w:position w:val="-2"/>
                <w:sz w:val="18"/>
                <w:szCs w:val="18"/>
              </w:rPr>
              <w:t> </w:t>
            </w:r>
          </w:p>
        </w:tc>
      </w:tr>
    </w:tbl>
    <w:p w14:paraId="72B405B5" w14:textId="77777777" w:rsidR="00824BB9" w:rsidRDefault="00B47BFF">
      <w:pPr>
        <w:spacing w:before="225" w:after="225" w:line="240" w:lineRule="auto"/>
        <w:jc w:val="both"/>
      </w:pPr>
      <w:r>
        <w:rPr>
          <w:rFonts w:ascii="Arial" w:hAnsi="Arial" w:cs="Arial"/>
          <w:color w:val="000000"/>
          <w:sz w:val="18"/>
          <w:szCs w:val="18"/>
        </w:rPr>
        <w:t>Ponudbo oddajamo (ustrezno označite)*:</w:t>
      </w:r>
    </w:p>
    <w:p w14:paraId="7F4BDC46" w14:textId="77777777" w:rsidR="00824BB9" w:rsidRDefault="00B47BFF">
      <w:pPr>
        <w:spacing w:before="225" w:after="225" w:line="240" w:lineRule="auto"/>
        <w:jc w:val="both"/>
      </w:pPr>
      <w:r>
        <w:fldChar w:fldCharType="begin">
          <w:ffData>
            <w:name w:val="cbox157bf222dc344a"/>
            <w:enabled/>
            <w:calcOnExit w:val="0"/>
            <w:checkBox>
              <w:sizeAuto/>
              <w:default w:val="0"/>
            </w:checkBox>
          </w:ffData>
        </w:fldChar>
      </w:r>
      <w:bookmarkStart w:id="0" w:name="cbox157bf222dc344a"/>
      <w:r>
        <w:instrText xml:space="preserve"> FORMCHECKBOX </w:instrText>
      </w:r>
      <w:r w:rsidR="00DD6045">
        <w:fldChar w:fldCharType="separate"/>
      </w:r>
      <w:r>
        <w:fldChar w:fldCharType="end"/>
      </w:r>
      <w:bookmarkEnd w:id="0"/>
      <w:r>
        <w:rPr>
          <w:rFonts w:ascii="Arial" w:hAnsi="Arial" w:cs="Arial"/>
          <w:color w:val="000000"/>
          <w:sz w:val="18"/>
          <w:szCs w:val="18"/>
        </w:rPr>
        <w:t> samostojno</w:t>
      </w:r>
    </w:p>
    <w:p w14:paraId="1C4E5C72" w14:textId="77777777" w:rsidR="00824BB9" w:rsidRDefault="00B47BFF">
      <w:pPr>
        <w:spacing w:before="225" w:after="225" w:line="240" w:lineRule="auto"/>
        <w:jc w:val="both"/>
      </w:pPr>
      <w:r>
        <w:fldChar w:fldCharType="begin">
          <w:ffData>
            <w:name w:val="cbox157bf222dc36ae"/>
            <w:enabled/>
            <w:calcOnExit w:val="0"/>
            <w:checkBox>
              <w:sizeAuto/>
              <w:default w:val="0"/>
            </w:checkBox>
          </w:ffData>
        </w:fldChar>
      </w:r>
      <w:bookmarkStart w:id="1" w:name="cbox157bf222dc36ae"/>
      <w:r>
        <w:instrText xml:space="preserve"> FORMCHECKBOX </w:instrText>
      </w:r>
      <w:r w:rsidR="00DD6045">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53D545D" w14:textId="77777777" w:rsidR="00824BB9" w:rsidRDefault="00B47BFF">
      <w:pPr>
        <w:spacing w:before="225" w:after="225" w:line="240" w:lineRule="auto"/>
        <w:jc w:val="both"/>
      </w:pPr>
      <w:r>
        <w:fldChar w:fldCharType="begin">
          <w:ffData>
            <w:name w:val="cbox157bf222dc390f"/>
            <w:enabled/>
            <w:calcOnExit w:val="0"/>
            <w:checkBox>
              <w:sizeAuto/>
              <w:default w:val="0"/>
            </w:checkBox>
          </w:ffData>
        </w:fldChar>
      </w:r>
      <w:bookmarkStart w:id="2" w:name="cbox157bf222dc390f"/>
      <w:r>
        <w:instrText xml:space="preserve"> FORMCHECKBOX </w:instrText>
      </w:r>
      <w:r w:rsidR="00DD6045">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CDA2A30" w14:textId="77777777" w:rsidR="00824BB9" w:rsidRDefault="00B47BFF">
      <w:pPr>
        <w:spacing w:before="225" w:after="225" w:line="240" w:lineRule="auto"/>
        <w:jc w:val="both"/>
      </w:pPr>
      <w:r>
        <w:fldChar w:fldCharType="begin">
          <w:ffData>
            <w:name w:val="cbox157bf222dc3b6f"/>
            <w:enabled/>
            <w:calcOnExit w:val="0"/>
            <w:checkBox>
              <w:sizeAuto/>
              <w:default w:val="0"/>
            </w:checkBox>
          </w:ffData>
        </w:fldChar>
      </w:r>
      <w:bookmarkStart w:id="3" w:name="cbox157bf222dc3b6f"/>
      <w:r>
        <w:instrText xml:space="preserve"> FORMCHECKBOX </w:instrText>
      </w:r>
      <w:r w:rsidR="00DD6045">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89121F7" w14:textId="77777777" w:rsidR="00824BB9" w:rsidRDefault="00B47BFF">
      <w:pPr>
        <w:spacing w:before="225" w:after="225" w:line="240" w:lineRule="auto"/>
        <w:jc w:val="both"/>
      </w:pPr>
      <w:r>
        <w:rPr>
          <w:rFonts w:ascii="Arial" w:hAnsi="Arial" w:cs="Arial"/>
          <w:color w:val="000000"/>
          <w:sz w:val="18"/>
          <w:szCs w:val="18"/>
        </w:rPr>
        <w:t>* za navedene subjekte predložite izpolnjene ESPD obrazce</w:t>
      </w:r>
    </w:p>
    <w:p w14:paraId="72D0F936" w14:textId="77777777" w:rsidR="00824BB9" w:rsidRDefault="00B47BF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85"/>
        <w:gridCol w:w="2322"/>
        <w:gridCol w:w="1924"/>
        <w:gridCol w:w="622"/>
        <w:gridCol w:w="1633"/>
      </w:tblGrid>
      <w:tr w:rsidR="00824BB9" w14:paraId="2470EE0D"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F58FD1" w14:textId="77777777" w:rsidR="00824BB9" w:rsidRDefault="00B47BFF">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9B20DD" w14:textId="77777777" w:rsidR="00824BB9" w:rsidRDefault="00B47BFF">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489342" w14:textId="77777777" w:rsidR="00824BB9" w:rsidRDefault="00B47BFF">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45FDB4" w14:textId="77777777" w:rsidR="00824BB9" w:rsidRDefault="00B47BFF">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22BB1B" w14:textId="77777777" w:rsidR="00824BB9" w:rsidRDefault="00B47BFF">
            <w:pPr>
              <w:jc w:val="center"/>
            </w:pPr>
            <w:r>
              <w:rPr>
                <w:rFonts w:ascii="Arial" w:hAnsi="Arial" w:cs="Arial"/>
                <w:b/>
                <w:bCs/>
                <w:color w:val="000000"/>
                <w:position w:val="-2"/>
                <w:sz w:val="18"/>
                <w:szCs w:val="18"/>
                <w:shd w:val="clear" w:color="auto" w:fill="D1D1D1"/>
              </w:rPr>
              <w:t>Vrednost z DDV</w:t>
            </w:r>
          </w:p>
        </w:tc>
      </w:tr>
      <w:tr w:rsidR="00FD1EDF" w14:paraId="265720D2"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92A23" w14:textId="77777777" w:rsidR="00FD1EDF" w:rsidRDefault="00FD1EDF" w:rsidP="00767DA0">
            <w:pPr>
              <w:jc w:val="right"/>
            </w:pPr>
            <w:r>
              <w:rPr>
                <w:rFonts w:ascii="Arial" w:hAnsi="Arial" w:cs="Arial"/>
                <w:color w:val="000000"/>
                <w:position w:val="-2"/>
                <w:sz w:val="18"/>
                <w:szCs w:val="18"/>
              </w:rPr>
              <w:t>Faza 1</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24A25" w14:textId="77777777" w:rsidR="00FD1EDF" w:rsidRDefault="00FD1EDF" w:rsidP="00767DA0">
            <w:r>
              <w:rPr>
                <w:rFonts w:ascii="Arial" w:hAnsi="Arial" w:cs="Arial"/>
                <w:color w:val="000000"/>
                <w:position w:val="-2"/>
                <w:sz w:val="18"/>
                <w:szCs w:val="18"/>
              </w:rPr>
              <w:t>Dobava šasije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34795" w14:textId="77777777" w:rsidR="00FD1EDF" w:rsidRDefault="00FD1ED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DE651" w14:textId="77777777" w:rsidR="00FD1EDF" w:rsidRDefault="00FD1ED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953F9" w14:textId="77777777" w:rsidR="00FD1EDF" w:rsidRDefault="00FD1EDF">
            <w:r>
              <w:rPr>
                <w:rFonts w:ascii="Arial" w:hAnsi="Arial" w:cs="Arial"/>
                <w:color w:val="000000"/>
                <w:position w:val="-2"/>
                <w:sz w:val="18"/>
                <w:szCs w:val="18"/>
              </w:rPr>
              <w:t> </w:t>
            </w:r>
          </w:p>
        </w:tc>
      </w:tr>
      <w:tr w:rsidR="00FD1EDF" w14:paraId="1E0AB52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2D5F4" w14:textId="77777777" w:rsidR="00FD1EDF" w:rsidRDefault="00FD1EDF" w:rsidP="00767DA0">
            <w:pPr>
              <w:jc w:val="right"/>
            </w:pPr>
            <w:r>
              <w:rPr>
                <w:rFonts w:ascii="Arial" w:hAnsi="Arial" w:cs="Arial"/>
                <w:color w:val="000000"/>
                <w:position w:val="-2"/>
                <w:sz w:val="18"/>
                <w:szCs w:val="18"/>
              </w:rPr>
              <w:t>Faza 2</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26DE49" w14:textId="77777777" w:rsidR="00FD1EDF" w:rsidRDefault="00FD1EDF" w:rsidP="00767DA0">
            <w:r>
              <w:rPr>
                <w:rFonts w:ascii="Arial" w:hAnsi="Arial" w:cs="Arial"/>
                <w:color w:val="000000"/>
                <w:position w:val="-2"/>
                <w:sz w:val="18"/>
                <w:szCs w:val="18"/>
              </w:rPr>
              <w:t>Nadgradnja vozila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A7F0C" w14:textId="77777777" w:rsidR="00FD1EDF" w:rsidRDefault="00FD1ED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8B1BF" w14:textId="77777777" w:rsidR="00FD1EDF" w:rsidRDefault="00FD1ED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7C3AD" w14:textId="77777777" w:rsidR="00FD1EDF" w:rsidRDefault="00FD1EDF">
            <w:pPr>
              <w:rPr>
                <w:rFonts w:ascii="Arial" w:hAnsi="Arial" w:cs="Arial"/>
                <w:color w:val="000000"/>
                <w:position w:val="-2"/>
                <w:sz w:val="18"/>
                <w:szCs w:val="18"/>
              </w:rPr>
            </w:pPr>
          </w:p>
        </w:tc>
      </w:tr>
      <w:tr w:rsidR="00824BB9" w14:paraId="63CA5EC7"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D3F222" w14:textId="77777777" w:rsidR="00824BB9" w:rsidRDefault="00B47BFF">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C3D7" w14:textId="77777777" w:rsidR="00824BB9" w:rsidRDefault="00B47BF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F1DF80" w14:textId="77777777" w:rsidR="00824BB9" w:rsidRDefault="00B47BF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182DE2" w14:textId="77777777" w:rsidR="00824BB9" w:rsidRDefault="00B47BF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A4FEA8" w14:textId="77777777" w:rsidR="00824BB9" w:rsidRDefault="00B47BFF">
            <w:r>
              <w:rPr>
                <w:rFonts w:ascii="Arial" w:hAnsi="Arial" w:cs="Arial"/>
                <w:color w:val="000000"/>
                <w:position w:val="-2"/>
                <w:sz w:val="18"/>
                <w:szCs w:val="18"/>
                <w:shd w:val="clear" w:color="auto" w:fill="CCCCCC"/>
              </w:rPr>
              <w:t> </w:t>
            </w:r>
          </w:p>
        </w:tc>
      </w:tr>
    </w:tbl>
    <w:p w14:paraId="65A2D9C6" w14:textId="77777777" w:rsidR="00824BB9" w:rsidRDefault="00B47BFF">
      <w:pPr>
        <w:spacing w:after="0" w:line="240" w:lineRule="auto"/>
      </w:pPr>
      <w:r>
        <w:rPr>
          <w:rFonts w:ascii="Arial" w:hAnsi="Arial" w:cs="Arial"/>
          <w:color w:val="000000"/>
          <w:sz w:val="18"/>
          <w:szCs w:val="18"/>
        </w:rPr>
        <w:t xml:space="preserve">   </w:t>
      </w:r>
    </w:p>
    <w:p w14:paraId="338966D5" w14:textId="77777777" w:rsidR="00824BB9" w:rsidRDefault="00B47BFF">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393AD46B" w14:textId="77777777" w:rsidR="00824BB9" w:rsidRDefault="00B47BFF">
      <w:pPr>
        <w:spacing w:before="225" w:after="225" w:line="240" w:lineRule="auto"/>
        <w:jc w:val="both"/>
      </w:pPr>
      <w:r>
        <w:rPr>
          <w:rFonts w:ascii="Arial" w:hAnsi="Arial" w:cs="Arial"/>
          <w:color w:val="000000"/>
          <w:sz w:val="18"/>
          <w:szCs w:val="18"/>
        </w:rPr>
        <w:t>Ponudba velja najmanj 60 dni od roka za predložitev ponudb.</w:t>
      </w:r>
    </w:p>
    <w:p w14:paraId="20F3DAF3" w14:textId="77777777" w:rsidR="00824BB9" w:rsidRDefault="00B47BF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6235A18" w14:textId="77777777" w:rsidR="00824BB9" w:rsidRDefault="00B47BF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5441EF0" w14:textId="77777777" w:rsidR="00824BB9" w:rsidRDefault="00B47BFF">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3163BD52" w14:textId="77777777" w:rsidR="00824BB9" w:rsidRDefault="00B47BFF">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A62CE5A" w14:textId="77777777" w:rsidR="00824BB9" w:rsidRDefault="00B47BFF" w:rsidP="00FD1EDF">
      <w:pPr>
        <w:spacing w:after="0" w:line="240" w:lineRule="auto"/>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5C69F00" w14:textId="77777777" w:rsidR="00A8320F" w:rsidRDefault="00A8320F" w:rsidP="00FD1EDF">
      <w:pPr>
        <w:spacing w:after="0" w:line="240" w:lineRule="auto"/>
        <w:rPr>
          <w:rFonts w:ascii="Arial" w:hAnsi="Arial" w:cs="Arial"/>
          <w:color w:val="000000"/>
          <w:sz w:val="18"/>
          <w:szCs w:val="18"/>
        </w:rPr>
      </w:pPr>
    </w:p>
    <w:p w14:paraId="7FCE708E" w14:textId="77777777" w:rsidR="00A8320F" w:rsidRDefault="00A8320F" w:rsidP="00FD1EDF">
      <w:pPr>
        <w:spacing w:after="0" w:line="240" w:lineRule="auto"/>
        <w:rPr>
          <w:rFonts w:ascii="Arial" w:hAnsi="Arial" w:cs="Arial"/>
          <w:color w:val="000000"/>
          <w:sz w:val="18"/>
          <w:szCs w:val="18"/>
        </w:rPr>
      </w:pPr>
    </w:p>
    <w:p w14:paraId="2DC0E236" w14:textId="77777777" w:rsidR="00A8320F" w:rsidRDefault="00A8320F" w:rsidP="00FD1EDF">
      <w:pPr>
        <w:spacing w:after="0" w:line="240" w:lineRule="auto"/>
      </w:pPr>
      <w:bookmarkStart w:id="4" w:name="_GoBack"/>
      <w:bookmarkEnd w:id="4"/>
    </w:p>
    <w:p w14:paraId="1B932B30" w14:textId="77777777" w:rsidR="00824BB9" w:rsidRDefault="00B47BFF" w:rsidP="00344B68">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24BB9" w14:paraId="40657EB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EC97C4" w14:textId="77777777" w:rsidR="00824BB9" w:rsidRDefault="00B47BFF">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73768" w14:textId="77777777" w:rsidR="00824BB9" w:rsidRDefault="00B47BFF">
            <w:r>
              <w:rPr>
                <w:rFonts w:ascii="Arial" w:hAnsi="Arial" w:cs="Arial"/>
                <w:color w:val="000000"/>
                <w:position w:val="-2"/>
                <w:sz w:val="18"/>
                <w:szCs w:val="18"/>
              </w:rPr>
              <w:t> </w:t>
            </w:r>
          </w:p>
        </w:tc>
      </w:tr>
      <w:tr w:rsidR="00824BB9" w14:paraId="1C657F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A84C7" w14:textId="77777777" w:rsidR="00824BB9" w:rsidRDefault="00B47BFF">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48169" w14:textId="77777777" w:rsidR="00824BB9" w:rsidRDefault="00B47BFF">
            <w:r>
              <w:rPr>
                <w:rFonts w:ascii="Arial" w:hAnsi="Arial" w:cs="Arial"/>
                <w:color w:val="000000"/>
                <w:position w:val="-2"/>
                <w:sz w:val="18"/>
                <w:szCs w:val="18"/>
              </w:rPr>
              <w:t> </w:t>
            </w:r>
          </w:p>
        </w:tc>
      </w:tr>
      <w:tr w:rsidR="00824BB9" w14:paraId="4EAFCB5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C7CA65" w14:textId="77777777" w:rsidR="00824BB9" w:rsidRDefault="00B47BFF">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C7922" w14:textId="77777777" w:rsidR="00824BB9" w:rsidRDefault="00B47BFF">
            <w:r>
              <w:rPr>
                <w:rFonts w:ascii="Arial" w:hAnsi="Arial" w:cs="Arial"/>
                <w:color w:val="000000"/>
                <w:position w:val="-2"/>
                <w:sz w:val="18"/>
                <w:szCs w:val="18"/>
              </w:rPr>
              <w:t> </w:t>
            </w:r>
          </w:p>
        </w:tc>
      </w:tr>
      <w:tr w:rsidR="00824BB9" w14:paraId="5AB97C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17C495" w14:textId="77777777" w:rsidR="00824BB9" w:rsidRDefault="00B47BFF">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DD6005" w14:textId="77777777" w:rsidR="00824BB9" w:rsidRDefault="00B47BFF">
            <w:r>
              <w:rPr>
                <w:rFonts w:ascii="Arial" w:hAnsi="Arial" w:cs="Arial"/>
                <w:color w:val="000000"/>
                <w:position w:val="-2"/>
                <w:sz w:val="18"/>
                <w:szCs w:val="18"/>
              </w:rPr>
              <w:t> </w:t>
            </w:r>
          </w:p>
        </w:tc>
      </w:tr>
      <w:tr w:rsidR="00824BB9" w14:paraId="1526329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DBCF70" w14:textId="77777777" w:rsidR="00824BB9" w:rsidRDefault="00B47BFF">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1C02C" w14:textId="77777777" w:rsidR="00824BB9" w:rsidRDefault="00B47BFF">
            <w:r>
              <w:rPr>
                <w:rFonts w:ascii="Arial" w:hAnsi="Arial" w:cs="Arial"/>
                <w:color w:val="000000"/>
                <w:position w:val="-2"/>
                <w:sz w:val="18"/>
                <w:szCs w:val="18"/>
              </w:rPr>
              <w:t> </w:t>
            </w:r>
          </w:p>
        </w:tc>
      </w:tr>
      <w:tr w:rsidR="00824BB9" w14:paraId="2CBD2ED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6EFC07" w14:textId="77777777" w:rsidR="00824BB9" w:rsidRDefault="00B47BFF">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79573" w14:textId="77777777" w:rsidR="00824BB9" w:rsidRDefault="00B47BFF">
            <w:r>
              <w:rPr>
                <w:rFonts w:ascii="Arial" w:hAnsi="Arial" w:cs="Arial"/>
                <w:color w:val="000000"/>
                <w:position w:val="-2"/>
                <w:sz w:val="18"/>
                <w:szCs w:val="18"/>
              </w:rPr>
              <w:t> </w:t>
            </w:r>
          </w:p>
        </w:tc>
      </w:tr>
      <w:tr w:rsidR="00824BB9" w14:paraId="1DC427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BA2A84" w14:textId="77777777" w:rsidR="00824BB9" w:rsidRDefault="00B47BFF">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E104D" w14:textId="77777777" w:rsidR="00824BB9" w:rsidRDefault="00B47BFF">
            <w:r>
              <w:rPr>
                <w:rFonts w:ascii="Arial" w:hAnsi="Arial" w:cs="Arial"/>
                <w:color w:val="000000"/>
                <w:position w:val="-2"/>
                <w:sz w:val="18"/>
                <w:szCs w:val="18"/>
              </w:rPr>
              <w:t> </w:t>
            </w:r>
          </w:p>
        </w:tc>
      </w:tr>
      <w:tr w:rsidR="00824BB9" w14:paraId="11A1FDD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32D930" w14:textId="77777777" w:rsidR="00824BB9" w:rsidRDefault="00B47BFF">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2C8E5" w14:textId="77777777" w:rsidR="00824BB9" w:rsidRDefault="00B47BFF">
            <w:r>
              <w:rPr>
                <w:rFonts w:ascii="Arial" w:hAnsi="Arial" w:cs="Arial"/>
                <w:color w:val="000000"/>
                <w:position w:val="-2"/>
                <w:sz w:val="18"/>
                <w:szCs w:val="18"/>
              </w:rPr>
              <w:t> </w:t>
            </w:r>
          </w:p>
        </w:tc>
      </w:tr>
      <w:tr w:rsidR="00824BB9" w14:paraId="229052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301E3" w14:textId="77777777" w:rsidR="00824BB9" w:rsidRDefault="00B47BF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C1577" w14:textId="77777777" w:rsidR="00824BB9" w:rsidRDefault="00B47BFF">
            <w:r>
              <w:rPr>
                <w:rFonts w:ascii="Arial" w:hAnsi="Arial" w:cs="Arial"/>
                <w:color w:val="000000"/>
                <w:position w:val="-2"/>
                <w:sz w:val="18"/>
                <w:szCs w:val="18"/>
              </w:rPr>
              <w:t> </w:t>
            </w:r>
          </w:p>
        </w:tc>
      </w:tr>
      <w:tr w:rsidR="00824BB9" w14:paraId="7B5442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B2D056" w14:textId="77777777" w:rsidR="00824BB9" w:rsidRDefault="00B47BFF">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F1DBB" w14:textId="77777777" w:rsidR="00824BB9" w:rsidRDefault="00B47BFF">
            <w:r>
              <w:rPr>
                <w:rFonts w:ascii="Arial" w:hAnsi="Arial" w:cs="Arial"/>
                <w:color w:val="000000"/>
                <w:position w:val="-2"/>
                <w:sz w:val="18"/>
                <w:szCs w:val="18"/>
              </w:rPr>
              <w:t> </w:t>
            </w:r>
          </w:p>
        </w:tc>
      </w:tr>
      <w:tr w:rsidR="00824BB9" w14:paraId="2AC4DE8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762876" w14:textId="77777777" w:rsidR="00824BB9" w:rsidRDefault="00B47BFF">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FB24F0" w14:textId="77777777" w:rsidR="00824BB9" w:rsidRDefault="00B47BFF">
            <w:r>
              <w:rPr>
                <w:rFonts w:ascii="Arial" w:hAnsi="Arial" w:cs="Arial"/>
                <w:color w:val="000000"/>
                <w:position w:val="-2"/>
                <w:sz w:val="18"/>
                <w:szCs w:val="18"/>
              </w:rPr>
              <w:t> </w:t>
            </w:r>
          </w:p>
        </w:tc>
      </w:tr>
      <w:tr w:rsidR="00824BB9" w14:paraId="78C8EB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98FA77" w14:textId="77777777" w:rsidR="00824BB9" w:rsidRDefault="00B47BFF">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D8DE2" w14:textId="77777777" w:rsidR="00824BB9" w:rsidRDefault="00B47BFF">
            <w:r>
              <w:rPr>
                <w:rFonts w:ascii="Arial" w:hAnsi="Arial" w:cs="Arial"/>
                <w:color w:val="000000"/>
                <w:position w:val="-2"/>
                <w:sz w:val="18"/>
                <w:szCs w:val="18"/>
              </w:rPr>
              <w:t> </w:t>
            </w:r>
          </w:p>
        </w:tc>
      </w:tr>
      <w:tr w:rsidR="00824BB9" w14:paraId="0FB8C8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EFE94F" w14:textId="77777777" w:rsidR="00824BB9" w:rsidRDefault="00B47BF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6639F" w14:textId="77777777" w:rsidR="00824BB9" w:rsidRDefault="00B47BFF">
            <w:r>
              <w:rPr>
                <w:rFonts w:ascii="Arial" w:hAnsi="Arial" w:cs="Arial"/>
                <w:color w:val="000000"/>
                <w:position w:val="-2"/>
                <w:sz w:val="18"/>
                <w:szCs w:val="18"/>
              </w:rPr>
              <w:t> </w:t>
            </w:r>
          </w:p>
        </w:tc>
      </w:tr>
    </w:tbl>
    <w:p w14:paraId="3EF05BAC" w14:textId="77777777" w:rsidR="00824BB9" w:rsidRDefault="00824BB9"/>
    <w:tbl>
      <w:tblPr>
        <w:tblStyle w:val="NormalTablePHPDOCX"/>
        <w:tblW w:w="8745" w:type="dxa"/>
        <w:tblInd w:w="108" w:type="dxa"/>
        <w:tblLook w:val="04A0" w:firstRow="1" w:lastRow="0" w:firstColumn="1" w:lastColumn="0" w:noHBand="0" w:noVBand="1"/>
      </w:tblPr>
      <w:tblGrid>
        <w:gridCol w:w="4080"/>
        <w:gridCol w:w="4665"/>
      </w:tblGrid>
      <w:tr w:rsidR="00824BB9" w14:paraId="7418D3BB" w14:textId="77777777">
        <w:tc>
          <w:tcPr>
            <w:tcW w:w="4080" w:type="dxa"/>
            <w:gridSpan w:val="2"/>
            <w:tcMar>
              <w:top w:w="75" w:type="dxa"/>
              <w:bottom w:w="75" w:type="dxa"/>
            </w:tcMar>
            <w:vAlign w:val="center"/>
          </w:tcPr>
          <w:p w14:paraId="25F99D6B" w14:textId="77777777" w:rsidR="00824BB9" w:rsidRDefault="00B47BFF">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824BB9" w14:paraId="42738516" w14:textId="77777777">
        <w:tc>
          <w:tcPr>
            <w:tcW w:w="4080" w:type="dxa"/>
            <w:tcMar>
              <w:top w:w="75" w:type="dxa"/>
              <w:bottom w:w="75" w:type="dxa"/>
            </w:tcMar>
            <w:vAlign w:val="center"/>
          </w:tcPr>
          <w:p w14:paraId="777FA02C" w14:textId="77777777" w:rsidR="00824BB9" w:rsidRDefault="00B47BFF">
            <w:r>
              <w:rPr>
                <w:rFonts w:ascii="Arial" w:hAnsi="Arial" w:cs="Arial"/>
                <w:color w:val="000000"/>
                <w:position w:val="-2"/>
                <w:sz w:val="18"/>
                <w:szCs w:val="18"/>
              </w:rPr>
              <w:t>Kraj in datum:</w:t>
            </w:r>
          </w:p>
        </w:tc>
        <w:tc>
          <w:tcPr>
            <w:tcW w:w="0" w:type="auto"/>
            <w:tcMar>
              <w:top w:w="75" w:type="dxa"/>
              <w:bottom w:w="75" w:type="dxa"/>
            </w:tcMar>
            <w:vAlign w:val="center"/>
          </w:tcPr>
          <w:p w14:paraId="76309FE8" w14:textId="77777777" w:rsidR="00824BB9" w:rsidRDefault="00B47BFF">
            <w:pPr>
              <w:jc w:val="center"/>
            </w:pPr>
            <w:r>
              <w:rPr>
                <w:rFonts w:ascii="Arial" w:hAnsi="Arial" w:cs="Arial"/>
                <w:color w:val="000000"/>
                <w:position w:val="-2"/>
                <w:sz w:val="18"/>
                <w:szCs w:val="18"/>
              </w:rPr>
              <w:t>Ime in priimek: _____________________</w:t>
            </w:r>
          </w:p>
        </w:tc>
      </w:tr>
      <w:tr w:rsidR="00824BB9" w14:paraId="58DA3353" w14:textId="77777777">
        <w:tc>
          <w:tcPr>
            <w:tcW w:w="4080" w:type="dxa"/>
            <w:tcMar>
              <w:top w:w="75" w:type="dxa"/>
              <w:bottom w:w="75" w:type="dxa"/>
            </w:tcMar>
            <w:vAlign w:val="center"/>
          </w:tcPr>
          <w:p w14:paraId="64C575EE" w14:textId="77777777" w:rsidR="00824BB9" w:rsidRDefault="00B47BFF">
            <w:r>
              <w:rPr>
                <w:rFonts w:ascii="Arial" w:hAnsi="Arial" w:cs="Arial"/>
                <w:color w:val="000000"/>
                <w:position w:val="-2"/>
                <w:sz w:val="18"/>
                <w:szCs w:val="18"/>
              </w:rPr>
              <w:t> </w:t>
            </w:r>
          </w:p>
        </w:tc>
        <w:tc>
          <w:tcPr>
            <w:tcW w:w="0" w:type="auto"/>
            <w:tcMar>
              <w:top w:w="75" w:type="dxa"/>
              <w:bottom w:w="75" w:type="dxa"/>
            </w:tcMar>
            <w:vAlign w:val="center"/>
          </w:tcPr>
          <w:p w14:paraId="064A1C9B" w14:textId="77777777" w:rsidR="00824BB9" w:rsidRDefault="00824BB9"/>
          <w:p w14:paraId="6438246C" w14:textId="77777777" w:rsidR="00824BB9" w:rsidRDefault="00B47BF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5EFED2A" w14:textId="77777777" w:rsidR="00824BB9" w:rsidRDefault="00824BB9">
      <w:pPr>
        <w:sectPr w:rsidR="00824BB9" w:rsidSect="00B47BFF">
          <w:footerReference w:type="default" r:id="rId9"/>
          <w:pgSz w:w="11906" w:h="16838"/>
          <w:pgMar w:top="1418" w:right="1418" w:bottom="1418" w:left="1418" w:header="567" w:footer="596" w:gutter="0"/>
          <w:cols w:space="708"/>
          <w:docGrid w:linePitch="360"/>
        </w:sectPr>
      </w:pPr>
    </w:p>
    <w:p w14:paraId="206A4152"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2</w:t>
      </w:r>
    </w:p>
    <w:p w14:paraId="2758B132" w14:textId="77777777" w:rsidR="00B47BFF" w:rsidRPr="00252358" w:rsidRDefault="00B47BFF" w:rsidP="00B47BFF"/>
    <w:p w14:paraId="10928CCE"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Izkazovanje meril</w:t>
      </w:r>
    </w:p>
    <w:p w14:paraId="613072CE" w14:textId="77777777" w:rsidR="00B47BFF" w:rsidRDefault="00B47BFF" w:rsidP="00B47BFF">
      <w:pPr>
        <w:spacing w:after="120"/>
        <w:rPr>
          <w:rFonts w:ascii="Arial" w:hAnsi="Arial" w:cs="Arial"/>
        </w:rPr>
      </w:pPr>
    </w:p>
    <w:tbl>
      <w:tblPr>
        <w:tblStyle w:val="TableGridPHPDOCX"/>
        <w:tblW w:w="5343"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5"/>
        <w:gridCol w:w="2572"/>
        <w:gridCol w:w="4251"/>
        <w:gridCol w:w="1985"/>
      </w:tblGrid>
      <w:tr w:rsidR="00FD1EDF" w14:paraId="0BB8EA2C" w14:textId="77777777" w:rsidTr="001C2407">
        <w:tc>
          <w:tcPr>
            <w:tcW w:w="56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B13CFA" w14:textId="77777777" w:rsidR="00FD1EDF" w:rsidRDefault="00FD1EDF">
            <w:pPr>
              <w:spacing w:before="135" w:after="135"/>
              <w:jc w:val="both"/>
              <w:textAlignment w:val="center"/>
            </w:pPr>
            <w:r>
              <w:rPr>
                <w:rFonts w:ascii="Arial" w:hAnsi="Arial" w:cs="Arial"/>
                <w:b/>
                <w:bCs/>
                <w:color w:val="000000"/>
                <w:position w:val="-2"/>
                <w:sz w:val="18"/>
                <w:szCs w:val="18"/>
              </w:rPr>
              <w:t>Ponder 1:</w:t>
            </w:r>
          </w:p>
        </w:tc>
        <w:tc>
          <w:tcPr>
            <w:tcW w:w="129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D0B21" w14:textId="77777777" w:rsidR="00FD1EDF" w:rsidRDefault="00FD1EDF">
            <w:pPr>
              <w:spacing w:before="135" w:after="135"/>
              <w:jc w:val="center"/>
              <w:textAlignment w:val="center"/>
            </w:pPr>
            <w:r>
              <w:rPr>
                <w:rFonts w:ascii="Arial" w:hAnsi="Arial" w:cs="Arial"/>
                <w:color w:val="000000"/>
                <w:position w:val="-2"/>
                <w:sz w:val="18"/>
                <w:szCs w:val="18"/>
              </w:rPr>
              <w:t>Ponudbena cena</w:t>
            </w:r>
          </w:p>
        </w:tc>
        <w:tc>
          <w:tcPr>
            <w:tcW w:w="21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20AF55" w14:textId="77777777" w:rsidR="00795781" w:rsidRDefault="00795781" w:rsidP="00795781">
            <w:pPr>
              <w:spacing w:before="135" w:after="135"/>
              <w:jc w:val="both"/>
              <w:textAlignment w:val="center"/>
            </w:pPr>
            <w:r>
              <w:rPr>
                <w:rFonts w:ascii="Arial" w:hAnsi="Arial" w:cs="Arial"/>
                <w:color w:val="000000"/>
                <w:position w:val="-2"/>
                <w:sz w:val="18"/>
                <w:szCs w:val="18"/>
              </w:rPr>
              <w:t>Relevantna je cena brez DDV iz obrazca Ponudba.</w:t>
            </w:r>
          </w:p>
          <w:p w14:paraId="74F30826" w14:textId="77777777" w:rsidR="00795781" w:rsidRDefault="00795781" w:rsidP="00795781">
            <w:pPr>
              <w:spacing w:before="135" w:after="135"/>
              <w:jc w:val="both"/>
              <w:textAlignment w:val="center"/>
            </w:pPr>
            <w:r>
              <w:rPr>
                <w:rFonts w:ascii="Arial" w:hAnsi="Arial" w:cs="Arial"/>
                <w:color w:val="000000"/>
                <w:position w:val="-2"/>
                <w:sz w:val="18"/>
                <w:szCs w:val="18"/>
              </w:rPr>
              <w:t xml:space="preserve">Ponudnik, ki bo ponudil najnižjo ponudbeno ceno bo dobil </w:t>
            </w:r>
            <w:r w:rsidR="00672E6C">
              <w:rPr>
                <w:rFonts w:ascii="Arial" w:hAnsi="Arial" w:cs="Arial"/>
                <w:b/>
                <w:bCs/>
                <w:color w:val="000000"/>
                <w:position w:val="-2"/>
                <w:sz w:val="18"/>
                <w:szCs w:val="18"/>
              </w:rPr>
              <w:t>80</w:t>
            </w:r>
            <w:r>
              <w:rPr>
                <w:rFonts w:ascii="Arial" w:hAnsi="Arial" w:cs="Arial"/>
                <w:b/>
                <w:bCs/>
                <w:color w:val="000000"/>
                <w:position w:val="-2"/>
                <w:sz w:val="18"/>
                <w:szCs w:val="18"/>
              </w:rPr>
              <w:t> točk.</w:t>
            </w:r>
          </w:p>
          <w:p w14:paraId="2A8C8375" w14:textId="77777777" w:rsidR="00795781" w:rsidRDefault="00795781" w:rsidP="00795781">
            <w:pPr>
              <w:spacing w:before="135" w:after="135"/>
              <w:jc w:val="both"/>
              <w:textAlignment w:val="center"/>
            </w:pPr>
            <w:r>
              <w:rPr>
                <w:rFonts w:ascii="Arial" w:hAnsi="Arial" w:cs="Arial"/>
                <w:color w:val="000000"/>
                <w:position w:val="-2"/>
                <w:sz w:val="18"/>
                <w:szCs w:val="18"/>
              </w:rPr>
              <w:t>Ostali ponudniki bodo dobili točke po formuli: </w:t>
            </w:r>
          </w:p>
          <w:p w14:paraId="6B9BD779" w14:textId="77777777" w:rsidR="00FD1EDF" w:rsidRDefault="00795781" w:rsidP="00795781">
            <w:pPr>
              <w:spacing w:before="135" w:after="135"/>
              <w:jc w:val="both"/>
              <w:textAlignment w:val="center"/>
            </w:pPr>
            <w:r>
              <w:rPr>
                <w:rFonts w:ascii="Arial" w:hAnsi="Arial" w:cs="Arial"/>
                <w:b/>
                <w:bCs/>
                <w:color w:val="000000"/>
                <w:position w:val="-2"/>
                <w:sz w:val="18"/>
                <w:szCs w:val="18"/>
              </w:rPr>
              <w:t>(najnižja p</w:t>
            </w:r>
            <w:r w:rsidR="00672E6C">
              <w:rPr>
                <w:rFonts w:ascii="Arial" w:hAnsi="Arial" w:cs="Arial"/>
                <w:b/>
                <w:bCs/>
                <w:color w:val="000000"/>
                <w:position w:val="-2"/>
                <w:sz w:val="18"/>
                <w:szCs w:val="18"/>
              </w:rPr>
              <w:t>onujena cena/ponujena cena) x 80</w:t>
            </w:r>
            <w:r>
              <w:rPr>
                <w:rFonts w:ascii="Arial" w:hAnsi="Arial" w:cs="Arial"/>
                <w:b/>
                <w:bCs/>
                <w:color w:val="000000"/>
                <w:position w:val="-2"/>
                <w:sz w:val="18"/>
                <w:szCs w:val="18"/>
              </w:rPr>
              <w:t xml:space="preserve"> = število točk</w:t>
            </w:r>
          </w:p>
        </w:tc>
        <w:tc>
          <w:tcPr>
            <w:tcW w:w="1000" w:type="pct"/>
            <w:tcBorders>
              <w:top w:val="inset" w:sz="7" w:space="0" w:color="000000"/>
              <w:left w:val="inset" w:sz="7" w:space="0" w:color="000000"/>
              <w:bottom w:val="inset" w:sz="7" w:space="0" w:color="000000"/>
              <w:right w:val="inset" w:sz="7" w:space="0" w:color="000000"/>
            </w:tcBorders>
            <w:vAlign w:val="center"/>
          </w:tcPr>
          <w:p w14:paraId="54A63118" w14:textId="77777777" w:rsidR="001C2407" w:rsidRDefault="001C2407" w:rsidP="001C2407">
            <w:pPr>
              <w:spacing w:before="135" w:after="135"/>
              <w:jc w:val="center"/>
              <w:textAlignment w:val="center"/>
            </w:pPr>
            <w:r>
              <w:rPr>
                <w:rFonts w:ascii="Arial" w:hAnsi="Arial" w:cs="Arial"/>
                <w:color w:val="000000"/>
                <w:position w:val="-2"/>
                <w:sz w:val="18"/>
                <w:szCs w:val="18"/>
              </w:rPr>
              <w:t>Ponudbena cena skupaj brez DDV</w:t>
            </w:r>
          </w:p>
          <w:p w14:paraId="06B6548B" w14:textId="77777777" w:rsidR="001C2407" w:rsidRDefault="001C2407" w:rsidP="001C2407">
            <w:pPr>
              <w:spacing w:before="135" w:after="135"/>
              <w:jc w:val="center"/>
              <w:textAlignment w:val="center"/>
            </w:pPr>
          </w:p>
          <w:p w14:paraId="1BD5FE6A" w14:textId="77777777" w:rsidR="001C2407" w:rsidRDefault="001C2407" w:rsidP="001C2407">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Ponudbena cena:</w:t>
            </w:r>
          </w:p>
          <w:p w14:paraId="7B8DD889" w14:textId="77777777" w:rsidR="00FD1EDF" w:rsidRDefault="001C2407" w:rsidP="001C2407">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_ _ _ _ _ _ _ _ _ _ _ _</w:t>
            </w:r>
          </w:p>
        </w:tc>
      </w:tr>
      <w:tr w:rsidR="00795781" w14:paraId="599B7528" w14:textId="77777777" w:rsidTr="001C2407">
        <w:tc>
          <w:tcPr>
            <w:tcW w:w="56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C4AC3" w14:textId="77777777" w:rsidR="00795781" w:rsidRDefault="00795781">
            <w:pPr>
              <w:spacing w:before="135" w:after="135"/>
              <w:jc w:val="both"/>
              <w:textAlignment w:val="center"/>
            </w:pPr>
            <w:r>
              <w:rPr>
                <w:rFonts w:ascii="Arial" w:hAnsi="Arial" w:cs="Arial"/>
                <w:b/>
                <w:bCs/>
                <w:color w:val="000000"/>
                <w:position w:val="-2"/>
                <w:sz w:val="18"/>
                <w:szCs w:val="18"/>
              </w:rPr>
              <w:t>Ponder 2:</w:t>
            </w:r>
          </w:p>
        </w:tc>
        <w:tc>
          <w:tcPr>
            <w:tcW w:w="129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CFE32" w14:textId="77777777" w:rsidR="00795781" w:rsidRDefault="00795781" w:rsidP="00767DA0">
            <w:r>
              <w:rPr>
                <w:rFonts w:ascii="Arial" w:hAnsi="Arial" w:cs="Arial"/>
                <w:color w:val="000000"/>
                <w:position w:val="-2"/>
                <w:sz w:val="18"/>
                <w:szCs w:val="18"/>
              </w:rPr>
              <w:t>Podaljšanje garancijskega roka</w:t>
            </w:r>
          </w:p>
        </w:tc>
        <w:tc>
          <w:tcPr>
            <w:tcW w:w="21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409874" w14:textId="77777777" w:rsidR="00795781" w:rsidRDefault="00795781" w:rsidP="00767DA0">
            <w:pPr>
              <w:spacing w:before="135" w:after="135"/>
              <w:jc w:val="both"/>
              <w:textAlignment w:val="center"/>
            </w:pPr>
            <w:r>
              <w:rPr>
                <w:rFonts w:ascii="Arial" w:hAnsi="Arial" w:cs="Arial"/>
                <w:color w:val="000000"/>
                <w:position w:val="-2"/>
                <w:sz w:val="18"/>
                <w:szCs w:val="18"/>
              </w:rPr>
              <w:t>Ponudbe, v okviru katerih bo ponudnik ponudil daljši garancijski rok na celotno vozilo od minimalnega zahtevanega (3 leta oziroma 36 mesecev), bodo točkovane z dodatnimi točkami in sicer po sledečem ključu:</w:t>
            </w:r>
          </w:p>
          <w:p w14:paraId="6C25A79A" w14:textId="77777777" w:rsidR="00795781" w:rsidRDefault="00795781" w:rsidP="00767DA0">
            <w:pPr>
              <w:spacing w:before="135" w:after="135"/>
              <w:jc w:val="both"/>
              <w:textAlignment w:val="center"/>
            </w:pPr>
            <w:r>
              <w:rPr>
                <w:rFonts w:ascii="Arial" w:hAnsi="Arial" w:cs="Arial"/>
                <w:color w:val="000000"/>
                <w:position w:val="-2"/>
                <w:sz w:val="18"/>
                <w:szCs w:val="18"/>
              </w:rPr>
              <w:t xml:space="preserve">Podaljšanje garancijskega roka na celotno vozilo za vsakih dodatnih 6 mesecev bo točkovano z </w:t>
            </w:r>
            <w:r>
              <w:rPr>
                <w:rFonts w:ascii="Arial" w:hAnsi="Arial" w:cs="Arial"/>
                <w:b/>
                <w:bCs/>
                <w:color w:val="000000"/>
                <w:position w:val="-2"/>
                <w:sz w:val="18"/>
                <w:szCs w:val="18"/>
              </w:rPr>
              <w:t>dvema (2) dodatnima točkama.</w:t>
            </w:r>
            <w:r>
              <w:rPr>
                <w:rFonts w:ascii="Arial" w:hAnsi="Arial" w:cs="Arial"/>
                <w:color w:val="000000"/>
                <w:position w:val="-2"/>
                <w:sz w:val="18"/>
                <w:szCs w:val="18"/>
              </w:rPr>
              <w:t xml:space="preserve"> Maksimalno število dodatnih točk je </w:t>
            </w:r>
            <w:r>
              <w:rPr>
                <w:rFonts w:ascii="Arial" w:hAnsi="Arial" w:cs="Arial"/>
                <w:b/>
                <w:bCs/>
                <w:color w:val="000000"/>
                <w:position w:val="-2"/>
                <w:sz w:val="18"/>
                <w:szCs w:val="18"/>
              </w:rPr>
              <w:t>10</w:t>
            </w:r>
            <w:r>
              <w:rPr>
                <w:rFonts w:ascii="Arial" w:hAnsi="Arial" w:cs="Arial"/>
                <w:color w:val="000000"/>
                <w:position w:val="-2"/>
                <w:sz w:val="18"/>
                <w:szCs w:val="18"/>
              </w:rPr>
              <w:t>.</w:t>
            </w:r>
          </w:p>
          <w:p w14:paraId="7B9BBCBF" w14:textId="77777777" w:rsidR="00795781" w:rsidRDefault="00795781" w:rsidP="00767DA0">
            <w:pPr>
              <w:spacing w:before="135" w:after="135"/>
              <w:jc w:val="both"/>
              <w:textAlignment w:val="center"/>
            </w:pPr>
            <w:r>
              <w:rPr>
                <w:rFonts w:ascii="Arial" w:hAnsi="Arial" w:cs="Arial"/>
                <w:color w:val="000000"/>
                <w:position w:val="-2"/>
                <w:sz w:val="18"/>
                <w:szCs w:val="18"/>
              </w:rPr>
              <w:t>V kolikor ponudnik podaljša rok za več kot trideset (30) mesecev, taka ponudba ne bo točkovana z več dodatnimi točkami.</w:t>
            </w:r>
          </w:p>
        </w:tc>
        <w:tc>
          <w:tcPr>
            <w:tcW w:w="1000" w:type="pct"/>
            <w:tcBorders>
              <w:top w:val="inset" w:sz="7" w:space="0" w:color="000000"/>
              <w:left w:val="inset" w:sz="7" w:space="0" w:color="000000"/>
              <w:bottom w:val="inset" w:sz="7" w:space="0" w:color="000000"/>
              <w:right w:val="inset" w:sz="7" w:space="0" w:color="000000"/>
            </w:tcBorders>
            <w:vAlign w:val="center"/>
          </w:tcPr>
          <w:p w14:paraId="20A4EAB1" w14:textId="77777777" w:rsidR="001C2407" w:rsidRDefault="001C2407" w:rsidP="001C2407">
            <w:pPr>
              <w:spacing w:before="135" w:after="135"/>
              <w:jc w:val="center"/>
              <w:textAlignment w:val="center"/>
            </w:pPr>
            <w:r>
              <w:rPr>
                <w:rFonts w:ascii="Arial" w:hAnsi="Arial" w:cs="Arial"/>
                <w:color w:val="000000"/>
                <w:position w:val="-2"/>
                <w:sz w:val="18"/>
                <w:szCs w:val="18"/>
              </w:rPr>
              <w:t>Garancijski rok za celotno vozilo, ki ga ponuja ponudnik</w:t>
            </w:r>
          </w:p>
          <w:p w14:paraId="71CC5327" w14:textId="77777777" w:rsidR="001C2407" w:rsidRDefault="001C2407" w:rsidP="001C2407">
            <w:pPr>
              <w:spacing w:before="135" w:after="135"/>
              <w:jc w:val="center"/>
              <w:textAlignment w:val="center"/>
            </w:pPr>
          </w:p>
          <w:p w14:paraId="469EEA9D" w14:textId="77777777" w:rsidR="00795781" w:rsidRDefault="001C2407" w:rsidP="001C2407">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_ _ _ _ _ _ _ _ _ _ _</w:t>
            </w:r>
          </w:p>
        </w:tc>
      </w:tr>
      <w:tr w:rsidR="00795781" w14:paraId="4E2A6536" w14:textId="77777777" w:rsidTr="001C2407">
        <w:tc>
          <w:tcPr>
            <w:tcW w:w="56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A5D7E" w14:textId="77777777" w:rsidR="00795781" w:rsidRDefault="00672E6C">
            <w:pPr>
              <w:spacing w:before="135" w:after="135"/>
              <w:jc w:val="both"/>
              <w:textAlignment w:val="center"/>
            </w:pPr>
            <w:r>
              <w:rPr>
                <w:rFonts w:ascii="Arial" w:hAnsi="Arial" w:cs="Arial"/>
                <w:b/>
                <w:bCs/>
                <w:color w:val="000000"/>
                <w:position w:val="-2"/>
                <w:sz w:val="18"/>
                <w:szCs w:val="18"/>
              </w:rPr>
              <w:t>Ponder 3</w:t>
            </w:r>
          </w:p>
        </w:tc>
        <w:tc>
          <w:tcPr>
            <w:tcW w:w="129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117C13" w14:textId="77777777" w:rsidR="00795781" w:rsidRDefault="00795781" w:rsidP="00767DA0">
            <w:r>
              <w:rPr>
                <w:rFonts w:ascii="Arial" w:hAnsi="Arial" w:cs="Arial"/>
                <w:color w:val="000000"/>
                <w:position w:val="-2"/>
                <w:sz w:val="18"/>
                <w:szCs w:val="18"/>
              </w:rPr>
              <w:t>Enovit sistem (upravljavska konzola) za upravljanje zvočne in svetlobne signalizacije in opozorilnih napisov.</w:t>
            </w:r>
          </w:p>
        </w:tc>
        <w:tc>
          <w:tcPr>
            <w:tcW w:w="21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D19B74" w14:textId="77777777" w:rsidR="00795781" w:rsidRDefault="00795781" w:rsidP="00767DA0">
            <w:pPr>
              <w:spacing w:before="135" w:after="135"/>
              <w:jc w:val="both"/>
              <w:textAlignment w:val="center"/>
            </w:pPr>
            <w:r>
              <w:rPr>
                <w:rFonts w:ascii="Arial" w:hAnsi="Arial" w:cs="Arial"/>
                <w:color w:val="000000"/>
                <w:position w:val="-2"/>
                <w:sz w:val="18"/>
                <w:szCs w:val="18"/>
              </w:rPr>
              <w:t xml:space="preserve">Pri merilu »upravljavska konzola« prejme ponudnik, ki bo ponudil enovit sistem za upravljanje zvočne in svetlobne signalizacije in opozorilnih napisov </w:t>
            </w:r>
            <w:r>
              <w:rPr>
                <w:rFonts w:ascii="Arial" w:hAnsi="Arial" w:cs="Arial"/>
                <w:b/>
                <w:bCs/>
                <w:color w:val="000000"/>
                <w:position w:val="-2"/>
                <w:sz w:val="18"/>
                <w:szCs w:val="18"/>
              </w:rPr>
              <w:t>5 točk</w:t>
            </w:r>
            <w:r>
              <w:rPr>
                <w:rFonts w:ascii="Arial" w:hAnsi="Arial" w:cs="Arial"/>
                <w:color w:val="000000"/>
                <w:position w:val="-2"/>
                <w:sz w:val="18"/>
                <w:szCs w:val="18"/>
              </w:rPr>
              <w:t>.</w:t>
            </w:r>
          </w:p>
          <w:p w14:paraId="6A456D9B" w14:textId="77777777" w:rsidR="00795781" w:rsidRDefault="00795781" w:rsidP="00767DA0">
            <w:pPr>
              <w:spacing w:before="135" w:after="135"/>
              <w:jc w:val="both"/>
              <w:textAlignment w:val="center"/>
            </w:pPr>
            <w:r>
              <w:rPr>
                <w:rFonts w:ascii="Arial" w:hAnsi="Arial" w:cs="Arial"/>
                <w:color w:val="000000"/>
                <w:position w:val="-2"/>
                <w:sz w:val="18"/>
                <w:szCs w:val="18"/>
              </w:rPr>
              <w:t> Ponudnik mora v obrazec Izkazovanje meril navesti ali ponuja upravljavsko konzolo za upravljanje signalizacije in opozorilnih napisov.</w:t>
            </w:r>
          </w:p>
          <w:p w14:paraId="048AC38E" w14:textId="77777777" w:rsidR="00795781" w:rsidRDefault="00795781" w:rsidP="00767DA0">
            <w:pPr>
              <w:spacing w:before="135" w:after="135"/>
              <w:jc w:val="both"/>
              <w:textAlignment w:val="center"/>
            </w:pPr>
            <w:r>
              <w:rPr>
                <w:rFonts w:ascii="Arial" w:hAnsi="Arial" w:cs="Arial"/>
                <w:color w:val="000000"/>
                <w:position w:val="-2"/>
                <w:sz w:val="18"/>
                <w:szCs w:val="18"/>
              </w:rPr>
              <w:t>Prav tako mora ponudnik v ponudbi predložiti dokazila (tehnično dokumentacijo, fotografije upravljavske konzole ali adekvatno dokazilo), iz katerega bo nedvoumno izhajalo, da je v preteklem obdobju že dobavil vozilo z vgrajeno enoto upravljavko konzolo. </w:t>
            </w:r>
          </w:p>
        </w:tc>
        <w:tc>
          <w:tcPr>
            <w:tcW w:w="1000" w:type="pct"/>
            <w:tcBorders>
              <w:top w:val="inset" w:sz="7" w:space="0" w:color="000000"/>
              <w:left w:val="inset" w:sz="7" w:space="0" w:color="000000"/>
              <w:bottom w:val="inset" w:sz="7" w:space="0" w:color="000000"/>
              <w:right w:val="inset" w:sz="7" w:space="0" w:color="000000"/>
            </w:tcBorders>
            <w:vAlign w:val="center"/>
          </w:tcPr>
          <w:p w14:paraId="5A7CD5CF" w14:textId="77777777" w:rsidR="001C2407" w:rsidRPr="001C2407" w:rsidRDefault="001C2407" w:rsidP="001C2407">
            <w:pPr>
              <w:spacing w:before="135" w:after="135"/>
              <w:jc w:val="center"/>
              <w:textAlignment w:val="center"/>
              <w:rPr>
                <w:rFonts w:ascii="Arial" w:hAnsi="Arial" w:cs="Arial"/>
                <w:color w:val="000000"/>
                <w:position w:val="-2"/>
                <w:sz w:val="18"/>
                <w:szCs w:val="18"/>
              </w:rPr>
            </w:pPr>
            <w:r w:rsidRPr="001C2407">
              <w:rPr>
                <w:rFonts w:ascii="Arial" w:hAnsi="Arial" w:cs="Arial"/>
                <w:bCs/>
                <w:color w:val="000000"/>
                <w:position w:val="-2"/>
                <w:sz w:val="18"/>
                <w:szCs w:val="18"/>
              </w:rPr>
              <w:t>Ponudnik se s podpisom predmetnega obrazca nepreklicno in brezpogojno zavezuje,da bo dobavil enovit sistem za upravljanje zvočne in svetlobne signalizacije in opozorilnih napisov.</w:t>
            </w:r>
          </w:p>
          <w:p w14:paraId="02233B06" w14:textId="77777777" w:rsidR="001C2407" w:rsidRPr="001C2407" w:rsidRDefault="001C2407" w:rsidP="001C2407">
            <w:pPr>
              <w:spacing w:before="135" w:after="135"/>
              <w:jc w:val="center"/>
              <w:textAlignment w:val="center"/>
              <w:rPr>
                <w:rFonts w:ascii="Arial" w:hAnsi="Arial" w:cs="Arial"/>
                <w:b/>
                <w:color w:val="000000"/>
                <w:position w:val="-2"/>
                <w:sz w:val="18"/>
                <w:szCs w:val="18"/>
              </w:rPr>
            </w:pPr>
            <w:r w:rsidRPr="001C2407">
              <w:rPr>
                <w:rFonts w:ascii="Arial" w:hAnsi="Arial" w:cs="Arial"/>
                <w:b/>
                <w:color w:val="000000"/>
                <w:position w:val="-2"/>
                <w:sz w:val="18"/>
                <w:szCs w:val="18"/>
              </w:rPr>
              <w:t>(ponudnik označi ali ponuja upravljavsko konzolo)</w:t>
            </w:r>
          </w:p>
          <w:p w14:paraId="1C9BF9F9" w14:textId="77777777" w:rsidR="001C2407" w:rsidRPr="001C2407" w:rsidRDefault="001C2407" w:rsidP="001C2407">
            <w:pPr>
              <w:spacing w:before="135" w:after="135"/>
              <w:jc w:val="center"/>
              <w:textAlignment w:val="center"/>
              <w:rPr>
                <w:rFonts w:ascii="Arial" w:hAnsi="Arial" w:cs="Arial"/>
                <w:b/>
                <w:i/>
                <w:color w:val="000000"/>
                <w:position w:val="-2"/>
                <w:sz w:val="18"/>
                <w:szCs w:val="18"/>
              </w:rPr>
            </w:pPr>
          </w:p>
          <w:p w14:paraId="26D1800E" w14:textId="77777777" w:rsidR="00795781" w:rsidRPr="001C2407" w:rsidRDefault="001C2407" w:rsidP="001C2407">
            <w:pPr>
              <w:spacing w:before="135" w:after="135"/>
              <w:jc w:val="center"/>
              <w:textAlignment w:val="center"/>
              <w:rPr>
                <w:rFonts w:ascii="Arial" w:hAnsi="Arial" w:cs="Arial"/>
                <w:color w:val="000000"/>
                <w:position w:val="-2"/>
                <w:sz w:val="18"/>
                <w:szCs w:val="18"/>
              </w:rPr>
            </w:pPr>
            <w:r w:rsidRPr="001C2407">
              <w:rPr>
                <w:rFonts w:ascii="Arial" w:hAnsi="Arial" w:cs="Arial"/>
                <w:b/>
                <w:i/>
                <w:color w:val="000000"/>
                <w:position w:val="-2"/>
                <w:sz w:val="18"/>
                <w:szCs w:val="18"/>
              </w:rPr>
              <w:t>DA / NE</w:t>
            </w:r>
          </w:p>
        </w:tc>
      </w:tr>
      <w:tr w:rsidR="00795781" w14:paraId="07A1F80C" w14:textId="77777777" w:rsidTr="001C2407">
        <w:tc>
          <w:tcPr>
            <w:tcW w:w="56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79B770" w14:textId="77777777" w:rsidR="00795781" w:rsidRDefault="00795781" w:rsidP="00795781">
            <w:pPr>
              <w:spacing w:before="135" w:after="135"/>
              <w:jc w:val="center"/>
              <w:textAlignment w:val="center"/>
              <w:rPr>
                <w:rFonts w:ascii="Arial" w:hAnsi="Arial" w:cs="Arial"/>
                <w:b/>
                <w:bCs/>
                <w:color w:val="000000"/>
                <w:position w:val="-2"/>
                <w:sz w:val="18"/>
                <w:szCs w:val="18"/>
              </w:rPr>
            </w:pPr>
          </w:p>
          <w:p w14:paraId="177F0FF8" w14:textId="77777777" w:rsidR="00795781" w:rsidRDefault="00795781" w:rsidP="00795781">
            <w:pPr>
              <w:spacing w:before="135" w:after="135"/>
              <w:jc w:val="center"/>
              <w:textAlignment w:val="center"/>
              <w:rPr>
                <w:rFonts w:ascii="Arial" w:hAnsi="Arial" w:cs="Arial"/>
                <w:b/>
                <w:bCs/>
                <w:color w:val="000000"/>
                <w:position w:val="-2"/>
                <w:sz w:val="18"/>
                <w:szCs w:val="18"/>
              </w:rPr>
            </w:pPr>
          </w:p>
          <w:p w14:paraId="00944D21" w14:textId="77777777" w:rsidR="00795781" w:rsidRDefault="00795781" w:rsidP="00795781">
            <w:pPr>
              <w:spacing w:before="135" w:after="135"/>
              <w:jc w:val="center"/>
              <w:textAlignment w:val="center"/>
              <w:rPr>
                <w:rFonts w:ascii="Arial" w:hAnsi="Arial" w:cs="Arial"/>
                <w:b/>
                <w:bCs/>
                <w:color w:val="000000"/>
                <w:position w:val="-2"/>
                <w:sz w:val="18"/>
                <w:szCs w:val="18"/>
              </w:rPr>
            </w:pPr>
          </w:p>
          <w:p w14:paraId="545F88A9" w14:textId="77777777" w:rsidR="00795781" w:rsidRDefault="00795781" w:rsidP="00795781">
            <w:pPr>
              <w:spacing w:before="135" w:after="135"/>
              <w:jc w:val="center"/>
              <w:textAlignment w:val="center"/>
              <w:rPr>
                <w:rFonts w:ascii="Arial" w:hAnsi="Arial" w:cs="Arial"/>
                <w:b/>
                <w:bCs/>
                <w:color w:val="000000"/>
                <w:position w:val="-2"/>
                <w:sz w:val="18"/>
                <w:szCs w:val="18"/>
              </w:rPr>
            </w:pPr>
          </w:p>
          <w:p w14:paraId="700A9289" w14:textId="77777777" w:rsidR="00795781" w:rsidRDefault="00795781" w:rsidP="00795781">
            <w:pPr>
              <w:spacing w:before="135" w:after="135"/>
              <w:jc w:val="center"/>
              <w:textAlignment w:val="center"/>
              <w:rPr>
                <w:rFonts w:ascii="Arial" w:hAnsi="Arial" w:cs="Arial"/>
                <w:b/>
                <w:bCs/>
                <w:color w:val="000000"/>
                <w:position w:val="-2"/>
                <w:sz w:val="18"/>
                <w:szCs w:val="18"/>
              </w:rPr>
            </w:pPr>
          </w:p>
          <w:p w14:paraId="60A48096" w14:textId="77777777" w:rsidR="00795781" w:rsidRDefault="00672E6C" w:rsidP="00795781">
            <w:pPr>
              <w:spacing w:before="135" w:after="135"/>
              <w:jc w:val="center"/>
              <w:textAlignment w:val="center"/>
            </w:pPr>
            <w:r>
              <w:rPr>
                <w:rFonts w:ascii="Arial" w:hAnsi="Arial" w:cs="Arial"/>
                <w:b/>
                <w:bCs/>
                <w:color w:val="000000"/>
                <w:position w:val="-2"/>
                <w:sz w:val="18"/>
                <w:szCs w:val="18"/>
              </w:rPr>
              <w:t>Ponder 4</w:t>
            </w:r>
          </w:p>
        </w:tc>
        <w:tc>
          <w:tcPr>
            <w:tcW w:w="1296"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E5ED36" w14:textId="77777777" w:rsidR="00795781" w:rsidRDefault="00795781" w:rsidP="00795781">
            <w:pPr>
              <w:jc w:val="center"/>
              <w:rPr>
                <w:rFonts w:ascii="Arial" w:hAnsi="Arial" w:cs="Arial"/>
                <w:color w:val="000000"/>
                <w:position w:val="-2"/>
                <w:sz w:val="18"/>
                <w:szCs w:val="18"/>
              </w:rPr>
            </w:pPr>
          </w:p>
          <w:p w14:paraId="0CC9E79E" w14:textId="77777777" w:rsidR="00795781" w:rsidRDefault="00795781" w:rsidP="00795781">
            <w:pPr>
              <w:jc w:val="center"/>
              <w:rPr>
                <w:rFonts w:ascii="Arial" w:hAnsi="Arial" w:cs="Arial"/>
                <w:color w:val="000000"/>
                <w:position w:val="-2"/>
                <w:sz w:val="18"/>
                <w:szCs w:val="18"/>
              </w:rPr>
            </w:pPr>
          </w:p>
          <w:p w14:paraId="38C75850" w14:textId="77777777" w:rsidR="00795781" w:rsidRDefault="00795781" w:rsidP="00795781">
            <w:pPr>
              <w:jc w:val="center"/>
              <w:rPr>
                <w:rFonts w:ascii="Arial" w:hAnsi="Arial" w:cs="Arial"/>
                <w:color w:val="000000"/>
                <w:position w:val="-2"/>
                <w:sz w:val="18"/>
                <w:szCs w:val="18"/>
              </w:rPr>
            </w:pPr>
          </w:p>
          <w:p w14:paraId="5293CC94" w14:textId="77777777" w:rsidR="00795781" w:rsidRDefault="00795781" w:rsidP="00795781">
            <w:pPr>
              <w:jc w:val="center"/>
              <w:rPr>
                <w:rFonts w:ascii="Arial" w:hAnsi="Arial" w:cs="Arial"/>
                <w:color w:val="000000"/>
                <w:position w:val="-2"/>
                <w:sz w:val="18"/>
                <w:szCs w:val="18"/>
              </w:rPr>
            </w:pPr>
          </w:p>
          <w:p w14:paraId="0B1C299A" w14:textId="77777777" w:rsidR="00795781" w:rsidRDefault="00795781" w:rsidP="00795781">
            <w:pPr>
              <w:jc w:val="center"/>
              <w:rPr>
                <w:rFonts w:ascii="Arial" w:hAnsi="Arial" w:cs="Arial"/>
                <w:color w:val="000000"/>
                <w:position w:val="-2"/>
                <w:sz w:val="18"/>
                <w:szCs w:val="18"/>
              </w:rPr>
            </w:pPr>
          </w:p>
          <w:p w14:paraId="5274B8A2" w14:textId="77777777" w:rsidR="00795781" w:rsidRDefault="00795781" w:rsidP="00795781">
            <w:pPr>
              <w:jc w:val="center"/>
            </w:pPr>
            <w:r>
              <w:rPr>
                <w:rFonts w:ascii="Arial" w:hAnsi="Arial" w:cs="Arial"/>
                <w:color w:val="000000"/>
                <w:position w:val="-2"/>
                <w:sz w:val="18"/>
                <w:szCs w:val="18"/>
              </w:rPr>
              <w:t>Izdelava istovrstne nadgradnje gasilskega vozila v obdobju zadnjih šestih mesecev pred objavo tega javnega naročila na Portalu javnih naročil</w:t>
            </w:r>
          </w:p>
        </w:tc>
        <w:tc>
          <w:tcPr>
            <w:tcW w:w="21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C07D3" w14:textId="77777777" w:rsidR="00795781" w:rsidRDefault="00795781" w:rsidP="00767DA0">
            <w:pPr>
              <w:spacing w:before="135" w:after="135"/>
              <w:jc w:val="both"/>
              <w:textAlignment w:val="center"/>
            </w:pPr>
            <w:r>
              <w:rPr>
                <w:rFonts w:ascii="Arial" w:hAnsi="Arial" w:cs="Arial"/>
                <w:color w:val="000000"/>
                <w:position w:val="-2"/>
                <w:sz w:val="18"/>
                <w:szCs w:val="18"/>
              </w:rPr>
              <w:t xml:space="preserve">Ponudnik, ki je v obdobju zadnjih šestih mesecev pred objavo tega javnega naročila na Portalu javnih naročil izdelal istovrstno oziroma enako nadgradnjo gasilskega vozila, prejeme </w:t>
            </w:r>
            <w:r>
              <w:rPr>
                <w:rFonts w:ascii="Arial" w:hAnsi="Arial" w:cs="Arial"/>
                <w:b/>
                <w:bCs/>
                <w:color w:val="000000"/>
                <w:position w:val="-2"/>
                <w:sz w:val="18"/>
                <w:szCs w:val="18"/>
              </w:rPr>
              <w:t>5 točk</w:t>
            </w:r>
            <w:r>
              <w:rPr>
                <w:rFonts w:ascii="Arial" w:hAnsi="Arial" w:cs="Arial"/>
                <w:color w:val="000000"/>
                <w:position w:val="-2"/>
                <w:sz w:val="18"/>
                <w:szCs w:val="18"/>
              </w:rPr>
              <w:t>.</w:t>
            </w:r>
          </w:p>
          <w:p w14:paraId="2E2515DA" w14:textId="77777777" w:rsidR="00795781" w:rsidRDefault="00795781" w:rsidP="00767DA0">
            <w:pPr>
              <w:spacing w:before="135" w:after="135"/>
              <w:jc w:val="both"/>
              <w:textAlignment w:val="center"/>
            </w:pPr>
            <w:r>
              <w:rPr>
                <w:rFonts w:ascii="Arial" w:hAnsi="Arial" w:cs="Arial"/>
                <w:color w:val="000000"/>
                <w:position w:val="-2"/>
                <w:sz w:val="18"/>
                <w:szCs w:val="18"/>
              </w:rPr>
              <w:t xml:space="preserve">Kot istovrstna oziroma enaka nadgradnja šteje nadgradnja vozila s tehničnimi lastnostmi, ki so v najmanj 80% odstotkih enake tehničnim zahtevam tega javnega naročila. Kot dokazilo mora ponudnik v ponudbi predložiti fotografije izdelane nadgradnje ter tehnične specifikacije izdelane nadgradnje. Prav tako mora ponudnik predložiti dokazilo iz katerega nedvoumno izhaja datum </w:t>
            </w:r>
            <w:r>
              <w:rPr>
                <w:rFonts w:ascii="Arial" w:hAnsi="Arial" w:cs="Arial"/>
                <w:color w:val="000000"/>
                <w:position w:val="-2"/>
                <w:sz w:val="18"/>
                <w:szCs w:val="18"/>
              </w:rPr>
              <w:lastRenderedPageBreak/>
              <w:t>predaje vozila (zapisnik o prevzemu in predaj. Izstavljen račun ali adekvatno dokazilo).</w:t>
            </w:r>
          </w:p>
          <w:p w14:paraId="5FC40AC2" w14:textId="77777777" w:rsidR="00795781" w:rsidRDefault="00795781" w:rsidP="00767DA0">
            <w:pPr>
              <w:spacing w:before="135" w:after="135"/>
              <w:jc w:val="both"/>
              <w:textAlignment w:val="center"/>
            </w:pPr>
            <w:r>
              <w:rPr>
                <w:rFonts w:ascii="Arial" w:hAnsi="Arial" w:cs="Arial"/>
                <w:color w:val="000000"/>
                <w:position w:val="-2"/>
                <w:sz w:val="18"/>
                <w:szCs w:val="18"/>
              </w:rPr>
              <w:t>Prav tako si naročnik pridržuje pravico, da si strokovna komisija naročnika  opravljeno nadgradnjo tudi ogleda. Pri tem se ponudnik zavezuje, da bo naročniku tak ogled omogočil.</w:t>
            </w:r>
          </w:p>
        </w:tc>
        <w:tc>
          <w:tcPr>
            <w:tcW w:w="1000" w:type="pct"/>
            <w:tcBorders>
              <w:top w:val="inset" w:sz="7" w:space="0" w:color="000000"/>
              <w:left w:val="inset" w:sz="7" w:space="0" w:color="000000"/>
              <w:bottom w:val="inset" w:sz="7" w:space="0" w:color="000000"/>
              <w:right w:val="inset" w:sz="7" w:space="0" w:color="000000"/>
            </w:tcBorders>
            <w:vAlign w:val="center"/>
          </w:tcPr>
          <w:p w14:paraId="7EDDA803" w14:textId="77777777" w:rsidR="001C2407" w:rsidRPr="001C2407" w:rsidRDefault="001C2407" w:rsidP="001C2407">
            <w:pPr>
              <w:spacing w:before="135" w:after="135"/>
              <w:jc w:val="center"/>
              <w:textAlignment w:val="center"/>
              <w:rPr>
                <w:rFonts w:ascii="Arial" w:hAnsi="Arial" w:cs="Arial"/>
                <w:color w:val="000000"/>
                <w:position w:val="-2"/>
                <w:sz w:val="18"/>
                <w:szCs w:val="18"/>
              </w:rPr>
            </w:pPr>
            <w:r w:rsidRPr="001C2407">
              <w:rPr>
                <w:rFonts w:ascii="Arial" w:hAnsi="Arial" w:cs="Arial"/>
                <w:color w:val="000000"/>
                <w:position w:val="-2"/>
                <w:sz w:val="18"/>
                <w:szCs w:val="18"/>
              </w:rPr>
              <w:lastRenderedPageBreak/>
              <w:t>Ponudnik navede naro</w:t>
            </w:r>
            <w:r w:rsidRPr="001C2407">
              <w:rPr>
                <w:rFonts w:ascii="Arial" w:hAnsi="Arial" w:cs="Arial" w:hint="eastAsia"/>
                <w:color w:val="000000"/>
                <w:position w:val="-2"/>
                <w:sz w:val="18"/>
                <w:szCs w:val="18"/>
              </w:rPr>
              <w:t>č</w:t>
            </w:r>
            <w:r w:rsidRPr="001C2407">
              <w:rPr>
                <w:rFonts w:ascii="Arial" w:hAnsi="Arial" w:cs="Arial"/>
                <w:color w:val="000000"/>
                <w:position w:val="-2"/>
                <w:sz w:val="18"/>
                <w:szCs w:val="18"/>
              </w:rPr>
              <w:t>nika za katerega je izdela istovrstno nadgradnjo vozila ter datum predaje izvedene nadgradnje</w:t>
            </w:r>
          </w:p>
          <w:p w14:paraId="18837EBE" w14:textId="77777777" w:rsidR="00795781" w:rsidRDefault="001C2407" w:rsidP="001C2407">
            <w:pPr>
              <w:spacing w:before="135" w:after="135"/>
              <w:jc w:val="center"/>
              <w:textAlignment w:val="center"/>
              <w:rPr>
                <w:rFonts w:ascii="Arial" w:hAnsi="Arial" w:cs="Arial"/>
                <w:color w:val="000000"/>
                <w:position w:val="-2"/>
                <w:sz w:val="18"/>
                <w:szCs w:val="18"/>
              </w:rPr>
            </w:pPr>
            <w:r w:rsidRPr="001C2407">
              <w:rPr>
                <w:rFonts w:ascii="Arial" w:hAnsi="Arial" w:cs="Arial"/>
                <w:color w:val="000000"/>
                <w:position w:val="-2"/>
                <w:sz w:val="18"/>
                <w:szCs w:val="18"/>
              </w:rPr>
              <w:t>_ _ _ _ _ _ _ _ _ _ _ _ _ _ _ _ _ _ _ _ _ _ _ _ _ _ _ _ _ _ _ _ _ _ _ _ _ _ _</w:t>
            </w:r>
          </w:p>
        </w:tc>
      </w:tr>
    </w:tbl>
    <w:p w14:paraId="6BB5A099" w14:textId="77777777" w:rsidR="00824BB9" w:rsidRDefault="00824BB9">
      <w:pPr>
        <w:sectPr w:rsidR="00824BB9" w:rsidSect="00B47BFF">
          <w:footerReference w:type="default" r:id="rId10"/>
          <w:pgSz w:w="11906" w:h="16838"/>
          <w:pgMar w:top="1418" w:right="1418" w:bottom="1418" w:left="1418" w:header="567" w:footer="596" w:gutter="0"/>
          <w:cols w:space="708"/>
          <w:docGrid w:linePitch="360"/>
        </w:sectPr>
      </w:pPr>
    </w:p>
    <w:p w14:paraId="31DF0F49"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3</w:t>
      </w:r>
    </w:p>
    <w:p w14:paraId="555A272E" w14:textId="77777777" w:rsidR="00B47BFF" w:rsidRPr="00252358" w:rsidRDefault="00B47BFF" w:rsidP="00B47BFF"/>
    <w:p w14:paraId="7E9DEA5F"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B35367A" w14:textId="77777777" w:rsidR="00B47BFF" w:rsidRDefault="00B47BFF" w:rsidP="00B47BFF">
      <w:pPr>
        <w:spacing w:after="120"/>
        <w:rPr>
          <w:rFonts w:ascii="Arial" w:hAnsi="Arial" w:cs="Arial"/>
        </w:rPr>
      </w:pPr>
    </w:p>
    <w:p w14:paraId="13779275" w14:textId="77777777" w:rsidR="00824BB9" w:rsidRDefault="00B47BF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gasilskega vozila GVC 16/25 za potrebe Prostovoljnega gasilskega društva Zgornje Pirniče</w:t>
      </w:r>
      <w:r>
        <w:rPr>
          <w:rFonts w:ascii="Arial" w:hAnsi="Arial" w:cs="Arial"/>
          <w:color w:val="000000"/>
          <w:sz w:val="18"/>
          <w:szCs w:val="18"/>
        </w:rPr>
        <w:t>«,</w:t>
      </w:r>
    </w:p>
    <w:p w14:paraId="6D3A4574" w14:textId="77777777" w:rsidR="00824BB9" w:rsidRDefault="00B47BF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F8760C2" w14:textId="77777777" w:rsidR="00824BB9" w:rsidRDefault="00B47BFF">
      <w:pPr>
        <w:spacing w:before="225" w:after="225" w:line="240" w:lineRule="auto"/>
        <w:jc w:val="both"/>
      </w:pPr>
      <w:r>
        <w:rPr>
          <w:rFonts w:ascii="Arial" w:hAnsi="Arial" w:cs="Arial"/>
          <w:i/>
          <w:iCs/>
          <w:color w:val="000000"/>
          <w:sz w:val="18"/>
          <w:szCs w:val="18"/>
        </w:rPr>
        <w:t>(naziv ponudnika, partnerja v skupni ponudbi)</w:t>
      </w:r>
    </w:p>
    <w:p w14:paraId="3797E8CA" w14:textId="77777777" w:rsidR="00824BB9" w:rsidRDefault="00B47BF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824BB9" w14:paraId="3AE748F8" w14:textId="77777777">
        <w:tc>
          <w:tcPr>
            <w:tcW w:w="0" w:type="auto"/>
            <w:tcMar>
              <w:top w:w="0" w:type="auto"/>
              <w:bottom w:w="0" w:type="auto"/>
            </w:tcMar>
          </w:tcPr>
          <w:p w14:paraId="59CA6007"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3D2D3CB"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13F821"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22B440"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69BFCF"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CF049C2"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94A5DFC"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5046377"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4689AAE"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C02E5DE"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6395BA1"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17CEB23"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055414F"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1B731E4"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C01D406"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D2FEAC1"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24DE2A0"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0FBFF58"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E7FD066"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86AB571"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0BF8877"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E323F6" w14:textId="77777777" w:rsidR="00824BB9" w:rsidRDefault="00B47BFF" w:rsidP="007E00B9">
            <w:pPr>
              <w:numPr>
                <w:ilvl w:val="0"/>
                <w:numId w:val="2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5E71933" w14:textId="77777777" w:rsidR="00824BB9" w:rsidRDefault="00B47BFF">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824BB9" w14:paraId="6ECB2EE2" w14:textId="77777777">
        <w:tc>
          <w:tcPr>
            <w:tcW w:w="0" w:type="auto"/>
            <w:tcMar>
              <w:top w:w="0" w:type="auto"/>
              <w:bottom w:w="0" w:type="auto"/>
            </w:tcMar>
          </w:tcPr>
          <w:p w14:paraId="1DBEA1D4" w14:textId="77777777" w:rsidR="00824BB9" w:rsidRDefault="00B47BFF" w:rsidP="007E00B9">
            <w:pPr>
              <w:numPr>
                <w:ilvl w:val="0"/>
                <w:numId w:val="2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55315DD" w14:textId="77777777" w:rsidR="00824BB9" w:rsidRDefault="00B47BFF" w:rsidP="007E00B9">
            <w:pPr>
              <w:numPr>
                <w:ilvl w:val="0"/>
                <w:numId w:val="2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F7A7C93" w14:textId="77777777" w:rsidR="00824BB9" w:rsidRDefault="00B47BFF" w:rsidP="007E00B9">
            <w:pPr>
              <w:numPr>
                <w:ilvl w:val="0"/>
                <w:numId w:val="2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290A0392" w14:textId="77777777" w:rsidR="00824BB9" w:rsidRDefault="00B47BFF" w:rsidP="007E00B9">
            <w:pPr>
              <w:numPr>
                <w:ilvl w:val="0"/>
                <w:numId w:val="2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0037CEA9" w14:textId="77777777" w:rsidR="00824BB9" w:rsidRDefault="00B47BFF" w:rsidP="007E00B9">
            <w:pPr>
              <w:numPr>
                <w:ilvl w:val="0"/>
                <w:numId w:val="28"/>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7FFDBF8" w14:textId="77777777" w:rsidR="00824BB9" w:rsidRDefault="00B47BFF" w:rsidP="007E00B9">
            <w:pPr>
              <w:numPr>
                <w:ilvl w:val="0"/>
                <w:numId w:val="2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DA6AA3D" w14:textId="77777777" w:rsidR="00824BB9" w:rsidRDefault="00B47BFF" w:rsidP="007E00B9">
            <w:pPr>
              <w:numPr>
                <w:ilvl w:val="0"/>
                <w:numId w:val="2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6DDDB2A9" w14:textId="77777777" w:rsidR="00824BB9" w:rsidRDefault="00B47BFF" w:rsidP="007E00B9">
            <w:pPr>
              <w:numPr>
                <w:ilvl w:val="0"/>
                <w:numId w:val="2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D1BE8B0" w14:textId="77777777" w:rsidR="00824BB9" w:rsidRDefault="00B47BFF" w:rsidP="007E00B9">
            <w:pPr>
              <w:numPr>
                <w:ilvl w:val="0"/>
                <w:numId w:val="2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2BAAC56" w14:textId="77777777" w:rsidR="00824BB9" w:rsidRDefault="00B47BFF" w:rsidP="007E00B9">
            <w:pPr>
              <w:numPr>
                <w:ilvl w:val="0"/>
                <w:numId w:val="2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E723796" w14:textId="77777777" w:rsidR="00824BB9" w:rsidRDefault="00B47BFF" w:rsidP="007E00B9">
            <w:pPr>
              <w:numPr>
                <w:ilvl w:val="0"/>
                <w:numId w:val="2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3D2998E" w14:textId="77777777" w:rsidR="00824BB9" w:rsidRDefault="00B47BF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1597D08" w14:textId="77777777" w:rsidR="00824BB9" w:rsidRDefault="00B47BF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_______________, CESTA KOMANDANTA STANETA 12, 1215 MEDVODE</w:t>
      </w:r>
      <w:r>
        <w:rPr>
          <w:rFonts w:ascii="Arial" w:hAnsi="Arial" w:cs="Arial"/>
          <w:color w:val="000000"/>
          <w:sz w:val="18"/>
          <w:szCs w:val="18"/>
        </w:rPr>
        <w:t>  v zvezi z oddajo javnega naročila za namene </w:t>
      </w:r>
      <w:r>
        <w:rPr>
          <w:rFonts w:ascii="Arial" w:hAnsi="Arial" w:cs="Arial"/>
          <w:b/>
          <w:bCs/>
          <w:color w:val="000000"/>
          <w:sz w:val="18"/>
          <w:szCs w:val="18"/>
        </w:rPr>
        <w:t>Dobava gasilskega vozila GVC 16/25 za potrebe Prostovoljnega gasilskega društva Zgornje Pirniče,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11E6856" w14:textId="77777777" w:rsidR="00824BB9" w:rsidRDefault="00B47BF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24BB9" w14:paraId="79D3AC08" w14:textId="77777777">
        <w:tc>
          <w:tcPr>
            <w:tcW w:w="2500" w:type="pct"/>
            <w:tcMar>
              <w:top w:w="75" w:type="dxa"/>
              <w:bottom w:w="75" w:type="dxa"/>
            </w:tcMar>
            <w:vAlign w:val="center"/>
          </w:tcPr>
          <w:p w14:paraId="26956936" w14:textId="77777777" w:rsidR="00824BB9" w:rsidRDefault="00B47BFF">
            <w:r>
              <w:rPr>
                <w:rFonts w:ascii="Arial" w:hAnsi="Arial" w:cs="Arial"/>
                <w:color w:val="000000"/>
                <w:position w:val="-2"/>
                <w:sz w:val="18"/>
                <w:szCs w:val="18"/>
              </w:rPr>
              <w:t>Kraj in datum:</w:t>
            </w:r>
          </w:p>
        </w:tc>
        <w:tc>
          <w:tcPr>
            <w:tcW w:w="0" w:type="auto"/>
            <w:tcMar>
              <w:top w:w="75" w:type="dxa"/>
              <w:bottom w:w="75" w:type="dxa"/>
            </w:tcMar>
            <w:vAlign w:val="center"/>
          </w:tcPr>
          <w:p w14:paraId="4CF1F869" w14:textId="77777777" w:rsidR="00824BB9" w:rsidRDefault="00B47BFF">
            <w:r>
              <w:rPr>
                <w:rFonts w:ascii="Arial" w:hAnsi="Arial" w:cs="Arial"/>
                <w:color w:val="000000"/>
                <w:position w:val="-2"/>
                <w:sz w:val="18"/>
                <w:szCs w:val="18"/>
              </w:rPr>
              <w:t>Ime in priimek: _____________________</w:t>
            </w:r>
          </w:p>
        </w:tc>
      </w:tr>
      <w:tr w:rsidR="00824BB9" w14:paraId="724FDDD6" w14:textId="77777777">
        <w:tc>
          <w:tcPr>
            <w:tcW w:w="2500" w:type="pct"/>
            <w:tcMar>
              <w:top w:w="75" w:type="dxa"/>
              <w:bottom w:w="75" w:type="dxa"/>
            </w:tcMar>
            <w:vAlign w:val="center"/>
          </w:tcPr>
          <w:p w14:paraId="487BB195" w14:textId="77777777" w:rsidR="00824BB9" w:rsidRDefault="00B47BFF">
            <w:r>
              <w:rPr>
                <w:rFonts w:ascii="Arial" w:hAnsi="Arial" w:cs="Arial"/>
                <w:color w:val="000000"/>
                <w:position w:val="-2"/>
                <w:sz w:val="18"/>
                <w:szCs w:val="18"/>
              </w:rPr>
              <w:t> </w:t>
            </w:r>
          </w:p>
        </w:tc>
        <w:tc>
          <w:tcPr>
            <w:tcW w:w="0" w:type="auto"/>
            <w:tcMar>
              <w:top w:w="75" w:type="dxa"/>
              <w:bottom w:w="75" w:type="dxa"/>
            </w:tcMar>
            <w:vAlign w:val="center"/>
          </w:tcPr>
          <w:p w14:paraId="4C587293" w14:textId="77777777" w:rsidR="00824BB9" w:rsidRDefault="00824BB9"/>
          <w:p w14:paraId="78305C3F" w14:textId="77777777" w:rsidR="00824BB9" w:rsidRDefault="00B47BFF">
            <w:pPr>
              <w:jc w:val="center"/>
            </w:pPr>
            <w:r>
              <w:rPr>
                <w:rFonts w:ascii="Arial" w:hAnsi="Arial" w:cs="Arial"/>
                <w:color w:val="A9A9A9"/>
                <w:position w:val="-2"/>
                <w:sz w:val="18"/>
                <w:szCs w:val="18"/>
              </w:rPr>
              <w:t>(žig in podpis)</w:t>
            </w:r>
          </w:p>
        </w:tc>
      </w:tr>
    </w:tbl>
    <w:p w14:paraId="7CFE4BCE" w14:textId="77777777" w:rsidR="00824BB9" w:rsidRDefault="00B47BFF">
      <w:pPr>
        <w:spacing w:before="225" w:after="225" w:line="240" w:lineRule="auto"/>
        <w:jc w:val="both"/>
      </w:pPr>
      <w:r>
        <w:rPr>
          <w:rFonts w:ascii="Arial" w:hAnsi="Arial" w:cs="Arial"/>
          <w:color w:val="000000"/>
          <w:sz w:val="18"/>
          <w:szCs w:val="18"/>
        </w:rPr>
        <w:t> </w:t>
      </w:r>
    </w:p>
    <w:p w14:paraId="42AF21C9" w14:textId="77777777" w:rsidR="00824BB9" w:rsidRDefault="00824BB9">
      <w:pPr>
        <w:sectPr w:rsidR="00824BB9" w:rsidSect="00B47BFF">
          <w:footerReference w:type="default" r:id="rId11"/>
          <w:pgSz w:w="11906" w:h="16838"/>
          <w:pgMar w:top="1418" w:right="1418" w:bottom="1418" w:left="1418" w:header="567" w:footer="596" w:gutter="0"/>
          <w:cols w:space="708"/>
          <w:docGrid w:linePitch="360"/>
        </w:sectPr>
      </w:pPr>
    </w:p>
    <w:p w14:paraId="53AFF0EA"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4</w:t>
      </w:r>
    </w:p>
    <w:p w14:paraId="1FBA1322" w14:textId="77777777" w:rsidR="00B47BFF" w:rsidRPr="00252358" w:rsidRDefault="00B47BFF" w:rsidP="00B47BFF"/>
    <w:p w14:paraId="407CB5D3"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 in II - Informacije o postopku in gospodarskem subjektu</w:t>
      </w:r>
    </w:p>
    <w:p w14:paraId="0B583B85" w14:textId="77777777" w:rsidR="00B47BFF" w:rsidRDefault="00B47BFF" w:rsidP="00B47BFF">
      <w:pPr>
        <w:spacing w:after="120"/>
        <w:rPr>
          <w:rFonts w:ascii="Arial" w:hAnsi="Arial" w:cs="Arial"/>
        </w:rPr>
      </w:pPr>
    </w:p>
    <w:p w14:paraId="52F004F4" w14:textId="77777777" w:rsidR="00824BB9" w:rsidRDefault="00B47BFF">
      <w:pPr>
        <w:spacing w:before="225" w:after="225" w:line="240" w:lineRule="auto"/>
        <w:jc w:val="both"/>
      </w:pPr>
      <w:r>
        <w:rPr>
          <w:rFonts w:ascii="Arial" w:hAnsi="Arial" w:cs="Arial"/>
          <w:b/>
          <w:bCs/>
          <w:color w:val="000000"/>
          <w:sz w:val="18"/>
          <w:szCs w:val="18"/>
        </w:rPr>
        <w:t>Del I: Informacije o postopku</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5CAEC52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AE1DA" w14:textId="77777777" w:rsidR="00824BB9" w:rsidRDefault="00B47BFF">
            <w:pPr>
              <w:spacing w:before="135" w:after="135"/>
              <w:jc w:val="both"/>
              <w:textAlignment w:val="center"/>
            </w:pPr>
            <w:r>
              <w:rPr>
                <w:rFonts w:ascii="Arial" w:hAnsi="Arial" w:cs="Arial"/>
                <w:b/>
                <w:bCs/>
                <w:color w:val="000000"/>
                <w:position w:val="-2"/>
                <w:sz w:val="18"/>
                <w:szCs w:val="18"/>
              </w:rPr>
              <w:t>Informacije o objavi</w:t>
            </w:r>
          </w:p>
          <w:p w14:paraId="1FB7408A" w14:textId="77777777" w:rsidR="00824BB9" w:rsidRDefault="00B47BFF">
            <w:pPr>
              <w:spacing w:before="135" w:after="135"/>
              <w:jc w:val="both"/>
              <w:textAlignment w:val="center"/>
            </w:pPr>
            <w:r>
              <w:rPr>
                <w:rFonts w:ascii="Arial" w:hAnsi="Arial" w:cs="Arial"/>
                <w:color w:val="000000"/>
                <w:position w:val="-2"/>
                <w:sz w:val="18"/>
                <w:szCs w:val="18"/>
              </w:rPr>
              <w:t>Sklic na objavo ustreznega obvestila na Portalu javnih naročil:</w:t>
            </w:r>
          </w:p>
          <w:p w14:paraId="5433A787" w14:textId="77777777" w:rsidR="00824BB9" w:rsidRDefault="00B47BFF">
            <w:pPr>
              <w:spacing w:before="135" w:after="135"/>
              <w:jc w:val="both"/>
              <w:textAlignment w:val="center"/>
            </w:pPr>
            <w:r>
              <w:rPr>
                <w:rFonts w:ascii="Arial" w:hAnsi="Arial" w:cs="Arial"/>
                <w:color w:val="000000"/>
                <w:position w:val="-2"/>
                <w:sz w:val="18"/>
                <w:szCs w:val="18"/>
              </w:rPr>
              <w:t>Sklic na objavo ustreznega obvestila v Uradnem listu Evropske unije:</w:t>
            </w:r>
          </w:p>
        </w:tc>
      </w:tr>
    </w:tbl>
    <w:p w14:paraId="37CD49B9" w14:textId="77777777" w:rsidR="00824BB9" w:rsidRDefault="00B47BFF">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199FDCA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9203AA" w14:textId="77777777" w:rsidR="00824BB9" w:rsidRDefault="00B47BFF">
            <w:pPr>
              <w:spacing w:before="135" w:after="135"/>
              <w:jc w:val="both"/>
              <w:textAlignment w:val="center"/>
            </w:pPr>
            <w:r>
              <w:rPr>
                <w:rFonts w:ascii="Arial" w:hAnsi="Arial" w:cs="Arial"/>
                <w:b/>
                <w:bCs/>
                <w:color w:val="000000"/>
                <w:position w:val="-2"/>
                <w:sz w:val="18"/>
                <w:szCs w:val="18"/>
              </w:rPr>
              <w:t>Identiteta naročnika</w:t>
            </w:r>
          </w:p>
          <w:p w14:paraId="51A37935" w14:textId="77777777" w:rsidR="00824BB9" w:rsidRDefault="00B47BFF">
            <w:pPr>
              <w:spacing w:before="135" w:after="135"/>
              <w:jc w:val="both"/>
              <w:textAlignment w:val="center"/>
            </w:pPr>
            <w:r>
              <w:rPr>
                <w:rFonts w:ascii="Arial" w:hAnsi="Arial" w:cs="Arial"/>
                <w:color w:val="000000"/>
                <w:position w:val="-2"/>
                <w:sz w:val="18"/>
                <w:szCs w:val="18"/>
              </w:rPr>
              <w:t>Uradno ime: </w:t>
            </w:r>
            <w:r>
              <w:rPr>
                <w:rFonts w:ascii="Arial" w:hAnsi="Arial" w:cs="Arial"/>
                <w:b/>
                <w:bCs/>
                <w:color w:val="000000"/>
                <w:position w:val="-2"/>
                <w:sz w:val="18"/>
                <w:szCs w:val="18"/>
              </w:rPr>
              <w:t>_______________, CESTA KOMANDANTA STANETA 12, 1215 MEDVODE</w:t>
            </w:r>
          </w:p>
          <w:p w14:paraId="076DC80A" w14:textId="77777777" w:rsidR="00824BB9" w:rsidRDefault="00B47BFF">
            <w:pPr>
              <w:spacing w:before="135" w:after="135"/>
              <w:jc w:val="both"/>
              <w:textAlignment w:val="center"/>
            </w:pPr>
            <w:r>
              <w:rPr>
                <w:rFonts w:ascii="Arial" w:hAnsi="Arial" w:cs="Arial"/>
                <w:color w:val="000000"/>
                <w:position w:val="-2"/>
                <w:sz w:val="18"/>
                <w:szCs w:val="18"/>
              </w:rPr>
              <w:t xml:space="preserve">Država: </w:t>
            </w:r>
            <w:r>
              <w:rPr>
                <w:rFonts w:ascii="Arial" w:hAnsi="Arial" w:cs="Arial"/>
                <w:b/>
                <w:bCs/>
                <w:color w:val="000000"/>
                <w:position w:val="-2"/>
                <w:sz w:val="18"/>
                <w:szCs w:val="18"/>
              </w:rPr>
              <w:t>Slovenija</w:t>
            </w:r>
          </w:p>
        </w:tc>
      </w:tr>
    </w:tbl>
    <w:p w14:paraId="24E1F021" w14:textId="77777777" w:rsidR="00824BB9" w:rsidRDefault="00B47BFF">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7913719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C5F191" w14:textId="77777777" w:rsidR="00824BB9" w:rsidRDefault="00B47BFF">
            <w:pPr>
              <w:spacing w:before="135" w:after="135"/>
              <w:jc w:val="both"/>
              <w:textAlignment w:val="center"/>
            </w:pPr>
            <w:r>
              <w:rPr>
                <w:rFonts w:ascii="Arial" w:hAnsi="Arial" w:cs="Arial"/>
                <w:b/>
                <w:bCs/>
                <w:color w:val="000000"/>
                <w:position w:val="-2"/>
                <w:sz w:val="18"/>
                <w:szCs w:val="18"/>
              </w:rPr>
              <w:t>Informacije o postopku oddaje javnega naročila</w:t>
            </w:r>
          </w:p>
          <w:p w14:paraId="66D0F767" w14:textId="77777777" w:rsidR="00824BB9" w:rsidRDefault="00B47BFF">
            <w:pPr>
              <w:spacing w:before="135" w:after="135"/>
              <w:jc w:val="both"/>
              <w:textAlignment w:val="center"/>
            </w:pPr>
            <w:r>
              <w:rPr>
                <w:rFonts w:ascii="Arial" w:hAnsi="Arial" w:cs="Arial"/>
                <w:color w:val="000000"/>
                <w:position w:val="-2"/>
                <w:sz w:val="18"/>
                <w:szCs w:val="18"/>
              </w:rPr>
              <w:t>Naziv: </w:t>
            </w:r>
            <w:r>
              <w:rPr>
                <w:rFonts w:ascii="Arial" w:hAnsi="Arial" w:cs="Arial"/>
                <w:b/>
                <w:bCs/>
                <w:color w:val="000000"/>
                <w:position w:val="-2"/>
                <w:sz w:val="18"/>
                <w:szCs w:val="18"/>
              </w:rPr>
              <w:t>Dobava gasilskega vozila GVC 16/25 za potrebe Prostovoljnega gasilskega društva Zgornje Pirniče</w:t>
            </w:r>
          </w:p>
          <w:p w14:paraId="79B01F4E" w14:textId="77777777" w:rsidR="00824BB9" w:rsidRDefault="00B47BFF">
            <w:pPr>
              <w:spacing w:before="135" w:after="135"/>
              <w:jc w:val="both"/>
              <w:textAlignment w:val="center"/>
            </w:pPr>
            <w:r>
              <w:rPr>
                <w:rFonts w:ascii="Arial" w:hAnsi="Arial" w:cs="Arial"/>
                <w:color w:val="000000"/>
                <w:position w:val="-2"/>
                <w:sz w:val="18"/>
                <w:szCs w:val="18"/>
              </w:rPr>
              <w:t>Kratek opis: </w:t>
            </w:r>
            <w:r>
              <w:rPr>
                <w:rFonts w:ascii="Arial" w:hAnsi="Arial" w:cs="Arial"/>
                <w:b/>
                <w:bCs/>
                <w:color w:val="000000"/>
                <w:position w:val="-2"/>
                <w:sz w:val="18"/>
                <w:szCs w:val="18"/>
              </w:rPr>
              <w:t>Dobava gasilskega vozila GVC 16/25 za potrebe Prostovoljnega gasilskega društva Zgornje Pirniče</w:t>
            </w:r>
          </w:p>
          <w:p w14:paraId="74ADDAF5" w14:textId="77777777" w:rsidR="00824BB9" w:rsidRDefault="00B47BFF">
            <w:pPr>
              <w:spacing w:before="135" w:after="135"/>
              <w:jc w:val="both"/>
              <w:textAlignment w:val="center"/>
            </w:pPr>
            <w:r>
              <w:rPr>
                <w:rFonts w:ascii="Arial" w:hAnsi="Arial" w:cs="Arial"/>
                <w:color w:val="000000"/>
                <w:position w:val="-2"/>
                <w:sz w:val="18"/>
                <w:szCs w:val="18"/>
              </w:rPr>
              <w:t>Referenčna številka spisa, ki jo je določil javni naročnik oziroma naročnik (če je primerno):</w:t>
            </w:r>
          </w:p>
          <w:tbl>
            <w:tblPr>
              <w:tblStyle w:val="NormalTablePHPDOCX"/>
              <w:tblW w:w="0" w:type="auto"/>
              <w:tblLook w:val="04A0" w:firstRow="1" w:lastRow="0" w:firstColumn="1" w:lastColumn="0" w:noHBand="0" w:noVBand="1"/>
            </w:tblPr>
            <w:tblGrid>
              <w:gridCol w:w="267"/>
            </w:tblGrid>
            <w:tr w:rsidR="00824BB9" w14:paraId="7AF6DA08" w14:textId="77777777">
              <w:tc>
                <w:tcPr>
                  <w:tcW w:w="0" w:type="auto"/>
                  <w:tcMar>
                    <w:top w:w="0" w:type="auto"/>
                    <w:bottom w:w="0" w:type="auto"/>
                  </w:tcMar>
                </w:tcPr>
                <w:p w14:paraId="4CB5F14C" w14:textId="77777777" w:rsidR="00824BB9" w:rsidRDefault="00B47BFF">
                  <w:r>
                    <w:rPr>
                      <w:rFonts w:ascii="Arial" w:hAnsi="Arial" w:cs="Arial"/>
                      <w:color w:val="000000"/>
                      <w:position w:val="-2"/>
                      <w:sz w:val="18"/>
                      <w:szCs w:val="18"/>
                    </w:rPr>
                    <w:t> </w:t>
                  </w:r>
                </w:p>
              </w:tc>
            </w:tr>
          </w:tbl>
          <w:p w14:paraId="6B17548C" w14:textId="77777777" w:rsidR="00824BB9" w:rsidRDefault="00824BB9"/>
        </w:tc>
      </w:tr>
    </w:tbl>
    <w:p w14:paraId="79F8F1D6" w14:textId="77777777" w:rsidR="00824BB9" w:rsidRDefault="00B47BFF">
      <w:pPr>
        <w:spacing w:before="225" w:after="225" w:line="240" w:lineRule="auto"/>
        <w:jc w:val="both"/>
      </w:pPr>
      <w:r>
        <w:rPr>
          <w:rFonts w:ascii="Arial" w:hAnsi="Arial" w:cs="Arial"/>
          <w:color w:val="000000"/>
          <w:sz w:val="18"/>
          <w:szCs w:val="18"/>
        </w:rPr>
        <w:t> </w:t>
      </w:r>
    </w:p>
    <w:p w14:paraId="5E628C10" w14:textId="77777777" w:rsidR="00824BB9" w:rsidRDefault="00B47BFF">
      <w:pPr>
        <w:spacing w:before="225" w:after="225" w:line="240" w:lineRule="auto"/>
        <w:jc w:val="both"/>
      </w:pPr>
      <w:r>
        <w:rPr>
          <w:rFonts w:ascii="Arial" w:hAnsi="Arial" w:cs="Arial"/>
          <w:b/>
          <w:bCs/>
          <w:color w:val="000000"/>
          <w:sz w:val="18"/>
          <w:szCs w:val="18"/>
        </w:rPr>
        <w:t>Del II: Informacije glede gospodarskega subjekta</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306DF3F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41C41" w14:textId="77777777" w:rsidR="00824BB9" w:rsidRDefault="00B47BFF">
            <w:pPr>
              <w:spacing w:before="135" w:after="135"/>
              <w:jc w:val="both"/>
              <w:textAlignment w:val="center"/>
            </w:pPr>
            <w:r>
              <w:rPr>
                <w:rFonts w:ascii="Arial" w:hAnsi="Arial" w:cs="Arial"/>
                <w:b/>
                <w:bCs/>
                <w:color w:val="000000"/>
                <w:position w:val="-2"/>
                <w:sz w:val="18"/>
                <w:szCs w:val="18"/>
              </w:rPr>
              <w:t>A: Informacije o gospodarskem subjektu</w:t>
            </w:r>
          </w:p>
          <w:p w14:paraId="03DCA64F" w14:textId="77777777" w:rsidR="00824BB9" w:rsidRDefault="00B47BFF">
            <w:pPr>
              <w:spacing w:before="135" w:after="135"/>
              <w:jc w:val="both"/>
              <w:textAlignment w:val="center"/>
            </w:pPr>
            <w:r>
              <w:rPr>
                <w:rFonts w:ascii="Arial" w:hAnsi="Arial" w:cs="Arial"/>
                <w:color w:val="000000"/>
                <w:position w:val="-2"/>
                <w:sz w:val="18"/>
                <w:szCs w:val="18"/>
              </w:rPr>
              <w:t>Ime:</w:t>
            </w:r>
          </w:p>
          <w:p w14:paraId="42E4DD1F" w14:textId="77777777" w:rsidR="00824BB9" w:rsidRDefault="00B47BFF">
            <w:pPr>
              <w:spacing w:before="135" w:after="135"/>
              <w:jc w:val="both"/>
              <w:textAlignment w:val="center"/>
            </w:pPr>
            <w:r>
              <w:rPr>
                <w:rFonts w:ascii="Arial" w:hAnsi="Arial" w:cs="Arial"/>
                <w:color w:val="000000"/>
                <w:position w:val="-2"/>
                <w:sz w:val="18"/>
                <w:szCs w:val="18"/>
              </w:rPr>
              <w:t>Ulica in številka:</w:t>
            </w:r>
          </w:p>
          <w:p w14:paraId="6103BF7B" w14:textId="77777777" w:rsidR="00824BB9" w:rsidRDefault="00B47BFF">
            <w:pPr>
              <w:spacing w:before="135" w:after="135"/>
              <w:jc w:val="both"/>
              <w:textAlignment w:val="center"/>
            </w:pPr>
            <w:r>
              <w:rPr>
                <w:rFonts w:ascii="Arial" w:hAnsi="Arial" w:cs="Arial"/>
                <w:color w:val="000000"/>
                <w:position w:val="-2"/>
                <w:sz w:val="18"/>
                <w:szCs w:val="18"/>
              </w:rPr>
              <w:t>Poštna številka:</w:t>
            </w:r>
          </w:p>
          <w:p w14:paraId="67D5CDFD" w14:textId="77777777" w:rsidR="00824BB9" w:rsidRDefault="00B47BFF">
            <w:pPr>
              <w:spacing w:before="135" w:after="135"/>
              <w:jc w:val="both"/>
              <w:textAlignment w:val="center"/>
            </w:pPr>
            <w:r>
              <w:rPr>
                <w:rFonts w:ascii="Arial" w:hAnsi="Arial" w:cs="Arial"/>
                <w:color w:val="000000"/>
                <w:position w:val="-2"/>
                <w:sz w:val="18"/>
                <w:szCs w:val="18"/>
              </w:rPr>
              <w:t>Kraj:</w:t>
            </w:r>
          </w:p>
          <w:p w14:paraId="104C49DD" w14:textId="77777777" w:rsidR="00824BB9" w:rsidRDefault="00B47BFF">
            <w:pPr>
              <w:spacing w:before="135" w:after="135"/>
              <w:jc w:val="both"/>
              <w:textAlignment w:val="center"/>
            </w:pPr>
            <w:r>
              <w:rPr>
                <w:rFonts w:ascii="Arial" w:hAnsi="Arial" w:cs="Arial"/>
                <w:color w:val="000000"/>
                <w:position w:val="-2"/>
                <w:sz w:val="18"/>
                <w:szCs w:val="18"/>
              </w:rPr>
              <w:t>Država:</w:t>
            </w:r>
          </w:p>
          <w:p w14:paraId="59BA6CCA" w14:textId="77777777" w:rsidR="00824BB9" w:rsidRDefault="00B47BFF">
            <w:pPr>
              <w:spacing w:before="135" w:after="135"/>
              <w:jc w:val="both"/>
              <w:textAlignment w:val="center"/>
            </w:pPr>
            <w:r>
              <w:rPr>
                <w:rFonts w:ascii="Arial" w:hAnsi="Arial" w:cs="Arial"/>
                <w:color w:val="000000"/>
                <w:position w:val="-2"/>
                <w:sz w:val="18"/>
                <w:szCs w:val="18"/>
              </w:rPr>
              <w:t>__________</w:t>
            </w:r>
          </w:p>
          <w:p w14:paraId="5FEC627D" w14:textId="77777777" w:rsidR="00824BB9" w:rsidRDefault="00B47BFF">
            <w:pPr>
              <w:spacing w:before="135" w:after="135"/>
              <w:jc w:val="both"/>
              <w:textAlignment w:val="center"/>
            </w:pPr>
            <w:r>
              <w:rPr>
                <w:rFonts w:ascii="Arial" w:hAnsi="Arial" w:cs="Arial"/>
                <w:color w:val="000000"/>
                <w:position w:val="-2"/>
                <w:sz w:val="18"/>
                <w:szCs w:val="18"/>
              </w:rPr>
              <w:t>Spletni naslov (če je primerno):</w:t>
            </w:r>
          </w:p>
          <w:p w14:paraId="0A8B3ED6" w14:textId="77777777" w:rsidR="00824BB9" w:rsidRDefault="00B47BFF">
            <w:pPr>
              <w:spacing w:before="135" w:after="135"/>
              <w:jc w:val="both"/>
              <w:textAlignment w:val="center"/>
            </w:pPr>
            <w:r>
              <w:rPr>
                <w:rFonts w:ascii="Arial" w:hAnsi="Arial" w:cs="Arial"/>
                <w:color w:val="000000"/>
                <w:position w:val="-2"/>
                <w:sz w:val="18"/>
                <w:szCs w:val="18"/>
              </w:rPr>
              <w:t>E-naslov:</w:t>
            </w:r>
          </w:p>
          <w:p w14:paraId="1AF66106" w14:textId="77777777" w:rsidR="00824BB9" w:rsidRDefault="00B47BFF">
            <w:pPr>
              <w:spacing w:before="135" w:after="135"/>
              <w:jc w:val="both"/>
              <w:textAlignment w:val="center"/>
            </w:pPr>
            <w:r>
              <w:rPr>
                <w:rFonts w:ascii="Arial" w:hAnsi="Arial" w:cs="Arial"/>
                <w:color w:val="000000"/>
                <w:position w:val="-2"/>
                <w:sz w:val="18"/>
                <w:szCs w:val="18"/>
              </w:rPr>
              <w:t>Telefonska številka:</w:t>
            </w:r>
          </w:p>
          <w:p w14:paraId="78F4EF61" w14:textId="77777777" w:rsidR="00824BB9" w:rsidRDefault="00B47BFF">
            <w:pPr>
              <w:spacing w:before="135" w:after="135"/>
              <w:jc w:val="both"/>
              <w:textAlignment w:val="center"/>
            </w:pPr>
            <w:r>
              <w:rPr>
                <w:rFonts w:ascii="Arial" w:hAnsi="Arial" w:cs="Arial"/>
                <w:color w:val="000000"/>
                <w:position w:val="-2"/>
                <w:sz w:val="18"/>
                <w:szCs w:val="18"/>
              </w:rPr>
              <w:t>Kontaktna oseba ali osebe:</w:t>
            </w:r>
          </w:p>
          <w:p w14:paraId="67905206" w14:textId="77777777" w:rsidR="00824BB9" w:rsidRDefault="00B47BFF">
            <w:pPr>
              <w:spacing w:before="135" w:after="135"/>
              <w:jc w:val="both"/>
              <w:textAlignment w:val="center"/>
            </w:pPr>
            <w:r>
              <w:rPr>
                <w:rFonts w:ascii="Arial" w:hAnsi="Arial" w:cs="Arial"/>
                <w:color w:val="000000"/>
                <w:position w:val="-2"/>
                <w:sz w:val="18"/>
                <w:szCs w:val="18"/>
              </w:rPr>
              <w:t>Številka DDV, če je primerno:</w:t>
            </w:r>
          </w:p>
          <w:p w14:paraId="26A79EB3" w14:textId="77777777" w:rsidR="00824BB9" w:rsidRDefault="00B47BFF">
            <w:pPr>
              <w:spacing w:before="135" w:after="135"/>
              <w:jc w:val="both"/>
              <w:textAlignment w:val="center"/>
            </w:pPr>
            <w:r>
              <w:rPr>
                <w:rFonts w:ascii="Arial" w:hAnsi="Arial" w:cs="Arial"/>
                <w:color w:val="000000"/>
                <w:position w:val="-2"/>
                <w:sz w:val="18"/>
                <w:szCs w:val="18"/>
              </w:rPr>
              <w:lastRenderedPageBreak/>
              <w:t>Če niste identificirani za namene DDV, navedite drugo nacionalno identifikacijsko številko, če je zahtevana in če je primerno</w:t>
            </w:r>
          </w:p>
          <w:p w14:paraId="07800FCC" w14:textId="77777777" w:rsidR="00824BB9" w:rsidRDefault="00B47BFF">
            <w:pPr>
              <w:spacing w:before="135" w:after="135"/>
              <w:jc w:val="both"/>
              <w:textAlignment w:val="center"/>
            </w:pPr>
            <w:r>
              <w:rPr>
                <w:rFonts w:ascii="Arial" w:hAnsi="Arial" w:cs="Arial"/>
                <w:color w:val="000000"/>
                <w:position w:val="-2"/>
                <w:sz w:val="18"/>
                <w:szCs w:val="18"/>
              </w:rPr>
              <w:t>Ali je gospodarski subjekt mikropodjetje, malo ali srednje podjetje?</w:t>
            </w:r>
          </w:p>
          <w:p w14:paraId="56EAC59F" w14:textId="77777777" w:rsidR="00824BB9" w:rsidRDefault="00B47BFF">
            <w:pPr>
              <w:spacing w:before="135" w:after="135"/>
              <w:jc w:val="both"/>
              <w:textAlignment w:val="center"/>
            </w:pPr>
            <w:r>
              <w:fldChar w:fldCharType="begin">
                <w:ffData>
                  <w:name w:val="cbox157bf2231136a4"/>
                  <w:enabled/>
                  <w:calcOnExit w:val="0"/>
                  <w:checkBox>
                    <w:sizeAuto/>
                    <w:default w:val="0"/>
                  </w:checkBox>
                </w:ffData>
              </w:fldChar>
            </w:r>
            <w:bookmarkStart w:id="5" w:name="cbox157bf2231136a4"/>
            <w:r>
              <w:instrText xml:space="preserve"> FORMCHECKBOX </w:instrText>
            </w:r>
            <w:r w:rsidR="00DD6045">
              <w:fldChar w:fldCharType="separate"/>
            </w:r>
            <w:r>
              <w:fldChar w:fldCharType="end"/>
            </w:r>
            <w:bookmarkEnd w:id="5"/>
            <w:r>
              <w:rPr>
                <w:rFonts w:ascii="Arial" w:hAnsi="Arial" w:cs="Arial"/>
                <w:color w:val="000000"/>
                <w:position w:val="-2"/>
                <w:sz w:val="18"/>
                <w:szCs w:val="18"/>
              </w:rPr>
              <w:t>Da   </w:t>
            </w:r>
            <w:r>
              <w:fldChar w:fldCharType="begin">
                <w:ffData>
                  <w:name w:val="cbox157bf223113812"/>
                  <w:enabled/>
                  <w:calcOnExit w:val="0"/>
                  <w:checkBox>
                    <w:sizeAuto/>
                    <w:default w:val="0"/>
                  </w:checkBox>
                </w:ffData>
              </w:fldChar>
            </w:r>
            <w:bookmarkStart w:id="6" w:name="cbox157bf223113812"/>
            <w:r>
              <w:instrText xml:space="preserve"> FORMCHECKBOX </w:instrText>
            </w:r>
            <w:r w:rsidR="00DD6045">
              <w:fldChar w:fldCharType="separate"/>
            </w:r>
            <w:r>
              <w:fldChar w:fldCharType="end"/>
            </w:r>
            <w:bookmarkEnd w:id="6"/>
            <w:r>
              <w:rPr>
                <w:rFonts w:ascii="Arial" w:hAnsi="Arial" w:cs="Arial"/>
                <w:color w:val="000000"/>
                <w:position w:val="-2"/>
                <w:sz w:val="18"/>
                <w:szCs w:val="18"/>
              </w:rPr>
              <w:t>​​​​​​​Ne</w:t>
            </w:r>
          </w:p>
          <w:p w14:paraId="07AC4DAA" w14:textId="77777777" w:rsidR="00824BB9" w:rsidRDefault="00B47BFF">
            <w:pPr>
              <w:spacing w:before="135" w:after="135"/>
              <w:jc w:val="both"/>
              <w:textAlignment w:val="center"/>
            </w:pPr>
            <w:r>
              <w:rPr>
                <w:rFonts w:ascii="Arial" w:hAnsi="Arial" w:cs="Arial"/>
                <w:color w:val="000000"/>
                <w:position w:val="-2"/>
                <w:sz w:val="18"/>
                <w:szCs w:val="18"/>
              </w:rPr>
              <w:t>Kakšen je ustrezni delež invalidnih ali prikrajšanih delavcev?</w:t>
            </w:r>
          </w:p>
          <w:p w14:paraId="782C319F" w14:textId="77777777" w:rsidR="00824BB9" w:rsidRDefault="00B47BFF">
            <w:pPr>
              <w:spacing w:before="135" w:after="135"/>
              <w:jc w:val="both"/>
              <w:textAlignment w:val="center"/>
            </w:pPr>
            <w:r>
              <w:rPr>
                <w:rFonts w:ascii="Arial" w:hAnsi="Arial" w:cs="Arial"/>
                <w:color w:val="000000"/>
                <w:position w:val="-2"/>
                <w:sz w:val="18"/>
                <w:szCs w:val="18"/>
              </w:rPr>
              <w:t>Če je potrebno, navedite kategorijo ali kategorije invalidnih ali prikrajšanih delavcev, v katere zadevni zaposleni spadajo</w:t>
            </w:r>
          </w:p>
          <w:p w14:paraId="527889CF" w14:textId="77777777" w:rsidR="00824BB9" w:rsidRDefault="00B47BFF">
            <w:pPr>
              <w:spacing w:before="135" w:after="135"/>
              <w:jc w:val="both"/>
              <w:textAlignment w:val="center"/>
            </w:pPr>
            <w:r>
              <w:rPr>
                <w:rFonts w:ascii="Arial" w:hAnsi="Arial" w:cs="Arial"/>
                <w:color w:val="000000"/>
                <w:position w:val="-2"/>
                <w:sz w:val="18"/>
                <w:szCs w:val="18"/>
              </w:rPr>
              <w:t>Če je primerno, ali je gospodarski subjekt vpisan na uradnem seznamu potrjenih gospodarskih subjektov oziroma ima enakovredno potrdilo (npr. v skladu z nacionalnim (pred)kvalifikacijskim sistemom)?</w:t>
            </w:r>
          </w:p>
          <w:p w14:paraId="754BBD83" w14:textId="77777777" w:rsidR="00824BB9" w:rsidRDefault="00B47BFF">
            <w:pPr>
              <w:spacing w:before="135" w:after="135"/>
              <w:jc w:val="both"/>
              <w:textAlignment w:val="center"/>
            </w:pPr>
            <w:r>
              <w:fldChar w:fldCharType="begin">
                <w:ffData>
                  <w:name w:val="cbox157bf223113e67"/>
                  <w:enabled/>
                  <w:calcOnExit w:val="0"/>
                  <w:checkBox>
                    <w:sizeAuto/>
                    <w:default w:val="0"/>
                  </w:checkBox>
                </w:ffData>
              </w:fldChar>
            </w:r>
            <w:bookmarkStart w:id="7" w:name="cbox157bf223113e67"/>
            <w:r>
              <w:instrText xml:space="preserve"> FORMCHECKBOX </w:instrText>
            </w:r>
            <w:r w:rsidR="00DD6045">
              <w:fldChar w:fldCharType="separate"/>
            </w:r>
            <w:r>
              <w:fldChar w:fldCharType="end"/>
            </w:r>
            <w:bookmarkEnd w:id="7"/>
            <w:r>
              <w:rPr>
                <w:rFonts w:ascii="Arial" w:hAnsi="Arial" w:cs="Arial"/>
                <w:color w:val="000000"/>
                <w:position w:val="-2"/>
                <w:sz w:val="18"/>
                <w:szCs w:val="18"/>
              </w:rPr>
              <w:t>Da   </w:t>
            </w:r>
            <w:r>
              <w:fldChar w:fldCharType="begin">
                <w:ffData>
                  <w:name w:val="cbox157bf223114005"/>
                  <w:enabled/>
                  <w:calcOnExit w:val="0"/>
                  <w:checkBox>
                    <w:sizeAuto/>
                    <w:default w:val="0"/>
                  </w:checkBox>
                </w:ffData>
              </w:fldChar>
            </w:r>
            <w:bookmarkStart w:id="8" w:name="cbox157bf223114005"/>
            <w:r>
              <w:instrText xml:space="preserve"> FORMCHECKBOX </w:instrText>
            </w:r>
            <w:r w:rsidR="00DD6045">
              <w:fldChar w:fldCharType="separate"/>
            </w:r>
            <w:r>
              <w:fldChar w:fldCharType="end"/>
            </w:r>
            <w:bookmarkEnd w:id="8"/>
            <w:r>
              <w:rPr>
                <w:rFonts w:ascii="Arial" w:hAnsi="Arial" w:cs="Arial"/>
                <w:color w:val="000000"/>
                <w:position w:val="-2"/>
                <w:sz w:val="18"/>
                <w:szCs w:val="18"/>
              </w:rPr>
              <w:t>​​​​​​​Ne   </w:t>
            </w:r>
            <w:r>
              <w:fldChar w:fldCharType="begin">
                <w:ffData>
                  <w:name w:val="cbox157bf22311425b"/>
                  <w:enabled/>
                  <w:calcOnExit w:val="0"/>
                  <w:checkBox>
                    <w:sizeAuto/>
                    <w:default w:val="0"/>
                  </w:checkBox>
                </w:ffData>
              </w:fldChar>
            </w:r>
            <w:bookmarkStart w:id="9" w:name="cbox157bf22311425b"/>
            <w:r>
              <w:instrText xml:space="preserve"> FORMCHECKBOX </w:instrText>
            </w:r>
            <w:r w:rsidR="00DD6045">
              <w:fldChar w:fldCharType="separate"/>
            </w:r>
            <w:r>
              <w:fldChar w:fldCharType="end"/>
            </w:r>
            <w:bookmarkEnd w:id="9"/>
            <w:r>
              <w:rPr>
                <w:rFonts w:ascii="Arial" w:hAnsi="Arial" w:cs="Arial"/>
                <w:color w:val="000000"/>
                <w:position w:val="-2"/>
                <w:sz w:val="18"/>
                <w:szCs w:val="18"/>
              </w:rPr>
              <w:t>​​​​​​​Ni relevantno</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514E5DB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23955" w14:textId="77777777" w:rsidR="00824BB9" w:rsidRDefault="00B47BFF">
                  <w:r>
                    <w:rPr>
                      <w:rFonts w:ascii="Arial" w:hAnsi="Arial" w:cs="Arial"/>
                      <w:color w:val="000000"/>
                      <w:position w:val="-2"/>
                      <w:sz w:val="18"/>
                      <w:szCs w:val="18"/>
                    </w:rPr>
                    <w:t>Odgovorite na vprašanja v preostalem delu tega oddelka, oddelka B in, kadar je relevantno, oddelka C tega dela, izpolnite del V, kadar je primerno, v vsakem primeru pa izpolnite in podpišite del VI.</w:t>
                  </w:r>
                </w:p>
              </w:tc>
            </w:tr>
          </w:tbl>
          <w:p w14:paraId="466D848D" w14:textId="77777777" w:rsidR="00824BB9" w:rsidRDefault="00824BB9"/>
          <w:p w14:paraId="7282FDF8" w14:textId="77777777" w:rsidR="00824BB9" w:rsidRDefault="00B47BFF">
            <w:pPr>
              <w:spacing w:before="135" w:after="135"/>
              <w:jc w:val="both"/>
              <w:textAlignment w:val="center"/>
            </w:pPr>
            <w:r>
              <w:rPr>
                <w:rFonts w:ascii="Arial" w:hAnsi="Arial" w:cs="Arial"/>
                <w:color w:val="000000"/>
                <w:position w:val="-2"/>
                <w:sz w:val="18"/>
                <w:szCs w:val="18"/>
              </w:rPr>
              <w:t>a) Navedite ustrezno registracijsko številko ali številko potrdila, če je primerno:</w:t>
            </w:r>
          </w:p>
          <w:p w14:paraId="265610C0" w14:textId="77777777" w:rsidR="00824BB9" w:rsidRDefault="00B47BFF">
            <w:pPr>
              <w:spacing w:before="135" w:after="135"/>
              <w:jc w:val="both"/>
              <w:textAlignment w:val="center"/>
            </w:pPr>
            <w:r>
              <w:rPr>
                <w:rFonts w:ascii="Arial" w:hAnsi="Arial" w:cs="Arial"/>
                <w:color w:val="000000"/>
                <w:position w:val="-2"/>
                <w:sz w:val="18"/>
                <w:szCs w:val="18"/>
              </w:rPr>
              <w:t>b) Navedite, če je potrdilo o registraciji ali potrdilo na razpolago v elektronski obliki:</w:t>
            </w:r>
          </w:p>
          <w:p w14:paraId="4ECD60C1" w14:textId="77777777" w:rsidR="00824BB9" w:rsidRDefault="00B47BFF">
            <w:pPr>
              <w:spacing w:before="135" w:after="135"/>
              <w:jc w:val="both"/>
              <w:textAlignment w:val="center"/>
            </w:pPr>
            <w:r>
              <w:rPr>
                <w:rFonts w:ascii="Arial" w:hAnsi="Arial" w:cs="Arial"/>
                <w:color w:val="000000"/>
                <w:position w:val="-2"/>
                <w:sz w:val="18"/>
                <w:szCs w:val="18"/>
              </w:rPr>
              <w:t>c) Navedite reference, na katerih temelji registracija ali potrdilo in, kadar je primerno, razvrstitev na uradnem seznamu:</w:t>
            </w:r>
          </w:p>
          <w:p w14:paraId="38059F22" w14:textId="77777777" w:rsidR="00824BB9" w:rsidRDefault="00B47BFF">
            <w:pPr>
              <w:spacing w:before="135" w:after="135"/>
              <w:jc w:val="both"/>
              <w:textAlignment w:val="center"/>
            </w:pPr>
            <w:r>
              <w:rPr>
                <w:rFonts w:ascii="Arial" w:hAnsi="Arial" w:cs="Arial"/>
                <w:color w:val="000000"/>
                <w:position w:val="-2"/>
                <w:sz w:val="18"/>
                <w:szCs w:val="18"/>
              </w:rPr>
              <w:t>d) Ali registracija ali potrdilo zajema vse zahtevane pogoje za sodelovanje?</w:t>
            </w:r>
          </w:p>
          <w:p w14:paraId="4AB6BF15" w14:textId="77777777" w:rsidR="00824BB9" w:rsidRDefault="00B47BFF">
            <w:pPr>
              <w:spacing w:before="135" w:after="135"/>
              <w:jc w:val="both"/>
              <w:textAlignment w:val="center"/>
            </w:pPr>
            <w:r>
              <w:fldChar w:fldCharType="begin">
                <w:ffData>
                  <w:name w:val="cbox157bf223114e4c"/>
                  <w:enabled/>
                  <w:calcOnExit w:val="0"/>
                  <w:checkBox>
                    <w:sizeAuto/>
                    <w:default w:val="0"/>
                  </w:checkBox>
                </w:ffData>
              </w:fldChar>
            </w:r>
            <w:bookmarkStart w:id="10" w:name="cbox157bf223114e4c"/>
            <w:r>
              <w:instrText xml:space="preserve"> FORMCHECKBOX </w:instrText>
            </w:r>
            <w:r w:rsidR="00DD6045">
              <w:fldChar w:fldCharType="separate"/>
            </w:r>
            <w:r>
              <w:fldChar w:fldCharType="end"/>
            </w:r>
            <w:bookmarkEnd w:id="10"/>
            <w:r>
              <w:rPr>
                <w:rFonts w:ascii="Arial" w:hAnsi="Arial" w:cs="Arial"/>
                <w:color w:val="000000"/>
                <w:position w:val="-2"/>
                <w:sz w:val="18"/>
                <w:szCs w:val="18"/>
              </w:rPr>
              <w:t>Da   </w:t>
            </w:r>
            <w:r>
              <w:fldChar w:fldCharType="begin">
                <w:ffData>
                  <w:name w:val="cbox157bf223114fea"/>
                  <w:enabled/>
                  <w:calcOnExit w:val="0"/>
                  <w:checkBox>
                    <w:sizeAuto/>
                    <w:default w:val="0"/>
                  </w:checkBox>
                </w:ffData>
              </w:fldChar>
            </w:r>
            <w:bookmarkStart w:id="11" w:name="cbox157bf223114fea"/>
            <w:r>
              <w:instrText xml:space="preserve"> FORMCHECKBOX </w:instrText>
            </w:r>
            <w:r w:rsidR="00DD6045">
              <w:fldChar w:fldCharType="separate"/>
            </w:r>
            <w:r>
              <w:fldChar w:fldCharType="end"/>
            </w:r>
            <w:bookmarkEnd w:id="11"/>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63EB96E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CD5966" w14:textId="77777777" w:rsidR="00824BB9" w:rsidRDefault="00B47BFF">
                  <w:pPr>
                    <w:spacing w:before="135" w:after="135"/>
                    <w:jc w:val="both"/>
                    <w:textAlignment w:val="center"/>
                  </w:pPr>
                  <w:r>
                    <w:rPr>
                      <w:rFonts w:ascii="Arial" w:hAnsi="Arial" w:cs="Arial"/>
                      <w:color w:val="000000"/>
                      <w:position w:val="-2"/>
                      <w:sz w:val="18"/>
                      <w:szCs w:val="18"/>
                    </w:rPr>
                    <w:t>Poleg tega vpišite manjkajoče informacije v oddelkih A, B, C ali D dela IV, kakor je ustrezno, SAMO če se to zahteva v ustreznem obvestilu ali dokumentaciji v zvezi z oddajo javnega naročila</w:t>
                  </w:r>
                </w:p>
              </w:tc>
            </w:tr>
          </w:tbl>
          <w:p w14:paraId="60096852" w14:textId="77777777" w:rsidR="00824BB9" w:rsidRDefault="00824BB9"/>
          <w:p w14:paraId="63F3FF68" w14:textId="77777777" w:rsidR="00824BB9" w:rsidRDefault="00B47BFF">
            <w:pPr>
              <w:spacing w:before="135" w:after="135"/>
              <w:jc w:val="both"/>
              <w:textAlignment w:val="center"/>
            </w:pPr>
            <w:r>
              <w:rPr>
                <w:rFonts w:ascii="Arial" w:hAnsi="Arial" w:cs="Arial"/>
                <w:color w:val="000000"/>
                <w:position w:val="-2"/>
                <w:sz w:val="18"/>
                <w:szCs w:val="18"/>
              </w:rPr>
              <w:t>e) Ali bo gospodarski subjekt lahko predložil potrdilo v zvezi s plačilom prispevkov za socialno varnost in davkov oziroma predložil informacije, s pomočjo katerih bo javni naročnik oziroma naročnik to potrdilo lahko pridobil neposredno iz brezplačno dostopne nacionalne zbirke podatkov v kateri koli državi članici?</w:t>
            </w:r>
          </w:p>
          <w:p w14:paraId="229A2F05" w14:textId="77777777" w:rsidR="00824BB9" w:rsidRDefault="00B47BFF">
            <w:pPr>
              <w:spacing w:before="135" w:after="135"/>
              <w:jc w:val="both"/>
              <w:textAlignment w:val="center"/>
            </w:pPr>
            <w:r>
              <w:fldChar w:fldCharType="begin">
                <w:ffData>
                  <w:name w:val="cbox157bf223115772"/>
                  <w:enabled/>
                  <w:calcOnExit w:val="0"/>
                  <w:checkBox>
                    <w:sizeAuto/>
                    <w:default w:val="0"/>
                  </w:checkBox>
                </w:ffData>
              </w:fldChar>
            </w:r>
            <w:bookmarkStart w:id="12" w:name="cbox157bf223115772"/>
            <w:r>
              <w:instrText xml:space="preserve"> FORMCHECKBOX </w:instrText>
            </w:r>
            <w:r w:rsidR="00DD6045">
              <w:fldChar w:fldCharType="separate"/>
            </w:r>
            <w:r>
              <w:fldChar w:fldCharType="end"/>
            </w:r>
            <w:bookmarkEnd w:id="12"/>
            <w:r>
              <w:rPr>
                <w:rFonts w:ascii="Arial" w:hAnsi="Arial" w:cs="Arial"/>
                <w:color w:val="000000"/>
                <w:position w:val="-2"/>
                <w:sz w:val="18"/>
                <w:szCs w:val="18"/>
              </w:rPr>
              <w:t>Da   </w:t>
            </w:r>
            <w:r>
              <w:fldChar w:fldCharType="begin">
                <w:ffData>
                  <w:name w:val="cbox157bf22311591c"/>
                  <w:enabled/>
                  <w:calcOnExit w:val="0"/>
                  <w:checkBox>
                    <w:sizeAuto/>
                    <w:default w:val="0"/>
                  </w:checkBox>
                </w:ffData>
              </w:fldChar>
            </w:r>
            <w:bookmarkStart w:id="13" w:name="cbox157bf22311591c"/>
            <w:r>
              <w:instrText xml:space="preserve"> FORMCHECKBOX </w:instrText>
            </w:r>
            <w:r w:rsidR="00DD6045">
              <w:fldChar w:fldCharType="separate"/>
            </w:r>
            <w:r>
              <w:fldChar w:fldCharType="end"/>
            </w:r>
            <w:bookmarkEnd w:id="13"/>
            <w:r>
              <w:rPr>
                <w:rFonts w:ascii="Arial" w:hAnsi="Arial" w:cs="Arial"/>
                <w:color w:val="000000"/>
                <w:position w:val="-2"/>
                <w:sz w:val="18"/>
                <w:szCs w:val="18"/>
              </w:rPr>
              <w:t>​​​​​​​Ne</w:t>
            </w:r>
          </w:p>
          <w:p w14:paraId="100A9E6C" w14:textId="77777777" w:rsidR="00824BB9" w:rsidRDefault="00B47BFF">
            <w:pPr>
              <w:spacing w:before="135" w:after="135"/>
              <w:jc w:val="both"/>
              <w:textAlignment w:val="center"/>
            </w:pPr>
            <w:r>
              <w:rPr>
                <w:rFonts w:ascii="Arial" w:hAnsi="Arial" w:cs="Arial"/>
                <w:color w:val="000000"/>
                <w:position w:val="-2"/>
                <w:sz w:val="18"/>
                <w:szCs w:val="18"/>
              </w:rPr>
              <w:t>Navedite, če je ustrezna dokumentacija na voljo v elektronski obliki:</w:t>
            </w:r>
          </w:p>
          <w:p w14:paraId="026C5347" w14:textId="77777777" w:rsidR="00824BB9" w:rsidRDefault="00B47BFF">
            <w:pPr>
              <w:spacing w:before="135" w:after="135"/>
              <w:jc w:val="both"/>
              <w:textAlignment w:val="center"/>
            </w:pPr>
            <w:r>
              <w:rPr>
                <w:rFonts w:ascii="Arial" w:hAnsi="Arial" w:cs="Arial"/>
                <w:color w:val="000000"/>
                <w:position w:val="-2"/>
                <w:sz w:val="18"/>
                <w:szCs w:val="18"/>
              </w:rPr>
              <w:t>Ali gospodarski subjekt sodeluje pri postopku oddaje javnega naročila skupaj z drugimi subjekti?</w:t>
            </w:r>
          </w:p>
          <w:p w14:paraId="10C38D8F" w14:textId="77777777" w:rsidR="00824BB9" w:rsidRDefault="00B47BFF">
            <w:pPr>
              <w:spacing w:before="135" w:after="135"/>
              <w:jc w:val="both"/>
              <w:textAlignment w:val="center"/>
            </w:pPr>
            <w:r>
              <w:fldChar w:fldCharType="begin">
                <w:ffData>
                  <w:name w:val="cbox157bf223115eb2"/>
                  <w:enabled/>
                  <w:calcOnExit w:val="0"/>
                  <w:checkBox>
                    <w:sizeAuto/>
                    <w:default w:val="0"/>
                  </w:checkBox>
                </w:ffData>
              </w:fldChar>
            </w:r>
            <w:bookmarkStart w:id="14" w:name="cbox157bf223115eb2"/>
            <w:r>
              <w:instrText xml:space="preserve"> FORMCHECKBOX </w:instrText>
            </w:r>
            <w:r w:rsidR="00DD6045">
              <w:fldChar w:fldCharType="separate"/>
            </w:r>
            <w:r>
              <w:fldChar w:fldCharType="end"/>
            </w:r>
            <w:bookmarkEnd w:id="14"/>
            <w:r>
              <w:rPr>
                <w:rFonts w:ascii="Arial" w:hAnsi="Arial" w:cs="Arial"/>
                <w:color w:val="000000"/>
                <w:position w:val="-2"/>
                <w:sz w:val="18"/>
                <w:szCs w:val="18"/>
              </w:rPr>
              <w:t>Da   </w:t>
            </w:r>
            <w:r>
              <w:fldChar w:fldCharType="begin">
                <w:ffData>
                  <w:name w:val="cbox157bf22311604a"/>
                  <w:enabled/>
                  <w:calcOnExit w:val="0"/>
                  <w:checkBox>
                    <w:sizeAuto/>
                    <w:default w:val="0"/>
                  </w:checkBox>
                </w:ffData>
              </w:fldChar>
            </w:r>
            <w:bookmarkStart w:id="15" w:name="cbox157bf22311604a"/>
            <w:r>
              <w:instrText xml:space="preserve"> FORMCHECKBOX </w:instrText>
            </w:r>
            <w:r w:rsidR="00DD6045">
              <w:fldChar w:fldCharType="separate"/>
            </w:r>
            <w:r>
              <w:fldChar w:fldCharType="end"/>
            </w:r>
            <w:bookmarkEnd w:id="15"/>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42231AC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1A545C" w14:textId="77777777" w:rsidR="00824BB9" w:rsidRDefault="00B47BFF">
                  <w:pPr>
                    <w:spacing w:before="135" w:after="135"/>
                    <w:jc w:val="both"/>
                    <w:textAlignment w:val="center"/>
                  </w:pPr>
                  <w:r>
                    <w:rPr>
                      <w:rFonts w:ascii="Arial" w:hAnsi="Arial" w:cs="Arial"/>
                      <w:color w:val="000000"/>
                      <w:position w:val="-2"/>
                      <w:sz w:val="18"/>
                      <w:szCs w:val="18"/>
                    </w:rPr>
                    <w:t>Zagotovite, da bodo drugi zadevni subjekti predložili ločen obrazec ESPD.</w:t>
                  </w:r>
                </w:p>
              </w:tc>
            </w:tr>
          </w:tbl>
          <w:p w14:paraId="57C5FC9C" w14:textId="77777777" w:rsidR="00824BB9" w:rsidRDefault="00824BB9"/>
          <w:p w14:paraId="6178C3BD" w14:textId="77777777" w:rsidR="00824BB9" w:rsidRDefault="00B47BFF">
            <w:pPr>
              <w:spacing w:before="135" w:after="135"/>
              <w:jc w:val="both"/>
              <w:textAlignment w:val="center"/>
            </w:pPr>
            <w:r>
              <w:rPr>
                <w:rFonts w:ascii="Arial" w:hAnsi="Arial" w:cs="Arial"/>
                <w:color w:val="000000"/>
                <w:position w:val="-2"/>
                <w:sz w:val="18"/>
                <w:szCs w:val="18"/>
              </w:rPr>
              <w:t>a) Navedite vlogo gospodarskega subjekta v skupini (vodja, odgovoren za posamezne naloge ...):</w:t>
            </w:r>
          </w:p>
          <w:p w14:paraId="70FA060B" w14:textId="77777777" w:rsidR="00824BB9" w:rsidRDefault="00B47BFF">
            <w:pPr>
              <w:spacing w:before="135" w:after="135"/>
              <w:jc w:val="both"/>
              <w:textAlignment w:val="center"/>
            </w:pPr>
            <w:r>
              <w:rPr>
                <w:rFonts w:ascii="Arial" w:hAnsi="Arial" w:cs="Arial"/>
                <w:color w:val="000000"/>
                <w:position w:val="-2"/>
                <w:sz w:val="18"/>
                <w:szCs w:val="18"/>
              </w:rPr>
              <w:t>b) Navedite druge gospodarske subjekte, ki sodelujejo v postopku oddaje javnega naročila:</w:t>
            </w:r>
          </w:p>
          <w:p w14:paraId="42C6D2C6" w14:textId="77777777" w:rsidR="00824BB9" w:rsidRDefault="00B47BFF">
            <w:pPr>
              <w:spacing w:before="135" w:after="135"/>
              <w:jc w:val="both"/>
              <w:textAlignment w:val="center"/>
            </w:pPr>
            <w:r>
              <w:rPr>
                <w:rFonts w:ascii="Arial" w:hAnsi="Arial" w:cs="Arial"/>
                <w:color w:val="000000"/>
                <w:position w:val="-2"/>
                <w:sz w:val="18"/>
                <w:szCs w:val="18"/>
              </w:rPr>
              <w:t>c) Kadar je primerno, navedite ime sodelujoče skupine:</w:t>
            </w:r>
          </w:p>
          <w:p w14:paraId="6090DCA8" w14:textId="77777777" w:rsidR="00824BB9" w:rsidRDefault="00B47BFF">
            <w:pPr>
              <w:spacing w:before="135" w:after="135"/>
              <w:jc w:val="both"/>
              <w:textAlignment w:val="center"/>
            </w:pPr>
            <w:r>
              <w:rPr>
                <w:rFonts w:ascii="Arial" w:hAnsi="Arial" w:cs="Arial"/>
                <w:color w:val="000000"/>
                <w:position w:val="-2"/>
                <w:sz w:val="18"/>
                <w:szCs w:val="18"/>
              </w:rPr>
              <w:t>Če je primerno, navedite sklop (sklope), za katerega (katere) gospodarski subjekt želi oddati ponudbo:</w:t>
            </w:r>
          </w:p>
        </w:tc>
      </w:tr>
    </w:tbl>
    <w:p w14:paraId="053644BF" w14:textId="77777777" w:rsidR="00824BB9" w:rsidRDefault="00B47BFF">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75888DBD"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81554" w14:textId="77777777" w:rsidR="00824BB9" w:rsidRDefault="00B47BFF">
            <w:pPr>
              <w:spacing w:before="135" w:after="135"/>
              <w:jc w:val="both"/>
              <w:textAlignment w:val="center"/>
            </w:pPr>
            <w:r>
              <w:rPr>
                <w:rFonts w:ascii="Arial" w:hAnsi="Arial" w:cs="Arial"/>
                <w:color w:val="000000"/>
                <w:position w:val="-2"/>
                <w:sz w:val="18"/>
                <w:szCs w:val="18"/>
              </w:rPr>
              <w:t>B: Informacije o predstavnikih gospodarskega subjekta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7D9BEE4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56E500" w14:textId="77777777" w:rsidR="00824BB9" w:rsidRDefault="00B47BFF">
                  <w:pPr>
                    <w:spacing w:before="135" w:after="135"/>
                    <w:jc w:val="both"/>
                    <w:textAlignment w:val="center"/>
                  </w:pPr>
                  <w:r>
                    <w:rPr>
                      <w:rFonts w:ascii="Arial" w:hAnsi="Arial" w:cs="Arial"/>
                      <w:color w:val="000000"/>
                      <w:position w:val="-2"/>
                      <w:sz w:val="18"/>
                      <w:szCs w:val="18"/>
                    </w:rPr>
                    <w:t>Kadar je primerno, navedite imena in naslove oseb, ki so pooblaščene, da zastopajo gospodarski subjekt za namene tega postopka oddaje javnega naročila:</w:t>
                  </w:r>
                </w:p>
              </w:tc>
            </w:tr>
          </w:tbl>
          <w:p w14:paraId="62117D0D" w14:textId="77777777" w:rsidR="00824BB9" w:rsidRDefault="00824BB9"/>
          <w:p w14:paraId="53F73DF4" w14:textId="77777777" w:rsidR="00824BB9" w:rsidRDefault="00B47BFF">
            <w:pPr>
              <w:spacing w:before="135" w:after="135"/>
              <w:jc w:val="both"/>
              <w:textAlignment w:val="center"/>
            </w:pPr>
            <w:r>
              <w:rPr>
                <w:rFonts w:ascii="Arial" w:hAnsi="Arial" w:cs="Arial"/>
                <w:color w:val="000000"/>
                <w:position w:val="-2"/>
                <w:sz w:val="18"/>
                <w:szCs w:val="18"/>
              </w:rPr>
              <w:t>Ime:</w:t>
            </w:r>
          </w:p>
          <w:p w14:paraId="4F109880" w14:textId="77777777" w:rsidR="00824BB9" w:rsidRDefault="00B47BFF">
            <w:pPr>
              <w:spacing w:before="135" w:after="135"/>
              <w:jc w:val="both"/>
              <w:textAlignment w:val="center"/>
            </w:pPr>
            <w:r>
              <w:rPr>
                <w:rFonts w:ascii="Arial" w:hAnsi="Arial" w:cs="Arial"/>
                <w:color w:val="000000"/>
                <w:position w:val="-2"/>
                <w:sz w:val="18"/>
                <w:szCs w:val="18"/>
              </w:rPr>
              <w:t>Priimek:</w:t>
            </w:r>
          </w:p>
          <w:p w14:paraId="4AB73EB1" w14:textId="77777777" w:rsidR="00824BB9" w:rsidRDefault="00B47BFF">
            <w:pPr>
              <w:spacing w:before="135" w:after="135"/>
              <w:jc w:val="both"/>
              <w:textAlignment w:val="center"/>
            </w:pPr>
            <w:r>
              <w:rPr>
                <w:rFonts w:ascii="Arial" w:hAnsi="Arial" w:cs="Arial"/>
                <w:color w:val="000000"/>
                <w:position w:val="-2"/>
                <w:sz w:val="18"/>
                <w:szCs w:val="18"/>
              </w:rPr>
              <w:t>Datum rojstva:</w:t>
            </w:r>
          </w:p>
          <w:p w14:paraId="72ECDE1F" w14:textId="77777777" w:rsidR="00824BB9" w:rsidRDefault="00B47BFF">
            <w:pPr>
              <w:spacing w:before="135" w:after="135"/>
              <w:jc w:val="both"/>
              <w:textAlignment w:val="center"/>
            </w:pPr>
            <w:r>
              <w:rPr>
                <w:rFonts w:ascii="Arial" w:hAnsi="Arial" w:cs="Arial"/>
                <w:color w:val="000000"/>
                <w:position w:val="-2"/>
                <w:sz w:val="18"/>
                <w:szCs w:val="18"/>
              </w:rPr>
              <w:t>Kraj rojstva:</w:t>
            </w:r>
          </w:p>
          <w:p w14:paraId="04123298" w14:textId="77777777" w:rsidR="00824BB9" w:rsidRDefault="00B47BFF">
            <w:pPr>
              <w:spacing w:before="135" w:after="135"/>
              <w:jc w:val="both"/>
              <w:textAlignment w:val="center"/>
            </w:pPr>
            <w:r>
              <w:rPr>
                <w:rFonts w:ascii="Arial" w:hAnsi="Arial" w:cs="Arial"/>
                <w:color w:val="000000"/>
                <w:position w:val="-2"/>
                <w:sz w:val="18"/>
                <w:szCs w:val="18"/>
              </w:rPr>
              <w:t>Ulica in hišna številka:</w:t>
            </w:r>
          </w:p>
          <w:p w14:paraId="492B90EA" w14:textId="77777777" w:rsidR="00824BB9" w:rsidRDefault="00B47BFF">
            <w:pPr>
              <w:spacing w:before="135" w:after="135"/>
              <w:jc w:val="both"/>
              <w:textAlignment w:val="center"/>
            </w:pPr>
            <w:r>
              <w:rPr>
                <w:rFonts w:ascii="Arial" w:hAnsi="Arial" w:cs="Arial"/>
                <w:color w:val="000000"/>
                <w:position w:val="-2"/>
                <w:sz w:val="18"/>
                <w:szCs w:val="18"/>
              </w:rPr>
              <w:t>Poštna številka:</w:t>
            </w:r>
          </w:p>
          <w:p w14:paraId="2763347B" w14:textId="77777777" w:rsidR="00824BB9" w:rsidRDefault="00B47BFF">
            <w:pPr>
              <w:spacing w:before="135" w:after="135"/>
              <w:jc w:val="both"/>
              <w:textAlignment w:val="center"/>
            </w:pPr>
            <w:r>
              <w:rPr>
                <w:rFonts w:ascii="Arial" w:hAnsi="Arial" w:cs="Arial"/>
                <w:color w:val="000000"/>
                <w:position w:val="-2"/>
                <w:sz w:val="18"/>
                <w:szCs w:val="18"/>
              </w:rPr>
              <w:t>Kraj:</w:t>
            </w:r>
          </w:p>
          <w:p w14:paraId="23E11380" w14:textId="77777777" w:rsidR="00824BB9" w:rsidRDefault="00B47BFF">
            <w:pPr>
              <w:spacing w:before="135" w:after="135"/>
              <w:jc w:val="both"/>
              <w:textAlignment w:val="center"/>
            </w:pPr>
            <w:r>
              <w:rPr>
                <w:rFonts w:ascii="Arial" w:hAnsi="Arial" w:cs="Arial"/>
                <w:color w:val="000000"/>
                <w:position w:val="-2"/>
                <w:sz w:val="18"/>
                <w:szCs w:val="18"/>
              </w:rPr>
              <w:t>Država:</w:t>
            </w:r>
          </w:p>
          <w:p w14:paraId="0CB5CD8D" w14:textId="77777777" w:rsidR="00824BB9" w:rsidRDefault="00B47BFF">
            <w:pPr>
              <w:spacing w:before="135" w:after="135"/>
              <w:jc w:val="both"/>
              <w:textAlignment w:val="center"/>
            </w:pPr>
            <w:r>
              <w:rPr>
                <w:rFonts w:ascii="Arial" w:hAnsi="Arial" w:cs="Arial"/>
                <w:color w:val="000000"/>
                <w:position w:val="-2"/>
                <w:sz w:val="18"/>
                <w:szCs w:val="18"/>
              </w:rPr>
              <w:t>---</w:t>
            </w:r>
          </w:p>
          <w:p w14:paraId="359B489B" w14:textId="77777777" w:rsidR="00824BB9" w:rsidRDefault="00B47BFF">
            <w:pPr>
              <w:spacing w:before="135" w:after="135"/>
              <w:jc w:val="both"/>
              <w:textAlignment w:val="center"/>
            </w:pPr>
            <w:r>
              <w:rPr>
                <w:rFonts w:ascii="Arial" w:hAnsi="Arial" w:cs="Arial"/>
                <w:color w:val="000000"/>
                <w:position w:val="-2"/>
                <w:sz w:val="18"/>
                <w:szCs w:val="18"/>
              </w:rPr>
              <w:t>E-naslov:</w:t>
            </w:r>
          </w:p>
          <w:p w14:paraId="213D267F" w14:textId="77777777" w:rsidR="00824BB9" w:rsidRDefault="00B47BFF">
            <w:pPr>
              <w:spacing w:before="135" w:after="135"/>
              <w:jc w:val="both"/>
              <w:textAlignment w:val="center"/>
            </w:pPr>
            <w:r>
              <w:rPr>
                <w:rFonts w:ascii="Arial" w:hAnsi="Arial" w:cs="Arial"/>
                <w:color w:val="000000"/>
                <w:position w:val="-2"/>
                <w:sz w:val="18"/>
                <w:szCs w:val="18"/>
              </w:rPr>
              <w:t>Telefonska številka:</w:t>
            </w:r>
          </w:p>
          <w:p w14:paraId="41FA94DA" w14:textId="77777777" w:rsidR="00824BB9" w:rsidRDefault="00B47BFF">
            <w:pPr>
              <w:spacing w:before="135" w:after="135"/>
              <w:jc w:val="both"/>
              <w:textAlignment w:val="center"/>
            </w:pPr>
            <w:r>
              <w:rPr>
                <w:rFonts w:ascii="Arial" w:hAnsi="Arial" w:cs="Arial"/>
                <w:color w:val="000000"/>
                <w:position w:val="-2"/>
                <w:sz w:val="18"/>
                <w:szCs w:val="18"/>
              </w:rPr>
              <w:t>Položaj/nastopa v vlogi:</w:t>
            </w:r>
          </w:p>
          <w:p w14:paraId="452D4A4F" w14:textId="77777777" w:rsidR="00824BB9" w:rsidRDefault="00B47BFF">
            <w:pPr>
              <w:spacing w:before="135" w:after="135"/>
              <w:jc w:val="both"/>
              <w:textAlignment w:val="center"/>
            </w:pPr>
            <w:r>
              <w:rPr>
                <w:rFonts w:ascii="Arial" w:hAnsi="Arial" w:cs="Arial"/>
                <w:color w:val="000000"/>
                <w:position w:val="-2"/>
                <w:sz w:val="18"/>
                <w:szCs w:val="18"/>
              </w:rPr>
              <w:t>Če je potrebno, navedite podrobne informacije o zastopstvu (njegove oblike, obseg, namen ...):</w:t>
            </w:r>
          </w:p>
        </w:tc>
      </w:tr>
    </w:tbl>
    <w:p w14:paraId="12B29216" w14:textId="77777777" w:rsidR="00824BB9" w:rsidRDefault="00B47BFF">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1D20C26D"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B045F" w14:textId="77777777" w:rsidR="00824BB9" w:rsidRDefault="00B47BFF">
            <w:pPr>
              <w:spacing w:before="135" w:after="135"/>
              <w:jc w:val="both"/>
              <w:textAlignment w:val="center"/>
            </w:pPr>
            <w:r>
              <w:rPr>
                <w:rFonts w:ascii="Arial" w:hAnsi="Arial" w:cs="Arial"/>
                <w:color w:val="000000"/>
                <w:position w:val="-2"/>
                <w:sz w:val="18"/>
                <w:szCs w:val="18"/>
              </w:rPr>
              <w:t>C: Informacije o uporabi zmogljivosti drugih subjektov</w:t>
            </w:r>
          </w:p>
          <w:p w14:paraId="41039B0F" w14:textId="77777777" w:rsidR="00824BB9" w:rsidRDefault="00B47BFF">
            <w:pPr>
              <w:spacing w:before="135" w:after="135"/>
              <w:jc w:val="both"/>
              <w:textAlignment w:val="center"/>
            </w:pPr>
            <w:r>
              <w:rPr>
                <w:rFonts w:ascii="Arial" w:hAnsi="Arial" w:cs="Arial"/>
                <w:color w:val="000000"/>
                <w:position w:val="-2"/>
                <w:sz w:val="18"/>
                <w:szCs w:val="18"/>
              </w:rPr>
              <w:t>Ali gospodarski subjekt uporablja zmogljivosti drugih subjektov, da bi izpolnil pogoje za sodelovanje iz dela IV ter merila in pravila (če obstajajo) iz dela V spodaj?</w:t>
            </w:r>
          </w:p>
          <w:p w14:paraId="42607387" w14:textId="77777777" w:rsidR="00824BB9" w:rsidRDefault="00B47BFF">
            <w:pPr>
              <w:spacing w:before="135" w:after="135"/>
              <w:jc w:val="both"/>
              <w:textAlignment w:val="center"/>
            </w:pPr>
            <w:r>
              <w:fldChar w:fldCharType="begin">
                <w:ffData>
                  <w:name w:val="cbox157bf223118d69"/>
                  <w:enabled/>
                  <w:calcOnExit w:val="0"/>
                  <w:checkBox>
                    <w:sizeAuto/>
                    <w:default w:val="0"/>
                  </w:checkBox>
                </w:ffData>
              </w:fldChar>
            </w:r>
            <w:bookmarkStart w:id="16" w:name="cbox157bf223118d69"/>
            <w:r>
              <w:instrText xml:space="preserve"> FORMCHECKBOX </w:instrText>
            </w:r>
            <w:r w:rsidR="00DD6045">
              <w:fldChar w:fldCharType="separate"/>
            </w:r>
            <w:r>
              <w:fldChar w:fldCharType="end"/>
            </w:r>
            <w:bookmarkEnd w:id="16"/>
            <w:r>
              <w:rPr>
                <w:rFonts w:ascii="Arial" w:hAnsi="Arial" w:cs="Arial"/>
                <w:color w:val="000000"/>
                <w:position w:val="-2"/>
                <w:sz w:val="18"/>
                <w:szCs w:val="18"/>
              </w:rPr>
              <w:t>Da   </w:t>
            </w:r>
            <w:r>
              <w:fldChar w:fldCharType="begin">
                <w:ffData>
                  <w:name w:val="cbox157bf223118f07"/>
                  <w:enabled/>
                  <w:calcOnExit w:val="0"/>
                  <w:checkBox>
                    <w:sizeAuto/>
                    <w:default w:val="0"/>
                  </w:checkBox>
                </w:ffData>
              </w:fldChar>
            </w:r>
            <w:bookmarkStart w:id="17" w:name="cbox157bf223118f07"/>
            <w:r>
              <w:instrText xml:space="preserve"> FORMCHECKBOX </w:instrText>
            </w:r>
            <w:r w:rsidR="00DD6045">
              <w:fldChar w:fldCharType="separate"/>
            </w:r>
            <w:r>
              <w:fldChar w:fldCharType="end"/>
            </w:r>
            <w:bookmarkEnd w:id="17"/>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1B7D6A9D"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3CDD29" w14:textId="77777777" w:rsidR="00824BB9" w:rsidRDefault="00B47BFF">
                  <w:pPr>
                    <w:spacing w:before="135" w:after="135"/>
                    <w:jc w:val="both"/>
                    <w:textAlignment w:val="center"/>
                  </w:pPr>
                  <w:r>
                    <w:rPr>
                      <w:rFonts w:ascii="Arial" w:hAnsi="Arial" w:cs="Arial"/>
                      <w:color w:val="000000"/>
                      <w:position w:val="-2"/>
                      <w:sz w:val="18"/>
                      <w:szCs w:val="18"/>
                    </w:rPr>
                    <w:t>Za vsakega od zadevnih gospodarskih subjektov predložite ločen obrazec ESPD, v katerem so navedene informacije, ki se zahtevajo v oddelkih A in B tega dela ter dela III, obrazec pa morajo zadevni gospodarski subjekti ustrezno izpolniti in podpisati.</w:t>
                  </w:r>
                </w:p>
                <w:p w14:paraId="7EFD1C92" w14:textId="77777777" w:rsidR="00824BB9" w:rsidRDefault="00B47BFF">
                  <w:pPr>
                    <w:spacing w:before="135" w:after="135"/>
                    <w:jc w:val="both"/>
                    <w:textAlignment w:val="center"/>
                  </w:pPr>
                  <w:r>
                    <w:rPr>
                      <w:rFonts w:ascii="Arial" w:hAnsi="Arial" w:cs="Arial"/>
                      <w:color w:val="000000"/>
                      <w:position w:val="-2"/>
                      <w:sz w:val="18"/>
                      <w:szCs w:val="18"/>
                    </w:rPr>
                    <w:t>Opozarjamo, da mora biti tu navedeno tudi tehnično osebje ali tehnični organi, ki ne pripadajo neposredno podjetju gospodarskega subjekta, zlasti tisti, ki so odgovorni za kontrolo kakovosti, ter v primeru javnih naročil gradenj tehnično osebje ali tehnični organi, od katerih lahko gospodarski subjekt zahteva, da opravijo gradnjo.</w:t>
                  </w:r>
                </w:p>
                <w:p w14:paraId="4F3E1376" w14:textId="77777777" w:rsidR="00824BB9" w:rsidRDefault="00B47BFF">
                  <w:pPr>
                    <w:spacing w:before="135" w:after="135"/>
                    <w:jc w:val="both"/>
                    <w:textAlignment w:val="center"/>
                  </w:pPr>
                  <w:r>
                    <w:rPr>
                      <w:rFonts w:ascii="Arial" w:hAnsi="Arial" w:cs="Arial"/>
                      <w:color w:val="000000"/>
                      <w:position w:val="-2"/>
                      <w:sz w:val="18"/>
                      <w:szCs w:val="18"/>
                    </w:rPr>
                    <w:t>Kolikor je to relevantno za specifično zmogljivost ali zmogljivosti, ki jih gospodarski subjekt uporablja, vključite informacije iz delov IV in V za vsakega od zadevnih subjektov.</w:t>
                  </w:r>
                </w:p>
              </w:tc>
            </w:tr>
          </w:tbl>
          <w:p w14:paraId="356FCD39" w14:textId="77777777" w:rsidR="00824BB9" w:rsidRDefault="00824BB9"/>
        </w:tc>
      </w:tr>
    </w:tbl>
    <w:p w14:paraId="0CCF845A" w14:textId="77777777" w:rsidR="00824BB9" w:rsidRDefault="00B47BFF">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45DD580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151F61" w14:textId="77777777" w:rsidR="00824BB9" w:rsidRDefault="00B47BFF">
            <w:pPr>
              <w:spacing w:before="135" w:after="135"/>
              <w:jc w:val="both"/>
              <w:textAlignment w:val="center"/>
            </w:pPr>
            <w:r>
              <w:rPr>
                <w:rFonts w:ascii="Arial" w:hAnsi="Arial" w:cs="Arial"/>
                <w:color w:val="000000"/>
                <w:position w:val="-2"/>
                <w:sz w:val="18"/>
                <w:szCs w:val="18"/>
              </w:rPr>
              <w:t>D: Informacije o podizvajalcih, katerih zmogljivosti gospodarski subjekt ne uporablja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595BF66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185F0" w14:textId="77777777" w:rsidR="00824BB9" w:rsidRDefault="00B47BFF">
                  <w:pPr>
                    <w:spacing w:before="135" w:after="135"/>
                    <w:jc w:val="both"/>
                    <w:textAlignment w:val="center"/>
                  </w:pPr>
                  <w:r>
                    <w:rPr>
                      <w:rFonts w:ascii="Arial" w:hAnsi="Arial" w:cs="Arial"/>
                      <w:color w:val="000000"/>
                      <w:position w:val="-2"/>
                      <w:sz w:val="18"/>
                      <w:szCs w:val="18"/>
                    </w:rPr>
                    <w:t>(Ta oddelek se izpolni samo, če te informacije izrecno zahteva javni naročnik oziroma naročnik.)</w:t>
                  </w:r>
                </w:p>
              </w:tc>
            </w:tr>
          </w:tbl>
          <w:p w14:paraId="3809437C" w14:textId="77777777" w:rsidR="00824BB9" w:rsidRDefault="00824BB9"/>
          <w:p w14:paraId="566EB301" w14:textId="77777777" w:rsidR="00824BB9" w:rsidRDefault="00B47BFF">
            <w:pPr>
              <w:spacing w:before="135" w:after="135"/>
              <w:jc w:val="both"/>
              <w:textAlignment w:val="center"/>
            </w:pPr>
            <w:r>
              <w:rPr>
                <w:rFonts w:ascii="Arial" w:hAnsi="Arial" w:cs="Arial"/>
                <w:color w:val="000000"/>
                <w:position w:val="-2"/>
                <w:sz w:val="18"/>
                <w:szCs w:val="18"/>
              </w:rPr>
              <w:t>Ali namerava gospodarski subjekt oddati del javnega naročila v podizvajanje tretjim osebam?</w:t>
            </w:r>
          </w:p>
          <w:p w14:paraId="6FD607B9" w14:textId="77777777" w:rsidR="00824BB9" w:rsidRDefault="00B47BFF">
            <w:pPr>
              <w:spacing w:before="135" w:after="135"/>
              <w:jc w:val="both"/>
              <w:textAlignment w:val="center"/>
            </w:pPr>
            <w:r>
              <w:fldChar w:fldCharType="begin">
                <w:ffData>
                  <w:name w:val="cbox157bf22311a1bb"/>
                  <w:enabled/>
                  <w:calcOnExit w:val="0"/>
                  <w:checkBox>
                    <w:sizeAuto/>
                    <w:default w:val="0"/>
                  </w:checkBox>
                </w:ffData>
              </w:fldChar>
            </w:r>
            <w:bookmarkStart w:id="18" w:name="cbox157bf22311a1bb"/>
            <w:r>
              <w:instrText xml:space="preserve"> FORMCHECKBOX </w:instrText>
            </w:r>
            <w:r w:rsidR="00DD6045">
              <w:fldChar w:fldCharType="separate"/>
            </w:r>
            <w:r>
              <w:fldChar w:fldCharType="end"/>
            </w:r>
            <w:bookmarkEnd w:id="18"/>
            <w:r>
              <w:rPr>
                <w:rFonts w:ascii="Arial" w:hAnsi="Arial" w:cs="Arial"/>
                <w:color w:val="000000"/>
                <w:position w:val="-2"/>
                <w:sz w:val="18"/>
                <w:szCs w:val="18"/>
              </w:rPr>
              <w:t>Da   </w:t>
            </w:r>
            <w:r>
              <w:fldChar w:fldCharType="begin">
                <w:ffData>
                  <w:name w:val="cbox157bf22311a354"/>
                  <w:enabled/>
                  <w:calcOnExit w:val="0"/>
                  <w:checkBox>
                    <w:sizeAuto/>
                    <w:default w:val="0"/>
                  </w:checkBox>
                </w:ffData>
              </w:fldChar>
            </w:r>
            <w:bookmarkStart w:id="19" w:name="cbox157bf22311a354"/>
            <w:r>
              <w:instrText xml:space="preserve"> FORMCHECKBOX </w:instrText>
            </w:r>
            <w:r w:rsidR="00DD6045">
              <w:fldChar w:fldCharType="separate"/>
            </w:r>
            <w:r>
              <w:fldChar w:fldCharType="end"/>
            </w:r>
            <w:bookmarkEnd w:id="19"/>
            <w:r>
              <w:rPr>
                <w:rFonts w:ascii="Arial" w:hAnsi="Arial" w:cs="Arial"/>
                <w:color w:val="000000"/>
                <w:position w:val="-2"/>
                <w:sz w:val="18"/>
                <w:szCs w:val="18"/>
              </w:rPr>
              <w:t>​​​​​​​Ne</w:t>
            </w:r>
          </w:p>
          <w:p w14:paraId="00F346A9" w14:textId="77777777" w:rsidR="00824BB9" w:rsidRDefault="00B47BFF">
            <w:pPr>
              <w:spacing w:before="135" w:after="135"/>
              <w:jc w:val="both"/>
              <w:textAlignment w:val="center"/>
            </w:pPr>
            <w:r>
              <w:rPr>
                <w:rFonts w:ascii="Arial" w:hAnsi="Arial" w:cs="Arial"/>
                <w:color w:val="000000"/>
                <w:position w:val="-2"/>
                <w:sz w:val="18"/>
                <w:szCs w:val="18"/>
              </w:rPr>
              <w:t>Če ste odgovorili z da in kolikor je znano, navedite predlagane podizvajalce: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F0292F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A7E04" w14:textId="77777777" w:rsidR="00824BB9" w:rsidRDefault="00B47BFF">
                  <w:pPr>
                    <w:spacing w:before="135" w:after="135"/>
                    <w:jc w:val="both"/>
                    <w:textAlignment w:val="center"/>
                  </w:pPr>
                  <w:r>
                    <w:rPr>
                      <w:rFonts w:ascii="Arial" w:hAnsi="Arial" w:cs="Arial"/>
                      <w:color w:val="000000"/>
                      <w:position w:val="-2"/>
                      <w:sz w:val="18"/>
                      <w:szCs w:val="18"/>
                    </w:rPr>
                    <w:t>Če javni naročnik oziroma naročnik te informacije izrecno zahteva poleg informacij iz dela I, navedite informacije iz oddelkov A in B tega dela ter dela III za vsakega zadevnega podizvajalca oziroma za vsako kategorijo zadevnih podizvajalcev.</w:t>
                  </w:r>
                </w:p>
                <w:tbl>
                  <w:tblPr>
                    <w:tblStyle w:val="NormalTablePHPDOCX"/>
                    <w:tblW w:w="0" w:type="auto"/>
                    <w:tblLook w:val="04A0" w:firstRow="1" w:lastRow="0" w:firstColumn="1" w:lastColumn="0" w:noHBand="0" w:noVBand="1"/>
                  </w:tblPr>
                  <w:tblGrid>
                    <w:gridCol w:w="267"/>
                  </w:tblGrid>
                  <w:tr w:rsidR="00824BB9" w14:paraId="08227521" w14:textId="77777777">
                    <w:tc>
                      <w:tcPr>
                        <w:tcW w:w="0" w:type="auto"/>
                        <w:tcMar>
                          <w:top w:w="0" w:type="auto"/>
                          <w:bottom w:w="0" w:type="auto"/>
                        </w:tcMar>
                      </w:tcPr>
                      <w:p w14:paraId="31F110E8" w14:textId="77777777" w:rsidR="00824BB9" w:rsidRDefault="00B47BFF">
                        <w:r>
                          <w:rPr>
                            <w:rFonts w:ascii="Arial" w:hAnsi="Arial" w:cs="Arial"/>
                            <w:color w:val="000000"/>
                            <w:position w:val="-2"/>
                            <w:sz w:val="18"/>
                            <w:szCs w:val="18"/>
                          </w:rPr>
                          <w:t> </w:t>
                        </w:r>
                      </w:p>
                    </w:tc>
                  </w:tr>
                </w:tbl>
                <w:p w14:paraId="2CF430D8" w14:textId="77777777" w:rsidR="00824BB9" w:rsidRDefault="00824BB9"/>
              </w:tc>
            </w:tr>
          </w:tbl>
          <w:p w14:paraId="10CDE52B" w14:textId="77777777" w:rsidR="00824BB9" w:rsidRDefault="00824BB9"/>
        </w:tc>
      </w:tr>
    </w:tbl>
    <w:p w14:paraId="57861B74" w14:textId="77777777" w:rsidR="00824BB9" w:rsidRDefault="00B47BFF">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824BB9" w14:paraId="512DE712" w14:textId="77777777">
        <w:tc>
          <w:tcPr>
            <w:tcW w:w="4080" w:type="dxa"/>
            <w:tcMar>
              <w:top w:w="135" w:type="dxa"/>
              <w:bottom w:w="135" w:type="dxa"/>
            </w:tcMar>
            <w:vAlign w:val="center"/>
          </w:tcPr>
          <w:p w14:paraId="4ED827AD" w14:textId="77777777" w:rsidR="00824BB9" w:rsidRDefault="00B47BFF">
            <w:r>
              <w:rPr>
                <w:rFonts w:ascii="Arial" w:hAnsi="Arial" w:cs="Arial"/>
                <w:color w:val="000000"/>
                <w:position w:val="-2"/>
                <w:sz w:val="18"/>
                <w:szCs w:val="18"/>
              </w:rPr>
              <w:t>Kraj in datum:</w:t>
            </w:r>
          </w:p>
        </w:tc>
        <w:tc>
          <w:tcPr>
            <w:tcW w:w="0" w:type="auto"/>
            <w:tcMar>
              <w:top w:w="135" w:type="dxa"/>
              <w:bottom w:w="135" w:type="dxa"/>
            </w:tcMar>
            <w:vAlign w:val="center"/>
          </w:tcPr>
          <w:p w14:paraId="5576FF53" w14:textId="77777777" w:rsidR="00824BB9" w:rsidRDefault="00B47BFF">
            <w:r>
              <w:rPr>
                <w:rFonts w:ascii="Arial" w:hAnsi="Arial" w:cs="Arial"/>
                <w:color w:val="000000"/>
                <w:position w:val="-2"/>
                <w:sz w:val="18"/>
                <w:szCs w:val="18"/>
              </w:rPr>
              <w:t>Ime in priimek: _____________________</w:t>
            </w:r>
          </w:p>
        </w:tc>
      </w:tr>
      <w:tr w:rsidR="00824BB9" w14:paraId="444A85EA" w14:textId="77777777">
        <w:tc>
          <w:tcPr>
            <w:tcW w:w="4080" w:type="dxa"/>
            <w:tcMar>
              <w:top w:w="135" w:type="dxa"/>
              <w:bottom w:w="135" w:type="dxa"/>
            </w:tcMar>
            <w:vAlign w:val="center"/>
          </w:tcPr>
          <w:p w14:paraId="69068829" w14:textId="77777777" w:rsidR="00824BB9" w:rsidRDefault="00B47BFF">
            <w:r>
              <w:rPr>
                <w:rFonts w:ascii="Arial" w:hAnsi="Arial" w:cs="Arial"/>
                <w:color w:val="000000"/>
                <w:position w:val="-2"/>
                <w:sz w:val="18"/>
                <w:szCs w:val="18"/>
              </w:rPr>
              <w:t> </w:t>
            </w:r>
          </w:p>
        </w:tc>
        <w:tc>
          <w:tcPr>
            <w:tcW w:w="0" w:type="auto"/>
            <w:tcMar>
              <w:top w:w="135" w:type="dxa"/>
              <w:bottom w:w="135" w:type="dxa"/>
            </w:tcMar>
            <w:vAlign w:val="center"/>
          </w:tcPr>
          <w:p w14:paraId="3AA278F1" w14:textId="77777777" w:rsidR="00824BB9" w:rsidRDefault="00824BB9"/>
          <w:p w14:paraId="06068C8C" w14:textId="77777777" w:rsidR="00824BB9" w:rsidRDefault="00B47BFF">
            <w:pPr>
              <w:jc w:val="center"/>
            </w:pPr>
            <w:r>
              <w:rPr>
                <w:rFonts w:ascii="Arial" w:hAnsi="Arial" w:cs="Arial"/>
                <w:color w:val="A9A9A9"/>
                <w:position w:val="-2"/>
                <w:sz w:val="18"/>
                <w:szCs w:val="18"/>
              </w:rPr>
              <w:t>(žig in podpis)</w:t>
            </w:r>
          </w:p>
        </w:tc>
      </w:tr>
    </w:tbl>
    <w:p w14:paraId="7A003E8B" w14:textId="77777777" w:rsidR="00824BB9" w:rsidRDefault="00824BB9">
      <w:pPr>
        <w:sectPr w:rsidR="00824BB9" w:rsidSect="00B47BFF">
          <w:footerReference w:type="default" r:id="rId12"/>
          <w:pgSz w:w="11906" w:h="16838"/>
          <w:pgMar w:top="1418" w:right="1418" w:bottom="1418" w:left="1418" w:header="567" w:footer="596" w:gutter="0"/>
          <w:cols w:space="708"/>
          <w:docGrid w:linePitch="360"/>
        </w:sectPr>
      </w:pPr>
    </w:p>
    <w:p w14:paraId="766C40D8"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5</w:t>
      </w:r>
    </w:p>
    <w:p w14:paraId="3200A378" w14:textId="77777777" w:rsidR="00B47BFF" w:rsidRPr="00252358" w:rsidRDefault="00B47BFF" w:rsidP="00B47BFF"/>
    <w:p w14:paraId="5D8BF5F4"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III - Razlogi za izključitev</w:t>
      </w:r>
    </w:p>
    <w:p w14:paraId="5D6776CB" w14:textId="77777777" w:rsidR="00B47BFF" w:rsidRDefault="00B47BFF" w:rsidP="00B47BFF">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16F3302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452BD3" w14:textId="77777777" w:rsidR="00824BB9" w:rsidRDefault="00B47BFF">
            <w:pPr>
              <w:spacing w:before="135" w:after="135"/>
              <w:jc w:val="both"/>
              <w:textAlignment w:val="center"/>
            </w:pPr>
            <w:r>
              <w:rPr>
                <w:rFonts w:ascii="Arial" w:hAnsi="Arial" w:cs="Arial"/>
                <w:b/>
                <w:bCs/>
                <w:color w:val="000000"/>
                <w:position w:val="-2"/>
                <w:sz w:val="18"/>
                <w:szCs w:val="18"/>
              </w:rPr>
              <w:t>A: Razlogi, povezani s kazenskimi obsodbami</w:t>
            </w:r>
          </w:p>
          <w:p w14:paraId="29AF34F1" w14:textId="77777777" w:rsidR="00824BB9" w:rsidRDefault="00B47BFF">
            <w:pPr>
              <w:spacing w:before="135" w:after="135"/>
              <w:jc w:val="both"/>
              <w:textAlignment w:val="center"/>
            </w:pPr>
            <w:r>
              <w:rPr>
                <w:rFonts w:ascii="Arial" w:hAnsi="Arial" w:cs="Arial"/>
                <w:b/>
                <w:bCs/>
                <w:color w:val="000000"/>
                <w:position w:val="-2"/>
                <w:sz w:val="18"/>
                <w:szCs w:val="18"/>
              </w:rPr>
              <w:t>Člen 57(1)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1F0FE1E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8EBB9F" w14:textId="77777777" w:rsidR="00824BB9" w:rsidRDefault="00B47BFF">
                  <w:pPr>
                    <w:spacing w:before="135" w:after="135"/>
                    <w:jc w:val="both"/>
                    <w:textAlignment w:val="center"/>
                  </w:pPr>
                  <w:r>
                    <w:rPr>
                      <w:rFonts w:ascii="Arial" w:hAnsi="Arial" w:cs="Arial"/>
                      <w:b/>
                      <w:bCs/>
                      <w:color w:val="000000"/>
                      <w:position w:val="-2"/>
                      <w:sz w:val="18"/>
                      <w:szCs w:val="18"/>
                    </w:rPr>
                    <w:t>Sodelovanje v hudodelski združbi</w:t>
                  </w:r>
                </w:p>
                <w:p w14:paraId="1BC093D6" w14:textId="77777777" w:rsidR="00824BB9" w:rsidRDefault="00B47BFF">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sodelovanja v hudodelski družbi, pri čemer je od obsodbe minilo največ pet let ali pa v njenem primeru še vedno velja čas izključitve, določen neposredno v obsodbi? Kot je opredeljeno v členu 2 Okvirnega sklepa Sveta 2008/841/PNZ z dne 24. oktobra 2008 o boju proti organiziranemu kriminalu (UL L 300, 11.11.2008, str. 42).</w:t>
                  </w:r>
                </w:p>
                <w:p w14:paraId="45F440C0"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4664CE95" w14:textId="77777777" w:rsidR="00824BB9" w:rsidRDefault="00B47BFF">
                  <w:pPr>
                    <w:spacing w:before="135" w:after="135"/>
                    <w:jc w:val="both"/>
                    <w:textAlignment w:val="center"/>
                  </w:pPr>
                  <w:r>
                    <w:fldChar w:fldCharType="begin">
                      <w:ffData>
                        <w:name w:val="cbox157bf223c6e00f"/>
                        <w:enabled/>
                        <w:calcOnExit w:val="0"/>
                        <w:checkBox>
                          <w:sizeAuto/>
                          <w:default w:val="0"/>
                        </w:checkBox>
                      </w:ffData>
                    </w:fldChar>
                  </w:r>
                  <w:bookmarkStart w:id="20" w:name="cbox157bf223c6e00f"/>
                  <w:r>
                    <w:instrText xml:space="preserve"> FORMCHECKBOX </w:instrText>
                  </w:r>
                  <w:r w:rsidR="00DD6045">
                    <w:fldChar w:fldCharType="separate"/>
                  </w:r>
                  <w:r>
                    <w:fldChar w:fldCharType="end"/>
                  </w:r>
                  <w:bookmarkEnd w:id="20"/>
                  <w:r>
                    <w:rPr>
                      <w:rFonts w:ascii="Arial" w:hAnsi="Arial" w:cs="Arial"/>
                      <w:color w:val="000000"/>
                      <w:position w:val="-2"/>
                      <w:sz w:val="18"/>
                      <w:szCs w:val="18"/>
                    </w:rPr>
                    <w:t>Da   </w:t>
                  </w:r>
                  <w:r>
                    <w:fldChar w:fldCharType="begin">
                      <w:ffData>
                        <w:name w:val="cbox157bf223c6e1b6"/>
                        <w:enabled/>
                        <w:calcOnExit w:val="0"/>
                        <w:checkBox>
                          <w:sizeAuto/>
                          <w:default w:val="0"/>
                        </w:checkBox>
                      </w:ffData>
                    </w:fldChar>
                  </w:r>
                  <w:bookmarkStart w:id="21" w:name="cbox157bf223c6e1b6"/>
                  <w:r>
                    <w:instrText xml:space="preserve"> FORMCHECKBOX </w:instrText>
                  </w:r>
                  <w:r w:rsidR="00DD6045">
                    <w:fldChar w:fldCharType="separate"/>
                  </w:r>
                  <w:r>
                    <w:fldChar w:fldCharType="end"/>
                  </w:r>
                  <w:bookmarkEnd w:id="21"/>
                  <w:r>
                    <w:rPr>
                      <w:rFonts w:ascii="Arial" w:hAnsi="Arial" w:cs="Arial"/>
                      <w:color w:val="000000"/>
                      <w:position w:val="-2"/>
                      <w:sz w:val="18"/>
                      <w:szCs w:val="18"/>
                    </w:rPr>
                    <w:t>​​​​​​​Ne</w:t>
                  </w:r>
                </w:p>
                <w:p w14:paraId="2455F2E3" w14:textId="77777777" w:rsidR="00824BB9" w:rsidRDefault="00B47BFF">
                  <w:pPr>
                    <w:spacing w:before="135" w:after="135"/>
                    <w:jc w:val="both"/>
                    <w:textAlignment w:val="center"/>
                  </w:pPr>
                  <w:r>
                    <w:rPr>
                      <w:rFonts w:ascii="Arial" w:hAnsi="Arial" w:cs="Arial"/>
                      <w:color w:val="000000"/>
                      <w:position w:val="-2"/>
                      <w:sz w:val="18"/>
                      <w:szCs w:val="18"/>
                    </w:rPr>
                    <w:t>Datum obsodbe</w:t>
                  </w:r>
                </w:p>
                <w:p w14:paraId="1053B041" w14:textId="77777777" w:rsidR="00824BB9" w:rsidRDefault="00B47BFF">
                  <w:pPr>
                    <w:spacing w:before="135" w:after="135"/>
                    <w:jc w:val="both"/>
                    <w:textAlignment w:val="center"/>
                  </w:pPr>
                  <w:r>
                    <w:rPr>
                      <w:rFonts w:ascii="Arial" w:hAnsi="Arial" w:cs="Arial"/>
                      <w:color w:val="000000"/>
                      <w:position w:val="-2"/>
                      <w:sz w:val="18"/>
                      <w:szCs w:val="18"/>
                    </w:rPr>
                    <w:t>Razlog</w:t>
                  </w:r>
                </w:p>
                <w:p w14:paraId="759D7385" w14:textId="77777777" w:rsidR="00824BB9" w:rsidRDefault="00B47BFF">
                  <w:pPr>
                    <w:spacing w:before="135" w:after="135"/>
                    <w:jc w:val="both"/>
                    <w:textAlignment w:val="center"/>
                  </w:pPr>
                  <w:r>
                    <w:rPr>
                      <w:rFonts w:ascii="Arial" w:hAnsi="Arial" w:cs="Arial"/>
                      <w:color w:val="000000"/>
                      <w:position w:val="-2"/>
                      <w:sz w:val="18"/>
                      <w:szCs w:val="18"/>
                    </w:rPr>
                    <w:t>Kdo je bil obsojen?</w:t>
                  </w:r>
                </w:p>
                <w:p w14:paraId="3465A137" w14:textId="77777777" w:rsidR="00824BB9" w:rsidRDefault="00B47BFF">
                  <w:pPr>
                    <w:spacing w:before="135" w:after="135"/>
                    <w:jc w:val="both"/>
                    <w:textAlignment w:val="center"/>
                  </w:pPr>
                  <w:r>
                    <w:rPr>
                      <w:rFonts w:ascii="Arial" w:hAnsi="Arial" w:cs="Arial"/>
                      <w:color w:val="000000"/>
                      <w:position w:val="-2"/>
                      <w:sz w:val="18"/>
                      <w:szCs w:val="18"/>
                    </w:rPr>
                    <w:t>Dolžina obdobja izključitve</w:t>
                  </w:r>
                </w:p>
                <w:p w14:paraId="39E68409"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 </w:t>
                  </w:r>
                </w:p>
                <w:p w14:paraId="5B642AEE" w14:textId="77777777" w:rsidR="00824BB9" w:rsidRDefault="00B47BFF">
                  <w:pPr>
                    <w:spacing w:before="135" w:after="135"/>
                    <w:jc w:val="both"/>
                    <w:textAlignment w:val="center"/>
                  </w:pPr>
                  <w:r>
                    <w:fldChar w:fldCharType="begin">
                      <w:ffData>
                        <w:name w:val="cbox157bf223c6eb16"/>
                        <w:enabled/>
                        <w:calcOnExit w:val="0"/>
                        <w:checkBox>
                          <w:sizeAuto/>
                          <w:default w:val="0"/>
                        </w:checkBox>
                      </w:ffData>
                    </w:fldChar>
                  </w:r>
                  <w:bookmarkStart w:id="22" w:name="cbox157bf223c6eb16"/>
                  <w:r>
                    <w:instrText xml:space="preserve"> FORMCHECKBOX </w:instrText>
                  </w:r>
                  <w:r w:rsidR="00DD6045">
                    <w:fldChar w:fldCharType="separate"/>
                  </w:r>
                  <w:r>
                    <w:fldChar w:fldCharType="end"/>
                  </w:r>
                  <w:bookmarkEnd w:id="22"/>
                  <w:r>
                    <w:rPr>
                      <w:rFonts w:ascii="Arial" w:hAnsi="Arial" w:cs="Arial"/>
                      <w:color w:val="000000"/>
                      <w:position w:val="-2"/>
                      <w:sz w:val="18"/>
                      <w:szCs w:val="18"/>
                    </w:rPr>
                    <w:t>Da   </w:t>
                  </w:r>
                  <w:r>
                    <w:fldChar w:fldCharType="begin">
                      <w:ffData>
                        <w:name w:val="cbox157bf223c6ecb5"/>
                        <w:enabled/>
                        <w:calcOnExit w:val="0"/>
                        <w:checkBox>
                          <w:sizeAuto/>
                          <w:default w:val="0"/>
                        </w:checkBox>
                      </w:ffData>
                    </w:fldChar>
                  </w:r>
                  <w:bookmarkStart w:id="23" w:name="cbox157bf223c6ecb5"/>
                  <w:r>
                    <w:instrText xml:space="preserve"> FORMCHECKBOX </w:instrText>
                  </w:r>
                  <w:r w:rsidR="00DD6045">
                    <w:fldChar w:fldCharType="separate"/>
                  </w:r>
                  <w:r>
                    <w:fldChar w:fldCharType="end"/>
                  </w:r>
                  <w:bookmarkEnd w:id="23"/>
                  <w:r>
                    <w:rPr>
                      <w:rFonts w:ascii="Arial" w:hAnsi="Arial" w:cs="Arial"/>
                      <w:color w:val="000000"/>
                      <w:position w:val="-2"/>
                      <w:sz w:val="18"/>
                      <w:szCs w:val="18"/>
                    </w:rPr>
                    <w:t>​​​​​​​Ne</w:t>
                  </w:r>
                </w:p>
                <w:p w14:paraId="2CCFC840"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3A420648"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 </w:t>
                  </w:r>
                </w:p>
                <w:p w14:paraId="11F7D97E" w14:textId="77777777" w:rsidR="00824BB9" w:rsidRDefault="00B47BFF">
                  <w:pPr>
                    <w:spacing w:before="135" w:after="135"/>
                    <w:jc w:val="both"/>
                    <w:textAlignment w:val="center"/>
                  </w:pPr>
                  <w:r>
                    <w:fldChar w:fldCharType="begin">
                      <w:ffData>
                        <w:name w:val="cbox157bf223c6f24b"/>
                        <w:enabled/>
                        <w:calcOnExit w:val="0"/>
                        <w:checkBox>
                          <w:sizeAuto/>
                          <w:default w:val="0"/>
                        </w:checkBox>
                      </w:ffData>
                    </w:fldChar>
                  </w:r>
                  <w:bookmarkStart w:id="24" w:name="cbox157bf223c6f24b"/>
                  <w:r>
                    <w:instrText xml:space="preserve"> FORMCHECKBOX </w:instrText>
                  </w:r>
                  <w:r w:rsidR="00DD6045">
                    <w:fldChar w:fldCharType="separate"/>
                  </w:r>
                  <w:r>
                    <w:fldChar w:fldCharType="end"/>
                  </w:r>
                  <w:bookmarkEnd w:id="24"/>
                  <w:r>
                    <w:rPr>
                      <w:rFonts w:ascii="Arial" w:hAnsi="Arial" w:cs="Arial"/>
                      <w:color w:val="000000"/>
                      <w:position w:val="-2"/>
                      <w:sz w:val="18"/>
                      <w:szCs w:val="18"/>
                    </w:rPr>
                    <w:t>Da   </w:t>
                  </w:r>
                  <w:r>
                    <w:fldChar w:fldCharType="begin">
                      <w:ffData>
                        <w:name w:val="cbox157bf223c6f3e8"/>
                        <w:enabled/>
                        <w:calcOnExit w:val="0"/>
                        <w:checkBox>
                          <w:sizeAuto/>
                          <w:default w:val="0"/>
                        </w:checkBox>
                      </w:ffData>
                    </w:fldChar>
                  </w:r>
                  <w:bookmarkStart w:id="25" w:name="cbox157bf223c6f3e8"/>
                  <w:r>
                    <w:instrText xml:space="preserve"> FORMCHECKBOX </w:instrText>
                  </w:r>
                  <w:r w:rsidR="00DD6045">
                    <w:fldChar w:fldCharType="separate"/>
                  </w:r>
                  <w:r>
                    <w:fldChar w:fldCharType="end"/>
                  </w:r>
                  <w:bookmarkEnd w:id="25"/>
                  <w:r>
                    <w:rPr>
                      <w:rFonts w:ascii="Arial" w:hAnsi="Arial" w:cs="Arial"/>
                      <w:color w:val="000000"/>
                      <w:position w:val="-2"/>
                      <w:sz w:val="18"/>
                      <w:szCs w:val="18"/>
                    </w:rPr>
                    <w:t>​​​​​​​Ne</w:t>
                  </w:r>
                </w:p>
                <w:p w14:paraId="6C5F6860" w14:textId="77777777" w:rsidR="00824BB9" w:rsidRDefault="00B47BFF">
                  <w:pPr>
                    <w:spacing w:before="135" w:after="135"/>
                    <w:jc w:val="both"/>
                    <w:textAlignment w:val="center"/>
                  </w:pPr>
                  <w:r>
                    <w:rPr>
                      <w:rFonts w:ascii="Arial" w:hAnsi="Arial" w:cs="Arial"/>
                      <w:color w:val="000000"/>
                      <w:position w:val="-2"/>
                      <w:sz w:val="18"/>
                      <w:szCs w:val="18"/>
                    </w:rPr>
                    <w:t>URL:</w:t>
                  </w:r>
                </w:p>
                <w:p w14:paraId="23340E28" w14:textId="77777777" w:rsidR="00824BB9" w:rsidRDefault="00B47BFF">
                  <w:pPr>
                    <w:spacing w:before="135" w:after="135"/>
                    <w:jc w:val="both"/>
                    <w:textAlignment w:val="center"/>
                  </w:pPr>
                  <w:r>
                    <w:rPr>
                      <w:rFonts w:ascii="Arial" w:hAnsi="Arial" w:cs="Arial"/>
                      <w:color w:val="000000"/>
                      <w:position w:val="-2"/>
                      <w:sz w:val="18"/>
                      <w:szCs w:val="18"/>
                    </w:rPr>
                    <w:t>Oznaka: </w:t>
                  </w:r>
                </w:p>
              </w:tc>
            </w:tr>
          </w:tbl>
          <w:p w14:paraId="3F5B59A7" w14:textId="77777777" w:rsidR="00824BB9" w:rsidRDefault="00824BB9"/>
          <w:p w14:paraId="2E8B2E9D"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53A8B4B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8819CC" w14:textId="77777777" w:rsidR="00824BB9" w:rsidRDefault="00B47BFF">
                  <w:pPr>
                    <w:spacing w:before="135" w:after="135"/>
                    <w:jc w:val="both"/>
                    <w:textAlignment w:val="center"/>
                  </w:pPr>
                  <w:r>
                    <w:rPr>
                      <w:rFonts w:ascii="Arial" w:hAnsi="Arial" w:cs="Arial"/>
                      <w:b/>
                      <w:bCs/>
                      <w:color w:val="000000"/>
                      <w:position w:val="-2"/>
                      <w:sz w:val="18"/>
                      <w:szCs w:val="18"/>
                    </w:rPr>
                    <w:t>Korupcija</w:t>
                  </w:r>
                </w:p>
                <w:p w14:paraId="7C527C00" w14:textId="77777777" w:rsidR="00824BB9" w:rsidRDefault="00B47BFF">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korupcije, pri čemer je od obsodbe minilo največ pet let ali pa v njenem primeru še vedno velja čas izključitve, določen neposredno v obsodbi? Kot je opredeljeno v členu 3 Konvencije o boju proti korupciji uradnikov Evropskih skupnosti ali uradnikov držav članic Evropske unije, UL C 195, 25.6.1997, str. 1, in členu 2(1) Okvirnega sklepa Sveta 2003/568/PNZ z dne 22. julija 2003 o boju proti korupciji v zasebnem sektorju (UL L 192, 31.7.2003, str. 54). Ta razlog za izključitev zajema tudi korupcijo, kot je opredeljena v nacionalnem pravu javnega naročnika (naročnika) oziroma gospodarskega subjekta.</w:t>
                  </w:r>
                </w:p>
                <w:p w14:paraId="036C047D"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61F4E5E2" w14:textId="77777777" w:rsidR="00824BB9" w:rsidRDefault="00B47BFF">
                  <w:pPr>
                    <w:spacing w:before="135" w:after="135"/>
                    <w:jc w:val="both"/>
                    <w:textAlignment w:val="center"/>
                  </w:pPr>
                  <w:r>
                    <w:fldChar w:fldCharType="begin">
                      <w:ffData>
                        <w:name w:val="cbox157bf223c701cb"/>
                        <w:enabled/>
                        <w:calcOnExit w:val="0"/>
                        <w:checkBox>
                          <w:sizeAuto/>
                          <w:default w:val="0"/>
                        </w:checkBox>
                      </w:ffData>
                    </w:fldChar>
                  </w:r>
                  <w:bookmarkStart w:id="26" w:name="cbox157bf223c701cb"/>
                  <w:r>
                    <w:instrText xml:space="preserve"> FORMCHECKBOX </w:instrText>
                  </w:r>
                  <w:r w:rsidR="00DD6045">
                    <w:fldChar w:fldCharType="separate"/>
                  </w:r>
                  <w:r>
                    <w:fldChar w:fldCharType="end"/>
                  </w:r>
                  <w:bookmarkEnd w:id="26"/>
                  <w:r>
                    <w:rPr>
                      <w:rFonts w:ascii="Arial" w:hAnsi="Arial" w:cs="Arial"/>
                      <w:color w:val="000000"/>
                      <w:position w:val="-2"/>
                      <w:sz w:val="18"/>
                      <w:szCs w:val="18"/>
                    </w:rPr>
                    <w:t>Da   </w:t>
                  </w:r>
                  <w:r>
                    <w:fldChar w:fldCharType="begin">
                      <w:ffData>
                        <w:name w:val="cbox157bf223c70368"/>
                        <w:enabled/>
                        <w:calcOnExit w:val="0"/>
                        <w:checkBox>
                          <w:sizeAuto/>
                          <w:default w:val="0"/>
                        </w:checkBox>
                      </w:ffData>
                    </w:fldChar>
                  </w:r>
                  <w:bookmarkStart w:id="27" w:name="cbox157bf223c70368"/>
                  <w:r>
                    <w:instrText xml:space="preserve"> FORMCHECKBOX </w:instrText>
                  </w:r>
                  <w:r w:rsidR="00DD6045">
                    <w:fldChar w:fldCharType="separate"/>
                  </w:r>
                  <w:r>
                    <w:fldChar w:fldCharType="end"/>
                  </w:r>
                  <w:bookmarkEnd w:id="27"/>
                  <w:r>
                    <w:rPr>
                      <w:rFonts w:ascii="Arial" w:hAnsi="Arial" w:cs="Arial"/>
                      <w:color w:val="000000"/>
                      <w:position w:val="-2"/>
                      <w:sz w:val="18"/>
                      <w:szCs w:val="18"/>
                    </w:rPr>
                    <w:t>​​​​​​​Ne</w:t>
                  </w:r>
                </w:p>
                <w:p w14:paraId="0B23EAF8" w14:textId="77777777" w:rsidR="00824BB9" w:rsidRDefault="00B47BFF">
                  <w:pPr>
                    <w:spacing w:before="135" w:after="135"/>
                    <w:jc w:val="both"/>
                    <w:textAlignment w:val="center"/>
                  </w:pPr>
                  <w:r>
                    <w:rPr>
                      <w:rFonts w:ascii="Arial" w:hAnsi="Arial" w:cs="Arial"/>
                      <w:color w:val="000000"/>
                      <w:position w:val="-2"/>
                      <w:sz w:val="18"/>
                      <w:szCs w:val="18"/>
                    </w:rPr>
                    <w:t>Datum obsodbe</w:t>
                  </w:r>
                </w:p>
                <w:p w14:paraId="7BF9D3BA" w14:textId="77777777" w:rsidR="00824BB9" w:rsidRDefault="00B47BFF">
                  <w:pPr>
                    <w:spacing w:before="135" w:after="135"/>
                    <w:jc w:val="both"/>
                    <w:textAlignment w:val="center"/>
                  </w:pPr>
                  <w:r>
                    <w:rPr>
                      <w:rFonts w:ascii="Arial" w:hAnsi="Arial" w:cs="Arial"/>
                      <w:color w:val="000000"/>
                      <w:position w:val="-2"/>
                      <w:sz w:val="18"/>
                      <w:szCs w:val="18"/>
                    </w:rPr>
                    <w:t>Razlog</w:t>
                  </w:r>
                </w:p>
                <w:p w14:paraId="3A3C8A25" w14:textId="77777777" w:rsidR="00824BB9" w:rsidRDefault="00B47BFF">
                  <w:pPr>
                    <w:spacing w:before="135" w:after="135"/>
                    <w:jc w:val="both"/>
                    <w:textAlignment w:val="center"/>
                  </w:pPr>
                  <w:r>
                    <w:rPr>
                      <w:rFonts w:ascii="Arial" w:hAnsi="Arial" w:cs="Arial"/>
                      <w:color w:val="000000"/>
                      <w:position w:val="-2"/>
                      <w:sz w:val="18"/>
                      <w:szCs w:val="18"/>
                    </w:rPr>
                    <w:lastRenderedPageBreak/>
                    <w:t>Kdo je bil obsojen? </w:t>
                  </w:r>
                </w:p>
                <w:p w14:paraId="3F8C85C8" w14:textId="77777777" w:rsidR="00824BB9" w:rsidRDefault="00B47BFF">
                  <w:pPr>
                    <w:spacing w:before="135" w:after="135"/>
                    <w:jc w:val="both"/>
                    <w:textAlignment w:val="center"/>
                  </w:pPr>
                  <w:r>
                    <w:rPr>
                      <w:rFonts w:ascii="Arial" w:hAnsi="Arial" w:cs="Arial"/>
                      <w:color w:val="000000"/>
                      <w:position w:val="-2"/>
                      <w:sz w:val="18"/>
                      <w:szCs w:val="18"/>
                    </w:rPr>
                    <w:t>Dolžina obdobja izključitve</w:t>
                  </w:r>
                </w:p>
                <w:p w14:paraId="0CF5296B"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442A698" w14:textId="77777777" w:rsidR="00824BB9" w:rsidRDefault="00B47BFF">
                  <w:pPr>
                    <w:spacing w:before="135" w:after="135"/>
                    <w:jc w:val="both"/>
                    <w:textAlignment w:val="center"/>
                  </w:pPr>
                  <w:r>
                    <w:fldChar w:fldCharType="begin">
                      <w:ffData>
                        <w:name w:val="cbox157bf223c70cc0"/>
                        <w:enabled/>
                        <w:calcOnExit w:val="0"/>
                        <w:checkBox>
                          <w:sizeAuto/>
                          <w:default w:val="0"/>
                        </w:checkBox>
                      </w:ffData>
                    </w:fldChar>
                  </w:r>
                  <w:bookmarkStart w:id="28" w:name="cbox157bf223c70cc0"/>
                  <w:r>
                    <w:instrText xml:space="preserve"> FORMCHECKBOX </w:instrText>
                  </w:r>
                  <w:r w:rsidR="00DD6045">
                    <w:fldChar w:fldCharType="separate"/>
                  </w:r>
                  <w:r>
                    <w:fldChar w:fldCharType="end"/>
                  </w:r>
                  <w:bookmarkEnd w:id="28"/>
                  <w:r>
                    <w:rPr>
                      <w:rFonts w:ascii="Arial" w:hAnsi="Arial" w:cs="Arial"/>
                      <w:color w:val="000000"/>
                      <w:position w:val="-2"/>
                      <w:sz w:val="18"/>
                      <w:szCs w:val="18"/>
                    </w:rPr>
                    <w:t>Da   </w:t>
                  </w:r>
                  <w:r>
                    <w:fldChar w:fldCharType="begin">
                      <w:ffData>
                        <w:name w:val="cbox157bf223c70e5c"/>
                        <w:enabled/>
                        <w:calcOnExit w:val="0"/>
                        <w:checkBox>
                          <w:sizeAuto/>
                          <w:default w:val="0"/>
                        </w:checkBox>
                      </w:ffData>
                    </w:fldChar>
                  </w:r>
                  <w:bookmarkStart w:id="29" w:name="cbox157bf223c70e5c"/>
                  <w:r>
                    <w:instrText xml:space="preserve"> FORMCHECKBOX </w:instrText>
                  </w:r>
                  <w:r w:rsidR="00DD6045">
                    <w:fldChar w:fldCharType="separate"/>
                  </w:r>
                  <w:r>
                    <w:fldChar w:fldCharType="end"/>
                  </w:r>
                  <w:bookmarkEnd w:id="29"/>
                  <w:r>
                    <w:rPr>
                      <w:rFonts w:ascii="Arial" w:hAnsi="Arial" w:cs="Arial"/>
                      <w:color w:val="000000"/>
                      <w:position w:val="-2"/>
                      <w:sz w:val="18"/>
                      <w:szCs w:val="18"/>
                    </w:rPr>
                    <w:t>​​​​​​​Ne</w:t>
                  </w:r>
                </w:p>
                <w:p w14:paraId="7BFDDBF3"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54EBE519"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 </w:t>
                  </w:r>
                </w:p>
                <w:p w14:paraId="78C0D89B" w14:textId="77777777" w:rsidR="00824BB9" w:rsidRDefault="00B47BFF">
                  <w:pPr>
                    <w:spacing w:before="135" w:after="135"/>
                    <w:jc w:val="both"/>
                    <w:textAlignment w:val="center"/>
                  </w:pPr>
                  <w:r>
                    <w:fldChar w:fldCharType="begin">
                      <w:ffData>
                        <w:name w:val="cbox157bf223c713f7"/>
                        <w:enabled/>
                        <w:calcOnExit w:val="0"/>
                        <w:checkBox>
                          <w:sizeAuto/>
                          <w:default w:val="0"/>
                        </w:checkBox>
                      </w:ffData>
                    </w:fldChar>
                  </w:r>
                  <w:bookmarkStart w:id="30" w:name="cbox157bf223c713f7"/>
                  <w:r>
                    <w:instrText xml:space="preserve"> FORMCHECKBOX </w:instrText>
                  </w:r>
                  <w:r w:rsidR="00DD6045">
                    <w:fldChar w:fldCharType="separate"/>
                  </w:r>
                  <w:r>
                    <w:fldChar w:fldCharType="end"/>
                  </w:r>
                  <w:bookmarkEnd w:id="30"/>
                  <w:r>
                    <w:rPr>
                      <w:rFonts w:ascii="Arial" w:hAnsi="Arial" w:cs="Arial"/>
                      <w:color w:val="000000"/>
                      <w:position w:val="-2"/>
                      <w:sz w:val="18"/>
                      <w:szCs w:val="18"/>
                    </w:rPr>
                    <w:t>Da   </w:t>
                  </w:r>
                  <w:r>
                    <w:fldChar w:fldCharType="begin">
                      <w:ffData>
                        <w:name w:val="cbox157bf223c71591"/>
                        <w:enabled/>
                        <w:calcOnExit w:val="0"/>
                        <w:checkBox>
                          <w:sizeAuto/>
                          <w:default w:val="0"/>
                        </w:checkBox>
                      </w:ffData>
                    </w:fldChar>
                  </w:r>
                  <w:bookmarkStart w:id="31" w:name="cbox157bf223c71591"/>
                  <w:r>
                    <w:instrText xml:space="preserve"> FORMCHECKBOX </w:instrText>
                  </w:r>
                  <w:r w:rsidR="00DD6045">
                    <w:fldChar w:fldCharType="separate"/>
                  </w:r>
                  <w:r>
                    <w:fldChar w:fldCharType="end"/>
                  </w:r>
                  <w:bookmarkEnd w:id="31"/>
                  <w:r>
                    <w:rPr>
                      <w:rFonts w:ascii="Arial" w:hAnsi="Arial" w:cs="Arial"/>
                      <w:color w:val="000000"/>
                      <w:position w:val="-2"/>
                      <w:sz w:val="18"/>
                      <w:szCs w:val="18"/>
                    </w:rPr>
                    <w:t>​​​​​​​Ne</w:t>
                  </w:r>
                </w:p>
                <w:p w14:paraId="19429B10" w14:textId="77777777" w:rsidR="00824BB9" w:rsidRDefault="00B47BFF">
                  <w:pPr>
                    <w:spacing w:before="135" w:after="135"/>
                    <w:jc w:val="both"/>
                    <w:textAlignment w:val="center"/>
                  </w:pPr>
                  <w:r>
                    <w:rPr>
                      <w:rFonts w:ascii="Arial" w:hAnsi="Arial" w:cs="Arial"/>
                      <w:color w:val="000000"/>
                      <w:position w:val="-2"/>
                      <w:sz w:val="18"/>
                      <w:szCs w:val="18"/>
                    </w:rPr>
                    <w:t>URL</w:t>
                  </w:r>
                </w:p>
                <w:p w14:paraId="2B4365E4" w14:textId="77777777" w:rsidR="00824BB9" w:rsidRDefault="00B47BFF">
                  <w:pPr>
                    <w:spacing w:before="135" w:after="135"/>
                    <w:jc w:val="both"/>
                    <w:textAlignment w:val="center"/>
                  </w:pPr>
                  <w:r>
                    <w:rPr>
                      <w:rFonts w:ascii="Arial" w:hAnsi="Arial" w:cs="Arial"/>
                      <w:color w:val="000000"/>
                      <w:position w:val="-2"/>
                      <w:sz w:val="18"/>
                      <w:szCs w:val="18"/>
                    </w:rPr>
                    <w:t>Oznaka: </w:t>
                  </w:r>
                </w:p>
              </w:tc>
            </w:tr>
          </w:tbl>
          <w:p w14:paraId="0A28D47A" w14:textId="77777777" w:rsidR="00824BB9" w:rsidRDefault="00824BB9"/>
          <w:p w14:paraId="5B6C0E8E"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C76BCB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74D4D" w14:textId="77777777" w:rsidR="00824BB9" w:rsidRDefault="00B47BFF">
                  <w:pPr>
                    <w:spacing w:before="135" w:after="135"/>
                    <w:jc w:val="both"/>
                    <w:textAlignment w:val="center"/>
                  </w:pPr>
                  <w:r>
                    <w:rPr>
                      <w:rFonts w:ascii="Arial" w:hAnsi="Arial" w:cs="Arial"/>
                      <w:b/>
                      <w:bCs/>
                      <w:color w:val="000000"/>
                      <w:position w:val="-2"/>
                      <w:sz w:val="18"/>
                      <w:szCs w:val="18"/>
                    </w:rPr>
                    <w:t>Teroristična kazniva dejanja ali kazniva dejanja, povezana s terorističnimi dejavnostmi</w:t>
                  </w:r>
                </w:p>
                <w:p w14:paraId="0ADD7C83" w14:textId="77777777" w:rsidR="00824BB9" w:rsidRDefault="00B47BFF">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terorističnih kaznivih dejanj ali kaznivih dejanj, povezanih s terorističnimi dejavnostmi, pri čemer je od obsodbe minilo največ pet let ali pa v njenem primeru še vedno velja čas izključitve, določen neposredno v obsodbi? Kot so opredeljena v členih 1 in 3 Okvirnega sklepa Sveta z dne 13. junija 2002 o boju proti terorizmu (UL L 164, 22.6.2002, str. 3). Ta razlog za izključitev zajema tudi spodbujanje k storitvi kaznivega dejanja, pomoč ali podporo pri tem ali poskus storitve kaznivega dejanja, kot je navedeno v členu 4 navedenega okvirnega sklepa.</w:t>
                  </w:r>
                </w:p>
                <w:p w14:paraId="6DFE5287"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50B0F3F0" w14:textId="77777777" w:rsidR="00824BB9" w:rsidRDefault="00B47BFF">
                  <w:pPr>
                    <w:spacing w:before="135" w:after="135"/>
                    <w:jc w:val="both"/>
                    <w:textAlignment w:val="center"/>
                  </w:pPr>
                  <w:r>
                    <w:fldChar w:fldCharType="begin">
                      <w:ffData>
                        <w:name w:val="cbox157bf223c72432"/>
                        <w:enabled/>
                        <w:calcOnExit w:val="0"/>
                        <w:checkBox>
                          <w:sizeAuto/>
                          <w:default w:val="0"/>
                        </w:checkBox>
                      </w:ffData>
                    </w:fldChar>
                  </w:r>
                  <w:bookmarkStart w:id="32" w:name="cbox157bf223c72432"/>
                  <w:r>
                    <w:instrText xml:space="preserve"> FORMCHECKBOX </w:instrText>
                  </w:r>
                  <w:r w:rsidR="00DD6045">
                    <w:fldChar w:fldCharType="separate"/>
                  </w:r>
                  <w:r>
                    <w:fldChar w:fldCharType="end"/>
                  </w:r>
                  <w:bookmarkEnd w:id="32"/>
                  <w:r>
                    <w:rPr>
                      <w:rFonts w:ascii="Arial" w:hAnsi="Arial" w:cs="Arial"/>
                      <w:color w:val="000000"/>
                      <w:position w:val="-2"/>
                      <w:sz w:val="18"/>
                      <w:szCs w:val="18"/>
                    </w:rPr>
                    <w:t>Da   </w:t>
                  </w:r>
                  <w:r>
                    <w:fldChar w:fldCharType="begin">
                      <w:ffData>
                        <w:name w:val="cbox157bf223c725cf"/>
                        <w:enabled/>
                        <w:calcOnExit w:val="0"/>
                        <w:checkBox>
                          <w:sizeAuto/>
                          <w:default w:val="0"/>
                        </w:checkBox>
                      </w:ffData>
                    </w:fldChar>
                  </w:r>
                  <w:bookmarkStart w:id="33" w:name="cbox157bf223c725cf"/>
                  <w:r>
                    <w:instrText xml:space="preserve"> FORMCHECKBOX </w:instrText>
                  </w:r>
                  <w:r w:rsidR="00DD6045">
                    <w:fldChar w:fldCharType="separate"/>
                  </w:r>
                  <w:r>
                    <w:fldChar w:fldCharType="end"/>
                  </w:r>
                  <w:bookmarkEnd w:id="33"/>
                  <w:r>
                    <w:rPr>
                      <w:rFonts w:ascii="Arial" w:hAnsi="Arial" w:cs="Arial"/>
                      <w:color w:val="000000"/>
                      <w:position w:val="-2"/>
                      <w:sz w:val="18"/>
                      <w:szCs w:val="18"/>
                    </w:rPr>
                    <w:t>​​​​​​​Ne</w:t>
                  </w:r>
                </w:p>
                <w:p w14:paraId="2F8B116F" w14:textId="77777777" w:rsidR="00824BB9" w:rsidRDefault="00B47BFF">
                  <w:pPr>
                    <w:spacing w:before="135" w:after="135"/>
                    <w:jc w:val="both"/>
                    <w:textAlignment w:val="center"/>
                  </w:pPr>
                  <w:r>
                    <w:rPr>
                      <w:rFonts w:ascii="Arial" w:hAnsi="Arial" w:cs="Arial"/>
                      <w:color w:val="000000"/>
                      <w:position w:val="-2"/>
                      <w:sz w:val="18"/>
                      <w:szCs w:val="18"/>
                    </w:rPr>
                    <w:t>Datum obsodbe</w:t>
                  </w:r>
                </w:p>
                <w:p w14:paraId="0528A199" w14:textId="77777777" w:rsidR="00824BB9" w:rsidRDefault="00B47BFF">
                  <w:pPr>
                    <w:spacing w:before="135" w:after="135"/>
                    <w:jc w:val="both"/>
                    <w:textAlignment w:val="center"/>
                  </w:pPr>
                  <w:r>
                    <w:rPr>
                      <w:rFonts w:ascii="Arial" w:hAnsi="Arial" w:cs="Arial"/>
                      <w:color w:val="000000"/>
                      <w:position w:val="-2"/>
                      <w:sz w:val="18"/>
                      <w:szCs w:val="18"/>
                    </w:rPr>
                    <w:t>Razlog</w:t>
                  </w:r>
                </w:p>
                <w:p w14:paraId="02CC2EFF" w14:textId="77777777" w:rsidR="00824BB9" w:rsidRDefault="00B47BFF">
                  <w:pPr>
                    <w:spacing w:before="135" w:after="135"/>
                    <w:jc w:val="both"/>
                    <w:textAlignment w:val="center"/>
                  </w:pPr>
                  <w:r>
                    <w:rPr>
                      <w:rFonts w:ascii="Arial" w:hAnsi="Arial" w:cs="Arial"/>
                      <w:color w:val="000000"/>
                      <w:position w:val="-2"/>
                      <w:sz w:val="18"/>
                      <w:szCs w:val="18"/>
                    </w:rPr>
                    <w:t>Kdo je bil obsojen? </w:t>
                  </w:r>
                </w:p>
                <w:p w14:paraId="6E3399E4" w14:textId="77777777" w:rsidR="00824BB9" w:rsidRDefault="00B47BFF">
                  <w:pPr>
                    <w:spacing w:before="135" w:after="135"/>
                    <w:jc w:val="both"/>
                    <w:textAlignment w:val="center"/>
                  </w:pPr>
                  <w:r>
                    <w:rPr>
                      <w:rFonts w:ascii="Arial" w:hAnsi="Arial" w:cs="Arial"/>
                      <w:color w:val="000000"/>
                      <w:position w:val="-2"/>
                      <w:sz w:val="18"/>
                      <w:szCs w:val="18"/>
                    </w:rPr>
                    <w:t>Dolžina obdobja izključitve</w:t>
                  </w:r>
                </w:p>
                <w:p w14:paraId="4CA3B4F1"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F616EB9" w14:textId="77777777" w:rsidR="00824BB9" w:rsidRDefault="00B47BFF">
                  <w:pPr>
                    <w:spacing w:before="135" w:after="135"/>
                    <w:jc w:val="both"/>
                    <w:textAlignment w:val="center"/>
                  </w:pPr>
                  <w:r>
                    <w:fldChar w:fldCharType="begin">
                      <w:ffData>
                        <w:name w:val="cbox157bf223c72f26"/>
                        <w:enabled/>
                        <w:calcOnExit w:val="0"/>
                        <w:checkBox>
                          <w:sizeAuto/>
                          <w:default w:val="0"/>
                        </w:checkBox>
                      </w:ffData>
                    </w:fldChar>
                  </w:r>
                  <w:bookmarkStart w:id="34" w:name="cbox157bf223c72f26"/>
                  <w:r>
                    <w:instrText xml:space="preserve"> FORMCHECKBOX </w:instrText>
                  </w:r>
                  <w:r w:rsidR="00DD6045">
                    <w:fldChar w:fldCharType="separate"/>
                  </w:r>
                  <w:r>
                    <w:fldChar w:fldCharType="end"/>
                  </w:r>
                  <w:bookmarkEnd w:id="34"/>
                  <w:r>
                    <w:rPr>
                      <w:rFonts w:ascii="Arial" w:hAnsi="Arial" w:cs="Arial"/>
                      <w:color w:val="000000"/>
                      <w:position w:val="-2"/>
                      <w:sz w:val="18"/>
                      <w:szCs w:val="18"/>
                    </w:rPr>
                    <w:t>Da   </w:t>
                  </w:r>
                  <w:r>
                    <w:fldChar w:fldCharType="begin">
                      <w:ffData>
                        <w:name w:val="cbox157bf223c730cd"/>
                        <w:enabled/>
                        <w:calcOnExit w:val="0"/>
                        <w:checkBox>
                          <w:sizeAuto/>
                          <w:default w:val="0"/>
                        </w:checkBox>
                      </w:ffData>
                    </w:fldChar>
                  </w:r>
                  <w:bookmarkStart w:id="35" w:name="cbox157bf223c730cd"/>
                  <w:r>
                    <w:instrText xml:space="preserve"> FORMCHECKBOX </w:instrText>
                  </w:r>
                  <w:r w:rsidR="00DD6045">
                    <w:fldChar w:fldCharType="separate"/>
                  </w:r>
                  <w:r>
                    <w:fldChar w:fldCharType="end"/>
                  </w:r>
                  <w:bookmarkEnd w:id="35"/>
                  <w:r>
                    <w:rPr>
                      <w:rFonts w:ascii="Arial" w:hAnsi="Arial" w:cs="Arial"/>
                      <w:color w:val="000000"/>
                      <w:position w:val="-2"/>
                      <w:sz w:val="18"/>
                      <w:szCs w:val="18"/>
                    </w:rPr>
                    <w:t>​​​​​​​Ne</w:t>
                  </w:r>
                </w:p>
                <w:p w14:paraId="17E17BA3"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4050DA2E"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 </w:t>
                  </w:r>
                </w:p>
                <w:p w14:paraId="78CEF8DD" w14:textId="77777777" w:rsidR="00824BB9" w:rsidRDefault="00B47BFF">
                  <w:pPr>
                    <w:spacing w:before="135" w:after="135"/>
                    <w:jc w:val="both"/>
                    <w:textAlignment w:val="center"/>
                  </w:pPr>
                  <w:r>
                    <w:fldChar w:fldCharType="begin">
                      <w:ffData>
                        <w:name w:val="cbox157bf223c73636"/>
                        <w:enabled/>
                        <w:calcOnExit w:val="0"/>
                        <w:checkBox>
                          <w:sizeAuto/>
                          <w:default w:val="0"/>
                        </w:checkBox>
                      </w:ffData>
                    </w:fldChar>
                  </w:r>
                  <w:bookmarkStart w:id="36" w:name="cbox157bf223c73636"/>
                  <w:r>
                    <w:instrText xml:space="preserve"> FORMCHECKBOX </w:instrText>
                  </w:r>
                  <w:r w:rsidR="00DD6045">
                    <w:fldChar w:fldCharType="separate"/>
                  </w:r>
                  <w:r>
                    <w:fldChar w:fldCharType="end"/>
                  </w:r>
                  <w:bookmarkEnd w:id="36"/>
                  <w:r>
                    <w:rPr>
                      <w:rFonts w:ascii="Arial" w:hAnsi="Arial" w:cs="Arial"/>
                      <w:color w:val="000000"/>
                      <w:position w:val="-2"/>
                      <w:sz w:val="18"/>
                      <w:szCs w:val="18"/>
                    </w:rPr>
                    <w:t>Da   </w:t>
                  </w:r>
                  <w:r>
                    <w:fldChar w:fldCharType="begin">
                      <w:ffData>
                        <w:name w:val="cbox157bf223c737d8"/>
                        <w:enabled/>
                        <w:calcOnExit w:val="0"/>
                        <w:checkBox>
                          <w:sizeAuto/>
                          <w:default w:val="0"/>
                        </w:checkBox>
                      </w:ffData>
                    </w:fldChar>
                  </w:r>
                  <w:bookmarkStart w:id="37" w:name="cbox157bf223c737d8"/>
                  <w:r>
                    <w:instrText xml:space="preserve"> FORMCHECKBOX </w:instrText>
                  </w:r>
                  <w:r w:rsidR="00DD6045">
                    <w:fldChar w:fldCharType="separate"/>
                  </w:r>
                  <w:r>
                    <w:fldChar w:fldCharType="end"/>
                  </w:r>
                  <w:bookmarkEnd w:id="37"/>
                  <w:r>
                    <w:rPr>
                      <w:rFonts w:ascii="Arial" w:hAnsi="Arial" w:cs="Arial"/>
                      <w:color w:val="000000"/>
                      <w:position w:val="-2"/>
                      <w:sz w:val="18"/>
                      <w:szCs w:val="18"/>
                    </w:rPr>
                    <w:t>​​​​​​​Ne</w:t>
                  </w:r>
                </w:p>
                <w:p w14:paraId="372E348A" w14:textId="77777777" w:rsidR="00824BB9" w:rsidRDefault="00B47BFF">
                  <w:pPr>
                    <w:spacing w:before="135" w:after="135"/>
                    <w:jc w:val="both"/>
                    <w:textAlignment w:val="center"/>
                  </w:pPr>
                  <w:r>
                    <w:rPr>
                      <w:rFonts w:ascii="Arial" w:hAnsi="Arial" w:cs="Arial"/>
                      <w:color w:val="000000"/>
                      <w:position w:val="-2"/>
                      <w:sz w:val="18"/>
                      <w:szCs w:val="18"/>
                    </w:rPr>
                    <w:t>URL</w:t>
                  </w:r>
                </w:p>
                <w:p w14:paraId="02A26E86" w14:textId="77777777" w:rsidR="00824BB9" w:rsidRDefault="00B47BFF">
                  <w:pPr>
                    <w:spacing w:before="135" w:after="135"/>
                    <w:jc w:val="both"/>
                    <w:textAlignment w:val="center"/>
                  </w:pPr>
                  <w:r>
                    <w:rPr>
                      <w:rFonts w:ascii="Arial" w:hAnsi="Arial" w:cs="Arial"/>
                      <w:color w:val="000000"/>
                      <w:position w:val="-2"/>
                      <w:sz w:val="18"/>
                      <w:szCs w:val="18"/>
                    </w:rPr>
                    <w:t>Oznaka: </w:t>
                  </w:r>
                </w:p>
              </w:tc>
            </w:tr>
          </w:tbl>
          <w:p w14:paraId="623338A9" w14:textId="77777777" w:rsidR="00824BB9" w:rsidRDefault="00824BB9"/>
          <w:p w14:paraId="62119D5C"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51D8456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CEB6D3" w14:textId="77777777" w:rsidR="00824BB9" w:rsidRDefault="00B47BFF">
                  <w:pPr>
                    <w:spacing w:before="135" w:after="135"/>
                    <w:jc w:val="both"/>
                    <w:textAlignment w:val="center"/>
                  </w:pPr>
                  <w:r>
                    <w:rPr>
                      <w:rFonts w:ascii="Arial" w:hAnsi="Arial" w:cs="Arial"/>
                      <w:b/>
                      <w:bCs/>
                      <w:color w:val="000000"/>
                      <w:position w:val="-2"/>
                      <w:sz w:val="18"/>
                      <w:szCs w:val="18"/>
                    </w:rPr>
                    <w:t>Pranje denarja ali financiranje terorizma</w:t>
                  </w:r>
                </w:p>
                <w:p w14:paraId="0D48A5C8" w14:textId="77777777" w:rsidR="00824BB9" w:rsidRDefault="00B47BFF">
                  <w:pPr>
                    <w:spacing w:before="135" w:after="135"/>
                    <w:jc w:val="both"/>
                    <w:textAlignment w:val="center"/>
                  </w:pPr>
                  <w:r>
                    <w:rPr>
                      <w:rFonts w:ascii="Arial" w:hAnsi="Arial" w:cs="Arial"/>
                      <w:color w:val="000000"/>
                      <w:position w:val="-2"/>
                      <w:sz w:val="18"/>
                      <w:szCs w:val="18"/>
                    </w:rPr>
                    <w:t xml:space="preserve">Ali je bila gospodarskemu subjektu ali kateri koli osebi, ki je član njegovega upravnega, upravljalskega ali nadzornega organa ali je pooblaščena za zastopanje, odločanje ali nadzor v tem subjektu, izrečena pravnomočna obsodba zaradi pranja denarja ali financiranje terorizma, pri čemer je od obsodbe minilo največ pet let ali pa v njenem primeru še vedno velja čas izključitve, določen neposredno v obsodbi? Kot je opredeljeno členu 1 Direktive Evropskega parlamenta in Sveta 2005/60/ES z dne 26. oktobra 2005 o preprečevanju uporabe finančnega sistema za pranje denarja in financiranje terorizma (UL L 309, 25.11.2005, </w:t>
                  </w:r>
                  <w:r>
                    <w:rPr>
                      <w:rFonts w:ascii="Arial" w:hAnsi="Arial" w:cs="Arial"/>
                      <w:color w:val="000000"/>
                      <w:position w:val="-2"/>
                      <w:sz w:val="18"/>
                      <w:szCs w:val="18"/>
                    </w:rPr>
                    <w:lastRenderedPageBreak/>
                    <w:t>str. 15).</w:t>
                  </w:r>
                </w:p>
                <w:p w14:paraId="370C9710"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790C1D7F" w14:textId="77777777" w:rsidR="00824BB9" w:rsidRDefault="00B47BFF">
                  <w:pPr>
                    <w:spacing w:before="135" w:after="135"/>
                    <w:jc w:val="both"/>
                    <w:textAlignment w:val="center"/>
                  </w:pPr>
                  <w:r>
                    <w:fldChar w:fldCharType="begin">
                      <w:ffData>
                        <w:name w:val="cbox157bf223c7464c"/>
                        <w:enabled/>
                        <w:calcOnExit w:val="0"/>
                        <w:checkBox>
                          <w:sizeAuto/>
                          <w:default w:val="0"/>
                        </w:checkBox>
                      </w:ffData>
                    </w:fldChar>
                  </w:r>
                  <w:bookmarkStart w:id="38" w:name="cbox157bf223c7464c"/>
                  <w:r>
                    <w:instrText xml:space="preserve"> FORMCHECKBOX </w:instrText>
                  </w:r>
                  <w:r w:rsidR="00DD6045">
                    <w:fldChar w:fldCharType="separate"/>
                  </w:r>
                  <w:r>
                    <w:fldChar w:fldCharType="end"/>
                  </w:r>
                  <w:bookmarkEnd w:id="38"/>
                  <w:r>
                    <w:rPr>
                      <w:rFonts w:ascii="Arial" w:hAnsi="Arial" w:cs="Arial"/>
                      <w:color w:val="000000"/>
                      <w:position w:val="-2"/>
                      <w:sz w:val="18"/>
                      <w:szCs w:val="18"/>
                    </w:rPr>
                    <w:t>Da   </w:t>
                  </w:r>
                  <w:r>
                    <w:fldChar w:fldCharType="begin">
                      <w:ffData>
                        <w:name w:val="cbox157bf223c747e8"/>
                        <w:enabled/>
                        <w:calcOnExit w:val="0"/>
                        <w:checkBox>
                          <w:sizeAuto/>
                          <w:default w:val="0"/>
                        </w:checkBox>
                      </w:ffData>
                    </w:fldChar>
                  </w:r>
                  <w:bookmarkStart w:id="39" w:name="cbox157bf223c747e8"/>
                  <w:r>
                    <w:instrText xml:space="preserve"> FORMCHECKBOX </w:instrText>
                  </w:r>
                  <w:r w:rsidR="00DD6045">
                    <w:fldChar w:fldCharType="separate"/>
                  </w:r>
                  <w:r>
                    <w:fldChar w:fldCharType="end"/>
                  </w:r>
                  <w:bookmarkEnd w:id="39"/>
                  <w:r>
                    <w:rPr>
                      <w:rFonts w:ascii="Arial" w:hAnsi="Arial" w:cs="Arial"/>
                      <w:color w:val="000000"/>
                      <w:position w:val="-2"/>
                      <w:sz w:val="18"/>
                      <w:szCs w:val="18"/>
                    </w:rPr>
                    <w:t>​​​​​​​Ne</w:t>
                  </w:r>
                </w:p>
                <w:p w14:paraId="60D4856C" w14:textId="77777777" w:rsidR="00824BB9" w:rsidRDefault="00B47BFF">
                  <w:pPr>
                    <w:spacing w:before="135" w:after="135"/>
                    <w:jc w:val="both"/>
                    <w:textAlignment w:val="center"/>
                  </w:pPr>
                  <w:r>
                    <w:rPr>
                      <w:rFonts w:ascii="Arial" w:hAnsi="Arial" w:cs="Arial"/>
                      <w:color w:val="000000"/>
                      <w:position w:val="-2"/>
                      <w:sz w:val="18"/>
                      <w:szCs w:val="18"/>
                    </w:rPr>
                    <w:t>Datum obsodbe</w:t>
                  </w:r>
                </w:p>
                <w:p w14:paraId="540F7CD7" w14:textId="77777777" w:rsidR="00824BB9" w:rsidRDefault="00B47BFF">
                  <w:pPr>
                    <w:spacing w:before="135" w:after="135"/>
                    <w:jc w:val="both"/>
                    <w:textAlignment w:val="center"/>
                  </w:pPr>
                  <w:r>
                    <w:rPr>
                      <w:rFonts w:ascii="Arial" w:hAnsi="Arial" w:cs="Arial"/>
                      <w:color w:val="000000"/>
                      <w:position w:val="-2"/>
                      <w:sz w:val="18"/>
                      <w:szCs w:val="18"/>
                    </w:rPr>
                    <w:t>Razlog</w:t>
                  </w:r>
                </w:p>
                <w:p w14:paraId="71352090" w14:textId="77777777" w:rsidR="00824BB9" w:rsidRDefault="00B47BFF">
                  <w:pPr>
                    <w:spacing w:before="135" w:after="135"/>
                    <w:jc w:val="both"/>
                    <w:textAlignment w:val="center"/>
                  </w:pPr>
                  <w:r>
                    <w:rPr>
                      <w:rFonts w:ascii="Arial" w:hAnsi="Arial" w:cs="Arial"/>
                      <w:color w:val="000000"/>
                      <w:position w:val="-2"/>
                      <w:sz w:val="18"/>
                      <w:szCs w:val="18"/>
                    </w:rPr>
                    <w:t>Kdo je bil obsojen? </w:t>
                  </w:r>
                </w:p>
                <w:p w14:paraId="1E2F3A10" w14:textId="77777777" w:rsidR="00824BB9" w:rsidRDefault="00B47BFF">
                  <w:pPr>
                    <w:spacing w:before="135" w:after="135"/>
                    <w:jc w:val="both"/>
                    <w:textAlignment w:val="center"/>
                  </w:pPr>
                  <w:r>
                    <w:rPr>
                      <w:rFonts w:ascii="Arial" w:hAnsi="Arial" w:cs="Arial"/>
                      <w:color w:val="000000"/>
                      <w:position w:val="-2"/>
                      <w:sz w:val="18"/>
                      <w:szCs w:val="18"/>
                    </w:rPr>
                    <w:t>Dolžina obdobja izključitve</w:t>
                  </w:r>
                </w:p>
                <w:p w14:paraId="14D33422"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583B84C" w14:textId="77777777" w:rsidR="00824BB9" w:rsidRDefault="00B47BFF">
                  <w:pPr>
                    <w:spacing w:before="135" w:after="135"/>
                    <w:jc w:val="both"/>
                    <w:textAlignment w:val="center"/>
                  </w:pPr>
                  <w:r>
                    <w:fldChar w:fldCharType="begin">
                      <w:ffData>
                        <w:name w:val="cbox157bf223c7511c"/>
                        <w:enabled/>
                        <w:calcOnExit w:val="0"/>
                        <w:checkBox>
                          <w:sizeAuto/>
                          <w:default w:val="0"/>
                        </w:checkBox>
                      </w:ffData>
                    </w:fldChar>
                  </w:r>
                  <w:bookmarkStart w:id="40" w:name="cbox157bf223c7511c"/>
                  <w:r>
                    <w:instrText xml:space="preserve"> FORMCHECKBOX </w:instrText>
                  </w:r>
                  <w:r w:rsidR="00DD6045">
                    <w:fldChar w:fldCharType="separate"/>
                  </w:r>
                  <w:r>
                    <w:fldChar w:fldCharType="end"/>
                  </w:r>
                  <w:bookmarkEnd w:id="40"/>
                  <w:r>
                    <w:rPr>
                      <w:rFonts w:ascii="Arial" w:hAnsi="Arial" w:cs="Arial"/>
                      <w:color w:val="000000"/>
                      <w:position w:val="-2"/>
                      <w:sz w:val="18"/>
                      <w:szCs w:val="18"/>
                    </w:rPr>
                    <w:t>Da   </w:t>
                  </w:r>
                  <w:r>
                    <w:fldChar w:fldCharType="begin">
                      <w:ffData>
                        <w:name w:val="cbox157bf223c752b5"/>
                        <w:enabled/>
                        <w:calcOnExit w:val="0"/>
                        <w:checkBox>
                          <w:sizeAuto/>
                          <w:default w:val="0"/>
                        </w:checkBox>
                      </w:ffData>
                    </w:fldChar>
                  </w:r>
                  <w:bookmarkStart w:id="41" w:name="cbox157bf223c752b5"/>
                  <w:r>
                    <w:instrText xml:space="preserve"> FORMCHECKBOX </w:instrText>
                  </w:r>
                  <w:r w:rsidR="00DD6045">
                    <w:fldChar w:fldCharType="separate"/>
                  </w:r>
                  <w:r>
                    <w:fldChar w:fldCharType="end"/>
                  </w:r>
                  <w:bookmarkEnd w:id="41"/>
                  <w:r>
                    <w:rPr>
                      <w:rFonts w:ascii="Arial" w:hAnsi="Arial" w:cs="Arial"/>
                      <w:color w:val="000000"/>
                      <w:position w:val="-2"/>
                      <w:sz w:val="18"/>
                      <w:szCs w:val="18"/>
                    </w:rPr>
                    <w:t>​​​​​​​Ne</w:t>
                  </w:r>
                </w:p>
                <w:p w14:paraId="2941FB13"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6349DBF8"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 </w:t>
                  </w:r>
                </w:p>
                <w:p w14:paraId="2388B1A8" w14:textId="77777777" w:rsidR="00824BB9" w:rsidRDefault="00B47BFF">
                  <w:pPr>
                    <w:spacing w:before="135" w:after="135"/>
                    <w:jc w:val="both"/>
                    <w:textAlignment w:val="center"/>
                  </w:pPr>
                  <w:r>
                    <w:fldChar w:fldCharType="begin">
                      <w:ffData>
                        <w:name w:val="cbox157bf223c75838"/>
                        <w:enabled/>
                        <w:calcOnExit w:val="0"/>
                        <w:checkBox>
                          <w:sizeAuto/>
                          <w:default w:val="0"/>
                        </w:checkBox>
                      </w:ffData>
                    </w:fldChar>
                  </w:r>
                  <w:bookmarkStart w:id="42" w:name="cbox157bf223c75838"/>
                  <w:r>
                    <w:instrText xml:space="preserve"> FORMCHECKBOX </w:instrText>
                  </w:r>
                  <w:r w:rsidR="00DD6045">
                    <w:fldChar w:fldCharType="separate"/>
                  </w:r>
                  <w:r>
                    <w:fldChar w:fldCharType="end"/>
                  </w:r>
                  <w:bookmarkEnd w:id="42"/>
                  <w:r>
                    <w:rPr>
                      <w:rFonts w:ascii="Arial" w:hAnsi="Arial" w:cs="Arial"/>
                      <w:color w:val="000000"/>
                      <w:position w:val="-2"/>
                      <w:sz w:val="18"/>
                      <w:szCs w:val="18"/>
                    </w:rPr>
                    <w:t>Da   </w:t>
                  </w:r>
                  <w:r>
                    <w:fldChar w:fldCharType="begin">
                      <w:ffData>
                        <w:name w:val="cbox157bf223c759d0"/>
                        <w:enabled/>
                        <w:calcOnExit w:val="0"/>
                        <w:checkBox>
                          <w:sizeAuto/>
                          <w:default w:val="0"/>
                        </w:checkBox>
                      </w:ffData>
                    </w:fldChar>
                  </w:r>
                  <w:bookmarkStart w:id="43" w:name="cbox157bf223c759d0"/>
                  <w:r>
                    <w:instrText xml:space="preserve"> FORMCHECKBOX </w:instrText>
                  </w:r>
                  <w:r w:rsidR="00DD6045">
                    <w:fldChar w:fldCharType="separate"/>
                  </w:r>
                  <w:r>
                    <w:fldChar w:fldCharType="end"/>
                  </w:r>
                  <w:bookmarkEnd w:id="43"/>
                  <w:r>
                    <w:rPr>
                      <w:rFonts w:ascii="Arial" w:hAnsi="Arial" w:cs="Arial"/>
                      <w:color w:val="000000"/>
                      <w:position w:val="-2"/>
                      <w:sz w:val="18"/>
                      <w:szCs w:val="18"/>
                    </w:rPr>
                    <w:t>​​​​​​​Ne</w:t>
                  </w:r>
                </w:p>
                <w:p w14:paraId="4E143779" w14:textId="77777777" w:rsidR="00824BB9" w:rsidRDefault="00B47BFF">
                  <w:pPr>
                    <w:spacing w:before="135" w:after="135"/>
                    <w:jc w:val="both"/>
                    <w:textAlignment w:val="center"/>
                  </w:pPr>
                  <w:r>
                    <w:rPr>
                      <w:rFonts w:ascii="Arial" w:hAnsi="Arial" w:cs="Arial"/>
                      <w:color w:val="000000"/>
                      <w:position w:val="-2"/>
                      <w:sz w:val="18"/>
                      <w:szCs w:val="18"/>
                    </w:rPr>
                    <w:t>URL</w:t>
                  </w:r>
                </w:p>
                <w:p w14:paraId="78A0F4B2" w14:textId="77777777" w:rsidR="00824BB9" w:rsidRDefault="00B47BFF">
                  <w:pPr>
                    <w:spacing w:before="135" w:after="135"/>
                    <w:jc w:val="both"/>
                    <w:textAlignment w:val="center"/>
                  </w:pPr>
                  <w:r>
                    <w:rPr>
                      <w:rFonts w:ascii="Arial" w:hAnsi="Arial" w:cs="Arial"/>
                      <w:color w:val="000000"/>
                      <w:position w:val="-2"/>
                      <w:sz w:val="18"/>
                      <w:szCs w:val="18"/>
                    </w:rPr>
                    <w:t>Oznaka: </w:t>
                  </w:r>
                </w:p>
              </w:tc>
            </w:tr>
          </w:tbl>
          <w:p w14:paraId="70EB5A41" w14:textId="77777777" w:rsidR="00824BB9" w:rsidRDefault="00824BB9"/>
          <w:p w14:paraId="0FF267A7"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9A8775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7F24D8" w14:textId="77777777" w:rsidR="00824BB9" w:rsidRDefault="00B47BFF">
                  <w:pPr>
                    <w:spacing w:before="135" w:after="135"/>
                    <w:jc w:val="both"/>
                    <w:textAlignment w:val="center"/>
                  </w:pPr>
                  <w:r>
                    <w:rPr>
                      <w:rFonts w:ascii="Arial" w:hAnsi="Arial" w:cs="Arial"/>
                      <w:b/>
                      <w:bCs/>
                      <w:color w:val="000000"/>
                      <w:position w:val="-2"/>
                      <w:sz w:val="18"/>
                      <w:szCs w:val="18"/>
                    </w:rPr>
                    <w:t>Delo otrok in druge oblike trgovine z ljudmi</w:t>
                  </w:r>
                </w:p>
                <w:p w14:paraId="65B54EA1" w14:textId="77777777" w:rsidR="00824BB9" w:rsidRDefault="00B47BFF">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dela otrok in drugih oblik trgovine z ljudmi, pri čemer je od obsodbe minilo največ pet let ali pa v njenem primeru še vedno velja čas izključitve, določen neposredno v obsodbi? Kot je opredeljeno v členu 2 Direktive 2011/36/EU Evropskega parlamenta in Sveta z dne 5. aprila 2011 o preprečevanju trgovine z ljudmi in boju proti njej ter zaščiti njenih žrtev in o nadomestitvi Okvirnega sklepa Sveta 2002/629/PNZ (UL L 101, 15.4.2011, str. 1).</w:t>
                  </w:r>
                </w:p>
                <w:p w14:paraId="7796605C"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5EFB9C83" w14:textId="77777777" w:rsidR="00824BB9" w:rsidRDefault="00B47BFF">
                  <w:pPr>
                    <w:spacing w:before="135" w:after="135"/>
                    <w:jc w:val="both"/>
                    <w:textAlignment w:val="center"/>
                  </w:pPr>
                  <w:r>
                    <w:fldChar w:fldCharType="begin">
                      <w:ffData>
                        <w:name w:val="cbox157bf223c76768"/>
                        <w:enabled/>
                        <w:calcOnExit w:val="0"/>
                        <w:checkBox>
                          <w:sizeAuto/>
                          <w:default w:val="0"/>
                        </w:checkBox>
                      </w:ffData>
                    </w:fldChar>
                  </w:r>
                  <w:bookmarkStart w:id="44" w:name="cbox157bf223c76768"/>
                  <w:r>
                    <w:instrText xml:space="preserve"> FORMCHECKBOX </w:instrText>
                  </w:r>
                  <w:r w:rsidR="00DD6045">
                    <w:fldChar w:fldCharType="separate"/>
                  </w:r>
                  <w:r>
                    <w:fldChar w:fldCharType="end"/>
                  </w:r>
                  <w:bookmarkEnd w:id="44"/>
                  <w:r>
                    <w:rPr>
                      <w:rFonts w:ascii="Arial" w:hAnsi="Arial" w:cs="Arial"/>
                      <w:color w:val="000000"/>
                      <w:position w:val="-2"/>
                      <w:sz w:val="18"/>
                      <w:szCs w:val="18"/>
                    </w:rPr>
                    <w:t>Da   </w:t>
                  </w:r>
                  <w:r>
                    <w:fldChar w:fldCharType="begin">
                      <w:ffData>
                        <w:name w:val="cbox157bf223c76901"/>
                        <w:enabled/>
                        <w:calcOnExit w:val="0"/>
                        <w:checkBox>
                          <w:sizeAuto/>
                          <w:default w:val="0"/>
                        </w:checkBox>
                      </w:ffData>
                    </w:fldChar>
                  </w:r>
                  <w:bookmarkStart w:id="45" w:name="cbox157bf223c76901"/>
                  <w:r>
                    <w:instrText xml:space="preserve"> FORMCHECKBOX </w:instrText>
                  </w:r>
                  <w:r w:rsidR="00DD6045">
                    <w:fldChar w:fldCharType="separate"/>
                  </w:r>
                  <w:r>
                    <w:fldChar w:fldCharType="end"/>
                  </w:r>
                  <w:bookmarkEnd w:id="45"/>
                  <w:r>
                    <w:rPr>
                      <w:rFonts w:ascii="Arial" w:hAnsi="Arial" w:cs="Arial"/>
                      <w:color w:val="000000"/>
                      <w:position w:val="-2"/>
                      <w:sz w:val="18"/>
                      <w:szCs w:val="18"/>
                    </w:rPr>
                    <w:t>​​​​​​​Ne</w:t>
                  </w:r>
                </w:p>
                <w:p w14:paraId="75B0276D" w14:textId="77777777" w:rsidR="00824BB9" w:rsidRDefault="00B47BFF">
                  <w:pPr>
                    <w:spacing w:before="135" w:after="135"/>
                    <w:jc w:val="both"/>
                    <w:textAlignment w:val="center"/>
                  </w:pPr>
                  <w:r>
                    <w:rPr>
                      <w:rFonts w:ascii="Arial" w:hAnsi="Arial" w:cs="Arial"/>
                      <w:color w:val="000000"/>
                      <w:position w:val="-2"/>
                      <w:sz w:val="18"/>
                      <w:szCs w:val="18"/>
                    </w:rPr>
                    <w:t>Datum obsodbe</w:t>
                  </w:r>
                </w:p>
                <w:p w14:paraId="01E578A3" w14:textId="77777777" w:rsidR="00824BB9" w:rsidRDefault="00B47BFF">
                  <w:pPr>
                    <w:spacing w:before="135" w:after="135"/>
                    <w:jc w:val="both"/>
                    <w:textAlignment w:val="center"/>
                  </w:pPr>
                  <w:r>
                    <w:rPr>
                      <w:rFonts w:ascii="Arial" w:hAnsi="Arial" w:cs="Arial"/>
                      <w:color w:val="000000"/>
                      <w:position w:val="-2"/>
                      <w:sz w:val="18"/>
                      <w:szCs w:val="18"/>
                    </w:rPr>
                    <w:t>Razlog</w:t>
                  </w:r>
                </w:p>
                <w:p w14:paraId="5B51B864" w14:textId="77777777" w:rsidR="00824BB9" w:rsidRDefault="00B47BFF">
                  <w:pPr>
                    <w:spacing w:before="135" w:after="135"/>
                    <w:jc w:val="both"/>
                    <w:textAlignment w:val="center"/>
                  </w:pPr>
                  <w:r>
                    <w:rPr>
                      <w:rFonts w:ascii="Arial" w:hAnsi="Arial" w:cs="Arial"/>
                      <w:color w:val="000000"/>
                      <w:position w:val="-2"/>
                      <w:sz w:val="18"/>
                      <w:szCs w:val="18"/>
                    </w:rPr>
                    <w:t>Kdo je bil obsojen? </w:t>
                  </w:r>
                </w:p>
                <w:p w14:paraId="691BB07D" w14:textId="77777777" w:rsidR="00824BB9" w:rsidRDefault="00B47BFF">
                  <w:pPr>
                    <w:spacing w:before="135" w:after="135"/>
                    <w:jc w:val="both"/>
                    <w:textAlignment w:val="center"/>
                  </w:pPr>
                  <w:r>
                    <w:rPr>
                      <w:rFonts w:ascii="Arial" w:hAnsi="Arial" w:cs="Arial"/>
                      <w:color w:val="000000"/>
                      <w:position w:val="-2"/>
                      <w:sz w:val="18"/>
                      <w:szCs w:val="18"/>
                    </w:rPr>
                    <w:t>Dolžina obdobja izključitve</w:t>
                  </w:r>
                </w:p>
                <w:p w14:paraId="664EAC49"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334568A" w14:textId="77777777" w:rsidR="00824BB9" w:rsidRDefault="00B47BFF">
                  <w:pPr>
                    <w:spacing w:before="135" w:after="135"/>
                    <w:jc w:val="both"/>
                    <w:textAlignment w:val="center"/>
                  </w:pPr>
                  <w:r>
                    <w:fldChar w:fldCharType="begin">
                      <w:ffData>
                        <w:name w:val="cbox157bf223c77251"/>
                        <w:enabled/>
                        <w:calcOnExit w:val="0"/>
                        <w:checkBox>
                          <w:sizeAuto/>
                          <w:default w:val="0"/>
                        </w:checkBox>
                      </w:ffData>
                    </w:fldChar>
                  </w:r>
                  <w:bookmarkStart w:id="46" w:name="cbox157bf223c77251"/>
                  <w:r>
                    <w:instrText xml:space="preserve"> FORMCHECKBOX </w:instrText>
                  </w:r>
                  <w:r w:rsidR="00DD6045">
                    <w:fldChar w:fldCharType="separate"/>
                  </w:r>
                  <w:r>
                    <w:fldChar w:fldCharType="end"/>
                  </w:r>
                  <w:bookmarkEnd w:id="46"/>
                  <w:r>
                    <w:rPr>
                      <w:rFonts w:ascii="Arial" w:hAnsi="Arial" w:cs="Arial"/>
                      <w:color w:val="000000"/>
                      <w:position w:val="-2"/>
                      <w:sz w:val="18"/>
                      <w:szCs w:val="18"/>
                    </w:rPr>
                    <w:t>Da   </w:t>
                  </w:r>
                  <w:r>
                    <w:fldChar w:fldCharType="begin">
                      <w:ffData>
                        <w:name w:val="cbox157bf223c773e9"/>
                        <w:enabled/>
                        <w:calcOnExit w:val="0"/>
                        <w:checkBox>
                          <w:sizeAuto/>
                          <w:default w:val="0"/>
                        </w:checkBox>
                      </w:ffData>
                    </w:fldChar>
                  </w:r>
                  <w:bookmarkStart w:id="47" w:name="cbox157bf223c773e9"/>
                  <w:r>
                    <w:instrText xml:space="preserve"> FORMCHECKBOX </w:instrText>
                  </w:r>
                  <w:r w:rsidR="00DD6045">
                    <w:fldChar w:fldCharType="separate"/>
                  </w:r>
                  <w:r>
                    <w:fldChar w:fldCharType="end"/>
                  </w:r>
                  <w:bookmarkEnd w:id="47"/>
                  <w:r>
                    <w:rPr>
                      <w:rFonts w:ascii="Arial" w:hAnsi="Arial" w:cs="Arial"/>
                      <w:color w:val="000000"/>
                      <w:position w:val="-2"/>
                      <w:sz w:val="18"/>
                      <w:szCs w:val="18"/>
                    </w:rPr>
                    <w:t>​​​​​​​Ne</w:t>
                  </w:r>
                </w:p>
                <w:p w14:paraId="39E8ED29"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37DF0FA4"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 </w:t>
                  </w:r>
                </w:p>
                <w:p w14:paraId="0367E6F1" w14:textId="77777777" w:rsidR="00824BB9" w:rsidRDefault="00B47BFF">
                  <w:pPr>
                    <w:spacing w:before="135" w:after="135"/>
                    <w:jc w:val="both"/>
                    <w:textAlignment w:val="center"/>
                  </w:pPr>
                  <w:r>
                    <w:fldChar w:fldCharType="begin">
                      <w:ffData>
                        <w:name w:val="cbox157bf223c7796a"/>
                        <w:enabled/>
                        <w:calcOnExit w:val="0"/>
                        <w:checkBox>
                          <w:sizeAuto/>
                          <w:default w:val="0"/>
                        </w:checkBox>
                      </w:ffData>
                    </w:fldChar>
                  </w:r>
                  <w:bookmarkStart w:id="48" w:name="cbox157bf223c7796a"/>
                  <w:r>
                    <w:instrText xml:space="preserve"> FORMCHECKBOX </w:instrText>
                  </w:r>
                  <w:r w:rsidR="00DD6045">
                    <w:fldChar w:fldCharType="separate"/>
                  </w:r>
                  <w:r>
                    <w:fldChar w:fldCharType="end"/>
                  </w:r>
                  <w:bookmarkEnd w:id="48"/>
                  <w:r>
                    <w:rPr>
                      <w:rFonts w:ascii="Arial" w:hAnsi="Arial" w:cs="Arial"/>
                      <w:color w:val="000000"/>
                      <w:position w:val="-2"/>
                      <w:sz w:val="18"/>
                      <w:szCs w:val="18"/>
                    </w:rPr>
                    <w:t>Da   </w:t>
                  </w:r>
                  <w:r>
                    <w:fldChar w:fldCharType="begin">
                      <w:ffData>
                        <w:name w:val="cbox157bf223c77b02"/>
                        <w:enabled/>
                        <w:calcOnExit w:val="0"/>
                        <w:checkBox>
                          <w:sizeAuto/>
                          <w:default w:val="0"/>
                        </w:checkBox>
                      </w:ffData>
                    </w:fldChar>
                  </w:r>
                  <w:bookmarkStart w:id="49" w:name="cbox157bf223c77b02"/>
                  <w:r>
                    <w:instrText xml:space="preserve"> FORMCHECKBOX </w:instrText>
                  </w:r>
                  <w:r w:rsidR="00DD6045">
                    <w:fldChar w:fldCharType="separate"/>
                  </w:r>
                  <w:r>
                    <w:fldChar w:fldCharType="end"/>
                  </w:r>
                  <w:bookmarkEnd w:id="49"/>
                  <w:r>
                    <w:rPr>
                      <w:rFonts w:ascii="Arial" w:hAnsi="Arial" w:cs="Arial"/>
                      <w:color w:val="000000"/>
                      <w:position w:val="-2"/>
                      <w:sz w:val="18"/>
                      <w:szCs w:val="18"/>
                    </w:rPr>
                    <w:t>​​​​​​​Ne</w:t>
                  </w:r>
                </w:p>
                <w:p w14:paraId="44134F4B" w14:textId="77777777" w:rsidR="00824BB9" w:rsidRDefault="00B47BFF">
                  <w:pPr>
                    <w:spacing w:before="135" w:after="135"/>
                    <w:jc w:val="both"/>
                    <w:textAlignment w:val="center"/>
                  </w:pPr>
                  <w:r>
                    <w:rPr>
                      <w:rFonts w:ascii="Arial" w:hAnsi="Arial" w:cs="Arial"/>
                      <w:color w:val="000000"/>
                      <w:position w:val="-2"/>
                      <w:sz w:val="18"/>
                      <w:szCs w:val="18"/>
                    </w:rPr>
                    <w:t>URL</w:t>
                  </w:r>
                </w:p>
                <w:p w14:paraId="33D5BC60" w14:textId="77777777" w:rsidR="00824BB9" w:rsidRDefault="00B47BFF">
                  <w:pPr>
                    <w:spacing w:before="135" w:after="135"/>
                    <w:jc w:val="both"/>
                    <w:textAlignment w:val="center"/>
                  </w:pPr>
                  <w:r>
                    <w:rPr>
                      <w:rFonts w:ascii="Arial" w:hAnsi="Arial" w:cs="Arial"/>
                      <w:color w:val="000000"/>
                      <w:position w:val="-2"/>
                      <w:sz w:val="18"/>
                      <w:szCs w:val="18"/>
                    </w:rPr>
                    <w:t>Oznaka: </w:t>
                  </w:r>
                </w:p>
              </w:tc>
            </w:tr>
          </w:tbl>
          <w:p w14:paraId="3EF6C428" w14:textId="77777777" w:rsidR="00824BB9" w:rsidRDefault="00824BB9"/>
          <w:p w14:paraId="1BD008ED" w14:textId="77777777" w:rsidR="00824BB9" w:rsidRDefault="00B47BFF">
            <w:pPr>
              <w:spacing w:before="135" w:after="135"/>
              <w:jc w:val="both"/>
              <w:textAlignment w:val="center"/>
            </w:pPr>
            <w:r>
              <w:rPr>
                <w:rFonts w:ascii="Arial" w:hAnsi="Arial" w:cs="Arial"/>
                <w:color w:val="000000"/>
                <w:position w:val="-2"/>
                <w:sz w:val="18"/>
                <w:szCs w:val="18"/>
              </w:rPr>
              <w:t> </w:t>
            </w:r>
          </w:p>
        </w:tc>
      </w:tr>
    </w:tbl>
    <w:p w14:paraId="0A8A5F7F" w14:textId="77777777" w:rsidR="00824BB9" w:rsidRDefault="00B47BFF">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6691453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E4820" w14:textId="77777777" w:rsidR="00824BB9" w:rsidRDefault="00B47BFF">
            <w:pPr>
              <w:spacing w:before="135" w:after="135"/>
              <w:jc w:val="both"/>
              <w:textAlignment w:val="center"/>
            </w:pPr>
            <w:r>
              <w:rPr>
                <w:rFonts w:ascii="Arial" w:hAnsi="Arial" w:cs="Arial"/>
                <w:b/>
                <w:bCs/>
                <w:color w:val="000000"/>
                <w:position w:val="-2"/>
                <w:sz w:val="18"/>
                <w:szCs w:val="18"/>
              </w:rPr>
              <w:t>B: Razlogi, povezani s plačilom davkov ali prispevkov za socialno varnost</w:t>
            </w:r>
          </w:p>
          <w:p w14:paraId="7CA1EE47" w14:textId="77777777" w:rsidR="00824BB9" w:rsidRDefault="00B47BFF">
            <w:pPr>
              <w:spacing w:before="135" w:after="135"/>
              <w:jc w:val="both"/>
              <w:textAlignment w:val="center"/>
            </w:pPr>
            <w:r>
              <w:rPr>
                <w:rFonts w:ascii="Arial" w:hAnsi="Arial" w:cs="Arial"/>
                <w:b/>
                <w:bCs/>
                <w:color w:val="000000"/>
                <w:position w:val="-2"/>
                <w:sz w:val="18"/>
                <w:szCs w:val="18"/>
              </w:rPr>
              <w:t>Člen 57(2)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7CC42FF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3F2755" w14:textId="77777777" w:rsidR="00824BB9" w:rsidRDefault="00B47BFF">
                  <w:pPr>
                    <w:spacing w:before="135" w:after="135"/>
                    <w:jc w:val="both"/>
                    <w:textAlignment w:val="center"/>
                  </w:pPr>
                  <w:r>
                    <w:rPr>
                      <w:rFonts w:ascii="Arial" w:hAnsi="Arial" w:cs="Arial"/>
                      <w:b/>
                      <w:bCs/>
                      <w:color w:val="000000"/>
                      <w:position w:val="-2"/>
                      <w:sz w:val="18"/>
                      <w:szCs w:val="18"/>
                    </w:rPr>
                    <w:t>Plačevanje davkov</w:t>
                  </w:r>
                </w:p>
                <w:p w14:paraId="70D4C65C" w14:textId="77777777" w:rsidR="00824BB9" w:rsidRDefault="00B47BFF">
                  <w:pPr>
                    <w:spacing w:before="135" w:after="135"/>
                    <w:jc w:val="both"/>
                    <w:textAlignment w:val="center"/>
                  </w:pPr>
                  <w:r>
                    <w:rPr>
                      <w:rFonts w:ascii="Arial" w:hAnsi="Arial" w:cs="Arial"/>
                      <w:color w:val="000000"/>
                      <w:position w:val="-2"/>
                      <w:sz w:val="18"/>
                      <w:szCs w:val="18"/>
                    </w:rPr>
                    <w:t>Ali je gospodarski subjekt kršil svoje obveznosti plačevanja davkov v državi, v kateri ima sedež, in državi članici javnega naročnika oziroma naročnika, če ta ni ista kot država sedeža?</w:t>
                  </w:r>
                </w:p>
                <w:p w14:paraId="2DCAB993"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553E0382" w14:textId="77777777" w:rsidR="00824BB9" w:rsidRDefault="00B47BFF">
                  <w:pPr>
                    <w:spacing w:before="135" w:after="135"/>
                    <w:jc w:val="both"/>
                    <w:textAlignment w:val="center"/>
                  </w:pPr>
                  <w:r>
                    <w:fldChar w:fldCharType="begin">
                      <w:ffData>
                        <w:name w:val="cbox157bf223c78f45"/>
                        <w:enabled/>
                        <w:calcOnExit w:val="0"/>
                        <w:checkBox>
                          <w:sizeAuto/>
                          <w:default w:val="0"/>
                        </w:checkBox>
                      </w:ffData>
                    </w:fldChar>
                  </w:r>
                  <w:bookmarkStart w:id="50" w:name="cbox157bf223c78f45"/>
                  <w:r>
                    <w:instrText xml:space="preserve"> FORMCHECKBOX </w:instrText>
                  </w:r>
                  <w:r w:rsidR="00DD6045">
                    <w:fldChar w:fldCharType="separate"/>
                  </w:r>
                  <w:r>
                    <w:fldChar w:fldCharType="end"/>
                  </w:r>
                  <w:bookmarkEnd w:id="50"/>
                  <w:r>
                    <w:rPr>
                      <w:rFonts w:ascii="Arial" w:hAnsi="Arial" w:cs="Arial"/>
                      <w:color w:val="000000"/>
                      <w:position w:val="-2"/>
                      <w:sz w:val="18"/>
                      <w:szCs w:val="18"/>
                    </w:rPr>
                    <w:t>Da   </w:t>
                  </w:r>
                  <w:r>
                    <w:fldChar w:fldCharType="begin">
                      <w:ffData>
                        <w:name w:val="cbox157bf223c790e0"/>
                        <w:enabled/>
                        <w:calcOnExit w:val="0"/>
                        <w:checkBox>
                          <w:sizeAuto/>
                          <w:default w:val="0"/>
                        </w:checkBox>
                      </w:ffData>
                    </w:fldChar>
                  </w:r>
                  <w:bookmarkStart w:id="51" w:name="cbox157bf223c790e0"/>
                  <w:r>
                    <w:instrText xml:space="preserve"> FORMCHECKBOX </w:instrText>
                  </w:r>
                  <w:r w:rsidR="00DD6045">
                    <w:fldChar w:fldCharType="separate"/>
                  </w:r>
                  <w:r>
                    <w:fldChar w:fldCharType="end"/>
                  </w:r>
                  <w:bookmarkEnd w:id="51"/>
                  <w:r>
                    <w:rPr>
                      <w:rFonts w:ascii="Arial" w:hAnsi="Arial" w:cs="Arial"/>
                      <w:color w:val="000000"/>
                      <w:position w:val="-2"/>
                      <w:sz w:val="18"/>
                      <w:szCs w:val="18"/>
                    </w:rPr>
                    <w:t>​​​​​​​Ne</w:t>
                  </w:r>
                </w:p>
                <w:p w14:paraId="47197A87" w14:textId="77777777" w:rsidR="00824BB9" w:rsidRDefault="00B47BFF">
                  <w:pPr>
                    <w:spacing w:before="135" w:after="135"/>
                    <w:jc w:val="both"/>
                    <w:textAlignment w:val="center"/>
                  </w:pPr>
                  <w:r>
                    <w:rPr>
                      <w:rFonts w:ascii="Arial" w:hAnsi="Arial" w:cs="Arial"/>
                      <w:color w:val="000000"/>
                      <w:position w:val="-2"/>
                      <w:sz w:val="18"/>
                      <w:szCs w:val="18"/>
                    </w:rPr>
                    <w:t>Zadevna država ali država članica:</w:t>
                  </w:r>
                </w:p>
                <w:p w14:paraId="377E60E3" w14:textId="77777777" w:rsidR="00824BB9" w:rsidRDefault="00B47BFF">
                  <w:pPr>
                    <w:spacing w:before="135" w:after="135"/>
                    <w:jc w:val="both"/>
                    <w:textAlignment w:val="center"/>
                  </w:pPr>
                  <w:r>
                    <w:rPr>
                      <w:rFonts w:ascii="Arial" w:hAnsi="Arial" w:cs="Arial"/>
                      <w:color w:val="000000"/>
                      <w:position w:val="-2"/>
                      <w:sz w:val="18"/>
                      <w:szCs w:val="18"/>
                    </w:rPr>
                    <w:t>Zadevni znesek:</w:t>
                  </w:r>
                </w:p>
                <w:p w14:paraId="0657C820" w14:textId="77777777" w:rsidR="00824BB9" w:rsidRDefault="00B47BFF">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14:paraId="70A51710" w14:textId="77777777" w:rsidR="00824BB9" w:rsidRDefault="00B47BFF">
                  <w:pPr>
                    <w:spacing w:before="135" w:after="135"/>
                    <w:jc w:val="both"/>
                    <w:textAlignment w:val="center"/>
                  </w:pPr>
                  <w:r>
                    <w:fldChar w:fldCharType="begin">
                      <w:ffData>
                        <w:name w:val="cbox157bf223c79763"/>
                        <w:enabled/>
                        <w:calcOnExit w:val="0"/>
                        <w:checkBox>
                          <w:sizeAuto/>
                          <w:default w:val="0"/>
                        </w:checkBox>
                      </w:ffData>
                    </w:fldChar>
                  </w:r>
                  <w:bookmarkStart w:id="52" w:name="cbox157bf223c79763"/>
                  <w:r>
                    <w:instrText xml:space="preserve"> FORMCHECKBOX </w:instrText>
                  </w:r>
                  <w:r w:rsidR="00DD6045">
                    <w:fldChar w:fldCharType="separate"/>
                  </w:r>
                  <w:r>
                    <w:fldChar w:fldCharType="end"/>
                  </w:r>
                  <w:bookmarkEnd w:id="52"/>
                  <w:r>
                    <w:rPr>
                      <w:rFonts w:ascii="Arial" w:hAnsi="Arial" w:cs="Arial"/>
                      <w:color w:val="000000"/>
                      <w:position w:val="-2"/>
                      <w:sz w:val="18"/>
                      <w:szCs w:val="18"/>
                    </w:rPr>
                    <w:t>Da   </w:t>
                  </w:r>
                  <w:r>
                    <w:fldChar w:fldCharType="begin">
                      <w:ffData>
                        <w:name w:val="cbox157bf223c798fc"/>
                        <w:enabled/>
                        <w:calcOnExit w:val="0"/>
                        <w:checkBox>
                          <w:sizeAuto/>
                          <w:default w:val="0"/>
                        </w:checkBox>
                      </w:ffData>
                    </w:fldChar>
                  </w:r>
                  <w:bookmarkStart w:id="53" w:name="cbox157bf223c798fc"/>
                  <w:r>
                    <w:instrText xml:space="preserve"> FORMCHECKBOX </w:instrText>
                  </w:r>
                  <w:r w:rsidR="00DD6045">
                    <w:fldChar w:fldCharType="separate"/>
                  </w:r>
                  <w:r>
                    <w:fldChar w:fldCharType="end"/>
                  </w:r>
                  <w:bookmarkEnd w:id="53"/>
                  <w:r>
                    <w:rPr>
                      <w:rFonts w:ascii="Arial" w:hAnsi="Arial" w:cs="Arial"/>
                      <w:color w:val="000000"/>
                      <w:position w:val="-2"/>
                      <w:sz w:val="18"/>
                      <w:szCs w:val="18"/>
                    </w:rPr>
                    <w:t>​​​​​​​Ne</w:t>
                  </w:r>
                </w:p>
                <w:p w14:paraId="0872BDCC" w14:textId="77777777" w:rsidR="00824BB9" w:rsidRDefault="00B47BFF">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14:paraId="34E7EDB0" w14:textId="77777777" w:rsidR="00824BB9" w:rsidRDefault="00B47BFF">
                  <w:pPr>
                    <w:spacing w:before="135" w:after="135"/>
                    <w:jc w:val="both"/>
                    <w:textAlignment w:val="center"/>
                  </w:pPr>
                  <w:r>
                    <w:fldChar w:fldCharType="begin">
                      <w:ffData>
                        <w:name w:val="cbox157bf223c79d84"/>
                        <w:enabled/>
                        <w:calcOnExit w:val="0"/>
                        <w:checkBox>
                          <w:sizeAuto/>
                          <w:default w:val="0"/>
                        </w:checkBox>
                      </w:ffData>
                    </w:fldChar>
                  </w:r>
                  <w:bookmarkStart w:id="54" w:name="cbox157bf223c79d84"/>
                  <w:r>
                    <w:instrText xml:space="preserve"> FORMCHECKBOX </w:instrText>
                  </w:r>
                  <w:r w:rsidR="00DD6045">
                    <w:fldChar w:fldCharType="separate"/>
                  </w:r>
                  <w:r>
                    <w:fldChar w:fldCharType="end"/>
                  </w:r>
                  <w:bookmarkEnd w:id="54"/>
                  <w:r>
                    <w:rPr>
                      <w:rFonts w:ascii="Arial" w:hAnsi="Arial" w:cs="Arial"/>
                      <w:color w:val="000000"/>
                      <w:position w:val="-2"/>
                      <w:sz w:val="18"/>
                      <w:szCs w:val="18"/>
                    </w:rPr>
                    <w:t>Da   </w:t>
                  </w:r>
                  <w:r>
                    <w:fldChar w:fldCharType="begin">
                      <w:ffData>
                        <w:name w:val="cbox157bf223c79f1a"/>
                        <w:enabled/>
                        <w:calcOnExit w:val="0"/>
                        <w:checkBox>
                          <w:sizeAuto/>
                          <w:default w:val="0"/>
                        </w:checkBox>
                      </w:ffData>
                    </w:fldChar>
                  </w:r>
                  <w:bookmarkStart w:id="55" w:name="cbox157bf223c79f1a"/>
                  <w:r>
                    <w:instrText xml:space="preserve"> FORMCHECKBOX </w:instrText>
                  </w:r>
                  <w:r w:rsidR="00DD6045">
                    <w:fldChar w:fldCharType="separate"/>
                  </w:r>
                  <w:r>
                    <w:fldChar w:fldCharType="end"/>
                  </w:r>
                  <w:bookmarkEnd w:id="55"/>
                  <w:r>
                    <w:rPr>
                      <w:rFonts w:ascii="Arial" w:hAnsi="Arial" w:cs="Arial"/>
                      <w:color w:val="000000"/>
                      <w:position w:val="-2"/>
                      <w:sz w:val="18"/>
                      <w:szCs w:val="18"/>
                    </w:rPr>
                    <w:t>​​​​​​​Ne</w:t>
                  </w:r>
                </w:p>
                <w:p w14:paraId="409643B7" w14:textId="77777777" w:rsidR="00824BB9" w:rsidRDefault="00B47BFF">
                  <w:pPr>
                    <w:spacing w:before="135" w:after="135"/>
                    <w:jc w:val="both"/>
                    <w:textAlignment w:val="center"/>
                  </w:pPr>
                  <w:r>
                    <w:rPr>
                      <w:rFonts w:ascii="Arial" w:hAnsi="Arial" w:cs="Arial"/>
                      <w:color w:val="000000"/>
                      <w:position w:val="-2"/>
                      <w:sz w:val="18"/>
                      <w:szCs w:val="18"/>
                    </w:rPr>
                    <w:t>Navedite datum obsodbe ali odločbe</w:t>
                  </w:r>
                </w:p>
                <w:p w14:paraId="5FB0A7F5" w14:textId="77777777" w:rsidR="00824BB9" w:rsidRDefault="00B47BFF">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14:paraId="17285219" w14:textId="77777777" w:rsidR="00824BB9" w:rsidRDefault="00B47BFF">
                  <w:pPr>
                    <w:spacing w:before="135" w:after="135"/>
                    <w:jc w:val="both"/>
                    <w:textAlignment w:val="center"/>
                  </w:pPr>
                  <w:r>
                    <w:rPr>
                      <w:rFonts w:ascii="Arial" w:hAnsi="Arial" w:cs="Arial"/>
                      <w:color w:val="000000"/>
                      <w:position w:val="-2"/>
                      <w:sz w:val="18"/>
                      <w:szCs w:val="18"/>
                    </w:rPr>
                    <w:t>Opišite, katera sredstva so bila uporabljena</w:t>
                  </w:r>
                </w:p>
                <w:p w14:paraId="00E258BC" w14:textId="77777777" w:rsidR="00824BB9" w:rsidRDefault="00B47BFF">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14:paraId="0672DB00" w14:textId="77777777" w:rsidR="00824BB9" w:rsidRDefault="00B47BFF">
                  <w:pPr>
                    <w:spacing w:before="135" w:after="135"/>
                    <w:jc w:val="both"/>
                    <w:textAlignment w:val="center"/>
                  </w:pPr>
                  <w:r>
                    <w:fldChar w:fldCharType="begin">
                      <w:ffData>
                        <w:name w:val="cbox157bf223c7a6ff"/>
                        <w:enabled/>
                        <w:calcOnExit w:val="0"/>
                        <w:checkBox>
                          <w:sizeAuto/>
                          <w:default w:val="0"/>
                        </w:checkBox>
                      </w:ffData>
                    </w:fldChar>
                  </w:r>
                  <w:bookmarkStart w:id="56" w:name="cbox157bf223c7a6ff"/>
                  <w:r>
                    <w:instrText xml:space="preserve"> FORMCHECKBOX </w:instrText>
                  </w:r>
                  <w:r w:rsidR="00DD6045">
                    <w:fldChar w:fldCharType="separate"/>
                  </w:r>
                  <w:r>
                    <w:fldChar w:fldCharType="end"/>
                  </w:r>
                  <w:bookmarkEnd w:id="56"/>
                  <w:r>
                    <w:rPr>
                      <w:rFonts w:ascii="Arial" w:hAnsi="Arial" w:cs="Arial"/>
                      <w:color w:val="000000"/>
                      <w:position w:val="-2"/>
                      <w:sz w:val="18"/>
                      <w:szCs w:val="18"/>
                    </w:rPr>
                    <w:t>Da   </w:t>
                  </w:r>
                  <w:r>
                    <w:fldChar w:fldCharType="begin">
                      <w:ffData>
                        <w:name w:val="cbox157bf223c7a899"/>
                        <w:enabled/>
                        <w:calcOnExit w:val="0"/>
                        <w:checkBox>
                          <w:sizeAuto/>
                          <w:default w:val="0"/>
                        </w:checkBox>
                      </w:ffData>
                    </w:fldChar>
                  </w:r>
                  <w:bookmarkStart w:id="57" w:name="cbox157bf223c7a899"/>
                  <w:r>
                    <w:instrText xml:space="preserve"> FORMCHECKBOX </w:instrText>
                  </w:r>
                  <w:r w:rsidR="00DD6045">
                    <w:fldChar w:fldCharType="separate"/>
                  </w:r>
                  <w:r>
                    <w:fldChar w:fldCharType="end"/>
                  </w:r>
                  <w:bookmarkEnd w:id="57"/>
                  <w:r>
                    <w:rPr>
                      <w:rFonts w:ascii="Arial" w:hAnsi="Arial" w:cs="Arial"/>
                      <w:color w:val="000000"/>
                      <w:position w:val="-2"/>
                      <w:sz w:val="18"/>
                      <w:szCs w:val="18"/>
                    </w:rPr>
                    <w:t>​​​​​​​Ne</w:t>
                  </w:r>
                </w:p>
                <w:p w14:paraId="7F48330A"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0FDAFA22"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 </w:t>
                  </w:r>
                </w:p>
                <w:p w14:paraId="5EBAA95D" w14:textId="77777777" w:rsidR="00824BB9" w:rsidRDefault="00B47BFF">
                  <w:pPr>
                    <w:spacing w:before="135" w:after="135"/>
                    <w:jc w:val="both"/>
                    <w:textAlignment w:val="center"/>
                  </w:pPr>
                  <w:r>
                    <w:fldChar w:fldCharType="begin">
                      <w:ffData>
                        <w:name w:val="cbox157bf223c7ae23"/>
                        <w:enabled/>
                        <w:calcOnExit w:val="0"/>
                        <w:checkBox>
                          <w:sizeAuto/>
                          <w:default w:val="0"/>
                        </w:checkBox>
                      </w:ffData>
                    </w:fldChar>
                  </w:r>
                  <w:bookmarkStart w:id="58" w:name="cbox157bf223c7ae23"/>
                  <w:r>
                    <w:instrText xml:space="preserve"> FORMCHECKBOX </w:instrText>
                  </w:r>
                  <w:r w:rsidR="00DD6045">
                    <w:fldChar w:fldCharType="separate"/>
                  </w:r>
                  <w:r>
                    <w:fldChar w:fldCharType="end"/>
                  </w:r>
                  <w:bookmarkEnd w:id="58"/>
                  <w:r>
                    <w:rPr>
                      <w:rFonts w:ascii="Arial" w:hAnsi="Arial" w:cs="Arial"/>
                      <w:color w:val="000000"/>
                      <w:position w:val="-2"/>
                      <w:sz w:val="18"/>
                      <w:szCs w:val="18"/>
                    </w:rPr>
                    <w:t>Da   </w:t>
                  </w:r>
                  <w:r>
                    <w:fldChar w:fldCharType="begin">
                      <w:ffData>
                        <w:name w:val="cbox157bf223c7afba"/>
                        <w:enabled/>
                        <w:calcOnExit w:val="0"/>
                        <w:checkBox>
                          <w:sizeAuto/>
                          <w:default w:val="0"/>
                        </w:checkBox>
                      </w:ffData>
                    </w:fldChar>
                  </w:r>
                  <w:bookmarkStart w:id="59" w:name="cbox157bf223c7afba"/>
                  <w:r>
                    <w:instrText xml:space="preserve"> FORMCHECKBOX </w:instrText>
                  </w:r>
                  <w:r w:rsidR="00DD6045">
                    <w:fldChar w:fldCharType="separate"/>
                  </w:r>
                  <w:r>
                    <w:fldChar w:fldCharType="end"/>
                  </w:r>
                  <w:bookmarkEnd w:id="59"/>
                  <w:r>
                    <w:rPr>
                      <w:rFonts w:ascii="Arial" w:hAnsi="Arial" w:cs="Arial"/>
                      <w:color w:val="000000"/>
                      <w:position w:val="-2"/>
                      <w:sz w:val="18"/>
                      <w:szCs w:val="18"/>
                    </w:rPr>
                    <w:t>​​​​​​​Ne</w:t>
                  </w:r>
                </w:p>
                <w:p w14:paraId="3A004BC6" w14:textId="77777777" w:rsidR="00824BB9" w:rsidRDefault="00B47BFF">
                  <w:pPr>
                    <w:spacing w:before="135" w:after="135"/>
                    <w:jc w:val="both"/>
                    <w:textAlignment w:val="center"/>
                  </w:pPr>
                  <w:r>
                    <w:rPr>
                      <w:rFonts w:ascii="Arial" w:hAnsi="Arial" w:cs="Arial"/>
                      <w:color w:val="000000"/>
                      <w:position w:val="-2"/>
                      <w:sz w:val="18"/>
                      <w:szCs w:val="18"/>
                    </w:rPr>
                    <w:t>URL</w:t>
                  </w:r>
                </w:p>
                <w:p w14:paraId="3867AF7D" w14:textId="77777777" w:rsidR="00824BB9" w:rsidRDefault="00B47BFF">
                  <w:pPr>
                    <w:spacing w:before="135" w:after="135"/>
                    <w:jc w:val="both"/>
                    <w:textAlignment w:val="center"/>
                  </w:pPr>
                  <w:r>
                    <w:rPr>
                      <w:rFonts w:ascii="Arial" w:hAnsi="Arial" w:cs="Arial"/>
                      <w:color w:val="000000"/>
                      <w:position w:val="-2"/>
                      <w:sz w:val="18"/>
                      <w:szCs w:val="18"/>
                    </w:rPr>
                    <w:t>Oznaka: </w:t>
                  </w:r>
                </w:p>
              </w:tc>
            </w:tr>
          </w:tbl>
          <w:p w14:paraId="0D71039B" w14:textId="77777777" w:rsidR="00824BB9" w:rsidRDefault="00824BB9"/>
          <w:p w14:paraId="43A401F0"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5082F6E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B299C" w14:textId="77777777" w:rsidR="00824BB9" w:rsidRDefault="00B47BFF">
                  <w:pPr>
                    <w:spacing w:before="135" w:after="135"/>
                    <w:jc w:val="both"/>
                    <w:textAlignment w:val="center"/>
                  </w:pPr>
                  <w:r>
                    <w:rPr>
                      <w:rFonts w:ascii="Arial" w:hAnsi="Arial" w:cs="Arial"/>
                      <w:b/>
                      <w:bCs/>
                      <w:color w:val="000000"/>
                      <w:position w:val="-2"/>
                      <w:sz w:val="18"/>
                      <w:szCs w:val="18"/>
                    </w:rPr>
                    <w:t>Plačevanje prispevkov za socialno varnost</w:t>
                  </w:r>
                </w:p>
                <w:p w14:paraId="29A7FBD9" w14:textId="77777777" w:rsidR="00824BB9" w:rsidRDefault="00B47BFF">
                  <w:pPr>
                    <w:spacing w:before="135" w:after="135"/>
                    <w:jc w:val="both"/>
                    <w:textAlignment w:val="center"/>
                  </w:pPr>
                  <w:r>
                    <w:rPr>
                      <w:rFonts w:ascii="Arial" w:hAnsi="Arial" w:cs="Arial"/>
                      <w:color w:val="000000"/>
                      <w:position w:val="-2"/>
                      <w:sz w:val="18"/>
                      <w:szCs w:val="18"/>
                    </w:rPr>
                    <w:t>Ali je gospodarski subjekt kršil svoje obveznosti plačevanja prispevkov za socialno varnost v državi, v kateri ima sedež, in državi članici javnega naročnika oziroma naročnika, če ta ni ista kot država sedeža?</w:t>
                  </w:r>
                </w:p>
                <w:p w14:paraId="2C7573D3"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30E91DC6" w14:textId="77777777" w:rsidR="00824BB9" w:rsidRDefault="00B47BFF">
                  <w:pPr>
                    <w:spacing w:before="135" w:after="135"/>
                    <w:jc w:val="both"/>
                    <w:textAlignment w:val="center"/>
                  </w:pPr>
                  <w:r>
                    <w:fldChar w:fldCharType="begin">
                      <w:ffData>
                        <w:name w:val="cbox157bf223c7bd9b"/>
                        <w:enabled/>
                        <w:calcOnExit w:val="0"/>
                        <w:checkBox>
                          <w:sizeAuto/>
                          <w:default w:val="0"/>
                        </w:checkBox>
                      </w:ffData>
                    </w:fldChar>
                  </w:r>
                  <w:bookmarkStart w:id="60" w:name="cbox157bf223c7bd9b"/>
                  <w:r>
                    <w:instrText xml:space="preserve"> FORMCHECKBOX </w:instrText>
                  </w:r>
                  <w:r w:rsidR="00DD6045">
                    <w:fldChar w:fldCharType="separate"/>
                  </w:r>
                  <w:r>
                    <w:fldChar w:fldCharType="end"/>
                  </w:r>
                  <w:bookmarkEnd w:id="60"/>
                  <w:r>
                    <w:rPr>
                      <w:rFonts w:ascii="Arial" w:hAnsi="Arial" w:cs="Arial"/>
                      <w:color w:val="000000"/>
                      <w:position w:val="-2"/>
                      <w:sz w:val="18"/>
                      <w:szCs w:val="18"/>
                    </w:rPr>
                    <w:t>Da   </w:t>
                  </w:r>
                  <w:r>
                    <w:fldChar w:fldCharType="begin">
                      <w:ffData>
                        <w:name w:val="cbox157bf223c7bf36"/>
                        <w:enabled/>
                        <w:calcOnExit w:val="0"/>
                        <w:checkBox>
                          <w:sizeAuto/>
                          <w:default w:val="0"/>
                        </w:checkBox>
                      </w:ffData>
                    </w:fldChar>
                  </w:r>
                  <w:bookmarkStart w:id="61" w:name="cbox157bf223c7bf36"/>
                  <w:r>
                    <w:instrText xml:space="preserve"> FORMCHECKBOX </w:instrText>
                  </w:r>
                  <w:r w:rsidR="00DD6045">
                    <w:fldChar w:fldCharType="separate"/>
                  </w:r>
                  <w:r>
                    <w:fldChar w:fldCharType="end"/>
                  </w:r>
                  <w:bookmarkEnd w:id="61"/>
                  <w:r>
                    <w:rPr>
                      <w:rFonts w:ascii="Arial" w:hAnsi="Arial" w:cs="Arial"/>
                      <w:color w:val="000000"/>
                      <w:position w:val="-2"/>
                      <w:sz w:val="18"/>
                      <w:szCs w:val="18"/>
                    </w:rPr>
                    <w:t>​​​​​​​Ne</w:t>
                  </w:r>
                </w:p>
                <w:p w14:paraId="7A2810A4" w14:textId="77777777" w:rsidR="00824BB9" w:rsidRDefault="00B47BFF">
                  <w:pPr>
                    <w:spacing w:before="135" w:after="135"/>
                    <w:jc w:val="both"/>
                    <w:textAlignment w:val="center"/>
                  </w:pPr>
                  <w:r>
                    <w:rPr>
                      <w:rFonts w:ascii="Arial" w:hAnsi="Arial" w:cs="Arial"/>
                      <w:color w:val="000000"/>
                      <w:position w:val="-2"/>
                      <w:sz w:val="18"/>
                      <w:szCs w:val="18"/>
                    </w:rPr>
                    <w:t>Zadevna država ali država članica:</w:t>
                  </w:r>
                </w:p>
                <w:p w14:paraId="6E134A01" w14:textId="77777777" w:rsidR="00824BB9" w:rsidRDefault="00B47BFF">
                  <w:pPr>
                    <w:spacing w:before="135" w:after="135"/>
                    <w:jc w:val="both"/>
                    <w:textAlignment w:val="center"/>
                  </w:pPr>
                  <w:r>
                    <w:rPr>
                      <w:rFonts w:ascii="Arial" w:hAnsi="Arial" w:cs="Arial"/>
                      <w:color w:val="000000"/>
                      <w:position w:val="-2"/>
                      <w:sz w:val="18"/>
                      <w:szCs w:val="18"/>
                    </w:rPr>
                    <w:t>Zadevni znesek:</w:t>
                  </w:r>
                </w:p>
                <w:p w14:paraId="750AEDE3" w14:textId="77777777" w:rsidR="00824BB9" w:rsidRDefault="00B47BFF">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14:paraId="3F552277" w14:textId="77777777" w:rsidR="00824BB9" w:rsidRDefault="00B47BFF">
                  <w:pPr>
                    <w:spacing w:before="135" w:after="135"/>
                    <w:jc w:val="both"/>
                    <w:textAlignment w:val="center"/>
                  </w:pPr>
                  <w:r>
                    <w:fldChar w:fldCharType="begin">
                      <w:ffData>
                        <w:name w:val="cbox157bf223c7c5ca"/>
                        <w:enabled/>
                        <w:calcOnExit w:val="0"/>
                        <w:checkBox>
                          <w:sizeAuto/>
                          <w:default w:val="0"/>
                        </w:checkBox>
                      </w:ffData>
                    </w:fldChar>
                  </w:r>
                  <w:bookmarkStart w:id="62" w:name="cbox157bf223c7c5ca"/>
                  <w:r>
                    <w:instrText xml:space="preserve"> FORMCHECKBOX </w:instrText>
                  </w:r>
                  <w:r w:rsidR="00DD6045">
                    <w:fldChar w:fldCharType="separate"/>
                  </w:r>
                  <w:r>
                    <w:fldChar w:fldCharType="end"/>
                  </w:r>
                  <w:bookmarkEnd w:id="62"/>
                  <w:r>
                    <w:rPr>
                      <w:rFonts w:ascii="Arial" w:hAnsi="Arial" w:cs="Arial"/>
                      <w:color w:val="000000"/>
                      <w:position w:val="-2"/>
                      <w:sz w:val="18"/>
                      <w:szCs w:val="18"/>
                    </w:rPr>
                    <w:t>Da   </w:t>
                  </w:r>
                  <w:r>
                    <w:fldChar w:fldCharType="begin">
                      <w:ffData>
                        <w:name w:val="cbox157bf223c7c765"/>
                        <w:enabled/>
                        <w:calcOnExit w:val="0"/>
                        <w:checkBox>
                          <w:sizeAuto/>
                          <w:default w:val="0"/>
                        </w:checkBox>
                      </w:ffData>
                    </w:fldChar>
                  </w:r>
                  <w:bookmarkStart w:id="63" w:name="cbox157bf223c7c765"/>
                  <w:r>
                    <w:instrText xml:space="preserve"> FORMCHECKBOX </w:instrText>
                  </w:r>
                  <w:r w:rsidR="00DD6045">
                    <w:fldChar w:fldCharType="separate"/>
                  </w:r>
                  <w:r>
                    <w:fldChar w:fldCharType="end"/>
                  </w:r>
                  <w:bookmarkEnd w:id="63"/>
                  <w:r>
                    <w:rPr>
                      <w:rFonts w:ascii="Arial" w:hAnsi="Arial" w:cs="Arial"/>
                      <w:color w:val="000000"/>
                      <w:position w:val="-2"/>
                      <w:sz w:val="18"/>
                      <w:szCs w:val="18"/>
                    </w:rPr>
                    <w:t>​​​​​​​Ne</w:t>
                  </w:r>
                </w:p>
                <w:p w14:paraId="4017F297" w14:textId="77777777" w:rsidR="00824BB9" w:rsidRDefault="00B47BFF">
                  <w:pPr>
                    <w:spacing w:before="135" w:after="135"/>
                    <w:jc w:val="both"/>
                    <w:textAlignment w:val="center"/>
                  </w:pPr>
                  <w:r>
                    <w:rPr>
                      <w:rFonts w:ascii="Arial" w:hAnsi="Arial" w:cs="Arial"/>
                      <w:color w:val="000000"/>
                      <w:position w:val="-2"/>
                      <w:sz w:val="18"/>
                      <w:szCs w:val="18"/>
                    </w:rPr>
                    <w:lastRenderedPageBreak/>
                    <w:t>Če je bila ta kršitev obveznosti ugotovljena s sodno ali upravno odločbo, ali je bila ta</w:t>
                  </w:r>
                  <w:r>
                    <w:rPr>
                      <w:rFonts w:ascii="Arial" w:hAnsi="Arial" w:cs="Arial"/>
                      <w:color w:val="000000"/>
                      <w:position w:val="-2"/>
                      <w:sz w:val="18"/>
                      <w:szCs w:val="18"/>
                    </w:rPr>
                    <w:br/>
                    <w:t>odločitev pravnomočna in zavezujoča?</w:t>
                  </w:r>
                </w:p>
                <w:p w14:paraId="71C27002" w14:textId="77777777" w:rsidR="00824BB9" w:rsidRDefault="00B47BFF">
                  <w:pPr>
                    <w:spacing w:before="135" w:after="135"/>
                    <w:jc w:val="both"/>
                    <w:textAlignment w:val="center"/>
                  </w:pPr>
                  <w:r>
                    <w:fldChar w:fldCharType="begin">
                      <w:ffData>
                        <w:name w:val="cbox157bf223c7cbe8"/>
                        <w:enabled/>
                        <w:calcOnExit w:val="0"/>
                        <w:checkBox>
                          <w:sizeAuto/>
                          <w:default w:val="0"/>
                        </w:checkBox>
                      </w:ffData>
                    </w:fldChar>
                  </w:r>
                  <w:bookmarkStart w:id="64" w:name="cbox157bf223c7cbe8"/>
                  <w:r>
                    <w:instrText xml:space="preserve"> FORMCHECKBOX </w:instrText>
                  </w:r>
                  <w:r w:rsidR="00DD6045">
                    <w:fldChar w:fldCharType="separate"/>
                  </w:r>
                  <w:r>
                    <w:fldChar w:fldCharType="end"/>
                  </w:r>
                  <w:bookmarkEnd w:id="64"/>
                  <w:r>
                    <w:rPr>
                      <w:rFonts w:ascii="Arial" w:hAnsi="Arial" w:cs="Arial"/>
                      <w:color w:val="000000"/>
                      <w:position w:val="-2"/>
                      <w:sz w:val="18"/>
                      <w:szCs w:val="18"/>
                    </w:rPr>
                    <w:t>Da   </w:t>
                  </w:r>
                  <w:r>
                    <w:fldChar w:fldCharType="begin">
                      <w:ffData>
                        <w:name w:val="cbox157bf223c7cd73"/>
                        <w:enabled/>
                        <w:calcOnExit w:val="0"/>
                        <w:checkBox>
                          <w:sizeAuto/>
                          <w:default w:val="0"/>
                        </w:checkBox>
                      </w:ffData>
                    </w:fldChar>
                  </w:r>
                  <w:bookmarkStart w:id="65" w:name="cbox157bf223c7cd73"/>
                  <w:r>
                    <w:instrText xml:space="preserve"> FORMCHECKBOX </w:instrText>
                  </w:r>
                  <w:r w:rsidR="00DD6045">
                    <w:fldChar w:fldCharType="separate"/>
                  </w:r>
                  <w:r>
                    <w:fldChar w:fldCharType="end"/>
                  </w:r>
                  <w:bookmarkEnd w:id="65"/>
                  <w:r>
                    <w:rPr>
                      <w:rFonts w:ascii="Arial" w:hAnsi="Arial" w:cs="Arial"/>
                      <w:color w:val="000000"/>
                      <w:position w:val="-2"/>
                      <w:sz w:val="18"/>
                      <w:szCs w:val="18"/>
                    </w:rPr>
                    <w:t>​​​​​​​Ne</w:t>
                  </w:r>
                </w:p>
                <w:p w14:paraId="4B4FDECF" w14:textId="77777777" w:rsidR="00824BB9" w:rsidRDefault="00B47BFF">
                  <w:pPr>
                    <w:spacing w:before="135" w:after="135"/>
                    <w:jc w:val="both"/>
                    <w:textAlignment w:val="center"/>
                  </w:pPr>
                  <w:r>
                    <w:rPr>
                      <w:rFonts w:ascii="Arial" w:hAnsi="Arial" w:cs="Arial"/>
                      <w:color w:val="000000"/>
                      <w:position w:val="-2"/>
                      <w:sz w:val="18"/>
                      <w:szCs w:val="18"/>
                    </w:rPr>
                    <w:t>Navedite datum obsodbe ali odločbe</w:t>
                  </w:r>
                </w:p>
                <w:p w14:paraId="52237C32" w14:textId="77777777" w:rsidR="00824BB9" w:rsidRDefault="00B47BFF">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14:paraId="36607191" w14:textId="77777777" w:rsidR="00824BB9" w:rsidRDefault="00B47BFF">
                  <w:pPr>
                    <w:spacing w:before="135" w:after="135"/>
                    <w:jc w:val="both"/>
                    <w:textAlignment w:val="center"/>
                  </w:pPr>
                  <w:r>
                    <w:rPr>
                      <w:rFonts w:ascii="Arial" w:hAnsi="Arial" w:cs="Arial"/>
                      <w:color w:val="000000"/>
                      <w:position w:val="-2"/>
                      <w:sz w:val="18"/>
                      <w:szCs w:val="18"/>
                    </w:rPr>
                    <w:t>Opišite, katera sredstva so bila uporabljena</w:t>
                  </w:r>
                </w:p>
                <w:p w14:paraId="2CF194A1" w14:textId="77777777" w:rsidR="00824BB9" w:rsidRDefault="00B47BFF">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14:paraId="4ADFACDE" w14:textId="77777777" w:rsidR="00824BB9" w:rsidRDefault="00B47BFF">
                  <w:pPr>
                    <w:spacing w:before="135" w:after="135"/>
                    <w:jc w:val="both"/>
                    <w:textAlignment w:val="center"/>
                  </w:pPr>
                  <w:r>
                    <w:fldChar w:fldCharType="begin">
                      <w:ffData>
                        <w:name w:val="cbox157bf223c7d55e"/>
                        <w:enabled/>
                        <w:calcOnExit w:val="0"/>
                        <w:checkBox>
                          <w:sizeAuto/>
                          <w:default w:val="0"/>
                        </w:checkBox>
                      </w:ffData>
                    </w:fldChar>
                  </w:r>
                  <w:bookmarkStart w:id="66" w:name="cbox157bf223c7d55e"/>
                  <w:r>
                    <w:instrText xml:space="preserve"> FORMCHECKBOX </w:instrText>
                  </w:r>
                  <w:r w:rsidR="00DD6045">
                    <w:fldChar w:fldCharType="separate"/>
                  </w:r>
                  <w:r>
                    <w:fldChar w:fldCharType="end"/>
                  </w:r>
                  <w:bookmarkEnd w:id="66"/>
                  <w:r>
                    <w:rPr>
                      <w:rFonts w:ascii="Arial" w:hAnsi="Arial" w:cs="Arial"/>
                      <w:color w:val="000000"/>
                      <w:position w:val="-2"/>
                      <w:sz w:val="18"/>
                      <w:szCs w:val="18"/>
                    </w:rPr>
                    <w:t>Da   </w:t>
                  </w:r>
                  <w:r>
                    <w:fldChar w:fldCharType="begin">
                      <w:ffData>
                        <w:name w:val="cbox157bf223c7d6f5"/>
                        <w:enabled/>
                        <w:calcOnExit w:val="0"/>
                        <w:checkBox>
                          <w:sizeAuto/>
                          <w:default w:val="0"/>
                        </w:checkBox>
                      </w:ffData>
                    </w:fldChar>
                  </w:r>
                  <w:bookmarkStart w:id="67" w:name="cbox157bf223c7d6f5"/>
                  <w:r>
                    <w:instrText xml:space="preserve"> FORMCHECKBOX </w:instrText>
                  </w:r>
                  <w:r w:rsidR="00DD6045">
                    <w:fldChar w:fldCharType="separate"/>
                  </w:r>
                  <w:r>
                    <w:fldChar w:fldCharType="end"/>
                  </w:r>
                  <w:bookmarkEnd w:id="67"/>
                  <w:r>
                    <w:rPr>
                      <w:rFonts w:ascii="Arial" w:hAnsi="Arial" w:cs="Arial"/>
                      <w:color w:val="000000"/>
                      <w:position w:val="-2"/>
                      <w:sz w:val="18"/>
                      <w:szCs w:val="18"/>
                    </w:rPr>
                    <w:t>​​​​​​​Ne</w:t>
                  </w:r>
                </w:p>
                <w:p w14:paraId="01F7AC53"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159AA04E"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 </w:t>
                  </w:r>
                </w:p>
                <w:p w14:paraId="680493FF" w14:textId="77777777" w:rsidR="00824BB9" w:rsidRDefault="00B47BFF">
                  <w:pPr>
                    <w:spacing w:before="135" w:after="135"/>
                    <w:jc w:val="both"/>
                    <w:textAlignment w:val="center"/>
                  </w:pPr>
                  <w:r>
                    <w:fldChar w:fldCharType="begin">
                      <w:ffData>
                        <w:name w:val="cbox157bf223c7dc83"/>
                        <w:enabled/>
                        <w:calcOnExit w:val="0"/>
                        <w:checkBox>
                          <w:sizeAuto/>
                          <w:default w:val="0"/>
                        </w:checkBox>
                      </w:ffData>
                    </w:fldChar>
                  </w:r>
                  <w:bookmarkStart w:id="68" w:name="cbox157bf223c7dc83"/>
                  <w:r>
                    <w:instrText xml:space="preserve"> FORMCHECKBOX </w:instrText>
                  </w:r>
                  <w:r w:rsidR="00DD6045">
                    <w:fldChar w:fldCharType="separate"/>
                  </w:r>
                  <w:r>
                    <w:fldChar w:fldCharType="end"/>
                  </w:r>
                  <w:bookmarkEnd w:id="68"/>
                  <w:r>
                    <w:rPr>
                      <w:rFonts w:ascii="Arial" w:hAnsi="Arial" w:cs="Arial"/>
                      <w:color w:val="000000"/>
                      <w:position w:val="-2"/>
                      <w:sz w:val="18"/>
                      <w:szCs w:val="18"/>
                    </w:rPr>
                    <w:t>Da   </w:t>
                  </w:r>
                  <w:r>
                    <w:fldChar w:fldCharType="begin">
                      <w:ffData>
                        <w:name w:val="cbox157bf223c7de1c"/>
                        <w:enabled/>
                        <w:calcOnExit w:val="0"/>
                        <w:checkBox>
                          <w:sizeAuto/>
                          <w:default w:val="0"/>
                        </w:checkBox>
                      </w:ffData>
                    </w:fldChar>
                  </w:r>
                  <w:bookmarkStart w:id="69" w:name="cbox157bf223c7de1c"/>
                  <w:r>
                    <w:instrText xml:space="preserve"> FORMCHECKBOX </w:instrText>
                  </w:r>
                  <w:r w:rsidR="00DD6045">
                    <w:fldChar w:fldCharType="separate"/>
                  </w:r>
                  <w:r>
                    <w:fldChar w:fldCharType="end"/>
                  </w:r>
                  <w:bookmarkEnd w:id="69"/>
                  <w:r>
                    <w:rPr>
                      <w:rFonts w:ascii="Arial" w:hAnsi="Arial" w:cs="Arial"/>
                      <w:color w:val="000000"/>
                      <w:position w:val="-2"/>
                      <w:sz w:val="18"/>
                      <w:szCs w:val="18"/>
                    </w:rPr>
                    <w:t>​​​​​​​Ne</w:t>
                  </w:r>
                </w:p>
                <w:p w14:paraId="12AE8F4E" w14:textId="77777777" w:rsidR="00824BB9" w:rsidRDefault="00B47BFF">
                  <w:pPr>
                    <w:spacing w:before="135" w:after="135"/>
                    <w:jc w:val="both"/>
                    <w:textAlignment w:val="center"/>
                  </w:pPr>
                  <w:r>
                    <w:rPr>
                      <w:rFonts w:ascii="Arial" w:hAnsi="Arial" w:cs="Arial"/>
                      <w:color w:val="000000"/>
                      <w:position w:val="-2"/>
                      <w:sz w:val="18"/>
                      <w:szCs w:val="18"/>
                    </w:rPr>
                    <w:t>URL</w:t>
                  </w:r>
                </w:p>
                <w:p w14:paraId="4DBC6BDE" w14:textId="77777777" w:rsidR="00824BB9" w:rsidRDefault="00B47BFF">
                  <w:pPr>
                    <w:spacing w:before="135" w:after="135"/>
                    <w:jc w:val="both"/>
                    <w:textAlignment w:val="center"/>
                  </w:pPr>
                  <w:r>
                    <w:rPr>
                      <w:rFonts w:ascii="Arial" w:hAnsi="Arial" w:cs="Arial"/>
                      <w:color w:val="000000"/>
                      <w:position w:val="-2"/>
                      <w:sz w:val="18"/>
                      <w:szCs w:val="18"/>
                    </w:rPr>
                    <w:t>Oznaka: </w:t>
                  </w:r>
                </w:p>
              </w:tc>
            </w:tr>
          </w:tbl>
          <w:p w14:paraId="4B468176" w14:textId="77777777" w:rsidR="00824BB9" w:rsidRDefault="00824BB9"/>
          <w:p w14:paraId="6AE176A3" w14:textId="77777777" w:rsidR="00824BB9" w:rsidRDefault="00B47BFF">
            <w:pPr>
              <w:spacing w:before="135" w:after="135"/>
              <w:jc w:val="both"/>
              <w:textAlignment w:val="center"/>
            </w:pPr>
            <w:r>
              <w:rPr>
                <w:rFonts w:ascii="Arial" w:hAnsi="Arial" w:cs="Arial"/>
                <w:color w:val="000000"/>
                <w:position w:val="-2"/>
                <w:sz w:val="18"/>
                <w:szCs w:val="18"/>
              </w:rPr>
              <w:t> </w:t>
            </w:r>
          </w:p>
        </w:tc>
      </w:tr>
    </w:tbl>
    <w:p w14:paraId="6E188446" w14:textId="77777777" w:rsidR="00824BB9" w:rsidRDefault="00B47BFF">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5774EDF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76DF6" w14:textId="77777777" w:rsidR="00824BB9" w:rsidRDefault="00B47BFF">
            <w:pPr>
              <w:spacing w:before="135" w:after="135"/>
              <w:jc w:val="both"/>
              <w:textAlignment w:val="center"/>
            </w:pPr>
            <w:r>
              <w:rPr>
                <w:rFonts w:ascii="Arial" w:hAnsi="Arial" w:cs="Arial"/>
                <w:b/>
                <w:bCs/>
                <w:color w:val="000000"/>
                <w:position w:val="-2"/>
                <w:sz w:val="18"/>
                <w:szCs w:val="18"/>
              </w:rPr>
              <w:t>C: Razlogi, povezani z insolventnostjo, nasprotjem interesov ali kršitvijo poklicnih pravil</w:t>
            </w:r>
          </w:p>
          <w:p w14:paraId="75624C02" w14:textId="77777777" w:rsidR="00824BB9" w:rsidRDefault="00B47BFF">
            <w:pPr>
              <w:spacing w:before="135" w:after="135"/>
              <w:jc w:val="both"/>
              <w:textAlignment w:val="center"/>
            </w:pPr>
            <w:r>
              <w:rPr>
                <w:rFonts w:ascii="Arial" w:hAnsi="Arial" w:cs="Arial"/>
                <w:b/>
                <w:bCs/>
                <w:color w:val="000000"/>
                <w:position w:val="-2"/>
                <w:sz w:val="18"/>
                <w:szCs w:val="18"/>
              </w:rPr>
              <w:t>Člen 57(4)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03D095C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ADA2B" w14:textId="77777777" w:rsidR="00824BB9" w:rsidRDefault="00B47BFF">
                  <w:pPr>
                    <w:spacing w:before="135" w:after="135"/>
                    <w:jc w:val="both"/>
                    <w:textAlignment w:val="center"/>
                  </w:pPr>
                  <w:r>
                    <w:rPr>
                      <w:rFonts w:ascii="Arial" w:hAnsi="Arial" w:cs="Arial"/>
                      <w:b/>
                      <w:bCs/>
                      <w:color w:val="000000"/>
                      <w:position w:val="-2"/>
                      <w:sz w:val="18"/>
                      <w:szCs w:val="18"/>
                    </w:rPr>
                    <w:t>Kršitev obveznosti na področju okoljskega prava</w:t>
                  </w:r>
                </w:p>
                <w:p w14:paraId="56607DC2" w14:textId="77777777" w:rsidR="00824BB9" w:rsidRDefault="00B47BFF">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14:paraId="4EC56905"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065AD417" w14:textId="77777777" w:rsidR="00824BB9" w:rsidRDefault="00B47BFF">
                  <w:pPr>
                    <w:spacing w:before="135" w:after="135"/>
                    <w:jc w:val="both"/>
                    <w:textAlignment w:val="center"/>
                  </w:pPr>
                  <w:r>
                    <w:fldChar w:fldCharType="begin">
                      <w:ffData>
                        <w:name w:val="cbox157bf223c7f272"/>
                        <w:enabled/>
                        <w:calcOnExit w:val="0"/>
                        <w:checkBox>
                          <w:sizeAuto/>
                          <w:default w:val="0"/>
                        </w:checkBox>
                      </w:ffData>
                    </w:fldChar>
                  </w:r>
                  <w:bookmarkStart w:id="70" w:name="cbox157bf223c7f272"/>
                  <w:r>
                    <w:instrText xml:space="preserve"> FORMCHECKBOX </w:instrText>
                  </w:r>
                  <w:r w:rsidR="00DD6045">
                    <w:fldChar w:fldCharType="separate"/>
                  </w:r>
                  <w:r>
                    <w:fldChar w:fldCharType="end"/>
                  </w:r>
                  <w:bookmarkEnd w:id="70"/>
                  <w:r>
                    <w:rPr>
                      <w:rFonts w:ascii="Arial" w:hAnsi="Arial" w:cs="Arial"/>
                      <w:color w:val="000000"/>
                      <w:position w:val="-2"/>
                      <w:sz w:val="18"/>
                      <w:szCs w:val="18"/>
                    </w:rPr>
                    <w:t>Da   </w:t>
                  </w:r>
                  <w:r>
                    <w:fldChar w:fldCharType="begin">
                      <w:ffData>
                        <w:name w:val="cbox157bf223c7f40f"/>
                        <w:enabled/>
                        <w:calcOnExit w:val="0"/>
                        <w:checkBox>
                          <w:sizeAuto/>
                          <w:default w:val="0"/>
                        </w:checkBox>
                      </w:ffData>
                    </w:fldChar>
                  </w:r>
                  <w:bookmarkStart w:id="71" w:name="cbox157bf223c7f40f"/>
                  <w:r>
                    <w:instrText xml:space="preserve"> FORMCHECKBOX </w:instrText>
                  </w:r>
                  <w:r w:rsidR="00DD6045">
                    <w:fldChar w:fldCharType="separate"/>
                  </w:r>
                  <w:r>
                    <w:fldChar w:fldCharType="end"/>
                  </w:r>
                  <w:bookmarkEnd w:id="71"/>
                  <w:r>
                    <w:rPr>
                      <w:rFonts w:ascii="Arial" w:hAnsi="Arial" w:cs="Arial"/>
                      <w:color w:val="000000"/>
                      <w:position w:val="-2"/>
                      <w:sz w:val="18"/>
                      <w:szCs w:val="18"/>
                    </w:rPr>
                    <w:t>​​​​​​​Ne</w:t>
                  </w:r>
                </w:p>
                <w:p w14:paraId="65871FB7"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0BD89383"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E9FCEE0" w14:textId="77777777" w:rsidR="00824BB9" w:rsidRDefault="00B47BFF">
                  <w:pPr>
                    <w:spacing w:before="135" w:after="135"/>
                    <w:jc w:val="both"/>
                    <w:textAlignment w:val="center"/>
                  </w:pPr>
                  <w:r>
                    <w:fldChar w:fldCharType="begin">
                      <w:ffData>
                        <w:name w:val="cbox157bf223c7f93a"/>
                        <w:enabled/>
                        <w:calcOnExit w:val="0"/>
                        <w:checkBox>
                          <w:sizeAuto/>
                          <w:default w:val="0"/>
                        </w:checkBox>
                      </w:ffData>
                    </w:fldChar>
                  </w:r>
                  <w:bookmarkStart w:id="72" w:name="cbox157bf223c7f93a"/>
                  <w:r>
                    <w:instrText xml:space="preserve"> FORMCHECKBOX </w:instrText>
                  </w:r>
                  <w:r w:rsidR="00DD6045">
                    <w:fldChar w:fldCharType="separate"/>
                  </w:r>
                  <w:r>
                    <w:fldChar w:fldCharType="end"/>
                  </w:r>
                  <w:bookmarkEnd w:id="72"/>
                  <w:r>
                    <w:rPr>
                      <w:rFonts w:ascii="Arial" w:hAnsi="Arial" w:cs="Arial"/>
                      <w:color w:val="000000"/>
                      <w:position w:val="-2"/>
                      <w:sz w:val="18"/>
                      <w:szCs w:val="18"/>
                    </w:rPr>
                    <w:t>Da   </w:t>
                  </w:r>
                  <w:r>
                    <w:fldChar w:fldCharType="begin">
                      <w:ffData>
                        <w:name w:val="cbox157bf223c7fad2"/>
                        <w:enabled/>
                        <w:calcOnExit w:val="0"/>
                        <w:checkBox>
                          <w:sizeAuto/>
                          <w:default w:val="0"/>
                        </w:checkBox>
                      </w:ffData>
                    </w:fldChar>
                  </w:r>
                  <w:bookmarkStart w:id="73" w:name="cbox157bf223c7fad2"/>
                  <w:r>
                    <w:instrText xml:space="preserve"> FORMCHECKBOX </w:instrText>
                  </w:r>
                  <w:r w:rsidR="00DD6045">
                    <w:fldChar w:fldCharType="separate"/>
                  </w:r>
                  <w:r>
                    <w:fldChar w:fldCharType="end"/>
                  </w:r>
                  <w:bookmarkEnd w:id="73"/>
                  <w:r>
                    <w:rPr>
                      <w:rFonts w:ascii="Arial" w:hAnsi="Arial" w:cs="Arial"/>
                      <w:color w:val="000000"/>
                      <w:position w:val="-2"/>
                      <w:sz w:val="18"/>
                      <w:szCs w:val="18"/>
                    </w:rPr>
                    <w:t>​​​​​​​Ne</w:t>
                  </w:r>
                </w:p>
                <w:p w14:paraId="23D02964" w14:textId="77777777" w:rsidR="00824BB9" w:rsidRDefault="00B47BFF">
                  <w:pPr>
                    <w:spacing w:before="135" w:after="135"/>
                    <w:jc w:val="both"/>
                    <w:textAlignment w:val="center"/>
                  </w:pPr>
                  <w:r>
                    <w:rPr>
                      <w:rFonts w:ascii="Arial" w:hAnsi="Arial" w:cs="Arial"/>
                      <w:color w:val="000000"/>
                      <w:position w:val="-2"/>
                      <w:sz w:val="18"/>
                      <w:szCs w:val="18"/>
                    </w:rPr>
                    <w:t>Opišite jih</w:t>
                  </w:r>
                </w:p>
              </w:tc>
            </w:tr>
          </w:tbl>
          <w:p w14:paraId="740ED2D3" w14:textId="77777777" w:rsidR="00824BB9" w:rsidRDefault="00824BB9"/>
          <w:p w14:paraId="77BAD931"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60FABC9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B2669" w14:textId="77777777" w:rsidR="00824BB9" w:rsidRDefault="00B47BFF">
                  <w:pPr>
                    <w:spacing w:before="135" w:after="135"/>
                    <w:jc w:val="both"/>
                    <w:textAlignment w:val="center"/>
                  </w:pPr>
                  <w:r>
                    <w:rPr>
                      <w:rFonts w:ascii="Arial" w:hAnsi="Arial" w:cs="Arial"/>
                      <w:b/>
                      <w:bCs/>
                      <w:color w:val="000000"/>
                      <w:position w:val="-2"/>
                      <w:sz w:val="18"/>
                      <w:szCs w:val="18"/>
                    </w:rPr>
                    <w:t>Kršitev obveznosti na področju socialnega prava</w:t>
                  </w:r>
                </w:p>
                <w:p w14:paraId="506D5C7D" w14:textId="77777777" w:rsidR="00824BB9" w:rsidRDefault="00B47BFF">
                  <w:pPr>
                    <w:spacing w:before="135" w:after="135"/>
                    <w:jc w:val="both"/>
                    <w:textAlignment w:val="center"/>
                  </w:pPr>
                  <w:r>
                    <w:rPr>
                      <w:rFonts w:ascii="Arial" w:hAnsi="Arial" w:cs="Arial"/>
                      <w:color w:val="000000"/>
                      <w:position w:val="-2"/>
                      <w:sz w:val="18"/>
                      <w:szCs w:val="18"/>
                    </w:rPr>
                    <w:t>Ali je gospodarski subjekt, kolikor mu je znano, kršil svoje obveznosti na področju socialnega prava? Kot je za namene tega javnega naročila navedeno v nacionalni zakonodaji, v ustreznem obvestilu, dokumentaciji v zvezi z oddajo javnega naročila ali členu 18(2) Direktive 2014/24/EU.</w:t>
                  </w:r>
                </w:p>
                <w:p w14:paraId="0E821928"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300BBCAB" w14:textId="77777777" w:rsidR="00824BB9" w:rsidRDefault="00B47BFF">
                  <w:pPr>
                    <w:spacing w:before="135" w:after="135"/>
                    <w:jc w:val="both"/>
                    <w:textAlignment w:val="center"/>
                  </w:pPr>
                  <w:r>
                    <w:fldChar w:fldCharType="begin">
                      <w:ffData>
                        <w:name w:val="cbox157bf223c806dc"/>
                        <w:enabled/>
                        <w:calcOnExit w:val="0"/>
                        <w:checkBox>
                          <w:sizeAuto/>
                          <w:default w:val="0"/>
                        </w:checkBox>
                      </w:ffData>
                    </w:fldChar>
                  </w:r>
                  <w:bookmarkStart w:id="74" w:name="cbox157bf223c806dc"/>
                  <w:r>
                    <w:instrText xml:space="preserve"> FORMCHECKBOX </w:instrText>
                  </w:r>
                  <w:r w:rsidR="00DD6045">
                    <w:fldChar w:fldCharType="separate"/>
                  </w:r>
                  <w:r>
                    <w:fldChar w:fldCharType="end"/>
                  </w:r>
                  <w:bookmarkEnd w:id="74"/>
                  <w:r>
                    <w:rPr>
                      <w:rFonts w:ascii="Arial" w:hAnsi="Arial" w:cs="Arial"/>
                      <w:color w:val="000000"/>
                      <w:position w:val="-2"/>
                      <w:sz w:val="18"/>
                      <w:szCs w:val="18"/>
                    </w:rPr>
                    <w:t>Da   </w:t>
                  </w:r>
                  <w:r>
                    <w:fldChar w:fldCharType="begin">
                      <w:ffData>
                        <w:name w:val="cbox157bf223c80874"/>
                        <w:enabled/>
                        <w:calcOnExit w:val="0"/>
                        <w:checkBox>
                          <w:sizeAuto/>
                          <w:default w:val="0"/>
                        </w:checkBox>
                      </w:ffData>
                    </w:fldChar>
                  </w:r>
                  <w:bookmarkStart w:id="75" w:name="cbox157bf223c80874"/>
                  <w:r>
                    <w:instrText xml:space="preserve"> FORMCHECKBOX </w:instrText>
                  </w:r>
                  <w:r w:rsidR="00DD6045">
                    <w:fldChar w:fldCharType="separate"/>
                  </w:r>
                  <w:r>
                    <w:fldChar w:fldCharType="end"/>
                  </w:r>
                  <w:bookmarkEnd w:id="75"/>
                  <w:r>
                    <w:rPr>
                      <w:rFonts w:ascii="Arial" w:hAnsi="Arial" w:cs="Arial"/>
                      <w:color w:val="000000"/>
                      <w:position w:val="-2"/>
                      <w:sz w:val="18"/>
                      <w:szCs w:val="18"/>
                    </w:rPr>
                    <w:t>​​​​​​​Ne</w:t>
                  </w:r>
                </w:p>
                <w:p w14:paraId="4D51BB3F" w14:textId="77777777" w:rsidR="00824BB9" w:rsidRDefault="00B47BFF">
                  <w:pPr>
                    <w:spacing w:before="135" w:after="135"/>
                    <w:jc w:val="both"/>
                    <w:textAlignment w:val="center"/>
                  </w:pPr>
                  <w:r>
                    <w:rPr>
                      <w:rFonts w:ascii="Arial" w:hAnsi="Arial" w:cs="Arial"/>
                      <w:color w:val="000000"/>
                      <w:position w:val="-2"/>
                      <w:sz w:val="18"/>
                      <w:szCs w:val="18"/>
                    </w:rPr>
                    <w:lastRenderedPageBreak/>
                    <w:t>Opišite jih</w:t>
                  </w:r>
                </w:p>
                <w:p w14:paraId="53893288"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16472A8" w14:textId="77777777" w:rsidR="00824BB9" w:rsidRDefault="00B47BFF">
                  <w:pPr>
                    <w:spacing w:before="135" w:after="135"/>
                    <w:jc w:val="both"/>
                    <w:textAlignment w:val="center"/>
                  </w:pPr>
                  <w:r>
                    <w:fldChar w:fldCharType="begin">
                      <w:ffData>
                        <w:name w:val="cbox157bf223c80daa"/>
                        <w:enabled/>
                        <w:calcOnExit w:val="0"/>
                        <w:checkBox>
                          <w:sizeAuto/>
                          <w:default w:val="0"/>
                        </w:checkBox>
                      </w:ffData>
                    </w:fldChar>
                  </w:r>
                  <w:bookmarkStart w:id="76" w:name="cbox157bf223c80daa"/>
                  <w:r>
                    <w:instrText xml:space="preserve"> FORMCHECKBOX </w:instrText>
                  </w:r>
                  <w:r w:rsidR="00DD6045">
                    <w:fldChar w:fldCharType="separate"/>
                  </w:r>
                  <w:r>
                    <w:fldChar w:fldCharType="end"/>
                  </w:r>
                  <w:bookmarkEnd w:id="76"/>
                  <w:r>
                    <w:rPr>
                      <w:rFonts w:ascii="Arial" w:hAnsi="Arial" w:cs="Arial"/>
                      <w:color w:val="000000"/>
                      <w:position w:val="-2"/>
                      <w:sz w:val="18"/>
                      <w:szCs w:val="18"/>
                    </w:rPr>
                    <w:t>Da   </w:t>
                  </w:r>
                  <w:r>
                    <w:fldChar w:fldCharType="begin">
                      <w:ffData>
                        <w:name w:val="cbox157bf223c80f42"/>
                        <w:enabled/>
                        <w:calcOnExit w:val="0"/>
                        <w:checkBox>
                          <w:sizeAuto/>
                          <w:default w:val="0"/>
                        </w:checkBox>
                      </w:ffData>
                    </w:fldChar>
                  </w:r>
                  <w:bookmarkStart w:id="77" w:name="cbox157bf223c80f42"/>
                  <w:r>
                    <w:instrText xml:space="preserve"> FORMCHECKBOX </w:instrText>
                  </w:r>
                  <w:r w:rsidR="00DD6045">
                    <w:fldChar w:fldCharType="separate"/>
                  </w:r>
                  <w:r>
                    <w:fldChar w:fldCharType="end"/>
                  </w:r>
                  <w:bookmarkEnd w:id="77"/>
                  <w:r>
                    <w:rPr>
                      <w:rFonts w:ascii="Arial" w:hAnsi="Arial" w:cs="Arial"/>
                      <w:color w:val="000000"/>
                      <w:position w:val="-2"/>
                      <w:sz w:val="18"/>
                      <w:szCs w:val="18"/>
                    </w:rPr>
                    <w:t>​​​​​​​Ne</w:t>
                  </w:r>
                </w:p>
                <w:p w14:paraId="158F7C6A"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11858221" w14:textId="77777777">
                    <w:tc>
                      <w:tcPr>
                        <w:tcW w:w="0" w:type="auto"/>
                        <w:tcMar>
                          <w:top w:w="0" w:type="auto"/>
                          <w:bottom w:w="0" w:type="auto"/>
                        </w:tcMar>
                      </w:tcPr>
                      <w:p w14:paraId="3CA498C5" w14:textId="77777777" w:rsidR="00824BB9" w:rsidRDefault="00B47BFF">
                        <w:r>
                          <w:rPr>
                            <w:rFonts w:ascii="Arial" w:hAnsi="Arial" w:cs="Arial"/>
                            <w:color w:val="000000"/>
                            <w:position w:val="-2"/>
                            <w:sz w:val="18"/>
                            <w:szCs w:val="18"/>
                          </w:rPr>
                          <w:t> </w:t>
                        </w:r>
                      </w:p>
                    </w:tc>
                  </w:tr>
                </w:tbl>
                <w:p w14:paraId="49DDE72E" w14:textId="77777777" w:rsidR="00824BB9" w:rsidRDefault="00824BB9"/>
              </w:tc>
            </w:tr>
          </w:tbl>
          <w:p w14:paraId="0E21770D" w14:textId="77777777" w:rsidR="00824BB9" w:rsidRDefault="00824BB9"/>
          <w:p w14:paraId="34E0D5CF"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2DA877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7746DC" w14:textId="77777777" w:rsidR="00824BB9" w:rsidRDefault="00B47BFF">
                  <w:pPr>
                    <w:spacing w:before="135" w:after="135"/>
                    <w:jc w:val="both"/>
                    <w:textAlignment w:val="center"/>
                  </w:pPr>
                  <w:r>
                    <w:rPr>
                      <w:rFonts w:ascii="Arial" w:hAnsi="Arial" w:cs="Arial"/>
                      <w:b/>
                      <w:bCs/>
                      <w:color w:val="000000"/>
                      <w:position w:val="-2"/>
                      <w:sz w:val="18"/>
                      <w:szCs w:val="18"/>
                    </w:rPr>
                    <w:t>Kršitev obveznosti na področju delovnega prava</w:t>
                  </w:r>
                </w:p>
                <w:p w14:paraId="6AE62589" w14:textId="77777777" w:rsidR="00824BB9" w:rsidRDefault="00B47BFF">
                  <w:pPr>
                    <w:spacing w:before="135" w:after="135"/>
                    <w:jc w:val="both"/>
                    <w:textAlignment w:val="center"/>
                  </w:pPr>
                  <w:r>
                    <w:rPr>
                      <w:rFonts w:ascii="Arial" w:hAnsi="Arial" w:cs="Arial"/>
                      <w:color w:val="000000"/>
                      <w:position w:val="-2"/>
                      <w:sz w:val="18"/>
                      <w:szCs w:val="18"/>
                    </w:rPr>
                    <w:t>Ali je gospodarski subjekt, kolikor mu je znano, kršil svoje obveznosti na področju delovnega prava? Kot je za namene tega javnega naročila navedeno v nacionalni zakonodaji, v ustreznem obvestilu, dokumentaciji v zvezi z oddajo javnega naročila ali členu 18(2) Direktive 2014/24/EU.</w:t>
                  </w:r>
                </w:p>
                <w:p w14:paraId="1A3ADAC7"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5EE7CE3F" w14:textId="77777777" w:rsidR="00824BB9" w:rsidRDefault="00B47BFF">
                  <w:pPr>
                    <w:spacing w:before="135" w:after="135"/>
                    <w:jc w:val="both"/>
                    <w:textAlignment w:val="center"/>
                  </w:pPr>
                  <w:r>
                    <w:fldChar w:fldCharType="begin">
                      <w:ffData>
                        <w:name w:val="cbox157bf223c81df5"/>
                        <w:enabled/>
                        <w:calcOnExit w:val="0"/>
                        <w:checkBox>
                          <w:sizeAuto/>
                          <w:default w:val="0"/>
                        </w:checkBox>
                      </w:ffData>
                    </w:fldChar>
                  </w:r>
                  <w:bookmarkStart w:id="78" w:name="cbox157bf223c81df5"/>
                  <w:r>
                    <w:instrText xml:space="preserve"> FORMCHECKBOX </w:instrText>
                  </w:r>
                  <w:r w:rsidR="00DD6045">
                    <w:fldChar w:fldCharType="separate"/>
                  </w:r>
                  <w:r>
                    <w:fldChar w:fldCharType="end"/>
                  </w:r>
                  <w:bookmarkEnd w:id="78"/>
                  <w:r>
                    <w:rPr>
                      <w:rFonts w:ascii="Arial" w:hAnsi="Arial" w:cs="Arial"/>
                      <w:color w:val="000000"/>
                      <w:position w:val="-2"/>
                      <w:sz w:val="18"/>
                      <w:szCs w:val="18"/>
                    </w:rPr>
                    <w:t>Da   </w:t>
                  </w:r>
                  <w:r>
                    <w:fldChar w:fldCharType="begin">
                      <w:ffData>
                        <w:name w:val="cbox157bf223c81f9a"/>
                        <w:enabled/>
                        <w:calcOnExit w:val="0"/>
                        <w:checkBox>
                          <w:sizeAuto/>
                          <w:default w:val="0"/>
                        </w:checkBox>
                      </w:ffData>
                    </w:fldChar>
                  </w:r>
                  <w:bookmarkStart w:id="79" w:name="cbox157bf223c81f9a"/>
                  <w:r>
                    <w:instrText xml:space="preserve"> FORMCHECKBOX </w:instrText>
                  </w:r>
                  <w:r w:rsidR="00DD6045">
                    <w:fldChar w:fldCharType="separate"/>
                  </w:r>
                  <w:r>
                    <w:fldChar w:fldCharType="end"/>
                  </w:r>
                  <w:bookmarkEnd w:id="79"/>
                  <w:r>
                    <w:rPr>
                      <w:rFonts w:ascii="Arial" w:hAnsi="Arial" w:cs="Arial"/>
                      <w:color w:val="000000"/>
                      <w:position w:val="-2"/>
                      <w:sz w:val="18"/>
                      <w:szCs w:val="18"/>
                    </w:rPr>
                    <w:t>​​​​​​​Ne</w:t>
                  </w:r>
                </w:p>
                <w:p w14:paraId="7DE02B70"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1BEF5EC0"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4912B75A" w14:textId="77777777" w:rsidR="00824BB9" w:rsidRDefault="00B47BFF">
                  <w:pPr>
                    <w:spacing w:before="135" w:after="135"/>
                    <w:jc w:val="both"/>
                    <w:textAlignment w:val="center"/>
                  </w:pPr>
                  <w:r>
                    <w:fldChar w:fldCharType="begin">
                      <w:ffData>
                        <w:name w:val="cbox157bf223c824bd"/>
                        <w:enabled/>
                        <w:calcOnExit w:val="0"/>
                        <w:checkBox>
                          <w:sizeAuto/>
                          <w:default w:val="0"/>
                        </w:checkBox>
                      </w:ffData>
                    </w:fldChar>
                  </w:r>
                  <w:bookmarkStart w:id="80" w:name="cbox157bf223c824bd"/>
                  <w:r>
                    <w:instrText xml:space="preserve"> FORMCHECKBOX </w:instrText>
                  </w:r>
                  <w:r w:rsidR="00DD6045">
                    <w:fldChar w:fldCharType="separate"/>
                  </w:r>
                  <w:r>
                    <w:fldChar w:fldCharType="end"/>
                  </w:r>
                  <w:bookmarkEnd w:id="80"/>
                  <w:r>
                    <w:rPr>
                      <w:rFonts w:ascii="Arial" w:hAnsi="Arial" w:cs="Arial"/>
                      <w:color w:val="000000"/>
                      <w:position w:val="-2"/>
                      <w:sz w:val="18"/>
                      <w:szCs w:val="18"/>
                    </w:rPr>
                    <w:t>Da   </w:t>
                  </w:r>
                  <w:r>
                    <w:fldChar w:fldCharType="begin">
                      <w:ffData>
                        <w:name w:val="cbox157bf223c82652"/>
                        <w:enabled/>
                        <w:calcOnExit w:val="0"/>
                        <w:checkBox>
                          <w:sizeAuto/>
                          <w:default w:val="0"/>
                        </w:checkBox>
                      </w:ffData>
                    </w:fldChar>
                  </w:r>
                  <w:bookmarkStart w:id="81" w:name="cbox157bf223c82652"/>
                  <w:r>
                    <w:instrText xml:space="preserve"> FORMCHECKBOX </w:instrText>
                  </w:r>
                  <w:r w:rsidR="00DD6045">
                    <w:fldChar w:fldCharType="separate"/>
                  </w:r>
                  <w:r>
                    <w:fldChar w:fldCharType="end"/>
                  </w:r>
                  <w:bookmarkEnd w:id="81"/>
                  <w:r>
                    <w:rPr>
                      <w:rFonts w:ascii="Arial" w:hAnsi="Arial" w:cs="Arial"/>
                      <w:color w:val="000000"/>
                      <w:position w:val="-2"/>
                      <w:sz w:val="18"/>
                      <w:szCs w:val="18"/>
                    </w:rPr>
                    <w:t>​​​​​​​Ne</w:t>
                  </w:r>
                </w:p>
                <w:p w14:paraId="6E10DC19"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6ABA8919" w14:textId="77777777">
                    <w:tc>
                      <w:tcPr>
                        <w:tcW w:w="0" w:type="auto"/>
                        <w:tcMar>
                          <w:top w:w="0" w:type="auto"/>
                          <w:bottom w:w="0" w:type="auto"/>
                        </w:tcMar>
                      </w:tcPr>
                      <w:p w14:paraId="17D89436" w14:textId="77777777" w:rsidR="00824BB9" w:rsidRDefault="00B47BFF">
                        <w:r>
                          <w:rPr>
                            <w:rFonts w:ascii="Arial" w:hAnsi="Arial" w:cs="Arial"/>
                            <w:color w:val="000000"/>
                            <w:position w:val="-2"/>
                            <w:sz w:val="18"/>
                            <w:szCs w:val="18"/>
                          </w:rPr>
                          <w:t> </w:t>
                        </w:r>
                      </w:p>
                    </w:tc>
                  </w:tr>
                </w:tbl>
                <w:p w14:paraId="112A67BD" w14:textId="77777777" w:rsidR="00824BB9" w:rsidRDefault="00824BB9"/>
              </w:tc>
            </w:tr>
          </w:tbl>
          <w:p w14:paraId="348BB6D9" w14:textId="77777777" w:rsidR="00824BB9" w:rsidRDefault="00824BB9"/>
          <w:p w14:paraId="6EF27BC5"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12795C1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325B5" w14:textId="77777777" w:rsidR="00824BB9" w:rsidRDefault="00B47BFF">
                  <w:pPr>
                    <w:spacing w:before="135" w:after="135"/>
                    <w:jc w:val="both"/>
                    <w:textAlignment w:val="center"/>
                  </w:pPr>
                  <w:r>
                    <w:rPr>
                      <w:rFonts w:ascii="Arial" w:hAnsi="Arial" w:cs="Arial"/>
                      <w:b/>
                      <w:bCs/>
                      <w:color w:val="000000"/>
                      <w:position w:val="-2"/>
                      <w:sz w:val="18"/>
                      <w:szCs w:val="18"/>
                    </w:rPr>
                    <w:t>Kršitev obveznosti na področju okoljskega prava</w:t>
                  </w:r>
                </w:p>
                <w:p w14:paraId="2D4A7562" w14:textId="77777777" w:rsidR="00824BB9" w:rsidRDefault="00B47BFF">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14:paraId="1C860845"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5CF80679" w14:textId="77777777" w:rsidR="00824BB9" w:rsidRDefault="00B47BFF">
                  <w:pPr>
                    <w:spacing w:before="135" w:after="135"/>
                    <w:jc w:val="both"/>
                    <w:textAlignment w:val="center"/>
                  </w:pPr>
                  <w:r>
                    <w:fldChar w:fldCharType="begin">
                      <w:ffData>
                        <w:name w:val="cbox157bf223c8350e"/>
                        <w:enabled/>
                        <w:calcOnExit w:val="0"/>
                        <w:checkBox>
                          <w:sizeAuto/>
                          <w:default w:val="0"/>
                        </w:checkBox>
                      </w:ffData>
                    </w:fldChar>
                  </w:r>
                  <w:bookmarkStart w:id="82" w:name="cbox157bf223c8350e"/>
                  <w:r>
                    <w:instrText xml:space="preserve"> FORMCHECKBOX </w:instrText>
                  </w:r>
                  <w:r w:rsidR="00DD6045">
                    <w:fldChar w:fldCharType="separate"/>
                  </w:r>
                  <w:r>
                    <w:fldChar w:fldCharType="end"/>
                  </w:r>
                  <w:bookmarkEnd w:id="82"/>
                  <w:r>
                    <w:rPr>
                      <w:rFonts w:ascii="Arial" w:hAnsi="Arial" w:cs="Arial"/>
                      <w:color w:val="000000"/>
                      <w:position w:val="-2"/>
                      <w:sz w:val="18"/>
                      <w:szCs w:val="18"/>
                    </w:rPr>
                    <w:t>Da   </w:t>
                  </w:r>
                  <w:r>
                    <w:fldChar w:fldCharType="begin">
                      <w:ffData>
                        <w:name w:val="cbox157bf223c836a4"/>
                        <w:enabled/>
                        <w:calcOnExit w:val="0"/>
                        <w:checkBox>
                          <w:sizeAuto/>
                          <w:default w:val="0"/>
                        </w:checkBox>
                      </w:ffData>
                    </w:fldChar>
                  </w:r>
                  <w:bookmarkStart w:id="83" w:name="cbox157bf223c836a4"/>
                  <w:r>
                    <w:instrText xml:space="preserve"> FORMCHECKBOX </w:instrText>
                  </w:r>
                  <w:r w:rsidR="00DD6045">
                    <w:fldChar w:fldCharType="separate"/>
                  </w:r>
                  <w:r>
                    <w:fldChar w:fldCharType="end"/>
                  </w:r>
                  <w:bookmarkEnd w:id="83"/>
                  <w:r>
                    <w:rPr>
                      <w:rFonts w:ascii="Arial" w:hAnsi="Arial" w:cs="Arial"/>
                      <w:color w:val="000000"/>
                      <w:position w:val="-2"/>
                      <w:sz w:val="18"/>
                      <w:szCs w:val="18"/>
                    </w:rPr>
                    <w:t>​​​​​​​Ne</w:t>
                  </w:r>
                </w:p>
                <w:p w14:paraId="321D2DC5"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2471A1EE"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65DE640" w14:textId="77777777" w:rsidR="00824BB9" w:rsidRDefault="00B47BFF">
                  <w:pPr>
                    <w:spacing w:before="135" w:after="135"/>
                    <w:jc w:val="both"/>
                    <w:textAlignment w:val="center"/>
                  </w:pPr>
                  <w:r>
                    <w:fldChar w:fldCharType="begin">
                      <w:ffData>
                        <w:name w:val="cbox157bf223c83bd3"/>
                        <w:enabled/>
                        <w:calcOnExit w:val="0"/>
                        <w:checkBox>
                          <w:sizeAuto/>
                          <w:default w:val="0"/>
                        </w:checkBox>
                      </w:ffData>
                    </w:fldChar>
                  </w:r>
                  <w:bookmarkStart w:id="84" w:name="cbox157bf223c83bd3"/>
                  <w:r>
                    <w:instrText xml:space="preserve"> FORMCHECKBOX </w:instrText>
                  </w:r>
                  <w:r w:rsidR="00DD6045">
                    <w:fldChar w:fldCharType="separate"/>
                  </w:r>
                  <w:r>
                    <w:fldChar w:fldCharType="end"/>
                  </w:r>
                  <w:bookmarkEnd w:id="84"/>
                  <w:r>
                    <w:rPr>
                      <w:rFonts w:ascii="Arial" w:hAnsi="Arial" w:cs="Arial"/>
                      <w:color w:val="000000"/>
                      <w:position w:val="-2"/>
                      <w:sz w:val="18"/>
                      <w:szCs w:val="18"/>
                    </w:rPr>
                    <w:t>Da   </w:t>
                  </w:r>
                  <w:r>
                    <w:fldChar w:fldCharType="begin">
                      <w:ffData>
                        <w:name w:val="cbox157bf223c83dbd"/>
                        <w:enabled/>
                        <w:calcOnExit w:val="0"/>
                        <w:checkBox>
                          <w:sizeAuto/>
                          <w:default w:val="0"/>
                        </w:checkBox>
                      </w:ffData>
                    </w:fldChar>
                  </w:r>
                  <w:bookmarkStart w:id="85" w:name="cbox157bf223c83dbd"/>
                  <w:r>
                    <w:instrText xml:space="preserve"> FORMCHECKBOX </w:instrText>
                  </w:r>
                  <w:r w:rsidR="00DD6045">
                    <w:fldChar w:fldCharType="separate"/>
                  </w:r>
                  <w:r>
                    <w:fldChar w:fldCharType="end"/>
                  </w:r>
                  <w:bookmarkEnd w:id="85"/>
                  <w:r>
                    <w:rPr>
                      <w:rFonts w:ascii="Arial" w:hAnsi="Arial" w:cs="Arial"/>
                      <w:color w:val="000000"/>
                      <w:position w:val="-2"/>
                      <w:sz w:val="18"/>
                      <w:szCs w:val="18"/>
                    </w:rPr>
                    <w:t>​​​​​​​Ne</w:t>
                  </w:r>
                </w:p>
                <w:p w14:paraId="4B570755"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5EE150E7" w14:textId="77777777">
                    <w:tc>
                      <w:tcPr>
                        <w:tcW w:w="0" w:type="auto"/>
                        <w:tcMar>
                          <w:top w:w="0" w:type="auto"/>
                          <w:bottom w:w="0" w:type="auto"/>
                        </w:tcMar>
                      </w:tcPr>
                      <w:p w14:paraId="64C118CD" w14:textId="77777777" w:rsidR="00824BB9" w:rsidRDefault="00B47BFF">
                        <w:r>
                          <w:rPr>
                            <w:rFonts w:ascii="Arial" w:hAnsi="Arial" w:cs="Arial"/>
                            <w:color w:val="000000"/>
                            <w:position w:val="-2"/>
                            <w:sz w:val="18"/>
                            <w:szCs w:val="18"/>
                          </w:rPr>
                          <w:t> </w:t>
                        </w:r>
                      </w:p>
                    </w:tc>
                  </w:tr>
                </w:tbl>
                <w:p w14:paraId="04E9A55C" w14:textId="77777777" w:rsidR="00824BB9" w:rsidRDefault="00824BB9"/>
              </w:tc>
            </w:tr>
          </w:tbl>
          <w:p w14:paraId="54CDC101" w14:textId="77777777" w:rsidR="00824BB9" w:rsidRDefault="00824BB9"/>
          <w:p w14:paraId="7472327B"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45EF5D5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0780D5" w14:textId="77777777" w:rsidR="00824BB9" w:rsidRDefault="00B47BFF">
                  <w:pPr>
                    <w:spacing w:before="135" w:after="135"/>
                    <w:jc w:val="both"/>
                    <w:textAlignment w:val="center"/>
                  </w:pPr>
                  <w:r>
                    <w:rPr>
                      <w:rFonts w:ascii="Arial" w:hAnsi="Arial" w:cs="Arial"/>
                      <w:b/>
                      <w:bCs/>
                      <w:color w:val="000000"/>
                      <w:position w:val="-2"/>
                      <w:sz w:val="18"/>
                      <w:szCs w:val="18"/>
                    </w:rPr>
                    <w:t>Stečaj</w:t>
                  </w:r>
                </w:p>
                <w:p w14:paraId="26E657CD" w14:textId="77777777" w:rsidR="00824BB9" w:rsidRDefault="00B47BFF">
                  <w:pPr>
                    <w:spacing w:before="135" w:after="135"/>
                    <w:jc w:val="both"/>
                    <w:textAlignment w:val="center"/>
                  </w:pPr>
                  <w:r>
                    <w:rPr>
                      <w:rFonts w:ascii="Arial" w:hAnsi="Arial" w:cs="Arial"/>
                      <w:color w:val="000000"/>
                      <w:position w:val="-2"/>
                      <w:sz w:val="18"/>
                      <w:szCs w:val="18"/>
                    </w:rPr>
                    <w:t>Ali je gospodarski subjekt v stečaju? Teh informacij ni treba navesti, če je izključitev gospodarskih subjektov v tem primeru obvezna na podlagi veljavne nacionalne zakonodaje brez možnosti odstopanja, kadar gospodarski subjekt kljub temu lahko izvede javno naročilo.</w:t>
                  </w:r>
                </w:p>
                <w:p w14:paraId="6DC326F1"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72B9D2B9" w14:textId="77777777" w:rsidR="00824BB9" w:rsidRDefault="00B47BFF">
                  <w:pPr>
                    <w:spacing w:before="135" w:after="135"/>
                    <w:jc w:val="both"/>
                    <w:textAlignment w:val="center"/>
                  </w:pPr>
                  <w:r>
                    <w:fldChar w:fldCharType="begin">
                      <w:ffData>
                        <w:name w:val="cbox157bf223c84c37"/>
                        <w:enabled/>
                        <w:calcOnExit w:val="0"/>
                        <w:checkBox>
                          <w:sizeAuto/>
                          <w:default w:val="0"/>
                        </w:checkBox>
                      </w:ffData>
                    </w:fldChar>
                  </w:r>
                  <w:bookmarkStart w:id="86" w:name="cbox157bf223c84c37"/>
                  <w:r>
                    <w:instrText xml:space="preserve"> FORMCHECKBOX </w:instrText>
                  </w:r>
                  <w:r w:rsidR="00DD6045">
                    <w:fldChar w:fldCharType="separate"/>
                  </w:r>
                  <w:r>
                    <w:fldChar w:fldCharType="end"/>
                  </w:r>
                  <w:bookmarkEnd w:id="86"/>
                  <w:r>
                    <w:rPr>
                      <w:rFonts w:ascii="Arial" w:hAnsi="Arial" w:cs="Arial"/>
                      <w:color w:val="000000"/>
                      <w:position w:val="-2"/>
                      <w:sz w:val="18"/>
                      <w:szCs w:val="18"/>
                    </w:rPr>
                    <w:t>Da   </w:t>
                  </w:r>
                  <w:r>
                    <w:fldChar w:fldCharType="begin">
                      <w:ffData>
                        <w:name w:val="cbox157bf223c84dcd"/>
                        <w:enabled/>
                        <w:calcOnExit w:val="0"/>
                        <w:checkBox>
                          <w:sizeAuto/>
                          <w:default w:val="0"/>
                        </w:checkBox>
                      </w:ffData>
                    </w:fldChar>
                  </w:r>
                  <w:bookmarkStart w:id="87" w:name="cbox157bf223c84dcd"/>
                  <w:r>
                    <w:instrText xml:space="preserve"> FORMCHECKBOX </w:instrText>
                  </w:r>
                  <w:r w:rsidR="00DD6045">
                    <w:fldChar w:fldCharType="separate"/>
                  </w:r>
                  <w:r>
                    <w:fldChar w:fldCharType="end"/>
                  </w:r>
                  <w:bookmarkEnd w:id="87"/>
                  <w:r>
                    <w:rPr>
                      <w:rFonts w:ascii="Arial" w:hAnsi="Arial" w:cs="Arial"/>
                      <w:color w:val="000000"/>
                      <w:position w:val="-2"/>
                      <w:sz w:val="18"/>
                      <w:szCs w:val="18"/>
                    </w:rPr>
                    <w:t>​​​​​​​Ne</w:t>
                  </w:r>
                </w:p>
                <w:p w14:paraId="5DD6080E"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76FFDCDF" w14:textId="77777777" w:rsidR="00824BB9" w:rsidRDefault="00B47BFF">
                  <w:pPr>
                    <w:spacing w:before="135" w:after="135"/>
                    <w:jc w:val="both"/>
                    <w:textAlignment w:val="center"/>
                  </w:pPr>
                  <w:r>
                    <w:rPr>
                      <w:rFonts w:ascii="Arial" w:hAnsi="Arial" w:cs="Arial"/>
                      <w:color w:val="000000"/>
                      <w:position w:val="-2"/>
                      <w:sz w:val="18"/>
                      <w:szCs w:val="18"/>
                    </w:rPr>
                    <w:lastRenderedPageBreak/>
                    <w:t>Ali ste sprejeli ukrepe, s katerimi bi dokazali svojo zanesljivost („samoočiščevanje“)?</w:t>
                  </w:r>
                </w:p>
                <w:p w14:paraId="50C94468" w14:textId="77777777" w:rsidR="00824BB9" w:rsidRDefault="00B47BFF">
                  <w:pPr>
                    <w:spacing w:before="135" w:after="135"/>
                    <w:jc w:val="both"/>
                    <w:textAlignment w:val="center"/>
                  </w:pPr>
                  <w:r>
                    <w:fldChar w:fldCharType="begin">
                      <w:ffData>
                        <w:name w:val="cbox157bf223c852ef"/>
                        <w:enabled/>
                        <w:calcOnExit w:val="0"/>
                        <w:checkBox>
                          <w:sizeAuto/>
                          <w:default w:val="0"/>
                        </w:checkBox>
                      </w:ffData>
                    </w:fldChar>
                  </w:r>
                  <w:bookmarkStart w:id="88" w:name="cbox157bf223c852ef"/>
                  <w:r>
                    <w:instrText xml:space="preserve"> FORMCHECKBOX </w:instrText>
                  </w:r>
                  <w:r w:rsidR="00DD6045">
                    <w:fldChar w:fldCharType="separate"/>
                  </w:r>
                  <w:r>
                    <w:fldChar w:fldCharType="end"/>
                  </w:r>
                  <w:bookmarkEnd w:id="88"/>
                  <w:r>
                    <w:rPr>
                      <w:rFonts w:ascii="Arial" w:hAnsi="Arial" w:cs="Arial"/>
                      <w:color w:val="000000"/>
                      <w:position w:val="-2"/>
                      <w:sz w:val="18"/>
                      <w:szCs w:val="18"/>
                    </w:rPr>
                    <w:t>Da   </w:t>
                  </w:r>
                  <w:r>
                    <w:fldChar w:fldCharType="begin">
                      <w:ffData>
                        <w:name w:val="cbox157bf223c85484"/>
                        <w:enabled/>
                        <w:calcOnExit w:val="0"/>
                        <w:checkBox>
                          <w:sizeAuto/>
                          <w:default w:val="0"/>
                        </w:checkBox>
                      </w:ffData>
                    </w:fldChar>
                  </w:r>
                  <w:bookmarkStart w:id="89" w:name="cbox157bf223c85484"/>
                  <w:r>
                    <w:instrText xml:space="preserve"> FORMCHECKBOX </w:instrText>
                  </w:r>
                  <w:r w:rsidR="00DD6045">
                    <w:fldChar w:fldCharType="separate"/>
                  </w:r>
                  <w:r>
                    <w:fldChar w:fldCharType="end"/>
                  </w:r>
                  <w:bookmarkEnd w:id="89"/>
                  <w:r>
                    <w:rPr>
                      <w:rFonts w:ascii="Arial" w:hAnsi="Arial" w:cs="Arial"/>
                      <w:color w:val="000000"/>
                      <w:position w:val="-2"/>
                      <w:sz w:val="18"/>
                      <w:szCs w:val="18"/>
                    </w:rPr>
                    <w:t>​​​​​​​Ne</w:t>
                  </w:r>
                </w:p>
                <w:p w14:paraId="54522B1D"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70C144C7" w14:textId="77777777">
                    <w:tc>
                      <w:tcPr>
                        <w:tcW w:w="0" w:type="auto"/>
                        <w:tcMar>
                          <w:top w:w="0" w:type="auto"/>
                          <w:bottom w:w="0" w:type="auto"/>
                        </w:tcMar>
                      </w:tcPr>
                      <w:p w14:paraId="6F4CCF80" w14:textId="77777777" w:rsidR="00824BB9" w:rsidRDefault="00B47BFF">
                        <w:r>
                          <w:rPr>
                            <w:rFonts w:ascii="Arial" w:hAnsi="Arial" w:cs="Arial"/>
                            <w:color w:val="000000"/>
                            <w:position w:val="-2"/>
                            <w:sz w:val="18"/>
                            <w:szCs w:val="18"/>
                          </w:rPr>
                          <w:t> </w:t>
                        </w:r>
                      </w:p>
                    </w:tc>
                  </w:tr>
                </w:tbl>
                <w:p w14:paraId="41787A0F" w14:textId="77777777" w:rsidR="00824BB9" w:rsidRDefault="00824BB9"/>
              </w:tc>
            </w:tr>
          </w:tbl>
          <w:p w14:paraId="0ADD1F9D" w14:textId="77777777" w:rsidR="00824BB9" w:rsidRDefault="00824BB9"/>
          <w:p w14:paraId="60127C4F"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5DA667B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7DE55" w14:textId="77777777" w:rsidR="00824BB9" w:rsidRDefault="00B47BFF">
                  <w:pPr>
                    <w:spacing w:before="135" w:after="135"/>
                    <w:jc w:val="both"/>
                    <w:textAlignment w:val="center"/>
                  </w:pPr>
                  <w:r>
                    <w:rPr>
                      <w:rFonts w:ascii="Arial" w:hAnsi="Arial" w:cs="Arial"/>
                      <w:b/>
                      <w:bCs/>
                      <w:color w:val="000000"/>
                      <w:position w:val="-2"/>
                      <w:sz w:val="18"/>
                      <w:szCs w:val="18"/>
                    </w:rPr>
                    <w:t>Insolventnost</w:t>
                  </w:r>
                </w:p>
                <w:p w14:paraId="3A59317B" w14:textId="77777777" w:rsidR="00824BB9" w:rsidRDefault="00B47BFF">
                  <w:pPr>
                    <w:spacing w:before="135" w:after="135"/>
                    <w:jc w:val="both"/>
                    <w:textAlignment w:val="center"/>
                  </w:pPr>
                  <w:r>
                    <w:rPr>
                      <w:rFonts w:ascii="Arial" w:hAnsi="Arial" w:cs="Arial"/>
                      <w:color w:val="000000"/>
                      <w:position w:val="-2"/>
                      <w:sz w:val="18"/>
                      <w:szCs w:val="18"/>
                    </w:rPr>
                    <w:t>Ali je gospodarski subjekt v postopku zaradi insolventnosti ali postopku likvidacije? Teh informacij ni treba navesti, če je izključitev gospodarskih subjektov v tem primeru obvezna na podlagi veljavne nacionalne zakonodaje brez možnosti odstopanja, kadar gospodarski subjekt kljub temu lahko izvede javno naročilo.</w:t>
                  </w:r>
                </w:p>
                <w:p w14:paraId="0ACC03EB"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4FBF05BE" w14:textId="77777777" w:rsidR="00824BB9" w:rsidRDefault="00B47BFF">
                  <w:pPr>
                    <w:spacing w:before="135" w:after="135"/>
                    <w:jc w:val="both"/>
                    <w:textAlignment w:val="center"/>
                  </w:pPr>
                  <w:r>
                    <w:fldChar w:fldCharType="begin">
                      <w:ffData>
                        <w:name w:val="cbox157bf223c86332"/>
                        <w:enabled/>
                        <w:calcOnExit w:val="0"/>
                        <w:checkBox>
                          <w:sizeAuto/>
                          <w:default w:val="0"/>
                        </w:checkBox>
                      </w:ffData>
                    </w:fldChar>
                  </w:r>
                  <w:bookmarkStart w:id="90" w:name="cbox157bf223c86332"/>
                  <w:r>
                    <w:instrText xml:space="preserve"> FORMCHECKBOX </w:instrText>
                  </w:r>
                  <w:r w:rsidR="00DD6045">
                    <w:fldChar w:fldCharType="separate"/>
                  </w:r>
                  <w:r>
                    <w:fldChar w:fldCharType="end"/>
                  </w:r>
                  <w:bookmarkEnd w:id="90"/>
                  <w:r>
                    <w:rPr>
                      <w:rFonts w:ascii="Arial" w:hAnsi="Arial" w:cs="Arial"/>
                      <w:color w:val="000000"/>
                      <w:position w:val="-2"/>
                      <w:sz w:val="18"/>
                      <w:szCs w:val="18"/>
                    </w:rPr>
                    <w:t>Da   </w:t>
                  </w:r>
                  <w:r>
                    <w:fldChar w:fldCharType="begin">
                      <w:ffData>
                        <w:name w:val="cbox157bf223c864bd"/>
                        <w:enabled/>
                        <w:calcOnExit w:val="0"/>
                        <w:checkBox>
                          <w:sizeAuto/>
                          <w:default w:val="0"/>
                        </w:checkBox>
                      </w:ffData>
                    </w:fldChar>
                  </w:r>
                  <w:bookmarkStart w:id="91" w:name="cbox157bf223c864bd"/>
                  <w:r>
                    <w:instrText xml:space="preserve"> FORMCHECKBOX </w:instrText>
                  </w:r>
                  <w:r w:rsidR="00DD6045">
                    <w:fldChar w:fldCharType="separate"/>
                  </w:r>
                  <w:r>
                    <w:fldChar w:fldCharType="end"/>
                  </w:r>
                  <w:bookmarkEnd w:id="91"/>
                  <w:r>
                    <w:rPr>
                      <w:rFonts w:ascii="Arial" w:hAnsi="Arial" w:cs="Arial"/>
                      <w:color w:val="000000"/>
                      <w:position w:val="-2"/>
                      <w:sz w:val="18"/>
                      <w:szCs w:val="18"/>
                    </w:rPr>
                    <w:t>​​​​​​​Ne</w:t>
                  </w:r>
                </w:p>
                <w:p w14:paraId="6E4C2CC7"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7B5EB790"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BB51774" w14:textId="77777777" w:rsidR="00824BB9" w:rsidRDefault="00B47BFF">
                  <w:pPr>
                    <w:spacing w:before="135" w:after="135"/>
                    <w:jc w:val="both"/>
                    <w:textAlignment w:val="center"/>
                  </w:pPr>
                  <w:r>
                    <w:fldChar w:fldCharType="begin">
                      <w:ffData>
                        <w:name w:val="cbox157bf223c869e7"/>
                        <w:enabled/>
                        <w:calcOnExit w:val="0"/>
                        <w:checkBox>
                          <w:sizeAuto/>
                          <w:default w:val="0"/>
                        </w:checkBox>
                      </w:ffData>
                    </w:fldChar>
                  </w:r>
                  <w:bookmarkStart w:id="92" w:name="cbox157bf223c869e7"/>
                  <w:r>
                    <w:instrText xml:space="preserve"> FORMCHECKBOX </w:instrText>
                  </w:r>
                  <w:r w:rsidR="00DD6045">
                    <w:fldChar w:fldCharType="separate"/>
                  </w:r>
                  <w:r>
                    <w:fldChar w:fldCharType="end"/>
                  </w:r>
                  <w:bookmarkEnd w:id="92"/>
                  <w:r>
                    <w:rPr>
                      <w:rFonts w:ascii="Arial" w:hAnsi="Arial" w:cs="Arial"/>
                      <w:color w:val="000000"/>
                      <w:position w:val="-2"/>
                      <w:sz w:val="18"/>
                      <w:szCs w:val="18"/>
                    </w:rPr>
                    <w:t>Da   </w:t>
                  </w:r>
                  <w:r>
                    <w:fldChar w:fldCharType="begin">
                      <w:ffData>
                        <w:name w:val="cbox157bf223c86b7e"/>
                        <w:enabled/>
                        <w:calcOnExit w:val="0"/>
                        <w:checkBox>
                          <w:sizeAuto/>
                          <w:default w:val="0"/>
                        </w:checkBox>
                      </w:ffData>
                    </w:fldChar>
                  </w:r>
                  <w:bookmarkStart w:id="93" w:name="cbox157bf223c86b7e"/>
                  <w:r>
                    <w:instrText xml:space="preserve"> FORMCHECKBOX </w:instrText>
                  </w:r>
                  <w:r w:rsidR="00DD6045">
                    <w:fldChar w:fldCharType="separate"/>
                  </w:r>
                  <w:r>
                    <w:fldChar w:fldCharType="end"/>
                  </w:r>
                  <w:bookmarkEnd w:id="93"/>
                  <w:r>
                    <w:rPr>
                      <w:rFonts w:ascii="Arial" w:hAnsi="Arial" w:cs="Arial"/>
                      <w:color w:val="000000"/>
                      <w:position w:val="-2"/>
                      <w:sz w:val="18"/>
                      <w:szCs w:val="18"/>
                    </w:rPr>
                    <w:t>​​​​​​​Ne</w:t>
                  </w:r>
                </w:p>
                <w:p w14:paraId="6D51BEFD"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7A842881" w14:textId="77777777">
                    <w:tc>
                      <w:tcPr>
                        <w:tcW w:w="0" w:type="auto"/>
                        <w:tcMar>
                          <w:top w:w="0" w:type="auto"/>
                          <w:bottom w:w="0" w:type="auto"/>
                        </w:tcMar>
                      </w:tcPr>
                      <w:p w14:paraId="7418E7DE" w14:textId="77777777" w:rsidR="00824BB9" w:rsidRDefault="00B47BFF">
                        <w:r>
                          <w:rPr>
                            <w:rFonts w:ascii="Arial" w:hAnsi="Arial" w:cs="Arial"/>
                            <w:color w:val="000000"/>
                            <w:position w:val="-2"/>
                            <w:sz w:val="18"/>
                            <w:szCs w:val="18"/>
                          </w:rPr>
                          <w:t> </w:t>
                        </w:r>
                      </w:p>
                    </w:tc>
                  </w:tr>
                </w:tbl>
                <w:p w14:paraId="3B12DC9E" w14:textId="77777777" w:rsidR="00824BB9" w:rsidRDefault="00824BB9"/>
              </w:tc>
            </w:tr>
          </w:tbl>
          <w:p w14:paraId="53E510BF" w14:textId="77777777" w:rsidR="00824BB9" w:rsidRDefault="00824BB9"/>
          <w:p w14:paraId="15C05D9C"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0CF5EEB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3E492" w14:textId="77777777" w:rsidR="00824BB9" w:rsidRDefault="00B47BFF">
                  <w:pPr>
                    <w:spacing w:before="135" w:after="135"/>
                    <w:jc w:val="both"/>
                    <w:textAlignment w:val="center"/>
                  </w:pPr>
                  <w:r>
                    <w:rPr>
                      <w:rFonts w:ascii="Arial" w:hAnsi="Arial" w:cs="Arial"/>
                      <w:b/>
                      <w:bCs/>
                      <w:color w:val="000000"/>
                      <w:position w:val="-2"/>
                      <w:sz w:val="18"/>
                      <w:szCs w:val="18"/>
                    </w:rPr>
                    <w:t>Dogovor z upniki</w:t>
                  </w:r>
                </w:p>
                <w:p w14:paraId="4EF45FAC" w14:textId="77777777" w:rsidR="00824BB9" w:rsidRDefault="00B47BFF">
                  <w:pPr>
                    <w:spacing w:before="135" w:after="135"/>
                    <w:jc w:val="both"/>
                    <w:textAlignment w:val="center"/>
                  </w:pPr>
                  <w:r>
                    <w:rPr>
                      <w:rFonts w:ascii="Arial" w:hAnsi="Arial" w:cs="Arial"/>
                      <w:color w:val="000000"/>
                      <w:position w:val="-2"/>
                      <w:sz w:val="18"/>
                      <w:szCs w:val="18"/>
                    </w:rPr>
                    <w:t>Ali ima gospodarski subjekt dogovor z upniki? Teh informacij ni treba navesti, če je izključitev gospodarskih subjektov v tem primeru obvezna na podlagi veljavne nacionalne zakonodaje brez možnosti odstopanja, kadar gospodarski subjekt kljub temu lahko izvede javno naročilo.</w:t>
                  </w:r>
                </w:p>
                <w:p w14:paraId="100730E3"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7EEB416A" w14:textId="77777777" w:rsidR="00824BB9" w:rsidRDefault="00B47BFF">
                  <w:pPr>
                    <w:spacing w:before="135" w:after="135"/>
                    <w:jc w:val="both"/>
                    <w:textAlignment w:val="center"/>
                  </w:pPr>
                  <w:r>
                    <w:fldChar w:fldCharType="begin">
                      <w:ffData>
                        <w:name w:val="cbox157bf223c879f3"/>
                        <w:enabled/>
                        <w:calcOnExit w:val="0"/>
                        <w:checkBox>
                          <w:sizeAuto/>
                          <w:default w:val="0"/>
                        </w:checkBox>
                      </w:ffData>
                    </w:fldChar>
                  </w:r>
                  <w:bookmarkStart w:id="94" w:name="cbox157bf223c879f3"/>
                  <w:r>
                    <w:instrText xml:space="preserve"> FORMCHECKBOX </w:instrText>
                  </w:r>
                  <w:r w:rsidR="00DD6045">
                    <w:fldChar w:fldCharType="separate"/>
                  </w:r>
                  <w:r>
                    <w:fldChar w:fldCharType="end"/>
                  </w:r>
                  <w:bookmarkEnd w:id="94"/>
                  <w:r>
                    <w:rPr>
                      <w:rFonts w:ascii="Arial" w:hAnsi="Arial" w:cs="Arial"/>
                      <w:color w:val="000000"/>
                      <w:position w:val="-2"/>
                      <w:sz w:val="18"/>
                      <w:szCs w:val="18"/>
                    </w:rPr>
                    <w:t>Da   </w:t>
                  </w:r>
                  <w:r>
                    <w:fldChar w:fldCharType="begin">
                      <w:ffData>
                        <w:name w:val="cbox157bf223c87b8c"/>
                        <w:enabled/>
                        <w:calcOnExit w:val="0"/>
                        <w:checkBox>
                          <w:sizeAuto/>
                          <w:default w:val="0"/>
                        </w:checkBox>
                      </w:ffData>
                    </w:fldChar>
                  </w:r>
                  <w:bookmarkStart w:id="95" w:name="cbox157bf223c87b8c"/>
                  <w:r>
                    <w:instrText xml:space="preserve"> FORMCHECKBOX </w:instrText>
                  </w:r>
                  <w:r w:rsidR="00DD6045">
                    <w:fldChar w:fldCharType="separate"/>
                  </w:r>
                  <w:r>
                    <w:fldChar w:fldCharType="end"/>
                  </w:r>
                  <w:bookmarkEnd w:id="95"/>
                  <w:r>
                    <w:rPr>
                      <w:rFonts w:ascii="Arial" w:hAnsi="Arial" w:cs="Arial"/>
                      <w:color w:val="000000"/>
                      <w:position w:val="-2"/>
                      <w:sz w:val="18"/>
                      <w:szCs w:val="18"/>
                    </w:rPr>
                    <w:t>​​​​​​​Ne</w:t>
                  </w:r>
                </w:p>
                <w:p w14:paraId="22396E41"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10477913"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20FC8FFE" w14:textId="77777777" w:rsidR="00824BB9" w:rsidRDefault="00B47BFF">
                  <w:pPr>
                    <w:spacing w:before="135" w:after="135"/>
                    <w:jc w:val="both"/>
                    <w:textAlignment w:val="center"/>
                  </w:pPr>
                  <w:r>
                    <w:fldChar w:fldCharType="begin">
                      <w:ffData>
                        <w:name w:val="cbox157bf223c880aa"/>
                        <w:enabled/>
                        <w:calcOnExit w:val="0"/>
                        <w:checkBox>
                          <w:sizeAuto/>
                          <w:default w:val="0"/>
                        </w:checkBox>
                      </w:ffData>
                    </w:fldChar>
                  </w:r>
                  <w:bookmarkStart w:id="96" w:name="cbox157bf223c880aa"/>
                  <w:r>
                    <w:instrText xml:space="preserve"> FORMCHECKBOX </w:instrText>
                  </w:r>
                  <w:r w:rsidR="00DD6045">
                    <w:fldChar w:fldCharType="separate"/>
                  </w:r>
                  <w:r>
                    <w:fldChar w:fldCharType="end"/>
                  </w:r>
                  <w:bookmarkEnd w:id="96"/>
                  <w:r>
                    <w:rPr>
                      <w:rFonts w:ascii="Arial" w:hAnsi="Arial" w:cs="Arial"/>
                      <w:color w:val="000000"/>
                      <w:position w:val="-2"/>
                      <w:sz w:val="18"/>
                      <w:szCs w:val="18"/>
                    </w:rPr>
                    <w:t>Da   </w:t>
                  </w:r>
                  <w:r>
                    <w:fldChar w:fldCharType="begin">
                      <w:ffData>
                        <w:name w:val="cbox157bf223c8823f"/>
                        <w:enabled/>
                        <w:calcOnExit w:val="0"/>
                        <w:checkBox>
                          <w:sizeAuto/>
                          <w:default w:val="0"/>
                        </w:checkBox>
                      </w:ffData>
                    </w:fldChar>
                  </w:r>
                  <w:bookmarkStart w:id="97" w:name="cbox157bf223c8823f"/>
                  <w:r>
                    <w:instrText xml:space="preserve"> FORMCHECKBOX </w:instrText>
                  </w:r>
                  <w:r w:rsidR="00DD6045">
                    <w:fldChar w:fldCharType="separate"/>
                  </w:r>
                  <w:r>
                    <w:fldChar w:fldCharType="end"/>
                  </w:r>
                  <w:bookmarkEnd w:id="97"/>
                  <w:r>
                    <w:rPr>
                      <w:rFonts w:ascii="Arial" w:hAnsi="Arial" w:cs="Arial"/>
                      <w:color w:val="000000"/>
                      <w:position w:val="-2"/>
                      <w:sz w:val="18"/>
                      <w:szCs w:val="18"/>
                    </w:rPr>
                    <w:t>​​​​​​​Ne</w:t>
                  </w:r>
                </w:p>
                <w:p w14:paraId="142CBEB2"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7243A208" w14:textId="77777777">
                    <w:tc>
                      <w:tcPr>
                        <w:tcW w:w="0" w:type="auto"/>
                        <w:tcMar>
                          <w:top w:w="0" w:type="auto"/>
                          <w:bottom w:w="0" w:type="auto"/>
                        </w:tcMar>
                      </w:tcPr>
                      <w:p w14:paraId="139C67B7" w14:textId="77777777" w:rsidR="00824BB9" w:rsidRDefault="00B47BFF">
                        <w:r>
                          <w:rPr>
                            <w:rFonts w:ascii="Arial" w:hAnsi="Arial" w:cs="Arial"/>
                            <w:color w:val="000000"/>
                            <w:position w:val="-2"/>
                            <w:sz w:val="18"/>
                            <w:szCs w:val="18"/>
                          </w:rPr>
                          <w:t> </w:t>
                        </w:r>
                      </w:p>
                    </w:tc>
                  </w:tr>
                </w:tbl>
                <w:p w14:paraId="27AC02D8" w14:textId="77777777" w:rsidR="00824BB9" w:rsidRDefault="00824BB9"/>
              </w:tc>
            </w:tr>
          </w:tbl>
          <w:p w14:paraId="51D39894" w14:textId="77777777" w:rsidR="00824BB9" w:rsidRDefault="00824BB9"/>
          <w:p w14:paraId="3D914526"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D92D05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6A56A" w14:textId="77777777" w:rsidR="00824BB9" w:rsidRDefault="00B47BFF">
                  <w:pPr>
                    <w:spacing w:before="135" w:after="135"/>
                    <w:jc w:val="both"/>
                    <w:textAlignment w:val="center"/>
                  </w:pPr>
                  <w:r>
                    <w:rPr>
                      <w:rFonts w:ascii="Arial" w:hAnsi="Arial" w:cs="Arial"/>
                      <w:b/>
                      <w:bCs/>
                      <w:color w:val="000000"/>
                      <w:position w:val="-2"/>
                      <w:sz w:val="18"/>
                      <w:szCs w:val="18"/>
                    </w:rPr>
                    <w:t>Položaj, ki je v skladu z nacionalno zakonodajo podoben stečaju</w:t>
                  </w:r>
                </w:p>
                <w:p w14:paraId="44D4887B" w14:textId="77777777" w:rsidR="00824BB9" w:rsidRDefault="00B47BFF">
                  <w:pPr>
                    <w:spacing w:before="135" w:after="135"/>
                    <w:jc w:val="both"/>
                    <w:textAlignment w:val="center"/>
                  </w:pPr>
                  <w:r>
                    <w:rPr>
                      <w:rFonts w:ascii="Arial" w:hAnsi="Arial" w:cs="Arial"/>
                      <w:color w:val="000000"/>
                      <w:position w:val="-2"/>
                      <w:sz w:val="18"/>
                      <w:szCs w:val="18"/>
                    </w:rPr>
                    <w:t>Ali je gospodarski subjekt v položaju, podobnem stečaju, ki nastane zaradi podobnega postopka v skladu z nacionalnimi zakoni in predpisi? Teh informacij ni treba navesti, če je izključitev gospodarskih subjektov v tem primeru obvezna na podlagi veljavne nacionalne zakonodaje brez možnosti odstopanja, kadar gospodarski subjekt kljub temu lahko izvede javno naročilo.</w:t>
                  </w:r>
                </w:p>
                <w:p w14:paraId="2884C0A2"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07DEDA8D" w14:textId="77777777" w:rsidR="00824BB9" w:rsidRDefault="00B47BFF">
                  <w:pPr>
                    <w:spacing w:before="135" w:after="135"/>
                    <w:jc w:val="both"/>
                    <w:textAlignment w:val="center"/>
                  </w:pPr>
                  <w:r>
                    <w:fldChar w:fldCharType="begin">
                      <w:ffData>
                        <w:name w:val="cbox157bf223c890ca"/>
                        <w:enabled/>
                        <w:calcOnExit w:val="0"/>
                        <w:checkBox>
                          <w:sizeAuto/>
                          <w:default w:val="0"/>
                        </w:checkBox>
                      </w:ffData>
                    </w:fldChar>
                  </w:r>
                  <w:bookmarkStart w:id="98" w:name="cbox157bf223c890ca"/>
                  <w:r>
                    <w:instrText xml:space="preserve"> FORMCHECKBOX </w:instrText>
                  </w:r>
                  <w:r w:rsidR="00DD6045">
                    <w:fldChar w:fldCharType="separate"/>
                  </w:r>
                  <w:r>
                    <w:fldChar w:fldCharType="end"/>
                  </w:r>
                  <w:bookmarkEnd w:id="98"/>
                  <w:r>
                    <w:rPr>
                      <w:rFonts w:ascii="Arial" w:hAnsi="Arial" w:cs="Arial"/>
                      <w:color w:val="000000"/>
                      <w:position w:val="-2"/>
                      <w:sz w:val="18"/>
                      <w:szCs w:val="18"/>
                    </w:rPr>
                    <w:t>Da   </w:t>
                  </w:r>
                  <w:r>
                    <w:fldChar w:fldCharType="begin">
                      <w:ffData>
                        <w:name w:val="cbox157bf223c8925f"/>
                        <w:enabled/>
                        <w:calcOnExit w:val="0"/>
                        <w:checkBox>
                          <w:sizeAuto/>
                          <w:default w:val="0"/>
                        </w:checkBox>
                      </w:ffData>
                    </w:fldChar>
                  </w:r>
                  <w:bookmarkStart w:id="99" w:name="cbox157bf223c8925f"/>
                  <w:r>
                    <w:instrText xml:space="preserve"> FORMCHECKBOX </w:instrText>
                  </w:r>
                  <w:r w:rsidR="00DD6045">
                    <w:fldChar w:fldCharType="separate"/>
                  </w:r>
                  <w:r>
                    <w:fldChar w:fldCharType="end"/>
                  </w:r>
                  <w:bookmarkEnd w:id="99"/>
                  <w:r>
                    <w:rPr>
                      <w:rFonts w:ascii="Arial" w:hAnsi="Arial" w:cs="Arial"/>
                      <w:color w:val="000000"/>
                      <w:position w:val="-2"/>
                      <w:sz w:val="18"/>
                      <w:szCs w:val="18"/>
                    </w:rPr>
                    <w:t>​​​​​​​Ne</w:t>
                  </w:r>
                </w:p>
                <w:p w14:paraId="0B730295"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5636B9D0" w14:textId="77777777" w:rsidR="00824BB9" w:rsidRDefault="00B47BFF">
                  <w:pPr>
                    <w:spacing w:before="135" w:after="135"/>
                    <w:jc w:val="both"/>
                    <w:textAlignment w:val="center"/>
                  </w:pPr>
                  <w:r>
                    <w:rPr>
                      <w:rFonts w:ascii="Arial" w:hAnsi="Arial" w:cs="Arial"/>
                      <w:color w:val="000000"/>
                      <w:position w:val="-2"/>
                      <w:sz w:val="18"/>
                      <w:szCs w:val="18"/>
                    </w:rPr>
                    <w:lastRenderedPageBreak/>
                    <w:t>Ali ste sprejeli ukrepe, s katerimi bi dokazali svojo zanesljivost („samoočiščevanje“)?</w:t>
                  </w:r>
                </w:p>
                <w:p w14:paraId="0C83366F" w14:textId="77777777" w:rsidR="00824BB9" w:rsidRDefault="00B47BFF">
                  <w:pPr>
                    <w:spacing w:before="135" w:after="135"/>
                    <w:jc w:val="both"/>
                    <w:textAlignment w:val="center"/>
                  </w:pPr>
                  <w:r>
                    <w:fldChar w:fldCharType="begin">
                      <w:ffData>
                        <w:name w:val="cbox157bf223c89784"/>
                        <w:enabled/>
                        <w:calcOnExit w:val="0"/>
                        <w:checkBox>
                          <w:sizeAuto/>
                          <w:default w:val="0"/>
                        </w:checkBox>
                      </w:ffData>
                    </w:fldChar>
                  </w:r>
                  <w:bookmarkStart w:id="100" w:name="cbox157bf223c89784"/>
                  <w:r>
                    <w:instrText xml:space="preserve"> FORMCHECKBOX </w:instrText>
                  </w:r>
                  <w:r w:rsidR="00DD6045">
                    <w:fldChar w:fldCharType="separate"/>
                  </w:r>
                  <w:r>
                    <w:fldChar w:fldCharType="end"/>
                  </w:r>
                  <w:bookmarkEnd w:id="100"/>
                  <w:r>
                    <w:rPr>
                      <w:rFonts w:ascii="Arial" w:hAnsi="Arial" w:cs="Arial"/>
                      <w:color w:val="000000"/>
                      <w:position w:val="-2"/>
                      <w:sz w:val="18"/>
                      <w:szCs w:val="18"/>
                    </w:rPr>
                    <w:t>Da   </w:t>
                  </w:r>
                  <w:r>
                    <w:fldChar w:fldCharType="begin">
                      <w:ffData>
                        <w:name w:val="cbox157bf223c89918"/>
                        <w:enabled/>
                        <w:calcOnExit w:val="0"/>
                        <w:checkBox>
                          <w:sizeAuto/>
                          <w:default w:val="0"/>
                        </w:checkBox>
                      </w:ffData>
                    </w:fldChar>
                  </w:r>
                  <w:bookmarkStart w:id="101" w:name="cbox157bf223c89918"/>
                  <w:r>
                    <w:instrText xml:space="preserve"> FORMCHECKBOX </w:instrText>
                  </w:r>
                  <w:r w:rsidR="00DD6045">
                    <w:fldChar w:fldCharType="separate"/>
                  </w:r>
                  <w:r>
                    <w:fldChar w:fldCharType="end"/>
                  </w:r>
                  <w:bookmarkEnd w:id="101"/>
                  <w:r>
                    <w:rPr>
                      <w:rFonts w:ascii="Arial" w:hAnsi="Arial" w:cs="Arial"/>
                      <w:color w:val="000000"/>
                      <w:position w:val="-2"/>
                      <w:sz w:val="18"/>
                      <w:szCs w:val="18"/>
                    </w:rPr>
                    <w:t>​​​​​​​Ne</w:t>
                  </w:r>
                </w:p>
                <w:p w14:paraId="20CBF9F2"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62763CDD" w14:textId="77777777">
                    <w:tc>
                      <w:tcPr>
                        <w:tcW w:w="0" w:type="auto"/>
                        <w:tcMar>
                          <w:top w:w="0" w:type="auto"/>
                          <w:bottom w:w="0" w:type="auto"/>
                        </w:tcMar>
                      </w:tcPr>
                      <w:p w14:paraId="4C40868A" w14:textId="77777777" w:rsidR="00824BB9" w:rsidRDefault="00B47BFF">
                        <w:r>
                          <w:rPr>
                            <w:rFonts w:ascii="Arial" w:hAnsi="Arial" w:cs="Arial"/>
                            <w:color w:val="000000"/>
                            <w:position w:val="-2"/>
                            <w:sz w:val="18"/>
                            <w:szCs w:val="18"/>
                          </w:rPr>
                          <w:t> </w:t>
                        </w:r>
                      </w:p>
                    </w:tc>
                  </w:tr>
                </w:tbl>
                <w:p w14:paraId="6D09D73A" w14:textId="77777777" w:rsidR="00824BB9" w:rsidRDefault="00824BB9"/>
              </w:tc>
            </w:tr>
          </w:tbl>
          <w:p w14:paraId="744EA431" w14:textId="77777777" w:rsidR="00824BB9" w:rsidRDefault="00824BB9"/>
          <w:p w14:paraId="07FDD3CE"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7BA1DAB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33DCF" w14:textId="77777777" w:rsidR="00824BB9" w:rsidRDefault="00B47BFF">
                  <w:pPr>
                    <w:spacing w:before="135" w:after="135"/>
                    <w:jc w:val="both"/>
                    <w:textAlignment w:val="center"/>
                  </w:pPr>
                  <w:r>
                    <w:rPr>
                      <w:rFonts w:ascii="Arial" w:hAnsi="Arial" w:cs="Arial"/>
                      <w:b/>
                      <w:bCs/>
                      <w:color w:val="000000"/>
                      <w:position w:val="-2"/>
                      <w:sz w:val="18"/>
                      <w:szCs w:val="18"/>
                    </w:rPr>
                    <w:t>Sredstva upravlja stečajni upravitelj</w:t>
                  </w:r>
                </w:p>
                <w:p w14:paraId="0A56FBFA" w14:textId="77777777" w:rsidR="00824BB9" w:rsidRDefault="00B47BFF">
                  <w:pPr>
                    <w:spacing w:before="135" w:after="135"/>
                    <w:jc w:val="both"/>
                    <w:textAlignment w:val="center"/>
                  </w:pPr>
                  <w:r>
                    <w:rPr>
                      <w:rFonts w:ascii="Arial" w:hAnsi="Arial" w:cs="Arial"/>
                      <w:color w:val="000000"/>
                      <w:position w:val="-2"/>
                      <w:sz w:val="18"/>
                      <w:szCs w:val="18"/>
                    </w:rPr>
                    <w:t>Ali sredstva gospodarskega subjekta upravlja stečajni upravitelj ali sodišče? Teh informacij ni treba navesti, če je izključitev gospodarskih subjektov v tem primeru obvezna na podlagi veljavne nacionalne zakonodaje brez možnosti odstopanja, kadar gospodarski subjekt kljub temu lahko izvede javno naročilo.</w:t>
                  </w:r>
                </w:p>
                <w:p w14:paraId="460D6E20"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0C46A655" w14:textId="77777777" w:rsidR="00824BB9" w:rsidRDefault="00B47BFF">
                  <w:pPr>
                    <w:spacing w:before="135" w:after="135"/>
                    <w:jc w:val="both"/>
                    <w:textAlignment w:val="center"/>
                  </w:pPr>
                  <w:r>
                    <w:fldChar w:fldCharType="begin">
                      <w:ffData>
                        <w:name w:val="cbox157bf223c8a78b"/>
                        <w:enabled/>
                        <w:calcOnExit w:val="0"/>
                        <w:checkBox>
                          <w:sizeAuto/>
                          <w:default w:val="0"/>
                        </w:checkBox>
                      </w:ffData>
                    </w:fldChar>
                  </w:r>
                  <w:bookmarkStart w:id="102" w:name="cbox157bf223c8a78b"/>
                  <w:r>
                    <w:instrText xml:space="preserve"> FORMCHECKBOX </w:instrText>
                  </w:r>
                  <w:r w:rsidR="00DD6045">
                    <w:fldChar w:fldCharType="separate"/>
                  </w:r>
                  <w:r>
                    <w:fldChar w:fldCharType="end"/>
                  </w:r>
                  <w:bookmarkEnd w:id="102"/>
                  <w:r>
                    <w:rPr>
                      <w:rFonts w:ascii="Arial" w:hAnsi="Arial" w:cs="Arial"/>
                      <w:color w:val="000000"/>
                      <w:position w:val="-2"/>
                      <w:sz w:val="18"/>
                      <w:szCs w:val="18"/>
                    </w:rPr>
                    <w:t>Da   </w:t>
                  </w:r>
                  <w:r>
                    <w:fldChar w:fldCharType="begin">
                      <w:ffData>
                        <w:name w:val="cbox157bf223c8a921"/>
                        <w:enabled/>
                        <w:calcOnExit w:val="0"/>
                        <w:checkBox>
                          <w:sizeAuto/>
                          <w:default w:val="0"/>
                        </w:checkBox>
                      </w:ffData>
                    </w:fldChar>
                  </w:r>
                  <w:bookmarkStart w:id="103" w:name="cbox157bf223c8a921"/>
                  <w:r>
                    <w:instrText xml:space="preserve"> FORMCHECKBOX </w:instrText>
                  </w:r>
                  <w:r w:rsidR="00DD6045">
                    <w:fldChar w:fldCharType="separate"/>
                  </w:r>
                  <w:r>
                    <w:fldChar w:fldCharType="end"/>
                  </w:r>
                  <w:bookmarkEnd w:id="103"/>
                  <w:r>
                    <w:rPr>
                      <w:rFonts w:ascii="Arial" w:hAnsi="Arial" w:cs="Arial"/>
                      <w:color w:val="000000"/>
                      <w:position w:val="-2"/>
                      <w:sz w:val="18"/>
                      <w:szCs w:val="18"/>
                    </w:rPr>
                    <w:t>​​​​​​​Ne</w:t>
                  </w:r>
                </w:p>
                <w:p w14:paraId="0D67C327"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60B67274"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251AA53" w14:textId="77777777" w:rsidR="00824BB9" w:rsidRDefault="00B47BFF">
                  <w:pPr>
                    <w:spacing w:before="135" w:after="135"/>
                    <w:jc w:val="both"/>
                    <w:textAlignment w:val="center"/>
                  </w:pPr>
                  <w:r>
                    <w:fldChar w:fldCharType="begin">
                      <w:ffData>
                        <w:name w:val="cbox157bf223c8ae40"/>
                        <w:enabled/>
                        <w:calcOnExit w:val="0"/>
                        <w:checkBox>
                          <w:sizeAuto/>
                          <w:default w:val="0"/>
                        </w:checkBox>
                      </w:ffData>
                    </w:fldChar>
                  </w:r>
                  <w:bookmarkStart w:id="104" w:name="cbox157bf223c8ae40"/>
                  <w:r>
                    <w:instrText xml:space="preserve"> FORMCHECKBOX </w:instrText>
                  </w:r>
                  <w:r w:rsidR="00DD6045">
                    <w:fldChar w:fldCharType="separate"/>
                  </w:r>
                  <w:r>
                    <w:fldChar w:fldCharType="end"/>
                  </w:r>
                  <w:bookmarkEnd w:id="104"/>
                  <w:r>
                    <w:rPr>
                      <w:rFonts w:ascii="Arial" w:hAnsi="Arial" w:cs="Arial"/>
                      <w:color w:val="000000"/>
                      <w:position w:val="-2"/>
                      <w:sz w:val="18"/>
                      <w:szCs w:val="18"/>
                    </w:rPr>
                    <w:t>Da   </w:t>
                  </w:r>
                  <w:r>
                    <w:fldChar w:fldCharType="begin">
                      <w:ffData>
                        <w:name w:val="cbox157bf223c8afd4"/>
                        <w:enabled/>
                        <w:calcOnExit w:val="0"/>
                        <w:checkBox>
                          <w:sizeAuto/>
                          <w:default w:val="0"/>
                        </w:checkBox>
                      </w:ffData>
                    </w:fldChar>
                  </w:r>
                  <w:bookmarkStart w:id="105" w:name="cbox157bf223c8afd4"/>
                  <w:r>
                    <w:instrText xml:space="preserve"> FORMCHECKBOX </w:instrText>
                  </w:r>
                  <w:r w:rsidR="00DD6045">
                    <w:fldChar w:fldCharType="separate"/>
                  </w:r>
                  <w:r>
                    <w:fldChar w:fldCharType="end"/>
                  </w:r>
                  <w:bookmarkEnd w:id="105"/>
                  <w:r>
                    <w:rPr>
                      <w:rFonts w:ascii="Arial" w:hAnsi="Arial" w:cs="Arial"/>
                      <w:color w:val="000000"/>
                      <w:position w:val="-2"/>
                      <w:sz w:val="18"/>
                      <w:szCs w:val="18"/>
                    </w:rPr>
                    <w:t>​​​​​​​Ne</w:t>
                  </w:r>
                </w:p>
                <w:p w14:paraId="2200185B"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0C9CBD44" w14:textId="77777777">
                    <w:tc>
                      <w:tcPr>
                        <w:tcW w:w="0" w:type="auto"/>
                        <w:tcMar>
                          <w:top w:w="0" w:type="auto"/>
                          <w:bottom w:w="0" w:type="auto"/>
                        </w:tcMar>
                      </w:tcPr>
                      <w:p w14:paraId="78B32B9A" w14:textId="77777777" w:rsidR="00824BB9" w:rsidRDefault="00B47BFF">
                        <w:r>
                          <w:rPr>
                            <w:rFonts w:ascii="Arial" w:hAnsi="Arial" w:cs="Arial"/>
                            <w:color w:val="000000"/>
                            <w:position w:val="-2"/>
                            <w:sz w:val="18"/>
                            <w:szCs w:val="18"/>
                          </w:rPr>
                          <w:t> </w:t>
                        </w:r>
                      </w:p>
                    </w:tc>
                  </w:tr>
                </w:tbl>
                <w:p w14:paraId="7415992A" w14:textId="77777777" w:rsidR="00824BB9" w:rsidRDefault="00824BB9"/>
              </w:tc>
            </w:tr>
          </w:tbl>
          <w:p w14:paraId="0B4F8AA7" w14:textId="77777777" w:rsidR="00824BB9" w:rsidRDefault="00824BB9"/>
          <w:p w14:paraId="0586CDC3"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068BC04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061F2" w14:textId="77777777" w:rsidR="00824BB9" w:rsidRDefault="00B47BFF">
                  <w:pPr>
                    <w:spacing w:before="135" w:after="135"/>
                    <w:jc w:val="both"/>
                    <w:textAlignment w:val="center"/>
                  </w:pPr>
                  <w:r>
                    <w:rPr>
                      <w:rFonts w:ascii="Arial" w:hAnsi="Arial" w:cs="Arial"/>
                      <w:b/>
                      <w:bCs/>
                      <w:color w:val="000000"/>
                      <w:position w:val="-2"/>
                      <w:sz w:val="18"/>
                      <w:szCs w:val="18"/>
                    </w:rPr>
                    <w:t>Poslovne dejavnosti so začasno ustavljene</w:t>
                  </w:r>
                </w:p>
                <w:p w14:paraId="010A4BEC" w14:textId="77777777" w:rsidR="00824BB9" w:rsidRDefault="00B47BFF">
                  <w:pPr>
                    <w:spacing w:before="135" w:after="135"/>
                    <w:jc w:val="both"/>
                    <w:textAlignment w:val="center"/>
                  </w:pPr>
                  <w:r>
                    <w:rPr>
                      <w:rFonts w:ascii="Arial" w:hAnsi="Arial" w:cs="Arial"/>
                      <w:color w:val="000000"/>
                      <w:position w:val="-2"/>
                      <w:sz w:val="18"/>
                      <w:szCs w:val="18"/>
                    </w:rPr>
                    <w:t>Ali so poslovne dejavnosti gospodarskega subjekta začasno ustavljene? Teh informacij ni treba navesti, če je izključitev gospodarskih subjektov v tem primeru obvezna na podlagi veljavne nacionalne zakonodaje brez možnosti odstopanja, kadar gospodarski subjekt kljub temu lahko izvede javno naročilo.</w:t>
                  </w:r>
                </w:p>
                <w:p w14:paraId="030F4965"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7C7F650E" w14:textId="77777777" w:rsidR="00824BB9" w:rsidRDefault="00B47BFF">
                  <w:pPr>
                    <w:spacing w:before="135" w:after="135"/>
                    <w:jc w:val="both"/>
                    <w:textAlignment w:val="center"/>
                  </w:pPr>
                  <w:r>
                    <w:fldChar w:fldCharType="begin">
                      <w:ffData>
                        <w:name w:val="cbox157bf223c8be57"/>
                        <w:enabled/>
                        <w:calcOnExit w:val="0"/>
                        <w:checkBox>
                          <w:sizeAuto/>
                          <w:default w:val="0"/>
                        </w:checkBox>
                      </w:ffData>
                    </w:fldChar>
                  </w:r>
                  <w:bookmarkStart w:id="106" w:name="cbox157bf223c8be57"/>
                  <w:r>
                    <w:instrText xml:space="preserve"> FORMCHECKBOX </w:instrText>
                  </w:r>
                  <w:r w:rsidR="00DD6045">
                    <w:fldChar w:fldCharType="separate"/>
                  </w:r>
                  <w:r>
                    <w:fldChar w:fldCharType="end"/>
                  </w:r>
                  <w:bookmarkEnd w:id="106"/>
                  <w:r>
                    <w:rPr>
                      <w:rFonts w:ascii="Arial" w:hAnsi="Arial" w:cs="Arial"/>
                      <w:color w:val="000000"/>
                      <w:position w:val="-2"/>
                      <w:sz w:val="18"/>
                      <w:szCs w:val="18"/>
                    </w:rPr>
                    <w:t>Da   </w:t>
                  </w:r>
                  <w:r>
                    <w:fldChar w:fldCharType="begin">
                      <w:ffData>
                        <w:name w:val="cbox157bf223c8bfed"/>
                        <w:enabled/>
                        <w:calcOnExit w:val="0"/>
                        <w:checkBox>
                          <w:sizeAuto/>
                          <w:default w:val="0"/>
                        </w:checkBox>
                      </w:ffData>
                    </w:fldChar>
                  </w:r>
                  <w:bookmarkStart w:id="107" w:name="cbox157bf223c8bfed"/>
                  <w:r>
                    <w:instrText xml:space="preserve"> FORMCHECKBOX </w:instrText>
                  </w:r>
                  <w:r w:rsidR="00DD6045">
                    <w:fldChar w:fldCharType="separate"/>
                  </w:r>
                  <w:r>
                    <w:fldChar w:fldCharType="end"/>
                  </w:r>
                  <w:bookmarkEnd w:id="107"/>
                  <w:r>
                    <w:rPr>
                      <w:rFonts w:ascii="Arial" w:hAnsi="Arial" w:cs="Arial"/>
                      <w:color w:val="000000"/>
                      <w:position w:val="-2"/>
                      <w:sz w:val="18"/>
                      <w:szCs w:val="18"/>
                    </w:rPr>
                    <w:t>​​​​​​​Ne</w:t>
                  </w:r>
                </w:p>
                <w:p w14:paraId="3E54CCB9"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563E9F76"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B784BEE" w14:textId="77777777" w:rsidR="00824BB9" w:rsidRDefault="00B47BFF">
                  <w:pPr>
                    <w:spacing w:before="135" w:after="135"/>
                    <w:jc w:val="both"/>
                    <w:textAlignment w:val="center"/>
                  </w:pPr>
                  <w:r>
                    <w:fldChar w:fldCharType="begin">
                      <w:ffData>
                        <w:name w:val="cbox157bf223c8c50f"/>
                        <w:enabled/>
                        <w:calcOnExit w:val="0"/>
                        <w:checkBox>
                          <w:sizeAuto/>
                          <w:default w:val="0"/>
                        </w:checkBox>
                      </w:ffData>
                    </w:fldChar>
                  </w:r>
                  <w:bookmarkStart w:id="108" w:name="cbox157bf223c8c50f"/>
                  <w:r>
                    <w:instrText xml:space="preserve"> FORMCHECKBOX </w:instrText>
                  </w:r>
                  <w:r w:rsidR="00DD6045">
                    <w:fldChar w:fldCharType="separate"/>
                  </w:r>
                  <w:r>
                    <w:fldChar w:fldCharType="end"/>
                  </w:r>
                  <w:bookmarkEnd w:id="108"/>
                  <w:r>
                    <w:rPr>
                      <w:rFonts w:ascii="Arial" w:hAnsi="Arial" w:cs="Arial"/>
                      <w:color w:val="000000"/>
                      <w:position w:val="-2"/>
                      <w:sz w:val="18"/>
                      <w:szCs w:val="18"/>
                    </w:rPr>
                    <w:t>Da   </w:t>
                  </w:r>
                  <w:r>
                    <w:fldChar w:fldCharType="begin">
                      <w:ffData>
                        <w:name w:val="cbox157bf223c8c6ae"/>
                        <w:enabled/>
                        <w:calcOnExit w:val="0"/>
                        <w:checkBox>
                          <w:sizeAuto/>
                          <w:default w:val="0"/>
                        </w:checkBox>
                      </w:ffData>
                    </w:fldChar>
                  </w:r>
                  <w:bookmarkStart w:id="109" w:name="cbox157bf223c8c6ae"/>
                  <w:r>
                    <w:instrText xml:space="preserve"> FORMCHECKBOX </w:instrText>
                  </w:r>
                  <w:r w:rsidR="00DD6045">
                    <w:fldChar w:fldCharType="separate"/>
                  </w:r>
                  <w:r>
                    <w:fldChar w:fldCharType="end"/>
                  </w:r>
                  <w:bookmarkEnd w:id="109"/>
                  <w:r>
                    <w:rPr>
                      <w:rFonts w:ascii="Arial" w:hAnsi="Arial" w:cs="Arial"/>
                      <w:color w:val="000000"/>
                      <w:position w:val="-2"/>
                      <w:sz w:val="18"/>
                      <w:szCs w:val="18"/>
                    </w:rPr>
                    <w:t>​​​​​​​Ne</w:t>
                  </w:r>
                </w:p>
                <w:p w14:paraId="1105D00A"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66C00EBE" w14:textId="77777777">
                    <w:tc>
                      <w:tcPr>
                        <w:tcW w:w="0" w:type="auto"/>
                        <w:tcMar>
                          <w:top w:w="0" w:type="auto"/>
                          <w:bottom w:w="0" w:type="auto"/>
                        </w:tcMar>
                      </w:tcPr>
                      <w:p w14:paraId="270ADCA9" w14:textId="77777777" w:rsidR="00824BB9" w:rsidRDefault="00B47BFF">
                        <w:r>
                          <w:rPr>
                            <w:rFonts w:ascii="Arial" w:hAnsi="Arial" w:cs="Arial"/>
                            <w:color w:val="000000"/>
                            <w:position w:val="-2"/>
                            <w:sz w:val="18"/>
                            <w:szCs w:val="18"/>
                          </w:rPr>
                          <w:t> </w:t>
                        </w:r>
                      </w:p>
                    </w:tc>
                  </w:tr>
                </w:tbl>
                <w:p w14:paraId="71027692" w14:textId="77777777" w:rsidR="00824BB9" w:rsidRDefault="00824BB9"/>
              </w:tc>
            </w:tr>
          </w:tbl>
          <w:p w14:paraId="3A5CBD76" w14:textId="77777777" w:rsidR="00824BB9" w:rsidRDefault="00824BB9"/>
          <w:p w14:paraId="12DD24E6"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599C4ED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D348A" w14:textId="77777777" w:rsidR="00824BB9" w:rsidRDefault="00B47BFF">
                  <w:pPr>
                    <w:spacing w:before="135" w:after="135"/>
                    <w:jc w:val="both"/>
                    <w:textAlignment w:val="center"/>
                  </w:pPr>
                  <w:r>
                    <w:rPr>
                      <w:rFonts w:ascii="Arial" w:hAnsi="Arial" w:cs="Arial"/>
                      <w:b/>
                      <w:bCs/>
                      <w:color w:val="000000"/>
                      <w:position w:val="-2"/>
                      <w:sz w:val="18"/>
                      <w:szCs w:val="18"/>
                    </w:rPr>
                    <w:t>Dogovori z drugimi gospodarskimi subjekti z namenom izkrivljanja konkurence</w:t>
                  </w:r>
                </w:p>
                <w:p w14:paraId="693579AE" w14:textId="77777777" w:rsidR="00824BB9" w:rsidRDefault="00B47BFF">
                  <w:pPr>
                    <w:spacing w:before="135" w:after="135"/>
                    <w:jc w:val="both"/>
                    <w:textAlignment w:val="center"/>
                  </w:pPr>
                  <w:r>
                    <w:rPr>
                      <w:rFonts w:ascii="Arial" w:hAnsi="Arial" w:cs="Arial"/>
                      <w:color w:val="000000"/>
                      <w:position w:val="-2"/>
                      <w:sz w:val="18"/>
                      <w:szCs w:val="18"/>
                    </w:rPr>
                    <w:t>Ali je gospodarski subjekt sklenil dogovore z drugimi gospodarskimi subjekti z namenom izkrivljanja konkurence?</w:t>
                  </w:r>
                </w:p>
                <w:p w14:paraId="438A0976"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2199DA5F" w14:textId="77777777" w:rsidR="00824BB9" w:rsidRDefault="00B47BFF">
                  <w:pPr>
                    <w:spacing w:before="135" w:after="135"/>
                    <w:jc w:val="both"/>
                    <w:textAlignment w:val="center"/>
                  </w:pPr>
                  <w:r>
                    <w:fldChar w:fldCharType="begin">
                      <w:ffData>
                        <w:name w:val="cbox157bf223c8d51f"/>
                        <w:enabled/>
                        <w:calcOnExit w:val="0"/>
                        <w:checkBox>
                          <w:sizeAuto/>
                          <w:default w:val="0"/>
                        </w:checkBox>
                      </w:ffData>
                    </w:fldChar>
                  </w:r>
                  <w:bookmarkStart w:id="110" w:name="cbox157bf223c8d51f"/>
                  <w:r>
                    <w:instrText xml:space="preserve"> FORMCHECKBOX </w:instrText>
                  </w:r>
                  <w:r w:rsidR="00DD6045">
                    <w:fldChar w:fldCharType="separate"/>
                  </w:r>
                  <w:r>
                    <w:fldChar w:fldCharType="end"/>
                  </w:r>
                  <w:bookmarkEnd w:id="110"/>
                  <w:r>
                    <w:rPr>
                      <w:rFonts w:ascii="Arial" w:hAnsi="Arial" w:cs="Arial"/>
                      <w:color w:val="000000"/>
                      <w:position w:val="-2"/>
                      <w:sz w:val="18"/>
                      <w:szCs w:val="18"/>
                    </w:rPr>
                    <w:t>Da   </w:t>
                  </w:r>
                  <w:r>
                    <w:fldChar w:fldCharType="begin">
                      <w:ffData>
                        <w:name w:val="cbox157bf223c8d6c1"/>
                        <w:enabled/>
                        <w:calcOnExit w:val="0"/>
                        <w:checkBox>
                          <w:sizeAuto/>
                          <w:default w:val="0"/>
                        </w:checkBox>
                      </w:ffData>
                    </w:fldChar>
                  </w:r>
                  <w:bookmarkStart w:id="111" w:name="cbox157bf223c8d6c1"/>
                  <w:r>
                    <w:instrText xml:space="preserve"> FORMCHECKBOX </w:instrText>
                  </w:r>
                  <w:r w:rsidR="00DD6045">
                    <w:fldChar w:fldCharType="separate"/>
                  </w:r>
                  <w:r>
                    <w:fldChar w:fldCharType="end"/>
                  </w:r>
                  <w:bookmarkEnd w:id="111"/>
                  <w:r>
                    <w:rPr>
                      <w:rFonts w:ascii="Arial" w:hAnsi="Arial" w:cs="Arial"/>
                      <w:color w:val="000000"/>
                      <w:position w:val="-2"/>
                      <w:sz w:val="18"/>
                      <w:szCs w:val="18"/>
                    </w:rPr>
                    <w:t>​​​​​​​Ne</w:t>
                  </w:r>
                </w:p>
                <w:p w14:paraId="265B3492"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13FC9883"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C739A67" w14:textId="77777777" w:rsidR="00824BB9" w:rsidRDefault="00B47BFF">
                  <w:pPr>
                    <w:spacing w:before="135" w:after="135"/>
                    <w:jc w:val="both"/>
                    <w:textAlignment w:val="center"/>
                  </w:pPr>
                  <w:r>
                    <w:lastRenderedPageBreak/>
                    <w:fldChar w:fldCharType="begin">
                      <w:ffData>
                        <w:name w:val="cbox157bf223c8dbdc"/>
                        <w:enabled/>
                        <w:calcOnExit w:val="0"/>
                        <w:checkBox>
                          <w:sizeAuto/>
                          <w:default w:val="0"/>
                        </w:checkBox>
                      </w:ffData>
                    </w:fldChar>
                  </w:r>
                  <w:bookmarkStart w:id="112" w:name="cbox157bf223c8dbdc"/>
                  <w:r>
                    <w:instrText xml:space="preserve"> FORMCHECKBOX </w:instrText>
                  </w:r>
                  <w:r w:rsidR="00DD6045">
                    <w:fldChar w:fldCharType="separate"/>
                  </w:r>
                  <w:r>
                    <w:fldChar w:fldCharType="end"/>
                  </w:r>
                  <w:bookmarkEnd w:id="112"/>
                  <w:r>
                    <w:rPr>
                      <w:rFonts w:ascii="Arial" w:hAnsi="Arial" w:cs="Arial"/>
                      <w:color w:val="000000"/>
                      <w:position w:val="-2"/>
                      <w:sz w:val="18"/>
                      <w:szCs w:val="18"/>
                    </w:rPr>
                    <w:t>Da   </w:t>
                  </w:r>
                  <w:r>
                    <w:fldChar w:fldCharType="begin">
                      <w:ffData>
                        <w:name w:val="cbox157bf223c8dd72"/>
                        <w:enabled/>
                        <w:calcOnExit w:val="0"/>
                        <w:checkBox>
                          <w:sizeAuto/>
                          <w:default w:val="0"/>
                        </w:checkBox>
                      </w:ffData>
                    </w:fldChar>
                  </w:r>
                  <w:bookmarkStart w:id="113" w:name="cbox157bf223c8dd72"/>
                  <w:r>
                    <w:instrText xml:space="preserve"> FORMCHECKBOX </w:instrText>
                  </w:r>
                  <w:r w:rsidR="00DD6045">
                    <w:fldChar w:fldCharType="separate"/>
                  </w:r>
                  <w:r>
                    <w:fldChar w:fldCharType="end"/>
                  </w:r>
                  <w:bookmarkEnd w:id="113"/>
                  <w:r>
                    <w:rPr>
                      <w:rFonts w:ascii="Arial" w:hAnsi="Arial" w:cs="Arial"/>
                      <w:color w:val="000000"/>
                      <w:position w:val="-2"/>
                      <w:sz w:val="18"/>
                      <w:szCs w:val="18"/>
                    </w:rPr>
                    <w:t>​​​​​​​Ne</w:t>
                  </w:r>
                </w:p>
                <w:p w14:paraId="59F73FD4"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46B70906" w14:textId="77777777">
                    <w:tc>
                      <w:tcPr>
                        <w:tcW w:w="0" w:type="auto"/>
                        <w:tcMar>
                          <w:top w:w="0" w:type="auto"/>
                          <w:bottom w:w="0" w:type="auto"/>
                        </w:tcMar>
                      </w:tcPr>
                      <w:p w14:paraId="7D587CC2" w14:textId="77777777" w:rsidR="00824BB9" w:rsidRDefault="00B47BFF">
                        <w:r>
                          <w:rPr>
                            <w:rFonts w:ascii="Arial" w:hAnsi="Arial" w:cs="Arial"/>
                            <w:color w:val="000000"/>
                            <w:position w:val="-2"/>
                            <w:sz w:val="18"/>
                            <w:szCs w:val="18"/>
                          </w:rPr>
                          <w:t> </w:t>
                        </w:r>
                      </w:p>
                    </w:tc>
                  </w:tr>
                </w:tbl>
                <w:p w14:paraId="76E21068" w14:textId="77777777" w:rsidR="00824BB9" w:rsidRDefault="00824BB9"/>
              </w:tc>
            </w:tr>
          </w:tbl>
          <w:p w14:paraId="5C890E54" w14:textId="77777777" w:rsidR="00824BB9" w:rsidRDefault="00824BB9"/>
          <w:p w14:paraId="10F79B43"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08AE3A1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0C1EA7" w14:textId="77777777" w:rsidR="00824BB9" w:rsidRDefault="00B47BFF">
                  <w:pPr>
                    <w:spacing w:before="135" w:after="135"/>
                    <w:jc w:val="both"/>
                    <w:textAlignment w:val="center"/>
                  </w:pPr>
                  <w:r>
                    <w:rPr>
                      <w:rFonts w:ascii="Arial" w:hAnsi="Arial" w:cs="Arial"/>
                      <w:b/>
                      <w:bCs/>
                      <w:color w:val="000000"/>
                      <w:position w:val="-2"/>
                      <w:sz w:val="18"/>
                      <w:szCs w:val="18"/>
                    </w:rPr>
                    <w:t>Hujša kršitev poklicnih pravil</w:t>
                  </w:r>
                </w:p>
                <w:p w14:paraId="1A00A0D2" w14:textId="77777777" w:rsidR="00824BB9" w:rsidRDefault="00B47BFF">
                  <w:pPr>
                    <w:spacing w:before="135" w:after="135"/>
                    <w:jc w:val="both"/>
                    <w:textAlignment w:val="center"/>
                  </w:pPr>
                  <w:r>
                    <w:rPr>
                      <w:rFonts w:ascii="Arial" w:hAnsi="Arial" w:cs="Arial"/>
                      <w:color w:val="000000"/>
                      <w:position w:val="-2"/>
                      <w:sz w:val="18"/>
                      <w:szCs w:val="18"/>
                    </w:rPr>
                    <w:t>Ali je gospodarski subjekt zagrešil hujšo kršitev poklicnih pravil? Kadar je primerno, glej opredelitve v nacionalni zakonodaji, ustrezno obvestilo ali dokumentacijo v zvezi z oddajo javnega naročila.</w:t>
                  </w:r>
                </w:p>
                <w:p w14:paraId="25265BF4"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4BA253F1" w14:textId="77777777" w:rsidR="00824BB9" w:rsidRDefault="00B47BFF">
                  <w:pPr>
                    <w:spacing w:before="135" w:after="135"/>
                    <w:jc w:val="both"/>
                    <w:textAlignment w:val="center"/>
                  </w:pPr>
                  <w:r>
                    <w:fldChar w:fldCharType="begin">
                      <w:ffData>
                        <w:name w:val="cbox157bf223c8ebd7"/>
                        <w:enabled/>
                        <w:calcOnExit w:val="0"/>
                        <w:checkBox>
                          <w:sizeAuto/>
                          <w:default w:val="0"/>
                        </w:checkBox>
                      </w:ffData>
                    </w:fldChar>
                  </w:r>
                  <w:bookmarkStart w:id="114" w:name="cbox157bf223c8ebd7"/>
                  <w:r>
                    <w:instrText xml:space="preserve"> FORMCHECKBOX </w:instrText>
                  </w:r>
                  <w:r w:rsidR="00DD6045">
                    <w:fldChar w:fldCharType="separate"/>
                  </w:r>
                  <w:r>
                    <w:fldChar w:fldCharType="end"/>
                  </w:r>
                  <w:bookmarkEnd w:id="114"/>
                  <w:r>
                    <w:rPr>
                      <w:rFonts w:ascii="Arial" w:hAnsi="Arial" w:cs="Arial"/>
                      <w:color w:val="000000"/>
                      <w:position w:val="-2"/>
                      <w:sz w:val="18"/>
                      <w:szCs w:val="18"/>
                    </w:rPr>
                    <w:t>Da   </w:t>
                  </w:r>
                  <w:r>
                    <w:fldChar w:fldCharType="begin">
                      <w:ffData>
                        <w:name w:val="cbox157bf223c8ed6d"/>
                        <w:enabled/>
                        <w:calcOnExit w:val="0"/>
                        <w:checkBox>
                          <w:sizeAuto/>
                          <w:default w:val="0"/>
                        </w:checkBox>
                      </w:ffData>
                    </w:fldChar>
                  </w:r>
                  <w:bookmarkStart w:id="115" w:name="cbox157bf223c8ed6d"/>
                  <w:r>
                    <w:instrText xml:space="preserve"> FORMCHECKBOX </w:instrText>
                  </w:r>
                  <w:r w:rsidR="00DD6045">
                    <w:fldChar w:fldCharType="separate"/>
                  </w:r>
                  <w:r>
                    <w:fldChar w:fldCharType="end"/>
                  </w:r>
                  <w:bookmarkEnd w:id="115"/>
                  <w:r>
                    <w:rPr>
                      <w:rFonts w:ascii="Arial" w:hAnsi="Arial" w:cs="Arial"/>
                      <w:color w:val="000000"/>
                      <w:position w:val="-2"/>
                      <w:sz w:val="18"/>
                      <w:szCs w:val="18"/>
                    </w:rPr>
                    <w:t>​​​​​​​Ne</w:t>
                  </w:r>
                </w:p>
                <w:p w14:paraId="2D7B1626"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660D8239"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2F49BD6B" w14:textId="77777777" w:rsidR="00824BB9" w:rsidRDefault="00B47BFF">
                  <w:pPr>
                    <w:spacing w:before="135" w:after="135"/>
                    <w:jc w:val="both"/>
                    <w:textAlignment w:val="center"/>
                  </w:pPr>
                  <w:r>
                    <w:fldChar w:fldCharType="begin">
                      <w:ffData>
                        <w:name w:val="cbox157bf223c8f28f"/>
                        <w:enabled/>
                        <w:calcOnExit w:val="0"/>
                        <w:checkBox>
                          <w:sizeAuto/>
                          <w:default w:val="0"/>
                        </w:checkBox>
                      </w:ffData>
                    </w:fldChar>
                  </w:r>
                  <w:bookmarkStart w:id="116" w:name="cbox157bf223c8f28f"/>
                  <w:r>
                    <w:instrText xml:space="preserve"> FORMCHECKBOX </w:instrText>
                  </w:r>
                  <w:r w:rsidR="00DD6045">
                    <w:fldChar w:fldCharType="separate"/>
                  </w:r>
                  <w:r>
                    <w:fldChar w:fldCharType="end"/>
                  </w:r>
                  <w:bookmarkEnd w:id="116"/>
                  <w:r>
                    <w:rPr>
                      <w:rFonts w:ascii="Arial" w:hAnsi="Arial" w:cs="Arial"/>
                      <w:color w:val="000000"/>
                      <w:position w:val="-2"/>
                      <w:sz w:val="18"/>
                      <w:szCs w:val="18"/>
                    </w:rPr>
                    <w:t>Da   </w:t>
                  </w:r>
                  <w:r>
                    <w:fldChar w:fldCharType="begin">
                      <w:ffData>
                        <w:name w:val="cbox157bf223c8f430"/>
                        <w:enabled/>
                        <w:calcOnExit w:val="0"/>
                        <w:checkBox>
                          <w:sizeAuto/>
                          <w:default w:val="0"/>
                        </w:checkBox>
                      </w:ffData>
                    </w:fldChar>
                  </w:r>
                  <w:bookmarkStart w:id="117" w:name="cbox157bf223c8f430"/>
                  <w:r>
                    <w:instrText xml:space="preserve"> FORMCHECKBOX </w:instrText>
                  </w:r>
                  <w:r w:rsidR="00DD6045">
                    <w:fldChar w:fldCharType="separate"/>
                  </w:r>
                  <w:r>
                    <w:fldChar w:fldCharType="end"/>
                  </w:r>
                  <w:bookmarkEnd w:id="117"/>
                  <w:r>
                    <w:rPr>
                      <w:rFonts w:ascii="Arial" w:hAnsi="Arial" w:cs="Arial"/>
                      <w:color w:val="000000"/>
                      <w:position w:val="-2"/>
                      <w:sz w:val="18"/>
                      <w:szCs w:val="18"/>
                    </w:rPr>
                    <w:t>​​​​​​​Ne</w:t>
                  </w:r>
                </w:p>
                <w:p w14:paraId="3AF47D40"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52AFC7E0" w14:textId="77777777">
                    <w:tc>
                      <w:tcPr>
                        <w:tcW w:w="0" w:type="auto"/>
                        <w:tcMar>
                          <w:top w:w="0" w:type="auto"/>
                          <w:bottom w:w="0" w:type="auto"/>
                        </w:tcMar>
                      </w:tcPr>
                      <w:p w14:paraId="5075CFC0" w14:textId="77777777" w:rsidR="00824BB9" w:rsidRDefault="00B47BFF">
                        <w:r>
                          <w:rPr>
                            <w:rFonts w:ascii="Arial" w:hAnsi="Arial" w:cs="Arial"/>
                            <w:color w:val="000000"/>
                            <w:position w:val="-2"/>
                            <w:sz w:val="18"/>
                            <w:szCs w:val="18"/>
                          </w:rPr>
                          <w:t> </w:t>
                        </w:r>
                      </w:p>
                    </w:tc>
                  </w:tr>
                </w:tbl>
                <w:p w14:paraId="3C93AF05" w14:textId="77777777" w:rsidR="00824BB9" w:rsidRDefault="00824BB9"/>
              </w:tc>
            </w:tr>
          </w:tbl>
          <w:p w14:paraId="1EF6838E" w14:textId="77777777" w:rsidR="00824BB9" w:rsidRDefault="00824BB9"/>
          <w:p w14:paraId="7221AF35"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0C5AC77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4B6F2E" w14:textId="77777777" w:rsidR="00824BB9" w:rsidRDefault="00B47BFF">
                  <w:pPr>
                    <w:spacing w:before="135" w:after="135"/>
                    <w:jc w:val="both"/>
                    <w:textAlignment w:val="center"/>
                  </w:pPr>
                  <w:r>
                    <w:rPr>
                      <w:rFonts w:ascii="Arial" w:hAnsi="Arial" w:cs="Arial"/>
                      <w:b/>
                      <w:bCs/>
                      <w:color w:val="000000"/>
                      <w:position w:val="-2"/>
                      <w:sz w:val="18"/>
                      <w:szCs w:val="18"/>
                    </w:rPr>
                    <w:t>Nasprotje interesov zaradi njegovega sodelovanja v postopku oddaje javnega naročila</w:t>
                  </w:r>
                </w:p>
                <w:p w14:paraId="15F4F2FB" w14:textId="77777777" w:rsidR="00824BB9" w:rsidRDefault="00B47BFF">
                  <w:pPr>
                    <w:spacing w:before="135" w:after="135"/>
                    <w:jc w:val="both"/>
                    <w:textAlignment w:val="center"/>
                  </w:pPr>
                  <w:r>
                    <w:rPr>
                      <w:rFonts w:ascii="Arial" w:hAnsi="Arial" w:cs="Arial"/>
                      <w:color w:val="000000"/>
                      <w:position w:val="-2"/>
                      <w:sz w:val="18"/>
                      <w:szCs w:val="18"/>
                    </w:rPr>
                    <w:t>Ali je gospodarskemu subjektu znano nasprotje interesov, kot je opredeljeno v nacionalni zakonodaji, ustreznem obvestilu ali dokumentaciji v zvezi z oddajo javnega naročila, zaradi njegovega sodelovanja v postopku oddaje javnega naročila?</w:t>
                  </w:r>
                </w:p>
                <w:p w14:paraId="711A54A8"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1A2EAA31" w14:textId="77777777" w:rsidR="00824BB9" w:rsidRDefault="00B47BFF">
                  <w:pPr>
                    <w:spacing w:before="135" w:after="135"/>
                    <w:jc w:val="both"/>
                    <w:textAlignment w:val="center"/>
                  </w:pPr>
                  <w:r>
                    <w:fldChar w:fldCharType="begin">
                      <w:ffData>
                        <w:name w:val="cbox157bf223c902af"/>
                        <w:enabled/>
                        <w:calcOnExit w:val="0"/>
                        <w:checkBox>
                          <w:sizeAuto/>
                          <w:default w:val="0"/>
                        </w:checkBox>
                      </w:ffData>
                    </w:fldChar>
                  </w:r>
                  <w:bookmarkStart w:id="118" w:name="cbox157bf223c902af"/>
                  <w:r>
                    <w:instrText xml:space="preserve"> FORMCHECKBOX </w:instrText>
                  </w:r>
                  <w:r w:rsidR="00DD6045">
                    <w:fldChar w:fldCharType="separate"/>
                  </w:r>
                  <w:r>
                    <w:fldChar w:fldCharType="end"/>
                  </w:r>
                  <w:bookmarkEnd w:id="118"/>
                  <w:r>
                    <w:rPr>
                      <w:rFonts w:ascii="Arial" w:hAnsi="Arial" w:cs="Arial"/>
                      <w:color w:val="000000"/>
                      <w:position w:val="-2"/>
                      <w:sz w:val="18"/>
                      <w:szCs w:val="18"/>
                    </w:rPr>
                    <w:t>Da   </w:t>
                  </w:r>
                  <w:r>
                    <w:fldChar w:fldCharType="begin">
                      <w:ffData>
                        <w:name w:val="cbox157bf223c90445"/>
                        <w:enabled/>
                        <w:calcOnExit w:val="0"/>
                        <w:checkBox>
                          <w:sizeAuto/>
                          <w:default w:val="0"/>
                        </w:checkBox>
                      </w:ffData>
                    </w:fldChar>
                  </w:r>
                  <w:bookmarkStart w:id="119" w:name="cbox157bf223c90445"/>
                  <w:r>
                    <w:instrText xml:space="preserve"> FORMCHECKBOX </w:instrText>
                  </w:r>
                  <w:r w:rsidR="00DD6045">
                    <w:fldChar w:fldCharType="separate"/>
                  </w:r>
                  <w:r>
                    <w:fldChar w:fldCharType="end"/>
                  </w:r>
                  <w:bookmarkEnd w:id="119"/>
                  <w:r>
                    <w:rPr>
                      <w:rFonts w:ascii="Arial" w:hAnsi="Arial" w:cs="Arial"/>
                      <w:color w:val="000000"/>
                      <w:position w:val="-2"/>
                      <w:sz w:val="18"/>
                      <w:szCs w:val="18"/>
                    </w:rPr>
                    <w:t>​​​​​​​Ne</w:t>
                  </w:r>
                </w:p>
                <w:p w14:paraId="0B43E8B4"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4742FF22"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042889A" w14:textId="77777777" w:rsidR="00824BB9" w:rsidRDefault="00B47BFF">
                  <w:pPr>
                    <w:spacing w:before="135" w:after="135"/>
                    <w:jc w:val="both"/>
                    <w:textAlignment w:val="center"/>
                  </w:pPr>
                  <w:r>
                    <w:fldChar w:fldCharType="begin">
                      <w:ffData>
                        <w:name w:val="cbox157bf223c90971"/>
                        <w:enabled/>
                        <w:calcOnExit w:val="0"/>
                        <w:checkBox>
                          <w:sizeAuto/>
                          <w:default w:val="0"/>
                        </w:checkBox>
                      </w:ffData>
                    </w:fldChar>
                  </w:r>
                  <w:bookmarkStart w:id="120" w:name="cbox157bf223c90971"/>
                  <w:r>
                    <w:instrText xml:space="preserve"> FORMCHECKBOX </w:instrText>
                  </w:r>
                  <w:r w:rsidR="00DD6045">
                    <w:fldChar w:fldCharType="separate"/>
                  </w:r>
                  <w:r>
                    <w:fldChar w:fldCharType="end"/>
                  </w:r>
                  <w:bookmarkEnd w:id="120"/>
                  <w:r>
                    <w:rPr>
                      <w:rFonts w:ascii="Arial" w:hAnsi="Arial" w:cs="Arial"/>
                      <w:color w:val="000000"/>
                      <w:position w:val="-2"/>
                      <w:sz w:val="18"/>
                      <w:szCs w:val="18"/>
                    </w:rPr>
                    <w:t>Da   </w:t>
                  </w:r>
                  <w:r>
                    <w:fldChar w:fldCharType="begin">
                      <w:ffData>
                        <w:name w:val="cbox157bf223c90b06"/>
                        <w:enabled/>
                        <w:calcOnExit w:val="0"/>
                        <w:checkBox>
                          <w:sizeAuto/>
                          <w:default w:val="0"/>
                        </w:checkBox>
                      </w:ffData>
                    </w:fldChar>
                  </w:r>
                  <w:bookmarkStart w:id="121" w:name="cbox157bf223c90b06"/>
                  <w:r>
                    <w:instrText xml:space="preserve"> FORMCHECKBOX </w:instrText>
                  </w:r>
                  <w:r w:rsidR="00DD6045">
                    <w:fldChar w:fldCharType="separate"/>
                  </w:r>
                  <w:r>
                    <w:fldChar w:fldCharType="end"/>
                  </w:r>
                  <w:bookmarkEnd w:id="121"/>
                  <w:r>
                    <w:rPr>
                      <w:rFonts w:ascii="Arial" w:hAnsi="Arial" w:cs="Arial"/>
                      <w:color w:val="000000"/>
                      <w:position w:val="-2"/>
                      <w:sz w:val="18"/>
                      <w:szCs w:val="18"/>
                    </w:rPr>
                    <w:t>​​​​​​​Ne</w:t>
                  </w:r>
                </w:p>
                <w:p w14:paraId="437F6033"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255C8B3C" w14:textId="77777777">
                    <w:tc>
                      <w:tcPr>
                        <w:tcW w:w="0" w:type="auto"/>
                        <w:tcMar>
                          <w:top w:w="0" w:type="auto"/>
                          <w:bottom w:w="0" w:type="auto"/>
                        </w:tcMar>
                      </w:tcPr>
                      <w:p w14:paraId="089A5FDE" w14:textId="77777777" w:rsidR="00824BB9" w:rsidRDefault="00B47BFF">
                        <w:r>
                          <w:rPr>
                            <w:rFonts w:ascii="Arial" w:hAnsi="Arial" w:cs="Arial"/>
                            <w:color w:val="000000"/>
                            <w:position w:val="-2"/>
                            <w:sz w:val="18"/>
                            <w:szCs w:val="18"/>
                          </w:rPr>
                          <w:t> </w:t>
                        </w:r>
                      </w:p>
                    </w:tc>
                  </w:tr>
                </w:tbl>
                <w:p w14:paraId="6A56507D" w14:textId="77777777" w:rsidR="00824BB9" w:rsidRDefault="00824BB9"/>
              </w:tc>
            </w:tr>
          </w:tbl>
          <w:p w14:paraId="11A3FED3" w14:textId="77777777" w:rsidR="00824BB9" w:rsidRDefault="00824BB9"/>
          <w:p w14:paraId="5B739428"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5670161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7A283" w14:textId="77777777" w:rsidR="00824BB9" w:rsidRDefault="00B47BFF">
                  <w:pPr>
                    <w:spacing w:before="135" w:after="135"/>
                    <w:jc w:val="both"/>
                    <w:textAlignment w:val="center"/>
                  </w:pPr>
                  <w:r>
                    <w:rPr>
                      <w:rFonts w:ascii="Arial" w:hAnsi="Arial" w:cs="Arial"/>
                      <w:b/>
                      <w:bCs/>
                      <w:color w:val="000000"/>
                      <w:position w:val="-2"/>
                      <w:sz w:val="18"/>
                      <w:szCs w:val="18"/>
                    </w:rPr>
                    <w:t>Neposredno ali posredno sodelovanje pri pripravi tega postopka oddaje javnega naročila</w:t>
                  </w:r>
                </w:p>
                <w:p w14:paraId="4BF26F94" w14:textId="77777777" w:rsidR="00824BB9" w:rsidRDefault="00B47BFF">
                  <w:pPr>
                    <w:spacing w:before="135" w:after="135"/>
                    <w:jc w:val="both"/>
                    <w:textAlignment w:val="center"/>
                  </w:pPr>
                  <w:r>
                    <w:rPr>
                      <w:rFonts w:ascii="Arial" w:hAnsi="Arial" w:cs="Arial"/>
                      <w:color w:val="000000"/>
                      <w:position w:val="-2"/>
                      <w:sz w:val="18"/>
                      <w:szCs w:val="18"/>
                    </w:rPr>
                    <w:t>Ali je gospodarski subjekt ali podjetje, povezano z gospodarskim subjektom, svetoval javnemu naročniku ali naročniku ali bil kako drugače vključen v pripravo postopka oddaje javnega naročila?</w:t>
                  </w:r>
                </w:p>
                <w:p w14:paraId="2EAF6180"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193C3216" w14:textId="77777777" w:rsidR="00824BB9" w:rsidRDefault="00B47BFF">
                  <w:pPr>
                    <w:spacing w:before="135" w:after="135"/>
                    <w:jc w:val="both"/>
                    <w:textAlignment w:val="center"/>
                  </w:pPr>
                  <w:r>
                    <w:fldChar w:fldCharType="begin">
                      <w:ffData>
                        <w:name w:val="cbox157bf223c919a8"/>
                        <w:enabled/>
                        <w:calcOnExit w:val="0"/>
                        <w:checkBox>
                          <w:sizeAuto/>
                          <w:default w:val="0"/>
                        </w:checkBox>
                      </w:ffData>
                    </w:fldChar>
                  </w:r>
                  <w:bookmarkStart w:id="122" w:name="cbox157bf223c919a8"/>
                  <w:r>
                    <w:instrText xml:space="preserve"> FORMCHECKBOX </w:instrText>
                  </w:r>
                  <w:r w:rsidR="00DD6045">
                    <w:fldChar w:fldCharType="separate"/>
                  </w:r>
                  <w:r>
                    <w:fldChar w:fldCharType="end"/>
                  </w:r>
                  <w:bookmarkEnd w:id="122"/>
                  <w:r>
                    <w:rPr>
                      <w:rFonts w:ascii="Arial" w:hAnsi="Arial" w:cs="Arial"/>
                      <w:color w:val="000000"/>
                      <w:position w:val="-2"/>
                      <w:sz w:val="18"/>
                      <w:szCs w:val="18"/>
                    </w:rPr>
                    <w:t>Da   </w:t>
                  </w:r>
                  <w:r>
                    <w:fldChar w:fldCharType="begin">
                      <w:ffData>
                        <w:name w:val="cbox157bf223c91b3e"/>
                        <w:enabled/>
                        <w:calcOnExit w:val="0"/>
                        <w:checkBox>
                          <w:sizeAuto/>
                          <w:default w:val="0"/>
                        </w:checkBox>
                      </w:ffData>
                    </w:fldChar>
                  </w:r>
                  <w:bookmarkStart w:id="123" w:name="cbox157bf223c91b3e"/>
                  <w:r>
                    <w:instrText xml:space="preserve"> FORMCHECKBOX </w:instrText>
                  </w:r>
                  <w:r w:rsidR="00DD6045">
                    <w:fldChar w:fldCharType="separate"/>
                  </w:r>
                  <w:r>
                    <w:fldChar w:fldCharType="end"/>
                  </w:r>
                  <w:bookmarkEnd w:id="123"/>
                  <w:r>
                    <w:rPr>
                      <w:rFonts w:ascii="Arial" w:hAnsi="Arial" w:cs="Arial"/>
                      <w:color w:val="000000"/>
                      <w:position w:val="-2"/>
                      <w:sz w:val="18"/>
                      <w:szCs w:val="18"/>
                    </w:rPr>
                    <w:t>​​​​​​​Ne</w:t>
                  </w:r>
                </w:p>
                <w:p w14:paraId="355A2D84"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5F90EB48"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59F0A30" w14:textId="77777777" w:rsidR="00824BB9" w:rsidRDefault="00B47BFF">
                  <w:pPr>
                    <w:spacing w:before="135" w:after="135"/>
                    <w:jc w:val="both"/>
                    <w:textAlignment w:val="center"/>
                  </w:pPr>
                  <w:r>
                    <w:fldChar w:fldCharType="begin">
                      <w:ffData>
                        <w:name w:val="cbox157bf223c92069"/>
                        <w:enabled/>
                        <w:calcOnExit w:val="0"/>
                        <w:checkBox>
                          <w:sizeAuto/>
                          <w:default w:val="0"/>
                        </w:checkBox>
                      </w:ffData>
                    </w:fldChar>
                  </w:r>
                  <w:bookmarkStart w:id="124" w:name="cbox157bf223c92069"/>
                  <w:r>
                    <w:instrText xml:space="preserve"> FORMCHECKBOX </w:instrText>
                  </w:r>
                  <w:r w:rsidR="00DD6045">
                    <w:fldChar w:fldCharType="separate"/>
                  </w:r>
                  <w:r>
                    <w:fldChar w:fldCharType="end"/>
                  </w:r>
                  <w:bookmarkEnd w:id="124"/>
                  <w:r>
                    <w:rPr>
                      <w:rFonts w:ascii="Arial" w:hAnsi="Arial" w:cs="Arial"/>
                      <w:color w:val="000000"/>
                      <w:position w:val="-2"/>
                      <w:sz w:val="18"/>
                      <w:szCs w:val="18"/>
                    </w:rPr>
                    <w:t>Da   </w:t>
                  </w:r>
                  <w:r>
                    <w:fldChar w:fldCharType="begin">
                      <w:ffData>
                        <w:name w:val="cbox157bf223c921e6"/>
                        <w:enabled/>
                        <w:calcOnExit w:val="0"/>
                        <w:checkBox>
                          <w:sizeAuto/>
                          <w:default w:val="0"/>
                        </w:checkBox>
                      </w:ffData>
                    </w:fldChar>
                  </w:r>
                  <w:bookmarkStart w:id="125" w:name="cbox157bf223c921e6"/>
                  <w:r>
                    <w:instrText xml:space="preserve"> FORMCHECKBOX </w:instrText>
                  </w:r>
                  <w:r w:rsidR="00DD6045">
                    <w:fldChar w:fldCharType="separate"/>
                  </w:r>
                  <w:r>
                    <w:fldChar w:fldCharType="end"/>
                  </w:r>
                  <w:bookmarkEnd w:id="125"/>
                  <w:r>
                    <w:rPr>
                      <w:rFonts w:ascii="Arial" w:hAnsi="Arial" w:cs="Arial"/>
                      <w:color w:val="000000"/>
                      <w:position w:val="-2"/>
                      <w:sz w:val="18"/>
                      <w:szCs w:val="18"/>
                    </w:rPr>
                    <w:t>​​​​​​​Ne</w:t>
                  </w:r>
                </w:p>
                <w:p w14:paraId="5156B5E4"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656A960B" w14:textId="77777777">
                    <w:tc>
                      <w:tcPr>
                        <w:tcW w:w="0" w:type="auto"/>
                        <w:tcMar>
                          <w:top w:w="0" w:type="auto"/>
                          <w:bottom w:w="0" w:type="auto"/>
                        </w:tcMar>
                      </w:tcPr>
                      <w:p w14:paraId="068CDF99" w14:textId="77777777" w:rsidR="00824BB9" w:rsidRDefault="00B47BFF">
                        <w:r>
                          <w:rPr>
                            <w:rFonts w:ascii="Arial" w:hAnsi="Arial" w:cs="Arial"/>
                            <w:color w:val="000000"/>
                            <w:position w:val="-2"/>
                            <w:sz w:val="18"/>
                            <w:szCs w:val="18"/>
                          </w:rPr>
                          <w:lastRenderedPageBreak/>
                          <w:t> </w:t>
                        </w:r>
                      </w:p>
                    </w:tc>
                  </w:tr>
                </w:tbl>
                <w:p w14:paraId="450B1D4E" w14:textId="77777777" w:rsidR="00824BB9" w:rsidRDefault="00824BB9"/>
              </w:tc>
            </w:tr>
          </w:tbl>
          <w:p w14:paraId="250C91FA" w14:textId="77777777" w:rsidR="00824BB9" w:rsidRDefault="00824BB9"/>
          <w:p w14:paraId="6E48F5F0"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6A17F5D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FFB64" w14:textId="77777777" w:rsidR="00824BB9" w:rsidRDefault="00B47BFF">
                  <w:pPr>
                    <w:spacing w:before="135" w:after="135"/>
                    <w:jc w:val="both"/>
                    <w:textAlignment w:val="center"/>
                  </w:pPr>
                  <w:r>
                    <w:rPr>
                      <w:rFonts w:ascii="Arial" w:hAnsi="Arial" w:cs="Arial"/>
                      <w:b/>
                      <w:bCs/>
                      <w:color w:val="000000"/>
                      <w:position w:val="-2"/>
                      <w:sz w:val="18"/>
                      <w:szCs w:val="18"/>
                    </w:rPr>
                    <w:t>Predčasna odpoved pogodbe, odškodnina ali druge primerljive sankcije</w:t>
                  </w:r>
                </w:p>
                <w:p w14:paraId="002BE0E8" w14:textId="77777777" w:rsidR="00824BB9" w:rsidRDefault="00B47BFF">
                  <w:pPr>
                    <w:spacing w:before="135" w:after="135"/>
                    <w:jc w:val="both"/>
                    <w:textAlignment w:val="center"/>
                  </w:pPr>
                  <w:r>
                    <w:rPr>
                      <w:rFonts w:ascii="Arial" w:hAnsi="Arial" w:cs="Arial"/>
                      <w:color w:val="000000"/>
                      <w:position w:val="-2"/>
                      <w:sz w:val="18"/>
                      <w:szCs w:val="18"/>
                    </w:rPr>
                    <w:t>Ali se je gospodarskemu subjektu zgodilo, da je bila prejšnja pogodba o izvedbi javnega naročila, prejšnja pogodba o izvedbi naročila, sklenjena z naročnikom, ali prejšnja koncesijska pogodba predčasno odpovedana oziroma so bile v zvezi z navedeno prejšnjo pogodbo naložene odškodnina ali druge primerljive sankcije?</w:t>
                  </w:r>
                </w:p>
                <w:p w14:paraId="2E5FD2E4"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2D2A3536" w14:textId="77777777" w:rsidR="00824BB9" w:rsidRDefault="00B47BFF">
                  <w:pPr>
                    <w:spacing w:before="135" w:after="135"/>
                    <w:jc w:val="both"/>
                    <w:textAlignment w:val="center"/>
                  </w:pPr>
                  <w:r>
                    <w:fldChar w:fldCharType="begin">
                      <w:ffData>
                        <w:name w:val="cbox157bf223c93061"/>
                        <w:enabled/>
                        <w:calcOnExit w:val="0"/>
                        <w:checkBox>
                          <w:sizeAuto/>
                          <w:default w:val="0"/>
                        </w:checkBox>
                      </w:ffData>
                    </w:fldChar>
                  </w:r>
                  <w:bookmarkStart w:id="126" w:name="cbox157bf223c93061"/>
                  <w:r>
                    <w:instrText xml:space="preserve"> FORMCHECKBOX </w:instrText>
                  </w:r>
                  <w:r w:rsidR="00DD6045">
                    <w:fldChar w:fldCharType="separate"/>
                  </w:r>
                  <w:r>
                    <w:fldChar w:fldCharType="end"/>
                  </w:r>
                  <w:bookmarkEnd w:id="126"/>
                  <w:r>
                    <w:rPr>
                      <w:rFonts w:ascii="Arial" w:hAnsi="Arial" w:cs="Arial"/>
                      <w:color w:val="000000"/>
                      <w:position w:val="-2"/>
                      <w:sz w:val="18"/>
                      <w:szCs w:val="18"/>
                    </w:rPr>
                    <w:t>Da   </w:t>
                  </w:r>
                  <w:r>
                    <w:fldChar w:fldCharType="begin">
                      <w:ffData>
                        <w:name w:val="cbox157bf223c931f7"/>
                        <w:enabled/>
                        <w:calcOnExit w:val="0"/>
                        <w:checkBox>
                          <w:sizeAuto/>
                          <w:default w:val="0"/>
                        </w:checkBox>
                      </w:ffData>
                    </w:fldChar>
                  </w:r>
                  <w:bookmarkStart w:id="127" w:name="cbox157bf223c931f7"/>
                  <w:r>
                    <w:instrText xml:space="preserve"> FORMCHECKBOX </w:instrText>
                  </w:r>
                  <w:r w:rsidR="00DD6045">
                    <w:fldChar w:fldCharType="separate"/>
                  </w:r>
                  <w:r>
                    <w:fldChar w:fldCharType="end"/>
                  </w:r>
                  <w:bookmarkEnd w:id="127"/>
                  <w:r>
                    <w:rPr>
                      <w:rFonts w:ascii="Arial" w:hAnsi="Arial" w:cs="Arial"/>
                      <w:color w:val="000000"/>
                      <w:position w:val="-2"/>
                      <w:sz w:val="18"/>
                      <w:szCs w:val="18"/>
                    </w:rPr>
                    <w:t>​​​​​​​Ne</w:t>
                  </w:r>
                </w:p>
                <w:p w14:paraId="474828DE"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365494BB" w14:textId="77777777" w:rsidR="00824BB9" w:rsidRDefault="00B47BFF">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5DA99BB" w14:textId="77777777" w:rsidR="00824BB9" w:rsidRDefault="00B47BFF">
                  <w:pPr>
                    <w:spacing w:before="135" w:after="135"/>
                    <w:jc w:val="both"/>
                    <w:textAlignment w:val="center"/>
                  </w:pPr>
                  <w:r>
                    <w:fldChar w:fldCharType="begin">
                      <w:ffData>
                        <w:name w:val="cbox157bf223c9371b"/>
                        <w:enabled/>
                        <w:calcOnExit w:val="0"/>
                        <w:checkBox>
                          <w:sizeAuto/>
                          <w:default w:val="0"/>
                        </w:checkBox>
                      </w:ffData>
                    </w:fldChar>
                  </w:r>
                  <w:bookmarkStart w:id="128" w:name="cbox157bf223c9371b"/>
                  <w:r>
                    <w:instrText xml:space="preserve"> FORMCHECKBOX </w:instrText>
                  </w:r>
                  <w:r w:rsidR="00DD6045">
                    <w:fldChar w:fldCharType="separate"/>
                  </w:r>
                  <w:r>
                    <w:fldChar w:fldCharType="end"/>
                  </w:r>
                  <w:bookmarkEnd w:id="128"/>
                  <w:r>
                    <w:rPr>
                      <w:rFonts w:ascii="Arial" w:hAnsi="Arial" w:cs="Arial"/>
                      <w:color w:val="000000"/>
                      <w:position w:val="-2"/>
                      <w:sz w:val="18"/>
                      <w:szCs w:val="18"/>
                    </w:rPr>
                    <w:t>Da   </w:t>
                  </w:r>
                  <w:r>
                    <w:fldChar w:fldCharType="begin">
                      <w:ffData>
                        <w:name w:val="cbox157bf223c938b3"/>
                        <w:enabled/>
                        <w:calcOnExit w:val="0"/>
                        <w:checkBox>
                          <w:sizeAuto/>
                          <w:default w:val="0"/>
                        </w:checkBox>
                      </w:ffData>
                    </w:fldChar>
                  </w:r>
                  <w:bookmarkStart w:id="129" w:name="cbox157bf223c938b3"/>
                  <w:r>
                    <w:instrText xml:space="preserve"> FORMCHECKBOX </w:instrText>
                  </w:r>
                  <w:r w:rsidR="00DD6045">
                    <w:fldChar w:fldCharType="separate"/>
                  </w:r>
                  <w:r>
                    <w:fldChar w:fldCharType="end"/>
                  </w:r>
                  <w:bookmarkEnd w:id="129"/>
                  <w:r>
                    <w:rPr>
                      <w:rFonts w:ascii="Arial" w:hAnsi="Arial" w:cs="Arial"/>
                      <w:color w:val="000000"/>
                      <w:position w:val="-2"/>
                      <w:sz w:val="18"/>
                      <w:szCs w:val="18"/>
                    </w:rPr>
                    <w:t>​​​​​​​Ne</w:t>
                  </w:r>
                </w:p>
                <w:p w14:paraId="0E4885EF" w14:textId="77777777" w:rsidR="00824BB9" w:rsidRDefault="00B47BFF">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824BB9" w14:paraId="2DA5234C" w14:textId="77777777">
                    <w:tc>
                      <w:tcPr>
                        <w:tcW w:w="0" w:type="auto"/>
                        <w:tcMar>
                          <w:top w:w="0" w:type="auto"/>
                          <w:bottom w:w="0" w:type="auto"/>
                        </w:tcMar>
                      </w:tcPr>
                      <w:p w14:paraId="0F46E3FD" w14:textId="77777777" w:rsidR="00824BB9" w:rsidRDefault="00B47BFF">
                        <w:r>
                          <w:rPr>
                            <w:rFonts w:ascii="Arial" w:hAnsi="Arial" w:cs="Arial"/>
                            <w:color w:val="000000"/>
                            <w:position w:val="-2"/>
                            <w:sz w:val="18"/>
                            <w:szCs w:val="18"/>
                          </w:rPr>
                          <w:t> </w:t>
                        </w:r>
                      </w:p>
                    </w:tc>
                  </w:tr>
                </w:tbl>
                <w:p w14:paraId="3347F1E7" w14:textId="77777777" w:rsidR="00824BB9" w:rsidRDefault="00824BB9"/>
              </w:tc>
            </w:tr>
          </w:tbl>
          <w:p w14:paraId="343F51E3" w14:textId="77777777" w:rsidR="00824BB9" w:rsidRDefault="00824BB9"/>
          <w:p w14:paraId="7C3532F3"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3CF3B02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08B0A" w14:textId="77777777" w:rsidR="00824BB9" w:rsidRDefault="00B47BFF">
                  <w:pPr>
                    <w:spacing w:before="135" w:after="135"/>
                    <w:jc w:val="both"/>
                    <w:textAlignment w:val="center"/>
                  </w:pPr>
                  <w:r>
                    <w:rPr>
                      <w:rFonts w:ascii="Arial" w:hAnsi="Arial" w:cs="Arial"/>
                      <w:b/>
                      <w:bCs/>
                      <w:color w:val="000000"/>
                      <w:position w:val="-2"/>
                      <w:sz w:val="18"/>
                      <w:szCs w:val="18"/>
                    </w:rPr>
                    <w:t>Napačno prikazovanje, prikrivanje informacij, nezmožnost predložitve zahtevane dokumentacije in pridobivanje zaupnih informacij o tem postopku</w:t>
                  </w:r>
                </w:p>
                <w:p w14:paraId="6A12D4B9" w14:textId="77777777" w:rsidR="00824BB9" w:rsidRDefault="00B47BFF">
                  <w:pPr>
                    <w:spacing w:before="135" w:after="135"/>
                    <w:jc w:val="both"/>
                    <w:textAlignment w:val="center"/>
                  </w:pPr>
                  <w:r>
                    <w:rPr>
                      <w:rFonts w:ascii="Arial" w:hAnsi="Arial" w:cs="Arial"/>
                      <w:color w:val="000000"/>
                      <w:position w:val="-2"/>
                      <w:sz w:val="18"/>
                      <w:szCs w:val="18"/>
                    </w:rPr>
                    <w:t>Ali se je gospodarski subjekt znašel v enem od naslednjih položajev:</w:t>
                  </w:r>
                </w:p>
                <w:tbl>
                  <w:tblPr>
                    <w:tblStyle w:val="NormalTablePHPDOCX"/>
                    <w:tblW w:w="0" w:type="auto"/>
                    <w:tblLook w:val="04A0" w:firstRow="1" w:lastRow="0" w:firstColumn="1" w:lastColumn="0" w:noHBand="0" w:noVBand="1"/>
                  </w:tblPr>
                  <w:tblGrid>
                    <w:gridCol w:w="8784"/>
                  </w:tblGrid>
                  <w:tr w:rsidR="00824BB9" w14:paraId="0D529199" w14:textId="77777777">
                    <w:tc>
                      <w:tcPr>
                        <w:tcW w:w="0" w:type="auto"/>
                        <w:tcMar>
                          <w:top w:w="0" w:type="auto"/>
                          <w:bottom w:w="0" w:type="auto"/>
                        </w:tcMar>
                      </w:tcPr>
                      <w:p w14:paraId="6F77B218" w14:textId="77777777" w:rsidR="00824BB9" w:rsidRDefault="00B47BFF" w:rsidP="007E00B9">
                        <w:pPr>
                          <w:numPr>
                            <w:ilvl w:val="0"/>
                            <w:numId w:val="29"/>
                          </w:numPr>
                          <w:rPr>
                            <w:rFonts w:ascii="Arial" w:hAnsi="Arial" w:cs="Arial"/>
                            <w:color w:val="000000"/>
                            <w:sz w:val="18"/>
                            <w:szCs w:val="18"/>
                          </w:rPr>
                        </w:pPr>
                        <w:r>
                          <w:rPr>
                            <w:rFonts w:ascii="Arial" w:hAnsi="Arial" w:cs="Arial"/>
                            <w:color w:val="000000"/>
                            <w:position w:val="-2"/>
                            <w:sz w:val="18"/>
                            <w:szCs w:val="18"/>
                          </w:rPr>
                          <w:t>je bil kriv resnega napačnega prikazovanja pri predložitvi informacij, ki so potrebne za preverjanje, da ni razlogov za izključitev in da so izpolnjeni pogoji za sodelovanje,</w:t>
                        </w:r>
                      </w:p>
                      <w:p w14:paraId="5DF82A58" w14:textId="77777777" w:rsidR="00824BB9" w:rsidRDefault="00B47BFF" w:rsidP="007E00B9">
                        <w:pPr>
                          <w:numPr>
                            <w:ilvl w:val="0"/>
                            <w:numId w:val="29"/>
                          </w:numPr>
                          <w:rPr>
                            <w:rFonts w:ascii="Arial" w:hAnsi="Arial" w:cs="Arial"/>
                            <w:color w:val="000000"/>
                            <w:sz w:val="18"/>
                            <w:szCs w:val="18"/>
                          </w:rPr>
                        </w:pPr>
                        <w:r>
                          <w:rPr>
                            <w:rFonts w:ascii="Arial" w:hAnsi="Arial" w:cs="Arial"/>
                            <w:color w:val="000000"/>
                            <w:position w:val="-2"/>
                            <w:sz w:val="18"/>
                            <w:szCs w:val="18"/>
                          </w:rPr>
                          <w:t>je takšne informacije prikrival,</w:t>
                        </w:r>
                      </w:p>
                      <w:p w14:paraId="147D53E7" w14:textId="77777777" w:rsidR="00824BB9" w:rsidRDefault="00B47BFF" w:rsidP="007E00B9">
                        <w:pPr>
                          <w:numPr>
                            <w:ilvl w:val="0"/>
                            <w:numId w:val="29"/>
                          </w:numPr>
                          <w:rPr>
                            <w:rFonts w:ascii="Arial" w:hAnsi="Arial" w:cs="Arial"/>
                            <w:color w:val="000000"/>
                            <w:sz w:val="18"/>
                            <w:szCs w:val="18"/>
                          </w:rPr>
                        </w:pPr>
                        <w:r>
                          <w:rPr>
                            <w:rFonts w:ascii="Arial" w:hAnsi="Arial" w:cs="Arial"/>
                            <w:color w:val="000000"/>
                            <w:position w:val="-2"/>
                            <w:sz w:val="18"/>
                            <w:szCs w:val="18"/>
                          </w:rPr>
                          <w:t>dokazil na zahtevo javnega naročnika oziroma naročnika ni mogel predložiti brez odlašanja in</w:t>
                        </w:r>
                      </w:p>
                      <w:p w14:paraId="270887E8" w14:textId="77777777" w:rsidR="00824BB9" w:rsidRDefault="00B47BFF" w:rsidP="007E00B9">
                        <w:pPr>
                          <w:numPr>
                            <w:ilvl w:val="0"/>
                            <w:numId w:val="29"/>
                          </w:numPr>
                          <w:rPr>
                            <w:rFonts w:ascii="Arial" w:hAnsi="Arial" w:cs="Arial"/>
                            <w:color w:val="000000"/>
                            <w:sz w:val="18"/>
                            <w:szCs w:val="18"/>
                          </w:rPr>
                        </w:pPr>
                        <w:r>
                          <w:rPr>
                            <w:rFonts w:ascii="Arial" w:hAnsi="Arial" w:cs="Arial"/>
                            <w:color w:val="000000"/>
                            <w:position w:val="-2"/>
                            <w:sz w:val="18"/>
                            <w:szCs w:val="18"/>
                          </w:rPr>
                          <w:t>je skušal neupravičeno vplivati na postopek odločanja javnega naročnika oziroma naročnika, pridobiti zaupne informacije, zaradi katerih bi lahko imel neupravičeno prednost v postopku oddaje javnega naročila, ali iz malomarnosti predložil zavajajoče informacije, ki bi lahko bistveno vplivale na odločitve o izključitvi, izboru ali podelitvi naročila?</w:t>
                        </w:r>
                      </w:p>
                    </w:tc>
                  </w:tr>
                </w:tbl>
                <w:p w14:paraId="33A8448B" w14:textId="77777777" w:rsidR="00824BB9" w:rsidRDefault="00824BB9"/>
                <w:p w14:paraId="595A578B"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79DD6189" w14:textId="77777777" w:rsidR="00824BB9" w:rsidRDefault="00B47BFF">
                  <w:pPr>
                    <w:spacing w:before="135" w:after="135"/>
                    <w:jc w:val="both"/>
                    <w:textAlignment w:val="center"/>
                  </w:pPr>
                  <w:r>
                    <w:fldChar w:fldCharType="begin">
                      <w:ffData>
                        <w:name w:val="cbox157bf223c95008"/>
                        <w:enabled/>
                        <w:calcOnExit w:val="0"/>
                        <w:checkBox>
                          <w:sizeAuto/>
                          <w:default w:val="0"/>
                        </w:checkBox>
                      </w:ffData>
                    </w:fldChar>
                  </w:r>
                  <w:bookmarkStart w:id="130" w:name="cbox157bf223c95008"/>
                  <w:r>
                    <w:instrText xml:space="preserve"> FORMCHECKBOX </w:instrText>
                  </w:r>
                  <w:r w:rsidR="00DD6045">
                    <w:fldChar w:fldCharType="separate"/>
                  </w:r>
                  <w:r>
                    <w:fldChar w:fldCharType="end"/>
                  </w:r>
                  <w:bookmarkEnd w:id="130"/>
                  <w:r>
                    <w:rPr>
                      <w:rFonts w:ascii="Arial" w:hAnsi="Arial" w:cs="Arial"/>
                      <w:color w:val="000000"/>
                      <w:position w:val="-2"/>
                      <w:sz w:val="18"/>
                      <w:szCs w:val="18"/>
                    </w:rPr>
                    <w:t>Da   </w:t>
                  </w:r>
                  <w:r>
                    <w:fldChar w:fldCharType="begin">
                      <w:ffData>
                        <w:name w:val="cbox157bf223c9519d"/>
                        <w:enabled/>
                        <w:calcOnExit w:val="0"/>
                        <w:checkBox>
                          <w:sizeAuto/>
                          <w:default w:val="0"/>
                        </w:checkBox>
                      </w:ffData>
                    </w:fldChar>
                  </w:r>
                  <w:bookmarkStart w:id="131" w:name="cbox157bf223c9519d"/>
                  <w:r>
                    <w:instrText xml:space="preserve"> FORMCHECKBOX </w:instrText>
                  </w:r>
                  <w:r w:rsidR="00DD6045">
                    <w:fldChar w:fldCharType="separate"/>
                  </w:r>
                  <w:r>
                    <w:fldChar w:fldCharType="end"/>
                  </w:r>
                  <w:bookmarkEnd w:id="131"/>
                  <w:r>
                    <w:rPr>
                      <w:rFonts w:ascii="Arial" w:hAnsi="Arial" w:cs="Arial"/>
                      <w:color w:val="000000"/>
                      <w:position w:val="-2"/>
                      <w:sz w:val="18"/>
                      <w:szCs w:val="18"/>
                    </w:rPr>
                    <w:t>​​​​​​​Ne</w:t>
                  </w:r>
                </w:p>
              </w:tc>
            </w:tr>
          </w:tbl>
          <w:p w14:paraId="6BB93A27" w14:textId="77777777" w:rsidR="00824BB9" w:rsidRDefault="00824BB9"/>
          <w:p w14:paraId="3BF8EBA5" w14:textId="77777777" w:rsidR="00824BB9" w:rsidRDefault="00B47BFF">
            <w:pPr>
              <w:spacing w:before="135" w:after="135"/>
              <w:jc w:val="both"/>
              <w:textAlignment w:val="center"/>
            </w:pPr>
            <w:r>
              <w:rPr>
                <w:rFonts w:ascii="Arial" w:hAnsi="Arial" w:cs="Arial"/>
                <w:color w:val="000000"/>
                <w:position w:val="-2"/>
                <w:sz w:val="18"/>
                <w:szCs w:val="18"/>
              </w:rPr>
              <w:t> </w:t>
            </w:r>
          </w:p>
        </w:tc>
      </w:tr>
    </w:tbl>
    <w:p w14:paraId="3BDABC9B" w14:textId="77777777" w:rsidR="00824BB9" w:rsidRDefault="00B47BFF">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29F970F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825AE7" w14:textId="77777777" w:rsidR="00824BB9" w:rsidRDefault="00B47BFF">
            <w:pPr>
              <w:spacing w:before="135" w:after="135"/>
              <w:jc w:val="both"/>
              <w:textAlignment w:val="center"/>
            </w:pPr>
            <w:r>
              <w:rPr>
                <w:rFonts w:ascii="Arial" w:hAnsi="Arial" w:cs="Arial"/>
                <w:b/>
                <w:bCs/>
                <w:color w:val="000000"/>
                <w:position w:val="-2"/>
                <w:sz w:val="18"/>
                <w:szCs w:val="18"/>
              </w:rPr>
              <w:t>D: Izključno nacionalni razlogi za izključitev</w:t>
            </w:r>
          </w:p>
          <w:p w14:paraId="10E62C88" w14:textId="77777777" w:rsidR="00824BB9" w:rsidRDefault="00B47BFF">
            <w:pPr>
              <w:spacing w:before="135" w:after="135"/>
              <w:jc w:val="both"/>
              <w:textAlignment w:val="center"/>
            </w:pPr>
            <w:r>
              <w:rPr>
                <w:rFonts w:ascii="Arial" w:hAnsi="Arial" w:cs="Arial"/>
                <w:b/>
                <w:bCs/>
                <w:color w:val="000000"/>
                <w:position w:val="-2"/>
                <w:sz w:val="18"/>
                <w:szCs w:val="18"/>
              </w:rPr>
              <w:t>Ali se uporabljajo izključno nacionalni razlogi za izključitev, navedeni v ustreznem obvestilu ali dokumentaciji v zvezi z oddajo javnega naročila?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0EF45F6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47245C" w14:textId="77777777" w:rsidR="00824BB9" w:rsidRDefault="00B47BFF">
                  <w:pPr>
                    <w:spacing w:before="135" w:after="135"/>
                    <w:jc w:val="both"/>
                    <w:textAlignment w:val="center"/>
                  </w:pPr>
                  <w:r>
                    <w:rPr>
                      <w:rFonts w:ascii="Arial" w:hAnsi="Arial" w:cs="Arial"/>
                      <w:b/>
                      <w:bCs/>
                      <w:color w:val="000000"/>
                      <w:position w:val="-2"/>
                      <w:sz w:val="18"/>
                      <w:szCs w:val="18"/>
                    </w:rPr>
                    <w:t>Izključno nacionalni razlogi za izključitev</w:t>
                  </w:r>
                </w:p>
                <w:p w14:paraId="694ADE25" w14:textId="77777777" w:rsidR="00824BB9" w:rsidRDefault="00B47BFF">
                  <w:pPr>
                    <w:spacing w:before="135" w:after="135"/>
                    <w:jc w:val="both"/>
                    <w:textAlignment w:val="center"/>
                  </w:pPr>
                  <w:r>
                    <w:rPr>
                      <w:rFonts w:ascii="Arial" w:hAnsi="Arial" w:cs="Arial"/>
                      <w:color w:val="000000"/>
                      <w:position w:val="-2"/>
                      <w:sz w:val="18"/>
                      <w:szCs w:val="18"/>
                    </w:rPr>
                    <w:t>Drugi razlogi za izključitev, ki so lahko predvideni v nacionalni zakonodaji države članice javnega naročnika oziroma naročnika. </w:t>
                  </w:r>
                </w:p>
                <w:p w14:paraId="783933E3" w14:textId="77777777" w:rsidR="00824BB9" w:rsidRDefault="00B47BFF">
                  <w:pPr>
                    <w:spacing w:before="135" w:after="135"/>
                    <w:jc w:val="both"/>
                    <w:textAlignment w:val="center"/>
                  </w:pPr>
                  <w:r>
                    <w:rPr>
                      <w:rFonts w:ascii="Arial" w:hAnsi="Arial" w:cs="Arial"/>
                      <w:color w:val="000000"/>
                      <w:position w:val="-2"/>
                      <w:sz w:val="18"/>
                      <w:szCs w:val="18"/>
                    </w:rPr>
                    <w:t>Ali je bil gospodraski subjekt pravnomočno obsojen zaradi storitve kaznivega dejanja navedenega v prvem odstavku 75. člena ZJN-3?</w:t>
                  </w:r>
                </w:p>
                <w:p w14:paraId="458894BC"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23BEC126" w14:textId="77777777" w:rsidR="00824BB9" w:rsidRDefault="00B47BFF">
                  <w:pPr>
                    <w:spacing w:before="135" w:after="135"/>
                    <w:jc w:val="both"/>
                    <w:textAlignment w:val="center"/>
                  </w:pPr>
                  <w:r>
                    <w:lastRenderedPageBreak/>
                    <w:fldChar w:fldCharType="begin">
                      <w:ffData>
                        <w:name w:val="cbox157bf223c96406"/>
                        <w:enabled/>
                        <w:calcOnExit w:val="0"/>
                        <w:checkBox>
                          <w:sizeAuto/>
                          <w:default w:val="0"/>
                        </w:checkBox>
                      </w:ffData>
                    </w:fldChar>
                  </w:r>
                  <w:bookmarkStart w:id="132" w:name="cbox157bf223c96406"/>
                  <w:r>
                    <w:instrText xml:space="preserve"> FORMCHECKBOX </w:instrText>
                  </w:r>
                  <w:r w:rsidR="00DD6045">
                    <w:fldChar w:fldCharType="separate"/>
                  </w:r>
                  <w:r>
                    <w:fldChar w:fldCharType="end"/>
                  </w:r>
                  <w:bookmarkEnd w:id="132"/>
                  <w:r>
                    <w:rPr>
                      <w:rFonts w:ascii="Arial" w:hAnsi="Arial" w:cs="Arial"/>
                      <w:color w:val="000000"/>
                      <w:position w:val="-2"/>
                      <w:sz w:val="18"/>
                      <w:szCs w:val="18"/>
                    </w:rPr>
                    <w:t>Da   </w:t>
                  </w:r>
                  <w:r>
                    <w:fldChar w:fldCharType="begin">
                      <w:ffData>
                        <w:name w:val="cbox157bf223c96572"/>
                        <w:enabled/>
                        <w:calcOnExit w:val="0"/>
                        <w:checkBox>
                          <w:sizeAuto/>
                          <w:default w:val="0"/>
                        </w:checkBox>
                      </w:ffData>
                    </w:fldChar>
                  </w:r>
                  <w:bookmarkStart w:id="133" w:name="cbox157bf223c96572"/>
                  <w:r>
                    <w:instrText xml:space="preserve"> FORMCHECKBOX </w:instrText>
                  </w:r>
                  <w:r w:rsidR="00DD6045">
                    <w:fldChar w:fldCharType="separate"/>
                  </w:r>
                  <w:r>
                    <w:fldChar w:fldCharType="end"/>
                  </w:r>
                  <w:bookmarkEnd w:id="133"/>
                  <w:r>
                    <w:rPr>
                      <w:rFonts w:ascii="Arial" w:hAnsi="Arial" w:cs="Arial"/>
                      <w:color w:val="000000"/>
                      <w:position w:val="-2"/>
                      <w:sz w:val="18"/>
                      <w:szCs w:val="18"/>
                    </w:rPr>
                    <w:t>​​​​​​​Ne</w:t>
                  </w:r>
                </w:p>
                <w:p w14:paraId="680481E7" w14:textId="77777777" w:rsidR="00824BB9" w:rsidRDefault="00B47BFF">
                  <w:pPr>
                    <w:spacing w:before="135" w:after="135"/>
                    <w:jc w:val="both"/>
                    <w:textAlignment w:val="center"/>
                  </w:pPr>
                  <w:r>
                    <w:rPr>
                      <w:rFonts w:ascii="Arial" w:hAnsi="Arial" w:cs="Arial"/>
                      <w:color w:val="000000"/>
                      <w:position w:val="-2"/>
                      <w:sz w:val="18"/>
                      <w:szCs w:val="18"/>
                    </w:rPr>
                    <w:t>Ali je gospodarski subjekt izločen iz postopkov javnih naročil zaradi uvrstitve v evidenco gospodarskih subjektov z negativnimi referencami?</w:t>
                  </w:r>
                </w:p>
                <w:p w14:paraId="0FF8767A"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49E5EDF4" w14:textId="77777777" w:rsidR="00824BB9" w:rsidRDefault="00B47BFF">
                  <w:pPr>
                    <w:spacing w:before="135" w:after="135"/>
                    <w:jc w:val="both"/>
                    <w:textAlignment w:val="center"/>
                  </w:pPr>
                  <w:r>
                    <w:fldChar w:fldCharType="begin">
                      <w:ffData>
                        <w:name w:val="cbox157bf223c96a65"/>
                        <w:enabled/>
                        <w:calcOnExit w:val="0"/>
                        <w:checkBox>
                          <w:sizeAuto/>
                          <w:default w:val="0"/>
                        </w:checkBox>
                      </w:ffData>
                    </w:fldChar>
                  </w:r>
                  <w:bookmarkStart w:id="134" w:name="cbox157bf223c96a65"/>
                  <w:r>
                    <w:instrText xml:space="preserve"> FORMCHECKBOX </w:instrText>
                  </w:r>
                  <w:r w:rsidR="00DD6045">
                    <w:fldChar w:fldCharType="separate"/>
                  </w:r>
                  <w:r>
                    <w:fldChar w:fldCharType="end"/>
                  </w:r>
                  <w:bookmarkEnd w:id="134"/>
                  <w:r>
                    <w:rPr>
                      <w:rFonts w:ascii="Arial" w:hAnsi="Arial" w:cs="Arial"/>
                      <w:color w:val="000000"/>
                      <w:position w:val="-2"/>
                      <w:sz w:val="18"/>
                      <w:szCs w:val="18"/>
                    </w:rPr>
                    <w:t>Da   </w:t>
                  </w:r>
                  <w:r>
                    <w:fldChar w:fldCharType="begin">
                      <w:ffData>
                        <w:name w:val="cbox157bf223c96bcd"/>
                        <w:enabled/>
                        <w:calcOnExit w:val="0"/>
                        <w:checkBox>
                          <w:sizeAuto/>
                          <w:default w:val="0"/>
                        </w:checkBox>
                      </w:ffData>
                    </w:fldChar>
                  </w:r>
                  <w:bookmarkStart w:id="135" w:name="cbox157bf223c96bcd"/>
                  <w:r>
                    <w:instrText xml:space="preserve"> FORMCHECKBOX </w:instrText>
                  </w:r>
                  <w:r w:rsidR="00DD6045">
                    <w:fldChar w:fldCharType="separate"/>
                  </w:r>
                  <w:r>
                    <w:fldChar w:fldCharType="end"/>
                  </w:r>
                  <w:bookmarkEnd w:id="135"/>
                  <w:r>
                    <w:rPr>
                      <w:rFonts w:ascii="Arial" w:hAnsi="Arial" w:cs="Arial"/>
                      <w:color w:val="000000"/>
                      <w:position w:val="-2"/>
                      <w:sz w:val="18"/>
                      <w:szCs w:val="18"/>
                    </w:rPr>
                    <w:t>​​​​​​​Ne</w:t>
                  </w:r>
                </w:p>
                <w:p w14:paraId="14E675FF" w14:textId="77777777" w:rsidR="00824BB9" w:rsidRDefault="00B47BFF">
                  <w:pPr>
                    <w:spacing w:before="135" w:after="135"/>
                    <w:jc w:val="both"/>
                    <w:textAlignment w:val="center"/>
                  </w:pPr>
                  <w:r>
                    <w:rPr>
                      <w:rFonts w:ascii="Arial" w:hAnsi="Arial" w:cs="Arial"/>
                      <w:color w:val="000000"/>
                      <w:position w:val="-2"/>
                      <w:sz w:val="18"/>
                      <w:szCs w:val="18"/>
                    </w:rPr>
                    <w:t>Ali ima gospodarski subjekt na dan, ko je bila oddana ponudba, v skladu s predpisi države, v kateri ima sedež, zapadle, neplačane obvezne dajatve in druge denarne nedavčne obveznosti v skladu z zakonom, ki ureja finančno upravo, ki jih pobira davčni organ v skladu s predpisi države, v vrednosti 50 EUR ali več?</w:t>
                  </w:r>
                </w:p>
                <w:p w14:paraId="68496EA2"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64262320" w14:textId="77777777" w:rsidR="00824BB9" w:rsidRDefault="00B47BFF">
                  <w:pPr>
                    <w:spacing w:before="135" w:after="135"/>
                    <w:jc w:val="both"/>
                    <w:textAlignment w:val="center"/>
                  </w:pPr>
                  <w:r>
                    <w:fldChar w:fldCharType="begin">
                      <w:ffData>
                        <w:name w:val="cbox157bf223c970ce"/>
                        <w:enabled/>
                        <w:calcOnExit w:val="0"/>
                        <w:checkBox>
                          <w:sizeAuto/>
                          <w:default w:val="0"/>
                        </w:checkBox>
                      </w:ffData>
                    </w:fldChar>
                  </w:r>
                  <w:bookmarkStart w:id="136" w:name="cbox157bf223c970ce"/>
                  <w:r>
                    <w:instrText xml:space="preserve"> FORMCHECKBOX </w:instrText>
                  </w:r>
                  <w:r w:rsidR="00DD6045">
                    <w:fldChar w:fldCharType="separate"/>
                  </w:r>
                  <w:r>
                    <w:fldChar w:fldCharType="end"/>
                  </w:r>
                  <w:bookmarkEnd w:id="136"/>
                  <w:r>
                    <w:rPr>
                      <w:rFonts w:ascii="Arial" w:hAnsi="Arial" w:cs="Arial"/>
                      <w:color w:val="000000"/>
                      <w:position w:val="-2"/>
                      <w:sz w:val="18"/>
                      <w:szCs w:val="18"/>
                    </w:rPr>
                    <w:t>Da   </w:t>
                  </w:r>
                  <w:r>
                    <w:fldChar w:fldCharType="begin">
                      <w:ffData>
                        <w:name w:val="cbox157bf223c9723c"/>
                        <w:enabled/>
                        <w:calcOnExit w:val="0"/>
                        <w:checkBox>
                          <w:sizeAuto/>
                          <w:default w:val="0"/>
                        </w:checkBox>
                      </w:ffData>
                    </w:fldChar>
                  </w:r>
                  <w:bookmarkStart w:id="137" w:name="cbox157bf223c9723c"/>
                  <w:r>
                    <w:instrText xml:space="preserve"> FORMCHECKBOX </w:instrText>
                  </w:r>
                  <w:r w:rsidR="00DD6045">
                    <w:fldChar w:fldCharType="separate"/>
                  </w:r>
                  <w:r>
                    <w:fldChar w:fldCharType="end"/>
                  </w:r>
                  <w:bookmarkEnd w:id="137"/>
                  <w:r>
                    <w:rPr>
                      <w:rFonts w:ascii="Arial" w:hAnsi="Arial" w:cs="Arial"/>
                      <w:color w:val="000000"/>
                      <w:position w:val="-2"/>
                      <w:sz w:val="18"/>
                      <w:szCs w:val="18"/>
                    </w:rPr>
                    <w:t>​​​​​​​Ne</w:t>
                  </w:r>
                </w:p>
                <w:p w14:paraId="261E8082" w14:textId="77777777" w:rsidR="00824BB9" w:rsidRDefault="00B47BFF">
                  <w:pPr>
                    <w:spacing w:before="135" w:after="135"/>
                    <w:jc w:val="both"/>
                    <w:textAlignment w:val="center"/>
                  </w:pPr>
                  <w:r>
                    <w:rPr>
                      <w:rFonts w:ascii="Arial" w:hAnsi="Arial" w:cs="Arial"/>
                      <w:color w:val="000000"/>
                      <w:position w:val="-2"/>
                      <w:sz w:val="18"/>
                      <w:szCs w:val="18"/>
                    </w:rPr>
                    <w:t>Ali ima gospodarski subjekt na dan oddaje ponudbe ali prijave nepredložene obračune davčnih odtegljajev za dohodke iz delovnega razmerja za obdobje zadnjih petih let do dne oddaje ponudbe ali prijave?</w:t>
                  </w:r>
                </w:p>
                <w:p w14:paraId="7B34B4B1"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3004F6B8" w14:textId="77777777" w:rsidR="00824BB9" w:rsidRDefault="00B47BFF">
                  <w:pPr>
                    <w:spacing w:before="135" w:after="135"/>
                    <w:jc w:val="both"/>
                    <w:textAlignment w:val="center"/>
                  </w:pPr>
                  <w:r>
                    <w:fldChar w:fldCharType="begin">
                      <w:ffData>
                        <w:name w:val="cbox157bf223c97738"/>
                        <w:enabled/>
                        <w:calcOnExit w:val="0"/>
                        <w:checkBox>
                          <w:sizeAuto/>
                          <w:default w:val="0"/>
                        </w:checkBox>
                      </w:ffData>
                    </w:fldChar>
                  </w:r>
                  <w:bookmarkStart w:id="138" w:name="cbox157bf223c97738"/>
                  <w:r>
                    <w:instrText xml:space="preserve"> FORMCHECKBOX </w:instrText>
                  </w:r>
                  <w:r w:rsidR="00DD6045">
                    <w:fldChar w:fldCharType="separate"/>
                  </w:r>
                  <w:r>
                    <w:fldChar w:fldCharType="end"/>
                  </w:r>
                  <w:bookmarkEnd w:id="138"/>
                  <w:r>
                    <w:rPr>
                      <w:rFonts w:ascii="Arial" w:hAnsi="Arial" w:cs="Arial"/>
                      <w:color w:val="000000"/>
                      <w:position w:val="-2"/>
                      <w:sz w:val="18"/>
                      <w:szCs w:val="18"/>
                    </w:rPr>
                    <w:t>Da   </w:t>
                  </w:r>
                  <w:r>
                    <w:fldChar w:fldCharType="begin">
                      <w:ffData>
                        <w:name w:val="cbox157bf223c978a1"/>
                        <w:enabled/>
                        <w:calcOnExit w:val="0"/>
                        <w:checkBox>
                          <w:sizeAuto/>
                          <w:default w:val="0"/>
                        </w:checkBox>
                      </w:ffData>
                    </w:fldChar>
                  </w:r>
                  <w:bookmarkStart w:id="139" w:name="cbox157bf223c978a1"/>
                  <w:r>
                    <w:instrText xml:space="preserve"> FORMCHECKBOX </w:instrText>
                  </w:r>
                  <w:r w:rsidR="00DD6045">
                    <w:fldChar w:fldCharType="separate"/>
                  </w:r>
                  <w:r>
                    <w:fldChar w:fldCharType="end"/>
                  </w:r>
                  <w:bookmarkEnd w:id="139"/>
                  <w:r>
                    <w:rPr>
                      <w:rFonts w:ascii="Arial" w:hAnsi="Arial" w:cs="Arial"/>
                      <w:color w:val="000000"/>
                      <w:position w:val="-2"/>
                      <w:sz w:val="18"/>
                      <w:szCs w:val="18"/>
                    </w:rPr>
                    <w:t>​​​​​​​Ne</w:t>
                  </w:r>
                </w:p>
                <w:p w14:paraId="4979B39B" w14:textId="77777777" w:rsidR="00824BB9" w:rsidRDefault="00B47BFF">
                  <w:pPr>
                    <w:spacing w:before="135" w:after="135"/>
                    <w:jc w:val="both"/>
                    <w:textAlignment w:val="center"/>
                  </w:pPr>
                  <w:r>
                    <w:rPr>
                      <w:rFonts w:ascii="Arial" w:hAnsi="Arial" w:cs="Arial"/>
                      <w:color w:val="000000"/>
                      <w:position w:val="-2"/>
                      <w:sz w:val="18"/>
                      <w:szCs w:val="18"/>
                    </w:rPr>
                    <w:t>Ali je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5CEC1514"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67F17CF3" w14:textId="77777777" w:rsidR="00824BB9" w:rsidRDefault="00B47BFF">
                  <w:pPr>
                    <w:spacing w:before="135" w:after="135"/>
                    <w:jc w:val="both"/>
                    <w:textAlignment w:val="center"/>
                  </w:pPr>
                  <w:r>
                    <w:fldChar w:fldCharType="begin">
                      <w:ffData>
                        <w:name w:val="cbox157bf223c97d92"/>
                        <w:enabled/>
                        <w:calcOnExit w:val="0"/>
                        <w:checkBox>
                          <w:sizeAuto/>
                          <w:default w:val="0"/>
                        </w:checkBox>
                      </w:ffData>
                    </w:fldChar>
                  </w:r>
                  <w:bookmarkStart w:id="140" w:name="cbox157bf223c97d92"/>
                  <w:r>
                    <w:instrText xml:space="preserve"> FORMCHECKBOX </w:instrText>
                  </w:r>
                  <w:r w:rsidR="00DD6045">
                    <w:fldChar w:fldCharType="separate"/>
                  </w:r>
                  <w:r>
                    <w:fldChar w:fldCharType="end"/>
                  </w:r>
                  <w:bookmarkEnd w:id="140"/>
                  <w:r>
                    <w:rPr>
                      <w:rFonts w:ascii="Arial" w:hAnsi="Arial" w:cs="Arial"/>
                      <w:color w:val="000000"/>
                      <w:position w:val="-2"/>
                      <w:sz w:val="18"/>
                      <w:szCs w:val="18"/>
                    </w:rPr>
                    <w:t>Da   </w:t>
                  </w:r>
                  <w:r>
                    <w:fldChar w:fldCharType="begin">
                      <w:ffData>
                        <w:name w:val="cbox157bf223c97efd"/>
                        <w:enabled/>
                        <w:calcOnExit w:val="0"/>
                        <w:checkBox>
                          <w:sizeAuto/>
                          <w:default w:val="0"/>
                        </w:checkBox>
                      </w:ffData>
                    </w:fldChar>
                  </w:r>
                  <w:bookmarkStart w:id="141" w:name="cbox157bf223c97efd"/>
                  <w:r>
                    <w:instrText xml:space="preserve"> FORMCHECKBOX </w:instrText>
                  </w:r>
                  <w:r w:rsidR="00DD6045">
                    <w:fldChar w:fldCharType="separate"/>
                  </w:r>
                  <w:r>
                    <w:fldChar w:fldCharType="end"/>
                  </w:r>
                  <w:bookmarkEnd w:id="141"/>
                  <w:r>
                    <w:rPr>
                      <w:rFonts w:ascii="Arial" w:hAnsi="Arial" w:cs="Arial"/>
                      <w:color w:val="000000"/>
                      <w:position w:val="-2"/>
                      <w:sz w:val="18"/>
                      <w:szCs w:val="18"/>
                    </w:rPr>
                    <w:t>​​​​​​​Ne</w:t>
                  </w:r>
                </w:p>
                <w:p w14:paraId="36536A91" w14:textId="77777777" w:rsidR="00824BB9" w:rsidRDefault="00B47BFF">
                  <w:pPr>
                    <w:spacing w:before="135" w:after="135"/>
                    <w:jc w:val="both"/>
                    <w:textAlignment w:val="center"/>
                  </w:pPr>
                  <w:r>
                    <w:rPr>
                      <w:rFonts w:ascii="Arial" w:hAnsi="Arial" w:cs="Arial"/>
                      <w:color w:val="000000"/>
                      <w:position w:val="-2"/>
                      <w:sz w:val="18"/>
                      <w:szCs w:val="18"/>
                    </w:rPr>
                    <w:t>Ali je gospodarskimi subjekti z drugimi subjekti sklenil dogovor, katerega cilj ali učinek je preprečevati, omejevati ali izkrivljati konkurenco?</w:t>
                  </w:r>
                </w:p>
                <w:p w14:paraId="392C12EB"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6ADE9DD5" w14:textId="77777777" w:rsidR="00824BB9" w:rsidRDefault="00B47BFF">
                  <w:pPr>
                    <w:spacing w:before="135" w:after="135"/>
                    <w:jc w:val="both"/>
                    <w:textAlignment w:val="center"/>
                  </w:pPr>
                  <w:r>
                    <w:fldChar w:fldCharType="begin">
                      <w:ffData>
                        <w:name w:val="cbox157bf223c98408"/>
                        <w:enabled/>
                        <w:calcOnExit w:val="0"/>
                        <w:checkBox>
                          <w:sizeAuto/>
                          <w:default w:val="0"/>
                        </w:checkBox>
                      </w:ffData>
                    </w:fldChar>
                  </w:r>
                  <w:bookmarkStart w:id="142" w:name="cbox157bf223c98408"/>
                  <w:r>
                    <w:instrText xml:space="preserve"> FORMCHECKBOX </w:instrText>
                  </w:r>
                  <w:r w:rsidR="00DD6045">
                    <w:fldChar w:fldCharType="separate"/>
                  </w:r>
                  <w:r>
                    <w:fldChar w:fldCharType="end"/>
                  </w:r>
                  <w:bookmarkEnd w:id="142"/>
                  <w:r>
                    <w:rPr>
                      <w:rFonts w:ascii="Arial" w:hAnsi="Arial" w:cs="Arial"/>
                      <w:color w:val="000000"/>
                      <w:position w:val="-2"/>
                      <w:sz w:val="18"/>
                      <w:szCs w:val="18"/>
                    </w:rPr>
                    <w:t>Da   </w:t>
                  </w:r>
                  <w:r>
                    <w:fldChar w:fldCharType="begin">
                      <w:ffData>
                        <w:name w:val="cbox157bf223c9856f"/>
                        <w:enabled/>
                        <w:calcOnExit w:val="0"/>
                        <w:checkBox>
                          <w:sizeAuto/>
                          <w:default w:val="0"/>
                        </w:checkBox>
                      </w:ffData>
                    </w:fldChar>
                  </w:r>
                  <w:bookmarkStart w:id="143" w:name="cbox157bf223c9856f"/>
                  <w:r>
                    <w:instrText xml:space="preserve"> FORMCHECKBOX </w:instrText>
                  </w:r>
                  <w:r w:rsidR="00DD6045">
                    <w:fldChar w:fldCharType="separate"/>
                  </w:r>
                  <w:r>
                    <w:fldChar w:fldCharType="end"/>
                  </w:r>
                  <w:bookmarkEnd w:id="143"/>
                  <w:r>
                    <w:rPr>
                      <w:rFonts w:ascii="Arial" w:hAnsi="Arial" w:cs="Arial"/>
                      <w:color w:val="000000"/>
                      <w:position w:val="-2"/>
                      <w:sz w:val="18"/>
                      <w:szCs w:val="18"/>
                    </w:rPr>
                    <w:t>​​​​​​​Ne</w:t>
                  </w:r>
                </w:p>
                <w:p w14:paraId="7959D3C2" w14:textId="77777777" w:rsidR="00824BB9" w:rsidRDefault="00B47BFF">
                  <w:pPr>
                    <w:spacing w:before="135" w:after="135"/>
                    <w:jc w:val="both"/>
                    <w:textAlignment w:val="center"/>
                  </w:pPr>
                  <w:r>
                    <w:rPr>
                      <w:rFonts w:ascii="Arial" w:hAnsi="Arial" w:cs="Arial"/>
                      <w:color w:val="000000"/>
                      <w:position w:val="-2"/>
                      <w:sz w:val="18"/>
                      <w:szCs w:val="18"/>
                    </w:rPr>
                    <w:t>Ali je gospodarski subjekt pri dajanju informacij v tem ali predhodnih postopkih namerno podal zavajajoče razlage ali teh informacij ni zagotovil?</w:t>
                  </w:r>
                </w:p>
                <w:p w14:paraId="061DC286"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3EBC4AB3" w14:textId="77777777" w:rsidR="00824BB9" w:rsidRDefault="00B47BFF">
                  <w:pPr>
                    <w:spacing w:before="135" w:after="135"/>
                    <w:jc w:val="both"/>
                    <w:textAlignment w:val="center"/>
                  </w:pPr>
                  <w:r>
                    <w:fldChar w:fldCharType="begin">
                      <w:ffData>
                        <w:name w:val="cbox157bf223c98a61"/>
                        <w:enabled/>
                        <w:calcOnExit w:val="0"/>
                        <w:checkBox>
                          <w:sizeAuto/>
                          <w:default w:val="0"/>
                        </w:checkBox>
                      </w:ffData>
                    </w:fldChar>
                  </w:r>
                  <w:bookmarkStart w:id="144" w:name="cbox157bf223c98a61"/>
                  <w:r>
                    <w:instrText xml:space="preserve"> FORMCHECKBOX </w:instrText>
                  </w:r>
                  <w:r w:rsidR="00DD6045">
                    <w:fldChar w:fldCharType="separate"/>
                  </w:r>
                  <w:r>
                    <w:fldChar w:fldCharType="end"/>
                  </w:r>
                  <w:bookmarkEnd w:id="144"/>
                  <w:r>
                    <w:rPr>
                      <w:rFonts w:ascii="Arial" w:hAnsi="Arial" w:cs="Arial"/>
                      <w:color w:val="000000"/>
                      <w:position w:val="-2"/>
                      <w:sz w:val="18"/>
                      <w:szCs w:val="18"/>
                    </w:rPr>
                    <w:t>Da   </w:t>
                  </w:r>
                  <w:r>
                    <w:fldChar w:fldCharType="begin">
                      <w:ffData>
                        <w:name w:val="cbox157bf223c98bf4"/>
                        <w:enabled/>
                        <w:calcOnExit w:val="0"/>
                        <w:checkBox>
                          <w:sizeAuto/>
                          <w:default w:val="0"/>
                        </w:checkBox>
                      </w:ffData>
                    </w:fldChar>
                  </w:r>
                  <w:bookmarkStart w:id="145" w:name="cbox157bf223c98bf4"/>
                  <w:r>
                    <w:instrText xml:space="preserve"> FORMCHECKBOX </w:instrText>
                  </w:r>
                  <w:r w:rsidR="00DD6045">
                    <w:fldChar w:fldCharType="separate"/>
                  </w:r>
                  <w:r>
                    <w:fldChar w:fldCharType="end"/>
                  </w:r>
                  <w:bookmarkEnd w:id="145"/>
                  <w:r>
                    <w:rPr>
                      <w:rFonts w:ascii="Arial" w:hAnsi="Arial" w:cs="Arial"/>
                      <w:color w:val="000000"/>
                      <w:position w:val="-2"/>
                      <w:sz w:val="18"/>
                      <w:szCs w:val="18"/>
                    </w:rPr>
                    <w:t>​​​​​​​Ne</w:t>
                  </w:r>
                </w:p>
                <w:p w14:paraId="588A7B75" w14:textId="77777777" w:rsidR="00824BB9" w:rsidRDefault="00B47BFF">
                  <w:pPr>
                    <w:spacing w:before="135" w:after="135"/>
                    <w:jc w:val="both"/>
                    <w:textAlignment w:val="center"/>
                  </w:pPr>
                  <w:r>
                    <w:rPr>
                      <w:rFonts w:ascii="Arial" w:hAnsi="Arial" w:cs="Arial"/>
                      <w:color w:val="000000"/>
                      <w:position w:val="-2"/>
                      <w:sz w:val="18"/>
                      <w:szCs w:val="18"/>
                    </w:rPr>
                    <w:t>Ali so te informacije na razpolago v elektronski obliki?</w:t>
                  </w:r>
                </w:p>
                <w:p w14:paraId="53AF2DD1" w14:textId="77777777" w:rsidR="00824BB9" w:rsidRDefault="00B47BFF">
                  <w:pPr>
                    <w:spacing w:before="135" w:after="135"/>
                    <w:jc w:val="both"/>
                    <w:textAlignment w:val="center"/>
                  </w:pPr>
                  <w:r>
                    <w:fldChar w:fldCharType="begin">
                      <w:ffData>
                        <w:name w:val="cbox157bf223c98fb9"/>
                        <w:enabled/>
                        <w:calcOnExit w:val="0"/>
                        <w:checkBox>
                          <w:sizeAuto/>
                          <w:default w:val="0"/>
                        </w:checkBox>
                      </w:ffData>
                    </w:fldChar>
                  </w:r>
                  <w:bookmarkStart w:id="146" w:name="cbox157bf223c98fb9"/>
                  <w:r>
                    <w:instrText xml:space="preserve"> FORMCHECKBOX </w:instrText>
                  </w:r>
                  <w:r w:rsidR="00DD6045">
                    <w:fldChar w:fldCharType="separate"/>
                  </w:r>
                  <w:r>
                    <w:fldChar w:fldCharType="end"/>
                  </w:r>
                  <w:bookmarkEnd w:id="146"/>
                  <w:r>
                    <w:rPr>
                      <w:rFonts w:ascii="Arial" w:hAnsi="Arial" w:cs="Arial"/>
                      <w:color w:val="000000"/>
                      <w:position w:val="-2"/>
                      <w:sz w:val="18"/>
                      <w:szCs w:val="18"/>
                    </w:rPr>
                    <w:t>Da   </w:t>
                  </w:r>
                  <w:r>
                    <w:fldChar w:fldCharType="begin">
                      <w:ffData>
                        <w:name w:val="cbox157bf223c9914e"/>
                        <w:enabled/>
                        <w:calcOnExit w:val="0"/>
                        <w:checkBox>
                          <w:sizeAuto/>
                          <w:default w:val="0"/>
                        </w:checkBox>
                      </w:ffData>
                    </w:fldChar>
                  </w:r>
                  <w:bookmarkStart w:id="147" w:name="cbox157bf223c9914e"/>
                  <w:r>
                    <w:instrText xml:space="preserve"> FORMCHECKBOX </w:instrText>
                  </w:r>
                  <w:r w:rsidR="00DD6045">
                    <w:fldChar w:fldCharType="separate"/>
                  </w:r>
                  <w:r>
                    <w:fldChar w:fldCharType="end"/>
                  </w:r>
                  <w:bookmarkEnd w:id="147"/>
                  <w:r>
                    <w:rPr>
                      <w:rFonts w:ascii="Arial" w:hAnsi="Arial" w:cs="Arial"/>
                      <w:color w:val="000000"/>
                      <w:position w:val="-2"/>
                      <w:sz w:val="18"/>
                      <w:szCs w:val="18"/>
                    </w:rPr>
                    <w:t>​​​​​​​Ne</w:t>
                  </w:r>
                </w:p>
                <w:p w14:paraId="027D7D80" w14:textId="77777777" w:rsidR="00824BB9" w:rsidRDefault="00B47BFF">
                  <w:pPr>
                    <w:spacing w:before="135" w:after="135"/>
                    <w:jc w:val="both"/>
                    <w:textAlignment w:val="center"/>
                  </w:pPr>
                  <w:r>
                    <w:rPr>
                      <w:rFonts w:ascii="Arial" w:hAnsi="Arial" w:cs="Arial"/>
                      <w:color w:val="000000"/>
                      <w:position w:val="-2"/>
                      <w:sz w:val="18"/>
                      <w:szCs w:val="18"/>
                    </w:rPr>
                    <w:t>URL</w:t>
                  </w:r>
                </w:p>
                <w:p w14:paraId="2344516C"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4FFBA6C3" w14:textId="77777777" w:rsidR="00824BB9" w:rsidRDefault="00824BB9"/>
          <w:p w14:paraId="04396C39" w14:textId="77777777" w:rsidR="00824BB9" w:rsidRDefault="00B47BFF">
            <w:pPr>
              <w:spacing w:before="135" w:after="135"/>
              <w:jc w:val="both"/>
              <w:textAlignment w:val="center"/>
            </w:pPr>
            <w:r>
              <w:rPr>
                <w:rFonts w:ascii="Arial" w:hAnsi="Arial" w:cs="Arial"/>
                <w:color w:val="000000"/>
                <w:position w:val="-2"/>
                <w:sz w:val="18"/>
                <w:szCs w:val="18"/>
              </w:rPr>
              <w:t> </w:t>
            </w:r>
          </w:p>
        </w:tc>
      </w:tr>
    </w:tbl>
    <w:p w14:paraId="616F9EA7" w14:textId="77777777" w:rsidR="00824BB9" w:rsidRDefault="00B47BFF">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824BB9" w14:paraId="5B427DAE" w14:textId="77777777">
        <w:tc>
          <w:tcPr>
            <w:tcW w:w="4080" w:type="dxa"/>
            <w:tcMar>
              <w:top w:w="135" w:type="dxa"/>
              <w:bottom w:w="135" w:type="dxa"/>
            </w:tcMar>
            <w:vAlign w:val="center"/>
          </w:tcPr>
          <w:p w14:paraId="12264E3A" w14:textId="77777777" w:rsidR="00824BB9" w:rsidRDefault="00B47BFF">
            <w:r>
              <w:rPr>
                <w:rFonts w:ascii="Arial" w:hAnsi="Arial" w:cs="Arial"/>
                <w:color w:val="000000"/>
                <w:position w:val="-2"/>
                <w:sz w:val="18"/>
                <w:szCs w:val="18"/>
              </w:rPr>
              <w:t>Kraj in datum:</w:t>
            </w:r>
          </w:p>
        </w:tc>
        <w:tc>
          <w:tcPr>
            <w:tcW w:w="0" w:type="auto"/>
            <w:tcMar>
              <w:top w:w="135" w:type="dxa"/>
              <w:bottom w:w="135" w:type="dxa"/>
            </w:tcMar>
            <w:vAlign w:val="center"/>
          </w:tcPr>
          <w:p w14:paraId="6293CD93" w14:textId="77777777" w:rsidR="00824BB9" w:rsidRDefault="00B47BFF">
            <w:r>
              <w:rPr>
                <w:rFonts w:ascii="Arial" w:hAnsi="Arial" w:cs="Arial"/>
                <w:color w:val="000000"/>
                <w:position w:val="-2"/>
                <w:sz w:val="18"/>
                <w:szCs w:val="18"/>
              </w:rPr>
              <w:t>Ime in priimek: _____________________</w:t>
            </w:r>
          </w:p>
        </w:tc>
      </w:tr>
      <w:tr w:rsidR="00824BB9" w14:paraId="49BCDADA" w14:textId="77777777">
        <w:tc>
          <w:tcPr>
            <w:tcW w:w="4080" w:type="dxa"/>
            <w:tcMar>
              <w:top w:w="135" w:type="dxa"/>
              <w:bottom w:w="135" w:type="dxa"/>
            </w:tcMar>
            <w:vAlign w:val="center"/>
          </w:tcPr>
          <w:p w14:paraId="20DC7107" w14:textId="77777777" w:rsidR="00824BB9" w:rsidRDefault="00B47BFF">
            <w:r>
              <w:rPr>
                <w:rFonts w:ascii="Arial" w:hAnsi="Arial" w:cs="Arial"/>
                <w:color w:val="000000"/>
                <w:position w:val="-2"/>
                <w:sz w:val="18"/>
                <w:szCs w:val="18"/>
              </w:rPr>
              <w:t> </w:t>
            </w:r>
          </w:p>
        </w:tc>
        <w:tc>
          <w:tcPr>
            <w:tcW w:w="0" w:type="auto"/>
            <w:tcMar>
              <w:top w:w="135" w:type="dxa"/>
              <w:bottom w:w="135" w:type="dxa"/>
            </w:tcMar>
            <w:vAlign w:val="center"/>
          </w:tcPr>
          <w:p w14:paraId="43E8D3D6" w14:textId="77777777" w:rsidR="00824BB9" w:rsidRDefault="00824BB9"/>
          <w:p w14:paraId="56139EB8" w14:textId="77777777" w:rsidR="00824BB9" w:rsidRDefault="00B47BFF">
            <w:pPr>
              <w:jc w:val="center"/>
            </w:pPr>
            <w:r>
              <w:rPr>
                <w:rFonts w:ascii="Arial" w:hAnsi="Arial" w:cs="Arial"/>
                <w:color w:val="A9A9A9"/>
                <w:position w:val="-2"/>
                <w:sz w:val="18"/>
                <w:szCs w:val="18"/>
              </w:rPr>
              <w:t>(žig in podpis)</w:t>
            </w:r>
          </w:p>
        </w:tc>
      </w:tr>
    </w:tbl>
    <w:p w14:paraId="6D24A726" w14:textId="77777777" w:rsidR="00824BB9" w:rsidRDefault="00824BB9">
      <w:pPr>
        <w:sectPr w:rsidR="00824BB9" w:rsidSect="00B47BFF">
          <w:footerReference w:type="default" r:id="rId13"/>
          <w:pgSz w:w="11906" w:h="16838"/>
          <w:pgMar w:top="1418" w:right="1418" w:bottom="1418" w:left="1418" w:header="567" w:footer="596" w:gutter="0"/>
          <w:cols w:space="708"/>
          <w:docGrid w:linePitch="360"/>
        </w:sectPr>
      </w:pPr>
    </w:p>
    <w:p w14:paraId="322D415C"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6</w:t>
      </w:r>
    </w:p>
    <w:p w14:paraId="0D313746" w14:textId="77777777" w:rsidR="00B47BFF" w:rsidRPr="00252358" w:rsidRDefault="00B47BFF" w:rsidP="00B47BFF"/>
    <w:p w14:paraId="34222B88"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IV - Pogoji za sodelovanje in Zaključek</w:t>
      </w:r>
    </w:p>
    <w:p w14:paraId="1DECD59A" w14:textId="77777777" w:rsidR="00B47BFF" w:rsidRDefault="00B47BFF" w:rsidP="00B47BFF">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5AB49F5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CB3C94" w14:textId="77777777" w:rsidR="00824BB9" w:rsidRDefault="00B47BFF">
            <w:pPr>
              <w:spacing w:before="135" w:after="135"/>
              <w:jc w:val="both"/>
              <w:textAlignment w:val="center"/>
            </w:pPr>
            <w:r>
              <w:rPr>
                <w:rFonts w:ascii="Arial" w:hAnsi="Arial" w:cs="Arial"/>
                <w:b/>
                <w:bCs/>
                <w:color w:val="000000"/>
                <w:position w:val="-2"/>
                <w:sz w:val="18"/>
                <w:szCs w:val="18"/>
              </w:rPr>
              <w:t>Skupna navedba za vse pogoje za sodelovanje</w:t>
            </w:r>
          </w:p>
          <w:p w14:paraId="0CDFC61F" w14:textId="77777777" w:rsidR="00824BB9" w:rsidRDefault="00B47BFF">
            <w:pPr>
              <w:spacing w:before="135" w:after="135"/>
              <w:jc w:val="both"/>
              <w:textAlignment w:val="center"/>
            </w:pPr>
            <w:r>
              <w:rPr>
                <w:rFonts w:ascii="Arial" w:hAnsi="Arial" w:cs="Arial"/>
                <w:b/>
                <w:bCs/>
                <w:color w:val="000000"/>
                <w:position w:val="-2"/>
                <w:sz w:val="18"/>
                <w:szCs w:val="18"/>
              </w:rPr>
              <w:t>Glede pogojev za sodelovanje 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50FEDEB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04A41" w14:textId="77777777" w:rsidR="00824BB9" w:rsidRDefault="00B47BFF">
                  <w:pPr>
                    <w:spacing w:before="135" w:after="135"/>
                    <w:jc w:val="both"/>
                    <w:textAlignment w:val="center"/>
                  </w:pPr>
                  <w:r>
                    <w:rPr>
                      <w:rFonts w:ascii="Arial" w:hAnsi="Arial" w:cs="Arial"/>
                      <w:color w:val="000000"/>
                      <w:position w:val="-2"/>
                      <w:sz w:val="18"/>
                      <w:szCs w:val="18"/>
                    </w:rPr>
                    <w:t>Izpolnjuje vse zahtevane pogoje za sodelovanje</w:t>
                  </w:r>
                </w:p>
                <w:p w14:paraId="0EEDAC42"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4EF61134" w14:textId="77777777" w:rsidR="00824BB9" w:rsidRDefault="00B47BFF">
                  <w:pPr>
                    <w:spacing w:before="135" w:after="135"/>
                    <w:jc w:val="both"/>
                    <w:textAlignment w:val="center"/>
                  </w:pPr>
                  <w:r>
                    <w:fldChar w:fldCharType="begin">
                      <w:ffData>
                        <w:name w:val="cbox157bf224b5ada6"/>
                        <w:enabled/>
                        <w:calcOnExit w:val="0"/>
                        <w:checkBox>
                          <w:sizeAuto/>
                          <w:default w:val="0"/>
                        </w:checkBox>
                      </w:ffData>
                    </w:fldChar>
                  </w:r>
                  <w:bookmarkStart w:id="148" w:name="cbox157bf224b5ada6"/>
                  <w:r>
                    <w:instrText xml:space="preserve"> FORMCHECKBOX </w:instrText>
                  </w:r>
                  <w:r w:rsidR="00DD6045">
                    <w:fldChar w:fldCharType="separate"/>
                  </w:r>
                  <w:r>
                    <w:fldChar w:fldCharType="end"/>
                  </w:r>
                  <w:bookmarkEnd w:id="148"/>
                  <w:r>
                    <w:rPr>
                      <w:rFonts w:ascii="Arial" w:hAnsi="Arial" w:cs="Arial"/>
                      <w:color w:val="000000"/>
                      <w:position w:val="-2"/>
                      <w:sz w:val="18"/>
                      <w:szCs w:val="18"/>
                    </w:rPr>
                    <w:t>Da   </w:t>
                  </w:r>
                  <w:r>
                    <w:fldChar w:fldCharType="begin">
                      <w:ffData>
                        <w:name w:val="cbox157bf224b5af7b"/>
                        <w:enabled/>
                        <w:calcOnExit w:val="0"/>
                        <w:checkBox>
                          <w:sizeAuto/>
                          <w:default w:val="0"/>
                        </w:checkBox>
                      </w:ffData>
                    </w:fldChar>
                  </w:r>
                  <w:bookmarkStart w:id="149" w:name="cbox157bf224b5af7b"/>
                  <w:r>
                    <w:instrText xml:space="preserve"> FORMCHECKBOX </w:instrText>
                  </w:r>
                  <w:r w:rsidR="00DD6045">
                    <w:fldChar w:fldCharType="separate"/>
                  </w:r>
                  <w:r>
                    <w:fldChar w:fldCharType="end"/>
                  </w:r>
                  <w:bookmarkEnd w:id="149"/>
                  <w:r>
                    <w:rPr>
                      <w:rFonts w:ascii="Arial" w:hAnsi="Arial" w:cs="Arial"/>
                      <w:color w:val="000000"/>
                      <w:position w:val="-2"/>
                      <w:sz w:val="18"/>
                      <w:szCs w:val="18"/>
                    </w:rPr>
                    <w:t>​​​​​​​Ne</w:t>
                  </w:r>
                </w:p>
              </w:tc>
            </w:tr>
          </w:tbl>
          <w:p w14:paraId="5CB20E3B" w14:textId="77777777" w:rsidR="00824BB9" w:rsidRDefault="00824BB9"/>
          <w:p w14:paraId="35D8D6C9" w14:textId="77777777" w:rsidR="00824BB9" w:rsidRDefault="00B47BFF">
            <w:pPr>
              <w:spacing w:before="135" w:after="135"/>
              <w:jc w:val="both"/>
              <w:textAlignment w:val="center"/>
            </w:pPr>
            <w:r>
              <w:rPr>
                <w:rFonts w:ascii="Arial" w:hAnsi="Arial" w:cs="Arial"/>
                <w:color w:val="000000"/>
                <w:position w:val="-2"/>
                <w:sz w:val="18"/>
                <w:szCs w:val="18"/>
              </w:rPr>
              <w:t> </w:t>
            </w:r>
          </w:p>
        </w:tc>
      </w:tr>
    </w:tbl>
    <w:p w14:paraId="5E515033" w14:textId="77777777" w:rsidR="00824BB9" w:rsidRDefault="00B47BFF">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5A34788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7EA9F0" w14:textId="77777777" w:rsidR="00824BB9" w:rsidRDefault="00B47BFF">
            <w:pPr>
              <w:spacing w:before="135" w:after="135"/>
              <w:jc w:val="both"/>
              <w:textAlignment w:val="center"/>
            </w:pPr>
            <w:r>
              <w:rPr>
                <w:rFonts w:ascii="Arial" w:hAnsi="Arial" w:cs="Arial"/>
                <w:b/>
                <w:bCs/>
                <w:color w:val="000000"/>
                <w:position w:val="-2"/>
                <w:sz w:val="18"/>
                <w:szCs w:val="18"/>
              </w:rPr>
              <w:t>A: Ustreznost</w:t>
            </w:r>
          </w:p>
          <w:p w14:paraId="464A4E3A" w14:textId="77777777" w:rsidR="00824BB9" w:rsidRDefault="00B47BFF">
            <w:pPr>
              <w:spacing w:before="135" w:after="135"/>
              <w:jc w:val="both"/>
              <w:textAlignment w:val="center"/>
            </w:pPr>
            <w:r>
              <w:rPr>
                <w:rFonts w:ascii="Arial" w:hAnsi="Arial" w:cs="Arial"/>
                <w:b/>
                <w:bCs/>
                <w:color w:val="000000"/>
                <w:position w:val="-2"/>
                <w:sz w:val="18"/>
                <w:szCs w:val="18"/>
              </w:rPr>
              <w:t>Člen 58(2)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6608A73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A7F298" w14:textId="77777777" w:rsidR="00824BB9" w:rsidRDefault="00B47BFF">
                  <w:pPr>
                    <w:spacing w:before="135" w:after="135"/>
                    <w:jc w:val="both"/>
                    <w:textAlignment w:val="center"/>
                  </w:pPr>
                  <w:r>
                    <w:rPr>
                      <w:rFonts w:ascii="Arial" w:hAnsi="Arial" w:cs="Arial"/>
                      <w:b/>
                      <w:bCs/>
                      <w:color w:val="000000"/>
                      <w:position w:val="-2"/>
                      <w:sz w:val="18"/>
                      <w:szCs w:val="18"/>
                    </w:rPr>
                    <w:t>Vpis v ustrezen poklicni register</w:t>
                  </w:r>
                </w:p>
                <w:p w14:paraId="65127DCB" w14:textId="77777777" w:rsidR="00824BB9" w:rsidRDefault="00B47BFF">
                  <w:pPr>
                    <w:spacing w:before="135" w:after="135"/>
                    <w:jc w:val="both"/>
                    <w:textAlignment w:val="center"/>
                  </w:pPr>
                  <w:r>
                    <w:rPr>
                      <w:rFonts w:ascii="Arial" w:hAnsi="Arial" w:cs="Arial"/>
                      <w:color w:val="000000"/>
                      <w:position w:val="-2"/>
                      <w:sz w:val="18"/>
                      <w:szCs w:val="18"/>
                    </w:rPr>
                    <w:t>Je vpisan v ustrezne poklicne registre, ki se vodijo v državi članici sedeža, kot je navedeno v Prilogi XI Direktive 2014/24/EU; od gospodarskih subjektov iz nekaterih držav članic se lahko zahteva, da izpolnijo druge zahteve iz navedene priloge.</w:t>
                  </w:r>
                </w:p>
                <w:p w14:paraId="1170C704"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2E8F9801" w14:textId="77777777" w:rsidR="00824BB9" w:rsidRDefault="00B47BFF">
                  <w:pPr>
                    <w:spacing w:before="135" w:after="135"/>
                    <w:jc w:val="both"/>
                    <w:textAlignment w:val="center"/>
                  </w:pPr>
                  <w:r>
                    <w:fldChar w:fldCharType="begin">
                      <w:ffData>
                        <w:name w:val="cbox157bf224b5c0d2"/>
                        <w:enabled/>
                        <w:calcOnExit w:val="0"/>
                        <w:checkBox>
                          <w:sizeAuto/>
                          <w:default w:val="0"/>
                        </w:checkBox>
                      </w:ffData>
                    </w:fldChar>
                  </w:r>
                  <w:bookmarkStart w:id="150" w:name="cbox157bf224b5c0d2"/>
                  <w:r>
                    <w:instrText xml:space="preserve"> FORMCHECKBOX </w:instrText>
                  </w:r>
                  <w:r w:rsidR="00DD6045">
                    <w:fldChar w:fldCharType="separate"/>
                  </w:r>
                  <w:r>
                    <w:fldChar w:fldCharType="end"/>
                  </w:r>
                  <w:bookmarkEnd w:id="150"/>
                  <w:r>
                    <w:rPr>
                      <w:rFonts w:ascii="Arial" w:hAnsi="Arial" w:cs="Arial"/>
                      <w:color w:val="000000"/>
                      <w:position w:val="-2"/>
                      <w:sz w:val="18"/>
                      <w:szCs w:val="18"/>
                    </w:rPr>
                    <w:t>Da   </w:t>
                  </w:r>
                  <w:r>
                    <w:fldChar w:fldCharType="begin">
                      <w:ffData>
                        <w:name w:val="cbox157bf224b5c278"/>
                        <w:enabled/>
                        <w:calcOnExit w:val="0"/>
                        <w:checkBox>
                          <w:sizeAuto/>
                          <w:default w:val="0"/>
                        </w:checkBox>
                      </w:ffData>
                    </w:fldChar>
                  </w:r>
                  <w:bookmarkStart w:id="151" w:name="cbox157bf224b5c278"/>
                  <w:r>
                    <w:instrText xml:space="preserve"> FORMCHECKBOX </w:instrText>
                  </w:r>
                  <w:r w:rsidR="00DD6045">
                    <w:fldChar w:fldCharType="separate"/>
                  </w:r>
                  <w:r>
                    <w:fldChar w:fldCharType="end"/>
                  </w:r>
                  <w:bookmarkEnd w:id="151"/>
                  <w:r>
                    <w:rPr>
                      <w:rFonts w:ascii="Arial" w:hAnsi="Arial" w:cs="Arial"/>
                      <w:color w:val="000000"/>
                      <w:position w:val="-2"/>
                      <w:sz w:val="18"/>
                      <w:szCs w:val="18"/>
                    </w:rPr>
                    <w:t>​​​​​​​Ne</w:t>
                  </w:r>
                </w:p>
                <w:p w14:paraId="55C73701"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5695F6A1" w14:textId="77777777" w:rsidR="00824BB9" w:rsidRDefault="00B47BFF">
                  <w:pPr>
                    <w:spacing w:before="135" w:after="135"/>
                    <w:jc w:val="both"/>
                    <w:textAlignment w:val="center"/>
                  </w:pPr>
                  <w:r>
                    <w:fldChar w:fldCharType="begin">
                      <w:ffData>
                        <w:name w:val="cbox157bf224b5c67a"/>
                        <w:enabled/>
                        <w:calcOnExit w:val="0"/>
                        <w:checkBox>
                          <w:sizeAuto/>
                          <w:default w:val="0"/>
                        </w:checkBox>
                      </w:ffData>
                    </w:fldChar>
                  </w:r>
                  <w:bookmarkStart w:id="152" w:name="cbox157bf224b5c67a"/>
                  <w:r>
                    <w:instrText xml:space="preserve"> FORMCHECKBOX </w:instrText>
                  </w:r>
                  <w:r w:rsidR="00DD6045">
                    <w:fldChar w:fldCharType="separate"/>
                  </w:r>
                  <w:r>
                    <w:fldChar w:fldCharType="end"/>
                  </w:r>
                  <w:bookmarkEnd w:id="152"/>
                  <w:r>
                    <w:rPr>
                      <w:rFonts w:ascii="Arial" w:hAnsi="Arial" w:cs="Arial"/>
                      <w:color w:val="000000"/>
                      <w:position w:val="-2"/>
                      <w:sz w:val="18"/>
                      <w:szCs w:val="18"/>
                    </w:rPr>
                    <w:t>Da   </w:t>
                  </w:r>
                  <w:r>
                    <w:fldChar w:fldCharType="begin">
                      <w:ffData>
                        <w:name w:val="cbox157bf224b5c817"/>
                        <w:enabled/>
                        <w:calcOnExit w:val="0"/>
                        <w:checkBox>
                          <w:sizeAuto/>
                          <w:default w:val="0"/>
                        </w:checkBox>
                      </w:ffData>
                    </w:fldChar>
                  </w:r>
                  <w:bookmarkStart w:id="153" w:name="cbox157bf224b5c817"/>
                  <w:r>
                    <w:instrText xml:space="preserve"> FORMCHECKBOX </w:instrText>
                  </w:r>
                  <w:r w:rsidR="00DD6045">
                    <w:fldChar w:fldCharType="separate"/>
                  </w:r>
                  <w:r>
                    <w:fldChar w:fldCharType="end"/>
                  </w:r>
                  <w:bookmarkEnd w:id="153"/>
                  <w:r>
                    <w:rPr>
                      <w:rFonts w:ascii="Arial" w:hAnsi="Arial" w:cs="Arial"/>
                      <w:color w:val="000000"/>
                      <w:position w:val="-2"/>
                      <w:sz w:val="18"/>
                      <w:szCs w:val="18"/>
                    </w:rPr>
                    <w:t>​​​​​​​Ne</w:t>
                  </w:r>
                </w:p>
                <w:p w14:paraId="52237373" w14:textId="77777777" w:rsidR="00824BB9" w:rsidRDefault="00B47BFF">
                  <w:pPr>
                    <w:spacing w:before="135" w:after="135"/>
                    <w:jc w:val="both"/>
                    <w:textAlignment w:val="center"/>
                  </w:pPr>
                  <w:r>
                    <w:rPr>
                      <w:rFonts w:ascii="Arial" w:hAnsi="Arial" w:cs="Arial"/>
                      <w:color w:val="000000"/>
                      <w:position w:val="-2"/>
                      <w:sz w:val="18"/>
                      <w:szCs w:val="18"/>
                    </w:rPr>
                    <w:t>URL</w:t>
                  </w:r>
                </w:p>
                <w:p w14:paraId="3510F15F"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7504FEA4" w14:textId="77777777" w:rsidR="00824BB9" w:rsidRDefault="00824BB9"/>
          <w:p w14:paraId="5BA9C2DA"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3E96E7C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506FB" w14:textId="77777777" w:rsidR="00824BB9" w:rsidRDefault="00B47BFF">
                  <w:pPr>
                    <w:spacing w:before="135" w:after="135"/>
                    <w:jc w:val="both"/>
                    <w:textAlignment w:val="center"/>
                  </w:pPr>
                  <w:r>
                    <w:rPr>
                      <w:rFonts w:ascii="Arial" w:hAnsi="Arial" w:cs="Arial"/>
                      <w:b/>
                      <w:bCs/>
                      <w:color w:val="000000"/>
                      <w:position w:val="-2"/>
                      <w:sz w:val="18"/>
                      <w:szCs w:val="18"/>
                    </w:rPr>
                    <w:t>Vpis v trgovski register</w:t>
                  </w:r>
                </w:p>
                <w:p w14:paraId="4809803C" w14:textId="77777777" w:rsidR="00824BB9" w:rsidRDefault="00B47BFF">
                  <w:pPr>
                    <w:spacing w:before="135" w:after="135"/>
                    <w:jc w:val="both"/>
                    <w:textAlignment w:val="center"/>
                  </w:pPr>
                  <w:r>
                    <w:rPr>
                      <w:rFonts w:ascii="Arial" w:hAnsi="Arial" w:cs="Arial"/>
                      <w:color w:val="000000"/>
                      <w:position w:val="-2"/>
                      <w:sz w:val="18"/>
                      <w:szCs w:val="18"/>
                    </w:rPr>
                    <w:t>Je vpisan v ustrezne trgovske registre, ki se vodijo v državi članici sedeža, kot je navedeno v Prilogi XI Direktive 2014/24/EU; od gospodarskih subjektov iz nekaterih držav članic se lahko zahteva, da izpolnijo katere koli druge zahteve iz navedene priloge.</w:t>
                  </w:r>
                </w:p>
                <w:p w14:paraId="2F89485A"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40A97445" w14:textId="77777777" w:rsidR="00824BB9" w:rsidRDefault="00B47BFF">
                  <w:pPr>
                    <w:spacing w:before="135" w:after="135"/>
                    <w:jc w:val="both"/>
                    <w:textAlignment w:val="center"/>
                  </w:pPr>
                  <w:r>
                    <w:fldChar w:fldCharType="begin">
                      <w:ffData>
                        <w:name w:val="cbox157bf224b5d5f8"/>
                        <w:enabled/>
                        <w:calcOnExit w:val="0"/>
                        <w:checkBox>
                          <w:sizeAuto/>
                          <w:default w:val="0"/>
                        </w:checkBox>
                      </w:ffData>
                    </w:fldChar>
                  </w:r>
                  <w:bookmarkStart w:id="154" w:name="cbox157bf224b5d5f8"/>
                  <w:r>
                    <w:instrText xml:space="preserve"> FORMCHECKBOX </w:instrText>
                  </w:r>
                  <w:r w:rsidR="00DD6045">
                    <w:fldChar w:fldCharType="separate"/>
                  </w:r>
                  <w:r>
                    <w:fldChar w:fldCharType="end"/>
                  </w:r>
                  <w:bookmarkEnd w:id="154"/>
                  <w:r>
                    <w:rPr>
                      <w:rFonts w:ascii="Arial" w:hAnsi="Arial" w:cs="Arial"/>
                      <w:color w:val="000000"/>
                      <w:position w:val="-2"/>
                      <w:sz w:val="18"/>
                      <w:szCs w:val="18"/>
                    </w:rPr>
                    <w:t>Da   </w:t>
                  </w:r>
                  <w:r>
                    <w:fldChar w:fldCharType="begin">
                      <w:ffData>
                        <w:name w:val="cbox157bf224b5d795"/>
                        <w:enabled/>
                        <w:calcOnExit w:val="0"/>
                        <w:checkBox>
                          <w:sizeAuto/>
                          <w:default w:val="0"/>
                        </w:checkBox>
                      </w:ffData>
                    </w:fldChar>
                  </w:r>
                  <w:bookmarkStart w:id="155" w:name="cbox157bf224b5d795"/>
                  <w:r>
                    <w:instrText xml:space="preserve"> FORMCHECKBOX </w:instrText>
                  </w:r>
                  <w:r w:rsidR="00DD6045">
                    <w:fldChar w:fldCharType="separate"/>
                  </w:r>
                  <w:r>
                    <w:fldChar w:fldCharType="end"/>
                  </w:r>
                  <w:bookmarkEnd w:id="155"/>
                  <w:r>
                    <w:rPr>
                      <w:rFonts w:ascii="Arial" w:hAnsi="Arial" w:cs="Arial"/>
                      <w:color w:val="000000"/>
                      <w:position w:val="-2"/>
                      <w:sz w:val="18"/>
                      <w:szCs w:val="18"/>
                    </w:rPr>
                    <w:t>​​​​​​​Ne</w:t>
                  </w:r>
                </w:p>
                <w:p w14:paraId="3FDE5129"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4EDC606B" w14:textId="77777777" w:rsidR="00824BB9" w:rsidRDefault="00B47BFF">
                  <w:pPr>
                    <w:spacing w:before="135" w:after="135"/>
                    <w:jc w:val="both"/>
                    <w:textAlignment w:val="center"/>
                  </w:pPr>
                  <w:r>
                    <w:fldChar w:fldCharType="begin">
                      <w:ffData>
                        <w:name w:val="cbox157bf224b5db9e"/>
                        <w:enabled/>
                        <w:calcOnExit w:val="0"/>
                        <w:checkBox>
                          <w:sizeAuto/>
                          <w:default w:val="0"/>
                        </w:checkBox>
                      </w:ffData>
                    </w:fldChar>
                  </w:r>
                  <w:bookmarkStart w:id="156" w:name="cbox157bf224b5db9e"/>
                  <w:r>
                    <w:instrText xml:space="preserve"> FORMCHECKBOX </w:instrText>
                  </w:r>
                  <w:r w:rsidR="00DD6045">
                    <w:fldChar w:fldCharType="separate"/>
                  </w:r>
                  <w:r>
                    <w:fldChar w:fldCharType="end"/>
                  </w:r>
                  <w:bookmarkEnd w:id="156"/>
                  <w:r>
                    <w:rPr>
                      <w:rFonts w:ascii="Arial" w:hAnsi="Arial" w:cs="Arial"/>
                      <w:color w:val="000000"/>
                      <w:position w:val="-2"/>
                      <w:sz w:val="18"/>
                      <w:szCs w:val="18"/>
                    </w:rPr>
                    <w:t>Da   </w:t>
                  </w:r>
                  <w:r>
                    <w:fldChar w:fldCharType="begin">
                      <w:ffData>
                        <w:name w:val="cbox157bf224b5dd40"/>
                        <w:enabled/>
                        <w:calcOnExit w:val="0"/>
                        <w:checkBox>
                          <w:sizeAuto/>
                          <w:default w:val="0"/>
                        </w:checkBox>
                      </w:ffData>
                    </w:fldChar>
                  </w:r>
                  <w:bookmarkStart w:id="157" w:name="cbox157bf224b5dd40"/>
                  <w:r>
                    <w:instrText xml:space="preserve"> FORMCHECKBOX </w:instrText>
                  </w:r>
                  <w:r w:rsidR="00DD6045">
                    <w:fldChar w:fldCharType="separate"/>
                  </w:r>
                  <w:r>
                    <w:fldChar w:fldCharType="end"/>
                  </w:r>
                  <w:bookmarkEnd w:id="157"/>
                  <w:r>
                    <w:rPr>
                      <w:rFonts w:ascii="Arial" w:hAnsi="Arial" w:cs="Arial"/>
                      <w:color w:val="000000"/>
                      <w:position w:val="-2"/>
                      <w:sz w:val="18"/>
                      <w:szCs w:val="18"/>
                    </w:rPr>
                    <w:t>​​​​​​​Ne</w:t>
                  </w:r>
                </w:p>
                <w:p w14:paraId="776BD07E" w14:textId="77777777" w:rsidR="00824BB9" w:rsidRDefault="00B47BFF">
                  <w:pPr>
                    <w:spacing w:before="135" w:after="135"/>
                    <w:jc w:val="both"/>
                    <w:textAlignment w:val="center"/>
                  </w:pPr>
                  <w:r>
                    <w:rPr>
                      <w:rFonts w:ascii="Arial" w:hAnsi="Arial" w:cs="Arial"/>
                      <w:color w:val="000000"/>
                      <w:position w:val="-2"/>
                      <w:sz w:val="18"/>
                      <w:szCs w:val="18"/>
                    </w:rPr>
                    <w:t>URL</w:t>
                  </w:r>
                </w:p>
                <w:p w14:paraId="7E2A79FD" w14:textId="77777777" w:rsidR="00824BB9" w:rsidRDefault="00B47BFF">
                  <w:pPr>
                    <w:spacing w:before="135" w:after="135"/>
                    <w:jc w:val="both"/>
                    <w:textAlignment w:val="center"/>
                  </w:pPr>
                  <w:r>
                    <w:rPr>
                      <w:rFonts w:ascii="Arial" w:hAnsi="Arial" w:cs="Arial"/>
                      <w:color w:val="000000"/>
                      <w:position w:val="-2"/>
                      <w:sz w:val="18"/>
                      <w:szCs w:val="18"/>
                    </w:rPr>
                    <w:lastRenderedPageBreak/>
                    <w:t>Oznaka</w:t>
                  </w:r>
                </w:p>
              </w:tc>
            </w:tr>
          </w:tbl>
          <w:p w14:paraId="3E479E48" w14:textId="77777777" w:rsidR="00824BB9" w:rsidRDefault="00824BB9"/>
          <w:p w14:paraId="5C8FFED4"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0DDECCE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300095" w14:textId="77777777" w:rsidR="00824BB9" w:rsidRDefault="00B47BFF">
                  <w:pPr>
                    <w:spacing w:before="135" w:after="135"/>
                    <w:jc w:val="both"/>
                    <w:textAlignment w:val="center"/>
                  </w:pPr>
                  <w:r>
                    <w:rPr>
                      <w:rFonts w:ascii="Arial" w:hAnsi="Arial" w:cs="Arial"/>
                      <w:b/>
                      <w:bCs/>
                      <w:color w:val="000000"/>
                      <w:position w:val="-2"/>
                      <w:sz w:val="18"/>
                      <w:szCs w:val="18"/>
                    </w:rPr>
                    <w:t>Za naročila storitev: potrebno določeno dovoljenje</w:t>
                  </w:r>
                </w:p>
                <w:p w14:paraId="1B930762" w14:textId="77777777" w:rsidR="00824BB9" w:rsidRDefault="00B47BFF">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določeno dovoljenje?</w:t>
                  </w:r>
                </w:p>
                <w:p w14:paraId="728EF75E"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71B4B6E6" w14:textId="77777777" w:rsidR="00824BB9" w:rsidRDefault="00B47BFF">
                  <w:pPr>
                    <w:spacing w:before="135" w:after="135"/>
                    <w:jc w:val="both"/>
                    <w:textAlignment w:val="center"/>
                  </w:pPr>
                  <w:r>
                    <w:fldChar w:fldCharType="begin">
                      <w:ffData>
                        <w:name w:val="cbox157bf224b5eb47"/>
                        <w:enabled/>
                        <w:calcOnExit w:val="0"/>
                        <w:checkBox>
                          <w:sizeAuto/>
                          <w:default w:val="0"/>
                        </w:checkBox>
                      </w:ffData>
                    </w:fldChar>
                  </w:r>
                  <w:bookmarkStart w:id="158" w:name="cbox157bf224b5eb47"/>
                  <w:r>
                    <w:instrText xml:space="preserve"> FORMCHECKBOX </w:instrText>
                  </w:r>
                  <w:r w:rsidR="00DD6045">
                    <w:fldChar w:fldCharType="separate"/>
                  </w:r>
                  <w:r>
                    <w:fldChar w:fldCharType="end"/>
                  </w:r>
                  <w:bookmarkEnd w:id="158"/>
                  <w:r>
                    <w:rPr>
                      <w:rFonts w:ascii="Arial" w:hAnsi="Arial" w:cs="Arial"/>
                      <w:color w:val="000000"/>
                      <w:position w:val="-2"/>
                      <w:sz w:val="18"/>
                      <w:szCs w:val="18"/>
                    </w:rPr>
                    <w:t>Da   </w:t>
                  </w:r>
                  <w:r>
                    <w:fldChar w:fldCharType="begin">
                      <w:ffData>
                        <w:name w:val="cbox157bf224b5ece2"/>
                        <w:enabled/>
                        <w:calcOnExit w:val="0"/>
                        <w:checkBox>
                          <w:sizeAuto/>
                          <w:default w:val="0"/>
                        </w:checkBox>
                      </w:ffData>
                    </w:fldChar>
                  </w:r>
                  <w:bookmarkStart w:id="159" w:name="cbox157bf224b5ece2"/>
                  <w:r>
                    <w:instrText xml:space="preserve"> FORMCHECKBOX </w:instrText>
                  </w:r>
                  <w:r w:rsidR="00DD6045">
                    <w:fldChar w:fldCharType="separate"/>
                  </w:r>
                  <w:r>
                    <w:fldChar w:fldCharType="end"/>
                  </w:r>
                  <w:bookmarkEnd w:id="159"/>
                  <w:r>
                    <w:rPr>
                      <w:rFonts w:ascii="Arial" w:hAnsi="Arial" w:cs="Arial"/>
                      <w:color w:val="000000"/>
                      <w:position w:val="-2"/>
                      <w:sz w:val="18"/>
                      <w:szCs w:val="18"/>
                    </w:rPr>
                    <w:t>​​​​​​​Ne</w:t>
                  </w:r>
                </w:p>
                <w:p w14:paraId="3CD9892B"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00701AF4"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67C6BE6E" w14:textId="77777777" w:rsidR="00824BB9" w:rsidRDefault="00B47BFF">
                  <w:pPr>
                    <w:spacing w:before="135" w:after="135"/>
                    <w:jc w:val="both"/>
                    <w:textAlignment w:val="center"/>
                  </w:pPr>
                  <w:r>
                    <w:fldChar w:fldCharType="begin">
                      <w:ffData>
                        <w:name w:val="cbox157bf224b5f24b"/>
                        <w:enabled/>
                        <w:calcOnExit w:val="0"/>
                        <w:checkBox>
                          <w:sizeAuto/>
                          <w:default w:val="0"/>
                        </w:checkBox>
                      </w:ffData>
                    </w:fldChar>
                  </w:r>
                  <w:bookmarkStart w:id="160" w:name="cbox157bf224b5f24b"/>
                  <w:r>
                    <w:instrText xml:space="preserve"> FORMCHECKBOX </w:instrText>
                  </w:r>
                  <w:r w:rsidR="00DD6045">
                    <w:fldChar w:fldCharType="separate"/>
                  </w:r>
                  <w:r>
                    <w:fldChar w:fldCharType="end"/>
                  </w:r>
                  <w:bookmarkEnd w:id="160"/>
                  <w:r>
                    <w:rPr>
                      <w:rFonts w:ascii="Arial" w:hAnsi="Arial" w:cs="Arial"/>
                      <w:color w:val="000000"/>
                      <w:position w:val="-2"/>
                      <w:sz w:val="18"/>
                      <w:szCs w:val="18"/>
                    </w:rPr>
                    <w:t>Da   </w:t>
                  </w:r>
                  <w:r>
                    <w:fldChar w:fldCharType="begin">
                      <w:ffData>
                        <w:name w:val="cbox157bf224b5f3ed"/>
                        <w:enabled/>
                        <w:calcOnExit w:val="0"/>
                        <w:checkBox>
                          <w:sizeAuto/>
                          <w:default w:val="0"/>
                        </w:checkBox>
                      </w:ffData>
                    </w:fldChar>
                  </w:r>
                  <w:bookmarkStart w:id="161" w:name="cbox157bf224b5f3ed"/>
                  <w:r>
                    <w:instrText xml:space="preserve"> FORMCHECKBOX </w:instrText>
                  </w:r>
                  <w:r w:rsidR="00DD6045">
                    <w:fldChar w:fldCharType="separate"/>
                  </w:r>
                  <w:r>
                    <w:fldChar w:fldCharType="end"/>
                  </w:r>
                  <w:bookmarkEnd w:id="161"/>
                  <w:r>
                    <w:rPr>
                      <w:rFonts w:ascii="Arial" w:hAnsi="Arial" w:cs="Arial"/>
                      <w:color w:val="000000"/>
                      <w:position w:val="-2"/>
                      <w:sz w:val="18"/>
                      <w:szCs w:val="18"/>
                    </w:rPr>
                    <w:t>​​​​​​​Ne</w:t>
                  </w:r>
                </w:p>
                <w:p w14:paraId="4E848037" w14:textId="77777777" w:rsidR="00824BB9" w:rsidRDefault="00B47BFF">
                  <w:pPr>
                    <w:spacing w:before="135" w:after="135"/>
                    <w:jc w:val="both"/>
                    <w:textAlignment w:val="center"/>
                  </w:pPr>
                  <w:r>
                    <w:rPr>
                      <w:rFonts w:ascii="Arial" w:hAnsi="Arial" w:cs="Arial"/>
                      <w:color w:val="000000"/>
                      <w:position w:val="-2"/>
                      <w:sz w:val="18"/>
                      <w:szCs w:val="18"/>
                    </w:rPr>
                    <w:t>URL</w:t>
                  </w:r>
                </w:p>
                <w:p w14:paraId="4C37A5C1"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3767BA6C" w14:textId="77777777" w:rsidR="00824BB9" w:rsidRDefault="00824BB9"/>
          <w:p w14:paraId="2167886B"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0077E1E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939C7" w14:textId="77777777" w:rsidR="00824BB9" w:rsidRDefault="00B47BFF">
                  <w:pPr>
                    <w:spacing w:before="135" w:after="135"/>
                    <w:jc w:val="both"/>
                    <w:textAlignment w:val="center"/>
                  </w:pPr>
                  <w:r>
                    <w:rPr>
                      <w:rFonts w:ascii="Arial" w:hAnsi="Arial" w:cs="Arial"/>
                      <w:b/>
                      <w:bCs/>
                      <w:color w:val="000000"/>
                      <w:position w:val="-2"/>
                      <w:sz w:val="18"/>
                      <w:szCs w:val="18"/>
                    </w:rPr>
                    <w:t>Za naročila storitev: potrebno članstvo določene organizacije</w:t>
                  </w:r>
                </w:p>
                <w:p w14:paraId="5D5A5704" w14:textId="77777777" w:rsidR="00824BB9" w:rsidRDefault="00B47BFF">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članstvo v določeni organizaciji?</w:t>
                  </w:r>
                </w:p>
                <w:p w14:paraId="6DC9187B"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56BD1354" w14:textId="77777777" w:rsidR="00824BB9" w:rsidRDefault="00B47BFF">
                  <w:pPr>
                    <w:spacing w:before="135" w:after="135"/>
                    <w:jc w:val="both"/>
                    <w:textAlignment w:val="center"/>
                  </w:pPr>
                  <w:r>
                    <w:fldChar w:fldCharType="begin">
                      <w:ffData>
                        <w:name w:val="cbox157bf224b60284"/>
                        <w:enabled/>
                        <w:calcOnExit w:val="0"/>
                        <w:checkBox>
                          <w:sizeAuto/>
                          <w:default w:val="0"/>
                        </w:checkBox>
                      </w:ffData>
                    </w:fldChar>
                  </w:r>
                  <w:bookmarkStart w:id="162" w:name="cbox157bf224b60284"/>
                  <w:r>
                    <w:instrText xml:space="preserve"> FORMCHECKBOX </w:instrText>
                  </w:r>
                  <w:r w:rsidR="00DD6045">
                    <w:fldChar w:fldCharType="separate"/>
                  </w:r>
                  <w:r>
                    <w:fldChar w:fldCharType="end"/>
                  </w:r>
                  <w:bookmarkEnd w:id="162"/>
                  <w:r>
                    <w:rPr>
                      <w:rFonts w:ascii="Arial" w:hAnsi="Arial" w:cs="Arial"/>
                      <w:color w:val="000000"/>
                      <w:position w:val="-2"/>
                      <w:sz w:val="18"/>
                      <w:szCs w:val="18"/>
                    </w:rPr>
                    <w:t>Da   </w:t>
                  </w:r>
                  <w:r>
                    <w:fldChar w:fldCharType="begin">
                      <w:ffData>
                        <w:name w:val="cbox157bf224b60426"/>
                        <w:enabled/>
                        <w:calcOnExit w:val="0"/>
                        <w:checkBox>
                          <w:sizeAuto/>
                          <w:default w:val="0"/>
                        </w:checkBox>
                      </w:ffData>
                    </w:fldChar>
                  </w:r>
                  <w:bookmarkStart w:id="163" w:name="cbox157bf224b60426"/>
                  <w:r>
                    <w:instrText xml:space="preserve"> FORMCHECKBOX </w:instrText>
                  </w:r>
                  <w:r w:rsidR="00DD6045">
                    <w:fldChar w:fldCharType="separate"/>
                  </w:r>
                  <w:r>
                    <w:fldChar w:fldCharType="end"/>
                  </w:r>
                  <w:bookmarkEnd w:id="163"/>
                  <w:r>
                    <w:rPr>
                      <w:rFonts w:ascii="Arial" w:hAnsi="Arial" w:cs="Arial"/>
                      <w:color w:val="000000"/>
                      <w:position w:val="-2"/>
                      <w:sz w:val="18"/>
                      <w:szCs w:val="18"/>
                    </w:rPr>
                    <w:t>​​​​​​​Ne</w:t>
                  </w:r>
                </w:p>
                <w:p w14:paraId="2E9B660B"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1AA67663"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7F1864E4" w14:textId="77777777" w:rsidR="00824BB9" w:rsidRDefault="00B47BFF">
                  <w:pPr>
                    <w:spacing w:before="135" w:after="135"/>
                    <w:jc w:val="both"/>
                    <w:textAlignment w:val="center"/>
                  </w:pPr>
                  <w:r>
                    <w:fldChar w:fldCharType="begin">
                      <w:ffData>
                        <w:name w:val="cbox157bf224b609bd"/>
                        <w:enabled/>
                        <w:calcOnExit w:val="0"/>
                        <w:checkBox>
                          <w:sizeAuto/>
                          <w:default w:val="0"/>
                        </w:checkBox>
                      </w:ffData>
                    </w:fldChar>
                  </w:r>
                  <w:bookmarkStart w:id="164" w:name="cbox157bf224b609bd"/>
                  <w:r>
                    <w:instrText xml:space="preserve"> FORMCHECKBOX </w:instrText>
                  </w:r>
                  <w:r w:rsidR="00DD6045">
                    <w:fldChar w:fldCharType="separate"/>
                  </w:r>
                  <w:r>
                    <w:fldChar w:fldCharType="end"/>
                  </w:r>
                  <w:bookmarkEnd w:id="164"/>
                  <w:r>
                    <w:rPr>
                      <w:rFonts w:ascii="Arial" w:hAnsi="Arial" w:cs="Arial"/>
                      <w:color w:val="000000"/>
                      <w:position w:val="-2"/>
                      <w:sz w:val="18"/>
                      <w:szCs w:val="18"/>
                    </w:rPr>
                    <w:t>Da   </w:t>
                  </w:r>
                  <w:r>
                    <w:fldChar w:fldCharType="begin">
                      <w:ffData>
                        <w:name w:val="cbox157bf224b60b5e"/>
                        <w:enabled/>
                        <w:calcOnExit w:val="0"/>
                        <w:checkBox>
                          <w:sizeAuto/>
                          <w:default w:val="0"/>
                        </w:checkBox>
                      </w:ffData>
                    </w:fldChar>
                  </w:r>
                  <w:bookmarkStart w:id="165" w:name="cbox157bf224b60b5e"/>
                  <w:r>
                    <w:instrText xml:space="preserve"> FORMCHECKBOX </w:instrText>
                  </w:r>
                  <w:r w:rsidR="00DD6045">
                    <w:fldChar w:fldCharType="separate"/>
                  </w:r>
                  <w:r>
                    <w:fldChar w:fldCharType="end"/>
                  </w:r>
                  <w:bookmarkEnd w:id="165"/>
                  <w:r>
                    <w:rPr>
                      <w:rFonts w:ascii="Arial" w:hAnsi="Arial" w:cs="Arial"/>
                      <w:color w:val="000000"/>
                      <w:position w:val="-2"/>
                      <w:sz w:val="18"/>
                      <w:szCs w:val="18"/>
                    </w:rPr>
                    <w:t>​​​​​​​Ne</w:t>
                  </w:r>
                </w:p>
                <w:p w14:paraId="65E3701E" w14:textId="77777777" w:rsidR="00824BB9" w:rsidRDefault="00B47BFF">
                  <w:pPr>
                    <w:spacing w:before="135" w:after="135"/>
                    <w:jc w:val="both"/>
                    <w:textAlignment w:val="center"/>
                  </w:pPr>
                  <w:r>
                    <w:rPr>
                      <w:rFonts w:ascii="Arial" w:hAnsi="Arial" w:cs="Arial"/>
                      <w:color w:val="000000"/>
                      <w:position w:val="-2"/>
                      <w:sz w:val="18"/>
                      <w:szCs w:val="18"/>
                    </w:rPr>
                    <w:t>URL</w:t>
                  </w:r>
                </w:p>
                <w:p w14:paraId="61512150"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12229E69" w14:textId="77777777" w:rsidR="00824BB9" w:rsidRDefault="00824BB9"/>
          <w:p w14:paraId="5523D1CD" w14:textId="77777777" w:rsidR="00824BB9" w:rsidRDefault="00B47BFF">
            <w:pPr>
              <w:spacing w:before="135" w:after="135"/>
              <w:jc w:val="both"/>
              <w:textAlignment w:val="center"/>
            </w:pPr>
            <w:r>
              <w:rPr>
                <w:rFonts w:ascii="Arial" w:hAnsi="Arial" w:cs="Arial"/>
                <w:color w:val="000000"/>
                <w:position w:val="-2"/>
                <w:sz w:val="18"/>
                <w:szCs w:val="18"/>
              </w:rPr>
              <w:t> </w:t>
            </w:r>
          </w:p>
        </w:tc>
      </w:tr>
    </w:tbl>
    <w:p w14:paraId="2A00CD7A" w14:textId="77777777" w:rsidR="00824BB9" w:rsidRDefault="00B47BFF">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59B83CB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79383" w14:textId="77777777" w:rsidR="00824BB9" w:rsidRDefault="00B47BFF">
            <w:pPr>
              <w:spacing w:before="135" w:after="135"/>
              <w:jc w:val="both"/>
              <w:textAlignment w:val="center"/>
            </w:pPr>
            <w:r>
              <w:rPr>
                <w:rFonts w:ascii="Arial" w:hAnsi="Arial" w:cs="Arial"/>
                <w:b/>
                <w:bCs/>
                <w:color w:val="000000"/>
                <w:position w:val="-2"/>
                <w:sz w:val="18"/>
                <w:szCs w:val="18"/>
              </w:rPr>
              <w:t>B: Ekonomski in finančni položaj</w:t>
            </w:r>
          </w:p>
          <w:p w14:paraId="184312C3" w14:textId="77777777" w:rsidR="00824BB9" w:rsidRDefault="00B47BFF">
            <w:pPr>
              <w:spacing w:before="135" w:after="135"/>
              <w:jc w:val="both"/>
              <w:textAlignment w:val="center"/>
            </w:pPr>
            <w:r>
              <w:rPr>
                <w:rFonts w:ascii="Arial" w:hAnsi="Arial" w:cs="Arial"/>
                <w:color w:val="000000"/>
                <w:position w:val="-2"/>
                <w:sz w:val="18"/>
                <w:szCs w:val="18"/>
              </w:rPr>
              <w:t>Člen 58(3)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6363FB2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37437" w14:textId="77777777" w:rsidR="00824BB9" w:rsidRDefault="00B47BFF">
                  <w:pPr>
                    <w:spacing w:before="135" w:after="135"/>
                    <w:jc w:val="both"/>
                    <w:textAlignment w:val="center"/>
                  </w:pPr>
                  <w:r>
                    <w:rPr>
                      <w:rFonts w:ascii="Arial" w:hAnsi="Arial" w:cs="Arial"/>
                      <w:b/>
                      <w:bCs/>
                      <w:color w:val="000000"/>
                      <w:position w:val="-2"/>
                      <w:sz w:val="18"/>
                      <w:szCs w:val="18"/>
                    </w:rPr>
                    <w:t>Splošni letni promet</w:t>
                  </w:r>
                </w:p>
                <w:p w14:paraId="30FE56B8" w14:textId="77777777" w:rsidR="00824BB9" w:rsidRDefault="00B47BFF">
                  <w:pPr>
                    <w:spacing w:before="135" w:after="135"/>
                    <w:jc w:val="both"/>
                    <w:textAlignment w:val="center"/>
                  </w:pPr>
                  <w:r>
                    <w:rPr>
                      <w:rFonts w:ascii="Arial" w:hAnsi="Arial" w:cs="Arial"/>
                      <w:color w:val="000000"/>
                      <w:position w:val="-2"/>
                      <w:sz w:val="18"/>
                      <w:szCs w:val="18"/>
                    </w:rPr>
                    <w:t>Njegov splošni letni promet za število poslovnih let, ki se zahteva v ustreznem obvestilu, dokumentaciji v zvezi z oddajo javnega naročila ali ESPD, je:</w:t>
                  </w:r>
                </w:p>
                <w:p w14:paraId="2851AA89"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60080D81"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2FFAEF7F"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48C2A89D"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6ECB61D4" w14:textId="77777777" w:rsidR="00824BB9" w:rsidRDefault="00B47BFF">
                  <w:pPr>
                    <w:spacing w:before="135" w:after="135"/>
                    <w:jc w:val="both"/>
                    <w:textAlignment w:val="center"/>
                  </w:pPr>
                  <w:r>
                    <w:rPr>
                      <w:rFonts w:ascii="Arial" w:hAnsi="Arial" w:cs="Arial"/>
                      <w:color w:val="000000"/>
                      <w:position w:val="-2"/>
                      <w:sz w:val="18"/>
                      <w:szCs w:val="18"/>
                    </w:rPr>
                    <w:lastRenderedPageBreak/>
                    <w:t> </w:t>
                  </w:r>
                </w:p>
                <w:p w14:paraId="0B74F735"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213C6307" w14:textId="77777777" w:rsidR="00824BB9" w:rsidRDefault="00B47BFF">
                  <w:pPr>
                    <w:spacing w:before="135" w:after="135"/>
                    <w:jc w:val="both"/>
                    <w:textAlignment w:val="center"/>
                  </w:pPr>
                  <w:r>
                    <w:fldChar w:fldCharType="begin">
                      <w:ffData>
                        <w:name w:val="cbox157bf224b626fb"/>
                        <w:enabled/>
                        <w:calcOnExit w:val="0"/>
                        <w:checkBox>
                          <w:sizeAuto/>
                          <w:default w:val="0"/>
                        </w:checkBox>
                      </w:ffData>
                    </w:fldChar>
                  </w:r>
                  <w:bookmarkStart w:id="166" w:name="cbox157bf224b626fb"/>
                  <w:r>
                    <w:instrText xml:space="preserve"> FORMCHECKBOX </w:instrText>
                  </w:r>
                  <w:r w:rsidR="00DD6045">
                    <w:fldChar w:fldCharType="separate"/>
                  </w:r>
                  <w:r>
                    <w:fldChar w:fldCharType="end"/>
                  </w:r>
                  <w:bookmarkEnd w:id="166"/>
                  <w:r>
                    <w:rPr>
                      <w:rFonts w:ascii="Arial" w:hAnsi="Arial" w:cs="Arial"/>
                      <w:color w:val="000000"/>
                      <w:position w:val="-2"/>
                      <w:sz w:val="18"/>
                      <w:szCs w:val="18"/>
                    </w:rPr>
                    <w:t>Da   </w:t>
                  </w:r>
                  <w:r>
                    <w:fldChar w:fldCharType="begin">
                      <w:ffData>
                        <w:name w:val="cbox157bf224b62896"/>
                        <w:enabled/>
                        <w:calcOnExit w:val="0"/>
                        <w:checkBox>
                          <w:sizeAuto/>
                          <w:default w:val="0"/>
                        </w:checkBox>
                      </w:ffData>
                    </w:fldChar>
                  </w:r>
                  <w:bookmarkStart w:id="167" w:name="cbox157bf224b62896"/>
                  <w:r>
                    <w:instrText xml:space="preserve"> FORMCHECKBOX </w:instrText>
                  </w:r>
                  <w:r w:rsidR="00DD6045">
                    <w:fldChar w:fldCharType="separate"/>
                  </w:r>
                  <w:r>
                    <w:fldChar w:fldCharType="end"/>
                  </w:r>
                  <w:bookmarkEnd w:id="167"/>
                  <w:r>
                    <w:rPr>
                      <w:rFonts w:ascii="Arial" w:hAnsi="Arial" w:cs="Arial"/>
                      <w:color w:val="000000"/>
                      <w:position w:val="-2"/>
                      <w:sz w:val="18"/>
                      <w:szCs w:val="18"/>
                    </w:rPr>
                    <w:t>​​​​​​​Ne</w:t>
                  </w:r>
                </w:p>
                <w:p w14:paraId="24AFD4EB" w14:textId="77777777" w:rsidR="00824BB9" w:rsidRDefault="00B47BFF">
                  <w:pPr>
                    <w:spacing w:before="135" w:after="135"/>
                    <w:jc w:val="both"/>
                    <w:textAlignment w:val="center"/>
                  </w:pPr>
                  <w:r>
                    <w:rPr>
                      <w:rFonts w:ascii="Arial" w:hAnsi="Arial" w:cs="Arial"/>
                      <w:color w:val="000000"/>
                      <w:position w:val="-2"/>
                      <w:sz w:val="18"/>
                      <w:szCs w:val="18"/>
                    </w:rPr>
                    <w:t>URL</w:t>
                  </w:r>
                </w:p>
                <w:p w14:paraId="0887F8E4"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0DA7B79B" w14:textId="77777777" w:rsidR="00824BB9" w:rsidRDefault="00824BB9"/>
          <w:p w14:paraId="763B6902"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10351F0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8584D" w14:textId="77777777" w:rsidR="00824BB9" w:rsidRDefault="00B47BFF">
                  <w:pPr>
                    <w:spacing w:before="135" w:after="135"/>
                    <w:jc w:val="both"/>
                    <w:textAlignment w:val="center"/>
                  </w:pPr>
                  <w:r>
                    <w:rPr>
                      <w:rFonts w:ascii="Arial" w:hAnsi="Arial" w:cs="Arial"/>
                      <w:b/>
                      <w:bCs/>
                      <w:color w:val="000000"/>
                      <w:position w:val="-2"/>
                      <w:sz w:val="18"/>
                      <w:szCs w:val="18"/>
                    </w:rPr>
                    <w:t>Povprečni letni promet</w:t>
                  </w:r>
                </w:p>
                <w:p w14:paraId="6CA0756F" w14:textId="77777777" w:rsidR="00824BB9" w:rsidRDefault="00B47BFF">
                  <w:pPr>
                    <w:spacing w:before="135" w:after="135"/>
                    <w:jc w:val="both"/>
                    <w:textAlignment w:val="center"/>
                  </w:pPr>
                  <w:r>
                    <w:rPr>
                      <w:rFonts w:ascii="Arial" w:hAnsi="Arial" w:cs="Arial"/>
                      <w:color w:val="000000"/>
                      <w:position w:val="-2"/>
                      <w:sz w:val="18"/>
                      <w:szCs w:val="18"/>
                    </w:rPr>
                    <w:t>Njegov povprečni letni promet za število let, ki se zahteva v ustreznem obvestilu, dokumentaciji v zvezi z oddajo javnega naročila ali ESPD, je:</w:t>
                  </w:r>
                </w:p>
                <w:p w14:paraId="62C62001"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65C6A9CB"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116CAC03"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110FABB6"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213B1692" w14:textId="77777777" w:rsidR="00824BB9" w:rsidRDefault="00B47BFF">
                  <w:pPr>
                    <w:spacing w:before="135" w:after="135"/>
                    <w:jc w:val="both"/>
                    <w:textAlignment w:val="center"/>
                  </w:pPr>
                  <w:r>
                    <w:rPr>
                      <w:rFonts w:ascii="Arial" w:hAnsi="Arial" w:cs="Arial"/>
                      <w:color w:val="000000"/>
                      <w:position w:val="-2"/>
                      <w:sz w:val="18"/>
                      <w:szCs w:val="18"/>
                    </w:rPr>
                    <w:t> </w:t>
                  </w:r>
                </w:p>
                <w:p w14:paraId="72DDB461"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3E5DE92C" w14:textId="77777777" w:rsidR="00824BB9" w:rsidRDefault="00B47BFF">
                  <w:pPr>
                    <w:spacing w:before="135" w:after="135"/>
                    <w:jc w:val="both"/>
                    <w:textAlignment w:val="center"/>
                  </w:pPr>
                  <w:r>
                    <w:fldChar w:fldCharType="begin">
                      <w:ffData>
                        <w:name w:val="cbox157bf224b63dd2"/>
                        <w:enabled/>
                        <w:calcOnExit w:val="0"/>
                        <w:checkBox>
                          <w:sizeAuto/>
                          <w:default w:val="0"/>
                        </w:checkBox>
                      </w:ffData>
                    </w:fldChar>
                  </w:r>
                  <w:bookmarkStart w:id="168" w:name="cbox157bf224b63dd2"/>
                  <w:r>
                    <w:instrText xml:space="preserve"> FORMCHECKBOX </w:instrText>
                  </w:r>
                  <w:r w:rsidR="00DD6045">
                    <w:fldChar w:fldCharType="separate"/>
                  </w:r>
                  <w:r>
                    <w:fldChar w:fldCharType="end"/>
                  </w:r>
                  <w:bookmarkEnd w:id="168"/>
                  <w:r>
                    <w:rPr>
                      <w:rFonts w:ascii="Arial" w:hAnsi="Arial" w:cs="Arial"/>
                      <w:color w:val="000000"/>
                      <w:position w:val="-2"/>
                      <w:sz w:val="18"/>
                      <w:szCs w:val="18"/>
                    </w:rPr>
                    <w:t>Da   </w:t>
                  </w:r>
                  <w:r>
                    <w:fldChar w:fldCharType="begin">
                      <w:ffData>
                        <w:name w:val="cbox157bf224b63f6e"/>
                        <w:enabled/>
                        <w:calcOnExit w:val="0"/>
                        <w:checkBox>
                          <w:sizeAuto/>
                          <w:default w:val="0"/>
                        </w:checkBox>
                      </w:ffData>
                    </w:fldChar>
                  </w:r>
                  <w:bookmarkStart w:id="169" w:name="cbox157bf224b63f6e"/>
                  <w:r>
                    <w:instrText xml:space="preserve"> FORMCHECKBOX </w:instrText>
                  </w:r>
                  <w:r w:rsidR="00DD6045">
                    <w:fldChar w:fldCharType="separate"/>
                  </w:r>
                  <w:r>
                    <w:fldChar w:fldCharType="end"/>
                  </w:r>
                  <w:bookmarkEnd w:id="169"/>
                  <w:r>
                    <w:rPr>
                      <w:rFonts w:ascii="Arial" w:hAnsi="Arial" w:cs="Arial"/>
                      <w:color w:val="000000"/>
                      <w:position w:val="-2"/>
                      <w:sz w:val="18"/>
                      <w:szCs w:val="18"/>
                    </w:rPr>
                    <w:t>​​​​​​​Ne</w:t>
                  </w:r>
                </w:p>
                <w:p w14:paraId="33C7013F" w14:textId="77777777" w:rsidR="00824BB9" w:rsidRDefault="00B47BFF">
                  <w:pPr>
                    <w:spacing w:before="135" w:after="135"/>
                    <w:jc w:val="both"/>
                    <w:textAlignment w:val="center"/>
                  </w:pPr>
                  <w:r>
                    <w:rPr>
                      <w:rFonts w:ascii="Arial" w:hAnsi="Arial" w:cs="Arial"/>
                      <w:color w:val="000000"/>
                      <w:position w:val="-2"/>
                      <w:sz w:val="18"/>
                      <w:szCs w:val="18"/>
                    </w:rPr>
                    <w:t>URL</w:t>
                  </w:r>
                </w:p>
                <w:p w14:paraId="74879391"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60F44B66" w14:textId="77777777" w:rsidR="00824BB9" w:rsidRDefault="00824BB9"/>
          <w:p w14:paraId="16FD6B90"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133C601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42F2F" w14:textId="77777777" w:rsidR="00824BB9" w:rsidRDefault="00B47BFF">
                  <w:pPr>
                    <w:spacing w:before="135" w:after="135"/>
                    <w:jc w:val="both"/>
                    <w:textAlignment w:val="center"/>
                  </w:pPr>
                  <w:r>
                    <w:rPr>
                      <w:rFonts w:ascii="Arial" w:hAnsi="Arial" w:cs="Arial"/>
                      <w:b/>
                      <w:bCs/>
                      <w:color w:val="000000"/>
                      <w:position w:val="-2"/>
                      <w:sz w:val="18"/>
                      <w:szCs w:val="18"/>
                    </w:rPr>
                    <w:t>Posebni letni promet</w:t>
                  </w:r>
                </w:p>
                <w:p w14:paraId="0862D693" w14:textId="77777777" w:rsidR="00824BB9" w:rsidRDefault="00B47BFF">
                  <w:pPr>
                    <w:spacing w:before="135" w:after="135"/>
                    <w:jc w:val="both"/>
                    <w:textAlignment w:val="center"/>
                  </w:pPr>
                  <w:r>
                    <w:rPr>
                      <w:rFonts w:ascii="Arial" w:hAnsi="Arial" w:cs="Arial"/>
                      <w:color w:val="000000"/>
                      <w:position w:val="-2"/>
                      <w:sz w:val="18"/>
                      <w:szCs w:val="18"/>
                    </w:rPr>
                    <w:t>Njegov posebni letni promet na področju poslovanja, zajetem v javnem naročilu, za število poslovnih let, ki se zahteva v ustreznem obvestilu, dokumentaciji v zvezi z oddajo javnega naročila ali ESPD, je:</w:t>
                  </w:r>
                </w:p>
                <w:p w14:paraId="52CE773B"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55C0E441"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640178F0"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27897B89"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60550345" w14:textId="77777777" w:rsidR="00824BB9" w:rsidRDefault="00B47BFF">
                  <w:pPr>
                    <w:spacing w:before="135" w:after="135"/>
                    <w:jc w:val="both"/>
                    <w:textAlignment w:val="center"/>
                  </w:pPr>
                  <w:r>
                    <w:rPr>
                      <w:rFonts w:ascii="Arial" w:hAnsi="Arial" w:cs="Arial"/>
                      <w:color w:val="000000"/>
                      <w:position w:val="-2"/>
                      <w:sz w:val="18"/>
                      <w:szCs w:val="18"/>
                    </w:rPr>
                    <w:t> </w:t>
                  </w:r>
                </w:p>
                <w:p w14:paraId="386B595D"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095022D3" w14:textId="77777777" w:rsidR="00824BB9" w:rsidRDefault="00B47BFF">
                  <w:pPr>
                    <w:spacing w:before="135" w:after="135"/>
                    <w:jc w:val="both"/>
                    <w:textAlignment w:val="center"/>
                  </w:pPr>
                  <w:r>
                    <w:fldChar w:fldCharType="begin">
                      <w:ffData>
                        <w:name w:val="cbox157bf224b654cd"/>
                        <w:enabled/>
                        <w:calcOnExit w:val="0"/>
                        <w:checkBox>
                          <w:sizeAuto/>
                          <w:default w:val="0"/>
                        </w:checkBox>
                      </w:ffData>
                    </w:fldChar>
                  </w:r>
                  <w:bookmarkStart w:id="170" w:name="cbox157bf224b654cd"/>
                  <w:r>
                    <w:instrText xml:space="preserve"> FORMCHECKBOX </w:instrText>
                  </w:r>
                  <w:r w:rsidR="00DD6045">
                    <w:fldChar w:fldCharType="separate"/>
                  </w:r>
                  <w:r>
                    <w:fldChar w:fldCharType="end"/>
                  </w:r>
                  <w:bookmarkEnd w:id="170"/>
                  <w:r>
                    <w:rPr>
                      <w:rFonts w:ascii="Arial" w:hAnsi="Arial" w:cs="Arial"/>
                      <w:color w:val="000000"/>
                      <w:position w:val="-2"/>
                      <w:sz w:val="18"/>
                      <w:szCs w:val="18"/>
                    </w:rPr>
                    <w:t>Da   </w:t>
                  </w:r>
                  <w:r>
                    <w:fldChar w:fldCharType="begin">
                      <w:ffData>
                        <w:name w:val="cbox157bf224b65667"/>
                        <w:enabled/>
                        <w:calcOnExit w:val="0"/>
                        <w:checkBox>
                          <w:sizeAuto/>
                          <w:default w:val="0"/>
                        </w:checkBox>
                      </w:ffData>
                    </w:fldChar>
                  </w:r>
                  <w:bookmarkStart w:id="171" w:name="cbox157bf224b65667"/>
                  <w:r>
                    <w:instrText xml:space="preserve"> FORMCHECKBOX </w:instrText>
                  </w:r>
                  <w:r w:rsidR="00DD6045">
                    <w:fldChar w:fldCharType="separate"/>
                  </w:r>
                  <w:r>
                    <w:fldChar w:fldCharType="end"/>
                  </w:r>
                  <w:bookmarkEnd w:id="171"/>
                  <w:r>
                    <w:rPr>
                      <w:rFonts w:ascii="Arial" w:hAnsi="Arial" w:cs="Arial"/>
                      <w:color w:val="000000"/>
                      <w:position w:val="-2"/>
                      <w:sz w:val="18"/>
                      <w:szCs w:val="18"/>
                    </w:rPr>
                    <w:t>​​​​​​​Ne</w:t>
                  </w:r>
                </w:p>
                <w:p w14:paraId="6254AA8E" w14:textId="77777777" w:rsidR="00824BB9" w:rsidRDefault="00B47BFF">
                  <w:pPr>
                    <w:spacing w:before="135" w:after="135"/>
                    <w:jc w:val="both"/>
                    <w:textAlignment w:val="center"/>
                  </w:pPr>
                  <w:r>
                    <w:rPr>
                      <w:rFonts w:ascii="Arial" w:hAnsi="Arial" w:cs="Arial"/>
                      <w:color w:val="000000"/>
                      <w:position w:val="-2"/>
                      <w:sz w:val="18"/>
                      <w:szCs w:val="18"/>
                    </w:rPr>
                    <w:t>URL</w:t>
                  </w:r>
                </w:p>
                <w:p w14:paraId="651FE260"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0E3ECBFD" w14:textId="77777777" w:rsidR="00824BB9" w:rsidRDefault="00824BB9"/>
          <w:p w14:paraId="1A2471E5"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71E01EA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320E86" w14:textId="77777777" w:rsidR="00824BB9" w:rsidRDefault="00B47BFF">
                  <w:pPr>
                    <w:spacing w:before="135" w:after="135"/>
                    <w:jc w:val="both"/>
                    <w:textAlignment w:val="center"/>
                  </w:pPr>
                  <w:r>
                    <w:rPr>
                      <w:rFonts w:ascii="Arial" w:hAnsi="Arial" w:cs="Arial"/>
                      <w:b/>
                      <w:bCs/>
                      <w:color w:val="000000"/>
                      <w:position w:val="-2"/>
                      <w:sz w:val="18"/>
                      <w:szCs w:val="18"/>
                    </w:rPr>
                    <w:t>Povprečni posebni promet</w:t>
                  </w:r>
                </w:p>
                <w:p w14:paraId="3263E43A" w14:textId="77777777" w:rsidR="00824BB9" w:rsidRDefault="00B47BFF">
                  <w:pPr>
                    <w:spacing w:before="135" w:after="135"/>
                    <w:jc w:val="both"/>
                    <w:textAlignment w:val="center"/>
                  </w:pPr>
                  <w:r>
                    <w:rPr>
                      <w:rFonts w:ascii="Arial" w:hAnsi="Arial" w:cs="Arial"/>
                      <w:color w:val="000000"/>
                      <w:position w:val="-2"/>
                      <w:sz w:val="18"/>
                      <w:szCs w:val="18"/>
                    </w:rPr>
                    <w:t>Njegov povprečni posebni letni promet na področju poslovanja, zajetem v javnem naročilu, za število let, ki se zahteva v ustreznem obvestilu, dokumentaciji v zvezi z oddajo javnega naročila ali ESPD, je:</w:t>
                  </w:r>
                </w:p>
                <w:p w14:paraId="3D374BBB" w14:textId="77777777" w:rsidR="00824BB9" w:rsidRDefault="00B47BFF">
                  <w:pPr>
                    <w:spacing w:before="135" w:after="135"/>
                    <w:jc w:val="both"/>
                    <w:textAlignment w:val="center"/>
                  </w:pPr>
                  <w:r>
                    <w:rPr>
                      <w:rFonts w:ascii="Arial" w:hAnsi="Arial" w:cs="Arial"/>
                      <w:color w:val="000000"/>
                      <w:position w:val="-2"/>
                      <w:sz w:val="18"/>
                      <w:szCs w:val="18"/>
                    </w:rPr>
                    <w:lastRenderedPageBreak/>
                    <w:t>Leto: ____________, Zadevni znesek: ______________ EUR</w:t>
                  </w:r>
                </w:p>
                <w:p w14:paraId="0D611A6E"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613FAB1A"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6293E6AD"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5F0559B5" w14:textId="77777777" w:rsidR="00824BB9" w:rsidRDefault="00B47BFF">
                  <w:pPr>
                    <w:spacing w:before="135" w:after="135"/>
                    <w:jc w:val="both"/>
                    <w:textAlignment w:val="center"/>
                  </w:pPr>
                  <w:r>
                    <w:rPr>
                      <w:rFonts w:ascii="Arial" w:hAnsi="Arial" w:cs="Arial"/>
                      <w:color w:val="000000"/>
                      <w:position w:val="-2"/>
                      <w:sz w:val="18"/>
                      <w:szCs w:val="18"/>
                    </w:rPr>
                    <w:t> </w:t>
                  </w:r>
                </w:p>
                <w:p w14:paraId="6B4F4CF1"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5C47B1BC" w14:textId="77777777" w:rsidR="00824BB9" w:rsidRDefault="00B47BFF">
                  <w:pPr>
                    <w:spacing w:before="135" w:after="135"/>
                    <w:jc w:val="both"/>
                    <w:textAlignment w:val="center"/>
                  </w:pPr>
                  <w:r>
                    <w:fldChar w:fldCharType="begin">
                      <w:ffData>
                        <w:name w:val="cbox157bf224b66b93"/>
                        <w:enabled/>
                        <w:calcOnExit w:val="0"/>
                        <w:checkBox>
                          <w:sizeAuto/>
                          <w:default w:val="0"/>
                        </w:checkBox>
                      </w:ffData>
                    </w:fldChar>
                  </w:r>
                  <w:bookmarkStart w:id="172" w:name="cbox157bf224b66b93"/>
                  <w:r>
                    <w:instrText xml:space="preserve"> FORMCHECKBOX </w:instrText>
                  </w:r>
                  <w:r w:rsidR="00DD6045">
                    <w:fldChar w:fldCharType="separate"/>
                  </w:r>
                  <w:r>
                    <w:fldChar w:fldCharType="end"/>
                  </w:r>
                  <w:bookmarkEnd w:id="172"/>
                  <w:r>
                    <w:rPr>
                      <w:rFonts w:ascii="Arial" w:hAnsi="Arial" w:cs="Arial"/>
                      <w:color w:val="000000"/>
                      <w:position w:val="-2"/>
                      <w:sz w:val="18"/>
                      <w:szCs w:val="18"/>
                    </w:rPr>
                    <w:t>Da   </w:t>
                  </w:r>
                  <w:r>
                    <w:fldChar w:fldCharType="begin">
                      <w:ffData>
                        <w:name w:val="cbox157bf224b66d2f"/>
                        <w:enabled/>
                        <w:calcOnExit w:val="0"/>
                        <w:checkBox>
                          <w:sizeAuto/>
                          <w:default w:val="0"/>
                        </w:checkBox>
                      </w:ffData>
                    </w:fldChar>
                  </w:r>
                  <w:bookmarkStart w:id="173" w:name="cbox157bf224b66d2f"/>
                  <w:r>
                    <w:instrText xml:space="preserve"> FORMCHECKBOX </w:instrText>
                  </w:r>
                  <w:r w:rsidR="00DD6045">
                    <w:fldChar w:fldCharType="separate"/>
                  </w:r>
                  <w:r>
                    <w:fldChar w:fldCharType="end"/>
                  </w:r>
                  <w:bookmarkEnd w:id="173"/>
                  <w:r>
                    <w:rPr>
                      <w:rFonts w:ascii="Arial" w:hAnsi="Arial" w:cs="Arial"/>
                      <w:color w:val="000000"/>
                      <w:position w:val="-2"/>
                      <w:sz w:val="18"/>
                      <w:szCs w:val="18"/>
                    </w:rPr>
                    <w:t>​​​​​​​Ne</w:t>
                  </w:r>
                </w:p>
                <w:p w14:paraId="457A609F" w14:textId="77777777" w:rsidR="00824BB9" w:rsidRDefault="00B47BFF">
                  <w:pPr>
                    <w:spacing w:before="135" w:after="135"/>
                    <w:jc w:val="both"/>
                    <w:textAlignment w:val="center"/>
                  </w:pPr>
                  <w:r>
                    <w:rPr>
                      <w:rFonts w:ascii="Arial" w:hAnsi="Arial" w:cs="Arial"/>
                      <w:color w:val="000000"/>
                      <w:position w:val="-2"/>
                      <w:sz w:val="18"/>
                      <w:szCs w:val="18"/>
                    </w:rPr>
                    <w:t>URL</w:t>
                  </w:r>
                </w:p>
                <w:p w14:paraId="02D9A01D"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3E0597C9" w14:textId="77777777" w:rsidR="00824BB9" w:rsidRDefault="00824BB9"/>
          <w:p w14:paraId="779CC8C4"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4C2399E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F03BC" w14:textId="77777777" w:rsidR="00824BB9" w:rsidRDefault="00B47BFF">
                  <w:pPr>
                    <w:spacing w:before="135" w:after="135"/>
                    <w:jc w:val="both"/>
                    <w:textAlignment w:val="center"/>
                  </w:pPr>
                  <w:r>
                    <w:rPr>
                      <w:rFonts w:ascii="Arial" w:hAnsi="Arial" w:cs="Arial"/>
                      <w:b/>
                      <w:bCs/>
                      <w:color w:val="000000"/>
                      <w:position w:val="-2"/>
                      <w:sz w:val="18"/>
                      <w:szCs w:val="18"/>
                    </w:rPr>
                    <w:t>Ustanovitev gospodarskega subjekta</w:t>
                  </w:r>
                </w:p>
                <w:p w14:paraId="24CF18F1" w14:textId="77777777" w:rsidR="00824BB9" w:rsidRDefault="00B47BFF">
                  <w:pPr>
                    <w:spacing w:before="135" w:after="135"/>
                    <w:jc w:val="both"/>
                    <w:textAlignment w:val="center"/>
                  </w:pPr>
                  <w:r>
                    <w:rPr>
                      <w:rFonts w:ascii="Arial" w:hAnsi="Arial" w:cs="Arial"/>
                      <w:color w:val="000000"/>
                      <w:position w:val="-2"/>
                      <w:sz w:val="18"/>
                      <w:szCs w:val="18"/>
                    </w:rPr>
                    <w:t>Če zahtevane informacije o (splošnem ali posebnem) prometu niso na voljo za celotno zahtevano obdobje, navedite datum, na katerega je bilo podjetje ustanovljeno ali je začel gospodarski subjekt poslovati:</w:t>
                  </w:r>
                </w:p>
                <w:p w14:paraId="37FCA0A1" w14:textId="77777777" w:rsidR="00824BB9" w:rsidRDefault="00B47BFF">
                  <w:pPr>
                    <w:spacing w:before="135" w:after="135"/>
                    <w:jc w:val="both"/>
                    <w:textAlignment w:val="center"/>
                  </w:pPr>
                  <w:r>
                    <w:rPr>
                      <w:rFonts w:ascii="Arial" w:hAnsi="Arial" w:cs="Arial"/>
                      <w:color w:val="000000"/>
                      <w:position w:val="-2"/>
                      <w:sz w:val="18"/>
                      <w:szCs w:val="18"/>
                    </w:rPr>
                    <w:t> </w:t>
                  </w:r>
                </w:p>
                <w:p w14:paraId="71AB1A79" w14:textId="77777777" w:rsidR="00824BB9" w:rsidRDefault="00B47BFF">
                  <w:pPr>
                    <w:spacing w:before="135" w:after="135"/>
                    <w:jc w:val="both"/>
                    <w:textAlignment w:val="center"/>
                  </w:pPr>
                  <w:r>
                    <w:rPr>
                      <w:rFonts w:ascii="Arial" w:hAnsi="Arial" w:cs="Arial"/>
                      <w:color w:val="000000"/>
                      <w:position w:val="-2"/>
                      <w:sz w:val="18"/>
                      <w:szCs w:val="18"/>
                    </w:rPr>
                    <w:t>Navedite natančneje: </w:t>
                  </w:r>
                </w:p>
              </w:tc>
            </w:tr>
          </w:tbl>
          <w:p w14:paraId="0CD5109D" w14:textId="77777777" w:rsidR="00824BB9" w:rsidRDefault="00824BB9"/>
          <w:p w14:paraId="64EAFFA5"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4A240F1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5E4804" w14:textId="77777777" w:rsidR="00824BB9" w:rsidRDefault="00B47BFF">
                  <w:pPr>
                    <w:spacing w:before="135" w:after="135"/>
                    <w:jc w:val="both"/>
                    <w:textAlignment w:val="center"/>
                  </w:pPr>
                  <w:r>
                    <w:rPr>
                      <w:rFonts w:ascii="Arial" w:hAnsi="Arial" w:cs="Arial"/>
                      <w:b/>
                      <w:bCs/>
                      <w:color w:val="000000"/>
                      <w:position w:val="-2"/>
                      <w:sz w:val="18"/>
                      <w:szCs w:val="18"/>
                    </w:rPr>
                    <w:t>Finančni delež</w:t>
                  </w:r>
                </w:p>
                <w:p w14:paraId="09FD8A96" w14:textId="77777777" w:rsidR="00824BB9" w:rsidRDefault="00B47BFF">
                  <w:pPr>
                    <w:spacing w:before="135" w:after="135"/>
                    <w:jc w:val="both"/>
                    <w:textAlignment w:val="center"/>
                  </w:pPr>
                  <w:r>
                    <w:rPr>
                      <w:rFonts w:ascii="Arial" w:hAnsi="Arial" w:cs="Arial"/>
                      <w:color w:val="000000"/>
                      <w:position w:val="-2"/>
                      <w:sz w:val="18"/>
                      <w:szCs w:val="18"/>
                    </w:rPr>
                    <w:t>V zvezi s finančnimi deleži, navedenimi v ustreznem obvestilu, dokumentaciji v zvezi z oddajo javnega naročila ali ESPD, gospodarski subjekt izjavlja, da so trenutne vrednosti za zahtevane deleže:</w:t>
                  </w:r>
                </w:p>
                <w:p w14:paraId="5EBA5AC2"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2E389C25"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4CCAFED9"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229FA8A5" w14:textId="77777777" w:rsidR="00824BB9" w:rsidRDefault="00B47BFF">
                  <w:pPr>
                    <w:spacing w:before="135" w:after="135"/>
                    <w:jc w:val="both"/>
                    <w:textAlignment w:val="center"/>
                  </w:pPr>
                  <w:r>
                    <w:rPr>
                      <w:rFonts w:ascii="Arial" w:hAnsi="Arial" w:cs="Arial"/>
                      <w:color w:val="000000"/>
                      <w:position w:val="-2"/>
                      <w:sz w:val="18"/>
                      <w:szCs w:val="18"/>
                    </w:rPr>
                    <w:t>Leto: ____________, Zadevni znesek: ______________ EUR</w:t>
                  </w:r>
                </w:p>
                <w:p w14:paraId="6215854D" w14:textId="77777777" w:rsidR="00824BB9" w:rsidRDefault="00B47BFF">
                  <w:pPr>
                    <w:spacing w:before="135" w:after="135"/>
                    <w:jc w:val="both"/>
                    <w:textAlignment w:val="center"/>
                  </w:pPr>
                  <w:r>
                    <w:rPr>
                      <w:rFonts w:ascii="Arial" w:hAnsi="Arial" w:cs="Arial"/>
                      <w:color w:val="000000"/>
                      <w:position w:val="-2"/>
                      <w:sz w:val="18"/>
                      <w:szCs w:val="18"/>
                    </w:rPr>
                    <w:t> </w:t>
                  </w:r>
                </w:p>
                <w:p w14:paraId="6EA7C020"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34826DB5" w14:textId="77777777" w:rsidR="00824BB9" w:rsidRDefault="00B47BFF">
                  <w:pPr>
                    <w:spacing w:before="135" w:after="135"/>
                    <w:jc w:val="both"/>
                    <w:textAlignment w:val="center"/>
                  </w:pPr>
                  <w:r>
                    <w:fldChar w:fldCharType="begin">
                      <w:ffData>
                        <w:name w:val="cbox157bf224b68c88"/>
                        <w:enabled/>
                        <w:calcOnExit w:val="0"/>
                        <w:checkBox>
                          <w:sizeAuto/>
                          <w:default w:val="0"/>
                        </w:checkBox>
                      </w:ffData>
                    </w:fldChar>
                  </w:r>
                  <w:bookmarkStart w:id="174" w:name="cbox157bf224b68c88"/>
                  <w:r>
                    <w:instrText xml:space="preserve"> FORMCHECKBOX </w:instrText>
                  </w:r>
                  <w:r w:rsidR="00DD6045">
                    <w:fldChar w:fldCharType="separate"/>
                  </w:r>
                  <w:r>
                    <w:fldChar w:fldCharType="end"/>
                  </w:r>
                  <w:bookmarkEnd w:id="174"/>
                  <w:r>
                    <w:rPr>
                      <w:rFonts w:ascii="Arial" w:hAnsi="Arial" w:cs="Arial"/>
                      <w:color w:val="000000"/>
                      <w:position w:val="-2"/>
                      <w:sz w:val="18"/>
                      <w:szCs w:val="18"/>
                    </w:rPr>
                    <w:t>Da   </w:t>
                  </w:r>
                  <w:r>
                    <w:fldChar w:fldCharType="begin">
                      <w:ffData>
                        <w:name w:val="cbox157bf224b68e23"/>
                        <w:enabled/>
                        <w:calcOnExit w:val="0"/>
                        <w:checkBox>
                          <w:sizeAuto/>
                          <w:default w:val="0"/>
                        </w:checkBox>
                      </w:ffData>
                    </w:fldChar>
                  </w:r>
                  <w:bookmarkStart w:id="175" w:name="cbox157bf224b68e23"/>
                  <w:r>
                    <w:instrText xml:space="preserve"> FORMCHECKBOX </w:instrText>
                  </w:r>
                  <w:r w:rsidR="00DD6045">
                    <w:fldChar w:fldCharType="separate"/>
                  </w:r>
                  <w:r>
                    <w:fldChar w:fldCharType="end"/>
                  </w:r>
                  <w:bookmarkEnd w:id="175"/>
                  <w:r>
                    <w:rPr>
                      <w:rFonts w:ascii="Arial" w:hAnsi="Arial" w:cs="Arial"/>
                      <w:color w:val="000000"/>
                      <w:position w:val="-2"/>
                      <w:sz w:val="18"/>
                      <w:szCs w:val="18"/>
                    </w:rPr>
                    <w:t>​​​​​​​Ne</w:t>
                  </w:r>
                </w:p>
                <w:p w14:paraId="0AB789C1" w14:textId="77777777" w:rsidR="00824BB9" w:rsidRDefault="00B47BFF">
                  <w:pPr>
                    <w:spacing w:before="135" w:after="135"/>
                    <w:jc w:val="both"/>
                    <w:textAlignment w:val="center"/>
                  </w:pPr>
                  <w:r>
                    <w:rPr>
                      <w:rFonts w:ascii="Arial" w:hAnsi="Arial" w:cs="Arial"/>
                      <w:color w:val="000000"/>
                      <w:position w:val="-2"/>
                      <w:sz w:val="18"/>
                      <w:szCs w:val="18"/>
                    </w:rPr>
                    <w:t>URL</w:t>
                  </w:r>
                </w:p>
                <w:p w14:paraId="3E2C7227"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6464E0A4" w14:textId="77777777" w:rsidR="00824BB9" w:rsidRDefault="00824BB9"/>
          <w:p w14:paraId="0D0ADF41"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170C4B1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374C3" w14:textId="77777777" w:rsidR="00824BB9" w:rsidRDefault="00B47BFF">
                  <w:pPr>
                    <w:spacing w:before="135" w:after="135"/>
                    <w:jc w:val="both"/>
                    <w:textAlignment w:val="center"/>
                  </w:pPr>
                  <w:r>
                    <w:rPr>
                      <w:rFonts w:ascii="Arial" w:hAnsi="Arial" w:cs="Arial"/>
                      <w:b/>
                      <w:bCs/>
                      <w:color w:val="000000"/>
                      <w:position w:val="-2"/>
                      <w:sz w:val="18"/>
                      <w:szCs w:val="18"/>
                    </w:rPr>
                    <w:t>Zavarovanje poklicne odgovornosti</w:t>
                  </w:r>
                </w:p>
                <w:p w14:paraId="6C4346DC" w14:textId="77777777" w:rsidR="00824BB9" w:rsidRDefault="00B47BFF">
                  <w:pPr>
                    <w:spacing w:before="135" w:after="135"/>
                    <w:jc w:val="both"/>
                    <w:textAlignment w:val="center"/>
                  </w:pPr>
                  <w:r>
                    <w:rPr>
                      <w:rFonts w:ascii="Arial" w:hAnsi="Arial" w:cs="Arial"/>
                      <w:color w:val="000000"/>
                      <w:position w:val="-2"/>
                      <w:sz w:val="18"/>
                      <w:szCs w:val="18"/>
                    </w:rPr>
                    <w:t>Zavarovalna vsota v njegovem zavarovanju poklicne odgovornosti je:</w:t>
                  </w:r>
                </w:p>
                <w:p w14:paraId="6C026705" w14:textId="77777777" w:rsidR="00824BB9" w:rsidRDefault="00B47BFF">
                  <w:pPr>
                    <w:spacing w:before="135" w:after="135"/>
                    <w:jc w:val="both"/>
                    <w:textAlignment w:val="center"/>
                  </w:pPr>
                  <w:r>
                    <w:rPr>
                      <w:rFonts w:ascii="Arial" w:hAnsi="Arial" w:cs="Arial"/>
                      <w:color w:val="000000"/>
                      <w:position w:val="-2"/>
                      <w:sz w:val="18"/>
                      <w:szCs w:val="18"/>
                    </w:rPr>
                    <w:t>Znesek</w:t>
                  </w:r>
                </w:p>
                <w:p w14:paraId="333729D2"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664C32A1" w14:textId="77777777" w:rsidR="00824BB9" w:rsidRDefault="00B47BFF">
                  <w:pPr>
                    <w:spacing w:before="135" w:after="135"/>
                    <w:jc w:val="both"/>
                    <w:textAlignment w:val="center"/>
                  </w:pPr>
                  <w:r>
                    <w:fldChar w:fldCharType="begin">
                      <w:ffData>
                        <w:name w:val="cbox157bf224b69d5f"/>
                        <w:enabled/>
                        <w:calcOnExit w:val="0"/>
                        <w:checkBox>
                          <w:sizeAuto/>
                          <w:default w:val="0"/>
                        </w:checkBox>
                      </w:ffData>
                    </w:fldChar>
                  </w:r>
                  <w:bookmarkStart w:id="176" w:name="cbox157bf224b69d5f"/>
                  <w:r>
                    <w:instrText xml:space="preserve"> FORMCHECKBOX </w:instrText>
                  </w:r>
                  <w:r w:rsidR="00DD6045">
                    <w:fldChar w:fldCharType="separate"/>
                  </w:r>
                  <w:r>
                    <w:fldChar w:fldCharType="end"/>
                  </w:r>
                  <w:bookmarkEnd w:id="176"/>
                  <w:r>
                    <w:rPr>
                      <w:rFonts w:ascii="Arial" w:hAnsi="Arial" w:cs="Arial"/>
                      <w:color w:val="000000"/>
                      <w:position w:val="-2"/>
                      <w:sz w:val="18"/>
                      <w:szCs w:val="18"/>
                    </w:rPr>
                    <w:t>Da   </w:t>
                  </w:r>
                  <w:r>
                    <w:fldChar w:fldCharType="begin">
                      <w:ffData>
                        <w:name w:val="cbox157bf224b69f00"/>
                        <w:enabled/>
                        <w:calcOnExit w:val="0"/>
                        <w:checkBox>
                          <w:sizeAuto/>
                          <w:default w:val="0"/>
                        </w:checkBox>
                      </w:ffData>
                    </w:fldChar>
                  </w:r>
                  <w:bookmarkStart w:id="177" w:name="cbox157bf224b69f00"/>
                  <w:r>
                    <w:instrText xml:space="preserve"> FORMCHECKBOX </w:instrText>
                  </w:r>
                  <w:r w:rsidR="00DD6045">
                    <w:fldChar w:fldCharType="separate"/>
                  </w:r>
                  <w:r>
                    <w:fldChar w:fldCharType="end"/>
                  </w:r>
                  <w:bookmarkEnd w:id="177"/>
                  <w:r>
                    <w:rPr>
                      <w:rFonts w:ascii="Arial" w:hAnsi="Arial" w:cs="Arial"/>
                      <w:color w:val="000000"/>
                      <w:position w:val="-2"/>
                      <w:sz w:val="18"/>
                      <w:szCs w:val="18"/>
                    </w:rPr>
                    <w:t>​​​​​​​Ne</w:t>
                  </w:r>
                </w:p>
                <w:p w14:paraId="143F466C" w14:textId="77777777" w:rsidR="00824BB9" w:rsidRDefault="00B47BFF">
                  <w:pPr>
                    <w:spacing w:before="135" w:after="135"/>
                    <w:jc w:val="both"/>
                    <w:textAlignment w:val="center"/>
                  </w:pPr>
                  <w:r>
                    <w:rPr>
                      <w:rFonts w:ascii="Arial" w:hAnsi="Arial" w:cs="Arial"/>
                      <w:color w:val="000000"/>
                      <w:position w:val="-2"/>
                      <w:sz w:val="18"/>
                      <w:szCs w:val="18"/>
                    </w:rPr>
                    <w:t>URL</w:t>
                  </w:r>
                </w:p>
                <w:p w14:paraId="5A7D6158" w14:textId="77777777" w:rsidR="00824BB9" w:rsidRDefault="00B47BFF">
                  <w:pPr>
                    <w:spacing w:before="135" w:after="135"/>
                    <w:jc w:val="both"/>
                    <w:textAlignment w:val="center"/>
                  </w:pPr>
                  <w:r>
                    <w:rPr>
                      <w:rFonts w:ascii="Arial" w:hAnsi="Arial" w:cs="Arial"/>
                      <w:color w:val="000000"/>
                      <w:position w:val="-2"/>
                      <w:sz w:val="18"/>
                      <w:szCs w:val="18"/>
                    </w:rPr>
                    <w:lastRenderedPageBreak/>
                    <w:t>Oznaka</w:t>
                  </w:r>
                </w:p>
              </w:tc>
            </w:tr>
          </w:tbl>
          <w:p w14:paraId="4DA91D80" w14:textId="77777777" w:rsidR="00824BB9" w:rsidRDefault="00824BB9"/>
          <w:p w14:paraId="6BDD8C2B"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E06E46D"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573134" w14:textId="77777777" w:rsidR="00824BB9" w:rsidRDefault="00B47BFF">
                  <w:pPr>
                    <w:spacing w:before="135" w:after="135"/>
                    <w:jc w:val="both"/>
                    <w:textAlignment w:val="center"/>
                  </w:pPr>
                  <w:r>
                    <w:rPr>
                      <w:rFonts w:ascii="Arial" w:hAnsi="Arial" w:cs="Arial"/>
                      <w:b/>
                      <w:bCs/>
                      <w:color w:val="000000"/>
                      <w:position w:val="-2"/>
                      <w:sz w:val="18"/>
                      <w:szCs w:val="18"/>
                    </w:rPr>
                    <w:t>Druge ekonomske ali finančne zahteve</w:t>
                  </w:r>
                </w:p>
                <w:p w14:paraId="05075ACE" w14:textId="77777777" w:rsidR="00824BB9" w:rsidRDefault="00B47BFF">
                  <w:pPr>
                    <w:spacing w:before="135" w:after="135"/>
                    <w:jc w:val="both"/>
                    <w:textAlignment w:val="center"/>
                  </w:pPr>
                  <w:r>
                    <w:rPr>
                      <w:rFonts w:ascii="Arial" w:hAnsi="Arial" w:cs="Arial"/>
                      <w:color w:val="000000"/>
                      <w:position w:val="-2"/>
                      <w:sz w:val="18"/>
                      <w:szCs w:val="18"/>
                    </w:rPr>
                    <w:t>Glede drugih ekonomskih ali finančnih zahtev, če obstajajo, iz ustreznega obvestila ali dokumentacije v zvezi z oddajo javnega naročila, gospodarski subjekt izjavlja, da:</w:t>
                  </w:r>
                </w:p>
                <w:p w14:paraId="06334C2F"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78FE5527" w14:textId="77777777" w:rsidR="00824BB9" w:rsidRDefault="00B47BFF">
                  <w:pPr>
                    <w:spacing w:before="135" w:after="135"/>
                    <w:jc w:val="both"/>
                    <w:textAlignment w:val="center"/>
                  </w:pPr>
                  <w:r>
                    <w:rPr>
                      <w:rFonts w:ascii="Arial" w:hAnsi="Arial" w:cs="Arial"/>
                      <w:color w:val="000000"/>
                      <w:position w:val="-2"/>
                      <w:sz w:val="18"/>
                      <w:szCs w:val="18"/>
                    </w:rPr>
                    <w:t> </w:t>
                  </w:r>
                </w:p>
                <w:p w14:paraId="5015AE35"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6AC8F69A" w14:textId="77777777" w:rsidR="00824BB9" w:rsidRDefault="00B47BFF">
                  <w:pPr>
                    <w:spacing w:before="135" w:after="135"/>
                    <w:jc w:val="both"/>
                    <w:textAlignment w:val="center"/>
                  </w:pPr>
                  <w:r>
                    <w:fldChar w:fldCharType="begin">
                      <w:ffData>
                        <w:name w:val="cbox157bf224b6afa5"/>
                        <w:enabled/>
                        <w:calcOnExit w:val="0"/>
                        <w:checkBox>
                          <w:sizeAuto/>
                          <w:default w:val="0"/>
                        </w:checkBox>
                      </w:ffData>
                    </w:fldChar>
                  </w:r>
                  <w:bookmarkStart w:id="178" w:name="cbox157bf224b6afa5"/>
                  <w:r>
                    <w:instrText xml:space="preserve"> FORMCHECKBOX </w:instrText>
                  </w:r>
                  <w:r w:rsidR="00DD6045">
                    <w:fldChar w:fldCharType="separate"/>
                  </w:r>
                  <w:r>
                    <w:fldChar w:fldCharType="end"/>
                  </w:r>
                  <w:bookmarkEnd w:id="178"/>
                  <w:r>
                    <w:rPr>
                      <w:rFonts w:ascii="Arial" w:hAnsi="Arial" w:cs="Arial"/>
                      <w:color w:val="000000"/>
                      <w:position w:val="-2"/>
                      <w:sz w:val="18"/>
                      <w:szCs w:val="18"/>
                    </w:rPr>
                    <w:t>Da   </w:t>
                  </w:r>
                  <w:r>
                    <w:fldChar w:fldCharType="begin">
                      <w:ffData>
                        <w:name w:val="cbox157bf224b6b13e"/>
                        <w:enabled/>
                        <w:calcOnExit w:val="0"/>
                        <w:checkBox>
                          <w:sizeAuto/>
                          <w:default w:val="0"/>
                        </w:checkBox>
                      </w:ffData>
                    </w:fldChar>
                  </w:r>
                  <w:bookmarkStart w:id="179" w:name="cbox157bf224b6b13e"/>
                  <w:r>
                    <w:instrText xml:space="preserve"> FORMCHECKBOX </w:instrText>
                  </w:r>
                  <w:r w:rsidR="00DD6045">
                    <w:fldChar w:fldCharType="separate"/>
                  </w:r>
                  <w:r>
                    <w:fldChar w:fldCharType="end"/>
                  </w:r>
                  <w:bookmarkEnd w:id="179"/>
                  <w:r>
                    <w:rPr>
                      <w:rFonts w:ascii="Arial" w:hAnsi="Arial" w:cs="Arial"/>
                      <w:color w:val="000000"/>
                      <w:position w:val="-2"/>
                      <w:sz w:val="18"/>
                      <w:szCs w:val="18"/>
                    </w:rPr>
                    <w:t>​​​​​​​Ne</w:t>
                  </w:r>
                </w:p>
                <w:p w14:paraId="3AA9597F" w14:textId="77777777" w:rsidR="00824BB9" w:rsidRDefault="00B47BFF">
                  <w:pPr>
                    <w:spacing w:before="135" w:after="135"/>
                    <w:jc w:val="both"/>
                    <w:textAlignment w:val="center"/>
                  </w:pPr>
                  <w:r>
                    <w:rPr>
                      <w:rFonts w:ascii="Arial" w:hAnsi="Arial" w:cs="Arial"/>
                      <w:color w:val="000000"/>
                      <w:position w:val="-2"/>
                      <w:sz w:val="18"/>
                      <w:szCs w:val="18"/>
                    </w:rPr>
                    <w:t>URL</w:t>
                  </w:r>
                </w:p>
                <w:p w14:paraId="0DDB382E"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5975E76A" w14:textId="77777777" w:rsidR="00824BB9" w:rsidRDefault="00824BB9"/>
          <w:p w14:paraId="1B3BA1BB" w14:textId="77777777" w:rsidR="00824BB9" w:rsidRDefault="00B47BFF">
            <w:pPr>
              <w:spacing w:before="135" w:after="135"/>
              <w:jc w:val="both"/>
              <w:textAlignment w:val="center"/>
            </w:pPr>
            <w:r>
              <w:rPr>
                <w:rFonts w:ascii="Arial" w:hAnsi="Arial" w:cs="Arial"/>
                <w:color w:val="000000"/>
                <w:position w:val="-2"/>
                <w:sz w:val="18"/>
                <w:szCs w:val="18"/>
              </w:rPr>
              <w:t> </w:t>
            </w:r>
          </w:p>
        </w:tc>
      </w:tr>
    </w:tbl>
    <w:p w14:paraId="0BFDA0F5" w14:textId="77777777" w:rsidR="00824BB9" w:rsidRDefault="00B47BFF">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5530ECC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48922" w14:textId="77777777" w:rsidR="00824BB9" w:rsidRDefault="00B47BFF">
            <w:pPr>
              <w:spacing w:before="135" w:after="135"/>
              <w:jc w:val="both"/>
              <w:textAlignment w:val="center"/>
            </w:pPr>
            <w:r>
              <w:rPr>
                <w:rFonts w:ascii="Arial" w:hAnsi="Arial" w:cs="Arial"/>
                <w:b/>
                <w:bCs/>
                <w:color w:val="000000"/>
                <w:position w:val="-2"/>
                <w:sz w:val="18"/>
                <w:szCs w:val="18"/>
              </w:rPr>
              <w:t>C: Tehnična in strokovna sposobnost</w:t>
            </w:r>
          </w:p>
          <w:p w14:paraId="5ADDA4AF" w14:textId="77777777" w:rsidR="00824BB9" w:rsidRDefault="00B47BFF">
            <w:pPr>
              <w:spacing w:before="135" w:after="135"/>
              <w:jc w:val="both"/>
              <w:textAlignment w:val="center"/>
            </w:pPr>
            <w:r>
              <w:rPr>
                <w:rFonts w:ascii="Arial" w:hAnsi="Arial" w:cs="Arial"/>
                <w:color w:val="000000"/>
                <w:position w:val="-2"/>
                <w:sz w:val="18"/>
                <w:szCs w:val="18"/>
              </w:rPr>
              <w:t>Člen 58(4)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3DE2A3A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3A46C" w14:textId="77777777" w:rsidR="00824BB9" w:rsidRDefault="00B47BFF">
                  <w:pPr>
                    <w:spacing w:before="135" w:after="135"/>
                    <w:jc w:val="both"/>
                    <w:textAlignment w:val="center"/>
                  </w:pPr>
                  <w:r>
                    <w:rPr>
                      <w:rFonts w:ascii="Arial" w:hAnsi="Arial" w:cs="Arial"/>
                      <w:b/>
                      <w:bCs/>
                      <w:color w:val="000000"/>
                      <w:position w:val="-2"/>
                      <w:sz w:val="18"/>
                      <w:szCs w:val="18"/>
                    </w:rPr>
                    <w:t>Za naročila gradenj: izvedba gradnje določene vrste</w:t>
                  </w:r>
                </w:p>
                <w:p w14:paraId="1AC7645B" w14:textId="77777777" w:rsidR="00824BB9" w:rsidRDefault="00B47BFF">
                  <w:pPr>
                    <w:spacing w:before="135" w:after="135"/>
                    <w:jc w:val="both"/>
                    <w:textAlignment w:val="center"/>
                  </w:pPr>
                  <w:r>
                    <w:rPr>
                      <w:rFonts w:ascii="Arial" w:hAnsi="Arial" w:cs="Arial"/>
                      <w:color w:val="000000"/>
                      <w:position w:val="-2"/>
                      <w:sz w:val="18"/>
                      <w:szCs w:val="18"/>
                    </w:rPr>
                    <w:t>Samo za javna naročila gradenj: V referenčnem obdobju je gospodarski subjekt izvedel naslednje gradnje določene vrste. Javni naročniki lahko zahtevajo navedbo največ pet let izkušenj in dovolijo navedbo izkušenj iz obdobja pred več kot petimi leti.</w:t>
                  </w:r>
                </w:p>
                <w:p w14:paraId="6E61B579" w14:textId="77777777" w:rsidR="00824BB9" w:rsidRDefault="00B47BFF">
                  <w:pPr>
                    <w:spacing w:before="135" w:after="135"/>
                    <w:jc w:val="both"/>
                    <w:textAlignment w:val="center"/>
                  </w:pPr>
                  <w:r>
                    <w:rPr>
                      <w:rFonts w:ascii="Arial" w:hAnsi="Arial" w:cs="Arial"/>
                      <w:color w:val="000000"/>
                      <w:position w:val="-2"/>
                      <w:sz w:val="18"/>
                      <w:szCs w:val="18"/>
                    </w:rPr>
                    <w:t> </w:t>
                  </w:r>
                </w:p>
                <w:p w14:paraId="357BC890" w14:textId="77777777" w:rsidR="00824BB9" w:rsidRDefault="00B47BFF">
                  <w:pPr>
                    <w:spacing w:before="135" w:after="135"/>
                    <w:jc w:val="both"/>
                    <w:textAlignment w:val="center"/>
                  </w:pPr>
                  <w:r>
                    <w:rPr>
                      <w:rFonts w:ascii="Arial" w:hAnsi="Arial" w:cs="Arial"/>
                      <w:color w:val="000000"/>
                      <w:position w:val="-2"/>
                      <w:sz w:val="18"/>
                      <w:szCs w:val="18"/>
                    </w:rPr>
                    <w:t>Opis:</w:t>
                  </w:r>
                </w:p>
                <w:p w14:paraId="68C9FB7A" w14:textId="77777777" w:rsidR="00824BB9" w:rsidRDefault="00B47BFF">
                  <w:pPr>
                    <w:spacing w:before="135" w:after="135"/>
                    <w:jc w:val="both"/>
                    <w:textAlignment w:val="center"/>
                  </w:pPr>
                  <w:r>
                    <w:rPr>
                      <w:rFonts w:ascii="Arial" w:hAnsi="Arial" w:cs="Arial"/>
                      <w:color w:val="000000"/>
                      <w:position w:val="-2"/>
                      <w:sz w:val="18"/>
                      <w:szCs w:val="18"/>
                    </w:rPr>
                    <w:t>Zadevani znesek:</w:t>
                  </w:r>
                </w:p>
                <w:p w14:paraId="27C155E2" w14:textId="77777777" w:rsidR="00824BB9" w:rsidRDefault="00B47BFF">
                  <w:pPr>
                    <w:spacing w:before="135" w:after="135"/>
                    <w:jc w:val="both"/>
                    <w:textAlignment w:val="center"/>
                  </w:pPr>
                  <w:r>
                    <w:rPr>
                      <w:rFonts w:ascii="Arial" w:hAnsi="Arial" w:cs="Arial"/>
                      <w:color w:val="000000"/>
                      <w:position w:val="-2"/>
                      <w:sz w:val="18"/>
                      <w:szCs w:val="18"/>
                    </w:rPr>
                    <w:t>Datum (časovni okvir):</w:t>
                  </w:r>
                </w:p>
                <w:p w14:paraId="3F087B6B" w14:textId="77777777" w:rsidR="00824BB9" w:rsidRDefault="00B47BFF">
                  <w:pPr>
                    <w:spacing w:before="135" w:after="135"/>
                    <w:jc w:val="both"/>
                    <w:textAlignment w:val="center"/>
                  </w:pPr>
                  <w:r>
                    <w:rPr>
                      <w:rFonts w:ascii="Arial" w:hAnsi="Arial" w:cs="Arial"/>
                      <w:color w:val="000000"/>
                      <w:position w:val="-2"/>
                      <w:sz w:val="18"/>
                      <w:szCs w:val="18"/>
                    </w:rPr>
                    <w:t>Prejemniki:</w:t>
                  </w:r>
                </w:p>
                <w:p w14:paraId="43739A2D" w14:textId="77777777" w:rsidR="00824BB9" w:rsidRDefault="00B47BFF">
                  <w:pPr>
                    <w:spacing w:before="135" w:after="135"/>
                    <w:jc w:val="both"/>
                    <w:textAlignment w:val="center"/>
                  </w:pPr>
                  <w:r>
                    <w:rPr>
                      <w:rFonts w:ascii="Arial" w:hAnsi="Arial" w:cs="Arial"/>
                      <w:color w:val="000000"/>
                      <w:position w:val="-2"/>
                      <w:sz w:val="18"/>
                      <w:szCs w:val="18"/>
                    </w:rPr>
                    <w:t> </w:t>
                  </w:r>
                </w:p>
                <w:p w14:paraId="44EE962D" w14:textId="77777777" w:rsidR="00824BB9" w:rsidRDefault="00B47BFF">
                  <w:pPr>
                    <w:spacing w:before="135" w:after="135"/>
                    <w:jc w:val="both"/>
                    <w:textAlignment w:val="center"/>
                  </w:pPr>
                  <w:r>
                    <w:rPr>
                      <w:rFonts w:ascii="Arial" w:hAnsi="Arial" w:cs="Arial"/>
                      <w:color w:val="000000"/>
                      <w:position w:val="-2"/>
                      <w:sz w:val="18"/>
                      <w:szCs w:val="18"/>
                    </w:rPr>
                    <w:t>Opis:</w:t>
                  </w:r>
                </w:p>
                <w:p w14:paraId="1004106C" w14:textId="77777777" w:rsidR="00824BB9" w:rsidRDefault="00B47BFF">
                  <w:pPr>
                    <w:spacing w:before="135" w:after="135"/>
                    <w:jc w:val="both"/>
                    <w:textAlignment w:val="center"/>
                  </w:pPr>
                  <w:r>
                    <w:rPr>
                      <w:rFonts w:ascii="Arial" w:hAnsi="Arial" w:cs="Arial"/>
                      <w:color w:val="000000"/>
                      <w:position w:val="-2"/>
                      <w:sz w:val="18"/>
                      <w:szCs w:val="18"/>
                    </w:rPr>
                    <w:t>Zadevani znesek:</w:t>
                  </w:r>
                </w:p>
                <w:p w14:paraId="06F6AB12" w14:textId="77777777" w:rsidR="00824BB9" w:rsidRDefault="00B47BFF">
                  <w:pPr>
                    <w:spacing w:before="135" w:after="135"/>
                    <w:jc w:val="both"/>
                    <w:textAlignment w:val="center"/>
                  </w:pPr>
                  <w:r>
                    <w:rPr>
                      <w:rFonts w:ascii="Arial" w:hAnsi="Arial" w:cs="Arial"/>
                      <w:color w:val="000000"/>
                      <w:position w:val="-2"/>
                      <w:sz w:val="18"/>
                      <w:szCs w:val="18"/>
                    </w:rPr>
                    <w:t>Datum (časovni okvir):</w:t>
                  </w:r>
                </w:p>
                <w:p w14:paraId="400D8EFB" w14:textId="77777777" w:rsidR="00824BB9" w:rsidRDefault="00B47BFF">
                  <w:pPr>
                    <w:spacing w:before="135" w:after="135"/>
                    <w:jc w:val="both"/>
                    <w:textAlignment w:val="center"/>
                  </w:pPr>
                  <w:r>
                    <w:rPr>
                      <w:rFonts w:ascii="Arial" w:hAnsi="Arial" w:cs="Arial"/>
                      <w:color w:val="000000"/>
                      <w:position w:val="-2"/>
                      <w:sz w:val="18"/>
                      <w:szCs w:val="18"/>
                    </w:rPr>
                    <w:t>Prejemniki:</w:t>
                  </w:r>
                </w:p>
                <w:p w14:paraId="63330AEC" w14:textId="77777777" w:rsidR="00824BB9" w:rsidRDefault="00B47BFF">
                  <w:pPr>
                    <w:spacing w:before="135" w:after="135"/>
                    <w:jc w:val="both"/>
                    <w:textAlignment w:val="center"/>
                  </w:pPr>
                  <w:r>
                    <w:rPr>
                      <w:rFonts w:ascii="Arial" w:hAnsi="Arial" w:cs="Arial"/>
                      <w:color w:val="000000"/>
                      <w:position w:val="-2"/>
                      <w:sz w:val="18"/>
                      <w:szCs w:val="18"/>
                    </w:rPr>
                    <w:t> </w:t>
                  </w:r>
                </w:p>
                <w:p w14:paraId="3836F479" w14:textId="77777777" w:rsidR="00824BB9" w:rsidRDefault="00B47BFF">
                  <w:pPr>
                    <w:spacing w:before="135" w:after="135"/>
                    <w:jc w:val="both"/>
                    <w:textAlignment w:val="center"/>
                  </w:pPr>
                  <w:r>
                    <w:rPr>
                      <w:rFonts w:ascii="Arial" w:hAnsi="Arial" w:cs="Arial"/>
                      <w:color w:val="000000"/>
                      <w:position w:val="-2"/>
                      <w:sz w:val="18"/>
                      <w:szCs w:val="18"/>
                    </w:rPr>
                    <w:t>Opis:</w:t>
                  </w:r>
                </w:p>
                <w:p w14:paraId="2F4D9FA6" w14:textId="77777777" w:rsidR="00824BB9" w:rsidRDefault="00B47BFF">
                  <w:pPr>
                    <w:spacing w:before="135" w:after="135"/>
                    <w:jc w:val="both"/>
                    <w:textAlignment w:val="center"/>
                  </w:pPr>
                  <w:r>
                    <w:rPr>
                      <w:rFonts w:ascii="Arial" w:hAnsi="Arial" w:cs="Arial"/>
                      <w:color w:val="000000"/>
                      <w:position w:val="-2"/>
                      <w:sz w:val="18"/>
                      <w:szCs w:val="18"/>
                    </w:rPr>
                    <w:t>Zadevani znesek:</w:t>
                  </w:r>
                </w:p>
                <w:p w14:paraId="4FF2670A" w14:textId="77777777" w:rsidR="00824BB9" w:rsidRDefault="00B47BFF">
                  <w:pPr>
                    <w:spacing w:before="135" w:after="135"/>
                    <w:jc w:val="both"/>
                    <w:textAlignment w:val="center"/>
                  </w:pPr>
                  <w:r>
                    <w:rPr>
                      <w:rFonts w:ascii="Arial" w:hAnsi="Arial" w:cs="Arial"/>
                      <w:color w:val="000000"/>
                      <w:position w:val="-2"/>
                      <w:sz w:val="18"/>
                      <w:szCs w:val="18"/>
                    </w:rPr>
                    <w:t>Datum (časovni okvir):</w:t>
                  </w:r>
                </w:p>
                <w:p w14:paraId="2167CC44" w14:textId="77777777" w:rsidR="00824BB9" w:rsidRDefault="00B47BFF">
                  <w:pPr>
                    <w:spacing w:before="135" w:after="135"/>
                    <w:jc w:val="both"/>
                    <w:textAlignment w:val="center"/>
                  </w:pPr>
                  <w:r>
                    <w:rPr>
                      <w:rFonts w:ascii="Arial" w:hAnsi="Arial" w:cs="Arial"/>
                      <w:color w:val="000000"/>
                      <w:position w:val="-2"/>
                      <w:sz w:val="18"/>
                      <w:szCs w:val="18"/>
                    </w:rPr>
                    <w:t>Prejemniki:</w:t>
                  </w:r>
                </w:p>
                <w:p w14:paraId="26141A2E" w14:textId="77777777" w:rsidR="00824BB9" w:rsidRDefault="00B47BFF">
                  <w:pPr>
                    <w:spacing w:before="135" w:after="135"/>
                    <w:jc w:val="both"/>
                    <w:textAlignment w:val="center"/>
                  </w:pPr>
                  <w:r>
                    <w:rPr>
                      <w:rFonts w:ascii="Arial" w:hAnsi="Arial" w:cs="Arial"/>
                      <w:color w:val="000000"/>
                      <w:position w:val="-2"/>
                      <w:sz w:val="18"/>
                      <w:szCs w:val="18"/>
                    </w:rPr>
                    <w:t> </w:t>
                  </w:r>
                </w:p>
                <w:p w14:paraId="6C3D2981"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016E2F0E" w14:textId="77777777" w:rsidR="00824BB9" w:rsidRDefault="00B47BFF">
                  <w:pPr>
                    <w:spacing w:before="135" w:after="135"/>
                    <w:jc w:val="both"/>
                    <w:textAlignment w:val="center"/>
                  </w:pPr>
                  <w:r>
                    <w:lastRenderedPageBreak/>
                    <w:fldChar w:fldCharType="begin">
                      <w:ffData>
                        <w:name w:val="cbox157bf224b6dbe6"/>
                        <w:enabled/>
                        <w:calcOnExit w:val="0"/>
                        <w:checkBox>
                          <w:sizeAuto/>
                          <w:default w:val="0"/>
                        </w:checkBox>
                      </w:ffData>
                    </w:fldChar>
                  </w:r>
                  <w:bookmarkStart w:id="180" w:name="cbox157bf224b6dbe6"/>
                  <w:r>
                    <w:instrText xml:space="preserve"> FORMCHECKBOX </w:instrText>
                  </w:r>
                  <w:r w:rsidR="00DD6045">
                    <w:fldChar w:fldCharType="separate"/>
                  </w:r>
                  <w:r>
                    <w:fldChar w:fldCharType="end"/>
                  </w:r>
                  <w:bookmarkEnd w:id="180"/>
                  <w:r>
                    <w:rPr>
                      <w:rFonts w:ascii="Arial" w:hAnsi="Arial" w:cs="Arial"/>
                      <w:color w:val="000000"/>
                      <w:position w:val="-2"/>
                      <w:sz w:val="18"/>
                      <w:szCs w:val="18"/>
                    </w:rPr>
                    <w:t>Da   </w:t>
                  </w:r>
                  <w:r>
                    <w:fldChar w:fldCharType="begin">
                      <w:ffData>
                        <w:name w:val="cbox157bf224b6dd82"/>
                        <w:enabled/>
                        <w:calcOnExit w:val="0"/>
                        <w:checkBox>
                          <w:sizeAuto/>
                          <w:default w:val="0"/>
                        </w:checkBox>
                      </w:ffData>
                    </w:fldChar>
                  </w:r>
                  <w:bookmarkStart w:id="181" w:name="cbox157bf224b6dd82"/>
                  <w:r>
                    <w:instrText xml:space="preserve"> FORMCHECKBOX </w:instrText>
                  </w:r>
                  <w:r w:rsidR="00DD6045">
                    <w:fldChar w:fldCharType="separate"/>
                  </w:r>
                  <w:r>
                    <w:fldChar w:fldCharType="end"/>
                  </w:r>
                  <w:bookmarkEnd w:id="181"/>
                  <w:r>
                    <w:rPr>
                      <w:rFonts w:ascii="Arial" w:hAnsi="Arial" w:cs="Arial"/>
                      <w:color w:val="000000"/>
                      <w:position w:val="-2"/>
                      <w:sz w:val="18"/>
                      <w:szCs w:val="18"/>
                    </w:rPr>
                    <w:t>​​​​​​​Ne</w:t>
                  </w:r>
                </w:p>
                <w:p w14:paraId="7B0FE2DB" w14:textId="77777777" w:rsidR="00824BB9" w:rsidRDefault="00B47BFF">
                  <w:pPr>
                    <w:spacing w:before="135" w:after="135"/>
                    <w:jc w:val="both"/>
                    <w:textAlignment w:val="center"/>
                  </w:pPr>
                  <w:r>
                    <w:rPr>
                      <w:rFonts w:ascii="Arial" w:hAnsi="Arial" w:cs="Arial"/>
                      <w:color w:val="000000"/>
                      <w:position w:val="-2"/>
                      <w:sz w:val="18"/>
                      <w:szCs w:val="18"/>
                    </w:rPr>
                    <w:t>URL</w:t>
                  </w:r>
                </w:p>
                <w:p w14:paraId="2B7EE34C"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3AAD8E6B" w14:textId="77777777" w:rsidR="00824BB9" w:rsidRDefault="00824BB9"/>
          <w:p w14:paraId="2F3D7AA9"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76D439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76C6D" w14:textId="77777777" w:rsidR="00824BB9" w:rsidRDefault="00B47BFF">
                  <w:pPr>
                    <w:spacing w:before="135" w:after="135"/>
                    <w:jc w:val="both"/>
                    <w:textAlignment w:val="center"/>
                  </w:pPr>
                  <w:r>
                    <w:rPr>
                      <w:rFonts w:ascii="Arial" w:hAnsi="Arial" w:cs="Arial"/>
                      <w:b/>
                      <w:bCs/>
                      <w:color w:val="000000"/>
                      <w:position w:val="-2"/>
                      <w:sz w:val="18"/>
                      <w:szCs w:val="18"/>
                    </w:rPr>
                    <w:t>Za naročila blaga: izvedba dobave blaga določene vrste</w:t>
                  </w:r>
                </w:p>
                <w:p w14:paraId="202772EF" w14:textId="77777777" w:rsidR="00824BB9" w:rsidRDefault="00B47BFF">
                  <w:pPr>
                    <w:spacing w:before="135" w:after="135"/>
                    <w:jc w:val="both"/>
                    <w:textAlignment w:val="center"/>
                  </w:pPr>
                  <w:r>
                    <w:rPr>
                      <w:rFonts w:ascii="Arial" w:hAnsi="Arial" w:cs="Arial"/>
                      <w:color w:val="000000"/>
                      <w:position w:val="-2"/>
                      <w:sz w:val="18"/>
                      <w:szCs w:val="18"/>
                    </w:rPr>
                    <w:t>Samo za javna naročila blaga: V referenčnem obdobju je gospodarski subjekt opravil naslednje najpomembnejše dobave blaga določene vrste. Javni naročniki lahko zahtevajo največ tri leta izkušenj in dovolijo navedbo izkušenj iz obdobja pred več kot tremi leti.</w:t>
                  </w:r>
                </w:p>
                <w:p w14:paraId="2470EC6E" w14:textId="77777777" w:rsidR="00824BB9" w:rsidRDefault="00B47BFF">
                  <w:pPr>
                    <w:spacing w:before="135" w:after="135"/>
                    <w:jc w:val="both"/>
                    <w:textAlignment w:val="center"/>
                  </w:pPr>
                  <w:r>
                    <w:rPr>
                      <w:rFonts w:ascii="Arial" w:hAnsi="Arial" w:cs="Arial"/>
                      <w:color w:val="000000"/>
                      <w:position w:val="-2"/>
                      <w:sz w:val="18"/>
                      <w:szCs w:val="18"/>
                    </w:rPr>
                    <w:t> </w:t>
                  </w:r>
                </w:p>
                <w:p w14:paraId="1B2AF4E1" w14:textId="77777777" w:rsidR="00824BB9" w:rsidRDefault="00B47BFF">
                  <w:pPr>
                    <w:spacing w:before="135" w:after="135"/>
                    <w:jc w:val="both"/>
                    <w:textAlignment w:val="center"/>
                  </w:pPr>
                  <w:r>
                    <w:rPr>
                      <w:rFonts w:ascii="Arial" w:hAnsi="Arial" w:cs="Arial"/>
                      <w:color w:val="000000"/>
                      <w:position w:val="-2"/>
                      <w:sz w:val="18"/>
                      <w:szCs w:val="18"/>
                    </w:rPr>
                    <w:t>Opis:</w:t>
                  </w:r>
                </w:p>
                <w:p w14:paraId="5A012910" w14:textId="77777777" w:rsidR="00824BB9" w:rsidRDefault="00B47BFF">
                  <w:pPr>
                    <w:spacing w:before="135" w:after="135"/>
                    <w:jc w:val="both"/>
                    <w:textAlignment w:val="center"/>
                  </w:pPr>
                  <w:r>
                    <w:rPr>
                      <w:rFonts w:ascii="Arial" w:hAnsi="Arial" w:cs="Arial"/>
                      <w:color w:val="000000"/>
                      <w:position w:val="-2"/>
                      <w:sz w:val="18"/>
                      <w:szCs w:val="18"/>
                    </w:rPr>
                    <w:t>Zadevani znesek:</w:t>
                  </w:r>
                </w:p>
                <w:p w14:paraId="79913608" w14:textId="77777777" w:rsidR="00824BB9" w:rsidRDefault="00B47BFF">
                  <w:pPr>
                    <w:spacing w:before="135" w:after="135"/>
                    <w:jc w:val="both"/>
                    <w:textAlignment w:val="center"/>
                  </w:pPr>
                  <w:r>
                    <w:rPr>
                      <w:rFonts w:ascii="Arial" w:hAnsi="Arial" w:cs="Arial"/>
                      <w:color w:val="000000"/>
                      <w:position w:val="-2"/>
                      <w:sz w:val="18"/>
                      <w:szCs w:val="18"/>
                    </w:rPr>
                    <w:t>Datum (časovni okvir):</w:t>
                  </w:r>
                </w:p>
                <w:p w14:paraId="52D2CE56" w14:textId="77777777" w:rsidR="00824BB9" w:rsidRDefault="00B47BFF">
                  <w:pPr>
                    <w:spacing w:before="135" w:after="135"/>
                    <w:jc w:val="both"/>
                    <w:textAlignment w:val="center"/>
                  </w:pPr>
                  <w:r>
                    <w:rPr>
                      <w:rFonts w:ascii="Arial" w:hAnsi="Arial" w:cs="Arial"/>
                      <w:color w:val="000000"/>
                      <w:position w:val="-2"/>
                      <w:sz w:val="18"/>
                      <w:szCs w:val="18"/>
                    </w:rPr>
                    <w:t>Prejemniki:</w:t>
                  </w:r>
                </w:p>
                <w:p w14:paraId="7C4295C6" w14:textId="77777777" w:rsidR="00824BB9" w:rsidRDefault="00B47BFF">
                  <w:pPr>
                    <w:spacing w:before="135" w:after="135"/>
                    <w:jc w:val="both"/>
                    <w:textAlignment w:val="center"/>
                  </w:pPr>
                  <w:r>
                    <w:rPr>
                      <w:rFonts w:ascii="Arial" w:hAnsi="Arial" w:cs="Arial"/>
                      <w:color w:val="000000"/>
                      <w:position w:val="-2"/>
                      <w:sz w:val="18"/>
                      <w:szCs w:val="18"/>
                    </w:rPr>
                    <w:t> </w:t>
                  </w:r>
                </w:p>
                <w:p w14:paraId="2178D9A6" w14:textId="77777777" w:rsidR="00824BB9" w:rsidRDefault="00B47BFF">
                  <w:pPr>
                    <w:spacing w:before="135" w:after="135"/>
                    <w:jc w:val="both"/>
                    <w:textAlignment w:val="center"/>
                  </w:pPr>
                  <w:r>
                    <w:rPr>
                      <w:rFonts w:ascii="Arial" w:hAnsi="Arial" w:cs="Arial"/>
                      <w:color w:val="000000"/>
                      <w:position w:val="-2"/>
                      <w:sz w:val="18"/>
                      <w:szCs w:val="18"/>
                    </w:rPr>
                    <w:t>Opis:</w:t>
                  </w:r>
                </w:p>
                <w:p w14:paraId="34426D94" w14:textId="77777777" w:rsidR="00824BB9" w:rsidRDefault="00B47BFF">
                  <w:pPr>
                    <w:spacing w:before="135" w:after="135"/>
                    <w:jc w:val="both"/>
                    <w:textAlignment w:val="center"/>
                  </w:pPr>
                  <w:r>
                    <w:rPr>
                      <w:rFonts w:ascii="Arial" w:hAnsi="Arial" w:cs="Arial"/>
                      <w:color w:val="000000"/>
                      <w:position w:val="-2"/>
                      <w:sz w:val="18"/>
                      <w:szCs w:val="18"/>
                    </w:rPr>
                    <w:t>Zadevani znesek:</w:t>
                  </w:r>
                </w:p>
                <w:p w14:paraId="73728A0C" w14:textId="77777777" w:rsidR="00824BB9" w:rsidRDefault="00B47BFF">
                  <w:pPr>
                    <w:spacing w:before="135" w:after="135"/>
                    <w:jc w:val="both"/>
                    <w:textAlignment w:val="center"/>
                  </w:pPr>
                  <w:r>
                    <w:rPr>
                      <w:rFonts w:ascii="Arial" w:hAnsi="Arial" w:cs="Arial"/>
                      <w:color w:val="000000"/>
                      <w:position w:val="-2"/>
                      <w:sz w:val="18"/>
                      <w:szCs w:val="18"/>
                    </w:rPr>
                    <w:t>Datum (časovni okvir):</w:t>
                  </w:r>
                </w:p>
                <w:p w14:paraId="0C26F2E9" w14:textId="77777777" w:rsidR="00824BB9" w:rsidRDefault="00B47BFF">
                  <w:pPr>
                    <w:spacing w:before="135" w:after="135"/>
                    <w:jc w:val="both"/>
                    <w:textAlignment w:val="center"/>
                  </w:pPr>
                  <w:r>
                    <w:rPr>
                      <w:rFonts w:ascii="Arial" w:hAnsi="Arial" w:cs="Arial"/>
                      <w:color w:val="000000"/>
                      <w:position w:val="-2"/>
                      <w:sz w:val="18"/>
                      <w:szCs w:val="18"/>
                    </w:rPr>
                    <w:t>Prejemniki:</w:t>
                  </w:r>
                </w:p>
                <w:p w14:paraId="4D41948F" w14:textId="77777777" w:rsidR="00824BB9" w:rsidRDefault="00B47BFF">
                  <w:pPr>
                    <w:spacing w:before="135" w:after="135"/>
                    <w:jc w:val="both"/>
                    <w:textAlignment w:val="center"/>
                  </w:pPr>
                  <w:r>
                    <w:rPr>
                      <w:rFonts w:ascii="Arial" w:hAnsi="Arial" w:cs="Arial"/>
                      <w:color w:val="000000"/>
                      <w:position w:val="-2"/>
                      <w:sz w:val="18"/>
                      <w:szCs w:val="18"/>
                    </w:rPr>
                    <w:t> </w:t>
                  </w:r>
                </w:p>
                <w:p w14:paraId="67ED0977" w14:textId="77777777" w:rsidR="00824BB9" w:rsidRDefault="00B47BFF">
                  <w:pPr>
                    <w:spacing w:before="135" w:after="135"/>
                    <w:jc w:val="both"/>
                    <w:textAlignment w:val="center"/>
                  </w:pPr>
                  <w:r>
                    <w:rPr>
                      <w:rFonts w:ascii="Arial" w:hAnsi="Arial" w:cs="Arial"/>
                      <w:color w:val="000000"/>
                      <w:position w:val="-2"/>
                      <w:sz w:val="18"/>
                      <w:szCs w:val="18"/>
                    </w:rPr>
                    <w:t>Opis:</w:t>
                  </w:r>
                </w:p>
                <w:p w14:paraId="0B90FA11" w14:textId="77777777" w:rsidR="00824BB9" w:rsidRDefault="00B47BFF">
                  <w:pPr>
                    <w:spacing w:before="135" w:after="135"/>
                    <w:jc w:val="both"/>
                    <w:textAlignment w:val="center"/>
                  </w:pPr>
                  <w:r>
                    <w:rPr>
                      <w:rFonts w:ascii="Arial" w:hAnsi="Arial" w:cs="Arial"/>
                      <w:color w:val="000000"/>
                      <w:position w:val="-2"/>
                      <w:sz w:val="18"/>
                      <w:szCs w:val="18"/>
                    </w:rPr>
                    <w:t>Zadevani znesek:</w:t>
                  </w:r>
                </w:p>
                <w:p w14:paraId="53D61DDD" w14:textId="77777777" w:rsidR="00824BB9" w:rsidRDefault="00B47BFF">
                  <w:pPr>
                    <w:spacing w:before="135" w:after="135"/>
                    <w:jc w:val="both"/>
                    <w:textAlignment w:val="center"/>
                  </w:pPr>
                  <w:r>
                    <w:rPr>
                      <w:rFonts w:ascii="Arial" w:hAnsi="Arial" w:cs="Arial"/>
                      <w:color w:val="000000"/>
                      <w:position w:val="-2"/>
                      <w:sz w:val="18"/>
                      <w:szCs w:val="18"/>
                    </w:rPr>
                    <w:t>Datum (časovni okvir):</w:t>
                  </w:r>
                </w:p>
                <w:p w14:paraId="58449042" w14:textId="77777777" w:rsidR="00824BB9" w:rsidRDefault="00B47BFF">
                  <w:pPr>
                    <w:spacing w:before="135" w:after="135"/>
                    <w:jc w:val="both"/>
                    <w:textAlignment w:val="center"/>
                  </w:pPr>
                  <w:r>
                    <w:rPr>
                      <w:rFonts w:ascii="Arial" w:hAnsi="Arial" w:cs="Arial"/>
                      <w:color w:val="000000"/>
                      <w:position w:val="-2"/>
                      <w:sz w:val="18"/>
                      <w:szCs w:val="18"/>
                    </w:rPr>
                    <w:t>Prejemniki:</w:t>
                  </w:r>
                </w:p>
                <w:p w14:paraId="595F202C" w14:textId="77777777" w:rsidR="00824BB9" w:rsidRDefault="00B47BFF">
                  <w:pPr>
                    <w:spacing w:before="135" w:after="135"/>
                    <w:jc w:val="both"/>
                    <w:textAlignment w:val="center"/>
                  </w:pPr>
                  <w:r>
                    <w:rPr>
                      <w:rFonts w:ascii="Arial" w:hAnsi="Arial" w:cs="Arial"/>
                      <w:color w:val="000000"/>
                      <w:position w:val="-2"/>
                      <w:sz w:val="18"/>
                      <w:szCs w:val="18"/>
                    </w:rPr>
                    <w:t> </w:t>
                  </w:r>
                </w:p>
                <w:p w14:paraId="31621CEA"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1BFC0A30" w14:textId="77777777" w:rsidR="00824BB9" w:rsidRDefault="00B47BFF">
                  <w:pPr>
                    <w:spacing w:before="135" w:after="135"/>
                    <w:jc w:val="both"/>
                    <w:textAlignment w:val="center"/>
                  </w:pPr>
                  <w:r>
                    <w:fldChar w:fldCharType="begin">
                      <w:ffData>
                        <w:name w:val="cbox157bf224b701c7"/>
                        <w:enabled/>
                        <w:calcOnExit w:val="0"/>
                        <w:checkBox>
                          <w:sizeAuto/>
                          <w:default w:val="0"/>
                        </w:checkBox>
                      </w:ffData>
                    </w:fldChar>
                  </w:r>
                  <w:bookmarkStart w:id="182" w:name="cbox157bf224b701c7"/>
                  <w:r>
                    <w:instrText xml:space="preserve"> FORMCHECKBOX </w:instrText>
                  </w:r>
                  <w:r w:rsidR="00DD6045">
                    <w:fldChar w:fldCharType="separate"/>
                  </w:r>
                  <w:r>
                    <w:fldChar w:fldCharType="end"/>
                  </w:r>
                  <w:bookmarkEnd w:id="182"/>
                  <w:r>
                    <w:rPr>
                      <w:rFonts w:ascii="Arial" w:hAnsi="Arial" w:cs="Arial"/>
                      <w:color w:val="000000"/>
                      <w:position w:val="-2"/>
                      <w:sz w:val="18"/>
                      <w:szCs w:val="18"/>
                    </w:rPr>
                    <w:t>Da   </w:t>
                  </w:r>
                  <w:r>
                    <w:fldChar w:fldCharType="begin">
                      <w:ffData>
                        <w:name w:val="cbox157bf224b70362"/>
                        <w:enabled/>
                        <w:calcOnExit w:val="0"/>
                        <w:checkBox>
                          <w:sizeAuto/>
                          <w:default w:val="0"/>
                        </w:checkBox>
                      </w:ffData>
                    </w:fldChar>
                  </w:r>
                  <w:bookmarkStart w:id="183" w:name="cbox157bf224b70362"/>
                  <w:r>
                    <w:instrText xml:space="preserve"> FORMCHECKBOX </w:instrText>
                  </w:r>
                  <w:r w:rsidR="00DD6045">
                    <w:fldChar w:fldCharType="separate"/>
                  </w:r>
                  <w:r>
                    <w:fldChar w:fldCharType="end"/>
                  </w:r>
                  <w:bookmarkEnd w:id="183"/>
                  <w:r>
                    <w:rPr>
                      <w:rFonts w:ascii="Arial" w:hAnsi="Arial" w:cs="Arial"/>
                      <w:color w:val="000000"/>
                      <w:position w:val="-2"/>
                      <w:sz w:val="18"/>
                      <w:szCs w:val="18"/>
                    </w:rPr>
                    <w:t>​​​​​​​Ne</w:t>
                  </w:r>
                </w:p>
                <w:p w14:paraId="2F1F8A5C" w14:textId="77777777" w:rsidR="00824BB9" w:rsidRDefault="00B47BFF">
                  <w:pPr>
                    <w:spacing w:before="135" w:after="135"/>
                    <w:jc w:val="both"/>
                    <w:textAlignment w:val="center"/>
                  </w:pPr>
                  <w:r>
                    <w:rPr>
                      <w:rFonts w:ascii="Arial" w:hAnsi="Arial" w:cs="Arial"/>
                      <w:color w:val="000000"/>
                      <w:position w:val="-2"/>
                      <w:sz w:val="18"/>
                      <w:szCs w:val="18"/>
                    </w:rPr>
                    <w:t>URL</w:t>
                  </w:r>
                </w:p>
                <w:p w14:paraId="680BCABB"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25C61780" w14:textId="77777777" w:rsidR="00824BB9" w:rsidRDefault="00824BB9"/>
          <w:p w14:paraId="3B804CB6"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35E0166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0BB955" w14:textId="77777777" w:rsidR="00824BB9" w:rsidRDefault="00B47BFF">
                  <w:pPr>
                    <w:spacing w:before="135" w:after="135"/>
                    <w:jc w:val="both"/>
                    <w:textAlignment w:val="center"/>
                  </w:pPr>
                  <w:r>
                    <w:rPr>
                      <w:rFonts w:ascii="Arial" w:hAnsi="Arial" w:cs="Arial"/>
                      <w:b/>
                      <w:bCs/>
                      <w:color w:val="000000"/>
                      <w:position w:val="-2"/>
                      <w:sz w:val="18"/>
                      <w:szCs w:val="18"/>
                    </w:rPr>
                    <w:t>Za naročila storitev: izvedba storitev določene vrste</w:t>
                  </w:r>
                </w:p>
                <w:p w14:paraId="10D1DC35" w14:textId="77777777" w:rsidR="00824BB9" w:rsidRDefault="00B47BFF">
                  <w:pPr>
                    <w:spacing w:before="135" w:after="135"/>
                    <w:jc w:val="both"/>
                    <w:textAlignment w:val="center"/>
                  </w:pPr>
                  <w:r>
                    <w:rPr>
                      <w:rFonts w:ascii="Arial" w:hAnsi="Arial" w:cs="Arial"/>
                      <w:color w:val="000000"/>
                      <w:position w:val="-2"/>
                      <w:sz w:val="18"/>
                      <w:szCs w:val="18"/>
                    </w:rPr>
                    <w:t>Samo za javna naročila storitev: V referenčnem obdobju je gospodarski subjekt opravil naslednje najpomembnejše storitve določene vrste. Javni naročniki lahko zahtevajo največ tri leta izkušenj in dovolijo navedbo izkušenj iz obdobja pred več kot tremi leti.</w:t>
                  </w:r>
                </w:p>
                <w:p w14:paraId="5DF98710" w14:textId="77777777" w:rsidR="00824BB9" w:rsidRDefault="00B47BFF">
                  <w:pPr>
                    <w:spacing w:before="135" w:after="135"/>
                    <w:jc w:val="both"/>
                    <w:textAlignment w:val="center"/>
                  </w:pPr>
                  <w:r>
                    <w:rPr>
                      <w:rFonts w:ascii="Arial" w:hAnsi="Arial" w:cs="Arial"/>
                      <w:color w:val="000000"/>
                      <w:position w:val="-2"/>
                      <w:sz w:val="18"/>
                      <w:szCs w:val="18"/>
                    </w:rPr>
                    <w:t> </w:t>
                  </w:r>
                </w:p>
                <w:p w14:paraId="48BF584A" w14:textId="77777777" w:rsidR="00824BB9" w:rsidRDefault="00B47BFF">
                  <w:pPr>
                    <w:spacing w:before="135" w:after="135"/>
                    <w:jc w:val="both"/>
                    <w:textAlignment w:val="center"/>
                  </w:pPr>
                  <w:r>
                    <w:rPr>
                      <w:rFonts w:ascii="Arial" w:hAnsi="Arial" w:cs="Arial"/>
                      <w:color w:val="000000"/>
                      <w:position w:val="-2"/>
                      <w:sz w:val="18"/>
                      <w:szCs w:val="18"/>
                    </w:rPr>
                    <w:t>Opis:</w:t>
                  </w:r>
                </w:p>
                <w:p w14:paraId="6FAAE2CD" w14:textId="77777777" w:rsidR="00824BB9" w:rsidRDefault="00B47BFF">
                  <w:pPr>
                    <w:spacing w:before="135" w:after="135"/>
                    <w:jc w:val="both"/>
                    <w:textAlignment w:val="center"/>
                  </w:pPr>
                  <w:r>
                    <w:rPr>
                      <w:rFonts w:ascii="Arial" w:hAnsi="Arial" w:cs="Arial"/>
                      <w:color w:val="000000"/>
                      <w:position w:val="-2"/>
                      <w:sz w:val="18"/>
                      <w:szCs w:val="18"/>
                    </w:rPr>
                    <w:t>Zadevani znesek:</w:t>
                  </w:r>
                </w:p>
                <w:p w14:paraId="09CBBD19" w14:textId="77777777" w:rsidR="00824BB9" w:rsidRDefault="00B47BFF">
                  <w:pPr>
                    <w:spacing w:before="135" w:after="135"/>
                    <w:jc w:val="both"/>
                    <w:textAlignment w:val="center"/>
                  </w:pPr>
                  <w:r>
                    <w:rPr>
                      <w:rFonts w:ascii="Arial" w:hAnsi="Arial" w:cs="Arial"/>
                      <w:color w:val="000000"/>
                      <w:position w:val="-2"/>
                      <w:sz w:val="18"/>
                      <w:szCs w:val="18"/>
                    </w:rPr>
                    <w:t>Datum (časovni okvir):</w:t>
                  </w:r>
                </w:p>
                <w:p w14:paraId="68222DD7" w14:textId="77777777" w:rsidR="00824BB9" w:rsidRDefault="00B47BFF">
                  <w:pPr>
                    <w:spacing w:before="135" w:after="135"/>
                    <w:jc w:val="both"/>
                    <w:textAlignment w:val="center"/>
                  </w:pPr>
                  <w:r>
                    <w:rPr>
                      <w:rFonts w:ascii="Arial" w:hAnsi="Arial" w:cs="Arial"/>
                      <w:color w:val="000000"/>
                      <w:position w:val="-2"/>
                      <w:sz w:val="18"/>
                      <w:szCs w:val="18"/>
                    </w:rPr>
                    <w:t>Prejemniki:</w:t>
                  </w:r>
                </w:p>
                <w:p w14:paraId="02456F12" w14:textId="77777777" w:rsidR="00824BB9" w:rsidRDefault="00B47BFF">
                  <w:pPr>
                    <w:spacing w:before="135" w:after="135"/>
                    <w:jc w:val="both"/>
                    <w:textAlignment w:val="center"/>
                  </w:pPr>
                  <w:r>
                    <w:rPr>
                      <w:rFonts w:ascii="Arial" w:hAnsi="Arial" w:cs="Arial"/>
                      <w:color w:val="000000"/>
                      <w:position w:val="-2"/>
                      <w:sz w:val="18"/>
                      <w:szCs w:val="18"/>
                    </w:rPr>
                    <w:lastRenderedPageBreak/>
                    <w:t> </w:t>
                  </w:r>
                </w:p>
                <w:p w14:paraId="3CC2B079" w14:textId="77777777" w:rsidR="00824BB9" w:rsidRDefault="00B47BFF">
                  <w:pPr>
                    <w:spacing w:before="135" w:after="135"/>
                    <w:jc w:val="both"/>
                    <w:textAlignment w:val="center"/>
                  </w:pPr>
                  <w:r>
                    <w:rPr>
                      <w:rFonts w:ascii="Arial" w:hAnsi="Arial" w:cs="Arial"/>
                      <w:color w:val="000000"/>
                      <w:position w:val="-2"/>
                      <w:sz w:val="18"/>
                      <w:szCs w:val="18"/>
                    </w:rPr>
                    <w:t>Opis:</w:t>
                  </w:r>
                </w:p>
                <w:p w14:paraId="13F8EEE0" w14:textId="77777777" w:rsidR="00824BB9" w:rsidRDefault="00B47BFF">
                  <w:pPr>
                    <w:spacing w:before="135" w:after="135"/>
                    <w:jc w:val="both"/>
                    <w:textAlignment w:val="center"/>
                  </w:pPr>
                  <w:r>
                    <w:rPr>
                      <w:rFonts w:ascii="Arial" w:hAnsi="Arial" w:cs="Arial"/>
                      <w:color w:val="000000"/>
                      <w:position w:val="-2"/>
                      <w:sz w:val="18"/>
                      <w:szCs w:val="18"/>
                    </w:rPr>
                    <w:t>Zadevani znesek:</w:t>
                  </w:r>
                </w:p>
                <w:p w14:paraId="4FF0B47B" w14:textId="77777777" w:rsidR="00824BB9" w:rsidRDefault="00B47BFF">
                  <w:pPr>
                    <w:spacing w:before="135" w:after="135"/>
                    <w:jc w:val="both"/>
                    <w:textAlignment w:val="center"/>
                  </w:pPr>
                  <w:r>
                    <w:rPr>
                      <w:rFonts w:ascii="Arial" w:hAnsi="Arial" w:cs="Arial"/>
                      <w:color w:val="000000"/>
                      <w:position w:val="-2"/>
                      <w:sz w:val="18"/>
                      <w:szCs w:val="18"/>
                    </w:rPr>
                    <w:t>Datum (časovni okvir):</w:t>
                  </w:r>
                </w:p>
                <w:p w14:paraId="6048B9DC" w14:textId="77777777" w:rsidR="00824BB9" w:rsidRDefault="00B47BFF">
                  <w:pPr>
                    <w:spacing w:before="135" w:after="135"/>
                    <w:jc w:val="both"/>
                    <w:textAlignment w:val="center"/>
                  </w:pPr>
                  <w:r>
                    <w:rPr>
                      <w:rFonts w:ascii="Arial" w:hAnsi="Arial" w:cs="Arial"/>
                      <w:color w:val="000000"/>
                      <w:position w:val="-2"/>
                      <w:sz w:val="18"/>
                      <w:szCs w:val="18"/>
                    </w:rPr>
                    <w:t>Prejemniki:</w:t>
                  </w:r>
                </w:p>
                <w:p w14:paraId="610F0B54" w14:textId="77777777" w:rsidR="00824BB9" w:rsidRDefault="00B47BFF">
                  <w:pPr>
                    <w:spacing w:before="135" w:after="135"/>
                    <w:jc w:val="both"/>
                    <w:textAlignment w:val="center"/>
                  </w:pPr>
                  <w:r>
                    <w:rPr>
                      <w:rFonts w:ascii="Arial" w:hAnsi="Arial" w:cs="Arial"/>
                      <w:color w:val="000000"/>
                      <w:position w:val="-2"/>
                      <w:sz w:val="18"/>
                      <w:szCs w:val="18"/>
                    </w:rPr>
                    <w:t> </w:t>
                  </w:r>
                </w:p>
                <w:p w14:paraId="193290A0" w14:textId="77777777" w:rsidR="00824BB9" w:rsidRDefault="00B47BFF">
                  <w:pPr>
                    <w:spacing w:before="135" w:after="135"/>
                    <w:jc w:val="both"/>
                    <w:textAlignment w:val="center"/>
                  </w:pPr>
                  <w:r>
                    <w:rPr>
                      <w:rFonts w:ascii="Arial" w:hAnsi="Arial" w:cs="Arial"/>
                      <w:color w:val="000000"/>
                      <w:position w:val="-2"/>
                      <w:sz w:val="18"/>
                      <w:szCs w:val="18"/>
                    </w:rPr>
                    <w:t>Opis:</w:t>
                  </w:r>
                </w:p>
                <w:p w14:paraId="43E30E4F" w14:textId="77777777" w:rsidR="00824BB9" w:rsidRDefault="00B47BFF">
                  <w:pPr>
                    <w:spacing w:before="135" w:after="135"/>
                    <w:jc w:val="both"/>
                    <w:textAlignment w:val="center"/>
                  </w:pPr>
                  <w:r>
                    <w:rPr>
                      <w:rFonts w:ascii="Arial" w:hAnsi="Arial" w:cs="Arial"/>
                      <w:color w:val="000000"/>
                      <w:position w:val="-2"/>
                      <w:sz w:val="18"/>
                      <w:szCs w:val="18"/>
                    </w:rPr>
                    <w:t>Zadevani znesek:</w:t>
                  </w:r>
                </w:p>
                <w:p w14:paraId="78A8D1C6" w14:textId="77777777" w:rsidR="00824BB9" w:rsidRDefault="00B47BFF">
                  <w:pPr>
                    <w:spacing w:before="135" w:after="135"/>
                    <w:jc w:val="both"/>
                    <w:textAlignment w:val="center"/>
                  </w:pPr>
                  <w:r>
                    <w:rPr>
                      <w:rFonts w:ascii="Arial" w:hAnsi="Arial" w:cs="Arial"/>
                      <w:color w:val="000000"/>
                      <w:position w:val="-2"/>
                      <w:sz w:val="18"/>
                      <w:szCs w:val="18"/>
                    </w:rPr>
                    <w:t>Datum (časovni okvir):</w:t>
                  </w:r>
                </w:p>
                <w:p w14:paraId="7F849A67" w14:textId="77777777" w:rsidR="00824BB9" w:rsidRDefault="00B47BFF">
                  <w:pPr>
                    <w:spacing w:before="135" w:after="135"/>
                    <w:jc w:val="both"/>
                    <w:textAlignment w:val="center"/>
                  </w:pPr>
                  <w:r>
                    <w:rPr>
                      <w:rFonts w:ascii="Arial" w:hAnsi="Arial" w:cs="Arial"/>
                      <w:color w:val="000000"/>
                      <w:position w:val="-2"/>
                      <w:sz w:val="18"/>
                      <w:szCs w:val="18"/>
                    </w:rPr>
                    <w:t>Prejemniki:</w:t>
                  </w:r>
                </w:p>
                <w:p w14:paraId="1D245CD4" w14:textId="77777777" w:rsidR="00824BB9" w:rsidRDefault="00B47BFF">
                  <w:pPr>
                    <w:spacing w:before="135" w:after="135"/>
                    <w:jc w:val="both"/>
                    <w:textAlignment w:val="center"/>
                  </w:pPr>
                  <w:r>
                    <w:rPr>
                      <w:rFonts w:ascii="Arial" w:hAnsi="Arial" w:cs="Arial"/>
                      <w:color w:val="000000"/>
                      <w:position w:val="-2"/>
                      <w:sz w:val="18"/>
                      <w:szCs w:val="18"/>
                    </w:rPr>
                    <w:t> </w:t>
                  </w:r>
                </w:p>
                <w:p w14:paraId="1709EACA"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7280FC94" w14:textId="77777777" w:rsidR="00824BB9" w:rsidRDefault="00B47BFF">
                  <w:pPr>
                    <w:spacing w:before="135" w:after="135"/>
                    <w:jc w:val="both"/>
                    <w:textAlignment w:val="center"/>
                  </w:pPr>
                  <w:r>
                    <w:fldChar w:fldCharType="begin">
                      <w:ffData>
                        <w:name w:val="cbox157bf224b727a9"/>
                        <w:enabled/>
                        <w:calcOnExit w:val="0"/>
                        <w:checkBox>
                          <w:sizeAuto/>
                          <w:default w:val="0"/>
                        </w:checkBox>
                      </w:ffData>
                    </w:fldChar>
                  </w:r>
                  <w:bookmarkStart w:id="184" w:name="cbox157bf224b727a9"/>
                  <w:r>
                    <w:instrText xml:space="preserve"> FORMCHECKBOX </w:instrText>
                  </w:r>
                  <w:r w:rsidR="00DD6045">
                    <w:fldChar w:fldCharType="separate"/>
                  </w:r>
                  <w:r>
                    <w:fldChar w:fldCharType="end"/>
                  </w:r>
                  <w:bookmarkEnd w:id="184"/>
                  <w:r>
                    <w:rPr>
                      <w:rFonts w:ascii="Arial" w:hAnsi="Arial" w:cs="Arial"/>
                      <w:color w:val="000000"/>
                      <w:position w:val="-2"/>
                      <w:sz w:val="18"/>
                      <w:szCs w:val="18"/>
                    </w:rPr>
                    <w:t>Da   </w:t>
                  </w:r>
                  <w:r>
                    <w:fldChar w:fldCharType="begin">
                      <w:ffData>
                        <w:name w:val="cbox157bf224b72951"/>
                        <w:enabled/>
                        <w:calcOnExit w:val="0"/>
                        <w:checkBox>
                          <w:sizeAuto/>
                          <w:default w:val="0"/>
                        </w:checkBox>
                      </w:ffData>
                    </w:fldChar>
                  </w:r>
                  <w:bookmarkStart w:id="185" w:name="cbox157bf224b72951"/>
                  <w:r>
                    <w:instrText xml:space="preserve"> FORMCHECKBOX </w:instrText>
                  </w:r>
                  <w:r w:rsidR="00DD6045">
                    <w:fldChar w:fldCharType="separate"/>
                  </w:r>
                  <w:r>
                    <w:fldChar w:fldCharType="end"/>
                  </w:r>
                  <w:bookmarkEnd w:id="185"/>
                  <w:r>
                    <w:rPr>
                      <w:rFonts w:ascii="Arial" w:hAnsi="Arial" w:cs="Arial"/>
                      <w:color w:val="000000"/>
                      <w:position w:val="-2"/>
                      <w:sz w:val="18"/>
                      <w:szCs w:val="18"/>
                    </w:rPr>
                    <w:t>​​​​​​​Ne</w:t>
                  </w:r>
                </w:p>
                <w:p w14:paraId="5966B89E" w14:textId="77777777" w:rsidR="00824BB9" w:rsidRDefault="00B47BFF">
                  <w:pPr>
                    <w:spacing w:before="135" w:after="135"/>
                    <w:jc w:val="both"/>
                    <w:textAlignment w:val="center"/>
                  </w:pPr>
                  <w:r>
                    <w:rPr>
                      <w:rFonts w:ascii="Arial" w:hAnsi="Arial" w:cs="Arial"/>
                      <w:color w:val="000000"/>
                      <w:position w:val="-2"/>
                      <w:sz w:val="18"/>
                      <w:szCs w:val="18"/>
                    </w:rPr>
                    <w:t>URL</w:t>
                  </w:r>
                </w:p>
                <w:p w14:paraId="54C5732B"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70C963AF" w14:textId="77777777" w:rsidR="00824BB9" w:rsidRDefault="00824BB9"/>
          <w:p w14:paraId="790215B9"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5F6669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0862CD" w14:textId="77777777" w:rsidR="00824BB9" w:rsidRDefault="00B47BFF">
                  <w:pPr>
                    <w:spacing w:before="135" w:after="135"/>
                    <w:jc w:val="both"/>
                    <w:textAlignment w:val="center"/>
                  </w:pPr>
                  <w:r>
                    <w:rPr>
                      <w:rFonts w:ascii="Arial" w:hAnsi="Arial" w:cs="Arial"/>
                      <w:b/>
                      <w:bCs/>
                      <w:color w:val="000000"/>
                      <w:position w:val="-2"/>
                      <w:sz w:val="18"/>
                      <w:szCs w:val="18"/>
                    </w:rPr>
                    <w:t>Tehnično osebje ali tehnični organi, odgovorni za nadzor kakovosti</w:t>
                  </w:r>
                </w:p>
                <w:p w14:paraId="3CC33168" w14:textId="77777777" w:rsidR="00824BB9" w:rsidRDefault="00B47BFF">
                  <w:pPr>
                    <w:spacing w:before="135" w:after="135"/>
                    <w:jc w:val="both"/>
                    <w:textAlignment w:val="center"/>
                  </w:pPr>
                  <w:r>
                    <w:rPr>
                      <w:rFonts w:ascii="Arial" w:hAnsi="Arial" w:cs="Arial"/>
                      <w:color w:val="000000"/>
                      <w:position w:val="-2"/>
                      <w:sz w:val="18"/>
                      <w:szCs w:val="18"/>
                    </w:rPr>
                    <w:t>Lahko zaprosi za pomoč naslednje tehnično osebje ali tehnične organe, zlasti tiste, ki so odgovorni za nadzor kakovosti. Za tehnično osebje ali tehnične organe, ki ne pripadajo neposredno podjetju gospodarskega subjekta, vendar gospodarski subjekt uporablja njihove zmogljivosti, kakor je določeno v oddelku C dela II, je treba izpolniti ločene obrazce ESPD.</w:t>
                  </w:r>
                </w:p>
                <w:p w14:paraId="274B41F1"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0D2D8841"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26D0E6F4" w14:textId="77777777" w:rsidR="00824BB9" w:rsidRDefault="00B47BFF">
                  <w:pPr>
                    <w:spacing w:before="135" w:after="135"/>
                    <w:jc w:val="both"/>
                    <w:textAlignment w:val="center"/>
                  </w:pPr>
                  <w:r>
                    <w:fldChar w:fldCharType="begin">
                      <w:ffData>
                        <w:name w:val="cbox157bf224b738a7"/>
                        <w:enabled/>
                        <w:calcOnExit w:val="0"/>
                        <w:checkBox>
                          <w:sizeAuto/>
                          <w:default w:val="0"/>
                        </w:checkBox>
                      </w:ffData>
                    </w:fldChar>
                  </w:r>
                  <w:bookmarkStart w:id="186" w:name="cbox157bf224b738a7"/>
                  <w:r>
                    <w:instrText xml:space="preserve"> FORMCHECKBOX </w:instrText>
                  </w:r>
                  <w:r w:rsidR="00DD6045">
                    <w:fldChar w:fldCharType="separate"/>
                  </w:r>
                  <w:r>
                    <w:fldChar w:fldCharType="end"/>
                  </w:r>
                  <w:bookmarkEnd w:id="186"/>
                  <w:r>
                    <w:rPr>
                      <w:rFonts w:ascii="Arial" w:hAnsi="Arial" w:cs="Arial"/>
                      <w:color w:val="000000"/>
                      <w:position w:val="-2"/>
                      <w:sz w:val="18"/>
                      <w:szCs w:val="18"/>
                    </w:rPr>
                    <w:t>Da   </w:t>
                  </w:r>
                  <w:r>
                    <w:fldChar w:fldCharType="begin">
                      <w:ffData>
                        <w:name w:val="cbox157bf224b73a3e"/>
                        <w:enabled/>
                        <w:calcOnExit w:val="0"/>
                        <w:checkBox>
                          <w:sizeAuto/>
                          <w:default w:val="0"/>
                        </w:checkBox>
                      </w:ffData>
                    </w:fldChar>
                  </w:r>
                  <w:bookmarkStart w:id="187" w:name="cbox157bf224b73a3e"/>
                  <w:r>
                    <w:instrText xml:space="preserve"> FORMCHECKBOX </w:instrText>
                  </w:r>
                  <w:r w:rsidR="00DD6045">
                    <w:fldChar w:fldCharType="separate"/>
                  </w:r>
                  <w:r>
                    <w:fldChar w:fldCharType="end"/>
                  </w:r>
                  <w:bookmarkEnd w:id="187"/>
                  <w:r>
                    <w:rPr>
                      <w:rFonts w:ascii="Arial" w:hAnsi="Arial" w:cs="Arial"/>
                      <w:color w:val="000000"/>
                      <w:position w:val="-2"/>
                      <w:sz w:val="18"/>
                      <w:szCs w:val="18"/>
                    </w:rPr>
                    <w:t>​​​​​​​Ne</w:t>
                  </w:r>
                </w:p>
                <w:p w14:paraId="3738E11A" w14:textId="77777777" w:rsidR="00824BB9" w:rsidRDefault="00B47BFF">
                  <w:pPr>
                    <w:spacing w:before="135" w:after="135"/>
                    <w:jc w:val="both"/>
                    <w:textAlignment w:val="center"/>
                  </w:pPr>
                  <w:r>
                    <w:rPr>
                      <w:rFonts w:ascii="Arial" w:hAnsi="Arial" w:cs="Arial"/>
                      <w:color w:val="000000"/>
                      <w:position w:val="-2"/>
                      <w:sz w:val="18"/>
                      <w:szCs w:val="18"/>
                    </w:rPr>
                    <w:t>URL</w:t>
                  </w:r>
                </w:p>
                <w:p w14:paraId="1C2080B5"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78C96EBC" w14:textId="77777777" w:rsidR="00824BB9" w:rsidRDefault="00824BB9"/>
          <w:p w14:paraId="62AA2CFD"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B24A71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CC824" w14:textId="77777777" w:rsidR="00824BB9" w:rsidRDefault="00B47BFF">
                  <w:pPr>
                    <w:spacing w:before="135" w:after="135"/>
                    <w:jc w:val="both"/>
                    <w:textAlignment w:val="center"/>
                  </w:pPr>
                  <w:r>
                    <w:rPr>
                      <w:rFonts w:ascii="Arial" w:hAnsi="Arial" w:cs="Arial"/>
                      <w:b/>
                      <w:bCs/>
                      <w:color w:val="000000"/>
                      <w:position w:val="-2"/>
                      <w:sz w:val="18"/>
                      <w:szCs w:val="18"/>
                    </w:rPr>
                    <w:t>Za naročila gradenj: tehnično osebje in tehnični organi, ki opravijo gradnjo</w:t>
                  </w:r>
                </w:p>
                <w:p w14:paraId="74E6EBEF" w14:textId="77777777" w:rsidR="00824BB9" w:rsidRDefault="00B47BFF">
                  <w:pPr>
                    <w:spacing w:before="135" w:after="135"/>
                    <w:jc w:val="both"/>
                    <w:textAlignment w:val="center"/>
                  </w:pPr>
                  <w:r>
                    <w:rPr>
                      <w:rFonts w:ascii="Arial" w:hAnsi="Arial" w:cs="Arial"/>
                      <w:color w:val="000000"/>
                      <w:position w:val="-2"/>
                      <w:sz w:val="18"/>
                      <w:szCs w:val="18"/>
                    </w:rPr>
                    <w:t>V primeru javnih naročil gradenj bo lahko gospodarski subjekt zahteval, da gradnjo opravi naslednje tehnično osebje ali tehnični organi:</w:t>
                  </w:r>
                </w:p>
                <w:p w14:paraId="59F62E60"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545E1122"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37C433A6" w14:textId="77777777" w:rsidR="00824BB9" w:rsidRDefault="00B47BFF">
                  <w:pPr>
                    <w:spacing w:before="135" w:after="135"/>
                    <w:jc w:val="both"/>
                    <w:textAlignment w:val="center"/>
                  </w:pPr>
                  <w:r>
                    <w:fldChar w:fldCharType="begin">
                      <w:ffData>
                        <w:name w:val="cbox157bf224b74983"/>
                        <w:enabled/>
                        <w:calcOnExit w:val="0"/>
                        <w:checkBox>
                          <w:sizeAuto/>
                          <w:default w:val="0"/>
                        </w:checkBox>
                      </w:ffData>
                    </w:fldChar>
                  </w:r>
                  <w:bookmarkStart w:id="188" w:name="cbox157bf224b74983"/>
                  <w:r>
                    <w:instrText xml:space="preserve"> FORMCHECKBOX </w:instrText>
                  </w:r>
                  <w:r w:rsidR="00DD6045">
                    <w:fldChar w:fldCharType="separate"/>
                  </w:r>
                  <w:r>
                    <w:fldChar w:fldCharType="end"/>
                  </w:r>
                  <w:bookmarkEnd w:id="188"/>
                  <w:r>
                    <w:rPr>
                      <w:rFonts w:ascii="Arial" w:hAnsi="Arial" w:cs="Arial"/>
                      <w:color w:val="000000"/>
                      <w:position w:val="-2"/>
                      <w:sz w:val="18"/>
                      <w:szCs w:val="18"/>
                    </w:rPr>
                    <w:t>Da   </w:t>
                  </w:r>
                  <w:r>
                    <w:fldChar w:fldCharType="begin">
                      <w:ffData>
                        <w:name w:val="cbox157bf224b74b1e"/>
                        <w:enabled/>
                        <w:calcOnExit w:val="0"/>
                        <w:checkBox>
                          <w:sizeAuto/>
                          <w:default w:val="0"/>
                        </w:checkBox>
                      </w:ffData>
                    </w:fldChar>
                  </w:r>
                  <w:bookmarkStart w:id="189" w:name="cbox157bf224b74b1e"/>
                  <w:r>
                    <w:instrText xml:space="preserve"> FORMCHECKBOX </w:instrText>
                  </w:r>
                  <w:r w:rsidR="00DD6045">
                    <w:fldChar w:fldCharType="separate"/>
                  </w:r>
                  <w:r>
                    <w:fldChar w:fldCharType="end"/>
                  </w:r>
                  <w:bookmarkEnd w:id="189"/>
                  <w:r>
                    <w:rPr>
                      <w:rFonts w:ascii="Arial" w:hAnsi="Arial" w:cs="Arial"/>
                      <w:color w:val="000000"/>
                      <w:position w:val="-2"/>
                      <w:sz w:val="18"/>
                      <w:szCs w:val="18"/>
                    </w:rPr>
                    <w:t>​​​​​​​Ne</w:t>
                  </w:r>
                </w:p>
                <w:p w14:paraId="7CFE292A" w14:textId="77777777" w:rsidR="00824BB9" w:rsidRDefault="00B47BFF">
                  <w:pPr>
                    <w:spacing w:before="135" w:after="135"/>
                    <w:jc w:val="both"/>
                    <w:textAlignment w:val="center"/>
                  </w:pPr>
                  <w:r>
                    <w:rPr>
                      <w:rFonts w:ascii="Arial" w:hAnsi="Arial" w:cs="Arial"/>
                      <w:color w:val="000000"/>
                      <w:position w:val="-2"/>
                      <w:sz w:val="18"/>
                      <w:szCs w:val="18"/>
                    </w:rPr>
                    <w:t>URL</w:t>
                  </w:r>
                </w:p>
                <w:p w14:paraId="3D7E237F"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3829E82E" w14:textId="77777777" w:rsidR="00824BB9" w:rsidRDefault="00824BB9"/>
          <w:p w14:paraId="3ABCFE9C"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6F07CEC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06E99" w14:textId="77777777" w:rsidR="00824BB9" w:rsidRDefault="00B47BFF">
                  <w:pPr>
                    <w:spacing w:before="135" w:after="135"/>
                    <w:jc w:val="both"/>
                    <w:textAlignment w:val="center"/>
                  </w:pPr>
                  <w:r>
                    <w:rPr>
                      <w:rFonts w:ascii="Arial" w:hAnsi="Arial" w:cs="Arial"/>
                      <w:b/>
                      <w:bCs/>
                      <w:color w:val="000000"/>
                      <w:position w:val="-2"/>
                      <w:sz w:val="18"/>
                      <w:szCs w:val="18"/>
                    </w:rPr>
                    <w:lastRenderedPageBreak/>
                    <w:t>Tehnična sredstva in ukrepi za zagotovitev kakovosti</w:t>
                  </w:r>
                </w:p>
                <w:p w14:paraId="7D1FF22B" w14:textId="77777777" w:rsidR="00824BB9" w:rsidRDefault="00B47BFF">
                  <w:pPr>
                    <w:spacing w:before="135" w:after="135"/>
                    <w:jc w:val="both"/>
                    <w:textAlignment w:val="center"/>
                  </w:pPr>
                  <w:r>
                    <w:rPr>
                      <w:rFonts w:ascii="Arial" w:hAnsi="Arial" w:cs="Arial"/>
                      <w:color w:val="000000"/>
                      <w:position w:val="-2"/>
                      <w:sz w:val="18"/>
                      <w:szCs w:val="18"/>
                    </w:rPr>
                    <w:t>Uporablja naslednja tehnična sredstva in ukrepe za zagotavljanje kakovosti ter sredstva za študije in raziskave:</w:t>
                  </w:r>
                </w:p>
                <w:p w14:paraId="4D9A4EEF"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33D315A5"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43F22738" w14:textId="77777777" w:rsidR="00824BB9" w:rsidRDefault="00B47BFF">
                  <w:pPr>
                    <w:spacing w:before="135" w:after="135"/>
                    <w:jc w:val="both"/>
                    <w:textAlignment w:val="center"/>
                  </w:pPr>
                  <w:r>
                    <w:fldChar w:fldCharType="begin">
                      <w:ffData>
                        <w:name w:val="cbox157bf224b75a50"/>
                        <w:enabled/>
                        <w:calcOnExit w:val="0"/>
                        <w:checkBox>
                          <w:sizeAuto/>
                          <w:default w:val="0"/>
                        </w:checkBox>
                      </w:ffData>
                    </w:fldChar>
                  </w:r>
                  <w:bookmarkStart w:id="190" w:name="cbox157bf224b75a50"/>
                  <w:r>
                    <w:instrText xml:space="preserve"> FORMCHECKBOX </w:instrText>
                  </w:r>
                  <w:r w:rsidR="00DD6045">
                    <w:fldChar w:fldCharType="separate"/>
                  </w:r>
                  <w:r>
                    <w:fldChar w:fldCharType="end"/>
                  </w:r>
                  <w:bookmarkEnd w:id="190"/>
                  <w:r>
                    <w:rPr>
                      <w:rFonts w:ascii="Arial" w:hAnsi="Arial" w:cs="Arial"/>
                      <w:color w:val="000000"/>
                      <w:position w:val="-2"/>
                      <w:sz w:val="18"/>
                      <w:szCs w:val="18"/>
                    </w:rPr>
                    <w:t>Da   </w:t>
                  </w:r>
                  <w:r>
                    <w:fldChar w:fldCharType="begin">
                      <w:ffData>
                        <w:name w:val="cbox157bf224b75be8"/>
                        <w:enabled/>
                        <w:calcOnExit w:val="0"/>
                        <w:checkBox>
                          <w:sizeAuto/>
                          <w:default w:val="0"/>
                        </w:checkBox>
                      </w:ffData>
                    </w:fldChar>
                  </w:r>
                  <w:bookmarkStart w:id="191" w:name="cbox157bf224b75be8"/>
                  <w:r>
                    <w:instrText xml:space="preserve"> FORMCHECKBOX </w:instrText>
                  </w:r>
                  <w:r w:rsidR="00DD6045">
                    <w:fldChar w:fldCharType="separate"/>
                  </w:r>
                  <w:r>
                    <w:fldChar w:fldCharType="end"/>
                  </w:r>
                  <w:bookmarkEnd w:id="191"/>
                  <w:r>
                    <w:rPr>
                      <w:rFonts w:ascii="Arial" w:hAnsi="Arial" w:cs="Arial"/>
                      <w:color w:val="000000"/>
                      <w:position w:val="-2"/>
                      <w:sz w:val="18"/>
                      <w:szCs w:val="18"/>
                    </w:rPr>
                    <w:t>​​​​​​​Ne</w:t>
                  </w:r>
                </w:p>
                <w:p w14:paraId="3BD765BD" w14:textId="77777777" w:rsidR="00824BB9" w:rsidRDefault="00B47BFF">
                  <w:pPr>
                    <w:spacing w:before="135" w:after="135"/>
                    <w:jc w:val="both"/>
                    <w:textAlignment w:val="center"/>
                  </w:pPr>
                  <w:r>
                    <w:rPr>
                      <w:rFonts w:ascii="Arial" w:hAnsi="Arial" w:cs="Arial"/>
                      <w:color w:val="000000"/>
                      <w:position w:val="-2"/>
                      <w:sz w:val="18"/>
                      <w:szCs w:val="18"/>
                    </w:rPr>
                    <w:t>URL</w:t>
                  </w:r>
                </w:p>
                <w:p w14:paraId="5166C7B2"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19959832" w14:textId="77777777" w:rsidR="00824BB9" w:rsidRDefault="00824BB9"/>
          <w:p w14:paraId="1AFC643F"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1BCEF32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E938F" w14:textId="77777777" w:rsidR="00824BB9" w:rsidRDefault="00B47BFF">
                  <w:pPr>
                    <w:spacing w:before="135" w:after="135"/>
                    <w:jc w:val="both"/>
                    <w:textAlignment w:val="center"/>
                  </w:pPr>
                  <w:r>
                    <w:rPr>
                      <w:rFonts w:ascii="Arial" w:hAnsi="Arial" w:cs="Arial"/>
                      <w:b/>
                      <w:bCs/>
                      <w:color w:val="000000"/>
                      <w:position w:val="-2"/>
                      <w:sz w:val="18"/>
                      <w:szCs w:val="18"/>
                    </w:rPr>
                    <w:t>Sredstva za študije in raziskave</w:t>
                  </w:r>
                </w:p>
                <w:p w14:paraId="618FCA83" w14:textId="77777777" w:rsidR="00824BB9" w:rsidRDefault="00B47BFF">
                  <w:pPr>
                    <w:spacing w:before="135" w:after="135"/>
                    <w:jc w:val="both"/>
                    <w:textAlignment w:val="center"/>
                  </w:pPr>
                  <w:r>
                    <w:rPr>
                      <w:rFonts w:ascii="Arial" w:hAnsi="Arial" w:cs="Arial"/>
                      <w:color w:val="000000"/>
                      <w:position w:val="-2"/>
                      <w:sz w:val="18"/>
                      <w:szCs w:val="18"/>
                    </w:rPr>
                    <w:t>Uporablja naslednja sredstva za študije in raziskave:</w:t>
                  </w:r>
                </w:p>
                <w:p w14:paraId="6458DD34"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402AF705"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4B536092" w14:textId="77777777" w:rsidR="00824BB9" w:rsidRDefault="00B47BFF">
                  <w:pPr>
                    <w:spacing w:before="135" w:after="135"/>
                    <w:jc w:val="both"/>
                    <w:textAlignment w:val="center"/>
                  </w:pPr>
                  <w:r>
                    <w:fldChar w:fldCharType="begin">
                      <w:ffData>
                        <w:name w:val="cbox157bf224b76b05"/>
                        <w:enabled/>
                        <w:calcOnExit w:val="0"/>
                        <w:checkBox>
                          <w:sizeAuto/>
                          <w:default w:val="0"/>
                        </w:checkBox>
                      </w:ffData>
                    </w:fldChar>
                  </w:r>
                  <w:bookmarkStart w:id="192" w:name="cbox157bf224b76b05"/>
                  <w:r>
                    <w:instrText xml:space="preserve"> FORMCHECKBOX </w:instrText>
                  </w:r>
                  <w:r w:rsidR="00DD6045">
                    <w:fldChar w:fldCharType="separate"/>
                  </w:r>
                  <w:r>
                    <w:fldChar w:fldCharType="end"/>
                  </w:r>
                  <w:bookmarkEnd w:id="192"/>
                  <w:r>
                    <w:rPr>
                      <w:rFonts w:ascii="Arial" w:hAnsi="Arial" w:cs="Arial"/>
                      <w:color w:val="000000"/>
                      <w:position w:val="-2"/>
                      <w:sz w:val="18"/>
                      <w:szCs w:val="18"/>
                    </w:rPr>
                    <w:t>Da   </w:t>
                  </w:r>
                  <w:r>
                    <w:fldChar w:fldCharType="begin">
                      <w:ffData>
                        <w:name w:val="cbox157bf224b76c81"/>
                        <w:enabled/>
                        <w:calcOnExit w:val="0"/>
                        <w:checkBox>
                          <w:sizeAuto/>
                          <w:default w:val="0"/>
                        </w:checkBox>
                      </w:ffData>
                    </w:fldChar>
                  </w:r>
                  <w:bookmarkStart w:id="193" w:name="cbox157bf224b76c81"/>
                  <w:r>
                    <w:instrText xml:space="preserve"> FORMCHECKBOX </w:instrText>
                  </w:r>
                  <w:r w:rsidR="00DD6045">
                    <w:fldChar w:fldCharType="separate"/>
                  </w:r>
                  <w:r>
                    <w:fldChar w:fldCharType="end"/>
                  </w:r>
                  <w:bookmarkEnd w:id="193"/>
                  <w:r>
                    <w:rPr>
                      <w:rFonts w:ascii="Arial" w:hAnsi="Arial" w:cs="Arial"/>
                      <w:color w:val="000000"/>
                      <w:position w:val="-2"/>
                      <w:sz w:val="18"/>
                      <w:szCs w:val="18"/>
                    </w:rPr>
                    <w:t>​​​​​​​Ne</w:t>
                  </w:r>
                </w:p>
                <w:p w14:paraId="58AC8E24" w14:textId="77777777" w:rsidR="00824BB9" w:rsidRDefault="00B47BFF">
                  <w:pPr>
                    <w:spacing w:before="135" w:after="135"/>
                    <w:jc w:val="both"/>
                    <w:textAlignment w:val="center"/>
                  </w:pPr>
                  <w:r>
                    <w:rPr>
                      <w:rFonts w:ascii="Arial" w:hAnsi="Arial" w:cs="Arial"/>
                      <w:color w:val="000000"/>
                      <w:position w:val="-2"/>
                      <w:sz w:val="18"/>
                      <w:szCs w:val="18"/>
                    </w:rPr>
                    <w:t>URL</w:t>
                  </w:r>
                </w:p>
                <w:p w14:paraId="6ED5D165"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6D51C799" w14:textId="77777777" w:rsidR="00824BB9" w:rsidRDefault="00824BB9"/>
          <w:p w14:paraId="75632287"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12563FA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308F3F" w14:textId="77777777" w:rsidR="00824BB9" w:rsidRDefault="00B47BFF">
                  <w:pPr>
                    <w:spacing w:before="135" w:after="135"/>
                    <w:jc w:val="both"/>
                    <w:textAlignment w:val="center"/>
                  </w:pPr>
                  <w:r>
                    <w:rPr>
                      <w:rFonts w:ascii="Arial" w:hAnsi="Arial" w:cs="Arial"/>
                      <w:b/>
                      <w:bCs/>
                      <w:color w:val="000000"/>
                      <w:position w:val="-2"/>
                      <w:sz w:val="18"/>
                      <w:szCs w:val="18"/>
                    </w:rPr>
                    <w:t>Upravljanje dobavne verige</w:t>
                  </w:r>
                </w:p>
                <w:p w14:paraId="1CF46DFB" w14:textId="77777777" w:rsidR="00824BB9" w:rsidRDefault="00B47BFF">
                  <w:pPr>
                    <w:spacing w:before="135" w:after="135"/>
                    <w:jc w:val="both"/>
                    <w:textAlignment w:val="center"/>
                  </w:pPr>
                  <w:r>
                    <w:rPr>
                      <w:rFonts w:ascii="Arial" w:hAnsi="Arial" w:cs="Arial"/>
                      <w:color w:val="000000"/>
                      <w:position w:val="-2"/>
                      <w:sz w:val="18"/>
                      <w:szCs w:val="18"/>
                    </w:rPr>
                    <w:t>Med izvajanjem naročila bo lahko uporabil naslednji sistem upravljanja dobavne verige in sistem za sledenje:</w:t>
                  </w:r>
                </w:p>
                <w:p w14:paraId="682C0707"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7C16975E"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09B9ECB5" w14:textId="77777777" w:rsidR="00824BB9" w:rsidRDefault="00B47BFF">
                  <w:pPr>
                    <w:spacing w:before="135" w:after="135"/>
                    <w:jc w:val="both"/>
                    <w:textAlignment w:val="center"/>
                  </w:pPr>
                  <w:r>
                    <w:fldChar w:fldCharType="begin">
                      <w:ffData>
                        <w:name w:val="cbox157bf224b77baf"/>
                        <w:enabled/>
                        <w:calcOnExit w:val="0"/>
                        <w:checkBox>
                          <w:sizeAuto/>
                          <w:default w:val="0"/>
                        </w:checkBox>
                      </w:ffData>
                    </w:fldChar>
                  </w:r>
                  <w:bookmarkStart w:id="194" w:name="cbox157bf224b77baf"/>
                  <w:r>
                    <w:instrText xml:space="preserve"> FORMCHECKBOX </w:instrText>
                  </w:r>
                  <w:r w:rsidR="00DD6045">
                    <w:fldChar w:fldCharType="separate"/>
                  </w:r>
                  <w:r>
                    <w:fldChar w:fldCharType="end"/>
                  </w:r>
                  <w:bookmarkEnd w:id="194"/>
                  <w:r>
                    <w:rPr>
                      <w:rFonts w:ascii="Arial" w:hAnsi="Arial" w:cs="Arial"/>
                      <w:color w:val="000000"/>
                      <w:position w:val="-2"/>
                      <w:sz w:val="18"/>
                      <w:szCs w:val="18"/>
                    </w:rPr>
                    <w:t>Da   </w:t>
                  </w:r>
                  <w:r>
                    <w:fldChar w:fldCharType="begin">
                      <w:ffData>
                        <w:name w:val="cbox157bf224b77d48"/>
                        <w:enabled/>
                        <w:calcOnExit w:val="0"/>
                        <w:checkBox>
                          <w:sizeAuto/>
                          <w:default w:val="0"/>
                        </w:checkBox>
                      </w:ffData>
                    </w:fldChar>
                  </w:r>
                  <w:bookmarkStart w:id="195" w:name="cbox157bf224b77d48"/>
                  <w:r>
                    <w:instrText xml:space="preserve"> FORMCHECKBOX </w:instrText>
                  </w:r>
                  <w:r w:rsidR="00DD6045">
                    <w:fldChar w:fldCharType="separate"/>
                  </w:r>
                  <w:r>
                    <w:fldChar w:fldCharType="end"/>
                  </w:r>
                  <w:bookmarkEnd w:id="195"/>
                  <w:r>
                    <w:rPr>
                      <w:rFonts w:ascii="Arial" w:hAnsi="Arial" w:cs="Arial"/>
                      <w:color w:val="000000"/>
                      <w:position w:val="-2"/>
                      <w:sz w:val="18"/>
                      <w:szCs w:val="18"/>
                    </w:rPr>
                    <w:t>​​​​​​​Ne</w:t>
                  </w:r>
                </w:p>
                <w:p w14:paraId="3CBAA376" w14:textId="77777777" w:rsidR="00824BB9" w:rsidRDefault="00B47BFF">
                  <w:pPr>
                    <w:spacing w:before="135" w:after="135"/>
                    <w:jc w:val="both"/>
                    <w:textAlignment w:val="center"/>
                  </w:pPr>
                  <w:r>
                    <w:rPr>
                      <w:rFonts w:ascii="Arial" w:hAnsi="Arial" w:cs="Arial"/>
                      <w:color w:val="000000"/>
                      <w:position w:val="-2"/>
                      <w:sz w:val="18"/>
                      <w:szCs w:val="18"/>
                    </w:rPr>
                    <w:t>URL</w:t>
                  </w:r>
                </w:p>
                <w:p w14:paraId="5F1DB930"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11D5B681" w14:textId="77777777" w:rsidR="00824BB9" w:rsidRDefault="00824BB9"/>
          <w:p w14:paraId="4EC7207E"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2E1B49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36735D" w14:textId="77777777" w:rsidR="00824BB9" w:rsidRDefault="00B47BFF">
                  <w:pPr>
                    <w:spacing w:before="135" w:after="135"/>
                    <w:jc w:val="both"/>
                    <w:textAlignment w:val="center"/>
                  </w:pPr>
                  <w:r>
                    <w:rPr>
                      <w:rFonts w:ascii="Arial" w:hAnsi="Arial" w:cs="Arial"/>
                      <w:b/>
                      <w:bCs/>
                      <w:color w:val="000000"/>
                      <w:position w:val="-2"/>
                      <w:sz w:val="18"/>
                      <w:szCs w:val="18"/>
                    </w:rPr>
                    <w:t>Dovoljenje za preglede</w:t>
                  </w:r>
                </w:p>
                <w:p w14:paraId="6BF49EB5" w14:textId="77777777" w:rsidR="00824BB9" w:rsidRDefault="00B47BFF">
                  <w:pPr>
                    <w:spacing w:before="135" w:after="135"/>
                    <w:jc w:val="both"/>
                    <w:textAlignment w:val="center"/>
                  </w:pPr>
                  <w:r>
                    <w:rPr>
                      <w:rFonts w:ascii="Arial" w:hAnsi="Arial" w:cs="Arial"/>
                      <w:color w:val="000000"/>
                      <w:position w:val="-2"/>
                      <w:sz w:val="18"/>
                      <w:szCs w:val="18"/>
                    </w:rPr>
                    <w:t>Za kompleksne proizvode ali storitve, ki jih je treba dobaviti oziroma zagotoviti, ali izjemoma za proizvode ali storitve, ki so potrebni za posebne namene: Ali bo gospodarski subjekt dovolil preglede proizvodnih zmogljivosti ali tehničnih zmogljivosti gospodarskega subjekta ter po potrebi preglede sredstev za študije in raziskave, ki jih ima na razpolago, ter ukrepov za nadzor kakovosti? Pregled bo opravil javni naročnik ali, če bo javni naročnik s tem soglašal, v njegovem imenu pristojni uradni organ države, v kateri ima dobavitelj ali ponudnik storitev svoj sedež.</w:t>
                  </w:r>
                </w:p>
                <w:p w14:paraId="2279837C" w14:textId="77777777" w:rsidR="00824BB9" w:rsidRDefault="00B47BFF">
                  <w:pPr>
                    <w:spacing w:before="135" w:after="135"/>
                    <w:jc w:val="both"/>
                    <w:textAlignment w:val="center"/>
                  </w:pPr>
                  <w:r>
                    <w:rPr>
                      <w:rFonts w:ascii="Arial" w:hAnsi="Arial" w:cs="Arial"/>
                      <w:color w:val="000000"/>
                      <w:position w:val="-2"/>
                      <w:sz w:val="18"/>
                      <w:szCs w:val="18"/>
                    </w:rPr>
                    <w:t>Ali dovolite preglede?</w:t>
                  </w:r>
                </w:p>
                <w:p w14:paraId="2AB5FE18" w14:textId="77777777" w:rsidR="00824BB9" w:rsidRDefault="00B47BFF">
                  <w:pPr>
                    <w:spacing w:before="135" w:after="135"/>
                    <w:jc w:val="both"/>
                    <w:textAlignment w:val="center"/>
                  </w:pPr>
                  <w:r>
                    <w:fldChar w:fldCharType="begin">
                      <w:ffData>
                        <w:name w:val="cbox157bf224b78b16"/>
                        <w:enabled/>
                        <w:calcOnExit w:val="0"/>
                        <w:checkBox>
                          <w:sizeAuto/>
                          <w:default w:val="0"/>
                        </w:checkBox>
                      </w:ffData>
                    </w:fldChar>
                  </w:r>
                  <w:bookmarkStart w:id="196" w:name="cbox157bf224b78b16"/>
                  <w:r>
                    <w:instrText xml:space="preserve"> FORMCHECKBOX </w:instrText>
                  </w:r>
                  <w:r w:rsidR="00DD6045">
                    <w:fldChar w:fldCharType="separate"/>
                  </w:r>
                  <w:r>
                    <w:fldChar w:fldCharType="end"/>
                  </w:r>
                  <w:bookmarkEnd w:id="196"/>
                  <w:r>
                    <w:rPr>
                      <w:rFonts w:ascii="Arial" w:hAnsi="Arial" w:cs="Arial"/>
                      <w:color w:val="000000"/>
                      <w:position w:val="-2"/>
                      <w:sz w:val="18"/>
                      <w:szCs w:val="18"/>
                    </w:rPr>
                    <w:t>Da   </w:t>
                  </w:r>
                  <w:r>
                    <w:fldChar w:fldCharType="begin">
                      <w:ffData>
                        <w:name w:val="cbox157bf224b78cae"/>
                        <w:enabled/>
                        <w:calcOnExit w:val="0"/>
                        <w:checkBox>
                          <w:sizeAuto/>
                          <w:default w:val="0"/>
                        </w:checkBox>
                      </w:ffData>
                    </w:fldChar>
                  </w:r>
                  <w:bookmarkStart w:id="197" w:name="cbox157bf224b78cae"/>
                  <w:r>
                    <w:instrText xml:space="preserve"> FORMCHECKBOX </w:instrText>
                  </w:r>
                  <w:r w:rsidR="00DD6045">
                    <w:fldChar w:fldCharType="separate"/>
                  </w:r>
                  <w:r>
                    <w:fldChar w:fldCharType="end"/>
                  </w:r>
                  <w:bookmarkEnd w:id="197"/>
                  <w:r>
                    <w:rPr>
                      <w:rFonts w:ascii="Arial" w:hAnsi="Arial" w:cs="Arial"/>
                      <w:color w:val="000000"/>
                      <w:position w:val="-2"/>
                      <w:sz w:val="18"/>
                      <w:szCs w:val="18"/>
                    </w:rPr>
                    <w:t>​​​​​​​Ne</w:t>
                  </w:r>
                </w:p>
              </w:tc>
            </w:tr>
          </w:tbl>
          <w:p w14:paraId="47D9BE7A" w14:textId="77777777" w:rsidR="00824BB9" w:rsidRDefault="00824BB9"/>
          <w:p w14:paraId="076D1BF3"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E7AD2F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D5F3A5" w14:textId="77777777" w:rsidR="00824BB9" w:rsidRDefault="00B47BFF">
                  <w:pPr>
                    <w:spacing w:before="135" w:after="135"/>
                    <w:jc w:val="both"/>
                    <w:textAlignment w:val="center"/>
                  </w:pPr>
                  <w:r>
                    <w:rPr>
                      <w:rFonts w:ascii="Arial" w:hAnsi="Arial" w:cs="Arial"/>
                      <w:b/>
                      <w:bCs/>
                      <w:color w:val="000000"/>
                      <w:position w:val="-2"/>
                      <w:sz w:val="18"/>
                      <w:szCs w:val="18"/>
                    </w:rPr>
                    <w:lastRenderedPageBreak/>
                    <w:t>Izobrazba in strokovna usposobljenost</w:t>
                  </w:r>
                </w:p>
                <w:p w14:paraId="4DF0EDE3" w14:textId="77777777" w:rsidR="00824BB9" w:rsidRDefault="00B47BFF">
                  <w:pPr>
                    <w:spacing w:before="135" w:after="135"/>
                    <w:jc w:val="both"/>
                    <w:textAlignment w:val="center"/>
                  </w:pPr>
                  <w:r>
                    <w:rPr>
                      <w:rFonts w:ascii="Arial" w:hAnsi="Arial" w:cs="Arial"/>
                      <w:color w:val="000000"/>
                      <w:position w:val="-2"/>
                      <w:sz w:val="18"/>
                      <w:szCs w:val="18"/>
                    </w:rPr>
                    <w:t>Ponudnik storitev ali sam izvajalec in/ali (glede na zahteve iz ustreznega obvestila ali dokumentacije v zvezi z oddajo javnega naročila) njegovi vodstveni delavci hranijo naslednja dokazila o izobrazbi in strokovni usposobljenosti.</w:t>
                  </w:r>
                </w:p>
                <w:p w14:paraId="2EE2FB80"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54D735C4"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5F3678FE" w14:textId="77777777" w:rsidR="00824BB9" w:rsidRDefault="00B47BFF">
                  <w:pPr>
                    <w:spacing w:before="135" w:after="135"/>
                    <w:jc w:val="both"/>
                    <w:textAlignment w:val="center"/>
                  </w:pPr>
                  <w:r>
                    <w:fldChar w:fldCharType="begin">
                      <w:ffData>
                        <w:name w:val="cbox157bf224b798d7"/>
                        <w:enabled/>
                        <w:calcOnExit w:val="0"/>
                        <w:checkBox>
                          <w:sizeAuto/>
                          <w:default w:val="0"/>
                        </w:checkBox>
                      </w:ffData>
                    </w:fldChar>
                  </w:r>
                  <w:bookmarkStart w:id="198" w:name="cbox157bf224b798d7"/>
                  <w:r>
                    <w:instrText xml:space="preserve"> FORMCHECKBOX </w:instrText>
                  </w:r>
                  <w:r w:rsidR="00DD6045">
                    <w:fldChar w:fldCharType="separate"/>
                  </w:r>
                  <w:r>
                    <w:fldChar w:fldCharType="end"/>
                  </w:r>
                  <w:bookmarkEnd w:id="198"/>
                  <w:r>
                    <w:rPr>
                      <w:rFonts w:ascii="Arial" w:hAnsi="Arial" w:cs="Arial"/>
                      <w:color w:val="000000"/>
                      <w:position w:val="-2"/>
                      <w:sz w:val="18"/>
                      <w:szCs w:val="18"/>
                    </w:rPr>
                    <w:t>Da   </w:t>
                  </w:r>
                  <w:r>
                    <w:fldChar w:fldCharType="begin">
                      <w:ffData>
                        <w:name w:val="cbox157bf224b79a71"/>
                        <w:enabled/>
                        <w:calcOnExit w:val="0"/>
                        <w:checkBox>
                          <w:sizeAuto/>
                          <w:default w:val="0"/>
                        </w:checkBox>
                      </w:ffData>
                    </w:fldChar>
                  </w:r>
                  <w:bookmarkStart w:id="199" w:name="cbox157bf224b79a71"/>
                  <w:r>
                    <w:instrText xml:space="preserve"> FORMCHECKBOX </w:instrText>
                  </w:r>
                  <w:r w:rsidR="00DD6045">
                    <w:fldChar w:fldCharType="separate"/>
                  </w:r>
                  <w:r>
                    <w:fldChar w:fldCharType="end"/>
                  </w:r>
                  <w:bookmarkEnd w:id="199"/>
                  <w:r>
                    <w:rPr>
                      <w:rFonts w:ascii="Arial" w:hAnsi="Arial" w:cs="Arial"/>
                      <w:color w:val="000000"/>
                      <w:position w:val="-2"/>
                      <w:sz w:val="18"/>
                      <w:szCs w:val="18"/>
                    </w:rPr>
                    <w:t>​​​​​​​Ne</w:t>
                  </w:r>
                </w:p>
                <w:p w14:paraId="47CC8B7A" w14:textId="77777777" w:rsidR="00824BB9" w:rsidRDefault="00B47BFF">
                  <w:pPr>
                    <w:spacing w:before="135" w:after="135"/>
                    <w:jc w:val="both"/>
                    <w:textAlignment w:val="center"/>
                  </w:pPr>
                  <w:r>
                    <w:rPr>
                      <w:rFonts w:ascii="Arial" w:hAnsi="Arial" w:cs="Arial"/>
                      <w:color w:val="000000"/>
                      <w:position w:val="-2"/>
                      <w:sz w:val="18"/>
                      <w:szCs w:val="18"/>
                    </w:rPr>
                    <w:t>URL</w:t>
                  </w:r>
                </w:p>
                <w:p w14:paraId="0D0FB40B"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38FC9783" w14:textId="77777777" w:rsidR="00824BB9" w:rsidRDefault="00824BB9"/>
          <w:p w14:paraId="4D4D5C7F"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603DA53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26129" w14:textId="77777777" w:rsidR="00824BB9" w:rsidRDefault="00B47BFF">
                  <w:pPr>
                    <w:spacing w:before="135" w:after="135"/>
                    <w:jc w:val="both"/>
                    <w:textAlignment w:val="center"/>
                  </w:pPr>
                  <w:r>
                    <w:rPr>
                      <w:rFonts w:ascii="Arial" w:hAnsi="Arial" w:cs="Arial"/>
                      <w:b/>
                      <w:bCs/>
                      <w:color w:val="000000"/>
                      <w:position w:val="-2"/>
                      <w:sz w:val="18"/>
                      <w:szCs w:val="18"/>
                    </w:rPr>
                    <w:t>Ukrepi za okoljsko ravnanje</w:t>
                  </w:r>
                </w:p>
                <w:p w14:paraId="26B62063" w14:textId="77777777" w:rsidR="00824BB9" w:rsidRDefault="00B47BFF">
                  <w:pPr>
                    <w:spacing w:before="135" w:after="135"/>
                    <w:jc w:val="both"/>
                    <w:textAlignment w:val="center"/>
                  </w:pPr>
                  <w:r>
                    <w:rPr>
                      <w:rFonts w:ascii="Arial" w:hAnsi="Arial" w:cs="Arial"/>
                      <w:color w:val="000000"/>
                      <w:position w:val="-2"/>
                      <w:sz w:val="18"/>
                      <w:szCs w:val="18"/>
                    </w:rPr>
                    <w:t>Gospodarski subjekt bo lahko med izvajanjem naročila uporabil naslednje ukrepe za okoljsko ravnanje:</w:t>
                  </w:r>
                </w:p>
                <w:p w14:paraId="34053C2C"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47E24564"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4E8CEC43" w14:textId="77777777" w:rsidR="00824BB9" w:rsidRDefault="00B47BFF">
                  <w:pPr>
                    <w:spacing w:before="135" w:after="135"/>
                    <w:jc w:val="both"/>
                    <w:textAlignment w:val="center"/>
                  </w:pPr>
                  <w:r>
                    <w:fldChar w:fldCharType="begin">
                      <w:ffData>
                        <w:name w:val="cbox157bf224b7a9b1"/>
                        <w:enabled/>
                        <w:calcOnExit w:val="0"/>
                        <w:checkBox>
                          <w:sizeAuto/>
                          <w:default w:val="0"/>
                        </w:checkBox>
                      </w:ffData>
                    </w:fldChar>
                  </w:r>
                  <w:bookmarkStart w:id="200" w:name="cbox157bf224b7a9b1"/>
                  <w:r>
                    <w:instrText xml:space="preserve"> FORMCHECKBOX </w:instrText>
                  </w:r>
                  <w:r w:rsidR="00DD6045">
                    <w:fldChar w:fldCharType="separate"/>
                  </w:r>
                  <w:r>
                    <w:fldChar w:fldCharType="end"/>
                  </w:r>
                  <w:bookmarkEnd w:id="200"/>
                  <w:r>
                    <w:rPr>
                      <w:rFonts w:ascii="Arial" w:hAnsi="Arial" w:cs="Arial"/>
                      <w:color w:val="000000"/>
                      <w:position w:val="-2"/>
                      <w:sz w:val="18"/>
                      <w:szCs w:val="18"/>
                    </w:rPr>
                    <w:t>Da   </w:t>
                  </w:r>
                  <w:r>
                    <w:fldChar w:fldCharType="begin">
                      <w:ffData>
                        <w:name w:val="cbox157bf224b7ab4c"/>
                        <w:enabled/>
                        <w:calcOnExit w:val="0"/>
                        <w:checkBox>
                          <w:sizeAuto/>
                          <w:default w:val="0"/>
                        </w:checkBox>
                      </w:ffData>
                    </w:fldChar>
                  </w:r>
                  <w:bookmarkStart w:id="201" w:name="cbox157bf224b7ab4c"/>
                  <w:r>
                    <w:instrText xml:space="preserve"> FORMCHECKBOX </w:instrText>
                  </w:r>
                  <w:r w:rsidR="00DD6045">
                    <w:fldChar w:fldCharType="separate"/>
                  </w:r>
                  <w:r>
                    <w:fldChar w:fldCharType="end"/>
                  </w:r>
                  <w:bookmarkEnd w:id="201"/>
                  <w:r>
                    <w:rPr>
                      <w:rFonts w:ascii="Arial" w:hAnsi="Arial" w:cs="Arial"/>
                      <w:color w:val="000000"/>
                      <w:position w:val="-2"/>
                      <w:sz w:val="18"/>
                      <w:szCs w:val="18"/>
                    </w:rPr>
                    <w:t>​​​​​​​Ne</w:t>
                  </w:r>
                </w:p>
                <w:p w14:paraId="0F50A581" w14:textId="77777777" w:rsidR="00824BB9" w:rsidRDefault="00B47BFF">
                  <w:pPr>
                    <w:spacing w:before="135" w:after="135"/>
                    <w:jc w:val="both"/>
                    <w:textAlignment w:val="center"/>
                  </w:pPr>
                  <w:r>
                    <w:rPr>
                      <w:rFonts w:ascii="Arial" w:hAnsi="Arial" w:cs="Arial"/>
                      <w:color w:val="000000"/>
                      <w:position w:val="-2"/>
                      <w:sz w:val="18"/>
                      <w:szCs w:val="18"/>
                    </w:rPr>
                    <w:t>URL</w:t>
                  </w:r>
                </w:p>
                <w:p w14:paraId="23E9ED34"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37F88AE5" w14:textId="77777777" w:rsidR="00824BB9" w:rsidRDefault="00824BB9"/>
          <w:p w14:paraId="54F55173"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327FEC8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4295F2" w14:textId="77777777" w:rsidR="00824BB9" w:rsidRDefault="00B47BFF">
                  <w:pPr>
                    <w:spacing w:before="135" w:after="135"/>
                    <w:jc w:val="both"/>
                    <w:textAlignment w:val="center"/>
                  </w:pPr>
                  <w:r>
                    <w:rPr>
                      <w:rFonts w:ascii="Arial" w:hAnsi="Arial" w:cs="Arial"/>
                      <w:b/>
                      <w:bCs/>
                      <w:color w:val="000000"/>
                      <w:position w:val="-2"/>
                      <w:sz w:val="18"/>
                      <w:szCs w:val="18"/>
                    </w:rPr>
                    <w:t>Sredstva za študije in raziskave</w:t>
                  </w:r>
                </w:p>
                <w:p w14:paraId="2F7F57B5" w14:textId="77777777" w:rsidR="00824BB9" w:rsidRDefault="00B47BFF">
                  <w:pPr>
                    <w:spacing w:before="135" w:after="135"/>
                    <w:jc w:val="both"/>
                    <w:textAlignment w:val="center"/>
                  </w:pPr>
                  <w:r>
                    <w:rPr>
                      <w:rFonts w:ascii="Arial" w:hAnsi="Arial" w:cs="Arial"/>
                      <w:color w:val="000000"/>
                      <w:position w:val="-2"/>
                      <w:sz w:val="18"/>
                      <w:szCs w:val="18"/>
                    </w:rPr>
                    <w:t>Uporablja naslednja sredstva za študije in raziskave:</w:t>
                  </w:r>
                </w:p>
                <w:p w14:paraId="435478B8"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1AA80D01"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3C0790E4" w14:textId="77777777" w:rsidR="00824BB9" w:rsidRDefault="00B47BFF">
                  <w:pPr>
                    <w:spacing w:before="135" w:after="135"/>
                    <w:jc w:val="both"/>
                    <w:textAlignment w:val="center"/>
                  </w:pPr>
                  <w:r>
                    <w:fldChar w:fldCharType="begin">
                      <w:ffData>
                        <w:name w:val="cbox157bf224b7ba8f"/>
                        <w:enabled/>
                        <w:calcOnExit w:val="0"/>
                        <w:checkBox>
                          <w:sizeAuto/>
                          <w:default w:val="0"/>
                        </w:checkBox>
                      </w:ffData>
                    </w:fldChar>
                  </w:r>
                  <w:bookmarkStart w:id="202" w:name="cbox157bf224b7ba8f"/>
                  <w:r>
                    <w:instrText xml:space="preserve"> FORMCHECKBOX </w:instrText>
                  </w:r>
                  <w:r w:rsidR="00DD6045">
                    <w:fldChar w:fldCharType="separate"/>
                  </w:r>
                  <w:r>
                    <w:fldChar w:fldCharType="end"/>
                  </w:r>
                  <w:bookmarkEnd w:id="202"/>
                  <w:r>
                    <w:rPr>
                      <w:rFonts w:ascii="Arial" w:hAnsi="Arial" w:cs="Arial"/>
                      <w:color w:val="000000"/>
                      <w:position w:val="-2"/>
                      <w:sz w:val="18"/>
                      <w:szCs w:val="18"/>
                    </w:rPr>
                    <w:t>Da   </w:t>
                  </w:r>
                  <w:r>
                    <w:fldChar w:fldCharType="begin">
                      <w:ffData>
                        <w:name w:val="cbox157bf224b7bc29"/>
                        <w:enabled/>
                        <w:calcOnExit w:val="0"/>
                        <w:checkBox>
                          <w:sizeAuto/>
                          <w:default w:val="0"/>
                        </w:checkBox>
                      </w:ffData>
                    </w:fldChar>
                  </w:r>
                  <w:bookmarkStart w:id="203" w:name="cbox157bf224b7bc29"/>
                  <w:r>
                    <w:instrText xml:space="preserve"> FORMCHECKBOX </w:instrText>
                  </w:r>
                  <w:r w:rsidR="00DD6045">
                    <w:fldChar w:fldCharType="separate"/>
                  </w:r>
                  <w:r>
                    <w:fldChar w:fldCharType="end"/>
                  </w:r>
                  <w:bookmarkEnd w:id="203"/>
                  <w:r>
                    <w:rPr>
                      <w:rFonts w:ascii="Arial" w:hAnsi="Arial" w:cs="Arial"/>
                      <w:color w:val="000000"/>
                      <w:position w:val="-2"/>
                      <w:sz w:val="18"/>
                      <w:szCs w:val="18"/>
                    </w:rPr>
                    <w:t>​​​​​​​Ne</w:t>
                  </w:r>
                </w:p>
                <w:p w14:paraId="094E5725" w14:textId="77777777" w:rsidR="00824BB9" w:rsidRDefault="00B47BFF">
                  <w:pPr>
                    <w:spacing w:before="135" w:after="135"/>
                    <w:jc w:val="both"/>
                    <w:textAlignment w:val="center"/>
                  </w:pPr>
                  <w:r>
                    <w:rPr>
                      <w:rFonts w:ascii="Arial" w:hAnsi="Arial" w:cs="Arial"/>
                      <w:color w:val="000000"/>
                      <w:position w:val="-2"/>
                      <w:sz w:val="18"/>
                      <w:szCs w:val="18"/>
                    </w:rPr>
                    <w:t>URL</w:t>
                  </w:r>
                </w:p>
                <w:p w14:paraId="1D71D187"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70A1D1A1" w14:textId="77777777" w:rsidR="00824BB9" w:rsidRDefault="00824BB9"/>
          <w:p w14:paraId="0AF3FE7C"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5849A58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68B3A" w14:textId="77777777" w:rsidR="00824BB9" w:rsidRDefault="00B47BFF">
                  <w:pPr>
                    <w:spacing w:before="135" w:after="135"/>
                    <w:jc w:val="both"/>
                    <w:textAlignment w:val="center"/>
                  </w:pPr>
                  <w:r>
                    <w:rPr>
                      <w:rFonts w:ascii="Arial" w:hAnsi="Arial" w:cs="Arial"/>
                      <w:b/>
                      <w:bCs/>
                      <w:color w:val="000000"/>
                      <w:position w:val="-2"/>
                      <w:sz w:val="18"/>
                      <w:szCs w:val="18"/>
                    </w:rPr>
                    <w:t>Število vodstvenih delavcev</w:t>
                  </w:r>
                </w:p>
                <w:p w14:paraId="57C8020A" w14:textId="77777777" w:rsidR="00824BB9" w:rsidRDefault="00B47BFF">
                  <w:pPr>
                    <w:spacing w:before="135" w:after="135"/>
                    <w:jc w:val="both"/>
                    <w:textAlignment w:val="center"/>
                  </w:pPr>
                  <w:r>
                    <w:rPr>
                      <w:rFonts w:ascii="Arial" w:hAnsi="Arial" w:cs="Arial"/>
                      <w:color w:val="000000"/>
                      <w:position w:val="-2"/>
                      <w:sz w:val="18"/>
                      <w:szCs w:val="18"/>
                    </w:rPr>
                    <w:t>Število vodstvenih delavcev gospodarskega subjekta v zadnjih treh letih:</w:t>
                  </w:r>
                </w:p>
                <w:p w14:paraId="2F032EE6" w14:textId="77777777" w:rsidR="00824BB9" w:rsidRDefault="00B47BFF">
                  <w:pPr>
                    <w:spacing w:before="135" w:after="135"/>
                    <w:jc w:val="both"/>
                    <w:textAlignment w:val="center"/>
                  </w:pPr>
                  <w:r>
                    <w:rPr>
                      <w:rFonts w:ascii="Arial" w:hAnsi="Arial" w:cs="Arial"/>
                      <w:color w:val="000000"/>
                      <w:position w:val="-2"/>
                      <w:sz w:val="18"/>
                      <w:szCs w:val="18"/>
                    </w:rPr>
                    <w:t>Leto: __________, Število: _______________</w:t>
                  </w:r>
                </w:p>
                <w:p w14:paraId="282AEB4C" w14:textId="77777777" w:rsidR="00824BB9" w:rsidRDefault="00B47BFF">
                  <w:pPr>
                    <w:spacing w:before="135" w:after="135"/>
                    <w:jc w:val="both"/>
                    <w:textAlignment w:val="center"/>
                  </w:pPr>
                  <w:r>
                    <w:rPr>
                      <w:rFonts w:ascii="Arial" w:hAnsi="Arial" w:cs="Arial"/>
                      <w:color w:val="000000"/>
                      <w:position w:val="-2"/>
                      <w:sz w:val="18"/>
                      <w:szCs w:val="18"/>
                    </w:rPr>
                    <w:t>Leto: __________, Število: _______________</w:t>
                  </w:r>
                </w:p>
                <w:p w14:paraId="11918FDD" w14:textId="77777777" w:rsidR="00824BB9" w:rsidRDefault="00B47BFF">
                  <w:pPr>
                    <w:spacing w:before="135" w:after="135"/>
                    <w:jc w:val="both"/>
                    <w:textAlignment w:val="center"/>
                  </w:pPr>
                  <w:r>
                    <w:rPr>
                      <w:rFonts w:ascii="Arial" w:hAnsi="Arial" w:cs="Arial"/>
                      <w:color w:val="000000"/>
                      <w:position w:val="-2"/>
                      <w:sz w:val="18"/>
                      <w:szCs w:val="18"/>
                    </w:rPr>
                    <w:t>Leto: __________, Število: _______________</w:t>
                  </w:r>
                </w:p>
                <w:p w14:paraId="1848CF2E" w14:textId="77777777" w:rsidR="00824BB9" w:rsidRDefault="00B47BFF">
                  <w:pPr>
                    <w:spacing w:before="135" w:after="135"/>
                    <w:jc w:val="both"/>
                    <w:textAlignment w:val="center"/>
                  </w:pPr>
                  <w:r>
                    <w:rPr>
                      <w:rFonts w:ascii="Arial" w:hAnsi="Arial" w:cs="Arial"/>
                      <w:color w:val="000000"/>
                      <w:position w:val="-2"/>
                      <w:sz w:val="18"/>
                      <w:szCs w:val="18"/>
                    </w:rPr>
                    <w:t> </w:t>
                  </w:r>
                </w:p>
                <w:p w14:paraId="3C40CC89"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1CF37FC9" w14:textId="77777777" w:rsidR="00824BB9" w:rsidRDefault="00B47BFF">
                  <w:pPr>
                    <w:spacing w:before="135" w:after="135"/>
                    <w:jc w:val="both"/>
                    <w:textAlignment w:val="center"/>
                  </w:pPr>
                  <w:r>
                    <w:fldChar w:fldCharType="begin">
                      <w:ffData>
                        <w:name w:val="cbox157bf224b7cf65"/>
                        <w:enabled/>
                        <w:calcOnExit w:val="0"/>
                        <w:checkBox>
                          <w:sizeAuto/>
                          <w:default w:val="0"/>
                        </w:checkBox>
                      </w:ffData>
                    </w:fldChar>
                  </w:r>
                  <w:bookmarkStart w:id="204" w:name="cbox157bf224b7cf65"/>
                  <w:r>
                    <w:instrText xml:space="preserve"> FORMCHECKBOX </w:instrText>
                  </w:r>
                  <w:r w:rsidR="00DD6045">
                    <w:fldChar w:fldCharType="separate"/>
                  </w:r>
                  <w:r>
                    <w:fldChar w:fldCharType="end"/>
                  </w:r>
                  <w:bookmarkEnd w:id="204"/>
                  <w:r>
                    <w:rPr>
                      <w:rFonts w:ascii="Arial" w:hAnsi="Arial" w:cs="Arial"/>
                      <w:color w:val="000000"/>
                      <w:position w:val="-2"/>
                      <w:sz w:val="18"/>
                      <w:szCs w:val="18"/>
                    </w:rPr>
                    <w:t>Da   </w:t>
                  </w:r>
                  <w:r>
                    <w:fldChar w:fldCharType="begin">
                      <w:ffData>
                        <w:name w:val="cbox157bf224b7d0fb"/>
                        <w:enabled/>
                        <w:calcOnExit w:val="0"/>
                        <w:checkBox>
                          <w:sizeAuto/>
                          <w:default w:val="0"/>
                        </w:checkBox>
                      </w:ffData>
                    </w:fldChar>
                  </w:r>
                  <w:bookmarkStart w:id="205" w:name="cbox157bf224b7d0fb"/>
                  <w:r>
                    <w:instrText xml:space="preserve"> FORMCHECKBOX </w:instrText>
                  </w:r>
                  <w:r w:rsidR="00DD6045">
                    <w:fldChar w:fldCharType="separate"/>
                  </w:r>
                  <w:r>
                    <w:fldChar w:fldCharType="end"/>
                  </w:r>
                  <w:bookmarkEnd w:id="205"/>
                  <w:r>
                    <w:rPr>
                      <w:rFonts w:ascii="Arial" w:hAnsi="Arial" w:cs="Arial"/>
                      <w:color w:val="000000"/>
                      <w:position w:val="-2"/>
                      <w:sz w:val="18"/>
                      <w:szCs w:val="18"/>
                    </w:rPr>
                    <w:t>​​​​​​​Ne</w:t>
                  </w:r>
                </w:p>
                <w:p w14:paraId="4479F798" w14:textId="77777777" w:rsidR="00824BB9" w:rsidRDefault="00B47BFF">
                  <w:pPr>
                    <w:spacing w:before="135" w:after="135"/>
                    <w:jc w:val="both"/>
                    <w:textAlignment w:val="center"/>
                  </w:pPr>
                  <w:r>
                    <w:rPr>
                      <w:rFonts w:ascii="Arial" w:hAnsi="Arial" w:cs="Arial"/>
                      <w:color w:val="000000"/>
                      <w:position w:val="-2"/>
                      <w:sz w:val="18"/>
                      <w:szCs w:val="18"/>
                    </w:rPr>
                    <w:lastRenderedPageBreak/>
                    <w:t>URL</w:t>
                  </w:r>
                </w:p>
                <w:p w14:paraId="161C5731"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1C6004C3" w14:textId="77777777" w:rsidR="00824BB9" w:rsidRDefault="00824BB9"/>
          <w:p w14:paraId="2AA362B7"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6B95CF6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ED0F5" w14:textId="77777777" w:rsidR="00824BB9" w:rsidRDefault="00B47BFF">
                  <w:pPr>
                    <w:spacing w:before="135" w:after="135"/>
                    <w:jc w:val="both"/>
                    <w:textAlignment w:val="center"/>
                  </w:pPr>
                  <w:r>
                    <w:rPr>
                      <w:rFonts w:ascii="Arial" w:hAnsi="Arial" w:cs="Arial"/>
                      <w:b/>
                      <w:bCs/>
                      <w:color w:val="000000"/>
                      <w:position w:val="-2"/>
                      <w:sz w:val="18"/>
                      <w:szCs w:val="18"/>
                    </w:rPr>
                    <w:t>Povprečno letno število zaposlenih</w:t>
                  </w:r>
                </w:p>
                <w:p w14:paraId="287335F9" w14:textId="77777777" w:rsidR="00824BB9" w:rsidRDefault="00B47BFF">
                  <w:pPr>
                    <w:spacing w:before="135" w:after="135"/>
                    <w:jc w:val="both"/>
                    <w:textAlignment w:val="center"/>
                  </w:pPr>
                  <w:r>
                    <w:rPr>
                      <w:rFonts w:ascii="Arial" w:hAnsi="Arial" w:cs="Arial"/>
                      <w:color w:val="000000"/>
                      <w:position w:val="-2"/>
                      <w:sz w:val="18"/>
                      <w:szCs w:val="18"/>
                    </w:rPr>
                    <w:t>Povprečno letno število zaposlenih gospodarskega subjekta in število vodstvenih delavcev v zadnjih treh letih:</w:t>
                  </w:r>
                </w:p>
                <w:p w14:paraId="66EA6BAB" w14:textId="77777777" w:rsidR="00824BB9" w:rsidRDefault="00B47BFF">
                  <w:pPr>
                    <w:spacing w:before="135" w:after="135"/>
                    <w:jc w:val="both"/>
                    <w:textAlignment w:val="center"/>
                  </w:pPr>
                  <w:r>
                    <w:rPr>
                      <w:rFonts w:ascii="Arial" w:hAnsi="Arial" w:cs="Arial"/>
                      <w:color w:val="000000"/>
                      <w:position w:val="-2"/>
                      <w:sz w:val="18"/>
                      <w:szCs w:val="18"/>
                    </w:rPr>
                    <w:t>Leto: __________, Število: _______________</w:t>
                  </w:r>
                </w:p>
                <w:p w14:paraId="4A3173A2" w14:textId="77777777" w:rsidR="00824BB9" w:rsidRDefault="00B47BFF">
                  <w:pPr>
                    <w:spacing w:before="135" w:after="135"/>
                    <w:jc w:val="both"/>
                    <w:textAlignment w:val="center"/>
                  </w:pPr>
                  <w:r>
                    <w:rPr>
                      <w:rFonts w:ascii="Arial" w:hAnsi="Arial" w:cs="Arial"/>
                      <w:color w:val="000000"/>
                      <w:position w:val="-2"/>
                      <w:sz w:val="18"/>
                      <w:szCs w:val="18"/>
                    </w:rPr>
                    <w:t>Leto: __________, Število: _______________</w:t>
                  </w:r>
                </w:p>
                <w:p w14:paraId="662DF8FF" w14:textId="77777777" w:rsidR="00824BB9" w:rsidRDefault="00B47BFF">
                  <w:pPr>
                    <w:spacing w:before="135" w:after="135"/>
                    <w:jc w:val="both"/>
                    <w:textAlignment w:val="center"/>
                  </w:pPr>
                  <w:r>
                    <w:rPr>
                      <w:rFonts w:ascii="Arial" w:hAnsi="Arial" w:cs="Arial"/>
                      <w:color w:val="000000"/>
                      <w:position w:val="-2"/>
                      <w:sz w:val="18"/>
                      <w:szCs w:val="18"/>
                    </w:rPr>
                    <w:t>Leto: __________, Število: _______________</w:t>
                  </w:r>
                </w:p>
                <w:p w14:paraId="0CB6451A"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4785B097" w14:textId="77777777" w:rsidR="00824BB9" w:rsidRDefault="00B47BFF">
                  <w:pPr>
                    <w:spacing w:before="135" w:after="135"/>
                    <w:jc w:val="both"/>
                    <w:textAlignment w:val="center"/>
                  </w:pPr>
                  <w:r>
                    <w:fldChar w:fldCharType="begin">
                      <w:ffData>
                        <w:name w:val="cbox157bf224b7e2d7"/>
                        <w:enabled/>
                        <w:calcOnExit w:val="0"/>
                        <w:checkBox>
                          <w:sizeAuto/>
                          <w:default w:val="0"/>
                        </w:checkBox>
                      </w:ffData>
                    </w:fldChar>
                  </w:r>
                  <w:bookmarkStart w:id="206" w:name="cbox157bf224b7e2d7"/>
                  <w:r>
                    <w:instrText xml:space="preserve"> FORMCHECKBOX </w:instrText>
                  </w:r>
                  <w:r w:rsidR="00DD6045">
                    <w:fldChar w:fldCharType="separate"/>
                  </w:r>
                  <w:r>
                    <w:fldChar w:fldCharType="end"/>
                  </w:r>
                  <w:bookmarkEnd w:id="206"/>
                  <w:r>
                    <w:rPr>
                      <w:rFonts w:ascii="Arial" w:hAnsi="Arial" w:cs="Arial"/>
                      <w:color w:val="000000"/>
                      <w:position w:val="-2"/>
                      <w:sz w:val="18"/>
                      <w:szCs w:val="18"/>
                    </w:rPr>
                    <w:t>Da   </w:t>
                  </w:r>
                  <w:r>
                    <w:fldChar w:fldCharType="begin">
                      <w:ffData>
                        <w:name w:val="cbox157bf224b7e46f"/>
                        <w:enabled/>
                        <w:calcOnExit w:val="0"/>
                        <w:checkBox>
                          <w:sizeAuto/>
                          <w:default w:val="0"/>
                        </w:checkBox>
                      </w:ffData>
                    </w:fldChar>
                  </w:r>
                  <w:bookmarkStart w:id="207" w:name="cbox157bf224b7e46f"/>
                  <w:r>
                    <w:instrText xml:space="preserve"> FORMCHECKBOX </w:instrText>
                  </w:r>
                  <w:r w:rsidR="00DD6045">
                    <w:fldChar w:fldCharType="separate"/>
                  </w:r>
                  <w:r>
                    <w:fldChar w:fldCharType="end"/>
                  </w:r>
                  <w:bookmarkEnd w:id="207"/>
                  <w:r>
                    <w:rPr>
                      <w:rFonts w:ascii="Arial" w:hAnsi="Arial" w:cs="Arial"/>
                      <w:color w:val="000000"/>
                      <w:position w:val="-2"/>
                      <w:sz w:val="18"/>
                      <w:szCs w:val="18"/>
                    </w:rPr>
                    <w:t>​​​​​​​Ne</w:t>
                  </w:r>
                </w:p>
                <w:p w14:paraId="6ED468E5" w14:textId="77777777" w:rsidR="00824BB9" w:rsidRDefault="00B47BFF">
                  <w:pPr>
                    <w:spacing w:before="135" w:after="135"/>
                    <w:jc w:val="both"/>
                    <w:textAlignment w:val="center"/>
                  </w:pPr>
                  <w:r>
                    <w:rPr>
                      <w:rFonts w:ascii="Arial" w:hAnsi="Arial" w:cs="Arial"/>
                      <w:color w:val="000000"/>
                      <w:position w:val="-2"/>
                      <w:sz w:val="18"/>
                      <w:szCs w:val="18"/>
                    </w:rPr>
                    <w:t>URL</w:t>
                  </w:r>
                </w:p>
                <w:p w14:paraId="65C90370"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6D429BF3" w14:textId="77777777" w:rsidR="00824BB9" w:rsidRDefault="00824BB9"/>
          <w:p w14:paraId="2F65AB18"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122BFDD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18E42" w14:textId="77777777" w:rsidR="00824BB9" w:rsidRDefault="00B47BFF">
                  <w:pPr>
                    <w:spacing w:before="135" w:after="135"/>
                    <w:jc w:val="both"/>
                    <w:textAlignment w:val="center"/>
                  </w:pPr>
                  <w:r>
                    <w:rPr>
                      <w:rFonts w:ascii="Arial" w:hAnsi="Arial" w:cs="Arial"/>
                      <w:b/>
                      <w:bCs/>
                      <w:color w:val="000000"/>
                      <w:position w:val="-2"/>
                      <w:sz w:val="18"/>
                      <w:szCs w:val="18"/>
                    </w:rPr>
                    <w:t>Orodje, obrat ali tehnična oprema</w:t>
                  </w:r>
                </w:p>
                <w:p w14:paraId="3B9B7250" w14:textId="77777777" w:rsidR="00824BB9" w:rsidRDefault="00B47BFF">
                  <w:pPr>
                    <w:spacing w:before="135" w:after="135"/>
                    <w:jc w:val="both"/>
                    <w:textAlignment w:val="center"/>
                  </w:pPr>
                  <w:r>
                    <w:rPr>
                      <w:rFonts w:ascii="Arial" w:hAnsi="Arial" w:cs="Arial"/>
                      <w:color w:val="000000"/>
                      <w:position w:val="-2"/>
                      <w:sz w:val="18"/>
                      <w:szCs w:val="18"/>
                    </w:rPr>
                    <w:t>Gospodarski subjekt bo imel za izvedbo naročila na razpolago naslednje orodje, obrat ali tehnično opremo:</w:t>
                  </w:r>
                </w:p>
                <w:p w14:paraId="557D35F6" w14:textId="77777777" w:rsidR="00824BB9" w:rsidRDefault="00B47BFF">
                  <w:pPr>
                    <w:spacing w:before="135" w:after="135"/>
                    <w:jc w:val="both"/>
                    <w:textAlignment w:val="center"/>
                  </w:pPr>
                  <w:r>
                    <w:rPr>
                      <w:rFonts w:ascii="Arial" w:hAnsi="Arial" w:cs="Arial"/>
                      <w:color w:val="000000"/>
                      <w:position w:val="-2"/>
                      <w:sz w:val="18"/>
                      <w:szCs w:val="18"/>
                    </w:rPr>
                    <w:t>Opišite jih</w:t>
                  </w:r>
                </w:p>
                <w:p w14:paraId="3F8C0279"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7947A934" w14:textId="77777777" w:rsidR="00824BB9" w:rsidRDefault="00B47BFF">
                  <w:pPr>
                    <w:spacing w:before="135" w:after="135"/>
                    <w:jc w:val="both"/>
                    <w:textAlignment w:val="center"/>
                  </w:pPr>
                  <w:r>
                    <w:fldChar w:fldCharType="begin">
                      <w:ffData>
                        <w:name w:val="cbox157bf224b7f3a0"/>
                        <w:enabled/>
                        <w:calcOnExit w:val="0"/>
                        <w:checkBox>
                          <w:sizeAuto/>
                          <w:default w:val="0"/>
                        </w:checkBox>
                      </w:ffData>
                    </w:fldChar>
                  </w:r>
                  <w:bookmarkStart w:id="208" w:name="cbox157bf224b7f3a0"/>
                  <w:r>
                    <w:instrText xml:space="preserve"> FORMCHECKBOX </w:instrText>
                  </w:r>
                  <w:r w:rsidR="00DD6045">
                    <w:fldChar w:fldCharType="separate"/>
                  </w:r>
                  <w:r>
                    <w:fldChar w:fldCharType="end"/>
                  </w:r>
                  <w:bookmarkEnd w:id="208"/>
                  <w:r>
                    <w:rPr>
                      <w:rFonts w:ascii="Arial" w:hAnsi="Arial" w:cs="Arial"/>
                      <w:color w:val="000000"/>
                      <w:position w:val="-2"/>
                      <w:sz w:val="18"/>
                      <w:szCs w:val="18"/>
                    </w:rPr>
                    <w:t>Da   </w:t>
                  </w:r>
                  <w:r>
                    <w:fldChar w:fldCharType="begin">
                      <w:ffData>
                        <w:name w:val="cbox157bf224b7f537"/>
                        <w:enabled/>
                        <w:calcOnExit w:val="0"/>
                        <w:checkBox>
                          <w:sizeAuto/>
                          <w:default w:val="0"/>
                        </w:checkBox>
                      </w:ffData>
                    </w:fldChar>
                  </w:r>
                  <w:bookmarkStart w:id="209" w:name="cbox157bf224b7f537"/>
                  <w:r>
                    <w:instrText xml:space="preserve"> FORMCHECKBOX </w:instrText>
                  </w:r>
                  <w:r w:rsidR="00DD6045">
                    <w:fldChar w:fldCharType="separate"/>
                  </w:r>
                  <w:r>
                    <w:fldChar w:fldCharType="end"/>
                  </w:r>
                  <w:bookmarkEnd w:id="209"/>
                  <w:r>
                    <w:rPr>
                      <w:rFonts w:ascii="Arial" w:hAnsi="Arial" w:cs="Arial"/>
                      <w:color w:val="000000"/>
                      <w:position w:val="-2"/>
                      <w:sz w:val="18"/>
                      <w:szCs w:val="18"/>
                    </w:rPr>
                    <w:t>​​​​​​​Ne</w:t>
                  </w:r>
                </w:p>
                <w:p w14:paraId="4D333A82" w14:textId="77777777" w:rsidR="00824BB9" w:rsidRDefault="00B47BFF">
                  <w:pPr>
                    <w:spacing w:before="135" w:after="135"/>
                    <w:jc w:val="both"/>
                    <w:textAlignment w:val="center"/>
                  </w:pPr>
                  <w:r>
                    <w:rPr>
                      <w:rFonts w:ascii="Arial" w:hAnsi="Arial" w:cs="Arial"/>
                      <w:color w:val="000000"/>
                      <w:position w:val="-2"/>
                      <w:sz w:val="18"/>
                      <w:szCs w:val="18"/>
                    </w:rPr>
                    <w:t>URL</w:t>
                  </w:r>
                </w:p>
                <w:p w14:paraId="41586890" w14:textId="77777777" w:rsidR="00824BB9" w:rsidRDefault="00B47BFF">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824BB9" w14:paraId="40844C09" w14:textId="77777777">
                    <w:tc>
                      <w:tcPr>
                        <w:tcW w:w="0" w:type="auto"/>
                        <w:tcMar>
                          <w:top w:w="0" w:type="auto"/>
                          <w:bottom w:w="0" w:type="auto"/>
                        </w:tcMar>
                      </w:tcPr>
                      <w:p w14:paraId="77B04642" w14:textId="77777777" w:rsidR="00824BB9" w:rsidRDefault="00B47BFF">
                        <w:r>
                          <w:rPr>
                            <w:rFonts w:ascii="Arial" w:hAnsi="Arial" w:cs="Arial"/>
                            <w:color w:val="000000"/>
                            <w:position w:val="-2"/>
                            <w:sz w:val="18"/>
                            <w:szCs w:val="18"/>
                          </w:rPr>
                          <w:t> </w:t>
                        </w:r>
                      </w:p>
                    </w:tc>
                  </w:tr>
                </w:tbl>
                <w:p w14:paraId="2E65CB10" w14:textId="77777777" w:rsidR="00824BB9" w:rsidRDefault="00824BB9"/>
              </w:tc>
            </w:tr>
          </w:tbl>
          <w:p w14:paraId="3CB57FC3" w14:textId="77777777" w:rsidR="00824BB9" w:rsidRDefault="00824BB9"/>
          <w:p w14:paraId="19F33C33"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3FC80AFD"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93AA2" w14:textId="77777777" w:rsidR="00824BB9" w:rsidRDefault="00B47BFF">
                  <w:pPr>
                    <w:spacing w:before="135" w:after="135"/>
                    <w:jc w:val="both"/>
                    <w:textAlignment w:val="center"/>
                  </w:pPr>
                  <w:r>
                    <w:rPr>
                      <w:rFonts w:ascii="Arial" w:hAnsi="Arial" w:cs="Arial"/>
                      <w:b/>
                      <w:bCs/>
                      <w:color w:val="000000"/>
                      <w:position w:val="-2"/>
                      <w:sz w:val="18"/>
                      <w:szCs w:val="18"/>
                    </w:rPr>
                    <w:t>Delež podizvajanja</w:t>
                  </w:r>
                </w:p>
                <w:p w14:paraId="312B24FB" w14:textId="77777777" w:rsidR="00824BB9" w:rsidRDefault="00B47BFF">
                  <w:pPr>
                    <w:spacing w:before="135" w:after="135"/>
                    <w:jc w:val="both"/>
                    <w:textAlignment w:val="center"/>
                  </w:pPr>
                  <w:r>
                    <w:rPr>
                      <w:rFonts w:ascii="Arial" w:hAnsi="Arial" w:cs="Arial"/>
                      <w:color w:val="000000"/>
                      <w:position w:val="-2"/>
                      <w:sz w:val="18"/>
                      <w:szCs w:val="18"/>
                    </w:rPr>
                    <w:t>Gospodarski subjekt namerava morebiti oddati v podizvajanje naslednji delež (tj. odstotek) javnega naročila. Opozarjamo, da morate v primeru, da se je gospodarski subjekt odločil oddati del javnega naročila v podizvajanje in za izvedbo tega dela uporablja podizvajalčeve zmogljivosti, za te podizvajalce izpolniti ločen enotni evropski dokument v zvezi z oddajo javnega naročila, glej oddelek C dela II zgoraj.</w:t>
                  </w:r>
                </w:p>
                <w:p w14:paraId="5F3679A3" w14:textId="77777777" w:rsidR="00824BB9" w:rsidRDefault="00B47BFF">
                  <w:pPr>
                    <w:spacing w:before="135" w:after="135"/>
                    <w:jc w:val="both"/>
                    <w:textAlignment w:val="center"/>
                  </w:pPr>
                  <w:r>
                    <w:rPr>
                      <w:rFonts w:ascii="Arial" w:hAnsi="Arial" w:cs="Arial"/>
                      <w:color w:val="000000"/>
                      <w:position w:val="-2"/>
                      <w:sz w:val="18"/>
                      <w:szCs w:val="18"/>
                    </w:rPr>
                    <w:t>Navedite natančneje</w:t>
                  </w:r>
                </w:p>
                <w:tbl>
                  <w:tblPr>
                    <w:tblStyle w:val="NormalTablePHPDOCX"/>
                    <w:tblW w:w="0" w:type="auto"/>
                    <w:tblLook w:val="04A0" w:firstRow="1" w:lastRow="0" w:firstColumn="1" w:lastColumn="0" w:noHBand="0" w:noVBand="1"/>
                  </w:tblPr>
                  <w:tblGrid>
                    <w:gridCol w:w="267"/>
                  </w:tblGrid>
                  <w:tr w:rsidR="00824BB9" w14:paraId="43F52BF3" w14:textId="77777777">
                    <w:tc>
                      <w:tcPr>
                        <w:tcW w:w="0" w:type="auto"/>
                        <w:tcMar>
                          <w:top w:w="0" w:type="auto"/>
                          <w:bottom w:w="0" w:type="auto"/>
                        </w:tcMar>
                      </w:tcPr>
                      <w:p w14:paraId="47E554DB" w14:textId="77777777" w:rsidR="00824BB9" w:rsidRDefault="00B47BFF">
                        <w:r>
                          <w:rPr>
                            <w:rFonts w:ascii="Arial" w:hAnsi="Arial" w:cs="Arial"/>
                            <w:color w:val="000000"/>
                            <w:position w:val="-2"/>
                            <w:sz w:val="18"/>
                            <w:szCs w:val="18"/>
                          </w:rPr>
                          <w:t> </w:t>
                        </w:r>
                      </w:p>
                    </w:tc>
                  </w:tr>
                </w:tbl>
                <w:p w14:paraId="2FA3F3AD" w14:textId="77777777" w:rsidR="00824BB9" w:rsidRDefault="00824BB9"/>
              </w:tc>
            </w:tr>
          </w:tbl>
          <w:p w14:paraId="785A6F43" w14:textId="77777777" w:rsidR="00824BB9" w:rsidRDefault="00824BB9"/>
          <w:p w14:paraId="406B57FF"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6705309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BB8CF" w14:textId="77777777" w:rsidR="00824BB9" w:rsidRDefault="00B47BFF">
                  <w:pPr>
                    <w:spacing w:before="135" w:after="135"/>
                    <w:jc w:val="both"/>
                    <w:textAlignment w:val="center"/>
                  </w:pPr>
                  <w:r>
                    <w:rPr>
                      <w:rFonts w:ascii="Arial" w:hAnsi="Arial" w:cs="Arial"/>
                      <w:b/>
                      <w:bCs/>
                      <w:color w:val="000000"/>
                      <w:position w:val="-2"/>
                      <w:sz w:val="18"/>
                      <w:szCs w:val="18"/>
                    </w:rPr>
                    <w:t>Za naročila blaga: vzorci, opisi ali fotografije brez potrdila o pristnosti</w:t>
                  </w:r>
                </w:p>
                <w:p w14:paraId="4F8DE1F9" w14:textId="77777777" w:rsidR="00824BB9" w:rsidRDefault="00B47BFF">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za katere ni treba priložiti potrdil o njihovi pristnosti.</w:t>
                  </w:r>
                </w:p>
                <w:p w14:paraId="1122E234" w14:textId="77777777" w:rsidR="00824BB9" w:rsidRDefault="00B47BFF">
                  <w:pPr>
                    <w:spacing w:before="135" w:after="135"/>
                    <w:jc w:val="both"/>
                    <w:textAlignment w:val="center"/>
                  </w:pPr>
                  <w:r>
                    <w:rPr>
                      <w:rFonts w:ascii="Arial" w:hAnsi="Arial" w:cs="Arial"/>
                      <w:color w:val="000000"/>
                      <w:position w:val="-2"/>
                      <w:sz w:val="18"/>
                      <w:szCs w:val="18"/>
                    </w:rPr>
                    <w:t>Vaš odgovor?</w:t>
                  </w:r>
                </w:p>
                <w:p w14:paraId="024CA914" w14:textId="77777777" w:rsidR="00824BB9" w:rsidRDefault="00B47BFF">
                  <w:pPr>
                    <w:spacing w:before="135" w:after="135"/>
                    <w:jc w:val="both"/>
                    <w:textAlignment w:val="center"/>
                  </w:pPr>
                  <w:r>
                    <w:fldChar w:fldCharType="begin">
                      <w:ffData>
                        <w:name w:val="cbox157bf224b81046"/>
                        <w:enabled/>
                        <w:calcOnExit w:val="0"/>
                        <w:checkBox>
                          <w:sizeAuto/>
                          <w:default w:val="0"/>
                        </w:checkBox>
                      </w:ffData>
                    </w:fldChar>
                  </w:r>
                  <w:bookmarkStart w:id="210" w:name="cbox157bf224b81046"/>
                  <w:r>
                    <w:instrText xml:space="preserve"> FORMCHECKBOX </w:instrText>
                  </w:r>
                  <w:r w:rsidR="00DD6045">
                    <w:fldChar w:fldCharType="separate"/>
                  </w:r>
                  <w:r>
                    <w:fldChar w:fldCharType="end"/>
                  </w:r>
                  <w:bookmarkEnd w:id="210"/>
                  <w:r>
                    <w:rPr>
                      <w:rFonts w:ascii="Arial" w:hAnsi="Arial" w:cs="Arial"/>
                      <w:color w:val="000000"/>
                      <w:position w:val="-2"/>
                      <w:sz w:val="18"/>
                      <w:szCs w:val="18"/>
                    </w:rPr>
                    <w:t>Da   </w:t>
                  </w:r>
                  <w:r>
                    <w:fldChar w:fldCharType="begin">
                      <w:ffData>
                        <w:name w:val="cbox157bf224b811de"/>
                        <w:enabled/>
                        <w:calcOnExit w:val="0"/>
                        <w:checkBox>
                          <w:sizeAuto/>
                          <w:default w:val="0"/>
                        </w:checkBox>
                      </w:ffData>
                    </w:fldChar>
                  </w:r>
                  <w:bookmarkStart w:id="211" w:name="cbox157bf224b811de"/>
                  <w:r>
                    <w:instrText xml:space="preserve"> FORMCHECKBOX </w:instrText>
                  </w:r>
                  <w:r w:rsidR="00DD6045">
                    <w:fldChar w:fldCharType="separate"/>
                  </w:r>
                  <w:r>
                    <w:fldChar w:fldCharType="end"/>
                  </w:r>
                  <w:bookmarkEnd w:id="211"/>
                  <w:r>
                    <w:rPr>
                      <w:rFonts w:ascii="Arial" w:hAnsi="Arial" w:cs="Arial"/>
                      <w:color w:val="000000"/>
                      <w:position w:val="-2"/>
                      <w:sz w:val="18"/>
                      <w:szCs w:val="18"/>
                    </w:rPr>
                    <w:t>​​​​​​​Ne</w:t>
                  </w:r>
                </w:p>
                <w:p w14:paraId="51FF22FB" w14:textId="77777777" w:rsidR="00824BB9" w:rsidRDefault="00B47BFF">
                  <w:pPr>
                    <w:spacing w:before="135" w:after="135"/>
                    <w:jc w:val="both"/>
                    <w:textAlignment w:val="center"/>
                  </w:pPr>
                  <w:r>
                    <w:rPr>
                      <w:rFonts w:ascii="Arial" w:hAnsi="Arial" w:cs="Arial"/>
                      <w:color w:val="000000"/>
                      <w:position w:val="-2"/>
                      <w:sz w:val="18"/>
                      <w:szCs w:val="18"/>
                    </w:rPr>
                    <w:lastRenderedPageBreak/>
                    <w:t>Ali so te informacija na razpolago v elektronski obliki?</w:t>
                  </w:r>
                </w:p>
                <w:p w14:paraId="43EDD24C" w14:textId="77777777" w:rsidR="00824BB9" w:rsidRDefault="00B47BFF">
                  <w:pPr>
                    <w:spacing w:before="135" w:after="135"/>
                    <w:jc w:val="both"/>
                    <w:textAlignment w:val="center"/>
                  </w:pPr>
                  <w:r>
                    <w:fldChar w:fldCharType="begin">
                      <w:ffData>
                        <w:name w:val="cbox157bf224b815d3"/>
                        <w:enabled/>
                        <w:calcOnExit w:val="0"/>
                        <w:checkBox>
                          <w:sizeAuto/>
                          <w:default w:val="0"/>
                        </w:checkBox>
                      </w:ffData>
                    </w:fldChar>
                  </w:r>
                  <w:bookmarkStart w:id="212" w:name="cbox157bf224b815d3"/>
                  <w:r>
                    <w:instrText xml:space="preserve"> FORMCHECKBOX </w:instrText>
                  </w:r>
                  <w:r w:rsidR="00DD6045">
                    <w:fldChar w:fldCharType="separate"/>
                  </w:r>
                  <w:r>
                    <w:fldChar w:fldCharType="end"/>
                  </w:r>
                  <w:bookmarkEnd w:id="212"/>
                  <w:r>
                    <w:rPr>
                      <w:rFonts w:ascii="Arial" w:hAnsi="Arial" w:cs="Arial"/>
                      <w:color w:val="000000"/>
                      <w:position w:val="-2"/>
                      <w:sz w:val="18"/>
                      <w:szCs w:val="18"/>
                    </w:rPr>
                    <w:t>Da   </w:t>
                  </w:r>
                  <w:r>
                    <w:fldChar w:fldCharType="begin">
                      <w:ffData>
                        <w:name w:val="cbox157bf224b81769"/>
                        <w:enabled/>
                        <w:calcOnExit w:val="0"/>
                        <w:checkBox>
                          <w:sizeAuto/>
                          <w:default w:val="0"/>
                        </w:checkBox>
                      </w:ffData>
                    </w:fldChar>
                  </w:r>
                  <w:bookmarkStart w:id="213" w:name="cbox157bf224b81769"/>
                  <w:r>
                    <w:instrText xml:space="preserve"> FORMCHECKBOX </w:instrText>
                  </w:r>
                  <w:r w:rsidR="00DD6045">
                    <w:fldChar w:fldCharType="separate"/>
                  </w:r>
                  <w:r>
                    <w:fldChar w:fldCharType="end"/>
                  </w:r>
                  <w:bookmarkEnd w:id="213"/>
                  <w:r>
                    <w:rPr>
                      <w:rFonts w:ascii="Arial" w:hAnsi="Arial" w:cs="Arial"/>
                      <w:color w:val="000000"/>
                      <w:position w:val="-2"/>
                      <w:sz w:val="18"/>
                      <w:szCs w:val="18"/>
                    </w:rPr>
                    <w:t>​​​​​​​Ne</w:t>
                  </w:r>
                </w:p>
                <w:p w14:paraId="15A999A9" w14:textId="77777777" w:rsidR="00824BB9" w:rsidRDefault="00B47BFF">
                  <w:pPr>
                    <w:spacing w:before="135" w:after="135"/>
                    <w:jc w:val="both"/>
                    <w:textAlignment w:val="center"/>
                  </w:pPr>
                  <w:r>
                    <w:rPr>
                      <w:rFonts w:ascii="Arial" w:hAnsi="Arial" w:cs="Arial"/>
                      <w:color w:val="000000"/>
                      <w:position w:val="-2"/>
                      <w:sz w:val="18"/>
                      <w:szCs w:val="18"/>
                    </w:rPr>
                    <w:t>URL</w:t>
                  </w:r>
                </w:p>
                <w:p w14:paraId="26789906" w14:textId="77777777" w:rsidR="00824BB9" w:rsidRDefault="00B47BFF">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824BB9" w14:paraId="5D87DA1E" w14:textId="77777777">
                    <w:tc>
                      <w:tcPr>
                        <w:tcW w:w="0" w:type="auto"/>
                        <w:tcMar>
                          <w:top w:w="0" w:type="auto"/>
                          <w:bottom w:w="0" w:type="auto"/>
                        </w:tcMar>
                      </w:tcPr>
                      <w:p w14:paraId="7B935098" w14:textId="77777777" w:rsidR="00824BB9" w:rsidRDefault="00B47BFF">
                        <w:r>
                          <w:rPr>
                            <w:rFonts w:ascii="Arial" w:hAnsi="Arial" w:cs="Arial"/>
                            <w:color w:val="000000"/>
                            <w:position w:val="-2"/>
                            <w:sz w:val="18"/>
                            <w:szCs w:val="18"/>
                          </w:rPr>
                          <w:t> </w:t>
                        </w:r>
                      </w:p>
                    </w:tc>
                  </w:tr>
                </w:tbl>
                <w:p w14:paraId="3FC79753" w14:textId="77777777" w:rsidR="00824BB9" w:rsidRDefault="00824BB9"/>
              </w:tc>
            </w:tr>
          </w:tbl>
          <w:p w14:paraId="4D2681E6" w14:textId="77777777" w:rsidR="00824BB9" w:rsidRDefault="00824BB9"/>
          <w:p w14:paraId="59523B5B"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2AF322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BF3FD" w14:textId="77777777" w:rsidR="00824BB9" w:rsidRDefault="00B47BFF">
                  <w:pPr>
                    <w:spacing w:before="135" w:after="135"/>
                    <w:jc w:val="both"/>
                    <w:textAlignment w:val="center"/>
                  </w:pPr>
                  <w:r>
                    <w:rPr>
                      <w:rFonts w:ascii="Arial" w:hAnsi="Arial" w:cs="Arial"/>
                      <w:b/>
                      <w:bCs/>
                      <w:color w:val="000000"/>
                      <w:position w:val="-2"/>
                      <w:sz w:val="18"/>
                      <w:szCs w:val="18"/>
                    </w:rPr>
                    <w:t>Za naročila blaga: vzorci, opisi ali fotografije s potrdilom o pristnosti</w:t>
                  </w:r>
                </w:p>
                <w:p w14:paraId="3F8C1A42" w14:textId="77777777" w:rsidR="00824BB9" w:rsidRDefault="00B47BFF">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in zagotovil potrdila o njihovi pristnosti, kadar je primerno.</w:t>
                  </w:r>
                </w:p>
                <w:p w14:paraId="7CD83EA6" w14:textId="77777777" w:rsidR="00824BB9" w:rsidRDefault="00B47BFF">
                  <w:pPr>
                    <w:spacing w:before="135" w:after="135"/>
                    <w:jc w:val="both"/>
                    <w:textAlignment w:val="center"/>
                  </w:pPr>
                  <w:r>
                    <w:rPr>
                      <w:rFonts w:ascii="Arial" w:hAnsi="Arial" w:cs="Arial"/>
                      <w:color w:val="000000"/>
                      <w:position w:val="-2"/>
                      <w:sz w:val="18"/>
                      <w:szCs w:val="18"/>
                    </w:rPr>
                    <w:t>Vaš odgovor?</w:t>
                  </w:r>
                </w:p>
                <w:p w14:paraId="0EE85CFF" w14:textId="77777777" w:rsidR="00824BB9" w:rsidRDefault="00B47BFF">
                  <w:pPr>
                    <w:spacing w:before="135" w:after="135"/>
                    <w:jc w:val="both"/>
                    <w:textAlignment w:val="center"/>
                  </w:pPr>
                  <w:r>
                    <w:fldChar w:fldCharType="begin">
                      <w:ffData>
                        <w:name w:val="cbox157bf224b827a1"/>
                        <w:enabled/>
                        <w:calcOnExit w:val="0"/>
                        <w:checkBox>
                          <w:sizeAuto/>
                          <w:default w:val="0"/>
                        </w:checkBox>
                      </w:ffData>
                    </w:fldChar>
                  </w:r>
                  <w:bookmarkStart w:id="214" w:name="cbox157bf224b827a1"/>
                  <w:r>
                    <w:instrText xml:space="preserve"> FORMCHECKBOX </w:instrText>
                  </w:r>
                  <w:r w:rsidR="00DD6045">
                    <w:fldChar w:fldCharType="separate"/>
                  </w:r>
                  <w:r>
                    <w:fldChar w:fldCharType="end"/>
                  </w:r>
                  <w:bookmarkEnd w:id="214"/>
                  <w:r>
                    <w:rPr>
                      <w:rFonts w:ascii="Arial" w:hAnsi="Arial" w:cs="Arial"/>
                      <w:color w:val="000000"/>
                      <w:position w:val="-2"/>
                      <w:sz w:val="18"/>
                      <w:szCs w:val="18"/>
                    </w:rPr>
                    <w:t>Da   </w:t>
                  </w:r>
                  <w:r>
                    <w:fldChar w:fldCharType="begin">
                      <w:ffData>
                        <w:name w:val="cbox157bf224b82938"/>
                        <w:enabled/>
                        <w:calcOnExit w:val="0"/>
                        <w:checkBox>
                          <w:sizeAuto/>
                          <w:default w:val="0"/>
                        </w:checkBox>
                      </w:ffData>
                    </w:fldChar>
                  </w:r>
                  <w:bookmarkStart w:id="215" w:name="cbox157bf224b82938"/>
                  <w:r>
                    <w:instrText xml:space="preserve"> FORMCHECKBOX </w:instrText>
                  </w:r>
                  <w:r w:rsidR="00DD6045">
                    <w:fldChar w:fldCharType="separate"/>
                  </w:r>
                  <w:r>
                    <w:fldChar w:fldCharType="end"/>
                  </w:r>
                  <w:bookmarkEnd w:id="215"/>
                  <w:r>
                    <w:rPr>
                      <w:rFonts w:ascii="Arial" w:hAnsi="Arial" w:cs="Arial"/>
                      <w:color w:val="000000"/>
                      <w:position w:val="-2"/>
                      <w:sz w:val="18"/>
                      <w:szCs w:val="18"/>
                    </w:rPr>
                    <w:t>​​​​​​​Ne</w:t>
                  </w:r>
                </w:p>
                <w:p w14:paraId="03444B54"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6E0A7AD4" w14:textId="77777777" w:rsidR="00824BB9" w:rsidRDefault="00B47BFF">
                  <w:pPr>
                    <w:spacing w:before="135" w:after="135"/>
                    <w:jc w:val="both"/>
                    <w:textAlignment w:val="center"/>
                  </w:pPr>
                  <w:r>
                    <w:fldChar w:fldCharType="begin">
                      <w:ffData>
                        <w:name w:val="cbox157bf224b82d39"/>
                        <w:enabled/>
                        <w:calcOnExit w:val="0"/>
                        <w:checkBox>
                          <w:sizeAuto/>
                          <w:default w:val="0"/>
                        </w:checkBox>
                      </w:ffData>
                    </w:fldChar>
                  </w:r>
                  <w:bookmarkStart w:id="216" w:name="cbox157bf224b82d39"/>
                  <w:r>
                    <w:instrText xml:space="preserve"> FORMCHECKBOX </w:instrText>
                  </w:r>
                  <w:r w:rsidR="00DD6045">
                    <w:fldChar w:fldCharType="separate"/>
                  </w:r>
                  <w:r>
                    <w:fldChar w:fldCharType="end"/>
                  </w:r>
                  <w:bookmarkEnd w:id="216"/>
                  <w:r>
                    <w:rPr>
                      <w:rFonts w:ascii="Arial" w:hAnsi="Arial" w:cs="Arial"/>
                      <w:color w:val="000000"/>
                      <w:position w:val="-2"/>
                      <w:sz w:val="18"/>
                      <w:szCs w:val="18"/>
                    </w:rPr>
                    <w:t>Da   </w:t>
                  </w:r>
                  <w:r>
                    <w:fldChar w:fldCharType="begin">
                      <w:ffData>
                        <w:name w:val="cbox157bf224b82ecd"/>
                        <w:enabled/>
                        <w:calcOnExit w:val="0"/>
                        <w:checkBox>
                          <w:sizeAuto/>
                          <w:default w:val="0"/>
                        </w:checkBox>
                      </w:ffData>
                    </w:fldChar>
                  </w:r>
                  <w:bookmarkStart w:id="217" w:name="cbox157bf224b82ecd"/>
                  <w:r>
                    <w:instrText xml:space="preserve"> FORMCHECKBOX </w:instrText>
                  </w:r>
                  <w:r w:rsidR="00DD6045">
                    <w:fldChar w:fldCharType="separate"/>
                  </w:r>
                  <w:r>
                    <w:fldChar w:fldCharType="end"/>
                  </w:r>
                  <w:bookmarkEnd w:id="217"/>
                  <w:r>
                    <w:rPr>
                      <w:rFonts w:ascii="Arial" w:hAnsi="Arial" w:cs="Arial"/>
                      <w:color w:val="000000"/>
                      <w:position w:val="-2"/>
                      <w:sz w:val="18"/>
                      <w:szCs w:val="18"/>
                    </w:rPr>
                    <w:t>​​​​​​​Ne</w:t>
                  </w:r>
                </w:p>
                <w:p w14:paraId="23170264" w14:textId="77777777" w:rsidR="00824BB9" w:rsidRDefault="00B47BFF">
                  <w:pPr>
                    <w:spacing w:before="135" w:after="135"/>
                    <w:jc w:val="both"/>
                    <w:textAlignment w:val="center"/>
                  </w:pPr>
                  <w:r>
                    <w:rPr>
                      <w:rFonts w:ascii="Arial" w:hAnsi="Arial" w:cs="Arial"/>
                      <w:color w:val="000000"/>
                      <w:position w:val="-2"/>
                      <w:sz w:val="18"/>
                      <w:szCs w:val="18"/>
                    </w:rPr>
                    <w:t>URL</w:t>
                  </w:r>
                </w:p>
                <w:p w14:paraId="44C38BF9" w14:textId="77777777" w:rsidR="00824BB9" w:rsidRDefault="00B47BFF">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824BB9" w14:paraId="7C7E53C1" w14:textId="77777777">
                    <w:tc>
                      <w:tcPr>
                        <w:tcW w:w="0" w:type="auto"/>
                        <w:tcMar>
                          <w:top w:w="0" w:type="auto"/>
                          <w:bottom w:w="0" w:type="auto"/>
                        </w:tcMar>
                      </w:tcPr>
                      <w:p w14:paraId="1CDD9A8A" w14:textId="77777777" w:rsidR="00824BB9" w:rsidRDefault="00B47BFF">
                        <w:r>
                          <w:rPr>
                            <w:rFonts w:ascii="Arial" w:hAnsi="Arial" w:cs="Arial"/>
                            <w:color w:val="000000"/>
                            <w:position w:val="-2"/>
                            <w:sz w:val="18"/>
                            <w:szCs w:val="18"/>
                          </w:rPr>
                          <w:t> </w:t>
                        </w:r>
                      </w:p>
                    </w:tc>
                  </w:tr>
                </w:tbl>
                <w:p w14:paraId="15601917" w14:textId="77777777" w:rsidR="00824BB9" w:rsidRDefault="00824BB9"/>
              </w:tc>
            </w:tr>
          </w:tbl>
          <w:p w14:paraId="36235E0E" w14:textId="77777777" w:rsidR="00824BB9" w:rsidRDefault="00824BB9"/>
          <w:p w14:paraId="05DC03CD"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6A6DC10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A723D" w14:textId="77777777" w:rsidR="00824BB9" w:rsidRDefault="00B47BFF">
                  <w:pPr>
                    <w:spacing w:before="135" w:after="135"/>
                    <w:jc w:val="both"/>
                    <w:textAlignment w:val="center"/>
                  </w:pPr>
                  <w:r>
                    <w:rPr>
                      <w:rFonts w:ascii="Arial" w:hAnsi="Arial" w:cs="Arial"/>
                      <w:b/>
                      <w:bCs/>
                      <w:color w:val="000000"/>
                      <w:position w:val="-2"/>
                      <w:sz w:val="18"/>
                      <w:szCs w:val="18"/>
                    </w:rPr>
                    <w:t>Za naročila blaga: potrdila pristojnih ustanov za nadzor kakovosti</w:t>
                  </w:r>
                </w:p>
                <w:p w14:paraId="2E4D72CA" w14:textId="77777777" w:rsidR="00824BB9" w:rsidRDefault="00B47BFF">
                  <w:pPr>
                    <w:spacing w:before="135" w:after="135"/>
                    <w:jc w:val="both"/>
                    <w:textAlignment w:val="center"/>
                  </w:pPr>
                  <w:r>
                    <w:rPr>
                      <w:rFonts w:ascii="Arial" w:hAnsi="Arial" w:cs="Arial"/>
                      <w:color w:val="000000"/>
                      <w:position w:val="-2"/>
                      <w:sz w:val="18"/>
                      <w:szCs w:val="18"/>
                    </w:rPr>
                    <w:t>Ali lahko gospodarski subjekt predloži potrebna potrdila, ki jih pripravijo uradne pristojne ustanove ali agencije za nadzor kakovosti in s katerimi se potrdi skladnost blaga na podlagi jasnih sklicevanj na tehnične specifikacije ali standarde, ki so navedeni v ustreznem obvestilu ali dokumentaciji v zvezi z oddajo javnega naročila?</w:t>
                  </w:r>
                </w:p>
                <w:p w14:paraId="6C39870C" w14:textId="77777777" w:rsidR="00824BB9" w:rsidRDefault="00B47BFF">
                  <w:pPr>
                    <w:spacing w:before="135" w:after="135"/>
                    <w:jc w:val="both"/>
                    <w:textAlignment w:val="center"/>
                  </w:pPr>
                  <w:r>
                    <w:rPr>
                      <w:rFonts w:ascii="Arial" w:hAnsi="Arial" w:cs="Arial"/>
                      <w:color w:val="000000"/>
                      <w:position w:val="-2"/>
                      <w:sz w:val="18"/>
                      <w:szCs w:val="18"/>
                    </w:rPr>
                    <w:t>Vaš odgovor?</w:t>
                  </w:r>
                </w:p>
                <w:p w14:paraId="75FEC520" w14:textId="77777777" w:rsidR="00824BB9" w:rsidRDefault="00B47BFF">
                  <w:pPr>
                    <w:spacing w:before="135" w:after="135"/>
                    <w:jc w:val="both"/>
                    <w:textAlignment w:val="center"/>
                  </w:pPr>
                  <w:r>
                    <w:fldChar w:fldCharType="begin">
                      <w:ffData>
                        <w:name w:val="cbox157bf224b83ed3"/>
                        <w:enabled/>
                        <w:calcOnExit w:val="0"/>
                        <w:checkBox>
                          <w:sizeAuto/>
                          <w:default w:val="0"/>
                        </w:checkBox>
                      </w:ffData>
                    </w:fldChar>
                  </w:r>
                  <w:bookmarkStart w:id="218" w:name="cbox157bf224b83ed3"/>
                  <w:r>
                    <w:instrText xml:space="preserve"> FORMCHECKBOX </w:instrText>
                  </w:r>
                  <w:r w:rsidR="00DD6045">
                    <w:fldChar w:fldCharType="separate"/>
                  </w:r>
                  <w:r>
                    <w:fldChar w:fldCharType="end"/>
                  </w:r>
                  <w:bookmarkEnd w:id="218"/>
                  <w:r>
                    <w:rPr>
                      <w:rFonts w:ascii="Arial" w:hAnsi="Arial" w:cs="Arial"/>
                      <w:color w:val="000000"/>
                      <w:position w:val="-2"/>
                      <w:sz w:val="18"/>
                      <w:szCs w:val="18"/>
                    </w:rPr>
                    <w:t>Da   </w:t>
                  </w:r>
                  <w:r>
                    <w:fldChar w:fldCharType="begin">
                      <w:ffData>
                        <w:name w:val="cbox157bf224b84068"/>
                        <w:enabled/>
                        <w:calcOnExit w:val="0"/>
                        <w:checkBox>
                          <w:sizeAuto/>
                          <w:default w:val="0"/>
                        </w:checkBox>
                      </w:ffData>
                    </w:fldChar>
                  </w:r>
                  <w:bookmarkStart w:id="219" w:name="cbox157bf224b84068"/>
                  <w:r>
                    <w:instrText xml:space="preserve"> FORMCHECKBOX </w:instrText>
                  </w:r>
                  <w:r w:rsidR="00DD6045">
                    <w:fldChar w:fldCharType="separate"/>
                  </w:r>
                  <w:r>
                    <w:fldChar w:fldCharType="end"/>
                  </w:r>
                  <w:bookmarkEnd w:id="219"/>
                  <w:r>
                    <w:rPr>
                      <w:rFonts w:ascii="Arial" w:hAnsi="Arial" w:cs="Arial"/>
                      <w:color w:val="000000"/>
                      <w:position w:val="-2"/>
                      <w:sz w:val="18"/>
                      <w:szCs w:val="18"/>
                    </w:rPr>
                    <w:t>​​​​​​​Ne</w:t>
                  </w:r>
                </w:p>
                <w:p w14:paraId="49DD60E0"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4CDA3BC7" w14:textId="77777777" w:rsidR="00824BB9" w:rsidRDefault="00B47BFF">
                  <w:pPr>
                    <w:spacing w:before="135" w:after="135"/>
                    <w:jc w:val="both"/>
                    <w:textAlignment w:val="center"/>
                  </w:pPr>
                  <w:r>
                    <w:fldChar w:fldCharType="begin">
                      <w:ffData>
                        <w:name w:val="cbox157bf224b84451"/>
                        <w:enabled/>
                        <w:calcOnExit w:val="0"/>
                        <w:checkBox>
                          <w:sizeAuto/>
                          <w:default w:val="0"/>
                        </w:checkBox>
                      </w:ffData>
                    </w:fldChar>
                  </w:r>
                  <w:bookmarkStart w:id="220" w:name="cbox157bf224b84451"/>
                  <w:r>
                    <w:instrText xml:space="preserve"> FORMCHECKBOX </w:instrText>
                  </w:r>
                  <w:r w:rsidR="00DD6045">
                    <w:fldChar w:fldCharType="separate"/>
                  </w:r>
                  <w:r>
                    <w:fldChar w:fldCharType="end"/>
                  </w:r>
                  <w:bookmarkEnd w:id="220"/>
                  <w:r>
                    <w:rPr>
                      <w:rFonts w:ascii="Arial" w:hAnsi="Arial" w:cs="Arial"/>
                      <w:color w:val="000000"/>
                      <w:position w:val="-2"/>
                      <w:sz w:val="18"/>
                      <w:szCs w:val="18"/>
                    </w:rPr>
                    <w:t>Da   </w:t>
                  </w:r>
                  <w:r>
                    <w:fldChar w:fldCharType="begin">
                      <w:ffData>
                        <w:name w:val="cbox157bf224b845e5"/>
                        <w:enabled/>
                        <w:calcOnExit w:val="0"/>
                        <w:checkBox>
                          <w:sizeAuto/>
                          <w:default w:val="0"/>
                        </w:checkBox>
                      </w:ffData>
                    </w:fldChar>
                  </w:r>
                  <w:bookmarkStart w:id="221" w:name="cbox157bf224b845e5"/>
                  <w:r>
                    <w:instrText xml:space="preserve"> FORMCHECKBOX </w:instrText>
                  </w:r>
                  <w:r w:rsidR="00DD6045">
                    <w:fldChar w:fldCharType="separate"/>
                  </w:r>
                  <w:r>
                    <w:fldChar w:fldCharType="end"/>
                  </w:r>
                  <w:bookmarkEnd w:id="221"/>
                  <w:r>
                    <w:rPr>
                      <w:rFonts w:ascii="Arial" w:hAnsi="Arial" w:cs="Arial"/>
                      <w:color w:val="000000"/>
                      <w:position w:val="-2"/>
                      <w:sz w:val="18"/>
                      <w:szCs w:val="18"/>
                    </w:rPr>
                    <w:t>​​​​​​​Ne</w:t>
                  </w:r>
                </w:p>
                <w:p w14:paraId="6B34294B" w14:textId="77777777" w:rsidR="00824BB9" w:rsidRDefault="00B47BFF">
                  <w:pPr>
                    <w:spacing w:before="135" w:after="135"/>
                    <w:jc w:val="both"/>
                    <w:textAlignment w:val="center"/>
                  </w:pPr>
                  <w:r>
                    <w:rPr>
                      <w:rFonts w:ascii="Arial" w:hAnsi="Arial" w:cs="Arial"/>
                      <w:color w:val="000000"/>
                      <w:position w:val="-2"/>
                      <w:sz w:val="18"/>
                      <w:szCs w:val="18"/>
                    </w:rPr>
                    <w:t>URL</w:t>
                  </w:r>
                </w:p>
                <w:p w14:paraId="4B210095" w14:textId="77777777" w:rsidR="00824BB9" w:rsidRDefault="00B47BFF">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824BB9" w14:paraId="07C46976" w14:textId="77777777">
                    <w:tc>
                      <w:tcPr>
                        <w:tcW w:w="0" w:type="auto"/>
                        <w:tcMar>
                          <w:top w:w="0" w:type="auto"/>
                          <w:bottom w:w="0" w:type="auto"/>
                        </w:tcMar>
                      </w:tcPr>
                      <w:p w14:paraId="4C2021FB" w14:textId="77777777" w:rsidR="00824BB9" w:rsidRDefault="00B47BFF">
                        <w:r>
                          <w:rPr>
                            <w:rFonts w:ascii="Arial" w:hAnsi="Arial" w:cs="Arial"/>
                            <w:color w:val="000000"/>
                            <w:position w:val="-2"/>
                            <w:sz w:val="18"/>
                            <w:szCs w:val="18"/>
                          </w:rPr>
                          <w:t> </w:t>
                        </w:r>
                      </w:p>
                    </w:tc>
                  </w:tr>
                </w:tbl>
                <w:p w14:paraId="150E8E17" w14:textId="77777777" w:rsidR="00824BB9" w:rsidRDefault="00824BB9"/>
              </w:tc>
            </w:tr>
          </w:tbl>
          <w:p w14:paraId="0F920321" w14:textId="77777777" w:rsidR="00824BB9" w:rsidRDefault="00824BB9"/>
          <w:p w14:paraId="6F8ED291" w14:textId="77777777" w:rsidR="00824BB9" w:rsidRDefault="00B47BFF">
            <w:pPr>
              <w:spacing w:before="135" w:after="135"/>
              <w:jc w:val="both"/>
              <w:textAlignment w:val="center"/>
            </w:pPr>
            <w:r>
              <w:rPr>
                <w:rFonts w:ascii="Arial" w:hAnsi="Arial" w:cs="Arial"/>
                <w:color w:val="000000"/>
                <w:position w:val="-2"/>
                <w:sz w:val="18"/>
                <w:szCs w:val="18"/>
              </w:rPr>
              <w:t> </w:t>
            </w:r>
          </w:p>
        </w:tc>
      </w:tr>
    </w:tbl>
    <w:p w14:paraId="50F76721" w14:textId="77777777" w:rsidR="00824BB9" w:rsidRDefault="00B47BFF">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3A3437A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C2D9D" w14:textId="77777777" w:rsidR="00824BB9" w:rsidRDefault="00B47BFF">
            <w:pPr>
              <w:spacing w:before="135" w:after="135"/>
              <w:jc w:val="both"/>
              <w:textAlignment w:val="center"/>
            </w:pPr>
            <w:r>
              <w:rPr>
                <w:rFonts w:ascii="Arial" w:hAnsi="Arial" w:cs="Arial"/>
                <w:b/>
                <w:bCs/>
                <w:color w:val="000000"/>
                <w:position w:val="-2"/>
                <w:sz w:val="18"/>
                <w:szCs w:val="18"/>
              </w:rPr>
              <w:t>D: Sheme za zagotavljanje kakovosti in standardi za okoljsko ravnanje</w:t>
            </w:r>
          </w:p>
          <w:p w14:paraId="25AEA499" w14:textId="77777777" w:rsidR="00824BB9" w:rsidRDefault="00B47BFF">
            <w:pPr>
              <w:spacing w:before="135" w:after="135"/>
              <w:jc w:val="both"/>
              <w:textAlignment w:val="center"/>
            </w:pPr>
            <w:r>
              <w:rPr>
                <w:rFonts w:ascii="Arial" w:hAnsi="Arial" w:cs="Arial"/>
                <w:b/>
                <w:bCs/>
                <w:color w:val="000000"/>
                <w:position w:val="-2"/>
                <w:sz w:val="18"/>
                <w:szCs w:val="18"/>
              </w:rPr>
              <w:t>Člen 62(2)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204A983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D3CC7" w14:textId="77777777" w:rsidR="00824BB9" w:rsidRDefault="00B47BFF">
                  <w:pPr>
                    <w:spacing w:before="135" w:after="135"/>
                    <w:jc w:val="both"/>
                    <w:textAlignment w:val="center"/>
                  </w:pPr>
                  <w:r>
                    <w:rPr>
                      <w:rFonts w:ascii="Arial" w:hAnsi="Arial" w:cs="Arial"/>
                      <w:b/>
                      <w:bCs/>
                      <w:color w:val="000000"/>
                      <w:position w:val="-2"/>
                      <w:sz w:val="18"/>
                      <w:szCs w:val="18"/>
                    </w:rPr>
                    <w:t>Potrdila neodvisnih organov o standardih za zagotavljanje kakovosti</w:t>
                  </w:r>
                </w:p>
                <w:p w14:paraId="234164CD" w14:textId="77777777" w:rsidR="00824BB9" w:rsidRDefault="00B47BFF">
                  <w:pPr>
                    <w:spacing w:before="135" w:after="135"/>
                    <w:jc w:val="both"/>
                    <w:textAlignment w:val="center"/>
                  </w:pPr>
                  <w:r>
                    <w:rPr>
                      <w:rFonts w:ascii="Arial" w:hAnsi="Arial" w:cs="Arial"/>
                      <w:color w:val="000000"/>
                      <w:position w:val="-2"/>
                      <w:sz w:val="18"/>
                      <w:szCs w:val="18"/>
                    </w:rPr>
                    <w:t xml:space="preserve">Ali bo gospodarski subjekt lahko predložil potrdila, ki jih izdajo neodvisni organi in ki potrjujejo, da gospodarski </w:t>
                  </w:r>
                  <w:r>
                    <w:rPr>
                      <w:rFonts w:ascii="Arial" w:hAnsi="Arial" w:cs="Arial"/>
                      <w:color w:val="000000"/>
                      <w:position w:val="-2"/>
                      <w:sz w:val="18"/>
                      <w:szCs w:val="18"/>
                    </w:rPr>
                    <w:lastRenderedPageBreak/>
                    <w:t>subjekt upošteva zahtevane standarde za zagotavljanje kakovosti, vključno z dostopnostjo za invalide?</w:t>
                  </w:r>
                </w:p>
                <w:p w14:paraId="1EC4E364"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025441C8" w14:textId="77777777" w:rsidR="00824BB9" w:rsidRDefault="00B47BFF">
                  <w:pPr>
                    <w:spacing w:before="135" w:after="135"/>
                    <w:jc w:val="both"/>
                    <w:textAlignment w:val="center"/>
                  </w:pPr>
                  <w:r>
                    <w:fldChar w:fldCharType="begin">
                      <w:ffData>
                        <w:name w:val="cbox157bf224b85cbc"/>
                        <w:enabled/>
                        <w:calcOnExit w:val="0"/>
                        <w:checkBox>
                          <w:sizeAuto/>
                          <w:default w:val="0"/>
                        </w:checkBox>
                      </w:ffData>
                    </w:fldChar>
                  </w:r>
                  <w:bookmarkStart w:id="222" w:name="cbox157bf224b85cbc"/>
                  <w:r>
                    <w:instrText xml:space="preserve"> FORMCHECKBOX </w:instrText>
                  </w:r>
                  <w:r w:rsidR="00DD6045">
                    <w:fldChar w:fldCharType="separate"/>
                  </w:r>
                  <w:r>
                    <w:fldChar w:fldCharType="end"/>
                  </w:r>
                  <w:bookmarkEnd w:id="222"/>
                  <w:r>
                    <w:rPr>
                      <w:rFonts w:ascii="Arial" w:hAnsi="Arial" w:cs="Arial"/>
                      <w:color w:val="000000"/>
                      <w:position w:val="-2"/>
                      <w:sz w:val="18"/>
                      <w:szCs w:val="18"/>
                    </w:rPr>
                    <w:t>Da   </w:t>
                  </w:r>
                  <w:r>
                    <w:fldChar w:fldCharType="begin">
                      <w:ffData>
                        <w:name w:val="cbox157bf224b85e50"/>
                        <w:enabled/>
                        <w:calcOnExit w:val="0"/>
                        <w:checkBox>
                          <w:sizeAuto/>
                          <w:default w:val="0"/>
                        </w:checkBox>
                      </w:ffData>
                    </w:fldChar>
                  </w:r>
                  <w:bookmarkStart w:id="223" w:name="cbox157bf224b85e50"/>
                  <w:r>
                    <w:instrText xml:space="preserve"> FORMCHECKBOX </w:instrText>
                  </w:r>
                  <w:r w:rsidR="00DD6045">
                    <w:fldChar w:fldCharType="separate"/>
                  </w:r>
                  <w:r>
                    <w:fldChar w:fldCharType="end"/>
                  </w:r>
                  <w:bookmarkEnd w:id="223"/>
                  <w:r>
                    <w:rPr>
                      <w:rFonts w:ascii="Arial" w:hAnsi="Arial" w:cs="Arial"/>
                      <w:color w:val="000000"/>
                      <w:position w:val="-2"/>
                      <w:sz w:val="18"/>
                      <w:szCs w:val="18"/>
                    </w:rPr>
                    <w:t>​​​​​​​Ne</w:t>
                  </w:r>
                </w:p>
                <w:p w14:paraId="756C4FF3" w14:textId="77777777" w:rsidR="00824BB9" w:rsidRDefault="00B47BFF">
                  <w:pPr>
                    <w:spacing w:before="135" w:after="135"/>
                    <w:jc w:val="both"/>
                    <w:textAlignment w:val="center"/>
                  </w:pPr>
                  <w:r>
                    <w:rPr>
                      <w:rFonts w:ascii="Arial" w:hAnsi="Arial" w:cs="Arial"/>
                      <w:color w:val="000000"/>
                      <w:position w:val="-2"/>
                      <w:sz w:val="18"/>
                      <w:szCs w:val="18"/>
                    </w:rPr>
                    <w:t>Če ste odgovorili z ne, pojasnite zakaj in navedite, katera druga dokazila v zvezi s shemo</w:t>
                  </w:r>
                  <w:r>
                    <w:rPr>
                      <w:rFonts w:ascii="Arial" w:hAnsi="Arial" w:cs="Arial"/>
                      <w:color w:val="000000"/>
                      <w:position w:val="-2"/>
                      <w:sz w:val="18"/>
                      <w:szCs w:val="18"/>
                    </w:rPr>
                    <w:br/>
                    <w:t>zagotavljanja kakovosti je mogoče predložiti:</w:t>
                  </w:r>
                </w:p>
                <w:p w14:paraId="57440342"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673DCD9F" w14:textId="77777777" w:rsidR="00824BB9" w:rsidRDefault="00B47BFF">
                  <w:pPr>
                    <w:spacing w:before="135" w:after="135"/>
                    <w:jc w:val="both"/>
                    <w:textAlignment w:val="center"/>
                  </w:pPr>
                  <w:r>
                    <w:fldChar w:fldCharType="begin">
                      <w:ffData>
                        <w:name w:val="cbox157bf224b8644e"/>
                        <w:enabled/>
                        <w:calcOnExit w:val="0"/>
                        <w:checkBox>
                          <w:sizeAuto/>
                          <w:default w:val="0"/>
                        </w:checkBox>
                      </w:ffData>
                    </w:fldChar>
                  </w:r>
                  <w:bookmarkStart w:id="224" w:name="cbox157bf224b8644e"/>
                  <w:r>
                    <w:instrText xml:space="preserve"> FORMCHECKBOX </w:instrText>
                  </w:r>
                  <w:r w:rsidR="00DD6045">
                    <w:fldChar w:fldCharType="separate"/>
                  </w:r>
                  <w:r>
                    <w:fldChar w:fldCharType="end"/>
                  </w:r>
                  <w:bookmarkEnd w:id="224"/>
                  <w:r>
                    <w:rPr>
                      <w:rFonts w:ascii="Arial" w:hAnsi="Arial" w:cs="Arial"/>
                      <w:color w:val="000000"/>
                      <w:position w:val="-2"/>
                      <w:sz w:val="18"/>
                      <w:szCs w:val="18"/>
                    </w:rPr>
                    <w:t>Da   </w:t>
                  </w:r>
                  <w:r>
                    <w:fldChar w:fldCharType="begin">
                      <w:ffData>
                        <w:name w:val="cbox157bf224b865e3"/>
                        <w:enabled/>
                        <w:calcOnExit w:val="0"/>
                        <w:checkBox>
                          <w:sizeAuto/>
                          <w:default w:val="0"/>
                        </w:checkBox>
                      </w:ffData>
                    </w:fldChar>
                  </w:r>
                  <w:bookmarkStart w:id="225" w:name="cbox157bf224b865e3"/>
                  <w:r>
                    <w:instrText xml:space="preserve"> FORMCHECKBOX </w:instrText>
                  </w:r>
                  <w:r w:rsidR="00DD6045">
                    <w:fldChar w:fldCharType="separate"/>
                  </w:r>
                  <w:r>
                    <w:fldChar w:fldCharType="end"/>
                  </w:r>
                  <w:bookmarkEnd w:id="225"/>
                  <w:r>
                    <w:rPr>
                      <w:rFonts w:ascii="Arial" w:hAnsi="Arial" w:cs="Arial"/>
                      <w:color w:val="000000"/>
                      <w:position w:val="-2"/>
                      <w:sz w:val="18"/>
                      <w:szCs w:val="18"/>
                    </w:rPr>
                    <w:t>​​​​​​​Ne</w:t>
                  </w:r>
                </w:p>
                <w:p w14:paraId="49063403" w14:textId="77777777" w:rsidR="00824BB9" w:rsidRDefault="00B47BFF">
                  <w:pPr>
                    <w:spacing w:before="135" w:after="135"/>
                    <w:jc w:val="both"/>
                    <w:textAlignment w:val="center"/>
                  </w:pPr>
                  <w:r>
                    <w:rPr>
                      <w:rFonts w:ascii="Arial" w:hAnsi="Arial" w:cs="Arial"/>
                      <w:color w:val="000000"/>
                      <w:position w:val="-2"/>
                      <w:sz w:val="18"/>
                      <w:szCs w:val="18"/>
                    </w:rPr>
                    <w:t>URL</w:t>
                  </w:r>
                </w:p>
                <w:p w14:paraId="0E063C79"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68BE60E7" w14:textId="77777777" w:rsidR="00824BB9" w:rsidRDefault="00824BB9"/>
          <w:p w14:paraId="6A985F79" w14:textId="77777777" w:rsidR="00824BB9" w:rsidRDefault="00B47BFF">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3F453F0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391D3" w14:textId="77777777" w:rsidR="00824BB9" w:rsidRDefault="00B47BFF">
                  <w:pPr>
                    <w:spacing w:before="135" w:after="135"/>
                    <w:jc w:val="both"/>
                    <w:textAlignment w:val="center"/>
                  </w:pPr>
                  <w:r>
                    <w:rPr>
                      <w:rFonts w:ascii="Arial" w:hAnsi="Arial" w:cs="Arial"/>
                      <w:b/>
                      <w:bCs/>
                      <w:color w:val="000000"/>
                      <w:position w:val="-2"/>
                      <w:sz w:val="18"/>
                      <w:szCs w:val="18"/>
                    </w:rPr>
                    <w:t>Potrdila neodvisnih organov o sistemih oziroma standardih za okoljsko ravnanje</w:t>
                  </w:r>
                </w:p>
                <w:p w14:paraId="224E48EF" w14:textId="77777777" w:rsidR="00824BB9" w:rsidRDefault="00B47BFF">
                  <w:pPr>
                    <w:spacing w:before="135" w:after="135"/>
                    <w:jc w:val="both"/>
                    <w:textAlignment w:val="center"/>
                  </w:pPr>
                  <w:r>
                    <w:rPr>
                      <w:rFonts w:ascii="Arial" w:hAnsi="Arial" w:cs="Arial"/>
                      <w:color w:val="000000"/>
                      <w:position w:val="-2"/>
                      <w:sz w:val="18"/>
                      <w:szCs w:val="18"/>
                    </w:rPr>
                    <w:t>Ali bo gospodarski subjekt lahko predložil potrdila, ki jih izdajo neodvisni organi in ki potrjujejo, da gospodarski subjekt upošteva zahtevane sisteme oziroma standarde za okoljsko ravnanje?</w:t>
                  </w:r>
                </w:p>
                <w:p w14:paraId="3050C747"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25F9A917" w14:textId="77777777" w:rsidR="00824BB9" w:rsidRDefault="00B47BFF">
                  <w:pPr>
                    <w:spacing w:before="135" w:after="135"/>
                    <w:jc w:val="both"/>
                    <w:textAlignment w:val="center"/>
                  </w:pPr>
                  <w:r>
                    <w:fldChar w:fldCharType="begin">
                      <w:ffData>
                        <w:name w:val="cbox157bf224b8739e"/>
                        <w:enabled/>
                        <w:calcOnExit w:val="0"/>
                        <w:checkBox>
                          <w:sizeAuto/>
                          <w:default w:val="0"/>
                        </w:checkBox>
                      </w:ffData>
                    </w:fldChar>
                  </w:r>
                  <w:bookmarkStart w:id="226" w:name="cbox157bf224b8739e"/>
                  <w:r>
                    <w:instrText xml:space="preserve"> FORMCHECKBOX </w:instrText>
                  </w:r>
                  <w:r w:rsidR="00DD6045">
                    <w:fldChar w:fldCharType="separate"/>
                  </w:r>
                  <w:r>
                    <w:fldChar w:fldCharType="end"/>
                  </w:r>
                  <w:bookmarkEnd w:id="226"/>
                  <w:r>
                    <w:rPr>
                      <w:rFonts w:ascii="Arial" w:hAnsi="Arial" w:cs="Arial"/>
                      <w:color w:val="000000"/>
                      <w:position w:val="-2"/>
                      <w:sz w:val="18"/>
                      <w:szCs w:val="18"/>
                    </w:rPr>
                    <w:t>Da   </w:t>
                  </w:r>
                  <w:r>
                    <w:fldChar w:fldCharType="begin">
                      <w:ffData>
                        <w:name w:val="cbox157bf224b87532"/>
                        <w:enabled/>
                        <w:calcOnExit w:val="0"/>
                        <w:checkBox>
                          <w:sizeAuto/>
                          <w:default w:val="0"/>
                        </w:checkBox>
                      </w:ffData>
                    </w:fldChar>
                  </w:r>
                  <w:bookmarkStart w:id="227" w:name="cbox157bf224b87532"/>
                  <w:r>
                    <w:instrText xml:space="preserve"> FORMCHECKBOX </w:instrText>
                  </w:r>
                  <w:r w:rsidR="00DD6045">
                    <w:fldChar w:fldCharType="separate"/>
                  </w:r>
                  <w:r>
                    <w:fldChar w:fldCharType="end"/>
                  </w:r>
                  <w:bookmarkEnd w:id="227"/>
                  <w:r>
                    <w:rPr>
                      <w:rFonts w:ascii="Arial" w:hAnsi="Arial" w:cs="Arial"/>
                      <w:color w:val="000000"/>
                      <w:position w:val="-2"/>
                      <w:sz w:val="18"/>
                      <w:szCs w:val="18"/>
                    </w:rPr>
                    <w:t>​​​​​​​Ne</w:t>
                  </w:r>
                </w:p>
                <w:p w14:paraId="75D896F7" w14:textId="77777777" w:rsidR="00824BB9" w:rsidRDefault="00B47BFF">
                  <w:pPr>
                    <w:spacing w:before="135" w:after="135"/>
                    <w:jc w:val="both"/>
                    <w:textAlignment w:val="center"/>
                  </w:pPr>
                  <w:r>
                    <w:rPr>
                      <w:rFonts w:ascii="Arial" w:hAnsi="Arial" w:cs="Arial"/>
                      <w:color w:val="000000"/>
                      <w:position w:val="-2"/>
                      <w:sz w:val="18"/>
                      <w:szCs w:val="18"/>
                    </w:rPr>
                    <w:t>Če ste odgovorili z ne, pojasnite zakaj in navedite, katera druga dokazila v zvezi s sistemi oziroma</w:t>
                  </w:r>
                  <w:r>
                    <w:rPr>
                      <w:rFonts w:ascii="Arial" w:hAnsi="Arial" w:cs="Arial"/>
                      <w:color w:val="000000"/>
                      <w:position w:val="-2"/>
                      <w:sz w:val="18"/>
                      <w:szCs w:val="18"/>
                    </w:rPr>
                    <w:br/>
                    <w:t>standardi za okoljsko ravnanje je mogoče predložiti:</w:t>
                  </w:r>
                </w:p>
                <w:p w14:paraId="11248A1A"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41D2D166" w14:textId="77777777" w:rsidR="00824BB9" w:rsidRDefault="00B47BFF">
                  <w:pPr>
                    <w:spacing w:before="135" w:after="135"/>
                    <w:jc w:val="both"/>
                    <w:textAlignment w:val="center"/>
                  </w:pPr>
                  <w:r>
                    <w:fldChar w:fldCharType="begin">
                      <w:ffData>
                        <w:name w:val="cbox157bf224b87b40"/>
                        <w:enabled/>
                        <w:calcOnExit w:val="0"/>
                        <w:checkBox>
                          <w:sizeAuto/>
                          <w:default w:val="0"/>
                        </w:checkBox>
                      </w:ffData>
                    </w:fldChar>
                  </w:r>
                  <w:bookmarkStart w:id="228" w:name="cbox157bf224b87b40"/>
                  <w:r>
                    <w:instrText xml:space="preserve"> FORMCHECKBOX </w:instrText>
                  </w:r>
                  <w:r w:rsidR="00DD6045">
                    <w:fldChar w:fldCharType="separate"/>
                  </w:r>
                  <w:r>
                    <w:fldChar w:fldCharType="end"/>
                  </w:r>
                  <w:bookmarkEnd w:id="228"/>
                  <w:r>
                    <w:rPr>
                      <w:rFonts w:ascii="Arial" w:hAnsi="Arial" w:cs="Arial"/>
                      <w:color w:val="000000"/>
                      <w:position w:val="-2"/>
                      <w:sz w:val="18"/>
                      <w:szCs w:val="18"/>
                    </w:rPr>
                    <w:t>Da   </w:t>
                  </w:r>
                  <w:r>
                    <w:fldChar w:fldCharType="begin">
                      <w:ffData>
                        <w:name w:val="cbox157bf224b87cd2"/>
                        <w:enabled/>
                        <w:calcOnExit w:val="0"/>
                        <w:checkBox>
                          <w:sizeAuto/>
                          <w:default w:val="0"/>
                        </w:checkBox>
                      </w:ffData>
                    </w:fldChar>
                  </w:r>
                  <w:bookmarkStart w:id="229" w:name="cbox157bf224b87cd2"/>
                  <w:r>
                    <w:instrText xml:space="preserve"> FORMCHECKBOX </w:instrText>
                  </w:r>
                  <w:r w:rsidR="00DD6045">
                    <w:fldChar w:fldCharType="separate"/>
                  </w:r>
                  <w:r>
                    <w:fldChar w:fldCharType="end"/>
                  </w:r>
                  <w:bookmarkEnd w:id="229"/>
                  <w:r>
                    <w:rPr>
                      <w:rFonts w:ascii="Arial" w:hAnsi="Arial" w:cs="Arial"/>
                      <w:color w:val="000000"/>
                      <w:position w:val="-2"/>
                      <w:sz w:val="18"/>
                      <w:szCs w:val="18"/>
                    </w:rPr>
                    <w:t>​​​​​​​Ne</w:t>
                  </w:r>
                </w:p>
                <w:p w14:paraId="4FB81A9C" w14:textId="77777777" w:rsidR="00824BB9" w:rsidRDefault="00B47BFF">
                  <w:pPr>
                    <w:spacing w:before="135" w:after="135"/>
                    <w:jc w:val="both"/>
                    <w:textAlignment w:val="center"/>
                  </w:pPr>
                  <w:r>
                    <w:rPr>
                      <w:rFonts w:ascii="Arial" w:hAnsi="Arial" w:cs="Arial"/>
                      <w:color w:val="000000"/>
                      <w:position w:val="-2"/>
                      <w:sz w:val="18"/>
                      <w:szCs w:val="18"/>
                    </w:rPr>
                    <w:t>URL</w:t>
                  </w:r>
                </w:p>
                <w:p w14:paraId="64E1A35E"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5E904011" w14:textId="77777777" w:rsidR="00824BB9" w:rsidRDefault="00824BB9"/>
          <w:p w14:paraId="5EF6B96B" w14:textId="77777777" w:rsidR="00824BB9" w:rsidRDefault="00B47BFF">
            <w:pPr>
              <w:spacing w:before="135" w:after="135"/>
              <w:jc w:val="both"/>
              <w:textAlignment w:val="center"/>
            </w:pPr>
            <w:r>
              <w:rPr>
                <w:rFonts w:ascii="Arial" w:hAnsi="Arial" w:cs="Arial"/>
                <w:color w:val="000000"/>
                <w:position w:val="-2"/>
                <w:sz w:val="18"/>
                <w:szCs w:val="18"/>
              </w:rPr>
              <w:t> </w:t>
            </w:r>
          </w:p>
        </w:tc>
      </w:tr>
    </w:tbl>
    <w:p w14:paraId="0046FBB3" w14:textId="77777777" w:rsidR="00824BB9" w:rsidRDefault="00B47BFF">
      <w:pPr>
        <w:spacing w:before="225" w:after="225" w:line="240" w:lineRule="auto"/>
        <w:jc w:val="both"/>
      </w:pPr>
      <w:r>
        <w:rPr>
          <w:rFonts w:ascii="Arial" w:hAnsi="Arial" w:cs="Arial"/>
          <w:color w:val="000000"/>
          <w:sz w:val="18"/>
          <w:szCs w:val="18"/>
        </w:rPr>
        <w:lastRenderedPageBreak/>
        <w:t> </w:t>
      </w:r>
    </w:p>
    <w:p w14:paraId="3E32BE32" w14:textId="77777777" w:rsidR="00824BB9" w:rsidRDefault="00B47BFF">
      <w:pPr>
        <w:spacing w:before="225" w:after="225" w:line="240" w:lineRule="auto"/>
        <w:jc w:val="both"/>
      </w:pPr>
      <w:r>
        <w:rPr>
          <w:rFonts w:ascii="Arial" w:hAnsi="Arial" w:cs="Arial"/>
          <w:b/>
          <w:bCs/>
          <w:color w:val="000000"/>
          <w:sz w:val="18"/>
          <w:szCs w:val="18"/>
        </w:rPr>
        <w:t>Zaključek</w:t>
      </w:r>
    </w:p>
    <w:p w14:paraId="3BB75889" w14:textId="77777777" w:rsidR="00824BB9" w:rsidRDefault="00B47BFF">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824BB9" w14:paraId="311C496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C55DE" w14:textId="77777777" w:rsidR="00824BB9" w:rsidRDefault="00B47BFF">
            <w:pPr>
              <w:spacing w:before="135" w:after="135"/>
              <w:jc w:val="both"/>
              <w:textAlignment w:val="center"/>
            </w:pPr>
            <w:r>
              <w:rPr>
                <w:rFonts w:ascii="Arial" w:hAnsi="Arial" w:cs="Arial"/>
                <w:b/>
                <w:bCs/>
                <w:color w:val="000000"/>
                <w:position w:val="-2"/>
                <w:sz w:val="18"/>
                <w:szCs w:val="18"/>
              </w:rPr>
              <w:t>Del V: Zmanjšanje števila ustreznih kandidatov</w:t>
            </w:r>
          </w:p>
          <w:p w14:paraId="5106CDCF" w14:textId="77777777" w:rsidR="00824BB9" w:rsidRDefault="00B47BFF">
            <w:pPr>
              <w:spacing w:before="135" w:after="135"/>
              <w:jc w:val="both"/>
              <w:textAlignment w:val="center"/>
            </w:pPr>
            <w:r>
              <w:rPr>
                <w:rFonts w:ascii="Arial" w:hAnsi="Arial" w:cs="Arial"/>
                <w:color w:val="000000"/>
                <w:position w:val="-2"/>
                <w:sz w:val="18"/>
                <w:szCs w:val="18"/>
              </w:rPr>
              <w:t>Gospodarski subjekt mora zagotoviti informacije samo, kadar je javni naročnik oziroma naročnik navedel objektivne in nediskriminatorne pogoje ali pravila, ki jih namerava uporabiti za omejitev števila kandidatov, ki bodo povabljeni, da oddajo ponudbe ali sodelujejo v dialogu. Te informacije, ki jih lahko spremljajo zahteve v zvezi s potrdili oziroma vrstami potrdil ali oblikami listinskih dokazov, ki jih je treba predložiti, če so potrebna, so navedene v ustreznem obvestilu ali dokumentaciji v zvezi z oddajo javnega naročila. Samo za omejene postopke, konkurenčne postopke s pogajanji, postopke konkurenčnega dialoga in partnerstva za inovacije:</w:t>
            </w:r>
          </w:p>
          <w:p w14:paraId="0D1265D4" w14:textId="77777777" w:rsidR="00824BB9" w:rsidRDefault="00B47BFF">
            <w:pPr>
              <w:spacing w:before="135" w:after="135"/>
              <w:jc w:val="both"/>
              <w:textAlignment w:val="center"/>
            </w:pPr>
            <w:r>
              <w:rPr>
                <w:rFonts w:ascii="Arial" w:hAnsi="Arial" w:cs="Arial"/>
                <w:b/>
                <w:bCs/>
                <w:color w:val="000000"/>
                <w:position w:val="-2"/>
                <w:sz w:val="18"/>
                <w:szCs w:val="18"/>
              </w:rPr>
              <w:t>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0C63DCE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93183" w14:textId="77777777" w:rsidR="00824BB9" w:rsidRDefault="00B47BFF">
                  <w:pPr>
                    <w:spacing w:before="135" w:after="135"/>
                    <w:jc w:val="both"/>
                    <w:textAlignment w:val="center"/>
                  </w:pPr>
                  <w:r>
                    <w:rPr>
                      <w:rFonts w:ascii="Arial" w:hAnsi="Arial" w:cs="Arial"/>
                      <w:color w:val="000000"/>
                      <w:position w:val="-2"/>
                      <w:sz w:val="18"/>
                      <w:szCs w:val="18"/>
                    </w:rPr>
                    <w:t>izpolnjuje objektivne in nediskriminatorne pogoje ali pravila, ki se uporabljajo za omejitev števila kandidatov, na naslednji način:</w:t>
                  </w:r>
                </w:p>
                <w:p w14:paraId="484D2A9B" w14:textId="77777777" w:rsidR="00824BB9" w:rsidRDefault="00B47BFF">
                  <w:pPr>
                    <w:spacing w:before="135" w:after="135"/>
                    <w:jc w:val="both"/>
                    <w:textAlignment w:val="center"/>
                  </w:pPr>
                  <w:r>
                    <w:rPr>
                      <w:rFonts w:ascii="Arial" w:hAnsi="Arial" w:cs="Arial"/>
                      <w:color w:val="000000"/>
                      <w:position w:val="-2"/>
                      <w:sz w:val="18"/>
                      <w:szCs w:val="18"/>
                    </w:rPr>
                    <w:t>Če se zahtevajo določena potrdila ali druge oblike listinskih dokazov, navedite za vsakega od njih, ali ima gospodarski subjekt na razpolago zahtevane dokumente:</w:t>
                  </w:r>
                </w:p>
                <w:p w14:paraId="5368691B" w14:textId="77777777" w:rsidR="00824BB9" w:rsidRDefault="00B47BFF">
                  <w:pPr>
                    <w:spacing w:before="135" w:after="135"/>
                    <w:jc w:val="both"/>
                    <w:textAlignment w:val="center"/>
                  </w:pPr>
                  <w:r>
                    <w:rPr>
                      <w:rFonts w:ascii="Arial" w:hAnsi="Arial" w:cs="Arial"/>
                      <w:color w:val="000000"/>
                      <w:position w:val="-2"/>
                      <w:sz w:val="18"/>
                      <w:szCs w:val="18"/>
                    </w:rPr>
                    <w:t xml:space="preserve">Če so katera izmed teh potrdil ali oblik listinskih dokazov na voljo v elektronski obliki, navedite za vsakega od </w:t>
                  </w:r>
                  <w:r>
                    <w:rPr>
                      <w:rFonts w:ascii="Arial" w:hAnsi="Arial" w:cs="Arial"/>
                      <w:color w:val="000000"/>
                      <w:position w:val="-2"/>
                      <w:sz w:val="18"/>
                      <w:szCs w:val="18"/>
                    </w:rPr>
                    <w:lastRenderedPageBreak/>
                    <w:t>njih:</w:t>
                  </w:r>
                </w:p>
                <w:p w14:paraId="679500C1" w14:textId="77777777" w:rsidR="00824BB9" w:rsidRDefault="00B47BFF">
                  <w:pPr>
                    <w:spacing w:before="135" w:after="135"/>
                    <w:jc w:val="both"/>
                    <w:textAlignment w:val="center"/>
                  </w:pPr>
                  <w:r>
                    <w:rPr>
                      <w:rFonts w:ascii="Arial" w:hAnsi="Arial" w:cs="Arial"/>
                      <w:color w:val="000000"/>
                      <w:position w:val="-2"/>
                      <w:sz w:val="18"/>
                      <w:szCs w:val="18"/>
                    </w:rPr>
                    <w:t>Vaš odgovor?  </w:t>
                  </w:r>
                </w:p>
                <w:p w14:paraId="5A4AE50C" w14:textId="77777777" w:rsidR="00824BB9" w:rsidRDefault="00B47BFF">
                  <w:pPr>
                    <w:spacing w:before="135" w:after="135"/>
                    <w:jc w:val="both"/>
                    <w:textAlignment w:val="center"/>
                  </w:pPr>
                  <w:r>
                    <w:fldChar w:fldCharType="begin">
                      <w:ffData>
                        <w:name w:val="cbox157bf224b8960b"/>
                        <w:enabled/>
                        <w:calcOnExit w:val="0"/>
                        <w:checkBox>
                          <w:sizeAuto/>
                          <w:default w:val="0"/>
                        </w:checkBox>
                      </w:ffData>
                    </w:fldChar>
                  </w:r>
                  <w:bookmarkStart w:id="230" w:name="cbox157bf224b8960b"/>
                  <w:r>
                    <w:instrText xml:space="preserve"> FORMCHECKBOX </w:instrText>
                  </w:r>
                  <w:r w:rsidR="00DD6045">
                    <w:fldChar w:fldCharType="separate"/>
                  </w:r>
                  <w:r>
                    <w:fldChar w:fldCharType="end"/>
                  </w:r>
                  <w:bookmarkEnd w:id="230"/>
                  <w:r>
                    <w:rPr>
                      <w:rFonts w:ascii="Arial" w:hAnsi="Arial" w:cs="Arial"/>
                      <w:color w:val="000000"/>
                      <w:position w:val="-2"/>
                      <w:sz w:val="18"/>
                      <w:szCs w:val="18"/>
                    </w:rPr>
                    <w:t>Da   </w:t>
                  </w:r>
                  <w:r>
                    <w:fldChar w:fldCharType="begin">
                      <w:ffData>
                        <w:name w:val="cbox157bf224b897a5"/>
                        <w:enabled/>
                        <w:calcOnExit w:val="0"/>
                        <w:checkBox>
                          <w:sizeAuto/>
                          <w:default w:val="0"/>
                        </w:checkBox>
                      </w:ffData>
                    </w:fldChar>
                  </w:r>
                  <w:bookmarkStart w:id="231" w:name="cbox157bf224b897a5"/>
                  <w:r>
                    <w:instrText xml:space="preserve"> FORMCHECKBOX </w:instrText>
                  </w:r>
                  <w:r w:rsidR="00DD6045">
                    <w:fldChar w:fldCharType="separate"/>
                  </w:r>
                  <w:r>
                    <w:fldChar w:fldCharType="end"/>
                  </w:r>
                  <w:bookmarkEnd w:id="231"/>
                  <w:r>
                    <w:rPr>
                      <w:rFonts w:ascii="Arial" w:hAnsi="Arial" w:cs="Arial"/>
                      <w:color w:val="000000"/>
                      <w:position w:val="-2"/>
                      <w:sz w:val="18"/>
                      <w:szCs w:val="18"/>
                    </w:rPr>
                    <w:t>​​​​​​​Ne</w:t>
                  </w:r>
                </w:p>
                <w:p w14:paraId="0641DDA5" w14:textId="77777777" w:rsidR="00824BB9" w:rsidRDefault="00B47BFF">
                  <w:pPr>
                    <w:spacing w:before="135" w:after="135"/>
                    <w:jc w:val="both"/>
                    <w:textAlignment w:val="center"/>
                  </w:pPr>
                  <w:r>
                    <w:rPr>
                      <w:rFonts w:ascii="Arial" w:hAnsi="Arial" w:cs="Arial"/>
                      <w:color w:val="000000"/>
                      <w:position w:val="-2"/>
                      <w:sz w:val="18"/>
                      <w:szCs w:val="18"/>
                    </w:rPr>
                    <w:t>Opišite jih</w:t>
                  </w:r>
                </w:p>
                <w:p w14:paraId="27E0C614" w14:textId="77777777" w:rsidR="00824BB9" w:rsidRDefault="00B47BFF">
                  <w:pPr>
                    <w:spacing w:before="135" w:after="135"/>
                    <w:jc w:val="both"/>
                    <w:textAlignment w:val="center"/>
                  </w:pPr>
                  <w:r>
                    <w:rPr>
                      <w:rFonts w:ascii="Arial" w:hAnsi="Arial" w:cs="Arial"/>
                      <w:color w:val="000000"/>
                      <w:position w:val="-2"/>
                      <w:sz w:val="18"/>
                      <w:szCs w:val="18"/>
                    </w:rPr>
                    <w:t>Ali so te informacija na razpolago v elektronski obliki?</w:t>
                  </w:r>
                </w:p>
                <w:p w14:paraId="751BBD83" w14:textId="77777777" w:rsidR="00824BB9" w:rsidRDefault="00B47BFF">
                  <w:pPr>
                    <w:spacing w:before="135" w:after="135"/>
                    <w:jc w:val="both"/>
                    <w:textAlignment w:val="center"/>
                  </w:pPr>
                  <w:r>
                    <w:fldChar w:fldCharType="begin">
                      <w:ffData>
                        <w:name w:val="cbox157bf224b89cc8"/>
                        <w:enabled/>
                        <w:calcOnExit w:val="0"/>
                        <w:checkBox>
                          <w:sizeAuto/>
                          <w:default w:val="0"/>
                        </w:checkBox>
                      </w:ffData>
                    </w:fldChar>
                  </w:r>
                  <w:bookmarkStart w:id="232" w:name="cbox157bf224b89cc8"/>
                  <w:r>
                    <w:instrText xml:space="preserve"> FORMCHECKBOX </w:instrText>
                  </w:r>
                  <w:r w:rsidR="00DD6045">
                    <w:fldChar w:fldCharType="separate"/>
                  </w:r>
                  <w:r>
                    <w:fldChar w:fldCharType="end"/>
                  </w:r>
                  <w:bookmarkEnd w:id="232"/>
                  <w:r>
                    <w:rPr>
                      <w:rFonts w:ascii="Arial" w:hAnsi="Arial" w:cs="Arial"/>
                      <w:color w:val="000000"/>
                      <w:position w:val="-2"/>
                      <w:sz w:val="18"/>
                      <w:szCs w:val="18"/>
                    </w:rPr>
                    <w:t>Da   </w:t>
                  </w:r>
                  <w:r>
                    <w:fldChar w:fldCharType="begin">
                      <w:ffData>
                        <w:name w:val="cbox157bf224b89e5a"/>
                        <w:enabled/>
                        <w:calcOnExit w:val="0"/>
                        <w:checkBox>
                          <w:sizeAuto/>
                          <w:default w:val="0"/>
                        </w:checkBox>
                      </w:ffData>
                    </w:fldChar>
                  </w:r>
                  <w:bookmarkStart w:id="233" w:name="cbox157bf224b89e5a"/>
                  <w:r>
                    <w:instrText xml:space="preserve"> FORMCHECKBOX </w:instrText>
                  </w:r>
                  <w:r w:rsidR="00DD6045">
                    <w:fldChar w:fldCharType="separate"/>
                  </w:r>
                  <w:r>
                    <w:fldChar w:fldCharType="end"/>
                  </w:r>
                  <w:bookmarkEnd w:id="233"/>
                  <w:r>
                    <w:rPr>
                      <w:rFonts w:ascii="Arial" w:hAnsi="Arial" w:cs="Arial"/>
                      <w:color w:val="000000"/>
                      <w:position w:val="-2"/>
                      <w:sz w:val="18"/>
                      <w:szCs w:val="18"/>
                    </w:rPr>
                    <w:t>​​​​​​​Ne</w:t>
                  </w:r>
                </w:p>
                <w:p w14:paraId="44423909" w14:textId="77777777" w:rsidR="00824BB9" w:rsidRDefault="00B47BFF">
                  <w:pPr>
                    <w:spacing w:before="135" w:after="135"/>
                    <w:jc w:val="both"/>
                    <w:textAlignment w:val="center"/>
                  </w:pPr>
                  <w:r>
                    <w:rPr>
                      <w:rFonts w:ascii="Arial" w:hAnsi="Arial" w:cs="Arial"/>
                      <w:color w:val="000000"/>
                      <w:position w:val="-2"/>
                      <w:sz w:val="18"/>
                      <w:szCs w:val="18"/>
                    </w:rPr>
                    <w:t>URL</w:t>
                  </w:r>
                </w:p>
                <w:p w14:paraId="3B92DE38" w14:textId="77777777" w:rsidR="00824BB9" w:rsidRDefault="00B47BFF">
                  <w:pPr>
                    <w:spacing w:before="135" w:after="135"/>
                    <w:jc w:val="both"/>
                    <w:textAlignment w:val="center"/>
                  </w:pPr>
                  <w:r>
                    <w:rPr>
                      <w:rFonts w:ascii="Arial" w:hAnsi="Arial" w:cs="Arial"/>
                      <w:color w:val="000000"/>
                      <w:position w:val="-2"/>
                      <w:sz w:val="18"/>
                      <w:szCs w:val="18"/>
                    </w:rPr>
                    <w:t>Oznaka</w:t>
                  </w:r>
                </w:p>
              </w:tc>
            </w:tr>
          </w:tbl>
          <w:p w14:paraId="6E1EDD4A" w14:textId="77777777" w:rsidR="00824BB9" w:rsidRDefault="00824BB9"/>
        </w:tc>
      </w:tr>
    </w:tbl>
    <w:p w14:paraId="253804DA" w14:textId="77777777" w:rsidR="00824BB9" w:rsidRDefault="00B47BFF">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824BB9" w14:paraId="668161F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EE746" w14:textId="77777777" w:rsidR="00824BB9" w:rsidRDefault="00B47BFF">
            <w:pPr>
              <w:spacing w:before="135" w:after="135"/>
              <w:jc w:val="both"/>
              <w:textAlignment w:val="center"/>
            </w:pPr>
            <w:r>
              <w:rPr>
                <w:rFonts w:ascii="Arial" w:hAnsi="Arial" w:cs="Arial"/>
                <w:b/>
                <w:bCs/>
                <w:color w:val="000000"/>
                <w:position w:val="-2"/>
                <w:sz w:val="18"/>
                <w:szCs w:val="18"/>
              </w:rPr>
              <w:t>Del VI: Sklepne izjave</w:t>
            </w:r>
          </w:p>
          <w:p w14:paraId="499B5E97" w14:textId="77777777" w:rsidR="00824BB9" w:rsidRDefault="00B47BFF">
            <w:pPr>
              <w:spacing w:before="135" w:after="135"/>
              <w:jc w:val="both"/>
              <w:textAlignment w:val="center"/>
            </w:pPr>
            <w:r>
              <w:rPr>
                <w:rFonts w:ascii="Arial" w:hAnsi="Arial" w:cs="Arial"/>
                <w:i/>
                <w:iCs/>
                <w:color w:val="000000"/>
                <w:position w:val="-2"/>
                <w:sz w:val="18"/>
                <w:szCs w:val="18"/>
              </w:rPr>
              <w:t>Spodaj podpisani uradno izjavljam/izjavljamo, da so informacije, ki sem jih navedel v delih II – V, točne in pravilne in da sem jih podal/smo jih podali zavedajoč se posledic resnih zavajajočih razlag.</w:t>
            </w:r>
          </w:p>
          <w:p w14:paraId="6888B1ED" w14:textId="77777777" w:rsidR="00824BB9" w:rsidRDefault="00B47BFF">
            <w:pPr>
              <w:spacing w:before="135" w:after="135"/>
              <w:jc w:val="both"/>
              <w:textAlignment w:val="center"/>
            </w:pPr>
            <w:r>
              <w:rPr>
                <w:rFonts w:ascii="Arial" w:hAnsi="Arial" w:cs="Arial"/>
                <w:i/>
                <w:iCs/>
                <w:color w:val="000000"/>
                <w:position w:val="-2"/>
                <w:sz w:val="18"/>
                <w:szCs w:val="18"/>
              </w:rPr>
              <w:t>Podpisani uradno izjavljam/izjavljamo, da lahko na zahtevo nemudoma predložim/predložimo potrdila in druge oblike listinskih dokazov, na katere se sklicujem/sklicujemo, razen, če lahko javni naročnik oziroma naročnik zadevna dokazila pridobi neposredno iz brezplačno dostopne nacionalne zbirke podatkov v kateri koli državi članic.</w:t>
            </w:r>
            <w:r>
              <w:rPr>
                <w:rFonts w:ascii="Arial" w:hAnsi="Arial" w:cs="Arial"/>
                <w:color w:val="000000"/>
                <w:position w:val="-2"/>
                <w:sz w:val="18"/>
                <w:szCs w:val="18"/>
              </w:rPr>
              <w:t>                                                                                                                                                 </w:t>
            </w:r>
          </w:p>
          <w:p w14:paraId="5F1EC097" w14:textId="77777777" w:rsidR="00824BB9" w:rsidRDefault="00B47BFF">
            <w:pPr>
              <w:spacing w:before="135" w:after="135"/>
              <w:jc w:val="both"/>
              <w:textAlignment w:val="center"/>
            </w:pPr>
            <w:r>
              <w:rPr>
                <w:rFonts w:ascii="Arial" w:hAnsi="Arial" w:cs="Arial"/>
                <w:i/>
                <w:iCs/>
                <w:color w:val="000000"/>
                <w:position w:val="-2"/>
                <w:sz w:val="18"/>
                <w:szCs w:val="18"/>
              </w:rPr>
              <w:t>Spodaj podpisani dajem/o uradno soglasje, da </w:t>
            </w:r>
            <w:r>
              <w:rPr>
                <w:rFonts w:ascii="Arial" w:hAnsi="Arial" w:cs="Arial"/>
                <w:b/>
                <w:bCs/>
                <w:color w:val="000000"/>
                <w:position w:val="-2"/>
                <w:sz w:val="18"/>
                <w:szCs w:val="18"/>
              </w:rPr>
              <w:t>_______________, CESTA KOMANDANTA STANETA 12, 1215 MEDVODE</w:t>
            </w:r>
            <w:r>
              <w:rPr>
                <w:rFonts w:ascii="Arial" w:hAnsi="Arial" w:cs="Arial"/>
                <w:i/>
                <w:iCs/>
                <w:color w:val="000000"/>
                <w:position w:val="-2"/>
                <w:sz w:val="18"/>
                <w:szCs w:val="18"/>
              </w:rPr>
              <w:t> pridobi dostop do dokazil, ki sem jih predložil/smo jih predložili v tem enotneem evropskem dokumentu v zvezi z oddajo javnega naročila za namene </w:t>
            </w:r>
            <w:r>
              <w:rPr>
                <w:rFonts w:ascii="Arial" w:hAnsi="Arial" w:cs="Arial"/>
                <w:b/>
                <w:bCs/>
                <w:color w:val="000000"/>
                <w:position w:val="-2"/>
                <w:sz w:val="18"/>
                <w:szCs w:val="18"/>
              </w:rPr>
              <w:t>Dobava gasilskega vozila GVC 16/25 za potrebe Prostovoljnega gasilskega društva Zgornje Pirniče</w:t>
            </w:r>
            <w:r>
              <w:rPr>
                <w:rFonts w:ascii="Arial" w:hAnsi="Arial" w:cs="Arial"/>
                <w:color w:val="000000"/>
                <w:position w:val="-2"/>
                <w:sz w:val="18"/>
                <w:szCs w:val="18"/>
              </w:rPr>
              <w:t>, objavljen na </w:t>
            </w:r>
            <w:r>
              <w:rPr>
                <w:rFonts w:ascii="Arial" w:hAnsi="Arial" w:cs="Arial"/>
                <w:b/>
                <w:bCs/>
                <w:color w:val="000000"/>
                <w:position w:val="-2"/>
                <w:sz w:val="18"/>
                <w:szCs w:val="18"/>
              </w:rPr>
              <w:t>Portalu javnih naročil pod številko _____________</w:t>
            </w:r>
            <w:r>
              <w:rPr>
                <w:rFonts w:ascii="Arial" w:hAnsi="Arial" w:cs="Arial"/>
                <w:b/>
                <w:bCs/>
                <w:i/>
                <w:iCs/>
                <w:color w:val="000000"/>
                <w:position w:val="-2"/>
                <w:sz w:val="18"/>
                <w:szCs w:val="18"/>
              </w:rPr>
              <w:t>.</w:t>
            </w:r>
          </w:p>
          <w:p w14:paraId="39CF457C" w14:textId="77777777" w:rsidR="00824BB9" w:rsidRDefault="00B47BFF">
            <w:pPr>
              <w:spacing w:before="135" w:after="135"/>
              <w:jc w:val="both"/>
              <w:textAlignment w:val="center"/>
            </w:pPr>
            <w:r>
              <w:rPr>
                <w:rFonts w:ascii="Arial" w:hAnsi="Arial" w:cs="Arial"/>
                <w:color w:val="000000"/>
                <w:position w:val="-2"/>
                <w:sz w:val="18"/>
                <w:szCs w:val="18"/>
              </w:rPr>
              <w:t>Spodaj podpisani dajem/o uradno soglasje, da </w:t>
            </w:r>
            <w:r>
              <w:rPr>
                <w:rFonts w:ascii="Arial" w:hAnsi="Arial" w:cs="Arial"/>
                <w:b/>
                <w:bCs/>
                <w:color w:val="000000"/>
                <w:position w:val="-2"/>
                <w:sz w:val="18"/>
                <w:szCs w:val="18"/>
              </w:rPr>
              <w:t>_______________, CESTA KOMANDANTA STANETA 12, 1215 MEDVODE</w:t>
            </w:r>
            <w:r>
              <w:rPr>
                <w:rFonts w:ascii="Arial" w:hAnsi="Arial" w:cs="Arial"/>
                <w:color w:val="000000"/>
                <w:position w:val="-2"/>
                <w:sz w:val="18"/>
                <w:szCs w:val="18"/>
              </w:rPr>
              <w:t>  v zvezi z oddajo javnega naročila za namene </w:t>
            </w:r>
            <w:r>
              <w:rPr>
                <w:rFonts w:ascii="Arial" w:hAnsi="Arial" w:cs="Arial"/>
                <w:b/>
                <w:bCs/>
                <w:color w:val="000000"/>
                <w:position w:val="-2"/>
                <w:sz w:val="18"/>
                <w:szCs w:val="18"/>
              </w:rPr>
              <w:t>Dobava gasilskega vozila GVC 16/25 za potrebe Prostovoljnega gasilskega društva Zgornje Pirniče, objavljen na Portalu javnih naročil pod številko _____________ </w:t>
            </w:r>
            <w:r>
              <w:rPr>
                <w:rFonts w:ascii="Arial" w:hAnsi="Arial" w:cs="Arial"/>
                <w:color w:val="000000"/>
                <w:position w:val="-2"/>
                <w:sz w:val="18"/>
                <w:szCs w:val="18"/>
              </w:rPr>
              <w:t>pridobi podatke za preveritev ponudbe v skladu 89. členom ZJN-3 v enotnem informacijskem sistemu – eDosje iz devetega odstavka 77. člena ZJN-3.</w:t>
            </w:r>
          </w:p>
          <w:p w14:paraId="5FA97DB6" w14:textId="77777777" w:rsidR="00824BB9" w:rsidRDefault="00B47BFF">
            <w:pPr>
              <w:spacing w:before="135" w:after="135"/>
              <w:jc w:val="both"/>
              <w:textAlignment w:val="center"/>
            </w:pPr>
            <w:r>
              <w:rPr>
                <w:rFonts w:ascii="Arial" w:hAnsi="Arial" w:cs="Arial"/>
                <w:color w:val="000000"/>
                <w:position w:val="-2"/>
                <w:sz w:val="18"/>
                <w:szCs w:val="18"/>
              </w:rPr>
              <w:t>Datum, kraj in, če se zahteva ali če je potrebno, podpis/(i):</w:t>
            </w:r>
          </w:p>
          <w:tbl>
            <w:tblPr>
              <w:tblStyle w:val="NormalTablePHPDOCX"/>
              <w:tblW w:w="8745" w:type="dxa"/>
              <w:tblLook w:val="04A0" w:firstRow="1" w:lastRow="0" w:firstColumn="1" w:lastColumn="0" w:noHBand="0" w:noVBand="1"/>
            </w:tblPr>
            <w:tblGrid>
              <w:gridCol w:w="4080"/>
              <w:gridCol w:w="4665"/>
            </w:tblGrid>
            <w:tr w:rsidR="00824BB9" w14:paraId="4CD9FD27" w14:textId="77777777">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89CE4" w14:textId="77777777" w:rsidR="00824BB9" w:rsidRDefault="00B47BFF">
                  <w:r>
                    <w:rPr>
                      <w:rFonts w:ascii="Arial" w:hAnsi="Arial" w:cs="Arial"/>
                      <w:color w:val="000000"/>
                      <w:position w:val="-2"/>
                      <w:sz w:val="18"/>
                      <w:szCs w:val="18"/>
                    </w:rPr>
                    <w:t>Kraj in datum:</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78E46" w14:textId="77777777" w:rsidR="00824BB9" w:rsidRDefault="00B47BFF">
                  <w:r>
                    <w:rPr>
                      <w:rFonts w:ascii="Arial" w:hAnsi="Arial" w:cs="Arial"/>
                      <w:color w:val="000000"/>
                      <w:position w:val="-2"/>
                      <w:sz w:val="18"/>
                      <w:szCs w:val="18"/>
                    </w:rPr>
                    <w:t>Ime in priimek: _____________________</w:t>
                  </w:r>
                </w:p>
              </w:tc>
            </w:tr>
            <w:tr w:rsidR="00824BB9" w14:paraId="50547176" w14:textId="77777777">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1A665"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959BE" w14:textId="77777777" w:rsidR="00824BB9" w:rsidRDefault="00824BB9"/>
                <w:p w14:paraId="0D249AD4" w14:textId="77777777" w:rsidR="00824BB9" w:rsidRDefault="00B47BFF">
                  <w:pPr>
                    <w:jc w:val="center"/>
                  </w:pPr>
                  <w:r>
                    <w:rPr>
                      <w:rFonts w:ascii="Arial" w:hAnsi="Arial" w:cs="Arial"/>
                      <w:color w:val="A9A9A9"/>
                      <w:position w:val="-2"/>
                      <w:sz w:val="18"/>
                      <w:szCs w:val="18"/>
                    </w:rPr>
                    <w:t>(žig in podpis)</w:t>
                  </w:r>
                </w:p>
              </w:tc>
            </w:tr>
          </w:tbl>
          <w:p w14:paraId="5291896B" w14:textId="77777777" w:rsidR="00824BB9" w:rsidRDefault="00824BB9"/>
          <w:tbl>
            <w:tblPr>
              <w:tblStyle w:val="NormalTablePHPDOCX"/>
              <w:tblW w:w="0" w:type="auto"/>
              <w:tblLook w:val="04A0" w:firstRow="1" w:lastRow="0" w:firstColumn="1" w:lastColumn="0" w:noHBand="0" w:noVBand="1"/>
            </w:tblPr>
            <w:tblGrid>
              <w:gridCol w:w="267"/>
            </w:tblGrid>
            <w:tr w:rsidR="00824BB9" w14:paraId="3B98E2EB" w14:textId="77777777">
              <w:tc>
                <w:tcPr>
                  <w:tcW w:w="0" w:type="auto"/>
                  <w:tcMar>
                    <w:top w:w="0" w:type="auto"/>
                    <w:bottom w:w="0" w:type="auto"/>
                  </w:tcMar>
                </w:tcPr>
                <w:p w14:paraId="3451A7A3" w14:textId="77777777" w:rsidR="00824BB9" w:rsidRDefault="00B47BFF">
                  <w:r>
                    <w:rPr>
                      <w:rFonts w:ascii="Arial" w:hAnsi="Arial" w:cs="Arial"/>
                      <w:color w:val="000000"/>
                      <w:position w:val="-2"/>
                      <w:sz w:val="18"/>
                      <w:szCs w:val="18"/>
                    </w:rPr>
                    <w:t> </w:t>
                  </w:r>
                </w:p>
              </w:tc>
            </w:tr>
          </w:tbl>
          <w:p w14:paraId="73462EE1" w14:textId="77777777" w:rsidR="00824BB9" w:rsidRDefault="00824BB9"/>
        </w:tc>
      </w:tr>
    </w:tbl>
    <w:p w14:paraId="0C979CFE" w14:textId="77777777" w:rsidR="00824BB9" w:rsidRDefault="00824BB9">
      <w:pPr>
        <w:sectPr w:rsidR="00824BB9" w:rsidSect="00B47BFF">
          <w:footerReference w:type="default" r:id="rId14"/>
          <w:pgSz w:w="11906" w:h="16838"/>
          <w:pgMar w:top="1418" w:right="1418" w:bottom="1418" w:left="1418" w:header="567" w:footer="596" w:gutter="0"/>
          <w:cols w:space="708"/>
          <w:docGrid w:linePitch="360"/>
        </w:sectPr>
      </w:pPr>
    </w:p>
    <w:p w14:paraId="2F6E7D76"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7</w:t>
      </w:r>
    </w:p>
    <w:p w14:paraId="3CCFF2C1" w14:textId="77777777" w:rsidR="00B47BFF" w:rsidRPr="00252358" w:rsidRDefault="00B47BFF" w:rsidP="00B47BFF"/>
    <w:p w14:paraId="10A0BC9E"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170BF76" w14:textId="77777777" w:rsidR="00B47BFF" w:rsidRDefault="00B47BFF" w:rsidP="00B47BFF">
      <w:pPr>
        <w:spacing w:after="120"/>
        <w:rPr>
          <w:rFonts w:ascii="Arial" w:hAnsi="Arial" w:cs="Arial"/>
        </w:rPr>
      </w:pPr>
    </w:p>
    <w:p w14:paraId="5D6DBEF9" w14:textId="77777777" w:rsidR="00824BB9" w:rsidRDefault="00B47BFF">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14:paraId="56443DA2" w14:textId="77777777" w:rsidR="00824BB9" w:rsidRDefault="00B47BF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824BB9" w14:paraId="615FFF73" w14:textId="77777777">
        <w:tc>
          <w:tcPr>
            <w:tcW w:w="0" w:type="auto"/>
            <w:tcMar>
              <w:top w:w="0" w:type="auto"/>
              <w:bottom w:w="0" w:type="auto"/>
            </w:tcMar>
          </w:tcPr>
          <w:p w14:paraId="12FD59BA" w14:textId="77777777" w:rsidR="00824BB9" w:rsidRDefault="00B47BFF" w:rsidP="007E00B9">
            <w:pPr>
              <w:numPr>
                <w:ilvl w:val="0"/>
                <w:numId w:val="3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C68014D" w14:textId="77777777" w:rsidR="00824BB9" w:rsidRDefault="00B47BFF" w:rsidP="007E00B9">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D069A72" w14:textId="77777777" w:rsidR="00824BB9" w:rsidRDefault="00B47BFF" w:rsidP="007E00B9">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AD7B82B" w14:textId="77777777" w:rsidR="00824BB9" w:rsidRDefault="00B47BFF">
      <w:pPr>
        <w:spacing w:before="225" w:after="225" w:line="240" w:lineRule="auto"/>
        <w:jc w:val="center"/>
      </w:pPr>
      <w:r>
        <w:rPr>
          <w:rFonts w:ascii="Arial" w:hAnsi="Arial" w:cs="Arial"/>
          <w:b/>
          <w:bCs/>
          <w:color w:val="000000"/>
          <w:sz w:val="21"/>
          <w:szCs w:val="21"/>
        </w:rPr>
        <w:t>in</w:t>
      </w:r>
    </w:p>
    <w:p w14:paraId="00C117DA" w14:textId="77777777" w:rsidR="00824BB9" w:rsidRDefault="00B47BFF">
      <w:pPr>
        <w:spacing w:before="225" w:after="225" w:line="240" w:lineRule="auto"/>
        <w:jc w:val="center"/>
      </w:pPr>
      <w:r>
        <w:rPr>
          <w:rFonts w:ascii="Arial" w:hAnsi="Arial" w:cs="Arial"/>
          <w:b/>
          <w:bCs/>
          <w:color w:val="000000"/>
          <w:sz w:val="21"/>
          <w:szCs w:val="21"/>
        </w:rPr>
        <w:t>POOBLASTILO</w:t>
      </w:r>
    </w:p>
    <w:p w14:paraId="0ABCAB97" w14:textId="77777777" w:rsidR="00824BB9" w:rsidRDefault="00B47BFF">
      <w:pPr>
        <w:spacing w:before="225" w:after="225" w:line="240" w:lineRule="auto"/>
        <w:jc w:val="both"/>
      </w:pPr>
      <w:r>
        <w:rPr>
          <w:rFonts w:ascii="Arial" w:hAnsi="Arial" w:cs="Arial"/>
          <w:color w:val="000000"/>
          <w:sz w:val="18"/>
          <w:szCs w:val="18"/>
        </w:rPr>
        <w:t>Pooblaščamo naročnika OBČINA MEDVODE,CESTA KOMANDANTA STANETA 12, 1215 MEDVODE,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824BB9" w14:paraId="2B5D91F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F657A" w14:textId="77777777" w:rsidR="00824BB9" w:rsidRDefault="00B47BF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498FB" w14:textId="77777777" w:rsidR="00824BB9" w:rsidRDefault="00B47BFF">
            <w:r>
              <w:rPr>
                <w:rFonts w:ascii="Arial" w:hAnsi="Arial" w:cs="Arial"/>
                <w:color w:val="000000"/>
                <w:position w:val="-2"/>
                <w:sz w:val="18"/>
                <w:szCs w:val="18"/>
              </w:rPr>
              <w:t> </w:t>
            </w:r>
          </w:p>
        </w:tc>
      </w:tr>
      <w:tr w:rsidR="00824BB9" w14:paraId="617FBFD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683F6" w14:textId="77777777" w:rsidR="00824BB9" w:rsidRDefault="00B47BF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15CBE" w14:textId="77777777" w:rsidR="00824BB9" w:rsidRDefault="00B47BFF">
            <w:r>
              <w:rPr>
                <w:rFonts w:ascii="Arial" w:hAnsi="Arial" w:cs="Arial"/>
                <w:color w:val="000000"/>
                <w:position w:val="-2"/>
                <w:sz w:val="18"/>
                <w:szCs w:val="18"/>
              </w:rPr>
              <w:t> </w:t>
            </w:r>
          </w:p>
        </w:tc>
      </w:tr>
      <w:tr w:rsidR="00824BB9" w14:paraId="61CFB0B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F5446" w14:textId="77777777" w:rsidR="00824BB9" w:rsidRDefault="00B47BF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0F1FA" w14:textId="77777777" w:rsidR="00824BB9" w:rsidRDefault="00B47BFF">
            <w:r>
              <w:rPr>
                <w:rFonts w:ascii="Arial" w:hAnsi="Arial" w:cs="Arial"/>
                <w:color w:val="000000"/>
                <w:position w:val="-2"/>
                <w:sz w:val="18"/>
                <w:szCs w:val="18"/>
              </w:rPr>
              <w:t> </w:t>
            </w:r>
          </w:p>
        </w:tc>
      </w:tr>
      <w:tr w:rsidR="00824BB9" w14:paraId="07D79E5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ABBA9" w14:textId="77777777" w:rsidR="00824BB9" w:rsidRDefault="00B47BF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E2D2B" w14:textId="77777777" w:rsidR="00824BB9" w:rsidRDefault="00B47BFF">
            <w:r>
              <w:rPr>
                <w:rFonts w:ascii="Arial" w:hAnsi="Arial" w:cs="Arial"/>
                <w:color w:val="000000"/>
                <w:position w:val="-2"/>
                <w:sz w:val="18"/>
                <w:szCs w:val="18"/>
              </w:rPr>
              <w:t> </w:t>
            </w:r>
          </w:p>
        </w:tc>
      </w:tr>
      <w:tr w:rsidR="00824BB9" w14:paraId="7CAFF15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15F24" w14:textId="77777777" w:rsidR="00824BB9" w:rsidRDefault="00B47BF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BE07C" w14:textId="77777777" w:rsidR="00824BB9" w:rsidRDefault="00B47BFF">
            <w:r>
              <w:rPr>
                <w:rFonts w:ascii="Arial" w:hAnsi="Arial" w:cs="Arial"/>
                <w:color w:val="000000"/>
                <w:position w:val="-2"/>
                <w:sz w:val="18"/>
                <w:szCs w:val="18"/>
              </w:rPr>
              <w:t> </w:t>
            </w:r>
          </w:p>
        </w:tc>
      </w:tr>
    </w:tbl>
    <w:p w14:paraId="04CAF0A7" w14:textId="77777777" w:rsidR="00824BB9" w:rsidRDefault="00B47BF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24BB9" w14:paraId="03895CB2" w14:textId="77777777">
        <w:tc>
          <w:tcPr>
            <w:tcW w:w="2500" w:type="pct"/>
            <w:tcMar>
              <w:top w:w="75" w:type="dxa"/>
              <w:bottom w:w="75" w:type="dxa"/>
            </w:tcMar>
            <w:vAlign w:val="center"/>
          </w:tcPr>
          <w:p w14:paraId="787ED9F5" w14:textId="77777777" w:rsidR="00824BB9" w:rsidRDefault="00B47BFF">
            <w:r>
              <w:rPr>
                <w:rFonts w:ascii="Arial" w:hAnsi="Arial" w:cs="Arial"/>
                <w:color w:val="000000"/>
                <w:position w:val="-2"/>
                <w:sz w:val="18"/>
                <w:szCs w:val="18"/>
              </w:rPr>
              <w:t>Kraj in datum:</w:t>
            </w:r>
          </w:p>
        </w:tc>
        <w:tc>
          <w:tcPr>
            <w:tcW w:w="0" w:type="auto"/>
            <w:tcMar>
              <w:top w:w="75" w:type="dxa"/>
              <w:bottom w:w="75" w:type="dxa"/>
            </w:tcMar>
            <w:vAlign w:val="center"/>
          </w:tcPr>
          <w:p w14:paraId="357C7B0C" w14:textId="77777777" w:rsidR="00824BB9" w:rsidRDefault="00B47BFF">
            <w:r>
              <w:rPr>
                <w:rFonts w:ascii="Arial" w:hAnsi="Arial" w:cs="Arial"/>
                <w:color w:val="000000"/>
                <w:position w:val="-2"/>
                <w:sz w:val="18"/>
                <w:szCs w:val="18"/>
              </w:rPr>
              <w:t>Ime in priimek: _____________________</w:t>
            </w:r>
          </w:p>
        </w:tc>
      </w:tr>
      <w:tr w:rsidR="00824BB9" w14:paraId="636E833B" w14:textId="77777777">
        <w:tc>
          <w:tcPr>
            <w:tcW w:w="2500" w:type="pct"/>
            <w:tcMar>
              <w:top w:w="75" w:type="dxa"/>
              <w:bottom w:w="75" w:type="dxa"/>
            </w:tcMar>
            <w:vAlign w:val="center"/>
          </w:tcPr>
          <w:p w14:paraId="47B5CA44" w14:textId="77777777" w:rsidR="00824BB9" w:rsidRDefault="00B47BFF">
            <w:r>
              <w:rPr>
                <w:rFonts w:ascii="Arial" w:hAnsi="Arial" w:cs="Arial"/>
                <w:color w:val="000000"/>
                <w:position w:val="-2"/>
                <w:sz w:val="18"/>
                <w:szCs w:val="18"/>
              </w:rPr>
              <w:t> </w:t>
            </w:r>
          </w:p>
        </w:tc>
        <w:tc>
          <w:tcPr>
            <w:tcW w:w="0" w:type="auto"/>
            <w:tcMar>
              <w:top w:w="75" w:type="dxa"/>
              <w:bottom w:w="75" w:type="dxa"/>
            </w:tcMar>
            <w:vAlign w:val="center"/>
          </w:tcPr>
          <w:p w14:paraId="241D75FC" w14:textId="77777777" w:rsidR="00824BB9" w:rsidRDefault="00824BB9"/>
          <w:p w14:paraId="194411E0" w14:textId="77777777" w:rsidR="00824BB9" w:rsidRDefault="00B47BFF">
            <w:pPr>
              <w:jc w:val="center"/>
            </w:pPr>
            <w:r>
              <w:rPr>
                <w:rFonts w:ascii="Arial" w:hAnsi="Arial" w:cs="Arial"/>
                <w:color w:val="A9A9A9"/>
                <w:position w:val="-2"/>
                <w:sz w:val="18"/>
                <w:szCs w:val="18"/>
              </w:rPr>
              <w:t>(žig in podpis)</w:t>
            </w:r>
          </w:p>
        </w:tc>
      </w:tr>
    </w:tbl>
    <w:p w14:paraId="21AD6BDE" w14:textId="77777777" w:rsidR="00824BB9" w:rsidRDefault="00B47BFF">
      <w:pPr>
        <w:spacing w:before="225" w:after="225" w:line="240" w:lineRule="auto"/>
        <w:jc w:val="both"/>
      </w:pPr>
      <w:r>
        <w:rPr>
          <w:rFonts w:ascii="Arial" w:hAnsi="Arial" w:cs="Arial"/>
          <w:color w:val="000000"/>
          <w:sz w:val="18"/>
          <w:szCs w:val="18"/>
        </w:rPr>
        <w:t> </w:t>
      </w:r>
    </w:p>
    <w:p w14:paraId="150FD9AD" w14:textId="77777777" w:rsidR="00824BB9" w:rsidRDefault="00824BB9">
      <w:pPr>
        <w:pageBreakBefore/>
        <w:spacing w:before="225" w:after="225" w:line="240" w:lineRule="auto"/>
        <w:jc w:val="both"/>
      </w:pPr>
    </w:p>
    <w:p w14:paraId="1C1E73E7" w14:textId="77777777" w:rsidR="00824BB9" w:rsidRDefault="00B47BFF">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57512548" w14:textId="77777777" w:rsidR="00824BB9" w:rsidRDefault="00B47BFF">
      <w:pPr>
        <w:spacing w:before="225" w:after="225" w:line="240" w:lineRule="auto"/>
        <w:jc w:val="both"/>
      </w:pPr>
      <w:r>
        <w:rPr>
          <w:rFonts w:ascii="Arial" w:hAnsi="Arial" w:cs="Arial"/>
          <w:color w:val="000000"/>
          <w:sz w:val="18"/>
          <w:szCs w:val="18"/>
        </w:rPr>
        <w:t> </w:t>
      </w:r>
    </w:p>
    <w:p w14:paraId="5F10161E" w14:textId="77777777" w:rsidR="00824BB9" w:rsidRDefault="00824BB9">
      <w:pPr>
        <w:sectPr w:rsidR="00824BB9" w:rsidSect="00B47BFF">
          <w:footerReference w:type="default" r:id="rId15"/>
          <w:pgSz w:w="11906" w:h="16838"/>
          <w:pgMar w:top="1418" w:right="1418" w:bottom="1418" w:left="1418" w:header="567" w:footer="596" w:gutter="0"/>
          <w:cols w:space="708"/>
          <w:docGrid w:linePitch="360"/>
        </w:sectPr>
      </w:pPr>
    </w:p>
    <w:p w14:paraId="072D6A5F"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8</w:t>
      </w:r>
    </w:p>
    <w:p w14:paraId="74568072" w14:textId="77777777" w:rsidR="00B47BFF" w:rsidRPr="00252358" w:rsidRDefault="00B47BFF" w:rsidP="00B47BFF"/>
    <w:p w14:paraId="358A8FA0"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FB4AA7E" w14:textId="77777777" w:rsidR="00B47BFF" w:rsidRDefault="00B47BFF" w:rsidP="00B47BFF">
      <w:pPr>
        <w:spacing w:after="120"/>
        <w:rPr>
          <w:rFonts w:ascii="Arial" w:hAnsi="Arial" w:cs="Arial"/>
        </w:rPr>
      </w:pPr>
    </w:p>
    <w:p w14:paraId="70FD748B" w14:textId="77777777" w:rsidR="00824BB9" w:rsidRDefault="00B47BFF">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14:paraId="466CF15B" w14:textId="77777777" w:rsidR="00824BB9" w:rsidRDefault="00B47BFF">
      <w:pPr>
        <w:spacing w:before="225" w:after="225" w:line="240" w:lineRule="auto"/>
        <w:jc w:val="both"/>
      </w:pPr>
      <w:r>
        <w:rPr>
          <w:rFonts w:ascii="Arial" w:hAnsi="Arial" w:cs="Arial"/>
          <w:color w:val="000000"/>
          <w:sz w:val="18"/>
          <w:szCs w:val="18"/>
        </w:rPr>
        <w:t>Obenem izjavljam, da:</w:t>
      </w:r>
    </w:p>
    <w:tbl>
      <w:tblPr>
        <w:tblStyle w:val="NormalTablePHPDOCX"/>
        <w:tblW w:w="0" w:type="auto"/>
        <w:tblInd w:w="108" w:type="dxa"/>
        <w:tblLook w:val="04A0" w:firstRow="1" w:lastRow="0" w:firstColumn="1" w:lastColumn="0" w:noHBand="0" w:noVBand="1"/>
      </w:tblPr>
      <w:tblGrid>
        <w:gridCol w:w="9178"/>
      </w:tblGrid>
      <w:tr w:rsidR="00824BB9" w14:paraId="6332A51D" w14:textId="77777777">
        <w:tc>
          <w:tcPr>
            <w:tcW w:w="0" w:type="auto"/>
            <w:tcMar>
              <w:top w:w="0" w:type="auto"/>
              <w:bottom w:w="0" w:type="auto"/>
            </w:tcMar>
          </w:tcPr>
          <w:p w14:paraId="5C740972" w14:textId="77777777" w:rsidR="00824BB9" w:rsidRDefault="00B47BFF" w:rsidP="007E00B9">
            <w:pPr>
              <w:numPr>
                <w:ilvl w:val="0"/>
                <w:numId w:val="3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A9B4F00" w14:textId="77777777" w:rsidR="00824BB9" w:rsidRDefault="00B47BFF" w:rsidP="007E00B9">
            <w:pPr>
              <w:numPr>
                <w:ilvl w:val="0"/>
                <w:numId w:val="3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8F53BE1" w14:textId="77777777" w:rsidR="00824BB9" w:rsidRDefault="00B47BFF">
      <w:pPr>
        <w:spacing w:before="225" w:after="225" w:line="240" w:lineRule="auto"/>
        <w:jc w:val="center"/>
      </w:pPr>
      <w:r>
        <w:rPr>
          <w:rFonts w:ascii="Arial" w:hAnsi="Arial" w:cs="Arial"/>
          <w:b/>
          <w:bCs/>
          <w:color w:val="000000"/>
          <w:sz w:val="21"/>
          <w:szCs w:val="21"/>
        </w:rPr>
        <w:t>in</w:t>
      </w:r>
    </w:p>
    <w:p w14:paraId="6306E141" w14:textId="77777777" w:rsidR="00824BB9" w:rsidRDefault="00B47BFF">
      <w:pPr>
        <w:spacing w:before="225" w:after="225" w:line="240" w:lineRule="auto"/>
        <w:jc w:val="center"/>
      </w:pPr>
      <w:r>
        <w:rPr>
          <w:rFonts w:ascii="Arial" w:hAnsi="Arial" w:cs="Arial"/>
          <w:b/>
          <w:bCs/>
          <w:color w:val="000000"/>
          <w:sz w:val="21"/>
          <w:szCs w:val="21"/>
        </w:rPr>
        <w:t>POOBLASTILO</w:t>
      </w:r>
    </w:p>
    <w:p w14:paraId="19FC7580" w14:textId="77777777" w:rsidR="00824BB9" w:rsidRDefault="00B47BFF">
      <w:pPr>
        <w:spacing w:before="225" w:after="225" w:line="240" w:lineRule="auto"/>
        <w:jc w:val="both"/>
      </w:pPr>
      <w:r>
        <w:rPr>
          <w:rFonts w:ascii="Arial" w:hAnsi="Arial" w:cs="Arial"/>
          <w:color w:val="000000"/>
          <w:sz w:val="18"/>
          <w:szCs w:val="18"/>
        </w:rPr>
        <w:t>Spodaj podpisani pooblaščam naročnika OBČINA MEDVODE,CESTA KOMANDANTA STANETA 12, 1215 MEDVODE, da za potrebe preverjanja izpolnjevanja pogojev v postopku javnega naročila od Ministrstva za pravosodje pridobi potrdilo iz kazenske evidence.</w:t>
      </w:r>
    </w:p>
    <w:p w14:paraId="05345EC9" w14:textId="77777777" w:rsidR="00824BB9" w:rsidRDefault="00B47BFF">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Ind w:w="108" w:type="dxa"/>
        <w:tblLook w:val="04A0" w:firstRow="1" w:lastRow="0" w:firstColumn="1" w:lastColumn="0" w:noHBand="0" w:noVBand="1"/>
      </w:tblPr>
      <w:tblGrid>
        <w:gridCol w:w="2786"/>
        <w:gridCol w:w="6500"/>
      </w:tblGrid>
      <w:tr w:rsidR="00824BB9" w14:paraId="70E2EF2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4E9BC" w14:textId="77777777" w:rsidR="00824BB9" w:rsidRDefault="00B47BFF">
            <w:pPr>
              <w:jc w:val="right"/>
            </w:pPr>
            <w:r>
              <w:rPr>
                <w:rFonts w:ascii="Arial" w:hAnsi="Arial"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7AB49" w14:textId="77777777" w:rsidR="00824BB9" w:rsidRDefault="00B47BFF">
            <w:r>
              <w:rPr>
                <w:rFonts w:ascii="Arial" w:hAnsi="Arial" w:cs="Arial"/>
                <w:color w:val="000000"/>
                <w:position w:val="-2"/>
                <w:sz w:val="18"/>
                <w:szCs w:val="18"/>
              </w:rPr>
              <w:t> </w:t>
            </w:r>
          </w:p>
        </w:tc>
      </w:tr>
      <w:tr w:rsidR="00824BB9" w14:paraId="75B6A9E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C9623" w14:textId="77777777" w:rsidR="00824BB9" w:rsidRDefault="00B47BFF">
            <w:pPr>
              <w:jc w:val="right"/>
            </w:pPr>
            <w:r>
              <w:rPr>
                <w:rFonts w:ascii="Arial" w:hAnsi="Arial"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88BC4" w14:textId="77777777" w:rsidR="00824BB9" w:rsidRDefault="00B47BFF">
            <w:r>
              <w:rPr>
                <w:rFonts w:ascii="Arial" w:hAnsi="Arial" w:cs="Arial"/>
                <w:color w:val="000000"/>
                <w:position w:val="-2"/>
                <w:sz w:val="18"/>
                <w:szCs w:val="18"/>
              </w:rPr>
              <w:t> </w:t>
            </w:r>
          </w:p>
        </w:tc>
      </w:tr>
      <w:tr w:rsidR="00824BB9" w14:paraId="2844157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0081B" w14:textId="77777777" w:rsidR="00824BB9" w:rsidRDefault="00B47BFF">
            <w:pPr>
              <w:jc w:val="right"/>
            </w:pPr>
            <w:r>
              <w:rPr>
                <w:rFonts w:ascii="Arial" w:hAnsi="Arial"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3FF40" w14:textId="77777777" w:rsidR="00824BB9" w:rsidRDefault="00B47BFF">
            <w:r>
              <w:rPr>
                <w:rFonts w:ascii="Arial" w:hAnsi="Arial" w:cs="Arial"/>
                <w:color w:val="000000"/>
                <w:position w:val="-2"/>
                <w:sz w:val="18"/>
                <w:szCs w:val="18"/>
              </w:rPr>
              <w:t> </w:t>
            </w:r>
          </w:p>
        </w:tc>
      </w:tr>
      <w:tr w:rsidR="00824BB9" w14:paraId="2D863BB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745B3" w14:textId="77777777" w:rsidR="00824BB9" w:rsidRDefault="00B47BFF">
            <w:pPr>
              <w:jc w:val="right"/>
            </w:pPr>
            <w:r>
              <w:rPr>
                <w:rFonts w:ascii="Arial" w:hAnsi="Arial"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9BFF6" w14:textId="77777777" w:rsidR="00824BB9" w:rsidRDefault="00B47BFF">
            <w:r>
              <w:rPr>
                <w:rFonts w:ascii="Arial" w:hAnsi="Arial" w:cs="Arial"/>
                <w:color w:val="000000"/>
                <w:position w:val="-2"/>
                <w:sz w:val="18"/>
                <w:szCs w:val="18"/>
              </w:rPr>
              <w:t> </w:t>
            </w:r>
          </w:p>
        </w:tc>
      </w:tr>
      <w:tr w:rsidR="00824BB9" w14:paraId="5634314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AD1B1F" w14:textId="77777777" w:rsidR="00824BB9" w:rsidRDefault="00B47BFF">
            <w:pPr>
              <w:jc w:val="right"/>
            </w:pPr>
            <w:r>
              <w:rPr>
                <w:rFonts w:ascii="Arial" w:hAnsi="Arial"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6269D" w14:textId="77777777" w:rsidR="00824BB9" w:rsidRDefault="00B47BFF">
            <w:r>
              <w:rPr>
                <w:rFonts w:ascii="Arial" w:hAnsi="Arial" w:cs="Arial"/>
                <w:color w:val="000000"/>
                <w:position w:val="-2"/>
                <w:sz w:val="18"/>
                <w:szCs w:val="18"/>
              </w:rPr>
              <w:t> </w:t>
            </w:r>
          </w:p>
        </w:tc>
      </w:tr>
      <w:tr w:rsidR="00824BB9" w14:paraId="55FB2C7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314E9" w14:textId="77777777" w:rsidR="00824BB9" w:rsidRDefault="00B47BFF">
            <w:pPr>
              <w:jc w:val="right"/>
            </w:pPr>
            <w:r>
              <w:rPr>
                <w:rFonts w:ascii="Arial" w:hAnsi="Arial"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5F740" w14:textId="77777777" w:rsidR="00824BB9" w:rsidRDefault="00B47BFF">
            <w:r>
              <w:rPr>
                <w:rFonts w:ascii="Arial" w:hAnsi="Arial" w:cs="Arial"/>
                <w:color w:val="000000"/>
                <w:position w:val="-2"/>
                <w:sz w:val="18"/>
                <w:szCs w:val="18"/>
              </w:rPr>
              <w:t> </w:t>
            </w:r>
          </w:p>
        </w:tc>
      </w:tr>
      <w:tr w:rsidR="00824BB9" w14:paraId="39F9A11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59F62" w14:textId="77777777" w:rsidR="00824BB9" w:rsidRDefault="00B47BFF">
            <w:pPr>
              <w:jc w:val="right"/>
            </w:pPr>
            <w:r>
              <w:rPr>
                <w:rFonts w:ascii="Arial" w:hAnsi="Arial"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03763" w14:textId="77777777" w:rsidR="00824BB9" w:rsidRDefault="00B47BFF">
            <w:r>
              <w:rPr>
                <w:rFonts w:ascii="Arial" w:hAnsi="Arial" w:cs="Arial"/>
                <w:color w:val="000000"/>
                <w:position w:val="-2"/>
                <w:sz w:val="18"/>
                <w:szCs w:val="18"/>
              </w:rPr>
              <w:t> </w:t>
            </w:r>
          </w:p>
        </w:tc>
      </w:tr>
      <w:tr w:rsidR="00824BB9" w14:paraId="4887C74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4C352" w14:textId="77777777" w:rsidR="00824BB9" w:rsidRDefault="00B47BFF">
            <w:pPr>
              <w:jc w:val="right"/>
            </w:pPr>
            <w:r>
              <w:rPr>
                <w:rFonts w:ascii="Arial" w:hAnsi="Arial" w:cs="Arial"/>
                <w:color w:val="000000"/>
                <w:position w:val="-2"/>
                <w:sz w:val="18"/>
                <w:szCs w:val="18"/>
              </w:rPr>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5F8D5" w14:textId="77777777" w:rsidR="00824BB9" w:rsidRDefault="00B47BFF">
            <w:r>
              <w:rPr>
                <w:rFonts w:ascii="Arial" w:hAnsi="Arial" w:cs="Arial"/>
                <w:color w:val="000000"/>
                <w:position w:val="-2"/>
                <w:sz w:val="18"/>
                <w:szCs w:val="18"/>
              </w:rPr>
              <w:t> </w:t>
            </w:r>
          </w:p>
        </w:tc>
      </w:tr>
    </w:tbl>
    <w:p w14:paraId="1BF444E9" w14:textId="77777777" w:rsidR="00824BB9" w:rsidRDefault="00B47BF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24BB9" w14:paraId="6E2AF24C" w14:textId="77777777">
        <w:tc>
          <w:tcPr>
            <w:tcW w:w="2500" w:type="pct"/>
            <w:tcMar>
              <w:top w:w="75" w:type="dxa"/>
              <w:bottom w:w="75" w:type="dxa"/>
            </w:tcMar>
            <w:vAlign w:val="center"/>
          </w:tcPr>
          <w:p w14:paraId="050463E2" w14:textId="77777777" w:rsidR="00824BB9" w:rsidRDefault="00B47BFF">
            <w:r>
              <w:rPr>
                <w:rFonts w:ascii="Arial" w:hAnsi="Arial" w:cs="Arial"/>
                <w:color w:val="000000"/>
                <w:position w:val="-2"/>
                <w:sz w:val="18"/>
                <w:szCs w:val="18"/>
              </w:rPr>
              <w:t>Kraj in datum:</w:t>
            </w:r>
          </w:p>
        </w:tc>
        <w:tc>
          <w:tcPr>
            <w:tcW w:w="0" w:type="auto"/>
            <w:tcMar>
              <w:top w:w="75" w:type="dxa"/>
              <w:bottom w:w="75" w:type="dxa"/>
            </w:tcMar>
            <w:vAlign w:val="center"/>
          </w:tcPr>
          <w:p w14:paraId="14788249" w14:textId="77777777" w:rsidR="00824BB9" w:rsidRDefault="00B47BFF">
            <w:r>
              <w:rPr>
                <w:rFonts w:ascii="Arial" w:hAnsi="Arial" w:cs="Arial"/>
                <w:color w:val="000000"/>
                <w:position w:val="-2"/>
                <w:sz w:val="18"/>
                <w:szCs w:val="18"/>
              </w:rPr>
              <w:t>Ime in priimek: _____________________</w:t>
            </w:r>
          </w:p>
        </w:tc>
      </w:tr>
      <w:tr w:rsidR="00824BB9" w14:paraId="6A8F973B" w14:textId="77777777">
        <w:tc>
          <w:tcPr>
            <w:tcW w:w="2500" w:type="pct"/>
            <w:tcMar>
              <w:top w:w="75" w:type="dxa"/>
              <w:bottom w:w="75" w:type="dxa"/>
            </w:tcMar>
            <w:vAlign w:val="center"/>
          </w:tcPr>
          <w:p w14:paraId="009E4E44" w14:textId="77777777" w:rsidR="00824BB9" w:rsidRDefault="00B47BFF">
            <w:r>
              <w:rPr>
                <w:rFonts w:ascii="Arial" w:hAnsi="Arial" w:cs="Arial"/>
                <w:color w:val="000000"/>
                <w:position w:val="-2"/>
                <w:sz w:val="18"/>
                <w:szCs w:val="18"/>
              </w:rPr>
              <w:t> </w:t>
            </w:r>
          </w:p>
        </w:tc>
        <w:tc>
          <w:tcPr>
            <w:tcW w:w="0" w:type="auto"/>
            <w:tcMar>
              <w:top w:w="75" w:type="dxa"/>
              <w:bottom w:w="75" w:type="dxa"/>
            </w:tcMar>
            <w:vAlign w:val="center"/>
          </w:tcPr>
          <w:p w14:paraId="542D3588" w14:textId="77777777" w:rsidR="00824BB9" w:rsidRDefault="00824BB9"/>
          <w:p w14:paraId="656B9066" w14:textId="77777777" w:rsidR="00824BB9" w:rsidRDefault="00B47BFF">
            <w:pPr>
              <w:jc w:val="center"/>
            </w:pPr>
            <w:r>
              <w:rPr>
                <w:rFonts w:ascii="Arial" w:hAnsi="Arial" w:cs="Arial"/>
                <w:color w:val="A9A9A9"/>
                <w:position w:val="-2"/>
                <w:sz w:val="18"/>
                <w:szCs w:val="18"/>
              </w:rPr>
              <w:t>(podpis)</w:t>
            </w:r>
          </w:p>
        </w:tc>
      </w:tr>
    </w:tbl>
    <w:p w14:paraId="21A9AE24" w14:textId="77777777" w:rsidR="00824BB9" w:rsidRDefault="00B47BFF">
      <w:pPr>
        <w:spacing w:before="225" w:after="225" w:line="240" w:lineRule="auto"/>
        <w:jc w:val="both"/>
      </w:pPr>
      <w:r>
        <w:rPr>
          <w:rFonts w:ascii="Arial" w:hAnsi="Arial" w:cs="Arial"/>
          <w:color w:val="000000"/>
          <w:sz w:val="18"/>
          <w:szCs w:val="18"/>
        </w:rPr>
        <w:t> </w:t>
      </w:r>
    </w:p>
    <w:p w14:paraId="058A70A6" w14:textId="77777777" w:rsidR="00824BB9" w:rsidRDefault="00B47BFF">
      <w:pPr>
        <w:spacing w:before="225" w:after="225" w:line="240" w:lineRule="auto"/>
        <w:jc w:val="both"/>
      </w:pPr>
      <w:r>
        <w:rPr>
          <w:rFonts w:ascii="Arial" w:hAnsi="Arial" w:cs="Arial"/>
          <w:b/>
          <w:bCs/>
          <w:i/>
          <w:iCs/>
          <w:color w:val="000000"/>
          <w:sz w:val="18"/>
          <w:szCs w:val="18"/>
        </w:rPr>
        <w:lastRenderedPageBreak/>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2B10546B" w14:textId="77777777" w:rsidR="00824BB9" w:rsidRDefault="00B47BFF">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2C83449F" w14:textId="77777777" w:rsidR="00824BB9" w:rsidRDefault="00B47BFF">
      <w:pPr>
        <w:spacing w:before="225" w:after="225" w:line="240" w:lineRule="auto"/>
        <w:jc w:val="both"/>
      </w:pPr>
      <w:r>
        <w:rPr>
          <w:rFonts w:ascii="Arial" w:hAnsi="Arial" w:cs="Arial"/>
          <w:color w:val="000000"/>
          <w:sz w:val="18"/>
          <w:szCs w:val="18"/>
        </w:rPr>
        <w:t> </w:t>
      </w:r>
    </w:p>
    <w:p w14:paraId="42EC40A2" w14:textId="77777777" w:rsidR="00824BB9" w:rsidRDefault="00824BB9">
      <w:pPr>
        <w:sectPr w:rsidR="00824BB9" w:rsidSect="00B47BFF">
          <w:footerReference w:type="default" r:id="rId16"/>
          <w:pgSz w:w="11906" w:h="16838"/>
          <w:pgMar w:top="1418" w:right="1418" w:bottom="1418" w:left="1418" w:header="567" w:footer="596" w:gutter="0"/>
          <w:cols w:space="708"/>
          <w:docGrid w:linePitch="360"/>
        </w:sectPr>
      </w:pPr>
    </w:p>
    <w:p w14:paraId="7C785B84"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9</w:t>
      </w:r>
    </w:p>
    <w:p w14:paraId="305BE0E6" w14:textId="77777777" w:rsidR="00B47BFF" w:rsidRPr="00252358" w:rsidRDefault="00B47BFF" w:rsidP="00B47BFF"/>
    <w:p w14:paraId="4FCF9A77"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A65A8EF" w14:textId="77777777" w:rsidR="00B47BFF" w:rsidRDefault="00B47BFF" w:rsidP="00B47BFF">
      <w:pPr>
        <w:spacing w:after="120"/>
        <w:rPr>
          <w:rFonts w:ascii="Arial" w:hAnsi="Arial" w:cs="Arial"/>
        </w:rPr>
      </w:pPr>
    </w:p>
    <w:p w14:paraId="590ED3A1" w14:textId="77777777" w:rsidR="00824BB9" w:rsidRDefault="00B47BFF">
      <w:pPr>
        <w:spacing w:before="225" w:after="225" w:line="240" w:lineRule="auto"/>
        <w:jc w:val="both"/>
      </w:pPr>
      <w:r>
        <w:rPr>
          <w:rFonts w:ascii="Arial" w:hAnsi="Arial" w:cs="Arial"/>
          <w:color w:val="000000"/>
          <w:sz w:val="18"/>
          <w:szCs w:val="18"/>
        </w:rPr>
        <w:t>Naziv gospodarskega subjekta: _________________________</w:t>
      </w:r>
    </w:p>
    <w:p w14:paraId="28D9BC87" w14:textId="77777777" w:rsidR="00824BB9" w:rsidRDefault="00B47BFF">
      <w:pPr>
        <w:spacing w:before="225" w:after="225" w:line="240" w:lineRule="auto"/>
        <w:jc w:val="both"/>
      </w:pPr>
      <w:r>
        <w:rPr>
          <w:rFonts w:ascii="Arial" w:hAnsi="Arial" w:cs="Arial"/>
          <w:color w:val="000000"/>
          <w:sz w:val="18"/>
          <w:szCs w:val="18"/>
        </w:rPr>
        <w:t> </w:t>
      </w:r>
    </w:p>
    <w:p w14:paraId="4422563E" w14:textId="77777777" w:rsidR="00824BB9" w:rsidRDefault="00B47BFF">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824BB9" w14:paraId="1AD92E40"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536223" w14:textId="77777777" w:rsidR="00824BB9" w:rsidRDefault="00B47BFF">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E8BBD8" w14:textId="77777777" w:rsidR="00824BB9" w:rsidRDefault="00B47BFF">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7B334C" w14:textId="77777777" w:rsidR="00824BB9" w:rsidRDefault="00B47BFF">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6BBEAE" w14:textId="77777777" w:rsidR="00824BB9" w:rsidRDefault="00B47BFF">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17EEB69" w14:textId="77777777" w:rsidR="00824BB9" w:rsidRDefault="00B47BFF">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19D895" w14:textId="77777777" w:rsidR="00824BB9" w:rsidRDefault="00B47BFF">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396CA3C" w14:textId="77777777" w:rsidR="00824BB9" w:rsidRDefault="00B47BFF">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24BB9" w14:paraId="68CC1A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0078C" w14:textId="77777777" w:rsidR="00824BB9" w:rsidRDefault="00B47BFF">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E4578"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C14F7"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D11AF"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C4B21"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B01B1"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C8876" w14:textId="77777777" w:rsidR="00824BB9" w:rsidRDefault="00B47BFF">
            <w:r>
              <w:rPr>
                <w:rFonts w:ascii="Arial" w:hAnsi="Arial" w:cs="Arial"/>
                <w:color w:val="000000"/>
                <w:position w:val="-2"/>
                <w:sz w:val="18"/>
                <w:szCs w:val="18"/>
              </w:rPr>
              <w:t> </w:t>
            </w:r>
          </w:p>
        </w:tc>
      </w:tr>
      <w:tr w:rsidR="00824BB9" w14:paraId="2A65BFD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7D913" w14:textId="77777777" w:rsidR="00824BB9" w:rsidRDefault="00B47BFF">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FAEA2"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B32BA"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5D40D"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4BF53"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CD3BA"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37B15" w14:textId="77777777" w:rsidR="00824BB9" w:rsidRDefault="00B47BFF">
            <w:r>
              <w:rPr>
                <w:rFonts w:ascii="Arial" w:hAnsi="Arial" w:cs="Arial"/>
                <w:color w:val="000000"/>
                <w:position w:val="-2"/>
                <w:sz w:val="18"/>
                <w:szCs w:val="18"/>
              </w:rPr>
              <w:t> </w:t>
            </w:r>
          </w:p>
        </w:tc>
      </w:tr>
      <w:tr w:rsidR="00824BB9" w14:paraId="6073F5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DE557" w14:textId="77777777" w:rsidR="00824BB9" w:rsidRDefault="00B47BFF">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3F799"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E7CE0"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998479"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C13C2"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EF8C9"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ADB83" w14:textId="77777777" w:rsidR="00824BB9" w:rsidRDefault="00B47BFF">
            <w:r>
              <w:rPr>
                <w:rFonts w:ascii="Arial" w:hAnsi="Arial" w:cs="Arial"/>
                <w:color w:val="000000"/>
                <w:position w:val="-2"/>
                <w:sz w:val="18"/>
                <w:szCs w:val="18"/>
              </w:rPr>
              <w:t> </w:t>
            </w:r>
          </w:p>
        </w:tc>
      </w:tr>
      <w:tr w:rsidR="00824BB9" w14:paraId="158B7D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4B374" w14:textId="77777777" w:rsidR="00824BB9" w:rsidRDefault="00B47BFF">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55F87"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E9796"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A0B4B"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FFFC3"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38234"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6DEBB" w14:textId="77777777" w:rsidR="00824BB9" w:rsidRDefault="00B47BFF">
            <w:r>
              <w:rPr>
                <w:rFonts w:ascii="Arial" w:hAnsi="Arial" w:cs="Arial"/>
                <w:color w:val="000000"/>
                <w:position w:val="-2"/>
                <w:sz w:val="18"/>
                <w:szCs w:val="18"/>
              </w:rPr>
              <w:t> </w:t>
            </w:r>
          </w:p>
        </w:tc>
      </w:tr>
      <w:tr w:rsidR="00824BB9" w14:paraId="5691F5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E7CB3" w14:textId="77777777" w:rsidR="00824BB9" w:rsidRDefault="00B47BFF">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2AD40"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1D625D"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37C34"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09861"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291A2" w14:textId="77777777" w:rsidR="00824BB9" w:rsidRDefault="00B47BF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9F03B" w14:textId="77777777" w:rsidR="00824BB9" w:rsidRDefault="00B47BFF">
            <w:r>
              <w:rPr>
                <w:rFonts w:ascii="Arial" w:hAnsi="Arial" w:cs="Arial"/>
                <w:color w:val="000000"/>
                <w:position w:val="-2"/>
                <w:sz w:val="18"/>
                <w:szCs w:val="18"/>
              </w:rPr>
              <w:t> </w:t>
            </w:r>
          </w:p>
        </w:tc>
      </w:tr>
    </w:tbl>
    <w:p w14:paraId="387E6971" w14:textId="77777777" w:rsidR="00824BB9" w:rsidRDefault="00B47BFF">
      <w:pPr>
        <w:spacing w:before="225" w:after="225" w:line="240" w:lineRule="auto"/>
        <w:jc w:val="both"/>
      </w:pPr>
      <w:r>
        <w:rPr>
          <w:rFonts w:ascii="Arial" w:hAnsi="Arial" w:cs="Arial"/>
          <w:color w:val="000000"/>
          <w:sz w:val="18"/>
          <w:szCs w:val="18"/>
        </w:rPr>
        <w:t> </w:t>
      </w:r>
    </w:p>
    <w:p w14:paraId="649FF588" w14:textId="77777777" w:rsidR="00824BB9" w:rsidRDefault="00B47BF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679B484E" w14:textId="77777777" w:rsidR="00824BB9" w:rsidRDefault="00B47BFF">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24BB9" w14:paraId="5232117A" w14:textId="77777777">
        <w:tc>
          <w:tcPr>
            <w:tcW w:w="4080" w:type="dxa"/>
            <w:tcMar>
              <w:top w:w="75" w:type="dxa"/>
              <w:bottom w:w="75" w:type="dxa"/>
            </w:tcMar>
            <w:vAlign w:val="center"/>
          </w:tcPr>
          <w:p w14:paraId="4B31D9BD" w14:textId="77777777" w:rsidR="00824BB9" w:rsidRDefault="00B47BFF">
            <w:r>
              <w:rPr>
                <w:rFonts w:ascii="Arial" w:hAnsi="Arial" w:cs="Arial"/>
                <w:color w:val="000000"/>
                <w:position w:val="-2"/>
                <w:sz w:val="18"/>
                <w:szCs w:val="18"/>
              </w:rPr>
              <w:t>Kraj in datum:</w:t>
            </w:r>
          </w:p>
        </w:tc>
        <w:tc>
          <w:tcPr>
            <w:tcW w:w="0" w:type="auto"/>
            <w:tcMar>
              <w:top w:w="75" w:type="dxa"/>
              <w:bottom w:w="75" w:type="dxa"/>
            </w:tcMar>
            <w:vAlign w:val="center"/>
          </w:tcPr>
          <w:p w14:paraId="527AF5BC" w14:textId="77777777" w:rsidR="00824BB9" w:rsidRDefault="00B47BFF">
            <w:r>
              <w:rPr>
                <w:rFonts w:ascii="Arial" w:hAnsi="Arial" w:cs="Arial"/>
                <w:color w:val="000000"/>
                <w:position w:val="-2"/>
                <w:sz w:val="18"/>
                <w:szCs w:val="18"/>
              </w:rPr>
              <w:t>Ime in priimek: _____________________</w:t>
            </w:r>
          </w:p>
        </w:tc>
      </w:tr>
      <w:tr w:rsidR="00824BB9" w14:paraId="53B6F344" w14:textId="77777777">
        <w:tc>
          <w:tcPr>
            <w:tcW w:w="4080" w:type="dxa"/>
            <w:tcMar>
              <w:top w:w="75" w:type="dxa"/>
              <w:bottom w:w="75" w:type="dxa"/>
            </w:tcMar>
            <w:vAlign w:val="center"/>
          </w:tcPr>
          <w:p w14:paraId="65D5498A" w14:textId="77777777" w:rsidR="00824BB9" w:rsidRDefault="00B47BFF">
            <w:r>
              <w:rPr>
                <w:rFonts w:ascii="Arial" w:hAnsi="Arial" w:cs="Arial"/>
                <w:color w:val="000000"/>
                <w:position w:val="-2"/>
                <w:sz w:val="18"/>
                <w:szCs w:val="18"/>
              </w:rPr>
              <w:t> </w:t>
            </w:r>
          </w:p>
        </w:tc>
        <w:tc>
          <w:tcPr>
            <w:tcW w:w="0" w:type="auto"/>
            <w:tcMar>
              <w:top w:w="75" w:type="dxa"/>
              <w:bottom w:w="75" w:type="dxa"/>
            </w:tcMar>
            <w:vAlign w:val="center"/>
          </w:tcPr>
          <w:p w14:paraId="42731344" w14:textId="77777777" w:rsidR="00824BB9" w:rsidRDefault="00B47BFF">
            <w:pPr>
              <w:jc w:val="center"/>
            </w:pPr>
            <w:r>
              <w:rPr>
                <w:rFonts w:ascii="Arial" w:hAnsi="Arial" w:cs="Arial"/>
                <w:color w:val="000000"/>
                <w:position w:val="-2"/>
                <w:sz w:val="18"/>
                <w:szCs w:val="18"/>
              </w:rPr>
              <w:t>(žig in podpis)</w:t>
            </w:r>
          </w:p>
        </w:tc>
      </w:tr>
    </w:tbl>
    <w:p w14:paraId="2C9F5032" w14:textId="77777777" w:rsidR="00824BB9" w:rsidRDefault="00824BB9">
      <w:pPr>
        <w:sectPr w:rsidR="00824BB9" w:rsidSect="00B47BFF">
          <w:footerReference w:type="default" r:id="rId17"/>
          <w:pgSz w:w="11906" w:h="16838"/>
          <w:pgMar w:top="1418" w:right="1418" w:bottom="1418" w:left="1418" w:header="567" w:footer="596" w:gutter="0"/>
          <w:cols w:space="708"/>
          <w:docGrid w:linePitch="360"/>
        </w:sectPr>
      </w:pPr>
    </w:p>
    <w:p w14:paraId="76D4557E"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10</w:t>
      </w:r>
    </w:p>
    <w:p w14:paraId="4AE0BFFA" w14:textId="77777777" w:rsidR="00B47BFF" w:rsidRPr="00252358" w:rsidRDefault="00B47BFF" w:rsidP="00B47BFF"/>
    <w:p w14:paraId="2B31C7BE"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2FC88969" w14:textId="77777777" w:rsidR="00B47BFF" w:rsidRDefault="00B47BFF" w:rsidP="00B47BFF">
      <w:pPr>
        <w:spacing w:after="120"/>
        <w:rPr>
          <w:rFonts w:ascii="Arial" w:hAnsi="Arial" w:cs="Arial"/>
        </w:rPr>
      </w:pPr>
    </w:p>
    <w:p w14:paraId="3B4C3C43" w14:textId="77777777" w:rsidR="00824BB9" w:rsidRDefault="00B47BFF">
      <w:pPr>
        <w:spacing w:before="225" w:after="225" w:line="240" w:lineRule="auto"/>
        <w:jc w:val="center"/>
      </w:pPr>
      <w:r>
        <w:rPr>
          <w:rFonts w:ascii="Arial" w:hAnsi="Arial" w:cs="Arial"/>
          <w:b/>
          <w:bCs/>
          <w:color w:val="000000"/>
          <w:sz w:val="24"/>
          <w:szCs w:val="24"/>
        </w:rPr>
        <w:t>MENIČNA IZJAVA</w:t>
      </w:r>
    </w:p>
    <w:p w14:paraId="76B0BC3D" w14:textId="77777777" w:rsidR="00824BB9" w:rsidRDefault="00B47BFF">
      <w:pPr>
        <w:spacing w:before="225" w:after="225" w:line="240" w:lineRule="auto"/>
        <w:jc w:val="center"/>
      </w:pPr>
      <w:r>
        <w:rPr>
          <w:rFonts w:ascii="Arial" w:hAnsi="Arial" w:cs="Arial"/>
          <w:color w:val="000000"/>
          <w:sz w:val="21"/>
          <w:szCs w:val="21"/>
        </w:rPr>
        <w:t>s pooblastilom za izpolnitev in unovčenje menice</w:t>
      </w:r>
    </w:p>
    <w:p w14:paraId="7532718F" w14:textId="77777777" w:rsidR="00824BB9" w:rsidRDefault="00B47BFF">
      <w:pPr>
        <w:spacing w:before="225" w:after="225" w:line="240" w:lineRule="auto"/>
        <w:jc w:val="both"/>
      </w:pPr>
      <w:r>
        <w:rPr>
          <w:rFonts w:ascii="Arial" w:hAnsi="Arial" w:cs="Arial"/>
          <w:color w:val="000000"/>
          <w:sz w:val="18"/>
          <w:szCs w:val="18"/>
        </w:rPr>
        <w:t> </w:t>
      </w:r>
    </w:p>
    <w:p w14:paraId="2B3B6F77" w14:textId="77777777" w:rsidR="00824BB9" w:rsidRDefault="00B47BFF">
      <w:pPr>
        <w:spacing w:before="225" w:after="225" w:line="240" w:lineRule="auto"/>
        <w:jc w:val="both"/>
      </w:pPr>
      <w:r>
        <w:rPr>
          <w:rFonts w:ascii="Arial" w:hAnsi="Arial" w:cs="Arial"/>
          <w:color w:val="000000"/>
          <w:sz w:val="18"/>
          <w:szCs w:val="18"/>
        </w:rPr>
        <w:t>Naročniku OBČINA MEDVODE, CESTA KOMANDANTA STANETA 12, 1215 MEDVODE,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222FED17" w14:textId="77777777" w:rsidR="00824BB9" w:rsidRDefault="00B47BFF">
      <w:pPr>
        <w:spacing w:before="225" w:after="225" w:line="240" w:lineRule="auto"/>
        <w:jc w:val="both"/>
      </w:pPr>
      <w:r>
        <w:rPr>
          <w:rFonts w:ascii="Arial" w:hAnsi="Arial" w:cs="Arial"/>
          <w:b/>
          <w:bCs/>
          <w:color w:val="000000"/>
          <w:sz w:val="18"/>
          <w:szCs w:val="18"/>
        </w:rPr>
        <w:t>Dobava gasilskega vozila GVC 16/25 za potrebe Prostovoljnega gasilskega društva Zgornje Pirniče</w:t>
      </w:r>
    </w:p>
    <w:p w14:paraId="23A7626D" w14:textId="77777777" w:rsidR="00824BB9" w:rsidRDefault="00B47BF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777A59E" w14:textId="77777777" w:rsidR="00824BB9" w:rsidRDefault="00B47BFF">
      <w:pPr>
        <w:spacing w:before="225" w:after="225" w:line="240" w:lineRule="auto"/>
        <w:jc w:val="both"/>
      </w:pPr>
      <w:r>
        <w:rPr>
          <w:rFonts w:ascii="Arial" w:hAnsi="Arial" w:cs="Arial"/>
          <w:color w:val="000000"/>
          <w:sz w:val="18"/>
          <w:szCs w:val="18"/>
        </w:rPr>
        <w:t> </w:t>
      </w:r>
    </w:p>
    <w:p w14:paraId="74199D2D" w14:textId="77777777" w:rsidR="00824BB9" w:rsidRDefault="00B47BFF">
      <w:pPr>
        <w:spacing w:before="225" w:after="225" w:line="240" w:lineRule="auto"/>
        <w:jc w:val="both"/>
      </w:pPr>
      <w:r>
        <w:rPr>
          <w:rFonts w:ascii="Arial" w:hAnsi="Arial" w:cs="Arial"/>
          <w:color w:val="000000"/>
          <w:sz w:val="18"/>
          <w:szCs w:val="18"/>
        </w:rPr>
        <w:t>Naročnika OBČINA MEDVODE pooblaščamo, da izpolni priloženo menico z zneskom v višini </w:t>
      </w:r>
      <w:r>
        <w:rPr>
          <w:rFonts w:ascii="Arial" w:hAnsi="Arial" w:cs="Arial"/>
          <w:b/>
          <w:bCs/>
          <w:color w:val="000000"/>
          <w:sz w:val="18"/>
          <w:szCs w:val="18"/>
        </w:rPr>
        <w:t>najmanj 6.000,00 EUR</w:t>
      </w:r>
    </w:p>
    <w:p w14:paraId="15AFAE14" w14:textId="77777777" w:rsidR="00824BB9" w:rsidRDefault="00B47BFF">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824BB9" w14:paraId="75382367" w14:textId="77777777">
        <w:tc>
          <w:tcPr>
            <w:tcW w:w="0" w:type="auto"/>
            <w:tcMar>
              <w:top w:w="0" w:type="auto"/>
              <w:bottom w:w="0" w:type="auto"/>
            </w:tcMar>
          </w:tcPr>
          <w:p w14:paraId="0FB5E9F2" w14:textId="77777777" w:rsidR="00824BB9" w:rsidRDefault="00B47BFF" w:rsidP="007E00B9">
            <w:pPr>
              <w:numPr>
                <w:ilvl w:val="0"/>
                <w:numId w:val="32"/>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50DC90A0" w14:textId="77777777" w:rsidR="00824BB9" w:rsidRDefault="00B47BFF" w:rsidP="007E00B9">
            <w:pPr>
              <w:numPr>
                <w:ilvl w:val="0"/>
                <w:numId w:val="32"/>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14:paraId="38A52E4E" w14:textId="77777777" w:rsidR="00824BB9" w:rsidRDefault="00B47BFF" w:rsidP="007E00B9">
            <w:pPr>
              <w:numPr>
                <w:ilvl w:val="0"/>
                <w:numId w:val="32"/>
              </w:numPr>
              <w:rPr>
                <w:rFonts w:ascii="Arial" w:hAnsi="Arial" w:cs="Arial"/>
                <w:color w:val="000000"/>
                <w:sz w:val="18"/>
                <w:szCs w:val="18"/>
              </w:rPr>
            </w:pPr>
            <w:r>
              <w:rPr>
                <w:rFonts w:ascii="Arial" w:hAnsi="Arial" w:cs="Arial"/>
                <w:color w:val="000000"/>
                <w:sz w:val="18"/>
                <w:szCs w:val="18"/>
              </w:rPr>
              <w:t>ne soglašamo z odpravo napak v ponudbi ali</w:t>
            </w:r>
          </w:p>
          <w:p w14:paraId="33EE3A8E" w14:textId="77777777" w:rsidR="00824BB9" w:rsidRDefault="00B47BFF" w:rsidP="007E00B9">
            <w:pPr>
              <w:numPr>
                <w:ilvl w:val="0"/>
                <w:numId w:val="32"/>
              </w:numPr>
              <w:rPr>
                <w:rFonts w:ascii="Arial" w:hAnsi="Arial" w:cs="Arial"/>
                <w:color w:val="000000"/>
                <w:sz w:val="18"/>
                <w:szCs w:val="18"/>
              </w:rPr>
            </w:pPr>
            <w:r>
              <w:rPr>
                <w:rFonts w:ascii="Arial" w:hAnsi="Arial" w:cs="Arial"/>
                <w:color w:val="000000"/>
                <w:sz w:val="18"/>
                <w:szCs w:val="18"/>
              </w:rPr>
              <w:t>ne sklenemo pogodbe v določenem roku ali</w:t>
            </w:r>
          </w:p>
          <w:p w14:paraId="554939B8" w14:textId="77777777" w:rsidR="00824BB9" w:rsidRDefault="00B47BFF" w:rsidP="007E00B9">
            <w:pPr>
              <w:numPr>
                <w:ilvl w:val="0"/>
                <w:numId w:val="32"/>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5B32547" w14:textId="77777777" w:rsidR="00824BB9" w:rsidRDefault="00B47BFF">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4A9B5D6" w14:textId="77777777" w:rsidR="00824BB9" w:rsidRDefault="00B47BFF">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3DB1B08E" w14:textId="77777777" w:rsidR="00824BB9" w:rsidRDefault="00B47BFF">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64CEFAF2" w14:textId="77777777" w:rsidR="00824BB9" w:rsidRDefault="00B47BFF">
      <w:pPr>
        <w:spacing w:before="225" w:after="225" w:line="240" w:lineRule="auto"/>
        <w:jc w:val="both"/>
      </w:pPr>
      <w:r>
        <w:rPr>
          <w:rFonts w:ascii="Arial" w:hAnsi="Arial" w:cs="Arial"/>
          <w:color w:val="000000"/>
          <w:sz w:val="18"/>
          <w:szCs w:val="18"/>
        </w:rPr>
        <w:t>Priloga: </w:t>
      </w:r>
    </w:p>
    <w:p w14:paraId="737DFB10" w14:textId="77777777" w:rsidR="00824BB9" w:rsidRDefault="00B47BFF">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824BB9" w14:paraId="150AE0DC" w14:textId="77777777">
        <w:tc>
          <w:tcPr>
            <w:tcW w:w="4080" w:type="dxa"/>
            <w:tcMar>
              <w:top w:w="75" w:type="dxa"/>
              <w:bottom w:w="75" w:type="dxa"/>
            </w:tcMar>
            <w:vAlign w:val="center"/>
          </w:tcPr>
          <w:p w14:paraId="43159D42" w14:textId="77777777" w:rsidR="00824BB9" w:rsidRDefault="00B47BFF">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F3EBDFA" w14:textId="77777777" w:rsidR="00824BB9" w:rsidRDefault="00B47BFF">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824BB9" w14:paraId="0866A99D" w14:textId="77777777">
        <w:tc>
          <w:tcPr>
            <w:tcW w:w="4080" w:type="dxa"/>
            <w:tcMar>
              <w:top w:w="75" w:type="dxa"/>
              <w:bottom w:w="75" w:type="dxa"/>
            </w:tcMar>
            <w:vAlign w:val="center"/>
          </w:tcPr>
          <w:p w14:paraId="5D6124DF" w14:textId="77777777" w:rsidR="00824BB9" w:rsidRDefault="00B47BFF">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2D06DC1" w14:textId="77777777" w:rsidR="00824BB9" w:rsidRDefault="00824BB9"/>
          <w:p w14:paraId="410F70C9" w14:textId="77777777" w:rsidR="00824BB9" w:rsidRDefault="00B47BFF">
            <w:pPr>
              <w:jc w:val="center"/>
            </w:pPr>
            <w:r>
              <w:rPr>
                <w:rFonts w:ascii="Arial" w:hAnsi="Arial" w:cs="Arial"/>
                <w:color w:val="A9A9A9"/>
                <w:position w:val="-2"/>
                <w:sz w:val="18"/>
                <w:szCs w:val="18"/>
              </w:rPr>
              <w:t>(žig in podpis)</w:t>
            </w:r>
          </w:p>
        </w:tc>
      </w:tr>
    </w:tbl>
    <w:p w14:paraId="6585904C" w14:textId="77777777" w:rsidR="00824BB9" w:rsidRDefault="00B47BFF">
      <w:pPr>
        <w:spacing w:before="225" w:after="225" w:line="240" w:lineRule="auto"/>
        <w:jc w:val="both"/>
      </w:pPr>
      <w:r>
        <w:rPr>
          <w:rFonts w:ascii="Arial" w:hAnsi="Arial" w:cs="Arial"/>
          <w:color w:val="000000"/>
          <w:sz w:val="18"/>
          <w:szCs w:val="18"/>
        </w:rPr>
        <w:t> </w:t>
      </w:r>
    </w:p>
    <w:p w14:paraId="4FFDB084" w14:textId="77777777" w:rsidR="00824BB9" w:rsidRDefault="00B47BFF">
      <w:pPr>
        <w:spacing w:before="225" w:after="225" w:line="240" w:lineRule="auto"/>
        <w:jc w:val="both"/>
      </w:pPr>
      <w:r>
        <w:rPr>
          <w:rFonts w:ascii="Arial" w:hAnsi="Arial" w:cs="Arial"/>
          <w:color w:val="000000"/>
          <w:sz w:val="18"/>
          <w:szCs w:val="18"/>
        </w:rPr>
        <w:t> </w:t>
      </w:r>
    </w:p>
    <w:p w14:paraId="526989ED" w14:textId="77777777" w:rsidR="00824BB9" w:rsidRDefault="00824BB9">
      <w:pPr>
        <w:sectPr w:rsidR="00824BB9" w:rsidSect="00B47BFF">
          <w:footerReference w:type="default" r:id="rId18"/>
          <w:pgSz w:w="11906" w:h="16838"/>
          <w:pgMar w:top="1418" w:right="1418" w:bottom="1418" w:left="1418" w:header="567" w:footer="596" w:gutter="0"/>
          <w:cols w:space="708"/>
          <w:docGrid w:linePitch="360"/>
        </w:sectPr>
      </w:pPr>
    </w:p>
    <w:p w14:paraId="35DD1800"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11</w:t>
      </w:r>
    </w:p>
    <w:p w14:paraId="7DEE75BD" w14:textId="77777777" w:rsidR="00B47BFF" w:rsidRPr="00252358" w:rsidRDefault="00B47BFF" w:rsidP="00B47BFF"/>
    <w:p w14:paraId="4027C746"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114ACC2" w14:textId="77777777" w:rsidR="00B47BFF" w:rsidRDefault="00B47BFF" w:rsidP="00B47BFF">
      <w:pPr>
        <w:spacing w:after="120"/>
        <w:rPr>
          <w:rFonts w:ascii="Arial" w:hAnsi="Arial" w:cs="Arial"/>
        </w:rPr>
      </w:pPr>
    </w:p>
    <w:p w14:paraId="213470A3" w14:textId="77777777" w:rsidR="00824BB9" w:rsidRDefault="00B47BFF">
      <w:pPr>
        <w:spacing w:before="225" w:after="225" w:line="240" w:lineRule="auto"/>
        <w:jc w:val="center"/>
      </w:pPr>
      <w:r>
        <w:rPr>
          <w:rFonts w:ascii="Arial" w:hAnsi="Arial" w:cs="Arial"/>
          <w:b/>
          <w:bCs/>
          <w:color w:val="000000"/>
          <w:sz w:val="24"/>
          <w:szCs w:val="24"/>
        </w:rPr>
        <w:t>MENIČNA IZJAVA</w:t>
      </w:r>
    </w:p>
    <w:p w14:paraId="73D1CEBD" w14:textId="77777777" w:rsidR="00824BB9" w:rsidRDefault="00B47BFF">
      <w:pPr>
        <w:spacing w:before="225" w:after="225" w:line="240" w:lineRule="auto"/>
        <w:jc w:val="center"/>
      </w:pPr>
      <w:r>
        <w:rPr>
          <w:rFonts w:ascii="Arial" w:hAnsi="Arial" w:cs="Arial"/>
          <w:color w:val="000000"/>
          <w:sz w:val="21"/>
          <w:szCs w:val="21"/>
        </w:rPr>
        <w:t>s pooblastilom za izpolnitev in unovčenje menice</w:t>
      </w:r>
    </w:p>
    <w:p w14:paraId="52F52B56" w14:textId="77777777" w:rsidR="00824BB9" w:rsidRDefault="00B47BFF">
      <w:pPr>
        <w:spacing w:before="225" w:after="225" w:line="240" w:lineRule="auto"/>
        <w:jc w:val="both"/>
      </w:pPr>
      <w:r>
        <w:rPr>
          <w:rFonts w:ascii="Arial" w:hAnsi="Arial" w:cs="Arial"/>
          <w:color w:val="000000"/>
          <w:sz w:val="18"/>
          <w:szCs w:val="18"/>
        </w:rPr>
        <w:t> </w:t>
      </w:r>
    </w:p>
    <w:p w14:paraId="228C53B1" w14:textId="77777777" w:rsidR="00824BB9" w:rsidRDefault="00B47BFF">
      <w:pPr>
        <w:spacing w:before="225" w:after="225" w:line="240" w:lineRule="auto"/>
        <w:jc w:val="both"/>
      </w:pPr>
      <w:r>
        <w:rPr>
          <w:rFonts w:ascii="Arial" w:hAnsi="Arial" w:cs="Arial"/>
          <w:color w:val="000000"/>
          <w:sz w:val="18"/>
          <w:szCs w:val="18"/>
        </w:rPr>
        <w:t xml:space="preserve">Naročniku OBČINA MEDVODE, CESTA KOMANDANTA STANETA 12, 1215 MEDVODE,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C7371C8" w14:textId="77777777" w:rsidR="00824BB9" w:rsidRDefault="00B47BFF">
      <w:pPr>
        <w:spacing w:before="225" w:after="225" w:line="240" w:lineRule="auto"/>
        <w:jc w:val="both"/>
      </w:pPr>
      <w:r>
        <w:rPr>
          <w:rFonts w:ascii="Arial" w:hAnsi="Arial" w:cs="Arial"/>
          <w:b/>
          <w:bCs/>
          <w:color w:val="000000"/>
          <w:sz w:val="18"/>
          <w:szCs w:val="18"/>
        </w:rPr>
        <w:t>Dobava gasilskega vozila GVC 16/25 za potrebe Prostovoljnega gasilskega društva Zgornje Pirniče</w:t>
      </w:r>
    </w:p>
    <w:p w14:paraId="73E1069B" w14:textId="77777777" w:rsidR="00824BB9" w:rsidRDefault="00B47BF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AC75961" w14:textId="77777777" w:rsidR="00824BB9" w:rsidRDefault="00B47BFF">
      <w:pPr>
        <w:spacing w:before="225" w:after="225" w:line="240" w:lineRule="auto"/>
        <w:jc w:val="both"/>
      </w:pPr>
      <w:r>
        <w:rPr>
          <w:rFonts w:ascii="Arial" w:hAnsi="Arial" w:cs="Arial"/>
          <w:color w:val="000000"/>
          <w:sz w:val="18"/>
          <w:szCs w:val="18"/>
        </w:rPr>
        <w:t> </w:t>
      </w:r>
    </w:p>
    <w:p w14:paraId="6CBC9575" w14:textId="77777777" w:rsidR="00824BB9" w:rsidRDefault="00B47BFF">
      <w:pPr>
        <w:spacing w:before="225" w:after="225" w:line="240" w:lineRule="auto"/>
        <w:jc w:val="both"/>
      </w:pPr>
      <w:r>
        <w:rPr>
          <w:rFonts w:ascii="Arial" w:hAnsi="Arial" w:cs="Arial"/>
          <w:color w:val="000000"/>
          <w:sz w:val="18"/>
          <w:szCs w:val="18"/>
        </w:rPr>
        <w:t xml:space="preserve">Naročnika OBČINA MEDVODE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19BEA4B0" w14:textId="77777777" w:rsidR="00824BB9" w:rsidRDefault="00B47BFF">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1C0BF17" w14:textId="77777777" w:rsidR="00824BB9" w:rsidRDefault="00B47BFF">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A6FB651" w14:textId="77777777" w:rsidR="00824BB9" w:rsidRDefault="00B47BF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AB1F68D" w14:textId="77777777" w:rsidR="00824BB9" w:rsidRDefault="00B47BF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84C50BF" w14:textId="77777777" w:rsidR="00824BB9" w:rsidRDefault="00B47BFF">
      <w:pPr>
        <w:spacing w:before="225" w:after="225" w:line="240" w:lineRule="auto"/>
        <w:jc w:val="both"/>
      </w:pPr>
      <w:r>
        <w:rPr>
          <w:rFonts w:ascii="Arial" w:hAnsi="Arial" w:cs="Arial"/>
          <w:color w:val="000000"/>
          <w:sz w:val="18"/>
          <w:szCs w:val="18"/>
        </w:rPr>
        <w:t> </w:t>
      </w:r>
    </w:p>
    <w:p w14:paraId="12C27AD8" w14:textId="77777777" w:rsidR="00824BB9" w:rsidRDefault="00B47BFF">
      <w:pPr>
        <w:spacing w:before="225" w:after="225" w:line="240" w:lineRule="auto"/>
        <w:jc w:val="both"/>
      </w:pPr>
      <w:r>
        <w:rPr>
          <w:rFonts w:ascii="Arial" w:hAnsi="Arial" w:cs="Arial"/>
          <w:color w:val="000000"/>
          <w:sz w:val="18"/>
          <w:szCs w:val="18"/>
        </w:rPr>
        <w:t>Priloga: </w:t>
      </w:r>
    </w:p>
    <w:p w14:paraId="49EF6093" w14:textId="77777777" w:rsidR="00824BB9" w:rsidRDefault="00B47BFF">
      <w:pPr>
        <w:spacing w:before="225" w:after="225" w:line="240" w:lineRule="auto"/>
        <w:jc w:val="both"/>
      </w:pPr>
      <w:r>
        <w:rPr>
          <w:rFonts w:ascii="Arial" w:hAnsi="Arial" w:cs="Arial"/>
          <w:color w:val="000000"/>
          <w:sz w:val="18"/>
          <w:szCs w:val="18"/>
        </w:rPr>
        <w:t>- bianco menica, podpisana in žigosana</w:t>
      </w:r>
    </w:p>
    <w:p w14:paraId="7F58B267" w14:textId="77777777" w:rsidR="00824BB9" w:rsidRDefault="00B47BF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24BB9" w14:paraId="4AF569AA" w14:textId="77777777">
        <w:tc>
          <w:tcPr>
            <w:tcW w:w="2500" w:type="pct"/>
            <w:tcMar>
              <w:top w:w="75" w:type="dxa"/>
              <w:bottom w:w="75" w:type="dxa"/>
            </w:tcMar>
            <w:vAlign w:val="center"/>
          </w:tcPr>
          <w:p w14:paraId="08C112CE" w14:textId="77777777" w:rsidR="00824BB9" w:rsidRDefault="00B47BF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FB2633" w14:textId="77777777" w:rsidR="00824BB9" w:rsidRDefault="00B47BF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24BB9" w14:paraId="35530B20" w14:textId="77777777">
        <w:tc>
          <w:tcPr>
            <w:tcW w:w="2500" w:type="pct"/>
            <w:tcMar>
              <w:top w:w="75" w:type="dxa"/>
              <w:bottom w:w="75" w:type="dxa"/>
            </w:tcMar>
            <w:vAlign w:val="center"/>
          </w:tcPr>
          <w:p w14:paraId="43E37167" w14:textId="77777777" w:rsidR="00824BB9" w:rsidRDefault="00B47BF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8263AC" w14:textId="77777777" w:rsidR="00824BB9" w:rsidRDefault="00824BB9"/>
          <w:p w14:paraId="30367C80" w14:textId="77777777" w:rsidR="00824BB9" w:rsidRDefault="00B47BFF">
            <w:pPr>
              <w:jc w:val="center"/>
            </w:pPr>
            <w:r>
              <w:rPr>
                <w:rFonts w:ascii="Arial" w:hAnsi="Arial" w:cs="Arial"/>
                <w:color w:val="A9A9A9"/>
                <w:position w:val="-2"/>
                <w:sz w:val="18"/>
                <w:szCs w:val="18"/>
              </w:rPr>
              <w:t>(žig in podpis)</w:t>
            </w:r>
          </w:p>
        </w:tc>
      </w:tr>
    </w:tbl>
    <w:p w14:paraId="4DDE8F2F" w14:textId="77777777" w:rsidR="00824BB9" w:rsidRDefault="00B47BFF">
      <w:pPr>
        <w:spacing w:before="225" w:after="225" w:line="240" w:lineRule="auto"/>
        <w:jc w:val="both"/>
      </w:pPr>
      <w:r>
        <w:rPr>
          <w:rFonts w:ascii="Arial" w:hAnsi="Arial" w:cs="Arial"/>
          <w:color w:val="000000"/>
          <w:sz w:val="18"/>
          <w:szCs w:val="18"/>
        </w:rPr>
        <w:t> </w:t>
      </w:r>
    </w:p>
    <w:p w14:paraId="6E27DFA1" w14:textId="77777777" w:rsidR="00824BB9" w:rsidRDefault="00B47BFF">
      <w:pPr>
        <w:spacing w:before="225" w:after="225" w:line="240" w:lineRule="auto"/>
        <w:jc w:val="both"/>
      </w:pPr>
      <w:r>
        <w:rPr>
          <w:rFonts w:ascii="Arial" w:hAnsi="Arial" w:cs="Arial"/>
          <w:color w:val="000000"/>
          <w:sz w:val="18"/>
          <w:szCs w:val="18"/>
        </w:rPr>
        <w:t> </w:t>
      </w:r>
    </w:p>
    <w:p w14:paraId="0ABB105D" w14:textId="77777777" w:rsidR="00824BB9" w:rsidRDefault="00824BB9">
      <w:pPr>
        <w:sectPr w:rsidR="00824BB9" w:rsidSect="00B47BFF">
          <w:footerReference w:type="default" r:id="rId19"/>
          <w:pgSz w:w="11906" w:h="16838"/>
          <w:pgMar w:top="1418" w:right="1418" w:bottom="1418" w:left="1418" w:header="567" w:footer="596" w:gutter="0"/>
          <w:cols w:space="708"/>
          <w:docGrid w:linePitch="360"/>
        </w:sectPr>
      </w:pPr>
    </w:p>
    <w:p w14:paraId="456F706A"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12</w:t>
      </w:r>
    </w:p>
    <w:p w14:paraId="5F3867ED" w14:textId="77777777" w:rsidR="00B47BFF" w:rsidRPr="00252358" w:rsidRDefault="00B47BFF" w:rsidP="00B47BFF"/>
    <w:p w14:paraId="11F7CBA3"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6A4BEC34" w14:textId="77777777" w:rsidR="00B47BFF" w:rsidRDefault="00B47BFF" w:rsidP="00B47BFF">
      <w:pPr>
        <w:spacing w:after="120"/>
        <w:rPr>
          <w:rFonts w:ascii="Arial" w:hAnsi="Arial" w:cs="Arial"/>
        </w:rPr>
      </w:pPr>
    </w:p>
    <w:p w14:paraId="7DB1655F" w14:textId="77777777" w:rsidR="00824BB9" w:rsidRDefault="00B47BFF">
      <w:pPr>
        <w:spacing w:before="225" w:after="225" w:line="240" w:lineRule="auto"/>
        <w:jc w:val="center"/>
      </w:pPr>
      <w:r>
        <w:rPr>
          <w:rFonts w:ascii="Arial" w:hAnsi="Arial" w:cs="Arial"/>
          <w:b/>
          <w:bCs/>
          <w:color w:val="000000"/>
          <w:sz w:val="24"/>
          <w:szCs w:val="24"/>
        </w:rPr>
        <w:t>MENIČNA IZJAVA</w:t>
      </w:r>
    </w:p>
    <w:p w14:paraId="198AEF97" w14:textId="77777777" w:rsidR="00824BB9" w:rsidRDefault="00B47BFF">
      <w:pPr>
        <w:spacing w:before="225" w:after="225" w:line="240" w:lineRule="auto"/>
        <w:jc w:val="center"/>
      </w:pPr>
      <w:r>
        <w:rPr>
          <w:rFonts w:ascii="Arial" w:hAnsi="Arial" w:cs="Arial"/>
          <w:color w:val="000000"/>
          <w:sz w:val="21"/>
          <w:szCs w:val="21"/>
        </w:rPr>
        <w:t>s pooblastilom za izpolnitev in unovčenje menice</w:t>
      </w:r>
    </w:p>
    <w:p w14:paraId="021633EC" w14:textId="77777777" w:rsidR="00824BB9" w:rsidRDefault="00B47BFF">
      <w:pPr>
        <w:spacing w:before="225" w:after="225" w:line="240" w:lineRule="auto"/>
        <w:jc w:val="both"/>
      </w:pPr>
      <w:r>
        <w:rPr>
          <w:rFonts w:ascii="Arial" w:hAnsi="Arial" w:cs="Arial"/>
          <w:color w:val="000000"/>
          <w:sz w:val="18"/>
          <w:szCs w:val="18"/>
        </w:rPr>
        <w:t> </w:t>
      </w:r>
    </w:p>
    <w:p w14:paraId="28D2A3D3" w14:textId="77777777" w:rsidR="00824BB9" w:rsidRDefault="00B47BFF">
      <w:pPr>
        <w:spacing w:before="225" w:after="225" w:line="240" w:lineRule="auto"/>
        <w:jc w:val="both"/>
      </w:pPr>
      <w:r>
        <w:rPr>
          <w:rFonts w:ascii="Arial" w:hAnsi="Arial" w:cs="Arial"/>
          <w:color w:val="000000"/>
          <w:sz w:val="18"/>
          <w:szCs w:val="18"/>
        </w:rPr>
        <w:t xml:space="preserve">Naročniku OBČINA MEDVODE, CESTA KOMANDANTA STANETA 12, 1215 MEDVODE,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33E3AD3F" w14:textId="77777777" w:rsidR="00824BB9" w:rsidRDefault="00B47BFF">
      <w:pPr>
        <w:spacing w:before="225" w:after="225" w:line="240" w:lineRule="auto"/>
        <w:jc w:val="both"/>
      </w:pPr>
      <w:r>
        <w:rPr>
          <w:rFonts w:ascii="Arial" w:hAnsi="Arial" w:cs="Arial"/>
          <w:b/>
          <w:bCs/>
          <w:color w:val="000000"/>
          <w:sz w:val="18"/>
          <w:szCs w:val="18"/>
        </w:rPr>
        <w:t>Dobava gasilskega vozila GVC 16/25 za potrebe Prostovoljnega gasilskega društva Zgornje Pirniče</w:t>
      </w:r>
    </w:p>
    <w:p w14:paraId="407A2154" w14:textId="77777777" w:rsidR="00824BB9" w:rsidRDefault="00B47BF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85D6C62" w14:textId="77777777" w:rsidR="00824BB9" w:rsidRDefault="00B47BFF">
      <w:pPr>
        <w:spacing w:before="225" w:after="225" w:line="240" w:lineRule="auto"/>
        <w:jc w:val="both"/>
      </w:pPr>
      <w:r>
        <w:rPr>
          <w:rFonts w:ascii="Arial" w:hAnsi="Arial" w:cs="Arial"/>
          <w:color w:val="000000"/>
          <w:sz w:val="18"/>
          <w:szCs w:val="18"/>
        </w:rPr>
        <w:t> </w:t>
      </w:r>
    </w:p>
    <w:p w14:paraId="2313AF6A" w14:textId="77777777" w:rsidR="00824BB9" w:rsidRDefault="00B47BFF">
      <w:pPr>
        <w:spacing w:before="225" w:after="225" w:line="240" w:lineRule="auto"/>
        <w:jc w:val="both"/>
      </w:pPr>
      <w:r>
        <w:rPr>
          <w:rFonts w:ascii="Arial" w:hAnsi="Arial" w:cs="Arial"/>
          <w:color w:val="000000"/>
          <w:sz w:val="18"/>
          <w:szCs w:val="18"/>
        </w:rPr>
        <w:t xml:space="preserve">Naročnika OBČINA MEDVODE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453D37BF" w14:textId="77777777" w:rsidR="00824BB9" w:rsidRDefault="00B47BFF">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89063BE" w14:textId="77777777" w:rsidR="00824BB9" w:rsidRDefault="00B47BFF">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364F4332" w14:textId="77777777" w:rsidR="00824BB9" w:rsidRDefault="00B47BF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9D1A078" w14:textId="77777777" w:rsidR="00824BB9" w:rsidRDefault="00B47BF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A05E421" w14:textId="77777777" w:rsidR="00824BB9" w:rsidRDefault="00B47BFF">
      <w:pPr>
        <w:spacing w:before="225" w:after="225" w:line="240" w:lineRule="auto"/>
        <w:jc w:val="both"/>
      </w:pPr>
      <w:r>
        <w:rPr>
          <w:rFonts w:ascii="Arial" w:hAnsi="Arial" w:cs="Arial"/>
          <w:color w:val="000000"/>
          <w:sz w:val="18"/>
          <w:szCs w:val="18"/>
        </w:rPr>
        <w:t>Priloga: </w:t>
      </w:r>
    </w:p>
    <w:p w14:paraId="6F0D72DE" w14:textId="77777777" w:rsidR="00824BB9" w:rsidRDefault="00B47BFF">
      <w:pPr>
        <w:spacing w:before="225" w:after="225" w:line="240" w:lineRule="auto"/>
        <w:jc w:val="both"/>
      </w:pPr>
      <w:r>
        <w:rPr>
          <w:rFonts w:ascii="Arial" w:hAnsi="Arial" w:cs="Arial"/>
          <w:color w:val="000000"/>
          <w:sz w:val="18"/>
          <w:szCs w:val="18"/>
        </w:rPr>
        <w:t>- bianco menica, podpisana in žigosana</w:t>
      </w:r>
    </w:p>
    <w:p w14:paraId="71FCA748" w14:textId="77777777" w:rsidR="00824BB9" w:rsidRDefault="00B47BF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24BB9" w14:paraId="5DD90507" w14:textId="77777777">
        <w:tc>
          <w:tcPr>
            <w:tcW w:w="2500" w:type="pct"/>
            <w:tcMar>
              <w:top w:w="75" w:type="dxa"/>
              <w:bottom w:w="75" w:type="dxa"/>
            </w:tcMar>
            <w:vAlign w:val="center"/>
          </w:tcPr>
          <w:p w14:paraId="04AA6015" w14:textId="77777777" w:rsidR="00824BB9" w:rsidRDefault="00B47BF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734C0E6" w14:textId="77777777" w:rsidR="00824BB9" w:rsidRDefault="00B47BF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24BB9" w14:paraId="26005546" w14:textId="77777777">
        <w:tc>
          <w:tcPr>
            <w:tcW w:w="2500" w:type="pct"/>
            <w:tcMar>
              <w:top w:w="75" w:type="dxa"/>
              <w:bottom w:w="75" w:type="dxa"/>
            </w:tcMar>
            <w:vAlign w:val="center"/>
          </w:tcPr>
          <w:p w14:paraId="69A2D6B3" w14:textId="77777777" w:rsidR="00824BB9" w:rsidRDefault="00B47BF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7138638" w14:textId="77777777" w:rsidR="00824BB9" w:rsidRDefault="00824BB9"/>
          <w:p w14:paraId="3310C91E" w14:textId="77777777" w:rsidR="00824BB9" w:rsidRDefault="00B47BFF">
            <w:pPr>
              <w:jc w:val="center"/>
            </w:pPr>
            <w:r>
              <w:rPr>
                <w:rFonts w:ascii="Arial" w:hAnsi="Arial" w:cs="Arial"/>
                <w:color w:val="A9A9A9"/>
                <w:position w:val="-2"/>
                <w:sz w:val="18"/>
                <w:szCs w:val="18"/>
              </w:rPr>
              <w:t>(žig in podpis)</w:t>
            </w:r>
          </w:p>
        </w:tc>
      </w:tr>
    </w:tbl>
    <w:p w14:paraId="75D41BF1" w14:textId="77777777" w:rsidR="00824BB9" w:rsidRDefault="00B47BFF">
      <w:pPr>
        <w:spacing w:before="225" w:after="225" w:line="240" w:lineRule="auto"/>
        <w:jc w:val="both"/>
      </w:pPr>
      <w:r>
        <w:rPr>
          <w:rFonts w:ascii="Arial" w:hAnsi="Arial" w:cs="Arial"/>
          <w:color w:val="000000"/>
          <w:sz w:val="18"/>
          <w:szCs w:val="18"/>
        </w:rPr>
        <w:t> </w:t>
      </w:r>
    </w:p>
    <w:p w14:paraId="6540F19F" w14:textId="77777777" w:rsidR="00824BB9" w:rsidRDefault="00B47BFF">
      <w:pPr>
        <w:spacing w:before="225" w:after="225" w:line="240" w:lineRule="auto"/>
        <w:jc w:val="both"/>
      </w:pPr>
      <w:r>
        <w:rPr>
          <w:rFonts w:ascii="Arial" w:hAnsi="Arial" w:cs="Arial"/>
          <w:color w:val="000000"/>
          <w:sz w:val="18"/>
          <w:szCs w:val="18"/>
        </w:rPr>
        <w:t> </w:t>
      </w:r>
    </w:p>
    <w:p w14:paraId="07825162" w14:textId="77777777" w:rsidR="00824BB9" w:rsidRDefault="00824BB9">
      <w:pPr>
        <w:sectPr w:rsidR="00824BB9" w:rsidSect="00B47BFF">
          <w:footerReference w:type="default" r:id="rId20"/>
          <w:pgSz w:w="11906" w:h="16838"/>
          <w:pgMar w:top="1418" w:right="1418" w:bottom="1418" w:left="1418" w:header="567" w:footer="596" w:gutter="0"/>
          <w:cols w:space="708"/>
          <w:docGrid w:linePitch="360"/>
        </w:sectPr>
      </w:pPr>
    </w:p>
    <w:p w14:paraId="2D78D04E"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13</w:t>
      </w:r>
    </w:p>
    <w:p w14:paraId="0EDC008E" w14:textId="77777777" w:rsidR="00B47BFF" w:rsidRPr="00252358" w:rsidRDefault="00B47BFF" w:rsidP="00B47BFF"/>
    <w:p w14:paraId="290DEE40"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679DC9A" w14:textId="77777777" w:rsidR="00B47BFF" w:rsidRDefault="00B47BFF" w:rsidP="00B47BFF">
      <w:pPr>
        <w:spacing w:after="120"/>
        <w:rPr>
          <w:rFonts w:ascii="Arial" w:hAnsi="Arial" w:cs="Arial"/>
        </w:rPr>
      </w:pPr>
    </w:p>
    <w:p w14:paraId="5C10C122" w14:textId="77777777" w:rsidR="00824BB9" w:rsidRDefault="00B47BF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9CE103E" w14:textId="77777777" w:rsidR="00824BB9" w:rsidRDefault="00B47BF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24BB9" w14:paraId="1E72D52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51DAAA" w14:textId="77777777" w:rsidR="00824BB9" w:rsidRDefault="00B47BFF">
            <w:pPr>
              <w:spacing w:before="135" w:after="135"/>
              <w:jc w:val="both"/>
              <w:textAlignment w:val="center"/>
            </w:pPr>
            <w:r>
              <w:rPr>
                <w:rFonts w:ascii="Arial" w:hAnsi="Arial" w:cs="Arial"/>
                <w:b/>
                <w:bCs/>
                <w:color w:val="000000"/>
                <w:position w:val="-2"/>
                <w:sz w:val="18"/>
                <w:szCs w:val="18"/>
              </w:rPr>
              <w:t>Ime in priimek</w:t>
            </w:r>
          </w:p>
          <w:p w14:paraId="7C3E71D0" w14:textId="77777777" w:rsidR="00824BB9" w:rsidRDefault="00B47BFF">
            <w:pPr>
              <w:spacing w:before="135" w:after="135"/>
              <w:jc w:val="both"/>
              <w:textAlignment w:val="center"/>
            </w:pPr>
            <w:r>
              <w:rPr>
                <w:rFonts w:ascii="Arial" w:hAnsi="Arial" w:cs="Arial"/>
                <w:b/>
                <w:bCs/>
                <w:color w:val="000000"/>
                <w:position w:val="-2"/>
                <w:sz w:val="18"/>
                <w:szCs w:val="18"/>
              </w:rPr>
              <w:t>ali</w:t>
            </w:r>
          </w:p>
          <w:p w14:paraId="02A13266" w14:textId="77777777" w:rsidR="00824BB9" w:rsidRDefault="00B47BF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173404" w14:textId="77777777" w:rsidR="00824BB9" w:rsidRDefault="00B47BFF">
            <w:pPr>
              <w:spacing w:before="135" w:after="135"/>
              <w:jc w:val="both"/>
              <w:textAlignment w:val="center"/>
            </w:pPr>
            <w:r>
              <w:rPr>
                <w:rFonts w:ascii="Arial" w:hAnsi="Arial" w:cs="Arial"/>
                <w:b/>
                <w:bCs/>
                <w:color w:val="000000"/>
                <w:position w:val="-2"/>
                <w:sz w:val="18"/>
                <w:szCs w:val="18"/>
              </w:rPr>
              <w:t>Naslov prebivališča</w:t>
            </w:r>
          </w:p>
          <w:p w14:paraId="7E3369CC" w14:textId="77777777" w:rsidR="00824BB9" w:rsidRDefault="00B47BFF">
            <w:pPr>
              <w:spacing w:before="135" w:after="135"/>
              <w:jc w:val="both"/>
              <w:textAlignment w:val="center"/>
            </w:pPr>
            <w:r>
              <w:rPr>
                <w:rFonts w:ascii="Arial" w:hAnsi="Arial" w:cs="Arial"/>
                <w:b/>
                <w:bCs/>
                <w:color w:val="000000"/>
                <w:position w:val="-2"/>
                <w:sz w:val="18"/>
                <w:szCs w:val="18"/>
              </w:rPr>
              <w:t>ali</w:t>
            </w:r>
          </w:p>
          <w:p w14:paraId="156EC10E" w14:textId="77777777" w:rsidR="00824BB9" w:rsidRDefault="00B47BF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0F8FF" w14:textId="77777777" w:rsidR="00824BB9" w:rsidRDefault="00B47BFF">
            <w:pPr>
              <w:spacing w:before="135" w:after="135"/>
              <w:jc w:val="both"/>
              <w:textAlignment w:val="center"/>
            </w:pPr>
            <w:r>
              <w:rPr>
                <w:rFonts w:ascii="Arial" w:hAnsi="Arial" w:cs="Arial"/>
                <w:b/>
                <w:bCs/>
                <w:color w:val="000000"/>
                <w:position w:val="-2"/>
                <w:sz w:val="18"/>
                <w:szCs w:val="18"/>
              </w:rPr>
              <w:t>Delež lastništva</w:t>
            </w:r>
          </w:p>
          <w:p w14:paraId="3B8D3058" w14:textId="77777777" w:rsidR="00824BB9" w:rsidRDefault="00B47BFF">
            <w:pPr>
              <w:spacing w:before="135" w:after="135"/>
              <w:jc w:val="both"/>
              <w:textAlignment w:val="center"/>
            </w:pPr>
            <w:r>
              <w:rPr>
                <w:rFonts w:ascii="Arial" w:hAnsi="Arial" w:cs="Arial"/>
                <w:b/>
                <w:bCs/>
                <w:color w:val="000000"/>
                <w:position w:val="-2"/>
                <w:sz w:val="18"/>
                <w:szCs w:val="18"/>
              </w:rPr>
              <w:t>ali</w:t>
            </w:r>
          </w:p>
          <w:p w14:paraId="3284746A" w14:textId="77777777" w:rsidR="00824BB9" w:rsidRDefault="00B47BFF">
            <w:pPr>
              <w:spacing w:before="135" w:after="135"/>
              <w:jc w:val="both"/>
              <w:textAlignment w:val="center"/>
            </w:pPr>
            <w:r>
              <w:rPr>
                <w:rFonts w:ascii="Arial" w:hAnsi="Arial" w:cs="Arial"/>
                <w:b/>
                <w:bCs/>
                <w:color w:val="000000"/>
                <w:position w:val="-2"/>
                <w:sz w:val="18"/>
                <w:szCs w:val="18"/>
              </w:rPr>
              <w:t>Delež lastništva gospodarskega subjekta</w:t>
            </w:r>
          </w:p>
        </w:tc>
      </w:tr>
      <w:tr w:rsidR="00824BB9" w14:paraId="6863EC7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93B46"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13C60A"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A17720" w14:textId="77777777" w:rsidR="00824BB9" w:rsidRDefault="00B47BFF">
            <w:pPr>
              <w:spacing w:before="135" w:after="135"/>
              <w:jc w:val="both"/>
              <w:textAlignment w:val="center"/>
            </w:pPr>
            <w:r>
              <w:rPr>
                <w:rFonts w:ascii="Arial" w:hAnsi="Arial" w:cs="Arial"/>
                <w:color w:val="000000"/>
                <w:position w:val="-2"/>
                <w:sz w:val="18"/>
                <w:szCs w:val="18"/>
              </w:rPr>
              <w:t> </w:t>
            </w:r>
          </w:p>
        </w:tc>
      </w:tr>
      <w:tr w:rsidR="00824BB9" w14:paraId="20150BE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2F235"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C2D3D0"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44B65F" w14:textId="77777777" w:rsidR="00824BB9" w:rsidRDefault="00B47BFF">
            <w:pPr>
              <w:spacing w:before="135" w:after="135"/>
              <w:jc w:val="both"/>
              <w:textAlignment w:val="center"/>
            </w:pPr>
            <w:r>
              <w:rPr>
                <w:rFonts w:ascii="Arial" w:hAnsi="Arial" w:cs="Arial"/>
                <w:color w:val="000000"/>
                <w:position w:val="-2"/>
                <w:sz w:val="18"/>
                <w:szCs w:val="18"/>
              </w:rPr>
              <w:t> </w:t>
            </w:r>
          </w:p>
        </w:tc>
      </w:tr>
      <w:tr w:rsidR="00824BB9" w14:paraId="06ADF6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5F834"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FBC94"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263DD" w14:textId="77777777" w:rsidR="00824BB9" w:rsidRDefault="00B47BFF">
            <w:pPr>
              <w:spacing w:before="135" w:after="135"/>
              <w:jc w:val="both"/>
              <w:textAlignment w:val="center"/>
            </w:pPr>
            <w:r>
              <w:rPr>
                <w:rFonts w:ascii="Arial" w:hAnsi="Arial" w:cs="Arial"/>
                <w:color w:val="000000"/>
                <w:position w:val="-2"/>
                <w:sz w:val="18"/>
                <w:szCs w:val="18"/>
              </w:rPr>
              <w:t> </w:t>
            </w:r>
          </w:p>
        </w:tc>
      </w:tr>
      <w:tr w:rsidR="00824BB9" w14:paraId="382E36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662EC"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6DD17F"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AE634" w14:textId="77777777" w:rsidR="00824BB9" w:rsidRDefault="00B47BFF">
            <w:pPr>
              <w:spacing w:before="135" w:after="135"/>
              <w:jc w:val="both"/>
              <w:textAlignment w:val="center"/>
            </w:pPr>
            <w:r>
              <w:rPr>
                <w:rFonts w:ascii="Arial" w:hAnsi="Arial" w:cs="Arial"/>
                <w:color w:val="000000"/>
                <w:position w:val="-2"/>
                <w:sz w:val="18"/>
                <w:szCs w:val="18"/>
              </w:rPr>
              <w:t> </w:t>
            </w:r>
          </w:p>
        </w:tc>
      </w:tr>
    </w:tbl>
    <w:p w14:paraId="5FE9DB44" w14:textId="77777777" w:rsidR="00824BB9" w:rsidRDefault="00B47BF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24BB9" w14:paraId="1F0F0E8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8DB558" w14:textId="77777777" w:rsidR="00824BB9" w:rsidRDefault="00B47BF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2AB30" w14:textId="77777777" w:rsidR="00824BB9" w:rsidRDefault="00B47BF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E2F73" w14:textId="77777777" w:rsidR="00824BB9" w:rsidRDefault="00B47BFF">
            <w:pPr>
              <w:spacing w:before="135" w:after="135"/>
              <w:jc w:val="both"/>
              <w:textAlignment w:val="center"/>
            </w:pPr>
            <w:r>
              <w:rPr>
                <w:rFonts w:ascii="Arial" w:hAnsi="Arial" w:cs="Arial"/>
                <w:b/>
                <w:bCs/>
                <w:color w:val="000000"/>
                <w:position w:val="-2"/>
                <w:sz w:val="18"/>
                <w:szCs w:val="18"/>
              </w:rPr>
              <w:t>Delež lastništva gospodarskega subjekta</w:t>
            </w:r>
          </w:p>
        </w:tc>
      </w:tr>
      <w:tr w:rsidR="00824BB9" w14:paraId="4527454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DB414"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224FA"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17020" w14:textId="77777777" w:rsidR="00824BB9" w:rsidRDefault="00B47BFF">
            <w:pPr>
              <w:spacing w:before="135" w:after="135"/>
              <w:jc w:val="both"/>
              <w:textAlignment w:val="center"/>
            </w:pPr>
            <w:r>
              <w:rPr>
                <w:rFonts w:ascii="Arial" w:hAnsi="Arial" w:cs="Arial"/>
                <w:color w:val="000000"/>
                <w:position w:val="-2"/>
                <w:sz w:val="18"/>
                <w:szCs w:val="18"/>
              </w:rPr>
              <w:t> </w:t>
            </w:r>
          </w:p>
        </w:tc>
      </w:tr>
      <w:tr w:rsidR="00824BB9" w14:paraId="637E3E2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9A3D7"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2F29ED"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83321" w14:textId="77777777" w:rsidR="00824BB9" w:rsidRDefault="00B47BFF">
            <w:pPr>
              <w:spacing w:before="135" w:after="135"/>
              <w:jc w:val="both"/>
              <w:textAlignment w:val="center"/>
            </w:pPr>
            <w:r>
              <w:rPr>
                <w:rFonts w:ascii="Arial" w:hAnsi="Arial" w:cs="Arial"/>
                <w:color w:val="000000"/>
                <w:position w:val="-2"/>
                <w:sz w:val="18"/>
                <w:szCs w:val="18"/>
              </w:rPr>
              <w:t> </w:t>
            </w:r>
          </w:p>
        </w:tc>
      </w:tr>
      <w:tr w:rsidR="00824BB9" w14:paraId="2CE3E7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30461"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BEF81"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D001DB" w14:textId="77777777" w:rsidR="00824BB9" w:rsidRDefault="00B47BFF">
            <w:pPr>
              <w:spacing w:before="135" w:after="135"/>
              <w:jc w:val="both"/>
              <w:textAlignment w:val="center"/>
            </w:pPr>
            <w:r>
              <w:rPr>
                <w:rFonts w:ascii="Arial" w:hAnsi="Arial" w:cs="Arial"/>
                <w:color w:val="000000"/>
                <w:position w:val="-2"/>
                <w:sz w:val="18"/>
                <w:szCs w:val="18"/>
              </w:rPr>
              <w:t> </w:t>
            </w:r>
          </w:p>
        </w:tc>
      </w:tr>
      <w:tr w:rsidR="00824BB9" w14:paraId="12523E7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09AFC"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68485" w14:textId="77777777" w:rsidR="00824BB9" w:rsidRDefault="00B47BF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96CD63" w14:textId="77777777" w:rsidR="00824BB9" w:rsidRDefault="00B47BFF">
            <w:pPr>
              <w:spacing w:before="135" w:after="135"/>
              <w:jc w:val="both"/>
              <w:textAlignment w:val="center"/>
            </w:pPr>
            <w:r>
              <w:rPr>
                <w:rFonts w:ascii="Arial" w:hAnsi="Arial" w:cs="Arial"/>
                <w:color w:val="000000"/>
                <w:position w:val="-2"/>
                <w:sz w:val="18"/>
                <w:szCs w:val="18"/>
              </w:rPr>
              <w:t> </w:t>
            </w:r>
          </w:p>
        </w:tc>
      </w:tr>
    </w:tbl>
    <w:p w14:paraId="7832F321" w14:textId="77777777" w:rsidR="00824BB9" w:rsidRDefault="00B47BF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24BB9" w14:paraId="702B6242" w14:textId="77777777">
        <w:tc>
          <w:tcPr>
            <w:tcW w:w="4080" w:type="dxa"/>
            <w:tcMar>
              <w:top w:w="75" w:type="dxa"/>
              <w:bottom w:w="75" w:type="dxa"/>
            </w:tcMar>
            <w:vAlign w:val="center"/>
          </w:tcPr>
          <w:p w14:paraId="55A63704" w14:textId="77777777" w:rsidR="00824BB9" w:rsidRDefault="00B47BFF">
            <w:r>
              <w:rPr>
                <w:rFonts w:ascii="Arial" w:hAnsi="Arial" w:cs="Arial"/>
                <w:color w:val="000000"/>
                <w:position w:val="-2"/>
                <w:sz w:val="18"/>
                <w:szCs w:val="18"/>
              </w:rPr>
              <w:t>Kraj in datum:</w:t>
            </w:r>
          </w:p>
        </w:tc>
        <w:tc>
          <w:tcPr>
            <w:tcW w:w="0" w:type="auto"/>
            <w:tcMar>
              <w:top w:w="75" w:type="dxa"/>
              <w:bottom w:w="75" w:type="dxa"/>
            </w:tcMar>
            <w:vAlign w:val="center"/>
          </w:tcPr>
          <w:p w14:paraId="6499825F" w14:textId="77777777" w:rsidR="00824BB9" w:rsidRDefault="00B47BFF">
            <w:r>
              <w:rPr>
                <w:rFonts w:ascii="Arial" w:hAnsi="Arial" w:cs="Arial"/>
                <w:color w:val="000000"/>
                <w:position w:val="-2"/>
                <w:sz w:val="18"/>
                <w:szCs w:val="18"/>
              </w:rPr>
              <w:t>Ime in priimek: _____________________</w:t>
            </w:r>
          </w:p>
        </w:tc>
      </w:tr>
      <w:tr w:rsidR="00824BB9" w14:paraId="643BDDB0" w14:textId="77777777">
        <w:tc>
          <w:tcPr>
            <w:tcW w:w="4080" w:type="dxa"/>
            <w:tcMar>
              <w:top w:w="75" w:type="dxa"/>
              <w:bottom w:w="75" w:type="dxa"/>
            </w:tcMar>
            <w:vAlign w:val="center"/>
          </w:tcPr>
          <w:p w14:paraId="4B655F75" w14:textId="77777777" w:rsidR="00824BB9" w:rsidRDefault="00B47BFF">
            <w:r>
              <w:rPr>
                <w:rFonts w:ascii="Arial" w:hAnsi="Arial" w:cs="Arial"/>
                <w:color w:val="000000"/>
                <w:position w:val="-2"/>
                <w:sz w:val="18"/>
                <w:szCs w:val="18"/>
              </w:rPr>
              <w:t> </w:t>
            </w:r>
          </w:p>
        </w:tc>
        <w:tc>
          <w:tcPr>
            <w:tcW w:w="0" w:type="auto"/>
            <w:tcMar>
              <w:top w:w="75" w:type="dxa"/>
              <w:bottom w:w="75" w:type="dxa"/>
            </w:tcMar>
            <w:vAlign w:val="center"/>
          </w:tcPr>
          <w:p w14:paraId="0B0BF17C" w14:textId="77777777" w:rsidR="00824BB9" w:rsidRDefault="00B47BFF">
            <w:pPr>
              <w:jc w:val="center"/>
            </w:pPr>
            <w:r>
              <w:rPr>
                <w:rFonts w:ascii="Arial" w:hAnsi="Arial" w:cs="Arial"/>
                <w:color w:val="000000"/>
                <w:position w:val="-2"/>
                <w:sz w:val="18"/>
                <w:szCs w:val="18"/>
              </w:rPr>
              <w:t>(žig in podpis)</w:t>
            </w:r>
          </w:p>
        </w:tc>
      </w:tr>
    </w:tbl>
    <w:p w14:paraId="67B49941" w14:textId="77777777" w:rsidR="00824BB9" w:rsidRDefault="00B47BFF">
      <w:pPr>
        <w:spacing w:before="225" w:after="225" w:line="240" w:lineRule="auto"/>
        <w:jc w:val="both"/>
      </w:pPr>
      <w:r>
        <w:rPr>
          <w:rFonts w:ascii="Arial" w:hAnsi="Arial" w:cs="Arial"/>
          <w:color w:val="000000"/>
          <w:sz w:val="18"/>
          <w:szCs w:val="18"/>
        </w:rPr>
        <w:t> </w:t>
      </w:r>
    </w:p>
    <w:p w14:paraId="1668372B" w14:textId="77777777" w:rsidR="00824BB9" w:rsidRDefault="00B47BF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7193D52" w14:textId="77777777" w:rsidR="00824BB9" w:rsidRDefault="00824BB9">
      <w:pPr>
        <w:sectPr w:rsidR="00824BB9" w:rsidSect="00B47BFF">
          <w:footerReference w:type="default" r:id="rId21"/>
          <w:pgSz w:w="11906" w:h="16838"/>
          <w:pgMar w:top="1418" w:right="1418" w:bottom="1418" w:left="1418" w:header="567" w:footer="596" w:gutter="0"/>
          <w:cols w:space="708"/>
          <w:docGrid w:linePitch="360"/>
        </w:sectPr>
      </w:pPr>
    </w:p>
    <w:p w14:paraId="5E523E51" w14:textId="77777777" w:rsidR="00B47BFF" w:rsidRPr="00590863" w:rsidRDefault="00B47BFF" w:rsidP="00B47BFF">
      <w:pPr>
        <w:spacing w:after="0"/>
        <w:jc w:val="right"/>
        <w:rPr>
          <w:rFonts w:ascii="Arial" w:hAnsi="Arial" w:cs="Arial"/>
          <w:sz w:val="18"/>
          <w:szCs w:val="18"/>
        </w:rPr>
      </w:pPr>
      <w:r w:rsidRPr="00590863">
        <w:rPr>
          <w:rFonts w:ascii="Arial" w:hAnsi="Arial" w:cs="Arial"/>
          <w:sz w:val="18"/>
          <w:szCs w:val="18"/>
        </w:rPr>
        <w:lastRenderedPageBreak/>
        <w:t>Obrazec št: 14</w:t>
      </w:r>
    </w:p>
    <w:p w14:paraId="142D86DD" w14:textId="77777777" w:rsidR="00B47BFF" w:rsidRPr="00252358" w:rsidRDefault="00B47BFF" w:rsidP="00B47BFF"/>
    <w:p w14:paraId="319B932B" w14:textId="77777777" w:rsidR="00B47BFF" w:rsidRDefault="00B47BFF" w:rsidP="00B47B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3869AC04" w14:textId="77777777" w:rsidR="00B47BFF" w:rsidRDefault="00B47BFF" w:rsidP="00B47BFF">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824BB9" w14:paraId="11F536EE" w14:textId="77777777">
        <w:tc>
          <w:tcPr>
            <w:tcW w:w="0" w:type="auto"/>
            <w:tcMar>
              <w:top w:w="0" w:type="auto"/>
              <w:bottom w:w="0" w:type="auto"/>
            </w:tcMar>
          </w:tcPr>
          <w:p w14:paraId="48F8F5A9" w14:textId="77777777" w:rsidR="00824BB9" w:rsidRDefault="00B47BFF">
            <w:r>
              <w:rPr>
                <w:rFonts w:ascii="Arial" w:hAnsi="Arial" w:cs="Arial"/>
                <w:color w:val="000000"/>
                <w:sz w:val="18"/>
                <w:szCs w:val="18"/>
              </w:rPr>
              <w:t> </w:t>
            </w:r>
          </w:p>
        </w:tc>
      </w:tr>
    </w:tbl>
    <w:p w14:paraId="0748F678" w14:textId="77777777" w:rsidR="00824BB9" w:rsidRDefault="00824BB9"/>
    <w:tbl>
      <w:tblPr>
        <w:tblStyle w:val="NormalTablePHPDOCX"/>
        <w:tblW w:w="0" w:type="auto"/>
        <w:tblInd w:w="108" w:type="dxa"/>
        <w:tblLook w:val="04A0" w:firstRow="1" w:lastRow="0" w:firstColumn="1" w:lastColumn="0" w:noHBand="0" w:noVBand="1"/>
      </w:tblPr>
      <w:tblGrid>
        <w:gridCol w:w="7194"/>
      </w:tblGrid>
      <w:tr w:rsidR="00824BB9" w14:paraId="34763C11" w14:textId="77777777">
        <w:tc>
          <w:tcPr>
            <w:tcW w:w="0" w:type="auto"/>
            <w:tcMar>
              <w:top w:w="0" w:type="auto"/>
              <w:bottom w:w="0" w:type="auto"/>
            </w:tcMar>
          </w:tcPr>
          <w:p w14:paraId="1524214E" w14:textId="77777777" w:rsidR="00824BB9" w:rsidRDefault="00B47BFF">
            <w:pPr>
              <w:spacing w:before="225" w:after="225"/>
              <w:jc w:val="both"/>
            </w:pPr>
            <w:r>
              <w:rPr>
                <w:rFonts w:ascii="Arial" w:hAnsi="Arial" w:cs="Arial"/>
                <w:color w:val="000000"/>
                <w:sz w:val="18"/>
                <w:szCs w:val="18"/>
              </w:rPr>
              <w:t>odreži</w:t>
            </w:r>
          </w:p>
          <w:p w14:paraId="261E5A4B" w14:textId="77777777" w:rsidR="00824BB9" w:rsidRDefault="00B47BFF">
            <w:pPr>
              <w:spacing w:before="225" w:after="225"/>
              <w:jc w:val="both"/>
            </w:pPr>
            <w:r>
              <w:rPr>
                <w:rFonts w:ascii="Arial" w:hAnsi="Arial" w:cs="Arial"/>
                <w:color w:val="000000"/>
                <w:sz w:val="18"/>
                <w:szCs w:val="18"/>
              </w:rPr>
              <w:t>-------------------------------------------------------------------------------------</w:t>
            </w:r>
          </w:p>
          <w:p w14:paraId="757AC87C" w14:textId="77777777" w:rsidR="00824BB9" w:rsidRDefault="00B47BFF">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824BB9" w14:paraId="6F9793D5" w14:textId="77777777">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6A23B4" w14:textId="77777777" w:rsidR="00824BB9" w:rsidRDefault="00B47BFF">
                  <w:pPr>
                    <w:spacing w:before="135" w:after="135"/>
                    <w:jc w:val="both"/>
                    <w:textAlignment w:val="center"/>
                  </w:pPr>
                  <w:r>
                    <w:rPr>
                      <w:rFonts w:ascii="Arial" w:hAnsi="Arial" w:cs="Arial"/>
                      <w:color w:val="000000"/>
                      <w:position w:val="-2"/>
                      <w:sz w:val="18"/>
                      <w:szCs w:val="18"/>
                    </w:rPr>
                    <w:t> </w:t>
                  </w:r>
                </w:p>
                <w:p w14:paraId="3CE85E2C" w14:textId="77777777" w:rsidR="00824BB9" w:rsidRDefault="00B47BFF">
                  <w:pPr>
                    <w:spacing w:before="135" w:after="135"/>
                    <w:jc w:val="both"/>
                    <w:textAlignment w:val="center"/>
                  </w:pPr>
                  <w:r>
                    <w:rPr>
                      <w:rFonts w:ascii="Arial" w:hAnsi="Arial" w:cs="Arial"/>
                      <w:b/>
                      <w:bCs/>
                      <w:color w:val="000000"/>
                      <w:position w:val="-2"/>
                      <w:sz w:val="18"/>
                      <w:szCs w:val="18"/>
                    </w:rPr>
                    <w:t>NE ODPIRAJ – PONUDBA</w:t>
                  </w:r>
                </w:p>
                <w:p w14:paraId="39719727" w14:textId="77777777" w:rsidR="00824BB9" w:rsidRDefault="00B47BFF">
                  <w:pPr>
                    <w:spacing w:before="135" w:after="135"/>
                    <w:jc w:val="both"/>
                    <w:textAlignment w:val="center"/>
                  </w:pPr>
                  <w:r>
                    <w:rPr>
                      <w:rFonts w:ascii="Arial" w:hAnsi="Arial" w:cs="Arial"/>
                      <w:color w:val="000000"/>
                      <w:position w:val="-2"/>
                      <w:sz w:val="18"/>
                      <w:szCs w:val="18"/>
                    </w:rPr>
                    <w:t>Predmet javnega naročila:</w:t>
                  </w:r>
                </w:p>
                <w:p w14:paraId="55C0837D" w14:textId="77777777" w:rsidR="00824BB9" w:rsidRDefault="00B47BFF">
                  <w:pPr>
                    <w:spacing w:before="135" w:after="135"/>
                    <w:jc w:val="both"/>
                    <w:textAlignment w:val="center"/>
                  </w:pPr>
                  <w:r>
                    <w:rPr>
                      <w:rFonts w:ascii="Arial" w:hAnsi="Arial" w:cs="Arial"/>
                      <w:b/>
                      <w:bCs/>
                      <w:color w:val="000000"/>
                      <w:position w:val="-2"/>
                      <w:sz w:val="18"/>
                      <w:szCs w:val="18"/>
                    </w:rPr>
                    <w:t>Dobava gasilskega vozila GVC 16/25 za potrebe Prostovoljnega gasilskega društva Zgornje Pirniče</w:t>
                  </w:r>
                </w:p>
                <w:p w14:paraId="558147D2" w14:textId="77777777" w:rsidR="00824BB9" w:rsidRDefault="00B47BFF">
                  <w:pPr>
                    <w:spacing w:before="135" w:after="135"/>
                    <w:jc w:val="both"/>
                    <w:textAlignment w:val="center"/>
                  </w:pPr>
                  <w:r>
                    <w:rPr>
                      <w:rFonts w:ascii="Arial" w:hAnsi="Arial" w:cs="Arial"/>
                      <w:color w:val="000000"/>
                      <w:position w:val="-2"/>
                      <w:sz w:val="18"/>
                      <w:szCs w:val="18"/>
                    </w:rPr>
                    <w:t> </w:t>
                  </w:r>
                </w:p>
                <w:p w14:paraId="5BAD3554" w14:textId="77777777" w:rsidR="00824BB9" w:rsidRDefault="00B47BFF">
                  <w:pPr>
                    <w:spacing w:before="135" w:after="135"/>
                    <w:jc w:val="both"/>
                    <w:textAlignment w:val="center"/>
                  </w:pPr>
                  <w:r>
                    <w:rPr>
                      <w:rFonts w:ascii="Arial" w:hAnsi="Arial" w:cs="Arial"/>
                      <w:color w:val="000000"/>
                      <w:position w:val="-2"/>
                      <w:sz w:val="18"/>
                      <w:szCs w:val="18"/>
                    </w:rPr>
                    <w:t> </w:t>
                  </w:r>
                </w:p>
                <w:p w14:paraId="1EE3C2E4" w14:textId="77777777" w:rsidR="00824BB9" w:rsidRDefault="00B47BFF">
                  <w:pPr>
                    <w:spacing w:before="135" w:after="135"/>
                    <w:jc w:val="both"/>
                    <w:textAlignment w:val="center"/>
                  </w:pPr>
                  <w:r>
                    <w:rPr>
                      <w:rFonts w:ascii="Arial" w:hAnsi="Arial" w:cs="Arial"/>
                      <w:b/>
                      <w:bCs/>
                      <w:color w:val="000000"/>
                      <w:position w:val="-2"/>
                      <w:sz w:val="18"/>
                      <w:szCs w:val="18"/>
                    </w:rPr>
                    <w:t>POŠILJATELJ:</w:t>
                  </w:r>
                </w:p>
                <w:p w14:paraId="22B86378" w14:textId="77777777" w:rsidR="00824BB9" w:rsidRDefault="00B47BFF">
                  <w:pPr>
                    <w:spacing w:before="135" w:after="135"/>
                    <w:jc w:val="both"/>
                    <w:textAlignment w:val="center"/>
                  </w:pPr>
                  <w:r>
                    <w:rPr>
                      <w:rFonts w:ascii="Arial" w:hAnsi="Arial" w:cs="Arial"/>
                      <w:color w:val="000000"/>
                      <w:position w:val="-2"/>
                      <w:sz w:val="18"/>
                      <w:szCs w:val="18"/>
                    </w:rPr>
                    <w:t>______________________________</w:t>
                  </w:r>
                </w:p>
                <w:p w14:paraId="16CCC6BE" w14:textId="77777777" w:rsidR="00824BB9" w:rsidRDefault="00B47BFF">
                  <w:pPr>
                    <w:spacing w:before="135" w:after="135"/>
                    <w:jc w:val="both"/>
                    <w:textAlignment w:val="center"/>
                  </w:pPr>
                  <w:r>
                    <w:rPr>
                      <w:rFonts w:ascii="Arial" w:hAnsi="Arial" w:cs="Arial"/>
                      <w:color w:val="000000"/>
                      <w:position w:val="-2"/>
                      <w:sz w:val="18"/>
                      <w:szCs w:val="18"/>
                    </w:rPr>
                    <w:t>______________________________</w:t>
                  </w:r>
                </w:p>
                <w:p w14:paraId="48F119D3" w14:textId="77777777" w:rsidR="00824BB9" w:rsidRDefault="00B47BFF">
                  <w:pPr>
                    <w:spacing w:before="135" w:after="135"/>
                    <w:jc w:val="both"/>
                    <w:textAlignment w:val="center"/>
                  </w:pPr>
                  <w:r>
                    <w:rPr>
                      <w:rFonts w:ascii="Arial" w:hAnsi="Arial" w:cs="Arial"/>
                      <w:color w:val="000000"/>
                      <w:position w:val="-2"/>
                      <w:sz w:val="18"/>
                      <w:szCs w:val="18"/>
                    </w:rPr>
                    <w:t>Kontaktna oseba:________________</w:t>
                  </w:r>
                </w:p>
                <w:p w14:paraId="64789355" w14:textId="77777777" w:rsidR="00824BB9" w:rsidRDefault="00B47BFF">
                  <w:pPr>
                    <w:spacing w:before="135" w:after="135"/>
                    <w:jc w:val="both"/>
                    <w:textAlignment w:val="center"/>
                  </w:pPr>
                  <w:r>
                    <w:rPr>
                      <w:rFonts w:ascii="Arial" w:hAnsi="Arial" w:cs="Arial"/>
                      <w:color w:val="000000"/>
                      <w:position w:val="-2"/>
                      <w:sz w:val="18"/>
                      <w:szCs w:val="18"/>
                    </w:rPr>
                    <w:t>Telefon:_______________________</w:t>
                  </w:r>
                </w:p>
                <w:p w14:paraId="00B9225D" w14:textId="77777777" w:rsidR="00824BB9" w:rsidRDefault="00B47BFF">
                  <w:pPr>
                    <w:spacing w:before="135" w:after="135"/>
                    <w:jc w:val="both"/>
                    <w:textAlignment w:val="center"/>
                  </w:pPr>
                  <w:r>
                    <w:rPr>
                      <w:rFonts w:ascii="Arial" w:hAnsi="Arial" w:cs="Arial"/>
                      <w:color w:val="000000"/>
                      <w:position w:val="-2"/>
                      <w:sz w:val="18"/>
                      <w:szCs w:val="18"/>
                    </w:rPr>
                    <w:t>E-naslov:______________________</w:t>
                  </w:r>
                </w:p>
                <w:p w14:paraId="5967EE46" w14:textId="77777777" w:rsidR="00824BB9" w:rsidRDefault="00B47BFF">
                  <w:pPr>
                    <w:spacing w:before="135" w:after="135"/>
                    <w:jc w:val="both"/>
                    <w:textAlignment w:val="center"/>
                  </w:pPr>
                  <w:r>
                    <w:rPr>
                      <w:rFonts w:ascii="Arial" w:hAnsi="Arial" w:cs="Arial"/>
                      <w:color w:val="000000"/>
                      <w:position w:val="-2"/>
                      <w:sz w:val="18"/>
                      <w:szCs w:val="18"/>
                    </w:rPr>
                    <w:t> </w:t>
                  </w:r>
                </w:p>
                <w:p w14:paraId="032CDEE2" w14:textId="77777777" w:rsidR="00824BB9" w:rsidRDefault="00B47BFF">
                  <w:pPr>
                    <w:spacing w:before="135" w:after="135"/>
                    <w:jc w:val="both"/>
                    <w:textAlignment w:val="center"/>
                  </w:pPr>
                  <w:r>
                    <w:rPr>
                      <w:rFonts w:ascii="Arial" w:hAnsi="Arial" w:cs="Arial"/>
                      <w:color w:val="000000"/>
                      <w:position w:val="-2"/>
                      <w:sz w:val="18"/>
                      <w:szCs w:val="18"/>
                    </w:rPr>
                    <w:t>[  ] ponudba</w:t>
                  </w:r>
                </w:p>
                <w:p w14:paraId="6B6F2ECF" w14:textId="77777777" w:rsidR="00824BB9" w:rsidRDefault="00B47BFF">
                  <w:pPr>
                    <w:spacing w:before="135" w:after="135"/>
                    <w:jc w:val="both"/>
                    <w:textAlignment w:val="center"/>
                  </w:pPr>
                  <w:r>
                    <w:rPr>
                      <w:rFonts w:ascii="Arial" w:hAnsi="Arial" w:cs="Arial"/>
                      <w:color w:val="000000"/>
                      <w:position w:val="-2"/>
                      <w:sz w:val="18"/>
                      <w:szCs w:val="18"/>
                    </w:rPr>
                    <w:t>[  ] sprememba</w:t>
                  </w:r>
                </w:p>
                <w:p w14:paraId="2363A993" w14:textId="77777777" w:rsidR="00824BB9" w:rsidRDefault="00B47BFF">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D25DF" w14:textId="77777777" w:rsidR="00824BB9" w:rsidRDefault="00B47BFF">
                  <w:pPr>
                    <w:spacing w:before="135" w:after="135"/>
                    <w:jc w:val="both"/>
                    <w:textAlignment w:val="center"/>
                  </w:pPr>
                  <w:r>
                    <w:rPr>
                      <w:rFonts w:ascii="Arial" w:hAnsi="Arial" w:cs="Arial"/>
                      <w:color w:val="000000"/>
                      <w:position w:val="-2"/>
                      <w:sz w:val="18"/>
                      <w:szCs w:val="18"/>
                    </w:rPr>
                    <w:t> </w:t>
                  </w:r>
                </w:p>
                <w:p w14:paraId="1352C211" w14:textId="77777777" w:rsidR="00824BB9" w:rsidRDefault="00B47BFF">
                  <w:pPr>
                    <w:spacing w:before="135" w:after="135"/>
                    <w:jc w:val="both"/>
                    <w:textAlignment w:val="center"/>
                  </w:pPr>
                  <w:r>
                    <w:rPr>
                      <w:rFonts w:ascii="Arial" w:hAnsi="Arial" w:cs="Arial"/>
                      <w:color w:val="000000"/>
                      <w:position w:val="-2"/>
                      <w:sz w:val="18"/>
                      <w:szCs w:val="18"/>
                    </w:rPr>
                    <w:t> </w:t>
                  </w:r>
                </w:p>
                <w:p w14:paraId="68EBC8C9" w14:textId="77777777" w:rsidR="00824BB9" w:rsidRDefault="00B47BFF">
                  <w:pPr>
                    <w:spacing w:before="135" w:after="135"/>
                    <w:jc w:val="both"/>
                    <w:textAlignment w:val="center"/>
                  </w:pPr>
                  <w:r>
                    <w:rPr>
                      <w:rFonts w:ascii="Arial" w:hAnsi="Arial" w:cs="Arial"/>
                      <w:color w:val="000000"/>
                      <w:position w:val="-2"/>
                      <w:sz w:val="18"/>
                      <w:szCs w:val="18"/>
                    </w:rPr>
                    <w:t> </w:t>
                  </w:r>
                </w:p>
                <w:p w14:paraId="3882B337" w14:textId="77777777" w:rsidR="00824BB9" w:rsidRDefault="00B47BFF">
                  <w:pPr>
                    <w:spacing w:before="135" w:after="135"/>
                    <w:jc w:val="both"/>
                    <w:textAlignment w:val="center"/>
                  </w:pPr>
                  <w:r>
                    <w:rPr>
                      <w:rFonts w:ascii="Arial" w:hAnsi="Arial" w:cs="Arial"/>
                      <w:color w:val="000000"/>
                      <w:position w:val="-2"/>
                      <w:sz w:val="18"/>
                      <w:szCs w:val="18"/>
                    </w:rPr>
                    <w:t> </w:t>
                  </w:r>
                </w:p>
                <w:p w14:paraId="092229EA" w14:textId="77777777" w:rsidR="00824BB9" w:rsidRDefault="00B47BFF">
                  <w:pPr>
                    <w:spacing w:before="135" w:after="135"/>
                    <w:jc w:val="both"/>
                    <w:textAlignment w:val="center"/>
                  </w:pPr>
                  <w:r>
                    <w:rPr>
                      <w:rFonts w:ascii="Arial" w:hAnsi="Arial" w:cs="Arial"/>
                      <w:color w:val="000000"/>
                      <w:position w:val="-2"/>
                      <w:sz w:val="18"/>
                      <w:szCs w:val="18"/>
                    </w:rPr>
                    <w:t> </w:t>
                  </w:r>
                </w:p>
                <w:p w14:paraId="7EAE9CD1" w14:textId="77777777" w:rsidR="00824BB9" w:rsidRDefault="00B47BFF">
                  <w:pPr>
                    <w:spacing w:before="135" w:after="135"/>
                    <w:jc w:val="both"/>
                    <w:textAlignment w:val="center"/>
                  </w:pPr>
                  <w:r>
                    <w:rPr>
                      <w:rFonts w:ascii="Arial" w:hAnsi="Arial" w:cs="Arial"/>
                      <w:color w:val="000000"/>
                      <w:position w:val="-2"/>
                      <w:sz w:val="18"/>
                      <w:szCs w:val="18"/>
                    </w:rPr>
                    <w:t> </w:t>
                  </w:r>
                </w:p>
                <w:p w14:paraId="0BC30194" w14:textId="77777777" w:rsidR="00824BB9" w:rsidRDefault="00B47BFF">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532043C9" w14:textId="77777777" w:rsidR="00824BB9" w:rsidRDefault="00B47BFF">
                  <w:pPr>
                    <w:spacing w:before="135" w:after="135"/>
                    <w:jc w:val="both"/>
                    <w:textAlignment w:val="center"/>
                  </w:pPr>
                  <w:r>
                    <w:rPr>
                      <w:rFonts w:ascii="Arial" w:hAnsi="Arial" w:cs="Arial"/>
                      <w:color w:val="000000"/>
                      <w:position w:val="-2"/>
                      <w:sz w:val="18"/>
                      <w:szCs w:val="18"/>
                    </w:rPr>
                    <w:t>OBČINA MEDVODE</w:t>
                  </w:r>
                </w:p>
                <w:p w14:paraId="17D558A1" w14:textId="77777777" w:rsidR="00824BB9" w:rsidRDefault="00B47BFF">
                  <w:pPr>
                    <w:spacing w:before="135" w:after="135"/>
                    <w:jc w:val="both"/>
                    <w:textAlignment w:val="center"/>
                  </w:pPr>
                  <w:r>
                    <w:rPr>
                      <w:rFonts w:ascii="Arial" w:hAnsi="Arial" w:cs="Arial"/>
                      <w:color w:val="000000"/>
                      <w:position w:val="-2"/>
                      <w:sz w:val="18"/>
                      <w:szCs w:val="18"/>
                    </w:rPr>
                    <w:t>CESTA KOMANDANTA STANETA 12, 1215 MEDVODE</w:t>
                  </w:r>
                </w:p>
                <w:p w14:paraId="6EB5CD76" w14:textId="77777777" w:rsidR="00824BB9" w:rsidRDefault="00B47BFF">
                  <w:pPr>
                    <w:spacing w:before="135" w:after="135"/>
                    <w:jc w:val="both"/>
                    <w:textAlignment w:val="center"/>
                  </w:pPr>
                  <w:r>
                    <w:rPr>
                      <w:rFonts w:ascii="Arial" w:hAnsi="Arial" w:cs="Arial"/>
                      <w:color w:val="000000"/>
                      <w:position w:val="-2"/>
                      <w:sz w:val="18"/>
                      <w:szCs w:val="18"/>
                    </w:rPr>
                    <w:t> </w:t>
                  </w:r>
                </w:p>
                <w:p w14:paraId="4F9811D1" w14:textId="77777777" w:rsidR="00824BB9" w:rsidRDefault="00B47BFF">
                  <w:pPr>
                    <w:spacing w:before="135" w:after="135"/>
                    <w:jc w:val="both"/>
                    <w:textAlignment w:val="center"/>
                  </w:pPr>
                  <w:r>
                    <w:rPr>
                      <w:rFonts w:ascii="Arial" w:hAnsi="Arial" w:cs="Arial"/>
                      <w:color w:val="000000"/>
                      <w:position w:val="-2"/>
                      <w:sz w:val="18"/>
                      <w:szCs w:val="18"/>
                    </w:rPr>
                    <w:t>(izpolni vložišče naročnika):</w:t>
                  </w:r>
                </w:p>
                <w:p w14:paraId="17F052C6" w14:textId="77777777" w:rsidR="00824BB9" w:rsidRDefault="00B47BFF">
                  <w:pPr>
                    <w:spacing w:before="135" w:after="135"/>
                    <w:jc w:val="both"/>
                    <w:textAlignment w:val="center"/>
                  </w:pPr>
                  <w:r>
                    <w:rPr>
                      <w:rFonts w:ascii="Arial" w:hAnsi="Arial" w:cs="Arial"/>
                      <w:color w:val="000000"/>
                      <w:position w:val="-2"/>
                      <w:sz w:val="18"/>
                      <w:szCs w:val="18"/>
                    </w:rPr>
                    <w:t> </w:t>
                  </w:r>
                </w:p>
                <w:p w14:paraId="79A43338" w14:textId="77777777" w:rsidR="00824BB9" w:rsidRDefault="00B47BFF">
                  <w:pPr>
                    <w:spacing w:before="135" w:after="135"/>
                    <w:jc w:val="both"/>
                    <w:textAlignment w:val="center"/>
                  </w:pPr>
                  <w:r>
                    <w:rPr>
                      <w:rFonts w:ascii="Arial" w:hAnsi="Arial" w:cs="Arial"/>
                      <w:color w:val="000000"/>
                      <w:position w:val="-2"/>
                      <w:sz w:val="18"/>
                      <w:szCs w:val="18"/>
                    </w:rPr>
                    <w:t>Datum prispetja:________________</w:t>
                  </w:r>
                </w:p>
                <w:p w14:paraId="2B4DDB83" w14:textId="77777777" w:rsidR="00824BB9" w:rsidRDefault="00B47BFF">
                  <w:pPr>
                    <w:spacing w:before="135" w:after="135"/>
                    <w:jc w:val="both"/>
                    <w:textAlignment w:val="center"/>
                  </w:pPr>
                  <w:r>
                    <w:rPr>
                      <w:rFonts w:ascii="Arial" w:hAnsi="Arial" w:cs="Arial"/>
                      <w:color w:val="000000"/>
                      <w:position w:val="-2"/>
                      <w:sz w:val="18"/>
                      <w:szCs w:val="18"/>
                    </w:rPr>
                    <w:t>Ura prispetja:___________________</w:t>
                  </w:r>
                </w:p>
                <w:p w14:paraId="64EB0748" w14:textId="77777777" w:rsidR="00824BB9" w:rsidRDefault="00B47BFF">
                  <w:pPr>
                    <w:spacing w:before="135" w:after="135"/>
                    <w:jc w:val="both"/>
                    <w:textAlignment w:val="center"/>
                  </w:pPr>
                  <w:r>
                    <w:rPr>
                      <w:rFonts w:ascii="Arial" w:hAnsi="Arial" w:cs="Arial"/>
                      <w:color w:val="000000"/>
                      <w:position w:val="-2"/>
                      <w:sz w:val="18"/>
                      <w:szCs w:val="18"/>
                    </w:rPr>
                    <w:t>Zaporedna št. ponudbe:__________</w:t>
                  </w:r>
                </w:p>
                <w:p w14:paraId="27833511" w14:textId="77777777" w:rsidR="00824BB9" w:rsidRDefault="00B47BFF">
                  <w:pPr>
                    <w:spacing w:before="135" w:after="135"/>
                    <w:jc w:val="both"/>
                    <w:textAlignment w:val="center"/>
                  </w:pPr>
                  <w:r>
                    <w:rPr>
                      <w:rFonts w:ascii="Arial" w:hAnsi="Arial" w:cs="Arial"/>
                      <w:color w:val="000000"/>
                      <w:position w:val="-2"/>
                      <w:sz w:val="18"/>
                      <w:szCs w:val="18"/>
                    </w:rPr>
                    <w:t>Podpis: _______________________</w:t>
                  </w:r>
                </w:p>
              </w:tc>
            </w:tr>
          </w:tbl>
          <w:p w14:paraId="250F373C" w14:textId="77777777" w:rsidR="00824BB9" w:rsidRDefault="00824BB9"/>
          <w:p w14:paraId="53C6BF27" w14:textId="77777777" w:rsidR="00824BB9" w:rsidRDefault="00B47BFF">
            <w:pPr>
              <w:spacing w:before="225" w:after="225"/>
              <w:jc w:val="both"/>
            </w:pPr>
            <w:r>
              <w:rPr>
                <w:rFonts w:ascii="Arial" w:hAnsi="Arial" w:cs="Arial"/>
                <w:color w:val="000000"/>
                <w:sz w:val="18"/>
                <w:szCs w:val="18"/>
              </w:rPr>
              <w:t> </w:t>
            </w:r>
          </w:p>
          <w:p w14:paraId="0AA02A84" w14:textId="77777777" w:rsidR="00824BB9" w:rsidRDefault="00B47BFF">
            <w:pPr>
              <w:spacing w:before="225" w:after="225"/>
              <w:jc w:val="both"/>
            </w:pPr>
            <w:r>
              <w:rPr>
                <w:rFonts w:ascii="Arial" w:hAnsi="Arial" w:cs="Arial"/>
                <w:color w:val="000000"/>
                <w:sz w:val="18"/>
                <w:szCs w:val="18"/>
              </w:rPr>
              <w:t>-------------------------------------------------------------------------------------</w:t>
            </w:r>
          </w:p>
          <w:p w14:paraId="3D8BBA48" w14:textId="77777777" w:rsidR="00824BB9" w:rsidRDefault="00B47BFF">
            <w:pPr>
              <w:spacing w:before="225" w:after="225"/>
              <w:jc w:val="both"/>
            </w:pPr>
            <w:r>
              <w:rPr>
                <w:rFonts w:ascii="Arial" w:hAnsi="Arial" w:cs="Arial"/>
                <w:color w:val="000000"/>
                <w:sz w:val="18"/>
                <w:szCs w:val="18"/>
              </w:rPr>
              <w:t>odreži</w:t>
            </w:r>
          </w:p>
        </w:tc>
      </w:tr>
    </w:tbl>
    <w:p w14:paraId="36EB1ED6" w14:textId="77777777" w:rsidR="00824BB9" w:rsidRDefault="00824BB9">
      <w:pPr>
        <w:sectPr w:rsidR="00824BB9" w:rsidSect="00B47BFF">
          <w:footerReference w:type="default" r:id="rId22"/>
          <w:pgSz w:w="11906" w:h="16838"/>
          <w:pgMar w:top="1418" w:right="1418" w:bottom="1418" w:left="1418" w:header="567" w:footer="596" w:gutter="0"/>
          <w:cols w:space="708"/>
          <w:docGrid w:linePitch="360"/>
        </w:sectPr>
      </w:pPr>
    </w:p>
    <w:p w14:paraId="750AB63B" w14:textId="77777777" w:rsidR="00B47BFF" w:rsidRPr="00116091" w:rsidRDefault="00B47BFF" w:rsidP="00B47BF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6FDE201" w14:textId="77777777" w:rsidR="00B47BFF" w:rsidRDefault="00B47BFF" w:rsidP="00B47BFF">
      <w:pPr>
        <w:rPr>
          <w:rFonts w:ascii="Arial" w:hAnsi="Arial" w:cs="Arial"/>
        </w:rPr>
      </w:pPr>
    </w:p>
    <w:p w14:paraId="44D421D8" w14:textId="77777777" w:rsidR="00824BB9" w:rsidRDefault="00B47BFF">
      <w:pPr>
        <w:spacing w:before="224" w:after="224" w:line="240" w:lineRule="auto"/>
        <w:jc w:val="center"/>
        <w:outlineLvl w:val="1"/>
      </w:pPr>
      <w:r>
        <w:rPr>
          <w:rFonts w:ascii="Arial" w:hAnsi="Arial" w:cs="Arial"/>
          <w:b/>
          <w:bCs/>
          <w:color w:val="000000"/>
          <w:sz w:val="27"/>
          <w:szCs w:val="27"/>
        </w:rPr>
        <w:t>POGODBA O DOBAVI</w:t>
      </w:r>
      <w:r w:rsidR="008662A0">
        <w:rPr>
          <w:rFonts w:ascii="Arial" w:hAnsi="Arial" w:cs="Arial"/>
          <w:b/>
          <w:bCs/>
          <w:color w:val="000000"/>
          <w:sz w:val="27"/>
          <w:szCs w:val="27"/>
        </w:rPr>
        <w:t xml:space="preserve"> </w:t>
      </w:r>
      <w:r w:rsidR="008662A0" w:rsidRPr="008662A0">
        <w:rPr>
          <w:rFonts w:ascii="Arial" w:hAnsi="Arial" w:cs="Arial"/>
          <w:b/>
          <w:bCs/>
          <w:color w:val="000000"/>
          <w:sz w:val="27"/>
          <w:szCs w:val="27"/>
        </w:rPr>
        <w:t>GASILSKEGA VOZILA GVC 16/25 ZA POTREBE PROSTOVOLJNEGA GASILSKEGA DRUŠTVA ZGORNJE PIRNI</w:t>
      </w:r>
      <w:r w:rsidR="008662A0" w:rsidRPr="008662A0">
        <w:rPr>
          <w:rFonts w:ascii="Arial" w:hAnsi="Arial" w:cs="Arial" w:hint="eastAsia"/>
          <w:b/>
          <w:bCs/>
          <w:color w:val="000000"/>
          <w:sz w:val="27"/>
          <w:szCs w:val="27"/>
        </w:rPr>
        <w:t>Č</w:t>
      </w:r>
      <w:r w:rsidR="008662A0" w:rsidRPr="008662A0">
        <w:rPr>
          <w:rFonts w:ascii="Arial" w:hAnsi="Arial" w:cs="Arial"/>
          <w:b/>
          <w:bCs/>
          <w:color w:val="000000"/>
          <w:sz w:val="27"/>
          <w:szCs w:val="27"/>
        </w:rPr>
        <w:t>E</w:t>
      </w:r>
    </w:p>
    <w:p w14:paraId="19234160" w14:textId="77777777" w:rsidR="00824BB9" w:rsidRDefault="00B47BFF">
      <w:pPr>
        <w:spacing w:before="225" w:after="225" w:line="240" w:lineRule="auto"/>
        <w:jc w:val="center"/>
      </w:pPr>
      <w:r>
        <w:rPr>
          <w:rFonts w:ascii="Arial" w:hAnsi="Arial" w:cs="Arial"/>
          <w:color w:val="000000"/>
          <w:sz w:val="18"/>
          <w:szCs w:val="18"/>
        </w:rPr>
        <w:t>sklenjena med</w:t>
      </w:r>
    </w:p>
    <w:p w14:paraId="788FB48C" w14:textId="1B780864" w:rsidR="00824BB9" w:rsidRDefault="00B47BFF">
      <w:pPr>
        <w:spacing w:after="0" w:line="240" w:lineRule="auto"/>
      </w:pPr>
      <w:r>
        <w:rPr>
          <w:rFonts w:ascii="Arial" w:hAnsi="Arial" w:cs="Arial"/>
          <w:b/>
          <w:bCs/>
          <w:color w:val="000000"/>
          <w:sz w:val="18"/>
          <w:szCs w:val="18"/>
        </w:rPr>
        <w:t>NAROČNIKOM: OBČINA MEDVODE, CESTA KOMANDANTA STANETA 12, 1215 MEDVODE,</w:t>
      </w:r>
      <w:r>
        <w:rPr>
          <w:rFonts w:ascii="Arial" w:hAnsi="Arial" w:cs="Arial"/>
          <w:color w:val="000000"/>
          <w:sz w:val="18"/>
          <w:szCs w:val="18"/>
        </w:rPr>
        <w:br/>
        <w:t>ki ga zastopa Nejc Smole, župan</w:t>
      </w:r>
      <w:r>
        <w:br/>
      </w:r>
    </w:p>
    <w:tbl>
      <w:tblPr>
        <w:tblStyle w:val="NormalTablePHPDOCX"/>
        <w:tblW w:w="3500" w:type="pct"/>
        <w:tblInd w:w="108" w:type="dxa"/>
        <w:tblLook w:val="04A0" w:firstRow="1" w:lastRow="0" w:firstColumn="1" w:lastColumn="0" w:noHBand="0" w:noVBand="1"/>
      </w:tblPr>
      <w:tblGrid>
        <w:gridCol w:w="3300"/>
        <w:gridCol w:w="3200"/>
      </w:tblGrid>
      <w:tr w:rsidR="00824BB9" w14:paraId="3512CF58" w14:textId="77777777">
        <w:tc>
          <w:tcPr>
            <w:tcW w:w="3300" w:type="dxa"/>
            <w:tcMar>
              <w:top w:w="0" w:type="auto"/>
              <w:bottom w:w="0" w:type="auto"/>
            </w:tcMar>
            <w:vAlign w:val="center"/>
          </w:tcPr>
          <w:p w14:paraId="3C0E534C" w14:textId="77777777" w:rsidR="00824BB9" w:rsidRDefault="00B47BFF">
            <w:r>
              <w:rPr>
                <w:rFonts w:ascii="Arial" w:hAnsi="Arial" w:cs="Arial"/>
                <w:color w:val="000000"/>
                <w:position w:val="-2"/>
                <w:sz w:val="18"/>
                <w:szCs w:val="18"/>
              </w:rPr>
              <w:t>Matična številka:</w:t>
            </w:r>
          </w:p>
        </w:tc>
        <w:tc>
          <w:tcPr>
            <w:tcW w:w="0" w:type="auto"/>
            <w:tcMar>
              <w:top w:w="0" w:type="auto"/>
              <w:bottom w:w="0" w:type="auto"/>
            </w:tcMar>
            <w:vAlign w:val="center"/>
          </w:tcPr>
          <w:p w14:paraId="0C9E6EF1" w14:textId="77777777" w:rsidR="00824BB9" w:rsidRDefault="00B47BFF">
            <w:r>
              <w:rPr>
                <w:rFonts w:ascii="Arial" w:hAnsi="Arial" w:cs="Arial"/>
                <w:color w:val="000000"/>
                <w:position w:val="-2"/>
                <w:sz w:val="18"/>
                <w:szCs w:val="18"/>
              </w:rPr>
              <w:t>5874564000</w:t>
            </w:r>
          </w:p>
        </w:tc>
      </w:tr>
      <w:tr w:rsidR="00824BB9" w14:paraId="57E45D3E" w14:textId="77777777">
        <w:tc>
          <w:tcPr>
            <w:tcW w:w="3300" w:type="dxa"/>
            <w:tcMar>
              <w:top w:w="0" w:type="auto"/>
              <w:bottom w:w="0" w:type="auto"/>
            </w:tcMar>
            <w:vAlign w:val="center"/>
          </w:tcPr>
          <w:p w14:paraId="2DA93ADC" w14:textId="77777777" w:rsidR="00824BB9" w:rsidRDefault="00B47BF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043E63C" w14:textId="77777777" w:rsidR="00824BB9" w:rsidRDefault="00B47BFF">
            <w:r>
              <w:rPr>
                <w:rFonts w:ascii="Arial" w:hAnsi="Arial" w:cs="Arial"/>
                <w:color w:val="000000"/>
                <w:position w:val="-2"/>
                <w:sz w:val="18"/>
                <w:szCs w:val="18"/>
              </w:rPr>
              <w:t>SI 20991517</w:t>
            </w:r>
          </w:p>
        </w:tc>
      </w:tr>
      <w:tr w:rsidR="00824BB9" w14:paraId="75007925" w14:textId="77777777">
        <w:tc>
          <w:tcPr>
            <w:tcW w:w="3300" w:type="dxa"/>
            <w:tcMar>
              <w:top w:w="0" w:type="auto"/>
              <w:bottom w:w="0" w:type="auto"/>
            </w:tcMar>
            <w:vAlign w:val="center"/>
          </w:tcPr>
          <w:p w14:paraId="6ED9FE5E" w14:textId="77777777" w:rsidR="00824BB9" w:rsidRDefault="00B47BFF" w:rsidP="00E34544">
            <w:pPr>
              <w:spacing w:after="120"/>
            </w:pPr>
            <w:r>
              <w:rPr>
                <w:rFonts w:ascii="Arial" w:hAnsi="Arial" w:cs="Arial"/>
                <w:color w:val="000000"/>
                <w:position w:val="-2"/>
                <w:sz w:val="18"/>
                <w:szCs w:val="18"/>
              </w:rPr>
              <w:t>Transakcijski račun (TRR):</w:t>
            </w:r>
          </w:p>
        </w:tc>
        <w:tc>
          <w:tcPr>
            <w:tcW w:w="0" w:type="auto"/>
            <w:tcMar>
              <w:top w:w="0" w:type="auto"/>
              <w:bottom w:w="0" w:type="auto"/>
            </w:tcMar>
            <w:vAlign w:val="center"/>
          </w:tcPr>
          <w:p w14:paraId="3C005D1A" w14:textId="77777777" w:rsidR="00824BB9" w:rsidRDefault="00B47BFF">
            <w:r>
              <w:rPr>
                <w:rFonts w:ascii="Arial" w:hAnsi="Arial" w:cs="Arial"/>
                <w:color w:val="000000"/>
                <w:position w:val="-2"/>
                <w:sz w:val="18"/>
                <w:szCs w:val="18"/>
              </w:rPr>
              <w:t>SI56 0127 1010 0000 594</w:t>
            </w:r>
          </w:p>
        </w:tc>
      </w:tr>
    </w:tbl>
    <w:p w14:paraId="2E348451" w14:textId="77777777" w:rsidR="00E34544" w:rsidRPr="00E34544" w:rsidRDefault="00E34544" w:rsidP="00E34544">
      <w:pPr>
        <w:spacing w:after="120"/>
        <w:jc w:val="both"/>
        <w:rPr>
          <w:rFonts w:ascii="Arial" w:hAnsi="Arial" w:cs="Arial"/>
          <w:sz w:val="18"/>
        </w:rPr>
      </w:pPr>
      <w:r w:rsidRPr="00E34544">
        <w:rPr>
          <w:rFonts w:ascii="Arial" w:hAnsi="Arial" w:cs="Arial"/>
          <w:sz w:val="18"/>
        </w:rPr>
        <w:t>in</w:t>
      </w:r>
    </w:p>
    <w:p w14:paraId="2FC4E547" w14:textId="3809E39F" w:rsidR="00E34544" w:rsidRDefault="00E2117D" w:rsidP="00E34544">
      <w:pPr>
        <w:spacing w:after="0" w:line="240" w:lineRule="auto"/>
      </w:pPr>
      <w:r>
        <w:rPr>
          <w:rFonts w:ascii="Arial" w:hAnsi="Arial" w:cs="Arial"/>
          <w:b/>
          <w:bCs/>
          <w:color w:val="000000"/>
          <w:sz w:val="18"/>
          <w:szCs w:val="18"/>
        </w:rPr>
        <w:t>KUPCEM</w:t>
      </w:r>
      <w:r w:rsidR="00E34544">
        <w:rPr>
          <w:rFonts w:ascii="Arial" w:hAnsi="Arial" w:cs="Arial"/>
          <w:b/>
          <w:bCs/>
          <w:color w:val="000000"/>
          <w:sz w:val="18"/>
          <w:szCs w:val="18"/>
        </w:rPr>
        <w:t xml:space="preserve">: </w:t>
      </w:r>
      <w:r w:rsidR="00E34544" w:rsidRPr="00E34544">
        <w:rPr>
          <w:rFonts w:ascii="Arial" w:hAnsi="Arial" w:cs="Arial"/>
          <w:b/>
          <w:bCs/>
          <w:color w:val="000000"/>
          <w:sz w:val="18"/>
          <w:szCs w:val="18"/>
        </w:rPr>
        <w:t>PROSTOVOLJNO GASILSKO DRUŠTVO ZGORNJE PIRNIČE</w:t>
      </w:r>
      <w:r w:rsidR="00E34544">
        <w:rPr>
          <w:rFonts w:ascii="Arial" w:hAnsi="Arial" w:cs="Arial"/>
          <w:b/>
          <w:bCs/>
          <w:color w:val="000000"/>
          <w:sz w:val="18"/>
          <w:szCs w:val="18"/>
        </w:rPr>
        <w:t xml:space="preserve">, </w:t>
      </w:r>
      <w:r w:rsidR="00E34544" w:rsidRPr="00E34544">
        <w:rPr>
          <w:rFonts w:ascii="Arial" w:hAnsi="Arial" w:cs="Arial"/>
          <w:b/>
          <w:bCs/>
          <w:color w:val="000000"/>
          <w:sz w:val="18"/>
          <w:szCs w:val="18"/>
        </w:rPr>
        <w:t>Zgornje Pirniče 52A, 1215 Medvode</w:t>
      </w:r>
      <w:r w:rsidR="00E34544">
        <w:rPr>
          <w:rFonts w:ascii="Arial" w:hAnsi="Arial" w:cs="Arial"/>
          <w:b/>
          <w:bCs/>
          <w:color w:val="000000"/>
          <w:sz w:val="18"/>
          <w:szCs w:val="18"/>
        </w:rPr>
        <w:t>,</w:t>
      </w:r>
      <w:r w:rsidR="00E34544">
        <w:rPr>
          <w:rFonts w:ascii="Arial" w:hAnsi="Arial" w:cs="Arial"/>
          <w:color w:val="000000"/>
          <w:sz w:val="18"/>
          <w:szCs w:val="18"/>
        </w:rPr>
        <w:br/>
        <w:t xml:space="preserve">ki ga zastopa </w:t>
      </w:r>
      <w:r w:rsidR="00E77EC7">
        <w:rPr>
          <w:rFonts w:ascii="Arial" w:hAnsi="Arial" w:cs="Arial"/>
          <w:color w:val="000000"/>
          <w:sz w:val="18"/>
          <w:szCs w:val="18"/>
        </w:rPr>
        <w:t xml:space="preserve">Janez </w:t>
      </w:r>
      <w:proofErr w:type="spellStart"/>
      <w:r w:rsidR="00E77EC7">
        <w:rPr>
          <w:rFonts w:ascii="Arial" w:hAnsi="Arial" w:cs="Arial"/>
          <w:color w:val="000000"/>
          <w:sz w:val="18"/>
          <w:szCs w:val="18"/>
        </w:rPr>
        <w:t>Kajzar</w:t>
      </w:r>
      <w:proofErr w:type="spellEnd"/>
      <w:r w:rsidR="00E34544">
        <w:rPr>
          <w:rFonts w:ascii="Arial" w:hAnsi="Arial" w:cs="Arial"/>
          <w:color w:val="000000"/>
          <w:sz w:val="18"/>
          <w:szCs w:val="18"/>
        </w:rPr>
        <w:t xml:space="preserve">, </w:t>
      </w:r>
      <w:r w:rsidR="00E77EC7">
        <w:rPr>
          <w:rFonts w:ascii="Arial" w:hAnsi="Arial" w:cs="Arial"/>
          <w:color w:val="000000"/>
          <w:sz w:val="18"/>
          <w:szCs w:val="18"/>
        </w:rPr>
        <w:t>predsednik</w:t>
      </w:r>
      <w:r w:rsidR="00E34544">
        <w:br/>
      </w:r>
    </w:p>
    <w:tbl>
      <w:tblPr>
        <w:tblStyle w:val="NormalTablePHPDOCX"/>
        <w:tblW w:w="3500" w:type="pct"/>
        <w:tblInd w:w="108" w:type="dxa"/>
        <w:tblLook w:val="04A0" w:firstRow="1" w:lastRow="0" w:firstColumn="1" w:lastColumn="0" w:noHBand="0" w:noVBand="1"/>
      </w:tblPr>
      <w:tblGrid>
        <w:gridCol w:w="3300"/>
        <w:gridCol w:w="3200"/>
      </w:tblGrid>
      <w:tr w:rsidR="00E34544" w14:paraId="1CDCF17D" w14:textId="77777777" w:rsidTr="00E34544">
        <w:tc>
          <w:tcPr>
            <w:tcW w:w="3300" w:type="dxa"/>
            <w:tcMar>
              <w:top w:w="0" w:type="auto"/>
              <w:bottom w:w="0" w:type="auto"/>
            </w:tcMar>
            <w:vAlign w:val="center"/>
          </w:tcPr>
          <w:p w14:paraId="2F9CA412" w14:textId="77777777" w:rsidR="00E34544" w:rsidRDefault="00E34544" w:rsidP="00E34544">
            <w:r>
              <w:rPr>
                <w:rFonts w:ascii="Arial" w:hAnsi="Arial" w:cs="Arial"/>
                <w:color w:val="000000"/>
                <w:position w:val="-2"/>
                <w:sz w:val="18"/>
                <w:szCs w:val="18"/>
              </w:rPr>
              <w:t>Matična številka:</w:t>
            </w:r>
          </w:p>
        </w:tc>
        <w:tc>
          <w:tcPr>
            <w:tcW w:w="0" w:type="auto"/>
            <w:tcMar>
              <w:top w:w="0" w:type="auto"/>
              <w:bottom w:w="0" w:type="auto"/>
            </w:tcMar>
            <w:vAlign w:val="center"/>
          </w:tcPr>
          <w:p w14:paraId="274F00C3" w14:textId="77777777" w:rsidR="00E34544" w:rsidRDefault="00E34544" w:rsidP="00E34544">
            <w:r w:rsidRPr="00E34544">
              <w:rPr>
                <w:rFonts w:ascii="Arial" w:hAnsi="Arial" w:cs="Arial"/>
                <w:color w:val="000000"/>
                <w:position w:val="-2"/>
                <w:sz w:val="18"/>
                <w:szCs w:val="18"/>
              </w:rPr>
              <w:t>5225523000</w:t>
            </w:r>
          </w:p>
        </w:tc>
      </w:tr>
      <w:tr w:rsidR="00E34544" w14:paraId="7571BF2C" w14:textId="77777777" w:rsidTr="00E34544">
        <w:tc>
          <w:tcPr>
            <w:tcW w:w="3300" w:type="dxa"/>
            <w:tcMar>
              <w:top w:w="0" w:type="auto"/>
              <w:bottom w:w="0" w:type="auto"/>
            </w:tcMar>
            <w:vAlign w:val="center"/>
          </w:tcPr>
          <w:p w14:paraId="6329082C" w14:textId="77777777" w:rsidR="00E34544" w:rsidRDefault="00E34544" w:rsidP="00E3454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82B6FEE" w14:textId="77777777" w:rsidR="00E34544" w:rsidRDefault="00E34544" w:rsidP="00E34544">
            <w:r>
              <w:rPr>
                <w:rFonts w:ascii="Arial" w:hAnsi="Arial" w:cs="Arial"/>
                <w:color w:val="000000"/>
                <w:position w:val="-2"/>
                <w:sz w:val="18"/>
                <w:szCs w:val="18"/>
              </w:rPr>
              <w:t xml:space="preserve">SI </w:t>
            </w:r>
            <w:r w:rsidRPr="00E34544">
              <w:rPr>
                <w:rFonts w:ascii="Arial" w:hAnsi="Arial" w:cs="Arial"/>
                <w:color w:val="000000"/>
                <w:position w:val="-2"/>
                <w:sz w:val="18"/>
                <w:szCs w:val="18"/>
              </w:rPr>
              <w:t>61230049</w:t>
            </w:r>
          </w:p>
        </w:tc>
      </w:tr>
      <w:tr w:rsidR="00E34544" w14:paraId="7C14B6CF" w14:textId="77777777" w:rsidTr="00E34544">
        <w:tc>
          <w:tcPr>
            <w:tcW w:w="3300" w:type="dxa"/>
            <w:tcMar>
              <w:top w:w="0" w:type="auto"/>
              <w:bottom w:w="0" w:type="auto"/>
            </w:tcMar>
            <w:vAlign w:val="center"/>
          </w:tcPr>
          <w:p w14:paraId="27BFE04A" w14:textId="77777777" w:rsidR="00E34544" w:rsidRDefault="00E34544" w:rsidP="00E34544">
            <w:r>
              <w:rPr>
                <w:rFonts w:ascii="Arial" w:hAnsi="Arial" w:cs="Arial"/>
                <w:color w:val="000000"/>
                <w:position w:val="-2"/>
                <w:sz w:val="18"/>
                <w:szCs w:val="18"/>
              </w:rPr>
              <w:t>Transakcijski račun (TRR):</w:t>
            </w:r>
          </w:p>
        </w:tc>
        <w:tc>
          <w:tcPr>
            <w:tcW w:w="0" w:type="auto"/>
            <w:tcMar>
              <w:top w:w="0" w:type="auto"/>
              <w:bottom w:w="0" w:type="auto"/>
            </w:tcMar>
            <w:vAlign w:val="center"/>
          </w:tcPr>
          <w:p w14:paraId="070C408B" w14:textId="77777777" w:rsidR="00E34544" w:rsidRDefault="00E34544" w:rsidP="00E34544">
            <w:r w:rsidRPr="00E34544">
              <w:rPr>
                <w:rFonts w:ascii="Arial" w:hAnsi="Arial" w:cs="Arial"/>
                <w:color w:val="000000"/>
                <w:position w:val="-2"/>
                <w:sz w:val="18"/>
                <w:szCs w:val="18"/>
              </w:rPr>
              <w:t xml:space="preserve">SI56 6100 0000 8966 057  </w:t>
            </w:r>
          </w:p>
        </w:tc>
      </w:tr>
    </w:tbl>
    <w:p w14:paraId="41B62ABF" w14:textId="77777777" w:rsidR="00E34544" w:rsidRDefault="00E34544"/>
    <w:p w14:paraId="0492AB7F" w14:textId="77777777" w:rsidR="00824BB9" w:rsidRDefault="00B47BFF">
      <w:pPr>
        <w:spacing w:before="225" w:after="225" w:line="240" w:lineRule="auto"/>
        <w:jc w:val="center"/>
      </w:pPr>
      <w:r>
        <w:rPr>
          <w:rFonts w:ascii="Arial" w:hAnsi="Arial" w:cs="Arial"/>
          <w:color w:val="000000"/>
          <w:sz w:val="18"/>
          <w:szCs w:val="18"/>
        </w:rPr>
        <w:t>in</w:t>
      </w:r>
    </w:p>
    <w:p w14:paraId="09C9CCE7" w14:textId="6E6E0EF2" w:rsidR="00824BB9" w:rsidRDefault="00E2117D">
      <w:pPr>
        <w:spacing w:before="225" w:after="225" w:line="240" w:lineRule="auto"/>
        <w:jc w:val="both"/>
      </w:pPr>
      <w:r>
        <w:rPr>
          <w:rFonts w:ascii="Arial" w:hAnsi="Arial" w:cs="Arial"/>
          <w:b/>
          <w:bCs/>
          <w:color w:val="000000"/>
          <w:sz w:val="18"/>
          <w:szCs w:val="18"/>
        </w:rPr>
        <w:t>DOBAVITELJ</w:t>
      </w:r>
      <w:r w:rsidR="00CB1115">
        <w:rPr>
          <w:rFonts w:ascii="Arial" w:hAnsi="Arial" w:cs="Arial"/>
          <w:b/>
          <w:bCs/>
          <w:color w:val="000000"/>
          <w:sz w:val="18"/>
          <w:szCs w:val="18"/>
        </w:rPr>
        <w:t>EM</w:t>
      </w:r>
      <w:r w:rsidR="00B47BFF">
        <w:rPr>
          <w:rFonts w:ascii="Arial" w:hAnsi="Arial" w:cs="Arial"/>
          <w:b/>
          <w:bCs/>
          <w:color w:val="000000"/>
          <w:sz w:val="18"/>
          <w:szCs w:val="18"/>
        </w:rPr>
        <w:t>: </w:t>
      </w:r>
      <w:r w:rsidR="00B47BFF">
        <w:rPr>
          <w:rFonts w:ascii="Arial" w:hAnsi="Arial" w:cs="Arial"/>
          <w:color w:val="000000"/>
          <w:sz w:val="18"/>
          <w:szCs w:val="18"/>
        </w:rPr>
        <w:t>___________________________________,</w:t>
      </w:r>
      <w:r w:rsidR="00B47BFF">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824BB9" w14:paraId="69C2D38F" w14:textId="77777777">
        <w:tc>
          <w:tcPr>
            <w:tcW w:w="3300" w:type="dxa"/>
            <w:tcMar>
              <w:top w:w="0" w:type="auto"/>
              <w:bottom w:w="0" w:type="auto"/>
            </w:tcMar>
            <w:vAlign w:val="center"/>
          </w:tcPr>
          <w:p w14:paraId="1DC68260" w14:textId="77777777" w:rsidR="00824BB9" w:rsidRDefault="00B47BF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3846926" w14:textId="77777777" w:rsidR="00824BB9" w:rsidRDefault="00B47BFF">
            <w:r>
              <w:rPr>
                <w:rFonts w:ascii="Arial" w:hAnsi="Arial" w:cs="Arial"/>
                <w:color w:val="000000"/>
                <w:position w:val="-2"/>
                <w:sz w:val="18"/>
                <w:szCs w:val="18"/>
              </w:rPr>
              <w:t> </w:t>
            </w:r>
          </w:p>
        </w:tc>
      </w:tr>
      <w:tr w:rsidR="00824BB9" w14:paraId="55E49563" w14:textId="77777777">
        <w:tc>
          <w:tcPr>
            <w:tcW w:w="3300" w:type="dxa"/>
            <w:tcMar>
              <w:top w:w="0" w:type="auto"/>
              <w:bottom w:w="0" w:type="auto"/>
            </w:tcMar>
            <w:vAlign w:val="center"/>
          </w:tcPr>
          <w:p w14:paraId="723AFF58" w14:textId="77777777" w:rsidR="00824BB9" w:rsidRDefault="00B47BF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C62D079" w14:textId="77777777" w:rsidR="00824BB9" w:rsidRDefault="00B47BFF">
            <w:r>
              <w:rPr>
                <w:rFonts w:ascii="Arial" w:hAnsi="Arial" w:cs="Arial"/>
                <w:color w:val="000000"/>
                <w:position w:val="-2"/>
                <w:sz w:val="18"/>
                <w:szCs w:val="18"/>
              </w:rPr>
              <w:t> </w:t>
            </w:r>
          </w:p>
        </w:tc>
      </w:tr>
      <w:tr w:rsidR="00824BB9" w14:paraId="0027708B" w14:textId="77777777">
        <w:tc>
          <w:tcPr>
            <w:tcW w:w="3300" w:type="dxa"/>
            <w:tcMar>
              <w:top w:w="0" w:type="auto"/>
              <w:bottom w:w="0" w:type="auto"/>
            </w:tcMar>
            <w:vAlign w:val="center"/>
          </w:tcPr>
          <w:p w14:paraId="3D43D23A" w14:textId="77777777" w:rsidR="00824BB9" w:rsidRDefault="00B47BF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DE4DE0C" w14:textId="77777777" w:rsidR="00824BB9" w:rsidRDefault="00B47BFF">
            <w:r>
              <w:rPr>
                <w:rFonts w:ascii="Arial" w:hAnsi="Arial" w:cs="Arial"/>
                <w:color w:val="000000"/>
                <w:position w:val="-2"/>
                <w:sz w:val="18"/>
                <w:szCs w:val="18"/>
              </w:rPr>
              <w:t> </w:t>
            </w:r>
          </w:p>
        </w:tc>
      </w:tr>
    </w:tbl>
    <w:p w14:paraId="0415337B" w14:textId="77777777" w:rsidR="00824BB9" w:rsidRDefault="00B47BFF">
      <w:pPr>
        <w:spacing w:before="225" w:after="225" w:line="240" w:lineRule="auto"/>
        <w:jc w:val="both"/>
      </w:pPr>
      <w:r>
        <w:rPr>
          <w:rFonts w:ascii="Arial" w:hAnsi="Arial" w:cs="Arial"/>
          <w:color w:val="000000"/>
          <w:sz w:val="18"/>
          <w:szCs w:val="18"/>
        </w:rPr>
        <w:t> </w:t>
      </w:r>
    </w:p>
    <w:p w14:paraId="3C64A4E4" w14:textId="77777777" w:rsidR="00444541" w:rsidRDefault="00444541" w:rsidP="00444541">
      <w:pPr>
        <w:spacing w:before="225" w:after="225" w:line="240" w:lineRule="auto"/>
        <w:jc w:val="both"/>
      </w:pPr>
      <w:r>
        <w:rPr>
          <w:rFonts w:ascii="Arial" w:hAnsi="Arial" w:cs="Arial"/>
          <w:b/>
          <w:bCs/>
          <w:color w:val="000000"/>
          <w:sz w:val="18"/>
          <w:szCs w:val="18"/>
        </w:rPr>
        <w:t>I. UVODNE DOLOČBE</w:t>
      </w:r>
    </w:p>
    <w:p w14:paraId="7C16914F" w14:textId="77777777" w:rsidR="00444541" w:rsidRDefault="00444541" w:rsidP="0044454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444541" w14:paraId="2718C471" w14:textId="77777777" w:rsidTr="00767DA0">
        <w:tc>
          <w:tcPr>
            <w:tcW w:w="0" w:type="auto"/>
            <w:tcMar>
              <w:top w:w="0" w:type="auto"/>
              <w:bottom w:w="0" w:type="auto"/>
            </w:tcMar>
          </w:tcPr>
          <w:p w14:paraId="08D16C87" w14:textId="77777777" w:rsidR="00444541" w:rsidRDefault="00444541" w:rsidP="00767DA0">
            <w:pPr>
              <w:spacing w:before="225" w:after="225"/>
              <w:jc w:val="both"/>
            </w:pPr>
            <w:r>
              <w:rPr>
                <w:rFonts w:ascii="Arial" w:hAnsi="Arial" w:cs="Arial"/>
                <w:color w:val="000000"/>
                <w:sz w:val="18"/>
                <w:szCs w:val="18"/>
              </w:rPr>
              <w:t>Pogodbo se sklepa na podlagi:</w:t>
            </w:r>
          </w:p>
          <w:p w14:paraId="653D2F03" w14:textId="77777777" w:rsidR="00444541" w:rsidRPr="00B44298" w:rsidRDefault="00444541" w:rsidP="007E00B9">
            <w:pPr>
              <w:pStyle w:val="Odstavekseznama"/>
              <w:numPr>
                <w:ilvl w:val="0"/>
                <w:numId w:val="45"/>
              </w:numPr>
              <w:spacing w:before="225" w:after="225"/>
              <w:jc w:val="both"/>
            </w:pPr>
            <w:r w:rsidRPr="00B44298">
              <w:rPr>
                <w:rFonts w:ascii="Arial" w:hAnsi="Arial" w:cs="Arial"/>
                <w:color w:val="000000"/>
                <w:sz w:val="18"/>
                <w:szCs w:val="18"/>
              </w:rPr>
              <w:t>ponudbe ponudnika</w:t>
            </w:r>
            <w:r w:rsidR="00E2117D">
              <w:rPr>
                <w:rFonts w:ascii="Arial" w:hAnsi="Arial" w:cs="Arial"/>
                <w:color w:val="000000"/>
                <w:sz w:val="18"/>
                <w:szCs w:val="18"/>
              </w:rPr>
              <w:t xml:space="preserve"> (dobavitelja)</w:t>
            </w:r>
            <w:r w:rsidRPr="00B44298">
              <w:rPr>
                <w:rFonts w:ascii="Arial" w:hAnsi="Arial" w:cs="Arial"/>
                <w:color w:val="000000"/>
                <w:sz w:val="18"/>
                <w:szCs w:val="18"/>
              </w:rPr>
              <w:t xml:space="preserve"> _________________številka _ _ _ _ _ _ _, z dne _ _ _ _ _ _ _ ,</w:t>
            </w:r>
          </w:p>
          <w:p w14:paraId="77417A3A" w14:textId="77777777" w:rsidR="00444541" w:rsidRDefault="00444541" w:rsidP="007E00B9">
            <w:pPr>
              <w:pStyle w:val="Odstavekseznama"/>
              <w:numPr>
                <w:ilvl w:val="0"/>
                <w:numId w:val="45"/>
              </w:numPr>
              <w:spacing w:before="225" w:after="225"/>
              <w:jc w:val="both"/>
            </w:pPr>
            <w:r w:rsidRPr="00B44298">
              <w:rPr>
                <w:rFonts w:ascii="Arial" w:hAnsi="Arial" w:cs="Arial"/>
                <w:color w:val="000000"/>
                <w:sz w:val="18"/>
                <w:szCs w:val="18"/>
              </w:rPr>
              <w:t>naročnikove »Odločitve o oddaji naročila« št. _ _ _ _ _ _ _, z dne_ _ _ _ _ _ _</w:t>
            </w:r>
          </w:p>
          <w:p w14:paraId="25FAF1BE" w14:textId="77777777" w:rsidR="00444541" w:rsidRDefault="00444541" w:rsidP="00444541">
            <w:pPr>
              <w:spacing w:before="225" w:after="225"/>
              <w:jc w:val="both"/>
            </w:pPr>
            <w:r>
              <w:rPr>
                <w:rFonts w:ascii="Arial" w:hAnsi="Arial" w:cs="Arial"/>
                <w:color w:val="000000"/>
                <w:sz w:val="18"/>
                <w:szCs w:val="18"/>
              </w:rPr>
              <w:t>za javno naročilo z naslovom »</w:t>
            </w:r>
            <w:r w:rsidRPr="009F0EED">
              <w:rPr>
                <w:rFonts w:ascii="Arial" w:hAnsi="Arial" w:cs="Arial"/>
                <w:color w:val="000000"/>
                <w:sz w:val="18"/>
                <w:szCs w:val="18"/>
              </w:rPr>
              <w:t xml:space="preserve">Dobava gasilskega vozila </w:t>
            </w:r>
            <w:r>
              <w:rPr>
                <w:rFonts w:ascii="Arial" w:hAnsi="Arial" w:cs="Arial"/>
                <w:color w:val="000000"/>
                <w:sz w:val="18"/>
                <w:szCs w:val="18"/>
              </w:rPr>
              <w:t>GVC 16/25 za potrebe P</w:t>
            </w:r>
            <w:r w:rsidRPr="00444541">
              <w:rPr>
                <w:rFonts w:ascii="Arial" w:hAnsi="Arial" w:cs="Arial"/>
                <w:color w:val="000000"/>
                <w:sz w:val="18"/>
                <w:szCs w:val="18"/>
              </w:rPr>
              <w:t>ro</w:t>
            </w:r>
            <w:r>
              <w:rPr>
                <w:rFonts w:ascii="Arial" w:hAnsi="Arial" w:cs="Arial"/>
                <w:color w:val="000000"/>
                <w:sz w:val="18"/>
                <w:szCs w:val="18"/>
              </w:rPr>
              <w:t>stovoljnega gasilskega društva Zgornje P</w:t>
            </w:r>
            <w:r w:rsidRPr="00444541">
              <w:rPr>
                <w:rFonts w:ascii="Arial" w:hAnsi="Arial" w:cs="Arial"/>
                <w:color w:val="000000"/>
                <w:sz w:val="18"/>
                <w:szCs w:val="18"/>
              </w:rPr>
              <w:t>irni</w:t>
            </w:r>
            <w:r w:rsidRPr="00444541">
              <w:rPr>
                <w:rFonts w:ascii="Arial" w:hAnsi="Arial" w:cs="Arial" w:hint="eastAsia"/>
                <w:color w:val="000000"/>
                <w:sz w:val="18"/>
                <w:szCs w:val="18"/>
              </w:rPr>
              <w:t>č</w:t>
            </w:r>
            <w:r w:rsidRPr="00444541">
              <w:rPr>
                <w:rFonts w:ascii="Arial" w:hAnsi="Arial" w:cs="Arial"/>
                <w:color w:val="000000"/>
                <w:sz w:val="18"/>
                <w:szCs w:val="18"/>
              </w:rPr>
              <w:t>e</w:t>
            </w:r>
            <w:r>
              <w:rPr>
                <w:rFonts w:ascii="Arial" w:hAnsi="Arial" w:cs="Arial"/>
                <w:color w:val="000000"/>
                <w:sz w:val="18"/>
                <w:szCs w:val="18"/>
              </w:rPr>
              <w:t>«, ki je bilo objavljeno na Portalu javnih naročil dne _ _ _ _ _, pod številko _ _ _ _ _ _ _.</w:t>
            </w:r>
          </w:p>
        </w:tc>
      </w:tr>
    </w:tbl>
    <w:p w14:paraId="7C34E249" w14:textId="77777777" w:rsidR="00444541" w:rsidRDefault="00444541" w:rsidP="00444541">
      <w:pPr>
        <w:spacing w:after="0" w:line="240" w:lineRule="auto"/>
        <w:jc w:val="center"/>
        <w:rPr>
          <w:rFonts w:ascii="Arial" w:hAnsi="Arial" w:cs="Arial"/>
          <w:b/>
          <w:bCs/>
          <w:color w:val="000000"/>
          <w:sz w:val="18"/>
          <w:szCs w:val="18"/>
        </w:rPr>
      </w:pPr>
    </w:p>
    <w:p w14:paraId="13DA166A" w14:textId="77777777" w:rsidR="00444541" w:rsidRDefault="00444541" w:rsidP="0044454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444541" w14:paraId="1D3D5527" w14:textId="77777777" w:rsidTr="00767DA0">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444541" w14:paraId="35E3F3F1" w14:textId="77777777" w:rsidTr="00767DA0">
              <w:tc>
                <w:tcPr>
                  <w:tcW w:w="0" w:type="auto"/>
                  <w:tcMar>
                    <w:top w:w="0" w:type="auto"/>
                    <w:bottom w:w="0" w:type="auto"/>
                  </w:tcMar>
                </w:tcPr>
                <w:p w14:paraId="309A98C8" w14:textId="77777777" w:rsidR="00444541" w:rsidRDefault="00444541" w:rsidP="00767DA0">
                  <w:pPr>
                    <w:jc w:val="both"/>
                  </w:pPr>
                  <w:r>
                    <w:rPr>
                      <w:rFonts w:ascii="Arial" w:hAnsi="Arial" w:cs="Arial"/>
                      <w:color w:val="000000"/>
                      <w:sz w:val="18"/>
                      <w:szCs w:val="18"/>
                    </w:rPr>
                    <w:t>Sestavni deli te pogodbe so:</w:t>
                  </w:r>
                </w:p>
              </w:tc>
            </w:tr>
          </w:tbl>
          <w:p w14:paraId="051242BD" w14:textId="77777777" w:rsidR="00444541" w:rsidRPr="009F0EED" w:rsidRDefault="00444541" w:rsidP="007E00B9">
            <w:pPr>
              <w:pStyle w:val="Odstavekseznama"/>
              <w:numPr>
                <w:ilvl w:val="0"/>
                <w:numId w:val="46"/>
              </w:numPr>
              <w:jc w:val="both"/>
              <w:rPr>
                <w:rFonts w:ascii="Arial" w:hAnsi="Arial" w:cs="Arial"/>
                <w:sz w:val="18"/>
              </w:rPr>
            </w:pPr>
            <w:r w:rsidRPr="009F0EED">
              <w:rPr>
                <w:rFonts w:ascii="Arial" w:hAnsi="Arial" w:cs="Arial"/>
                <w:sz w:val="18"/>
              </w:rPr>
              <w:t>razpisna dokumentacija z vsemi dopolnitvami,</w:t>
            </w:r>
          </w:p>
          <w:p w14:paraId="28970C80" w14:textId="77777777" w:rsidR="00444541" w:rsidRPr="009F0EED" w:rsidRDefault="00444541" w:rsidP="007E00B9">
            <w:pPr>
              <w:pStyle w:val="Odstavekseznama"/>
              <w:numPr>
                <w:ilvl w:val="0"/>
                <w:numId w:val="46"/>
              </w:numPr>
              <w:jc w:val="both"/>
              <w:rPr>
                <w:rFonts w:ascii="Arial" w:hAnsi="Arial" w:cs="Arial"/>
                <w:sz w:val="18"/>
              </w:rPr>
            </w:pPr>
            <w:r w:rsidRPr="009F0EED">
              <w:rPr>
                <w:rFonts w:ascii="Arial" w:hAnsi="Arial" w:cs="Arial"/>
                <w:sz w:val="18"/>
              </w:rPr>
              <w:t>tehnična dokumentacija,</w:t>
            </w:r>
          </w:p>
          <w:p w14:paraId="45C75B0C" w14:textId="77777777" w:rsidR="00444541" w:rsidRPr="009F0EED" w:rsidRDefault="00444541" w:rsidP="007E00B9">
            <w:pPr>
              <w:pStyle w:val="Odstavekseznama"/>
              <w:numPr>
                <w:ilvl w:val="0"/>
                <w:numId w:val="46"/>
              </w:numPr>
              <w:jc w:val="both"/>
              <w:rPr>
                <w:rFonts w:ascii="Arial" w:hAnsi="Arial" w:cs="Arial"/>
                <w:sz w:val="18"/>
              </w:rPr>
            </w:pPr>
            <w:r w:rsidRPr="009F0EED">
              <w:rPr>
                <w:rFonts w:ascii="Arial" w:hAnsi="Arial" w:cs="Arial"/>
                <w:sz w:val="18"/>
              </w:rPr>
              <w:t>ponudba dobavitelja.</w:t>
            </w:r>
          </w:p>
          <w:p w14:paraId="0BFCBF51" w14:textId="77777777" w:rsidR="00444541" w:rsidRDefault="00444541" w:rsidP="00767DA0"/>
          <w:tbl>
            <w:tblPr>
              <w:tblStyle w:val="NormalTablePHPDOCX"/>
              <w:tblW w:w="0" w:type="auto"/>
              <w:tblLook w:val="04A0" w:firstRow="1" w:lastRow="0" w:firstColumn="1" w:lastColumn="0" w:noHBand="0" w:noVBand="1"/>
            </w:tblPr>
            <w:tblGrid>
              <w:gridCol w:w="8962"/>
            </w:tblGrid>
            <w:tr w:rsidR="00444541" w14:paraId="28345028" w14:textId="77777777" w:rsidTr="00767DA0">
              <w:tc>
                <w:tcPr>
                  <w:tcW w:w="0" w:type="auto"/>
                  <w:tcMar>
                    <w:top w:w="0" w:type="auto"/>
                    <w:bottom w:w="0" w:type="auto"/>
                  </w:tcMar>
                </w:tcPr>
                <w:p w14:paraId="7A4445BD" w14:textId="77777777" w:rsidR="00444541" w:rsidRDefault="00444541" w:rsidP="00767DA0">
                  <w:pPr>
                    <w:jc w:val="both"/>
                  </w:pPr>
                  <w:r>
                    <w:rPr>
                      <w:rFonts w:ascii="Arial" w:hAnsi="Arial" w:cs="Arial"/>
                      <w:color w:val="000000"/>
                      <w:sz w:val="18"/>
                      <w:szCs w:val="18"/>
                    </w:rPr>
                    <w:t>Citirana hierarhija sestavnih delov ponudbe se upošteva tudi v primeru tolmačenja morebitnih kolizij v posamičnih dokumentih oz. zahtevah naročnika. </w:t>
                  </w:r>
                </w:p>
              </w:tc>
            </w:tr>
          </w:tbl>
          <w:p w14:paraId="79F3E8F7" w14:textId="77777777" w:rsidR="00444541" w:rsidRDefault="00444541" w:rsidP="00767DA0"/>
        </w:tc>
      </w:tr>
    </w:tbl>
    <w:p w14:paraId="54F871BD" w14:textId="77777777" w:rsidR="00444541" w:rsidRDefault="00444541" w:rsidP="00444541">
      <w:pPr>
        <w:spacing w:before="225" w:after="225" w:line="240" w:lineRule="auto"/>
        <w:jc w:val="both"/>
      </w:pPr>
      <w:r>
        <w:rPr>
          <w:rFonts w:ascii="Arial" w:hAnsi="Arial" w:cs="Arial"/>
          <w:b/>
          <w:bCs/>
          <w:color w:val="000000"/>
          <w:sz w:val="18"/>
          <w:szCs w:val="18"/>
        </w:rPr>
        <w:t>II. PREDMET POGODBE</w:t>
      </w:r>
    </w:p>
    <w:p w14:paraId="5A303ED1" w14:textId="77777777" w:rsidR="00444541" w:rsidRDefault="00444541" w:rsidP="00444541">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3. člen</w:t>
      </w:r>
    </w:p>
    <w:p w14:paraId="07E6CBFE" w14:textId="77777777" w:rsidR="00444541" w:rsidRDefault="00444541" w:rsidP="00444541">
      <w:pPr>
        <w:spacing w:after="0" w:line="240" w:lineRule="auto"/>
        <w:rPr>
          <w:rFonts w:ascii="Arial" w:hAnsi="Arial" w:cs="Arial"/>
          <w:b/>
          <w:bCs/>
          <w:color w:val="000000"/>
          <w:sz w:val="18"/>
          <w:szCs w:val="18"/>
        </w:rPr>
      </w:pPr>
    </w:p>
    <w:p w14:paraId="3C2C909D" w14:textId="0F403EFF" w:rsidR="00444541" w:rsidRPr="009F0EED" w:rsidRDefault="00444541" w:rsidP="00444541">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w:t>
      </w:r>
      <w:r w:rsidR="00E2117D">
        <w:rPr>
          <w:rFonts w:ascii="Arial" w:hAnsi="Arial" w:cs="Arial"/>
          <w:bCs/>
          <w:color w:val="000000"/>
          <w:sz w:val="18"/>
          <w:szCs w:val="18"/>
        </w:rPr>
        <w:t>kupcu</w:t>
      </w:r>
      <w:r w:rsidR="00E2117D" w:rsidRPr="009F0EED">
        <w:rPr>
          <w:rFonts w:ascii="Arial" w:hAnsi="Arial" w:cs="Arial"/>
          <w:bCs/>
          <w:color w:val="000000"/>
          <w:sz w:val="18"/>
          <w:szCs w:val="18"/>
        </w:rPr>
        <w:t xml:space="preserve"> </w:t>
      </w:r>
      <w:r w:rsidRPr="009F0EED">
        <w:rPr>
          <w:rFonts w:ascii="Arial" w:hAnsi="Arial" w:cs="Arial"/>
          <w:bCs/>
          <w:color w:val="000000"/>
          <w:sz w:val="18"/>
          <w:szCs w:val="18"/>
        </w:rPr>
        <w:t xml:space="preserve">za pogodbeno dogovorjeno ceno dobavil  in izročil v razpolaganje in last ter v funkcionalno uporabo gasilsko vozilo, s tehničnimi karakteristikami ter pripadajočo opremo, kot izhajajo iz tehničnih specifikacij razpisne dokumentacije, ki je sestavni del te pogodbe. </w:t>
      </w:r>
    </w:p>
    <w:p w14:paraId="14B49980" w14:textId="77777777" w:rsidR="00444541" w:rsidRPr="009F0EED" w:rsidRDefault="00444541" w:rsidP="00444541">
      <w:pPr>
        <w:spacing w:after="0" w:line="240" w:lineRule="auto"/>
        <w:jc w:val="both"/>
        <w:rPr>
          <w:rFonts w:ascii="Arial" w:hAnsi="Arial" w:cs="Arial"/>
          <w:bCs/>
          <w:color w:val="000000"/>
          <w:sz w:val="18"/>
          <w:szCs w:val="18"/>
        </w:rPr>
      </w:pPr>
    </w:p>
    <w:p w14:paraId="6F717B65" w14:textId="77777777" w:rsidR="00444541" w:rsidRDefault="00444541" w:rsidP="00444541">
      <w:pPr>
        <w:jc w:val="both"/>
        <w:rPr>
          <w:rFonts w:ascii="Arial" w:hAnsi="Arial" w:cs="Arial"/>
          <w:color w:val="000000"/>
          <w:sz w:val="18"/>
          <w:szCs w:val="18"/>
        </w:rPr>
      </w:pPr>
      <w:r w:rsidRPr="00A36257">
        <w:rPr>
          <w:rFonts w:ascii="Arial" w:hAnsi="Arial" w:cs="Arial"/>
          <w:color w:val="000000"/>
          <w:sz w:val="18"/>
          <w:szCs w:val="18"/>
        </w:rPr>
        <w:t xml:space="preserve">1. FAZA: Dobava šasije vozila pripravljene za montažo gasilske nadgradnje: po dobavi se opravi obračun in primopredaja blaga; </w:t>
      </w:r>
    </w:p>
    <w:p w14:paraId="6F97BEDC" w14:textId="77777777" w:rsidR="00444541" w:rsidRPr="009F0EED" w:rsidRDefault="00444541" w:rsidP="00444541">
      <w:pPr>
        <w:jc w:val="both"/>
        <w:rPr>
          <w:rFonts w:ascii="Arial" w:hAnsi="Arial" w:cs="Arial"/>
          <w:bCs/>
          <w:color w:val="000000"/>
          <w:sz w:val="18"/>
          <w:szCs w:val="18"/>
        </w:rPr>
      </w:pPr>
      <w:r w:rsidRPr="009F0EED">
        <w:rPr>
          <w:rFonts w:ascii="Arial" w:hAnsi="Arial" w:cs="Arial"/>
          <w:bCs/>
          <w:color w:val="000000"/>
          <w:sz w:val="18"/>
          <w:szCs w:val="18"/>
        </w:rPr>
        <w:t xml:space="preserve">2. FAZA: Nadgradnja gasilskega vozila se izvede najkasneje do </w:t>
      </w:r>
      <w:r w:rsidR="00672E6C">
        <w:rPr>
          <w:rFonts w:ascii="Arial" w:hAnsi="Arial" w:cs="Arial"/>
          <w:bCs/>
          <w:color w:val="000000"/>
          <w:sz w:val="18"/>
          <w:szCs w:val="18"/>
        </w:rPr>
        <w:t>15.05.2017</w:t>
      </w:r>
      <w:r w:rsidRPr="009F0EED">
        <w:rPr>
          <w:rFonts w:ascii="Arial" w:hAnsi="Arial" w:cs="Arial"/>
          <w:bCs/>
          <w:color w:val="000000"/>
          <w:sz w:val="18"/>
          <w:szCs w:val="18"/>
        </w:rPr>
        <w:t>, pri čemer navedeni rok vključuje izvedbo vseh pogodbenih aktivnosti, vključno z obračunom in primopredajo blaga.</w:t>
      </w:r>
    </w:p>
    <w:p w14:paraId="2B81F0CA" w14:textId="77777777" w:rsidR="00444541" w:rsidRDefault="00444541" w:rsidP="00444541">
      <w:pPr>
        <w:spacing w:before="225" w:after="225" w:line="240" w:lineRule="auto"/>
        <w:jc w:val="both"/>
      </w:pPr>
      <w:r>
        <w:rPr>
          <w:rFonts w:ascii="Arial" w:hAnsi="Arial" w:cs="Arial"/>
          <w:color w:val="000000"/>
          <w:sz w:val="18"/>
          <w:szCs w:val="18"/>
        </w:rPr>
        <w:t xml:space="preserve">Dobava se torej izvede najkasneje do </w:t>
      </w:r>
      <w:r w:rsidR="00672E6C">
        <w:rPr>
          <w:rFonts w:ascii="Arial" w:hAnsi="Arial" w:cs="Arial"/>
          <w:color w:val="000000"/>
          <w:sz w:val="18"/>
          <w:szCs w:val="18"/>
        </w:rPr>
        <w:t>15.05.2017</w:t>
      </w:r>
      <w:r>
        <w:rPr>
          <w:rFonts w:ascii="Arial" w:hAnsi="Arial" w:cs="Arial"/>
          <w:color w:val="000000"/>
          <w:sz w:val="18"/>
          <w:szCs w:val="18"/>
        </w:rPr>
        <w:t>. Izvedba dobave po navedenem datumu je prepozna in daje naročniku vse podlage za uveljavitev pogodbene kazni, odpoved pogodbe in unovčenje zavarovanja za dobro izvedbo.</w:t>
      </w:r>
    </w:p>
    <w:p w14:paraId="32FF3A65" w14:textId="77777777" w:rsidR="00444541" w:rsidRDefault="00444541" w:rsidP="00444541">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046FF356" w14:textId="77777777" w:rsidR="00444541" w:rsidRDefault="00444541" w:rsidP="00444541">
      <w:pPr>
        <w:spacing w:after="0" w:line="240" w:lineRule="auto"/>
        <w:rPr>
          <w:rFonts w:ascii="Arial" w:hAnsi="Arial" w:cs="Arial"/>
          <w:b/>
          <w:bCs/>
          <w:color w:val="000000"/>
          <w:sz w:val="18"/>
          <w:szCs w:val="18"/>
        </w:rPr>
      </w:pPr>
    </w:p>
    <w:p w14:paraId="55D6D806" w14:textId="77777777" w:rsidR="00444541" w:rsidRPr="009F0EED" w:rsidRDefault="00444541" w:rsidP="00444541">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14:paraId="2E2A3759" w14:textId="77777777" w:rsidR="00444541" w:rsidRDefault="00444541" w:rsidP="00444541">
      <w:pPr>
        <w:spacing w:after="0" w:line="240" w:lineRule="auto"/>
        <w:jc w:val="center"/>
        <w:rPr>
          <w:rFonts w:ascii="Arial" w:hAnsi="Arial" w:cs="Arial"/>
          <w:b/>
          <w:bCs/>
          <w:color w:val="000000"/>
          <w:sz w:val="18"/>
          <w:szCs w:val="18"/>
        </w:rPr>
      </w:pPr>
    </w:p>
    <w:p w14:paraId="249A0AA7" w14:textId="77777777" w:rsidR="00444541" w:rsidRDefault="00444541" w:rsidP="00444541">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449780C9" w14:textId="77777777" w:rsidR="00444541" w:rsidRDefault="00444541" w:rsidP="00444541">
      <w:pPr>
        <w:spacing w:after="0" w:line="240" w:lineRule="auto"/>
        <w:rPr>
          <w:rFonts w:ascii="Arial" w:hAnsi="Arial" w:cs="Arial"/>
          <w:b/>
          <w:bCs/>
          <w:color w:val="000000"/>
          <w:sz w:val="18"/>
          <w:szCs w:val="18"/>
        </w:rPr>
      </w:pPr>
    </w:p>
    <w:p w14:paraId="033469E0" w14:textId="77777777"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w:t>
      </w:r>
      <w:r w:rsidR="00E2117D">
        <w:rPr>
          <w:rFonts w:ascii="Arial" w:hAnsi="Arial" w:cs="Arial"/>
          <w:bCs/>
          <w:color w:val="000000"/>
          <w:sz w:val="18"/>
          <w:szCs w:val="18"/>
        </w:rPr>
        <w:t xml:space="preserve"> ter kupca</w:t>
      </w:r>
      <w:r w:rsidRPr="00B07136">
        <w:rPr>
          <w:rFonts w:ascii="Arial" w:hAnsi="Arial" w:cs="Arial"/>
          <w:bCs/>
          <w:color w:val="000000"/>
          <w:sz w:val="18"/>
          <w:szCs w:val="18"/>
        </w:rPr>
        <w:t xml:space="preserve">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14:paraId="0CCE7B76" w14:textId="77777777" w:rsidR="00444541" w:rsidRDefault="00444541" w:rsidP="00444541">
      <w:pPr>
        <w:spacing w:after="0" w:line="240" w:lineRule="auto"/>
        <w:jc w:val="center"/>
      </w:pPr>
    </w:p>
    <w:p w14:paraId="6863237A" w14:textId="77777777" w:rsidR="00444541" w:rsidRDefault="00444541" w:rsidP="00444541">
      <w:pPr>
        <w:spacing w:after="0" w:line="240" w:lineRule="auto"/>
        <w:jc w:val="center"/>
      </w:pPr>
      <w:r>
        <w:rPr>
          <w:rFonts w:ascii="Arial" w:hAnsi="Arial" w:cs="Arial"/>
          <w:b/>
          <w:bCs/>
          <w:color w:val="000000"/>
          <w:sz w:val="18"/>
          <w:szCs w:val="18"/>
        </w:rPr>
        <w:t>6. člen</w:t>
      </w:r>
    </w:p>
    <w:p w14:paraId="3E54E656" w14:textId="77777777" w:rsidR="00444541" w:rsidRPr="00B07136" w:rsidRDefault="00444541" w:rsidP="00444541">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i vse A-teste, garancije,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5A1558CB" w14:textId="77777777" w:rsidR="00444541" w:rsidRDefault="00444541" w:rsidP="00444541">
      <w:pPr>
        <w:spacing w:before="225" w:after="225" w:line="240" w:lineRule="auto"/>
        <w:jc w:val="both"/>
        <w:rPr>
          <w:rFonts w:ascii="Arial" w:hAnsi="Arial" w:cs="Arial"/>
          <w:b/>
          <w:bCs/>
          <w:color w:val="000000"/>
          <w:sz w:val="18"/>
          <w:szCs w:val="18"/>
        </w:rPr>
      </w:pPr>
    </w:p>
    <w:p w14:paraId="7FFC3EA1" w14:textId="77777777" w:rsidR="00444541" w:rsidRDefault="00444541" w:rsidP="00444541">
      <w:pPr>
        <w:spacing w:before="225" w:after="225" w:line="240" w:lineRule="auto"/>
        <w:jc w:val="both"/>
      </w:pPr>
      <w:r>
        <w:rPr>
          <w:rFonts w:ascii="Arial" w:hAnsi="Arial" w:cs="Arial"/>
          <w:b/>
          <w:bCs/>
          <w:color w:val="000000"/>
          <w:sz w:val="18"/>
          <w:szCs w:val="18"/>
        </w:rPr>
        <w:t>III. POGODBENA CENA</w:t>
      </w:r>
    </w:p>
    <w:p w14:paraId="0AFBB35B" w14:textId="77777777" w:rsidR="00444541" w:rsidRDefault="00444541" w:rsidP="00444541">
      <w:pPr>
        <w:spacing w:after="0" w:line="240" w:lineRule="auto"/>
        <w:jc w:val="center"/>
      </w:pPr>
      <w:r>
        <w:rPr>
          <w:rFonts w:ascii="Arial" w:hAnsi="Arial" w:cs="Arial"/>
          <w:b/>
          <w:bCs/>
          <w:color w:val="000000"/>
          <w:sz w:val="18"/>
          <w:szCs w:val="18"/>
        </w:rPr>
        <w:t>7. člen</w:t>
      </w:r>
    </w:p>
    <w:p w14:paraId="751C701D" w14:textId="77777777" w:rsidR="00444541" w:rsidRDefault="00444541" w:rsidP="00444541">
      <w:pPr>
        <w:spacing w:after="0" w:line="240" w:lineRule="auto"/>
        <w:jc w:val="both"/>
        <w:rPr>
          <w:rFonts w:ascii="Arial" w:hAnsi="Arial" w:cs="Arial"/>
          <w:b/>
          <w:bCs/>
          <w:color w:val="000000"/>
          <w:sz w:val="18"/>
          <w:szCs w:val="18"/>
        </w:rPr>
      </w:pPr>
    </w:p>
    <w:p w14:paraId="5F06025E" w14:textId="77777777"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14:paraId="0495B77A" w14:textId="77777777" w:rsidR="00444541" w:rsidRPr="00B07136" w:rsidRDefault="00444541" w:rsidP="00444541">
      <w:pPr>
        <w:spacing w:after="0" w:line="240" w:lineRule="auto"/>
        <w:jc w:val="both"/>
        <w:rPr>
          <w:rFonts w:ascii="Arial" w:hAnsi="Arial" w:cs="Arial"/>
          <w:bCs/>
          <w:color w:val="000000"/>
          <w:sz w:val="18"/>
          <w:szCs w:val="18"/>
        </w:rPr>
      </w:pPr>
    </w:p>
    <w:p w14:paraId="7EAC894D" w14:textId="77777777"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_EUR brez DDV</w:t>
      </w:r>
    </w:p>
    <w:p w14:paraId="3C1C41D7" w14:textId="77777777" w:rsidR="00444541" w:rsidRPr="00B07136" w:rsidRDefault="00444541" w:rsidP="00444541">
      <w:pPr>
        <w:spacing w:after="0" w:line="240" w:lineRule="auto"/>
        <w:jc w:val="both"/>
        <w:rPr>
          <w:rFonts w:ascii="Arial" w:hAnsi="Arial" w:cs="Arial"/>
          <w:bCs/>
          <w:color w:val="000000"/>
          <w:sz w:val="18"/>
          <w:szCs w:val="18"/>
        </w:rPr>
      </w:pPr>
    </w:p>
    <w:p w14:paraId="23169A1E" w14:textId="77777777"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_Davek na dodano vrednost (DDV) v EUR</w:t>
      </w:r>
    </w:p>
    <w:p w14:paraId="35232F8A" w14:textId="77777777" w:rsidR="00444541" w:rsidRPr="00B07136" w:rsidRDefault="00444541" w:rsidP="00444541">
      <w:pPr>
        <w:spacing w:after="0" w:line="240" w:lineRule="auto"/>
        <w:jc w:val="both"/>
        <w:rPr>
          <w:rFonts w:ascii="Arial" w:hAnsi="Arial" w:cs="Arial"/>
          <w:bCs/>
          <w:color w:val="000000"/>
          <w:sz w:val="18"/>
          <w:szCs w:val="18"/>
        </w:rPr>
      </w:pPr>
    </w:p>
    <w:p w14:paraId="21E39548" w14:textId="77777777"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_Pogodbena vrednost vključno z DDV v EUR</w:t>
      </w:r>
    </w:p>
    <w:p w14:paraId="32E29DF5" w14:textId="77777777" w:rsidR="00444541" w:rsidRPr="00B07136" w:rsidRDefault="00444541" w:rsidP="00444541">
      <w:pPr>
        <w:spacing w:after="0" w:line="240" w:lineRule="auto"/>
        <w:jc w:val="both"/>
        <w:rPr>
          <w:rFonts w:ascii="Arial" w:hAnsi="Arial" w:cs="Arial"/>
          <w:bCs/>
          <w:color w:val="000000"/>
          <w:sz w:val="18"/>
          <w:szCs w:val="18"/>
        </w:rPr>
      </w:pPr>
    </w:p>
    <w:p w14:paraId="3AD29FB0" w14:textId="77777777"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14:paraId="3D44FB0E" w14:textId="77777777" w:rsidR="00444541" w:rsidRPr="00B07136" w:rsidRDefault="00444541" w:rsidP="00444541">
      <w:pPr>
        <w:spacing w:after="0" w:line="240" w:lineRule="auto"/>
        <w:jc w:val="both"/>
        <w:rPr>
          <w:rFonts w:ascii="Arial" w:hAnsi="Arial" w:cs="Arial"/>
          <w:bCs/>
          <w:color w:val="000000"/>
          <w:sz w:val="18"/>
          <w:szCs w:val="18"/>
        </w:rPr>
      </w:pPr>
    </w:p>
    <w:p w14:paraId="1A6012F1" w14:textId="77777777"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 _ _ _ _ _ _ _ _ _ _ _ _ _ _ _ _ _ _ _ _ _ _ _ _ _Evrov.</w:t>
      </w:r>
    </w:p>
    <w:p w14:paraId="72C36CA2" w14:textId="77777777" w:rsidR="00444541" w:rsidRPr="00B07136" w:rsidRDefault="00444541" w:rsidP="00444541">
      <w:pPr>
        <w:spacing w:after="0" w:line="240" w:lineRule="auto"/>
        <w:jc w:val="both"/>
        <w:rPr>
          <w:rFonts w:ascii="Arial" w:hAnsi="Arial" w:cs="Arial"/>
          <w:bCs/>
          <w:color w:val="000000"/>
          <w:sz w:val="18"/>
          <w:szCs w:val="18"/>
        </w:rPr>
      </w:pPr>
    </w:p>
    <w:p w14:paraId="4E2B6ED3" w14:textId="77777777"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pri čemer znaša ponudbena cena za:</w:t>
      </w:r>
    </w:p>
    <w:p w14:paraId="734764BF" w14:textId="77777777" w:rsidR="00444541" w:rsidRPr="00B07136" w:rsidRDefault="00444541" w:rsidP="00444541">
      <w:pPr>
        <w:spacing w:after="0" w:line="240" w:lineRule="auto"/>
        <w:jc w:val="both"/>
        <w:rPr>
          <w:rFonts w:ascii="Arial" w:hAnsi="Arial" w:cs="Arial"/>
          <w:bCs/>
          <w:color w:val="000000"/>
          <w:sz w:val="18"/>
          <w:szCs w:val="18"/>
        </w:rPr>
      </w:pPr>
    </w:p>
    <w:p w14:paraId="14F0FA43" w14:textId="77777777" w:rsidR="00444541" w:rsidRDefault="00444541" w:rsidP="007E00B9">
      <w:pPr>
        <w:pStyle w:val="Odstavekseznama"/>
        <w:numPr>
          <w:ilvl w:val="0"/>
          <w:numId w:val="47"/>
        </w:numPr>
        <w:spacing w:after="0" w:line="240" w:lineRule="auto"/>
        <w:jc w:val="both"/>
        <w:rPr>
          <w:rFonts w:ascii="Arial" w:hAnsi="Arial" w:cs="Arial"/>
          <w:bCs/>
          <w:color w:val="000000"/>
          <w:sz w:val="18"/>
          <w:szCs w:val="18"/>
        </w:rPr>
      </w:pPr>
      <w:r w:rsidRPr="00B07136">
        <w:rPr>
          <w:rFonts w:ascii="Arial" w:hAnsi="Arial" w:cs="Arial"/>
          <w:bCs/>
          <w:color w:val="000000"/>
          <w:sz w:val="18"/>
          <w:szCs w:val="18"/>
        </w:rPr>
        <w:t>FAZO 1: _ _ _ _ _ _ _ _ _ _ _ _ _ _ _ _ EUR brez DDV oziroma _ _ _ _ _ _ _ _ _ _ _ _ z DDV in</w:t>
      </w:r>
    </w:p>
    <w:p w14:paraId="7BBD8E04" w14:textId="77777777" w:rsidR="00444541" w:rsidRPr="00B07136" w:rsidRDefault="00444541" w:rsidP="007E00B9">
      <w:pPr>
        <w:pStyle w:val="Odstavekseznama"/>
        <w:numPr>
          <w:ilvl w:val="0"/>
          <w:numId w:val="47"/>
        </w:num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FAZO 2: _ _ _ _ _ _ _ _ _ _ _ _ _ _ _ _ EUR brez DDV oziroma _ _ _ _ _ _ _ _ _ _ _ _ z DDV. </w:t>
      </w:r>
    </w:p>
    <w:p w14:paraId="31FE19B4" w14:textId="77777777" w:rsidR="00444541" w:rsidRDefault="00444541" w:rsidP="00444541">
      <w:pPr>
        <w:spacing w:after="0" w:line="240" w:lineRule="auto"/>
        <w:rPr>
          <w:rFonts w:ascii="Arial" w:hAnsi="Arial" w:cs="Arial"/>
          <w:b/>
          <w:bCs/>
          <w:color w:val="000000"/>
          <w:sz w:val="18"/>
          <w:szCs w:val="18"/>
        </w:rPr>
      </w:pPr>
    </w:p>
    <w:p w14:paraId="7C2CD7BE" w14:textId="77777777" w:rsidR="00444541" w:rsidRDefault="00444541" w:rsidP="00444541">
      <w:pPr>
        <w:spacing w:after="0" w:line="240" w:lineRule="auto"/>
        <w:jc w:val="center"/>
        <w:rPr>
          <w:rFonts w:ascii="Arial" w:hAnsi="Arial" w:cs="Arial"/>
          <w:b/>
          <w:bCs/>
          <w:color w:val="000000"/>
          <w:sz w:val="18"/>
          <w:szCs w:val="18"/>
        </w:rPr>
      </w:pPr>
    </w:p>
    <w:p w14:paraId="5F5D8D8E" w14:textId="77777777" w:rsidR="00444541" w:rsidRDefault="00444541" w:rsidP="00444541">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230C7267" w14:textId="77777777" w:rsidR="00444541" w:rsidRDefault="00444541" w:rsidP="00444541">
      <w:pPr>
        <w:spacing w:after="0" w:line="240" w:lineRule="auto"/>
        <w:rPr>
          <w:rFonts w:ascii="Arial" w:hAnsi="Arial" w:cs="Arial"/>
          <w:b/>
          <w:bCs/>
          <w:color w:val="000000"/>
          <w:sz w:val="18"/>
          <w:szCs w:val="18"/>
        </w:rPr>
      </w:pPr>
    </w:p>
    <w:p w14:paraId="2F8DAFE3" w14:textId="77777777"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lastRenderedPageBreak/>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14:paraId="69A16277" w14:textId="77777777" w:rsidR="00444541" w:rsidRPr="00B07136" w:rsidRDefault="00444541" w:rsidP="00444541">
      <w:pPr>
        <w:spacing w:after="0" w:line="240" w:lineRule="auto"/>
        <w:jc w:val="both"/>
        <w:rPr>
          <w:rFonts w:ascii="Arial" w:hAnsi="Arial" w:cs="Arial"/>
          <w:bCs/>
          <w:color w:val="000000"/>
          <w:sz w:val="18"/>
          <w:szCs w:val="18"/>
        </w:rPr>
      </w:pPr>
    </w:p>
    <w:p w14:paraId="6F4B689D" w14:textId="77777777" w:rsidR="00E77EC7"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lahko na podlagi podpisanega primopredajnega zapisnika (pisno potrjenega s strani predstavnikov obeh pogodbenih strank) za vsako posami</w:t>
      </w:r>
      <w:r w:rsidRPr="00B07136">
        <w:rPr>
          <w:rFonts w:ascii="Arial" w:hAnsi="Arial" w:cs="Arial" w:hint="eastAsia"/>
          <w:bCs/>
          <w:color w:val="000000"/>
          <w:sz w:val="18"/>
          <w:szCs w:val="18"/>
        </w:rPr>
        <w:t>č</w:t>
      </w:r>
      <w:r w:rsidRPr="00B07136">
        <w:rPr>
          <w:rFonts w:ascii="Arial" w:hAnsi="Arial" w:cs="Arial"/>
          <w:bCs/>
          <w:color w:val="000000"/>
          <w:sz w:val="18"/>
          <w:szCs w:val="18"/>
        </w:rPr>
        <w:t>no fazo 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r w:rsidR="00E34544">
        <w:rPr>
          <w:rFonts w:ascii="Arial" w:hAnsi="Arial" w:cs="Arial"/>
          <w:bCs/>
          <w:color w:val="000000"/>
          <w:sz w:val="18"/>
          <w:szCs w:val="18"/>
        </w:rPr>
        <w:t xml:space="preserve"> </w:t>
      </w:r>
    </w:p>
    <w:p w14:paraId="3AF932C4" w14:textId="77777777" w:rsidR="00E77EC7" w:rsidRDefault="00E77EC7" w:rsidP="00444541">
      <w:pPr>
        <w:spacing w:after="0" w:line="240" w:lineRule="auto"/>
        <w:jc w:val="both"/>
        <w:rPr>
          <w:rFonts w:ascii="Arial" w:hAnsi="Arial" w:cs="Arial"/>
          <w:bCs/>
          <w:color w:val="000000"/>
          <w:sz w:val="18"/>
          <w:szCs w:val="18"/>
        </w:rPr>
      </w:pPr>
    </w:p>
    <w:p w14:paraId="051D5A0E" w14:textId="77777777" w:rsidR="00444541" w:rsidRDefault="00E34544" w:rsidP="00444541">
      <w:pPr>
        <w:spacing w:after="0" w:line="240" w:lineRule="auto"/>
        <w:jc w:val="both"/>
        <w:rPr>
          <w:rFonts w:ascii="Arial" w:hAnsi="Arial" w:cs="Arial"/>
          <w:bCs/>
          <w:color w:val="000000"/>
          <w:sz w:val="18"/>
          <w:szCs w:val="18"/>
        </w:rPr>
      </w:pPr>
      <w:r>
        <w:rPr>
          <w:rFonts w:ascii="Arial" w:hAnsi="Arial" w:cs="Arial"/>
          <w:bCs/>
          <w:color w:val="000000"/>
          <w:sz w:val="18"/>
          <w:szCs w:val="18"/>
        </w:rPr>
        <w:t xml:space="preserve">Vsi računi se izstavijo </w:t>
      </w:r>
      <w:r w:rsidR="00E77EC7">
        <w:rPr>
          <w:rFonts w:ascii="Arial" w:hAnsi="Arial" w:cs="Arial"/>
          <w:bCs/>
          <w:color w:val="000000"/>
          <w:sz w:val="18"/>
          <w:szCs w:val="18"/>
        </w:rPr>
        <w:t>uporabniku</w:t>
      </w:r>
      <w:r>
        <w:rPr>
          <w:rFonts w:ascii="Arial" w:hAnsi="Arial" w:cs="Arial"/>
          <w:bCs/>
          <w:color w:val="000000"/>
          <w:sz w:val="18"/>
          <w:szCs w:val="18"/>
        </w:rPr>
        <w:t xml:space="preserve"> in </w:t>
      </w:r>
      <w:r w:rsidR="00E77EC7">
        <w:rPr>
          <w:rFonts w:ascii="Arial" w:hAnsi="Arial" w:cs="Arial"/>
          <w:bCs/>
          <w:color w:val="000000"/>
          <w:sz w:val="18"/>
          <w:szCs w:val="18"/>
        </w:rPr>
        <w:t xml:space="preserve">bodočemu </w:t>
      </w:r>
      <w:r>
        <w:rPr>
          <w:rFonts w:ascii="Arial" w:hAnsi="Arial" w:cs="Arial"/>
          <w:bCs/>
          <w:color w:val="000000"/>
          <w:sz w:val="18"/>
          <w:szCs w:val="18"/>
        </w:rPr>
        <w:t>lastnika vozila</w:t>
      </w:r>
      <w:r w:rsidR="00E77EC7">
        <w:rPr>
          <w:rFonts w:ascii="Arial" w:hAnsi="Arial" w:cs="Arial"/>
          <w:bCs/>
          <w:color w:val="000000"/>
          <w:sz w:val="18"/>
          <w:szCs w:val="18"/>
        </w:rPr>
        <w:t>,</w:t>
      </w:r>
      <w:r>
        <w:rPr>
          <w:rFonts w:ascii="Arial" w:hAnsi="Arial" w:cs="Arial"/>
          <w:bCs/>
          <w:color w:val="000000"/>
          <w:sz w:val="18"/>
          <w:szCs w:val="18"/>
        </w:rPr>
        <w:t xml:space="preserve"> </w:t>
      </w:r>
      <w:r w:rsidR="00E77EC7" w:rsidRPr="00E77EC7">
        <w:rPr>
          <w:rFonts w:ascii="Arial" w:hAnsi="Arial" w:cs="Arial"/>
          <w:bCs/>
          <w:color w:val="000000"/>
          <w:sz w:val="18"/>
          <w:szCs w:val="18"/>
        </w:rPr>
        <w:t>P</w:t>
      </w:r>
      <w:r w:rsidR="00E77EC7">
        <w:rPr>
          <w:rFonts w:ascii="Arial" w:hAnsi="Arial" w:cs="Arial"/>
          <w:bCs/>
          <w:color w:val="000000"/>
          <w:sz w:val="18"/>
          <w:szCs w:val="18"/>
        </w:rPr>
        <w:t xml:space="preserve">rostovoljnemu gasilskemu  društvu </w:t>
      </w:r>
      <w:r w:rsidR="00E77EC7" w:rsidRPr="00E77EC7">
        <w:rPr>
          <w:rFonts w:ascii="Arial" w:hAnsi="Arial" w:cs="Arial"/>
          <w:bCs/>
          <w:color w:val="000000"/>
          <w:sz w:val="18"/>
          <w:szCs w:val="18"/>
        </w:rPr>
        <w:t>Z</w:t>
      </w:r>
      <w:r w:rsidR="00E77EC7">
        <w:rPr>
          <w:rFonts w:ascii="Arial" w:hAnsi="Arial" w:cs="Arial"/>
          <w:bCs/>
          <w:color w:val="000000"/>
          <w:sz w:val="18"/>
          <w:szCs w:val="18"/>
        </w:rPr>
        <w:t xml:space="preserve">gornje </w:t>
      </w:r>
      <w:r w:rsidR="00E77EC7" w:rsidRPr="00E77EC7">
        <w:rPr>
          <w:rFonts w:ascii="Arial" w:hAnsi="Arial" w:cs="Arial"/>
          <w:bCs/>
          <w:color w:val="000000"/>
          <w:sz w:val="18"/>
          <w:szCs w:val="18"/>
        </w:rPr>
        <w:t>P</w:t>
      </w:r>
      <w:r w:rsidR="00E77EC7">
        <w:rPr>
          <w:rFonts w:ascii="Arial" w:hAnsi="Arial" w:cs="Arial"/>
          <w:bCs/>
          <w:color w:val="000000"/>
          <w:sz w:val="18"/>
          <w:szCs w:val="18"/>
        </w:rPr>
        <w:t>irniče</w:t>
      </w:r>
      <w:r w:rsidR="00E77EC7" w:rsidRPr="00E77EC7">
        <w:rPr>
          <w:rFonts w:ascii="Arial" w:hAnsi="Arial" w:cs="Arial"/>
          <w:bCs/>
          <w:color w:val="000000"/>
          <w:sz w:val="18"/>
          <w:szCs w:val="18"/>
        </w:rPr>
        <w:t>, Zgo</w:t>
      </w:r>
      <w:r w:rsidR="00E77EC7">
        <w:rPr>
          <w:rFonts w:ascii="Arial" w:hAnsi="Arial" w:cs="Arial"/>
          <w:bCs/>
          <w:color w:val="000000"/>
          <w:sz w:val="18"/>
          <w:szCs w:val="18"/>
        </w:rPr>
        <w:t>rnje Pirniče 52A, 1215 Medvode, ki bo posamičen račun tudi plačal.</w:t>
      </w:r>
    </w:p>
    <w:p w14:paraId="52147E30" w14:textId="77777777" w:rsidR="00E77EC7" w:rsidRDefault="00E77EC7" w:rsidP="00444541">
      <w:pPr>
        <w:spacing w:after="0" w:line="240" w:lineRule="auto"/>
        <w:jc w:val="both"/>
        <w:rPr>
          <w:rFonts w:ascii="Arial" w:hAnsi="Arial" w:cs="Arial"/>
          <w:bCs/>
          <w:color w:val="000000"/>
          <w:sz w:val="18"/>
          <w:szCs w:val="18"/>
        </w:rPr>
      </w:pPr>
    </w:p>
    <w:p w14:paraId="7739CCA1" w14:textId="75F3789A" w:rsidR="00E2117D" w:rsidRDefault="00E2117D" w:rsidP="00444541">
      <w:pPr>
        <w:spacing w:after="0" w:line="240" w:lineRule="auto"/>
        <w:jc w:val="both"/>
        <w:rPr>
          <w:rFonts w:ascii="Arial" w:hAnsi="Arial" w:cs="Arial"/>
          <w:bCs/>
          <w:color w:val="000000"/>
          <w:sz w:val="18"/>
          <w:szCs w:val="18"/>
        </w:rPr>
      </w:pPr>
      <w:r w:rsidRPr="00E2117D">
        <w:rPr>
          <w:rFonts w:ascii="Arial" w:hAnsi="Arial" w:cs="Arial"/>
          <w:bCs/>
          <w:color w:val="000000"/>
          <w:sz w:val="18"/>
          <w:szCs w:val="18"/>
        </w:rPr>
        <w:t xml:space="preserve">Sredstva za nakup vozila ima naročnik zagotovljena v proračunu </w:t>
      </w:r>
      <w:r>
        <w:rPr>
          <w:rFonts w:ascii="Arial" w:hAnsi="Arial" w:cs="Arial"/>
          <w:bCs/>
          <w:color w:val="000000"/>
          <w:sz w:val="18"/>
          <w:szCs w:val="18"/>
        </w:rPr>
        <w:t>O</w:t>
      </w:r>
      <w:r w:rsidRPr="00E2117D">
        <w:rPr>
          <w:rFonts w:ascii="Arial" w:hAnsi="Arial" w:cs="Arial"/>
          <w:bCs/>
          <w:color w:val="000000"/>
          <w:sz w:val="18"/>
          <w:szCs w:val="18"/>
        </w:rPr>
        <w:t xml:space="preserve">bčine </w:t>
      </w:r>
      <w:r>
        <w:rPr>
          <w:rFonts w:ascii="Arial" w:hAnsi="Arial" w:cs="Arial"/>
          <w:bCs/>
          <w:color w:val="000000"/>
          <w:sz w:val="18"/>
          <w:szCs w:val="18"/>
        </w:rPr>
        <w:t>M</w:t>
      </w:r>
      <w:r w:rsidR="00CC792C">
        <w:rPr>
          <w:rFonts w:ascii="Arial" w:hAnsi="Arial" w:cs="Arial"/>
          <w:bCs/>
          <w:color w:val="000000"/>
          <w:sz w:val="18"/>
          <w:szCs w:val="18"/>
        </w:rPr>
        <w:t>edvode na prorač</w:t>
      </w:r>
      <w:r w:rsidRPr="00E2117D">
        <w:rPr>
          <w:rFonts w:ascii="Arial" w:hAnsi="Arial" w:cs="Arial"/>
          <w:bCs/>
          <w:color w:val="000000"/>
          <w:sz w:val="18"/>
          <w:szCs w:val="18"/>
        </w:rPr>
        <w:t>unskih postavkah</w:t>
      </w:r>
      <w:r w:rsidR="00CC792C">
        <w:rPr>
          <w:rFonts w:ascii="Arial" w:hAnsi="Arial" w:cs="Arial"/>
          <w:bCs/>
          <w:color w:val="000000"/>
          <w:sz w:val="18"/>
          <w:szCs w:val="18"/>
        </w:rPr>
        <w:t xml:space="preserve"> </w:t>
      </w:r>
      <w:r w:rsidR="00CC792C" w:rsidRPr="00CC792C">
        <w:rPr>
          <w:rFonts w:ascii="Arial" w:hAnsi="Arial" w:cs="Arial"/>
          <w:bCs/>
          <w:color w:val="000000"/>
          <w:sz w:val="18"/>
          <w:szCs w:val="18"/>
        </w:rPr>
        <w:t>3.1.2.2 - Požarni sklad</w:t>
      </w:r>
      <w:r w:rsidR="00CC792C">
        <w:rPr>
          <w:rFonts w:ascii="Arial" w:hAnsi="Arial" w:cs="Arial"/>
          <w:bCs/>
          <w:color w:val="000000"/>
          <w:sz w:val="18"/>
          <w:szCs w:val="18"/>
        </w:rPr>
        <w:t xml:space="preserve"> in </w:t>
      </w:r>
      <w:r w:rsidR="00CC792C" w:rsidRPr="00CC792C">
        <w:rPr>
          <w:rFonts w:ascii="Arial" w:hAnsi="Arial" w:cs="Arial"/>
          <w:bCs/>
          <w:color w:val="000000"/>
          <w:sz w:val="18"/>
          <w:szCs w:val="18"/>
        </w:rPr>
        <w:t>3.1.2.3 - Sofinanciranje nakupa gasilskih vozil</w:t>
      </w:r>
      <w:r w:rsidR="00CC792C">
        <w:rPr>
          <w:rFonts w:ascii="Arial" w:hAnsi="Arial" w:cs="Arial"/>
          <w:bCs/>
          <w:color w:val="000000"/>
          <w:sz w:val="18"/>
          <w:szCs w:val="18"/>
        </w:rPr>
        <w:t xml:space="preserve">. </w:t>
      </w:r>
    </w:p>
    <w:p w14:paraId="7F6C2A7B" w14:textId="77777777" w:rsidR="00E2117D" w:rsidRDefault="00E2117D" w:rsidP="00444541">
      <w:pPr>
        <w:spacing w:after="0" w:line="240" w:lineRule="auto"/>
        <w:jc w:val="both"/>
        <w:rPr>
          <w:rFonts w:ascii="Arial" w:hAnsi="Arial" w:cs="Arial"/>
          <w:bCs/>
          <w:color w:val="000000"/>
          <w:sz w:val="18"/>
          <w:szCs w:val="18"/>
        </w:rPr>
      </w:pPr>
    </w:p>
    <w:p w14:paraId="73A6A365" w14:textId="77777777" w:rsidR="00CC792C" w:rsidRDefault="00CC792C" w:rsidP="00444541">
      <w:pPr>
        <w:spacing w:after="0" w:line="240" w:lineRule="auto"/>
        <w:jc w:val="both"/>
        <w:rPr>
          <w:rFonts w:ascii="Arial" w:hAnsi="Arial" w:cs="Arial"/>
          <w:bCs/>
          <w:color w:val="000000"/>
          <w:sz w:val="18"/>
          <w:szCs w:val="18"/>
        </w:rPr>
      </w:pPr>
      <w:r w:rsidRPr="00CC792C">
        <w:rPr>
          <w:rFonts w:ascii="Arial" w:hAnsi="Arial" w:cs="Arial"/>
          <w:bCs/>
          <w:color w:val="000000"/>
          <w:sz w:val="18"/>
          <w:szCs w:val="18"/>
        </w:rPr>
        <w:t>Kupec bo prispeval</w:t>
      </w:r>
      <w:r>
        <w:rPr>
          <w:rFonts w:ascii="Arial" w:hAnsi="Arial" w:cs="Arial"/>
          <w:bCs/>
          <w:color w:val="000000"/>
          <w:sz w:val="18"/>
          <w:szCs w:val="18"/>
        </w:rPr>
        <w:t xml:space="preserve"> za nakup vozila</w:t>
      </w:r>
      <w:r w:rsidRPr="00CC792C">
        <w:rPr>
          <w:rFonts w:ascii="Arial" w:hAnsi="Arial" w:cs="Arial"/>
          <w:bCs/>
          <w:color w:val="000000"/>
          <w:sz w:val="18"/>
          <w:szCs w:val="18"/>
        </w:rPr>
        <w:t xml:space="preserve"> lastna sredstva v višini 40.000 EUR z vključenim DDV. </w:t>
      </w:r>
    </w:p>
    <w:p w14:paraId="5AD75D7D" w14:textId="77777777" w:rsidR="00CC792C" w:rsidRDefault="00CC792C" w:rsidP="00444541">
      <w:pPr>
        <w:spacing w:after="0" w:line="240" w:lineRule="auto"/>
        <w:jc w:val="both"/>
        <w:rPr>
          <w:rFonts w:ascii="Arial" w:hAnsi="Arial" w:cs="Arial"/>
          <w:bCs/>
          <w:color w:val="000000"/>
          <w:sz w:val="18"/>
          <w:szCs w:val="18"/>
        </w:rPr>
      </w:pPr>
    </w:p>
    <w:p w14:paraId="132A71BC" w14:textId="77777777" w:rsidR="00CC792C" w:rsidRDefault="00CC792C" w:rsidP="00444541">
      <w:pPr>
        <w:spacing w:after="0" w:line="240" w:lineRule="auto"/>
        <w:jc w:val="both"/>
        <w:rPr>
          <w:rFonts w:ascii="Arial" w:hAnsi="Arial" w:cs="Arial"/>
          <w:bCs/>
          <w:color w:val="000000"/>
          <w:sz w:val="18"/>
          <w:szCs w:val="18"/>
        </w:rPr>
      </w:pPr>
      <w:r w:rsidRPr="00CC792C">
        <w:rPr>
          <w:rFonts w:ascii="Arial" w:hAnsi="Arial" w:cs="Arial"/>
          <w:bCs/>
          <w:color w:val="000000"/>
          <w:sz w:val="18"/>
          <w:szCs w:val="18"/>
        </w:rPr>
        <w:t>Naročnik kupcu nakaže sredstva en dan pred rokom plačila dobaviteljevega računa pod pogojem, da kupec naročniku predhodno predloži zahtevek za povračilo sredstev, h kateremu priloži kopijo dobaviteljevega računa.</w:t>
      </w:r>
    </w:p>
    <w:p w14:paraId="5E59ED4C" w14:textId="77777777" w:rsidR="00CC792C" w:rsidRDefault="00CC792C" w:rsidP="00444541">
      <w:pPr>
        <w:spacing w:after="0" w:line="240" w:lineRule="auto"/>
        <w:jc w:val="both"/>
        <w:rPr>
          <w:rFonts w:ascii="Arial" w:hAnsi="Arial" w:cs="Arial"/>
          <w:bCs/>
          <w:color w:val="000000"/>
          <w:sz w:val="18"/>
          <w:szCs w:val="18"/>
        </w:rPr>
      </w:pPr>
    </w:p>
    <w:p w14:paraId="57E48791" w14:textId="5BED6EAD"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una po uspešno izvršeni primopredaji opreme posami</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ne faze </w:t>
      </w:r>
      <w:r w:rsidR="00761168">
        <w:rPr>
          <w:rFonts w:ascii="Arial" w:hAnsi="Arial" w:cs="Arial"/>
          <w:bCs/>
          <w:color w:val="000000"/>
          <w:sz w:val="18"/>
          <w:szCs w:val="18"/>
        </w:rPr>
        <w:t>kupcu</w:t>
      </w:r>
      <w:r w:rsidRPr="00B07136">
        <w:rPr>
          <w:rFonts w:ascii="Arial" w:hAnsi="Arial" w:cs="Arial"/>
          <w:bCs/>
          <w:color w:val="000000"/>
          <w:sz w:val="18"/>
          <w:szCs w:val="18"/>
        </w:rPr>
        <w:t xml:space="preserve">. </w:t>
      </w:r>
    </w:p>
    <w:p w14:paraId="7531BCE2" w14:textId="77777777" w:rsidR="00444541" w:rsidRPr="00B07136" w:rsidRDefault="00444541" w:rsidP="00444541">
      <w:pPr>
        <w:spacing w:after="0" w:line="240" w:lineRule="auto"/>
        <w:jc w:val="both"/>
        <w:rPr>
          <w:rFonts w:ascii="Arial" w:hAnsi="Arial" w:cs="Arial"/>
          <w:bCs/>
          <w:color w:val="000000"/>
          <w:sz w:val="18"/>
          <w:szCs w:val="18"/>
        </w:rPr>
      </w:pPr>
    </w:p>
    <w:p w14:paraId="102829EF" w14:textId="68F8C02B"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kolikor </w:t>
      </w:r>
      <w:r w:rsidR="00761168">
        <w:rPr>
          <w:rFonts w:ascii="Arial" w:hAnsi="Arial" w:cs="Arial"/>
          <w:bCs/>
          <w:color w:val="000000"/>
          <w:sz w:val="18"/>
          <w:szCs w:val="18"/>
        </w:rPr>
        <w:t>kupec</w:t>
      </w:r>
      <w:r w:rsidR="00761168" w:rsidRPr="00B07136">
        <w:rPr>
          <w:rFonts w:ascii="Arial" w:hAnsi="Arial" w:cs="Arial"/>
          <w:bCs/>
          <w:color w:val="000000"/>
          <w:sz w:val="18"/>
          <w:szCs w:val="18"/>
        </w:rPr>
        <w:t xml:space="preserve"> </w:t>
      </w:r>
      <w:r w:rsidRPr="00B07136">
        <w:rPr>
          <w:rFonts w:ascii="Arial" w:hAnsi="Arial" w:cs="Arial"/>
          <w:bCs/>
          <w:color w:val="000000"/>
          <w:sz w:val="18"/>
          <w:szCs w:val="18"/>
        </w:rPr>
        <w:t>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14:paraId="6FDD64CD" w14:textId="77777777" w:rsidR="00444541" w:rsidRPr="00B07136" w:rsidRDefault="00444541" w:rsidP="00444541">
      <w:pPr>
        <w:spacing w:after="0" w:line="240" w:lineRule="auto"/>
        <w:jc w:val="both"/>
        <w:rPr>
          <w:rFonts w:ascii="Arial" w:hAnsi="Arial" w:cs="Arial"/>
          <w:bCs/>
          <w:color w:val="000000"/>
          <w:sz w:val="18"/>
          <w:szCs w:val="18"/>
        </w:rPr>
      </w:pPr>
    </w:p>
    <w:p w14:paraId="1B710868" w14:textId="5D63E706" w:rsidR="00444541" w:rsidRPr="00B07136" w:rsidRDefault="00761168" w:rsidP="00444541">
      <w:pPr>
        <w:spacing w:after="0" w:line="240" w:lineRule="auto"/>
        <w:jc w:val="both"/>
        <w:rPr>
          <w:rFonts w:ascii="Arial" w:hAnsi="Arial" w:cs="Arial"/>
          <w:bCs/>
          <w:color w:val="000000"/>
          <w:sz w:val="18"/>
          <w:szCs w:val="18"/>
        </w:rPr>
      </w:pPr>
      <w:r>
        <w:rPr>
          <w:rFonts w:ascii="Arial" w:hAnsi="Arial" w:cs="Arial"/>
          <w:bCs/>
          <w:color w:val="000000"/>
          <w:sz w:val="18"/>
          <w:szCs w:val="18"/>
        </w:rPr>
        <w:t>Kupec</w:t>
      </w:r>
      <w:r w:rsidRPr="00B07136">
        <w:rPr>
          <w:rFonts w:ascii="Arial" w:hAnsi="Arial" w:cs="Arial"/>
          <w:bCs/>
          <w:color w:val="000000"/>
          <w:sz w:val="18"/>
          <w:szCs w:val="18"/>
        </w:rPr>
        <w:t xml:space="preserve"> </w:t>
      </w:r>
      <w:r w:rsidR="00444541" w:rsidRPr="00B07136">
        <w:rPr>
          <w:rFonts w:ascii="Arial" w:hAnsi="Arial" w:cs="Arial"/>
          <w:bCs/>
          <w:color w:val="000000"/>
          <w:sz w:val="18"/>
          <w:szCs w:val="18"/>
        </w:rPr>
        <w:t>bo pravilno izstavljen in potrjen ra</w:t>
      </w:r>
      <w:r w:rsidR="00444541" w:rsidRPr="00B07136">
        <w:rPr>
          <w:rFonts w:ascii="Arial" w:hAnsi="Arial" w:cs="Arial" w:hint="eastAsia"/>
          <w:bCs/>
          <w:color w:val="000000"/>
          <w:sz w:val="18"/>
          <w:szCs w:val="18"/>
        </w:rPr>
        <w:t>č</w:t>
      </w:r>
      <w:r w:rsidR="00444541" w:rsidRPr="00B07136">
        <w:rPr>
          <w:rFonts w:ascii="Arial" w:hAnsi="Arial" w:cs="Arial"/>
          <w:bCs/>
          <w:color w:val="000000"/>
          <w:sz w:val="18"/>
          <w:szCs w:val="18"/>
        </w:rPr>
        <w:t>un poravnal na transakcijski ra</w:t>
      </w:r>
      <w:r w:rsidR="00444541" w:rsidRPr="00B07136">
        <w:rPr>
          <w:rFonts w:ascii="Arial" w:hAnsi="Arial" w:cs="Arial" w:hint="eastAsia"/>
          <w:bCs/>
          <w:color w:val="000000"/>
          <w:sz w:val="18"/>
          <w:szCs w:val="18"/>
        </w:rPr>
        <w:t>č</w:t>
      </w:r>
      <w:r w:rsidR="00444541" w:rsidRPr="00B07136">
        <w:rPr>
          <w:rFonts w:ascii="Arial" w:hAnsi="Arial" w:cs="Arial"/>
          <w:bCs/>
          <w:color w:val="000000"/>
          <w:sz w:val="18"/>
          <w:szCs w:val="18"/>
        </w:rPr>
        <w:t>un dobavitelja številka _ _ _ _ _ _ _ _ _ _ _ _ _ _ odprt pri _ _ _ _ _ _ _ _ _ _ _ _ _ _ v 30 dneh od prejema pravilnega ra</w:t>
      </w:r>
      <w:r w:rsidR="00444541" w:rsidRPr="00B07136">
        <w:rPr>
          <w:rFonts w:ascii="Arial" w:hAnsi="Arial" w:cs="Arial" w:hint="eastAsia"/>
          <w:bCs/>
          <w:color w:val="000000"/>
          <w:sz w:val="18"/>
          <w:szCs w:val="18"/>
        </w:rPr>
        <w:t>č</w:t>
      </w:r>
      <w:r w:rsidR="00444541" w:rsidRPr="00B07136">
        <w:rPr>
          <w:rFonts w:ascii="Arial" w:hAnsi="Arial" w:cs="Arial"/>
          <w:bCs/>
          <w:color w:val="000000"/>
          <w:sz w:val="18"/>
          <w:szCs w:val="18"/>
        </w:rPr>
        <w:t>una</w:t>
      </w:r>
      <w:r w:rsidR="00E77EC7">
        <w:rPr>
          <w:rFonts w:ascii="Arial" w:hAnsi="Arial" w:cs="Arial"/>
          <w:bCs/>
          <w:color w:val="000000"/>
          <w:sz w:val="18"/>
          <w:szCs w:val="18"/>
        </w:rPr>
        <w:t>.</w:t>
      </w:r>
    </w:p>
    <w:p w14:paraId="5A5C420A" w14:textId="77777777" w:rsidR="00444541" w:rsidRDefault="00444541" w:rsidP="00444541">
      <w:pPr>
        <w:spacing w:after="0" w:line="240" w:lineRule="auto"/>
        <w:rPr>
          <w:rFonts w:ascii="Arial" w:hAnsi="Arial" w:cs="Arial"/>
          <w:b/>
          <w:bCs/>
          <w:color w:val="000000"/>
          <w:sz w:val="18"/>
          <w:szCs w:val="18"/>
        </w:rPr>
      </w:pPr>
    </w:p>
    <w:p w14:paraId="205E65AF" w14:textId="77777777" w:rsidR="00444541" w:rsidRDefault="00444541" w:rsidP="00444541">
      <w:pPr>
        <w:spacing w:after="0" w:line="240" w:lineRule="auto"/>
        <w:rPr>
          <w:rFonts w:ascii="Arial" w:hAnsi="Arial" w:cs="Arial"/>
          <w:b/>
          <w:bCs/>
          <w:color w:val="000000"/>
          <w:sz w:val="18"/>
          <w:szCs w:val="18"/>
        </w:rPr>
      </w:pPr>
    </w:p>
    <w:p w14:paraId="606F9B33" w14:textId="77777777" w:rsidR="00444541" w:rsidRDefault="00444541" w:rsidP="00444541">
      <w:pPr>
        <w:spacing w:before="225" w:after="225" w:line="240" w:lineRule="auto"/>
        <w:jc w:val="both"/>
      </w:pPr>
      <w:r>
        <w:rPr>
          <w:rFonts w:ascii="Arial" w:hAnsi="Arial" w:cs="Arial"/>
          <w:b/>
          <w:bCs/>
          <w:color w:val="000000"/>
          <w:sz w:val="18"/>
          <w:szCs w:val="18"/>
        </w:rPr>
        <w:t>IV. ROK ZA DOBAVO VOZILA</w:t>
      </w:r>
    </w:p>
    <w:p w14:paraId="34A1EF4F" w14:textId="77777777" w:rsidR="00444541" w:rsidRDefault="00444541" w:rsidP="00444541">
      <w:pPr>
        <w:spacing w:after="0" w:line="240" w:lineRule="auto"/>
        <w:jc w:val="center"/>
      </w:pPr>
      <w:r>
        <w:rPr>
          <w:rFonts w:ascii="Arial" w:hAnsi="Arial" w:cs="Arial"/>
          <w:b/>
          <w:bCs/>
          <w:color w:val="000000"/>
          <w:sz w:val="18"/>
          <w:szCs w:val="18"/>
        </w:rPr>
        <w:t>9. člen</w:t>
      </w:r>
    </w:p>
    <w:p w14:paraId="4366863C" w14:textId="77777777" w:rsidR="00444541" w:rsidRDefault="00444541" w:rsidP="00444541">
      <w:pPr>
        <w:spacing w:after="0" w:line="240" w:lineRule="auto"/>
        <w:jc w:val="center"/>
        <w:rPr>
          <w:rFonts w:ascii="Arial" w:hAnsi="Arial" w:cs="Arial"/>
          <w:b/>
          <w:bCs/>
          <w:color w:val="000000"/>
          <w:sz w:val="18"/>
          <w:szCs w:val="18"/>
        </w:rPr>
      </w:pPr>
    </w:p>
    <w:p w14:paraId="4F389226" w14:textId="77777777" w:rsidR="00444541" w:rsidRDefault="00444541" w:rsidP="00444541">
      <w:pPr>
        <w:spacing w:after="0" w:line="240" w:lineRule="auto"/>
        <w:rPr>
          <w:rFonts w:ascii="Arial" w:hAnsi="Arial" w:cs="Arial"/>
          <w:b/>
          <w:bCs/>
          <w:color w:val="000000"/>
          <w:sz w:val="18"/>
          <w:szCs w:val="18"/>
        </w:rPr>
      </w:pPr>
    </w:p>
    <w:p w14:paraId="484B9A4A" w14:textId="77777777" w:rsidR="00444541"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bCs/>
          <w:color w:val="000000"/>
          <w:sz w:val="18"/>
          <w:szCs w:val="18"/>
        </w:rPr>
        <w:t xml:space="preserve">najkasneje do </w:t>
      </w:r>
      <w:r w:rsidR="00672E6C">
        <w:rPr>
          <w:rFonts w:ascii="Arial" w:hAnsi="Arial" w:cs="Arial"/>
          <w:bCs/>
          <w:color w:val="000000"/>
          <w:sz w:val="18"/>
          <w:szCs w:val="18"/>
        </w:rPr>
        <w:t>15.05.2017</w:t>
      </w:r>
      <w:r w:rsidRPr="00B07136">
        <w:rPr>
          <w:rFonts w:ascii="Arial" w:hAnsi="Arial" w:cs="Arial"/>
          <w:bCs/>
          <w:color w:val="000000"/>
          <w:sz w:val="18"/>
          <w:szCs w:val="18"/>
        </w:rPr>
        <w:t>, pri čemer mora do navedenega datuma dobavitelj opraviti vse pogodbene obveznosti, vključno s preizkusom doseganja pogodbeno tehnično – tehnoloških parametrov in funkcionalnega delovanja ter obračunom in primopredajo vozila.</w:t>
      </w:r>
    </w:p>
    <w:p w14:paraId="176AE499" w14:textId="77777777" w:rsidR="00444541" w:rsidRPr="00B07136" w:rsidRDefault="00444541" w:rsidP="00444541">
      <w:pPr>
        <w:spacing w:after="0" w:line="240" w:lineRule="auto"/>
        <w:jc w:val="both"/>
        <w:rPr>
          <w:rFonts w:ascii="Arial" w:hAnsi="Arial" w:cs="Arial"/>
          <w:bCs/>
          <w:color w:val="000000"/>
          <w:sz w:val="18"/>
          <w:szCs w:val="18"/>
        </w:rPr>
      </w:pPr>
    </w:p>
    <w:p w14:paraId="7AD081A4" w14:textId="77777777"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Predvidene so sledeče faze dobave blaga:</w:t>
      </w:r>
    </w:p>
    <w:p w14:paraId="2C0A7C65" w14:textId="77777777" w:rsidR="00444541" w:rsidRPr="00B07136" w:rsidRDefault="00444541" w:rsidP="00444541">
      <w:pPr>
        <w:spacing w:after="0" w:line="240" w:lineRule="auto"/>
        <w:jc w:val="both"/>
        <w:rPr>
          <w:rFonts w:ascii="Arial" w:hAnsi="Arial" w:cs="Arial"/>
          <w:bCs/>
          <w:color w:val="000000"/>
          <w:sz w:val="18"/>
          <w:szCs w:val="18"/>
        </w:rPr>
      </w:pPr>
    </w:p>
    <w:p w14:paraId="2953066F" w14:textId="77777777" w:rsidR="00444541" w:rsidRPr="0099180B" w:rsidRDefault="00444541" w:rsidP="007E00B9">
      <w:pPr>
        <w:pStyle w:val="Odstavekseznama"/>
        <w:numPr>
          <w:ilvl w:val="0"/>
          <w:numId w:val="52"/>
        </w:numPr>
        <w:spacing w:after="0" w:line="240" w:lineRule="auto"/>
        <w:jc w:val="both"/>
        <w:rPr>
          <w:rFonts w:ascii="Arial" w:hAnsi="Arial" w:cs="Arial"/>
          <w:color w:val="000000"/>
          <w:sz w:val="18"/>
          <w:szCs w:val="18"/>
        </w:rPr>
      </w:pPr>
      <w:r>
        <w:rPr>
          <w:rFonts w:ascii="Arial" w:hAnsi="Arial" w:cs="Arial"/>
          <w:color w:val="000000"/>
          <w:sz w:val="18"/>
          <w:szCs w:val="18"/>
        </w:rPr>
        <w:t xml:space="preserve">1. </w:t>
      </w:r>
      <w:r w:rsidRPr="0099180B">
        <w:rPr>
          <w:rFonts w:ascii="Arial" w:hAnsi="Arial" w:cs="Arial"/>
          <w:color w:val="000000"/>
          <w:sz w:val="18"/>
          <w:szCs w:val="18"/>
        </w:rPr>
        <w:t>FAZA: Dobava šasije vozila pripravljene za montažo gasilske nadgradnje: po dobavi se opravi obra</w:t>
      </w:r>
      <w:r w:rsidRPr="0099180B">
        <w:rPr>
          <w:rFonts w:ascii="Arial" w:hAnsi="Arial" w:cs="Arial" w:hint="eastAsia"/>
          <w:color w:val="000000"/>
          <w:sz w:val="18"/>
          <w:szCs w:val="18"/>
        </w:rPr>
        <w:t>č</w:t>
      </w:r>
      <w:r w:rsidRPr="0099180B">
        <w:rPr>
          <w:rFonts w:ascii="Arial" w:hAnsi="Arial" w:cs="Arial"/>
          <w:color w:val="000000"/>
          <w:sz w:val="18"/>
          <w:szCs w:val="18"/>
        </w:rPr>
        <w:t xml:space="preserve">un in primopredaja blaga; </w:t>
      </w:r>
    </w:p>
    <w:p w14:paraId="712A9EB2" w14:textId="77777777" w:rsidR="00444541" w:rsidRDefault="00444541" w:rsidP="00444541">
      <w:pPr>
        <w:spacing w:after="0" w:line="240" w:lineRule="auto"/>
        <w:jc w:val="both"/>
        <w:rPr>
          <w:rFonts w:ascii="Arial" w:hAnsi="Arial" w:cs="Arial"/>
          <w:color w:val="000000"/>
          <w:sz w:val="18"/>
          <w:szCs w:val="18"/>
        </w:rPr>
      </w:pPr>
    </w:p>
    <w:p w14:paraId="0B1712B8" w14:textId="77777777" w:rsidR="00444541" w:rsidRDefault="00444541" w:rsidP="007E00B9">
      <w:pPr>
        <w:numPr>
          <w:ilvl w:val="0"/>
          <w:numId w:val="33"/>
        </w:numPr>
        <w:spacing w:after="0" w:line="240" w:lineRule="auto"/>
        <w:jc w:val="both"/>
        <w:rPr>
          <w:rFonts w:ascii="Arial" w:hAnsi="Arial" w:cs="Arial"/>
          <w:color w:val="000000"/>
          <w:sz w:val="18"/>
          <w:szCs w:val="18"/>
        </w:rPr>
      </w:pPr>
      <w:r w:rsidRPr="00B07136">
        <w:rPr>
          <w:rFonts w:ascii="Arial" w:hAnsi="Arial" w:cs="Arial"/>
          <w:color w:val="000000"/>
          <w:sz w:val="18"/>
          <w:szCs w:val="18"/>
        </w:rPr>
        <w:t xml:space="preserve">2. FAZA: Nadgradnja gasilskega vozila se izvede najkasneje do </w:t>
      </w:r>
      <w:r w:rsidR="00672E6C">
        <w:rPr>
          <w:rFonts w:ascii="Arial" w:hAnsi="Arial" w:cs="Arial"/>
          <w:bCs/>
          <w:color w:val="000000"/>
          <w:sz w:val="18"/>
          <w:szCs w:val="18"/>
        </w:rPr>
        <w:t>15.05.2017</w:t>
      </w:r>
      <w:r w:rsidRPr="00B07136">
        <w:rPr>
          <w:rFonts w:ascii="Arial" w:hAnsi="Arial" w:cs="Arial"/>
          <w:color w:val="000000"/>
          <w:sz w:val="18"/>
          <w:szCs w:val="18"/>
        </w:rPr>
        <w:t>, pri čemer navedeni rok vključuje izvedbo vseh pogodbenih aktivnosti, vključno z obračunom in primopredajo blaga.</w:t>
      </w:r>
    </w:p>
    <w:p w14:paraId="0F35E0A8" w14:textId="77777777" w:rsidR="00444541" w:rsidRDefault="00444541" w:rsidP="00444541">
      <w:pPr>
        <w:spacing w:before="225" w:after="225" w:line="240" w:lineRule="auto"/>
        <w:jc w:val="both"/>
        <w:rPr>
          <w:rFonts w:ascii="Arial" w:hAnsi="Arial" w:cs="Arial"/>
          <w:bCs/>
          <w:color w:val="000000"/>
          <w:sz w:val="18"/>
          <w:szCs w:val="18"/>
        </w:rPr>
      </w:pPr>
      <w:r>
        <w:rPr>
          <w:rFonts w:ascii="Arial" w:hAnsi="Arial" w:cs="Arial"/>
          <w:color w:val="000000"/>
          <w:sz w:val="18"/>
          <w:szCs w:val="18"/>
        </w:rPr>
        <w:t>Ponudnik mora v 8 dneh po podpisu pogodbe predložiti podroben terminski plan, kjer se prikaže zaporedje postopkov in časovno usklajenost posameznih dobav, pri čemer mora ponudnik upoštevati zgoraj navedene roke izvedbe.</w:t>
      </w:r>
    </w:p>
    <w:p w14:paraId="20F84F45" w14:textId="77777777" w:rsidR="00444541"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mora v posameznem roku</w:t>
      </w:r>
      <w:r>
        <w:rPr>
          <w:rFonts w:ascii="Arial" w:hAnsi="Arial" w:cs="Arial"/>
          <w:bCs/>
          <w:color w:val="000000"/>
          <w:sz w:val="18"/>
          <w:szCs w:val="18"/>
        </w:rPr>
        <w:t xml:space="preserve"> in skladno s predloženim terminskim planom</w:t>
      </w:r>
      <w:r w:rsidRPr="00B07136">
        <w:rPr>
          <w:rFonts w:ascii="Arial" w:hAnsi="Arial" w:cs="Arial"/>
          <w:bCs/>
          <w:color w:val="000000"/>
          <w:sz w:val="18"/>
          <w:szCs w:val="18"/>
        </w:rPr>
        <w:t xml:space="preserve"> opraviti vse pogodbene obveznosti, vključno s preizkusom doseganja pogodbeno tehnično – tehnoloških parametrov in funkcionalnega delovanja ter obračunom in primopredajo blaga. </w:t>
      </w:r>
    </w:p>
    <w:p w14:paraId="7105D36B" w14:textId="77777777" w:rsidR="00444541" w:rsidRDefault="00444541" w:rsidP="00444541">
      <w:pPr>
        <w:spacing w:after="0" w:line="240" w:lineRule="auto"/>
        <w:jc w:val="both"/>
        <w:rPr>
          <w:rFonts w:ascii="Arial" w:hAnsi="Arial" w:cs="Arial"/>
          <w:bCs/>
          <w:color w:val="000000"/>
          <w:sz w:val="18"/>
          <w:szCs w:val="18"/>
        </w:rPr>
      </w:pPr>
    </w:p>
    <w:p w14:paraId="078CA969" w14:textId="02EA9642"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Primopredaja blaga, ki je predmet faze 1 </w:t>
      </w:r>
      <w:r>
        <w:rPr>
          <w:rFonts w:ascii="Arial" w:hAnsi="Arial" w:cs="Arial"/>
          <w:bCs/>
          <w:color w:val="000000"/>
          <w:sz w:val="18"/>
          <w:szCs w:val="18"/>
        </w:rPr>
        <w:t xml:space="preserve">se </w:t>
      </w:r>
      <w:r w:rsidRPr="00B07136">
        <w:rPr>
          <w:rFonts w:ascii="Arial" w:hAnsi="Arial" w:cs="Arial"/>
          <w:bCs/>
          <w:color w:val="000000"/>
          <w:sz w:val="18"/>
          <w:szCs w:val="18"/>
        </w:rPr>
        <w:t xml:space="preserve">opravi na način, da </w:t>
      </w:r>
      <w:r w:rsidR="00761168">
        <w:rPr>
          <w:rFonts w:ascii="Arial" w:hAnsi="Arial" w:cs="Arial"/>
          <w:bCs/>
          <w:color w:val="000000"/>
          <w:sz w:val="18"/>
          <w:szCs w:val="18"/>
        </w:rPr>
        <w:t>kupec</w:t>
      </w:r>
      <w:r w:rsidR="00761168" w:rsidRPr="00B07136">
        <w:rPr>
          <w:rFonts w:ascii="Arial" w:hAnsi="Arial" w:cs="Arial"/>
          <w:bCs/>
          <w:color w:val="000000"/>
          <w:sz w:val="18"/>
          <w:szCs w:val="18"/>
        </w:rPr>
        <w:t xml:space="preserve"> </w:t>
      </w:r>
      <w:r w:rsidRPr="00B07136">
        <w:rPr>
          <w:rFonts w:ascii="Arial" w:hAnsi="Arial" w:cs="Arial"/>
          <w:bCs/>
          <w:color w:val="000000"/>
          <w:sz w:val="18"/>
          <w:szCs w:val="18"/>
        </w:rPr>
        <w:t>opravi pregled dela blaga, ki je predmet posamične faze ter blaga fizično ne prevzame, saj je blago, ki je predmet faze 1 še predmet nadgr</w:t>
      </w:r>
      <w:r>
        <w:rPr>
          <w:rFonts w:ascii="Arial" w:hAnsi="Arial" w:cs="Arial"/>
          <w:bCs/>
          <w:color w:val="000000"/>
          <w:sz w:val="18"/>
          <w:szCs w:val="18"/>
        </w:rPr>
        <w:t>adnje v okviru faze 2</w:t>
      </w:r>
      <w:r w:rsidRPr="00B07136">
        <w:rPr>
          <w:rFonts w:ascii="Arial" w:hAnsi="Arial" w:cs="Arial"/>
          <w:bCs/>
          <w:color w:val="000000"/>
          <w:sz w:val="18"/>
          <w:szCs w:val="18"/>
        </w:rPr>
        <w:t xml:space="preserve">. Celotno blago, ki bo skupek </w:t>
      </w:r>
      <w:r>
        <w:rPr>
          <w:rFonts w:ascii="Arial" w:hAnsi="Arial" w:cs="Arial"/>
          <w:bCs/>
          <w:color w:val="000000"/>
          <w:sz w:val="18"/>
          <w:szCs w:val="18"/>
        </w:rPr>
        <w:t xml:space="preserve">obeh </w:t>
      </w:r>
      <w:r w:rsidRPr="00B07136">
        <w:rPr>
          <w:rFonts w:ascii="Arial" w:hAnsi="Arial" w:cs="Arial"/>
          <w:bCs/>
          <w:color w:val="000000"/>
          <w:sz w:val="18"/>
          <w:szCs w:val="18"/>
        </w:rPr>
        <w:t xml:space="preserve">faz, bo </w:t>
      </w:r>
      <w:r w:rsidR="00761168">
        <w:rPr>
          <w:rFonts w:ascii="Arial" w:hAnsi="Arial" w:cs="Arial"/>
          <w:bCs/>
          <w:color w:val="000000"/>
          <w:sz w:val="18"/>
          <w:szCs w:val="18"/>
        </w:rPr>
        <w:t>kupec</w:t>
      </w:r>
      <w:r w:rsidR="00761168" w:rsidRPr="00B07136">
        <w:rPr>
          <w:rFonts w:ascii="Arial" w:hAnsi="Arial" w:cs="Arial"/>
          <w:bCs/>
          <w:color w:val="000000"/>
          <w:sz w:val="18"/>
          <w:szCs w:val="18"/>
        </w:rPr>
        <w:t xml:space="preserve"> </w:t>
      </w:r>
      <w:r w:rsidRPr="00B07136">
        <w:rPr>
          <w:rFonts w:ascii="Arial" w:hAnsi="Arial" w:cs="Arial"/>
          <w:bCs/>
          <w:color w:val="000000"/>
          <w:sz w:val="18"/>
          <w:szCs w:val="18"/>
        </w:rPr>
        <w:t xml:space="preserve">fizično prevzel po zaključku </w:t>
      </w:r>
      <w:r>
        <w:rPr>
          <w:rFonts w:ascii="Arial" w:hAnsi="Arial" w:cs="Arial"/>
          <w:bCs/>
          <w:color w:val="000000"/>
          <w:sz w:val="18"/>
          <w:szCs w:val="18"/>
        </w:rPr>
        <w:t xml:space="preserve">druge </w:t>
      </w:r>
      <w:r w:rsidRPr="00B07136">
        <w:rPr>
          <w:rFonts w:ascii="Arial" w:hAnsi="Arial" w:cs="Arial"/>
          <w:bCs/>
          <w:color w:val="000000"/>
          <w:sz w:val="18"/>
          <w:szCs w:val="18"/>
        </w:rPr>
        <w:t>faze.</w:t>
      </w:r>
    </w:p>
    <w:p w14:paraId="3A4BC63C" w14:textId="77777777" w:rsidR="00444541" w:rsidRDefault="00444541" w:rsidP="00444541">
      <w:pPr>
        <w:spacing w:before="225" w:after="225" w:line="240" w:lineRule="auto"/>
        <w:jc w:val="both"/>
      </w:pPr>
      <w:r>
        <w:rPr>
          <w:rFonts w:ascii="Arial" w:hAnsi="Arial" w:cs="Arial"/>
          <w:color w:val="000000"/>
          <w:sz w:val="18"/>
          <w:szCs w:val="18"/>
        </w:rPr>
        <w:t xml:space="preserve">Dobava se torej izvede najkasneje do </w:t>
      </w:r>
      <w:r w:rsidR="00672E6C">
        <w:rPr>
          <w:rFonts w:ascii="Arial" w:hAnsi="Arial" w:cs="Arial"/>
          <w:bCs/>
          <w:color w:val="000000"/>
          <w:sz w:val="18"/>
          <w:szCs w:val="18"/>
        </w:rPr>
        <w:t>15.05.2017</w:t>
      </w:r>
      <w:r>
        <w:rPr>
          <w:rFonts w:ascii="Arial" w:hAnsi="Arial" w:cs="Arial"/>
          <w:color w:val="000000"/>
          <w:sz w:val="18"/>
          <w:szCs w:val="18"/>
        </w:rPr>
        <w:t xml:space="preserve">. Izvedba dobave po </w:t>
      </w:r>
      <w:r w:rsidR="00672E6C">
        <w:rPr>
          <w:rFonts w:ascii="Arial" w:hAnsi="Arial" w:cs="Arial"/>
          <w:bCs/>
          <w:color w:val="000000"/>
          <w:sz w:val="18"/>
          <w:szCs w:val="18"/>
        </w:rPr>
        <w:t>15.05.2017</w:t>
      </w:r>
      <w:r>
        <w:rPr>
          <w:rFonts w:ascii="Arial" w:hAnsi="Arial" w:cs="Arial"/>
          <w:color w:val="000000"/>
          <w:sz w:val="18"/>
          <w:szCs w:val="18"/>
        </w:rPr>
        <w:t xml:space="preserve"> je prepozna in daje naročniku</w:t>
      </w:r>
      <w:r w:rsidR="00761168">
        <w:rPr>
          <w:rFonts w:ascii="Arial" w:hAnsi="Arial" w:cs="Arial"/>
          <w:color w:val="000000"/>
          <w:sz w:val="18"/>
          <w:szCs w:val="18"/>
        </w:rPr>
        <w:t xml:space="preserve"> oz. kupcu</w:t>
      </w:r>
      <w:r>
        <w:rPr>
          <w:rFonts w:ascii="Arial" w:hAnsi="Arial" w:cs="Arial"/>
          <w:color w:val="000000"/>
          <w:sz w:val="18"/>
          <w:szCs w:val="18"/>
        </w:rPr>
        <w:t xml:space="preserve"> vse podlage za uveljavitev pogodbene kazni, odpoved pogodbe in unovčenje zavarovanja za dobro izvedbo.</w:t>
      </w:r>
    </w:p>
    <w:p w14:paraId="0800C245" w14:textId="77777777" w:rsidR="00444541" w:rsidRDefault="00444541" w:rsidP="00444541">
      <w:pPr>
        <w:spacing w:after="0" w:line="240" w:lineRule="auto"/>
        <w:jc w:val="center"/>
        <w:rPr>
          <w:rFonts w:ascii="Arial" w:hAnsi="Arial" w:cs="Arial"/>
          <w:b/>
          <w:bCs/>
          <w:color w:val="000000"/>
          <w:sz w:val="18"/>
          <w:szCs w:val="18"/>
        </w:rPr>
      </w:pPr>
    </w:p>
    <w:p w14:paraId="202975B5" w14:textId="77777777" w:rsidR="00444541" w:rsidRDefault="00444541" w:rsidP="00444541">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14:paraId="719573C6" w14:textId="77777777" w:rsidR="00444541" w:rsidRPr="00B07136" w:rsidRDefault="00444541" w:rsidP="00444541">
      <w:pPr>
        <w:spacing w:after="0" w:line="240" w:lineRule="auto"/>
        <w:jc w:val="both"/>
        <w:rPr>
          <w:rFonts w:ascii="Arial" w:hAnsi="Arial" w:cs="Arial"/>
          <w:bCs/>
          <w:color w:val="000000"/>
          <w:sz w:val="18"/>
          <w:szCs w:val="18"/>
        </w:rPr>
      </w:pPr>
    </w:p>
    <w:p w14:paraId="0D8756AA" w14:textId="77777777" w:rsidR="00444541" w:rsidRPr="00B07136" w:rsidRDefault="00444541" w:rsidP="00444541">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w:t>
      </w:r>
      <w:r w:rsidR="00761168">
        <w:rPr>
          <w:rFonts w:ascii="Arial" w:hAnsi="Arial" w:cs="Arial"/>
          <w:bCs/>
          <w:color w:val="000000"/>
          <w:sz w:val="18"/>
          <w:szCs w:val="18"/>
        </w:rPr>
        <w:t xml:space="preserve"> in kupec</w:t>
      </w:r>
      <w:r w:rsidRPr="00B07136">
        <w:rPr>
          <w:rFonts w:ascii="Arial" w:hAnsi="Arial" w:cs="Arial"/>
          <w:bCs/>
          <w:color w:val="000000"/>
          <w:sz w:val="18"/>
          <w:szCs w:val="18"/>
        </w:rPr>
        <w:t xml:space="preserve"> pridržuje</w:t>
      </w:r>
      <w:r w:rsidR="00761168">
        <w:rPr>
          <w:rFonts w:ascii="Arial" w:hAnsi="Arial" w:cs="Arial"/>
          <w:bCs/>
          <w:color w:val="000000"/>
          <w:sz w:val="18"/>
          <w:szCs w:val="18"/>
        </w:rPr>
        <w:t>ta</w:t>
      </w:r>
      <w:r w:rsidRPr="00B07136">
        <w:rPr>
          <w:rFonts w:ascii="Arial" w:hAnsi="Arial" w:cs="Arial"/>
          <w:bCs/>
          <w:color w:val="000000"/>
          <w:sz w:val="18"/>
          <w:szCs w:val="18"/>
        </w:rPr>
        <w:t xml:space="preserv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w:t>
      </w:r>
      <w:r w:rsidR="00761168">
        <w:rPr>
          <w:rFonts w:ascii="Arial" w:hAnsi="Arial" w:cs="Arial"/>
          <w:bCs/>
          <w:color w:val="000000"/>
          <w:sz w:val="18"/>
          <w:szCs w:val="18"/>
        </w:rPr>
        <w:t xml:space="preserve"> in kupec</w:t>
      </w:r>
      <w:r w:rsidRPr="00B07136">
        <w:rPr>
          <w:rFonts w:ascii="Arial" w:hAnsi="Arial" w:cs="Arial"/>
          <w:bCs/>
          <w:color w:val="000000"/>
          <w:sz w:val="18"/>
          <w:szCs w:val="18"/>
        </w:rPr>
        <w:t xml:space="preserve"> lahko </w:t>
      </w:r>
      <w:r w:rsidR="000C43EF">
        <w:rPr>
          <w:rFonts w:ascii="Arial" w:hAnsi="Arial" w:cs="Arial"/>
          <w:bCs/>
          <w:color w:val="000000"/>
          <w:sz w:val="18"/>
          <w:szCs w:val="18"/>
        </w:rPr>
        <w:t>vsakih</w:t>
      </w:r>
      <w:r w:rsidRPr="00B07136">
        <w:rPr>
          <w:rFonts w:ascii="Arial" w:hAnsi="Arial" w:cs="Arial"/>
          <w:bCs/>
          <w:color w:val="000000"/>
          <w:sz w:val="18"/>
          <w:szCs w:val="18"/>
        </w:rPr>
        <w:t xml:space="preserve">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w:t>
      </w:r>
      <w:r w:rsidR="00761168">
        <w:rPr>
          <w:rFonts w:ascii="Arial" w:hAnsi="Arial" w:cs="Arial"/>
          <w:bCs/>
          <w:color w:val="000000"/>
          <w:sz w:val="18"/>
          <w:szCs w:val="18"/>
        </w:rPr>
        <w:t xml:space="preserve"> in kupcu</w:t>
      </w:r>
      <w:r w:rsidRPr="00B07136">
        <w:rPr>
          <w:rFonts w:ascii="Arial" w:hAnsi="Arial" w:cs="Arial"/>
          <w:bCs/>
          <w:color w:val="000000"/>
          <w:sz w:val="18"/>
          <w:szCs w:val="18"/>
        </w:rPr>
        <w:t xml:space="preserve"> prisotnost v procesu priprave vozila in pregled opravljenega dela in stanja vozila.</w:t>
      </w:r>
    </w:p>
    <w:p w14:paraId="1C14623F" w14:textId="77777777" w:rsidR="00444541" w:rsidRDefault="00444541" w:rsidP="00444541">
      <w:pPr>
        <w:spacing w:after="0" w:line="240" w:lineRule="auto"/>
        <w:rPr>
          <w:rFonts w:ascii="Arial" w:hAnsi="Arial" w:cs="Arial"/>
          <w:b/>
          <w:bCs/>
          <w:color w:val="000000"/>
          <w:sz w:val="18"/>
          <w:szCs w:val="18"/>
        </w:rPr>
      </w:pPr>
    </w:p>
    <w:p w14:paraId="5509BDFD" w14:textId="77777777" w:rsidR="00444541" w:rsidRDefault="00444541" w:rsidP="00444541">
      <w:pPr>
        <w:spacing w:after="0" w:line="240" w:lineRule="auto"/>
        <w:jc w:val="center"/>
      </w:pPr>
      <w:r>
        <w:rPr>
          <w:rFonts w:ascii="Arial" w:hAnsi="Arial" w:cs="Arial"/>
          <w:b/>
          <w:bCs/>
          <w:color w:val="000000"/>
          <w:sz w:val="18"/>
          <w:szCs w:val="18"/>
        </w:rPr>
        <w:t>11. člen</w:t>
      </w:r>
    </w:p>
    <w:p w14:paraId="71CA681A" w14:textId="77777777" w:rsidR="00444541" w:rsidRPr="00B07136" w:rsidRDefault="00444541" w:rsidP="00444541">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p>
    <w:p w14:paraId="7D089B70" w14:textId="77777777" w:rsidR="00444541" w:rsidRPr="00B07136" w:rsidRDefault="00444541" w:rsidP="00444541">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w:t>
      </w:r>
      <w:r w:rsidR="00761168">
        <w:rPr>
          <w:rFonts w:ascii="Arial" w:hAnsi="Arial" w:cs="Arial"/>
          <w:bCs/>
          <w:color w:val="000000"/>
          <w:sz w:val="18"/>
          <w:szCs w:val="18"/>
        </w:rPr>
        <w:t xml:space="preserve"> in kupca</w:t>
      </w:r>
      <w:r w:rsidRPr="00B07136">
        <w:rPr>
          <w:rFonts w:ascii="Arial" w:hAnsi="Arial" w:cs="Arial"/>
          <w:bCs/>
          <w:color w:val="000000"/>
          <w:sz w:val="18"/>
          <w:szCs w:val="18"/>
        </w:rPr>
        <w:t xml:space="preserve">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w:t>
      </w:r>
      <w:r w:rsidR="00761168">
        <w:rPr>
          <w:rFonts w:ascii="Arial" w:hAnsi="Arial" w:cs="Arial"/>
          <w:bCs/>
          <w:color w:val="000000"/>
          <w:sz w:val="18"/>
          <w:szCs w:val="18"/>
        </w:rPr>
        <w:t xml:space="preserve"> in kupcu</w:t>
      </w:r>
      <w:r w:rsidRPr="00B07136">
        <w:rPr>
          <w:rFonts w:ascii="Arial" w:hAnsi="Arial" w:cs="Arial"/>
          <w:bCs/>
          <w:color w:val="000000"/>
          <w:sz w:val="18"/>
          <w:szCs w:val="18"/>
        </w:rPr>
        <w:t xml:space="preserve"> odškodninsko odgovoren za vso neposredno in posredno škodo iz naslova zamude.</w:t>
      </w:r>
    </w:p>
    <w:p w14:paraId="4E400A67" w14:textId="77777777" w:rsidR="00444541" w:rsidRDefault="00444541" w:rsidP="00444541">
      <w:pPr>
        <w:spacing w:before="225" w:after="225" w:line="240" w:lineRule="auto"/>
        <w:jc w:val="both"/>
      </w:pPr>
      <w:r>
        <w:rPr>
          <w:rFonts w:ascii="Arial" w:hAnsi="Arial" w:cs="Arial"/>
          <w:b/>
          <w:bCs/>
          <w:color w:val="000000"/>
          <w:sz w:val="18"/>
          <w:szCs w:val="18"/>
        </w:rPr>
        <w:t>V. OBVEZNOSTI DOBAVITELJA</w:t>
      </w:r>
    </w:p>
    <w:p w14:paraId="09DBEEDB" w14:textId="77777777" w:rsidR="00444541" w:rsidRDefault="00444541" w:rsidP="00444541">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14:paraId="55670E71" w14:textId="77777777" w:rsidR="00444541" w:rsidRDefault="00444541" w:rsidP="00444541">
      <w:pPr>
        <w:spacing w:after="0" w:line="240" w:lineRule="auto"/>
        <w:jc w:val="center"/>
      </w:pPr>
    </w:p>
    <w:p w14:paraId="6DA1D872"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14:paraId="74F96D9E"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Obveznosti dobavitelja obsegajo predvsem:</w:t>
      </w:r>
    </w:p>
    <w:p w14:paraId="1FEF4F4B" w14:textId="77777777" w:rsidR="00444541" w:rsidRPr="00B07136" w:rsidRDefault="00444541" w:rsidP="00444541">
      <w:pPr>
        <w:contextualSpacing/>
        <w:jc w:val="both"/>
        <w:rPr>
          <w:rFonts w:ascii="Arial" w:hAnsi="Arial" w:cs="Arial"/>
          <w:sz w:val="18"/>
          <w:szCs w:val="18"/>
        </w:rPr>
      </w:pPr>
      <w:r w:rsidRPr="00B07136">
        <w:rPr>
          <w:rFonts w:ascii="Arial" w:hAnsi="Arial" w:cs="Arial"/>
          <w:sz w:val="18"/>
          <w:szCs w:val="18"/>
        </w:rPr>
        <w:t>• dobavo vozila s pripadajočo oprem</w:t>
      </w:r>
      <w:r>
        <w:rPr>
          <w:rFonts w:ascii="Arial" w:hAnsi="Arial" w:cs="Arial"/>
          <w:sz w:val="18"/>
          <w:szCs w:val="18"/>
        </w:rPr>
        <w:t>o</w:t>
      </w:r>
      <w:r w:rsidRPr="00B07136">
        <w:rPr>
          <w:rFonts w:ascii="Arial" w:hAnsi="Arial" w:cs="Arial"/>
          <w:sz w:val="18"/>
          <w:szCs w:val="18"/>
        </w:rPr>
        <w:t xml:space="preserve"> iz 2. člena te pogodbe;</w:t>
      </w:r>
    </w:p>
    <w:p w14:paraId="3AC1C4B1" w14:textId="77777777" w:rsidR="00444541" w:rsidRPr="00B07136" w:rsidRDefault="00444541" w:rsidP="00444541">
      <w:pPr>
        <w:contextualSpacing/>
        <w:jc w:val="both"/>
        <w:rPr>
          <w:rFonts w:ascii="Arial" w:hAnsi="Arial" w:cs="Arial"/>
          <w:sz w:val="18"/>
          <w:szCs w:val="18"/>
        </w:rPr>
      </w:pPr>
      <w:r w:rsidRPr="00B07136">
        <w:rPr>
          <w:rFonts w:ascii="Arial" w:hAnsi="Arial" w:cs="Arial"/>
          <w:sz w:val="18"/>
          <w:szCs w:val="18"/>
        </w:rPr>
        <w:t>• preizkus doseganja pogodbeno tehnično – tehnoloških parametrov in funkcionalnega delovanja;</w:t>
      </w:r>
    </w:p>
    <w:p w14:paraId="36A388FA" w14:textId="77777777" w:rsidR="00444541" w:rsidRPr="00B07136" w:rsidRDefault="00444541" w:rsidP="00444541">
      <w:pPr>
        <w:contextualSpacing/>
        <w:jc w:val="both"/>
        <w:rPr>
          <w:rFonts w:ascii="Arial" w:hAnsi="Arial" w:cs="Arial"/>
          <w:sz w:val="18"/>
          <w:szCs w:val="18"/>
        </w:rPr>
      </w:pPr>
      <w:r w:rsidRPr="00B07136">
        <w:rPr>
          <w:rFonts w:ascii="Arial" w:hAnsi="Arial" w:cs="Arial"/>
          <w:sz w:val="18"/>
          <w:szCs w:val="18"/>
        </w:rPr>
        <w:t>• servisiranje opreme iz 2. člena te pogodbe v garancijski dobi;</w:t>
      </w:r>
    </w:p>
    <w:p w14:paraId="3ACAAE05" w14:textId="77777777" w:rsidR="00444541" w:rsidRPr="00B07136" w:rsidRDefault="00444541" w:rsidP="00444541">
      <w:pPr>
        <w:contextualSpacing/>
        <w:jc w:val="both"/>
        <w:rPr>
          <w:rFonts w:ascii="Arial" w:hAnsi="Arial" w:cs="Arial"/>
          <w:sz w:val="18"/>
          <w:szCs w:val="18"/>
        </w:rPr>
      </w:pPr>
      <w:r w:rsidRPr="00B07136">
        <w:rPr>
          <w:rFonts w:ascii="Arial" w:hAnsi="Arial" w:cs="Arial"/>
          <w:sz w:val="18"/>
          <w:szCs w:val="18"/>
        </w:rPr>
        <w:t>• vse preostale obveznosti skladno s to pogodbo in razpisno dokumentacijo za predmetno javno naročilo</w:t>
      </w:r>
    </w:p>
    <w:p w14:paraId="0C82CF6F" w14:textId="77777777" w:rsidR="00444541" w:rsidRPr="00B07136" w:rsidRDefault="00444541" w:rsidP="00444541">
      <w:pPr>
        <w:jc w:val="both"/>
        <w:rPr>
          <w:rFonts w:ascii="Arial" w:hAnsi="Arial" w:cs="Arial"/>
          <w:sz w:val="18"/>
          <w:szCs w:val="18"/>
        </w:rPr>
      </w:pPr>
    </w:p>
    <w:p w14:paraId="115C9218" w14:textId="77777777" w:rsidR="00444541" w:rsidRPr="00B07136" w:rsidRDefault="00444541" w:rsidP="00444541">
      <w:pPr>
        <w:jc w:val="center"/>
        <w:rPr>
          <w:rFonts w:ascii="Arial" w:hAnsi="Arial" w:cs="Arial"/>
          <w:b/>
          <w:sz w:val="18"/>
          <w:szCs w:val="18"/>
        </w:rPr>
      </w:pPr>
      <w:r w:rsidRPr="00B07136">
        <w:rPr>
          <w:rFonts w:ascii="Arial" w:hAnsi="Arial" w:cs="Arial"/>
          <w:b/>
          <w:sz w:val="18"/>
          <w:szCs w:val="18"/>
        </w:rPr>
        <w:t>13. člen</w:t>
      </w:r>
    </w:p>
    <w:p w14:paraId="275D621C"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Dobavitelj se obvezuje, da bo:</w:t>
      </w:r>
    </w:p>
    <w:p w14:paraId="44899946" w14:textId="77777777" w:rsidR="00444541" w:rsidRDefault="00444541" w:rsidP="007E00B9">
      <w:pPr>
        <w:pStyle w:val="Odstavekseznama"/>
        <w:numPr>
          <w:ilvl w:val="0"/>
          <w:numId w:val="48"/>
        </w:numPr>
        <w:jc w:val="both"/>
        <w:rPr>
          <w:rFonts w:ascii="Arial" w:hAnsi="Arial" w:cs="Arial"/>
          <w:sz w:val="18"/>
          <w:szCs w:val="18"/>
        </w:rPr>
      </w:pPr>
      <w:r w:rsidRPr="00B07136">
        <w:rPr>
          <w:rFonts w:ascii="Arial" w:hAnsi="Arial" w:cs="Arial"/>
          <w:sz w:val="18"/>
          <w:szCs w:val="18"/>
        </w:rP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14:paraId="6DC9E8BF" w14:textId="77777777" w:rsidR="00444541" w:rsidRDefault="00444541" w:rsidP="007E00B9">
      <w:pPr>
        <w:pStyle w:val="Odstavekseznama"/>
        <w:numPr>
          <w:ilvl w:val="0"/>
          <w:numId w:val="48"/>
        </w:numPr>
        <w:jc w:val="both"/>
        <w:rPr>
          <w:rFonts w:ascii="Arial" w:hAnsi="Arial" w:cs="Arial"/>
          <w:sz w:val="18"/>
          <w:szCs w:val="18"/>
        </w:rPr>
      </w:pPr>
      <w:r w:rsidRPr="00B07136">
        <w:rPr>
          <w:rFonts w:ascii="Arial" w:hAnsi="Arial" w:cs="Arial"/>
          <w:sz w:val="18"/>
          <w:szCs w:val="18"/>
        </w:rPr>
        <w:t>dela striktno opravil v pogodbeno določenih rokih;</w:t>
      </w:r>
    </w:p>
    <w:p w14:paraId="75F2CAD0" w14:textId="77777777" w:rsidR="00444541" w:rsidRDefault="00444541" w:rsidP="007E00B9">
      <w:pPr>
        <w:pStyle w:val="Odstavekseznama"/>
        <w:numPr>
          <w:ilvl w:val="0"/>
          <w:numId w:val="48"/>
        </w:numPr>
        <w:jc w:val="both"/>
        <w:rPr>
          <w:rFonts w:ascii="Arial" w:hAnsi="Arial" w:cs="Arial"/>
          <w:sz w:val="18"/>
          <w:szCs w:val="18"/>
        </w:rPr>
      </w:pPr>
      <w:r w:rsidRPr="00B07136">
        <w:rPr>
          <w:rFonts w:ascii="Arial" w:hAnsi="Arial" w:cs="Arial"/>
          <w:sz w:val="18"/>
          <w:szCs w:val="18"/>
        </w:rPr>
        <w:t>naročniku</w:t>
      </w:r>
      <w:r w:rsidR="00761168">
        <w:rPr>
          <w:rFonts w:ascii="Arial" w:hAnsi="Arial" w:cs="Arial"/>
          <w:sz w:val="18"/>
          <w:szCs w:val="18"/>
        </w:rPr>
        <w:t xml:space="preserve"> in kupcu</w:t>
      </w:r>
      <w:r w:rsidRPr="00B07136">
        <w:rPr>
          <w:rFonts w:ascii="Arial" w:hAnsi="Arial" w:cs="Arial"/>
          <w:sz w:val="18"/>
          <w:szCs w:val="18"/>
        </w:rPr>
        <w:t xml:space="preserve"> po predhodnem pozivu posredoval dodatne informacije o poteku dinamike del;</w:t>
      </w:r>
    </w:p>
    <w:p w14:paraId="7E5B8F43" w14:textId="77777777" w:rsidR="00444541" w:rsidRDefault="00444541" w:rsidP="007E00B9">
      <w:pPr>
        <w:pStyle w:val="Odstavekseznama"/>
        <w:numPr>
          <w:ilvl w:val="0"/>
          <w:numId w:val="48"/>
        </w:numPr>
        <w:jc w:val="both"/>
        <w:rPr>
          <w:rFonts w:ascii="Arial" w:hAnsi="Arial" w:cs="Arial"/>
          <w:sz w:val="18"/>
          <w:szCs w:val="18"/>
        </w:rPr>
      </w:pPr>
      <w:r w:rsidRPr="00B07136">
        <w:rPr>
          <w:rFonts w:ascii="Arial" w:hAnsi="Arial" w:cs="Arial"/>
          <w:sz w:val="18"/>
          <w:szCs w:val="18"/>
        </w:rPr>
        <w:t>pravočasno opozoril naročnika</w:t>
      </w:r>
      <w:r w:rsidR="00761168">
        <w:rPr>
          <w:rFonts w:ascii="Arial" w:hAnsi="Arial" w:cs="Arial"/>
          <w:sz w:val="18"/>
          <w:szCs w:val="18"/>
        </w:rPr>
        <w:t xml:space="preserve"> in kupca</w:t>
      </w:r>
      <w:r w:rsidRPr="00B07136">
        <w:rPr>
          <w:rFonts w:ascii="Arial" w:hAnsi="Arial" w:cs="Arial"/>
          <w:sz w:val="18"/>
          <w:szCs w:val="18"/>
        </w:rPr>
        <w:t xml:space="preserve"> na morebitne ovire pri izvajanju del;</w:t>
      </w:r>
    </w:p>
    <w:p w14:paraId="1993E75E" w14:textId="77777777" w:rsidR="00444541" w:rsidRDefault="00444541" w:rsidP="007E00B9">
      <w:pPr>
        <w:pStyle w:val="Odstavekseznama"/>
        <w:numPr>
          <w:ilvl w:val="0"/>
          <w:numId w:val="48"/>
        </w:numPr>
        <w:jc w:val="both"/>
        <w:rPr>
          <w:rFonts w:ascii="Arial" w:hAnsi="Arial" w:cs="Arial"/>
          <w:sz w:val="18"/>
          <w:szCs w:val="18"/>
        </w:rPr>
      </w:pPr>
      <w:r w:rsidRPr="00B07136">
        <w:rPr>
          <w:rFonts w:ascii="Arial" w:hAnsi="Arial" w:cs="Arial"/>
          <w:sz w:val="18"/>
          <w:szCs w:val="18"/>
        </w:rPr>
        <w:t>ščitil interese naročnika</w:t>
      </w:r>
      <w:r w:rsidR="00761168">
        <w:rPr>
          <w:rFonts w:ascii="Arial" w:hAnsi="Arial" w:cs="Arial"/>
          <w:sz w:val="18"/>
          <w:szCs w:val="18"/>
        </w:rPr>
        <w:t xml:space="preserve"> in kupca</w:t>
      </w:r>
      <w:r w:rsidRPr="00B07136">
        <w:rPr>
          <w:rFonts w:ascii="Arial" w:hAnsi="Arial" w:cs="Arial"/>
          <w:sz w:val="18"/>
          <w:szCs w:val="18"/>
        </w:rPr>
        <w:t>;</w:t>
      </w:r>
    </w:p>
    <w:p w14:paraId="5A1FB586" w14:textId="77777777" w:rsidR="00444541" w:rsidRDefault="00444541" w:rsidP="007E00B9">
      <w:pPr>
        <w:pStyle w:val="Odstavekseznama"/>
        <w:numPr>
          <w:ilvl w:val="0"/>
          <w:numId w:val="48"/>
        </w:numPr>
        <w:jc w:val="both"/>
        <w:rPr>
          <w:rFonts w:ascii="Arial" w:hAnsi="Arial" w:cs="Arial"/>
          <w:sz w:val="18"/>
          <w:szCs w:val="18"/>
        </w:rPr>
      </w:pPr>
      <w:r w:rsidRPr="00B07136">
        <w:rPr>
          <w:rFonts w:ascii="Arial" w:hAnsi="Arial" w:cs="Arial"/>
          <w:sz w:val="18"/>
          <w:szCs w:val="18"/>
        </w:rPr>
        <w:t>omogočil naročniku</w:t>
      </w:r>
      <w:r w:rsidR="00761168">
        <w:rPr>
          <w:rFonts w:ascii="Arial" w:hAnsi="Arial" w:cs="Arial"/>
          <w:sz w:val="18"/>
          <w:szCs w:val="18"/>
        </w:rPr>
        <w:t xml:space="preserve"> in kupcu</w:t>
      </w:r>
      <w:r w:rsidRPr="00B07136">
        <w:rPr>
          <w:rFonts w:ascii="Arial" w:hAnsi="Arial" w:cs="Arial"/>
          <w:sz w:val="18"/>
          <w:szCs w:val="18"/>
        </w:rPr>
        <w:t xml:space="preserve"> opravljanje nadzora nad potekom del;</w:t>
      </w:r>
    </w:p>
    <w:p w14:paraId="0D83AE40" w14:textId="77777777" w:rsidR="00444541" w:rsidRDefault="00444541" w:rsidP="007E00B9">
      <w:pPr>
        <w:pStyle w:val="Odstavekseznama"/>
        <w:numPr>
          <w:ilvl w:val="0"/>
          <w:numId w:val="48"/>
        </w:numPr>
        <w:jc w:val="both"/>
        <w:rPr>
          <w:rFonts w:ascii="Arial" w:hAnsi="Arial" w:cs="Arial"/>
          <w:sz w:val="18"/>
          <w:szCs w:val="18"/>
        </w:rPr>
      </w:pPr>
      <w:r w:rsidRPr="00B07136">
        <w:rPr>
          <w:rFonts w:ascii="Arial" w:hAnsi="Arial" w:cs="Arial"/>
          <w:sz w:val="18"/>
          <w:szCs w:val="18"/>
        </w:rPr>
        <w:t>plačal stroške naročnika</w:t>
      </w:r>
      <w:r w:rsidR="009F5CD9">
        <w:rPr>
          <w:rFonts w:ascii="Arial" w:hAnsi="Arial" w:cs="Arial"/>
          <w:sz w:val="18"/>
          <w:szCs w:val="18"/>
        </w:rPr>
        <w:t xml:space="preserve"> oz. kupca</w:t>
      </w:r>
      <w:r w:rsidRPr="00B07136">
        <w:rPr>
          <w:rFonts w:ascii="Arial" w:hAnsi="Arial" w:cs="Arial"/>
          <w:sz w:val="18"/>
          <w:szCs w:val="18"/>
        </w:rPr>
        <w:t>, v kolikor bodo ti nastali v zvezi s pregledom poteka dobave vozila (npr. potni stroški na lokacijo, kjer bo vozilo v procesu izvedbe, morebitna nastanitev osebja naročnika</w:t>
      </w:r>
      <w:r w:rsidR="009F5CD9">
        <w:rPr>
          <w:rFonts w:ascii="Arial" w:hAnsi="Arial" w:cs="Arial"/>
          <w:sz w:val="18"/>
          <w:szCs w:val="18"/>
        </w:rPr>
        <w:t xml:space="preserve"> oz. kupca</w:t>
      </w:r>
      <w:r w:rsidRPr="00B07136">
        <w:rPr>
          <w:rFonts w:ascii="Arial" w:hAnsi="Arial" w:cs="Arial"/>
          <w:sz w:val="18"/>
          <w:szCs w:val="18"/>
        </w:rPr>
        <w:t>),</w:t>
      </w:r>
    </w:p>
    <w:p w14:paraId="0FC07531" w14:textId="01F15A19" w:rsidR="00444541" w:rsidRPr="00B07136" w:rsidRDefault="00444541" w:rsidP="007E00B9">
      <w:pPr>
        <w:pStyle w:val="Odstavekseznama"/>
        <w:numPr>
          <w:ilvl w:val="0"/>
          <w:numId w:val="48"/>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w:t>
      </w:r>
      <w:r w:rsidR="00EF502F">
        <w:rPr>
          <w:rFonts w:ascii="Arial" w:hAnsi="Arial" w:cs="Arial"/>
          <w:sz w:val="18"/>
          <w:szCs w:val="18"/>
        </w:rPr>
        <w:t>l</w:t>
      </w:r>
      <w:r w:rsidRPr="00B07136">
        <w:rPr>
          <w:rFonts w:ascii="Arial" w:hAnsi="Arial" w:cs="Arial"/>
          <w:sz w:val="18"/>
          <w:szCs w:val="18"/>
        </w:rPr>
        <w:t xml:space="preserve"> polno odgovornost.</w:t>
      </w:r>
    </w:p>
    <w:p w14:paraId="655C8528" w14:textId="77777777" w:rsidR="00444541" w:rsidRPr="00B07136" w:rsidRDefault="00444541" w:rsidP="00444541">
      <w:pPr>
        <w:jc w:val="center"/>
        <w:rPr>
          <w:rFonts w:ascii="Arial" w:hAnsi="Arial" w:cs="Arial"/>
          <w:b/>
          <w:sz w:val="18"/>
          <w:szCs w:val="18"/>
        </w:rPr>
      </w:pPr>
      <w:r w:rsidRPr="00B07136">
        <w:rPr>
          <w:rFonts w:ascii="Arial" w:hAnsi="Arial" w:cs="Arial"/>
          <w:b/>
          <w:sz w:val="18"/>
          <w:szCs w:val="18"/>
        </w:rPr>
        <w:t>14. člen</w:t>
      </w:r>
    </w:p>
    <w:p w14:paraId="296D3DC1"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Prav tako se dobavitelj zavezuje:</w:t>
      </w:r>
    </w:p>
    <w:p w14:paraId="5EE6D001" w14:textId="77777777" w:rsidR="00444541" w:rsidRDefault="00444541" w:rsidP="007E00B9">
      <w:pPr>
        <w:pStyle w:val="Odstavekseznama"/>
        <w:numPr>
          <w:ilvl w:val="0"/>
          <w:numId w:val="49"/>
        </w:numPr>
        <w:jc w:val="both"/>
        <w:rPr>
          <w:rFonts w:ascii="Arial" w:hAnsi="Arial" w:cs="Arial"/>
          <w:sz w:val="18"/>
          <w:szCs w:val="18"/>
        </w:rPr>
      </w:pPr>
      <w:r w:rsidRPr="00B07136">
        <w:rPr>
          <w:rFonts w:ascii="Arial" w:hAnsi="Arial" w:cs="Arial"/>
          <w:sz w:val="18"/>
          <w:szCs w:val="18"/>
        </w:rPr>
        <w:t>da vozilo deluje brezhibno in nima stvarnih oziroma pravnih napak;</w:t>
      </w:r>
    </w:p>
    <w:p w14:paraId="57C6ADB9" w14:textId="77777777" w:rsidR="00444541" w:rsidRDefault="00444541" w:rsidP="007E00B9">
      <w:pPr>
        <w:pStyle w:val="Odstavekseznama"/>
        <w:numPr>
          <w:ilvl w:val="0"/>
          <w:numId w:val="49"/>
        </w:numPr>
        <w:jc w:val="both"/>
        <w:rPr>
          <w:rFonts w:ascii="Arial" w:hAnsi="Arial" w:cs="Arial"/>
          <w:sz w:val="18"/>
          <w:szCs w:val="18"/>
        </w:rPr>
      </w:pPr>
      <w:r w:rsidRPr="00B07136">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14:paraId="7C03799B" w14:textId="3D07B2FA" w:rsidR="00444541" w:rsidRDefault="00444541" w:rsidP="007E00B9">
      <w:pPr>
        <w:pStyle w:val="Odstavekseznama"/>
        <w:numPr>
          <w:ilvl w:val="0"/>
          <w:numId w:val="49"/>
        </w:numPr>
        <w:jc w:val="both"/>
        <w:rPr>
          <w:rFonts w:ascii="Arial" w:hAnsi="Arial" w:cs="Arial"/>
          <w:sz w:val="18"/>
          <w:szCs w:val="18"/>
        </w:rPr>
      </w:pPr>
      <w:r w:rsidRPr="00B07136">
        <w:rPr>
          <w:rFonts w:ascii="Arial" w:hAnsi="Arial" w:cs="Arial"/>
          <w:sz w:val="18"/>
          <w:szCs w:val="18"/>
        </w:rPr>
        <w:t xml:space="preserve">da bo </w:t>
      </w:r>
      <w:r w:rsidR="009F5CD9">
        <w:rPr>
          <w:rFonts w:ascii="Arial" w:hAnsi="Arial" w:cs="Arial"/>
          <w:sz w:val="18"/>
          <w:szCs w:val="18"/>
        </w:rPr>
        <w:t>kupcu</w:t>
      </w:r>
      <w:r w:rsidR="009F5CD9" w:rsidRPr="00B07136">
        <w:rPr>
          <w:rFonts w:ascii="Arial" w:hAnsi="Arial" w:cs="Arial"/>
          <w:sz w:val="18"/>
          <w:szCs w:val="18"/>
        </w:rPr>
        <w:t xml:space="preserve"> </w:t>
      </w:r>
      <w:r w:rsidRPr="00B07136">
        <w:rPr>
          <w:rFonts w:ascii="Arial" w:hAnsi="Arial" w:cs="Arial"/>
          <w:sz w:val="18"/>
          <w:szCs w:val="18"/>
        </w:rPr>
        <w:t xml:space="preserve">oziroma strokovnemu osebju </w:t>
      </w:r>
      <w:r w:rsidR="009F5CD9">
        <w:rPr>
          <w:rFonts w:ascii="Arial" w:hAnsi="Arial" w:cs="Arial"/>
          <w:sz w:val="18"/>
          <w:szCs w:val="18"/>
        </w:rPr>
        <w:t>kupca</w:t>
      </w:r>
      <w:r w:rsidR="009F5CD9" w:rsidRPr="00B07136">
        <w:rPr>
          <w:rFonts w:ascii="Arial" w:hAnsi="Arial" w:cs="Arial"/>
          <w:sz w:val="18"/>
          <w:szCs w:val="18"/>
        </w:rPr>
        <w:t xml:space="preserve"> </w:t>
      </w:r>
      <w:r w:rsidRPr="00B07136">
        <w:rPr>
          <w:rFonts w:ascii="Arial" w:hAnsi="Arial" w:cs="Arial"/>
          <w:sz w:val="18"/>
          <w:szCs w:val="18"/>
        </w:rPr>
        <w:t>nudil strokovno pomoč pri začetni uporabi vozila, ki je predmet tega javnega naročila;</w:t>
      </w:r>
    </w:p>
    <w:p w14:paraId="2C5D22A0" w14:textId="5C0CB3B4" w:rsidR="00444541" w:rsidRDefault="00444541" w:rsidP="007E00B9">
      <w:pPr>
        <w:pStyle w:val="Odstavekseznama"/>
        <w:numPr>
          <w:ilvl w:val="0"/>
          <w:numId w:val="49"/>
        </w:numPr>
        <w:jc w:val="both"/>
        <w:rPr>
          <w:rFonts w:ascii="Arial" w:hAnsi="Arial" w:cs="Arial"/>
          <w:sz w:val="18"/>
          <w:szCs w:val="18"/>
        </w:rPr>
      </w:pPr>
      <w:r w:rsidRPr="00B07136">
        <w:rPr>
          <w:rFonts w:ascii="Arial" w:hAnsi="Arial" w:cs="Arial"/>
          <w:sz w:val="18"/>
          <w:szCs w:val="18"/>
        </w:rPr>
        <w:t xml:space="preserve">da bo </w:t>
      </w:r>
      <w:r w:rsidR="009F5CD9">
        <w:rPr>
          <w:rFonts w:ascii="Arial" w:hAnsi="Arial" w:cs="Arial"/>
          <w:sz w:val="18"/>
          <w:szCs w:val="18"/>
        </w:rPr>
        <w:t>kupcu</w:t>
      </w:r>
      <w:r w:rsidR="009F5CD9" w:rsidRPr="00B07136">
        <w:rPr>
          <w:rFonts w:ascii="Arial" w:hAnsi="Arial" w:cs="Arial"/>
          <w:sz w:val="18"/>
          <w:szCs w:val="18"/>
        </w:rPr>
        <w:t xml:space="preserve"> </w:t>
      </w:r>
      <w:r w:rsidRPr="00B07136">
        <w:rPr>
          <w:rFonts w:ascii="Arial" w:hAnsi="Arial" w:cs="Arial"/>
          <w:sz w:val="18"/>
          <w:szCs w:val="18"/>
        </w:rPr>
        <w:t xml:space="preserve">oziroma pooblaščenemu strokovnemu osebju </w:t>
      </w:r>
      <w:r w:rsidR="009F5CD9">
        <w:rPr>
          <w:rFonts w:ascii="Arial" w:hAnsi="Arial" w:cs="Arial"/>
          <w:sz w:val="18"/>
          <w:szCs w:val="18"/>
        </w:rPr>
        <w:t>kupca</w:t>
      </w:r>
      <w:r w:rsidR="009F5CD9" w:rsidRPr="00B07136">
        <w:rPr>
          <w:rFonts w:ascii="Arial" w:hAnsi="Arial" w:cs="Arial"/>
          <w:sz w:val="18"/>
          <w:szCs w:val="18"/>
        </w:rPr>
        <w:t xml:space="preserve"> </w:t>
      </w:r>
      <w:r w:rsidRPr="00B07136">
        <w:rPr>
          <w:rFonts w:ascii="Arial" w:hAnsi="Arial" w:cs="Arial"/>
          <w:sz w:val="18"/>
          <w:szCs w:val="18"/>
        </w:rPr>
        <w:t>(najmanj trem osebam) zagotovil usposabljanje za uporabo in vzdrževanje vozila v obsegu najmanj treh dni;</w:t>
      </w:r>
    </w:p>
    <w:p w14:paraId="0C061C96" w14:textId="77777777" w:rsidR="00444541" w:rsidRDefault="00444541" w:rsidP="007E00B9">
      <w:pPr>
        <w:pStyle w:val="Odstavekseznama"/>
        <w:numPr>
          <w:ilvl w:val="0"/>
          <w:numId w:val="49"/>
        </w:numPr>
        <w:jc w:val="both"/>
        <w:rPr>
          <w:rFonts w:ascii="Arial" w:hAnsi="Arial" w:cs="Arial"/>
          <w:sz w:val="18"/>
          <w:szCs w:val="18"/>
        </w:rPr>
      </w:pPr>
      <w:r w:rsidRPr="00B07136">
        <w:rPr>
          <w:rFonts w:ascii="Arial" w:hAnsi="Arial" w:cs="Arial"/>
          <w:sz w:val="18"/>
          <w:szCs w:val="18"/>
        </w:rPr>
        <w:t xml:space="preserve">da bo za dobavljeno blago skladno s to pogodbo zagotavljal servis blaga ter nadomestne dele ter  </w:t>
      </w:r>
    </w:p>
    <w:p w14:paraId="61834C67" w14:textId="77777777" w:rsidR="00444541" w:rsidRPr="00B07136" w:rsidRDefault="00444541" w:rsidP="007E00B9">
      <w:pPr>
        <w:pStyle w:val="Odstavekseznama"/>
        <w:numPr>
          <w:ilvl w:val="0"/>
          <w:numId w:val="49"/>
        </w:numPr>
        <w:jc w:val="both"/>
        <w:rPr>
          <w:rFonts w:ascii="Arial" w:hAnsi="Arial" w:cs="Arial"/>
          <w:sz w:val="18"/>
          <w:szCs w:val="18"/>
        </w:rPr>
      </w:pPr>
      <w:r w:rsidRPr="00B07136">
        <w:rPr>
          <w:rFonts w:ascii="Arial" w:hAnsi="Arial" w:cs="Arial"/>
          <w:sz w:val="18"/>
          <w:szCs w:val="18"/>
        </w:rPr>
        <w:lastRenderedPageBreak/>
        <w:t>da bo po uspešnem prevzemu s svojimi napravami in strokovnim osebjem omogočil ter izvedel vse potrebne preizkuse in testiranja, ki definirajo tehnične karakteristike vozila, pri čemer bo vse preizkuse in testiranja dokumentiral.</w:t>
      </w:r>
    </w:p>
    <w:p w14:paraId="0517082D" w14:textId="77777777" w:rsidR="00444541" w:rsidRPr="00B07136" w:rsidRDefault="00444541" w:rsidP="00444541">
      <w:pPr>
        <w:jc w:val="both"/>
        <w:rPr>
          <w:rFonts w:ascii="Arial" w:hAnsi="Arial" w:cs="Arial"/>
          <w:sz w:val="18"/>
          <w:szCs w:val="18"/>
        </w:rPr>
      </w:pPr>
    </w:p>
    <w:p w14:paraId="5FA16A62" w14:textId="77777777" w:rsidR="00444541" w:rsidRPr="00B07136" w:rsidRDefault="00444541" w:rsidP="00444541">
      <w:pPr>
        <w:jc w:val="both"/>
        <w:rPr>
          <w:rFonts w:ascii="Arial" w:hAnsi="Arial" w:cs="Arial"/>
          <w:b/>
          <w:sz w:val="18"/>
          <w:szCs w:val="18"/>
        </w:rPr>
      </w:pPr>
      <w:r w:rsidRPr="00B07136">
        <w:rPr>
          <w:rFonts w:ascii="Arial" w:hAnsi="Arial" w:cs="Arial"/>
          <w:b/>
          <w:sz w:val="18"/>
          <w:szCs w:val="18"/>
        </w:rPr>
        <w:t>VI. OBVEZNOSTI NAROČNIKA</w:t>
      </w:r>
      <w:r w:rsidR="009F5CD9">
        <w:rPr>
          <w:rFonts w:ascii="Arial" w:hAnsi="Arial" w:cs="Arial"/>
          <w:b/>
          <w:sz w:val="18"/>
          <w:szCs w:val="18"/>
        </w:rPr>
        <w:t xml:space="preserve"> IN KUPCA</w:t>
      </w:r>
    </w:p>
    <w:p w14:paraId="4E7B08BE" w14:textId="77777777" w:rsidR="00444541" w:rsidRPr="00B07136" w:rsidRDefault="00444541" w:rsidP="00444541">
      <w:pPr>
        <w:jc w:val="center"/>
        <w:rPr>
          <w:rFonts w:ascii="Arial" w:hAnsi="Arial" w:cs="Arial"/>
          <w:b/>
          <w:sz w:val="18"/>
          <w:szCs w:val="18"/>
        </w:rPr>
      </w:pPr>
      <w:r w:rsidRPr="00B07136">
        <w:rPr>
          <w:rFonts w:ascii="Arial" w:hAnsi="Arial" w:cs="Arial"/>
          <w:b/>
          <w:sz w:val="18"/>
          <w:szCs w:val="18"/>
        </w:rPr>
        <w:t>15. člen</w:t>
      </w:r>
    </w:p>
    <w:p w14:paraId="610B4460" w14:textId="6E56E1B8" w:rsidR="00444541" w:rsidRPr="00B07136" w:rsidRDefault="009F5CD9" w:rsidP="00444541">
      <w:pPr>
        <w:jc w:val="both"/>
        <w:rPr>
          <w:rFonts w:ascii="Arial" w:hAnsi="Arial" w:cs="Arial"/>
          <w:sz w:val="18"/>
          <w:szCs w:val="18"/>
        </w:rPr>
      </w:pPr>
      <w:r>
        <w:rPr>
          <w:rFonts w:ascii="Arial" w:hAnsi="Arial" w:cs="Arial"/>
          <w:sz w:val="18"/>
          <w:szCs w:val="18"/>
        </w:rPr>
        <w:t>Kupec</w:t>
      </w:r>
      <w:r w:rsidRPr="00B07136">
        <w:rPr>
          <w:rFonts w:ascii="Arial" w:hAnsi="Arial" w:cs="Arial"/>
          <w:sz w:val="18"/>
          <w:szCs w:val="18"/>
        </w:rPr>
        <w:t xml:space="preserve"> </w:t>
      </w:r>
      <w:r w:rsidR="00444541" w:rsidRPr="00B07136">
        <w:rPr>
          <w:rFonts w:ascii="Arial" w:hAnsi="Arial" w:cs="Arial"/>
          <w:sz w:val="18"/>
          <w:szCs w:val="18"/>
        </w:rPr>
        <w:t>se obvezuje poravnati pogodbeno ceno v skladu z določili te pogodbe.</w:t>
      </w:r>
    </w:p>
    <w:p w14:paraId="084B1189" w14:textId="161E4E2D" w:rsidR="00444541" w:rsidRPr="00B07136" w:rsidRDefault="00444541" w:rsidP="00444541">
      <w:pPr>
        <w:jc w:val="both"/>
        <w:rPr>
          <w:rFonts w:ascii="Arial" w:hAnsi="Arial" w:cs="Arial"/>
          <w:sz w:val="18"/>
          <w:szCs w:val="18"/>
        </w:rPr>
      </w:pPr>
      <w:r w:rsidRPr="00B07136">
        <w:rPr>
          <w:rFonts w:ascii="Arial" w:hAnsi="Arial" w:cs="Arial"/>
          <w:sz w:val="18"/>
          <w:szCs w:val="18"/>
        </w:rPr>
        <w:t>Naročnik</w:t>
      </w:r>
      <w:r w:rsidR="009F5CD9">
        <w:rPr>
          <w:rFonts w:ascii="Arial" w:hAnsi="Arial" w:cs="Arial"/>
          <w:sz w:val="18"/>
          <w:szCs w:val="18"/>
        </w:rPr>
        <w:t xml:space="preserve"> in kupec</w:t>
      </w:r>
      <w:r w:rsidRPr="00B07136">
        <w:rPr>
          <w:rFonts w:ascii="Arial" w:hAnsi="Arial" w:cs="Arial"/>
          <w:sz w:val="18"/>
          <w:szCs w:val="18"/>
        </w:rPr>
        <w:t xml:space="preserve"> se zavezuje</w:t>
      </w:r>
      <w:r w:rsidR="009F5CD9">
        <w:rPr>
          <w:rFonts w:ascii="Arial" w:hAnsi="Arial" w:cs="Arial"/>
          <w:sz w:val="18"/>
          <w:szCs w:val="18"/>
        </w:rPr>
        <w:t>ta</w:t>
      </w:r>
      <w:r w:rsidRPr="00B07136">
        <w:rPr>
          <w:rFonts w:ascii="Arial" w:hAnsi="Arial" w:cs="Arial"/>
          <w:sz w:val="18"/>
          <w:szCs w:val="18"/>
        </w:rPr>
        <w:t>, da bo</w:t>
      </w:r>
      <w:r w:rsidR="009F5CD9">
        <w:rPr>
          <w:rFonts w:ascii="Arial" w:hAnsi="Arial" w:cs="Arial"/>
          <w:sz w:val="18"/>
          <w:szCs w:val="18"/>
        </w:rPr>
        <w:t>sta</w:t>
      </w:r>
      <w:r w:rsidRPr="00B07136">
        <w:rPr>
          <w:rFonts w:ascii="Arial" w:hAnsi="Arial" w:cs="Arial"/>
          <w:sz w:val="18"/>
          <w:szCs w:val="18"/>
        </w:rPr>
        <w:t xml:space="preserve"> za nemoteno izvajanje pogodbenih obveznosti dobavitelj</w:t>
      </w:r>
      <w:r w:rsidR="009F5CD9">
        <w:rPr>
          <w:rFonts w:ascii="Arial" w:hAnsi="Arial" w:cs="Arial"/>
          <w:sz w:val="18"/>
          <w:szCs w:val="18"/>
        </w:rPr>
        <w:t>u</w:t>
      </w:r>
      <w:r w:rsidRPr="00B07136">
        <w:rPr>
          <w:rFonts w:ascii="Arial" w:hAnsi="Arial" w:cs="Arial"/>
          <w:sz w:val="18"/>
          <w:szCs w:val="18"/>
        </w:rPr>
        <w:t xml:space="preserve"> zagotovil</w:t>
      </w:r>
      <w:r w:rsidR="009F5CD9">
        <w:rPr>
          <w:rFonts w:ascii="Arial" w:hAnsi="Arial" w:cs="Arial"/>
          <w:sz w:val="18"/>
          <w:szCs w:val="18"/>
        </w:rPr>
        <w:t>a</w:t>
      </w:r>
      <w:r w:rsidRPr="00B07136">
        <w:rPr>
          <w:rFonts w:ascii="Arial" w:hAnsi="Arial" w:cs="Arial"/>
          <w:sz w:val="18"/>
          <w:szCs w:val="18"/>
        </w:rPr>
        <w:t xml:space="preserve"> sodelovanje oseb, ki bodo v stiku z dobaviteljem in razpoložljivo tehnično dokumentacijo.</w:t>
      </w:r>
    </w:p>
    <w:p w14:paraId="42EC7582" w14:textId="77777777" w:rsidR="00444541" w:rsidRPr="00B07136" w:rsidRDefault="00444541" w:rsidP="00444541">
      <w:pPr>
        <w:jc w:val="both"/>
        <w:rPr>
          <w:rFonts w:ascii="Arial" w:hAnsi="Arial" w:cs="Arial"/>
          <w:b/>
          <w:sz w:val="18"/>
          <w:szCs w:val="18"/>
        </w:rPr>
      </w:pPr>
    </w:p>
    <w:p w14:paraId="0464D3AC" w14:textId="77777777" w:rsidR="00444541" w:rsidRPr="00B07136" w:rsidRDefault="00444541" w:rsidP="00444541">
      <w:pPr>
        <w:jc w:val="both"/>
        <w:rPr>
          <w:rFonts w:ascii="Arial" w:hAnsi="Arial" w:cs="Arial"/>
          <w:b/>
          <w:sz w:val="18"/>
          <w:szCs w:val="18"/>
        </w:rPr>
      </w:pPr>
      <w:r w:rsidRPr="00B07136">
        <w:rPr>
          <w:rFonts w:ascii="Arial" w:hAnsi="Arial" w:cs="Arial"/>
          <w:b/>
          <w:sz w:val="18"/>
          <w:szCs w:val="18"/>
        </w:rPr>
        <w:t>VII. PREDAJA IN PREVZEM BLAGA</w:t>
      </w:r>
    </w:p>
    <w:p w14:paraId="2B191FFD" w14:textId="77777777" w:rsidR="00444541" w:rsidRPr="00B07136" w:rsidRDefault="00444541" w:rsidP="00444541">
      <w:pPr>
        <w:jc w:val="center"/>
        <w:rPr>
          <w:rFonts w:ascii="Arial" w:hAnsi="Arial" w:cs="Arial"/>
          <w:b/>
          <w:sz w:val="18"/>
          <w:szCs w:val="18"/>
        </w:rPr>
      </w:pPr>
      <w:r w:rsidRPr="00B07136">
        <w:rPr>
          <w:rFonts w:ascii="Arial" w:hAnsi="Arial" w:cs="Arial"/>
          <w:b/>
          <w:sz w:val="18"/>
          <w:szCs w:val="18"/>
        </w:rPr>
        <w:t>16. člen</w:t>
      </w:r>
    </w:p>
    <w:p w14:paraId="7DECF0B8" w14:textId="44CDEB07" w:rsidR="00444541" w:rsidRPr="00B07136" w:rsidRDefault="00444541" w:rsidP="00444541">
      <w:pPr>
        <w:jc w:val="both"/>
        <w:rPr>
          <w:rFonts w:ascii="Arial" w:hAnsi="Arial" w:cs="Arial"/>
          <w:sz w:val="18"/>
          <w:szCs w:val="18"/>
        </w:rPr>
      </w:pPr>
      <w:r w:rsidRPr="00B07136">
        <w:rPr>
          <w:rFonts w:ascii="Arial" w:hAnsi="Arial" w:cs="Arial"/>
          <w:sz w:val="18"/>
          <w:szCs w:val="18"/>
        </w:rPr>
        <w:t xml:space="preserve">Po uspešni dobavi ter preizkusu doseganja pogodbeno tehnično – tehnoloških parametrov in funkcionalnega delovanja dobavitelj in </w:t>
      </w:r>
      <w:r w:rsidR="009F5CD9">
        <w:rPr>
          <w:rFonts w:ascii="Arial" w:hAnsi="Arial" w:cs="Arial"/>
          <w:sz w:val="18"/>
          <w:szCs w:val="18"/>
        </w:rPr>
        <w:t>kupec</w:t>
      </w:r>
      <w:r w:rsidR="009F5CD9" w:rsidRPr="00B07136">
        <w:rPr>
          <w:rFonts w:ascii="Arial" w:hAnsi="Arial" w:cs="Arial"/>
          <w:sz w:val="18"/>
          <w:szCs w:val="18"/>
        </w:rPr>
        <w:t xml:space="preserve"> </w:t>
      </w:r>
      <w:r w:rsidRPr="00B07136">
        <w:rPr>
          <w:rFonts w:ascii="Arial" w:hAnsi="Arial" w:cs="Arial"/>
          <w:sz w:val="18"/>
          <w:szCs w:val="18"/>
        </w:rPr>
        <w:t xml:space="preserve">opravita primopredajo vozila in pripadajoče opreme. S predajo blaga pridobi </w:t>
      </w:r>
      <w:r w:rsidR="00AC3C14">
        <w:rPr>
          <w:rFonts w:ascii="Arial" w:hAnsi="Arial" w:cs="Arial"/>
          <w:sz w:val="18"/>
          <w:szCs w:val="18"/>
        </w:rPr>
        <w:t>kupec</w:t>
      </w:r>
      <w:r w:rsidRPr="00B07136">
        <w:rPr>
          <w:rFonts w:ascii="Arial" w:hAnsi="Arial" w:cs="Arial"/>
          <w:sz w:val="18"/>
          <w:szCs w:val="18"/>
        </w:rPr>
        <w:t xml:space="preserve"> vozilo s pripadajočo opremo, ki je predmet te pogodbe v polno last in posest.</w:t>
      </w:r>
    </w:p>
    <w:p w14:paraId="05DBAB73" w14:textId="63137445" w:rsidR="00444541" w:rsidRPr="00B07136" w:rsidRDefault="00444541" w:rsidP="00444541">
      <w:pPr>
        <w:jc w:val="both"/>
        <w:rPr>
          <w:rFonts w:ascii="Arial" w:hAnsi="Arial" w:cs="Arial"/>
          <w:sz w:val="18"/>
          <w:szCs w:val="18"/>
        </w:rPr>
      </w:pPr>
      <w:r w:rsidRPr="00B07136">
        <w:rPr>
          <w:rFonts w:ascii="Arial" w:hAnsi="Arial" w:cs="Arial"/>
          <w:sz w:val="18"/>
          <w:szCs w:val="18"/>
        </w:rPr>
        <w:t xml:space="preserve">Primopredaja blaga, ki je predmet faze 1 se opravi na način, da </w:t>
      </w:r>
      <w:r w:rsidR="00AC3C14">
        <w:rPr>
          <w:rFonts w:ascii="Arial" w:hAnsi="Arial" w:cs="Arial"/>
          <w:sz w:val="18"/>
          <w:szCs w:val="18"/>
        </w:rPr>
        <w:t>kupec</w:t>
      </w:r>
      <w:r w:rsidR="00AC3C14" w:rsidRPr="00B07136">
        <w:rPr>
          <w:rFonts w:ascii="Arial" w:hAnsi="Arial" w:cs="Arial"/>
          <w:sz w:val="18"/>
          <w:szCs w:val="18"/>
        </w:rPr>
        <w:t xml:space="preserve"> </w:t>
      </w:r>
      <w:r w:rsidRPr="00B07136">
        <w:rPr>
          <w:rFonts w:ascii="Arial" w:hAnsi="Arial" w:cs="Arial"/>
          <w:sz w:val="18"/>
          <w:szCs w:val="18"/>
        </w:rPr>
        <w:t>opravi pregled dela blaga, ki je predmet posamične faze ter blaga fizično ne prevzame, saj je blago, ki je predmet faze 1 še pr</w:t>
      </w:r>
      <w:r>
        <w:rPr>
          <w:rFonts w:ascii="Arial" w:hAnsi="Arial" w:cs="Arial"/>
          <w:sz w:val="18"/>
          <w:szCs w:val="18"/>
        </w:rPr>
        <w:t>edmet nadgradnje v okviru faze 2</w:t>
      </w:r>
      <w:r w:rsidRPr="00B07136">
        <w:rPr>
          <w:rFonts w:ascii="Arial" w:hAnsi="Arial" w:cs="Arial"/>
          <w:sz w:val="18"/>
          <w:szCs w:val="18"/>
        </w:rPr>
        <w:t xml:space="preserve">. Celotno blago, ki bo skupek </w:t>
      </w:r>
      <w:r>
        <w:rPr>
          <w:rFonts w:ascii="Arial" w:hAnsi="Arial" w:cs="Arial"/>
          <w:sz w:val="18"/>
          <w:szCs w:val="18"/>
        </w:rPr>
        <w:t xml:space="preserve">obeh </w:t>
      </w:r>
      <w:r w:rsidRPr="00B07136">
        <w:rPr>
          <w:rFonts w:ascii="Arial" w:hAnsi="Arial" w:cs="Arial"/>
          <w:sz w:val="18"/>
          <w:szCs w:val="18"/>
        </w:rPr>
        <w:t xml:space="preserve">faz bo, </w:t>
      </w:r>
      <w:r w:rsidR="00AC3C14">
        <w:rPr>
          <w:rFonts w:ascii="Arial" w:hAnsi="Arial" w:cs="Arial"/>
          <w:sz w:val="18"/>
          <w:szCs w:val="18"/>
        </w:rPr>
        <w:t>kupec</w:t>
      </w:r>
      <w:r w:rsidR="00AC3C14" w:rsidRPr="00B07136">
        <w:rPr>
          <w:rFonts w:ascii="Arial" w:hAnsi="Arial" w:cs="Arial"/>
          <w:sz w:val="18"/>
          <w:szCs w:val="18"/>
        </w:rPr>
        <w:t xml:space="preserve"> </w:t>
      </w:r>
      <w:r w:rsidRPr="00B07136">
        <w:rPr>
          <w:rFonts w:ascii="Arial" w:hAnsi="Arial" w:cs="Arial"/>
          <w:sz w:val="18"/>
          <w:szCs w:val="18"/>
        </w:rPr>
        <w:t xml:space="preserve">fizično prevzel po zaključku </w:t>
      </w:r>
      <w:r>
        <w:rPr>
          <w:rFonts w:ascii="Arial" w:hAnsi="Arial" w:cs="Arial"/>
          <w:sz w:val="18"/>
          <w:szCs w:val="18"/>
        </w:rPr>
        <w:t xml:space="preserve">druge </w:t>
      </w:r>
      <w:r w:rsidRPr="00B07136">
        <w:rPr>
          <w:rFonts w:ascii="Arial" w:hAnsi="Arial" w:cs="Arial"/>
          <w:sz w:val="18"/>
          <w:szCs w:val="18"/>
        </w:rPr>
        <w:t xml:space="preserve">faze. O pregledu ter delnem prevzemu ter odobritvi dobave blaga posamične faze se pripravi tudi prevzemni zapisnik, ki </w:t>
      </w:r>
      <w:r w:rsidR="00EF502F">
        <w:rPr>
          <w:rFonts w:ascii="Arial" w:hAnsi="Arial" w:cs="Arial"/>
          <w:sz w:val="18"/>
          <w:szCs w:val="18"/>
        </w:rPr>
        <w:t xml:space="preserve">je </w:t>
      </w:r>
      <w:r w:rsidRPr="00B07136">
        <w:rPr>
          <w:rFonts w:ascii="Arial" w:hAnsi="Arial" w:cs="Arial"/>
          <w:sz w:val="18"/>
          <w:szCs w:val="18"/>
        </w:rPr>
        <w:t>potem, ko ga podpišeta obe pogodbeni stranki, podlaga za izdajo računa.</w:t>
      </w:r>
    </w:p>
    <w:p w14:paraId="574CFDC5" w14:textId="1707D58F" w:rsidR="00444541" w:rsidRPr="00B07136" w:rsidRDefault="00444541" w:rsidP="00444541">
      <w:pPr>
        <w:jc w:val="both"/>
        <w:rPr>
          <w:rFonts w:ascii="Arial" w:hAnsi="Arial" w:cs="Arial"/>
          <w:sz w:val="18"/>
          <w:szCs w:val="18"/>
        </w:rPr>
      </w:pPr>
      <w:r w:rsidRPr="00B07136">
        <w:rPr>
          <w:rFonts w:ascii="Arial" w:hAnsi="Arial" w:cs="Arial"/>
          <w:sz w:val="18"/>
          <w:szCs w:val="18"/>
        </w:rPr>
        <w:t xml:space="preserve">Po izvedbi </w:t>
      </w:r>
      <w:r>
        <w:rPr>
          <w:rFonts w:ascii="Arial" w:hAnsi="Arial" w:cs="Arial"/>
          <w:sz w:val="18"/>
          <w:szCs w:val="18"/>
        </w:rPr>
        <w:t xml:space="preserve">druge </w:t>
      </w:r>
      <w:r w:rsidRPr="00B07136">
        <w:rPr>
          <w:rFonts w:ascii="Arial" w:hAnsi="Arial" w:cs="Arial"/>
          <w:sz w:val="18"/>
          <w:szCs w:val="18"/>
        </w:rPr>
        <w:t xml:space="preserve">faze dobave blaga, se blago, ki je predmet tega javnega naročila, tudi v celoti fizično prevzame. Blago mora dobavitelj dostaviti na lokacijo </w:t>
      </w:r>
      <w:r w:rsidR="00AC3C14">
        <w:rPr>
          <w:rFonts w:ascii="Arial" w:hAnsi="Arial" w:cs="Arial"/>
          <w:sz w:val="18"/>
          <w:szCs w:val="18"/>
        </w:rPr>
        <w:t>kupca</w:t>
      </w:r>
      <w:r w:rsidRPr="00B07136">
        <w:rPr>
          <w:rFonts w:ascii="Arial" w:hAnsi="Arial" w:cs="Arial"/>
          <w:sz w:val="18"/>
          <w:szCs w:val="18"/>
        </w:rPr>
        <w:t xml:space="preserve">. Ob predaji in prevzemu vozila s pripadajočo opremo bo voden tudi končni primopredajni zapisnik. Ob predaji blaga mora dobavitelj </w:t>
      </w:r>
      <w:r w:rsidR="00AC3C14">
        <w:rPr>
          <w:rFonts w:ascii="Arial" w:hAnsi="Arial" w:cs="Arial"/>
          <w:sz w:val="18"/>
          <w:szCs w:val="18"/>
        </w:rPr>
        <w:t>kupcu</w:t>
      </w:r>
      <w:r w:rsidR="00AC3C14" w:rsidRPr="00B07136">
        <w:rPr>
          <w:rFonts w:ascii="Arial" w:hAnsi="Arial" w:cs="Arial"/>
          <w:sz w:val="18"/>
          <w:szCs w:val="18"/>
        </w:rPr>
        <w:t xml:space="preserve"> </w:t>
      </w:r>
      <w:r w:rsidRPr="00B07136">
        <w:rPr>
          <w:rFonts w:ascii="Arial" w:hAnsi="Arial" w:cs="Arial"/>
          <w:sz w:val="18"/>
          <w:szCs w:val="18"/>
        </w:rPr>
        <w:t>predati tudi pravilno izpolnjeno dobavnico, tovorne liste, potrdila in dokazila o testiranjih, navodila uporabnikom za uporabo blaga, vse garancije in zavarovanja blaga ter preostalo dokumentacijo, kot je zahtevana s to razpisno dokumentacijo.</w:t>
      </w:r>
    </w:p>
    <w:p w14:paraId="3FB041BD" w14:textId="77777777" w:rsidR="00444541" w:rsidRPr="00B07136" w:rsidRDefault="00444541" w:rsidP="00444541">
      <w:pPr>
        <w:jc w:val="both"/>
        <w:rPr>
          <w:rFonts w:ascii="Arial" w:hAnsi="Arial" w:cs="Arial"/>
          <w:sz w:val="18"/>
          <w:szCs w:val="18"/>
        </w:rPr>
      </w:pPr>
    </w:p>
    <w:p w14:paraId="67D6BAF6" w14:textId="77777777" w:rsidR="00444541" w:rsidRPr="00B07136" w:rsidRDefault="00444541" w:rsidP="00444541">
      <w:pPr>
        <w:jc w:val="both"/>
        <w:rPr>
          <w:rFonts w:ascii="Arial" w:hAnsi="Arial" w:cs="Arial"/>
          <w:b/>
          <w:sz w:val="18"/>
          <w:szCs w:val="18"/>
        </w:rPr>
      </w:pPr>
      <w:r w:rsidRPr="00B07136">
        <w:rPr>
          <w:rFonts w:ascii="Arial" w:hAnsi="Arial" w:cs="Arial"/>
          <w:b/>
          <w:sz w:val="18"/>
          <w:szCs w:val="18"/>
        </w:rPr>
        <w:t>VIII. GARANCIJE</w:t>
      </w:r>
    </w:p>
    <w:p w14:paraId="33CF5E43" w14:textId="77777777" w:rsidR="00444541" w:rsidRPr="00B07136" w:rsidRDefault="00444541" w:rsidP="00444541">
      <w:pPr>
        <w:jc w:val="center"/>
        <w:rPr>
          <w:rFonts w:ascii="Arial" w:hAnsi="Arial" w:cs="Arial"/>
          <w:b/>
          <w:sz w:val="18"/>
          <w:szCs w:val="18"/>
        </w:rPr>
      </w:pPr>
      <w:r w:rsidRPr="00B07136">
        <w:rPr>
          <w:rFonts w:ascii="Arial" w:hAnsi="Arial" w:cs="Arial"/>
          <w:b/>
          <w:sz w:val="18"/>
          <w:szCs w:val="18"/>
        </w:rPr>
        <w:t>17. člen</w:t>
      </w:r>
    </w:p>
    <w:p w14:paraId="35600396" w14:textId="77777777" w:rsidR="00444541" w:rsidRDefault="00444541" w:rsidP="00444541">
      <w:pPr>
        <w:spacing w:before="225" w:after="225" w:line="240" w:lineRule="auto"/>
        <w:jc w:val="both"/>
      </w:pPr>
      <w:r>
        <w:rPr>
          <w:rFonts w:ascii="Arial" w:hAnsi="Arial" w:cs="Arial"/>
          <w:color w:val="000000"/>
          <w:sz w:val="18"/>
          <w:szCs w:val="18"/>
        </w:rPr>
        <w:t>Za vso opremo in opravljene storitve bo dobavitelj v okviru garancijske dobe v okviru pogodbene obveznosti iz te pogodbe izvedel odpravo napak. Odzivni čas za odgovor na javljeno napako v garancijskem roku je največ 8 ur od prejema naročnikovega</w:t>
      </w:r>
      <w:r w:rsidR="00AC3C14">
        <w:rPr>
          <w:rFonts w:ascii="Arial" w:hAnsi="Arial" w:cs="Arial"/>
          <w:color w:val="000000"/>
          <w:sz w:val="18"/>
          <w:szCs w:val="18"/>
        </w:rPr>
        <w:t xml:space="preserve"> ali kupčevega</w:t>
      </w:r>
      <w:r>
        <w:rPr>
          <w:rFonts w:ascii="Arial" w:hAnsi="Arial" w:cs="Arial"/>
          <w:color w:val="000000"/>
          <w:sz w:val="18"/>
          <w:szCs w:val="18"/>
        </w:rPr>
        <w:t xml:space="preserve"> obvestila. Rok za odpravo napak v garancijskem roku je največ v 24 urah od prejema obvestila o napaki, razen pri šasiji.</w:t>
      </w:r>
    </w:p>
    <w:p w14:paraId="3F7663C4" w14:textId="51BECB06" w:rsidR="00444541" w:rsidRPr="00B07136" w:rsidRDefault="00444541" w:rsidP="00444541">
      <w:pPr>
        <w:jc w:val="both"/>
        <w:rPr>
          <w:rFonts w:ascii="Arial" w:hAnsi="Arial" w:cs="Arial"/>
          <w:sz w:val="18"/>
          <w:szCs w:val="18"/>
        </w:rPr>
      </w:pPr>
      <w:r w:rsidRPr="00B07136">
        <w:rPr>
          <w:rFonts w:ascii="Arial" w:hAnsi="Arial" w:cs="Arial"/>
          <w:sz w:val="18"/>
          <w:szCs w:val="18"/>
        </w:rPr>
        <w:t>Če dobavitelj v primernem roku ne odstrani napake in se z naročnikom</w:t>
      </w:r>
      <w:r w:rsidR="00AC3C14">
        <w:rPr>
          <w:rFonts w:ascii="Arial" w:hAnsi="Arial" w:cs="Arial"/>
          <w:sz w:val="18"/>
          <w:szCs w:val="18"/>
        </w:rPr>
        <w:t xml:space="preserve"> oz. kupcem</w:t>
      </w:r>
      <w:r w:rsidRPr="00B07136">
        <w:rPr>
          <w:rFonts w:ascii="Arial" w:hAnsi="Arial" w:cs="Arial"/>
          <w:sz w:val="18"/>
          <w:szCs w:val="18"/>
        </w:rPr>
        <w:t xml:space="preserve"> ne dogovori za nov rok odprave, bo naročnik</w:t>
      </w:r>
      <w:r w:rsidR="00AC3C14">
        <w:rPr>
          <w:rFonts w:ascii="Arial" w:hAnsi="Arial" w:cs="Arial"/>
          <w:sz w:val="18"/>
          <w:szCs w:val="18"/>
        </w:rPr>
        <w:t xml:space="preserve"> oz. kupec</w:t>
      </w:r>
      <w:r w:rsidRPr="00B07136">
        <w:rPr>
          <w:rFonts w:ascii="Arial" w:hAnsi="Arial" w:cs="Arial"/>
          <w:sz w:val="18"/>
          <w:szCs w:val="18"/>
        </w:rPr>
        <w:t xml:space="preserve"> odpravo napake poveril</w:t>
      </w:r>
      <w:r w:rsidR="00AC3C14">
        <w:rPr>
          <w:rFonts w:ascii="Arial" w:hAnsi="Arial" w:cs="Arial"/>
          <w:sz w:val="18"/>
          <w:szCs w:val="18"/>
        </w:rPr>
        <w:t xml:space="preserve"> pri</w:t>
      </w:r>
      <w:r w:rsidRPr="00B07136">
        <w:rPr>
          <w:rFonts w:ascii="Arial" w:hAnsi="Arial" w:cs="Arial"/>
          <w:sz w:val="18"/>
          <w:szCs w:val="18"/>
        </w:rPr>
        <w:t xml:space="preserve"> drugemu izvajalcu na stroške </w:t>
      </w:r>
      <w:r w:rsidR="00435598">
        <w:rPr>
          <w:rFonts w:ascii="Arial" w:hAnsi="Arial" w:cs="Arial"/>
          <w:sz w:val="18"/>
          <w:szCs w:val="18"/>
        </w:rPr>
        <w:t>dobavitelja</w:t>
      </w:r>
      <w:r w:rsidRPr="00B07136">
        <w:rPr>
          <w:rFonts w:ascii="Arial" w:hAnsi="Arial" w:cs="Arial"/>
          <w:sz w:val="18"/>
          <w:szCs w:val="18"/>
        </w:rPr>
        <w:t xml:space="preserve"> iz te pogodbe (kot dober strokovnjak). Naročnik</w:t>
      </w:r>
      <w:r w:rsidR="00435598">
        <w:rPr>
          <w:rFonts w:ascii="Arial" w:hAnsi="Arial" w:cs="Arial"/>
          <w:sz w:val="18"/>
          <w:szCs w:val="18"/>
        </w:rPr>
        <w:t xml:space="preserve"> oz. kupec</w:t>
      </w:r>
      <w:r w:rsidRPr="00B07136">
        <w:rPr>
          <w:rFonts w:ascii="Arial" w:hAnsi="Arial" w:cs="Arial"/>
          <w:sz w:val="18"/>
          <w:szCs w:val="18"/>
        </w:rPr>
        <w:t xml:space="preserve"> si v tem primeru zaračuna v breme dobavitelja 3 % pribitek na celotno vrednost pogodbe za kritje svojih manipulativnih stroškov. V kolikor dobavitelj stroškov odprave napake ne bo pokril, lahko naročnik za plačilo stroškov unovči garancijo za odpravo napak v garancijskem roku.</w:t>
      </w:r>
    </w:p>
    <w:p w14:paraId="3BDE1A9D"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Garancijska dob</w:t>
      </w:r>
      <w:r>
        <w:rPr>
          <w:rFonts w:ascii="Arial" w:hAnsi="Arial" w:cs="Arial"/>
          <w:sz w:val="18"/>
          <w:szCs w:val="18"/>
        </w:rPr>
        <w:t>a za celotno vozilo je najmanj 3</w:t>
      </w:r>
      <w:r w:rsidRPr="00B07136">
        <w:rPr>
          <w:rFonts w:ascii="Arial" w:hAnsi="Arial" w:cs="Arial"/>
          <w:sz w:val="18"/>
          <w:szCs w:val="18"/>
        </w:rPr>
        <w:t xml:space="preserve"> leta.</w:t>
      </w:r>
    </w:p>
    <w:p w14:paraId="52AFCCA8"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 xml:space="preserve">Garancija prične teči z veljavno in uspešno primopredajo zadnje </w:t>
      </w:r>
      <w:r>
        <w:rPr>
          <w:rFonts w:ascii="Arial" w:hAnsi="Arial" w:cs="Arial"/>
          <w:sz w:val="18"/>
          <w:szCs w:val="18"/>
        </w:rPr>
        <w:t xml:space="preserve">druge </w:t>
      </w:r>
      <w:r w:rsidRPr="00B07136">
        <w:rPr>
          <w:rFonts w:ascii="Arial" w:hAnsi="Arial" w:cs="Arial"/>
          <w:sz w:val="18"/>
          <w:szCs w:val="18"/>
        </w:rPr>
        <w:t>faze oziroma končnim primopredajnim zapisnikom.</w:t>
      </w:r>
    </w:p>
    <w:p w14:paraId="3D4B17C8" w14:textId="77777777" w:rsidR="00444541" w:rsidRDefault="00444541" w:rsidP="00444541">
      <w:pPr>
        <w:spacing w:before="225" w:after="225" w:line="240" w:lineRule="auto"/>
        <w:jc w:val="both"/>
      </w:pPr>
      <w:r>
        <w:rPr>
          <w:rFonts w:ascii="Arial" w:hAnsi="Arial" w:cs="Arial"/>
          <w:color w:val="000000"/>
          <w:sz w:val="18"/>
          <w:szCs w:val="18"/>
        </w:rPr>
        <w:t xml:space="preserve">Dobavitelj mora po primopredaji vozila in opreme še najmanj 15 let jamčiti za vse dele in materiale za redno vzdrževanje in odpravo napak v primeru nepričakovane odpovedi (okvare) ali poškodbe nadgradnje in vgrajenih </w:t>
      </w:r>
      <w:r>
        <w:rPr>
          <w:rFonts w:ascii="Arial" w:hAnsi="Arial" w:cs="Arial"/>
          <w:color w:val="000000"/>
          <w:sz w:val="18"/>
          <w:szCs w:val="18"/>
        </w:rPr>
        <w:lastRenderedPageBreak/>
        <w:t>sklopov vozila. Gre za poprodajne aktivnosti, v katerih se zagotavlja vzdrževanje in rezervne dele v primeru odpovedi ali okvar ali poškodb. Sama storitev servisiranja in vzdrževanja ni predmet tega javnega naročila.</w:t>
      </w:r>
    </w:p>
    <w:p w14:paraId="04DC29D4" w14:textId="77777777" w:rsidR="00444541" w:rsidRPr="0024053B" w:rsidRDefault="00444541" w:rsidP="00444541">
      <w:pPr>
        <w:jc w:val="center"/>
        <w:rPr>
          <w:rFonts w:ascii="Arial" w:hAnsi="Arial" w:cs="Arial"/>
          <w:b/>
          <w:sz w:val="18"/>
          <w:szCs w:val="18"/>
        </w:rPr>
      </w:pPr>
      <w:r w:rsidRPr="0024053B">
        <w:rPr>
          <w:rFonts w:ascii="Arial" w:hAnsi="Arial" w:cs="Arial"/>
          <w:b/>
          <w:sz w:val="18"/>
          <w:szCs w:val="18"/>
        </w:rPr>
        <w:t>18. člen</w:t>
      </w:r>
    </w:p>
    <w:p w14:paraId="0D3D5926"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 Za zamenjane dele v garancijski dobi prične teči nov garancijski rok z dnem zamenjave.</w:t>
      </w:r>
      <w:r w:rsidR="00525F12">
        <w:rPr>
          <w:rFonts w:ascii="Arial" w:hAnsi="Arial" w:cs="Arial"/>
          <w:sz w:val="18"/>
          <w:szCs w:val="18"/>
        </w:rPr>
        <w:t xml:space="preserve"> </w:t>
      </w:r>
      <w:r w:rsidRPr="00B07136">
        <w:rPr>
          <w:rFonts w:ascii="Arial" w:hAnsi="Arial" w:cs="Arial"/>
          <w:sz w:val="18"/>
          <w:szCs w:val="18"/>
        </w:rPr>
        <w:t>Garancija je vezana na normalne pogoje uporabe in primerno ter strokovno vzdrževanje. V primeru, da se v garancijski dobi pojavi napaka zaradi nesolidnega dela, jo mora dobavitelj odpraviti na svoje stroške v primernem roku, potem ko ga naročnik</w:t>
      </w:r>
      <w:r w:rsidR="00435598">
        <w:rPr>
          <w:rFonts w:ascii="Arial" w:hAnsi="Arial" w:cs="Arial"/>
          <w:sz w:val="18"/>
          <w:szCs w:val="18"/>
        </w:rPr>
        <w:t xml:space="preserve"> ali kupec</w:t>
      </w:r>
      <w:r w:rsidRPr="00B07136">
        <w:rPr>
          <w:rFonts w:ascii="Arial" w:hAnsi="Arial" w:cs="Arial"/>
          <w:sz w:val="18"/>
          <w:szCs w:val="18"/>
        </w:rPr>
        <w:t xml:space="preserve"> obvesti o nastali napaki. </w:t>
      </w:r>
    </w:p>
    <w:p w14:paraId="0591C3F3" w14:textId="1F7F92A7" w:rsidR="00444541" w:rsidRPr="00B07136" w:rsidRDefault="00444541" w:rsidP="00444541">
      <w:pPr>
        <w:jc w:val="both"/>
        <w:rPr>
          <w:rFonts w:ascii="Arial" w:hAnsi="Arial" w:cs="Arial"/>
          <w:sz w:val="18"/>
          <w:szCs w:val="18"/>
        </w:rPr>
      </w:pPr>
      <w:r w:rsidRPr="00B07136">
        <w:rPr>
          <w:rFonts w:ascii="Arial" w:hAnsi="Arial" w:cs="Arial"/>
          <w:sz w:val="18"/>
          <w:szCs w:val="18"/>
        </w:rPr>
        <w:t xml:space="preserve">Dobavitelj je </w:t>
      </w:r>
      <w:r w:rsidR="00435598">
        <w:rPr>
          <w:rFonts w:ascii="Arial" w:hAnsi="Arial" w:cs="Arial"/>
          <w:sz w:val="18"/>
          <w:szCs w:val="18"/>
        </w:rPr>
        <w:t>kupcu</w:t>
      </w:r>
      <w:r w:rsidR="00435598" w:rsidRPr="00B07136">
        <w:rPr>
          <w:rFonts w:ascii="Arial" w:hAnsi="Arial" w:cs="Arial"/>
          <w:sz w:val="18"/>
          <w:szCs w:val="18"/>
        </w:rPr>
        <w:t xml:space="preserve"> </w:t>
      </w:r>
      <w:r w:rsidRPr="00B07136">
        <w:rPr>
          <w:rFonts w:ascii="Arial" w:hAnsi="Arial" w:cs="Arial"/>
          <w:sz w:val="18"/>
          <w:szCs w:val="18"/>
        </w:rPr>
        <w:t xml:space="preserve">dolžan ne glede na proces ugotovitve in odprave napake zagotoviti funkcionalnost vozila oziroma pripadajoče opreme. </w:t>
      </w:r>
    </w:p>
    <w:p w14:paraId="4416FD25" w14:textId="7C29D29A" w:rsidR="00444541" w:rsidRPr="00B07136" w:rsidRDefault="00444541" w:rsidP="00444541">
      <w:pPr>
        <w:jc w:val="both"/>
        <w:rPr>
          <w:rFonts w:ascii="Arial" w:hAnsi="Arial" w:cs="Arial"/>
          <w:sz w:val="18"/>
          <w:szCs w:val="18"/>
        </w:rPr>
      </w:pPr>
      <w:r w:rsidRPr="00B07136">
        <w:rPr>
          <w:rFonts w:ascii="Arial" w:hAnsi="Arial" w:cs="Arial"/>
          <w:sz w:val="18"/>
          <w:szCs w:val="18"/>
        </w:rPr>
        <w:t xml:space="preserve">Če je napaka bistvena, ki vpliva na rabo, povzročena po krivdi dobavitelja ali njegovih podizvajalcev in kooperantov, je dobavitelj dolžan </w:t>
      </w:r>
      <w:r w:rsidR="00435598">
        <w:rPr>
          <w:rFonts w:ascii="Arial" w:hAnsi="Arial" w:cs="Arial"/>
          <w:sz w:val="18"/>
          <w:szCs w:val="18"/>
        </w:rPr>
        <w:t>kupcu</w:t>
      </w:r>
      <w:r w:rsidR="00435598" w:rsidRPr="00B07136">
        <w:rPr>
          <w:rFonts w:ascii="Arial" w:hAnsi="Arial" w:cs="Arial"/>
          <w:sz w:val="18"/>
          <w:szCs w:val="18"/>
        </w:rPr>
        <w:t xml:space="preserve"> </w:t>
      </w:r>
      <w:r w:rsidRPr="00B07136">
        <w:rPr>
          <w:rFonts w:ascii="Arial" w:hAnsi="Arial" w:cs="Arial"/>
          <w:sz w:val="18"/>
          <w:szCs w:val="18"/>
        </w:rPr>
        <w:t>nadomestiti vso nastalo škodo zaradi ne obratovanja vozila.</w:t>
      </w:r>
    </w:p>
    <w:p w14:paraId="40FA534D" w14:textId="77777777" w:rsidR="00444541" w:rsidRPr="00B07136" w:rsidRDefault="00444541" w:rsidP="00444541">
      <w:pPr>
        <w:jc w:val="both"/>
        <w:rPr>
          <w:rFonts w:ascii="Arial" w:hAnsi="Arial" w:cs="Arial"/>
          <w:sz w:val="18"/>
          <w:szCs w:val="18"/>
        </w:rPr>
      </w:pPr>
    </w:p>
    <w:p w14:paraId="5E5A8929" w14:textId="77777777" w:rsidR="00444541" w:rsidRPr="0024053B" w:rsidRDefault="00444541" w:rsidP="00444541">
      <w:pPr>
        <w:jc w:val="both"/>
        <w:rPr>
          <w:rFonts w:ascii="Arial" w:hAnsi="Arial" w:cs="Arial"/>
          <w:b/>
          <w:sz w:val="18"/>
          <w:szCs w:val="18"/>
        </w:rPr>
      </w:pPr>
      <w:r w:rsidRPr="0024053B">
        <w:rPr>
          <w:rFonts w:ascii="Arial" w:hAnsi="Arial" w:cs="Arial"/>
          <w:b/>
          <w:sz w:val="18"/>
          <w:szCs w:val="18"/>
        </w:rPr>
        <w:t>IX. ZAVAROVANJA</w:t>
      </w:r>
    </w:p>
    <w:p w14:paraId="524CE214" w14:textId="77777777" w:rsidR="00444541" w:rsidRPr="0024053B" w:rsidRDefault="00444541" w:rsidP="00444541">
      <w:pPr>
        <w:jc w:val="center"/>
        <w:rPr>
          <w:rFonts w:ascii="Arial" w:hAnsi="Arial" w:cs="Arial"/>
          <w:b/>
          <w:sz w:val="18"/>
          <w:szCs w:val="18"/>
        </w:rPr>
      </w:pPr>
      <w:r w:rsidRPr="0024053B">
        <w:rPr>
          <w:rFonts w:ascii="Arial" w:hAnsi="Arial" w:cs="Arial"/>
          <w:b/>
          <w:sz w:val="18"/>
          <w:szCs w:val="18"/>
        </w:rPr>
        <w:t>19. člen</w:t>
      </w:r>
    </w:p>
    <w:p w14:paraId="6A8A0097"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razpisne dokumentacije, v višini 10% pogodbene vrednosti z DDV, kar znaša _ _ _ _ _ _ _ _ EUR.</w:t>
      </w:r>
    </w:p>
    <w:p w14:paraId="4B458D34"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Zavarovanje mo</w:t>
      </w:r>
      <w:r>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14:paraId="4646D064"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14:paraId="25B577A1" w14:textId="77777777" w:rsidR="00444541" w:rsidRDefault="00444541" w:rsidP="007E00B9">
      <w:pPr>
        <w:pStyle w:val="Odstavekseznama"/>
        <w:numPr>
          <w:ilvl w:val="0"/>
          <w:numId w:val="50"/>
        </w:numPr>
        <w:jc w:val="both"/>
        <w:rPr>
          <w:rFonts w:ascii="Arial" w:hAnsi="Arial" w:cs="Arial"/>
          <w:sz w:val="18"/>
          <w:szCs w:val="18"/>
        </w:rPr>
      </w:pPr>
      <w:r w:rsidRPr="0024053B">
        <w:rPr>
          <w:rFonts w:ascii="Arial" w:hAnsi="Arial" w:cs="Arial"/>
          <w:sz w:val="18"/>
          <w:szCs w:val="18"/>
        </w:rPr>
        <w:t>nekvalitetne izvedbe pogodbenih del,</w:t>
      </w:r>
    </w:p>
    <w:p w14:paraId="3DBB1329" w14:textId="77777777" w:rsidR="00444541" w:rsidRDefault="00444541" w:rsidP="007E00B9">
      <w:pPr>
        <w:pStyle w:val="Odstavekseznama"/>
        <w:numPr>
          <w:ilvl w:val="0"/>
          <w:numId w:val="50"/>
        </w:numPr>
        <w:jc w:val="both"/>
        <w:rPr>
          <w:rFonts w:ascii="Arial" w:hAnsi="Arial" w:cs="Arial"/>
          <w:sz w:val="18"/>
          <w:szCs w:val="18"/>
        </w:rPr>
      </w:pPr>
      <w:r w:rsidRPr="0024053B">
        <w:rPr>
          <w:rFonts w:ascii="Arial" w:hAnsi="Arial" w:cs="Arial"/>
          <w:sz w:val="18"/>
          <w:szCs w:val="18"/>
        </w:rPr>
        <w:t>nepravočasne dobave blaga v smislu določil razpisne dokumentacije in pogodbe,</w:t>
      </w:r>
    </w:p>
    <w:p w14:paraId="4CDAE429" w14:textId="77777777" w:rsidR="00444541" w:rsidRDefault="00444541" w:rsidP="007E00B9">
      <w:pPr>
        <w:pStyle w:val="Odstavekseznama"/>
        <w:numPr>
          <w:ilvl w:val="0"/>
          <w:numId w:val="50"/>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14:paraId="046FD1B0" w14:textId="77777777" w:rsidR="00444541" w:rsidRDefault="00444541" w:rsidP="007E00B9">
      <w:pPr>
        <w:pStyle w:val="Odstavekseznama"/>
        <w:numPr>
          <w:ilvl w:val="0"/>
          <w:numId w:val="50"/>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14:paraId="50CC09C7" w14:textId="77777777" w:rsidR="00444541" w:rsidRPr="0024053B" w:rsidRDefault="00444541" w:rsidP="00444541">
      <w:pPr>
        <w:pStyle w:val="Odstavekseznama"/>
        <w:jc w:val="both"/>
        <w:rPr>
          <w:rFonts w:ascii="Arial" w:hAnsi="Arial" w:cs="Arial"/>
          <w:sz w:val="18"/>
          <w:szCs w:val="18"/>
        </w:rPr>
      </w:pPr>
    </w:p>
    <w:p w14:paraId="3EA00404" w14:textId="77777777" w:rsidR="00444541" w:rsidRPr="0024053B" w:rsidRDefault="00444541" w:rsidP="00444541">
      <w:pPr>
        <w:jc w:val="center"/>
        <w:rPr>
          <w:rFonts w:ascii="Arial" w:hAnsi="Arial" w:cs="Arial"/>
          <w:b/>
          <w:sz w:val="18"/>
          <w:szCs w:val="18"/>
        </w:rPr>
      </w:pPr>
      <w:r w:rsidRPr="0024053B">
        <w:rPr>
          <w:rFonts w:ascii="Arial" w:hAnsi="Arial" w:cs="Arial"/>
          <w:b/>
          <w:sz w:val="18"/>
          <w:szCs w:val="18"/>
        </w:rPr>
        <w:t>20. člen</w:t>
      </w:r>
    </w:p>
    <w:p w14:paraId="1BC6D670"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 xml:space="preserve">Dobavitelj mora v 10 dneh od opravljene končne primopredaje opreme (po primopredaji </w:t>
      </w:r>
      <w:r>
        <w:rPr>
          <w:rFonts w:ascii="Arial" w:hAnsi="Arial" w:cs="Arial"/>
          <w:sz w:val="18"/>
          <w:szCs w:val="18"/>
        </w:rPr>
        <w:t>druge</w:t>
      </w:r>
      <w:r w:rsidRPr="00B07136">
        <w:rPr>
          <w:rFonts w:ascii="Arial" w:hAnsi="Arial" w:cs="Arial"/>
          <w:sz w:val="18"/>
          <w:szCs w:val="18"/>
        </w:rPr>
        <w:t xml:space="preserve"> faze blaga) naročniku predložiti Zavarovanje za odpravo napak v garancijskem roku v obliki menice z menično izjavo, v višini 5 % vrednosti pogodbene cene (z DDV), kar znaša _ _ _ _ _ _ _ EUR.</w:t>
      </w:r>
    </w:p>
    <w:p w14:paraId="361D3704"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p>
    <w:p w14:paraId="19D4745D" w14:textId="77777777" w:rsidR="00444541" w:rsidRPr="00B07136" w:rsidRDefault="00444541" w:rsidP="00444541">
      <w:pPr>
        <w:jc w:val="both"/>
        <w:rPr>
          <w:rFonts w:ascii="Arial" w:hAnsi="Arial" w:cs="Arial"/>
          <w:sz w:val="18"/>
          <w:szCs w:val="18"/>
        </w:rPr>
      </w:pPr>
    </w:p>
    <w:p w14:paraId="0680DA72" w14:textId="77777777" w:rsidR="00444541" w:rsidRPr="0024053B" w:rsidRDefault="00444541" w:rsidP="00444541">
      <w:pPr>
        <w:jc w:val="both"/>
        <w:rPr>
          <w:rFonts w:ascii="Arial" w:hAnsi="Arial" w:cs="Arial"/>
          <w:b/>
          <w:sz w:val="18"/>
          <w:szCs w:val="18"/>
        </w:rPr>
      </w:pPr>
      <w:r w:rsidRPr="0024053B">
        <w:rPr>
          <w:rFonts w:ascii="Arial" w:hAnsi="Arial" w:cs="Arial"/>
          <w:b/>
          <w:sz w:val="18"/>
          <w:szCs w:val="18"/>
        </w:rPr>
        <w:t>X. PREDSTAVNIKI STRANK</w:t>
      </w:r>
    </w:p>
    <w:p w14:paraId="184905E8" w14:textId="77777777" w:rsidR="00444541" w:rsidRPr="0024053B" w:rsidRDefault="00444541" w:rsidP="00444541">
      <w:pPr>
        <w:jc w:val="center"/>
        <w:rPr>
          <w:rFonts w:ascii="Arial" w:hAnsi="Arial" w:cs="Arial"/>
          <w:b/>
          <w:sz w:val="18"/>
          <w:szCs w:val="18"/>
        </w:rPr>
      </w:pPr>
      <w:r w:rsidRPr="0024053B">
        <w:rPr>
          <w:rFonts w:ascii="Arial" w:hAnsi="Arial" w:cs="Arial"/>
          <w:b/>
          <w:sz w:val="18"/>
          <w:szCs w:val="18"/>
        </w:rPr>
        <w:t>21. člen</w:t>
      </w:r>
    </w:p>
    <w:p w14:paraId="44745B7D" w14:textId="77777777" w:rsidR="00444541" w:rsidRDefault="00444541" w:rsidP="00444541">
      <w:pPr>
        <w:jc w:val="both"/>
        <w:rPr>
          <w:rFonts w:ascii="Arial" w:hAnsi="Arial" w:cs="Arial"/>
          <w:sz w:val="18"/>
          <w:szCs w:val="18"/>
        </w:rPr>
      </w:pPr>
      <w:r w:rsidRPr="00B07136">
        <w:rPr>
          <w:rFonts w:ascii="Arial" w:hAnsi="Arial" w:cs="Arial"/>
          <w:sz w:val="18"/>
          <w:szCs w:val="18"/>
        </w:rPr>
        <w:t xml:space="preserve">Pooblaščen predstavnik naročnika je </w:t>
      </w:r>
      <w:r>
        <w:rPr>
          <w:rFonts w:ascii="Arial" w:hAnsi="Arial" w:cs="Arial"/>
          <w:sz w:val="18"/>
          <w:szCs w:val="18"/>
        </w:rPr>
        <w:t>___________________________</w:t>
      </w:r>
      <w:r w:rsidRPr="00B07136">
        <w:rPr>
          <w:rFonts w:ascii="Arial" w:hAnsi="Arial" w:cs="Arial"/>
          <w:sz w:val="18"/>
          <w:szCs w:val="18"/>
        </w:rPr>
        <w:t>.</w:t>
      </w:r>
    </w:p>
    <w:p w14:paraId="3EE6ABD1" w14:textId="77777777" w:rsidR="00435598" w:rsidRPr="00B07136" w:rsidRDefault="00435598" w:rsidP="00444541">
      <w:pPr>
        <w:jc w:val="both"/>
        <w:rPr>
          <w:rFonts w:ascii="Arial" w:hAnsi="Arial" w:cs="Arial"/>
          <w:sz w:val="18"/>
          <w:szCs w:val="18"/>
        </w:rPr>
      </w:pPr>
      <w:r w:rsidRPr="00B07136">
        <w:rPr>
          <w:rFonts w:ascii="Arial" w:hAnsi="Arial" w:cs="Arial"/>
          <w:sz w:val="18"/>
          <w:szCs w:val="18"/>
        </w:rPr>
        <w:t xml:space="preserve">Pooblaščen predstavnik </w:t>
      </w:r>
      <w:r>
        <w:rPr>
          <w:rFonts w:ascii="Arial" w:hAnsi="Arial" w:cs="Arial"/>
          <w:sz w:val="18"/>
          <w:szCs w:val="18"/>
        </w:rPr>
        <w:t>kupca</w:t>
      </w:r>
      <w:r w:rsidRPr="00B07136">
        <w:rPr>
          <w:rFonts w:ascii="Arial" w:hAnsi="Arial" w:cs="Arial"/>
          <w:sz w:val="18"/>
          <w:szCs w:val="18"/>
        </w:rPr>
        <w:t xml:space="preserve"> je </w:t>
      </w:r>
      <w:r>
        <w:rPr>
          <w:rFonts w:ascii="Arial" w:hAnsi="Arial" w:cs="Arial"/>
          <w:sz w:val="18"/>
          <w:szCs w:val="18"/>
        </w:rPr>
        <w:t>___________________________</w:t>
      </w:r>
      <w:r w:rsidRPr="00B07136">
        <w:rPr>
          <w:rFonts w:ascii="Arial" w:hAnsi="Arial" w:cs="Arial"/>
          <w:sz w:val="18"/>
          <w:szCs w:val="18"/>
        </w:rPr>
        <w:t>.</w:t>
      </w:r>
    </w:p>
    <w:p w14:paraId="325A4FDC"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 xml:space="preserve">Pooblaščeni predstavnik dobavitelja je </w:t>
      </w:r>
      <w:r>
        <w:rPr>
          <w:rFonts w:ascii="Arial" w:hAnsi="Arial" w:cs="Arial"/>
          <w:sz w:val="18"/>
          <w:szCs w:val="18"/>
        </w:rPr>
        <w:t>__________________________.</w:t>
      </w:r>
    </w:p>
    <w:p w14:paraId="4DB68A15" w14:textId="77777777" w:rsidR="00444541" w:rsidRPr="00B07136" w:rsidRDefault="00444541" w:rsidP="00444541">
      <w:pPr>
        <w:jc w:val="both"/>
        <w:rPr>
          <w:rFonts w:ascii="Arial" w:hAnsi="Arial" w:cs="Arial"/>
          <w:sz w:val="18"/>
          <w:szCs w:val="18"/>
        </w:rPr>
      </w:pPr>
    </w:p>
    <w:p w14:paraId="6EDC1554" w14:textId="77777777" w:rsidR="00444541" w:rsidRPr="0024053B" w:rsidRDefault="00444541" w:rsidP="00444541">
      <w:pPr>
        <w:jc w:val="both"/>
        <w:rPr>
          <w:rFonts w:ascii="Arial" w:hAnsi="Arial" w:cs="Arial"/>
          <w:b/>
          <w:sz w:val="18"/>
          <w:szCs w:val="18"/>
        </w:rPr>
      </w:pPr>
      <w:r w:rsidRPr="0024053B">
        <w:rPr>
          <w:rFonts w:ascii="Arial" w:hAnsi="Arial" w:cs="Arial"/>
          <w:b/>
          <w:sz w:val="18"/>
          <w:szCs w:val="18"/>
        </w:rPr>
        <w:lastRenderedPageBreak/>
        <w:t>XI. REVIZIJSKA SLED</w:t>
      </w:r>
    </w:p>
    <w:p w14:paraId="0C2B1F38" w14:textId="77777777" w:rsidR="00444541" w:rsidRPr="0024053B" w:rsidRDefault="00444541" w:rsidP="00444541">
      <w:pPr>
        <w:jc w:val="center"/>
        <w:rPr>
          <w:rFonts w:ascii="Arial" w:hAnsi="Arial" w:cs="Arial"/>
          <w:b/>
          <w:sz w:val="18"/>
          <w:szCs w:val="18"/>
        </w:rPr>
      </w:pPr>
      <w:r w:rsidRPr="0024053B">
        <w:rPr>
          <w:rFonts w:ascii="Arial" w:hAnsi="Arial" w:cs="Arial"/>
          <w:b/>
          <w:sz w:val="18"/>
          <w:szCs w:val="18"/>
        </w:rPr>
        <w:t>22. člen</w:t>
      </w:r>
    </w:p>
    <w:p w14:paraId="6D5969CD"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14:paraId="1A3CE219"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14:paraId="2CBAA00A"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Pred iztekom tega roka ga lahko naročnik podaljša. Dokumentacija o projektu je podlaga za spremljanje in nadzor nad izvedbo projekta.</w:t>
      </w:r>
    </w:p>
    <w:p w14:paraId="0E9A7A00"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574707B9"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B00271C"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2FE95462" w14:textId="77777777" w:rsidR="00444541" w:rsidRPr="00B07136" w:rsidRDefault="00444541" w:rsidP="00444541">
      <w:pPr>
        <w:jc w:val="both"/>
        <w:rPr>
          <w:rFonts w:ascii="Arial" w:hAnsi="Arial" w:cs="Arial"/>
          <w:sz w:val="18"/>
          <w:szCs w:val="18"/>
        </w:rPr>
      </w:pPr>
    </w:p>
    <w:p w14:paraId="25570D11" w14:textId="77777777" w:rsidR="00444541" w:rsidRPr="0024053B" w:rsidRDefault="00444541" w:rsidP="00444541">
      <w:pPr>
        <w:rPr>
          <w:rFonts w:ascii="Arial" w:hAnsi="Arial" w:cs="Arial"/>
          <w:b/>
          <w:sz w:val="18"/>
          <w:szCs w:val="18"/>
        </w:rPr>
      </w:pPr>
      <w:r w:rsidRPr="0024053B">
        <w:rPr>
          <w:rFonts w:ascii="Arial" w:hAnsi="Arial" w:cs="Arial"/>
          <w:b/>
          <w:sz w:val="18"/>
          <w:szCs w:val="18"/>
        </w:rPr>
        <w:t>XII. PROTIKORUPCIJSKA DOLOČBA</w:t>
      </w:r>
    </w:p>
    <w:p w14:paraId="179D1A5F" w14:textId="77777777" w:rsidR="00444541" w:rsidRPr="0024053B" w:rsidRDefault="00444541" w:rsidP="00444541">
      <w:pPr>
        <w:jc w:val="center"/>
        <w:rPr>
          <w:rFonts w:ascii="Arial" w:hAnsi="Arial" w:cs="Arial"/>
          <w:b/>
          <w:sz w:val="18"/>
          <w:szCs w:val="18"/>
        </w:rPr>
      </w:pPr>
      <w:r w:rsidRPr="0024053B">
        <w:rPr>
          <w:rFonts w:ascii="Arial" w:hAnsi="Arial" w:cs="Arial"/>
          <w:b/>
          <w:sz w:val="18"/>
          <w:szCs w:val="18"/>
        </w:rPr>
        <w:t>23. člen</w:t>
      </w:r>
    </w:p>
    <w:p w14:paraId="01097626"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30635CB"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04A8A1D" w14:textId="77777777" w:rsidR="00444541" w:rsidRPr="00B07136" w:rsidRDefault="00444541" w:rsidP="00444541">
      <w:pPr>
        <w:jc w:val="both"/>
        <w:rPr>
          <w:rFonts w:ascii="Arial" w:hAnsi="Arial" w:cs="Arial"/>
          <w:sz w:val="18"/>
          <w:szCs w:val="18"/>
        </w:rPr>
      </w:pPr>
    </w:p>
    <w:p w14:paraId="46A11F8D" w14:textId="77777777" w:rsidR="00444541" w:rsidRPr="0024053B" w:rsidRDefault="00444541" w:rsidP="00444541">
      <w:pPr>
        <w:jc w:val="both"/>
        <w:rPr>
          <w:rFonts w:ascii="Arial" w:hAnsi="Arial" w:cs="Arial"/>
          <w:b/>
          <w:sz w:val="18"/>
          <w:szCs w:val="18"/>
        </w:rPr>
      </w:pPr>
      <w:r w:rsidRPr="0024053B">
        <w:rPr>
          <w:rFonts w:ascii="Arial" w:hAnsi="Arial" w:cs="Arial"/>
          <w:b/>
          <w:sz w:val="18"/>
          <w:szCs w:val="18"/>
        </w:rPr>
        <w:t>XIII. ODSTOP OD POGODBE</w:t>
      </w:r>
    </w:p>
    <w:p w14:paraId="2E4433B9" w14:textId="77777777" w:rsidR="00444541" w:rsidRPr="0024053B" w:rsidRDefault="00444541" w:rsidP="00444541">
      <w:pPr>
        <w:jc w:val="center"/>
        <w:rPr>
          <w:rFonts w:ascii="Arial" w:hAnsi="Arial" w:cs="Arial"/>
          <w:b/>
          <w:sz w:val="18"/>
          <w:szCs w:val="18"/>
        </w:rPr>
      </w:pPr>
      <w:r w:rsidRPr="0024053B">
        <w:rPr>
          <w:rFonts w:ascii="Arial" w:hAnsi="Arial" w:cs="Arial"/>
          <w:b/>
          <w:sz w:val="18"/>
          <w:szCs w:val="18"/>
        </w:rPr>
        <w:t>24. člen</w:t>
      </w:r>
    </w:p>
    <w:p w14:paraId="09811DB9"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Naročnik</w:t>
      </w:r>
      <w:r w:rsidR="00435598">
        <w:rPr>
          <w:rFonts w:ascii="Arial" w:hAnsi="Arial" w:cs="Arial"/>
          <w:sz w:val="18"/>
          <w:szCs w:val="18"/>
        </w:rPr>
        <w:t xml:space="preserve"> in kupec</w:t>
      </w:r>
      <w:r w:rsidRPr="00B07136">
        <w:rPr>
          <w:rFonts w:ascii="Arial" w:hAnsi="Arial" w:cs="Arial"/>
          <w:sz w:val="18"/>
          <w:szCs w:val="18"/>
        </w:rPr>
        <w:t xml:space="preserve"> ima</w:t>
      </w:r>
      <w:r w:rsidR="00435598">
        <w:rPr>
          <w:rFonts w:ascii="Arial" w:hAnsi="Arial" w:cs="Arial"/>
          <w:sz w:val="18"/>
          <w:szCs w:val="18"/>
        </w:rPr>
        <w:t>ta</w:t>
      </w:r>
      <w:r w:rsidRPr="00B07136">
        <w:rPr>
          <w:rFonts w:ascii="Arial" w:hAnsi="Arial" w:cs="Arial"/>
          <w:sz w:val="18"/>
          <w:szCs w:val="18"/>
        </w:rPr>
        <w:t xml:space="preserve"> s pisno izjavo pravico odstopiti od pogodbe kadarkoli, brez posledic za naročnika</w:t>
      </w:r>
      <w:r w:rsidR="00435598">
        <w:rPr>
          <w:rFonts w:ascii="Arial" w:hAnsi="Arial" w:cs="Arial"/>
          <w:sz w:val="18"/>
          <w:szCs w:val="18"/>
        </w:rPr>
        <w:t xml:space="preserve"> in kupca</w:t>
      </w:r>
      <w:r w:rsidRPr="00B07136">
        <w:rPr>
          <w:rFonts w:ascii="Arial" w:hAnsi="Arial" w:cs="Arial"/>
          <w:sz w:val="18"/>
          <w:szCs w:val="18"/>
        </w:rPr>
        <w:t>, če:</w:t>
      </w:r>
    </w:p>
    <w:p w14:paraId="395DE9B2" w14:textId="77777777" w:rsidR="00444541" w:rsidRDefault="00444541" w:rsidP="007E00B9">
      <w:pPr>
        <w:pStyle w:val="Odstavekseznama"/>
        <w:numPr>
          <w:ilvl w:val="0"/>
          <w:numId w:val="51"/>
        </w:numPr>
        <w:jc w:val="both"/>
        <w:rPr>
          <w:rFonts w:ascii="Arial" w:hAnsi="Arial" w:cs="Arial"/>
          <w:sz w:val="18"/>
          <w:szCs w:val="18"/>
        </w:rPr>
      </w:pPr>
      <w:r w:rsidRPr="0024053B">
        <w:rPr>
          <w:rFonts w:ascii="Arial" w:hAnsi="Arial" w:cs="Arial"/>
          <w:sz w:val="18"/>
          <w:szCs w:val="18"/>
        </w:rPr>
        <w:t>pride dobavitelj v takšno finančno situacijo, ki bi mu onemogočila izvedbo pogodbenih obveznosti;</w:t>
      </w:r>
    </w:p>
    <w:p w14:paraId="62DB20F0" w14:textId="77777777" w:rsidR="00444541" w:rsidRPr="0024053B" w:rsidRDefault="00444541" w:rsidP="007E00B9">
      <w:pPr>
        <w:pStyle w:val="Odstavekseznama"/>
        <w:numPr>
          <w:ilvl w:val="0"/>
          <w:numId w:val="51"/>
        </w:numPr>
        <w:jc w:val="both"/>
        <w:rPr>
          <w:rFonts w:ascii="Arial" w:hAnsi="Arial" w:cs="Arial"/>
          <w:sz w:val="18"/>
          <w:szCs w:val="18"/>
        </w:rPr>
      </w:pPr>
      <w:r w:rsidRPr="0024053B">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14:paraId="0B8B77C6" w14:textId="6B815827" w:rsidR="00444541" w:rsidRPr="00B07136" w:rsidRDefault="00444541" w:rsidP="00444541">
      <w:pPr>
        <w:jc w:val="both"/>
        <w:rPr>
          <w:rFonts w:ascii="Arial" w:hAnsi="Arial" w:cs="Arial"/>
          <w:sz w:val="18"/>
          <w:szCs w:val="18"/>
        </w:rPr>
      </w:pPr>
      <w:r w:rsidRPr="00B07136">
        <w:rPr>
          <w:rFonts w:ascii="Arial" w:hAnsi="Arial" w:cs="Arial"/>
          <w:sz w:val="18"/>
          <w:szCs w:val="18"/>
        </w:rPr>
        <w:lastRenderedPageBreak/>
        <w:t xml:space="preserve">Odstop od pogodbe učinkuje z dnem, ko </w:t>
      </w:r>
      <w:r w:rsidR="00435598">
        <w:rPr>
          <w:rFonts w:ascii="Arial" w:hAnsi="Arial" w:cs="Arial"/>
          <w:sz w:val="18"/>
          <w:szCs w:val="18"/>
        </w:rPr>
        <w:t>dobavitelj</w:t>
      </w:r>
      <w:r w:rsidRPr="00B07136">
        <w:rPr>
          <w:rFonts w:ascii="Arial" w:hAnsi="Arial" w:cs="Arial"/>
          <w:sz w:val="18"/>
          <w:szCs w:val="18"/>
        </w:rPr>
        <w:t xml:space="preserve"> prejme pisno izjavo naročnika o odstopu.</w:t>
      </w:r>
    </w:p>
    <w:p w14:paraId="007E9F94" w14:textId="77777777" w:rsidR="00444541" w:rsidRPr="00B07136" w:rsidRDefault="00444541" w:rsidP="00444541">
      <w:pPr>
        <w:jc w:val="both"/>
        <w:rPr>
          <w:rFonts w:ascii="Arial" w:hAnsi="Arial" w:cs="Arial"/>
          <w:sz w:val="18"/>
          <w:szCs w:val="18"/>
        </w:rPr>
      </w:pPr>
      <w:r w:rsidRPr="00B07136">
        <w:rPr>
          <w:rFonts w:ascii="Arial" w:hAnsi="Arial" w:cs="Arial"/>
          <w:sz w:val="18"/>
          <w:szCs w:val="18"/>
        </w:rPr>
        <w:t>Naročnik bo istočasno z odstopom od pogodbe pričel s postopki za unovčenje garancije za dobro in pravočasno izvedbo pogodbenih obveznosti.</w:t>
      </w:r>
    </w:p>
    <w:p w14:paraId="14BCB088" w14:textId="77777777" w:rsidR="00444541" w:rsidRPr="00B07136" w:rsidRDefault="00444541" w:rsidP="00444541">
      <w:pPr>
        <w:jc w:val="both"/>
        <w:rPr>
          <w:rFonts w:ascii="Arial" w:hAnsi="Arial" w:cs="Arial"/>
          <w:sz w:val="18"/>
          <w:szCs w:val="18"/>
        </w:rPr>
      </w:pPr>
    </w:p>
    <w:p w14:paraId="25CD1AFD" w14:textId="77777777" w:rsidR="00444541" w:rsidRPr="0024053B" w:rsidRDefault="00444541" w:rsidP="00444541">
      <w:pPr>
        <w:jc w:val="both"/>
        <w:rPr>
          <w:rFonts w:ascii="Arial" w:hAnsi="Arial" w:cs="Arial"/>
          <w:b/>
          <w:sz w:val="18"/>
          <w:szCs w:val="18"/>
        </w:rPr>
      </w:pPr>
      <w:r w:rsidRPr="0024053B">
        <w:rPr>
          <w:rFonts w:ascii="Arial" w:hAnsi="Arial" w:cs="Arial"/>
          <w:b/>
          <w:sz w:val="18"/>
          <w:szCs w:val="18"/>
        </w:rPr>
        <w:t>XIV. KONČNE DOLOČBE</w:t>
      </w:r>
    </w:p>
    <w:p w14:paraId="48912920" w14:textId="77777777" w:rsidR="00444541" w:rsidRPr="0024053B" w:rsidRDefault="00444541" w:rsidP="00444541">
      <w:pPr>
        <w:jc w:val="center"/>
        <w:rPr>
          <w:rFonts w:ascii="Arial" w:hAnsi="Arial" w:cs="Arial"/>
          <w:b/>
          <w:sz w:val="18"/>
          <w:szCs w:val="18"/>
        </w:rPr>
      </w:pPr>
      <w:r w:rsidRPr="0024053B">
        <w:rPr>
          <w:rFonts w:ascii="Arial" w:hAnsi="Arial" w:cs="Arial"/>
          <w:b/>
          <w:sz w:val="18"/>
          <w:szCs w:val="18"/>
        </w:rPr>
        <w:t>25. člen</w:t>
      </w:r>
    </w:p>
    <w:p w14:paraId="03E37E38" w14:textId="5C1FB3E5" w:rsidR="00444541" w:rsidRDefault="00444541" w:rsidP="00444541">
      <w:pPr>
        <w:jc w:val="both"/>
        <w:rPr>
          <w:rFonts w:ascii="Arial" w:hAnsi="Arial" w:cs="Arial"/>
          <w:sz w:val="18"/>
          <w:szCs w:val="18"/>
        </w:rPr>
      </w:pPr>
      <w:r w:rsidRPr="00B07136">
        <w:rPr>
          <w:rFonts w:ascii="Arial" w:hAnsi="Arial" w:cs="Arial"/>
          <w:sz w:val="18"/>
          <w:szCs w:val="18"/>
        </w:rPr>
        <w:t>Za vsa razmerja med naročnikom</w:t>
      </w:r>
      <w:r w:rsidR="00435598">
        <w:rPr>
          <w:rFonts w:ascii="Arial" w:hAnsi="Arial" w:cs="Arial"/>
          <w:sz w:val="18"/>
          <w:szCs w:val="18"/>
        </w:rPr>
        <w:t>, kupcem in dobaviteljem</w:t>
      </w:r>
      <w:r w:rsidRPr="00B07136">
        <w:rPr>
          <w:rFonts w:ascii="Arial" w:hAnsi="Arial" w:cs="Arial"/>
          <w:sz w:val="18"/>
          <w:szCs w:val="18"/>
        </w:rPr>
        <w:t>, ki jih ta pogodba ne ureja, se uporabljajo določbe Obligacijskega zakonika (Uradni list RS, št. 97/2007).</w:t>
      </w:r>
    </w:p>
    <w:p w14:paraId="496DCE02" w14:textId="77777777" w:rsidR="00444541" w:rsidRPr="0024053B" w:rsidRDefault="00444541" w:rsidP="00444541">
      <w:pPr>
        <w:jc w:val="center"/>
        <w:rPr>
          <w:rFonts w:ascii="Arial" w:hAnsi="Arial" w:cs="Arial"/>
          <w:b/>
          <w:sz w:val="18"/>
          <w:szCs w:val="18"/>
        </w:rPr>
      </w:pPr>
      <w:r>
        <w:rPr>
          <w:rFonts w:ascii="Arial" w:hAnsi="Arial" w:cs="Arial"/>
          <w:b/>
          <w:sz w:val="18"/>
          <w:szCs w:val="18"/>
        </w:rPr>
        <w:t>2</w:t>
      </w:r>
      <w:r w:rsidRPr="0024053B">
        <w:rPr>
          <w:rFonts w:ascii="Arial" w:hAnsi="Arial" w:cs="Arial"/>
          <w:b/>
          <w:sz w:val="18"/>
          <w:szCs w:val="18"/>
        </w:rPr>
        <w:t>6. člen</w:t>
      </w:r>
    </w:p>
    <w:p w14:paraId="14850E40" w14:textId="523D27E0" w:rsidR="00444541" w:rsidRPr="00B07136" w:rsidRDefault="00444541" w:rsidP="00444541">
      <w:pPr>
        <w:jc w:val="both"/>
        <w:rPr>
          <w:rFonts w:ascii="Arial" w:hAnsi="Arial" w:cs="Arial"/>
          <w:sz w:val="18"/>
          <w:szCs w:val="18"/>
        </w:rPr>
      </w:pPr>
      <w:r w:rsidRPr="00B07136">
        <w:rPr>
          <w:rFonts w:ascii="Arial" w:hAnsi="Arial" w:cs="Arial"/>
          <w:sz w:val="18"/>
          <w:szCs w:val="18"/>
        </w:rPr>
        <w:t>Morebitne spore v zvezi z izvajanjem te pogodbe bo</w:t>
      </w:r>
      <w:r w:rsidR="001E2A17">
        <w:rPr>
          <w:rFonts w:ascii="Arial" w:hAnsi="Arial" w:cs="Arial"/>
          <w:sz w:val="18"/>
          <w:szCs w:val="18"/>
        </w:rPr>
        <w:t>d</w:t>
      </w:r>
      <w:r w:rsidR="00435598">
        <w:rPr>
          <w:rFonts w:ascii="Arial" w:hAnsi="Arial" w:cs="Arial"/>
          <w:sz w:val="18"/>
          <w:szCs w:val="18"/>
        </w:rPr>
        <w:t>o</w:t>
      </w:r>
      <w:r w:rsidRPr="00B07136">
        <w:rPr>
          <w:rFonts w:ascii="Arial" w:hAnsi="Arial" w:cs="Arial"/>
          <w:sz w:val="18"/>
          <w:szCs w:val="18"/>
        </w:rPr>
        <w:t xml:space="preserve"> pogodben</w:t>
      </w:r>
      <w:r w:rsidR="00435598">
        <w:rPr>
          <w:rFonts w:ascii="Arial" w:hAnsi="Arial" w:cs="Arial"/>
          <w:sz w:val="18"/>
          <w:szCs w:val="18"/>
        </w:rPr>
        <w:t>e</w:t>
      </w:r>
      <w:r w:rsidRPr="00B07136">
        <w:rPr>
          <w:rFonts w:ascii="Arial" w:hAnsi="Arial" w:cs="Arial"/>
          <w:sz w:val="18"/>
          <w:szCs w:val="18"/>
        </w:rPr>
        <w:t xml:space="preserve"> strank</w:t>
      </w:r>
      <w:r w:rsidR="00435598">
        <w:rPr>
          <w:rFonts w:ascii="Arial" w:hAnsi="Arial" w:cs="Arial"/>
          <w:sz w:val="18"/>
          <w:szCs w:val="18"/>
        </w:rPr>
        <w:t>e</w:t>
      </w:r>
      <w:r w:rsidRPr="00B07136">
        <w:rPr>
          <w:rFonts w:ascii="Arial" w:hAnsi="Arial" w:cs="Arial"/>
          <w:sz w:val="18"/>
          <w:szCs w:val="18"/>
        </w:rPr>
        <w:t xml:space="preserve"> skušal</w:t>
      </w:r>
      <w:r w:rsidR="00435598">
        <w:rPr>
          <w:rFonts w:ascii="Arial" w:hAnsi="Arial" w:cs="Arial"/>
          <w:sz w:val="18"/>
          <w:szCs w:val="18"/>
        </w:rPr>
        <w:t>e</w:t>
      </w:r>
      <w:r w:rsidRPr="00B07136">
        <w:rPr>
          <w:rFonts w:ascii="Arial" w:hAnsi="Arial" w:cs="Arial"/>
          <w:sz w:val="18"/>
          <w:szCs w:val="18"/>
        </w:rPr>
        <w:t xml:space="preserve"> rešiti sporazumno. Če spornega vprašanja ne bo možno rešiti sporazumno, lahko vsaka pogodbena stranka sproži spor pri stvarno pristojnem sodišču po sedežu naročnika.</w:t>
      </w:r>
    </w:p>
    <w:p w14:paraId="4F8079D3" w14:textId="77777777" w:rsidR="00444541" w:rsidRPr="0024053B" w:rsidRDefault="00444541" w:rsidP="00444541">
      <w:pPr>
        <w:jc w:val="center"/>
        <w:rPr>
          <w:rFonts w:ascii="Arial" w:hAnsi="Arial" w:cs="Arial"/>
          <w:b/>
          <w:sz w:val="18"/>
          <w:szCs w:val="18"/>
        </w:rPr>
      </w:pPr>
      <w:r w:rsidRPr="0024053B">
        <w:rPr>
          <w:rFonts w:ascii="Arial" w:hAnsi="Arial" w:cs="Arial"/>
          <w:b/>
          <w:sz w:val="18"/>
          <w:szCs w:val="18"/>
        </w:rPr>
        <w:t>27. člen</w:t>
      </w:r>
    </w:p>
    <w:p w14:paraId="0ECE85EC" w14:textId="511A2C68" w:rsidR="00444541" w:rsidRPr="00B07136" w:rsidRDefault="00444541" w:rsidP="00444541">
      <w:pPr>
        <w:jc w:val="both"/>
        <w:rPr>
          <w:rFonts w:ascii="Arial" w:hAnsi="Arial" w:cs="Arial"/>
          <w:sz w:val="18"/>
          <w:szCs w:val="18"/>
        </w:rPr>
      </w:pPr>
      <w:r w:rsidRPr="00B07136">
        <w:rPr>
          <w:rFonts w:ascii="Arial" w:hAnsi="Arial" w:cs="Arial"/>
          <w:sz w:val="18"/>
          <w:szCs w:val="18"/>
        </w:rPr>
        <w:t>Pogodba je sklenjena, ko jo podpiše</w:t>
      </w:r>
      <w:r w:rsidR="00987DB4">
        <w:rPr>
          <w:rFonts w:ascii="Arial" w:hAnsi="Arial" w:cs="Arial"/>
          <w:sz w:val="18"/>
          <w:szCs w:val="18"/>
        </w:rPr>
        <w:t>jo</w:t>
      </w:r>
      <w:r w:rsidRPr="00B07136">
        <w:rPr>
          <w:rFonts w:ascii="Arial" w:hAnsi="Arial" w:cs="Arial"/>
          <w:sz w:val="18"/>
          <w:szCs w:val="18"/>
        </w:rPr>
        <w:t xml:space="preserve"> </w:t>
      </w:r>
      <w:r w:rsidR="00987DB4">
        <w:rPr>
          <w:rFonts w:ascii="Arial" w:hAnsi="Arial" w:cs="Arial"/>
          <w:sz w:val="18"/>
          <w:szCs w:val="18"/>
        </w:rPr>
        <w:t>vse</w:t>
      </w:r>
      <w:r w:rsidRPr="00B07136">
        <w:rPr>
          <w:rFonts w:ascii="Arial" w:hAnsi="Arial" w:cs="Arial"/>
          <w:sz w:val="18"/>
          <w:szCs w:val="18"/>
        </w:rPr>
        <w:t xml:space="preserve"> pogodben</w:t>
      </w:r>
      <w:r w:rsidR="00987DB4">
        <w:rPr>
          <w:rFonts w:ascii="Arial" w:hAnsi="Arial" w:cs="Arial"/>
          <w:sz w:val="18"/>
          <w:szCs w:val="18"/>
        </w:rPr>
        <w:t>e</w:t>
      </w:r>
      <w:r w:rsidRPr="00B07136">
        <w:rPr>
          <w:rFonts w:ascii="Arial" w:hAnsi="Arial" w:cs="Arial"/>
          <w:sz w:val="18"/>
          <w:szCs w:val="18"/>
        </w:rPr>
        <w:t xml:space="preserve"> strank</w:t>
      </w:r>
      <w:r w:rsidR="00987DB4">
        <w:rPr>
          <w:rFonts w:ascii="Arial" w:hAnsi="Arial" w:cs="Arial"/>
          <w:sz w:val="18"/>
          <w:szCs w:val="18"/>
        </w:rPr>
        <w:t>e</w:t>
      </w:r>
      <w:r w:rsidRPr="00B07136">
        <w:rPr>
          <w:rFonts w:ascii="Arial" w:hAnsi="Arial" w:cs="Arial"/>
          <w:sz w:val="18"/>
          <w:szCs w:val="18"/>
        </w:rPr>
        <w:t xml:space="preserve"> in potem, ko dobavitelj naročniku predloži ustrezno zavarovanje za dobro izvedbo pogodbenih obveznosti, skladno določili te pogodbe. Pogodba velja do izpolnitve vseh pogodbenih obveznosti.</w:t>
      </w:r>
    </w:p>
    <w:p w14:paraId="23F46249" w14:textId="77777777" w:rsidR="00444541" w:rsidRPr="0024053B" w:rsidRDefault="00444541" w:rsidP="00444541">
      <w:pPr>
        <w:jc w:val="center"/>
        <w:rPr>
          <w:rFonts w:ascii="Arial" w:hAnsi="Arial" w:cs="Arial"/>
          <w:b/>
          <w:sz w:val="18"/>
          <w:szCs w:val="18"/>
        </w:rPr>
      </w:pPr>
      <w:r w:rsidRPr="0024053B">
        <w:rPr>
          <w:rFonts w:ascii="Arial" w:hAnsi="Arial" w:cs="Arial"/>
          <w:b/>
          <w:sz w:val="18"/>
          <w:szCs w:val="18"/>
        </w:rPr>
        <w:t>28. člen</w:t>
      </w:r>
    </w:p>
    <w:p w14:paraId="716B6328" w14:textId="0248F570" w:rsidR="00444541" w:rsidRDefault="00444541" w:rsidP="00444541">
      <w:pPr>
        <w:jc w:val="both"/>
        <w:rPr>
          <w:rFonts w:ascii="Arial" w:hAnsi="Arial" w:cs="Arial"/>
          <w:sz w:val="18"/>
          <w:szCs w:val="18"/>
        </w:rPr>
      </w:pPr>
      <w:r w:rsidRPr="00B07136">
        <w:rPr>
          <w:rFonts w:ascii="Arial" w:hAnsi="Arial" w:cs="Arial"/>
          <w:sz w:val="18"/>
          <w:szCs w:val="18"/>
        </w:rPr>
        <w:t>Ta pogodba je napisana v š</w:t>
      </w:r>
      <w:r w:rsidR="00987DB4">
        <w:rPr>
          <w:rFonts w:ascii="Arial" w:hAnsi="Arial" w:cs="Arial"/>
          <w:sz w:val="18"/>
          <w:szCs w:val="18"/>
        </w:rPr>
        <w:t>estih</w:t>
      </w:r>
      <w:r w:rsidRPr="00B07136">
        <w:rPr>
          <w:rFonts w:ascii="Arial" w:hAnsi="Arial" w:cs="Arial"/>
          <w:sz w:val="18"/>
          <w:szCs w:val="18"/>
        </w:rPr>
        <w:t xml:space="preserve"> enakih izvodih, od katerih </w:t>
      </w:r>
      <w:r w:rsidR="00987DB4">
        <w:rPr>
          <w:rFonts w:ascii="Arial" w:hAnsi="Arial" w:cs="Arial"/>
          <w:sz w:val="18"/>
          <w:szCs w:val="18"/>
        </w:rPr>
        <w:t>prejme vsaka od pogodbenih strank po dva izvoda</w:t>
      </w:r>
      <w:r w:rsidRPr="00B07136">
        <w:rPr>
          <w:rFonts w:ascii="Arial" w:hAnsi="Arial" w:cs="Arial"/>
          <w:sz w:val="18"/>
          <w:szCs w:val="18"/>
        </w:rPr>
        <w:t>.</w:t>
      </w:r>
    </w:p>
    <w:p w14:paraId="3FC7F12A" w14:textId="77777777" w:rsidR="00444541" w:rsidRDefault="00444541" w:rsidP="00444541">
      <w:pPr>
        <w:jc w:val="both"/>
        <w:rPr>
          <w:rFonts w:ascii="Arial" w:hAnsi="Arial" w:cs="Arial"/>
          <w:sz w:val="18"/>
          <w:szCs w:val="18"/>
        </w:rPr>
      </w:pPr>
    </w:p>
    <w:p w14:paraId="16497EBA" w14:textId="58B3DD25" w:rsidR="001940D5" w:rsidRPr="00062FEC" w:rsidRDefault="001940D5" w:rsidP="001940D5">
      <w:pPr>
        <w:spacing w:before="60" w:after="60"/>
        <w:rPr>
          <w:rFonts w:ascii="Arial" w:hAnsi="Arial" w:cs="Arial"/>
          <w:b/>
          <w:sz w:val="18"/>
          <w:szCs w:val="18"/>
        </w:rPr>
      </w:pPr>
      <w:r>
        <w:rPr>
          <w:rFonts w:ascii="Arial" w:hAnsi="Arial" w:cs="Arial"/>
          <w:b/>
          <w:sz w:val="18"/>
          <w:szCs w:val="18"/>
        </w:rPr>
        <w:t>DOBAVITELJ:</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062FEC">
        <w:rPr>
          <w:rFonts w:ascii="Arial" w:hAnsi="Arial" w:cs="Arial"/>
          <w:b/>
          <w:sz w:val="18"/>
          <w:szCs w:val="18"/>
        </w:rPr>
        <w:t>NAROČNIK:</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KUPEC:</w:t>
      </w:r>
    </w:p>
    <w:p w14:paraId="1C8F5D2C" w14:textId="64D53ABE" w:rsidR="001940D5" w:rsidRPr="00062FEC" w:rsidRDefault="001940D5" w:rsidP="001940D5">
      <w:pPr>
        <w:spacing w:before="60" w:after="60"/>
        <w:rPr>
          <w:rFonts w:ascii="Arial" w:hAnsi="Arial" w:cs="Arial"/>
          <w:sz w:val="18"/>
          <w:szCs w:val="18"/>
        </w:rPr>
      </w:pPr>
      <w:r w:rsidRPr="00062FEC">
        <w:rPr>
          <w:rFonts w:ascii="Arial" w:hAnsi="Arial" w:cs="Arial"/>
          <w:sz w:val="18"/>
          <w:szCs w:val="18"/>
        </w:rPr>
        <w:t>_ _ _ _ _ _ _ _ _</w:t>
      </w:r>
      <w:r>
        <w:rPr>
          <w:rFonts w:ascii="Arial" w:hAnsi="Arial" w:cs="Arial"/>
          <w:sz w:val="18"/>
          <w:szCs w:val="18"/>
        </w:rPr>
        <w:t xml:space="preserve"> _ _ _ _ _ _ _ _</w:t>
      </w:r>
      <w:r>
        <w:rPr>
          <w:rFonts w:ascii="Arial" w:hAnsi="Arial" w:cs="Arial"/>
          <w:sz w:val="18"/>
          <w:szCs w:val="18"/>
        </w:rPr>
        <w:tab/>
      </w:r>
      <w:r>
        <w:rPr>
          <w:rFonts w:ascii="Arial" w:hAnsi="Arial" w:cs="Arial"/>
          <w:sz w:val="18"/>
          <w:szCs w:val="18"/>
        </w:rPr>
        <w:tab/>
      </w:r>
      <w:r>
        <w:rPr>
          <w:rFonts w:ascii="Arial" w:hAnsi="Arial" w:cs="Arial"/>
          <w:sz w:val="18"/>
          <w:szCs w:val="18"/>
        </w:rPr>
        <w:t xml:space="preserve">Občina </w:t>
      </w:r>
      <w:r>
        <w:rPr>
          <w:rFonts w:ascii="Arial" w:hAnsi="Arial" w:cs="Arial"/>
          <w:sz w:val="18"/>
          <w:szCs w:val="18"/>
        </w:rPr>
        <w:t>Medvode</w:t>
      </w:r>
      <w:r w:rsidRPr="00062FEC">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PGD Zgornje Pirniče</w:t>
      </w:r>
    </w:p>
    <w:p w14:paraId="42F622EC" w14:textId="1AA3FF5F" w:rsidR="001940D5" w:rsidRPr="00062FEC" w:rsidRDefault="001940D5" w:rsidP="001940D5">
      <w:pPr>
        <w:spacing w:before="60" w:after="60"/>
        <w:rPr>
          <w:rFonts w:ascii="Arial" w:hAnsi="Arial" w:cs="Arial"/>
          <w:sz w:val="18"/>
          <w:szCs w:val="18"/>
        </w:rPr>
      </w:pPr>
      <w:r w:rsidRPr="00062FEC">
        <w:rPr>
          <w:rFonts w:ascii="Arial" w:hAnsi="Arial" w:cs="Arial"/>
          <w:sz w:val="18"/>
          <w:szCs w:val="18"/>
        </w:rPr>
        <w:t>dne:</w:t>
      </w:r>
      <w:r w:rsidRPr="00062FEC">
        <w:rPr>
          <w:rFonts w:ascii="Arial" w:hAnsi="Arial" w:cs="Arial"/>
          <w:sz w:val="18"/>
          <w:szCs w:val="18"/>
        </w:rPr>
        <w:tab/>
      </w:r>
      <w:r w:rsidRPr="00062FEC">
        <w:rPr>
          <w:rFonts w:ascii="Arial" w:hAnsi="Arial" w:cs="Arial"/>
          <w:sz w:val="18"/>
          <w:szCs w:val="18"/>
        </w:rPr>
        <w:tab/>
      </w:r>
      <w:r w:rsidRPr="00062FEC">
        <w:rPr>
          <w:rFonts w:ascii="Arial" w:hAnsi="Arial" w:cs="Arial"/>
          <w:sz w:val="18"/>
          <w:szCs w:val="18"/>
        </w:rPr>
        <w:tab/>
        <w:t xml:space="preserve">              </w:t>
      </w:r>
      <w:r w:rsidRPr="00062FEC">
        <w:rPr>
          <w:rFonts w:ascii="Arial" w:hAnsi="Arial" w:cs="Arial"/>
          <w:sz w:val="18"/>
          <w:szCs w:val="18"/>
        </w:rPr>
        <w:tab/>
      </w:r>
      <w:r w:rsidRPr="00062FEC">
        <w:rPr>
          <w:rFonts w:ascii="Arial" w:hAnsi="Arial" w:cs="Arial"/>
          <w:sz w:val="18"/>
          <w:szCs w:val="18"/>
        </w:rPr>
        <w:tab/>
        <w:t>dne: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dne:</w:t>
      </w:r>
    </w:p>
    <w:p w14:paraId="77A68B93" w14:textId="74103C18" w:rsidR="001940D5" w:rsidRPr="00062FEC" w:rsidRDefault="001940D5" w:rsidP="001940D5">
      <w:pPr>
        <w:spacing w:before="60" w:after="60"/>
        <w:ind w:left="708" w:hanging="708"/>
        <w:rPr>
          <w:rFonts w:ascii="Arial" w:hAnsi="Arial" w:cs="Arial"/>
          <w:sz w:val="18"/>
          <w:szCs w:val="18"/>
        </w:rPr>
      </w:pPr>
      <w:r w:rsidRPr="00062FEC">
        <w:rPr>
          <w:rFonts w:ascii="Arial" w:hAnsi="Arial" w:cs="Arial"/>
          <w:sz w:val="18"/>
          <w:szCs w:val="18"/>
        </w:rPr>
        <w:t xml:space="preserve">_ _ _ _ _ _ </w:t>
      </w:r>
      <w:r>
        <w:rPr>
          <w:rFonts w:ascii="Arial" w:hAnsi="Arial" w:cs="Arial"/>
          <w:sz w:val="18"/>
          <w:szCs w:val="18"/>
        </w:rPr>
        <w:t>_ _ _ _ _ _ _ _ _ _ _</w:t>
      </w:r>
      <w:r>
        <w:rPr>
          <w:rFonts w:ascii="Arial" w:hAnsi="Arial" w:cs="Arial"/>
          <w:sz w:val="18"/>
          <w:szCs w:val="18"/>
        </w:rPr>
        <w:tab/>
      </w:r>
      <w:r>
        <w:rPr>
          <w:rFonts w:ascii="Arial" w:hAnsi="Arial" w:cs="Arial"/>
          <w:sz w:val="18"/>
          <w:szCs w:val="18"/>
        </w:rPr>
        <w:tab/>
      </w:r>
      <w:r w:rsidRPr="00062FEC">
        <w:rPr>
          <w:rFonts w:ascii="Arial" w:hAnsi="Arial" w:cs="Arial"/>
          <w:sz w:val="18"/>
          <w:szCs w:val="18"/>
        </w:rPr>
        <w:t>_ _ _ _ _ _ _ _ _ _ _ _ _ _ _</w:t>
      </w:r>
      <w:r>
        <w:rPr>
          <w:rFonts w:ascii="Arial" w:hAnsi="Arial" w:cs="Arial"/>
          <w:sz w:val="18"/>
          <w:szCs w:val="18"/>
        </w:rPr>
        <w:tab/>
      </w:r>
      <w:r>
        <w:rPr>
          <w:rFonts w:ascii="Arial" w:hAnsi="Arial" w:cs="Arial"/>
          <w:sz w:val="18"/>
          <w:szCs w:val="18"/>
        </w:rPr>
        <w:tab/>
        <w:t xml:space="preserve">_ _ _ _ _ _ _ _ _ _ _ _ _ </w:t>
      </w:r>
    </w:p>
    <w:p w14:paraId="4B45906B" w14:textId="71C26552" w:rsidR="001940D5" w:rsidRPr="00062FEC" w:rsidRDefault="001940D5" w:rsidP="001940D5">
      <w:pPr>
        <w:spacing w:before="60" w:after="60"/>
        <w:ind w:left="708" w:hanging="708"/>
        <w:rPr>
          <w:rFonts w:ascii="Arial" w:hAnsi="Arial" w:cs="Arial"/>
          <w:color w:val="808080"/>
          <w:sz w:val="18"/>
          <w:szCs w:val="18"/>
        </w:rPr>
      </w:pPr>
      <w:r>
        <w:rPr>
          <w:rFonts w:ascii="Arial" w:hAnsi="Arial" w:cs="Arial"/>
          <w:color w:val="808080"/>
          <w:sz w:val="18"/>
          <w:szCs w:val="18"/>
        </w:rPr>
        <w:t>(podpis in žig)</w:t>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sidRPr="00062FEC">
        <w:rPr>
          <w:rFonts w:ascii="Arial" w:hAnsi="Arial" w:cs="Arial"/>
          <w:color w:val="808080"/>
          <w:sz w:val="18"/>
          <w:szCs w:val="18"/>
        </w:rPr>
        <w:t xml:space="preserve"> </w:t>
      </w:r>
      <w:r w:rsidRPr="00062FEC">
        <w:rPr>
          <w:rFonts w:ascii="Arial" w:hAnsi="Arial" w:cs="Arial"/>
          <w:color w:val="808080"/>
          <w:sz w:val="18"/>
          <w:szCs w:val="18"/>
        </w:rPr>
        <w:t>(podpis in žig)</w:t>
      </w:r>
      <w:r w:rsidRPr="00062FEC">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sidRPr="00062FEC">
        <w:rPr>
          <w:rFonts w:ascii="Arial" w:hAnsi="Arial" w:cs="Arial"/>
          <w:color w:val="808080"/>
          <w:sz w:val="18"/>
          <w:szCs w:val="18"/>
        </w:rPr>
        <w:t>(podpis in žig)</w:t>
      </w:r>
      <w:r w:rsidRPr="00062FEC">
        <w:rPr>
          <w:rFonts w:ascii="Arial" w:hAnsi="Arial" w:cs="Arial"/>
          <w:color w:val="808080"/>
          <w:sz w:val="18"/>
          <w:szCs w:val="18"/>
        </w:rPr>
        <w:tab/>
      </w:r>
    </w:p>
    <w:p w14:paraId="46C2490A" w14:textId="2933F51E" w:rsidR="001940D5" w:rsidRPr="00062FEC" w:rsidRDefault="001940D5" w:rsidP="001940D5">
      <w:pPr>
        <w:spacing w:before="60" w:after="60"/>
        <w:rPr>
          <w:rFonts w:ascii="Arial" w:hAnsi="Arial" w:cs="Arial"/>
          <w:sz w:val="18"/>
          <w:szCs w:val="18"/>
        </w:rPr>
      </w:pPr>
      <w:r w:rsidRPr="00062FEC">
        <w:rPr>
          <w:rFonts w:ascii="Arial" w:hAnsi="Arial" w:cs="Arial"/>
          <w:sz w:val="18"/>
          <w:szCs w:val="18"/>
        </w:rPr>
        <w:t>_ _ _ _</w:t>
      </w:r>
      <w:r>
        <w:rPr>
          <w:rFonts w:ascii="Arial" w:hAnsi="Arial" w:cs="Arial"/>
          <w:sz w:val="18"/>
          <w:szCs w:val="18"/>
        </w:rPr>
        <w:t xml:space="preserve"> _ _ _ _ _ _ _ _ _ _ _ _ _</w:t>
      </w:r>
      <w:r>
        <w:rPr>
          <w:rFonts w:ascii="Arial" w:hAnsi="Arial" w:cs="Arial"/>
          <w:sz w:val="18"/>
          <w:szCs w:val="18"/>
        </w:rPr>
        <w:tab/>
      </w:r>
      <w:r>
        <w:rPr>
          <w:rFonts w:ascii="Arial" w:hAnsi="Arial" w:cs="Arial"/>
          <w:sz w:val="18"/>
          <w:szCs w:val="18"/>
        </w:rPr>
        <w:tab/>
      </w:r>
      <w:r>
        <w:rPr>
          <w:rFonts w:ascii="Arial" w:hAnsi="Arial" w:cs="Arial"/>
          <w:sz w:val="18"/>
          <w:szCs w:val="18"/>
        </w:rPr>
        <w:t>Nejc Smole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Janez </w:t>
      </w:r>
      <w:proofErr w:type="spellStart"/>
      <w:r>
        <w:rPr>
          <w:rFonts w:ascii="Arial" w:hAnsi="Arial" w:cs="Arial"/>
          <w:sz w:val="18"/>
          <w:szCs w:val="18"/>
        </w:rPr>
        <w:t>Kajzar</w:t>
      </w:r>
      <w:proofErr w:type="spellEnd"/>
      <w:r w:rsidRPr="001940D5">
        <w:rPr>
          <w:rFonts w:ascii="Arial" w:hAnsi="Arial" w:cs="Arial"/>
          <w:sz w:val="18"/>
          <w:szCs w:val="18"/>
        </w:rPr>
        <w:t xml:space="preserve"> </w:t>
      </w:r>
    </w:p>
    <w:p w14:paraId="2FD0BFEF" w14:textId="6FD06808" w:rsidR="001940D5" w:rsidRDefault="001940D5" w:rsidP="001940D5">
      <w:pPr>
        <w:spacing w:before="60" w:after="60"/>
        <w:rPr>
          <w:rFonts w:ascii="Arial" w:hAnsi="Arial" w:cs="Arial"/>
          <w:sz w:val="18"/>
          <w:szCs w:val="18"/>
        </w:rPr>
      </w:pPr>
      <w:r w:rsidRPr="00062FEC">
        <w:rPr>
          <w:rFonts w:ascii="Arial" w:hAnsi="Arial" w:cs="Arial"/>
          <w:sz w:val="18"/>
          <w:szCs w:val="18"/>
        </w:rPr>
        <w:t>_ _ _ _ _ _ _ _ _ _ _ _ _ _ _ _ _</w:t>
      </w:r>
      <w:r>
        <w:rPr>
          <w:rFonts w:ascii="Arial" w:hAnsi="Arial" w:cs="Arial"/>
          <w:sz w:val="18"/>
          <w:szCs w:val="18"/>
        </w:rPr>
        <w:tab/>
      </w:r>
      <w:r>
        <w:rPr>
          <w:rFonts w:ascii="Arial" w:hAnsi="Arial" w:cs="Arial"/>
          <w:sz w:val="18"/>
          <w:szCs w:val="18"/>
        </w:rPr>
        <w:tab/>
      </w:r>
      <w:r w:rsidRPr="00062FEC">
        <w:rPr>
          <w:rFonts w:ascii="Arial" w:hAnsi="Arial" w:cs="Arial"/>
          <w:sz w:val="18"/>
          <w:szCs w:val="18"/>
        </w:rPr>
        <w:t>župan</w:t>
      </w:r>
      <w:r w:rsidRPr="00062FEC">
        <w:rPr>
          <w:rFonts w:ascii="Arial" w:hAnsi="Arial" w:cs="Arial"/>
          <w:sz w:val="18"/>
          <w:szCs w:val="18"/>
        </w:rPr>
        <w:tab/>
        <w:t xml:space="preserve"> </w:t>
      </w:r>
      <w:r w:rsidRPr="00062FEC">
        <w:rPr>
          <w:rFonts w:ascii="Arial" w:hAnsi="Arial" w:cs="Arial"/>
          <w:sz w:val="18"/>
          <w:szCs w:val="18"/>
        </w:rPr>
        <w:tab/>
      </w:r>
      <w:r w:rsidRPr="00062FEC">
        <w:rPr>
          <w:rFonts w:ascii="Arial" w:hAnsi="Arial" w:cs="Arial"/>
          <w:sz w:val="18"/>
          <w:szCs w:val="18"/>
        </w:rPr>
        <w:tab/>
        <w:t xml:space="preserve">    </w:t>
      </w:r>
      <w:r>
        <w:rPr>
          <w:rFonts w:ascii="Arial" w:hAnsi="Arial" w:cs="Arial"/>
          <w:sz w:val="18"/>
          <w:szCs w:val="18"/>
        </w:rPr>
        <w:t xml:space="preserve">                 </w:t>
      </w:r>
      <w:r>
        <w:rPr>
          <w:rFonts w:ascii="Arial" w:hAnsi="Arial" w:cs="Arial"/>
          <w:sz w:val="18"/>
          <w:szCs w:val="18"/>
        </w:rPr>
        <w:tab/>
        <w:t>predsednik</w:t>
      </w:r>
    </w:p>
    <w:p w14:paraId="2678DB40" w14:textId="200E2D3C" w:rsidR="001940D5" w:rsidRPr="00AF3564" w:rsidRDefault="001940D5" w:rsidP="001940D5">
      <w:pPr>
        <w:spacing w:before="60" w:after="60"/>
        <w:rPr>
          <w:rFonts w:ascii="Arial" w:hAnsi="Arial" w:cs="Arial"/>
          <w:color w:val="808080"/>
          <w:sz w:val="18"/>
          <w:szCs w:val="18"/>
        </w:rPr>
      </w:pPr>
      <w:r w:rsidRPr="00062FEC">
        <w:rPr>
          <w:rFonts w:ascii="Arial" w:hAnsi="Arial" w:cs="Arial"/>
          <w:color w:val="808080"/>
          <w:sz w:val="18"/>
          <w:szCs w:val="18"/>
        </w:rPr>
        <w:t>(</w:t>
      </w:r>
      <w:r>
        <w:rPr>
          <w:rFonts w:ascii="Arial" w:hAnsi="Arial" w:cs="Arial"/>
          <w:color w:val="808080"/>
          <w:sz w:val="18"/>
          <w:szCs w:val="18"/>
        </w:rPr>
        <w:t>ime in priimek podpisnika)</w:t>
      </w:r>
      <w:r>
        <w:rPr>
          <w:rFonts w:ascii="Arial" w:hAnsi="Arial" w:cs="Arial"/>
          <w:color w:val="808080"/>
          <w:sz w:val="18"/>
          <w:szCs w:val="18"/>
        </w:rPr>
        <w:tab/>
      </w:r>
      <w:r>
        <w:rPr>
          <w:rFonts w:ascii="Arial" w:hAnsi="Arial" w:cs="Arial"/>
          <w:color w:val="808080"/>
          <w:sz w:val="18"/>
          <w:szCs w:val="18"/>
        </w:rPr>
        <w:tab/>
      </w:r>
      <w:r w:rsidRPr="00062FEC">
        <w:rPr>
          <w:rFonts w:ascii="Arial" w:hAnsi="Arial" w:cs="Arial"/>
          <w:color w:val="808080"/>
          <w:sz w:val="18"/>
          <w:szCs w:val="18"/>
        </w:rPr>
        <w:t>(ime in priimek podpisnika)</w:t>
      </w:r>
      <w:r>
        <w:rPr>
          <w:rFonts w:ascii="Arial" w:hAnsi="Arial" w:cs="Arial"/>
          <w:color w:val="808080"/>
          <w:sz w:val="18"/>
          <w:szCs w:val="18"/>
        </w:rPr>
        <w:tab/>
      </w:r>
      <w:r w:rsidRPr="00062FEC">
        <w:rPr>
          <w:rFonts w:ascii="Arial" w:hAnsi="Arial" w:cs="Arial"/>
          <w:color w:val="808080"/>
          <w:sz w:val="18"/>
          <w:szCs w:val="18"/>
        </w:rPr>
        <w:t>(ime in priimek podpisnika)</w:t>
      </w:r>
    </w:p>
    <w:p w14:paraId="3A619FD6" w14:textId="77777777" w:rsidR="00444541" w:rsidRDefault="00444541" w:rsidP="00444541">
      <w:pPr>
        <w:rPr>
          <w:rFonts w:ascii="Arial" w:hAnsi="Arial" w:cs="Arial"/>
        </w:rPr>
      </w:pPr>
    </w:p>
    <w:sectPr w:rsidR="00444541" w:rsidSect="00D931BF">
      <w:pgSz w:w="11906" w:h="16838"/>
      <w:pgMar w:top="1418" w:right="1418" w:bottom="1418" w:left="1418" w:header="567" w:footer="68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DB549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FF5FF" w14:textId="77777777" w:rsidR="00DD6045" w:rsidRDefault="00DD6045" w:rsidP="006975C6">
      <w:pPr>
        <w:spacing w:after="0" w:line="240" w:lineRule="auto"/>
      </w:pPr>
      <w:r>
        <w:separator/>
      </w:r>
    </w:p>
  </w:endnote>
  <w:endnote w:type="continuationSeparator" w:id="0">
    <w:p w14:paraId="03C2A219" w14:textId="77777777" w:rsidR="00DD6045" w:rsidRDefault="00DD604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036D2" w14:textId="77777777" w:rsidR="00CB1115" w:rsidRDefault="00CB1115" w:rsidP="00B47BFF">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FDADA" w14:textId="77777777" w:rsidR="00CB1115" w:rsidRDefault="00CB1115" w:rsidP="00B47BFF">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E51F9" w14:textId="77777777" w:rsidR="00CB1115" w:rsidRDefault="00CB1115" w:rsidP="00B47BFF">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8B3EB" w14:textId="77777777" w:rsidR="00CB1115" w:rsidRDefault="00CB1115" w:rsidP="00B47BFF">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6B60A" w14:textId="77777777" w:rsidR="00CB1115" w:rsidRDefault="00CB1115" w:rsidP="00B47BFF">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0264C" w14:textId="77777777" w:rsidR="00CB1115" w:rsidRDefault="00CB1115" w:rsidP="00B47BFF">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3560F" w14:textId="77777777" w:rsidR="00CB1115" w:rsidRDefault="00CB1115" w:rsidP="00B47BFF">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B25E62" w14:textId="77777777" w:rsidR="00CB1115" w:rsidRDefault="00CB1115" w:rsidP="00B47BFF">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3F4435" w14:textId="77777777" w:rsidR="00CB1115" w:rsidRDefault="00CB1115" w:rsidP="00B47BFF">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08924" w14:textId="77777777" w:rsidR="00CB1115" w:rsidRDefault="00CB1115" w:rsidP="00B47BFF">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8E89C" w14:textId="77777777" w:rsidR="00CB1115" w:rsidRDefault="00CB1115" w:rsidP="00B47BFF">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D2CCD" w14:textId="77777777" w:rsidR="00CB1115" w:rsidRDefault="00CB1115" w:rsidP="00B47BFF">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1C30D" w14:textId="77777777" w:rsidR="00CB1115" w:rsidRDefault="00CB1115" w:rsidP="00B47BFF">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A95CC" w14:textId="77777777" w:rsidR="00CB1115" w:rsidRDefault="00CB1115" w:rsidP="00B47BFF">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5D7A" w14:textId="77777777" w:rsidR="00DD6045" w:rsidRDefault="00DD6045" w:rsidP="006975C6">
      <w:pPr>
        <w:spacing w:after="0" w:line="240" w:lineRule="auto"/>
      </w:pPr>
      <w:r>
        <w:separator/>
      </w:r>
    </w:p>
  </w:footnote>
  <w:footnote w:type="continuationSeparator" w:id="0">
    <w:p w14:paraId="1922622C" w14:textId="77777777" w:rsidR="00DD6045" w:rsidRDefault="00DD6045" w:rsidP="006975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A67F0"/>
    <w:multiLevelType w:val="hybridMultilevel"/>
    <w:tmpl w:val="5B70689E"/>
    <w:lvl w:ilvl="0" w:tplc="DACEC3C2">
      <w:start w:val="1"/>
      <w:numFmt w:val="bullet"/>
      <w:lvlText w:val=""/>
      <w:lvlJc w:val="left"/>
      <w:pPr>
        <w:ind w:left="720" w:hanging="360"/>
      </w:pPr>
      <w:rPr>
        <w:rFonts w:ascii="Symbol" w:hAnsi="Symbol" w:cs="Symbol" w:hint="default"/>
        <w:sz w:val="18"/>
        <w:szCs w:val="18"/>
      </w:rPr>
    </w:lvl>
    <w:lvl w:ilvl="1" w:tplc="6E761D0E">
      <w:start w:val="1"/>
      <w:numFmt w:val="bullet"/>
      <w:lvlText w:val="o"/>
      <w:lvlJc w:val="left"/>
      <w:pPr>
        <w:ind w:left="1440" w:hanging="360"/>
      </w:pPr>
      <w:rPr>
        <w:rFonts w:ascii="Courier New" w:hAnsi="Courier New" w:cs="Courier New" w:hint="default"/>
      </w:rPr>
    </w:lvl>
    <w:lvl w:ilvl="2" w:tplc="FEA6F052">
      <w:start w:val="1"/>
      <w:numFmt w:val="bullet"/>
      <w:lvlText w:val=""/>
      <w:lvlJc w:val="left"/>
      <w:pPr>
        <w:ind w:left="2160" w:hanging="360"/>
      </w:pPr>
      <w:rPr>
        <w:rFonts w:ascii="Wingdings" w:hAnsi="Wingdings" w:cs="Wingdings" w:hint="default"/>
      </w:rPr>
    </w:lvl>
    <w:lvl w:ilvl="3" w:tplc="331C16F4">
      <w:start w:val="1"/>
      <w:numFmt w:val="bullet"/>
      <w:lvlText w:val=""/>
      <w:lvlJc w:val="left"/>
      <w:pPr>
        <w:ind w:left="2880" w:hanging="360"/>
      </w:pPr>
      <w:rPr>
        <w:rFonts w:ascii="Symbol" w:hAnsi="Symbol" w:cs="Symbol" w:hint="default"/>
      </w:rPr>
    </w:lvl>
    <w:lvl w:ilvl="4" w:tplc="0A081C30">
      <w:start w:val="1"/>
      <w:numFmt w:val="bullet"/>
      <w:lvlText w:val="o"/>
      <w:lvlJc w:val="left"/>
      <w:pPr>
        <w:ind w:left="3600" w:hanging="360"/>
      </w:pPr>
      <w:rPr>
        <w:rFonts w:ascii="Courier New" w:hAnsi="Courier New" w:cs="Courier New" w:hint="default"/>
      </w:rPr>
    </w:lvl>
    <w:lvl w:ilvl="5" w:tplc="B9CEBFF2">
      <w:start w:val="1"/>
      <w:numFmt w:val="bullet"/>
      <w:lvlText w:val=""/>
      <w:lvlJc w:val="left"/>
      <w:pPr>
        <w:ind w:left="4320" w:hanging="360"/>
      </w:pPr>
      <w:rPr>
        <w:rFonts w:ascii="Wingdings" w:hAnsi="Wingdings" w:cs="Wingdings" w:hint="default"/>
      </w:rPr>
    </w:lvl>
    <w:lvl w:ilvl="6" w:tplc="22AEE750">
      <w:start w:val="1"/>
      <w:numFmt w:val="bullet"/>
      <w:lvlText w:val=""/>
      <w:lvlJc w:val="left"/>
      <w:pPr>
        <w:ind w:left="5040" w:hanging="360"/>
      </w:pPr>
      <w:rPr>
        <w:rFonts w:ascii="Symbol" w:hAnsi="Symbol" w:cs="Symbol" w:hint="default"/>
      </w:rPr>
    </w:lvl>
    <w:lvl w:ilvl="7" w:tplc="6B7CD520">
      <w:start w:val="1"/>
      <w:numFmt w:val="bullet"/>
      <w:lvlText w:val="o"/>
      <w:lvlJc w:val="left"/>
      <w:pPr>
        <w:ind w:left="5760" w:hanging="360"/>
      </w:pPr>
      <w:rPr>
        <w:rFonts w:ascii="Courier New" w:hAnsi="Courier New" w:cs="Courier New" w:hint="default"/>
      </w:rPr>
    </w:lvl>
    <w:lvl w:ilvl="8" w:tplc="A394E406">
      <w:start w:val="1"/>
      <w:numFmt w:val="bullet"/>
      <w:lvlText w:val=""/>
      <w:lvlJc w:val="left"/>
      <w:pPr>
        <w:ind w:left="6480" w:hanging="360"/>
      </w:pPr>
      <w:rPr>
        <w:rFonts w:ascii="Wingdings" w:hAnsi="Wingdings" w:cs="Wingdings" w:hint="default"/>
      </w:rPr>
    </w:lvl>
  </w:abstractNum>
  <w:abstractNum w:abstractNumId="1">
    <w:nsid w:val="056D5039"/>
    <w:multiLevelType w:val="hybridMultilevel"/>
    <w:tmpl w:val="DE529F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9105121"/>
    <w:multiLevelType w:val="hybridMultilevel"/>
    <w:tmpl w:val="3EAE0BDA"/>
    <w:lvl w:ilvl="0" w:tplc="047C609A">
      <w:start w:val="1"/>
      <w:numFmt w:val="bullet"/>
      <w:lvlText w:val=""/>
      <w:lvlJc w:val="left"/>
      <w:pPr>
        <w:ind w:left="720" w:hanging="360"/>
      </w:pPr>
      <w:rPr>
        <w:rFonts w:ascii="Symbol" w:hAnsi="Symbol" w:cs="Symbol" w:hint="default"/>
        <w:sz w:val="18"/>
        <w:szCs w:val="18"/>
      </w:rPr>
    </w:lvl>
    <w:lvl w:ilvl="1" w:tplc="543C0A82">
      <w:start w:val="1"/>
      <w:numFmt w:val="bullet"/>
      <w:lvlText w:val="o"/>
      <w:lvlJc w:val="left"/>
      <w:pPr>
        <w:ind w:left="1440" w:hanging="360"/>
      </w:pPr>
      <w:rPr>
        <w:rFonts w:ascii="Courier New" w:hAnsi="Courier New" w:cs="Courier New" w:hint="default"/>
      </w:rPr>
    </w:lvl>
    <w:lvl w:ilvl="2" w:tplc="8A88154C">
      <w:start w:val="1"/>
      <w:numFmt w:val="bullet"/>
      <w:lvlText w:val=""/>
      <w:lvlJc w:val="left"/>
      <w:pPr>
        <w:ind w:left="2160" w:hanging="360"/>
      </w:pPr>
      <w:rPr>
        <w:rFonts w:ascii="Wingdings" w:hAnsi="Wingdings" w:cs="Wingdings" w:hint="default"/>
      </w:rPr>
    </w:lvl>
    <w:lvl w:ilvl="3" w:tplc="7752F6C0">
      <w:start w:val="1"/>
      <w:numFmt w:val="bullet"/>
      <w:lvlText w:val=""/>
      <w:lvlJc w:val="left"/>
      <w:pPr>
        <w:ind w:left="2880" w:hanging="360"/>
      </w:pPr>
      <w:rPr>
        <w:rFonts w:ascii="Symbol" w:hAnsi="Symbol" w:cs="Symbol" w:hint="default"/>
      </w:rPr>
    </w:lvl>
    <w:lvl w:ilvl="4" w:tplc="E94496B2">
      <w:start w:val="1"/>
      <w:numFmt w:val="bullet"/>
      <w:lvlText w:val="o"/>
      <w:lvlJc w:val="left"/>
      <w:pPr>
        <w:ind w:left="3600" w:hanging="360"/>
      </w:pPr>
      <w:rPr>
        <w:rFonts w:ascii="Courier New" w:hAnsi="Courier New" w:cs="Courier New" w:hint="default"/>
      </w:rPr>
    </w:lvl>
    <w:lvl w:ilvl="5" w:tplc="AEDA92F0">
      <w:start w:val="1"/>
      <w:numFmt w:val="bullet"/>
      <w:lvlText w:val=""/>
      <w:lvlJc w:val="left"/>
      <w:pPr>
        <w:ind w:left="4320" w:hanging="360"/>
      </w:pPr>
      <w:rPr>
        <w:rFonts w:ascii="Wingdings" w:hAnsi="Wingdings" w:cs="Wingdings" w:hint="default"/>
      </w:rPr>
    </w:lvl>
    <w:lvl w:ilvl="6" w:tplc="AAFE57A2">
      <w:start w:val="1"/>
      <w:numFmt w:val="bullet"/>
      <w:lvlText w:val=""/>
      <w:lvlJc w:val="left"/>
      <w:pPr>
        <w:ind w:left="5040" w:hanging="360"/>
      </w:pPr>
      <w:rPr>
        <w:rFonts w:ascii="Symbol" w:hAnsi="Symbol" w:cs="Symbol" w:hint="default"/>
      </w:rPr>
    </w:lvl>
    <w:lvl w:ilvl="7" w:tplc="45287F0C">
      <w:start w:val="1"/>
      <w:numFmt w:val="bullet"/>
      <w:lvlText w:val="o"/>
      <w:lvlJc w:val="left"/>
      <w:pPr>
        <w:ind w:left="5760" w:hanging="360"/>
      </w:pPr>
      <w:rPr>
        <w:rFonts w:ascii="Courier New" w:hAnsi="Courier New" w:cs="Courier New" w:hint="default"/>
      </w:rPr>
    </w:lvl>
    <w:lvl w:ilvl="8" w:tplc="8276832A">
      <w:start w:val="1"/>
      <w:numFmt w:val="bullet"/>
      <w:lvlText w:val=""/>
      <w:lvlJc w:val="left"/>
      <w:pPr>
        <w:ind w:left="6480" w:hanging="360"/>
      </w:pPr>
      <w:rPr>
        <w:rFonts w:ascii="Wingdings" w:hAnsi="Wingdings" w:cs="Wingdings" w:hint="default"/>
      </w:rPr>
    </w:lvl>
  </w:abstractNum>
  <w:abstractNum w:abstractNumId="3">
    <w:nsid w:val="0C4D131C"/>
    <w:multiLevelType w:val="hybridMultilevel"/>
    <w:tmpl w:val="A8EA8CCE"/>
    <w:lvl w:ilvl="0" w:tplc="38CAFE8E">
      <w:start w:val="1"/>
      <w:numFmt w:val="bullet"/>
      <w:lvlText w:val=""/>
      <w:lvlJc w:val="left"/>
      <w:pPr>
        <w:ind w:left="720" w:hanging="360"/>
      </w:pPr>
      <w:rPr>
        <w:rFonts w:ascii="Symbol" w:hAnsi="Symbol" w:cs="Symbol" w:hint="default"/>
        <w:sz w:val="18"/>
        <w:szCs w:val="18"/>
      </w:rPr>
    </w:lvl>
    <w:lvl w:ilvl="1" w:tplc="13785E30">
      <w:start w:val="1"/>
      <w:numFmt w:val="bullet"/>
      <w:lvlText w:val="o"/>
      <w:lvlJc w:val="left"/>
      <w:pPr>
        <w:ind w:left="1440" w:hanging="360"/>
      </w:pPr>
      <w:rPr>
        <w:rFonts w:ascii="Courier New" w:hAnsi="Courier New" w:cs="Courier New" w:hint="default"/>
      </w:rPr>
    </w:lvl>
    <w:lvl w:ilvl="2" w:tplc="F21A81FE">
      <w:start w:val="1"/>
      <w:numFmt w:val="bullet"/>
      <w:lvlText w:val=""/>
      <w:lvlJc w:val="left"/>
      <w:pPr>
        <w:ind w:left="2160" w:hanging="360"/>
      </w:pPr>
      <w:rPr>
        <w:rFonts w:ascii="Wingdings" w:hAnsi="Wingdings" w:cs="Wingdings" w:hint="default"/>
      </w:rPr>
    </w:lvl>
    <w:lvl w:ilvl="3" w:tplc="90D0266A">
      <w:start w:val="1"/>
      <w:numFmt w:val="bullet"/>
      <w:lvlText w:val=""/>
      <w:lvlJc w:val="left"/>
      <w:pPr>
        <w:ind w:left="2880" w:hanging="360"/>
      </w:pPr>
      <w:rPr>
        <w:rFonts w:ascii="Symbol" w:hAnsi="Symbol" w:cs="Symbol" w:hint="default"/>
      </w:rPr>
    </w:lvl>
    <w:lvl w:ilvl="4" w:tplc="0C8475C2">
      <w:start w:val="1"/>
      <w:numFmt w:val="bullet"/>
      <w:lvlText w:val="o"/>
      <w:lvlJc w:val="left"/>
      <w:pPr>
        <w:ind w:left="3600" w:hanging="360"/>
      </w:pPr>
      <w:rPr>
        <w:rFonts w:ascii="Courier New" w:hAnsi="Courier New" w:cs="Courier New" w:hint="default"/>
      </w:rPr>
    </w:lvl>
    <w:lvl w:ilvl="5" w:tplc="ECE46E8E">
      <w:start w:val="1"/>
      <w:numFmt w:val="bullet"/>
      <w:lvlText w:val=""/>
      <w:lvlJc w:val="left"/>
      <w:pPr>
        <w:ind w:left="4320" w:hanging="360"/>
      </w:pPr>
      <w:rPr>
        <w:rFonts w:ascii="Wingdings" w:hAnsi="Wingdings" w:cs="Wingdings" w:hint="default"/>
      </w:rPr>
    </w:lvl>
    <w:lvl w:ilvl="6" w:tplc="C2885F62">
      <w:start w:val="1"/>
      <w:numFmt w:val="bullet"/>
      <w:lvlText w:val=""/>
      <w:lvlJc w:val="left"/>
      <w:pPr>
        <w:ind w:left="5040" w:hanging="360"/>
      </w:pPr>
      <w:rPr>
        <w:rFonts w:ascii="Symbol" w:hAnsi="Symbol" w:cs="Symbol" w:hint="default"/>
      </w:rPr>
    </w:lvl>
    <w:lvl w:ilvl="7" w:tplc="97FAD108">
      <w:start w:val="1"/>
      <w:numFmt w:val="bullet"/>
      <w:lvlText w:val="o"/>
      <w:lvlJc w:val="left"/>
      <w:pPr>
        <w:ind w:left="5760" w:hanging="360"/>
      </w:pPr>
      <w:rPr>
        <w:rFonts w:ascii="Courier New" w:hAnsi="Courier New" w:cs="Courier New" w:hint="default"/>
      </w:rPr>
    </w:lvl>
    <w:lvl w:ilvl="8" w:tplc="B3A2F85C">
      <w:start w:val="1"/>
      <w:numFmt w:val="bullet"/>
      <w:lvlText w:val=""/>
      <w:lvlJc w:val="left"/>
      <w:pPr>
        <w:ind w:left="6480" w:hanging="360"/>
      </w:pPr>
      <w:rPr>
        <w:rFonts w:ascii="Wingdings" w:hAnsi="Wingdings" w:cs="Wingdings" w:hint="default"/>
      </w:rPr>
    </w:lvl>
  </w:abstractNum>
  <w:abstractNum w:abstractNumId="4">
    <w:nsid w:val="0D070114"/>
    <w:multiLevelType w:val="hybridMultilevel"/>
    <w:tmpl w:val="F1640FE2"/>
    <w:lvl w:ilvl="0" w:tplc="AF9A2F76">
      <w:start w:val="1"/>
      <w:numFmt w:val="bullet"/>
      <w:lvlText w:val=""/>
      <w:lvlJc w:val="left"/>
      <w:pPr>
        <w:ind w:left="720" w:hanging="360"/>
      </w:pPr>
      <w:rPr>
        <w:rFonts w:ascii="Symbol" w:hAnsi="Symbol" w:cs="Symbol" w:hint="default"/>
        <w:sz w:val="18"/>
        <w:szCs w:val="18"/>
      </w:rPr>
    </w:lvl>
    <w:lvl w:ilvl="1" w:tplc="4F32C73C">
      <w:start w:val="1"/>
      <w:numFmt w:val="bullet"/>
      <w:lvlText w:val="o"/>
      <w:lvlJc w:val="left"/>
      <w:pPr>
        <w:ind w:left="1440" w:hanging="360"/>
      </w:pPr>
      <w:rPr>
        <w:rFonts w:ascii="Courier New" w:hAnsi="Courier New" w:cs="Courier New" w:hint="default"/>
      </w:rPr>
    </w:lvl>
    <w:lvl w:ilvl="2" w:tplc="C9045682">
      <w:start w:val="1"/>
      <w:numFmt w:val="bullet"/>
      <w:lvlText w:val=""/>
      <w:lvlJc w:val="left"/>
      <w:pPr>
        <w:ind w:left="2160" w:hanging="360"/>
      </w:pPr>
      <w:rPr>
        <w:rFonts w:ascii="Wingdings" w:hAnsi="Wingdings" w:cs="Wingdings" w:hint="default"/>
      </w:rPr>
    </w:lvl>
    <w:lvl w:ilvl="3" w:tplc="493AB99A">
      <w:start w:val="1"/>
      <w:numFmt w:val="bullet"/>
      <w:lvlText w:val=""/>
      <w:lvlJc w:val="left"/>
      <w:pPr>
        <w:ind w:left="2880" w:hanging="360"/>
      </w:pPr>
      <w:rPr>
        <w:rFonts w:ascii="Symbol" w:hAnsi="Symbol" w:cs="Symbol" w:hint="default"/>
      </w:rPr>
    </w:lvl>
    <w:lvl w:ilvl="4" w:tplc="F93C3AA0">
      <w:start w:val="1"/>
      <w:numFmt w:val="bullet"/>
      <w:lvlText w:val="o"/>
      <w:lvlJc w:val="left"/>
      <w:pPr>
        <w:ind w:left="3600" w:hanging="360"/>
      </w:pPr>
      <w:rPr>
        <w:rFonts w:ascii="Courier New" w:hAnsi="Courier New" w:cs="Courier New" w:hint="default"/>
      </w:rPr>
    </w:lvl>
    <w:lvl w:ilvl="5" w:tplc="56C682A6">
      <w:start w:val="1"/>
      <w:numFmt w:val="bullet"/>
      <w:lvlText w:val=""/>
      <w:lvlJc w:val="left"/>
      <w:pPr>
        <w:ind w:left="4320" w:hanging="360"/>
      </w:pPr>
      <w:rPr>
        <w:rFonts w:ascii="Wingdings" w:hAnsi="Wingdings" w:cs="Wingdings" w:hint="default"/>
      </w:rPr>
    </w:lvl>
    <w:lvl w:ilvl="6" w:tplc="9F2AA280">
      <w:start w:val="1"/>
      <w:numFmt w:val="bullet"/>
      <w:lvlText w:val=""/>
      <w:lvlJc w:val="left"/>
      <w:pPr>
        <w:ind w:left="5040" w:hanging="360"/>
      </w:pPr>
      <w:rPr>
        <w:rFonts w:ascii="Symbol" w:hAnsi="Symbol" w:cs="Symbol" w:hint="default"/>
      </w:rPr>
    </w:lvl>
    <w:lvl w:ilvl="7" w:tplc="B09E2DFA">
      <w:start w:val="1"/>
      <w:numFmt w:val="bullet"/>
      <w:lvlText w:val="o"/>
      <w:lvlJc w:val="left"/>
      <w:pPr>
        <w:ind w:left="5760" w:hanging="360"/>
      </w:pPr>
      <w:rPr>
        <w:rFonts w:ascii="Courier New" w:hAnsi="Courier New" w:cs="Courier New" w:hint="default"/>
      </w:rPr>
    </w:lvl>
    <w:lvl w:ilvl="8" w:tplc="4B1CC83A">
      <w:start w:val="1"/>
      <w:numFmt w:val="bullet"/>
      <w:lvlText w:val=""/>
      <w:lvlJc w:val="left"/>
      <w:pPr>
        <w:ind w:left="6480" w:hanging="360"/>
      </w:pPr>
      <w:rPr>
        <w:rFonts w:ascii="Wingdings" w:hAnsi="Wingdings" w:cs="Wingdings" w:hint="default"/>
      </w:rPr>
    </w:lvl>
  </w:abstractNum>
  <w:abstractNum w:abstractNumId="5">
    <w:nsid w:val="0D1523AF"/>
    <w:multiLevelType w:val="hybridMultilevel"/>
    <w:tmpl w:val="5ED6C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F1269DF"/>
    <w:multiLevelType w:val="hybridMultilevel"/>
    <w:tmpl w:val="DA2A2C1C"/>
    <w:lvl w:ilvl="0" w:tplc="9BDCE6D0">
      <w:start w:val="1"/>
      <w:numFmt w:val="bullet"/>
      <w:lvlText w:val=""/>
      <w:lvlJc w:val="left"/>
      <w:pPr>
        <w:ind w:left="720" w:hanging="360"/>
      </w:pPr>
      <w:rPr>
        <w:rFonts w:ascii="Symbol" w:hAnsi="Symbol" w:cs="Symbol" w:hint="default"/>
        <w:sz w:val="18"/>
        <w:szCs w:val="18"/>
      </w:rPr>
    </w:lvl>
    <w:lvl w:ilvl="1" w:tplc="519410BE">
      <w:start w:val="1"/>
      <w:numFmt w:val="bullet"/>
      <w:lvlText w:val="o"/>
      <w:lvlJc w:val="left"/>
      <w:pPr>
        <w:ind w:left="1440" w:hanging="360"/>
      </w:pPr>
      <w:rPr>
        <w:rFonts w:ascii="Courier New" w:hAnsi="Courier New" w:cs="Courier New" w:hint="default"/>
      </w:rPr>
    </w:lvl>
    <w:lvl w:ilvl="2" w:tplc="A78C12E0">
      <w:start w:val="1"/>
      <w:numFmt w:val="bullet"/>
      <w:lvlText w:val=""/>
      <w:lvlJc w:val="left"/>
      <w:pPr>
        <w:ind w:left="2160" w:hanging="360"/>
      </w:pPr>
      <w:rPr>
        <w:rFonts w:ascii="Wingdings" w:hAnsi="Wingdings" w:cs="Wingdings" w:hint="default"/>
      </w:rPr>
    </w:lvl>
    <w:lvl w:ilvl="3" w:tplc="74348986">
      <w:start w:val="1"/>
      <w:numFmt w:val="bullet"/>
      <w:lvlText w:val=""/>
      <w:lvlJc w:val="left"/>
      <w:pPr>
        <w:ind w:left="2880" w:hanging="360"/>
      </w:pPr>
      <w:rPr>
        <w:rFonts w:ascii="Symbol" w:hAnsi="Symbol" w:cs="Symbol" w:hint="default"/>
      </w:rPr>
    </w:lvl>
    <w:lvl w:ilvl="4" w:tplc="7D42E636">
      <w:start w:val="1"/>
      <w:numFmt w:val="bullet"/>
      <w:lvlText w:val="o"/>
      <w:lvlJc w:val="left"/>
      <w:pPr>
        <w:ind w:left="3600" w:hanging="360"/>
      </w:pPr>
      <w:rPr>
        <w:rFonts w:ascii="Courier New" w:hAnsi="Courier New" w:cs="Courier New" w:hint="default"/>
      </w:rPr>
    </w:lvl>
    <w:lvl w:ilvl="5" w:tplc="6C5A4B36">
      <w:start w:val="1"/>
      <w:numFmt w:val="bullet"/>
      <w:lvlText w:val=""/>
      <w:lvlJc w:val="left"/>
      <w:pPr>
        <w:ind w:left="4320" w:hanging="360"/>
      </w:pPr>
      <w:rPr>
        <w:rFonts w:ascii="Wingdings" w:hAnsi="Wingdings" w:cs="Wingdings" w:hint="default"/>
      </w:rPr>
    </w:lvl>
    <w:lvl w:ilvl="6" w:tplc="CAB8717C">
      <w:start w:val="1"/>
      <w:numFmt w:val="bullet"/>
      <w:lvlText w:val=""/>
      <w:lvlJc w:val="left"/>
      <w:pPr>
        <w:ind w:left="5040" w:hanging="360"/>
      </w:pPr>
      <w:rPr>
        <w:rFonts w:ascii="Symbol" w:hAnsi="Symbol" w:cs="Symbol" w:hint="default"/>
      </w:rPr>
    </w:lvl>
    <w:lvl w:ilvl="7" w:tplc="0A2EF47A">
      <w:start w:val="1"/>
      <w:numFmt w:val="bullet"/>
      <w:lvlText w:val="o"/>
      <w:lvlJc w:val="left"/>
      <w:pPr>
        <w:ind w:left="5760" w:hanging="360"/>
      </w:pPr>
      <w:rPr>
        <w:rFonts w:ascii="Courier New" w:hAnsi="Courier New" w:cs="Courier New" w:hint="default"/>
      </w:rPr>
    </w:lvl>
    <w:lvl w:ilvl="8" w:tplc="6C30026C">
      <w:start w:val="1"/>
      <w:numFmt w:val="bullet"/>
      <w:lvlText w:val=""/>
      <w:lvlJc w:val="left"/>
      <w:pPr>
        <w:ind w:left="6480" w:hanging="360"/>
      </w:pPr>
      <w:rPr>
        <w:rFonts w:ascii="Wingdings" w:hAnsi="Wingdings" w:cs="Wingdings" w:hint="default"/>
      </w:rPr>
    </w:lvl>
  </w:abstractNum>
  <w:abstractNum w:abstractNumId="7">
    <w:nsid w:val="155F1D9F"/>
    <w:multiLevelType w:val="hybridMultilevel"/>
    <w:tmpl w:val="0A641708"/>
    <w:lvl w:ilvl="0" w:tplc="DF369EA4">
      <w:start w:val="1"/>
      <w:numFmt w:val="bullet"/>
      <w:lvlText w:val=""/>
      <w:lvlJc w:val="left"/>
      <w:pPr>
        <w:ind w:left="720" w:hanging="360"/>
      </w:pPr>
      <w:rPr>
        <w:rFonts w:ascii="Symbol" w:hAnsi="Symbol" w:cs="Symbol" w:hint="default"/>
        <w:sz w:val="18"/>
        <w:szCs w:val="18"/>
      </w:rPr>
    </w:lvl>
    <w:lvl w:ilvl="1" w:tplc="8B4A3388">
      <w:start w:val="1"/>
      <w:numFmt w:val="bullet"/>
      <w:lvlText w:val="o"/>
      <w:lvlJc w:val="left"/>
      <w:pPr>
        <w:ind w:left="1440" w:hanging="360"/>
      </w:pPr>
      <w:rPr>
        <w:rFonts w:ascii="Courier New" w:hAnsi="Courier New" w:cs="Courier New" w:hint="default"/>
      </w:rPr>
    </w:lvl>
    <w:lvl w:ilvl="2" w:tplc="32A415AA">
      <w:start w:val="1"/>
      <w:numFmt w:val="bullet"/>
      <w:lvlText w:val=""/>
      <w:lvlJc w:val="left"/>
      <w:pPr>
        <w:ind w:left="2160" w:hanging="360"/>
      </w:pPr>
      <w:rPr>
        <w:rFonts w:ascii="Wingdings" w:hAnsi="Wingdings" w:cs="Wingdings" w:hint="default"/>
      </w:rPr>
    </w:lvl>
    <w:lvl w:ilvl="3" w:tplc="87344098">
      <w:start w:val="1"/>
      <w:numFmt w:val="bullet"/>
      <w:lvlText w:val=""/>
      <w:lvlJc w:val="left"/>
      <w:pPr>
        <w:ind w:left="2880" w:hanging="360"/>
      </w:pPr>
      <w:rPr>
        <w:rFonts w:ascii="Symbol" w:hAnsi="Symbol" w:cs="Symbol" w:hint="default"/>
      </w:rPr>
    </w:lvl>
    <w:lvl w:ilvl="4" w:tplc="82D4857E">
      <w:start w:val="1"/>
      <w:numFmt w:val="bullet"/>
      <w:lvlText w:val="o"/>
      <w:lvlJc w:val="left"/>
      <w:pPr>
        <w:ind w:left="3600" w:hanging="360"/>
      </w:pPr>
      <w:rPr>
        <w:rFonts w:ascii="Courier New" w:hAnsi="Courier New" w:cs="Courier New" w:hint="default"/>
      </w:rPr>
    </w:lvl>
    <w:lvl w:ilvl="5" w:tplc="ABF42DC8">
      <w:start w:val="1"/>
      <w:numFmt w:val="bullet"/>
      <w:lvlText w:val=""/>
      <w:lvlJc w:val="left"/>
      <w:pPr>
        <w:ind w:left="4320" w:hanging="360"/>
      </w:pPr>
      <w:rPr>
        <w:rFonts w:ascii="Wingdings" w:hAnsi="Wingdings" w:cs="Wingdings" w:hint="default"/>
      </w:rPr>
    </w:lvl>
    <w:lvl w:ilvl="6" w:tplc="B584FCDA">
      <w:start w:val="1"/>
      <w:numFmt w:val="bullet"/>
      <w:lvlText w:val=""/>
      <w:lvlJc w:val="left"/>
      <w:pPr>
        <w:ind w:left="5040" w:hanging="360"/>
      </w:pPr>
      <w:rPr>
        <w:rFonts w:ascii="Symbol" w:hAnsi="Symbol" w:cs="Symbol" w:hint="default"/>
      </w:rPr>
    </w:lvl>
    <w:lvl w:ilvl="7" w:tplc="F8C40B78">
      <w:start w:val="1"/>
      <w:numFmt w:val="bullet"/>
      <w:lvlText w:val="o"/>
      <w:lvlJc w:val="left"/>
      <w:pPr>
        <w:ind w:left="5760" w:hanging="360"/>
      </w:pPr>
      <w:rPr>
        <w:rFonts w:ascii="Courier New" w:hAnsi="Courier New" w:cs="Courier New" w:hint="default"/>
      </w:rPr>
    </w:lvl>
    <w:lvl w:ilvl="8" w:tplc="5914ECCC">
      <w:start w:val="1"/>
      <w:numFmt w:val="bullet"/>
      <w:lvlText w:val=""/>
      <w:lvlJc w:val="left"/>
      <w:pPr>
        <w:ind w:left="6480" w:hanging="360"/>
      </w:pPr>
      <w:rPr>
        <w:rFonts w:ascii="Wingdings" w:hAnsi="Wingdings" w:cs="Wingdings" w:hint="default"/>
      </w:rPr>
    </w:lvl>
  </w:abstractNum>
  <w:abstractNum w:abstractNumId="8">
    <w:nsid w:val="15DC4B2C"/>
    <w:multiLevelType w:val="hybridMultilevel"/>
    <w:tmpl w:val="16B6A3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7CA45F2"/>
    <w:multiLevelType w:val="hybridMultilevel"/>
    <w:tmpl w:val="4EE2C74A"/>
    <w:lvl w:ilvl="0" w:tplc="FC586E6C">
      <w:start w:val="1"/>
      <w:numFmt w:val="bullet"/>
      <w:lvlText w:val=""/>
      <w:lvlJc w:val="left"/>
      <w:pPr>
        <w:ind w:left="720" w:hanging="360"/>
      </w:pPr>
      <w:rPr>
        <w:rFonts w:ascii="Symbol" w:hAnsi="Symbol" w:cs="Symbol" w:hint="default"/>
        <w:sz w:val="18"/>
        <w:szCs w:val="18"/>
      </w:rPr>
    </w:lvl>
    <w:lvl w:ilvl="1" w:tplc="99106ED4">
      <w:start w:val="1"/>
      <w:numFmt w:val="bullet"/>
      <w:lvlText w:val="o"/>
      <w:lvlJc w:val="left"/>
      <w:pPr>
        <w:ind w:left="1440" w:hanging="360"/>
      </w:pPr>
      <w:rPr>
        <w:rFonts w:ascii="Courier New" w:hAnsi="Courier New" w:cs="Courier New" w:hint="default"/>
      </w:rPr>
    </w:lvl>
    <w:lvl w:ilvl="2" w:tplc="34B45CB8">
      <w:start w:val="1"/>
      <w:numFmt w:val="bullet"/>
      <w:lvlText w:val=""/>
      <w:lvlJc w:val="left"/>
      <w:pPr>
        <w:ind w:left="2160" w:hanging="360"/>
      </w:pPr>
      <w:rPr>
        <w:rFonts w:ascii="Wingdings" w:hAnsi="Wingdings" w:cs="Wingdings" w:hint="default"/>
      </w:rPr>
    </w:lvl>
    <w:lvl w:ilvl="3" w:tplc="7874A0A2">
      <w:start w:val="1"/>
      <w:numFmt w:val="bullet"/>
      <w:lvlText w:val=""/>
      <w:lvlJc w:val="left"/>
      <w:pPr>
        <w:ind w:left="2880" w:hanging="360"/>
      </w:pPr>
      <w:rPr>
        <w:rFonts w:ascii="Symbol" w:hAnsi="Symbol" w:cs="Symbol" w:hint="default"/>
      </w:rPr>
    </w:lvl>
    <w:lvl w:ilvl="4" w:tplc="EA5A2DDC">
      <w:start w:val="1"/>
      <w:numFmt w:val="bullet"/>
      <w:lvlText w:val="o"/>
      <w:lvlJc w:val="left"/>
      <w:pPr>
        <w:ind w:left="3600" w:hanging="360"/>
      </w:pPr>
      <w:rPr>
        <w:rFonts w:ascii="Courier New" w:hAnsi="Courier New" w:cs="Courier New" w:hint="default"/>
      </w:rPr>
    </w:lvl>
    <w:lvl w:ilvl="5" w:tplc="A9D61AB0">
      <w:start w:val="1"/>
      <w:numFmt w:val="bullet"/>
      <w:lvlText w:val=""/>
      <w:lvlJc w:val="left"/>
      <w:pPr>
        <w:ind w:left="4320" w:hanging="360"/>
      </w:pPr>
      <w:rPr>
        <w:rFonts w:ascii="Wingdings" w:hAnsi="Wingdings" w:cs="Wingdings" w:hint="default"/>
      </w:rPr>
    </w:lvl>
    <w:lvl w:ilvl="6" w:tplc="36945DAC">
      <w:start w:val="1"/>
      <w:numFmt w:val="bullet"/>
      <w:lvlText w:val=""/>
      <w:lvlJc w:val="left"/>
      <w:pPr>
        <w:ind w:left="5040" w:hanging="360"/>
      </w:pPr>
      <w:rPr>
        <w:rFonts w:ascii="Symbol" w:hAnsi="Symbol" w:cs="Symbol" w:hint="default"/>
      </w:rPr>
    </w:lvl>
    <w:lvl w:ilvl="7" w:tplc="15A49242">
      <w:start w:val="1"/>
      <w:numFmt w:val="bullet"/>
      <w:lvlText w:val="o"/>
      <w:lvlJc w:val="left"/>
      <w:pPr>
        <w:ind w:left="5760" w:hanging="360"/>
      </w:pPr>
      <w:rPr>
        <w:rFonts w:ascii="Courier New" w:hAnsi="Courier New" w:cs="Courier New" w:hint="default"/>
      </w:rPr>
    </w:lvl>
    <w:lvl w:ilvl="8" w:tplc="93325C28">
      <w:start w:val="1"/>
      <w:numFmt w:val="bullet"/>
      <w:lvlText w:val=""/>
      <w:lvlJc w:val="left"/>
      <w:pPr>
        <w:ind w:left="6480" w:hanging="360"/>
      </w:pPr>
      <w:rPr>
        <w:rFonts w:ascii="Wingdings" w:hAnsi="Wingdings" w:cs="Wingdings" w:hint="default"/>
      </w:rPr>
    </w:lvl>
  </w:abstractNum>
  <w:abstractNum w:abstractNumId="10">
    <w:nsid w:val="197F49BC"/>
    <w:multiLevelType w:val="hybridMultilevel"/>
    <w:tmpl w:val="FFCE24AA"/>
    <w:lvl w:ilvl="0" w:tplc="F71C8F56">
      <w:start w:val="1"/>
      <w:numFmt w:val="bullet"/>
      <w:lvlText w:val=""/>
      <w:lvlJc w:val="left"/>
      <w:pPr>
        <w:ind w:left="720" w:hanging="360"/>
      </w:pPr>
      <w:rPr>
        <w:rFonts w:ascii="Symbol" w:hAnsi="Symbol" w:cs="Symbol" w:hint="default"/>
        <w:sz w:val="18"/>
        <w:szCs w:val="18"/>
      </w:rPr>
    </w:lvl>
    <w:lvl w:ilvl="1" w:tplc="64C4254E">
      <w:start w:val="1"/>
      <w:numFmt w:val="bullet"/>
      <w:lvlText w:val="o"/>
      <w:lvlJc w:val="left"/>
      <w:pPr>
        <w:ind w:left="1440" w:hanging="360"/>
      </w:pPr>
      <w:rPr>
        <w:rFonts w:ascii="Courier New" w:hAnsi="Courier New" w:cs="Courier New" w:hint="default"/>
      </w:rPr>
    </w:lvl>
    <w:lvl w:ilvl="2" w:tplc="79D0959A">
      <w:start w:val="1"/>
      <w:numFmt w:val="bullet"/>
      <w:lvlText w:val=""/>
      <w:lvlJc w:val="left"/>
      <w:pPr>
        <w:ind w:left="2160" w:hanging="360"/>
      </w:pPr>
      <w:rPr>
        <w:rFonts w:ascii="Wingdings" w:hAnsi="Wingdings" w:cs="Wingdings" w:hint="default"/>
      </w:rPr>
    </w:lvl>
    <w:lvl w:ilvl="3" w:tplc="E34C9066">
      <w:start w:val="1"/>
      <w:numFmt w:val="bullet"/>
      <w:lvlText w:val=""/>
      <w:lvlJc w:val="left"/>
      <w:pPr>
        <w:ind w:left="2880" w:hanging="360"/>
      </w:pPr>
      <w:rPr>
        <w:rFonts w:ascii="Symbol" w:hAnsi="Symbol" w:cs="Symbol" w:hint="default"/>
      </w:rPr>
    </w:lvl>
    <w:lvl w:ilvl="4" w:tplc="066E1F8C">
      <w:start w:val="1"/>
      <w:numFmt w:val="bullet"/>
      <w:lvlText w:val="o"/>
      <w:lvlJc w:val="left"/>
      <w:pPr>
        <w:ind w:left="3600" w:hanging="360"/>
      </w:pPr>
      <w:rPr>
        <w:rFonts w:ascii="Courier New" w:hAnsi="Courier New" w:cs="Courier New" w:hint="default"/>
      </w:rPr>
    </w:lvl>
    <w:lvl w:ilvl="5" w:tplc="AEDCD52A">
      <w:start w:val="1"/>
      <w:numFmt w:val="bullet"/>
      <w:lvlText w:val=""/>
      <w:lvlJc w:val="left"/>
      <w:pPr>
        <w:ind w:left="4320" w:hanging="360"/>
      </w:pPr>
      <w:rPr>
        <w:rFonts w:ascii="Wingdings" w:hAnsi="Wingdings" w:cs="Wingdings" w:hint="default"/>
      </w:rPr>
    </w:lvl>
    <w:lvl w:ilvl="6" w:tplc="5F50FE1A">
      <w:start w:val="1"/>
      <w:numFmt w:val="bullet"/>
      <w:lvlText w:val=""/>
      <w:lvlJc w:val="left"/>
      <w:pPr>
        <w:ind w:left="5040" w:hanging="360"/>
      </w:pPr>
      <w:rPr>
        <w:rFonts w:ascii="Symbol" w:hAnsi="Symbol" w:cs="Symbol" w:hint="default"/>
      </w:rPr>
    </w:lvl>
    <w:lvl w:ilvl="7" w:tplc="B2202558">
      <w:start w:val="1"/>
      <w:numFmt w:val="bullet"/>
      <w:lvlText w:val="o"/>
      <w:lvlJc w:val="left"/>
      <w:pPr>
        <w:ind w:left="5760" w:hanging="360"/>
      </w:pPr>
      <w:rPr>
        <w:rFonts w:ascii="Courier New" w:hAnsi="Courier New" w:cs="Courier New" w:hint="default"/>
      </w:rPr>
    </w:lvl>
    <w:lvl w:ilvl="8" w:tplc="F0DEF4A6">
      <w:start w:val="1"/>
      <w:numFmt w:val="bullet"/>
      <w:lvlText w:val=""/>
      <w:lvlJc w:val="left"/>
      <w:pPr>
        <w:ind w:left="6480" w:hanging="360"/>
      </w:pPr>
      <w:rPr>
        <w:rFonts w:ascii="Wingdings" w:hAnsi="Wingdings" w:cs="Wingdings" w:hint="default"/>
      </w:rPr>
    </w:lvl>
  </w:abstractNum>
  <w:abstractNum w:abstractNumId="11">
    <w:nsid w:val="19F634AA"/>
    <w:multiLevelType w:val="hybridMultilevel"/>
    <w:tmpl w:val="2F703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A404C3F"/>
    <w:multiLevelType w:val="hybridMultilevel"/>
    <w:tmpl w:val="881072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2F65FA7"/>
    <w:multiLevelType w:val="hybridMultilevel"/>
    <w:tmpl w:val="B90EDEB0"/>
    <w:lvl w:ilvl="0" w:tplc="BB24EFBC">
      <w:start w:val="1"/>
      <w:numFmt w:val="bullet"/>
      <w:lvlText w:val=""/>
      <w:lvlJc w:val="left"/>
      <w:pPr>
        <w:ind w:left="720" w:hanging="360"/>
      </w:pPr>
      <w:rPr>
        <w:rFonts w:ascii="Symbol" w:hAnsi="Symbol" w:cs="Symbol" w:hint="default"/>
        <w:sz w:val="18"/>
        <w:szCs w:val="18"/>
      </w:rPr>
    </w:lvl>
    <w:lvl w:ilvl="1" w:tplc="9438BF9C">
      <w:start w:val="1"/>
      <w:numFmt w:val="bullet"/>
      <w:lvlText w:val="o"/>
      <w:lvlJc w:val="left"/>
      <w:pPr>
        <w:ind w:left="1440" w:hanging="360"/>
      </w:pPr>
      <w:rPr>
        <w:rFonts w:ascii="Courier New" w:hAnsi="Courier New" w:cs="Courier New" w:hint="default"/>
      </w:rPr>
    </w:lvl>
    <w:lvl w:ilvl="2" w:tplc="78281E6A">
      <w:start w:val="1"/>
      <w:numFmt w:val="bullet"/>
      <w:lvlText w:val=""/>
      <w:lvlJc w:val="left"/>
      <w:pPr>
        <w:ind w:left="2160" w:hanging="360"/>
      </w:pPr>
      <w:rPr>
        <w:rFonts w:ascii="Wingdings" w:hAnsi="Wingdings" w:cs="Wingdings" w:hint="default"/>
      </w:rPr>
    </w:lvl>
    <w:lvl w:ilvl="3" w:tplc="22D0D4EE">
      <w:start w:val="1"/>
      <w:numFmt w:val="bullet"/>
      <w:lvlText w:val=""/>
      <w:lvlJc w:val="left"/>
      <w:pPr>
        <w:ind w:left="2880" w:hanging="360"/>
      </w:pPr>
      <w:rPr>
        <w:rFonts w:ascii="Symbol" w:hAnsi="Symbol" w:cs="Symbol" w:hint="default"/>
      </w:rPr>
    </w:lvl>
    <w:lvl w:ilvl="4" w:tplc="63B0D0DE">
      <w:start w:val="1"/>
      <w:numFmt w:val="bullet"/>
      <w:lvlText w:val="o"/>
      <w:lvlJc w:val="left"/>
      <w:pPr>
        <w:ind w:left="3600" w:hanging="360"/>
      </w:pPr>
      <w:rPr>
        <w:rFonts w:ascii="Courier New" w:hAnsi="Courier New" w:cs="Courier New" w:hint="default"/>
      </w:rPr>
    </w:lvl>
    <w:lvl w:ilvl="5" w:tplc="6FB868AC">
      <w:start w:val="1"/>
      <w:numFmt w:val="bullet"/>
      <w:lvlText w:val=""/>
      <w:lvlJc w:val="left"/>
      <w:pPr>
        <w:ind w:left="4320" w:hanging="360"/>
      </w:pPr>
      <w:rPr>
        <w:rFonts w:ascii="Wingdings" w:hAnsi="Wingdings" w:cs="Wingdings" w:hint="default"/>
      </w:rPr>
    </w:lvl>
    <w:lvl w:ilvl="6" w:tplc="EAD0C3C6">
      <w:start w:val="1"/>
      <w:numFmt w:val="bullet"/>
      <w:lvlText w:val=""/>
      <w:lvlJc w:val="left"/>
      <w:pPr>
        <w:ind w:left="5040" w:hanging="360"/>
      </w:pPr>
      <w:rPr>
        <w:rFonts w:ascii="Symbol" w:hAnsi="Symbol" w:cs="Symbol" w:hint="default"/>
      </w:rPr>
    </w:lvl>
    <w:lvl w:ilvl="7" w:tplc="1B48F26E">
      <w:start w:val="1"/>
      <w:numFmt w:val="bullet"/>
      <w:lvlText w:val="o"/>
      <w:lvlJc w:val="left"/>
      <w:pPr>
        <w:ind w:left="5760" w:hanging="360"/>
      </w:pPr>
      <w:rPr>
        <w:rFonts w:ascii="Courier New" w:hAnsi="Courier New" w:cs="Courier New" w:hint="default"/>
      </w:rPr>
    </w:lvl>
    <w:lvl w:ilvl="8" w:tplc="0BA618FE">
      <w:start w:val="1"/>
      <w:numFmt w:val="bullet"/>
      <w:lvlText w:val=""/>
      <w:lvlJc w:val="left"/>
      <w:pPr>
        <w:ind w:left="6480" w:hanging="360"/>
      </w:pPr>
      <w:rPr>
        <w:rFonts w:ascii="Wingdings" w:hAnsi="Wingdings" w:cs="Wingdings" w:hint="default"/>
      </w:rPr>
    </w:lvl>
  </w:abstractNum>
  <w:abstractNum w:abstractNumId="14">
    <w:nsid w:val="23BD37E3"/>
    <w:multiLevelType w:val="hybridMultilevel"/>
    <w:tmpl w:val="9150235C"/>
    <w:lvl w:ilvl="0" w:tplc="DE60ACB8">
      <w:start w:val="1"/>
      <w:numFmt w:val="bullet"/>
      <w:lvlText w:val=""/>
      <w:lvlJc w:val="left"/>
      <w:pPr>
        <w:ind w:left="720" w:hanging="360"/>
      </w:pPr>
      <w:rPr>
        <w:rFonts w:ascii="Symbol" w:hAnsi="Symbol" w:cs="Symbol" w:hint="default"/>
        <w:sz w:val="18"/>
        <w:szCs w:val="18"/>
      </w:rPr>
    </w:lvl>
    <w:lvl w:ilvl="1" w:tplc="B57CC79E">
      <w:start w:val="1"/>
      <w:numFmt w:val="bullet"/>
      <w:lvlText w:val="o"/>
      <w:lvlJc w:val="left"/>
      <w:pPr>
        <w:ind w:left="1440" w:hanging="360"/>
      </w:pPr>
      <w:rPr>
        <w:rFonts w:ascii="Courier New" w:hAnsi="Courier New" w:cs="Courier New" w:hint="default"/>
      </w:rPr>
    </w:lvl>
    <w:lvl w:ilvl="2" w:tplc="A65CC1C2">
      <w:start w:val="1"/>
      <w:numFmt w:val="bullet"/>
      <w:lvlText w:val=""/>
      <w:lvlJc w:val="left"/>
      <w:pPr>
        <w:ind w:left="2160" w:hanging="360"/>
      </w:pPr>
      <w:rPr>
        <w:rFonts w:ascii="Wingdings" w:hAnsi="Wingdings" w:cs="Wingdings" w:hint="default"/>
      </w:rPr>
    </w:lvl>
    <w:lvl w:ilvl="3" w:tplc="A140C044">
      <w:start w:val="1"/>
      <w:numFmt w:val="bullet"/>
      <w:lvlText w:val=""/>
      <w:lvlJc w:val="left"/>
      <w:pPr>
        <w:ind w:left="2880" w:hanging="360"/>
      </w:pPr>
      <w:rPr>
        <w:rFonts w:ascii="Symbol" w:hAnsi="Symbol" w:cs="Symbol" w:hint="default"/>
      </w:rPr>
    </w:lvl>
    <w:lvl w:ilvl="4" w:tplc="9E5473F6">
      <w:start w:val="1"/>
      <w:numFmt w:val="bullet"/>
      <w:lvlText w:val="o"/>
      <w:lvlJc w:val="left"/>
      <w:pPr>
        <w:ind w:left="3600" w:hanging="360"/>
      </w:pPr>
      <w:rPr>
        <w:rFonts w:ascii="Courier New" w:hAnsi="Courier New" w:cs="Courier New" w:hint="default"/>
      </w:rPr>
    </w:lvl>
    <w:lvl w:ilvl="5" w:tplc="0B9CB508">
      <w:start w:val="1"/>
      <w:numFmt w:val="bullet"/>
      <w:lvlText w:val=""/>
      <w:lvlJc w:val="left"/>
      <w:pPr>
        <w:ind w:left="4320" w:hanging="360"/>
      </w:pPr>
      <w:rPr>
        <w:rFonts w:ascii="Wingdings" w:hAnsi="Wingdings" w:cs="Wingdings" w:hint="default"/>
      </w:rPr>
    </w:lvl>
    <w:lvl w:ilvl="6" w:tplc="A8844DC2">
      <w:start w:val="1"/>
      <w:numFmt w:val="bullet"/>
      <w:lvlText w:val=""/>
      <w:lvlJc w:val="left"/>
      <w:pPr>
        <w:ind w:left="5040" w:hanging="360"/>
      </w:pPr>
      <w:rPr>
        <w:rFonts w:ascii="Symbol" w:hAnsi="Symbol" w:cs="Symbol" w:hint="default"/>
      </w:rPr>
    </w:lvl>
    <w:lvl w:ilvl="7" w:tplc="8B0AA026">
      <w:start w:val="1"/>
      <w:numFmt w:val="bullet"/>
      <w:lvlText w:val="o"/>
      <w:lvlJc w:val="left"/>
      <w:pPr>
        <w:ind w:left="5760" w:hanging="360"/>
      </w:pPr>
      <w:rPr>
        <w:rFonts w:ascii="Courier New" w:hAnsi="Courier New" w:cs="Courier New" w:hint="default"/>
      </w:rPr>
    </w:lvl>
    <w:lvl w:ilvl="8" w:tplc="7444CB4A">
      <w:start w:val="1"/>
      <w:numFmt w:val="bullet"/>
      <w:lvlText w:val=""/>
      <w:lvlJc w:val="left"/>
      <w:pPr>
        <w:ind w:left="6480" w:hanging="360"/>
      </w:pPr>
      <w:rPr>
        <w:rFonts w:ascii="Wingdings" w:hAnsi="Wingdings" w:cs="Wingdings" w:hint="default"/>
      </w:rPr>
    </w:lvl>
  </w:abstractNum>
  <w:abstractNum w:abstractNumId="15">
    <w:nsid w:val="25364D4C"/>
    <w:multiLevelType w:val="hybridMultilevel"/>
    <w:tmpl w:val="689E114E"/>
    <w:lvl w:ilvl="0" w:tplc="61A42F9E">
      <w:start w:val="1"/>
      <w:numFmt w:val="bullet"/>
      <w:lvlText w:val=""/>
      <w:lvlJc w:val="left"/>
      <w:pPr>
        <w:ind w:left="720" w:hanging="360"/>
      </w:pPr>
      <w:rPr>
        <w:rFonts w:ascii="Symbol" w:hAnsi="Symbol" w:cs="Symbol" w:hint="default"/>
        <w:sz w:val="18"/>
        <w:szCs w:val="18"/>
      </w:rPr>
    </w:lvl>
    <w:lvl w:ilvl="1" w:tplc="2E68CFB8">
      <w:start w:val="1"/>
      <w:numFmt w:val="bullet"/>
      <w:lvlText w:val="o"/>
      <w:lvlJc w:val="left"/>
      <w:pPr>
        <w:ind w:left="1440" w:hanging="360"/>
      </w:pPr>
      <w:rPr>
        <w:rFonts w:ascii="Courier New" w:hAnsi="Courier New" w:cs="Courier New" w:hint="default"/>
      </w:rPr>
    </w:lvl>
    <w:lvl w:ilvl="2" w:tplc="79B48990">
      <w:start w:val="1"/>
      <w:numFmt w:val="bullet"/>
      <w:lvlText w:val=""/>
      <w:lvlJc w:val="left"/>
      <w:pPr>
        <w:ind w:left="2160" w:hanging="360"/>
      </w:pPr>
      <w:rPr>
        <w:rFonts w:ascii="Wingdings" w:hAnsi="Wingdings" w:cs="Wingdings" w:hint="default"/>
      </w:rPr>
    </w:lvl>
    <w:lvl w:ilvl="3" w:tplc="C860B46E">
      <w:start w:val="1"/>
      <w:numFmt w:val="bullet"/>
      <w:lvlText w:val=""/>
      <w:lvlJc w:val="left"/>
      <w:pPr>
        <w:ind w:left="2880" w:hanging="360"/>
      </w:pPr>
      <w:rPr>
        <w:rFonts w:ascii="Symbol" w:hAnsi="Symbol" w:cs="Symbol" w:hint="default"/>
      </w:rPr>
    </w:lvl>
    <w:lvl w:ilvl="4" w:tplc="788C038A">
      <w:start w:val="1"/>
      <w:numFmt w:val="bullet"/>
      <w:lvlText w:val="o"/>
      <w:lvlJc w:val="left"/>
      <w:pPr>
        <w:ind w:left="3600" w:hanging="360"/>
      </w:pPr>
      <w:rPr>
        <w:rFonts w:ascii="Courier New" w:hAnsi="Courier New" w:cs="Courier New" w:hint="default"/>
      </w:rPr>
    </w:lvl>
    <w:lvl w:ilvl="5" w:tplc="2CF40472">
      <w:start w:val="1"/>
      <w:numFmt w:val="bullet"/>
      <w:lvlText w:val=""/>
      <w:lvlJc w:val="left"/>
      <w:pPr>
        <w:ind w:left="4320" w:hanging="360"/>
      </w:pPr>
      <w:rPr>
        <w:rFonts w:ascii="Wingdings" w:hAnsi="Wingdings" w:cs="Wingdings" w:hint="default"/>
      </w:rPr>
    </w:lvl>
    <w:lvl w:ilvl="6" w:tplc="049C167E">
      <w:start w:val="1"/>
      <w:numFmt w:val="bullet"/>
      <w:lvlText w:val=""/>
      <w:lvlJc w:val="left"/>
      <w:pPr>
        <w:ind w:left="5040" w:hanging="360"/>
      </w:pPr>
      <w:rPr>
        <w:rFonts w:ascii="Symbol" w:hAnsi="Symbol" w:cs="Symbol" w:hint="default"/>
      </w:rPr>
    </w:lvl>
    <w:lvl w:ilvl="7" w:tplc="6440439C">
      <w:start w:val="1"/>
      <w:numFmt w:val="bullet"/>
      <w:lvlText w:val="o"/>
      <w:lvlJc w:val="left"/>
      <w:pPr>
        <w:ind w:left="5760" w:hanging="360"/>
      </w:pPr>
      <w:rPr>
        <w:rFonts w:ascii="Courier New" w:hAnsi="Courier New" w:cs="Courier New" w:hint="default"/>
      </w:rPr>
    </w:lvl>
    <w:lvl w:ilvl="8" w:tplc="4BF0AD66">
      <w:start w:val="1"/>
      <w:numFmt w:val="bullet"/>
      <w:lvlText w:val=""/>
      <w:lvlJc w:val="left"/>
      <w:pPr>
        <w:ind w:left="6480" w:hanging="360"/>
      </w:pPr>
      <w:rPr>
        <w:rFonts w:ascii="Wingdings" w:hAnsi="Wingdings" w:cs="Wingdings" w:hint="default"/>
      </w:rPr>
    </w:lvl>
  </w:abstractNum>
  <w:abstractNum w:abstractNumId="16">
    <w:nsid w:val="2EF77085"/>
    <w:multiLevelType w:val="hybridMultilevel"/>
    <w:tmpl w:val="EBBC3268"/>
    <w:lvl w:ilvl="0" w:tplc="378201D6">
      <w:start w:val="1"/>
      <w:numFmt w:val="bullet"/>
      <w:lvlText w:val=""/>
      <w:lvlJc w:val="left"/>
      <w:pPr>
        <w:ind w:left="720" w:hanging="360"/>
      </w:pPr>
      <w:rPr>
        <w:rFonts w:ascii="Symbol" w:hAnsi="Symbol" w:cs="Symbol" w:hint="default"/>
        <w:sz w:val="18"/>
        <w:szCs w:val="18"/>
      </w:rPr>
    </w:lvl>
    <w:lvl w:ilvl="1" w:tplc="BE0C8732">
      <w:start w:val="1"/>
      <w:numFmt w:val="bullet"/>
      <w:lvlText w:val="o"/>
      <w:lvlJc w:val="left"/>
      <w:pPr>
        <w:ind w:left="1440" w:hanging="360"/>
      </w:pPr>
      <w:rPr>
        <w:rFonts w:ascii="Courier New" w:hAnsi="Courier New" w:cs="Courier New" w:hint="default"/>
      </w:rPr>
    </w:lvl>
    <w:lvl w:ilvl="2" w:tplc="2E943B0E">
      <w:start w:val="1"/>
      <w:numFmt w:val="bullet"/>
      <w:lvlText w:val=""/>
      <w:lvlJc w:val="left"/>
      <w:pPr>
        <w:ind w:left="2160" w:hanging="360"/>
      </w:pPr>
      <w:rPr>
        <w:rFonts w:ascii="Wingdings" w:hAnsi="Wingdings" w:cs="Wingdings" w:hint="default"/>
      </w:rPr>
    </w:lvl>
    <w:lvl w:ilvl="3" w:tplc="D220C93E">
      <w:start w:val="1"/>
      <w:numFmt w:val="bullet"/>
      <w:lvlText w:val=""/>
      <w:lvlJc w:val="left"/>
      <w:pPr>
        <w:ind w:left="2880" w:hanging="360"/>
      </w:pPr>
      <w:rPr>
        <w:rFonts w:ascii="Symbol" w:hAnsi="Symbol" w:cs="Symbol" w:hint="default"/>
      </w:rPr>
    </w:lvl>
    <w:lvl w:ilvl="4" w:tplc="DFB47EE0">
      <w:start w:val="1"/>
      <w:numFmt w:val="bullet"/>
      <w:lvlText w:val="o"/>
      <w:lvlJc w:val="left"/>
      <w:pPr>
        <w:ind w:left="3600" w:hanging="360"/>
      </w:pPr>
      <w:rPr>
        <w:rFonts w:ascii="Courier New" w:hAnsi="Courier New" w:cs="Courier New" w:hint="default"/>
      </w:rPr>
    </w:lvl>
    <w:lvl w:ilvl="5" w:tplc="DD861A82">
      <w:start w:val="1"/>
      <w:numFmt w:val="bullet"/>
      <w:lvlText w:val=""/>
      <w:lvlJc w:val="left"/>
      <w:pPr>
        <w:ind w:left="4320" w:hanging="360"/>
      </w:pPr>
      <w:rPr>
        <w:rFonts w:ascii="Wingdings" w:hAnsi="Wingdings" w:cs="Wingdings" w:hint="default"/>
      </w:rPr>
    </w:lvl>
    <w:lvl w:ilvl="6" w:tplc="4C4C848A">
      <w:start w:val="1"/>
      <w:numFmt w:val="bullet"/>
      <w:lvlText w:val=""/>
      <w:lvlJc w:val="left"/>
      <w:pPr>
        <w:ind w:left="5040" w:hanging="360"/>
      </w:pPr>
      <w:rPr>
        <w:rFonts w:ascii="Symbol" w:hAnsi="Symbol" w:cs="Symbol" w:hint="default"/>
      </w:rPr>
    </w:lvl>
    <w:lvl w:ilvl="7" w:tplc="0F7A274E">
      <w:start w:val="1"/>
      <w:numFmt w:val="bullet"/>
      <w:lvlText w:val="o"/>
      <w:lvlJc w:val="left"/>
      <w:pPr>
        <w:ind w:left="5760" w:hanging="360"/>
      </w:pPr>
      <w:rPr>
        <w:rFonts w:ascii="Courier New" w:hAnsi="Courier New" w:cs="Courier New" w:hint="default"/>
      </w:rPr>
    </w:lvl>
    <w:lvl w:ilvl="8" w:tplc="425E7BC0">
      <w:start w:val="1"/>
      <w:numFmt w:val="bullet"/>
      <w:lvlText w:val=""/>
      <w:lvlJc w:val="left"/>
      <w:pPr>
        <w:ind w:left="6480" w:hanging="360"/>
      </w:pPr>
      <w:rPr>
        <w:rFonts w:ascii="Wingdings" w:hAnsi="Wingdings" w:cs="Wingdings" w:hint="default"/>
      </w:rPr>
    </w:lvl>
  </w:abstractNum>
  <w:abstractNum w:abstractNumId="17">
    <w:nsid w:val="30764BA1"/>
    <w:multiLevelType w:val="hybridMultilevel"/>
    <w:tmpl w:val="453C934A"/>
    <w:lvl w:ilvl="0" w:tplc="0B3EB08E">
      <w:start w:val="1"/>
      <w:numFmt w:val="bullet"/>
      <w:lvlText w:val=""/>
      <w:lvlJc w:val="left"/>
      <w:pPr>
        <w:ind w:left="720" w:hanging="360"/>
      </w:pPr>
      <w:rPr>
        <w:rFonts w:ascii="Symbol" w:hAnsi="Symbol" w:cs="Symbol" w:hint="default"/>
        <w:sz w:val="18"/>
        <w:szCs w:val="18"/>
      </w:rPr>
    </w:lvl>
    <w:lvl w:ilvl="1" w:tplc="E9FE4DCA">
      <w:start w:val="1"/>
      <w:numFmt w:val="bullet"/>
      <w:lvlText w:val="o"/>
      <w:lvlJc w:val="left"/>
      <w:pPr>
        <w:ind w:left="1440" w:hanging="360"/>
      </w:pPr>
      <w:rPr>
        <w:rFonts w:ascii="Courier New" w:hAnsi="Courier New" w:cs="Courier New" w:hint="default"/>
      </w:rPr>
    </w:lvl>
    <w:lvl w:ilvl="2" w:tplc="A18C166C">
      <w:start w:val="1"/>
      <w:numFmt w:val="bullet"/>
      <w:lvlText w:val=""/>
      <w:lvlJc w:val="left"/>
      <w:pPr>
        <w:ind w:left="2160" w:hanging="360"/>
      </w:pPr>
      <w:rPr>
        <w:rFonts w:ascii="Wingdings" w:hAnsi="Wingdings" w:cs="Wingdings" w:hint="default"/>
      </w:rPr>
    </w:lvl>
    <w:lvl w:ilvl="3" w:tplc="9AB8F14C">
      <w:start w:val="1"/>
      <w:numFmt w:val="bullet"/>
      <w:lvlText w:val=""/>
      <w:lvlJc w:val="left"/>
      <w:pPr>
        <w:ind w:left="2880" w:hanging="360"/>
      </w:pPr>
      <w:rPr>
        <w:rFonts w:ascii="Symbol" w:hAnsi="Symbol" w:cs="Symbol" w:hint="default"/>
      </w:rPr>
    </w:lvl>
    <w:lvl w:ilvl="4" w:tplc="9E54A956">
      <w:start w:val="1"/>
      <w:numFmt w:val="bullet"/>
      <w:lvlText w:val="o"/>
      <w:lvlJc w:val="left"/>
      <w:pPr>
        <w:ind w:left="3600" w:hanging="360"/>
      </w:pPr>
      <w:rPr>
        <w:rFonts w:ascii="Courier New" w:hAnsi="Courier New" w:cs="Courier New" w:hint="default"/>
      </w:rPr>
    </w:lvl>
    <w:lvl w:ilvl="5" w:tplc="B63475C8">
      <w:start w:val="1"/>
      <w:numFmt w:val="bullet"/>
      <w:lvlText w:val=""/>
      <w:lvlJc w:val="left"/>
      <w:pPr>
        <w:ind w:left="4320" w:hanging="360"/>
      </w:pPr>
      <w:rPr>
        <w:rFonts w:ascii="Wingdings" w:hAnsi="Wingdings" w:cs="Wingdings" w:hint="default"/>
      </w:rPr>
    </w:lvl>
    <w:lvl w:ilvl="6" w:tplc="1C9C029E">
      <w:start w:val="1"/>
      <w:numFmt w:val="bullet"/>
      <w:lvlText w:val=""/>
      <w:lvlJc w:val="left"/>
      <w:pPr>
        <w:ind w:left="5040" w:hanging="360"/>
      </w:pPr>
      <w:rPr>
        <w:rFonts w:ascii="Symbol" w:hAnsi="Symbol" w:cs="Symbol" w:hint="default"/>
      </w:rPr>
    </w:lvl>
    <w:lvl w:ilvl="7" w:tplc="B15C8C60">
      <w:start w:val="1"/>
      <w:numFmt w:val="bullet"/>
      <w:lvlText w:val="o"/>
      <w:lvlJc w:val="left"/>
      <w:pPr>
        <w:ind w:left="5760" w:hanging="360"/>
      </w:pPr>
      <w:rPr>
        <w:rFonts w:ascii="Courier New" w:hAnsi="Courier New" w:cs="Courier New" w:hint="default"/>
      </w:rPr>
    </w:lvl>
    <w:lvl w:ilvl="8" w:tplc="B3FC4808">
      <w:start w:val="1"/>
      <w:numFmt w:val="bullet"/>
      <w:lvlText w:val=""/>
      <w:lvlJc w:val="left"/>
      <w:pPr>
        <w:ind w:left="6480" w:hanging="360"/>
      </w:pPr>
      <w:rPr>
        <w:rFonts w:ascii="Wingdings" w:hAnsi="Wingdings" w:cs="Wingdings" w:hint="default"/>
      </w:rPr>
    </w:lvl>
  </w:abstractNum>
  <w:abstractNum w:abstractNumId="18">
    <w:nsid w:val="30C95259"/>
    <w:multiLevelType w:val="hybridMultilevel"/>
    <w:tmpl w:val="C3367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0FC7FE3"/>
    <w:multiLevelType w:val="hybridMultilevel"/>
    <w:tmpl w:val="026A070A"/>
    <w:lvl w:ilvl="0" w:tplc="455ADEFA">
      <w:start w:val="1"/>
      <w:numFmt w:val="bullet"/>
      <w:lvlText w:val=""/>
      <w:lvlJc w:val="left"/>
      <w:pPr>
        <w:ind w:left="720" w:hanging="360"/>
      </w:pPr>
      <w:rPr>
        <w:rFonts w:ascii="Symbol" w:hAnsi="Symbol" w:cs="Symbol" w:hint="default"/>
        <w:sz w:val="18"/>
        <w:szCs w:val="18"/>
      </w:rPr>
    </w:lvl>
    <w:lvl w:ilvl="1" w:tplc="CE4821A8">
      <w:start w:val="1"/>
      <w:numFmt w:val="bullet"/>
      <w:lvlText w:val="o"/>
      <w:lvlJc w:val="left"/>
      <w:pPr>
        <w:ind w:left="1440" w:hanging="360"/>
      </w:pPr>
      <w:rPr>
        <w:rFonts w:ascii="Courier New" w:hAnsi="Courier New" w:cs="Courier New" w:hint="default"/>
      </w:rPr>
    </w:lvl>
    <w:lvl w:ilvl="2" w:tplc="9118E990">
      <w:start w:val="1"/>
      <w:numFmt w:val="bullet"/>
      <w:lvlText w:val=""/>
      <w:lvlJc w:val="left"/>
      <w:pPr>
        <w:ind w:left="2160" w:hanging="360"/>
      </w:pPr>
      <w:rPr>
        <w:rFonts w:ascii="Wingdings" w:hAnsi="Wingdings" w:cs="Wingdings" w:hint="default"/>
      </w:rPr>
    </w:lvl>
    <w:lvl w:ilvl="3" w:tplc="DF240164">
      <w:start w:val="1"/>
      <w:numFmt w:val="bullet"/>
      <w:lvlText w:val=""/>
      <w:lvlJc w:val="left"/>
      <w:pPr>
        <w:ind w:left="2880" w:hanging="360"/>
      </w:pPr>
      <w:rPr>
        <w:rFonts w:ascii="Symbol" w:hAnsi="Symbol" w:cs="Symbol" w:hint="default"/>
      </w:rPr>
    </w:lvl>
    <w:lvl w:ilvl="4" w:tplc="CC92724A">
      <w:start w:val="1"/>
      <w:numFmt w:val="bullet"/>
      <w:lvlText w:val="o"/>
      <w:lvlJc w:val="left"/>
      <w:pPr>
        <w:ind w:left="3600" w:hanging="360"/>
      </w:pPr>
      <w:rPr>
        <w:rFonts w:ascii="Courier New" w:hAnsi="Courier New" w:cs="Courier New" w:hint="default"/>
      </w:rPr>
    </w:lvl>
    <w:lvl w:ilvl="5" w:tplc="07C20CC4">
      <w:start w:val="1"/>
      <w:numFmt w:val="bullet"/>
      <w:lvlText w:val=""/>
      <w:lvlJc w:val="left"/>
      <w:pPr>
        <w:ind w:left="4320" w:hanging="360"/>
      </w:pPr>
      <w:rPr>
        <w:rFonts w:ascii="Wingdings" w:hAnsi="Wingdings" w:cs="Wingdings" w:hint="default"/>
      </w:rPr>
    </w:lvl>
    <w:lvl w:ilvl="6" w:tplc="0EE60992">
      <w:start w:val="1"/>
      <w:numFmt w:val="bullet"/>
      <w:lvlText w:val=""/>
      <w:lvlJc w:val="left"/>
      <w:pPr>
        <w:ind w:left="5040" w:hanging="360"/>
      </w:pPr>
      <w:rPr>
        <w:rFonts w:ascii="Symbol" w:hAnsi="Symbol" w:cs="Symbol" w:hint="default"/>
      </w:rPr>
    </w:lvl>
    <w:lvl w:ilvl="7" w:tplc="9CF283D4">
      <w:start w:val="1"/>
      <w:numFmt w:val="bullet"/>
      <w:lvlText w:val="o"/>
      <w:lvlJc w:val="left"/>
      <w:pPr>
        <w:ind w:left="5760" w:hanging="360"/>
      </w:pPr>
      <w:rPr>
        <w:rFonts w:ascii="Courier New" w:hAnsi="Courier New" w:cs="Courier New" w:hint="default"/>
      </w:rPr>
    </w:lvl>
    <w:lvl w:ilvl="8" w:tplc="DE8C1B5E">
      <w:start w:val="1"/>
      <w:numFmt w:val="bullet"/>
      <w:lvlText w:val=""/>
      <w:lvlJc w:val="left"/>
      <w:pPr>
        <w:ind w:left="6480" w:hanging="360"/>
      </w:pPr>
      <w:rPr>
        <w:rFonts w:ascii="Wingdings" w:hAnsi="Wingdings" w:cs="Wingdings" w:hint="default"/>
      </w:rPr>
    </w:lvl>
  </w:abstractNum>
  <w:abstractNum w:abstractNumId="20">
    <w:nsid w:val="33C7145B"/>
    <w:multiLevelType w:val="hybridMultilevel"/>
    <w:tmpl w:val="14B81D0E"/>
    <w:lvl w:ilvl="0" w:tplc="2A86DA20">
      <w:start w:val="1"/>
      <w:numFmt w:val="bullet"/>
      <w:lvlText w:val=""/>
      <w:lvlJc w:val="left"/>
      <w:pPr>
        <w:ind w:left="720" w:hanging="360"/>
      </w:pPr>
      <w:rPr>
        <w:rFonts w:ascii="Symbol" w:hAnsi="Symbol" w:cs="Symbol" w:hint="default"/>
        <w:sz w:val="18"/>
        <w:szCs w:val="18"/>
      </w:rPr>
    </w:lvl>
    <w:lvl w:ilvl="1" w:tplc="A58424B6">
      <w:start w:val="1"/>
      <w:numFmt w:val="bullet"/>
      <w:lvlText w:val="o"/>
      <w:lvlJc w:val="left"/>
      <w:pPr>
        <w:ind w:left="1440" w:hanging="360"/>
      </w:pPr>
      <w:rPr>
        <w:rFonts w:ascii="Courier New" w:hAnsi="Courier New" w:cs="Courier New" w:hint="default"/>
      </w:rPr>
    </w:lvl>
    <w:lvl w:ilvl="2" w:tplc="D5FE1358">
      <w:start w:val="1"/>
      <w:numFmt w:val="bullet"/>
      <w:lvlText w:val=""/>
      <w:lvlJc w:val="left"/>
      <w:pPr>
        <w:ind w:left="2160" w:hanging="360"/>
      </w:pPr>
      <w:rPr>
        <w:rFonts w:ascii="Wingdings" w:hAnsi="Wingdings" w:cs="Wingdings" w:hint="default"/>
      </w:rPr>
    </w:lvl>
    <w:lvl w:ilvl="3" w:tplc="6F3247B8">
      <w:start w:val="1"/>
      <w:numFmt w:val="bullet"/>
      <w:lvlText w:val=""/>
      <w:lvlJc w:val="left"/>
      <w:pPr>
        <w:ind w:left="2880" w:hanging="360"/>
      </w:pPr>
      <w:rPr>
        <w:rFonts w:ascii="Symbol" w:hAnsi="Symbol" w:cs="Symbol" w:hint="default"/>
      </w:rPr>
    </w:lvl>
    <w:lvl w:ilvl="4" w:tplc="CEA895A0">
      <w:start w:val="1"/>
      <w:numFmt w:val="bullet"/>
      <w:lvlText w:val="o"/>
      <w:lvlJc w:val="left"/>
      <w:pPr>
        <w:ind w:left="3600" w:hanging="360"/>
      </w:pPr>
      <w:rPr>
        <w:rFonts w:ascii="Courier New" w:hAnsi="Courier New" w:cs="Courier New" w:hint="default"/>
      </w:rPr>
    </w:lvl>
    <w:lvl w:ilvl="5" w:tplc="AB8A81A2">
      <w:start w:val="1"/>
      <w:numFmt w:val="bullet"/>
      <w:lvlText w:val=""/>
      <w:lvlJc w:val="left"/>
      <w:pPr>
        <w:ind w:left="4320" w:hanging="360"/>
      </w:pPr>
      <w:rPr>
        <w:rFonts w:ascii="Wingdings" w:hAnsi="Wingdings" w:cs="Wingdings" w:hint="default"/>
      </w:rPr>
    </w:lvl>
    <w:lvl w:ilvl="6" w:tplc="815AC748">
      <w:start w:val="1"/>
      <w:numFmt w:val="bullet"/>
      <w:lvlText w:val=""/>
      <w:lvlJc w:val="left"/>
      <w:pPr>
        <w:ind w:left="5040" w:hanging="360"/>
      </w:pPr>
      <w:rPr>
        <w:rFonts w:ascii="Symbol" w:hAnsi="Symbol" w:cs="Symbol" w:hint="default"/>
      </w:rPr>
    </w:lvl>
    <w:lvl w:ilvl="7" w:tplc="A508B608">
      <w:start w:val="1"/>
      <w:numFmt w:val="bullet"/>
      <w:lvlText w:val="o"/>
      <w:lvlJc w:val="left"/>
      <w:pPr>
        <w:ind w:left="5760" w:hanging="360"/>
      </w:pPr>
      <w:rPr>
        <w:rFonts w:ascii="Courier New" w:hAnsi="Courier New" w:cs="Courier New" w:hint="default"/>
      </w:rPr>
    </w:lvl>
    <w:lvl w:ilvl="8" w:tplc="CA8E2A10">
      <w:start w:val="1"/>
      <w:numFmt w:val="bullet"/>
      <w:lvlText w:val=""/>
      <w:lvlJc w:val="left"/>
      <w:pPr>
        <w:ind w:left="6480" w:hanging="360"/>
      </w:pPr>
      <w:rPr>
        <w:rFonts w:ascii="Wingdings" w:hAnsi="Wingdings" w:cs="Wingdings" w:hint="default"/>
      </w:rPr>
    </w:lvl>
  </w:abstractNum>
  <w:abstractNum w:abstractNumId="21">
    <w:nsid w:val="35651243"/>
    <w:multiLevelType w:val="hybridMultilevel"/>
    <w:tmpl w:val="7BA60200"/>
    <w:lvl w:ilvl="0" w:tplc="12662796">
      <w:start w:val="1"/>
      <w:numFmt w:val="bullet"/>
      <w:lvlText w:val=""/>
      <w:lvlJc w:val="left"/>
      <w:pPr>
        <w:ind w:left="720" w:hanging="360"/>
      </w:pPr>
      <w:rPr>
        <w:rFonts w:ascii="Symbol" w:hAnsi="Symbol" w:cs="Symbol" w:hint="default"/>
        <w:sz w:val="18"/>
        <w:szCs w:val="18"/>
      </w:rPr>
    </w:lvl>
    <w:lvl w:ilvl="1" w:tplc="F348BA2E">
      <w:start w:val="1"/>
      <w:numFmt w:val="bullet"/>
      <w:lvlText w:val="o"/>
      <w:lvlJc w:val="left"/>
      <w:pPr>
        <w:ind w:left="1440" w:hanging="360"/>
      </w:pPr>
      <w:rPr>
        <w:rFonts w:ascii="Courier New" w:hAnsi="Courier New" w:cs="Courier New" w:hint="default"/>
      </w:rPr>
    </w:lvl>
    <w:lvl w:ilvl="2" w:tplc="1616BCC8">
      <w:start w:val="1"/>
      <w:numFmt w:val="bullet"/>
      <w:lvlText w:val=""/>
      <w:lvlJc w:val="left"/>
      <w:pPr>
        <w:ind w:left="2160" w:hanging="360"/>
      </w:pPr>
      <w:rPr>
        <w:rFonts w:ascii="Wingdings" w:hAnsi="Wingdings" w:cs="Wingdings" w:hint="default"/>
      </w:rPr>
    </w:lvl>
    <w:lvl w:ilvl="3" w:tplc="FDFE7C66">
      <w:start w:val="1"/>
      <w:numFmt w:val="bullet"/>
      <w:lvlText w:val=""/>
      <w:lvlJc w:val="left"/>
      <w:pPr>
        <w:ind w:left="2880" w:hanging="360"/>
      </w:pPr>
      <w:rPr>
        <w:rFonts w:ascii="Symbol" w:hAnsi="Symbol" w:cs="Symbol" w:hint="default"/>
      </w:rPr>
    </w:lvl>
    <w:lvl w:ilvl="4" w:tplc="BA028F50">
      <w:start w:val="1"/>
      <w:numFmt w:val="bullet"/>
      <w:lvlText w:val="o"/>
      <w:lvlJc w:val="left"/>
      <w:pPr>
        <w:ind w:left="3600" w:hanging="360"/>
      </w:pPr>
      <w:rPr>
        <w:rFonts w:ascii="Courier New" w:hAnsi="Courier New" w:cs="Courier New" w:hint="default"/>
      </w:rPr>
    </w:lvl>
    <w:lvl w:ilvl="5" w:tplc="51661B02">
      <w:start w:val="1"/>
      <w:numFmt w:val="bullet"/>
      <w:lvlText w:val=""/>
      <w:lvlJc w:val="left"/>
      <w:pPr>
        <w:ind w:left="4320" w:hanging="360"/>
      </w:pPr>
      <w:rPr>
        <w:rFonts w:ascii="Wingdings" w:hAnsi="Wingdings" w:cs="Wingdings" w:hint="default"/>
      </w:rPr>
    </w:lvl>
    <w:lvl w:ilvl="6" w:tplc="5D66696C">
      <w:start w:val="1"/>
      <w:numFmt w:val="bullet"/>
      <w:lvlText w:val=""/>
      <w:lvlJc w:val="left"/>
      <w:pPr>
        <w:ind w:left="5040" w:hanging="360"/>
      </w:pPr>
      <w:rPr>
        <w:rFonts w:ascii="Symbol" w:hAnsi="Symbol" w:cs="Symbol" w:hint="default"/>
      </w:rPr>
    </w:lvl>
    <w:lvl w:ilvl="7" w:tplc="BD62CC2E">
      <w:start w:val="1"/>
      <w:numFmt w:val="bullet"/>
      <w:lvlText w:val="o"/>
      <w:lvlJc w:val="left"/>
      <w:pPr>
        <w:ind w:left="5760" w:hanging="360"/>
      </w:pPr>
      <w:rPr>
        <w:rFonts w:ascii="Courier New" w:hAnsi="Courier New" w:cs="Courier New" w:hint="default"/>
      </w:rPr>
    </w:lvl>
    <w:lvl w:ilvl="8" w:tplc="9C9203B4">
      <w:start w:val="1"/>
      <w:numFmt w:val="bullet"/>
      <w:lvlText w:val=""/>
      <w:lvlJc w:val="left"/>
      <w:pPr>
        <w:ind w:left="6480" w:hanging="360"/>
      </w:pPr>
      <w:rPr>
        <w:rFonts w:ascii="Wingdings" w:hAnsi="Wingdings" w:cs="Wingdings" w:hint="default"/>
      </w:rPr>
    </w:lvl>
  </w:abstractNum>
  <w:abstractNum w:abstractNumId="22">
    <w:nsid w:val="36191394"/>
    <w:multiLevelType w:val="hybridMultilevel"/>
    <w:tmpl w:val="B77216A2"/>
    <w:lvl w:ilvl="0" w:tplc="A12C7E92">
      <w:start w:val="1"/>
      <w:numFmt w:val="bullet"/>
      <w:lvlText w:val=""/>
      <w:lvlJc w:val="left"/>
      <w:pPr>
        <w:ind w:left="720" w:hanging="360"/>
      </w:pPr>
      <w:rPr>
        <w:rFonts w:ascii="Symbol" w:hAnsi="Symbol" w:cs="Symbol" w:hint="default"/>
        <w:sz w:val="18"/>
        <w:szCs w:val="18"/>
      </w:rPr>
    </w:lvl>
    <w:lvl w:ilvl="1" w:tplc="0450B464">
      <w:start w:val="1"/>
      <w:numFmt w:val="bullet"/>
      <w:lvlText w:val="o"/>
      <w:lvlJc w:val="left"/>
      <w:pPr>
        <w:ind w:left="1440" w:hanging="360"/>
      </w:pPr>
      <w:rPr>
        <w:rFonts w:ascii="Courier New" w:hAnsi="Courier New" w:cs="Courier New" w:hint="default"/>
      </w:rPr>
    </w:lvl>
    <w:lvl w:ilvl="2" w:tplc="0D525212">
      <w:start w:val="1"/>
      <w:numFmt w:val="bullet"/>
      <w:lvlText w:val=""/>
      <w:lvlJc w:val="left"/>
      <w:pPr>
        <w:ind w:left="2160" w:hanging="360"/>
      </w:pPr>
      <w:rPr>
        <w:rFonts w:ascii="Wingdings" w:hAnsi="Wingdings" w:cs="Wingdings" w:hint="default"/>
      </w:rPr>
    </w:lvl>
    <w:lvl w:ilvl="3" w:tplc="044E9556">
      <w:start w:val="1"/>
      <w:numFmt w:val="bullet"/>
      <w:lvlText w:val=""/>
      <w:lvlJc w:val="left"/>
      <w:pPr>
        <w:ind w:left="2880" w:hanging="360"/>
      </w:pPr>
      <w:rPr>
        <w:rFonts w:ascii="Symbol" w:hAnsi="Symbol" w:cs="Symbol" w:hint="default"/>
      </w:rPr>
    </w:lvl>
    <w:lvl w:ilvl="4" w:tplc="AA40FDF2">
      <w:start w:val="1"/>
      <w:numFmt w:val="bullet"/>
      <w:lvlText w:val="o"/>
      <w:lvlJc w:val="left"/>
      <w:pPr>
        <w:ind w:left="3600" w:hanging="360"/>
      </w:pPr>
      <w:rPr>
        <w:rFonts w:ascii="Courier New" w:hAnsi="Courier New" w:cs="Courier New" w:hint="default"/>
      </w:rPr>
    </w:lvl>
    <w:lvl w:ilvl="5" w:tplc="EDB4AC78">
      <w:start w:val="1"/>
      <w:numFmt w:val="bullet"/>
      <w:lvlText w:val=""/>
      <w:lvlJc w:val="left"/>
      <w:pPr>
        <w:ind w:left="4320" w:hanging="360"/>
      </w:pPr>
      <w:rPr>
        <w:rFonts w:ascii="Wingdings" w:hAnsi="Wingdings" w:cs="Wingdings" w:hint="default"/>
      </w:rPr>
    </w:lvl>
    <w:lvl w:ilvl="6" w:tplc="03A8A97C">
      <w:start w:val="1"/>
      <w:numFmt w:val="bullet"/>
      <w:lvlText w:val=""/>
      <w:lvlJc w:val="left"/>
      <w:pPr>
        <w:ind w:left="5040" w:hanging="360"/>
      </w:pPr>
      <w:rPr>
        <w:rFonts w:ascii="Symbol" w:hAnsi="Symbol" w:cs="Symbol" w:hint="default"/>
      </w:rPr>
    </w:lvl>
    <w:lvl w:ilvl="7" w:tplc="9D2AFF90">
      <w:start w:val="1"/>
      <w:numFmt w:val="bullet"/>
      <w:lvlText w:val="o"/>
      <w:lvlJc w:val="left"/>
      <w:pPr>
        <w:ind w:left="5760" w:hanging="360"/>
      </w:pPr>
      <w:rPr>
        <w:rFonts w:ascii="Courier New" w:hAnsi="Courier New" w:cs="Courier New" w:hint="default"/>
      </w:rPr>
    </w:lvl>
    <w:lvl w:ilvl="8" w:tplc="CF6A9A5A">
      <w:start w:val="1"/>
      <w:numFmt w:val="bullet"/>
      <w:lvlText w:val=""/>
      <w:lvlJc w:val="left"/>
      <w:pPr>
        <w:ind w:left="6480" w:hanging="360"/>
      </w:pPr>
      <w:rPr>
        <w:rFonts w:ascii="Wingdings" w:hAnsi="Wingdings" w:cs="Wingdings" w:hint="default"/>
      </w:rPr>
    </w:lvl>
  </w:abstractNum>
  <w:abstractNum w:abstractNumId="23">
    <w:nsid w:val="392A4683"/>
    <w:multiLevelType w:val="hybridMultilevel"/>
    <w:tmpl w:val="BD8EAAEC"/>
    <w:lvl w:ilvl="0" w:tplc="C182541C">
      <w:start w:val="1"/>
      <w:numFmt w:val="bullet"/>
      <w:lvlText w:val=""/>
      <w:lvlJc w:val="left"/>
      <w:pPr>
        <w:ind w:left="720" w:hanging="360"/>
      </w:pPr>
      <w:rPr>
        <w:rFonts w:ascii="Symbol" w:hAnsi="Symbol" w:cs="Symbol" w:hint="default"/>
        <w:sz w:val="18"/>
        <w:szCs w:val="18"/>
      </w:rPr>
    </w:lvl>
    <w:lvl w:ilvl="1" w:tplc="50D69D68">
      <w:start w:val="1"/>
      <w:numFmt w:val="bullet"/>
      <w:lvlText w:val="o"/>
      <w:lvlJc w:val="left"/>
      <w:pPr>
        <w:ind w:left="1440" w:hanging="360"/>
      </w:pPr>
      <w:rPr>
        <w:rFonts w:ascii="Courier New" w:hAnsi="Courier New" w:cs="Courier New" w:hint="default"/>
      </w:rPr>
    </w:lvl>
    <w:lvl w:ilvl="2" w:tplc="2DF8E6F4">
      <w:start w:val="1"/>
      <w:numFmt w:val="bullet"/>
      <w:lvlText w:val=""/>
      <w:lvlJc w:val="left"/>
      <w:pPr>
        <w:ind w:left="2160" w:hanging="360"/>
      </w:pPr>
      <w:rPr>
        <w:rFonts w:ascii="Wingdings" w:hAnsi="Wingdings" w:cs="Wingdings" w:hint="default"/>
      </w:rPr>
    </w:lvl>
    <w:lvl w:ilvl="3" w:tplc="9C62D2A6">
      <w:start w:val="1"/>
      <w:numFmt w:val="bullet"/>
      <w:lvlText w:val=""/>
      <w:lvlJc w:val="left"/>
      <w:pPr>
        <w:ind w:left="2880" w:hanging="360"/>
      </w:pPr>
      <w:rPr>
        <w:rFonts w:ascii="Symbol" w:hAnsi="Symbol" w:cs="Symbol" w:hint="default"/>
      </w:rPr>
    </w:lvl>
    <w:lvl w:ilvl="4" w:tplc="CBD42CFA">
      <w:start w:val="1"/>
      <w:numFmt w:val="bullet"/>
      <w:lvlText w:val="o"/>
      <w:lvlJc w:val="left"/>
      <w:pPr>
        <w:ind w:left="3600" w:hanging="360"/>
      </w:pPr>
      <w:rPr>
        <w:rFonts w:ascii="Courier New" w:hAnsi="Courier New" w:cs="Courier New" w:hint="default"/>
      </w:rPr>
    </w:lvl>
    <w:lvl w:ilvl="5" w:tplc="E00818CA">
      <w:start w:val="1"/>
      <w:numFmt w:val="bullet"/>
      <w:lvlText w:val=""/>
      <w:lvlJc w:val="left"/>
      <w:pPr>
        <w:ind w:left="4320" w:hanging="360"/>
      </w:pPr>
      <w:rPr>
        <w:rFonts w:ascii="Wingdings" w:hAnsi="Wingdings" w:cs="Wingdings" w:hint="default"/>
      </w:rPr>
    </w:lvl>
    <w:lvl w:ilvl="6" w:tplc="5B8A3448">
      <w:start w:val="1"/>
      <w:numFmt w:val="bullet"/>
      <w:lvlText w:val=""/>
      <w:lvlJc w:val="left"/>
      <w:pPr>
        <w:ind w:left="5040" w:hanging="360"/>
      </w:pPr>
      <w:rPr>
        <w:rFonts w:ascii="Symbol" w:hAnsi="Symbol" w:cs="Symbol" w:hint="default"/>
      </w:rPr>
    </w:lvl>
    <w:lvl w:ilvl="7" w:tplc="0870FCCC">
      <w:start w:val="1"/>
      <w:numFmt w:val="bullet"/>
      <w:lvlText w:val="o"/>
      <w:lvlJc w:val="left"/>
      <w:pPr>
        <w:ind w:left="5760" w:hanging="360"/>
      </w:pPr>
      <w:rPr>
        <w:rFonts w:ascii="Courier New" w:hAnsi="Courier New" w:cs="Courier New" w:hint="default"/>
      </w:rPr>
    </w:lvl>
    <w:lvl w:ilvl="8" w:tplc="B6AA25A4">
      <w:start w:val="1"/>
      <w:numFmt w:val="bullet"/>
      <w:lvlText w:val=""/>
      <w:lvlJc w:val="left"/>
      <w:pPr>
        <w:ind w:left="6480" w:hanging="360"/>
      </w:pPr>
      <w:rPr>
        <w:rFonts w:ascii="Wingdings" w:hAnsi="Wingdings" w:cs="Wingdings" w:hint="default"/>
      </w:rPr>
    </w:lvl>
  </w:abstractNum>
  <w:abstractNum w:abstractNumId="24">
    <w:nsid w:val="3F23695C"/>
    <w:multiLevelType w:val="hybridMultilevel"/>
    <w:tmpl w:val="66D6C054"/>
    <w:lvl w:ilvl="0" w:tplc="EAF2F2E4">
      <w:start w:val="3"/>
      <w:numFmt w:val="lowerLetter"/>
      <w:lvlText w:val="%1."/>
      <w:lvlJc w:val="left"/>
      <w:pPr>
        <w:ind w:left="720" w:hanging="360"/>
      </w:pPr>
      <w:rPr>
        <w:rFonts w:ascii="Arial" w:hAnsi="Arial" w:cs="Arial" w:hint="default"/>
        <w:sz w:val="18"/>
        <w:szCs w:val="18"/>
      </w:rPr>
    </w:lvl>
    <w:lvl w:ilvl="1" w:tplc="D2CEA6D2">
      <w:start w:val="1"/>
      <w:numFmt w:val="lowerLetter"/>
      <w:lvlText w:val="%2."/>
      <w:lvlJc w:val="left"/>
      <w:pPr>
        <w:ind w:left="1440" w:hanging="360"/>
      </w:pPr>
    </w:lvl>
    <w:lvl w:ilvl="2" w:tplc="6E5ADBE8">
      <w:start w:val="1"/>
      <w:numFmt w:val="lowerLetter"/>
      <w:lvlText w:val="%3."/>
      <w:lvlJc w:val="left"/>
      <w:pPr>
        <w:ind w:left="2160" w:hanging="360"/>
      </w:pPr>
    </w:lvl>
    <w:lvl w:ilvl="3" w:tplc="FC04E760">
      <w:start w:val="1"/>
      <w:numFmt w:val="lowerLetter"/>
      <w:lvlText w:val="%4."/>
      <w:lvlJc w:val="left"/>
      <w:pPr>
        <w:ind w:left="2880" w:hanging="360"/>
      </w:pPr>
    </w:lvl>
    <w:lvl w:ilvl="4" w:tplc="0F14C2E4">
      <w:start w:val="1"/>
      <w:numFmt w:val="lowerLetter"/>
      <w:lvlText w:val="%5."/>
      <w:lvlJc w:val="left"/>
      <w:pPr>
        <w:ind w:left="3600" w:hanging="360"/>
      </w:pPr>
    </w:lvl>
    <w:lvl w:ilvl="5" w:tplc="34AC2106">
      <w:start w:val="1"/>
      <w:numFmt w:val="lowerLetter"/>
      <w:lvlText w:val="%6."/>
      <w:lvlJc w:val="left"/>
      <w:pPr>
        <w:ind w:left="4320" w:hanging="360"/>
      </w:pPr>
    </w:lvl>
    <w:lvl w:ilvl="6" w:tplc="2EC48E0E">
      <w:start w:val="1"/>
      <w:numFmt w:val="lowerLetter"/>
      <w:lvlText w:val="%7."/>
      <w:lvlJc w:val="left"/>
      <w:pPr>
        <w:ind w:left="5040" w:hanging="360"/>
      </w:pPr>
    </w:lvl>
    <w:lvl w:ilvl="7" w:tplc="31D63A04">
      <w:start w:val="1"/>
      <w:numFmt w:val="lowerLetter"/>
      <w:lvlText w:val="%8."/>
      <w:lvlJc w:val="left"/>
      <w:pPr>
        <w:ind w:left="5760" w:hanging="360"/>
      </w:pPr>
    </w:lvl>
    <w:lvl w:ilvl="8" w:tplc="3AAAEDC6">
      <w:start w:val="1"/>
      <w:numFmt w:val="lowerLetter"/>
      <w:lvlText w:val="%9."/>
      <w:lvlJc w:val="left"/>
      <w:pPr>
        <w:ind w:left="6480" w:hanging="360"/>
      </w:pPr>
    </w:lvl>
  </w:abstractNum>
  <w:abstractNum w:abstractNumId="25">
    <w:nsid w:val="405E2124"/>
    <w:multiLevelType w:val="hybridMultilevel"/>
    <w:tmpl w:val="53207CF8"/>
    <w:lvl w:ilvl="0" w:tplc="CDB2C62A">
      <w:start w:val="1"/>
      <w:numFmt w:val="lowerLetter"/>
      <w:lvlText w:val="%1."/>
      <w:lvlJc w:val="left"/>
      <w:pPr>
        <w:ind w:left="720" w:hanging="360"/>
      </w:pPr>
      <w:rPr>
        <w:rFonts w:ascii="Arial" w:hAnsi="Arial" w:cs="Arial" w:hint="default"/>
        <w:sz w:val="18"/>
        <w:szCs w:val="18"/>
      </w:rPr>
    </w:lvl>
    <w:lvl w:ilvl="1" w:tplc="D2EAEAB6">
      <w:start w:val="1"/>
      <w:numFmt w:val="lowerLetter"/>
      <w:lvlText w:val="%2."/>
      <w:lvlJc w:val="left"/>
      <w:pPr>
        <w:ind w:left="1440" w:hanging="360"/>
      </w:pPr>
    </w:lvl>
    <w:lvl w:ilvl="2" w:tplc="F06E5378">
      <w:start w:val="1"/>
      <w:numFmt w:val="lowerLetter"/>
      <w:lvlText w:val="%3."/>
      <w:lvlJc w:val="left"/>
      <w:pPr>
        <w:ind w:left="2160" w:hanging="360"/>
      </w:pPr>
    </w:lvl>
    <w:lvl w:ilvl="3" w:tplc="913077D4">
      <w:start w:val="1"/>
      <w:numFmt w:val="lowerLetter"/>
      <w:lvlText w:val="%4."/>
      <w:lvlJc w:val="left"/>
      <w:pPr>
        <w:ind w:left="2880" w:hanging="360"/>
      </w:pPr>
    </w:lvl>
    <w:lvl w:ilvl="4" w:tplc="6C5CA28E">
      <w:start w:val="1"/>
      <w:numFmt w:val="lowerLetter"/>
      <w:lvlText w:val="%5."/>
      <w:lvlJc w:val="left"/>
      <w:pPr>
        <w:ind w:left="3600" w:hanging="360"/>
      </w:pPr>
    </w:lvl>
    <w:lvl w:ilvl="5" w:tplc="C7A8FE20">
      <w:start w:val="1"/>
      <w:numFmt w:val="lowerLetter"/>
      <w:lvlText w:val="%6."/>
      <w:lvlJc w:val="left"/>
      <w:pPr>
        <w:ind w:left="4320" w:hanging="360"/>
      </w:pPr>
    </w:lvl>
    <w:lvl w:ilvl="6" w:tplc="AF2CA98E">
      <w:start w:val="1"/>
      <w:numFmt w:val="lowerLetter"/>
      <w:lvlText w:val="%7."/>
      <w:lvlJc w:val="left"/>
      <w:pPr>
        <w:ind w:left="5040" w:hanging="360"/>
      </w:pPr>
    </w:lvl>
    <w:lvl w:ilvl="7" w:tplc="48A2DD7C">
      <w:start w:val="1"/>
      <w:numFmt w:val="lowerLetter"/>
      <w:lvlText w:val="%8."/>
      <w:lvlJc w:val="left"/>
      <w:pPr>
        <w:ind w:left="5760" w:hanging="360"/>
      </w:pPr>
    </w:lvl>
    <w:lvl w:ilvl="8" w:tplc="70748092">
      <w:start w:val="1"/>
      <w:numFmt w:val="lowerLetter"/>
      <w:lvlText w:val="%9."/>
      <w:lvlJc w:val="left"/>
      <w:pPr>
        <w:ind w:left="6480" w:hanging="360"/>
      </w:pPr>
    </w:lvl>
  </w:abstractNum>
  <w:abstractNum w:abstractNumId="26">
    <w:nsid w:val="415526F1"/>
    <w:multiLevelType w:val="hybridMultilevel"/>
    <w:tmpl w:val="628AE00C"/>
    <w:lvl w:ilvl="0" w:tplc="D4CEA544">
      <w:start w:val="1"/>
      <w:numFmt w:val="bullet"/>
      <w:lvlText w:val=""/>
      <w:lvlJc w:val="left"/>
      <w:pPr>
        <w:ind w:left="720" w:hanging="360"/>
      </w:pPr>
      <w:rPr>
        <w:rFonts w:ascii="Symbol" w:hAnsi="Symbol" w:cs="Symbol" w:hint="default"/>
        <w:sz w:val="18"/>
        <w:szCs w:val="18"/>
      </w:rPr>
    </w:lvl>
    <w:lvl w:ilvl="1" w:tplc="8AB6F5A6">
      <w:start w:val="1"/>
      <w:numFmt w:val="bullet"/>
      <w:lvlText w:val="o"/>
      <w:lvlJc w:val="left"/>
      <w:pPr>
        <w:ind w:left="1440" w:hanging="360"/>
      </w:pPr>
      <w:rPr>
        <w:rFonts w:ascii="Courier New" w:hAnsi="Courier New" w:cs="Courier New" w:hint="default"/>
      </w:rPr>
    </w:lvl>
    <w:lvl w:ilvl="2" w:tplc="98B6F4B0">
      <w:start w:val="1"/>
      <w:numFmt w:val="bullet"/>
      <w:lvlText w:val=""/>
      <w:lvlJc w:val="left"/>
      <w:pPr>
        <w:ind w:left="2160" w:hanging="360"/>
      </w:pPr>
      <w:rPr>
        <w:rFonts w:ascii="Wingdings" w:hAnsi="Wingdings" w:cs="Wingdings" w:hint="default"/>
      </w:rPr>
    </w:lvl>
    <w:lvl w:ilvl="3" w:tplc="B3F0A414">
      <w:start w:val="1"/>
      <w:numFmt w:val="bullet"/>
      <w:lvlText w:val=""/>
      <w:lvlJc w:val="left"/>
      <w:pPr>
        <w:ind w:left="2880" w:hanging="360"/>
      </w:pPr>
      <w:rPr>
        <w:rFonts w:ascii="Symbol" w:hAnsi="Symbol" w:cs="Symbol" w:hint="default"/>
      </w:rPr>
    </w:lvl>
    <w:lvl w:ilvl="4" w:tplc="3DE02818">
      <w:start w:val="1"/>
      <w:numFmt w:val="bullet"/>
      <w:lvlText w:val="o"/>
      <w:lvlJc w:val="left"/>
      <w:pPr>
        <w:ind w:left="3600" w:hanging="360"/>
      </w:pPr>
      <w:rPr>
        <w:rFonts w:ascii="Courier New" w:hAnsi="Courier New" w:cs="Courier New" w:hint="default"/>
      </w:rPr>
    </w:lvl>
    <w:lvl w:ilvl="5" w:tplc="67964B8A">
      <w:start w:val="1"/>
      <w:numFmt w:val="bullet"/>
      <w:lvlText w:val=""/>
      <w:lvlJc w:val="left"/>
      <w:pPr>
        <w:ind w:left="4320" w:hanging="360"/>
      </w:pPr>
      <w:rPr>
        <w:rFonts w:ascii="Wingdings" w:hAnsi="Wingdings" w:cs="Wingdings" w:hint="default"/>
      </w:rPr>
    </w:lvl>
    <w:lvl w:ilvl="6" w:tplc="6A10713E">
      <w:start w:val="1"/>
      <w:numFmt w:val="bullet"/>
      <w:lvlText w:val=""/>
      <w:lvlJc w:val="left"/>
      <w:pPr>
        <w:ind w:left="5040" w:hanging="360"/>
      </w:pPr>
      <w:rPr>
        <w:rFonts w:ascii="Symbol" w:hAnsi="Symbol" w:cs="Symbol" w:hint="default"/>
      </w:rPr>
    </w:lvl>
    <w:lvl w:ilvl="7" w:tplc="D98C8784">
      <w:start w:val="1"/>
      <w:numFmt w:val="bullet"/>
      <w:lvlText w:val="o"/>
      <w:lvlJc w:val="left"/>
      <w:pPr>
        <w:ind w:left="5760" w:hanging="360"/>
      </w:pPr>
      <w:rPr>
        <w:rFonts w:ascii="Courier New" w:hAnsi="Courier New" w:cs="Courier New" w:hint="default"/>
      </w:rPr>
    </w:lvl>
    <w:lvl w:ilvl="8" w:tplc="70B09A8A">
      <w:start w:val="1"/>
      <w:numFmt w:val="bullet"/>
      <w:lvlText w:val=""/>
      <w:lvlJc w:val="left"/>
      <w:pPr>
        <w:ind w:left="6480" w:hanging="360"/>
      </w:pPr>
      <w:rPr>
        <w:rFonts w:ascii="Wingdings" w:hAnsi="Wingdings" w:cs="Wingdings" w:hint="default"/>
      </w:rPr>
    </w:lvl>
  </w:abstractNum>
  <w:abstractNum w:abstractNumId="27">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2753813"/>
    <w:multiLevelType w:val="hybridMultilevel"/>
    <w:tmpl w:val="E1147398"/>
    <w:lvl w:ilvl="0" w:tplc="1D36E422">
      <w:start w:val="1"/>
      <w:numFmt w:val="bullet"/>
      <w:lvlText w:val=""/>
      <w:lvlJc w:val="left"/>
      <w:pPr>
        <w:ind w:left="720" w:hanging="360"/>
      </w:pPr>
      <w:rPr>
        <w:rFonts w:ascii="Symbol" w:hAnsi="Symbol" w:cs="Symbol" w:hint="default"/>
        <w:sz w:val="18"/>
        <w:szCs w:val="18"/>
      </w:rPr>
    </w:lvl>
    <w:lvl w:ilvl="1" w:tplc="A3D00F1A">
      <w:start w:val="1"/>
      <w:numFmt w:val="bullet"/>
      <w:lvlText w:val="o"/>
      <w:lvlJc w:val="left"/>
      <w:pPr>
        <w:ind w:left="1440" w:hanging="360"/>
      </w:pPr>
      <w:rPr>
        <w:rFonts w:ascii="Courier New" w:hAnsi="Courier New" w:cs="Courier New" w:hint="default"/>
      </w:rPr>
    </w:lvl>
    <w:lvl w:ilvl="2" w:tplc="AEA43D32">
      <w:start w:val="1"/>
      <w:numFmt w:val="bullet"/>
      <w:lvlText w:val=""/>
      <w:lvlJc w:val="left"/>
      <w:pPr>
        <w:ind w:left="2160" w:hanging="360"/>
      </w:pPr>
      <w:rPr>
        <w:rFonts w:ascii="Wingdings" w:hAnsi="Wingdings" w:cs="Wingdings" w:hint="default"/>
      </w:rPr>
    </w:lvl>
    <w:lvl w:ilvl="3" w:tplc="00F6190C">
      <w:start w:val="1"/>
      <w:numFmt w:val="bullet"/>
      <w:lvlText w:val=""/>
      <w:lvlJc w:val="left"/>
      <w:pPr>
        <w:ind w:left="2880" w:hanging="360"/>
      </w:pPr>
      <w:rPr>
        <w:rFonts w:ascii="Symbol" w:hAnsi="Symbol" w:cs="Symbol" w:hint="default"/>
      </w:rPr>
    </w:lvl>
    <w:lvl w:ilvl="4" w:tplc="540CA452">
      <w:start w:val="1"/>
      <w:numFmt w:val="bullet"/>
      <w:lvlText w:val="o"/>
      <w:lvlJc w:val="left"/>
      <w:pPr>
        <w:ind w:left="3600" w:hanging="360"/>
      </w:pPr>
      <w:rPr>
        <w:rFonts w:ascii="Courier New" w:hAnsi="Courier New" w:cs="Courier New" w:hint="default"/>
      </w:rPr>
    </w:lvl>
    <w:lvl w:ilvl="5" w:tplc="61F09D58">
      <w:start w:val="1"/>
      <w:numFmt w:val="bullet"/>
      <w:lvlText w:val=""/>
      <w:lvlJc w:val="left"/>
      <w:pPr>
        <w:ind w:left="4320" w:hanging="360"/>
      </w:pPr>
      <w:rPr>
        <w:rFonts w:ascii="Wingdings" w:hAnsi="Wingdings" w:cs="Wingdings" w:hint="default"/>
      </w:rPr>
    </w:lvl>
    <w:lvl w:ilvl="6" w:tplc="A56A73EE">
      <w:start w:val="1"/>
      <w:numFmt w:val="bullet"/>
      <w:lvlText w:val=""/>
      <w:lvlJc w:val="left"/>
      <w:pPr>
        <w:ind w:left="5040" w:hanging="360"/>
      </w:pPr>
      <w:rPr>
        <w:rFonts w:ascii="Symbol" w:hAnsi="Symbol" w:cs="Symbol" w:hint="default"/>
      </w:rPr>
    </w:lvl>
    <w:lvl w:ilvl="7" w:tplc="DD14EEA6">
      <w:start w:val="1"/>
      <w:numFmt w:val="bullet"/>
      <w:lvlText w:val="o"/>
      <w:lvlJc w:val="left"/>
      <w:pPr>
        <w:ind w:left="5760" w:hanging="360"/>
      </w:pPr>
      <w:rPr>
        <w:rFonts w:ascii="Courier New" w:hAnsi="Courier New" w:cs="Courier New" w:hint="default"/>
      </w:rPr>
    </w:lvl>
    <w:lvl w:ilvl="8" w:tplc="EDC2C4C6">
      <w:start w:val="1"/>
      <w:numFmt w:val="bullet"/>
      <w:lvlText w:val=""/>
      <w:lvlJc w:val="left"/>
      <w:pPr>
        <w:ind w:left="6480" w:hanging="360"/>
      </w:pPr>
      <w:rPr>
        <w:rFonts w:ascii="Wingdings" w:hAnsi="Wingdings" w:cs="Wingdings" w:hint="default"/>
      </w:rPr>
    </w:lvl>
  </w:abstractNum>
  <w:abstractNum w:abstractNumId="29">
    <w:nsid w:val="4AF55E2A"/>
    <w:multiLevelType w:val="hybridMultilevel"/>
    <w:tmpl w:val="97949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B901492"/>
    <w:multiLevelType w:val="hybridMultilevel"/>
    <w:tmpl w:val="90C2FABE"/>
    <w:lvl w:ilvl="0" w:tplc="F1B2F220">
      <w:start w:val="1"/>
      <w:numFmt w:val="bullet"/>
      <w:lvlText w:val=""/>
      <w:lvlJc w:val="left"/>
      <w:pPr>
        <w:ind w:left="720" w:hanging="360"/>
      </w:pPr>
      <w:rPr>
        <w:rFonts w:ascii="Symbol" w:hAnsi="Symbol" w:cs="Symbol" w:hint="default"/>
        <w:sz w:val="18"/>
        <w:szCs w:val="18"/>
      </w:rPr>
    </w:lvl>
    <w:lvl w:ilvl="1" w:tplc="46EC5682">
      <w:start w:val="1"/>
      <w:numFmt w:val="bullet"/>
      <w:lvlText w:val="o"/>
      <w:lvlJc w:val="left"/>
      <w:pPr>
        <w:ind w:left="1440" w:hanging="360"/>
      </w:pPr>
      <w:rPr>
        <w:rFonts w:ascii="Courier New" w:hAnsi="Courier New" w:cs="Courier New" w:hint="default"/>
      </w:rPr>
    </w:lvl>
    <w:lvl w:ilvl="2" w:tplc="48B4922E">
      <w:start w:val="1"/>
      <w:numFmt w:val="bullet"/>
      <w:lvlText w:val=""/>
      <w:lvlJc w:val="left"/>
      <w:pPr>
        <w:ind w:left="2160" w:hanging="360"/>
      </w:pPr>
      <w:rPr>
        <w:rFonts w:ascii="Wingdings" w:hAnsi="Wingdings" w:cs="Wingdings" w:hint="default"/>
      </w:rPr>
    </w:lvl>
    <w:lvl w:ilvl="3" w:tplc="73EA7A02">
      <w:start w:val="1"/>
      <w:numFmt w:val="bullet"/>
      <w:lvlText w:val=""/>
      <w:lvlJc w:val="left"/>
      <w:pPr>
        <w:ind w:left="2880" w:hanging="360"/>
      </w:pPr>
      <w:rPr>
        <w:rFonts w:ascii="Symbol" w:hAnsi="Symbol" w:cs="Symbol" w:hint="default"/>
      </w:rPr>
    </w:lvl>
    <w:lvl w:ilvl="4" w:tplc="3D02D5DC">
      <w:start w:val="1"/>
      <w:numFmt w:val="bullet"/>
      <w:lvlText w:val="o"/>
      <w:lvlJc w:val="left"/>
      <w:pPr>
        <w:ind w:left="3600" w:hanging="360"/>
      </w:pPr>
      <w:rPr>
        <w:rFonts w:ascii="Courier New" w:hAnsi="Courier New" w:cs="Courier New" w:hint="default"/>
      </w:rPr>
    </w:lvl>
    <w:lvl w:ilvl="5" w:tplc="E6D64B6A">
      <w:start w:val="1"/>
      <w:numFmt w:val="bullet"/>
      <w:lvlText w:val=""/>
      <w:lvlJc w:val="left"/>
      <w:pPr>
        <w:ind w:left="4320" w:hanging="360"/>
      </w:pPr>
      <w:rPr>
        <w:rFonts w:ascii="Wingdings" w:hAnsi="Wingdings" w:cs="Wingdings" w:hint="default"/>
      </w:rPr>
    </w:lvl>
    <w:lvl w:ilvl="6" w:tplc="B0428600">
      <w:start w:val="1"/>
      <w:numFmt w:val="bullet"/>
      <w:lvlText w:val=""/>
      <w:lvlJc w:val="left"/>
      <w:pPr>
        <w:ind w:left="5040" w:hanging="360"/>
      </w:pPr>
      <w:rPr>
        <w:rFonts w:ascii="Symbol" w:hAnsi="Symbol" w:cs="Symbol" w:hint="default"/>
      </w:rPr>
    </w:lvl>
    <w:lvl w:ilvl="7" w:tplc="2D767F2A">
      <w:start w:val="1"/>
      <w:numFmt w:val="bullet"/>
      <w:lvlText w:val="o"/>
      <w:lvlJc w:val="left"/>
      <w:pPr>
        <w:ind w:left="5760" w:hanging="360"/>
      </w:pPr>
      <w:rPr>
        <w:rFonts w:ascii="Courier New" w:hAnsi="Courier New" w:cs="Courier New" w:hint="default"/>
      </w:rPr>
    </w:lvl>
    <w:lvl w:ilvl="8" w:tplc="E1BEC658">
      <w:start w:val="1"/>
      <w:numFmt w:val="bullet"/>
      <w:lvlText w:val=""/>
      <w:lvlJc w:val="left"/>
      <w:pPr>
        <w:ind w:left="6480" w:hanging="360"/>
      </w:pPr>
      <w:rPr>
        <w:rFonts w:ascii="Wingdings" w:hAnsi="Wingdings" w:cs="Wingdings" w:hint="default"/>
      </w:rPr>
    </w:lvl>
  </w:abstractNum>
  <w:abstractNum w:abstractNumId="31">
    <w:nsid w:val="4BAD6E7B"/>
    <w:multiLevelType w:val="hybridMultilevel"/>
    <w:tmpl w:val="8D267A4A"/>
    <w:lvl w:ilvl="0" w:tplc="C954485C">
      <w:start w:val="1"/>
      <w:numFmt w:val="bullet"/>
      <w:lvlText w:val=""/>
      <w:lvlJc w:val="left"/>
      <w:pPr>
        <w:ind w:left="720" w:hanging="360"/>
      </w:pPr>
      <w:rPr>
        <w:rFonts w:ascii="Symbol" w:hAnsi="Symbol" w:cs="Symbol" w:hint="default"/>
        <w:sz w:val="18"/>
        <w:szCs w:val="18"/>
      </w:rPr>
    </w:lvl>
    <w:lvl w:ilvl="1" w:tplc="5B1481C2">
      <w:start w:val="1"/>
      <w:numFmt w:val="bullet"/>
      <w:lvlText w:val="o"/>
      <w:lvlJc w:val="left"/>
      <w:pPr>
        <w:ind w:left="1440" w:hanging="360"/>
      </w:pPr>
      <w:rPr>
        <w:rFonts w:ascii="Courier New" w:hAnsi="Courier New" w:cs="Courier New" w:hint="default"/>
      </w:rPr>
    </w:lvl>
    <w:lvl w:ilvl="2" w:tplc="602AA838">
      <w:start w:val="1"/>
      <w:numFmt w:val="bullet"/>
      <w:lvlText w:val=""/>
      <w:lvlJc w:val="left"/>
      <w:pPr>
        <w:ind w:left="2160" w:hanging="360"/>
      </w:pPr>
      <w:rPr>
        <w:rFonts w:ascii="Wingdings" w:hAnsi="Wingdings" w:cs="Wingdings" w:hint="default"/>
      </w:rPr>
    </w:lvl>
    <w:lvl w:ilvl="3" w:tplc="E7DC8DEA">
      <w:start w:val="1"/>
      <w:numFmt w:val="bullet"/>
      <w:lvlText w:val=""/>
      <w:lvlJc w:val="left"/>
      <w:pPr>
        <w:ind w:left="2880" w:hanging="360"/>
      </w:pPr>
      <w:rPr>
        <w:rFonts w:ascii="Symbol" w:hAnsi="Symbol" w:cs="Symbol" w:hint="default"/>
      </w:rPr>
    </w:lvl>
    <w:lvl w:ilvl="4" w:tplc="EABAA756">
      <w:start w:val="1"/>
      <w:numFmt w:val="bullet"/>
      <w:lvlText w:val="o"/>
      <w:lvlJc w:val="left"/>
      <w:pPr>
        <w:ind w:left="3600" w:hanging="360"/>
      </w:pPr>
      <w:rPr>
        <w:rFonts w:ascii="Courier New" w:hAnsi="Courier New" w:cs="Courier New" w:hint="default"/>
      </w:rPr>
    </w:lvl>
    <w:lvl w:ilvl="5" w:tplc="222AF25E">
      <w:start w:val="1"/>
      <w:numFmt w:val="bullet"/>
      <w:lvlText w:val=""/>
      <w:lvlJc w:val="left"/>
      <w:pPr>
        <w:ind w:left="4320" w:hanging="360"/>
      </w:pPr>
      <w:rPr>
        <w:rFonts w:ascii="Wingdings" w:hAnsi="Wingdings" w:cs="Wingdings" w:hint="default"/>
      </w:rPr>
    </w:lvl>
    <w:lvl w:ilvl="6" w:tplc="B254E146">
      <w:start w:val="1"/>
      <w:numFmt w:val="bullet"/>
      <w:lvlText w:val=""/>
      <w:lvlJc w:val="left"/>
      <w:pPr>
        <w:ind w:left="5040" w:hanging="360"/>
      </w:pPr>
      <w:rPr>
        <w:rFonts w:ascii="Symbol" w:hAnsi="Symbol" w:cs="Symbol" w:hint="default"/>
      </w:rPr>
    </w:lvl>
    <w:lvl w:ilvl="7" w:tplc="F36ADCB0">
      <w:start w:val="1"/>
      <w:numFmt w:val="bullet"/>
      <w:lvlText w:val="o"/>
      <w:lvlJc w:val="left"/>
      <w:pPr>
        <w:ind w:left="5760" w:hanging="360"/>
      </w:pPr>
      <w:rPr>
        <w:rFonts w:ascii="Courier New" w:hAnsi="Courier New" w:cs="Courier New" w:hint="default"/>
      </w:rPr>
    </w:lvl>
    <w:lvl w:ilvl="8" w:tplc="D478AE6C">
      <w:start w:val="1"/>
      <w:numFmt w:val="bullet"/>
      <w:lvlText w:val=""/>
      <w:lvlJc w:val="left"/>
      <w:pPr>
        <w:ind w:left="6480" w:hanging="360"/>
      </w:pPr>
      <w:rPr>
        <w:rFonts w:ascii="Wingdings" w:hAnsi="Wingdings" w:cs="Wingdings" w:hint="default"/>
      </w:rPr>
    </w:lvl>
  </w:abstractNum>
  <w:abstractNum w:abstractNumId="32">
    <w:nsid w:val="4E4B5966"/>
    <w:multiLevelType w:val="hybridMultilevel"/>
    <w:tmpl w:val="B3E60B2E"/>
    <w:lvl w:ilvl="0" w:tplc="2CD2038A">
      <w:start w:val="1"/>
      <w:numFmt w:val="lowerLetter"/>
      <w:lvlText w:val="%1."/>
      <w:lvlJc w:val="left"/>
      <w:pPr>
        <w:ind w:left="720" w:hanging="360"/>
      </w:pPr>
      <w:rPr>
        <w:rFonts w:ascii="Arial" w:hAnsi="Arial" w:cs="Arial" w:hint="default"/>
        <w:sz w:val="18"/>
        <w:szCs w:val="18"/>
      </w:rPr>
    </w:lvl>
    <w:lvl w:ilvl="1" w:tplc="35989220">
      <w:start w:val="1"/>
      <w:numFmt w:val="lowerLetter"/>
      <w:lvlText w:val="%2."/>
      <w:lvlJc w:val="left"/>
      <w:pPr>
        <w:ind w:left="1440" w:hanging="360"/>
      </w:pPr>
    </w:lvl>
    <w:lvl w:ilvl="2" w:tplc="4888E2A6">
      <w:start w:val="1"/>
      <w:numFmt w:val="lowerLetter"/>
      <w:lvlText w:val="%3."/>
      <w:lvlJc w:val="left"/>
      <w:pPr>
        <w:ind w:left="2160" w:hanging="360"/>
      </w:pPr>
    </w:lvl>
    <w:lvl w:ilvl="3" w:tplc="7F184394">
      <w:start w:val="1"/>
      <w:numFmt w:val="lowerLetter"/>
      <w:lvlText w:val="%4."/>
      <w:lvlJc w:val="left"/>
      <w:pPr>
        <w:ind w:left="2880" w:hanging="360"/>
      </w:pPr>
    </w:lvl>
    <w:lvl w:ilvl="4" w:tplc="01BC0A66">
      <w:start w:val="1"/>
      <w:numFmt w:val="lowerLetter"/>
      <w:lvlText w:val="%5."/>
      <w:lvlJc w:val="left"/>
      <w:pPr>
        <w:ind w:left="3600" w:hanging="360"/>
      </w:pPr>
    </w:lvl>
    <w:lvl w:ilvl="5" w:tplc="4B22A956">
      <w:start w:val="1"/>
      <w:numFmt w:val="lowerLetter"/>
      <w:lvlText w:val="%6."/>
      <w:lvlJc w:val="left"/>
      <w:pPr>
        <w:ind w:left="4320" w:hanging="360"/>
      </w:pPr>
    </w:lvl>
    <w:lvl w:ilvl="6" w:tplc="D53ACBA4">
      <w:start w:val="1"/>
      <w:numFmt w:val="lowerLetter"/>
      <w:lvlText w:val="%7."/>
      <w:lvlJc w:val="left"/>
      <w:pPr>
        <w:ind w:left="5040" w:hanging="360"/>
      </w:pPr>
    </w:lvl>
    <w:lvl w:ilvl="7" w:tplc="EC504B04">
      <w:start w:val="1"/>
      <w:numFmt w:val="lowerLetter"/>
      <w:lvlText w:val="%8."/>
      <w:lvlJc w:val="left"/>
      <w:pPr>
        <w:ind w:left="5760" w:hanging="360"/>
      </w:pPr>
    </w:lvl>
    <w:lvl w:ilvl="8" w:tplc="55C4CB6A">
      <w:start w:val="1"/>
      <w:numFmt w:val="lowerLetter"/>
      <w:lvlText w:val="%9."/>
      <w:lvlJc w:val="left"/>
      <w:pPr>
        <w:ind w:left="6480" w:hanging="360"/>
      </w:pPr>
    </w:lvl>
  </w:abstractNum>
  <w:abstractNum w:abstractNumId="33">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6553357"/>
    <w:multiLevelType w:val="hybridMultilevel"/>
    <w:tmpl w:val="BCD2721C"/>
    <w:lvl w:ilvl="0" w:tplc="1A3266E8">
      <w:start w:val="1"/>
      <w:numFmt w:val="bullet"/>
      <w:lvlText w:val=""/>
      <w:lvlJc w:val="left"/>
      <w:pPr>
        <w:ind w:left="720" w:hanging="360"/>
      </w:pPr>
      <w:rPr>
        <w:rFonts w:ascii="Symbol" w:hAnsi="Symbol" w:cs="Symbol" w:hint="default"/>
        <w:sz w:val="18"/>
        <w:szCs w:val="18"/>
      </w:rPr>
    </w:lvl>
    <w:lvl w:ilvl="1" w:tplc="69DE024C">
      <w:start w:val="1"/>
      <w:numFmt w:val="bullet"/>
      <w:lvlText w:val="o"/>
      <w:lvlJc w:val="left"/>
      <w:pPr>
        <w:ind w:left="1440" w:hanging="360"/>
      </w:pPr>
      <w:rPr>
        <w:rFonts w:ascii="Courier New" w:hAnsi="Courier New" w:cs="Courier New" w:hint="default"/>
      </w:rPr>
    </w:lvl>
    <w:lvl w:ilvl="2" w:tplc="9130632A">
      <w:start w:val="1"/>
      <w:numFmt w:val="bullet"/>
      <w:lvlText w:val=""/>
      <w:lvlJc w:val="left"/>
      <w:pPr>
        <w:ind w:left="2160" w:hanging="360"/>
      </w:pPr>
      <w:rPr>
        <w:rFonts w:ascii="Wingdings" w:hAnsi="Wingdings" w:cs="Wingdings" w:hint="default"/>
      </w:rPr>
    </w:lvl>
    <w:lvl w:ilvl="3" w:tplc="CDA854B8">
      <w:start w:val="1"/>
      <w:numFmt w:val="bullet"/>
      <w:lvlText w:val=""/>
      <w:lvlJc w:val="left"/>
      <w:pPr>
        <w:ind w:left="2880" w:hanging="360"/>
      </w:pPr>
      <w:rPr>
        <w:rFonts w:ascii="Symbol" w:hAnsi="Symbol" w:cs="Symbol" w:hint="default"/>
      </w:rPr>
    </w:lvl>
    <w:lvl w:ilvl="4" w:tplc="AB8EF2BE">
      <w:start w:val="1"/>
      <w:numFmt w:val="bullet"/>
      <w:lvlText w:val="o"/>
      <w:lvlJc w:val="left"/>
      <w:pPr>
        <w:ind w:left="3600" w:hanging="360"/>
      </w:pPr>
      <w:rPr>
        <w:rFonts w:ascii="Courier New" w:hAnsi="Courier New" w:cs="Courier New" w:hint="default"/>
      </w:rPr>
    </w:lvl>
    <w:lvl w:ilvl="5" w:tplc="028293E4">
      <w:start w:val="1"/>
      <w:numFmt w:val="bullet"/>
      <w:lvlText w:val=""/>
      <w:lvlJc w:val="left"/>
      <w:pPr>
        <w:ind w:left="4320" w:hanging="360"/>
      </w:pPr>
      <w:rPr>
        <w:rFonts w:ascii="Wingdings" w:hAnsi="Wingdings" w:cs="Wingdings" w:hint="default"/>
      </w:rPr>
    </w:lvl>
    <w:lvl w:ilvl="6" w:tplc="14A2D5A2">
      <w:start w:val="1"/>
      <w:numFmt w:val="bullet"/>
      <w:lvlText w:val=""/>
      <w:lvlJc w:val="left"/>
      <w:pPr>
        <w:ind w:left="5040" w:hanging="360"/>
      </w:pPr>
      <w:rPr>
        <w:rFonts w:ascii="Symbol" w:hAnsi="Symbol" w:cs="Symbol" w:hint="default"/>
      </w:rPr>
    </w:lvl>
    <w:lvl w:ilvl="7" w:tplc="63D8ECB4">
      <w:start w:val="1"/>
      <w:numFmt w:val="bullet"/>
      <w:lvlText w:val="o"/>
      <w:lvlJc w:val="left"/>
      <w:pPr>
        <w:ind w:left="5760" w:hanging="360"/>
      </w:pPr>
      <w:rPr>
        <w:rFonts w:ascii="Courier New" w:hAnsi="Courier New" w:cs="Courier New" w:hint="default"/>
      </w:rPr>
    </w:lvl>
    <w:lvl w:ilvl="8" w:tplc="7722E356">
      <w:start w:val="1"/>
      <w:numFmt w:val="bullet"/>
      <w:lvlText w:val=""/>
      <w:lvlJc w:val="left"/>
      <w:pPr>
        <w:ind w:left="6480" w:hanging="360"/>
      </w:pPr>
      <w:rPr>
        <w:rFonts w:ascii="Wingdings" w:hAnsi="Wingdings" w:cs="Wingdings" w:hint="default"/>
      </w:rPr>
    </w:lvl>
  </w:abstractNum>
  <w:abstractNum w:abstractNumId="36">
    <w:nsid w:val="58A03383"/>
    <w:multiLevelType w:val="hybridMultilevel"/>
    <w:tmpl w:val="B2BAF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8E22C15"/>
    <w:multiLevelType w:val="hybridMultilevel"/>
    <w:tmpl w:val="C3E81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BF0428A"/>
    <w:multiLevelType w:val="hybridMultilevel"/>
    <w:tmpl w:val="F75AE778"/>
    <w:lvl w:ilvl="0" w:tplc="7F00AF6E">
      <w:start w:val="5"/>
      <w:numFmt w:val="lowerLetter"/>
      <w:lvlText w:val="%1."/>
      <w:lvlJc w:val="left"/>
      <w:pPr>
        <w:ind w:left="720" w:hanging="360"/>
      </w:pPr>
      <w:rPr>
        <w:rFonts w:ascii="Arial" w:hAnsi="Arial" w:cs="Arial" w:hint="default"/>
        <w:sz w:val="18"/>
        <w:szCs w:val="18"/>
      </w:rPr>
    </w:lvl>
    <w:lvl w:ilvl="1" w:tplc="8FA2A4A8">
      <w:start w:val="1"/>
      <w:numFmt w:val="lowerLetter"/>
      <w:lvlText w:val="%2."/>
      <w:lvlJc w:val="left"/>
      <w:pPr>
        <w:ind w:left="1440" w:hanging="360"/>
      </w:pPr>
    </w:lvl>
    <w:lvl w:ilvl="2" w:tplc="6498B7D0">
      <w:start w:val="1"/>
      <w:numFmt w:val="lowerLetter"/>
      <w:lvlText w:val="%3."/>
      <w:lvlJc w:val="left"/>
      <w:pPr>
        <w:ind w:left="2160" w:hanging="360"/>
      </w:pPr>
    </w:lvl>
    <w:lvl w:ilvl="3" w:tplc="171CE6FA">
      <w:start w:val="1"/>
      <w:numFmt w:val="lowerLetter"/>
      <w:lvlText w:val="%4."/>
      <w:lvlJc w:val="left"/>
      <w:pPr>
        <w:ind w:left="2880" w:hanging="360"/>
      </w:pPr>
    </w:lvl>
    <w:lvl w:ilvl="4" w:tplc="C23862BE">
      <w:start w:val="1"/>
      <w:numFmt w:val="lowerLetter"/>
      <w:lvlText w:val="%5."/>
      <w:lvlJc w:val="left"/>
      <w:pPr>
        <w:ind w:left="3600" w:hanging="360"/>
      </w:pPr>
    </w:lvl>
    <w:lvl w:ilvl="5" w:tplc="9134FFCA">
      <w:start w:val="1"/>
      <w:numFmt w:val="lowerLetter"/>
      <w:lvlText w:val="%6."/>
      <w:lvlJc w:val="left"/>
      <w:pPr>
        <w:ind w:left="4320" w:hanging="360"/>
      </w:pPr>
    </w:lvl>
    <w:lvl w:ilvl="6" w:tplc="8732FF6C">
      <w:start w:val="1"/>
      <w:numFmt w:val="lowerLetter"/>
      <w:lvlText w:val="%7."/>
      <w:lvlJc w:val="left"/>
      <w:pPr>
        <w:ind w:left="5040" w:hanging="360"/>
      </w:pPr>
    </w:lvl>
    <w:lvl w:ilvl="7" w:tplc="574EA4F0">
      <w:start w:val="1"/>
      <w:numFmt w:val="lowerLetter"/>
      <w:lvlText w:val="%8."/>
      <w:lvlJc w:val="left"/>
      <w:pPr>
        <w:ind w:left="5760" w:hanging="360"/>
      </w:pPr>
    </w:lvl>
    <w:lvl w:ilvl="8" w:tplc="3A6E0E18">
      <w:start w:val="1"/>
      <w:numFmt w:val="lowerLetter"/>
      <w:lvlText w:val="%9."/>
      <w:lvlJc w:val="left"/>
      <w:pPr>
        <w:ind w:left="6480" w:hanging="360"/>
      </w:pPr>
    </w:lvl>
  </w:abstractNum>
  <w:abstractNum w:abstractNumId="39">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5FB32B93"/>
    <w:multiLevelType w:val="hybridMultilevel"/>
    <w:tmpl w:val="AADC4148"/>
    <w:lvl w:ilvl="0" w:tplc="B3E013A8">
      <w:start w:val="1"/>
      <w:numFmt w:val="bullet"/>
      <w:lvlText w:val=""/>
      <w:lvlJc w:val="left"/>
      <w:pPr>
        <w:ind w:left="720" w:hanging="360"/>
      </w:pPr>
      <w:rPr>
        <w:rFonts w:ascii="Symbol" w:hAnsi="Symbol" w:cs="Symbol" w:hint="default"/>
        <w:sz w:val="18"/>
        <w:szCs w:val="18"/>
      </w:rPr>
    </w:lvl>
    <w:lvl w:ilvl="1" w:tplc="6128C0C0">
      <w:start w:val="1"/>
      <w:numFmt w:val="bullet"/>
      <w:lvlText w:val="o"/>
      <w:lvlJc w:val="left"/>
      <w:pPr>
        <w:ind w:left="1440" w:hanging="360"/>
      </w:pPr>
      <w:rPr>
        <w:rFonts w:ascii="Courier New" w:hAnsi="Courier New" w:cs="Courier New" w:hint="default"/>
      </w:rPr>
    </w:lvl>
    <w:lvl w:ilvl="2" w:tplc="0E4E477E">
      <w:start w:val="1"/>
      <w:numFmt w:val="bullet"/>
      <w:lvlText w:val=""/>
      <w:lvlJc w:val="left"/>
      <w:pPr>
        <w:ind w:left="2160" w:hanging="360"/>
      </w:pPr>
      <w:rPr>
        <w:rFonts w:ascii="Wingdings" w:hAnsi="Wingdings" w:cs="Wingdings" w:hint="default"/>
      </w:rPr>
    </w:lvl>
    <w:lvl w:ilvl="3" w:tplc="444A46C0">
      <w:start w:val="1"/>
      <w:numFmt w:val="bullet"/>
      <w:lvlText w:val=""/>
      <w:lvlJc w:val="left"/>
      <w:pPr>
        <w:ind w:left="2880" w:hanging="360"/>
      </w:pPr>
      <w:rPr>
        <w:rFonts w:ascii="Symbol" w:hAnsi="Symbol" w:cs="Symbol" w:hint="default"/>
      </w:rPr>
    </w:lvl>
    <w:lvl w:ilvl="4" w:tplc="ABA8C4D2">
      <w:start w:val="1"/>
      <w:numFmt w:val="bullet"/>
      <w:lvlText w:val="o"/>
      <w:lvlJc w:val="left"/>
      <w:pPr>
        <w:ind w:left="3600" w:hanging="360"/>
      </w:pPr>
      <w:rPr>
        <w:rFonts w:ascii="Courier New" w:hAnsi="Courier New" w:cs="Courier New" w:hint="default"/>
      </w:rPr>
    </w:lvl>
    <w:lvl w:ilvl="5" w:tplc="3342B9D4">
      <w:start w:val="1"/>
      <w:numFmt w:val="bullet"/>
      <w:lvlText w:val=""/>
      <w:lvlJc w:val="left"/>
      <w:pPr>
        <w:ind w:left="4320" w:hanging="360"/>
      </w:pPr>
      <w:rPr>
        <w:rFonts w:ascii="Wingdings" w:hAnsi="Wingdings" w:cs="Wingdings" w:hint="default"/>
      </w:rPr>
    </w:lvl>
    <w:lvl w:ilvl="6" w:tplc="7F045332">
      <w:start w:val="1"/>
      <w:numFmt w:val="bullet"/>
      <w:lvlText w:val=""/>
      <w:lvlJc w:val="left"/>
      <w:pPr>
        <w:ind w:left="5040" w:hanging="360"/>
      </w:pPr>
      <w:rPr>
        <w:rFonts w:ascii="Symbol" w:hAnsi="Symbol" w:cs="Symbol" w:hint="default"/>
      </w:rPr>
    </w:lvl>
    <w:lvl w:ilvl="7" w:tplc="30963444">
      <w:start w:val="1"/>
      <w:numFmt w:val="bullet"/>
      <w:lvlText w:val="o"/>
      <w:lvlJc w:val="left"/>
      <w:pPr>
        <w:ind w:left="5760" w:hanging="360"/>
      </w:pPr>
      <w:rPr>
        <w:rFonts w:ascii="Courier New" w:hAnsi="Courier New" w:cs="Courier New" w:hint="default"/>
      </w:rPr>
    </w:lvl>
    <w:lvl w:ilvl="8" w:tplc="8A2070FE">
      <w:start w:val="1"/>
      <w:numFmt w:val="bullet"/>
      <w:lvlText w:val=""/>
      <w:lvlJc w:val="left"/>
      <w:pPr>
        <w:ind w:left="6480" w:hanging="360"/>
      </w:pPr>
      <w:rPr>
        <w:rFonts w:ascii="Wingdings" w:hAnsi="Wingdings" w:cs="Wingdings" w:hint="default"/>
      </w:rPr>
    </w:lvl>
  </w:abstractNum>
  <w:abstractNum w:abstractNumId="42">
    <w:nsid w:val="64A84773"/>
    <w:multiLevelType w:val="hybridMultilevel"/>
    <w:tmpl w:val="7EC4C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687C2308"/>
    <w:multiLevelType w:val="hybridMultilevel"/>
    <w:tmpl w:val="5EB6D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68EB4FA1"/>
    <w:multiLevelType w:val="hybridMultilevel"/>
    <w:tmpl w:val="359CE8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BA869F0"/>
    <w:multiLevelType w:val="hybridMultilevel"/>
    <w:tmpl w:val="B3DA5322"/>
    <w:lvl w:ilvl="0" w:tplc="A5182D88">
      <w:start w:val="1"/>
      <w:numFmt w:val="bullet"/>
      <w:lvlText w:val=""/>
      <w:lvlJc w:val="left"/>
      <w:pPr>
        <w:ind w:left="720" w:hanging="360"/>
      </w:pPr>
      <w:rPr>
        <w:rFonts w:ascii="Symbol" w:hAnsi="Symbol" w:cs="Symbol" w:hint="default"/>
        <w:sz w:val="18"/>
        <w:szCs w:val="18"/>
      </w:rPr>
    </w:lvl>
    <w:lvl w:ilvl="1" w:tplc="3F2CC952">
      <w:start w:val="1"/>
      <w:numFmt w:val="bullet"/>
      <w:lvlText w:val="o"/>
      <w:lvlJc w:val="left"/>
      <w:pPr>
        <w:ind w:left="1440" w:hanging="360"/>
      </w:pPr>
      <w:rPr>
        <w:rFonts w:ascii="Courier New" w:hAnsi="Courier New" w:cs="Courier New" w:hint="default"/>
      </w:rPr>
    </w:lvl>
    <w:lvl w:ilvl="2" w:tplc="0CBC0304">
      <w:start w:val="1"/>
      <w:numFmt w:val="bullet"/>
      <w:lvlText w:val=""/>
      <w:lvlJc w:val="left"/>
      <w:pPr>
        <w:ind w:left="2160" w:hanging="360"/>
      </w:pPr>
      <w:rPr>
        <w:rFonts w:ascii="Wingdings" w:hAnsi="Wingdings" w:cs="Wingdings" w:hint="default"/>
      </w:rPr>
    </w:lvl>
    <w:lvl w:ilvl="3" w:tplc="30686E7C">
      <w:start w:val="1"/>
      <w:numFmt w:val="bullet"/>
      <w:lvlText w:val=""/>
      <w:lvlJc w:val="left"/>
      <w:pPr>
        <w:ind w:left="2880" w:hanging="360"/>
      </w:pPr>
      <w:rPr>
        <w:rFonts w:ascii="Symbol" w:hAnsi="Symbol" w:cs="Symbol" w:hint="default"/>
      </w:rPr>
    </w:lvl>
    <w:lvl w:ilvl="4" w:tplc="057CD3AC">
      <w:start w:val="1"/>
      <w:numFmt w:val="bullet"/>
      <w:lvlText w:val="o"/>
      <w:lvlJc w:val="left"/>
      <w:pPr>
        <w:ind w:left="3600" w:hanging="360"/>
      </w:pPr>
      <w:rPr>
        <w:rFonts w:ascii="Courier New" w:hAnsi="Courier New" w:cs="Courier New" w:hint="default"/>
      </w:rPr>
    </w:lvl>
    <w:lvl w:ilvl="5" w:tplc="0EA2C732">
      <w:start w:val="1"/>
      <w:numFmt w:val="bullet"/>
      <w:lvlText w:val=""/>
      <w:lvlJc w:val="left"/>
      <w:pPr>
        <w:ind w:left="4320" w:hanging="360"/>
      </w:pPr>
      <w:rPr>
        <w:rFonts w:ascii="Wingdings" w:hAnsi="Wingdings" w:cs="Wingdings" w:hint="default"/>
      </w:rPr>
    </w:lvl>
    <w:lvl w:ilvl="6" w:tplc="5A8662C0">
      <w:start w:val="1"/>
      <w:numFmt w:val="bullet"/>
      <w:lvlText w:val=""/>
      <w:lvlJc w:val="left"/>
      <w:pPr>
        <w:ind w:left="5040" w:hanging="360"/>
      </w:pPr>
      <w:rPr>
        <w:rFonts w:ascii="Symbol" w:hAnsi="Symbol" w:cs="Symbol" w:hint="default"/>
      </w:rPr>
    </w:lvl>
    <w:lvl w:ilvl="7" w:tplc="E9AC0446">
      <w:start w:val="1"/>
      <w:numFmt w:val="bullet"/>
      <w:lvlText w:val="o"/>
      <w:lvlJc w:val="left"/>
      <w:pPr>
        <w:ind w:left="5760" w:hanging="360"/>
      </w:pPr>
      <w:rPr>
        <w:rFonts w:ascii="Courier New" w:hAnsi="Courier New" w:cs="Courier New" w:hint="default"/>
      </w:rPr>
    </w:lvl>
    <w:lvl w:ilvl="8" w:tplc="2C727F7E">
      <w:start w:val="1"/>
      <w:numFmt w:val="bullet"/>
      <w:lvlText w:val=""/>
      <w:lvlJc w:val="left"/>
      <w:pPr>
        <w:ind w:left="6480" w:hanging="360"/>
      </w:pPr>
      <w:rPr>
        <w:rFonts w:ascii="Wingdings" w:hAnsi="Wingdings" w:cs="Wingdings" w:hint="default"/>
      </w:rPr>
    </w:lvl>
  </w:abstractNum>
  <w:abstractNum w:abstractNumId="46">
    <w:nsid w:val="701513B6"/>
    <w:multiLevelType w:val="hybridMultilevel"/>
    <w:tmpl w:val="CED8A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13C6AFB"/>
    <w:multiLevelType w:val="hybridMultilevel"/>
    <w:tmpl w:val="F0AE0B5C"/>
    <w:lvl w:ilvl="0" w:tplc="499095E2">
      <w:start w:val="1"/>
      <w:numFmt w:val="bullet"/>
      <w:lvlText w:val=""/>
      <w:lvlJc w:val="left"/>
      <w:pPr>
        <w:ind w:left="720" w:hanging="360"/>
      </w:pPr>
      <w:rPr>
        <w:rFonts w:ascii="Symbol" w:hAnsi="Symbol" w:cs="Symbol" w:hint="default"/>
        <w:sz w:val="18"/>
        <w:szCs w:val="18"/>
      </w:rPr>
    </w:lvl>
    <w:lvl w:ilvl="1" w:tplc="8904EAD4">
      <w:start w:val="1"/>
      <w:numFmt w:val="bullet"/>
      <w:lvlText w:val="o"/>
      <w:lvlJc w:val="left"/>
      <w:pPr>
        <w:ind w:left="1440" w:hanging="360"/>
      </w:pPr>
      <w:rPr>
        <w:rFonts w:ascii="Courier New" w:hAnsi="Courier New" w:cs="Courier New" w:hint="default"/>
      </w:rPr>
    </w:lvl>
    <w:lvl w:ilvl="2" w:tplc="58BCA7EC">
      <w:start w:val="1"/>
      <w:numFmt w:val="bullet"/>
      <w:lvlText w:val=""/>
      <w:lvlJc w:val="left"/>
      <w:pPr>
        <w:ind w:left="2160" w:hanging="360"/>
      </w:pPr>
      <w:rPr>
        <w:rFonts w:ascii="Wingdings" w:hAnsi="Wingdings" w:cs="Wingdings" w:hint="default"/>
      </w:rPr>
    </w:lvl>
    <w:lvl w:ilvl="3" w:tplc="81BCA39C">
      <w:start w:val="1"/>
      <w:numFmt w:val="bullet"/>
      <w:lvlText w:val=""/>
      <w:lvlJc w:val="left"/>
      <w:pPr>
        <w:ind w:left="2880" w:hanging="360"/>
      </w:pPr>
      <w:rPr>
        <w:rFonts w:ascii="Symbol" w:hAnsi="Symbol" w:cs="Symbol" w:hint="default"/>
      </w:rPr>
    </w:lvl>
    <w:lvl w:ilvl="4" w:tplc="4394EA7C">
      <w:start w:val="1"/>
      <w:numFmt w:val="bullet"/>
      <w:lvlText w:val="o"/>
      <w:lvlJc w:val="left"/>
      <w:pPr>
        <w:ind w:left="3600" w:hanging="360"/>
      </w:pPr>
      <w:rPr>
        <w:rFonts w:ascii="Courier New" w:hAnsi="Courier New" w:cs="Courier New" w:hint="default"/>
      </w:rPr>
    </w:lvl>
    <w:lvl w:ilvl="5" w:tplc="5D9E065E">
      <w:start w:val="1"/>
      <w:numFmt w:val="bullet"/>
      <w:lvlText w:val=""/>
      <w:lvlJc w:val="left"/>
      <w:pPr>
        <w:ind w:left="4320" w:hanging="360"/>
      </w:pPr>
      <w:rPr>
        <w:rFonts w:ascii="Wingdings" w:hAnsi="Wingdings" w:cs="Wingdings" w:hint="default"/>
      </w:rPr>
    </w:lvl>
    <w:lvl w:ilvl="6" w:tplc="BC48BF94">
      <w:start w:val="1"/>
      <w:numFmt w:val="bullet"/>
      <w:lvlText w:val=""/>
      <w:lvlJc w:val="left"/>
      <w:pPr>
        <w:ind w:left="5040" w:hanging="360"/>
      </w:pPr>
      <w:rPr>
        <w:rFonts w:ascii="Symbol" w:hAnsi="Symbol" w:cs="Symbol" w:hint="default"/>
      </w:rPr>
    </w:lvl>
    <w:lvl w:ilvl="7" w:tplc="15FA87EE">
      <w:start w:val="1"/>
      <w:numFmt w:val="bullet"/>
      <w:lvlText w:val="o"/>
      <w:lvlJc w:val="left"/>
      <w:pPr>
        <w:ind w:left="5760" w:hanging="360"/>
      </w:pPr>
      <w:rPr>
        <w:rFonts w:ascii="Courier New" w:hAnsi="Courier New" w:cs="Courier New" w:hint="default"/>
      </w:rPr>
    </w:lvl>
    <w:lvl w:ilvl="8" w:tplc="5560BA96">
      <w:start w:val="1"/>
      <w:numFmt w:val="bullet"/>
      <w:lvlText w:val=""/>
      <w:lvlJc w:val="left"/>
      <w:pPr>
        <w:ind w:left="6480" w:hanging="360"/>
      </w:pPr>
      <w:rPr>
        <w:rFonts w:ascii="Wingdings" w:hAnsi="Wingdings" w:cs="Wingdings" w:hint="default"/>
      </w:rPr>
    </w:lvl>
  </w:abstractNum>
  <w:abstractNum w:abstractNumId="48">
    <w:nsid w:val="796C6675"/>
    <w:multiLevelType w:val="hybridMultilevel"/>
    <w:tmpl w:val="E5A6BC12"/>
    <w:lvl w:ilvl="0" w:tplc="9AE0EB60">
      <w:start w:val="1"/>
      <w:numFmt w:val="bullet"/>
      <w:lvlText w:val=""/>
      <w:lvlJc w:val="left"/>
      <w:pPr>
        <w:ind w:left="720" w:hanging="360"/>
      </w:pPr>
      <w:rPr>
        <w:rFonts w:ascii="Symbol" w:hAnsi="Symbol" w:cs="Symbol" w:hint="default"/>
        <w:sz w:val="18"/>
        <w:szCs w:val="18"/>
      </w:rPr>
    </w:lvl>
    <w:lvl w:ilvl="1" w:tplc="73EA5C2E">
      <w:start w:val="1"/>
      <w:numFmt w:val="bullet"/>
      <w:lvlText w:val="o"/>
      <w:lvlJc w:val="left"/>
      <w:pPr>
        <w:ind w:left="1440" w:hanging="360"/>
      </w:pPr>
      <w:rPr>
        <w:rFonts w:ascii="Courier New" w:hAnsi="Courier New" w:cs="Courier New" w:hint="default"/>
      </w:rPr>
    </w:lvl>
    <w:lvl w:ilvl="2" w:tplc="CD2C8CCE">
      <w:start w:val="1"/>
      <w:numFmt w:val="bullet"/>
      <w:lvlText w:val=""/>
      <w:lvlJc w:val="left"/>
      <w:pPr>
        <w:ind w:left="2160" w:hanging="360"/>
      </w:pPr>
      <w:rPr>
        <w:rFonts w:ascii="Wingdings" w:hAnsi="Wingdings" w:cs="Wingdings" w:hint="default"/>
      </w:rPr>
    </w:lvl>
    <w:lvl w:ilvl="3" w:tplc="45C279FE">
      <w:start w:val="1"/>
      <w:numFmt w:val="bullet"/>
      <w:lvlText w:val=""/>
      <w:lvlJc w:val="left"/>
      <w:pPr>
        <w:ind w:left="2880" w:hanging="360"/>
      </w:pPr>
      <w:rPr>
        <w:rFonts w:ascii="Symbol" w:hAnsi="Symbol" w:cs="Symbol" w:hint="default"/>
      </w:rPr>
    </w:lvl>
    <w:lvl w:ilvl="4" w:tplc="7EB0B7A2">
      <w:start w:val="1"/>
      <w:numFmt w:val="bullet"/>
      <w:lvlText w:val="o"/>
      <w:lvlJc w:val="left"/>
      <w:pPr>
        <w:ind w:left="3600" w:hanging="360"/>
      </w:pPr>
      <w:rPr>
        <w:rFonts w:ascii="Courier New" w:hAnsi="Courier New" w:cs="Courier New" w:hint="default"/>
      </w:rPr>
    </w:lvl>
    <w:lvl w:ilvl="5" w:tplc="57FA8BB4">
      <w:start w:val="1"/>
      <w:numFmt w:val="bullet"/>
      <w:lvlText w:val=""/>
      <w:lvlJc w:val="left"/>
      <w:pPr>
        <w:ind w:left="4320" w:hanging="360"/>
      </w:pPr>
      <w:rPr>
        <w:rFonts w:ascii="Wingdings" w:hAnsi="Wingdings" w:cs="Wingdings" w:hint="default"/>
      </w:rPr>
    </w:lvl>
    <w:lvl w:ilvl="6" w:tplc="21EA9332">
      <w:start w:val="1"/>
      <w:numFmt w:val="bullet"/>
      <w:lvlText w:val=""/>
      <w:lvlJc w:val="left"/>
      <w:pPr>
        <w:ind w:left="5040" w:hanging="360"/>
      </w:pPr>
      <w:rPr>
        <w:rFonts w:ascii="Symbol" w:hAnsi="Symbol" w:cs="Symbol" w:hint="default"/>
      </w:rPr>
    </w:lvl>
    <w:lvl w:ilvl="7" w:tplc="83220DC8">
      <w:start w:val="1"/>
      <w:numFmt w:val="bullet"/>
      <w:lvlText w:val="o"/>
      <w:lvlJc w:val="left"/>
      <w:pPr>
        <w:ind w:left="5760" w:hanging="360"/>
      </w:pPr>
      <w:rPr>
        <w:rFonts w:ascii="Courier New" w:hAnsi="Courier New" w:cs="Courier New" w:hint="default"/>
      </w:rPr>
    </w:lvl>
    <w:lvl w:ilvl="8" w:tplc="1F36DF8A">
      <w:start w:val="1"/>
      <w:numFmt w:val="bullet"/>
      <w:lvlText w:val=""/>
      <w:lvlJc w:val="left"/>
      <w:pPr>
        <w:ind w:left="6480" w:hanging="360"/>
      </w:pPr>
      <w:rPr>
        <w:rFonts w:ascii="Wingdings" w:hAnsi="Wingdings" w:cs="Wingdings" w:hint="default"/>
      </w:rPr>
    </w:lvl>
  </w:abstractNum>
  <w:abstractNum w:abstractNumId="49">
    <w:nsid w:val="7A0159AF"/>
    <w:multiLevelType w:val="hybridMultilevel"/>
    <w:tmpl w:val="07324D50"/>
    <w:lvl w:ilvl="0" w:tplc="04240001">
      <w:start w:val="1"/>
      <w:numFmt w:val="bullet"/>
      <w:lvlText w:val=""/>
      <w:lvlJc w:val="left"/>
      <w:pPr>
        <w:ind w:left="720" w:hanging="360"/>
      </w:pPr>
      <w:rPr>
        <w:rFonts w:ascii="Symbol" w:hAnsi="Symbol" w:hint="default"/>
      </w:rPr>
    </w:lvl>
    <w:lvl w:ilvl="1" w:tplc="4DC86298">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BCE5E66"/>
    <w:multiLevelType w:val="hybridMultilevel"/>
    <w:tmpl w:val="8B363832"/>
    <w:lvl w:ilvl="0" w:tplc="4C46B1C0">
      <w:start w:val="1"/>
      <w:numFmt w:val="bullet"/>
      <w:lvlText w:val=""/>
      <w:lvlJc w:val="left"/>
      <w:pPr>
        <w:ind w:left="720" w:hanging="360"/>
      </w:pPr>
      <w:rPr>
        <w:rFonts w:ascii="Symbol" w:hAnsi="Symbol" w:cs="Symbol" w:hint="default"/>
        <w:sz w:val="18"/>
        <w:szCs w:val="18"/>
      </w:rPr>
    </w:lvl>
    <w:lvl w:ilvl="1" w:tplc="9B38302A">
      <w:start w:val="1"/>
      <w:numFmt w:val="bullet"/>
      <w:lvlText w:val="o"/>
      <w:lvlJc w:val="left"/>
      <w:pPr>
        <w:ind w:left="1440" w:hanging="360"/>
      </w:pPr>
      <w:rPr>
        <w:rFonts w:ascii="Courier New" w:hAnsi="Courier New" w:cs="Courier New" w:hint="default"/>
      </w:rPr>
    </w:lvl>
    <w:lvl w:ilvl="2" w:tplc="0C78ADCA">
      <w:start w:val="1"/>
      <w:numFmt w:val="bullet"/>
      <w:lvlText w:val=""/>
      <w:lvlJc w:val="left"/>
      <w:pPr>
        <w:ind w:left="2160" w:hanging="360"/>
      </w:pPr>
      <w:rPr>
        <w:rFonts w:ascii="Wingdings" w:hAnsi="Wingdings" w:cs="Wingdings" w:hint="default"/>
      </w:rPr>
    </w:lvl>
    <w:lvl w:ilvl="3" w:tplc="9C5E69F0">
      <w:start w:val="1"/>
      <w:numFmt w:val="bullet"/>
      <w:lvlText w:val=""/>
      <w:lvlJc w:val="left"/>
      <w:pPr>
        <w:ind w:left="2880" w:hanging="360"/>
      </w:pPr>
      <w:rPr>
        <w:rFonts w:ascii="Symbol" w:hAnsi="Symbol" w:cs="Symbol" w:hint="default"/>
      </w:rPr>
    </w:lvl>
    <w:lvl w:ilvl="4" w:tplc="AC3AD89A">
      <w:start w:val="1"/>
      <w:numFmt w:val="bullet"/>
      <w:lvlText w:val="o"/>
      <w:lvlJc w:val="left"/>
      <w:pPr>
        <w:ind w:left="3600" w:hanging="360"/>
      </w:pPr>
      <w:rPr>
        <w:rFonts w:ascii="Courier New" w:hAnsi="Courier New" w:cs="Courier New" w:hint="default"/>
      </w:rPr>
    </w:lvl>
    <w:lvl w:ilvl="5" w:tplc="139A6818">
      <w:start w:val="1"/>
      <w:numFmt w:val="bullet"/>
      <w:lvlText w:val=""/>
      <w:lvlJc w:val="left"/>
      <w:pPr>
        <w:ind w:left="4320" w:hanging="360"/>
      </w:pPr>
      <w:rPr>
        <w:rFonts w:ascii="Wingdings" w:hAnsi="Wingdings" w:cs="Wingdings" w:hint="default"/>
      </w:rPr>
    </w:lvl>
    <w:lvl w:ilvl="6" w:tplc="F39E83AA">
      <w:start w:val="1"/>
      <w:numFmt w:val="bullet"/>
      <w:lvlText w:val=""/>
      <w:lvlJc w:val="left"/>
      <w:pPr>
        <w:ind w:left="5040" w:hanging="360"/>
      </w:pPr>
      <w:rPr>
        <w:rFonts w:ascii="Symbol" w:hAnsi="Symbol" w:cs="Symbol" w:hint="default"/>
      </w:rPr>
    </w:lvl>
    <w:lvl w:ilvl="7" w:tplc="88CED0F2">
      <w:start w:val="1"/>
      <w:numFmt w:val="bullet"/>
      <w:lvlText w:val="o"/>
      <w:lvlJc w:val="left"/>
      <w:pPr>
        <w:ind w:left="5760" w:hanging="360"/>
      </w:pPr>
      <w:rPr>
        <w:rFonts w:ascii="Courier New" w:hAnsi="Courier New" w:cs="Courier New" w:hint="default"/>
      </w:rPr>
    </w:lvl>
    <w:lvl w:ilvl="8" w:tplc="4AF61418">
      <w:start w:val="1"/>
      <w:numFmt w:val="bullet"/>
      <w:lvlText w:val=""/>
      <w:lvlJc w:val="left"/>
      <w:pPr>
        <w:ind w:left="6480" w:hanging="360"/>
      </w:pPr>
      <w:rPr>
        <w:rFonts w:ascii="Wingdings" w:hAnsi="Wingdings" w:cs="Wingdings" w:hint="default"/>
      </w:rPr>
    </w:lvl>
  </w:abstractNum>
  <w:abstractNum w:abstractNumId="51">
    <w:nsid w:val="7D7F3F4B"/>
    <w:multiLevelType w:val="hybridMultilevel"/>
    <w:tmpl w:val="DB60A67E"/>
    <w:lvl w:ilvl="0" w:tplc="D35CF3CC">
      <w:start w:val="1"/>
      <w:numFmt w:val="bullet"/>
      <w:lvlText w:val=""/>
      <w:lvlJc w:val="left"/>
      <w:pPr>
        <w:ind w:left="720" w:hanging="360"/>
      </w:pPr>
      <w:rPr>
        <w:rFonts w:ascii="Symbol" w:hAnsi="Symbol" w:cs="Symbol" w:hint="default"/>
        <w:sz w:val="18"/>
        <w:szCs w:val="18"/>
      </w:rPr>
    </w:lvl>
    <w:lvl w:ilvl="1" w:tplc="711CAC30">
      <w:start w:val="1"/>
      <w:numFmt w:val="bullet"/>
      <w:lvlText w:val="o"/>
      <w:lvlJc w:val="left"/>
      <w:pPr>
        <w:ind w:left="1440" w:hanging="360"/>
      </w:pPr>
      <w:rPr>
        <w:rFonts w:ascii="Courier New" w:hAnsi="Courier New" w:cs="Courier New" w:hint="default"/>
      </w:rPr>
    </w:lvl>
    <w:lvl w:ilvl="2" w:tplc="3E1AB8E8">
      <w:start w:val="1"/>
      <w:numFmt w:val="bullet"/>
      <w:lvlText w:val=""/>
      <w:lvlJc w:val="left"/>
      <w:pPr>
        <w:ind w:left="2160" w:hanging="360"/>
      </w:pPr>
      <w:rPr>
        <w:rFonts w:ascii="Wingdings" w:hAnsi="Wingdings" w:cs="Wingdings" w:hint="default"/>
      </w:rPr>
    </w:lvl>
    <w:lvl w:ilvl="3" w:tplc="09FAFC5E">
      <w:start w:val="1"/>
      <w:numFmt w:val="bullet"/>
      <w:lvlText w:val=""/>
      <w:lvlJc w:val="left"/>
      <w:pPr>
        <w:ind w:left="2880" w:hanging="360"/>
      </w:pPr>
      <w:rPr>
        <w:rFonts w:ascii="Symbol" w:hAnsi="Symbol" w:cs="Symbol" w:hint="default"/>
      </w:rPr>
    </w:lvl>
    <w:lvl w:ilvl="4" w:tplc="3D86BB0A">
      <w:start w:val="1"/>
      <w:numFmt w:val="bullet"/>
      <w:lvlText w:val="o"/>
      <w:lvlJc w:val="left"/>
      <w:pPr>
        <w:ind w:left="3600" w:hanging="360"/>
      </w:pPr>
      <w:rPr>
        <w:rFonts w:ascii="Courier New" w:hAnsi="Courier New" w:cs="Courier New" w:hint="default"/>
      </w:rPr>
    </w:lvl>
    <w:lvl w:ilvl="5" w:tplc="E2AECFF0">
      <w:start w:val="1"/>
      <w:numFmt w:val="bullet"/>
      <w:lvlText w:val=""/>
      <w:lvlJc w:val="left"/>
      <w:pPr>
        <w:ind w:left="4320" w:hanging="360"/>
      </w:pPr>
      <w:rPr>
        <w:rFonts w:ascii="Wingdings" w:hAnsi="Wingdings" w:cs="Wingdings" w:hint="default"/>
      </w:rPr>
    </w:lvl>
    <w:lvl w:ilvl="6" w:tplc="C9F20512">
      <w:start w:val="1"/>
      <w:numFmt w:val="bullet"/>
      <w:lvlText w:val=""/>
      <w:lvlJc w:val="left"/>
      <w:pPr>
        <w:ind w:left="5040" w:hanging="360"/>
      </w:pPr>
      <w:rPr>
        <w:rFonts w:ascii="Symbol" w:hAnsi="Symbol" w:cs="Symbol" w:hint="default"/>
      </w:rPr>
    </w:lvl>
    <w:lvl w:ilvl="7" w:tplc="DEF61CCA">
      <w:start w:val="1"/>
      <w:numFmt w:val="bullet"/>
      <w:lvlText w:val="o"/>
      <w:lvlJc w:val="left"/>
      <w:pPr>
        <w:ind w:left="5760" w:hanging="360"/>
      </w:pPr>
      <w:rPr>
        <w:rFonts w:ascii="Courier New" w:hAnsi="Courier New" w:cs="Courier New" w:hint="default"/>
      </w:rPr>
    </w:lvl>
    <w:lvl w:ilvl="8" w:tplc="BE6A7D40">
      <w:start w:val="1"/>
      <w:numFmt w:val="bullet"/>
      <w:lvlText w:val=""/>
      <w:lvlJc w:val="left"/>
      <w:pPr>
        <w:ind w:left="6480" w:hanging="360"/>
      </w:pPr>
      <w:rPr>
        <w:rFonts w:ascii="Wingdings" w:hAnsi="Wingdings" w:cs="Wingdings" w:hint="default"/>
      </w:rPr>
    </w:lvl>
  </w:abstractNum>
  <w:num w:numId="1">
    <w:abstractNumId w:val="0"/>
  </w:num>
  <w:num w:numId="2">
    <w:abstractNumId w:val="31"/>
  </w:num>
  <w:num w:numId="3">
    <w:abstractNumId w:val="3"/>
  </w:num>
  <w:num w:numId="4">
    <w:abstractNumId w:val="35"/>
  </w:num>
  <w:num w:numId="5">
    <w:abstractNumId w:val="15"/>
  </w:num>
  <w:num w:numId="6">
    <w:abstractNumId w:val="50"/>
  </w:num>
  <w:num w:numId="7">
    <w:abstractNumId w:val="16"/>
  </w:num>
  <w:num w:numId="8">
    <w:abstractNumId w:val="32"/>
  </w:num>
  <w:num w:numId="9">
    <w:abstractNumId w:val="28"/>
  </w:num>
  <w:num w:numId="10">
    <w:abstractNumId w:val="24"/>
  </w:num>
  <w:num w:numId="11">
    <w:abstractNumId w:val="51"/>
  </w:num>
  <w:num w:numId="12">
    <w:abstractNumId w:val="38"/>
  </w:num>
  <w:num w:numId="13">
    <w:abstractNumId w:val="47"/>
  </w:num>
  <w:num w:numId="14">
    <w:abstractNumId w:val="7"/>
  </w:num>
  <w:num w:numId="15">
    <w:abstractNumId w:val="41"/>
  </w:num>
  <w:num w:numId="16">
    <w:abstractNumId w:val="17"/>
  </w:num>
  <w:num w:numId="17">
    <w:abstractNumId w:val="14"/>
  </w:num>
  <w:num w:numId="18">
    <w:abstractNumId w:val="10"/>
  </w:num>
  <w:num w:numId="19">
    <w:abstractNumId w:val="6"/>
  </w:num>
  <w:num w:numId="20">
    <w:abstractNumId w:val="22"/>
  </w:num>
  <w:num w:numId="21">
    <w:abstractNumId w:val="23"/>
  </w:num>
  <w:num w:numId="22">
    <w:abstractNumId w:val="21"/>
  </w:num>
  <w:num w:numId="23">
    <w:abstractNumId w:val="19"/>
  </w:num>
  <w:num w:numId="24">
    <w:abstractNumId w:val="48"/>
  </w:num>
  <w:num w:numId="25">
    <w:abstractNumId w:val="9"/>
  </w:num>
  <w:num w:numId="26">
    <w:abstractNumId w:val="13"/>
  </w:num>
  <w:num w:numId="27">
    <w:abstractNumId w:val="30"/>
  </w:num>
  <w:num w:numId="28">
    <w:abstractNumId w:val="45"/>
  </w:num>
  <w:num w:numId="29">
    <w:abstractNumId w:val="25"/>
  </w:num>
  <w:num w:numId="30">
    <w:abstractNumId w:val="2"/>
  </w:num>
  <w:num w:numId="31">
    <w:abstractNumId w:val="4"/>
  </w:num>
  <w:num w:numId="32">
    <w:abstractNumId w:val="26"/>
  </w:num>
  <w:num w:numId="33">
    <w:abstractNumId w:val="20"/>
  </w:num>
  <w:num w:numId="34">
    <w:abstractNumId w:val="29"/>
  </w:num>
  <w:num w:numId="35">
    <w:abstractNumId w:val="8"/>
  </w:num>
  <w:num w:numId="36">
    <w:abstractNumId w:val="12"/>
  </w:num>
  <w:num w:numId="37">
    <w:abstractNumId w:val="36"/>
  </w:num>
  <w:num w:numId="38">
    <w:abstractNumId w:val="49"/>
  </w:num>
  <w:num w:numId="39">
    <w:abstractNumId w:val="18"/>
  </w:num>
  <w:num w:numId="40">
    <w:abstractNumId w:val="37"/>
  </w:num>
  <w:num w:numId="41">
    <w:abstractNumId w:val="44"/>
  </w:num>
  <w:num w:numId="42">
    <w:abstractNumId w:val="43"/>
  </w:num>
  <w:num w:numId="43">
    <w:abstractNumId w:val="46"/>
  </w:num>
  <w:num w:numId="44">
    <w:abstractNumId w:val="11"/>
  </w:num>
  <w:num w:numId="45">
    <w:abstractNumId w:val="5"/>
  </w:num>
  <w:num w:numId="46">
    <w:abstractNumId w:val="39"/>
  </w:num>
  <w:num w:numId="47">
    <w:abstractNumId w:val="42"/>
  </w:num>
  <w:num w:numId="48">
    <w:abstractNumId w:val="34"/>
  </w:num>
  <w:num w:numId="49">
    <w:abstractNumId w:val="33"/>
  </w:num>
  <w:num w:numId="50">
    <w:abstractNumId w:val="27"/>
  </w:num>
  <w:num w:numId="51">
    <w:abstractNumId w:val="40"/>
  </w:num>
  <w:num w:numId="52">
    <w:abstractNumId w:val="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nja Rifel">
    <w15:presenceInfo w15:providerId="AD" w15:userId="S-1-5-21-790525478-1957994488-1202660629-1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97F4A"/>
    <w:rsid w:val="000C43EF"/>
    <w:rsid w:val="000C5527"/>
    <w:rsid w:val="000E76C6"/>
    <w:rsid w:val="00127127"/>
    <w:rsid w:val="00134892"/>
    <w:rsid w:val="00165440"/>
    <w:rsid w:val="00170377"/>
    <w:rsid w:val="001940D5"/>
    <w:rsid w:val="001C2407"/>
    <w:rsid w:val="001D52A2"/>
    <w:rsid w:val="001E2A17"/>
    <w:rsid w:val="00204EDB"/>
    <w:rsid w:val="002634AA"/>
    <w:rsid w:val="002D58B5"/>
    <w:rsid w:val="0033249E"/>
    <w:rsid w:val="00337E4D"/>
    <w:rsid w:val="00343395"/>
    <w:rsid w:val="00344B68"/>
    <w:rsid w:val="00353E62"/>
    <w:rsid w:val="0037627E"/>
    <w:rsid w:val="003946CC"/>
    <w:rsid w:val="003A1AA2"/>
    <w:rsid w:val="003C54A1"/>
    <w:rsid w:val="00405BD4"/>
    <w:rsid w:val="00435598"/>
    <w:rsid w:val="00444541"/>
    <w:rsid w:val="004702FB"/>
    <w:rsid w:val="00471503"/>
    <w:rsid w:val="0049479E"/>
    <w:rsid w:val="004D2F9F"/>
    <w:rsid w:val="004F2927"/>
    <w:rsid w:val="0052142A"/>
    <w:rsid w:val="00525F12"/>
    <w:rsid w:val="0053510E"/>
    <w:rsid w:val="005423BF"/>
    <w:rsid w:val="00545D39"/>
    <w:rsid w:val="005B6195"/>
    <w:rsid w:val="006347C3"/>
    <w:rsid w:val="00664616"/>
    <w:rsid w:val="00672E6C"/>
    <w:rsid w:val="00690002"/>
    <w:rsid w:val="006975C6"/>
    <w:rsid w:val="006A5918"/>
    <w:rsid w:val="006B2936"/>
    <w:rsid w:val="006B5969"/>
    <w:rsid w:val="006E5195"/>
    <w:rsid w:val="006E68E9"/>
    <w:rsid w:val="006F1DA5"/>
    <w:rsid w:val="007109D5"/>
    <w:rsid w:val="00761168"/>
    <w:rsid w:val="00767DA0"/>
    <w:rsid w:val="00777A6A"/>
    <w:rsid w:val="00785F39"/>
    <w:rsid w:val="00795781"/>
    <w:rsid w:val="007C3EA0"/>
    <w:rsid w:val="007D6FB3"/>
    <w:rsid w:val="007E00B9"/>
    <w:rsid w:val="007E0E83"/>
    <w:rsid w:val="00824BB9"/>
    <w:rsid w:val="008278F5"/>
    <w:rsid w:val="008662A0"/>
    <w:rsid w:val="008B72CE"/>
    <w:rsid w:val="00930868"/>
    <w:rsid w:val="00960022"/>
    <w:rsid w:val="00987DB4"/>
    <w:rsid w:val="009D6FD9"/>
    <w:rsid w:val="009F5CD9"/>
    <w:rsid w:val="00A52459"/>
    <w:rsid w:val="00A82B9C"/>
    <w:rsid w:val="00A8320F"/>
    <w:rsid w:val="00AC3C14"/>
    <w:rsid w:val="00AF7FB0"/>
    <w:rsid w:val="00B05771"/>
    <w:rsid w:val="00B169F3"/>
    <w:rsid w:val="00B30065"/>
    <w:rsid w:val="00B47BFF"/>
    <w:rsid w:val="00B757D1"/>
    <w:rsid w:val="00B93434"/>
    <w:rsid w:val="00BC2D61"/>
    <w:rsid w:val="00BC2DCF"/>
    <w:rsid w:val="00BF02E3"/>
    <w:rsid w:val="00BF545F"/>
    <w:rsid w:val="00C02EF0"/>
    <w:rsid w:val="00C125C6"/>
    <w:rsid w:val="00C24613"/>
    <w:rsid w:val="00C26F13"/>
    <w:rsid w:val="00C315C9"/>
    <w:rsid w:val="00C31D67"/>
    <w:rsid w:val="00C4793C"/>
    <w:rsid w:val="00CB1115"/>
    <w:rsid w:val="00CC792C"/>
    <w:rsid w:val="00CD6E25"/>
    <w:rsid w:val="00D379CF"/>
    <w:rsid w:val="00D60A0B"/>
    <w:rsid w:val="00D7467F"/>
    <w:rsid w:val="00D931BF"/>
    <w:rsid w:val="00DC4177"/>
    <w:rsid w:val="00DD2FA1"/>
    <w:rsid w:val="00DD6045"/>
    <w:rsid w:val="00E2117D"/>
    <w:rsid w:val="00E34544"/>
    <w:rsid w:val="00E472D4"/>
    <w:rsid w:val="00E531AE"/>
    <w:rsid w:val="00E55B9D"/>
    <w:rsid w:val="00E77EC7"/>
    <w:rsid w:val="00ED41BC"/>
    <w:rsid w:val="00EF3AE5"/>
    <w:rsid w:val="00EF502F"/>
    <w:rsid w:val="00F851F3"/>
    <w:rsid w:val="00FB3258"/>
    <w:rsid w:val="00FC2646"/>
    <w:rsid w:val="00FD1EDF"/>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2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767DA0"/>
    <w:rPr>
      <w:sz w:val="16"/>
      <w:szCs w:val="16"/>
    </w:rPr>
  </w:style>
  <w:style w:type="paragraph" w:styleId="Pripombabesedilo">
    <w:name w:val="annotation text"/>
    <w:basedOn w:val="Navaden"/>
    <w:link w:val="PripombabesediloZnak"/>
    <w:uiPriority w:val="99"/>
    <w:semiHidden/>
    <w:unhideWhenUsed/>
    <w:rsid w:val="00767DA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67DA0"/>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67DA0"/>
    <w:rPr>
      <w:b/>
      <w:bCs/>
    </w:rPr>
  </w:style>
  <w:style w:type="character" w:customStyle="1" w:styleId="ZadevapripombeZnak">
    <w:name w:val="Zadeva pripombe Znak"/>
    <w:basedOn w:val="PripombabesediloZnak"/>
    <w:link w:val="Zadevapripombe"/>
    <w:uiPriority w:val="99"/>
    <w:semiHidden/>
    <w:rsid w:val="00767DA0"/>
    <w:rPr>
      <w:rFonts w:ascii="Helvetica" w:hAnsi="Helvetic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767DA0"/>
    <w:rPr>
      <w:sz w:val="16"/>
      <w:szCs w:val="16"/>
    </w:rPr>
  </w:style>
  <w:style w:type="paragraph" w:styleId="Pripombabesedilo">
    <w:name w:val="annotation text"/>
    <w:basedOn w:val="Navaden"/>
    <w:link w:val="PripombabesediloZnak"/>
    <w:uiPriority w:val="99"/>
    <w:semiHidden/>
    <w:unhideWhenUsed/>
    <w:rsid w:val="00767DA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67DA0"/>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67DA0"/>
    <w:rPr>
      <w:b/>
      <w:bCs/>
    </w:rPr>
  </w:style>
  <w:style w:type="character" w:customStyle="1" w:styleId="ZadevapripombeZnak">
    <w:name w:val="Zadeva pripombe Znak"/>
    <w:basedOn w:val="PripombabesediloZnak"/>
    <w:link w:val="Zadevapripombe"/>
    <w:uiPriority w:val="99"/>
    <w:semiHidden/>
    <w:rsid w:val="00767DA0"/>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7.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3864F-36CC-4F31-B2CF-7FE73A066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13335</Words>
  <Characters>76015</Characters>
  <Application>Microsoft Office Word</Application>
  <DocSecurity>0</DocSecurity>
  <Lines>633</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3</cp:revision>
  <dcterms:created xsi:type="dcterms:W3CDTF">2016-09-06T09:27:00Z</dcterms:created>
  <dcterms:modified xsi:type="dcterms:W3CDTF">2016-09-06T09:28:00Z</dcterms:modified>
</cp:coreProperties>
</file>