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970C93">
            <w:pPr>
              <w:pStyle w:val="Glava"/>
              <w:spacing w:line="720" w:lineRule="auto"/>
              <w:rPr>
                <w:rFonts w:ascii="Arial" w:hAnsi="Arial" w:cs="Arial"/>
                <w:b/>
                <w:color w:val="000000" w:themeColor="text1"/>
              </w:rPr>
            </w:pPr>
          </w:p>
        </w:tc>
        <w:tc>
          <w:tcPr>
            <w:tcW w:w="3361" w:type="dxa"/>
          </w:tcPr>
          <w:p w:rsidR="004702FB" w:rsidRPr="006F1DA5" w:rsidRDefault="004702FB" w:rsidP="004415AB">
            <w:pPr>
              <w:pStyle w:val="Glava"/>
              <w:jc w:val="right"/>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1D3BA6" w:rsidRPr="00590863" w:rsidRDefault="00072DCE" w:rsidP="004415AB">
      <w:pPr>
        <w:spacing w:after="0"/>
        <w:jc w:val="right"/>
        <w:rPr>
          <w:rFonts w:ascii="Arial" w:hAnsi="Arial" w:cs="Arial"/>
          <w:sz w:val="18"/>
          <w:szCs w:val="18"/>
        </w:rPr>
      </w:pPr>
      <w:r w:rsidRPr="00590863">
        <w:rPr>
          <w:rFonts w:ascii="Arial" w:hAnsi="Arial" w:cs="Arial"/>
          <w:sz w:val="18"/>
          <w:szCs w:val="18"/>
        </w:rPr>
        <w:t>Obrazec št: 1</w:t>
      </w:r>
    </w:p>
    <w:p w:rsidR="001D3BA6" w:rsidRPr="00252358" w:rsidRDefault="001D3BA6" w:rsidP="001D3BA6"/>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3B06D4" w:rsidRDefault="003B06D4" w:rsidP="003B06D4">
      <w:pPr>
        <w:spacing w:before="225" w:after="225" w:line="240" w:lineRule="auto"/>
        <w:jc w:val="both"/>
      </w:pPr>
      <w:r>
        <w:rPr>
          <w:rFonts w:ascii="Arial" w:hAnsi="Arial" w:cs="Arial"/>
          <w:color w:val="000000"/>
          <w:sz w:val="18"/>
          <w:szCs w:val="18"/>
        </w:rPr>
        <w:t>Na osnovi povabila za naročilo »</w:t>
      </w:r>
      <w:r w:rsidRPr="003B06D4">
        <w:rPr>
          <w:rFonts w:ascii="Arial" w:hAnsi="Arial" w:cs="Arial"/>
          <w:b/>
          <w:bCs/>
          <w:color w:val="000000"/>
          <w:sz w:val="18"/>
          <w:szCs w:val="18"/>
        </w:rPr>
        <w:t>Izbira izvajalca vzdrževanja ob</w:t>
      </w:r>
      <w:r w:rsidRPr="003B06D4">
        <w:rPr>
          <w:rFonts w:ascii="Arial" w:hAnsi="Arial" w:cs="Arial" w:hint="eastAsia"/>
          <w:b/>
          <w:bCs/>
          <w:color w:val="000000"/>
          <w:sz w:val="18"/>
          <w:szCs w:val="18"/>
        </w:rPr>
        <w:t>č</w:t>
      </w:r>
      <w:r w:rsidRPr="003B06D4">
        <w:rPr>
          <w:rFonts w:ascii="Arial" w:hAnsi="Arial" w:cs="Arial"/>
          <w:b/>
          <w:bCs/>
          <w:color w:val="000000"/>
          <w:sz w:val="18"/>
          <w:szCs w:val="18"/>
        </w:rPr>
        <w:t>inskih cest, urejanja zelenih javnih površin ter prometne signalizacije in prometne opreme</w:t>
      </w:r>
      <w:r>
        <w:rPr>
          <w:rFonts w:ascii="Arial" w:hAnsi="Arial" w:cs="Arial"/>
          <w:color w:val="000000"/>
          <w:sz w:val="18"/>
          <w:szCs w:val="18"/>
        </w:rPr>
        <w:t>« dajemo ponudbo, kot sledi:</w:t>
      </w:r>
    </w:p>
    <w:p w:rsidR="003B06D4" w:rsidRDefault="003B06D4" w:rsidP="003B06D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802100">
        <w:rPr>
          <w:rFonts w:ascii="Arial" w:hAnsi="Arial" w:cs="Arial"/>
          <w:color w:val="000000"/>
          <w:sz w:val="18"/>
          <w:szCs w:val="18"/>
          <w:u w:val="single"/>
        </w:rPr>
        <w:t xml:space="preserve"> za sklop/e: ______________</w:t>
      </w:r>
    </w:p>
    <w:tbl>
      <w:tblPr>
        <w:tblW w:w="8670" w:type="dxa"/>
        <w:tblInd w:w="108" w:type="dxa"/>
        <w:tblLook w:val="04A0" w:firstRow="1" w:lastRow="0" w:firstColumn="1" w:lastColumn="0" w:noHBand="0" w:noVBand="1"/>
      </w:tblPr>
      <w:tblGrid>
        <w:gridCol w:w="2385"/>
        <w:gridCol w:w="6285"/>
      </w:tblGrid>
      <w:tr w:rsidR="003B06D4" w:rsidTr="003B06D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bl>
    <w:p w:rsidR="003B06D4" w:rsidRDefault="003B06D4" w:rsidP="003B06D4">
      <w:pPr>
        <w:spacing w:before="225" w:after="225" w:line="240" w:lineRule="auto"/>
        <w:jc w:val="both"/>
      </w:pPr>
      <w:r>
        <w:rPr>
          <w:rFonts w:ascii="Arial" w:hAnsi="Arial" w:cs="Arial"/>
          <w:color w:val="000000"/>
          <w:sz w:val="18"/>
          <w:szCs w:val="18"/>
        </w:rPr>
        <w:t>Ponudbo oddajamo (ustrezno označite):</w:t>
      </w:r>
    </w:p>
    <w:p w:rsidR="003B06D4" w:rsidRDefault="003B06D4" w:rsidP="003B06D4">
      <w:pPr>
        <w:spacing w:before="225" w:after="225" w:line="240" w:lineRule="auto"/>
        <w:jc w:val="both"/>
      </w:pPr>
      <w:r>
        <w:fldChar w:fldCharType="begin">
          <w:ffData>
            <w:name w:val="cbox1578cd52f9087a"/>
            <w:enabled/>
            <w:calcOnExit w:val="0"/>
            <w:checkBox>
              <w:sizeAuto/>
              <w:default w:val="0"/>
            </w:checkBox>
          </w:ffData>
        </w:fldChar>
      </w:r>
      <w:bookmarkStart w:id="0" w:name="cbox1578cd52f9087a"/>
      <w:r>
        <w:instrText xml:space="preserve"> FORMCHECKBOX </w:instrText>
      </w:r>
      <w:r w:rsidR="00066E9E">
        <w:fldChar w:fldCharType="separate"/>
      </w:r>
      <w:r>
        <w:fldChar w:fldCharType="end"/>
      </w:r>
      <w:bookmarkEnd w:id="0"/>
      <w:r>
        <w:rPr>
          <w:rFonts w:ascii="Arial" w:hAnsi="Arial" w:cs="Arial"/>
          <w:color w:val="000000"/>
          <w:sz w:val="18"/>
          <w:szCs w:val="18"/>
        </w:rPr>
        <w:t> samostojno</w:t>
      </w:r>
    </w:p>
    <w:p w:rsidR="003B06D4" w:rsidRDefault="003B06D4" w:rsidP="003B06D4">
      <w:pPr>
        <w:spacing w:before="225" w:after="225" w:line="240" w:lineRule="auto"/>
        <w:jc w:val="both"/>
      </w:pPr>
      <w:r>
        <w:fldChar w:fldCharType="begin">
          <w:ffData>
            <w:name w:val="cbox1578cd52f90ada"/>
            <w:enabled/>
            <w:calcOnExit w:val="0"/>
            <w:checkBox>
              <w:sizeAuto/>
              <w:default w:val="0"/>
            </w:checkBox>
          </w:ffData>
        </w:fldChar>
      </w:r>
      <w:bookmarkStart w:id="1" w:name="cbox1578cd52f90ada"/>
      <w:r>
        <w:instrText xml:space="preserve"> FORMCHECKBOX </w:instrText>
      </w:r>
      <w:r w:rsidR="00066E9E">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3B06D4" w:rsidRDefault="003B06D4" w:rsidP="003B06D4">
      <w:pPr>
        <w:spacing w:before="225" w:after="225" w:line="240" w:lineRule="auto"/>
        <w:jc w:val="both"/>
        <w:rPr>
          <w:rFonts w:ascii="Arial" w:hAnsi="Arial" w:cs="Arial"/>
          <w:color w:val="000000"/>
          <w:sz w:val="18"/>
          <w:szCs w:val="18"/>
        </w:rPr>
      </w:pPr>
      <w:r>
        <w:fldChar w:fldCharType="begin">
          <w:ffData>
            <w:name w:val="cbox1578cd52f90d37"/>
            <w:enabled/>
            <w:calcOnExit w:val="0"/>
            <w:checkBox>
              <w:sizeAuto/>
              <w:default w:val="0"/>
            </w:checkBox>
          </w:ffData>
        </w:fldChar>
      </w:r>
      <w:bookmarkStart w:id="2" w:name="cbox1578cd52f90d37"/>
      <w:r>
        <w:instrText xml:space="preserve"> FORMCHECKBOX </w:instrText>
      </w:r>
      <w:r w:rsidR="00066E9E">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3B06D4" w:rsidRDefault="003B06D4" w:rsidP="003B06D4">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w:t>
      </w:r>
    </w:p>
    <w:p w:rsidR="003B06D4" w:rsidRPr="00E11B96" w:rsidRDefault="003B06D4" w:rsidP="003B06D4">
      <w:pPr>
        <w:spacing w:before="225" w:after="225" w:line="240" w:lineRule="auto"/>
        <w:jc w:val="center"/>
        <w:rPr>
          <w:rFonts w:ascii="Arial" w:hAnsi="Arial" w:cs="Arial"/>
          <w:b/>
          <w:bCs/>
          <w:sz w:val="18"/>
          <w:szCs w:val="18"/>
        </w:rPr>
      </w:pPr>
      <w:r w:rsidRPr="00F9328A">
        <w:rPr>
          <w:rFonts w:ascii="Arial" w:hAnsi="Arial" w:cs="Arial"/>
          <w:bCs/>
          <w:color w:val="000000"/>
          <w:sz w:val="18"/>
          <w:szCs w:val="18"/>
        </w:rPr>
        <w:t xml:space="preserve">(cena je podana glede na predvidene količine in ni zavezujoča temveč zgolj </w:t>
      </w:r>
      <w:r w:rsidRPr="00E11B96">
        <w:rPr>
          <w:rFonts w:ascii="Arial" w:hAnsi="Arial" w:cs="Arial"/>
          <w:bCs/>
          <w:sz w:val="18"/>
          <w:szCs w:val="18"/>
        </w:rPr>
        <w:t>informativna. Obračun se bo izvajal na osnovi potrjenega letnega plana in po dejansko opravljenih storitvah.</w:t>
      </w:r>
      <w:r w:rsidRPr="00E11B96">
        <w:rPr>
          <w:rFonts w:ascii="Arial" w:hAnsi="Arial" w:cs="Arial"/>
          <w:b/>
          <w:bCs/>
          <w:sz w:val="18"/>
          <w:szCs w:val="18"/>
        </w:rPr>
        <w:t>)</w:t>
      </w:r>
    </w:p>
    <w:tbl>
      <w:tblPr>
        <w:tblW w:w="4656" w:type="pct"/>
        <w:tblInd w:w="108" w:type="dxa"/>
        <w:tblLook w:val="04A0" w:firstRow="1" w:lastRow="0" w:firstColumn="1" w:lastColumn="0" w:noHBand="0" w:noVBand="1"/>
      </w:tblPr>
      <w:tblGrid>
        <w:gridCol w:w="3119"/>
        <w:gridCol w:w="1842"/>
        <w:gridCol w:w="1842"/>
        <w:gridCol w:w="1844"/>
      </w:tblGrid>
      <w:tr w:rsidR="003B06D4" w:rsidTr="00BA0748">
        <w:trPr>
          <w:trHeight w:val="292"/>
        </w:trPr>
        <w:tc>
          <w:tcPr>
            <w:tcW w:w="5000" w:type="pct"/>
            <w:gridSpan w:val="4"/>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06D4" w:rsidRDefault="003B06D4" w:rsidP="00BA0748">
            <w:pPr>
              <w:spacing w:after="0"/>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ZA OBDOBJE ENEGA LETA</w:t>
            </w:r>
          </w:p>
        </w:tc>
      </w:tr>
      <w:tr w:rsidR="003B06D4" w:rsidTr="003B06D4">
        <w:tc>
          <w:tcPr>
            <w:tcW w:w="180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06D4" w:rsidRDefault="003B06D4" w:rsidP="00BA0748">
            <w:pPr>
              <w:spacing w:after="0"/>
              <w:jc w:val="center"/>
            </w:pPr>
            <w:r>
              <w:rPr>
                <w:rFonts w:ascii="Arial" w:hAnsi="Arial" w:cs="Arial"/>
                <w:b/>
                <w:bCs/>
                <w:color w:val="000000"/>
                <w:position w:val="-2"/>
                <w:sz w:val="18"/>
                <w:szCs w:val="18"/>
                <w:shd w:val="clear" w:color="auto" w:fill="D1D1D1"/>
              </w:rPr>
              <w:t>Sklop:</w:t>
            </w:r>
          </w:p>
        </w:tc>
        <w:tc>
          <w:tcPr>
            <w:tcW w:w="10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06D4" w:rsidRDefault="003B06D4" w:rsidP="00BA0748">
            <w:pPr>
              <w:spacing w:after="0"/>
              <w:jc w:val="center"/>
            </w:pPr>
            <w:r>
              <w:rPr>
                <w:rFonts w:ascii="Arial" w:hAnsi="Arial" w:cs="Arial"/>
                <w:b/>
                <w:bCs/>
                <w:color w:val="000000"/>
                <w:position w:val="-2"/>
                <w:sz w:val="18"/>
                <w:szCs w:val="18"/>
                <w:shd w:val="clear" w:color="auto" w:fill="D1D1D1"/>
              </w:rPr>
              <w:t>Vrednost brez DDV</w:t>
            </w:r>
          </w:p>
        </w:tc>
        <w:tc>
          <w:tcPr>
            <w:tcW w:w="10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06D4" w:rsidRDefault="003B06D4" w:rsidP="00BA0748">
            <w:pPr>
              <w:spacing w:after="0"/>
              <w:jc w:val="center"/>
            </w:pPr>
            <w:r>
              <w:rPr>
                <w:rFonts w:ascii="Arial" w:hAnsi="Arial" w:cs="Arial"/>
                <w:b/>
                <w:bCs/>
                <w:color w:val="000000"/>
                <w:position w:val="-2"/>
                <w:sz w:val="18"/>
                <w:szCs w:val="18"/>
                <w:shd w:val="clear" w:color="auto" w:fill="D1D1D1"/>
              </w:rPr>
              <w:t>DDV</w:t>
            </w:r>
          </w:p>
        </w:tc>
        <w:tc>
          <w:tcPr>
            <w:tcW w:w="106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B06D4" w:rsidRDefault="003B06D4" w:rsidP="00BA0748">
            <w:pPr>
              <w:spacing w:after="0"/>
              <w:jc w:val="center"/>
            </w:pPr>
            <w:r>
              <w:rPr>
                <w:rFonts w:ascii="Arial" w:hAnsi="Arial" w:cs="Arial"/>
                <w:b/>
                <w:bCs/>
                <w:color w:val="000000"/>
                <w:position w:val="-2"/>
                <w:sz w:val="18"/>
                <w:szCs w:val="18"/>
                <w:shd w:val="clear" w:color="auto" w:fill="D1D1D1"/>
              </w:rPr>
              <w:t>Vrednost z DDV</w:t>
            </w:r>
          </w:p>
        </w:tc>
      </w:tr>
      <w:tr w:rsidR="003B06D4" w:rsidTr="003B06D4">
        <w:trPr>
          <w:trHeight w:val="455"/>
        </w:trPr>
        <w:tc>
          <w:tcPr>
            <w:tcW w:w="1804" w:type="pct"/>
            <w:tcBorders>
              <w:top w:val="single" w:sz="5" w:space="0" w:color="000000"/>
              <w:left w:val="single" w:sz="5" w:space="0" w:color="000000"/>
              <w:right w:val="single" w:sz="5" w:space="0" w:color="000000"/>
            </w:tcBorders>
            <w:tcMar>
              <w:top w:w="135" w:type="dxa"/>
              <w:bottom w:w="135" w:type="dxa"/>
            </w:tcMar>
            <w:vAlign w:val="center"/>
          </w:tcPr>
          <w:p w:rsidR="003B06D4" w:rsidRDefault="003B06D4" w:rsidP="003B06D4">
            <w:pPr>
              <w:jc w:val="right"/>
            </w:pPr>
            <w:r>
              <w:rPr>
                <w:rFonts w:ascii="Arial" w:hAnsi="Arial" w:cs="Arial"/>
                <w:color w:val="000000"/>
                <w:position w:val="-2"/>
                <w:sz w:val="18"/>
                <w:szCs w:val="18"/>
              </w:rPr>
              <w:t>Izbira izvajalca letnega vzdrževanja in zimske službe na občinskih cestah, javnih poteh in javnih površinah v Občini Medvode</w:t>
            </w:r>
          </w:p>
        </w:tc>
        <w:tc>
          <w:tcPr>
            <w:tcW w:w="1065" w:type="pct"/>
            <w:tcBorders>
              <w:top w:val="single" w:sz="5" w:space="0" w:color="000000"/>
              <w:left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p w:rsidR="003B06D4" w:rsidRDefault="003B06D4" w:rsidP="003B06D4">
            <w:r>
              <w:rPr>
                <w:rFonts w:ascii="Arial" w:hAnsi="Arial" w:cs="Arial"/>
                <w:color w:val="000000"/>
                <w:position w:val="-2"/>
                <w:sz w:val="18"/>
                <w:szCs w:val="18"/>
              </w:rPr>
              <w:t> </w:t>
            </w:r>
          </w:p>
        </w:tc>
        <w:tc>
          <w:tcPr>
            <w:tcW w:w="1065" w:type="pct"/>
            <w:tcBorders>
              <w:top w:val="single" w:sz="5" w:space="0" w:color="000000"/>
              <w:left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p w:rsidR="003B06D4" w:rsidRDefault="003B06D4" w:rsidP="003B06D4">
            <w:r>
              <w:rPr>
                <w:rFonts w:ascii="Arial" w:hAnsi="Arial" w:cs="Arial"/>
                <w:color w:val="000000"/>
                <w:position w:val="-2"/>
                <w:sz w:val="18"/>
                <w:szCs w:val="18"/>
              </w:rPr>
              <w:t> </w:t>
            </w:r>
          </w:p>
        </w:tc>
        <w:tc>
          <w:tcPr>
            <w:tcW w:w="1066" w:type="pct"/>
            <w:tcBorders>
              <w:top w:val="single" w:sz="5" w:space="0" w:color="000000"/>
              <w:left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p w:rsidR="003B06D4" w:rsidRDefault="003B06D4" w:rsidP="003B06D4">
            <w:r>
              <w:rPr>
                <w:rFonts w:ascii="Arial" w:hAnsi="Arial" w:cs="Arial"/>
                <w:color w:val="000000"/>
                <w:position w:val="-2"/>
                <w:sz w:val="18"/>
                <w:szCs w:val="18"/>
              </w:rPr>
              <w:t> </w:t>
            </w:r>
          </w:p>
        </w:tc>
      </w:tr>
      <w:tr w:rsidR="003B06D4" w:rsidTr="003B06D4">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pPr>
              <w:jc w:val="right"/>
            </w:pPr>
            <w:r>
              <w:rPr>
                <w:rFonts w:ascii="Arial" w:hAnsi="Arial" w:cs="Arial"/>
                <w:color w:val="000000"/>
                <w:position w:val="-2"/>
                <w:sz w:val="18"/>
                <w:szCs w:val="18"/>
              </w:rPr>
              <w:t>Izbira izvajalca urejanja zelenih javnih površin v Občini Medvode</w:t>
            </w:r>
          </w:p>
        </w:tc>
        <w:tc>
          <w:tcPr>
            <w:tcW w:w="10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c>
          <w:tcPr>
            <w:tcW w:w="10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c>
          <w:tcPr>
            <w:tcW w:w="10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pPr>
              <w:jc w:val="right"/>
            </w:pPr>
            <w:r>
              <w:rPr>
                <w:rFonts w:ascii="Arial" w:hAnsi="Arial" w:cs="Arial"/>
                <w:color w:val="000000"/>
                <w:position w:val="-2"/>
                <w:sz w:val="18"/>
                <w:szCs w:val="18"/>
              </w:rPr>
              <w:t>Izbira izvajalca za vzdrževanje prometne signalizacije in prometne opreme v Občini Medvode</w:t>
            </w:r>
          </w:p>
        </w:tc>
        <w:tc>
          <w:tcPr>
            <w:tcW w:w="10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pPr>
              <w:rPr>
                <w:rFonts w:ascii="Arial" w:hAnsi="Arial" w:cs="Arial"/>
                <w:color w:val="000000"/>
                <w:position w:val="-2"/>
                <w:sz w:val="18"/>
                <w:szCs w:val="18"/>
              </w:rPr>
            </w:pPr>
          </w:p>
        </w:tc>
        <w:tc>
          <w:tcPr>
            <w:tcW w:w="10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pPr>
              <w:rPr>
                <w:rFonts w:ascii="Arial" w:hAnsi="Arial" w:cs="Arial"/>
                <w:color w:val="000000"/>
                <w:position w:val="-2"/>
                <w:sz w:val="18"/>
                <w:szCs w:val="18"/>
              </w:rPr>
            </w:pPr>
          </w:p>
        </w:tc>
        <w:tc>
          <w:tcPr>
            <w:tcW w:w="106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pPr>
              <w:rPr>
                <w:rFonts w:ascii="Arial" w:hAnsi="Arial" w:cs="Arial"/>
                <w:color w:val="000000"/>
                <w:position w:val="-2"/>
                <w:sz w:val="18"/>
                <w:szCs w:val="18"/>
              </w:rPr>
            </w:pPr>
          </w:p>
        </w:tc>
      </w:tr>
      <w:tr w:rsidR="003B06D4" w:rsidTr="003B06D4">
        <w:tc>
          <w:tcPr>
            <w:tcW w:w="1804" w:type="pct"/>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Skupaj</w:t>
            </w:r>
          </w:p>
        </w:tc>
        <w:tc>
          <w:tcPr>
            <w:tcW w:w="1065" w:type="pct"/>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rsidR="003B06D4" w:rsidRDefault="003B06D4" w:rsidP="003B06D4">
            <w:r>
              <w:rPr>
                <w:rFonts w:ascii="Arial" w:hAnsi="Arial" w:cs="Arial"/>
                <w:color w:val="000000"/>
                <w:position w:val="-2"/>
                <w:sz w:val="18"/>
                <w:szCs w:val="18"/>
                <w:shd w:val="clear" w:color="auto" w:fill="CCCCCC"/>
              </w:rPr>
              <w:t> </w:t>
            </w:r>
          </w:p>
        </w:tc>
        <w:tc>
          <w:tcPr>
            <w:tcW w:w="1065" w:type="pct"/>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rsidR="003B06D4" w:rsidRDefault="003B06D4" w:rsidP="003B06D4">
            <w:r>
              <w:rPr>
                <w:rFonts w:ascii="Arial" w:hAnsi="Arial" w:cs="Arial"/>
                <w:color w:val="000000"/>
                <w:position w:val="-2"/>
                <w:sz w:val="18"/>
                <w:szCs w:val="18"/>
                <w:shd w:val="clear" w:color="auto" w:fill="CCCCCC"/>
              </w:rPr>
              <w:t> </w:t>
            </w:r>
          </w:p>
        </w:tc>
        <w:tc>
          <w:tcPr>
            <w:tcW w:w="1066" w:type="pct"/>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rsidR="003B06D4" w:rsidRDefault="003B06D4" w:rsidP="003B06D4">
            <w:r>
              <w:rPr>
                <w:rFonts w:ascii="Arial" w:hAnsi="Arial" w:cs="Arial"/>
                <w:color w:val="000000"/>
                <w:position w:val="-2"/>
                <w:sz w:val="18"/>
                <w:szCs w:val="18"/>
                <w:shd w:val="clear" w:color="auto" w:fill="CCCCCC"/>
              </w:rPr>
              <w:t> </w:t>
            </w:r>
          </w:p>
        </w:tc>
      </w:tr>
      <w:tr w:rsidR="003B06D4" w:rsidTr="003B06D4">
        <w:tc>
          <w:tcPr>
            <w:tcW w:w="5000" w:type="pct"/>
            <w:gridSpan w:val="4"/>
            <w:tcBorders>
              <w:top w:val="single" w:sz="5" w:space="0" w:color="000000"/>
              <w:left w:val="single" w:sz="5" w:space="0" w:color="000000"/>
              <w:bottom w:val="single" w:sz="6" w:space="0" w:color="000000"/>
              <w:right w:val="single" w:sz="5" w:space="0" w:color="000000"/>
            </w:tcBorders>
            <w:shd w:val="clear" w:color="auto" w:fill="CCCCCC"/>
            <w:tcMar>
              <w:top w:w="135" w:type="dxa"/>
              <w:bottom w:w="135" w:type="dxa"/>
            </w:tcMar>
            <w:vAlign w:val="center"/>
          </w:tcPr>
          <w:p w:rsidR="003B06D4" w:rsidRDefault="003B06D4" w:rsidP="003B06D4">
            <w:pPr>
              <w:jc w:val="center"/>
              <w:rPr>
                <w:rFonts w:ascii="Arial" w:hAnsi="Arial" w:cs="Arial"/>
                <w:color w:val="000000"/>
                <w:position w:val="-2"/>
                <w:sz w:val="18"/>
                <w:szCs w:val="18"/>
                <w:shd w:val="clear" w:color="auto" w:fill="CCCCCC"/>
              </w:rPr>
            </w:pPr>
            <w:r>
              <w:rPr>
                <w:rFonts w:ascii="Arial" w:hAnsi="Arial" w:cs="Arial"/>
                <w:b/>
                <w:bCs/>
                <w:color w:val="000000"/>
                <w:position w:val="-2"/>
                <w:sz w:val="18"/>
                <w:szCs w:val="18"/>
                <w:shd w:val="clear" w:color="auto" w:fill="D1D1D1"/>
              </w:rPr>
              <w:lastRenderedPageBreak/>
              <w:t>ZA OBDOBJE DVEH LET</w:t>
            </w:r>
          </w:p>
        </w:tc>
      </w:tr>
      <w:tr w:rsidR="003B06D4" w:rsidTr="003B06D4">
        <w:tc>
          <w:tcPr>
            <w:tcW w:w="1804"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3B06D4" w:rsidRDefault="003B06D4" w:rsidP="003B06D4">
            <w:pPr>
              <w:jc w:val="right"/>
            </w:pPr>
            <w:r>
              <w:rPr>
                <w:rFonts w:ascii="Arial" w:hAnsi="Arial" w:cs="Arial"/>
                <w:color w:val="000000"/>
                <w:position w:val="-2"/>
                <w:sz w:val="18"/>
                <w:szCs w:val="18"/>
              </w:rPr>
              <w:t>Izbira izvajalca letnega vzdrževanja in zimske službe na občinskih cestah, javnih poteh in javnih površinah v Občini Medvode</w:t>
            </w:r>
          </w:p>
        </w:tc>
        <w:tc>
          <w:tcPr>
            <w:tcW w:w="1065"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3B06D4" w:rsidRDefault="003B06D4" w:rsidP="003B06D4">
            <w:r>
              <w:rPr>
                <w:rFonts w:ascii="Arial" w:hAnsi="Arial" w:cs="Arial"/>
                <w:color w:val="000000"/>
                <w:position w:val="-2"/>
                <w:sz w:val="18"/>
                <w:szCs w:val="18"/>
              </w:rPr>
              <w:t> </w:t>
            </w:r>
          </w:p>
          <w:p w:rsidR="003B06D4" w:rsidRDefault="003B06D4" w:rsidP="003B06D4">
            <w:r>
              <w:rPr>
                <w:rFonts w:ascii="Arial" w:hAnsi="Arial" w:cs="Arial"/>
                <w:color w:val="000000"/>
                <w:position w:val="-2"/>
                <w:sz w:val="18"/>
                <w:szCs w:val="18"/>
              </w:rPr>
              <w:t> </w:t>
            </w:r>
          </w:p>
        </w:tc>
        <w:tc>
          <w:tcPr>
            <w:tcW w:w="1065"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3B06D4" w:rsidRDefault="003B06D4" w:rsidP="003B06D4">
            <w:r>
              <w:rPr>
                <w:rFonts w:ascii="Arial" w:hAnsi="Arial" w:cs="Arial"/>
                <w:color w:val="000000"/>
                <w:position w:val="-2"/>
                <w:sz w:val="18"/>
                <w:szCs w:val="18"/>
              </w:rPr>
              <w:t> </w:t>
            </w:r>
          </w:p>
          <w:p w:rsidR="003B06D4" w:rsidRDefault="003B06D4" w:rsidP="003B06D4">
            <w:r>
              <w:rPr>
                <w:rFonts w:ascii="Arial" w:hAnsi="Arial" w:cs="Arial"/>
                <w:color w:val="000000"/>
                <w:position w:val="-2"/>
                <w:sz w:val="18"/>
                <w:szCs w:val="18"/>
              </w:rPr>
              <w:t> </w:t>
            </w:r>
          </w:p>
        </w:tc>
        <w:tc>
          <w:tcPr>
            <w:tcW w:w="1066"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3B06D4" w:rsidRDefault="003B06D4" w:rsidP="003B06D4">
            <w:r>
              <w:rPr>
                <w:rFonts w:ascii="Arial" w:hAnsi="Arial" w:cs="Arial"/>
                <w:color w:val="000000"/>
                <w:position w:val="-2"/>
                <w:sz w:val="18"/>
                <w:szCs w:val="18"/>
              </w:rPr>
              <w:t> </w:t>
            </w:r>
          </w:p>
          <w:p w:rsidR="003B06D4" w:rsidRDefault="003B06D4" w:rsidP="003B06D4">
            <w:r>
              <w:rPr>
                <w:rFonts w:ascii="Arial" w:hAnsi="Arial" w:cs="Arial"/>
                <w:color w:val="000000"/>
                <w:position w:val="-2"/>
                <w:sz w:val="18"/>
                <w:szCs w:val="18"/>
              </w:rPr>
              <w:t> </w:t>
            </w:r>
          </w:p>
        </w:tc>
      </w:tr>
      <w:tr w:rsidR="003B06D4" w:rsidTr="003B06D4">
        <w:tc>
          <w:tcPr>
            <w:tcW w:w="1804"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3B06D4" w:rsidRDefault="003B06D4" w:rsidP="003B06D4">
            <w:pPr>
              <w:jc w:val="right"/>
            </w:pPr>
            <w:r>
              <w:rPr>
                <w:rFonts w:ascii="Arial" w:hAnsi="Arial" w:cs="Arial"/>
                <w:color w:val="000000"/>
                <w:position w:val="-2"/>
                <w:sz w:val="18"/>
                <w:szCs w:val="18"/>
              </w:rPr>
              <w:t>Izbira izvajalca urejanja zelenih javnih površin v Občini Medvode</w:t>
            </w:r>
          </w:p>
        </w:tc>
        <w:tc>
          <w:tcPr>
            <w:tcW w:w="1065"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3B06D4" w:rsidRDefault="003B06D4" w:rsidP="003B06D4">
            <w:pPr>
              <w:rPr>
                <w:rFonts w:ascii="Arial" w:hAnsi="Arial" w:cs="Arial"/>
                <w:color w:val="000000"/>
                <w:position w:val="-2"/>
                <w:sz w:val="18"/>
                <w:szCs w:val="18"/>
              </w:rPr>
            </w:pPr>
          </w:p>
        </w:tc>
        <w:tc>
          <w:tcPr>
            <w:tcW w:w="1065"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3B06D4" w:rsidRDefault="003B06D4" w:rsidP="003B06D4">
            <w:pPr>
              <w:rPr>
                <w:rFonts w:ascii="Arial" w:hAnsi="Arial" w:cs="Arial"/>
                <w:color w:val="000000"/>
                <w:position w:val="-2"/>
                <w:sz w:val="18"/>
                <w:szCs w:val="18"/>
              </w:rPr>
            </w:pPr>
          </w:p>
        </w:tc>
        <w:tc>
          <w:tcPr>
            <w:tcW w:w="1066"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3B06D4" w:rsidRDefault="003B06D4" w:rsidP="003B06D4">
            <w:pPr>
              <w:rPr>
                <w:rFonts w:ascii="Arial" w:hAnsi="Arial" w:cs="Arial"/>
                <w:color w:val="000000"/>
                <w:position w:val="-2"/>
                <w:sz w:val="18"/>
                <w:szCs w:val="18"/>
              </w:rPr>
            </w:pPr>
          </w:p>
        </w:tc>
      </w:tr>
      <w:tr w:rsidR="003B06D4" w:rsidTr="003B06D4">
        <w:tc>
          <w:tcPr>
            <w:tcW w:w="1804"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3B06D4" w:rsidRDefault="003B06D4" w:rsidP="003B06D4">
            <w:pPr>
              <w:jc w:val="right"/>
            </w:pPr>
            <w:r>
              <w:rPr>
                <w:rFonts w:ascii="Arial" w:hAnsi="Arial" w:cs="Arial"/>
                <w:color w:val="000000"/>
                <w:position w:val="-2"/>
                <w:sz w:val="18"/>
                <w:szCs w:val="18"/>
              </w:rPr>
              <w:t>Izbira izvajalca za vzdrževanje prometne signalizacije in prometne opreme v Občini Medvode</w:t>
            </w:r>
          </w:p>
        </w:tc>
        <w:tc>
          <w:tcPr>
            <w:tcW w:w="1065"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3B06D4" w:rsidRDefault="003B06D4" w:rsidP="003B06D4">
            <w:r>
              <w:rPr>
                <w:rFonts w:ascii="Arial" w:hAnsi="Arial" w:cs="Arial"/>
                <w:color w:val="000000"/>
                <w:position w:val="-2"/>
                <w:sz w:val="18"/>
                <w:szCs w:val="18"/>
              </w:rPr>
              <w:t> </w:t>
            </w:r>
          </w:p>
        </w:tc>
        <w:tc>
          <w:tcPr>
            <w:tcW w:w="1065"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3B06D4" w:rsidRDefault="003B06D4" w:rsidP="003B06D4">
            <w:r>
              <w:rPr>
                <w:rFonts w:ascii="Arial" w:hAnsi="Arial" w:cs="Arial"/>
                <w:color w:val="000000"/>
                <w:position w:val="-2"/>
                <w:sz w:val="18"/>
                <w:szCs w:val="18"/>
              </w:rPr>
              <w:t> </w:t>
            </w:r>
          </w:p>
        </w:tc>
        <w:tc>
          <w:tcPr>
            <w:tcW w:w="1066" w:type="pct"/>
            <w:tcBorders>
              <w:top w:val="single" w:sz="6" w:space="0" w:color="000000"/>
              <w:left w:val="single" w:sz="6" w:space="0" w:color="000000"/>
              <w:bottom w:val="single" w:sz="6" w:space="0" w:color="000000"/>
              <w:right w:val="single" w:sz="6" w:space="0" w:color="000000"/>
            </w:tcBorders>
            <w:shd w:val="clear" w:color="auto" w:fill="auto"/>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1804" w:type="pct"/>
            <w:tcBorders>
              <w:top w:val="single" w:sz="6" w:space="0" w:color="000000"/>
              <w:left w:val="single" w:sz="6" w:space="0" w:color="000000"/>
              <w:bottom w:val="single" w:sz="6" w:space="0" w:color="000000"/>
              <w:right w:val="single" w:sz="6" w:space="0" w:color="000000"/>
            </w:tcBorders>
            <w:shd w:val="clear" w:color="auto" w:fill="A6A6A6" w:themeFill="background1" w:themeFillShade="A6"/>
            <w:tcMar>
              <w:top w:w="135" w:type="dxa"/>
              <w:bottom w:w="135" w:type="dxa"/>
            </w:tcMar>
            <w:vAlign w:val="center"/>
          </w:tcPr>
          <w:p w:rsidR="003B06D4" w:rsidRPr="00E06CEF" w:rsidRDefault="003B06D4" w:rsidP="003B06D4">
            <w:pPr>
              <w:jc w:val="right"/>
              <w:rPr>
                <w:rFonts w:ascii="Arial" w:hAnsi="Arial" w:cs="Arial"/>
                <w:b/>
                <w:sz w:val="18"/>
              </w:rPr>
            </w:pPr>
            <w:r w:rsidRPr="00E06CEF">
              <w:rPr>
                <w:rFonts w:ascii="Arial" w:hAnsi="Arial" w:cs="Arial"/>
                <w:b/>
                <w:sz w:val="18"/>
              </w:rPr>
              <w:t>Skupaj</w:t>
            </w:r>
          </w:p>
        </w:tc>
        <w:tc>
          <w:tcPr>
            <w:tcW w:w="1065" w:type="pct"/>
            <w:tcBorders>
              <w:top w:val="single" w:sz="6" w:space="0" w:color="000000"/>
              <w:left w:val="single" w:sz="6" w:space="0" w:color="000000"/>
              <w:bottom w:val="single" w:sz="6" w:space="0" w:color="000000"/>
              <w:right w:val="single" w:sz="6" w:space="0" w:color="000000"/>
            </w:tcBorders>
            <w:shd w:val="clear" w:color="auto" w:fill="A6A6A6" w:themeFill="background1" w:themeFillShade="A6"/>
            <w:tcMar>
              <w:top w:w="135" w:type="dxa"/>
              <w:bottom w:w="135" w:type="dxa"/>
            </w:tcMar>
            <w:vAlign w:val="center"/>
          </w:tcPr>
          <w:p w:rsidR="003B06D4" w:rsidRPr="00E06CEF" w:rsidRDefault="003B06D4" w:rsidP="003B06D4">
            <w:pPr>
              <w:rPr>
                <w:rFonts w:ascii="Arial" w:hAnsi="Arial" w:cs="Arial"/>
                <w:sz w:val="18"/>
              </w:rPr>
            </w:pPr>
          </w:p>
        </w:tc>
        <w:tc>
          <w:tcPr>
            <w:tcW w:w="1065" w:type="pct"/>
            <w:tcBorders>
              <w:top w:val="single" w:sz="6" w:space="0" w:color="000000"/>
              <w:left w:val="single" w:sz="6" w:space="0" w:color="000000"/>
              <w:bottom w:val="single" w:sz="6" w:space="0" w:color="000000"/>
              <w:right w:val="single" w:sz="6" w:space="0" w:color="000000"/>
            </w:tcBorders>
            <w:shd w:val="clear" w:color="auto" w:fill="A6A6A6" w:themeFill="background1" w:themeFillShade="A6"/>
            <w:tcMar>
              <w:top w:w="135" w:type="dxa"/>
              <w:bottom w:w="135" w:type="dxa"/>
            </w:tcMar>
            <w:vAlign w:val="center"/>
          </w:tcPr>
          <w:p w:rsidR="003B06D4" w:rsidRPr="00E06CEF" w:rsidRDefault="003B06D4" w:rsidP="003B06D4">
            <w:pPr>
              <w:rPr>
                <w:rFonts w:ascii="Arial" w:hAnsi="Arial" w:cs="Arial"/>
                <w:sz w:val="18"/>
              </w:rPr>
            </w:pPr>
          </w:p>
        </w:tc>
        <w:tc>
          <w:tcPr>
            <w:tcW w:w="1066" w:type="pct"/>
            <w:tcBorders>
              <w:top w:val="single" w:sz="6" w:space="0" w:color="000000"/>
              <w:left w:val="single" w:sz="6" w:space="0" w:color="000000"/>
              <w:bottom w:val="single" w:sz="6" w:space="0" w:color="000000"/>
              <w:right w:val="single" w:sz="6" w:space="0" w:color="000000"/>
            </w:tcBorders>
            <w:shd w:val="clear" w:color="auto" w:fill="A6A6A6" w:themeFill="background1" w:themeFillShade="A6"/>
            <w:tcMar>
              <w:top w:w="135" w:type="dxa"/>
              <w:bottom w:w="135" w:type="dxa"/>
            </w:tcMar>
            <w:vAlign w:val="center"/>
          </w:tcPr>
          <w:p w:rsidR="003B06D4" w:rsidRPr="00E06CEF" w:rsidRDefault="003B06D4" w:rsidP="003B06D4">
            <w:pPr>
              <w:rPr>
                <w:rFonts w:ascii="Arial" w:hAnsi="Arial" w:cs="Arial"/>
                <w:sz w:val="18"/>
              </w:rPr>
            </w:pPr>
          </w:p>
        </w:tc>
      </w:tr>
    </w:tbl>
    <w:p w:rsidR="003B06D4" w:rsidRDefault="003B06D4" w:rsidP="003B06D4">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do _______________.</w:t>
      </w:r>
    </w:p>
    <w:p w:rsidR="003B06D4" w:rsidRDefault="003B06D4" w:rsidP="003B06D4">
      <w:pPr>
        <w:spacing w:before="225" w:after="225" w:line="240" w:lineRule="auto"/>
        <w:jc w:val="both"/>
        <w:rPr>
          <w:rFonts w:ascii="Arial" w:hAnsi="Arial" w:cs="Arial"/>
          <w:color w:val="000000"/>
          <w:sz w:val="18"/>
          <w:szCs w:val="18"/>
        </w:rPr>
      </w:pPr>
    </w:p>
    <w:p w:rsidR="003B06D4" w:rsidRDefault="003B06D4" w:rsidP="003B06D4">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III. Lokacija</w:t>
      </w:r>
      <w:r w:rsidRPr="00E06CEF">
        <w:rPr>
          <w:rFonts w:ascii="Arial" w:hAnsi="Arial" w:cs="Arial"/>
          <w:b/>
          <w:bCs/>
          <w:color w:val="000000"/>
          <w:sz w:val="18"/>
          <w:szCs w:val="18"/>
        </w:rPr>
        <w:t xml:space="preserve">, kjer ima oziroma bo imel </w:t>
      </w:r>
      <w:r>
        <w:rPr>
          <w:rFonts w:ascii="Arial" w:hAnsi="Arial" w:cs="Arial"/>
          <w:b/>
          <w:bCs/>
          <w:color w:val="000000"/>
          <w:sz w:val="18"/>
          <w:szCs w:val="18"/>
        </w:rPr>
        <w:t xml:space="preserve">ponudnik </w:t>
      </w:r>
      <w:proofErr w:type="spellStart"/>
      <w:r w:rsidRPr="00E06CEF">
        <w:rPr>
          <w:rFonts w:ascii="Arial" w:hAnsi="Arial" w:cs="Arial"/>
          <w:b/>
          <w:bCs/>
          <w:color w:val="000000"/>
          <w:sz w:val="18"/>
          <w:szCs w:val="18"/>
        </w:rPr>
        <w:t>stacionirana</w:t>
      </w:r>
      <w:proofErr w:type="spellEnd"/>
      <w:r w:rsidRPr="00E06CEF">
        <w:rPr>
          <w:rFonts w:ascii="Arial" w:hAnsi="Arial" w:cs="Arial"/>
          <w:b/>
          <w:bCs/>
          <w:color w:val="000000"/>
          <w:sz w:val="18"/>
          <w:szCs w:val="18"/>
        </w:rPr>
        <w:t xml:space="preserve"> vozila in opr</w:t>
      </w:r>
      <w:r>
        <w:rPr>
          <w:rFonts w:ascii="Arial" w:hAnsi="Arial" w:cs="Arial"/>
          <w:b/>
          <w:bCs/>
          <w:color w:val="000000"/>
          <w:sz w:val="18"/>
          <w:szCs w:val="18"/>
        </w:rPr>
        <w:t>emo za izvajanje vzdrževanja</w:t>
      </w:r>
    </w:p>
    <w:p w:rsidR="003B06D4" w:rsidRDefault="003B06D4" w:rsidP="003B06D4">
      <w:pPr>
        <w:spacing w:before="225" w:after="225" w:line="240" w:lineRule="auto"/>
        <w:jc w:val="both"/>
        <w:rPr>
          <w:rFonts w:ascii="Arial" w:hAnsi="Arial" w:cs="Arial"/>
          <w:color w:val="000000"/>
          <w:sz w:val="18"/>
          <w:szCs w:val="18"/>
        </w:rPr>
      </w:pPr>
      <w:r>
        <w:rPr>
          <w:rFonts w:ascii="Arial" w:hAnsi="Arial" w:cs="Arial"/>
          <w:b/>
          <w:bCs/>
          <w:color w:val="000000"/>
          <w:sz w:val="18"/>
          <w:szCs w:val="18"/>
        </w:rPr>
        <w:t xml:space="preserve">_ _ _ _ _ _ _ _ _ _ _ _ _ _ _ _ _ _ _ _ _ _ _ _ _ _ _ _ _ _ _ _ _ _ _ _ _ _ _ _ _ _ _ _ _ _ _ _ _ _ _ _ _ _ _ _ _ _ _ _ </w:t>
      </w:r>
      <w:r w:rsidRPr="00E06CEF">
        <w:rPr>
          <w:rFonts w:ascii="Arial" w:hAnsi="Arial" w:cs="Arial"/>
          <w:b/>
          <w:bCs/>
          <w:color w:val="000000"/>
          <w:sz w:val="18"/>
          <w:szCs w:val="18"/>
        </w:rPr>
        <w:t xml:space="preserve"> </w:t>
      </w:r>
    </w:p>
    <w:p w:rsidR="003B06D4" w:rsidRDefault="003B06D4" w:rsidP="003B06D4">
      <w:pPr>
        <w:spacing w:before="225" w:after="225" w:line="240" w:lineRule="auto"/>
        <w:jc w:val="both"/>
        <w:rPr>
          <w:rFonts w:ascii="Arial" w:hAnsi="Arial" w:cs="Arial"/>
          <w:color w:val="000000"/>
          <w:sz w:val="18"/>
          <w:szCs w:val="18"/>
        </w:rPr>
      </w:pPr>
    </w:p>
    <w:p w:rsidR="003B06D4" w:rsidRDefault="003B06D4" w:rsidP="003B06D4">
      <w:pPr>
        <w:spacing w:before="225" w:after="225" w:line="240" w:lineRule="auto"/>
        <w:jc w:val="both"/>
      </w:pPr>
      <w:r>
        <w:rPr>
          <w:rFonts w:ascii="Arial" w:hAnsi="Arial" w:cs="Arial"/>
          <w:b/>
          <w:bCs/>
          <w:color w:val="000000"/>
          <w:sz w:val="18"/>
          <w:szCs w:val="18"/>
        </w:rPr>
        <w:t>IV. Rok veljavnosti ponudb</w:t>
      </w:r>
      <w:r>
        <w:rPr>
          <w:rFonts w:ascii="Arial" w:hAnsi="Arial" w:cs="Arial"/>
          <w:color w:val="000000"/>
          <w:sz w:val="18"/>
          <w:szCs w:val="18"/>
        </w:rPr>
        <w:t>e</w:t>
      </w:r>
    </w:p>
    <w:p w:rsidR="003B06D4" w:rsidRDefault="003B06D4" w:rsidP="003B06D4">
      <w:pPr>
        <w:spacing w:before="225" w:after="225" w:line="240" w:lineRule="auto"/>
        <w:jc w:val="both"/>
      </w:pPr>
      <w:r>
        <w:rPr>
          <w:rFonts w:ascii="Arial" w:hAnsi="Arial" w:cs="Arial"/>
          <w:color w:val="000000"/>
          <w:sz w:val="18"/>
          <w:szCs w:val="18"/>
        </w:rPr>
        <w:t>Ponudba velja najmanj 60 dni od roka za predložitev ponudb.</w:t>
      </w:r>
    </w:p>
    <w:p w:rsidR="003B06D4" w:rsidRDefault="003B06D4" w:rsidP="003B06D4">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rsidR="003B06D4" w:rsidRDefault="003B06D4" w:rsidP="003B06D4">
      <w:pPr>
        <w:spacing w:before="225" w:after="225" w:line="240" w:lineRule="auto"/>
        <w:jc w:val="both"/>
      </w:pPr>
    </w:p>
    <w:p w:rsidR="003B06D4" w:rsidRDefault="003B06D4" w:rsidP="003B06D4">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plačilu</w:t>
      </w:r>
    </w:p>
    <w:p w:rsidR="003B06D4" w:rsidRDefault="003B06D4" w:rsidP="003B06D4">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3B06D4" w:rsidRDefault="003B06D4" w:rsidP="003B06D4">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3B06D4" w:rsidRDefault="003B06D4" w:rsidP="003B06D4">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3B06D4" w:rsidRDefault="003B06D4" w:rsidP="003B06D4">
      <w:pPr>
        <w:spacing w:before="225" w:after="225" w:line="240" w:lineRule="auto"/>
        <w:jc w:val="both"/>
      </w:pPr>
      <w:r>
        <w:rPr>
          <w:rFonts w:ascii="Arial" w:hAnsi="Arial" w:cs="Arial"/>
          <w:color w:val="000000"/>
          <w:sz w:val="18"/>
          <w:szCs w:val="18"/>
        </w:rPr>
        <w:t> </w:t>
      </w:r>
    </w:p>
    <w:p w:rsidR="003B06D4" w:rsidRDefault="003B06D4" w:rsidP="003B06D4">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W w:w="8355" w:type="dxa"/>
        <w:tblInd w:w="108" w:type="dxa"/>
        <w:shd w:val="clear" w:color="auto" w:fill="CCCCCC"/>
        <w:tblLook w:val="04A0" w:firstRow="1" w:lastRow="0" w:firstColumn="1" w:lastColumn="0" w:noHBand="0" w:noVBand="1"/>
      </w:tblPr>
      <w:tblGrid>
        <w:gridCol w:w="3194"/>
        <w:gridCol w:w="5161"/>
      </w:tblGrid>
      <w:tr w:rsidR="003B06D4" w:rsidTr="003B06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t> </w:t>
            </w:r>
          </w:p>
        </w:tc>
      </w:tr>
      <w:tr w:rsidR="003B06D4" w:rsidTr="003B06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3B06D4" w:rsidRDefault="003B06D4" w:rsidP="003B06D4">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 xml:space="preserve">(izpolni ponudnik, ki nima sedeža v </w:t>
            </w:r>
            <w:r>
              <w:rPr>
                <w:rFonts w:ascii="Arial" w:hAnsi="Arial" w:cs="Arial"/>
                <w:i/>
                <w:iCs/>
                <w:color w:val="000000"/>
                <w:position w:val="-2"/>
                <w:sz w:val="18"/>
                <w:szCs w:val="18"/>
                <w:shd w:val="clear" w:color="auto" w:fill="CCCCCC"/>
              </w:rPr>
              <w:lastRenderedPageBreak/>
              <w:t>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B06D4" w:rsidRDefault="003B06D4" w:rsidP="003B06D4">
            <w:r>
              <w:rPr>
                <w:rFonts w:ascii="Arial" w:hAnsi="Arial" w:cs="Arial"/>
                <w:color w:val="000000"/>
                <w:position w:val="-2"/>
                <w:sz w:val="18"/>
                <w:szCs w:val="18"/>
              </w:rPr>
              <w:lastRenderedPageBreak/>
              <w:t> </w:t>
            </w:r>
          </w:p>
        </w:tc>
      </w:tr>
    </w:tbl>
    <w:p w:rsidR="003B06D4" w:rsidRDefault="003B06D4" w:rsidP="003B06D4"/>
    <w:tbl>
      <w:tblPr>
        <w:tblW w:w="8745" w:type="dxa"/>
        <w:tblInd w:w="108" w:type="dxa"/>
        <w:tblLook w:val="04A0" w:firstRow="1" w:lastRow="0" w:firstColumn="1" w:lastColumn="0" w:noHBand="0" w:noVBand="1"/>
      </w:tblPr>
      <w:tblGrid>
        <w:gridCol w:w="4080"/>
        <w:gridCol w:w="4665"/>
      </w:tblGrid>
      <w:tr w:rsidR="003B06D4" w:rsidTr="003B06D4">
        <w:tc>
          <w:tcPr>
            <w:tcW w:w="4080" w:type="dxa"/>
            <w:gridSpan w:val="2"/>
            <w:tcMar>
              <w:top w:w="75" w:type="dxa"/>
              <w:bottom w:w="75" w:type="dxa"/>
            </w:tcMar>
            <w:vAlign w:val="center"/>
          </w:tcPr>
          <w:p w:rsidR="003B06D4" w:rsidRDefault="003B06D4" w:rsidP="003B06D4">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3B06D4" w:rsidTr="003B06D4">
        <w:tc>
          <w:tcPr>
            <w:tcW w:w="4080" w:type="dxa"/>
            <w:tcMar>
              <w:top w:w="75" w:type="dxa"/>
              <w:bottom w:w="75" w:type="dxa"/>
            </w:tcMar>
            <w:vAlign w:val="center"/>
          </w:tcPr>
          <w:p w:rsidR="003B06D4" w:rsidRDefault="003B06D4" w:rsidP="003B06D4">
            <w:r>
              <w:rPr>
                <w:rFonts w:ascii="Arial" w:hAnsi="Arial" w:cs="Arial"/>
                <w:color w:val="000000"/>
                <w:position w:val="-2"/>
                <w:sz w:val="18"/>
                <w:szCs w:val="18"/>
              </w:rPr>
              <w:t>Kraj in datum:</w:t>
            </w:r>
          </w:p>
        </w:tc>
        <w:tc>
          <w:tcPr>
            <w:tcW w:w="0" w:type="auto"/>
            <w:tcMar>
              <w:top w:w="75" w:type="dxa"/>
              <w:bottom w:w="75" w:type="dxa"/>
            </w:tcMar>
            <w:vAlign w:val="center"/>
          </w:tcPr>
          <w:p w:rsidR="003B06D4" w:rsidRDefault="003B06D4" w:rsidP="003B06D4">
            <w:pPr>
              <w:jc w:val="center"/>
            </w:pPr>
            <w:r>
              <w:rPr>
                <w:rFonts w:ascii="Arial" w:hAnsi="Arial" w:cs="Arial"/>
                <w:color w:val="000000"/>
                <w:position w:val="-2"/>
                <w:sz w:val="18"/>
                <w:szCs w:val="18"/>
              </w:rPr>
              <w:t>Ime in priimek: _____________________</w:t>
            </w:r>
          </w:p>
        </w:tc>
      </w:tr>
      <w:tr w:rsidR="003B06D4" w:rsidTr="003B06D4">
        <w:tc>
          <w:tcPr>
            <w:tcW w:w="4080" w:type="dxa"/>
            <w:tcMar>
              <w:top w:w="75" w:type="dxa"/>
              <w:bottom w:w="75" w:type="dxa"/>
            </w:tcMar>
            <w:vAlign w:val="center"/>
          </w:tcPr>
          <w:p w:rsidR="003B06D4" w:rsidRDefault="003B06D4" w:rsidP="003B06D4">
            <w:r>
              <w:rPr>
                <w:rFonts w:ascii="Arial" w:hAnsi="Arial" w:cs="Arial"/>
                <w:color w:val="000000"/>
                <w:position w:val="-2"/>
                <w:sz w:val="18"/>
                <w:szCs w:val="18"/>
              </w:rPr>
              <w:t> </w:t>
            </w:r>
          </w:p>
        </w:tc>
        <w:tc>
          <w:tcPr>
            <w:tcW w:w="0" w:type="auto"/>
            <w:tcMar>
              <w:top w:w="75" w:type="dxa"/>
              <w:bottom w:w="75" w:type="dxa"/>
            </w:tcMar>
            <w:vAlign w:val="center"/>
          </w:tcPr>
          <w:p w:rsidR="003B06D4" w:rsidRDefault="003B06D4" w:rsidP="003B06D4"/>
          <w:p w:rsidR="003B06D4" w:rsidRDefault="003B06D4" w:rsidP="003B06D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3B06D4" w:rsidRDefault="003B06D4" w:rsidP="003B06D4">
      <w:pPr>
        <w:spacing w:before="225" w:after="225" w:line="240" w:lineRule="auto"/>
        <w:rPr>
          <w:rFonts w:ascii="Arial" w:hAnsi="Arial" w:cs="Arial"/>
          <w:color w:val="000000"/>
          <w:sz w:val="18"/>
          <w:szCs w:val="18"/>
        </w:rPr>
      </w:pPr>
      <w:r>
        <w:rPr>
          <w:rFonts w:ascii="Arial" w:hAnsi="Arial" w:cs="Arial"/>
          <w:color w:val="000000"/>
          <w:sz w:val="18"/>
          <w:szCs w:val="18"/>
        </w:rPr>
        <w:t> Priloga:</w:t>
      </w:r>
    </w:p>
    <w:p w:rsidR="003B06D4" w:rsidRDefault="003B06D4" w:rsidP="009D3AB3">
      <w:pPr>
        <w:pStyle w:val="Odstavekseznama"/>
        <w:numPr>
          <w:ilvl w:val="0"/>
          <w:numId w:val="30"/>
        </w:numPr>
        <w:spacing w:before="225" w:after="225" w:line="240" w:lineRule="auto"/>
        <w:rPr>
          <w:rFonts w:ascii="Arial" w:hAnsi="Arial" w:cs="Arial"/>
          <w:color w:val="000000"/>
          <w:sz w:val="18"/>
          <w:szCs w:val="18"/>
        </w:rPr>
      </w:pPr>
      <w:r>
        <w:rPr>
          <w:rFonts w:ascii="Arial" w:hAnsi="Arial" w:cs="Arial"/>
          <w:color w:val="000000"/>
          <w:sz w:val="18"/>
          <w:szCs w:val="18"/>
        </w:rPr>
        <w:t>Popis storitev s ponudbenim predračunom in cenik režijskih stroškov</w:t>
      </w:r>
    </w:p>
    <w:p w:rsidR="000A5ED6" w:rsidRDefault="000A5ED6">
      <w:pPr>
        <w:rPr>
          <w:rFonts w:ascii="Arial" w:hAnsi="Arial" w:cs="Arial"/>
          <w:sz w:val="18"/>
          <w:szCs w:val="18"/>
        </w:rPr>
      </w:pPr>
      <w:r>
        <w:rPr>
          <w:rFonts w:ascii="Arial" w:hAnsi="Arial" w:cs="Arial"/>
          <w:sz w:val="18"/>
          <w:szCs w:val="18"/>
        </w:rPr>
        <w:br w:type="page"/>
      </w:r>
    </w:p>
    <w:p w:rsidR="001D3BA6" w:rsidRPr="00590863" w:rsidRDefault="00072DCE" w:rsidP="001D3BA6">
      <w:pPr>
        <w:spacing w:after="0"/>
        <w:jc w:val="right"/>
        <w:rPr>
          <w:rFonts w:ascii="Arial" w:hAnsi="Arial" w:cs="Arial"/>
          <w:sz w:val="18"/>
          <w:szCs w:val="18"/>
        </w:rPr>
      </w:pPr>
      <w:r w:rsidRPr="00590863">
        <w:rPr>
          <w:rFonts w:ascii="Arial" w:hAnsi="Arial" w:cs="Arial"/>
          <w:sz w:val="18"/>
          <w:szCs w:val="18"/>
        </w:rPr>
        <w:lastRenderedPageBreak/>
        <w:t>Obrazec št: 2</w:t>
      </w:r>
    </w:p>
    <w:p w:rsidR="001D3BA6" w:rsidRPr="00252358" w:rsidRDefault="001D3BA6" w:rsidP="001D3BA6"/>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1D3BA6" w:rsidRDefault="001D3BA6" w:rsidP="001D3BA6">
      <w:pPr>
        <w:spacing w:after="120"/>
        <w:rPr>
          <w:rFonts w:ascii="Arial" w:hAnsi="Arial" w:cs="Arial"/>
        </w:rPr>
      </w:pPr>
    </w:p>
    <w:p w:rsidR="000E058A" w:rsidRDefault="00072DCE">
      <w:pPr>
        <w:spacing w:before="225" w:after="225" w:line="240" w:lineRule="auto"/>
        <w:jc w:val="both"/>
      </w:pPr>
      <w:r>
        <w:rPr>
          <w:rFonts w:ascii="Arial" w:hAnsi="Arial" w:cs="Arial"/>
          <w:i/>
          <w:iCs/>
          <w:color w:val="000000"/>
          <w:sz w:val="18"/>
          <w:szCs w:val="18"/>
        </w:rPr>
        <w:t>Glava s podatki o garantu (zavarovalnici/banki) ali SWIFT ključ</w:t>
      </w:r>
    </w:p>
    <w:p w:rsidR="000E058A" w:rsidRDefault="00072DCE">
      <w:pPr>
        <w:spacing w:before="225" w:after="225" w:line="240" w:lineRule="auto"/>
        <w:jc w:val="both"/>
      </w:pPr>
      <w:r>
        <w:rPr>
          <w:rFonts w:ascii="Arial" w:hAnsi="Arial" w:cs="Arial"/>
          <w:color w:val="000000"/>
          <w:sz w:val="18"/>
          <w:szCs w:val="18"/>
        </w:rPr>
        <w:t>Za: OBČINA MEDVODE, CESTA KOMANDANTA STANETA 12, 1215 MEDVODE</w:t>
      </w:r>
    </w:p>
    <w:p w:rsidR="000E058A" w:rsidRDefault="00072DCE">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0E058A" w:rsidRDefault="00072DCE">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0E058A" w:rsidRDefault="00072DCE">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0E058A" w:rsidRDefault="00072DCE">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0E058A" w:rsidRDefault="00072DCE">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0E058A" w:rsidRDefault="00072DCE">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MEDVODE, CESTA KOMANDANTA STANETA 12, 1215 MEDVODE</w:t>
      </w:r>
    </w:p>
    <w:p w:rsidR="000E058A" w:rsidRDefault="00072DCE">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Izbira izvajalca vzdrževanja občinskih cest, urejanja zelenih javnih površin ter prometne signalizacije in prometne opreme</w:t>
      </w:r>
    </w:p>
    <w:p w:rsidR="000E058A" w:rsidRDefault="00072DCE">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0E058A" w:rsidRDefault="00072DCE">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0E058A" w:rsidRDefault="00072DCE">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0E058A" w:rsidRDefault="00072DCE">
      <w:pPr>
        <w:spacing w:before="225" w:after="225" w:line="240" w:lineRule="auto"/>
        <w:jc w:val="both"/>
      </w:pPr>
      <w:r>
        <w:rPr>
          <w:rFonts w:ascii="Arial" w:hAnsi="Arial" w:cs="Arial"/>
          <w:color w:val="000000"/>
          <w:sz w:val="18"/>
          <w:szCs w:val="18"/>
        </w:rPr>
        <w:t>2. Original garancije št. ______________</w:t>
      </w:r>
    </w:p>
    <w:p w:rsidR="000E058A" w:rsidRDefault="00072DCE">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0E058A" w:rsidRDefault="00072DCE">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0E058A" w:rsidRDefault="00072DCE">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0E058A" w:rsidRDefault="00072DCE">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0E058A" w:rsidRDefault="00072DCE">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0E058A" w:rsidRDefault="00072DCE">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w:t>
      </w:r>
      <w:proofErr w:type="spellStart"/>
      <w:r>
        <w:rPr>
          <w:rFonts w:ascii="Arial" w:hAnsi="Arial" w:cs="Arial"/>
          <w:color w:val="000000"/>
          <w:sz w:val="18"/>
          <w:szCs w:val="18"/>
        </w:rPr>
        <w:t>ov</w:t>
      </w:r>
      <w:proofErr w:type="spellEnd"/>
      <w:r>
        <w:rPr>
          <w:rFonts w:ascii="Arial" w:hAnsi="Arial" w:cs="Arial"/>
          <w:color w:val="000000"/>
          <w:sz w:val="18"/>
          <w:szCs w:val="18"/>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E058A" w:rsidRDefault="00072DCE">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0E058A" w:rsidRDefault="00072DCE">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0E058A" w:rsidRDefault="00072DCE">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0E058A" w:rsidRDefault="00072DCE">
      <w:pPr>
        <w:spacing w:before="225" w:after="225" w:line="240" w:lineRule="auto"/>
        <w:jc w:val="center"/>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 </w:t>
            </w:r>
          </w:p>
        </w:tc>
        <w:tc>
          <w:tcPr>
            <w:tcW w:w="0" w:type="auto"/>
            <w:tcMar>
              <w:top w:w="75" w:type="dxa"/>
              <w:bottom w:w="75" w:type="dxa"/>
            </w:tcMar>
            <w:vAlign w:val="center"/>
          </w:tcPr>
          <w:p w:rsidR="000E058A" w:rsidRDefault="00072DCE">
            <w:pPr>
              <w:jc w:val="center"/>
            </w:pPr>
            <w:r>
              <w:rPr>
                <w:rFonts w:ascii="Arial" w:hAnsi="Arial" w:cs="Arial"/>
                <w:color w:val="000000"/>
                <w:position w:val="-2"/>
                <w:sz w:val="18"/>
                <w:szCs w:val="18"/>
              </w:rPr>
              <w:t>Garant</w:t>
            </w:r>
          </w:p>
        </w:tc>
      </w:tr>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 </w:t>
            </w:r>
          </w:p>
        </w:tc>
        <w:tc>
          <w:tcPr>
            <w:tcW w:w="0" w:type="auto"/>
            <w:tcMar>
              <w:top w:w="75" w:type="dxa"/>
              <w:bottom w:w="75" w:type="dxa"/>
            </w:tcMar>
            <w:vAlign w:val="center"/>
          </w:tcPr>
          <w:p w:rsidR="000E058A" w:rsidRDefault="000E058A"/>
          <w:p w:rsidR="000E058A" w:rsidRDefault="00072DCE">
            <w:pPr>
              <w:jc w:val="center"/>
            </w:pPr>
            <w:r>
              <w:rPr>
                <w:rFonts w:ascii="Arial" w:hAnsi="Arial" w:cs="Arial"/>
                <w:color w:val="A9A9A9"/>
                <w:position w:val="-2"/>
                <w:sz w:val="18"/>
                <w:szCs w:val="18"/>
              </w:rPr>
              <w:t>(žig in podpis)</w:t>
            </w:r>
          </w:p>
        </w:tc>
      </w:tr>
    </w:tbl>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225" w:after="225" w:line="240" w:lineRule="auto"/>
        <w:jc w:val="both"/>
      </w:pPr>
      <w:r>
        <w:rPr>
          <w:rFonts w:ascii="Arial" w:hAnsi="Arial" w:cs="Arial"/>
          <w:color w:val="000000"/>
          <w:sz w:val="18"/>
          <w:szCs w:val="18"/>
        </w:rPr>
        <w:t> </w:t>
      </w:r>
    </w:p>
    <w:p w:rsidR="000E058A" w:rsidRDefault="000E058A">
      <w:pPr>
        <w:sectPr w:rsidR="000E058A" w:rsidSect="001D3BA6">
          <w:headerReference w:type="default" r:id="rId9"/>
          <w:footerReference w:type="default" r:id="rId10"/>
          <w:pgSz w:w="11906" w:h="16838"/>
          <w:pgMar w:top="1418" w:right="1418" w:bottom="1418" w:left="1418" w:header="567" w:footer="596" w:gutter="0"/>
          <w:cols w:space="708"/>
          <w:docGrid w:linePitch="360"/>
        </w:sectPr>
      </w:pPr>
    </w:p>
    <w:p w:rsidR="001D3BA6" w:rsidRPr="00590863" w:rsidRDefault="00202601" w:rsidP="001D3BA6">
      <w:pPr>
        <w:spacing w:after="0"/>
        <w:jc w:val="right"/>
        <w:rPr>
          <w:rFonts w:ascii="Arial" w:hAnsi="Arial" w:cs="Arial"/>
          <w:sz w:val="18"/>
          <w:szCs w:val="18"/>
        </w:rPr>
      </w:pPr>
      <w:r>
        <w:rPr>
          <w:rFonts w:ascii="Arial" w:hAnsi="Arial" w:cs="Arial"/>
          <w:sz w:val="18"/>
          <w:szCs w:val="18"/>
        </w:rPr>
        <w:lastRenderedPageBreak/>
        <w:t>Obrazec št: 3</w:t>
      </w:r>
    </w:p>
    <w:p w:rsidR="001D3BA6" w:rsidRPr="00252358" w:rsidRDefault="001D3BA6" w:rsidP="001D3BA6"/>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w:t>
      </w:r>
      <w:r w:rsidR="008135CD">
        <w:rPr>
          <w:rFonts w:ascii="Arial" w:hAnsi="Arial" w:cs="Arial"/>
        </w:rPr>
        <w:t>e za resnost ponudbe / Sklop 1</w:t>
      </w:r>
    </w:p>
    <w:p w:rsidR="001D3BA6" w:rsidRDefault="001D3BA6" w:rsidP="001D3BA6">
      <w:pPr>
        <w:spacing w:after="120"/>
        <w:rPr>
          <w:rFonts w:ascii="Arial" w:hAnsi="Arial" w:cs="Arial"/>
        </w:rPr>
      </w:pPr>
    </w:p>
    <w:p w:rsidR="000E058A" w:rsidRDefault="00072DCE">
      <w:pPr>
        <w:spacing w:before="225" w:after="225" w:line="240" w:lineRule="auto"/>
        <w:jc w:val="center"/>
      </w:pPr>
      <w:r>
        <w:rPr>
          <w:rFonts w:ascii="Arial" w:hAnsi="Arial" w:cs="Arial"/>
          <w:b/>
          <w:bCs/>
          <w:color w:val="000000"/>
          <w:sz w:val="24"/>
          <w:szCs w:val="24"/>
        </w:rPr>
        <w:t>MENIČNA IZJAVA</w:t>
      </w:r>
    </w:p>
    <w:p w:rsidR="000E058A" w:rsidRDefault="00072DCE">
      <w:pPr>
        <w:spacing w:before="225" w:after="225" w:line="240" w:lineRule="auto"/>
        <w:jc w:val="center"/>
      </w:pPr>
      <w:r>
        <w:rPr>
          <w:rFonts w:ascii="Arial" w:hAnsi="Arial" w:cs="Arial"/>
          <w:color w:val="000000"/>
          <w:sz w:val="21"/>
          <w:szCs w:val="21"/>
        </w:rPr>
        <w:t>s pooblastilom za izpolnitev in unovčenje menice</w:t>
      </w:r>
    </w:p>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225" w:after="225" w:line="240" w:lineRule="auto"/>
        <w:jc w:val="both"/>
      </w:pPr>
      <w:r>
        <w:rPr>
          <w:rFonts w:ascii="Arial" w:hAnsi="Arial" w:cs="Arial"/>
          <w:color w:val="000000"/>
          <w:sz w:val="18"/>
          <w:szCs w:val="18"/>
        </w:rPr>
        <w:t>Naročniku OBČINA MEDVODE, CESTA KOMANDANTA STANETA 12, 1215 MEDVODE,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0E058A" w:rsidRDefault="00072DCE" w:rsidP="008135CD">
      <w:pPr>
        <w:spacing w:before="225" w:after="225" w:line="240" w:lineRule="auto"/>
        <w:jc w:val="center"/>
      </w:pPr>
      <w:r>
        <w:rPr>
          <w:rFonts w:ascii="Arial" w:hAnsi="Arial" w:cs="Arial"/>
          <w:b/>
          <w:bCs/>
          <w:color w:val="000000"/>
          <w:sz w:val="18"/>
          <w:szCs w:val="18"/>
        </w:rPr>
        <w:t>Izbira izvajalca vzdrževanja občinskih cest, urejanja zelenih javnih površin ter prometne signalizacije in prometne opreme</w:t>
      </w:r>
    </w:p>
    <w:p w:rsidR="000E058A" w:rsidRDefault="00072DC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225" w:after="225" w:line="240" w:lineRule="auto"/>
        <w:jc w:val="both"/>
      </w:pPr>
      <w:r>
        <w:rPr>
          <w:rFonts w:ascii="Arial" w:hAnsi="Arial" w:cs="Arial"/>
          <w:color w:val="000000"/>
          <w:sz w:val="18"/>
          <w:szCs w:val="18"/>
        </w:rPr>
        <w:t>Naročnika OBČINA MEDVODE pooblaščamo, da izpolni pril</w:t>
      </w:r>
      <w:r w:rsidR="007626BB">
        <w:rPr>
          <w:rFonts w:ascii="Arial" w:hAnsi="Arial" w:cs="Arial"/>
          <w:color w:val="000000"/>
          <w:sz w:val="18"/>
          <w:szCs w:val="18"/>
        </w:rPr>
        <w:t>oženo menico z zneskom v višini</w:t>
      </w:r>
      <w:r>
        <w:rPr>
          <w:rFonts w:ascii="Arial" w:hAnsi="Arial" w:cs="Arial"/>
          <w:b/>
          <w:bCs/>
          <w:color w:val="000000"/>
          <w:sz w:val="18"/>
          <w:szCs w:val="18"/>
        </w:rPr>
        <w:t xml:space="preserve"> </w:t>
      </w:r>
      <w:r w:rsidR="008135CD">
        <w:rPr>
          <w:rFonts w:ascii="Arial" w:hAnsi="Arial" w:cs="Arial"/>
          <w:b/>
          <w:bCs/>
          <w:color w:val="000000"/>
          <w:sz w:val="18"/>
          <w:szCs w:val="18"/>
        </w:rPr>
        <w:t>20.000,00</w:t>
      </w:r>
      <w:r>
        <w:rPr>
          <w:rFonts w:ascii="Arial" w:hAnsi="Arial" w:cs="Arial"/>
          <w:b/>
          <w:bCs/>
          <w:color w:val="000000"/>
          <w:sz w:val="18"/>
          <w:szCs w:val="18"/>
        </w:rPr>
        <w:t xml:space="preserve"> EUR</w:t>
      </w:r>
    </w:p>
    <w:p w:rsidR="000E058A" w:rsidRDefault="00072DCE">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W w:w="0" w:type="auto"/>
        <w:tblInd w:w="108" w:type="dxa"/>
        <w:tblLook w:val="04A0" w:firstRow="1" w:lastRow="0" w:firstColumn="1" w:lastColumn="0" w:noHBand="0" w:noVBand="1"/>
      </w:tblPr>
      <w:tblGrid>
        <w:gridCol w:w="9178"/>
      </w:tblGrid>
      <w:tr w:rsidR="000E058A">
        <w:tc>
          <w:tcPr>
            <w:tcW w:w="0" w:type="auto"/>
            <w:tcMar>
              <w:top w:w="0" w:type="auto"/>
              <w:bottom w:w="0" w:type="auto"/>
            </w:tcMar>
          </w:tcPr>
          <w:p w:rsidR="000E058A" w:rsidRDefault="00072DCE" w:rsidP="009D3AB3">
            <w:pPr>
              <w:numPr>
                <w:ilvl w:val="0"/>
                <w:numId w:val="18"/>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0E058A" w:rsidRDefault="00072DCE" w:rsidP="009D3AB3">
            <w:pPr>
              <w:numPr>
                <w:ilvl w:val="0"/>
                <w:numId w:val="18"/>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rsidR="000E058A" w:rsidRDefault="00072DCE" w:rsidP="009D3AB3">
            <w:pPr>
              <w:numPr>
                <w:ilvl w:val="0"/>
                <w:numId w:val="18"/>
              </w:numPr>
              <w:rPr>
                <w:rFonts w:ascii="Arial" w:hAnsi="Arial" w:cs="Arial"/>
                <w:color w:val="000000"/>
                <w:sz w:val="18"/>
                <w:szCs w:val="18"/>
              </w:rPr>
            </w:pPr>
            <w:r>
              <w:rPr>
                <w:rFonts w:ascii="Arial" w:hAnsi="Arial" w:cs="Arial"/>
                <w:color w:val="000000"/>
                <w:sz w:val="18"/>
                <w:szCs w:val="18"/>
              </w:rPr>
              <w:t>ne soglašamo z odpravo napak v ponudbi ali</w:t>
            </w:r>
          </w:p>
          <w:p w:rsidR="000E058A" w:rsidRDefault="00072DCE" w:rsidP="009D3AB3">
            <w:pPr>
              <w:numPr>
                <w:ilvl w:val="0"/>
                <w:numId w:val="18"/>
              </w:numPr>
              <w:rPr>
                <w:rFonts w:ascii="Arial" w:hAnsi="Arial" w:cs="Arial"/>
                <w:color w:val="000000"/>
                <w:sz w:val="18"/>
                <w:szCs w:val="18"/>
              </w:rPr>
            </w:pPr>
            <w:r>
              <w:rPr>
                <w:rFonts w:ascii="Arial" w:hAnsi="Arial" w:cs="Arial"/>
                <w:color w:val="000000"/>
                <w:sz w:val="18"/>
                <w:szCs w:val="18"/>
              </w:rPr>
              <w:t>ne sklenemo pogodbe v določenem roku ali</w:t>
            </w:r>
          </w:p>
          <w:p w:rsidR="000E058A" w:rsidRDefault="00072DCE" w:rsidP="009D3AB3">
            <w:pPr>
              <w:numPr>
                <w:ilvl w:val="0"/>
                <w:numId w:val="18"/>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0E058A" w:rsidRDefault="00072DCE">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0E058A" w:rsidRDefault="00072DCE">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0E058A" w:rsidRDefault="00072DCE">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0E058A" w:rsidRDefault="00072DCE">
      <w:pPr>
        <w:spacing w:before="225" w:after="225" w:line="240" w:lineRule="auto"/>
        <w:jc w:val="both"/>
      </w:pPr>
      <w:r>
        <w:rPr>
          <w:rFonts w:ascii="Arial" w:hAnsi="Arial" w:cs="Arial"/>
          <w:color w:val="000000"/>
          <w:sz w:val="18"/>
          <w:szCs w:val="18"/>
        </w:rPr>
        <w:t>Priloga: </w:t>
      </w:r>
    </w:p>
    <w:p w:rsidR="000E058A" w:rsidRDefault="00072DCE">
      <w:pPr>
        <w:spacing w:before="225" w:after="225" w:line="240" w:lineRule="auto"/>
        <w:jc w:val="both"/>
      </w:pPr>
      <w:r>
        <w:rPr>
          <w:rFonts w:ascii="Arial" w:hAnsi="Arial" w:cs="Arial"/>
          <w:color w:val="000000"/>
          <w:sz w:val="18"/>
          <w:szCs w:val="18"/>
        </w:rPr>
        <w:t xml:space="preserve">- </w:t>
      </w:r>
      <w:proofErr w:type="spellStart"/>
      <w:r>
        <w:rPr>
          <w:rFonts w:ascii="Arial" w:hAnsi="Arial" w:cs="Arial"/>
          <w:color w:val="000000"/>
          <w:sz w:val="18"/>
          <w:szCs w:val="18"/>
        </w:rPr>
        <w:t>bianco</w:t>
      </w:r>
      <w:proofErr w:type="spellEnd"/>
      <w:r>
        <w:rPr>
          <w:rFonts w:ascii="Arial" w:hAnsi="Arial" w:cs="Arial"/>
          <w:color w:val="000000"/>
          <w:sz w:val="18"/>
          <w:szCs w:val="18"/>
        </w:rPr>
        <w:t xml:space="preserve"> menica, podpisana in žigosana</w:t>
      </w:r>
    </w:p>
    <w:tbl>
      <w:tblPr>
        <w:tblW w:w="8745" w:type="dxa"/>
        <w:tblInd w:w="108" w:type="dxa"/>
        <w:tblLook w:val="04A0" w:firstRow="1" w:lastRow="0" w:firstColumn="1" w:lastColumn="0" w:noHBand="0" w:noVBand="1"/>
      </w:tblPr>
      <w:tblGrid>
        <w:gridCol w:w="4080"/>
        <w:gridCol w:w="4665"/>
      </w:tblGrid>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E058A" w:rsidRDefault="00072DCE">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E058A" w:rsidRDefault="000E058A"/>
          <w:p w:rsidR="000E058A" w:rsidRDefault="00072DCE">
            <w:pPr>
              <w:jc w:val="center"/>
            </w:pPr>
            <w:r>
              <w:rPr>
                <w:rFonts w:ascii="Arial" w:hAnsi="Arial" w:cs="Arial"/>
                <w:color w:val="A9A9A9"/>
                <w:position w:val="-2"/>
                <w:sz w:val="18"/>
                <w:szCs w:val="18"/>
              </w:rPr>
              <w:t>(žig in podpis)</w:t>
            </w:r>
          </w:p>
        </w:tc>
      </w:tr>
    </w:tbl>
    <w:p w:rsidR="001D3BA6" w:rsidRPr="00590863" w:rsidRDefault="00072DCE" w:rsidP="000A5ED6">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202601">
        <w:rPr>
          <w:rFonts w:ascii="Arial" w:hAnsi="Arial" w:cs="Arial"/>
          <w:sz w:val="18"/>
          <w:szCs w:val="18"/>
        </w:rPr>
        <w:t>Obrazec št: 4</w:t>
      </w:r>
    </w:p>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w:t>
      </w:r>
      <w:r w:rsidR="008135CD">
        <w:rPr>
          <w:rFonts w:ascii="Arial" w:hAnsi="Arial" w:cs="Arial"/>
        </w:rPr>
        <w:t>e za resnost ponudbe / Sklop 2</w:t>
      </w:r>
    </w:p>
    <w:p w:rsidR="001D3BA6" w:rsidRDefault="001D3BA6" w:rsidP="001D3BA6">
      <w:pPr>
        <w:spacing w:after="120"/>
        <w:rPr>
          <w:rFonts w:ascii="Arial" w:hAnsi="Arial" w:cs="Arial"/>
        </w:rPr>
      </w:pPr>
    </w:p>
    <w:p w:rsidR="000E058A" w:rsidRDefault="00072DCE">
      <w:pPr>
        <w:spacing w:before="225" w:after="225" w:line="240" w:lineRule="auto"/>
        <w:jc w:val="center"/>
      </w:pPr>
      <w:r>
        <w:rPr>
          <w:rFonts w:ascii="Arial" w:hAnsi="Arial" w:cs="Arial"/>
          <w:b/>
          <w:bCs/>
          <w:color w:val="000000"/>
          <w:sz w:val="24"/>
          <w:szCs w:val="24"/>
        </w:rPr>
        <w:t>MENIČNA IZJAVA</w:t>
      </w:r>
    </w:p>
    <w:p w:rsidR="000E058A" w:rsidRDefault="00072DCE">
      <w:pPr>
        <w:spacing w:before="225" w:after="225" w:line="240" w:lineRule="auto"/>
        <w:jc w:val="center"/>
      </w:pPr>
      <w:r>
        <w:rPr>
          <w:rFonts w:ascii="Arial" w:hAnsi="Arial" w:cs="Arial"/>
          <w:color w:val="000000"/>
          <w:sz w:val="21"/>
          <w:szCs w:val="21"/>
        </w:rPr>
        <w:t>s pooblastilom za izpolnitev in unovčenje menice</w:t>
      </w:r>
    </w:p>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225" w:after="225" w:line="240" w:lineRule="auto"/>
        <w:jc w:val="both"/>
      </w:pPr>
      <w:r>
        <w:rPr>
          <w:rFonts w:ascii="Arial" w:hAnsi="Arial" w:cs="Arial"/>
          <w:color w:val="000000"/>
          <w:sz w:val="18"/>
          <w:szCs w:val="18"/>
        </w:rPr>
        <w:t>Naročniku OBČINA MEDVODE, CESTA KOMANDANTA STANETA 12, 1215 MEDVODE,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0E058A" w:rsidRDefault="00072DCE" w:rsidP="008135CD">
      <w:pPr>
        <w:spacing w:before="225" w:after="225" w:line="240" w:lineRule="auto"/>
        <w:jc w:val="center"/>
      </w:pPr>
      <w:r>
        <w:rPr>
          <w:rFonts w:ascii="Arial" w:hAnsi="Arial" w:cs="Arial"/>
          <w:b/>
          <w:bCs/>
          <w:color w:val="000000"/>
          <w:sz w:val="18"/>
          <w:szCs w:val="18"/>
        </w:rPr>
        <w:t>Izbira izvajalca vzdrževanja občinskih cest, urejanja zelenih javnih površin ter prometne signalizacije in prometne opreme</w:t>
      </w:r>
    </w:p>
    <w:p w:rsidR="000E058A" w:rsidRDefault="00072DC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225" w:after="225" w:line="240" w:lineRule="auto"/>
        <w:jc w:val="both"/>
      </w:pPr>
      <w:r>
        <w:rPr>
          <w:rFonts w:ascii="Arial" w:hAnsi="Arial" w:cs="Arial"/>
          <w:color w:val="000000"/>
          <w:sz w:val="18"/>
          <w:szCs w:val="18"/>
        </w:rPr>
        <w:t>Naročnika OBČINA MEDVODE pooblaščamo, da izpolni priloženo menico z zneskom v višini </w:t>
      </w:r>
      <w:r w:rsidR="008135CD">
        <w:rPr>
          <w:rFonts w:ascii="Arial" w:hAnsi="Arial" w:cs="Arial"/>
          <w:b/>
          <w:bCs/>
          <w:color w:val="000000"/>
          <w:sz w:val="18"/>
          <w:szCs w:val="18"/>
        </w:rPr>
        <w:t xml:space="preserve">4.000,00 </w:t>
      </w:r>
      <w:r>
        <w:rPr>
          <w:rFonts w:ascii="Arial" w:hAnsi="Arial" w:cs="Arial"/>
          <w:b/>
          <w:bCs/>
          <w:color w:val="000000"/>
          <w:sz w:val="18"/>
          <w:szCs w:val="18"/>
        </w:rPr>
        <w:t>EUR</w:t>
      </w:r>
      <w:r w:rsidR="008135CD">
        <w:rPr>
          <w:rFonts w:ascii="Arial" w:hAnsi="Arial" w:cs="Arial"/>
          <w:b/>
          <w:bCs/>
          <w:color w:val="000000"/>
          <w:sz w:val="18"/>
          <w:szCs w:val="18"/>
        </w:rPr>
        <w:t>.</w:t>
      </w:r>
    </w:p>
    <w:p w:rsidR="000E058A" w:rsidRDefault="00072DCE">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W w:w="0" w:type="auto"/>
        <w:tblInd w:w="108" w:type="dxa"/>
        <w:tblLook w:val="04A0" w:firstRow="1" w:lastRow="0" w:firstColumn="1" w:lastColumn="0" w:noHBand="0" w:noVBand="1"/>
      </w:tblPr>
      <w:tblGrid>
        <w:gridCol w:w="9178"/>
      </w:tblGrid>
      <w:tr w:rsidR="000E058A">
        <w:tc>
          <w:tcPr>
            <w:tcW w:w="0" w:type="auto"/>
            <w:tcMar>
              <w:top w:w="0" w:type="auto"/>
              <w:bottom w:w="0" w:type="auto"/>
            </w:tcMar>
          </w:tcPr>
          <w:p w:rsidR="000E058A" w:rsidRDefault="00072DCE" w:rsidP="009D3AB3">
            <w:pPr>
              <w:numPr>
                <w:ilvl w:val="0"/>
                <w:numId w:val="19"/>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0E058A" w:rsidRDefault="00072DCE" w:rsidP="009D3AB3">
            <w:pPr>
              <w:numPr>
                <w:ilvl w:val="0"/>
                <w:numId w:val="19"/>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rsidR="000E058A" w:rsidRDefault="00072DCE" w:rsidP="009D3AB3">
            <w:pPr>
              <w:numPr>
                <w:ilvl w:val="0"/>
                <w:numId w:val="19"/>
              </w:numPr>
              <w:rPr>
                <w:rFonts w:ascii="Arial" w:hAnsi="Arial" w:cs="Arial"/>
                <w:color w:val="000000"/>
                <w:sz w:val="18"/>
                <w:szCs w:val="18"/>
              </w:rPr>
            </w:pPr>
            <w:r>
              <w:rPr>
                <w:rFonts w:ascii="Arial" w:hAnsi="Arial" w:cs="Arial"/>
                <w:color w:val="000000"/>
                <w:sz w:val="18"/>
                <w:szCs w:val="18"/>
              </w:rPr>
              <w:t>ne soglašamo z odpravo napak v ponudbi ali</w:t>
            </w:r>
          </w:p>
          <w:p w:rsidR="000E058A" w:rsidRDefault="00072DCE" w:rsidP="009D3AB3">
            <w:pPr>
              <w:numPr>
                <w:ilvl w:val="0"/>
                <w:numId w:val="19"/>
              </w:numPr>
              <w:rPr>
                <w:rFonts w:ascii="Arial" w:hAnsi="Arial" w:cs="Arial"/>
                <w:color w:val="000000"/>
                <w:sz w:val="18"/>
                <w:szCs w:val="18"/>
              </w:rPr>
            </w:pPr>
            <w:r>
              <w:rPr>
                <w:rFonts w:ascii="Arial" w:hAnsi="Arial" w:cs="Arial"/>
                <w:color w:val="000000"/>
                <w:sz w:val="18"/>
                <w:szCs w:val="18"/>
              </w:rPr>
              <w:t>ne sklenemo pogodbe v določenem roku ali</w:t>
            </w:r>
          </w:p>
          <w:p w:rsidR="000E058A" w:rsidRDefault="00072DCE" w:rsidP="009D3AB3">
            <w:pPr>
              <w:numPr>
                <w:ilvl w:val="0"/>
                <w:numId w:val="19"/>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0E058A" w:rsidRDefault="00072DCE">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0E058A" w:rsidRDefault="00072DCE">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0E058A" w:rsidRDefault="00072DCE">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0E058A" w:rsidRDefault="00072DCE">
      <w:pPr>
        <w:spacing w:before="225" w:after="225" w:line="240" w:lineRule="auto"/>
        <w:jc w:val="both"/>
      </w:pPr>
      <w:r>
        <w:rPr>
          <w:rFonts w:ascii="Arial" w:hAnsi="Arial" w:cs="Arial"/>
          <w:color w:val="000000"/>
          <w:sz w:val="18"/>
          <w:szCs w:val="18"/>
        </w:rPr>
        <w:t>Priloga: </w:t>
      </w:r>
    </w:p>
    <w:p w:rsidR="000E058A" w:rsidRDefault="00072DCE">
      <w:pPr>
        <w:spacing w:before="225" w:after="225" w:line="240" w:lineRule="auto"/>
        <w:jc w:val="both"/>
      </w:pPr>
      <w:r>
        <w:rPr>
          <w:rFonts w:ascii="Arial" w:hAnsi="Arial" w:cs="Arial"/>
          <w:color w:val="000000"/>
          <w:sz w:val="18"/>
          <w:szCs w:val="18"/>
        </w:rPr>
        <w:t xml:space="preserve">- </w:t>
      </w:r>
      <w:proofErr w:type="spellStart"/>
      <w:r>
        <w:rPr>
          <w:rFonts w:ascii="Arial" w:hAnsi="Arial" w:cs="Arial"/>
          <w:color w:val="000000"/>
          <w:sz w:val="18"/>
          <w:szCs w:val="18"/>
        </w:rPr>
        <w:t>bianco</w:t>
      </w:r>
      <w:proofErr w:type="spellEnd"/>
      <w:r>
        <w:rPr>
          <w:rFonts w:ascii="Arial" w:hAnsi="Arial" w:cs="Arial"/>
          <w:color w:val="000000"/>
          <w:sz w:val="18"/>
          <w:szCs w:val="18"/>
        </w:rPr>
        <w:t xml:space="preserve"> menica, podpisana in žigosana</w:t>
      </w:r>
    </w:p>
    <w:tbl>
      <w:tblPr>
        <w:tblW w:w="8745" w:type="dxa"/>
        <w:tblInd w:w="108" w:type="dxa"/>
        <w:tblLook w:val="04A0" w:firstRow="1" w:lastRow="0" w:firstColumn="1" w:lastColumn="0" w:noHBand="0" w:noVBand="1"/>
      </w:tblPr>
      <w:tblGrid>
        <w:gridCol w:w="4080"/>
        <w:gridCol w:w="4665"/>
      </w:tblGrid>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E058A" w:rsidRDefault="00072DCE">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E058A" w:rsidRDefault="000E058A"/>
          <w:p w:rsidR="000E058A" w:rsidRDefault="00072DCE">
            <w:pPr>
              <w:jc w:val="center"/>
            </w:pPr>
            <w:r>
              <w:rPr>
                <w:rFonts w:ascii="Arial" w:hAnsi="Arial" w:cs="Arial"/>
                <w:color w:val="A9A9A9"/>
                <w:position w:val="-2"/>
                <w:sz w:val="18"/>
                <w:szCs w:val="18"/>
              </w:rPr>
              <w:t>(žig in podpis)</w:t>
            </w:r>
          </w:p>
        </w:tc>
      </w:tr>
    </w:tbl>
    <w:p w:rsidR="000E058A" w:rsidRDefault="00072DCE">
      <w:pPr>
        <w:spacing w:before="225" w:after="225" w:line="240" w:lineRule="auto"/>
        <w:jc w:val="both"/>
      </w:pPr>
      <w:r>
        <w:rPr>
          <w:rFonts w:ascii="Arial" w:hAnsi="Arial" w:cs="Arial"/>
          <w:color w:val="000000"/>
          <w:sz w:val="18"/>
          <w:szCs w:val="18"/>
        </w:rPr>
        <w:t> </w:t>
      </w:r>
    </w:p>
    <w:p w:rsidR="000E058A" w:rsidRDefault="000E058A">
      <w:pPr>
        <w:sectPr w:rsidR="000E058A" w:rsidSect="001D3BA6">
          <w:footerReference w:type="default" r:id="rId11"/>
          <w:pgSz w:w="11906" w:h="16838"/>
          <w:pgMar w:top="1418" w:right="1418" w:bottom="1418" w:left="1418" w:header="567" w:footer="596" w:gutter="0"/>
          <w:cols w:space="708"/>
          <w:docGrid w:linePitch="360"/>
        </w:sectPr>
      </w:pPr>
    </w:p>
    <w:p w:rsidR="001D3BA6" w:rsidRPr="00590863" w:rsidRDefault="00202601" w:rsidP="001D3BA6">
      <w:pPr>
        <w:spacing w:after="0"/>
        <w:jc w:val="right"/>
        <w:rPr>
          <w:rFonts w:ascii="Arial" w:hAnsi="Arial" w:cs="Arial"/>
          <w:sz w:val="18"/>
          <w:szCs w:val="18"/>
        </w:rPr>
      </w:pPr>
      <w:r>
        <w:rPr>
          <w:rFonts w:ascii="Arial" w:hAnsi="Arial" w:cs="Arial"/>
          <w:sz w:val="18"/>
          <w:szCs w:val="18"/>
        </w:rPr>
        <w:lastRenderedPageBreak/>
        <w:t>Obrazec št: 5</w:t>
      </w:r>
    </w:p>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w:t>
      </w:r>
      <w:r w:rsidR="008135CD">
        <w:rPr>
          <w:rFonts w:ascii="Arial" w:hAnsi="Arial" w:cs="Arial"/>
        </w:rPr>
        <w:t>e za resnost ponudbe / Sklop 3</w:t>
      </w:r>
    </w:p>
    <w:p w:rsidR="001D3BA6" w:rsidRDefault="001D3BA6" w:rsidP="001D3BA6">
      <w:pPr>
        <w:spacing w:after="120"/>
        <w:rPr>
          <w:rFonts w:ascii="Arial" w:hAnsi="Arial" w:cs="Arial"/>
        </w:rPr>
      </w:pPr>
    </w:p>
    <w:p w:rsidR="000E058A" w:rsidRDefault="00072DCE">
      <w:pPr>
        <w:spacing w:before="225" w:after="225" w:line="240" w:lineRule="auto"/>
        <w:jc w:val="center"/>
      </w:pPr>
      <w:r>
        <w:rPr>
          <w:rFonts w:ascii="Arial" w:hAnsi="Arial" w:cs="Arial"/>
          <w:b/>
          <w:bCs/>
          <w:color w:val="000000"/>
          <w:sz w:val="24"/>
          <w:szCs w:val="24"/>
        </w:rPr>
        <w:t>MENIČNA IZJAVA</w:t>
      </w:r>
    </w:p>
    <w:p w:rsidR="000E058A" w:rsidRDefault="00072DCE">
      <w:pPr>
        <w:spacing w:before="225" w:after="225" w:line="240" w:lineRule="auto"/>
        <w:jc w:val="center"/>
      </w:pPr>
      <w:r>
        <w:rPr>
          <w:rFonts w:ascii="Arial" w:hAnsi="Arial" w:cs="Arial"/>
          <w:color w:val="000000"/>
          <w:sz w:val="21"/>
          <w:szCs w:val="21"/>
        </w:rPr>
        <w:t>s pooblastilom za izpolnitev in unovčenje menice</w:t>
      </w:r>
    </w:p>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225" w:after="225" w:line="240" w:lineRule="auto"/>
        <w:jc w:val="both"/>
      </w:pPr>
      <w:r>
        <w:rPr>
          <w:rFonts w:ascii="Arial" w:hAnsi="Arial" w:cs="Arial"/>
          <w:color w:val="000000"/>
          <w:sz w:val="18"/>
          <w:szCs w:val="18"/>
        </w:rPr>
        <w:t>Naročniku OBČINA MEDVODE, CESTA KOMANDANTA STANETA 12, 1215 MEDVODE,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0E058A" w:rsidRDefault="00072DCE" w:rsidP="008135CD">
      <w:pPr>
        <w:spacing w:before="225" w:after="225" w:line="240" w:lineRule="auto"/>
        <w:jc w:val="center"/>
      </w:pPr>
      <w:r>
        <w:rPr>
          <w:rFonts w:ascii="Arial" w:hAnsi="Arial" w:cs="Arial"/>
          <w:b/>
          <w:bCs/>
          <w:color w:val="000000"/>
          <w:sz w:val="18"/>
          <w:szCs w:val="18"/>
        </w:rPr>
        <w:t>Izbira izvajalca vzdrževanja občinskih cest, urejanja zelenih javnih površin ter prometne signalizacije in prometne opreme</w:t>
      </w:r>
    </w:p>
    <w:p w:rsidR="000E058A" w:rsidRDefault="00072DC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225" w:after="225" w:line="240" w:lineRule="auto"/>
        <w:jc w:val="both"/>
      </w:pPr>
      <w:r>
        <w:rPr>
          <w:rFonts w:ascii="Arial" w:hAnsi="Arial" w:cs="Arial"/>
          <w:color w:val="000000"/>
          <w:sz w:val="18"/>
          <w:szCs w:val="18"/>
        </w:rPr>
        <w:t>Naročnika OBČINA MEDVODE pooblaščamo, da izpolni priloženo menico z zneskom v višini </w:t>
      </w:r>
      <w:r w:rsidR="008135CD">
        <w:rPr>
          <w:rFonts w:ascii="Arial" w:hAnsi="Arial" w:cs="Arial"/>
          <w:b/>
          <w:bCs/>
          <w:color w:val="000000"/>
          <w:sz w:val="18"/>
          <w:szCs w:val="18"/>
        </w:rPr>
        <w:t xml:space="preserve">3.000,00 </w:t>
      </w:r>
      <w:r>
        <w:rPr>
          <w:rFonts w:ascii="Arial" w:hAnsi="Arial" w:cs="Arial"/>
          <w:b/>
          <w:bCs/>
          <w:color w:val="000000"/>
          <w:sz w:val="18"/>
          <w:szCs w:val="18"/>
        </w:rPr>
        <w:t>EUR</w:t>
      </w:r>
      <w:r w:rsidR="008135CD">
        <w:rPr>
          <w:rFonts w:ascii="Arial" w:hAnsi="Arial" w:cs="Arial"/>
          <w:b/>
          <w:bCs/>
          <w:color w:val="000000"/>
          <w:sz w:val="18"/>
          <w:szCs w:val="18"/>
        </w:rPr>
        <w:t>.</w:t>
      </w:r>
    </w:p>
    <w:p w:rsidR="000E058A" w:rsidRDefault="00072DCE">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W w:w="0" w:type="auto"/>
        <w:tblInd w:w="108" w:type="dxa"/>
        <w:tblLook w:val="04A0" w:firstRow="1" w:lastRow="0" w:firstColumn="1" w:lastColumn="0" w:noHBand="0" w:noVBand="1"/>
      </w:tblPr>
      <w:tblGrid>
        <w:gridCol w:w="9178"/>
      </w:tblGrid>
      <w:tr w:rsidR="000E058A">
        <w:tc>
          <w:tcPr>
            <w:tcW w:w="0" w:type="auto"/>
            <w:tcMar>
              <w:top w:w="0" w:type="auto"/>
              <w:bottom w:w="0" w:type="auto"/>
            </w:tcMar>
          </w:tcPr>
          <w:p w:rsidR="000E058A" w:rsidRDefault="00072DCE" w:rsidP="009D3AB3">
            <w:pPr>
              <w:numPr>
                <w:ilvl w:val="0"/>
                <w:numId w:val="20"/>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0E058A" w:rsidRDefault="00072DCE" w:rsidP="009D3AB3">
            <w:pPr>
              <w:numPr>
                <w:ilvl w:val="0"/>
                <w:numId w:val="20"/>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rsidR="000E058A" w:rsidRDefault="00072DCE" w:rsidP="009D3AB3">
            <w:pPr>
              <w:numPr>
                <w:ilvl w:val="0"/>
                <w:numId w:val="20"/>
              </w:numPr>
              <w:rPr>
                <w:rFonts w:ascii="Arial" w:hAnsi="Arial" w:cs="Arial"/>
                <w:color w:val="000000"/>
                <w:sz w:val="18"/>
                <w:szCs w:val="18"/>
              </w:rPr>
            </w:pPr>
            <w:r>
              <w:rPr>
                <w:rFonts w:ascii="Arial" w:hAnsi="Arial" w:cs="Arial"/>
                <w:color w:val="000000"/>
                <w:sz w:val="18"/>
                <w:szCs w:val="18"/>
              </w:rPr>
              <w:t>ne soglašamo z odpravo napak v ponudbi ali</w:t>
            </w:r>
          </w:p>
          <w:p w:rsidR="000E058A" w:rsidRDefault="00072DCE" w:rsidP="009D3AB3">
            <w:pPr>
              <w:numPr>
                <w:ilvl w:val="0"/>
                <w:numId w:val="20"/>
              </w:numPr>
              <w:rPr>
                <w:rFonts w:ascii="Arial" w:hAnsi="Arial" w:cs="Arial"/>
                <w:color w:val="000000"/>
                <w:sz w:val="18"/>
                <w:szCs w:val="18"/>
              </w:rPr>
            </w:pPr>
            <w:r>
              <w:rPr>
                <w:rFonts w:ascii="Arial" w:hAnsi="Arial" w:cs="Arial"/>
                <w:color w:val="000000"/>
                <w:sz w:val="18"/>
                <w:szCs w:val="18"/>
              </w:rPr>
              <w:t>ne sklenemo pogodbe v določenem roku ali</w:t>
            </w:r>
          </w:p>
          <w:p w:rsidR="000E058A" w:rsidRDefault="00072DCE" w:rsidP="009D3AB3">
            <w:pPr>
              <w:numPr>
                <w:ilvl w:val="0"/>
                <w:numId w:val="20"/>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0E058A" w:rsidRDefault="00072DCE">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0E058A" w:rsidRDefault="00072DCE">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0E058A" w:rsidRDefault="00072DCE">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0E058A" w:rsidRDefault="00072DCE">
      <w:pPr>
        <w:spacing w:before="225" w:after="225" w:line="240" w:lineRule="auto"/>
        <w:jc w:val="both"/>
      </w:pPr>
      <w:r>
        <w:rPr>
          <w:rFonts w:ascii="Arial" w:hAnsi="Arial" w:cs="Arial"/>
          <w:color w:val="000000"/>
          <w:sz w:val="18"/>
          <w:szCs w:val="18"/>
        </w:rPr>
        <w:t>Priloga: </w:t>
      </w:r>
    </w:p>
    <w:p w:rsidR="000E058A" w:rsidRDefault="00072DCE">
      <w:pPr>
        <w:spacing w:before="225" w:after="225" w:line="240" w:lineRule="auto"/>
        <w:jc w:val="both"/>
      </w:pPr>
      <w:r>
        <w:rPr>
          <w:rFonts w:ascii="Arial" w:hAnsi="Arial" w:cs="Arial"/>
          <w:color w:val="000000"/>
          <w:sz w:val="18"/>
          <w:szCs w:val="18"/>
        </w:rPr>
        <w:t xml:space="preserve">- </w:t>
      </w:r>
      <w:proofErr w:type="spellStart"/>
      <w:r>
        <w:rPr>
          <w:rFonts w:ascii="Arial" w:hAnsi="Arial" w:cs="Arial"/>
          <w:color w:val="000000"/>
          <w:sz w:val="18"/>
          <w:szCs w:val="18"/>
        </w:rPr>
        <w:t>bianco</w:t>
      </w:r>
      <w:proofErr w:type="spellEnd"/>
      <w:r>
        <w:rPr>
          <w:rFonts w:ascii="Arial" w:hAnsi="Arial" w:cs="Arial"/>
          <w:color w:val="000000"/>
          <w:sz w:val="18"/>
          <w:szCs w:val="18"/>
        </w:rPr>
        <w:t xml:space="preserve"> menica, podpisana in žigosana</w:t>
      </w:r>
    </w:p>
    <w:tbl>
      <w:tblPr>
        <w:tblW w:w="8745" w:type="dxa"/>
        <w:tblInd w:w="108" w:type="dxa"/>
        <w:tblLook w:val="04A0" w:firstRow="1" w:lastRow="0" w:firstColumn="1" w:lastColumn="0" w:noHBand="0" w:noVBand="1"/>
      </w:tblPr>
      <w:tblGrid>
        <w:gridCol w:w="4080"/>
        <w:gridCol w:w="4665"/>
      </w:tblGrid>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E058A" w:rsidRDefault="00072DCE">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E058A" w:rsidRDefault="000E058A"/>
          <w:p w:rsidR="000E058A" w:rsidRDefault="00072DCE">
            <w:pPr>
              <w:jc w:val="center"/>
            </w:pPr>
            <w:r>
              <w:rPr>
                <w:rFonts w:ascii="Arial" w:hAnsi="Arial" w:cs="Arial"/>
                <w:color w:val="A9A9A9"/>
                <w:position w:val="-2"/>
                <w:sz w:val="18"/>
                <w:szCs w:val="18"/>
              </w:rPr>
              <w:t>(žig in podpis)</w:t>
            </w:r>
          </w:p>
        </w:tc>
      </w:tr>
    </w:tbl>
    <w:p w:rsidR="000E058A" w:rsidRDefault="00072DCE">
      <w:pPr>
        <w:spacing w:before="225" w:after="225" w:line="240" w:lineRule="auto"/>
        <w:jc w:val="both"/>
      </w:pPr>
      <w:r>
        <w:rPr>
          <w:rFonts w:ascii="Arial" w:hAnsi="Arial" w:cs="Arial"/>
          <w:color w:val="000000"/>
          <w:sz w:val="18"/>
          <w:szCs w:val="18"/>
        </w:rPr>
        <w:t>  </w:t>
      </w:r>
    </w:p>
    <w:p w:rsidR="000E058A" w:rsidRDefault="000E058A">
      <w:pPr>
        <w:sectPr w:rsidR="000E058A" w:rsidSect="001D3BA6">
          <w:footerReference w:type="default" r:id="rId12"/>
          <w:pgSz w:w="11906" w:h="16838"/>
          <w:pgMar w:top="1418" w:right="1418" w:bottom="1418" w:left="1418" w:header="567" w:footer="596" w:gutter="0"/>
          <w:cols w:space="708"/>
          <w:docGrid w:linePitch="360"/>
        </w:sectPr>
      </w:pPr>
    </w:p>
    <w:p w:rsidR="001D3BA6" w:rsidRPr="00590863" w:rsidRDefault="00202601" w:rsidP="001D3BA6">
      <w:pPr>
        <w:spacing w:after="0"/>
        <w:jc w:val="right"/>
        <w:rPr>
          <w:rFonts w:ascii="Arial" w:hAnsi="Arial" w:cs="Arial"/>
          <w:sz w:val="18"/>
          <w:szCs w:val="18"/>
        </w:rPr>
      </w:pPr>
      <w:r>
        <w:rPr>
          <w:rFonts w:ascii="Arial" w:hAnsi="Arial" w:cs="Arial"/>
          <w:sz w:val="18"/>
          <w:szCs w:val="18"/>
        </w:rPr>
        <w:lastRenderedPageBreak/>
        <w:t>Obrazec št: 6</w:t>
      </w:r>
    </w:p>
    <w:p w:rsidR="001D3BA6" w:rsidRPr="00252358" w:rsidRDefault="001D3BA6" w:rsidP="001D3BA6"/>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0E058A" w:rsidRDefault="00072DCE">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Izbira izvajalca vzdrževanja občinskih cest, urejanja zelenih javnih površin ter prometne signalizacije in prometne opreme</w:t>
      </w:r>
      <w:r>
        <w:rPr>
          <w:rFonts w:ascii="Arial" w:hAnsi="Arial" w:cs="Arial"/>
          <w:color w:val="000000"/>
          <w:sz w:val="18"/>
          <w:szCs w:val="18"/>
        </w:rPr>
        <w:t>«,</w:t>
      </w:r>
    </w:p>
    <w:p w:rsidR="000E058A" w:rsidRDefault="00072DC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0E058A" w:rsidRDefault="00072DCE">
      <w:pPr>
        <w:spacing w:before="225" w:after="225" w:line="240" w:lineRule="auto"/>
        <w:jc w:val="both"/>
      </w:pPr>
      <w:r>
        <w:rPr>
          <w:rFonts w:ascii="Arial" w:hAnsi="Arial" w:cs="Arial"/>
          <w:i/>
          <w:iCs/>
          <w:color w:val="000000"/>
          <w:sz w:val="18"/>
          <w:szCs w:val="18"/>
        </w:rPr>
        <w:t>(naziv ponudnika, partnerja v skupni ponudbi)</w:t>
      </w:r>
    </w:p>
    <w:p w:rsidR="000E058A" w:rsidRDefault="00072DCE" w:rsidP="00BA0748">
      <w:pPr>
        <w:spacing w:after="0" w:line="240" w:lineRule="auto"/>
        <w:jc w:val="both"/>
      </w:pPr>
      <w:r>
        <w:rPr>
          <w:rFonts w:ascii="Arial" w:hAnsi="Arial" w:cs="Arial"/>
          <w:color w:val="000000"/>
          <w:sz w:val="18"/>
          <w:szCs w:val="18"/>
        </w:rPr>
        <w:t>s polno odgovornostjo izjavljamo, da:</w:t>
      </w:r>
    </w:p>
    <w:tbl>
      <w:tblPr>
        <w:tblW w:w="0" w:type="auto"/>
        <w:tblInd w:w="108" w:type="dxa"/>
        <w:tblLook w:val="04A0" w:firstRow="1" w:lastRow="0" w:firstColumn="1" w:lastColumn="0" w:noHBand="0" w:noVBand="1"/>
      </w:tblPr>
      <w:tblGrid>
        <w:gridCol w:w="9178"/>
      </w:tblGrid>
      <w:tr w:rsidR="000E058A">
        <w:tc>
          <w:tcPr>
            <w:tcW w:w="0" w:type="auto"/>
            <w:tcMar>
              <w:top w:w="0" w:type="auto"/>
              <w:bottom w:w="0" w:type="auto"/>
            </w:tcMar>
          </w:tcPr>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bomo predložili vsa zahtevana zavarovanja posla;</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lastRenderedPageBreak/>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0E058A" w:rsidRDefault="00072DCE" w:rsidP="00BA0748">
            <w:pPr>
              <w:numPr>
                <w:ilvl w:val="0"/>
                <w:numId w:val="21"/>
              </w:numPr>
              <w:spacing w:after="0"/>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rsidR="00BA0748" w:rsidRDefault="00BA0748" w:rsidP="00BA0748">
            <w:pPr>
              <w:spacing w:after="0"/>
              <w:jc w:val="both"/>
              <w:rPr>
                <w:rFonts w:ascii="Arial" w:hAnsi="Arial" w:cs="Arial"/>
                <w:color w:val="000000"/>
                <w:sz w:val="18"/>
                <w:szCs w:val="18"/>
              </w:rPr>
            </w:pPr>
          </w:p>
          <w:p w:rsidR="00BA0748" w:rsidRDefault="00BA0748" w:rsidP="00BA0748">
            <w:pPr>
              <w:pageBreakBefore/>
              <w:spacing w:after="0"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854"/>
            </w:tblGrid>
            <w:tr w:rsidR="00BA0748" w:rsidTr="000B2A04">
              <w:tc>
                <w:tcPr>
                  <w:tcW w:w="0" w:type="auto"/>
                  <w:tcMar>
                    <w:top w:w="0" w:type="auto"/>
                    <w:bottom w:w="0" w:type="auto"/>
                  </w:tcMar>
                </w:tcPr>
                <w:p w:rsidR="00BA0748" w:rsidRDefault="00BA0748" w:rsidP="000B2A04">
                  <w:pPr>
                    <w:numPr>
                      <w:ilvl w:val="0"/>
                      <w:numId w:val="22"/>
                    </w:numPr>
                    <w:spacing w:after="0"/>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BA0748" w:rsidRDefault="00BA0748" w:rsidP="000B2A04">
                  <w:pPr>
                    <w:numPr>
                      <w:ilvl w:val="0"/>
                      <w:numId w:val="22"/>
                    </w:numPr>
                    <w:spacing w:after="0"/>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BA0748" w:rsidRDefault="00BA0748" w:rsidP="000B2A04">
                  <w:pPr>
                    <w:numPr>
                      <w:ilvl w:val="0"/>
                      <w:numId w:val="22"/>
                    </w:numPr>
                    <w:spacing w:after="0"/>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BA0748" w:rsidRDefault="00BA0748" w:rsidP="000B2A04">
                  <w:pPr>
                    <w:numPr>
                      <w:ilvl w:val="0"/>
                      <w:numId w:val="22"/>
                    </w:numPr>
                    <w:spacing w:after="0"/>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BA0748" w:rsidRDefault="00BA0748" w:rsidP="000B2A04">
                  <w:pPr>
                    <w:numPr>
                      <w:ilvl w:val="0"/>
                      <w:numId w:val="22"/>
                    </w:numPr>
                    <w:spacing w:after="0"/>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BA0748" w:rsidRDefault="00BA0748" w:rsidP="000B2A04">
                  <w:pPr>
                    <w:numPr>
                      <w:ilvl w:val="0"/>
                      <w:numId w:val="22"/>
                    </w:numPr>
                    <w:spacing w:after="0"/>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BA0748" w:rsidRDefault="00BA0748" w:rsidP="000B2A04">
                  <w:pPr>
                    <w:numPr>
                      <w:ilvl w:val="0"/>
                      <w:numId w:val="22"/>
                    </w:numPr>
                    <w:spacing w:after="0"/>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BA0748" w:rsidRDefault="00BA0748" w:rsidP="000B2A04">
                  <w:pPr>
                    <w:numPr>
                      <w:ilvl w:val="0"/>
                      <w:numId w:val="22"/>
                    </w:numPr>
                    <w:spacing w:after="0"/>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BA0748" w:rsidRDefault="00BA0748" w:rsidP="000B2A04">
                  <w:pPr>
                    <w:numPr>
                      <w:ilvl w:val="0"/>
                      <w:numId w:val="22"/>
                    </w:numPr>
                    <w:spacing w:after="0"/>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BA0748" w:rsidRDefault="00BA0748" w:rsidP="000B2A04">
                  <w:pPr>
                    <w:numPr>
                      <w:ilvl w:val="0"/>
                      <w:numId w:val="22"/>
                    </w:numPr>
                    <w:spacing w:after="0"/>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BA0748" w:rsidRDefault="00BA0748" w:rsidP="000B2A04">
                  <w:pPr>
                    <w:numPr>
                      <w:ilvl w:val="0"/>
                      <w:numId w:val="22"/>
                    </w:numPr>
                    <w:spacing w:after="0"/>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BA0748" w:rsidRDefault="00BA0748" w:rsidP="00BA0748">
            <w:pPr>
              <w:spacing w:after="0" w:line="240" w:lineRule="auto"/>
              <w:jc w:val="both"/>
              <w:rPr>
                <w:rFonts w:ascii="Arial" w:hAnsi="Arial" w:cs="Arial"/>
                <w:color w:val="000000"/>
                <w:sz w:val="18"/>
                <w:szCs w:val="18"/>
                <w:u w:val="single"/>
              </w:rPr>
            </w:pPr>
          </w:p>
          <w:p w:rsidR="00BA0748" w:rsidRDefault="00BA0748" w:rsidP="00BA0748">
            <w:pPr>
              <w:spacing w:after="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BA0748" w:rsidRDefault="00BA0748" w:rsidP="00BA0748">
            <w:pPr>
              <w:spacing w:after="0"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481"/>
              <w:gridCol w:w="4481"/>
            </w:tblGrid>
            <w:tr w:rsidR="00BA0748" w:rsidTr="000B2A04">
              <w:tc>
                <w:tcPr>
                  <w:tcW w:w="2500" w:type="pct"/>
                  <w:tcMar>
                    <w:top w:w="75" w:type="dxa"/>
                    <w:bottom w:w="75" w:type="dxa"/>
                  </w:tcMar>
                  <w:vAlign w:val="center"/>
                </w:tcPr>
                <w:p w:rsidR="00BA0748" w:rsidRDefault="00BA0748" w:rsidP="000B2A04">
                  <w:pPr>
                    <w:spacing w:after="0"/>
                    <w:rPr>
                      <w:rFonts w:ascii="Arial" w:hAnsi="Arial" w:cs="Arial"/>
                      <w:color w:val="000000"/>
                      <w:position w:val="-2"/>
                      <w:sz w:val="18"/>
                      <w:szCs w:val="18"/>
                    </w:rPr>
                  </w:pPr>
                </w:p>
                <w:p w:rsidR="00BA0748" w:rsidRDefault="00BA0748" w:rsidP="000B2A04">
                  <w:pPr>
                    <w:spacing w:after="0"/>
                    <w:rPr>
                      <w:rFonts w:ascii="Arial" w:hAnsi="Arial" w:cs="Arial"/>
                      <w:color w:val="000000"/>
                      <w:position w:val="-2"/>
                      <w:sz w:val="18"/>
                      <w:szCs w:val="18"/>
                    </w:rPr>
                  </w:pPr>
                </w:p>
                <w:p w:rsidR="00BA0748" w:rsidRDefault="00BA0748" w:rsidP="000B2A04">
                  <w:pPr>
                    <w:spacing w:after="0"/>
                  </w:pPr>
                  <w:r>
                    <w:rPr>
                      <w:rFonts w:ascii="Arial" w:hAnsi="Arial" w:cs="Arial"/>
                      <w:color w:val="000000"/>
                      <w:position w:val="-2"/>
                      <w:sz w:val="18"/>
                      <w:szCs w:val="18"/>
                    </w:rPr>
                    <w:t>Kraj in datum:</w:t>
                  </w:r>
                </w:p>
              </w:tc>
              <w:tc>
                <w:tcPr>
                  <w:tcW w:w="0" w:type="auto"/>
                  <w:tcMar>
                    <w:top w:w="75" w:type="dxa"/>
                    <w:bottom w:w="75" w:type="dxa"/>
                  </w:tcMar>
                  <w:vAlign w:val="center"/>
                </w:tcPr>
                <w:p w:rsidR="00BA0748" w:rsidRDefault="00BA0748" w:rsidP="000B2A04">
                  <w:pPr>
                    <w:spacing w:after="0"/>
                    <w:rPr>
                      <w:rFonts w:ascii="Arial" w:hAnsi="Arial" w:cs="Arial"/>
                      <w:color w:val="000000"/>
                      <w:position w:val="-2"/>
                      <w:sz w:val="18"/>
                      <w:szCs w:val="18"/>
                    </w:rPr>
                  </w:pPr>
                </w:p>
                <w:p w:rsidR="00BA0748" w:rsidRDefault="00BA0748" w:rsidP="000B2A04">
                  <w:pPr>
                    <w:spacing w:after="0"/>
                    <w:rPr>
                      <w:rFonts w:ascii="Arial" w:hAnsi="Arial" w:cs="Arial"/>
                      <w:color w:val="000000"/>
                      <w:position w:val="-2"/>
                      <w:sz w:val="18"/>
                      <w:szCs w:val="18"/>
                    </w:rPr>
                  </w:pPr>
                </w:p>
                <w:p w:rsidR="00BA0748" w:rsidRDefault="00BA0748" w:rsidP="000B2A04">
                  <w:pPr>
                    <w:spacing w:after="0"/>
                    <w:rPr>
                      <w:rFonts w:ascii="Arial" w:hAnsi="Arial" w:cs="Arial"/>
                      <w:color w:val="000000"/>
                      <w:position w:val="-2"/>
                      <w:sz w:val="18"/>
                      <w:szCs w:val="18"/>
                    </w:rPr>
                  </w:pPr>
                </w:p>
                <w:p w:rsidR="00BA0748" w:rsidRDefault="00BA0748" w:rsidP="000B2A04">
                  <w:pPr>
                    <w:spacing w:after="0"/>
                  </w:pPr>
                  <w:r>
                    <w:rPr>
                      <w:rFonts w:ascii="Arial" w:hAnsi="Arial" w:cs="Arial"/>
                      <w:color w:val="000000"/>
                      <w:position w:val="-2"/>
                      <w:sz w:val="18"/>
                      <w:szCs w:val="18"/>
                    </w:rPr>
                    <w:t>Ime in priimek: _____________________</w:t>
                  </w:r>
                </w:p>
              </w:tc>
            </w:tr>
            <w:tr w:rsidR="00BA0748" w:rsidTr="000B2A04">
              <w:tc>
                <w:tcPr>
                  <w:tcW w:w="2500" w:type="pct"/>
                  <w:tcMar>
                    <w:top w:w="75" w:type="dxa"/>
                    <w:bottom w:w="75" w:type="dxa"/>
                  </w:tcMar>
                  <w:vAlign w:val="center"/>
                </w:tcPr>
                <w:p w:rsidR="00BA0748" w:rsidRDefault="00BA0748" w:rsidP="000B2A04">
                  <w:pPr>
                    <w:spacing w:after="0"/>
                  </w:pPr>
                  <w:r>
                    <w:rPr>
                      <w:rFonts w:ascii="Arial" w:hAnsi="Arial" w:cs="Arial"/>
                      <w:color w:val="000000"/>
                      <w:position w:val="-2"/>
                      <w:sz w:val="18"/>
                      <w:szCs w:val="18"/>
                    </w:rPr>
                    <w:t> </w:t>
                  </w:r>
                </w:p>
              </w:tc>
              <w:tc>
                <w:tcPr>
                  <w:tcW w:w="0" w:type="auto"/>
                  <w:tcMar>
                    <w:top w:w="75" w:type="dxa"/>
                    <w:bottom w:w="75" w:type="dxa"/>
                  </w:tcMar>
                  <w:vAlign w:val="center"/>
                </w:tcPr>
                <w:p w:rsidR="00BA0748" w:rsidRDefault="00BA0748" w:rsidP="000B2A04">
                  <w:pPr>
                    <w:spacing w:after="0"/>
                  </w:pPr>
                </w:p>
                <w:p w:rsidR="00BA0748" w:rsidRDefault="00BA0748" w:rsidP="000B2A04">
                  <w:pPr>
                    <w:spacing w:after="0"/>
                    <w:jc w:val="center"/>
                  </w:pPr>
                  <w:r>
                    <w:rPr>
                      <w:rFonts w:ascii="Arial" w:hAnsi="Arial" w:cs="Arial"/>
                      <w:color w:val="A9A9A9"/>
                      <w:position w:val="-2"/>
                      <w:sz w:val="18"/>
                      <w:szCs w:val="18"/>
                    </w:rPr>
                    <w:t>(žig in podpis)</w:t>
                  </w:r>
                </w:p>
              </w:tc>
            </w:tr>
          </w:tbl>
          <w:p w:rsidR="00BA0748" w:rsidRDefault="00BA0748" w:rsidP="00BA0748">
            <w:pPr>
              <w:spacing w:before="225" w:after="225" w:line="240" w:lineRule="auto"/>
              <w:jc w:val="both"/>
            </w:pPr>
            <w:r>
              <w:rPr>
                <w:rFonts w:ascii="Arial" w:hAnsi="Arial" w:cs="Arial"/>
                <w:color w:val="000000"/>
                <w:sz w:val="18"/>
                <w:szCs w:val="18"/>
              </w:rPr>
              <w:t> </w:t>
            </w:r>
          </w:p>
          <w:p w:rsidR="00BA0748" w:rsidRDefault="00BA0748" w:rsidP="00BA0748">
            <w:pPr>
              <w:spacing w:after="0"/>
              <w:jc w:val="both"/>
              <w:rPr>
                <w:rFonts w:ascii="Arial" w:hAnsi="Arial" w:cs="Arial"/>
                <w:color w:val="000000"/>
                <w:sz w:val="18"/>
                <w:szCs w:val="18"/>
              </w:rPr>
            </w:pPr>
          </w:p>
        </w:tc>
      </w:tr>
    </w:tbl>
    <w:p w:rsidR="000E058A" w:rsidRDefault="000E058A">
      <w:pPr>
        <w:sectPr w:rsidR="000E058A" w:rsidSect="001D3BA6">
          <w:footerReference w:type="default" r:id="rId13"/>
          <w:pgSz w:w="11906" w:h="16838"/>
          <w:pgMar w:top="1418" w:right="1418" w:bottom="1418" w:left="1418" w:header="567" w:footer="596" w:gutter="0"/>
          <w:cols w:space="708"/>
          <w:docGrid w:linePitch="360"/>
        </w:sectPr>
      </w:pPr>
    </w:p>
    <w:p w:rsidR="008135CD" w:rsidRPr="00590863" w:rsidRDefault="00202601" w:rsidP="008135CD">
      <w:pPr>
        <w:spacing w:after="0"/>
        <w:jc w:val="right"/>
        <w:rPr>
          <w:rFonts w:ascii="Arial" w:hAnsi="Arial" w:cs="Arial"/>
          <w:sz w:val="18"/>
          <w:szCs w:val="18"/>
        </w:rPr>
      </w:pPr>
      <w:r>
        <w:rPr>
          <w:rFonts w:ascii="Arial" w:hAnsi="Arial" w:cs="Arial"/>
          <w:sz w:val="18"/>
          <w:szCs w:val="18"/>
        </w:rPr>
        <w:lastRenderedPageBreak/>
        <w:t>Obrazec št: 7</w:t>
      </w:r>
    </w:p>
    <w:p w:rsidR="008135CD" w:rsidRPr="00252358" w:rsidRDefault="008135CD" w:rsidP="008135CD"/>
    <w:p w:rsidR="008135CD" w:rsidRDefault="008135CD" w:rsidP="008135C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Osnovne informacije</w:t>
      </w:r>
    </w:p>
    <w:p w:rsidR="008135CD" w:rsidRDefault="008135CD" w:rsidP="008135CD">
      <w:pPr>
        <w:spacing w:after="120"/>
        <w:rPr>
          <w:rFonts w:ascii="Arial" w:hAnsi="Arial" w:cs="Arial"/>
        </w:rPr>
      </w:pPr>
    </w:p>
    <w:p w:rsidR="008135CD" w:rsidRDefault="008135CD" w:rsidP="008135CD">
      <w:pPr>
        <w:spacing w:before="225" w:after="225" w:line="240" w:lineRule="auto"/>
        <w:jc w:val="center"/>
      </w:pPr>
      <w:r>
        <w:rPr>
          <w:rFonts w:ascii="Arial" w:hAnsi="Arial" w:cs="Arial"/>
          <w:b/>
          <w:bCs/>
          <w:color w:val="000000"/>
          <w:sz w:val="18"/>
          <w:szCs w:val="18"/>
        </w:rPr>
        <w:t>STANDARDNI OBRAZEC ZA ENOTNI EVROPSKI DOKUMENT V ZVEZI Z ODDAJO JAVNEGA NAROČILA</w:t>
      </w:r>
    </w:p>
    <w:p w:rsidR="008135CD" w:rsidRDefault="008135CD" w:rsidP="008135CD">
      <w:pPr>
        <w:spacing w:before="225" w:after="225" w:line="240" w:lineRule="auto"/>
        <w:jc w:val="center"/>
      </w:pPr>
      <w:r>
        <w:rPr>
          <w:rFonts w:ascii="Arial" w:hAnsi="Arial" w:cs="Arial"/>
          <w:b/>
          <w:bCs/>
          <w:color w:val="000000"/>
          <w:sz w:val="21"/>
          <w:szCs w:val="21"/>
        </w:rPr>
        <w:t>Del I: Informacije o postopku oddaje javnega naročila in javnem naročniku oziroma naročniku.</w:t>
      </w:r>
    </w:p>
    <w:tbl>
      <w:tblPr>
        <w:tblW w:w="0" w:type="auto"/>
        <w:tblInd w:w="108" w:type="dxa"/>
        <w:tblLook w:val="04A0" w:firstRow="1" w:lastRow="0" w:firstColumn="1" w:lastColumn="0" w:noHBand="0" w:noVBand="1"/>
      </w:tblPr>
      <w:tblGrid>
        <w:gridCol w:w="7150"/>
      </w:tblGrid>
      <w:tr w:rsidR="008135CD" w:rsidTr="001C066D">
        <w:tc>
          <w:tcPr>
            <w:tcW w:w="0" w:type="auto"/>
            <w:tcMar>
              <w:top w:w="0" w:type="auto"/>
              <w:bottom w:w="0" w:type="auto"/>
            </w:tcMar>
          </w:tcPr>
          <w:p w:rsidR="008135CD" w:rsidRDefault="008135CD" w:rsidP="001C066D">
            <w:pPr>
              <w:spacing w:before="225" w:after="225"/>
              <w:jc w:val="both"/>
            </w:pPr>
            <w:r>
              <w:rPr>
                <w:rFonts w:ascii="Arial" w:hAnsi="Arial" w:cs="Arial"/>
                <w:color w:val="000000"/>
                <w:sz w:val="18"/>
                <w:szCs w:val="18"/>
              </w:rPr>
              <w:t>Sklic na objavo ustreznega obvestila na Portalu javnih naročil:</w:t>
            </w:r>
          </w:p>
          <w:p w:rsidR="008135CD" w:rsidRDefault="008135CD" w:rsidP="001C066D">
            <w:pPr>
              <w:spacing w:before="225" w:after="225"/>
              <w:jc w:val="both"/>
            </w:pPr>
            <w:r>
              <w:rPr>
                <w:rFonts w:ascii="Arial" w:hAnsi="Arial" w:cs="Arial"/>
                <w:color w:val="000000"/>
                <w:sz w:val="18"/>
                <w:szCs w:val="18"/>
              </w:rPr>
              <w:t>JN__________/______-_____</w:t>
            </w:r>
          </w:p>
          <w:p w:rsidR="008135CD" w:rsidRDefault="008135CD" w:rsidP="001C066D">
            <w:pPr>
              <w:spacing w:before="225" w:after="225"/>
              <w:jc w:val="both"/>
            </w:pPr>
            <w:r>
              <w:rPr>
                <w:rFonts w:ascii="Arial" w:hAnsi="Arial" w:cs="Arial"/>
                <w:color w:val="000000"/>
                <w:sz w:val="18"/>
                <w:szCs w:val="18"/>
              </w:rPr>
              <w:t>Sklic na objavo ustreznega obvestila v Uradnem listu Evropske unije (če je relevantno):</w:t>
            </w:r>
          </w:p>
          <w:p w:rsidR="008135CD" w:rsidRDefault="008135CD" w:rsidP="001C066D">
            <w:pPr>
              <w:spacing w:before="225" w:after="225"/>
              <w:jc w:val="both"/>
            </w:pPr>
            <w:r>
              <w:rPr>
                <w:rFonts w:ascii="Arial" w:hAnsi="Arial" w:cs="Arial"/>
                <w:b/>
                <w:bCs/>
                <w:color w:val="000000"/>
                <w:sz w:val="18"/>
                <w:szCs w:val="18"/>
              </w:rPr>
              <w:t>Številka obvestila v UL S: [ ] [ ] [ ] [ ]/S [ ] [ ] [ ]- [ ] [ ] [ ] [ ] [ ] [ ] [ ]</w:t>
            </w:r>
          </w:p>
          <w:p w:rsidR="008135CD" w:rsidRDefault="008135CD" w:rsidP="001C066D">
            <w:pPr>
              <w:spacing w:before="225" w:after="225"/>
              <w:jc w:val="both"/>
            </w:pPr>
            <w:r>
              <w:rPr>
                <w:rFonts w:ascii="Arial" w:hAnsi="Arial" w:cs="Arial"/>
                <w:color w:val="000000"/>
                <w:sz w:val="18"/>
                <w:szCs w:val="18"/>
              </w:rPr>
              <w:t>Informacije o postopku oddaje javnega naročila </w:t>
            </w:r>
          </w:p>
        </w:tc>
      </w:tr>
    </w:tbl>
    <w:p w:rsidR="008135CD" w:rsidRDefault="008135CD" w:rsidP="008135CD"/>
    <w:tbl>
      <w:tblPr>
        <w:tblW w:w="78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433"/>
        <w:gridCol w:w="4412"/>
      </w:tblGrid>
      <w:tr w:rsidR="008135CD" w:rsidTr="001C066D">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Identiteta naročnika</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Odgovor:</w:t>
            </w:r>
          </w:p>
        </w:tc>
      </w:tr>
      <w:tr w:rsidR="008135CD" w:rsidTr="001C066D">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Ime:</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_______________, _______________</w:t>
            </w:r>
          </w:p>
        </w:tc>
      </w:tr>
      <w:tr w:rsidR="008135CD" w:rsidTr="001C066D">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Za katero javno naročilo gre?</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Odgovor:</w:t>
            </w:r>
          </w:p>
        </w:tc>
      </w:tr>
      <w:tr w:rsidR="008135CD" w:rsidTr="001C066D">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Naziv ali kratek opis javnega naročila</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sidRPr="008135CD">
              <w:rPr>
                <w:rFonts w:ascii="Arial" w:hAnsi="Arial" w:cs="Arial"/>
                <w:color w:val="000000"/>
                <w:position w:val="-2"/>
                <w:sz w:val="18"/>
                <w:szCs w:val="18"/>
              </w:rPr>
              <w:t>Izbira izvajalca vzdrževanja ob</w:t>
            </w:r>
            <w:r w:rsidRPr="008135CD">
              <w:rPr>
                <w:rFonts w:ascii="Arial" w:hAnsi="Arial" w:cs="Arial" w:hint="eastAsia"/>
                <w:color w:val="000000"/>
                <w:position w:val="-2"/>
                <w:sz w:val="18"/>
                <w:szCs w:val="18"/>
              </w:rPr>
              <w:t>č</w:t>
            </w:r>
            <w:r w:rsidRPr="008135CD">
              <w:rPr>
                <w:rFonts w:ascii="Arial" w:hAnsi="Arial" w:cs="Arial"/>
                <w:color w:val="000000"/>
                <w:position w:val="-2"/>
                <w:sz w:val="18"/>
                <w:szCs w:val="18"/>
              </w:rPr>
              <w:t>inskih cest, urejanja zelenih javnih površin ter prometne signalizacije in prometne opreme</w:t>
            </w:r>
          </w:p>
        </w:tc>
      </w:tr>
      <w:tr w:rsidR="008135CD" w:rsidTr="001C066D">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Referenčna številka spisa, ki jo je določil javni naročnik oziroma naročnik (če je primerno)</w:t>
            </w:r>
          </w:p>
        </w:tc>
        <w:tc>
          <w:tcPr>
            <w:tcW w:w="582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_______________</w:t>
            </w:r>
          </w:p>
        </w:tc>
      </w:tr>
    </w:tbl>
    <w:p w:rsidR="008135CD" w:rsidRDefault="008135CD" w:rsidP="008135CD"/>
    <w:p w:rsidR="008135CD" w:rsidRDefault="008135CD" w:rsidP="008135CD"/>
    <w:p w:rsidR="008135CD" w:rsidRDefault="008135CD" w:rsidP="008135CD"/>
    <w:tbl>
      <w:tblPr>
        <w:tblW w:w="0" w:type="auto"/>
        <w:tblInd w:w="108" w:type="dxa"/>
        <w:tblLook w:val="04A0" w:firstRow="1" w:lastRow="0" w:firstColumn="1" w:lastColumn="0" w:noHBand="0" w:noVBand="1"/>
      </w:tblPr>
      <w:tblGrid>
        <w:gridCol w:w="267"/>
      </w:tblGrid>
      <w:tr w:rsidR="008135CD" w:rsidTr="001C066D">
        <w:tc>
          <w:tcPr>
            <w:tcW w:w="0" w:type="auto"/>
            <w:tcMar>
              <w:top w:w="0" w:type="auto"/>
              <w:bottom w:w="0" w:type="auto"/>
            </w:tcMar>
          </w:tcPr>
          <w:p w:rsidR="008135CD" w:rsidRDefault="008135CD" w:rsidP="001C066D">
            <w:pPr>
              <w:spacing w:before="225" w:after="225"/>
              <w:jc w:val="both"/>
              <w:rPr>
                <w:rFonts w:ascii="Arial" w:hAnsi="Arial" w:cs="Arial"/>
                <w:color w:val="000000"/>
                <w:sz w:val="18"/>
                <w:szCs w:val="18"/>
              </w:rPr>
            </w:pPr>
          </w:p>
          <w:p w:rsidR="008135CD" w:rsidRDefault="008135CD" w:rsidP="001C066D">
            <w:pPr>
              <w:spacing w:before="225" w:after="225"/>
              <w:jc w:val="both"/>
              <w:rPr>
                <w:rFonts w:ascii="Arial" w:hAnsi="Arial" w:cs="Arial"/>
                <w:color w:val="000000"/>
                <w:sz w:val="18"/>
                <w:szCs w:val="18"/>
              </w:rPr>
            </w:pPr>
          </w:p>
          <w:p w:rsidR="008135CD" w:rsidRDefault="008135CD" w:rsidP="001C066D">
            <w:pPr>
              <w:spacing w:before="225" w:after="225"/>
              <w:jc w:val="both"/>
              <w:rPr>
                <w:rFonts w:ascii="Arial" w:hAnsi="Arial" w:cs="Arial"/>
                <w:color w:val="000000"/>
                <w:sz w:val="18"/>
                <w:szCs w:val="18"/>
              </w:rPr>
            </w:pPr>
          </w:p>
          <w:p w:rsidR="008135CD" w:rsidRDefault="008135CD" w:rsidP="001C066D">
            <w:pPr>
              <w:spacing w:before="225" w:after="225"/>
              <w:jc w:val="both"/>
              <w:rPr>
                <w:rFonts w:ascii="Arial" w:hAnsi="Arial" w:cs="Arial"/>
                <w:color w:val="000000"/>
                <w:sz w:val="18"/>
                <w:szCs w:val="18"/>
              </w:rPr>
            </w:pPr>
          </w:p>
          <w:p w:rsidR="008135CD" w:rsidRDefault="008135CD" w:rsidP="001C066D">
            <w:pPr>
              <w:spacing w:before="225" w:after="225"/>
              <w:jc w:val="both"/>
            </w:pPr>
            <w:r>
              <w:rPr>
                <w:rFonts w:ascii="Arial" w:hAnsi="Arial" w:cs="Arial"/>
                <w:color w:val="000000"/>
                <w:sz w:val="18"/>
                <w:szCs w:val="18"/>
              </w:rPr>
              <w:lastRenderedPageBreak/>
              <w:t> </w:t>
            </w:r>
          </w:p>
        </w:tc>
      </w:tr>
    </w:tbl>
    <w:p w:rsidR="008135CD" w:rsidRDefault="008135CD" w:rsidP="008135CD">
      <w:pPr>
        <w:spacing w:before="225" w:after="225" w:line="240" w:lineRule="auto"/>
        <w:jc w:val="center"/>
      </w:pPr>
      <w:r>
        <w:rPr>
          <w:rFonts w:ascii="Arial" w:hAnsi="Arial" w:cs="Arial"/>
          <w:b/>
          <w:bCs/>
          <w:color w:val="000000"/>
          <w:sz w:val="21"/>
          <w:szCs w:val="21"/>
        </w:rPr>
        <w:lastRenderedPageBreak/>
        <w:t>Del II: Informacije glede gospodarskega subjekta</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840"/>
        <w:gridCol w:w="4446"/>
      </w:tblGrid>
      <w:tr w:rsidR="008135CD" w:rsidTr="001C066D">
        <w:tc>
          <w:tcPr>
            <w:tcW w:w="4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b/>
                <w:bCs/>
                <w:color w:val="000000"/>
                <w:position w:val="-2"/>
                <w:sz w:val="18"/>
                <w:szCs w:val="18"/>
              </w:rPr>
              <w:t>Identifikacije:</w:t>
            </w:r>
          </w:p>
        </w:tc>
        <w:tc>
          <w:tcPr>
            <w:tcW w:w="43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b/>
                <w:bCs/>
                <w:color w:val="000000"/>
                <w:position w:val="-2"/>
                <w:sz w:val="18"/>
                <w:szCs w:val="18"/>
              </w:rPr>
              <w:t>Odgovor:</w:t>
            </w:r>
          </w:p>
        </w:tc>
      </w:tr>
      <w:tr w:rsidR="008135CD" w:rsidTr="001C066D">
        <w:tc>
          <w:tcPr>
            <w:tcW w:w="4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Ime:</w:t>
            </w:r>
          </w:p>
        </w:tc>
        <w:tc>
          <w:tcPr>
            <w:tcW w:w="43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   ]</w:t>
            </w:r>
          </w:p>
        </w:tc>
      </w:tr>
      <w:tr w:rsidR="008135CD" w:rsidTr="001C066D">
        <w:tc>
          <w:tcPr>
            <w:tcW w:w="4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ID za DDV, če je primerno: Če niste identificirani za namene DDV, navedite drugo nacionalno identifikacijsko številko, če se zahteva in če je primerno.</w:t>
            </w:r>
          </w:p>
        </w:tc>
        <w:tc>
          <w:tcPr>
            <w:tcW w:w="43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w:t>
            </w:r>
          </w:p>
        </w:tc>
      </w:tr>
      <w:tr w:rsidR="008135CD" w:rsidTr="001C066D">
        <w:tc>
          <w:tcPr>
            <w:tcW w:w="4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Poštni naslov:</w:t>
            </w:r>
          </w:p>
        </w:tc>
        <w:tc>
          <w:tcPr>
            <w:tcW w:w="43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                ]</w:t>
            </w:r>
          </w:p>
        </w:tc>
      </w:tr>
      <w:tr w:rsidR="008135CD" w:rsidTr="001C066D">
        <w:tc>
          <w:tcPr>
            <w:tcW w:w="4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Kontaktna oseba ali osebe</w:t>
            </w:r>
            <w:r>
              <w:rPr>
                <w:rFonts w:ascii="Arial" w:hAnsi="Arial" w:cs="Arial"/>
                <w:color w:val="000000"/>
                <w:position w:val="3"/>
                <w:sz w:val="15"/>
                <w:szCs w:val="15"/>
                <w:vertAlign w:val="superscript"/>
              </w:rPr>
              <w:t>1</w:t>
            </w:r>
            <w:r>
              <w:rPr>
                <w:rFonts w:ascii="Arial" w:hAnsi="Arial" w:cs="Arial"/>
                <w:color w:val="000000"/>
                <w:position w:val="-2"/>
                <w:sz w:val="18"/>
                <w:szCs w:val="18"/>
              </w:rPr>
              <w:t>:</w:t>
            </w:r>
          </w:p>
          <w:p w:rsidR="008135CD" w:rsidRDefault="008135CD" w:rsidP="001C066D">
            <w:pPr>
              <w:spacing w:before="135" w:after="135"/>
              <w:ind w:left="144"/>
              <w:jc w:val="both"/>
              <w:textAlignment w:val="center"/>
            </w:pPr>
            <w:r>
              <w:rPr>
                <w:rFonts w:ascii="Arial" w:hAnsi="Arial" w:cs="Arial"/>
                <w:color w:val="000000"/>
                <w:position w:val="-2"/>
                <w:sz w:val="18"/>
                <w:szCs w:val="18"/>
              </w:rPr>
              <w:t>Telefon:</w:t>
            </w:r>
          </w:p>
          <w:p w:rsidR="008135CD" w:rsidRDefault="008135CD" w:rsidP="001C066D">
            <w:pPr>
              <w:spacing w:before="135" w:after="135"/>
              <w:ind w:left="144"/>
              <w:jc w:val="both"/>
              <w:textAlignment w:val="center"/>
            </w:pPr>
            <w:r>
              <w:rPr>
                <w:rFonts w:ascii="Arial" w:hAnsi="Arial" w:cs="Arial"/>
                <w:color w:val="000000"/>
                <w:position w:val="-2"/>
                <w:sz w:val="18"/>
                <w:szCs w:val="18"/>
              </w:rPr>
              <w:t>E-pošta:</w:t>
            </w:r>
          </w:p>
          <w:p w:rsidR="008135CD" w:rsidRDefault="008135CD" w:rsidP="001C066D">
            <w:pPr>
              <w:spacing w:before="135" w:after="135"/>
              <w:ind w:left="144"/>
              <w:jc w:val="both"/>
              <w:textAlignment w:val="center"/>
            </w:pPr>
            <w:r>
              <w:rPr>
                <w:rFonts w:ascii="Arial" w:hAnsi="Arial" w:cs="Arial"/>
                <w:color w:val="000000"/>
                <w:position w:val="-2"/>
                <w:sz w:val="18"/>
                <w:szCs w:val="18"/>
              </w:rPr>
              <w:t>Spletni naslov (če je primerno)</w:t>
            </w:r>
          </w:p>
        </w:tc>
        <w:tc>
          <w:tcPr>
            <w:tcW w:w="43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tc>
      </w:tr>
      <w:tr w:rsidR="008135CD" w:rsidTr="001C066D">
        <w:tc>
          <w:tcPr>
            <w:tcW w:w="4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b/>
                <w:bCs/>
                <w:color w:val="000000"/>
                <w:position w:val="-2"/>
                <w:sz w:val="18"/>
                <w:szCs w:val="18"/>
              </w:rPr>
              <w:t>Splošne informacije:</w:t>
            </w:r>
          </w:p>
        </w:tc>
        <w:tc>
          <w:tcPr>
            <w:tcW w:w="43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b/>
                <w:bCs/>
                <w:color w:val="000000"/>
                <w:position w:val="-2"/>
                <w:sz w:val="18"/>
                <w:szCs w:val="18"/>
              </w:rPr>
              <w:t>Odgovor:</w:t>
            </w:r>
          </w:p>
        </w:tc>
      </w:tr>
      <w:tr w:rsidR="008135CD" w:rsidTr="001C066D">
        <w:tc>
          <w:tcPr>
            <w:tcW w:w="4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color w:val="000000"/>
                <w:position w:val="-2"/>
                <w:sz w:val="18"/>
                <w:szCs w:val="18"/>
              </w:rPr>
              <w:t xml:space="preserve">Ali je gospodarski subjekt </w:t>
            </w:r>
            <w:proofErr w:type="spellStart"/>
            <w:r>
              <w:rPr>
                <w:rFonts w:ascii="Arial" w:hAnsi="Arial" w:cs="Arial"/>
                <w:color w:val="000000"/>
                <w:position w:val="-2"/>
                <w:sz w:val="18"/>
                <w:szCs w:val="18"/>
              </w:rPr>
              <w:t>mikropodjetje</w:t>
            </w:r>
            <w:proofErr w:type="spellEnd"/>
            <w:r>
              <w:rPr>
                <w:rFonts w:ascii="Arial" w:hAnsi="Arial" w:cs="Arial"/>
                <w:color w:val="000000"/>
                <w:position w:val="-2"/>
                <w:sz w:val="18"/>
                <w:szCs w:val="18"/>
              </w:rPr>
              <w:t>, malo ali srednje podjetje</w:t>
            </w:r>
            <w:r>
              <w:rPr>
                <w:rFonts w:ascii="Arial" w:hAnsi="Arial" w:cs="Arial"/>
                <w:color w:val="000000"/>
                <w:position w:val="3"/>
                <w:sz w:val="15"/>
                <w:szCs w:val="15"/>
                <w:vertAlign w:val="superscript"/>
              </w:rPr>
              <w:t>2</w:t>
            </w:r>
            <w:r>
              <w:rPr>
                <w:rFonts w:ascii="Arial" w:hAnsi="Arial" w:cs="Arial"/>
                <w:color w:val="000000"/>
                <w:position w:val="-2"/>
                <w:sz w:val="18"/>
                <w:szCs w:val="18"/>
              </w:rPr>
              <w:t>?</w:t>
            </w:r>
          </w:p>
        </w:tc>
        <w:tc>
          <w:tcPr>
            <w:tcW w:w="43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  ] Da [  ] Ne</w:t>
            </w:r>
          </w:p>
        </w:tc>
      </w:tr>
      <w:tr w:rsidR="008135CD" w:rsidTr="001C066D">
        <w:tc>
          <w:tcPr>
            <w:tcW w:w="4785" w:type="dxa"/>
            <w:tcBorders>
              <w:top w:val="inset" w:sz="7" w:space="0" w:color="000000"/>
              <w:left w:val="inset" w:sz="7" w:space="0" w:color="000000"/>
              <w:bottom w:val="inset" w:sz="7" w:space="0" w:color="000000"/>
              <w:right w:val="inset" w:sz="7" w:space="0" w:color="000000"/>
            </w:tcBorders>
            <w:tcMar>
              <w:top w:w="0" w:type="auto"/>
              <w:bottom w:w="0" w:type="auto"/>
            </w:tcMar>
          </w:tcPr>
          <w:p w:rsidR="008135CD" w:rsidRDefault="008135CD" w:rsidP="001C066D">
            <w:pPr>
              <w:spacing w:before="135" w:after="135"/>
              <w:ind w:left="144"/>
              <w:jc w:val="both"/>
              <w:textAlignment w:val="top"/>
            </w:pPr>
            <w:r>
              <w:rPr>
                <w:rFonts w:ascii="Arial" w:hAnsi="Arial" w:cs="Arial"/>
                <w:b/>
                <w:bCs/>
                <w:color w:val="000000"/>
                <w:sz w:val="18"/>
                <w:szCs w:val="18"/>
              </w:rPr>
              <w:t>Samo v primeru pridržanega javnega naročila</w:t>
            </w:r>
            <w:r>
              <w:rPr>
                <w:rFonts w:ascii="Arial" w:hAnsi="Arial" w:cs="Arial"/>
                <w:b/>
                <w:bCs/>
                <w:color w:val="000000"/>
                <w:position w:val="3"/>
                <w:sz w:val="15"/>
                <w:szCs w:val="15"/>
                <w:vertAlign w:val="superscript"/>
              </w:rPr>
              <w:t>3</w:t>
            </w:r>
            <w:r>
              <w:rPr>
                <w:rFonts w:ascii="Arial" w:hAnsi="Arial" w:cs="Arial"/>
                <w:b/>
                <w:bCs/>
                <w:color w:val="000000"/>
                <w:sz w:val="18"/>
                <w:szCs w:val="18"/>
              </w:rPr>
              <w:t>:</w:t>
            </w:r>
            <w:r>
              <w:rPr>
                <w:rFonts w:ascii="Arial" w:hAnsi="Arial" w:cs="Arial"/>
                <w:color w:val="000000"/>
                <w:sz w:val="18"/>
                <w:szCs w:val="18"/>
              </w:rPr>
              <w:t xml:space="preserve"> ali je gospodarski subjekt invalidsko podjetje ali ''socialno podjetje''</w:t>
            </w:r>
            <w:r>
              <w:rPr>
                <w:rFonts w:ascii="Arial" w:hAnsi="Arial" w:cs="Arial"/>
                <w:color w:val="000000"/>
                <w:position w:val="3"/>
                <w:sz w:val="15"/>
                <w:szCs w:val="15"/>
                <w:vertAlign w:val="superscript"/>
              </w:rPr>
              <w:t>4</w:t>
            </w:r>
            <w:r>
              <w:rPr>
                <w:rFonts w:ascii="Arial" w:hAnsi="Arial" w:cs="Arial"/>
                <w:color w:val="000000"/>
                <w:sz w:val="18"/>
                <w:szCs w:val="18"/>
              </w:rPr>
              <w:t> oziroma, ali bo omogočil, da se javno naročilo izvede v okviru programov zaščitenega zaposlovanja?</w:t>
            </w:r>
          </w:p>
          <w:p w:rsidR="008135CD" w:rsidRDefault="008135CD" w:rsidP="001C066D">
            <w:pPr>
              <w:spacing w:before="135" w:after="135"/>
              <w:ind w:left="144"/>
              <w:jc w:val="both"/>
              <w:textAlignment w:val="top"/>
            </w:pPr>
            <w:r>
              <w:rPr>
                <w:rFonts w:ascii="Arial" w:hAnsi="Arial" w:cs="Arial"/>
                <w:b/>
                <w:bCs/>
                <w:color w:val="000000"/>
                <w:sz w:val="18"/>
                <w:szCs w:val="18"/>
              </w:rPr>
              <w:t>Če ste odgovorili z da,</w:t>
            </w:r>
          </w:p>
          <w:p w:rsidR="008135CD" w:rsidRDefault="008135CD" w:rsidP="001C066D">
            <w:pPr>
              <w:spacing w:before="135" w:after="135"/>
              <w:ind w:left="144"/>
              <w:jc w:val="both"/>
              <w:textAlignment w:val="top"/>
            </w:pPr>
            <w:r>
              <w:rPr>
                <w:rFonts w:ascii="Arial" w:hAnsi="Arial" w:cs="Arial"/>
                <w:color w:val="000000"/>
                <w:sz w:val="18"/>
                <w:szCs w:val="18"/>
              </w:rPr>
              <w:t>kakšen je ustrezni delež invalidnih ali prikrajšanih delavcev?</w:t>
            </w:r>
          </w:p>
          <w:p w:rsidR="008135CD" w:rsidRDefault="008135CD" w:rsidP="001C066D">
            <w:pPr>
              <w:spacing w:before="135" w:after="135"/>
              <w:ind w:left="144"/>
              <w:jc w:val="both"/>
              <w:textAlignment w:val="top"/>
            </w:pPr>
            <w:r>
              <w:rPr>
                <w:rFonts w:ascii="Arial" w:hAnsi="Arial" w:cs="Arial"/>
                <w:color w:val="000000"/>
                <w:sz w:val="18"/>
                <w:szCs w:val="18"/>
              </w:rPr>
              <w:t>Če je potrebno, navedite kategorijo ali kategorije invalidnih ali prikrajšanih delavcev, v katere zadevni zaposleni spadajo.</w:t>
            </w:r>
          </w:p>
        </w:tc>
        <w:tc>
          <w:tcPr>
            <w:tcW w:w="43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 Da [  ] Ne</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tc>
      </w:tr>
      <w:tr w:rsidR="008135CD" w:rsidTr="001C066D">
        <w:tc>
          <w:tcPr>
            <w:tcW w:w="4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color w:val="000000"/>
                <w:position w:val="-2"/>
                <w:sz w:val="18"/>
                <w:szCs w:val="18"/>
              </w:rPr>
              <w:t>Če je primerno, ali je gospodarski subjekt vpisan na uradnem seznamu potrjenih gospodarskih subjektov oziroma ima enakovredno potrdilo (npr. v skladu z nacionalnim (pred)kvalifikacijskim sistemom)?</w:t>
            </w:r>
          </w:p>
        </w:tc>
        <w:tc>
          <w:tcPr>
            <w:tcW w:w="43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  ] Da [  ] Ne [  ] Ni relevantno</w:t>
            </w:r>
          </w:p>
        </w:tc>
      </w:tr>
      <w:tr w:rsidR="008135CD" w:rsidTr="001C066D">
        <w:tc>
          <w:tcPr>
            <w:tcW w:w="47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b/>
                <w:bCs/>
                <w:color w:val="000000"/>
                <w:position w:val="-2"/>
                <w:sz w:val="18"/>
                <w:szCs w:val="18"/>
              </w:rPr>
              <w:t>Če ste odgovorili z da:</w:t>
            </w:r>
          </w:p>
          <w:p w:rsidR="008135CD" w:rsidRDefault="008135CD" w:rsidP="001C066D">
            <w:pPr>
              <w:spacing w:before="135" w:after="135"/>
              <w:ind w:left="144"/>
              <w:jc w:val="both"/>
              <w:textAlignment w:val="center"/>
            </w:pPr>
            <w:r>
              <w:rPr>
                <w:rFonts w:ascii="Arial" w:hAnsi="Arial" w:cs="Arial"/>
                <w:b/>
                <w:bCs/>
                <w:color w:val="000000"/>
                <w:position w:val="-2"/>
                <w:sz w:val="18"/>
                <w:szCs w:val="18"/>
              </w:rPr>
              <w:t>Odgovorite na vprašanja v preostalem delu tega oddelka, oddelka B in, če je relevantno, oddelka C tega dela, izpolnite del V, kjer je primerno, v vsakem primeru pa izpolnite in podpišite del VI.</w:t>
            </w:r>
          </w:p>
          <w:tbl>
            <w:tblPr>
              <w:tblW w:w="0" w:type="auto"/>
              <w:tblLook w:val="04A0" w:firstRow="1" w:lastRow="0" w:firstColumn="1" w:lastColumn="0" w:noHBand="0" w:noVBand="1"/>
            </w:tblPr>
            <w:tblGrid>
              <w:gridCol w:w="4624"/>
            </w:tblGrid>
            <w:tr w:rsidR="008135CD" w:rsidTr="001C066D">
              <w:tc>
                <w:tcPr>
                  <w:tcW w:w="0" w:type="auto"/>
                  <w:tcMar>
                    <w:top w:w="0" w:type="auto"/>
                    <w:bottom w:w="0" w:type="auto"/>
                  </w:tcMar>
                </w:tcPr>
                <w:p w:rsidR="008135CD" w:rsidRDefault="008135CD" w:rsidP="009D3AB3">
                  <w:pPr>
                    <w:numPr>
                      <w:ilvl w:val="0"/>
                      <w:numId w:val="31"/>
                    </w:numPr>
                    <w:rPr>
                      <w:rFonts w:ascii="Arial" w:hAnsi="Arial" w:cs="Arial"/>
                      <w:color w:val="000000"/>
                      <w:sz w:val="18"/>
                      <w:szCs w:val="18"/>
                    </w:rPr>
                  </w:pPr>
                  <w:r>
                    <w:rPr>
                      <w:rFonts w:ascii="Arial" w:hAnsi="Arial" w:cs="Arial"/>
                      <w:color w:val="000000"/>
                      <w:position w:val="-2"/>
                      <w:sz w:val="18"/>
                      <w:szCs w:val="18"/>
                    </w:rPr>
                    <w:t>Navedite naziv seznama ali potrdila in ustrez</w:t>
                  </w:r>
                  <w:r w:rsidR="000F4A10">
                    <w:rPr>
                      <w:rFonts w:ascii="Arial" w:hAnsi="Arial" w:cs="Arial"/>
                      <w:color w:val="000000"/>
                      <w:position w:val="-2"/>
                      <w:sz w:val="18"/>
                      <w:szCs w:val="18"/>
                    </w:rPr>
                    <w:t>no registracijsko številko ali š</w:t>
                  </w:r>
                  <w:r>
                    <w:rPr>
                      <w:rFonts w:ascii="Arial" w:hAnsi="Arial" w:cs="Arial"/>
                      <w:color w:val="000000"/>
                      <w:position w:val="-2"/>
                      <w:sz w:val="18"/>
                      <w:szCs w:val="18"/>
                    </w:rPr>
                    <w:t xml:space="preserve">tevilko </w:t>
                  </w:r>
                  <w:r>
                    <w:rPr>
                      <w:rFonts w:ascii="Arial" w:hAnsi="Arial" w:cs="Arial"/>
                      <w:color w:val="000000"/>
                      <w:position w:val="-2"/>
                      <w:sz w:val="18"/>
                      <w:szCs w:val="18"/>
                    </w:rPr>
                    <w:lastRenderedPageBreak/>
                    <w:t>potrdila, če je relevantno:</w:t>
                  </w:r>
                </w:p>
                <w:p w:rsidR="008135CD" w:rsidRDefault="008135CD" w:rsidP="009D3AB3">
                  <w:pPr>
                    <w:numPr>
                      <w:ilvl w:val="0"/>
                      <w:numId w:val="31"/>
                    </w:numPr>
                    <w:rPr>
                      <w:rFonts w:ascii="Arial" w:hAnsi="Arial" w:cs="Arial"/>
                      <w:color w:val="000000"/>
                      <w:sz w:val="18"/>
                      <w:szCs w:val="18"/>
                    </w:rPr>
                  </w:pPr>
                  <w:r>
                    <w:rPr>
                      <w:rFonts w:ascii="Arial" w:hAnsi="Arial" w:cs="Arial"/>
                      <w:color w:val="000000"/>
                      <w:position w:val="-2"/>
                      <w:sz w:val="18"/>
                      <w:szCs w:val="18"/>
                    </w:rPr>
                    <w:t>Če je potrdilo o registraciji ali potrdilo na razpolagi v elektronski obliki, navedite:</w:t>
                  </w:r>
                </w:p>
              </w:tc>
            </w:tr>
          </w:tbl>
          <w:p w:rsidR="008135CD" w:rsidRDefault="008135CD" w:rsidP="001C066D"/>
        </w:tc>
        <w:tc>
          <w:tcPr>
            <w:tcW w:w="43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W w:w="0" w:type="auto"/>
              <w:tblLook w:val="04A0" w:firstRow="1" w:lastRow="0" w:firstColumn="1" w:lastColumn="0" w:noHBand="0" w:noVBand="1"/>
            </w:tblPr>
            <w:tblGrid>
              <w:gridCol w:w="4230"/>
            </w:tblGrid>
            <w:tr w:rsidR="008135CD" w:rsidTr="001C066D">
              <w:tc>
                <w:tcPr>
                  <w:tcW w:w="0" w:type="auto"/>
                  <w:tcMar>
                    <w:top w:w="0" w:type="auto"/>
                    <w:bottom w:w="0" w:type="auto"/>
                  </w:tcMar>
                </w:tcPr>
                <w:p w:rsidR="008135CD" w:rsidRDefault="008135CD" w:rsidP="009D3AB3">
                  <w:pPr>
                    <w:numPr>
                      <w:ilvl w:val="0"/>
                      <w:numId w:val="32"/>
                    </w:numPr>
                    <w:rPr>
                      <w:rFonts w:ascii="Arial" w:hAnsi="Arial" w:cs="Arial"/>
                      <w:color w:val="000000"/>
                      <w:sz w:val="18"/>
                      <w:szCs w:val="18"/>
                    </w:rPr>
                  </w:pPr>
                  <w:r>
                    <w:rPr>
                      <w:rFonts w:ascii="Arial" w:hAnsi="Arial" w:cs="Arial"/>
                      <w:color w:val="000000"/>
                      <w:position w:val="-2"/>
                      <w:sz w:val="18"/>
                      <w:szCs w:val="18"/>
                    </w:rPr>
                    <w:lastRenderedPageBreak/>
                    <w:t>[                ]</w:t>
                  </w:r>
                </w:p>
                <w:p w:rsidR="008135CD" w:rsidRDefault="008135CD" w:rsidP="009D3AB3">
                  <w:pPr>
                    <w:numPr>
                      <w:ilvl w:val="0"/>
                      <w:numId w:val="32"/>
                    </w:numPr>
                    <w:rPr>
                      <w:rFonts w:ascii="Arial" w:hAnsi="Arial" w:cs="Arial"/>
                      <w:color w:val="000000"/>
                      <w:sz w:val="18"/>
                      <w:szCs w:val="18"/>
                    </w:rPr>
                  </w:pPr>
                  <w:r>
                    <w:rPr>
                      <w:rFonts w:ascii="Arial" w:hAnsi="Arial" w:cs="Arial"/>
                      <w:color w:val="000000"/>
                      <w:position w:val="-2"/>
                      <w:sz w:val="18"/>
                      <w:szCs w:val="18"/>
                    </w:rPr>
                    <w:t>(spletni naslov, organ ali telo, ki je izdalo dokumentacijo, natančen sklic na dokumentacijo):</w:t>
                  </w:r>
                </w:p>
              </w:tc>
            </w:tr>
          </w:tbl>
          <w:p w:rsidR="008135CD" w:rsidRDefault="008135CD" w:rsidP="001C066D"/>
          <w:p w:rsidR="008135CD" w:rsidRDefault="008135CD" w:rsidP="001C066D">
            <w:pPr>
              <w:spacing w:before="135" w:after="135"/>
              <w:ind w:left="144"/>
              <w:jc w:val="both"/>
              <w:textAlignment w:val="center"/>
            </w:pPr>
            <w:r>
              <w:rPr>
                <w:rFonts w:ascii="Arial" w:hAnsi="Arial" w:cs="Arial"/>
                <w:color w:val="000000"/>
                <w:position w:val="-2"/>
                <w:sz w:val="18"/>
                <w:szCs w:val="18"/>
              </w:rPr>
              <w:t>[                ] [                ] [                ] [                ]</w:t>
            </w:r>
          </w:p>
        </w:tc>
      </w:tr>
    </w:tbl>
    <w:p w:rsidR="008135CD" w:rsidRDefault="008135CD" w:rsidP="008135CD">
      <w:pPr>
        <w:spacing w:before="60" w:after="60" w:line="240" w:lineRule="auto"/>
        <w:jc w:val="both"/>
      </w:pPr>
      <w:r>
        <w:rPr>
          <w:rFonts w:ascii="Arial" w:hAnsi="Arial" w:cs="Arial"/>
          <w:color w:val="000000"/>
          <w:position w:val="2"/>
          <w:sz w:val="12"/>
          <w:szCs w:val="12"/>
          <w:vertAlign w:val="superscript"/>
        </w:rPr>
        <w:lastRenderedPageBreak/>
        <w:t>1</w:t>
      </w:r>
      <w:r>
        <w:rPr>
          <w:rFonts w:ascii="Arial" w:hAnsi="Arial" w:cs="Arial"/>
          <w:color w:val="000000"/>
          <w:sz w:val="15"/>
          <w:szCs w:val="15"/>
        </w:rPr>
        <w:t>Ponovite informacije o kontaktnih osebah tolikokrat, kot je potrebno.</w:t>
      </w:r>
    </w:p>
    <w:p w:rsidR="008135CD" w:rsidRDefault="008135CD" w:rsidP="008135CD">
      <w:pPr>
        <w:spacing w:before="60" w:after="60" w:line="240" w:lineRule="auto"/>
        <w:jc w:val="both"/>
      </w:pPr>
      <w:r>
        <w:rPr>
          <w:rFonts w:ascii="Arial" w:hAnsi="Arial" w:cs="Arial"/>
          <w:color w:val="000000"/>
          <w:position w:val="2"/>
          <w:sz w:val="12"/>
          <w:szCs w:val="12"/>
          <w:vertAlign w:val="superscript"/>
        </w:rPr>
        <w:t>2</w:t>
      </w:r>
      <w:r>
        <w:rPr>
          <w:rFonts w:ascii="Arial" w:hAnsi="Arial" w:cs="Arial"/>
          <w:color w:val="000000"/>
          <w:sz w:val="15"/>
          <w:szCs w:val="15"/>
        </w:rPr>
        <w:t xml:space="preserve">Glej Priporočilo Komisije z dne 6. maja 2003 o opredelitvi </w:t>
      </w:r>
      <w:proofErr w:type="spellStart"/>
      <w:r>
        <w:rPr>
          <w:rFonts w:ascii="Arial" w:hAnsi="Arial" w:cs="Arial"/>
          <w:color w:val="000000"/>
          <w:sz w:val="15"/>
          <w:szCs w:val="15"/>
        </w:rPr>
        <w:t>mikro</w:t>
      </w:r>
      <w:proofErr w:type="spellEnd"/>
      <w:r>
        <w:rPr>
          <w:rFonts w:ascii="Arial" w:hAnsi="Arial" w:cs="Arial"/>
          <w:color w:val="000000"/>
          <w:sz w:val="15"/>
          <w:szCs w:val="15"/>
        </w:rPr>
        <w:t>, malih in srednjih – podjetij, (UL L 124, 20.5.2003, str. 36). Ta informacija se zahteva samo za statistične namene. </w:t>
      </w:r>
    </w:p>
    <w:p w:rsidR="008135CD" w:rsidRDefault="008135CD" w:rsidP="008135CD">
      <w:pPr>
        <w:spacing w:before="60" w:after="60" w:line="240" w:lineRule="auto"/>
        <w:jc w:val="both"/>
      </w:pPr>
      <w:r>
        <w:rPr>
          <w:rFonts w:ascii="Arial" w:hAnsi="Arial" w:cs="Arial"/>
          <w:color w:val="000000"/>
          <w:position w:val="2"/>
          <w:sz w:val="12"/>
          <w:szCs w:val="12"/>
          <w:vertAlign w:val="superscript"/>
        </w:rPr>
        <w:t>3</w:t>
      </w:r>
      <w:r>
        <w:rPr>
          <w:rFonts w:ascii="Arial" w:hAnsi="Arial" w:cs="Arial"/>
          <w:color w:val="000000"/>
          <w:sz w:val="15"/>
          <w:szCs w:val="15"/>
        </w:rPr>
        <w:t>Glej obvestilo o javnem naročilu, točka III.1.5.</w:t>
      </w:r>
    </w:p>
    <w:p w:rsidR="008135CD" w:rsidRDefault="008135CD" w:rsidP="008135CD">
      <w:pPr>
        <w:spacing w:before="60" w:after="60" w:line="240" w:lineRule="auto"/>
        <w:jc w:val="both"/>
      </w:pPr>
      <w:r>
        <w:rPr>
          <w:rFonts w:ascii="Arial" w:hAnsi="Arial" w:cs="Arial"/>
          <w:color w:val="000000"/>
          <w:position w:val="2"/>
          <w:sz w:val="12"/>
          <w:szCs w:val="12"/>
          <w:vertAlign w:val="superscript"/>
        </w:rPr>
        <w:t>4</w:t>
      </w:r>
      <w:r>
        <w:rPr>
          <w:rFonts w:ascii="Arial" w:hAnsi="Arial" w:cs="Arial"/>
          <w:color w:val="000000"/>
          <w:sz w:val="15"/>
          <w:szCs w:val="15"/>
        </w:rPr>
        <w:t>Tj. če je njegov glavn</w:t>
      </w:r>
      <w:r w:rsidR="000F4A10">
        <w:rPr>
          <w:rFonts w:ascii="Arial" w:hAnsi="Arial" w:cs="Arial"/>
          <w:color w:val="000000"/>
          <w:sz w:val="15"/>
          <w:szCs w:val="15"/>
        </w:rPr>
        <w:t>i cilj socialnega in poklicna integracija invalid</w:t>
      </w:r>
      <w:r>
        <w:rPr>
          <w:rFonts w:ascii="Arial" w:hAnsi="Arial" w:cs="Arial"/>
          <w:color w:val="000000"/>
          <w:sz w:val="15"/>
          <w:szCs w:val="15"/>
        </w:rPr>
        <w:t>nih ali prikrajšanih oseb.</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643"/>
        <w:gridCol w:w="4643"/>
      </w:tblGrid>
      <w:tr w:rsidR="008135CD" w:rsidTr="008135CD">
        <w:tc>
          <w:tcPr>
            <w:tcW w:w="46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W w:w="0" w:type="auto"/>
              <w:tblLook w:val="04A0" w:firstRow="1" w:lastRow="0" w:firstColumn="1" w:lastColumn="0" w:noHBand="0" w:noVBand="1"/>
            </w:tblPr>
            <w:tblGrid>
              <w:gridCol w:w="4427"/>
            </w:tblGrid>
            <w:tr w:rsidR="008135CD" w:rsidTr="001C066D">
              <w:tc>
                <w:tcPr>
                  <w:tcW w:w="0" w:type="auto"/>
                  <w:tcMar>
                    <w:top w:w="0" w:type="auto"/>
                    <w:bottom w:w="0" w:type="auto"/>
                  </w:tcMar>
                </w:tcPr>
                <w:p w:rsidR="008135CD" w:rsidRDefault="008135CD" w:rsidP="009D3AB3">
                  <w:pPr>
                    <w:numPr>
                      <w:ilvl w:val="0"/>
                      <w:numId w:val="33"/>
                    </w:numPr>
                    <w:rPr>
                      <w:rFonts w:ascii="Arial" w:hAnsi="Arial" w:cs="Arial"/>
                      <w:color w:val="000000"/>
                      <w:sz w:val="18"/>
                      <w:szCs w:val="18"/>
                    </w:rPr>
                  </w:pPr>
                  <w:r>
                    <w:rPr>
                      <w:rFonts w:ascii="Arial" w:hAnsi="Arial" w:cs="Arial"/>
                      <w:color w:val="000000"/>
                      <w:position w:val="-2"/>
                      <w:sz w:val="18"/>
                      <w:szCs w:val="18"/>
                    </w:rPr>
                    <w:t>Navedite reference, na katerih temelji registracija ali potrdilo in, če je primerno, razvrstitev na uradnem seznamu</w:t>
                  </w:r>
                  <w:r>
                    <w:rPr>
                      <w:rFonts w:ascii="Arial" w:hAnsi="Arial" w:cs="Arial"/>
                      <w:color w:val="000000"/>
                      <w:position w:val="3"/>
                      <w:sz w:val="15"/>
                      <w:szCs w:val="15"/>
                      <w:vertAlign w:val="superscript"/>
                    </w:rPr>
                    <w:t>5</w:t>
                  </w:r>
                  <w:r>
                    <w:rPr>
                      <w:rFonts w:ascii="Arial" w:hAnsi="Arial" w:cs="Arial"/>
                      <w:color w:val="000000"/>
                      <w:position w:val="-2"/>
                      <w:sz w:val="18"/>
                      <w:szCs w:val="18"/>
                    </w:rPr>
                    <w:t>:</w:t>
                  </w:r>
                </w:p>
                <w:p w:rsidR="008135CD" w:rsidRDefault="008135CD" w:rsidP="009D3AB3">
                  <w:pPr>
                    <w:numPr>
                      <w:ilvl w:val="0"/>
                      <w:numId w:val="33"/>
                    </w:numPr>
                    <w:rPr>
                      <w:rFonts w:ascii="Arial" w:hAnsi="Arial" w:cs="Arial"/>
                      <w:color w:val="000000"/>
                      <w:sz w:val="18"/>
                      <w:szCs w:val="18"/>
                    </w:rPr>
                  </w:pPr>
                  <w:r>
                    <w:rPr>
                      <w:rFonts w:ascii="Arial" w:hAnsi="Arial" w:cs="Arial"/>
                      <w:color w:val="000000"/>
                      <w:position w:val="-2"/>
                      <w:sz w:val="18"/>
                      <w:szCs w:val="18"/>
                    </w:rPr>
                    <w:t>Ali registracija ali potrdilo zajema vse zahtevane pogoje za sodelovanje?</w:t>
                  </w:r>
                </w:p>
              </w:tc>
            </w:tr>
          </w:tbl>
          <w:p w:rsidR="008135CD" w:rsidRDefault="008135CD" w:rsidP="001C066D"/>
          <w:p w:rsidR="008135CD" w:rsidRDefault="008135CD" w:rsidP="001C066D">
            <w:pPr>
              <w:spacing w:before="135" w:after="135"/>
              <w:ind w:left="144"/>
              <w:jc w:val="both"/>
              <w:textAlignment w:val="center"/>
            </w:pPr>
            <w:r>
              <w:rPr>
                <w:rFonts w:ascii="Arial" w:hAnsi="Arial" w:cs="Arial"/>
                <w:b/>
                <w:bCs/>
                <w:color w:val="000000"/>
                <w:position w:val="-2"/>
                <w:sz w:val="18"/>
                <w:szCs w:val="18"/>
              </w:rPr>
              <w:t>Če ste odgovorili z ne:</w:t>
            </w:r>
          </w:p>
          <w:p w:rsidR="008135CD" w:rsidRDefault="008135CD" w:rsidP="001C066D">
            <w:pPr>
              <w:spacing w:before="135" w:after="135"/>
              <w:ind w:left="144"/>
              <w:jc w:val="both"/>
              <w:textAlignment w:val="center"/>
            </w:pPr>
            <w:r>
              <w:rPr>
                <w:rFonts w:ascii="Arial" w:hAnsi="Arial" w:cs="Arial"/>
                <w:b/>
                <w:bCs/>
                <w:color w:val="000000"/>
                <w:position w:val="-2"/>
                <w:sz w:val="18"/>
                <w:szCs w:val="18"/>
              </w:rPr>
              <w:t>Poleg tega vpišite manjkajoče informacije v oddelkih A, B, C ali D dela IV, kakor je ustrezno.</w:t>
            </w:r>
          </w:p>
          <w:p w:rsidR="008135CD" w:rsidRDefault="008135CD" w:rsidP="001C066D">
            <w:pPr>
              <w:spacing w:before="135" w:after="135"/>
              <w:ind w:left="144"/>
              <w:jc w:val="both"/>
              <w:textAlignment w:val="center"/>
            </w:pPr>
            <w:r>
              <w:rPr>
                <w:rFonts w:ascii="Arial" w:hAnsi="Arial" w:cs="Arial"/>
                <w:b/>
                <w:bCs/>
                <w:color w:val="000000"/>
                <w:position w:val="-2"/>
                <w:sz w:val="18"/>
                <w:szCs w:val="18"/>
              </w:rPr>
              <w:t>SAMO če se to zahteva v ustreznem obvestilu ali dokumentih v zvezi z oddajo javnega naročila:</w:t>
            </w:r>
          </w:p>
          <w:tbl>
            <w:tblPr>
              <w:tblW w:w="0" w:type="auto"/>
              <w:tblLook w:val="04A0" w:firstRow="1" w:lastRow="0" w:firstColumn="1" w:lastColumn="0" w:noHBand="0" w:noVBand="1"/>
            </w:tblPr>
            <w:tblGrid>
              <w:gridCol w:w="4427"/>
            </w:tblGrid>
            <w:tr w:rsidR="008135CD" w:rsidTr="001C066D">
              <w:tc>
                <w:tcPr>
                  <w:tcW w:w="0" w:type="auto"/>
                  <w:tcMar>
                    <w:top w:w="0" w:type="auto"/>
                    <w:bottom w:w="0" w:type="auto"/>
                  </w:tcMar>
                </w:tcPr>
                <w:p w:rsidR="008135CD" w:rsidRDefault="008135CD" w:rsidP="009D3AB3">
                  <w:pPr>
                    <w:numPr>
                      <w:ilvl w:val="0"/>
                      <w:numId w:val="34"/>
                    </w:numPr>
                    <w:rPr>
                      <w:rFonts w:ascii="Arial" w:hAnsi="Arial" w:cs="Arial"/>
                      <w:color w:val="000000"/>
                      <w:sz w:val="18"/>
                      <w:szCs w:val="18"/>
                    </w:rPr>
                  </w:pPr>
                  <w:r>
                    <w:rPr>
                      <w:rFonts w:ascii="Arial" w:hAnsi="Arial" w:cs="Arial"/>
                      <w:color w:val="000000"/>
                      <w:position w:val="-2"/>
                      <w:sz w:val="18"/>
                      <w:szCs w:val="18"/>
                    </w:rPr>
                    <w:t xml:space="preserve">Ali bo gospodarski subjekt lahko predloži </w:t>
                  </w:r>
                  <w:r>
                    <w:rPr>
                      <w:rFonts w:ascii="Arial" w:hAnsi="Arial" w:cs="Arial"/>
                      <w:b/>
                      <w:bCs/>
                      <w:color w:val="000000"/>
                      <w:position w:val="-2"/>
                      <w:sz w:val="18"/>
                      <w:szCs w:val="18"/>
                    </w:rPr>
                    <w:t>potrdilo</w:t>
                  </w:r>
                  <w:r>
                    <w:rPr>
                      <w:rFonts w:ascii="Arial" w:hAnsi="Arial" w:cs="Arial"/>
                      <w:color w:val="000000"/>
                      <w:position w:val="-2"/>
                      <w:sz w:val="18"/>
                      <w:szCs w:val="18"/>
                    </w:rPr>
                    <w:t xml:space="preserve"> v zvezi s plačilom prispevkov za socialno varnost in davkov oziroma predložil informacije, s pomočjo katerih bo javni naročnik oziroma naročnik to potrdilo lahko pridobil neposredno iz brezplačno dostopne nacionalne zbirke podatkov v kateri koli državi članici?</w:t>
                  </w:r>
                </w:p>
              </w:tc>
            </w:tr>
          </w:tbl>
          <w:p w:rsidR="008135CD" w:rsidRDefault="008135CD" w:rsidP="001C066D"/>
        </w:tc>
        <w:tc>
          <w:tcPr>
            <w:tcW w:w="4643" w:type="dxa"/>
            <w:tcBorders>
              <w:top w:val="inset" w:sz="7" w:space="0" w:color="000000"/>
              <w:left w:val="inset" w:sz="7" w:space="0" w:color="000000"/>
              <w:bottom w:val="inset" w:sz="7" w:space="0" w:color="000000"/>
              <w:right w:val="inset" w:sz="7" w:space="0" w:color="000000"/>
            </w:tcBorders>
            <w:tcMar>
              <w:top w:w="0" w:type="auto"/>
              <w:bottom w:w="0" w:type="auto"/>
            </w:tcMar>
          </w:tcPr>
          <w:p w:rsidR="008135CD" w:rsidRDefault="008135CD" w:rsidP="001C066D">
            <w:pPr>
              <w:spacing w:before="135" w:after="135"/>
              <w:jc w:val="both"/>
              <w:textAlignment w:val="top"/>
            </w:pPr>
            <w:r>
              <w:rPr>
                <w:rFonts w:ascii="Arial" w:hAnsi="Arial" w:cs="Arial"/>
                <w:color w:val="000000"/>
                <w:sz w:val="18"/>
                <w:szCs w:val="18"/>
              </w:rPr>
              <w:t>(c) [....... ]</w:t>
            </w:r>
          </w:p>
          <w:p w:rsidR="008135CD" w:rsidRDefault="008135CD" w:rsidP="001C066D">
            <w:pPr>
              <w:spacing w:before="135" w:after="135"/>
              <w:jc w:val="both"/>
              <w:textAlignment w:val="top"/>
            </w:pPr>
            <w:r>
              <w:rPr>
                <w:rFonts w:ascii="Arial" w:hAnsi="Arial" w:cs="Arial"/>
                <w:color w:val="000000"/>
                <w:sz w:val="18"/>
                <w:szCs w:val="18"/>
              </w:rPr>
              <w:t> </w:t>
            </w:r>
          </w:p>
          <w:p w:rsidR="008135CD" w:rsidRDefault="008135CD" w:rsidP="001C066D">
            <w:pPr>
              <w:spacing w:before="135" w:after="135"/>
              <w:jc w:val="both"/>
              <w:textAlignment w:val="top"/>
            </w:pPr>
            <w:r>
              <w:rPr>
                <w:rFonts w:ascii="Arial" w:hAnsi="Arial" w:cs="Arial"/>
                <w:color w:val="000000"/>
                <w:sz w:val="18"/>
                <w:szCs w:val="18"/>
              </w:rPr>
              <w:t>(d) [ ] Da  [ ] Ne</w:t>
            </w:r>
          </w:p>
          <w:p w:rsidR="008135CD" w:rsidRDefault="008135CD" w:rsidP="001C066D">
            <w:pPr>
              <w:spacing w:before="135" w:after="135"/>
              <w:jc w:val="both"/>
              <w:textAlignment w:val="top"/>
            </w:pPr>
            <w:r>
              <w:rPr>
                <w:rFonts w:ascii="Arial" w:hAnsi="Arial" w:cs="Arial"/>
                <w:color w:val="000000"/>
                <w:sz w:val="18"/>
                <w:szCs w:val="18"/>
              </w:rPr>
              <w:t> </w:t>
            </w:r>
          </w:p>
          <w:p w:rsidR="008135CD" w:rsidRDefault="008135CD" w:rsidP="001C066D">
            <w:pPr>
              <w:spacing w:before="135" w:after="135"/>
              <w:jc w:val="both"/>
              <w:textAlignment w:val="top"/>
            </w:pPr>
            <w:r>
              <w:rPr>
                <w:rFonts w:ascii="Arial" w:hAnsi="Arial" w:cs="Arial"/>
                <w:color w:val="000000"/>
                <w:sz w:val="18"/>
                <w:szCs w:val="18"/>
              </w:rPr>
              <w:t> </w:t>
            </w:r>
          </w:p>
          <w:p w:rsidR="008135CD" w:rsidRDefault="008135CD" w:rsidP="001C066D">
            <w:pPr>
              <w:spacing w:before="135" w:after="135"/>
              <w:jc w:val="both"/>
              <w:textAlignment w:val="top"/>
            </w:pPr>
            <w:r>
              <w:rPr>
                <w:rFonts w:ascii="Arial" w:hAnsi="Arial" w:cs="Arial"/>
                <w:color w:val="000000"/>
                <w:sz w:val="18"/>
                <w:szCs w:val="18"/>
              </w:rPr>
              <w:t> </w:t>
            </w:r>
          </w:p>
          <w:p w:rsidR="008135CD" w:rsidRDefault="008135CD" w:rsidP="001C066D">
            <w:pPr>
              <w:spacing w:before="135" w:after="135"/>
              <w:jc w:val="both"/>
              <w:textAlignment w:val="top"/>
            </w:pPr>
            <w:r>
              <w:rPr>
                <w:rFonts w:ascii="Arial" w:hAnsi="Arial" w:cs="Arial"/>
                <w:color w:val="000000"/>
                <w:sz w:val="18"/>
                <w:szCs w:val="18"/>
              </w:rPr>
              <w:t> </w:t>
            </w:r>
          </w:p>
          <w:p w:rsidR="008135CD" w:rsidRDefault="008135CD" w:rsidP="001C066D">
            <w:pPr>
              <w:spacing w:before="135" w:after="135"/>
              <w:jc w:val="both"/>
              <w:textAlignment w:val="top"/>
            </w:pPr>
            <w:r>
              <w:rPr>
                <w:rFonts w:ascii="Arial" w:hAnsi="Arial" w:cs="Arial"/>
                <w:color w:val="000000"/>
                <w:sz w:val="18"/>
                <w:szCs w:val="18"/>
              </w:rPr>
              <w:t> </w:t>
            </w:r>
          </w:p>
          <w:p w:rsidR="008135CD" w:rsidRDefault="008135CD" w:rsidP="001C066D">
            <w:pPr>
              <w:spacing w:before="135" w:after="135"/>
              <w:jc w:val="both"/>
              <w:textAlignment w:val="top"/>
            </w:pPr>
            <w:r>
              <w:rPr>
                <w:rFonts w:ascii="Arial" w:hAnsi="Arial" w:cs="Arial"/>
                <w:color w:val="000000"/>
                <w:sz w:val="18"/>
                <w:szCs w:val="18"/>
              </w:rPr>
              <w:t>(e)    [ ] Da [ ] Ne</w:t>
            </w:r>
          </w:p>
          <w:p w:rsidR="008135CD" w:rsidRDefault="008135CD" w:rsidP="001C066D">
            <w:pPr>
              <w:spacing w:before="135" w:after="135"/>
              <w:jc w:val="both"/>
              <w:textAlignment w:val="top"/>
            </w:pPr>
            <w:r>
              <w:rPr>
                <w:rFonts w:ascii="Arial" w:hAnsi="Arial" w:cs="Arial"/>
                <w:color w:val="000000"/>
                <w:sz w:val="18"/>
                <w:szCs w:val="18"/>
              </w:rPr>
              <w:t> </w:t>
            </w:r>
          </w:p>
          <w:p w:rsidR="008135CD" w:rsidRDefault="008135CD" w:rsidP="001C066D">
            <w:pPr>
              <w:spacing w:before="135" w:after="135"/>
              <w:ind w:left="72"/>
              <w:jc w:val="both"/>
              <w:textAlignment w:val="top"/>
            </w:pPr>
            <w:r>
              <w:rPr>
                <w:rFonts w:ascii="Arial" w:hAnsi="Arial" w:cs="Arial"/>
                <w:color w:val="000000"/>
                <w:sz w:val="18"/>
                <w:szCs w:val="18"/>
              </w:rPr>
              <w:t>Če je ustrezna dokumentacija na razpolago v elektronski obliki, navedite:(spletni naslov, organ ali telo, ki je izdalo dokumentacijo, natančne sklic na dokumentacijo ):</w:t>
            </w:r>
          </w:p>
          <w:p w:rsidR="008135CD" w:rsidRDefault="008135CD" w:rsidP="001C066D">
            <w:pPr>
              <w:spacing w:before="135" w:after="135"/>
              <w:ind w:left="72"/>
              <w:jc w:val="both"/>
              <w:textAlignment w:val="top"/>
            </w:pPr>
            <w:r>
              <w:rPr>
                <w:rFonts w:ascii="Arial" w:hAnsi="Arial" w:cs="Arial"/>
                <w:color w:val="000000"/>
                <w:sz w:val="18"/>
                <w:szCs w:val="18"/>
              </w:rPr>
              <w:t>[                ] [                ] [                ] [                ]</w:t>
            </w:r>
          </w:p>
        </w:tc>
      </w:tr>
      <w:tr w:rsidR="008135CD" w:rsidTr="008135CD">
        <w:tc>
          <w:tcPr>
            <w:tcW w:w="46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6"/>
              <w:jc w:val="both"/>
              <w:textAlignment w:val="center"/>
            </w:pPr>
            <w:r>
              <w:rPr>
                <w:rFonts w:ascii="Arial" w:hAnsi="Arial" w:cs="Arial"/>
                <w:b/>
                <w:bCs/>
                <w:color w:val="000000"/>
                <w:position w:val="-2"/>
                <w:sz w:val="18"/>
                <w:szCs w:val="18"/>
              </w:rPr>
              <w:t>Oblika sodelovanja:</w:t>
            </w:r>
          </w:p>
        </w:tc>
        <w:tc>
          <w:tcPr>
            <w:tcW w:w="46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0"/>
              <w:jc w:val="both"/>
              <w:textAlignment w:val="center"/>
            </w:pPr>
            <w:r>
              <w:rPr>
                <w:rFonts w:ascii="Arial" w:hAnsi="Arial" w:cs="Arial"/>
                <w:b/>
                <w:bCs/>
                <w:color w:val="000000"/>
                <w:position w:val="-2"/>
                <w:sz w:val="18"/>
                <w:szCs w:val="18"/>
              </w:rPr>
              <w:t>Odgovor:</w:t>
            </w:r>
          </w:p>
        </w:tc>
      </w:tr>
      <w:tr w:rsidR="008135CD" w:rsidTr="008135CD">
        <w:tc>
          <w:tcPr>
            <w:tcW w:w="46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Ali gospodarski subjekt sodeluje pri postopku oddaje javnega naročila skupaj z drugimi subjekti</w:t>
            </w:r>
            <w:r>
              <w:rPr>
                <w:rFonts w:ascii="Arial" w:hAnsi="Arial" w:cs="Arial"/>
                <w:color w:val="000000"/>
                <w:position w:val="3"/>
                <w:sz w:val="15"/>
                <w:szCs w:val="15"/>
                <w:vertAlign w:val="superscript"/>
              </w:rPr>
              <w:t>6</w:t>
            </w:r>
            <w:r>
              <w:rPr>
                <w:rFonts w:ascii="Arial" w:hAnsi="Arial" w:cs="Arial"/>
                <w:color w:val="000000"/>
                <w:position w:val="-2"/>
                <w:sz w:val="18"/>
                <w:szCs w:val="18"/>
              </w:rPr>
              <w:t>?</w:t>
            </w:r>
          </w:p>
        </w:tc>
        <w:tc>
          <w:tcPr>
            <w:tcW w:w="46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72"/>
              <w:jc w:val="both"/>
              <w:textAlignment w:val="center"/>
            </w:pPr>
            <w:r>
              <w:rPr>
                <w:rFonts w:ascii="Arial" w:hAnsi="Arial" w:cs="Arial"/>
                <w:color w:val="000000"/>
                <w:position w:val="-2"/>
                <w:sz w:val="18"/>
                <w:szCs w:val="18"/>
              </w:rPr>
              <w:t>[ ] Da [ ] Ne</w:t>
            </w:r>
          </w:p>
        </w:tc>
      </w:tr>
      <w:tr w:rsidR="008135CD" w:rsidTr="008135CD">
        <w:tc>
          <w:tcPr>
            <w:tcW w:w="9286" w:type="dxa"/>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72"/>
              <w:jc w:val="both"/>
              <w:textAlignment w:val="center"/>
            </w:pPr>
            <w:r>
              <w:rPr>
                <w:rFonts w:ascii="Arial" w:hAnsi="Arial" w:cs="Arial"/>
                <w:b/>
                <w:bCs/>
                <w:color w:val="000000"/>
                <w:position w:val="-2"/>
                <w:sz w:val="18"/>
                <w:szCs w:val="18"/>
              </w:rPr>
              <w:t>Če ste odgovori z da</w:t>
            </w:r>
            <w:r>
              <w:rPr>
                <w:rFonts w:ascii="Arial" w:hAnsi="Arial" w:cs="Arial"/>
                <w:color w:val="000000"/>
                <w:position w:val="-2"/>
                <w:sz w:val="18"/>
                <w:szCs w:val="18"/>
              </w:rPr>
              <w:t>, zagotovite, da bodo drugi zadevni subjekti predložili ločen obrazec za enotni evropski dokument v zvezi z oddajo javnega naročila.</w:t>
            </w:r>
          </w:p>
        </w:tc>
      </w:tr>
      <w:tr w:rsidR="008135CD" w:rsidTr="008135CD">
        <w:tc>
          <w:tcPr>
            <w:tcW w:w="4643" w:type="dxa"/>
            <w:tcBorders>
              <w:top w:val="inset" w:sz="7" w:space="0" w:color="000000"/>
              <w:left w:val="inset" w:sz="7" w:space="0" w:color="000000"/>
              <w:bottom w:val="inset" w:sz="7" w:space="0" w:color="000000"/>
              <w:right w:val="inset" w:sz="7" w:space="0" w:color="000000"/>
            </w:tcBorders>
            <w:tcMar>
              <w:top w:w="0" w:type="auto"/>
              <w:bottom w:w="0" w:type="auto"/>
            </w:tcMar>
          </w:tcPr>
          <w:p w:rsidR="008135CD" w:rsidRDefault="008135CD" w:rsidP="001C066D">
            <w:pPr>
              <w:spacing w:before="135" w:after="135"/>
              <w:ind w:left="144"/>
              <w:jc w:val="both"/>
              <w:textAlignment w:val="top"/>
            </w:pPr>
            <w:r>
              <w:rPr>
                <w:rFonts w:ascii="Arial" w:hAnsi="Arial" w:cs="Arial"/>
                <w:b/>
                <w:bCs/>
                <w:color w:val="000000"/>
                <w:sz w:val="18"/>
                <w:szCs w:val="18"/>
              </w:rPr>
              <w:t>Če ste odgovorili z da:</w:t>
            </w:r>
          </w:p>
          <w:tbl>
            <w:tblPr>
              <w:tblW w:w="0" w:type="auto"/>
              <w:tblLook w:val="04A0" w:firstRow="1" w:lastRow="0" w:firstColumn="1" w:lastColumn="0" w:noHBand="0" w:noVBand="1"/>
            </w:tblPr>
            <w:tblGrid>
              <w:gridCol w:w="4427"/>
            </w:tblGrid>
            <w:tr w:rsidR="008135CD" w:rsidTr="001C066D">
              <w:tc>
                <w:tcPr>
                  <w:tcW w:w="0" w:type="auto"/>
                  <w:tcMar>
                    <w:top w:w="0" w:type="auto"/>
                    <w:bottom w:w="0" w:type="auto"/>
                  </w:tcMar>
                </w:tcPr>
                <w:p w:rsidR="008135CD" w:rsidRDefault="008135CD" w:rsidP="009D3AB3">
                  <w:pPr>
                    <w:numPr>
                      <w:ilvl w:val="0"/>
                      <w:numId w:val="35"/>
                    </w:numPr>
                    <w:rPr>
                      <w:rFonts w:ascii="Arial" w:hAnsi="Arial" w:cs="Arial"/>
                      <w:color w:val="000000"/>
                      <w:sz w:val="18"/>
                      <w:szCs w:val="18"/>
                    </w:rPr>
                  </w:pPr>
                  <w:r>
                    <w:rPr>
                      <w:rFonts w:ascii="Arial" w:hAnsi="Arial" w:cs="Arial"/>
                      <w:color w:val="000000"/>
                      <w:sz w:val="18"/>
                      <w:szCs w:val="18"/>
                    </w:rPr>
                    <w:t>navedite vlogo gospodarskega subjekta v skupini (vodja, odgovoren za posamezne naloge…):</w:t>
                  </w:r>
                </w:p>
                <w:p w:rsidR="008135CD" w:rsidRDefault="008135CD" w:rsidP="009D3AB3">
                  <w:pPr>
                    <w:numPr>
                      <w:ilvl w:val="0"/>
                      <w:numId w:val="35"/>
                    </w:numPr>
                    <w:rPr>
                      <w:rFonts w:ascii="Arial" w:hAnsi="Arial" w:cs="Arial"/>
                      <w:color w:val="000000"/>
                      <w:sz w:val="18"/>
                      <w:szCs w:val="18"/>
                    </w:rPr>
                  </w:pPr>
                  <w:r>
                    <w:rPr>
                      <w:rFonts w:ascii="Arial" w:hAnsi="Arial" w:cs="Arial"/>
                      <w:color w:val="000000"/>
                      <w:sz w:val="18"/>
                      <w:szCs w:val="18"/>
                    </w:rPr>
                    <w:t>navedite druge gospodarske subjekte, ki sodelujejo v postopku oddaje javnega naročila:</w:t>
                  </w:r>
                </w:p>
                <w:p w:rsidR="008135CD" w:rsidRDefault="008135CD" w:rsidP="009D3AB3">
                  <w:pPr>
                    <w:numPr>
                      <w:ilvl w:val="0"/>
                      <w:numId w:val="35"/>
                    </w:numPr>
                    <w:rPr>
                      <w:rFonts w:ascii="Arial" w:hAnsi="Arial" w:cs="Arial"/>
                      <w:color w:val="000000"/>
                      <w:sz w:val="18"/>
                      <w:szCs w:val="18"/>
                    </w:rPr>
                  </w:pPr>
                  <w:r>
                    <w:rPr>
                      <w:rFonts w:ascii="Arial" w:hAnsi="Arial" w:cs="Arial"/>
                      <w:color w:val="000000"/>
                      <w:sz w:val="18"/>
                      <w:szCs w:val="18"/>
                    </w:rPr>
                    <w:t xml:space="preserve">če je primerno, navedite ime sodelujoče </w:t>
                  </w:r>
                  <w:r>
                    <w:rPr>
                      <w:rFonts w:ascii="Arial" w:hAnsi="Arial" w:cs="Arial"/>
                      <w:color w:val="000000"/>
                      <w:sz w:val="18"/>
                      <w:szCs w:val="18"/>
                    </w:rPr>
                    <w:lastRenderedPageBreak/>
                    <w:t>skupine:</w:t>
                  </w:r>
                </w:p>
              </w:tc>
            </w:tr>
          </w:tbl>
          <w:p w:rsidR="008135CD" w:rsidRDefault="008135CD" w:rsidP="001C066D"/>
        </w:tc>
        <w:tc>
          <w:tcPr>
            <w:tcW w:w="4643" w:type="dxa"/>
            <w:tcBorders>
              <w:top w:val="inset" w:sz="7" w:space="0" w:color="000000"/>
              <w:left w:val="inset" w:sz="7" w:space="0" w:color="000000"/>
              <w:bottom w:val="inset" w:sz="7" w:space="0" w:color="000000"/>
              <w:right w:val="inset" w:sz="7" w:space="0" w:color="000000"/>
            </w:tcBorders>
            <w:tcMar>
              <w:top w:w="0" w:type="auto"/>
              <w:bottom w:w="0" w:type="auto"/>
            </w:tcMar>
          </w:tcPr>
          <w:p w:rsidR="008135CD" w:rsidRDefault="008135CD" w:rsidP="001C066D">
            <w:pPr>
              <w:spacing w:before="135" w:after="135"/>
              <w:jc w:val="both"/>
              <w:textAlignment w:val="top"/>
            </w:pPr>
            <w:r>
              <w:rPr>
                <w:rFonts w:ascii="Arial" w:hAnsi="Arial" w:cs="Arial"/>
                <w:color w:val="000000"/>
                <w:sz w:val="18"/>
                <w:szCs w:val="18"/>
              </w:rPr>
              <w:lastRenderedPageBreak/>
              <w:t> </w:t>
            </w:r>
          </w:p>
          <w:p w:rsidR="008135CD" w:rsidRDefault="008135CD" w:rsidP="001C066D">
            <w:pPr>
              <w:spacing w:before="135" w:after="135"/>
              <w:jc w:val="both"/>
              <w:textAlignment w:val="top"/>
            </w:pPr>
            <w:r>
              <w:rPr>
                <w:rFonts w:ascii="Arial" w:hAnsi="Arial" w:cs="Arial"/>
                <w:color w:val="000000"/>
                <w:sz w:val="18"/>
                <w:szCs w:val="18"/>
              </w:rPr>
              <w:t>(a): [.................... ]</w:t>
            </w:r>
          </w:p>
          <w:p w:rsidR="008135CD" w:rsidRDefault="008135CD" w:rsidP="001C066D">
            <w:pPr>
              <w:spacing w:before="135" w:after="135"/>
              <w:jc w:val="both"/>
              <w:textAlignment w:val="top"/>
            </w:pPr>
            <w:r>
              <w:rPr>
                <w:rFonts w:ascii="Arial" w:hAnsi="Arial" w:cs="Arial"/>
                <w:color w:val="000000"/>
                <w:sz w:val="18"/>
                <w:szCs w:val="18"/>
              </w:rPr>
              <w:t> </w:t>
            </w:r>
          </w:p>
          <w:p w:rsidR="008135CD" w:rsidRDefault="008135CD" w:rsidP="001C066D">
            <w:pPr>
              <w:spacing w:before="135" w:after="135"/>
              <w:jc w:val="both"/>
              <w:textAlignment w:val="top"/>
            </w:pPr>
            <w:r>
              <w:rPr>
                <w:rFonts w:ascii="Arial" w:hAnsi="Arial" w:cs="Arial"/>
                <w:color w:val="000000"/>
                <w:sz w:val="18"/>
                <w:szCs w:val="18"/>
              </w:rPr>
              <w:t>(b): [.................... ]</w:t>
            </w:r>
          </w:p>
          <w:p w:rsidR="008135CD" w:rsidRDefault="008135CD" w:rsidP="001C066D">
            <w:pPr>
              <w:spacing w:before="135" w:after="135"/>
              <w:jc w:val="both"/>
              <w:textAlignment w:val="top"/>
            </w:pPr>
            <w:r>
              <w:rPr>
                <w:rFonts w:ascii="Arial" w:hAnsi="Arial" w:cs="Arial"/>
                <w:color w:val="000000"/>
                <w:sz w:val="18"/>
                <w:szCs w:val="18"/>
              </w:rPr>
              <w:t>(c): [.................... ]</w:t>
            </w:r>
          </w:p>
          <w:p w:rsidR="008135CD" w:rsidRDefault="008135CD" w:rsidP="001C066D">
            <w:pPr>
              <w:spacing w:before="135" w:after="135"/>
              <w:ind w:left="72"/>
              <w:jc w:val="both"/>
              <w:textAlignment w:val="top"/>
            </w:pPr>
            <w:r>
              <w:rPr>
                <w:rFonts w:ascii="Arial" w:hAnsi="Arial" w:cs="Arial"/>
                <w:color w:val="000000"/>
                <w:sz w:val="18"/>
                <w:szCs w:val="18"/>
              </w:rPr>
              <w:t> </w:t>
            </w:r>
          </w:p>
        </w:tc>
      </w:tr>
      <w:tr w:rsidR="008135CD" w:rsidTr="008135CD">
        <w:tc>
          <w:tcPr>
            <w:tcW w:w="46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6"/>
              <w:jc w:val="both"/>
              <w:textAlignment w:val="center"/>
            </w:pPr>
            <w:r>
              <w:rPr>
                <w:rFonts w:ascii="Arial" w:hAnsi="Arial" w:cs="Arial"/>
                <w:b/>
                <w:bCs/>
                <w:color w:val="000000"/>
                <w:position w:val="-2"/>
                <w:sz w:val="18"/>
                <w:szCs w:val="18"/>
              </w:rPr>
              <w:lastRenderedPageBreak/>
              <w:t>Sklopi</w:t>
            </w:r>
          </w:p>
        </w:tc>
        <w:tc>
          <w:tcPr>
            <w:tcW w:w="46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0"/>
              <w:jc w:val="both"/>
              <w:textAlignment w:val="center"/>
            </w:pPr>
            <w:r>
              <w:rPr>
                <w:rFonts w:ascii="Arial" w:hAnsi="Arial" w:cs="Arial"/>
                <w:b/>
                <w:bCs/>
                <w:color w:val="000000"/>
                <w:position w:val="-2"/>
                <w:sz w:val="18"/>
                <w:szCs w:val="18"/>
              </w:rPr>
              <w:t>Odgovor:</w:t>
            </w:r>
          </w:p>
        </w:tc>
      </w:tr>
      <w:tr w:rsidR="008135CD" w:rsidTr="008135CD">
        <w:tc>
          <w:tcPr>
            <w:tcW w:w="46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color w:val="000000"/>
                <w:position w:val="-2"/>
                <w:sz w:val="18"/>
                <w:szCs w:val="18"/>
              </w:rPr>
              <w:t>Če je primerno, navedite sklop (sklope), za katerega (katere) gospodarski subjekti želi oddati ponudbo:</w:t>
            </w:r>
          </w:p>
        </w:tc>
        <w:tc>
          <w:tcPr>
            <w:tcW w:w="46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0"/>
              <w:jc w:val="both"/>
              <w:textAlignment w:val="center"/>
            </w:pPr>
            <w:r>
              <w:rPr>
                <w:rFonts w:ascii="Arial" w:hAnsi="Arial" w:cs="Arial"/>
                <w:color w:val="000000"/>
                <w:position w:val="-2"/>
                <w:sz w:val="18"/>
                <w:szCs w:val="18"/>
              </w:rPr>
              <w:t>[  ]</w:t>
            </w:r>
          </w:p>
        </w:tc>
      </w:tr>
    </w:tbl>
    <w:p w:rsidR="008135CD" w:rsidRDefault="008135CD" w:rsidP="008135CD"/>
    <w:tbl>
      <w:tblPr>
        <w:tblW w:w="0" w:type="auto"/>
        <w:tblInd w:w="108" w:type="dxa"/>
        <w:tblLook w:val="04A0" w:firstRow="1" w:lastRow="0" w:firstColumn="1" w:lastColumn="0" w:noHBand="0" w:noVBand="1"/>
      </w:tblPr>
      <w:tblGrid>
        <w:gridCol w:w="4547"/>
      </w:tblGrid>
      <w:tr w:rsidR="008135CD" w:rsidTr="001C066D">
        <w:tc>
          <w:tcPr>
            <w:tcW w:w="0" w:type="auto"/>
            <w:tcMar>
              <w:top w:w="0" w:type="auto"/>
              <w:bottom w:w="0" w:type="auto"/>
            </w:tcMar>
          </w:tcPr>
          <w:p w:rsidR="008135CD" w:rsidRDefault="008135CD" w:rsidP="001C066D">
            <w:pPr>
              <w:spacing w:before="225" w:after="225"/>
              <w:jc w:val="both"/>
            </w:pPr>
            <w:r>
              <w:rPr>
                <w:rFonts w:ascii="Arial" w:hAnsi="Arial" w:cs="Arial"/>
                <w:color w:val="000000"/>
                <w:position w:val="3"/>
                <w:sz w:val="13"/>
                <w:szCs w:val="13"/>
                <w:vertAlign w:val="superscript"/>
              </w:rPr>
              <w:t>5 </w:t>
            </w:r>
            <w:r>
              <w:rPr>
                <w:rFonts w:ascii="Arial" w:hAnsi="Arial" w:cs="Arial"/>
                <w:color w:val="000000"/>
                <w:sz w:val="15"/>
                <w:szCs w:val="15"/>
              </w:rPr>
              <w:t>Sklici in razvrstitev, če obstajajo, so navedeni v potrdilo.</w:t>
            </w:r>
          </w:p>
          <w:p w:rsidR="008135CD" w:rsidRDefault="008135CD" w:rsidP="001C066D">
            <w:pPr>
              <w:spacing w:before="225" w:after="225"/>
              <w:jc w:val="both"/>
            </w:pPr>
            <w:r>
              <w:rPr>
                <w:rFonts w:ascii="Arial" w:hAnsi="Arial" w:cs="Arial"/>
                <w:color w:val="000000"/>
                <w:position w:val="2"/>
                <w:sz w:val="12"/>
                <w:szCs w:val="12"/>
                <w:vertAlign w:val="superscript"/>
              </w:rPr>
              <w:t>6</w:t>
            </w:r>
            <w:r>
              <w:rPr>
                <w:rFonts w:ascii="Arial" w:hAnsi="Arial" w:cs="Arial"/>
                <w:color w:val="000000"/>
                <w:sz w:val="15"/>
                <w:szCs w:val="15"/>
              </w:rPr>
              <w:t>Zlasti kot del skupine, konzorcija, skupnega podjetja in podobno.</w:t>
            </w:r>
          </w:p>
        </w:tc>
      </w:tr>
    </w:tbl>
    <w:p w:rsidR="008135CD" w:rsidRDefault="008135CD" w:rsidP="008135CD"/>
    <w:tbl>
      <w:tblPr>
        <w:tblpPr w:leftFromText="141" w:rightFromText="141" w:vertAnchor="text" w:tblpY="1"/>
        <w:tblOverlap w:val="never"/>
        <w:tblW w:w="0" w:type="auto"/>
        <w:tblInd w:w="108" w:type="dxa"/>
        <w:tblLook w:val="04A0" w:firstRow="1" w:lastRow="0" w:firstColumn="1" w:lastColumn="0" w:noHBand="0" w:noVBand="1"/>
      </w:tblPr>
      <w:tblGrid>
        <w:gridCol w:w="222"/>
      </w:tblGrid>
      <w:tr w:rsidR="008135CD" w:rsidTr="001C066D">
        <w:tc>
          <w:tcPr>
            <w:tcW w:w="0" w:type="auto"/>
            <w:tcMar>
              <w:top w:w="0" w:type="auto"/>
              <w:bottom w:w="0" w:type="auto"/>
            </w:tcMar>
          </w:tcPr>
          <w:p w:rsidR="008135CD" w:rsidRDefault="008135CD" w:rsidP="001C066D">
            <w:pPr>
              <w:pageBreakBefore/>
              <w:spacing w:before="225" w:after="225"/>
              <w:jc w:val="both"/>
            </w:pPr>
          </w:p>
        </w:tc>
      </w:tr>
    </w:tbl>
    <w:p w:rsidR="008135CD" w:rsidRDefault="008135CD" w:rsidP="008135CD">
      <w:pPr>
        <w:spacing w:before="225" w:after="225" w:line="240" w:lineRule="auto"/>
        <w:jc w:val="center"/>
      </w:pPr>
      <w:r>
        <w:rPr>
          <w:rFonts w:ascii="Arial" w:hAnsi="Arial" w:cs="Arial"/>
          <w:b/>
          <w:bCs/>
          <w:color w:val="000000"/>
          <w:sz w:val="18"/>
          <w:szCs w:val="18"/>
        </w:rPr>
        <w:t>B: INFORMACIJE O PREDSTAVNIKIH GOSPODARSKEGA SUBJEKTA</w:t>
      </w:r>
    </w:p>
    <w:tbl>
      <w:tblPr>
        <w:tblW w:w="0" w:type="auto"/>
        <w:tblInd w:w="600" w:type="dxa"/>
        <w:tblLook w:val="04A0" w:firstRow="1" w:lastRow="0" w:firstColumn="1" w:lastColumn="0" w:noHBand="0" w:noVBand="1"/>
      </w:tblPr>
      <w:tblGrid>
        <w:gridCol w:w="8686"/>
      </w:tblGrid>
      <w:tr w:rsidR="008135CD" w:rsidTr="001C066D">
        <w:tc>
          <w:tcPr>
            <w:tcW w:w="0" w:type="auto"/>
            <w:tcMar>
              <w:top w:w="0" w:type="auto"/>
              <w:bottom w:w="0" w:type="auto"/>
            </w:tcMar>
          </w:tcPr>
          <w:p w:rsidR="008135CD" w:rsidRDefault="008135CD" w:rsidP="001C066D">
            <w:pPr>
              <w:spacing w:before="225" w:after="225"/>
              <w:jc w:val="both"/>
            </w:pPr>
            <w:r>
              <w:rPr>
                <w:rFonts w:ascii="Arial" w:hAnsi="Arial" w:cs="Arial"/>
                <w:i/>
                <w:iCs/>
                <w:color w:val="000000"/>
                <w:sz w:val="18"/>
                <w:szCs w:val="18"/>
              </w:rPr>
              <w:t>Če je primerno, navedite imena in naslove oseb, ki so pooblaščene, da zastopajo gospodarski subjekt za namene tega postopka oddaje javnega naročila:</w:t>
            </w:r>
          </w:p>
        </w:tc>
      </w:tr>
    </w:tbl>
    <w:p w:rsidR="008135CD" w:rsidRDefault="008135CD" w:rsidP="008135CD"/>
    <w:tbl>
      <w:tblPr>
        <w:tblW w:w="862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456"/>
        <w:gridCol w:w="5169"/>
      </w:tblGrid>
      <w:tr w:rsidR="008135CD" w:rsidTr="001C066D">
        <w:tc>
          <w:tcPr>
            <w:tcW w:w="3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6"/>
              <w:jc w:val="both"/>
              <w:textAlignment w:val="center"/>
            </w:pPr>
            <w:r>
              <w:rPr>
                <w:rFonts w:ascii="Arial" w:hAnsi="Arial" w:cs="Arial"/>
                <w:b/>
                <w:bCs/>
                <w:color w:val="000000"/>
                <w:position w:val="-2"/>
                <w:sz w:val="18"/>
                <w:szCs w:val="18"/>
              </w:rPr>
              <w:t>Predstavniki, če obstajajo:</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b/>
                <w:bCs/>
                <w:color w:val="000000"/>
                <w:position w:val="-2"/>
                <w:sz w:val="18"/>
                <w:szCs w:val="18"/>
              </w:rPr>
              <w:t>Odgovor:</w:t>
            </w:r>
          </w:p>
        </w:tc>
      </w:tr>
      <w:tr w:rsidR="008135CD" w:rsidTr="001C066D">
        <w:tc>
          <w:tcPr>
            <w:tcW w:w="3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Polno ime;</w:t>
            </w:r>
          </w:p>
          <w:p w:rsidR="008135CD" w:rsidRDefault="008135CD" w:rsidP="001C066D">
            <w:pPr>
              <w:spacing w:before="135" w:after="135"/>
              <w:ind w:left="144"/>
              <w:jc w:val="both"/>
              <w:textAlignment w:val="center"/>
            </w:pPr>
            <w:r>
              <w:rPr>
                <w:rFonts w:ascii="Arial" w:hAnsi="Arial" w:cs="Arial"/>
                <w:color w:val="000000"/>
                <w:position w:val="-2"/>
                <w:sz w:val="18"/>
                <w:szCs w:val="18"/>
              </w:rPr>
              <w:t>Če se zahteva, datum in kraj rojstva:</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w:t>
            </w:r>
          </w:p>
          <w:p w:rsidR="008135CD" w:rsidRDefault="008135CD" w:rsidP="001C066D">
            <w:pPr>
              <w:spacing w:before="135" w:after="135"/>
              <w:ind w:left="144"/>
              <w:jc w:val="both"/>
              <w:textAlignment w:val="center"/>
            </w:pPr>
            <w:r>
              <w:rPr>
                <w:rFonts w:ascii="Arial" w:hAnsi="Arial" w:cs="Arial"/>
                <w:color w:val="000000"/>
                <w:position w:val="-2"/>
                <w:sz w:val="18"/>
                <w:szCs w:val="18"/>
              </w:rPr>
              <w:t>[ .................  ]</w:t>
            </w:r>
          </w:p>
        </w:tc>
      </w:tr>
      <w:tr w:rsidR="008135CD" w:rsidTr="001C066D">
        <w:tc>
          <w:tcPr>
            <w:tcW w:w="3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6"/>
              <w:jc w:val="both"/>
              <w:textAlignment w:val="center"/>
            </w:pPr>
            <w:r>
              <w:rPr>
                <w:rFonts w:ascii="Arial" w:hAnsi="Arial" w:cs="Arial"/>
                <w:color w:val="000000"/>
                <w:position w:val="-2"/>
                <w:sz w:val="18"/>
                <w:szCs w:val="18"/>
              </w:rPr>
              <w:t>Položaj/nastopa v vlogi:</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 ..................  ]</w:t>
            </w:r>
          </w:p>
        </w:tc>
      </w:tr>
      <w:tr w:rsidR="008135CD" w:rsidTr="001C066D">
        <w:tc>
          <w:tcPr>
            <w:tcW w:w="3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6"/>
              <w:jc w:val="both"/>
              <w:textAlignment w:val="center"/>
            </w:pPr>
            <w:r>
              <w:rPr>
                <w:rFonts w:ascii="Arial" w:hAnsi="Arial" w:cs="Arial"/>
                <w:color w:val="000000"/>
                <w:position w:val="-2"/>
                <w:sz w:val="18"/>
                <w:szCs w:val="18"/>
              </w:rPr>
              <w:t>Poštni naslov:</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w:t>
            </w:r>
          </w:p>
        </w:tc>
      </w:tr>
      <w:tr w:rsidR="008135CD" w:rsidTr="001C066D">
        <w:tc>
          <w:tcPr>
            <w:tcW w:w="3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6"/>
              <w:jc w:val="both"/>
              <w:textAlignment w:val="center"/>
            </w:pPr>
            <w:r>
              <w:rPr>
                <w:rFonts w:ascii="Arial" w:hAnsi="Arial" w:cs="Arial"/>
                <w:color w:val="000000"/>
                <w:position w:val="-2"/>
                <w:sz w:val="18"/>
                <w:szCs w:val="18"/>
              </w:rPr>
              <w:t>Telefon:</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 .................. ] </w:t>
            </w:r>
          </w:p>
        </w:tc>
      </w:tr>
      <w:tr w:rsidR="008135CD" w:rsidTr="001C066D">
        <w:tc>
          <w:tcPr>
            <w:tcW w:w="3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6"/>
              <w:jc w:val="both"/>
              <w:textAlignment w:val="center"/>
            </w:pPr>
            <w:r>
              <w:rPr>
                <w:rFonts w:ascii="Arial" w:hAnsi="Arial" w:cs="Arial"/>
                <w:color w:val="000000"/>
                <w:position w:val="-2"/>
                <w:sz w:val="18"/>
                <w:szCs w:val="18"/>
              </w:rPr>
              <w:t>E-naslov</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 .................. ] </w:t>
            </w:r>
          </w:p>
        </w:tc>
      </w:tr>
      <w:tr w:rsidR="008135CD" w:rsidTr="001C066D">
        <w:tc>
          <w:tcPr>
            <w:tcW w:w="3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color w:val="000000"/>
                <w:position w:val="-2"/>
                <w:sz w:val="18"/>
                <w:szCs w:val="18"/>
              </w:rPr>
              <w:t>Če je potrebno, navedite podrobne informacije o zastopstvu (njegove oblike, obseg, namen…):</w:t>
            </w:r>
          </w:p>
        </w:tc>
        <w:tc>
          <w:tcPr>
            <w:tcW w:w="480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 ..................  ]</w:t>
            </w:r>
          </w:p>
        </w:tc>
      </w:tr>
    </w:tbl>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rPr>
          <w:rFonts w:ascii="Arial" w:hAnsi="Arial" w:cs="Arial"/>
          <w:b/>
          <w:bCs/>
          <w:color w:val="000000"/>
          <w:sz w:val="18"/>
          <w:szCs w:val="18"/>
        </w:rPr>
      </w:pPr>
    </w:p>
    <w:p w:rsidR="008135CD" w:rsidRDefault="008135CD" w:rsidP="008135CD">
      <w:pPr>
        <w:spacing w:before="225" w:after="225" w:line="240" w:lineRule="auto"/>
        <w:jc w:val="center"/>
      </w:pPr>
      <w:r>
        <w:rPr>
          <w:rFonts w:ascii="Arial" w:hAnsi="Arial" w:cs="Arial"/>
          <w:b/>
          <w:bCs/>
          <w:color w:val="000000"/>
          <w:sz w:val="18"/>
          <w:szCs w:val="18"/>
        </w:rPr>
        <w:t>C: INFORMACIJE O UPORABI ZMOGLJIVOSTI DRUGIH SUBJEKTOV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643"/>
        <w:gridCol w:w="4643"/>
      </w:tblGrid>
      <w:tr w:rsidR="008135CD" w:rsidTr="001C066D">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20"/>
              <w:jc w:val="both"/>
              <w:textAlignment w:val="center"/>
            </w:pPr>
            <w:r>
              <w:rPr>
                <w:rFonts w:ascii="Arial" w:hAnsi="Arial" w:cs="Arial"/>
                <w:b/>
                <w:bCs/>
                <w:color w:val="000000"/>
                <w:position w:val="-2"/>
                <w:sz w:val="18"/>
                <w:szCs w:val="18"/>
              </w:rPr>
              <w:t>Uporaba zmogljivosti:</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b/>
                <w:bCs/>
                <w:color w:val="000000"/>
                <w:position w:val="-2"/>
                <w:sz w:val="18"/>
                <w:szCs w:val="18"/>
              </w:rPr>
              <w:t>Odgovor:</w:t>
            </w:r>
          </w:p>
        </w:tc>
      </w:tr>
      <w:tr w:rsidR="008135CD" w:rsidTr="001C066D">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color w:val="000000"/>
                <w:position w:val="-2"/>
                <w:sz w:val="18"/>
                <w:szCs w:val="18"/>
              </w:rPr>
              <w:t>Ali gospodarski subjekt uporablja zmogljivosti drugih subjektov, da bi izpolnili pogoje za sodelovanje iz dela IV ter merila in pravila (če obstajajo) iz dela V spodaj?</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color w:val="000000"/>
                <w:position w:val="-2"/>
                <w:sz w:val="18"/>
                <w:szCs w:val="18"/>
              </w:rPr>
              <w:t>[ ] Da [ ] Ne</w:t>
            </w:r>
          </w:p>
        </w:tc>
      </w:tr>
    </w:tbl>
    <w:p w:rsidR="008135CD" w:rsidRDefault="008135CD" w:rsidP="008135CD">
      <w:pPr>
        <w:spacing w:before="225" w:after="225" w:line="240" w:lineRule="auto"/>
        <w:jc w:val="both"/>
      </w:pPr>
      <w:r>
        <w:rPr>
          <w:rFonts w:ascii="Arial" w:hAnsi="Arial" w:cs="Arial"/>
          <w:color w:val="000000"/>
          <w:sz w:val="18"/>
          <w:szCs w:val="18"/>
        </w:rPr>
        <w:t> </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286"/>
      </w:tblGrid>
      <w:tr w:rsidR="008135CD" w:rsidTr="001C066D">
        <w:tc>
          <w:tcPr>
            <w:tcW w:w="9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Če ste odgovorili z da</w:t>
            </w:r>
            <w:r>
              <w:rPr>
                <w:rFonts w:ascii="Arial" w:hAnsi="Arial" w:cs="Arial"/>
                <w:color w:val="000000"/>
                <w:position w:val="-2"/>
                <w:sz w:val="18"/>
                <w:szCs w:val="18"/>
              </w:rPr>
              <w:t xml:space="preserve">, za vsakega od zadevnih gospodarskih subjektov predložite ločen obrazec za enotni evropski dokument v zvezi z oddajo javnega naročila, v katerem so navedene informacije, ki se zahtevajo v </w:t>
            </w:r>
            <w:r>
              <w:rPr>
                <w:rFonts w:ascii="Arial" w:hAnsi="Arial" w:cs="Arial"/>
                <w:b/>
                <w:bCs/>
                <w:color w:val="000000"/>
                <w:position w:val="-2"/>
                <w:sz w:val="18"/>
                <w:szCs w:val="18"/>
              </w:rPr>
              <w:t>oddelkih A in B tega dela ter dela III,</w:t>
            </w:r>
            <w:r>
              <w:rPr>
                <w:rFonts w:ascii="Arial" w:hAnsi="Arial" w:cs="Arial"/>
                <w:color w:val="000000"/>
                <w:position w:val="-2"/>
                <w:sz w:val="18"/>
                <w:szCs w:val="18"/>
              </w:rPr>
              <w:t xml:space="preserve"> obrazec pa mora biti ustrezno izpolnjen in podpisan s strani zadevnih gospodarskih subjektov.</w:t>
            </w:r>
          </w:p>
          <w:p w:rsidR="008135CD" w:rsidRDefault="008135CD" w:rsidP="001C066D">
            <w:pPr>
              <w:spacing w:before="135" w:after="135"/>
              <w:jc w:val="both"/>
              <w:textAlignment w:val="center"/>
            </w:pPr>
            <w:r>
              <w:rPr>
                <w:rFonts w:ascii="Arial" w:hAnsi="Arial" w:cs="Arial"/>
                <w:color w:val="000000"/>
                <w:position w:val="-2"/>
                <w:sz w:val="18"/>
                <w:szCs w:val="18"/>
              </w:rPr>
              <w:t>Opozarjamo, da mora biti tu navedeno tudi tehnično osebje ali tehnični organ, ki ne pripadajo neposredno podjetju gospodarskega subjekta, zlasti tisti, ki so odgovorni za kontrolo kakovosti, ter v primeru javnih naročil gradenj tehničnega osebja in tehničnih organov, od katerih lahko gospodarski subjekt zahteva, da opravijo gradnjo.</w:t>
            </w:r>
          </w:p>
          <w:p w:rsidR="008135CD" w:rsidRDefault="008135CD" w:rsidP="001C066D">
            <w:pPr>
              <w:spacing w:before="135" w:after="135"/>
              <w:jc w:val="both"/>
              <w:textAlignment w:val="center"/>
            </w:pPr>
            <w:r>
              <w:rPr>
                <w:rFonts w:ascii="Arial" w:hAnsi="Arial" w:cs="Arial"/>
                <w:color w:val="000000"/>
                <w:position w:val="-2"/>
                <w:sz w:val="18"/>
                <w:szCs w:val="18"/>
              </w:rPr>
              <w:t>Koliko je to relevantno za specifično zmogljivost ali zmogljivosti, ki jih gospodarski subjekt uporablja, vključite informacije iz delov IV in V za vsakega od zadevnih subjektov</w:t>
            </w:r>
            <w:r>
              <w:rPr>
                <w:rFonts w:ascii="Arial" w:hAnsi="Arial" w:cs="Arial"/>
                <w:color w:val="000000"/>
                <w:position w:val="3"/>
                <w:sz w:val="16"/>
                <w:szCs w:val="16"/>
                <w:vertAlign w:val="superscript"/>
              </w:rPr>
              <w:t>7</w:t>
            </w:r>
            <w:r>
              <w:rPr>
                <w:rFonts w:ascii="Arial" w:hAnsi="Arial" w:cs="Arial"/>
                <w:color w:val="000000"/>
                <w:position w:val="-2"/>
                <w:sz w:val="18"/>
                <w:szCs w:val="18"/>
              </w:rPr>
              <w:t>.</w:t>
            </w:r>
          </w:p>
        </w:tc>
      </w:tr>
    </w:tbl>
    <w:p w:rsidR="008135CD" w:rsidRDefault="008135CD" w:rsidP="008135CD">
      <w:pPr>
        <w:spacing w:before="225" w:after="225" w:line="240" w:lineRule="auto"/>
        <w:jc w:val="both"/>
      </w:pPr>
      <w:r>
        <w:rPr>
          <w:rFonts w:ascii="Arial" w:hAnsi="Arial" w:cs="Arial"/>
          <w:color w:val="000000"/>
          <w:position w:val="3"/>
          <w:sz w:val="13"/>
          <w:szCs w:val="13"/>
          <w:vertAlign w:val="superscript"/>
        </w:rPr>
        <w:t>7 </w:t>
      </w:r>
      <w:r>
        <w:rPr>
          <w:rFonts w:ascii="Arial" w:hAnsi="Arial" w:cs="Arial"/>
          <w:color w:val="000000"/>
          <w:sz w:val="15"/>
          <w:szCs w:val="15"/>
        </w:rPr>
        <w:t>Npr. za tehnične organe, ki sodelujejo pri kontroli kakovosti: točka 3 oddelka C Dela IV.</w:t>
      </w:r>
    </w:p>
    <w:p w:rsidR="008135CD" w:rsidRDefault="008135CD" w:rsidP="008135CD">
      <w:pPr>
        <w:spacing w:before="225" w:after="225" w:line="240" w:lineRule="auto"/>
        <w:jc w:val="center"/>
      </w:pPr>
      <w:r>
        <w:rPr>
          <w:rFonts w:ascii="Arial" w:hAnsi="Arial" w:cs="Arial"/>
          <w:color w:val="000000"/>
          <w:sz w:val="18"/>
          <w:szCs w:val="18"/>
        </w:rPr>
        <w:t> </w:t>
      </w:r>
    </w:p>
    <w:p w:rsidR="008135CD" w:rsidRDefault="008135CD" w:rsidP="008135CD">
      <w:pPr>
        <w:spacing w:before="225" w:after="225" w:line="240" w:lineRule="auto"/>
        <w:jc w:val="center"/>
      </w:pPr>
      <w:r>
        <w:rPr>
          <w:rFonts w:ascii="Arial" w:hAnsi="Arial" w:cs="Arial"/>
          <w:b/>
          <w:bCs/>
          <w:color w:val="000000"/>
          <w:sz w:val="18"/>
          <w:szCs w:val="18"/>
        </w:rPr>
        <w:t>D: INFORMACIJE O PODIZVAJALCIH, KATERIH ZMOGLJIVOSTI GOSPODARSKI SUBJEKT NE UPORABLJA</w:t>
      </w:r>
    </w:p>
    <w:tbl>
      <w:tblPr>
        <w:tblW w:w="0" w:type="auto"/>
        <w:tblInd w:w="668" w:type="dxa"/>
        <w:tblLook w:val="04A0" w:firstRow="1" w:lastRow="0" w:firstColumn="1" w:lastColumn="0" w:noHBand="0" w:noVBand="1"/>
      </w:tblPr>
      <w:tblGrid>
        <w:gridCol w:w="6939"/>
      </w:tblGrid>
      <w:tr w:rsidR="008135CD" w:rsidTr="001C066D">
        <w:tc>
          <w:tcPr>
            <w:tcW w:w="0" w:type="auto"/>
            <w:tcMar>
              <w:top w:w="0" w:type="auto"/>
              <w:bottom w:w="0" w:type="auto"/>
            </w:tcMar>
          </w:tcPr>
          <w:p w:rsidR="008135CD" w:rsidRDefault="008135CD" w:rsidP="001C066D">
            <w:pPr>
              <w:spacing w:before="225" w:after="225"/>
              <w:jc w:val="both"/>
            </w:pPr>
            <w:r>
              <w:rPr>
                <w:rFonts w:ascii="Arial" w:hAnsi="Arial" w:cs="Arial"/>
                <w:b/>
                <w:bCs/>
                <w:color w:val="000000"/>
                <w:sz w:val="18"/>
                <w:szCs w:val="18"/>
              </w:rPr>
              <w:t>(Ta oddelek se izpolni samo, če te informacije izrecno zahteva javni naročnik.)</w:t>
            </w:r>
            <w:r>
              <w:rPr>
                <w:rFonts w:ascii="Arial" w:hAnsi="Arial" w:cs="Arial"/>
                <w:color w:val="000000"/>
                <w:sz w:val="18"/>
                <w:szCs w:val="18"/>
              </w:rPr>
              <w:t> </w:t>
            </w:r>
          </w:p>
        </w:tc>
      </w:tr>
    </w:tbl>
    <w:p w:rsidR="008135CD" w:rsidRDefault="008135CD" w:rsidP="008135CD"/>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613"/>
        <w:gridCol w:w="4673"/>
      </w:tblGrid>
      <w:tr w:rsidR="008135CD" w:rsidTr="001C066D">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1"/>
              <w:jc w:val="both"/>
              <w:textAlignment w:val="center"/>
            </w:pPr>
            <w:r>
              <w:rPr>
                <w:rFonts w:ascii="Arial" w:hAnsi="Arial" w:cs="Arial"/>
                <w:b/>
                <w:bCs/>
                <w:color w:val="000000"/>
                <w:position w:val="-2"/>
                <w:sz w:val="18"/>
                <w:szCs w:val="18"/>
              </w:rPr>
              <w:t>Oddaja naročil podizvajalcev:</w:t>
            </w:r>
          </w:p>
        </w:tc>
        <w:tc>
          <w:tcPr>
            <w:tcW w:w="46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b/>
                <w:bCs/>
                <w:color w:val="000000"/>
                <w:position w:val="-2"/>
                <w:sz w:val="18"/>
                <w:szCs w:val="18"/>
              </w:rPr>
              <w:t>Odgovor:</w:t>
            </w:r>
          </w:p>
        </w:tc>
      </w:tr>
      <w:tr w:rsidR="008135CD" w:rsidTr="001C066D">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1"/>
              <w:jc w:val="both"/>
              <w:textAlignment w:val="center"/>
            </w:pPr>
            <w:r>
              <w:rPr>
                <w:rFonts w:ascii="Arial" w:hAnsi="Arial" w:cs="Arial"/>
                <w:color w:val="000000"/>
                <w:position w:val="-2"/>
                <w:sz w:val="18"/>
                <w:szCs w:val="18"/>
              </w:rPr>
              <w:t xml:space="preserve">Ali namerava gospodarski subjekt oddati del javnega naročila v </w:t>
            </w:r>
            <w:proofErr w:type="spellStart"/>
            <w:r>
              <w:rPr>
                <w:rFonts w:ascii="Arial" w:hAnsi="Arial" w:cs="Arial"/>
                <w:color w:val="000000"/>
                <w:position w:val="-2"/>
                <w:sz w:val="18"/>
                <w:szCs w:val="18"/>
              </w:rPr>
              <w:t>podizvajanje</w:t>
            </w:r>
            <w:proofErr w:type="spellEnd"/>
            <w:r>
              <w:rPr>
                <w:rFonts w:ascii="Arial" w:hAnsi="Arial" w:cs="Arial"/>
                <w:color w:val="000000"/>
                <w:position w:val="-2"/>
                <w:sz w:val="18"/>
                <w:szCs w:val="18"/>
              </w:rPr>
              <w:t xml:space="preserve"> tretjim osebam?</w:t>
            </w:r>
          </w:p>
        </w:tc>
        <w:tc>
          <w:tcPr>
            <w:tcW w:w="46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 ] Da [ ] Ne</w:t>
            </w:r>
          </w:p>
          <w:p w:rsidR="008135CD" w:rsidRDefault="008135CD" w:rsidP="001C066D">
            <w:pPr>
              <w:spacing w:before="135" w:after="135"/>
              <w:ind w:left="110"/>
              <w:jc w:val="both"/>
              <w:textAlignment w:val="center"/>
            </w:pPr>
            <w:r>
              <w:rPr>
                <w:rFonts w:ascii="Arial" w:hAnsi="Arial" w:cs="Arial"/>
                <w:color w:val="000000"/>
                <w:position w:val="-2"/>
                <w:sz w:val="18"/>
                <w:szCs w:val="18"/>
              </w:rPr>
              <w:t xml:space="preserve">Če </w:t>
            </w:r>
            <w:r>
              <w:rPr>
                <w:rFonts w:ascii="Arial" w:hAnsi="Arial" w:cs="Arial"/>
                <w:b/>
                <w:bCs/>
                <w:color w:val="000000"/>
                <w:position w:val="-2"/>
                <w:sz w:val="18"/>
                <w:szCs w:val="18"/>
              </w:rPr>
              <w:t>ste odgovorili z da in kolikor je znano</w:t>
            </w:r>
            <w:r>
              <w:rPr>
                <w:rFonts w:ascii="Arial" w:hAnsi="Arial" w:cs="Arial"/>
                <w:color w:val="000000"/>
                <w:position w:val="-2"/>
                <w:sz w:val="18"/>
                <w:szCs w:val="18"/>
              </w:rPr>
              <w:t>, navedite predlagane podizvajalce:</w:t>
            </w:r>
          </w:p>
          <w:p w:rsidR="008135CD" w:rsidRDefault="008135CD" w:rsidP="001C066D">
            <w:pPr>
              <w:spacing w:before="135" w:after="135"/>
              <w:ind w:left="110"/>
              <w:jc w:val="both"/>
              <w:textAlignment w:val="center"/>
            </w:pPr>
            <w:r>
              <w:rPr>
                <w:rFonts w:ascii="Arial" w:hAnsi="Arial" w:cs="Arial"/>
                <w:color w:val="000000"/>
                <w:position w:val="-2"/>
                <w:sz w:val="18"/>
                <w:szCs w:val="18"/>
              </w:rPr>
              <w:t>[   ]</w:t>
            </w:r>
          </w:p>
        </w:tc>
      </w:tr>
    </w:tbl>
    <w:p w:rsidR="008135CD" w:rsidRDefault="008135CD" w:rsidP="008135CD">
      <w:pPr>
        <w:spacing w:before="225" w:after="225" w:line="240" w:lineRule="auto"/>
        <w:ind w:left="504"/>
        <w:jc w:val="both"/>
      </w:pPr>
      <w:r>
        <w:rPr>
          <w:rFonts w:ascii="Arial" w:hAnsi="Arial" w:cs="Arial"/>
          <w:color w:val="000000"/>
          <w:sz w:val="18"/>
          <w:szCs w:val="18"/>
        </w:rPr>
        <w:t> </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286"/>
      </w:tblGrid>
      <w:tr w:rsidR="008135CD" w:rsidTr="001C066D">
        <w:tc>
          <w:tcPr>
            <w:tcW w:w="9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Če javni naročnik oziroma naročnik te informacije izrecno zahteva poleg informacij v tem oddelku, navedite informacije iz oddelkov A in B tega dela ter del III za vsakega zadevnega podizvajalca oziroma za vsako kategorijo zadevnih podizvajalcev. .</w:t>
            </w:r>
          </w:p>
        </w:tc>
      </w:tr>
    </w:tbl>
    <w:p w:rsidR="008135CD" w:rsidRDefault="008135CD" w:rsidP="008135CD">
      <w:pPr>
        <w:sectPr w:rsidR="008135CD" w:rsidSect="001C066D">
          <w:footerReference w:type="default" r:id="rId14"/>
          <w:pgSz w:w="11906" w:h="16838"/>
          <w:pgMar w:top="1418" w:right="1418" w:bottom="1418" w:left="1418" w:header="567" w:footer="596" w:gutter="0"/>
          <w:cols w:space="708"/>
          <w:docGrid w:linePitch="360"/>
        </w:sectPr>
      </w:pPr>
    </w:p>
    <w:p w:rsidR="008135CD" w:rsidRPr="00590863" w:rsidRDefault="00DF2D48" w:rsidP="008135CD">
      <w:pPr>
        <w:spacing w:after="0"/>
        <w:jc w:val="right"/>
        <w:rPr>
          <w:rFonts w:ascii="Arial" w:hAnsi="Arial" w:cs="Arial"/>
          <w:sz w:val="18"/>
          <w:szCs w:val="18"/>
        </w:rPr>
      </w:pPr>
      <w:r>
        <w:rPr>
          <w:rFonts w:ascii="Arial" w:hAnsi="Arial" w:cs="Arial"/>
          <w:sz w:val="18"/>
          <w:szCs w:val="18"/>
        </w:rPr>
        <w:lastRenderedPageBreak/>
        <w:t>Obrazec št: 8</w:t>
      </w:r>
    </w:p>
    <w:p w:rsidR="008135CD" w:rsidRPr="00252358" w:rsidRDefault="008135CD" w:rsidP="008135CD"/>
    <w:p w:rsidR="008135CD" w:rsidRDefault="008135CD" w:rsidP="008135C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Razlogi za izključitev</w:t>
      </w:r>
    </w:p>
    <w:p w:rsidR="008135CD" w:rsidRDefault="008135CD" w:rsidP="008135CD">
      <w:pPr>
        <w:spacing w:after="120"/>
        <w:rPr>
          <w:rFonts w:ascii="Arial" w:hAnsi="Arial" w:cs="Arial"/>
        </w:rPr>
      </w:pPr>
    </w:p>
    <w:tbl>
      <w:tblPr>
        <w:tblW w:w="0" w:type="auto"/>
        <w:tblInd w:w="108" w:type="dxa"/>
        <w:tblLook w:val="04A0" w:firstRow="1" w:lastRow="0" w:firstColumn="1" w:lastColumn="0" w:noHBand="0" w:noVBand="1"/>
      </w:tblPr>
      <w:tblGrid>
        <w:gridCol w:w="9178"/>
      </w:tblGrid>
      <w:tr w:rsidR="008135CD" w:rsidTr="001C066D">
        <w:tc>
          <w:tcPr>
            <w:tcW w:w="0" w:type="auto"/>
            <w:tcMar>
              <w:top w:w="0" w:type="auto"/>
              <w:bottom w:w="0" w:type="auto"/>
            </w:tcMar>
          </w:tcPr>
          <w:p w:rsidR="008135CD" w:rsidRDefault="008135CD" w:rsidP="001C066D">
            <w:pPr>
              <w:spacing w:before="225" w:after="225"/>
              <w:jc w:val="center"/>
            </w:pPr>
            <w:r>
              <w:rPr>
                <w:rFonts w:ascii="Arial" w:hAnsi="Arial" w:cs="Arial"/>
                <w:b/>
                <w:bCs/>
                <w:color w:val="000000"/>
                <w:sz w:val="18"/>
                <w:szCs w:val="18"/>
              </w:rPr>
              <w:t>Del III: Razlogi za izključitev</w:t>
            </w:r>
          </w:p>
          <w:p w:rsidR="008135CD" w:rsidRDefault="008135CD" w:rsidP="001C066D">
            <w:pPr>
              <w:spacing w:before="225" w:after="225"/>
              <w:jc w:val="center"/>
            </w:pPr>
            <w:r>
              <w:rPr>
                <w:rFonts w:ascii="Arial" w:hAnsi="Arial" w:cs="Arial"/>
                <w:color w:val="000000"/>
                <w:sz w:val="18"/>
                <w:szCs w:val="18"/>
              </w:rPr>
              <w:t>A: RAZLOGI, POVEZANI S KAZENSKIMI OBSODBAMI</w:t>
            </w:r>
          </w:p>
          <w:tbl>
            <w:tblPr>
              <w:tblW w:w="0" w:type="auto"/>
              <w:tblInd w:w="668" w:type="dxa"/>
              <w:tblLook w:val="04A0" w:firstRow="1" w:lastRow="0" w:firstColumn="1" w:lastColumn="0" w:noHBand="0" w:noVBand="1"/>
            </w:tblPr>
            <w:tblGrid>
              <w:gridCol w:w="8294"/>
            </w:tblGrid>
            <w:tr w:rsidR="008135CD" w:rsidTr="001C066D">
              <w:tc>
                <w:tcPr>
                  <w:tcW w:w="0" w:type="auto"/>
                  <w:tcMar>
                    <w:top w:w="0" w:type="auto"/>
                    <w:bottom w:w="0" w:type="auto"/>
                  </w:tcMar>
                </w:tcPr>
                <w:p w:rsidR="008135CD" w:rsidRDefault="008135CD" w:rsidP="001C066D">
                  <w:pPr>
                    <w:spacing w:before="225" w:after="225"/>
                    <w:jc w:val="both"/>
                  </w:pPr>
                  <w:r>
                    <w:rPr>
                      <w:rFonts w:ascii="Arial" w:hAnsi="Arial" w:cs="Arial"/>
                      <w:color w:val="000000"/>
                      <w:sz w:val="18"/>
                      <w:szCs w:val="18"/>
                    </w:rPr>
                    <w:t>Člen 57(1) Direktive 2014/24/EU določa naslednje razloge za izključitev:</w:t>
                  </w:r>
                </w:p>
                <w:tbl>
                  <w:tblPr>
                    <w:tblW w:w="0" w:type="auto"/>
                    <w:tblLook w:val="04A0" w:firstRow="1" w:lastRow="0" w:firstColumn="1" w:lastColumn="0" w:noHBand="0" w:noVBand="1"/>
                  </w:tblPr>
                  <w:tblGrid>
                    <w:gridCol w:w="8078"/>
                  </w:tblGrid>
                  <w:tr w:rsidR="008135CD" w:rsidTr="001C066D">
                    <w:tc>
                      <w:tcPr>
                        <w:tcW w:w="0" w:type="auto"/>
                        <w:tcMar>
                          <w:top w:w="0" w:type="auto"/>
                          <w:bottom w:w="0" w:type="auto"/>
                        </w:tcMar>
                      </w:tcPr>
                      <w:p w:rsidR="008135CD" w:rsidRDefault="008135CD" w:rsidP="009D3AB3">
                        <w:pPr>
                          <w:numPr>
                            <w:ilvl w:val="0"/>
                            <w:numId w:val="36"/>
                          </w:numPr>
                          <w:rPr>
                            <w:rFonts w:ascii="Arial" w:hAnsi="Arial" w:cs="Arial"/>
                            <w:color w:val="000000"/>
                            <w:sz w:val="18"/>
                            <w:szCs w:val="18"/>
                          </w:rPr>
                        </w:pPr>
                        <w:r>
                          <w:rPr>
                            <w:rFonts w:ascii="Arial" w:hAnsi="Arial" w:cs="Arial"/>
                            <w:color w:val="000000"/>
                            <w:sz w:val="18"/>
                            <w:szCs w:val="18"/>
                          </w:rPr>
                          <w:t>sodelovanje v hudodelski združbi;</w:t>
                        </w:r>
                      </w:p>
                      <w:p w:rsidR="008135CD" w:rsidRDefault="008135CD" w:rsidP="009D3AB3">
                        <w:pPr>
                          <w:numPr>
                            <w:ilvl w:val="0"/>
                            <w:numId w:val="36"/>
                          </w:numPr>
                          <w:rPr>
                            <w:rFonts w:ascii="Arial" w:hAnsi="Arial" w:cs="Arial"/>
                            <w:color w:val="000000"/>
                            <w:sz w:val="18"/>
                            <w:szCs w:val="18"/>
                          </w:rPr>
                        </w:pPr>
                        <w:r>
                          <w:rPr>
                            <w:rFonts w:ascii="Arial" w:hAnsi="Arial" w:cs="Arial"/>
                            <w:color w:val="000000"/>
                            <w:sz w:val="18"/>
                            <w:szCs w:val="18"/>
                          </w:rPr>
                          <w:t>korupciji;</w:t>
                        </w:r>
                      </w:p>
                      <w:p w:rsidR="008135CD" w:rsidRDefault="008135CD" w:rsidP="009D3AB3">
                        <w:pPr>
                          <w:numPr>
                            <w:ilvl w:val="0"/>
                            <w:numId w:val="36"/>
                          </w:numPr>
                          <w:rPr>
                            <w:rFonts w:ascii="Arial" w:hAnsi="Arial" w:cs="Arial"/>
                            <w:color w:val="000000"/>
                            <w:sz w:val="18"/>
                            <w:szCs w:val="18"/>
                          </w:rPr>
                        </w:pPr>
                        <w:r>
                          <w:rPr>
                            <w:rFonts w:ascii="Arial" w:hAnsi="Arial" w:cs="Arial"/>
                            <w:color w:val="000000"/>
                            <w:sz w:val="18"/>
                            <w:szCs w:val="18"/>
                          </w:rPr>
                          <w:t>goljufija;</w:t>
                        </w:r>
                      </w:p>
                      <w:p w:rsidR="008135CD" w:rsidRDefault="008135CD" w:rsidP="009D3AB3">
                        <w:pPr>
                          <w:numPr>
                            <w:ilvl w:val="0"/>
                            <w:numId w:val="36"/>
                          </w:numPr>
                          <w:rPr>
                            <w:rFonts w:ascii="Arial" w:hAnsi="Arial" w:cs="Arial"/>
                            <w:color w:val="000000"/>
                            <w:sz w:val="18"/>
                            <w:szCs w:val="18"/>
                          </w:rPr>
                        </w:pPr>
                        <w:r>
                          <w:rPr>
                            <w:rFonts w:ascii="Arial" w:hAnsi="Arial" w:cs="Arial"/>
                            <w:color w:val="000000"/>
                            <w:sz w:val="18"/>
                            <w:szCs w:val="18"/>
                          </w:rPr>
                          <w:t>teroristična kazniva dejanja ali kazniva dejanja, povezana s terorističnimi dejavnostmi;</w:t>
                        </w:r>
                      </w:p>
                      <w:p w:rsidR="008135CD" w:rsidRDefault="008135CD" w:rsidP="009D3AB3">
                        <w:pPr>
                          <w:numPr>
                            <w:ilvl w:val="0"/>
                            <w:numId w:val="36"/>
                          </w:numPr>
                          <w:rPr>
                            <w:rFonts w:ascii="Arial" w:hAnsi="Arial" w:cs="Arial"/>
                            <w:color w:val="000000"/>
                            <w:sz w:val="18"/>
                            <w:szCs w:val="18"/>
                          </w:rPr>
                        </w:pPr>
                        <w:r>
                          <w:rPr>
                            <w:rFonts w:ascii="Arial" w:hAnsi="Arial" w:cs="Arial"/>
                            <w:color w:val="000000"/>
                            <w:sz w:val="18"/>
                            <w:szCs w:val="18"/>
                          </w:rPr>
                          <w:t>pranje denarja in financiranje terorističnih dejavnosti;</w:t>
                        </w:r>
                      </w:p>
                      <w:p w:rsidR="008135CD" w:rsidRDefault="008135CD" w:rsidP="009D3AB3">
                        <w:pPr>
                          <w:numPr>
                            <w:ilvl w:val="0"/>
                            <w:numId w:val="36"/>
                          </w:numPr>
                          <w:rPr>
                            <w:rFonts w:ascii="Arial" w:hAnsi="Arial" w:cs="Arial"/>
                            <w:color w:val="000000"/>
                            <w:sz w:val="18"/>
                            <w:szCs w:val="18"/>
                          </w:rPr>
                        </w:pPr>
                        <w:r>
                          <w:rPr>
                            <w:rFonts w:ascii="Arial" w:hAnsi="Arial" w:cs="Arial"/>
                            <w:color w:val="000000"/>
                            <w:sz w:val="18"/>
                            <w:szCs w:val="18"/>
                          </w:rPr>
                          <w:t>delo otrok in druge oblike trgovine z ljudmi.</w:t>
                        </w:r>
                      </w:p>
                    </w:tc>
                  </w:tr>
                </w:tbl>
                <w:p w:rsidR="008135CD" w:rsidRDefault="008135CD" w:rsidP="001C066D"/>
              </w:tc>
            </w:tr>
          </w:tbl>
          <w:p w:rsidR="008135CD" w:rsidRDefault="008135CD" w:rsidP="001C066D"/>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380"/>
              <w:gridCol w:w="4564"/>
            </w:tblGrid>
            <w:tr w:rsidR="008135CD" w:rsidTr="001C066D">
              <w:tc>
                <w:tcPr>
                  <w:tcW w:w="43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b/>
                      <w:bCs/>
                      <w:color w:val="000000"/>
                      <w:position w:val="-2"/>
                      <w:sz w:val="18"/>
                      <w:szCs w:val="18"/>
                    </w:rPr>
                    <w:t>Razlogi v zvezi s kazenskimi obsodbami na podlagi nacionalnih določb o izvajanju razlogov iz člena 57(1) Direktive: :</w:t>
                  </w:r>
                </w:p>
              </w:tc>
              <w:tc>
                <w:tcPr>
                  <w:tcW w:w="456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b/>
                      <w:bCs/>
                      <w:color w:val="000000"/>
                      <w:position w:val="-2"/>
                      <w:sz w:val="18"/>
                      <w:szCs w:val="18"/>
                    </w:rPr>
                    <w:t>Odgovor:</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color w:val="000000"/>
                      <w:position w:val="-2"/>
                      <w:sz w:val="18"/>
                      <w:szCs w:val="18"/>
                    </w:rPr>
                    <w:t xml:space="preserve">Ali je bila </w:t>
                  </w:r>
                  <w:r>
                    <w:rPr>
                      <w:rFonts w:ascii="Arial" w:hAnsi="Arial" w:cs="Arial"/>
                      <w:b/>
                      <w:bCs/>
                      <w:color w:val="000000"/>
                      <w:position w:val="-2"/>
                      <w:sz w:val="18"/>
                      <w:szCs w:val="18"/>
                    </w:rPr>
                    <w:t>gospodarskemu subjektu</w:t>
                  </w:r>
                  <w:r>
                    <w:rPr>
                      <w:rFonts w:ascii="Arial" w:hAnsi="Arial" w:cs="Arial"/>
                      <w:color w:val="000000"/>
                      <w:position w:val="-2"/>
                      <w:sz w:val="18"/>
                      <w:szCs w:val="18"/>
                    </w:rPr>
                    <w:t xml:space="preserve"> ali </w:t>
                  </w:r>
                  <w:r>
                    <w:rPr>
                      <w:rFonts w:ascii="Arial" w:hAnsi="Arial" w:cs="Arial"/>
                      <w:b/>
                      <w:bCs/>
                      <w:color w:val="000000"/>
                      <w:position w:val="-2"/>
                      <w:sz w:val="18"/>
                      <w:szCs w:val="18"/>
                    </w:rPr>
                    <w:t>kateri koli osebi</w:t>
                  </w:r>
                  <w:r>
                    <w:rPr>
                      <w:rFonts w:ascii="Arial" w:hAnsi="Arial" w:cs="Arial"/>
                      <w:color w:val="000000"/>
                      <w:position w:val="-2"/>
                      <w:sz w:val="18"/>
                      <w:szCs w:val="18"/>
                    </w:rPr>
                    <w:t xml:space="preserve">, ki je član njegovega upravnega, upravljavskega ali nadzornega organa ali je pooblaščenega za zastopanje, odločanje ali nadzor v tem subjektu, </w:t>
                  </w:r>
                  <w:r>
                    <w:rPr>
                      <w:rFonts w:ascii="Arial" w:hAnsi="Arial" w:cs="Arial"/>
                      <w:b/>
                      <w:bCs/>
                      <w:color w:val="000000"/>
                      <w:position w:val="-2"/>
                      <w:sz w:val="18"/>
                      <w:szCs w:val="18"/>
                    </w:rPr>
                    <w:t>izrečena pravnomočna obsodba</w:t>
                  </w:r>
                  <w:r>
                    <w:rPr>
                      <w:rFonts w:ascii="Arial" w:hAnsi="Arial" w:cs="Arial"/>
                      <w:color w:val="000000"/>
                      <w:position w:val="-2"/>
                      <w:sz w:val="18"/>
                      <w:szCs w:val="18"/>
                    </w:rPr>
                    <w:t xml:space="preserve"> iz enega od zgoraj navedenih razlogi, pri čemer je od obsodbe minilo največ 5 let ali pa v njenem primeru še vedno velja čas izključitve, določen neposredno v obsodbi?</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 Da [ ] Ne</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p w:rsidR="008135CD" w:rsidRDefault="008135CD" w:rsidP="001C066D">
                  <w:pPr>
                    <w:spacing w:before="135" w:after="135"/>
                    <w:ind w:left="144"/>
                    <w:jc w:val="both"/>
                    <w:textAlignment w:val="center"/>
                  </w:pPr>
                  <w:r>
                    <w:rPr>
                      <w:rFonts w:ascii="Arial" w:hAnsi="Arial" w:cs="Arial"/>
                      <w:color w:val="000000"/>
                      <w:position w:val="-2"/>
                      <w:sz w:val="18"/>
                      <w:szCs w:val="18"/>
                    </w:rPr>
                    <w:t>Če je ustrezna dokumentacija na razpolago v elektronski obliki, navedite: (spletni naslov, organ ali telo, ki je izdalo dokumentacijo, natančen sklic na dokumentacijo)</w:t>
                  </w:r>
                </w:p>
                <w:p w:rsidR="008135CD" w:rsidRDefault="008135CD" w:rsidP="001C066D">
                  <w:pPr>
                    <w:spacing w:before="135" w:after="135"/>
                    <w:ind w:left="144"/>
                    <w:jc w:val="both"/>
                    <w:textAlignment w:val="center"/>
                  </w:pPr>
                  <w:r>
                    <w:rPr>
                      <w:rFonts w:ascii="Arial" w:hAnsi="Arial" w:cs="Arial"/>
                      <w:color w:val="000000"/>
                      <w:position w:val="-2"/>
                      <w:sz w:val="18"/>
                      <w:szCs w:val="18"/>
                    </w:rPr>
                    <w:t>[ ...............  ] [ ................  ] [ ..................  ]</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b/>
                      <w:bCs/>
                      <w:color w:val="000000"/>
                      <w:position w:val="-2"/>
                      <w:sz w:val="18"/>
                      <w:szCs w:val="18"/>
                    </w:rPr>
                    <w:t>Če ste dogovorili z da</w:t>
                  </w:r>
                  <w:r>
                    <w:rPr>
                      <w:rFonts w:ascii="Arial" w:hAnsi="Arial" w:cs="Arial"/>
                      <w:color w:val="000000"/>
                      <w:position w:val="-2"/>
                      <w:sz w:val="18"/>
                      <w:szCs w:val="18"/>
                    </w:rPr>
                    <w:t>, navedite:</w:t>
                  </w:r>
                </w:p>
                <w:tbl>
                  <w:tblPr>
                    <w:tblW w:w="0" w:type="auto"/>
                    <w:tblLook w:val="04A0" w:firstRow="1" w:lastRow="0" w:firstColumn="1" w:lastColumn="0" w:noHBand="0" w:noVBand="1"/>
                  </w:tblPr>
                  <w:tblGrid>
                    <w:gridCol w:w="4164"/>
                  </w:tblGrid>
                  <w:tr w:rsidR="008135CD" w:rsidTr="001C066D">
                    <w:tc>
                      <w:tcPr>
                        <w:tcW w:w="0" w:type="auto"/>
                        <w:tcMar>
                          <w:top w:w="0" w:type="auto"/>
                          <w:bottom w:w="0" w:type="auto"/>
                        </w:tcMar>
                      </w:tcPr>
                      <w:p w:rsidR="008135CD" w:rsidRDefault="008135CD" w:rsidP="009D3AB3">
                        <w:pPr>
                          <w:numPr>
                            <w:ilvl w:val="0"/>
                            <w:numId w:val="37"/>
                          </w:numPr>
                          <w:rPr>
                            <w:rFonts w:ascii="Arial" w:hAnsi="Arial" w:cs="Arial"/>
                            <w:color w:val="000000"/>
                            <w:sz w:val="18"/>
                            <w:szCs w:val="18"/>
                          </w:rPr>
                        </w:pPr>
                        <w:r>
                          <w:rPr>
                            <w:rFonts w:ascii="Arial" w:hAnsi="Arial" w:cs="Arial"/>
                            <w:color w:val="000000"/>
                            <w:position w:val="-2"/>
                            <w:sz w:val="18"/>
                            <w:szCs w:val="18"/>
                          </w:rPr>
                          <w:t>datum obsodbe, naved</w:t>
                        </w:r>
                        <w:r w:rsidR="000F4A10">
                          <w:rPr>
                            <w:rFonts w:ascii="Arial" w:hAnsi="Arial" w:cs="Arial"/>
                            <w:color w:val="000000"/>
                            <w:position w:val="-2"/>
                            <w:sz w:val="18"/>
                            <w:szCs w:val="18"/>
                          </w:rPr>
                          <w:t>ite katero od točk od 1 do 6 zad</w:t>
                        </w:r>
                        <w:r>
                          <w:rPr>
                            <w:rFonts w:ascii="Arial" w:hAnsi="Arial" w:cs="Arial"/>
                            <w:color w:val="000000"/>
                            <w:position w:val="-2"/>
                            <w:sz w:val="18"/>
                            <w:szCs w:val="18"/>
                          </w:rPr>
                          <w:t>eva, in razlog za obsodbo,</w:t>
                        </w:r>
                      </w:p>
                      <w:p w:rsidR="008135CD" w:rsidRDefault="008135CD" w:rsidP="009D3AB3">
                        <w:pPr>
                          <w:numPr>
                            <w:ilvl w:val="0"/>
                            <w:numId w:val="37"/>
                          </w:numPr>
                          <w:rPr>
                            <w:rFonts w:ascii="Arial" w:hAnsi="Arial" w:cs="Arial"/>
                            <w:color w:val="000000"/>
                            <w:sz w:val="18"/>
                            <w:szCs w:val="18"/>
                          </w:rPr>
                        </w:pPr>
                        <w:r>
                          <w:rPr>
                            <w:rFonts w:ascii="Arial" w:hAnsi="Arial" w:cs="Arial"/>
                            <w:color w:val="000000"/>
                            <w:position w:val="-2"/>
                            <w:sz w:val="18"/>
                            <w:szCs w:val="18"/>
                          </w:rPr>
                          <w:t>navedite osebe, ki je bila obsojena [ ];</w:t>
                        </w:r>
                      </w:p>
                      <w:p w:rsidR="008135CD" w:rsidRDefault="008135CD" w:rsidP="009D3AB3">
                        <w:pPr>
                          <w:numPr>
                            <w:ilvl w:val="0"/>
                            <w:numId w:val="37"/>
                          </w:numPr>
                          <w:rPr>
                            <w:rFonts w:ascii="Arial" w:hAnsi="Arial" w:cs="Arial"/>
                            <w:color w:val="000000"/>
                            <w:sz w:val="18"/>
                            <w:szCs w:val="18"/>
                          </w:rPr>
                        </w:pPr>
                        <w:r>
                          <w:rPr>
                            <w:rFonts w:ascii="Arial" w:hAnsi="Arial" w:cs="Arial"/>
                            <w:b/>
                            <w:bCs/>
                            <w:color w:val="000000"/>
                            <w:position w:val="-2"/>
                            <w:sz w:val="18"/>
                            <w:szCs w:val="18"/>
                          </w:rPr>
                          <w:t>kolikor je to določeno neposredno v obsodbi:</w:t>
                        </w:r>
                      </w:p>
                    </w:tc>
                  </w:tr>
                </w:tbl>
                <w:p w:rsidR="008135CD" w:rsidRDefault="008135CD" w:rsidP="001C066D"/>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W w:w="0" w:type="auto"/>
                    <w:tblLook w:val="04A0" w:firstRow="1" w:lastRow="0" w:firstColumn="1" w:lastColumn="0" w:noHBand="0" w:noVBand="1"/>
                  </w:tblPr>
                  <w:tblGrid>
                    <w:gridCol w:w="4348"/>
                  </w:tblGrid>
                  <w:tr w:rsidR="008135CD" w:rsidTr="001C066D">
                    <w:tc>
                      <w:tcPr>
                        <w:tcW w:w="0" w:type="auto"/>
                        <w:tcMar>
                          <w:top w:w="0" w:type="auto"/>
                          <w:bottom w:w="0" w:type="auto"/>
                        </w:tcMar>
                      </w:tcPr>
                      <w:p w:rsidR="008135CD" w:rsidRDefault="008135CD" w:rsidP="009D3AB3">
                        <w:pPr>
                          <w:numPr>
                            <w:ilvl w:val="0"/>
                            <w:numId w:val="38"/>
                          </w:numPr>
                          <w:rPr>
                            <w:rFonts w:ascii="Arial" w:hAnsi="Arial" w:cs="Arial"/>
                            <w:color w:val="000000"/>
                            <w:sz w:val="18"/>
                            <w:szCs w:val="18"/>
                          </w:rPr>
                        </w:pPr>
                        <w:r>
                          <w:rPr>
                            <w:rFonts w:ascii="Arial" w:hAnsi="Arial" w:cs="Arial"/>
                            <w:color w:val="000000"/>
                            <w:position w:val="-2"/>
                            <w:sz w:val="18"/>
                            <w:szCs w:val="18"/>
                          </w:rPr>
                          <w:t>Datum: [                       ], točke(-e): [     ], razlog(i): [ ]</w:t>
                        </w:r>
                      </w:p>
                      <w:p w:rsidR="008135CD" w:rsidRDefault="008135CD" w:rsidP="009D3AB3">
                        <w:pPr>
                          <w:numPr>
                            <w:ilvl w:val="0"/>
                            <w:numId w:val="38"/>
                          </w:numPr>
                          <w:rPr>
                            <w:rFonts w:ascii="Arial" w:hAnsi="Arial" w:cs="Arial"/>
                            <w:color w:val="000000"/>
                            <w:sz w:val="18"/>
                            <w:szCs w:val="18"/>
                          </w:rPr>
                        </w:pPr>
                        <w:r>
                          <w:rPr>
                            <w:rFonts w:ascii="Arial" w:hAnsi="Arial" w:cs="Arial"/>
                            <w:color w:val="000000"/>
                            <w:position w:val="-2"/>
                            <w:sz w:val="18"/>
                            <w:szCs w:val="18"/>
                          </w:rPr>
                          <w:t>[....... ]</w:t>
                        </w:r>
                      </w:p>
                      <w:p w:rsidR="008135CD" w:rsidRDefault="008135CD" w:rsidP="009D3AB3">
                        <w:pPr>
                          <w:numPr>
                            <w:ilvl w:val="0"/>
                            <w:numId w:val="38"/>
                          </w:numPr>
                          <w:rPr>
                            <w:rFonts w:ascii="Arial" w:hAnsi="Arial" w:cs="Arial"/>
                            <w:color w:val="000000"/>
                            <w:sz w:val="18"/>
                            <w:szCs w:val="18"/>
                          </w:rPr>
                        </w:pPr>
                        <w:r>
                          <w:rPr>
                            <w:rFonts w:ascii="Arial" w:hAnsi="Arial" w:cs="Arial"/>
                            <w:color w:val="000000"/>
                            <w:position w:val="-2"/>
                            <w:sz w:val="18"/>
                            <w:szCs w:val="18"/>
                          </w:rPr>
                          <w:t>Dolžina obdobja izključitve.[.............................. ]  in zadevna(-e) točke(-e) [.................................................................. ]</w:t>
                        </w:r>
                      </w:p>
                    </w:tc>
                  </w:tr>
                </w:tbl>
                <w:p w:rsidR="008135CD" w:rsidRDefault="008135CD" w:rsidP="001C066D"/>
                <w:p w:rsidR="008135CD" w:rsidRDefault="008135CD" w:rsidP="001C066D">
                  <w:pPr>
                    <w:spacing w:before="135" w:after="135"/>
                    <w:ind w:left="144"/>
                    <w:jc w:val="both"/>
                    <w:textAlignment w:val="center"/>
                  </w:pPr>
                  <w:r>
                    <w:rPr>
                      <w:rFonts w:ascii="Arial" w:hAnsi="Arial" w:cs="Arial"/>
                      <w:color w:val="000000"/>
                      <w:position w:val="-2"/>
                      <w:sz w:val="18"/>
                      <w:szCs w:val="18"/>
                    </w:rPr>
                    <w:lastRenderedPageBreak/>
                    <w:t>Če je ustrezna dokumentacija na razpolagi v elektronski obliki, navedite: (spletni naslov, organ ali telo, ki je izdalo dokumentacijo, natančen sklic na dokumentacijo)</w:t>
                  </w:r>
                </w:p>
                <w:p w:rsidR="008135CD" w:rsidRDefault="008135CD" w:rsidP="001C066D">
                  <w:pPr>
                    <w:spacing w:before="135" w:after="135"/>
                    <w:ind w:left="144"/>
                    <w:jc w:val="both"/>
                    <w:textAlignment w:val="center"/>
                  </w:pPr>
                  <w:r>
                    <w:rPr>
                      <w:rFonts w:ascii="Arial" w:hAnsi="Arial" w:cs="Arial"/>
                      <w:color w:val="000000"/>
                      <w:position w:val="-2"/>
                      <w:sz w:val="18"/>
                      <w:szCs w:val="18"/>
                    </w:rPr>
                    <w:t>[ .................  ][ .................  ][ .................  ]</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color w:val="000000"/>
                      <w:position w:val="-2"/>
                      <w:sz w:val="18"/>
                      <w:szCs w:val="18"/>
                    </w:rPr>
                    <w:lastRenderedPageBreak/>
                    <w:t>Ali je gospodarski subjekt v primeru obsodbe sprejel ukrepe, s katerimi bi dokazal svojo zanesljivost kljub obstoju pomembnega razloga za izključitev (''</w:t>
                  </w:r>
                  <w:proofErr w:type="spellStart"/>
                  <w:r>
                    <w:rPr>
                      <w:rFonts w:ascii="Arial" w:hAnsi="Arial" w:cs="Arial"/>
                      <w:color w:val="000000"/>
                      <w:position w:val="-2"/>
                      <w:sz w:val="18"/>
                      <w:szCs w:val="18"/>
                    </w:rPr>
                    <w:t>samoočiščevanje</w:t>
                  </w:r>
                  <w:proofErr w:type="spellEnd"/>
                  <w:r>
                    <w:rPr>
                      <w:rFonts w:ascii="Arial" w:hAnsi="Arial" w:cs="Arial"/>
                      <w:color w:val="000000"/>
                      <w:position w:val="-2"/>
                      <w:sz w:val="18"/>
                      <w:szCs w:val="18"/>
                    </w:rPr>
                    <w:t>'')?</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color w:val="000000"/>
                      <w:position w:val="-2"/>
                      <w:sz w:val="18"/>
                      <w:szCs w:val="18"/>
                    </w:rPr>
                    <w:t>[ ] Da [ ] Ne</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b/>
                      <w:bCs/>
                      <w:color w:val="000000"/>
                      <w:position w:val="-2"/>
                      <w:sz w:val="18"/>
                      <w:szCs w:val="18"/>
                    </w:rPr>
                    <w:t>Če ste odgovorili z da</w:t>
                  </w:r>
                  <w:r>
                    <w:rPr>
                      <w:rFonts w:ascii="Arial" w:hAnsi="Arial" w:cs="Arial"/>
                      <w:color w:val="000000"/>
                      <w:position w:val="-2"/>
                      <w:sz w:val="18"/>
                      <w:szCs w:val="18"/>
                    </w:rPr>
                    <w:t>, opišite sprejete ukrepe:</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color w:val="000000"/>
                      <w:position w:val="-2"/>
                      <w:sz w:val="18"/>
                      <w:szCs w:val="18"/>
                    </w:rPr>
                    <w:t>[ ................  ]</w:t>
                  </w:r>
                </w:p>
              </w:tc>
            </w:tr>
          </w:tbl>
          <w:p w:rsidR="008135CD" w:rsidRDefault="008135CD" w:rsidP="001C066D"/>
        </w:tc>
      </w:tr>
      <w:tr w:rsidR="008135CD" w:rsidTr="001C066D">
        <w:tc>
          <w:tcPr>
            <w:tcW w:w="0" w:type="auto"/>
            <w:tcMar>
              <w:top w:w="0" w:type="auto"/>
              <w:bottom w:w="0" w:type="auto"/>
            </w:tcMar>
          </w:tcPr>
          <w:p w:rsidR="008135CD" w:rsidRDefault="008135CD" w:rsidP="001C066D">
            <w:pPr>
              <w:spacing w:before="225" w:after="225"/>
              <w:jc w:val="center"/>
            </w:pPr>
            <w:r>
              <w:rPr>
                <w:rFonts w:ascii="Arial" w:hAnsi="Arial" w:cs="Arial"/>
                <w:color w:val="000000"/>
                <w:sz w:val="18"/>
                <w:szCs w:val="18"/>
              </w:rPr>
              <w:lastRenderedPageBreak/>
              <w:t>B: RAZLOGI, POVEZANI S PLAČILOM DAVKOV ALI PRISPEVKOV ZA SOCIALNO VARNOST</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408"/>
              <w:gridCol w:w="2260"/>
              <w:gridCol w:w="2276"/>
            </w:tblGrid>
            <w:tr w:rsidR="008135CD" w:rsidTr="001C066D">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1"/>
                    <w:jc w:val="both"/>
                    <w:textAlignment w:val="center"/>
                  </w:pPr>
                  <w:r>
                    <w:rPr>
                      <w:rFonts w:ascii="Arial" w:hAnsi="Arial" w:cs="Arial"/>
                      <w:b/>
                      <w:bCs/>
                      <w:color w:val="000000"/>
                      <w:position w:val="-2"/>
                      <w:sz w:val="18"/>
                      <w:szCs w:val="18"/>
                    </w:rPr>
                    <w:t>Plačilo davkov ali prispevkov za socialno varnost:</w:t>
                  </w:r>
                </w:p>
              </w:tc>
              <w:tc>
                <w:tcPr>
                  <w:tcW w:w="4605" w:type="dxa"/>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b/>
                      <w:bCs/>
                      <w:color w:val="000000"/>
                      <w:position w:val="-2"/>
                      <w:sz w:val="18"/>
                      <w:szCs w:val="18"/>
                    </w:rPr>
                    <w:t>Odgovor:</w:t>
                  </w:r>
                </w:p>
              </w:tc>
            </w:tr>
            <w:tr w:rsidR="008135CD" w:rsidTr="001C066D">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color w:val="000000"/>
                      <w:position w:val="-2"/>
                      <w:sz w:val="18"/>
                      <w:szCs w:val="18"/>
                    </w:rPr>
                    <w:t xml:space="preserve">Ali je gospodarski subjekt izpolnil vse </w:t>
                  </w:r>
                  <w:r>
                    <w:rPr>
                      <w:rFonts w:ascii="Arial" w:hAnsi="Arial" w:cs="Arial"/>
                      <w:b/>
                      <w:bCs/>
                      <w:color w:val="000000"/>
                      <w:position w:val="-2"/>
                      <w:sz w:val="18"/>
                      <w:szCs w:val="18"/>
                    </w:rPr>
                    <w:t>obveznosti v zvezi s plačilom davkov ali prispevkov za socialno varnost</w:t>
                  </w:r>
                  <w:r>
                    <w:rPr>
                      <w:rFonts w:ascii="Arial" w:hAnsi="Arial" w:cs="Arial"/>
                      <w:color w:val="000000"/>
                      <w:position w:val="-2"/>
                      <w:sz w:val="18"/>
                      <w:szCs w:val="18"/>
                    </w:rPr>
                    <w:t xml:space="preserve"> v matični državi in državi članici javnega naročnika oziroma naročnika, če ta ni ista kot država sedeža?</w:t>
                  </w:r>
                </w:p>
              </w:tc>
              <w:tc>
                <w:tcPr>
                  <w:tcW w:w="4605" w:type="dxa"/>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 ] Da [ ] Ne</w:t>
                  </w:r>
                </w:p>
              </w:tc>
            </w:tr>
            <w:tr w:rsidR="008135CD" w:rsidTr="001C066D">
              <w:tc>
                <w:tcPr>
                  <w:tcW w:w="4605" w:type="dxa"/>
                  <w:vMerge w:val="restar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b/>
                      <w:bCs/>
                      <w:color w:val="000000"/>
                      <w:position w:val="-2"/>
                      <w:sz w:val="18"/>
                      <w:szCs w:val="18"/>
                    </w:rPr>
                    <w:t>Če ste odgovorili z ne</w:t>
                  </w:r>
                  <w:r>
                    <w:rPr>
                      <w:rFonts w:ascii="Arial" w:hAnsi="Arial" w:cs="Arial"/>
                      <w:color w:val="000000"/>
                      <w:position w:val="-2"/>
                      <w:sz w:val="18"/>
                      <w:szCs w:val="18"/>
                    </w:rPr>
                    <w:t>, navedite:</w:t>
                  </w:r>
                </w:p>
                <w:p w:rsidR="008135CD" w:rsidRDefault="008135CD" w:rsidP="001C066D">
                  <w:pPr>
                    <w:spacing w:before="135" w:after="135"/>
                    <w:ind w:left="144"/>
                    <w:jc w:val="both"/>
                    <w:textAlignment w:val="center"/>
                  </w:pPr>
                  <w:r>
                    <w:rPr>
                      <w:rFonts w:ascii="Arial" w:hAnsi="Arial" w:cs="Arial"/>
                      <w:color w:val="000000"/>
                      <w:position w:val="-2"/>
                      <w:sz w:val="18"/>
                      <w:szCs w:val="18"/>
                    </w:rPr>
                    <w:t>(a) zadevno državo ali državo članico;</w:t>
                  </w:r>
                </w:p>
                <w:p w:rsidR="008135CD" w:rsidRDefault="008135CD" w:rsidP="001C066D">
                  <w:pPr>
                    <w:spacing w:before="135" w:after="135"/>
                    <w:ind w:left="144"/>
                    <w:jc w:val="both"/>
                    <w:textAlignment w:val="center"/>
                  </w:pPr>
                  <w:r>
                    <w:rPr>
                      <w:rFonts w:ascii="Arial" w:hAnsi="Arial" w:cs="Arial"/>
                      <w:color w:val="000000"/>
                      <w:position w:val="-2"/>
                      <w:sz w:val="18"/>
                      <w:szCs w:val="18"/>
                    </w:rPr>
                    <w:t>(b) kolikšen je zadevni znesek;</w:t>
                  </w:r>
                </w:p>
                <w:p w:rsidR="008135CD" w:rsidRDefault="008135CD" w:rsidP="001C066D">
                  <w:pPr>
                    <w:spacing w:before="135" w:after="135"/>
                    <w:ind w:left="144"/>
                    <w:jc w:val="both"/>
                    <w:textAlignment w:val="center"/>
                  </w:pPr>
                  <w:r>
                    <w:rPr>
                      <w:rFonts w:ascii="Arial" w:hAnsi="Arial" w:cs="Arial"/>
                      <w:color w:val="000000"/>
                      <w:position w:val="-2"/>
                      <w:sz w:val="18"/>
                      <w:szCs w:val="18"/>
                    </w:rPr>
                    <w:t>(c)  kako je bila ta kršitev obveznosti ugotovljena:</w:t>
                  </w:r>
                </w:p>
                <w:tbl>
                  <w:tblPr>
                    <w:tblW w:w="0" w:type="auto"/>
                    <w:tblLook w:val="04A0" w:firstRow="1" w:lastRow="0" w:firstColumn="1" w:lastColumn="0" w:noHBand="0" w:noVBand="1"/>
                  </w:tblPr>
                  <w:tblGrid>
                    <w:gridCol w:w="3667"/>
                  </w:tblGrid>
                  <w:tr w:rsidR="008135CD" w:rsidTr="001C066D">
                    <w:tc>
                      <w:tcPr>
                        <w:tcW w:w="0" w:type="auto"/>
                        <w:tcMar>
                          <w:top w:w="0" w:type="auto"/>
                          <w:bottom w:w="0" w:type="auto"/>
                        </w:tcMar>
                      </w:tcPr>
                      <w:p w:rsidR="008135CD" w:rsidRDefault="00F97307" w:rsidP="009D3AB3">
                        <w:pPr>
                          <w:numPr>
                            <w:ilvl w:val="0"/>
                            <w:numId w:val="39"/>
                          </w:numPr>
                          <w:rPr>
                            <w:rFonts w:ascii="Arial" w:hAnsi="Arial" w:cs="Arial"/>
                            <w:color w:val="000000"/>
                            <w:sz w:val="18"/>
                            <w:szCs w:val="18"/>
                          </w:rPr>
                        </w:pPr>
                        <w:r>
                          <w:rPr>
                            <w:rFonts w:ascii="Arial" w:hAnsi="Arial" w:cs="Arial"/>
                            <w:color w:val="000000"/>
                            <w:position w:val="-2"/>
                            <w:sz w:val="18"/>
                            <w:szCs w:val="18"/>
                          </w:rPr>
                          <w:t>s sodno ali</w:t>
                        </w:r>
                        <w:r w:rsidR="008135CD">
                          <w:rPr>
                            <w:rFonts w:ascii="Arial" w:hAnsi="Arial" w:cs="Arial"/>
                            <w:color w:val="000000"/>
                            <w:position w:val="-2"/>
                            <w:sz w:val="18"/>
                            <w:szCs w:val="18"/>
                          </w:rPr>
                          <w:t xml:space="preserve"> upravno </w:t>
                        </w:r>
                        <w:r w:rsidR="008135CD">
                          <w:rPr>
                            <w:rFonts w:ascii="Arial" w:hAnsi="Arial" w:cs="Arial"/>
                            <w:b/>
                            <w:bCs/>
                            <w:color w:val="000000"/>
                            <w:position w:val="-2"/>
                            <w:sz w:val="18"/>
                            <w:szCs w:val="18"/>
                          </w:rPr>
                          <w:t>odločbo:</w:t>
                        </w:r>
                      </w:p>
                    </w:tc>
                  </w:tr>
                </w:tbl>
                <w:p w:rsidR="008135CD" w:rsidRDefault="008135CD" w:rsidP="001C066D"/>
                <w:p w:rsidR="008135CD" w:rsidRDefault="008135CD" w:rsidP="001C066D">
                  <w:pPr>
                    <w:spacing w:before="135" w:after="135"/>
                    <w:ind w:left="144"/>
                    <w:jc w:val="both"/>
                    <w:textAlignment w:val="center"/>
                  </w:pPr>
                  <w:r>
                    <w:rPr>
                      <w:rFonts w:ascii="Arial" w:hAnsi="Arial" w:cs="Arial"/>
                      <w:color w:val="000000"/>
                      <w:position w:val="-2"/>
                      <w:sz w:val="18"/>
                      <w:szCs w:val="18"/>
                    </w:rPr>
                    <w:t>—  Ali je ta odločitev dokončna in zavezujoča?</w:t>
                  </w:r>
                </w:p>
                <w:p w:rsidR="008135CD" w:rsidRDefault="008135CD" w:rsidP="001C066D">
                  <w:pPr>
                    <w:spacing w:before="135" w:after="135"/>
                    <w:ind w:left="144"/>
                    <w:jc w:val="both"/>
                    <w:textAlignment w:val="center"/>
                  </w:pPr>
                  <w:r>
                    <w:rPr>
                      <w:rFonts w:ascii="Arial" w:hAnsi="Arial" w:cs="Arial"/>
                      <w:color w:val="000000"/>
                      <w:position w:val="-2"/>
                      <w:sz w:val="18"/>
                      <w:szCs w:val="18"/>
                    </w:rPr>
                    <w:t>—  Navedite datum obsodbe ali odločbe.</w:t>
                  </w:r>
                </w:p>
                <w:p w:rsidR="008135CD" w:rsidRDefault="008135CD" w:rsidP="001C066D">
                  <w:pPr>
                    <w:spacing w:before="135" w:after="135"/>
                    <w:ind w:left="432"/>
                    <w:jc w:val="both"/>
                    <w:textAlignment w:val="center"/>
                  </w:pPr>
                  <w:r>
                    <w:rPr>
                      <w:rFonts w:ascii="Arial" w:hAnsi="Arial" w:cs="Arial"/>
                      <w:color w:val="000000"/>
                      <w:position w:val="-2"/>
                      <w:sz w:val="18"/>
                      <w:szCs w:val="18"/>
                    </w:rPr>
                    <w:t xml:space="preserve">—  V primeru obsodbe navedite dolžino obdobja izključitve, </w:t>
                  </w:r>
                  <w:r>
                    <w:rPr>
                      <w:rFonts w:ascii="Arial" w:hAnsi="Arial" w:cs="Arial"/>
                      <w:b/>
                      <w:bCs/>
                      <w:color w:val="000000"/>
                      <w:position w:val="-2"/>
                      <w:sz w:val="18"/>
                      <w:szCs w:val="18"/>
                    </w:rPr>
                    <w:t>koliko je to določeno neposredno v obsodbi:</w:t>
                  </w:r>
                </w:p>
                <w:tbl>
                  <w:tblPr>
                    <w:tblW w:w="0" w:type="auto"/>
                    <w:tblLook w:val="04A0" w:firstRow="1" w:lastRow="0" w:firstColumn="1" w:lastColumn="0" w:noHBand="0" w:noVBand="1"/>
                  </w:tblPr>
                  <w:tblGrid>
                    <w:gridCol w:w="3757"/>
                  </w:tblGrid>
                  <w:tr w:rsidR="008135CD" w:rsidTr="001C066D">
                    <w:tc>
                      <w:tcPr>
                        <w:tcW w:w="0" w:type="auto"/>
                        <w:tcMar>
                          <w:top w:w="0" w:type="auto"/>
                          <w:bottom w:w="0" w:type="auto"/>
                        </w:tcMar>
                      </w:tcPr>
                      <w:p w:rsidR="008135CD" w:rsidRDefault="008135CD" w:rsidP="009D3AB3">
                        <w:pPr>
                          <w:numPr>
                            <w:ilvl w:val="0"/>
                            <w:numId w:val="40"/>
                          </w:numPr>
                          <w:rPr>
                            <w:rFonts w:ascii="Arial" w:hAnsi="Arial" w:cs="Arial"/>
                            <w:color w:val="000000"/>
                            <w:sz w:val="18"/>
                            <w:szCs w:val="18"/>
                          </w:rPr>
                        </w:pPr>
                        <w:r>
                          <w:rPr>
                            <w:rFonts w:ascii="Arial" w:hAnsi="Arial" w:cs="Arial"/>
                            <w:b/>
                            <w:bCs/>
                            <w:color w:val="000000"/>
                            <w:position w:val="-2"/>
                            <w:sz w:val="18"/>
                            <w:szCs w:val="18"/>
                          </w:rPr>
                          <w:t>z drugimi sredstvi?</w:t>
                        </w:r>
                        <w:r>
                          <w:rPr>
                            <w:rFonts w:ascii="Arial" w:hAnsi="Arial" w:cs="Arial"/>
                            <w:color w:val="000000"/>
                            <w:position w:val="-2"/>
                            <w:sz w:val="18"/>
                            <w:szCs w:val="18"/>
                          </w:rPr>
                          <w:t xml:space="preserve"> Navedite:</w:t>
                        </w:r>
                      </w:p>
                    </w:tc>
                  </w:tr>
                </w:tbl>
                <w:p w:rsidR="008135CD" w:rsidRDefault="008135CD" w:rsidP="001C066D"/>
                <w:p w:rsidR="008135CD" w:rsidRDefault="008135CD" w:rsidP="001C066D">
                  <w:pPr>
                    <w:spacing w:before="135" w:after="135"/>
                    <w:ind w:left="432"/>
                    <w:jc w:val="both"/>
                    <w:textAlignment w:val="center"/>
                  </w:pPr>
                  <w:r>
                    <w:rPr>
                      <w:rFonts w:ascii="Arial" w:hAnsi="Arial" w:cs="Arial"/>
                      <w:color w:val="000000"/>
                      <w:position w:val="-2"/>
                      <w:sz w:val="18"/>
                      <w:szCs w:val="18"/>
                    </w:rPr>
                    <w:t>(d)   Ali je gospodarski subjekt izpolnil svoje obveznosti s plačilom dolgovanih davkov ali prispevkov za socialno varnost, po potrebi skupaj z morebitnimi obračunanimi obrestmi ali globami, ali s sklenitvijo zavezujočega odgovora o takem plačilu.</w:t>
                  </w:r>
                </w:p>
                <w:p w:rsidR="008135CD" w:rsidRDefault="008135CD" w:rsidP="001C066D">
                  <w:pPr>
                    <w:spacing w:before="135" w:after="135"/>
                    <w:ind w:left="432"/>
                    <w:jc w:val="both"/>
                    <w:textAlignment w:val="center"/>
                  </w:pPr>
                  <w:r>
                    <w:rPr>
                      <w:rFonts w:ascii="Arial" w:hAnsi="Arial" w:cs="Arial"/>
                      <w:color w:val="000000"/>
                      <w:position w:val="-2"/>
                      <w:sz w:val="18"/>
                      <w:szCs w:val="18"/>
                    </w:rPr>
                    <w:t> </w:t>
                  </w:r>
                </w:p>
              </w:tc>
              <w:tc>
                <w:tcPr>
                  <w:tcW w:w="22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b/>
                      <w:bCs/>
                      <w:color w:val="000000"/>
                      <w:position w:val="-2"/>
                      <w:sz w:val="18"/>
                      <w:szCs w:val="18"/>
                    </w:rPr>
                    <w:t>Davki</w:t>
                  </w:r>
                </w:p>
              </w:tc>
              <w:tc>
                <w:tcPr>
                  <w:tcW w:w="22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1"/>
                    <w:jc w:val="both"/>
                    <w:textAlignment w:val="center"/>
                  </w:pPr>
                  <w:r>
                    <w:rPr>
                      <w:rFonts w:ascii="Arial" w:hAnsi="Arial" w:cs="Arial"/>
                      <w:b/>
                      <w:bCs/>
                      <w:color w:val="000000"/>
                      <w:position w:val="-2"/>
                      <w:sz w:val="18"/>
                      <w:szCs w:val="18"/>
                    </w:rPr>
                    <w:t>Socialni prispevki</w:t>
                  </w:r>
                </w:p>
              </w:tc>
            </w:tr>
            <w:tr w:rsidR="008135CD" w:rsidTr="001C066D">
              <w:tc>
                <w:tcPr>
                  <w:tcW w:w="0" w:type="auto"/>
                  <w:vMerge/>
                  <w:tcBorders>
                    <w:top w:val="inset" w:sz="7" w:space="0" w:color="000000"/>
                    <w:left w:val="inset" w:sz="7" w:space="0" w:color="000000"/>
                    <w:bottom w:val="inset" w:sz="7" w:space="0" w:color="000000"/>
                    <w:right w:val="inset" w:sz="7" w:space="0" w:color="000000"/>
                  </w:tcBorders>
                </w:tcPr>
                <w:p w:rsidR="008135CD" w:rsidRDefault="008135CD" w:rsidP="001C066D"/>
              </w:tc>
              <w:tc>
                <w:tcPr>
                  <w:tcW w:w="22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W w:w="0" w:type="auto"/>
                    <w:tblLook w:val="04A0" w:firstRow="1" w:lastRow="0" w:firstColumn="1" w:lastColumn="0" w:noHBand="0" w:noVBand="1"/>
                  </w:tblPr>
                  <w:tblGrid>
                    <w:gridCol w:w="2044"/>
                  </w:tblGrid>
                  <w:tr w:rsidR="008135CD" w:rsidTr="001C066D">
                    <w:tc>
                      <w:tcPr>
                        <w:tcW w:w="0" w:type="auto"/>
                        <w:tcMar>
                          <w:top w:w="0" w:type="auto"/>
                          <w:bottom w:w="0" w:type="auto"/>
                        </w:tcMar>
                      </w:tcPr>
                      <w:p w:rsidR="008135CD" w:rsidRDefault="008135CD" w:rsidP="009D3AB3">
                        <w:pPr>
                          <w:numPr>
                            <w:ilvl w:val="0"/>
                            <w:numId w:val="41"/>
                          </w:numPr>
                          <w:rPr>
                            <w:rFonts w:ascii="Arial" w:hAnsi="Arial" w:cs="Arial"/>
                            <w:color w:val="000000"/>
                            <w:sz w:val="18"/>
                            <w:szCs w:val="18"/>
                          </w:rPr>
                        </w:pPr>
                        <w:r>
                          <w:rPr>
                            <w:rFonts w:ascii="Arial" w:hAnsi="Arial" w:cs="Arial"/>
                            <w:color w:val="000000"/>
                            <w:position w:val="-2"/>
                            <w:sz w:val="18"/>
                            <w:szCs w:val="18"/>
                          </w:rPr>
                          <w:t>[ .................  ]</w:t>
                        </w:r>
                      </w:p>
                      <w:p w:rsidR="008135CD" w:rsidRDefault="008135CD" w:rsidP="009D3AB3">
                        <w:pPr>
                          <w:numPr>
                            <w:ilvl w:val="0"/>
                            <w:numId w:val="41"/>
                          </w:numPr>
                          <w:rPr>
                            <w:rFonts w:ascii="Arial" w:hAnsi="Arial" w:cs="Arial"/>
                            <w:color w:val="000000"/>
                            <w:sz w:val="18"/>
                            <w:szCs w:val="18"/>
                          </w:rPr>
                        </w:pPr>
                        <w:r>
                          <w:rPr>
                            <w:rFonts w:ascii="Arial" w:hAnsi="Arial" w:cs="Arial"/>
                            <w:color w:val="000000"/>
                            <w:position w:val="-2"/>
                            <w:sz w:val="18"/>
                            <w:szCs w:val="18"/>
                          </w:rPr>
                          <w:t>[ .................  ]</w:t>
                        </w:r>
                      </w:p>
                    </w:tc>
                  </w:tr>
                </w:tbl>
                <w:p w:rsidR="008135CD" w:rsidRDefault="008135CD" w:rsidP="001C066D"/>
                <w:tbl>
                  <w:tblPr>
                    <w:tblW w:w="0" w:type="auto"/>
                    <w:tblLook w:val="04A0" w:firstRow="1" w:lastRow="0" w:firstColumn="1" w:lastColumn="0" w:noHBand="0" w:noVBand="1"/>
                  </w:tblPr>
                  <w:tblGrid>
                    <w:gridCol w:w="2044"/>
                  </w:tblGrid>
                  <w:tr w:rsidR="008135CD" w:rsidTr="001C066D">
                    <w:tc>
                      <w:tcPr>
                        <w:tcW w:w="0" w:type="auto"/>
                        <w:tcMar>
                          <w:top w:w="0" w:type="auto"/>
                          <w:bottom w:w="0" w:type="auto"/>
                        </w:tcMar>
                      </w:tcPr>
                      <w:p w:rsidR="008135CD" w:rsidRDefault="008135CD" w:rsidP="009D3AB3">
                        <w:pPr>
                          <w:numPr>
                            <w:ilvl w:val="0"/>
                            <w:numId w:val="42"/>
                          </w:numPr>
                          <w:rPr>
                            <w:rFonts w:ascii="Arial" w:hAnsi="Arial" w:cs="Arial"/>
                            <w:color w:val="000000"/>
                            <w:sz w:val="18"/>
                            <w:szCs w:val="18"/>
                          </w:rPr>
                        </w:pPr>
                        <w:r>
                          <w:rPr>
                            <w:rFonts w:ascii="Arial" w:hAnsi="Arial" w:cs="Arial"/>
                            <w:b/>
                            <w:bCs/>
                            <w:color w:val="000000"/>
                            <w:position w:val="-2"/>
                            <w:sz w:val="18"/>
                            <w:szCs w:val="18"/>
                          </w:rPr>
                          <w:t>[ ]</w:t>
                        </w:r>
                        <w:r>
                          <w:rPr>
                            <w:rFonts w:ascii="Arial" w:hAnsi="Arial" w:cs="Arial"/>
                            <w:color w:val="000000"/>
                            <w:position w:val="-2"/>
                            <w:sz w:val="18"/>
                            <w:szCs w:val="18"/>
                          </w:rPr>
                          <w:t xml:space="preserve"> Da [ ] Ne</w:t>
                        </w:r>
                      </w:p>
                    </w:tc>
                  </w:tr>
                </w:tbl>
                <w:p w:rsidR="008135CD" w:rsidRDefault="008135CD" w:rsidP="001C066D"/>
                <w:p w:rsidR="008135CD" w:rsidRDefault="008135CD" w:rsidP="001C066D">
                  <w:pPr>
                    <w:spacing w:before="135" w:after="135"/>
                    <w:ind w:left="144"/>
                    <w:jc w:val="both"/>
                    <w:textAlignment w:val="center"/>
                  </w:pPr>
                  <w:r>
                    <w:rPr>
                      <w:rFonts w:ascii="Arial" w:hAnsi="Arial" w:cs="Arial"/>
                      <w:color w:val="000000"/>
                      <w:position w:val="-2"/>
                      <w:sz w:val="18"/>
                      <w:szCs w:val="18"/>
                    </w:rPr>
                    <w:t>—        [ ] Da [ ] Ne</w:t>
                  </w:r>
                </w:p>
                <w:p w:rsidR="008135CD" w:rsidRDefault="008135CD" w:rsidP="001C066D">
                  <w:pPr>
                    <w:spacing w:before="135" w:after="135"/>
                    <w:ind w:left="144"/>
                    <w:jc w:val="both"/>
                    <w:textAlignment w:val="center"/>
                  </w:pPr>
                  <w:r>
                    <w:rPr>
                      <w:rFonts w:ascii="Arial" w:hAnsi="Arial" w:cs="Arial"/>
                      <w:color w:val="000000"/>
                      <w:position w:val="-2"/>
                      <w:sz w:val="18"/>
                      <w:szCs w:val="18"/>
                    </w:rPr>
                    <w:t>—    [................... ]</w:t>
                  </w:r>
                </w:p>
                <w:p w:rsidR="008135CD" w:rsidRDefault="008135CD" w:rsidP="001C066D">
                  <w:pPr>
                    <w:spacing w:before="135" w:after="135"/>
                    <w:ind w:left="144"/>
                    <w:jc w:val="both"/>
                    <w:textAlignment w:val="center"/>
                  </w:pPr>
                  <w:r>
                    <w:rPr>
                      <w:rFonts w:ascii="Arial" w:hAnsi="Arial" w:cs="Arial"/>
                      <w:b/>
                      <w:bCs/>
                      <w:color w:val="000000"/>
                      <w:position w:val="-2"/>
                      <w:sz w:val="18"/>
                      <w:szCs w:val="18"/>
                    </w:rPr>
                    <w:t>—    [ .................  ]</w:t>
                  </w:r>
                </w:p>
                <w:p w:rsidR="008135CD" w:rsidRDefault="008135CD" w:rsidP="001C066D">
                  <w:pPr>
                    <w:spacing w:before="135" w:after="135"/>
                    <w:ind w:left="144"/>
                    <w:jc w:val="both"/>
                    <w:textAlignment w:val="center"/>
                  </w:pPr>
                  <w:r>
                    <w:rPr>
                      <w:rFonts w:ascii="Arial" w:hAnsi="Arial" w:cs="Arial"/>
                      <w:color w:val="000000"/>
                      <w:position w:val="-2"/>
                      <w:sz w:val="18"/>
                      <w:szCs w:val="18"/>
                    </w:rPr>
                    <w:t>(c2)[ ..................  ]</w:t>
                  </w:r>
                </w:p>
                <w:p w:rsidR="008135CD" w:rsidRDefault="008135CD" w:rsidP="001C066D">
                  <w:pPr>
                    <w:spacing w:before="135" w:after="135"/>
                    <w:ind w:left="144"/>
                    <w:jc w:val="both"/>
                    <w:textAlignment w:val="center"/>
                  </w:pPr>
                  <w:r>
                    <w:rPr>
                      <w:rFonts w:ascii="Arial" w:hAnsi="Arial" w:cs="Arial"/>
                      <w:color w:val="000000"/>
                      <w:position w:val="-2"/>
                      <w:sz w:val="18"/>
                      <w:szCs w:val="18"/>
                    </w:rPr>
                    <w:t>(d)           [ ] Da [ ] Ne</w:t>
                  </w:r>
                </w:p>
                <w:p w:rsidR="008135CD" w:rsidRDefault="008135CD" w:rsidP="001C066D">
                  <w:pPr>
                    <w:spacing w:before="135" w:after="135"/>
                    <w:ind w:left="144"/>
                    <w:jc w:val="both"/>
                    <w:textAlignment w:val="center"/>
                  </w:pPr>
                  <w:r>
                    <w:rPr>
                      <w:rFonts w:ascii="Arial" w:hAnsi="Arial" w:cs="Arial"/>
                      <w:b/>
                      <w:bCs/>
                      <w:color w:val="000000"/>
                      <w:position w:val="-2"/>
                      <w:sz w:val="18"/>
                      <w:szCs w:val="18"/>
                    </w:rPr>
                    <w:t>Če ste odgovorili z da</w:t>
                  </w:r>
                  <w:r>
                    <w:rPr>
                      <w:rFonts w:ascii="Arial" w:hAnsi="Arial" w:cs="Arial"/>
                      <w:color w:val="000000"/>
                      <w:position w:val="-2"/>
                      <w:sz w:val="18"/>
                      <w:szCs w:val="18"/>
                    </w:rPr>
                    <w:t>, navedite podrobnosti:</w:t>
                  </w:r>
                </w:p>
                <w:p w:rsidR="008135CD" w:rsidRDefault="008135CD" w:rsidP="001C066D">
                  <w:pPr>
                    <w:spacing w:before="135" w:after="135"/>
                    <w:ind w:left="144"/>
                    <w:jc w:val="both"/>
                    <w:textAlignment w:val="center"/>
                  </w:pPr>
                  <w:r>
                    <w:rPr>
                      <w:rFonts w:ascii="Arial" w:hAnsi="Arial" w:cs="Arial"/>
                      <w:color w:val="000000"/>
                      <w:position w:val="-2"/>
                      <w:sz w:val="18"/>
                      <w:szCs w:val="18"/>
                    </w:rPr>
                    <w:t>[ ................. ]</w:t>
                  </w:r>
                </w:p>
              </w:tc>
              <w:tc>
                <w:tcPr>
                  <w:tcW w:w="22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W w:w="0" w:type="auto"/>
                    <w:tblLook w:val="04A0" w:firstRow="1" w:lastRow="0" w:firstColumn="1" w:lastColumn="0" w:noHBand="0" w:noVBand="1"/>
                  </w:tblPr>
                  <w:tblGrid>
                    <w:gridCol w:w="2060"/>
                  </w:tblGrid>
                  <w:tr w:rsidR="008135CD" w:rsidTr="001C066D">
                    <w:tc>
                      <w:tcPr>
                        <w:tcW w:w="0" w:type="auto"/>
                        <w:tcMar>
                          <w:top w:w="0" w:type="auto"/>
                          <w:bottom w:w="0" w:type="auto"/>
                        </w:tcMar>
                      </w:tcPr>
                      <w:p w:rsidR="008135CD" w:rsidRDefault="008135CD" w:rsidP="009D3AB3">
                        <w:pPr>
                          <w:numPr>
                            <w:ilvl w:val="0"/>
                            <w:numId w:val="43"/>
                          </w:numPr>
                          <w:rPr>
                            <w:rFonts w:ascii="Arial" w:hAnsi="Arial" w:cs="Arial"/>
                            <w:color w:val="000000"/>
                            <w:sz w:val="18"/>
                            <w:szCs w:val="18"/>
                          </w:rPr>
                        </w:pPr>
                        <w:r>
                          <w:rPr>
                            <w:rFonts w:ascii="Arial" w:hAnsi="Arial" w:cs="Arial"/>
                            <w:color w:val="000000"/>
                            <w:position w:val="-2"/>
                            <w:sz w:val="18"/>
                            <w:szCs w:val="18"/>
                          </w:rPr>
                          <w:t>[ ................... ]</w:t>
                        </w:r>
                      </w:p>
                      <w:p w:rsidR="008135CD" w:rsidRDefault="008135CD" w:rsidP="009D3AB3">
                        <w:pPr>
                          <w:numPr>
                            <w:ilvl w:val="0"/>
                            <w:numId w:val="43"/>
                          </w:numPr>
                          <w:rPr>
                            <w:rFonts w:ascii="Arial" w:hAnsi="Arial" w:cs="Arial"/>
                            <w:color w:val="000000"/>
                            <w:sz w:val="18"/>
                            <w:szCs w:val="18"/>
                          </w:rPr>
                        </w:pPr>
                        <w:r>
                          <w:rPr>
                            <w:rFonts w:ascii="Arial" w:hAnsi="Arial" w:cs="Arial"/>
                            <w:color w:val="000000"/>
                            <w:position w:val="-2"/>
                            <w:sz w:val="18"/>
                            <w:szCs w:val="18"/>
                          </w:rPr>
                          <w:t>[ ................... ]</w:t>
                        </w:r>
                      </w:p>
                    </w:tc>
                  </w:tr>
                </w:tbl>
                <w:p w:rsidR="008135CD" w:rsidRDefault="008135CD" w:rsidP="001C066D"/>
                <w:tbl>
                  <w:tblPr>
                    <w:tblW w:w="0" w:type="auto"/>
                    <w:tblLook w:val="04A0" w:firstRow="1" w:lastRow="0" w:firstColumn="1" w:lastColumn="0" w:noHBand="0" w:noVBand="1"/>
                  </w:tblPr>
                  <w:tblGrid>
                    <w:gridCol w:w="2060"/>
                  </w:tblGrid>
                  <w:tr w:rsidR="008135CD" w:rsidTr="001C066D">
                    <w:tc>
                      <w:tcPr>
                        <w:tcW w:w="0" w:type="auto"/>
                        <w:tcMar>
                          <w:top w:w="0" w:type="auto"/>
                          <w:bottom w:w="0" w:type="auto"/>
                        </w:tcMar>
                      </w:tcPr>
                      <w:p w:rsidR="008135CD" w:rsidRDefault="008135CD" w:rsidP="009D3AB3">
                        <w:pPr>
                          <w:numPr>
                            <w:ilvl w:val="0"/>
                            <w:numId w:val="44"/>
                          </w:numPr>
                          <w:rPr>
                            <w:rFonts w:ascii="Arial" w:hAnsi="Arial" w:cs="Arial"/>
                            <w:color w:val="000000"/>
                            <w:sz w:val="18"/>
                            <w:szCs w:val="18"/>
                          </w:rPr>
                        </w:pPr>
                        <w:r>
                          <w:rPr>
                            <w:rFonts w:ascii="Arial" w:hAnsi="Arial" w:cs="Arial"/>
                            <w:color w:val="000000"/>
                            <w:position w:val="-2"/>
                            <w:sz w:val="18"/>
                            <w:szCs w:val="18"/>
                          </w:rPr>
                          <w:t>[ ] Da [ ] Ne</w:t>
                        </w:r>
                      </w:p>
                    </w:tc>
                  </w:tr>
                </w:tbl>
                <w:p w:rsidR="008135CD" w:rsidRDefault="008135CD" w:rsidP="001C066D"/>
                <w:p w:rsidR="008135CD" w:rsidRDefault="008135CD" w:rsidP="001C066D">
                  <w:pPr>
                    <w:spacing w:before="135" w:after="135"/>
                    <w:ind w:left="144"/>
                    <w:jc w:val="both"/>
                    <w:textAlignment w:val="center"/>
                  </w:pPr>
                  <w:r>
                    <w:rPr>
                      <w:rFonts w:ascii="Arial" w:hAnsi="Arial" w:cs="Arial"/>
                      <w:color w:val="000000"/>
                      <w:position w:val="-2"/>
                      <w:sz w:val="18"/>
                      <w:szCs w:val="18"/>
                    </w:rPr>
                    <w:t>—         [ ] Da [ ] Ne</w:t>
                  </w:r>
                </w:p>
                <w:p w:rsidR="008135CD" w:rsidRDefault="008135CD" w:rsidP="001C066D">
                  <w:pPr>
                    <w:spacing w:before="135" w:after="135"/>
                    <w:ind w:left="144"/>
                    <w:jc w:val="both"/>
                    <w:textAlignment w:val="center"/>
                  </w:pPr>
                  <w:r>
                    <w:rPr>
                      <w:rFonts w:ascii="Arial" w:hAnsi="Arial" w:cs="Arial"/>
                      <w:color w:val="000000"/>
                      <w:position w:val="-2"/>
                      <w:sz w:val="18"/>
                      <w:szCs w:val="18"/>
                    </w:rPr>
                    <w:t>—    [.................... ]</w:t>
                  </w:r>
                </w:p>
                <w:p w:rsidR="008135CD" w:rsidRDefault="008135CD" w:rsidP="001C066D">
                  <w:pPr>
                    <w:spacing w:before="135" w:after="135"/>
                    <w:ind w:left="144"/>
                    <w:jc w:val="both"/>
                    <w:textAlignment w:val="center"/>
                  </w:pPr>
                  <w:r>
                    <w:rPr>
                      <w:rFonts w:ascii="Arial" w:hAnsi="Arial" w:cs="Arial"/>
                      <w:b/>
                      <w:bCs/>
                      <w:color w:val="000000"/>
                      <w:position w:val="-2"/>
                      <w:sz w:val="18"/>
                      <w:szCs w:val="18"/>
                    </w:rPr>
                    <w:t>—    [.................... ]</w:t>
                  </w:r>
                </w:p>
                <w:p w:rsidR="008135CD" w:rsidRDefault="008135CD" w:rsidP="001C066D">
                  <w:pPr>
                    <w:spacing w:before="135" w:after="135"/>
                    <w:ind w:left="144"/>
                    <w:jc w:val="both"/>
                    <w:textAlignment w:val="center"/>
                  </w:pPr>
                  <w:r>
                    <w:rPr>
                      <w:rFonts w:ascii="Arial" w:hAnsi="Arial" w:cs="Arial"/>
                      <w:color w:val="000000"/>
                      <w:position w:val="-2"/>
                      <w:sz w:val="18"/>
                      <w:szCs w:val="18"/>
                    </w:rPr>
                    <w:t>(c2)[...................... ]</w:t>
                  </w:r>
                </w:p>
                <w:p w:rsidR="008135CD" w:rsidRDefault="008135CD" w:rsidP="001C066D">
                  <w:pPr>
                    <w:spacing w:before="135" w:after="135"/>
                    <w:ind w:left="144"/>
                    <w:jc w:val="both"/>
                    <w:textAlignment w:val="center"/>
                  </w:pPr>
                  <w:r>
                    <w:rPr>
                      <w:rFonts w:ascii="Arial" w:hAnsi="Arial" w:cs="Arial"/>
                      <w:color w:val="000000"/>
                      <w:position w:val="-2"/>
                      <w:sz w:val="18"/>
                      <w:szCs w:val="18"/>
                    </w:rPr>
                    <w:t>(d)           [ ] Da [ ] Ne</w:t>
                  </w:r>
                </w:p>
                <w:p w:rsidR="008135CD" w:rsidRDefault="008135CD" w:rsidP="001C066D">
                  <w:pPr>
                    <w:spacing w:before="135" w:after="135"/>
                    <w:ind w:left="144"/>
                    <w:jc w:val="both"/>
                    <w:textAlignment w:val="center"/>
                  </w:pPr>
                  <w:r>
                    <w:rPr>
                      <w:rFonts w:ascii="Arial" w:hAnsi="Arial" w:cs="Arial"/>
                      <w:b/>
                      <w:bCs/>
                      <w:color w:val="000000"/>
                      <w:position w:val="-2"/>
                      <w:sz w:val="18"/>
                      <w:szCs w:val="18"/>
                    </w:rPr>
                    <w:t>Če ste odgovorili z da</w:t>
                  </w:r>
                  <w:r>
                    <w:rPr>
                      <w:rFonts w:ascii="Arial" w:hAnsi="Arial" w:cs="Arial"/>
                      <w:color w:val="000000"/>
                      <w:position w:val="-2"/>
                      <w:sz w:val="18"/>
                      <w:szCs w:val="18"/>
                    </w:rPr>
                    <w:t>, navedite podrobnosti:</w:t>
                  </w:r>
                </w:p>
                <w:p w:rsidR="008135CD" w:rsidRDefault="008135CD" w:rsidP="001C066D">
                  <w:pPr>
                    <w:spacing w:before="135" w:after="135"/>
                    <w:ind w:left="144"/>
                    <w:jc w:val="both"/>
                    <w:textAlignment w:val="center"/>
                  </w:pPr>
                  <w:r>
                    <w:rPr>
                      <w:rFonts w:ascii="Arial" w:hAnsi="Arial" w:cs="Arial"/>
                      <w:color w:val="000000"/>
                      <w:position w:val="-2"/>
                      <w:sz w:val="18"/>
                      <w:szCs w:val="18"/>
                    </w:rPr>
                    <w:t> [               ]</w:t>
                  </w:r>
                </w:p>
              </w:tc>
            </w:tr>
            <w:tr w:rsidR="008135CD" w:rsidTr="001C066D">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color w:val="000000"/>
                      <w:position w:val="-2"/>
                      <w:sz w:val="18"/>
                      <w:szCs w:val="18"/>
                    </w:rPr>
                    <w:lastRenderedPageBreak/>
                    <w:t>Če je ustrezna dokumentacija v zvezi s plačilom davkov ali prispevkov za socialno varnost na razpolago v elektronski obliki, navedite:</w:t>
                  </w:r>
                </w:p>
              </w:tc>
              <w:tc>
                <w:tcPr>
                  <w:tcW w:w="4605" w:type="dxa"/>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(spletni naslov, organ ali telo, ki je izdalo dokumentacijo, natančen sklic na dokumentacijo:</w:t>
                  </w:r>
                </w:p>
                <w:p w:rsidR="008135CD" w:rsidRDefault="008135CD" w:rsidP="001C066D">
                  <w:pPr>
                    <w:spacing w:before="135" w:after="135"/>
                    <w:ind w:left="144"/>
                    <w:jc w:val="both"/>
                    <w:textAlignment w:val="center"/>
                  </w:pPr>
                  <w:r>
                    <w:rPr>
                      <w:rFonts w:ascii="Arial" w:hAnsi="Arial" w:cs="Arial"/>
                      <w:color w:val="000000"/>
                      <w:position w:val="-2"/>
                      <w:sz w:val="18"/>
                      <w:szCs w:val="18"/>
                    </w:rPr>
                    <w:t>[ ..............  ][ ..................  ][ ...................  ]</w:t>
                  </w:r>
                </w:p>
              </w:tc>
            </w:tr>
          </w:tbl>
          <w:p w:rsidR="008135CD" w:rsidRDefault="008135CD" w:rsidP="001C066D"/>
          <w:p w:rsidR="008135CD" w:rsidRDefault="008135CD" w:rsidP="001C066D">
            <w:pPr>
              <w:spacing w:before="225" w:after="225"/>
              <w:jc w:val="center"/>
            </w:pPr>
            <w:r>
              <w:rPr>
                <w:rFonts w:ascii="Arial" w:hAnsi="Arial" w:cs="Arial"/>
                <w:color w:val="000000"/>
                <w:sz w:val="18"/>
                <w:szCs w:val="18"/>
              </w:rPr>
              <w:t>C: RAZLOGI V ZVEZI Z INSOLVENTNOSTJO, NASPROTJEM INTERESOV ALI KRŠITVIJO POKLICNIH PRAVIL</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8944"/>
            </w:tblGrid>
            <w:tr w:rsidR="008135CD" w:rsidTr="001C066D">
              <w:tc>
                <w:tcPr>
                  <w:tcW w:w="9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Opozarjamo, da so bili za namene tega javnega naročila nekateri od naslednjih razlogov za izključitev morda natančneje opredeljeni v nacionalni zakonodaji, ustreznem obvestilu ali dokumentaciji v zvezi z oddajo javnega naročila. V nacionalni zakonodaji je npr. lahko določeno, da pojem ''hujša kršitev poklicnih pravil'' zajema več različnih ravnanj.</w:t>
                  </w:r>
                </w:p>
              </w:tc>
            </w:tr>
          </w:tbl>
          <w:p w:rsidR="008135CD" w:rsidRDefault="008135CD" w:rsidP="001C066D"/>
          <w:p w:rsidR="008135CD" w:rsidRDefault="008135CD" w:rsidP="001C066D">
            <w:pPr>
              <w:spacing w:before="225" w:after="225"/>
              <w:jc w:val="center"/>
            </w:pPr>
            <w:r>
              <w:rPr>
                <w:rFonts w:ascii="Arial" w:hAnsi="Arial" w:cs="Arial"/>
                <w:color w:val="000000"/>
                <w:sz w:val="18"/>
                <w:szCs w:val="18"/>
              </w:rPr>
              <w:t> </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453"/>
              <w:gridCol w:w="4491"/>
            </w:tblGrid>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b/>
                      <w:bCs/>
                      <w:color w:val="000000"/>
                      <w:position w:val="-2"/>
                      <w:sz w:val="18"/>
                      <w:szCs w:val="18"/>
                    </w:rPr>
                    <w:t>Informacije o morebitni insolventnosti, nasprotju interesov ali kršitev poklicnih pravil</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b/>
                      <w:bCs/>
                      <w:color w:val="000000"/>
                      <w:position w:val="-2"/>
                      <w:sz w:val="18"/>
                      <w:szCs w:val="18"/>
                    </w:rPr>
                    <w:t>Odgovor:</w:t>
                  </w:r>
                </w:p>
              </w:tc>
            </w:tr>
            <w:tr w:rsidR="008135CD" w:rsidTr="001C066D">
              <w:tc>
                <w:tcPr>
                  <w:tcW w:w="4590" w:type="dxa"/>
                  <w:vMerge w:val="restart"/>
                  <w:tcBorders>
                    <w:top w:val="inset" w:sz="7" w:space="0" w:color="000000"/>
                    <w:left w:val="inset" w:sz="7" w:space="0" w:color="000000"/>
                    <w:bottom w:val="inset" w:sz="7" w:space="0" w:color="000000"/>
                    <w:right w:val="inset" w:sz="7" w:space="0" w:color="000000"/>
                  </w:tcBorders>
                  <w:tcMar>
                    <w:top w:w="0" w:type="auto"/>
                    <w:bottom w:w="0" w:type="auto"/>
                  </w:tcMar>
                </w:tcPr>
                <w:p w:rsidR="008135CD" w:rsidRDefault="008135CD" w:rsidP="001C066D">
                  <w:pPr>
                    <w:spacing w:before="135" w:after="135"/>
                    <w:ind w:left="108"/>
                    <w:jc w:val="both"/>
                    <w:textAlignment w:val="top"/>
                  </w:pPr>
                  <w:r>
                    <w:rPr>
                      <w:rFonts w:ascii="Arial" w:hAnsi="Arial" w:cs="Arial"/>
                      <w:color w:val="000000"/>
                      <w:sz w:val="18"/>
                      <w:szCs w:val="18"/>
                    </w:rPr>
                    <w:t xml:space="preserve">Ali je gospodarski subjekt, </w:t>
                  </w:r>
                  <w:r>
                    <w:rPr>
                      <w:rFonts w:ascii="Arial" w:hAnsi="Arial" w:cs="Arial"/>
                      <w:b/>
                      <w:bCs/>
                      <w:color w:val="000000"/>
                      <w:sz w:val="18"/>
                      <w:szCs w:val="18"/>
                    </w:rPr>
                    <w:t>kolikor mu je znano</w:t>
                  </w:r>
                  <w:r>
                    <w:rPr>
                      <w:rFonts w:ascii="Arial" w:hAnsi="Arial" w:cs="Arial"/>
                      <w:color w:val="000000"/>
                      <w:sz w:val="18"/>
                      <w:szCs w:val="18"/>
                    </w:rPr>
                    <w:t xml:space="preserve">, kršil svoje </w:t>
                  </w:r>
                  <w:r>
                    <w:rPr>
                      <w:rFonts w:ascii="Arial" w:hAnsi="Arial" w:cs="Arial"/>
                      <w:b/>
                      <w:bCs/>
                      <w:color w:val="000000"/>
                      <w:sz w:val="18"/>
                      <w:szCs w:val="18"/>
                    </w:rPr>
                    <w:t>obveznosti</w:t>
                  </w:r>
                  <w:r>
                    <w:rPr>
                      <w:rFonts w:ascii="Arial" w:hAnsi="Arial" w:cs="Arial"/>
                      <w:color w:val="000000"/>
                      <w:sz w:val="18"/>
                      <w:szCs w:val="18"/>
                    </w:rPr>
                    <w:t xml:space="preserve"> na področju </w:t>
                  </w:r>
                  <w:r>
                    <w:rPr>
                      <w:rFonts w:ascii="Arial" w:hAnsi="Arial" w:cs="Arial"/>
                      <w:b/>
                      <w:bCs/>
                      <w:color w:val="000000"/>
                      <w:sz w:val="18"/>
                      <w:szCs w:val="18"/>
                    </w:rPr>
                    <w:t>okoljske, socialne in delovne zakonodaje?</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 Da [ ] Ne</w:t>
                  </w:r>
                </w:p>
              </w:tc>
            </w:tr>
            <w:tr w:rsidR="008135CD" w:rsidTr="001C066D">
              <w:tc>
                <w:tcPr>
                  <w:tcW w:w="0" w:type="auto"/>
                  <w:vMerge/>
                  <w:tcBorders>
                    <w:top w:val="inset" w:sz="7" w:space="0" w:color="000000"/>
                    <w:left w:val="inset" w:sz="7" w:space="0" w:color="000000"/>
                    <w:bottom w:val="inset" w:sz="7" w:space="0" w:color="000000"/>
                    <w:right w:val="inset" w:sz="7" w:space="0" w:color="000000"/>
                  </w:tcBorders>
                </w:tcPr>
                <w:p w:rsidR="008135CD" w:rsidRDefault="008135CD" w:rsidP="001C066D"/>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b/>
                      <w:bCs/>
                      <w:color w:val="000000"/>
                      <w:position w:val="-2"/>
                      <w:sz w:val="18"/>
                      <w:szCs w:val="18"/>
                    </w:rPr>
                    <w:t>Če ste odgovorili z da</w:t>
                  </w:r>
                  <w:r>
                    <w:rPr>
                      <w:rFonts w:ascii="Arial" w:hAnsi="Arial" w:cs="Arial"/>
                      <w:color w:val="000000"/>
                      <w:position w:val="-2"/>
                      <w:sz w:val="18"/>
                      <w:szCs w:val="18"/>
                    </w:rPr>
                    <w:t>, ali je gospodarski subjekt izvedel ukrepe, s katerimi bi dokazal svojo zanesljivost kljub obstoju zadevnega razloga ta izključitev (,,</w:t>
                  </w:r>
                  <w:proofErr w:type="spellStart"/>
                  <w:r>
                    <w:rPr>
                      <w:rFonts w:ascii="Arial" w:hAnsi="Arial" w:cs="Arial"/>
                      <w:color w:val="000000"/>
                      <w:position w:val="-2"/>
                      <w:sz w:val="18"/>
                      <w:szCs w:val="18"/>
                    </w:rPr>
                    <w:t>samoočiščevanje</w:t>
                  </w:r>
                  <w:proofErr w:type="spellEnd"/>
                  <w:r>
                    <w:rPr>
                      <w:rFonts w:ascii="Arial" w:hAnsi="Arial" w:cs="Arial"/>
                      <w:color w:val="000000"/>
                      <w:position w:val="-2"/>
                      <w:sz w:val="18"/>
                      <w:szCs w:val="18"/>
                    </w:rPr>
                    <w:t>'')?</w:t>
                  </w:r>
                </w:p>
                <w:p w:rsidR="008135CD" w:rsidRDefault="008135CD" w:rsidP="001C066D">
                  <w:pPr>
                    <w:spacing w:before="135" w:after="135"/>
                    <w:ind w:left="144"/>
                    <w:jc w:val="both"/>
                    <w:textAlignment w:val="center"/>
                  </w:pPr>
                  <w:r>
                    <w:rPr>
                      <w:rFonts w:ascii="Arial" w:hAnsi="Arial" w:cs="Arial"/>
                      <w:color w:val="000000"/>
                      <w:position w:val="-2"/>
                      <w:sz w:val="18"/>
                      <w:szCs w:val="18"/>
                    </w:rPr>
                    <w:t>[ ] Da [ ] Ne</w:t>
                  </w:r>
                </w:p>
                <w:p w:rsidR="008135CD" w:rsidRDefault="008135CD" w:rsidP="001C066D">
                  <w:pPr>
                    <w:spacing w:before="135" w:after="135"/>
                    <w:ind w:left="144"/>
                    <w:jc w:val="both"/>
                    <w:textAlignment w:val="center"/>
                  </w:pPr>
                  <w:r>
                    <w:rPr>
                      <w:rFonts w:ascii="Arial" w:hAnsi="Arial" w:cs="Arial"/>
                      <w:b/>
                      <w:bCs/>
                      <w:color w:val="000000"/>
                      <w:position w:val="-2"/>
                      <w:sz w:val="18"/>
                      <w:szCs w:val="18"/>
                    </w:rPr>
                    <w:t>Če je take ukrepe izvedel</w:t>
                  </w:r>
                  <w:r>
                    <w:rPr>
                      <w:rFonts w:ascii="Arial" w:hAnsi="Arial" w:cs="Arial"/>
                      <w:color w:val="000000"/>
                      <w:position w:val="-2"/>
                      <w:sz w:val="18"/>
                      <w:szCs w:val="18"/>
                    </w:rPr>
                    <w:t>, jih opišite:</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tc>
            </w:tr>
          </w:tbl>
          <w:p w:rsidR="008135CD" w:rsidRDefault="008135CD" w:rsidP="001C066D"/>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474"/>
              <w:gridCol w:w="4470"/>
            </w:tblGrid>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Ali se gospodarski subjekt nahaja v katerem izmed naslednjih položajev:</w:t>
                  </w:r>
                </w:p>
                <w:tbl>
                  <w:tblPr>
                    <w:tblW w:w="0" w:type="auto"/>
                    <w:tblLook w:val="04A0" w:firstRow="1" w:lastRow="0" w:firstColumn="1" w:lastColumn="0" w:noHBand="0" w:noVBand="1"/>
                  </w:tblPr>
                  <w:tblGrid>
                    <w:gridCol w:w="4258"/>
                  </w:tblGrid>
                  <w:tr w:rsidR="008135CD" w:rsidTr="001C066D">
                    <w:tc>
                      <w:tcPr>
                        <w:tcW w:w="0" w:type="auto"/>
                        <w:tcMar>
                          <w:top w:w="0" w:type="auto"/>
                          <w:bottom w:w="0" w:type="auto"/>
                        </w:tcMar>
                      </w:tcPr>
                      <w:p w:rsidR="008135CD" w:rsidRDefault="008135CD" w:rsidP="009D3AB3">
                        <w:pPr>
                          <w:numPr>
                            <w:ilvl w:val="0"/>
                            <w:numId w:val="45"/>
                          </w:numPr>
                          <w:rPr>
                            <w:rFonts w:ascii="Arial" w:hAnsi="Arial" w:cs="Arial"/>
                            <w:color w:val="000000"/>
                            <w:sz w:val="18"/>
                            <w:szCs w:val="18"/>
                          </w:rPr>
                        </w:pPr>
                        <w:r>
                          <w:rPr>
                            <w:rFonts w:ascii="Arial" w:hAnsi="Arial" w:cs="Arial"/>
                            <w:b/>
                            <w:bCs/>
                            <w:color w:val="000000"/>
                            <w:position w:val="-2"/>
                            <w:sz w:val="18"/>
                            <w:szCs w:val="18"/>
                          </w:rPr>
                          <w:t>v stečaju</w:t>
                        </w:r>
                        <w:r>
                          <w:rPr>
                            <w:rFonts w:ascii="Arial" w:hAnsi="Arial" w:cs="Arial"/>
                            <w:color w:val="000000"/>
                            <w:position w:val="-2"/>
                            <w:sz w:val="18"/>
                            <w:szCs w:val="18"/>
                          </w:rPr>
                          <w:t xml:space="preserve"> ali</w:t>
                        </w:r>
                      </w:p>
                      <w:p w:rsidR="008135CD" w:rsidRDefault="008135CD" w:rsidP="009D3AB3">
                        <w:pPr>
                          <w:numPr>
                            <w:ilvl w:val="0"/>
                            <w:numId w:val="45"/>
                          </w:numPr>
                          <w:rPr>
                            <w:rFonts w:ascii="Arial" w:hAnsi="Arial" w:cs="Arial"/>
                            <w:color w:val="000000"/>
                            <w:sz w:val="18"/>
                            <w:szCs w:val="18"/>
                          </w:rPr>
                        </w:pPr>
                        <w:r>
                          <w:rPr>
                            <w:rFonts w:ascii="Arial" w:hAnsi="Arial" w:cs="Arial"/>
                            <w:b/>
                            <w:bCs/>
                            <w:color w:val="000000"/>
                            <w:position w:val="-2"/>
                            <w:sz w:val="18"/>
                            <w:szCs w:val="18"/>
                          </w:rPr>
                          <w:t>v postopku zaradi insolventnosti</w:t>
                        </w:r>
                        <w:r>
                          <w:rPr>
                            <w:rFonts w:ascii="Arial" w:hAnsi="Arial" w:cs="Arial"/>
                            <w:color w:val="000000"/>
                            <w:position w:val="-2"/>
                            <w:sz w:val="18"/>
                            <w:szCs w:val="18"/>
                          </w:rPr>
                          <w:t xml:space="preserve"> ali postopku likvidacije ali</w:t>
                        </w:r>
                      </w:p>
                      <w:p w:rsidR="008135CD" w:rsidRDefault="008135CD" w:rsidP="009D3AB3">
                        <w:pPr>
                          <w:numPr>
                            <w:ilvl w:val="0"/>
                            <w:numId w:val="45"/>
                          </w:numPr>
                          <w:rPr>
                            <w:rFonts w:ascii="Arial" w:hAnsi="Arial" w:cs="Arial"/>
                            <w:color w:val="000000"/>
                            <w:sz w:val="18"/>
                            <w:szCs w:val="18"/>
                          </w:rPr>
                        </w:pPr>
                        <w:r>
                          <w:rPr>
                            <w:rFonts w:ascii="Arial" w:hAnsi="Arial" w:cs="Arial"/>
                            <w:b/>
                            <w:bCs/>
                            <w:color w:val="000000"/>
                            <w:position w:val="-2"/>
                            <w:sz w:val="18"/>
                            <w:szCs w:val="18"/>
                          </w:rPr>
                          <w:t>ima odgovor z upniki ali</w:t>
                        </w:r>
                      </w:p>
                      <w:p w:rsidR="008135CD" w:rsidRDefault="008135CD" w:rsidP="009D3AB3">
                        <w:pPr>
                          <w:numPr>
                            <w:ilvl w:val="0"/>
                            <w:numId w:val="45"/>
                          </w:numPr>
                          <w:rPr>
                            <w:rFonts w:ascii="Arial" w:hAnsi="Arial" w:cs="Arial"/>
                            <w:color w:val="000000"/>
                            <w:sz w:val="18"/>
                            <w:szCs w:val="18"/>
                          </w:rPr>
                        </w:pPr>
                        <w:r>
                          <w:rPr>
                            <w:rFonts w:ascii="Arial" w:hAnsi="Arial" w:cs="Arial"/>
                            <w:color w:val="000000"/>
                            <w:position w:val="-2"/>
                            <w:sz w:val="18"/>
                            <w:szCs w:val="18"/>
                          </w:rPr>
                          <w:t>v podobnem položaju, ki nastane zaradi podobnega postopka v skladu z nacionalnimi zakoni in predpisi, ali</w:t>
                        </w:r>
                      </w:p>
                      <w:p w:rsidR="008135CD" w:rsidRDefault="008135CD" w:rsidP="009D3AB3">
                        <w:pPr>
                          <w:numPr>
                            <w:ilvl w:val="0"/>
                            <w:numId w:val="45"/>
                          </w:numPr>
                          <w:rPr>
                            <w:rFonts w:ascii="Arial" w:hAnsi="Arial" w:cs="Arial"/>
                            <w:color w:val="000000"/>
                            <w:sz w:val="18"/>
                            <w:szCs w:val="18"/>
                          </w:rPr>
                        </w:pPr>
                        <w:r>
                          <w:rPr>
                            <w:rFonts w:ascii="Arial" w:hAnsi="Arial" w:cs="Arial"/>
                            <w:color w:val="000000"/>
                            <w:position w:val="-2"/>
                            <w:sz w:val="18"/>
                            <w:szCs w:val="18"/>
                          </w:rPr>
                          <w:t>njegova sredstva upravlja upravitelj ali sodišče ali</w:t>
                        </w:r>
                      </w:p>
                    </w:tc>
                  </w:tr>
                </w:tbl>
                <w:p w:rsidR="008135CD" w:rsidRDefault="008135CD" w:rsidP="001C066D"/>
                <w:p w:rsidR="008135CD" w:rsidRDefault="008135CD" w:rsidP="001C066D">
                  <w:pPr>
                    <w:spacing w:before="135" w:after="135"/>
                    <w:ind w:left="468"/>
                    <w:jc w:val="both"/>
                    <w:textAlignment w:val="center"/>
                  </w:pPr>
                  <w:r>
                    <w:rPr>
                      <w:rFonts w:ascii="Arial" w:hAnsi="Arial" w:cs="Arial"/>
                      <w:color w:val="000000"/>
                      <w:position w:val="-2"/>
                      <w:sz w:val="18"/>
                      <w:szCs w:val="18"/>
                    </w:rPr>
                    <w:lastRenderedPageBreak/>
                    <w:t>(f)   je njegovo poslovanje začasno ustavljeno?</w:t>
                  </w:r>
                </w:p>
                <w:p w:rsidR="008135CD" w:rsidRDefault="008135CD" w:rsidP="001C066D">
                  <w:pPr>
                    <w:spacing w:before="135" w:after="135"/>
                    <w:ind w:left="468"/>
                    <w:jc w:val="both"/>
                    <w:textAlignment w:val="center"/>
                  </w:pPr>
                  <w:r>
                    <w:rPr>
                      <w:rFonts w:ascii="Arial" w:hAnsi="Arial" w:cs="Arial"/>
                      <w:b/>
                      <w:bCs/>
                      <w:color w:val="000000"/>
                      <w:position w:val="-2"/>
                      <w:sz w:val="18"/>
                      <w:szCs w:val="18"/>
                    </w:rPr>
                    <w:t>Če ste odgovorili z da:</w:t>
                  </w:r>
                </w:p>
                <w:p w:rsidR="008135CD" w:rsidRDefault="008135CD" w:rsidP="001C066D">
                  <w:pPr>
                    <w:spacing w:before="135" w:after="135"/>
                    <w:jc w:val="both"/>
                    <w:textAlignment w:val="center"/>
                  </w:pPr>
                  <w:r>
                    <w:rPr>
                      <w:rFonts w:ascii="Arial" w:hAnsi="Arial" w:cs="Arial"/>
                      <w:color w:val="000000"/>
                      <w:position w:val="-2"/>
                      <w:sz w:val="18"/>
                      <w:szCs w:val="18"/>
                    </w:rPr>
                    <w:t>Prosimo, navedite podrobne informacije:</w:t>
                  </w:r>
                </w:p>
                <w:tbl>
                  <w:tblPr>
                    <w:tblW w:w="0" w:type="auto"/>
                    <w:tblLook w:val="04A0" w:firstRow="1" w:lastRow="0" w:firstColumn="1" w:lastColumn="0" w:noHBand="0" w:noVBand="1"/>
                  </w:tblPr>
                  <w:tblGrid>
                    <w:gridCol w:w="4258"/>
                  </w:tblGrid>
                  <w:tr w:rsidR="008135CD" w:rsidTr="001C066D">
                    <w:tc>
                      <w:tcPr>
                        <w:tcW w:w="0" w:type="auto"/>
                        <w:tcMar>
                          <w:top w:w="0" w:type="auto"/>
                          <w:bottom w:w="0" w:type="auto"/>
                        </w:tcMar>
                      </w:tcPr>
                      <w:p w:rsidR="008135CD" w:rsidRDefault="008135CD" w:rsidP="009D3AB3">
                        <w:pPr>
                          <w:numPr>
                            <w:ilvl w:val="0"/>
                            <w:numId w:val="46"/>
                          </w:numPr>
                          <w:rPr>
                            <w:rFonts w:ascii="Arial" w:hAnsi="Arial" w:cs="Arial"/>
                            <w:color w:val="000000"/>
                            <w:sz w:val="18"/>
                            <w:szCs w:val="18"/>
                          </w:rPr>
                        </w:pPr>
                        <w:r>
                          <w:rPr>
                            <w:rFonts w:ascii="Arial" w:hAnsi="Arial" w:cs="Arial"/>
                            <w:color w:val="000000"/>
                            <w:position w:val="-2"/>
                            <w:sz w:val="18"/>
                            <w:szCs w:val="18"/>
                          </w:rPr>
                          <w:t>Navedite razloge, zaradi katerih bo gospodarski subjekt kljub temu lahko izvedel naročilo, ob upoštevanju veljavnih nacionalnih pravil in ukrepov za nadaljevanje poslovanja v teh okoliščinah?</w:t>
                        </w:r>
                      </w:p>
                    </w:tc>
                  </w:tr>
                </w:tbl>
                <w:p w:rsidR="008135CD" w:rsidRDefault="008135CD" w:rsidP="001C066D"/>
                <w:p w:rsidR="008135CD" w:rsidRDefault="008135CD" w:rsidP="001C066D">
                  <w:pPr>
                    <w:spacing w:before="135" w:after="135"/>
                    <w:ind w:left="144"/>
                    <w:jc w:val="both"/>
                    <w:textAlignment w:val="center"/>
                  </w:pPr>
                  <w:r>
                    <w:rPr>
                      <w:rFonts w:ascii="Arial" w:hAnsi="Arial" w:cs="Arial"/>
                      <w:color w:val="000000"/>
                      <w:position w:val="-2"/>
                      <w:sz w:val="18"/>
                      <w:szCs w:val="18"/>
                    </w:rPr>
                    <w:t>Če je ustrezna dokumentacija na razpolago v elektronski obliki, navedite</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lastRenderedPageBreak/>
                    <w:t>[ ] Da [ ] Ne</w:t>
                  </w:r>
                </w:p>
                <w:p w:rsidR="008135CD" w:rsidRDefault="008135CD" w:rsidP="001C066D">
                  <w:pPr>
                    <w:spacing w:before="135" w:after="135"/>
                    <w:ind w:left="144"/>
                    <w:jc w:val="both"/>
                    <w:textAlignment w:val="center"/>
                  </w:pPr>
                  <w:r>
                    <w:rPr>
                      <w:rFonts w:ascii="Arial" w:hAnsi="Arial" w:cs="Arial"/>
                      <w:color w:val="000000"/>
                      <w:position w:val="-2"/>
                      <w:sz w:val="18"/>
                      <w:szCs w:val="18"/>
                    </w:rPr>
                    <w:t>—  [...................... ]</w:t>
                  </w:r>
                </w:p>
                <w:p w:rsidR="008135CD" w:rsidRDefault="008135CD" w:rsidP="001C066D">
                  <w:pPr>
                    <w:spacing w:before="135" w:after="135"/>
                    <w:ind w:left="144"/>
                    <w:jc w:val="both"/>
                    <w:textAlignment w:val="center"/>
                  </w:pPr>
                  <w:r>
                    <w:rPr>
                      <w:rFonts w:ascii="Arial" w:hAnsi="Arial" w:cs="Arial"/>
                      <w:color w:val="000000"/>
                      <w:position w:val="-2"/>
                      <w:sz w:val="18"/>
                      <w:szCs w:val="18"/>
                    </w:rPr>
                    <w:t>—  [...................... ]</w:t>
                  </w:r>
                </w:p>
                <w:p w:rsidR="008135CD" w:rsidRDefault="008135CD" w:rsidP="001C066D">
                  <w:pPr>
                    <w:spacing w:before="135" w:after="135"/>
                    <w:ind w:left="144"/>
                    <w:jc w:val="both"/>
                    <w:textAlignment w:val="center"/>
                  </w:pPr>
                  <w:r>
                    <w:rPr>
                      <w:rFonts w:ascii="Arial" w:hAnsi="Arial" w:cs="Arial"/>
                      <w:color w:val="000000"/>
                      <w:position w:val="-2"/>
                      <w:sz w:val="18"/>
                      <w:szCs w:val="18"/>
                    </w:rPr>
                    <w:t>(spletni naslov, organ ali telo, ki je izdalo dokumentacijo, natančen sklic na dokumentacijo):</w:t>
                  </w:r>
                </w:p>
                <w:p w:rsidR="008135CD" w:rsidRDefault="008135CD" w:rsidP="001C066D">
                  <w:pPr>
                    <w:spacing w:before="135" w:after="135"/>
                    <w:ind w:left="144"/>
                    <w:jc w:val="both"/>
                    <w:textAlignment w:val="center"/>
                  </w:pPr>
                  <w:r>
                    <w:rPr>
                      <w:rFonts w:ascii="Arial" w:hAnsi="Arial" w:cs="Arial"/>
                      <w:color w:val="000000"/>
                      <w:position w:val="-2"/>
                      <w:sz w:val="18"/>
                      <w:szCs w:val="18"/>
                    </w:rPr>
                    <w:t>[................ ] [.................... ] [.................. ]</w:t>
                  </w:r>
                </w:p>
              </w:tc>
            </w:tr>
            <w:tr w:rsidR="008135CD" w:rsidTr="001C066D">
              <w:tc>
                <w:tcPr>
                  <w:tcW w:w="4590" w:type="dxa"/>
                  <w:vMerge w:val="restar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lastRenderedPageBreak/>
                    <w:t xml:space="preserve">Ali je  gospodarski subjekt zagrešil </w:t>
                  </w:r>
                  <w:r>
                    <w:rPr>
                      <w:rFonts w:ascii="Arial" w:hAnsi="Arial" w:cs="Arial"/>
                      <w:b/>
                      <w:bCs/>
                      <w:color w:val="000000"/>
                      <w:position w:val="-2"/>
                      <w:sz w:val="18"/>
                      <w:szCs w:val="18"/>
                    </w:rPr>
                    <w:t>hujšo kršitev poklicnih pravil</w:t>
                  </w:r>
                  <w:r>
                    <w:rPr>
                      <w:rFonts w:ascii="Arial" w:hAnsi="Arial" w:cs="Arial"/>
                      <w:color w:val="000000"/>
                      <w:position w:val="-2"/>
                      <w:sz w:val="18"/>
                      <w:szCs w:val="18"/>
                    </w:rPr>
                    <w:t>?</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p w:rsidR="008135CD" w:rsidRDefault="008135CD" w:rsidP="001C066D">
                  <w:pPr>
                    <w:spacing w:before="135" w:after="135"/>
                    <w:ind w:left="144"/>
                    <w:jc w:val="both"/>
                    <w:textAlignment w:val="center"/>
                  </w:pPr>
                  <w:r>
                    <w:rPr>
                      <w:rFonts w:ascii="Arial" w:hAnsi="Arial" w:cs="Arial"/>
                      <w:color w:val="000000"/>
                      <w:position w:val="-2"/>
                      <w:sz w:val="18"/>
                      <w:szCs w:val="18"/>
                    </w:rPr>
                    <w:t>Če ste odgovorili z da, navedite podrobnosti:</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b/>
                      <w:bCs/>
                      <w:color w:val="000000"/>
                      <w:position w:val="-2"/>
                      <w:sz w:val="18"/>
                      <w:szCs w:val="18"/>
                    </w:rPr>
                    <w:t>[ ]</w:t>
                  </w:r>
                  <w:r>
                    <w:rPr>
                      <w:rFonts w:ascii="Arial" w:hAnsi="Arial" w:cs="Arial"/>
                      <w:color w:val="000000"/>
                      <w:position w:val="-2"/>
                      <w:sz w:val="18"/>
                      <w:szCs w:val="18"/>
                    </w:rPr>
                    <w:t xml:space="preserve"> Da [ ] Ne</w:t>
                  </w:r>
                </w:p>
                <w:p w:rsidR="008135CD" w:rsidRDefault="008135CD" w:rsidP="001C066D">
                  <w:pPr>
                    <w:spacing w:before="135" w:after="135"/>
                    <w:ind w:left="144"/>
                    <w:jc w:val="both"/>
                    <w:textAlignment w:val="center"/>
                  </w:pPr>
                  <w:r>
                    <w:rPr>
                      <w:rFonts w:ascii="Arial" w:hAnsi="Arial" w:cs="Arial"/>
                      <w:color w:val="000000"/>
                      <w:position w:val="-2"/>
                      <w:sz w:val="18"/>
                      <w:szCs w:val="18"/>
                    </w:rPr>
                    <w:t>[ ...............  ]</w:t>
                  </w:r>
                </w:p>
              </w:tc>
            </w:tr>
            <w:tr w:rsidR="008135CD" w:rsidTr="001C066D">
              <w:tc>
                <w:tcPr>
                  <w:tcW w:w="0" w:type="auto"/>
                  <w:vMerge/>
                  <w:tcBorders>
                    <w:top w:val="inset" w:sz="7" w:space="0" w:color="000000"/>
                    <w:left w:val="inset" w:sz="7" w:space="0" w:color="000000"/>
                    <w:bottom w:val="inset" w:sz="7" w:space="0" w:color="000000"/>
                    <w:right w:val="inset" w:sz="7" w:space="0" w:color="000000"/>
                  </w:tcBorders>
                </w:tcPr>
                <w:p w:rsidR="008135CD" w:rsidRDefault="008135CD" w:rsidP="001C066D"/>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b/>
                      <w:bCs/>
                      <w:color w:val="000000"/>
                      <w:position w:val="-2"/>
                      <w:sz w:val="18"/>
                      <w:szCs w:val="18"/>
                    </w:rPr>
                    <w:t>Če ste odgovorili z da</w:t>
                  </w:r>
                  <w:r>
                    <w:rPr>
                      <w:rFonts w:ascii="Arial" w:hAnsi="Arial" w:cs="Arial"/>
                      <w:color w:val="000000"/>
                      <w:position w:val="-2"/>
                      <w:sz w:val="18"/>
                      <w:szCs w:val="18"/>
                    </w:rPr>
                    <w:t xml:space="preserve">, ali je je gospodarski subjekt sprejel ukrepe za </w:t>
                  </w:r>
                  <w:proofErr w:type="spellStart"/>
                  <w:r>
                    <w:rPr>
                      <w:rFonts w:ascii="Arial" w:hAnsi="Arial" w:cs="Arial"/>
                      <w:color w:val="000000"/>
                      <w:position w:val="-2"/>
                      <w:sz w:val="18"/>
                      <w:szCs w:val="18"/>
                    </w:rPr>
                    <w:t>samoočiščevanje</w:t>
                  </w:r>
                  <w:proofErr w:type="spellEnd"/>
                  <w:r>
                    <w:rPr>
                      <w:rFonts w:ascii="Arial" w:hAnsi="Arial" w:cs="Arial"/>
                      <w:color w:val="000000"/>
                      <w:position w:val="-2"/>
                      <w:sz w:val="18"/>
                      <w:szCs w:val="18"/>
                    </w:rPr>
                    <w:t>?</w:t>
                  </w:r>
                </w:p>
                <w:p w:rsidR="008135CD" w:rsidRDefault="008135CD" w:rsidP="001C066D">
                  <w:pPr>
                    <w:spacing w:before="135" w:after="135"/>
                    <w:ind w:left="144"/>
                    <w:jc w:val="both"/>
                    <w:textAlignment w:val="center"/>
                  </w:pPr>
                  <w:r>
                    <w:rPr>
                      <w:rFonts w:ascii="Arial" w:hAnsi="Arial" w:cs="Arial"/>
                      <w:color w:val="000000"/>
                      <w:position w:val="-2"/>
                      <w:sz w:val="18"/>
                      <w:szCs w:val="18"/>
                    </w:rPr>
                    <w:t>[ ] Da [ ] Ne</w:t>
                  </w:r>
                </w:p>
                <w:p w:rsidR="008135CD" w:rsidRDefault="008135CD" w:rsidP="001C066D">
                  <w:pPr>
                    <w:spacing w:before="135" w:after="135"/>
                    <w:ind w:left="144"/>
                    <w:jc w:val="both"/>
                    <w:textAlignment w:val="center"/>
                  </w:pPr>
                  <w:r>
                    <w:rPr>
                      <w:rFonts w:ascii="Arial" w:hAnsi="Arial" w:cs="Arial"/>
                      <w:b/>
                      <w:bCs/>
                      <w:color w:val="000000"/>
                      <w:position w:val="-2"/>
                      <w:sz w:val="18"/>
                      <w:szCs w:val="18"/>
                    </w:rPr>
                    <w:t>Če je take ukrepe izvedel</w:t>
                  </w:r>
                  <w:r>
                    <w:rPr>
                      <w:rFonts w:ascii="Arial" w:hAnsi="Arial" w:cs="Arial"/>
                      <w:color w:val="000000"/>
                      <w:position w:val="-2"/>
                      <w:sz w:val="18"/>
                      <w:szCs w:val="18"/>
                    </w:rPr>
                    <w:t>, jih opišite:</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tc>
            </w:tr>
            <w:tr w:rsidR="008135CD" w:rsidTr="001C066D">
              <w:tc>
                <w:tcPr>
                  <w:tcW w:w="4590" w:type="dxa"/>
                  <w:vMerge w:val="restar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xml:space="preserve">Ali je gospodarski subjekt sklenil </w:t>
                  </w:r>
                  <w:r>
                    <w:rPr>
                      <w:rFonts w:ascii="Arial" w:hAnsi="Arial" w:cs="Arial"/>
                      <w:b/>
                      <w:bCs/>
                      <w:color w:val="000000"/>
                      <w:position w:val="-2"/>
                      <w:sz w:val="18"/>
                      <w:szCs w:val="18"/>
                    </w:rPr>
                    <w:t>dogovore</w:t>
                  </w:r>
                  <w:r>
                    <w:rPr>
                      <w:rFonts w:ascii="Arial" w:hAnsi="Arial" w:cs="Arial"/>
                      <w:color w:val="000000"/>
                      <w:position w:val="-2"/>
                      <w:sz w:val="18"/>
                      <w:szCs w:val="18"/>
                    </w:rPr>
                    <w:t xml:space="preserve"> z drugimi gospodarskimi subjekti </w:t>
                  </w:r>
                  <w:r>
                    <w:rPr>
                      <w:rFonts w:ascii="Arial" w:hAnsi="Arial" w:cs="Arial"/>
                      <w:b/>
                      <w:bCs/>
                      <w:color w:val="000000"/>
                      <w:position w:val="-2"/>
                      <w:sz w:val="18"/>
                      <w:szCs w:val="18"/>
                    </w:rPr>
                    <w:t>z namenom izkrivljanja konkurence</w:t>
                  </w:r>
                  <w:r>
                    <w:rPr>
                      <w:rFonts w:ascii="Arial" w:hAnsi="Arial" w:cs="Arial"/>
                      <w:color w:val="000000"/>
                      <w:position w:val="-2"/>
                      <w:sz w:val="18"/>
                      <w:szCs w:val="18"/>
                    </w:rPr>
                    <w:t>?</w:t>
                  </w:r>
                </w:p>
                <w:p w:rsidR="008135CD" w:rsidRDefault="008135CD" w:rsidP="001C066D">
                  <w:pPr>
                    <w:spacing w:before="135" w:after="135"/>
                    <w:ind w:left="144"/>
                    <w:jc w:val="both"/>
                    <w:textAlignment w:val="center"/>
                  </w:pPr>
                  <w:r>
                    <w:rPr>
                      <w:rFonts w:ascii="Arial" w:hAnsi="Arial" w:cs="Arial"/>
                      <w:b/>
                      <w:bCs/>
                      <w:color w:val="000000"/>
                      <w:position w:val="-2"/>
                      <w:sz w:val="18"/>
                      <w:szCs w:val="18"/>
                    </w:rPr>
                    <w:t>Če ste odgovorili z da</w:t>
                  </w:r>
                  <w:r>
                    <w:rPr>
                      <w:rFonts w:ascii="Arial" w:hAnsi="Arial" w:cs="Arial"/>
                      <w:color w:val="000000"/>
                      <w:position w:val="-2"/>
                      <w:sz w:val="18"/>
                      <w:szCs w:val="18"/>
                    </w:rPr>
                    <w:t>, navedite podrobnosti:</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 Da [ ] Ne</w:t>
                  </w:r>
                </w:p>
                <w:p w:rsidR="008135CD" w:rsidRDefault="008135CD" w:rsidP="001C066D">
                  <w:pPr>
                    <w:spacing w:before="135" w:after="135"/>
                    <w:ind w:left="144"/>
                    <w:jc w:val="both"/>
                    <w:textAlignment w:val="center"/>
                  </w:pPr>
                  <w:r>
                    <w:rPr>
                      <w:rFonts w:ascii="Arial" w:hAnsi="Arial" w:cs="Arial"/>
                      <w:color w:val="000000"/>
                      <w:position w:val="-2"/>
                      <w:sz w:val="18"/>
                      <w:szCs w:val="18"/>
                    </w:rPr>
                    <w:t>[ ...............  ]</w:t>
                  </w:r>
                </w:p>
              </w:tc>
            </w:tr>
            <w:tr w:rsidR="008135CD" w:rsidTr="001C066D">
              <w:tc>
                <w:tcPr>
                  <w:tcW w:w="0" w:type="auto"/>
                  <w:vMerge/>
                  <w:tcBorders>
                    <w:top w:val="inset" w:sz="7" w:space="0" w:color="000000"/>
                    <w:left w:val="inset" w:sz="7" w:space="0" w:color="000000"/>
                    <w:bottom w:val="inset" w:sz="7" w:space="0" w:color="000000"/>
                    <w:right w:val="inset" w:sz="7" w:space="0" w:color="000000"/>
                  </w:tcBorders>
                </w:tcPr>
                <w:p w:rsidR="008135CD" w:rsidRDefault="008135CD" w:rsidP="001C066D"/>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b/>
                      <w:bCs/>
                      <w:color w:val="000000"/>
                      <w:position w:val="-2"/>
                      <w:sz w:val="18"/>
                      <w:szCs w:val="18"/>
                    </w:rPr>
                    <w:t>Če ste odgovorili z da</w:t>
                  </w:r>
                  <w:r>
                    <w:rPr>
                      <w:rFonts w:ascii="Arial" w:hAnsi="Arial" w:cs="Arial"/>
                      <w:color w:val="000000"/>
                      <w:position w:val="-2"/>
                      <w:sz w:val="18"/>
                      <w:szCs w:val="18"/>
                    </w:rPr>
                    <w:t xml:space="preserve">, ali je je gospodarski subjekt sprejel ukrepe za </w:t>
                  </w:r>
                  <w:proofErr w:type="spellStart"/>
                  <w:r>
                    <w:rPr>
                      <w:rFonts w:ascii="Arial" w:hAnsi="Arial" w:cs="Arial"/>
                      <w:color w:val="000000"/>
                      <w:position w:val="-2"/>
                      <w:sz w:val="18"/>
                      <w:szCs w:val="18"/>
                    </w:rPr>
                    <w:t>samoočiščevanje</w:t>
                  </w:r>
                  <w:proofErr w:type="spellEnd"/>
                  <w:r>
                    <w:rPr>
                      <w:rFonts w:ascii="Arial" w:hAnsi="Arial" w:cs="Arial"/>
                      <w:color w:val="000000"/>
                      <w:position w:val="-2"/>
                      <w:sz w:val="18"/>
                      <w:szCs w:val="18"/>
                    </w:rPr>
                    <w:t>?</w:t>
                  </w:r>
                </w:p>
                <w:p w:rsidR="008135CD" w:rsidRDefault="008135CD" w:rsidP="001C066D">
                  <w:pPr>
                    <w:spacing w:before="135" w:after="135"/>
                    <w:ind w:left="144"/>
                    <w:jc w:val="both"/>
                    <w:textAlignment w:val="center"/>
                  </w:pPr>
                  <w:r>
                    <w:rPr>
                      <w:rFonts w:ascii="Arial" w:hAnsi="Arial" w:cs="Arial"/>
                      <w:color w:val="000000"/>
                      <w:position w:val="-2"/>
                      <w:sz w:val="18"/>
                      <w:szCs w:val="18"/>
                    </w:rPr>
                    <w:t>[ ] Da [ ] Ne</w:t>
                  </w:r>
                </w:p>
                <w:p w:rsidR="008135CD" w:rsidRDefault="008135CD" w:rsidP="001C066D">
                  <w:pPr>
                    <w:spacing w:before="135" w:after="135"/>
                    <w:ind w:left="144"/>
                    <w:jc w:val="both"/>
                    <w:textAlignment w:val="center"/>
                  </w:pPr>
                  <w:r>
                    <w:rPr>
                      <w:rFonts w:ascii="Arial" w:hAnsi="Arial" w:cs="Arial"/>
                      <w:b/>
                      <w:bCs/>
                      <w:color w:val="000000"/>
                      <w:position w:val="-2"/>
                      <w:sz w:val="18"/>
                      <w:szCs w:val="18"/>
                    </w:rPr>
                    <w:t>Če je take ukrepe izvedel</w:t>
                  </w:r>
                  <w:r>
                    <w:rPr>
                      <w:rFonts w:ascii="Arial" w:hAnsi="Arial" w:cs="Arial"/>
                      <w:color w:val="000000"/>
                      <w:position w:val="-2"/>
                      <w:sz w:val="18"/>
                      <w:szCs w:val="18"/>
                    </w:rPr>
                    <w:t>, jih opišite:</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xml:space="preserve">Ali je gospodarski subjektu znano </w:t>
                  </w:r>
                  <w:r>
                    <w:rPr>
                      <w:rFonts w:ascii="Arial" w:hAnsi="Arial" w:cs="Arial"/>
                      <w:b/>
                      <w:bCs/>
                      <w:color w:val="000000"/>
                      <w:position w:val="-2"/>
                      <w:sz w:val="18"/>
                      <w:szCs w:val="18"/>
                    </w:rPr>
                    <w:t>nasprotje interesov </w:t>
                  </w:r>
                  <w:r>
                    <w:rPr>
                      <w:rFonts w:ascii="Arial" w:hAnsi="Arial" w:cs="Arial"/>
                      <w:color w:val="000000"/>
                      <w:position w:val="-2"/>
                      <w:sz w:val="18"/>
                      <w:szCs w:val="18"/>
                    </w:rPr>
                    <w:t>zaradi njegovega sodelovanja v postopku oddaje javnega naročila?</w:t>
                  </w:r>
                </w:p>
                <w:p w:rsidR="008135CD" w:rsidRDefault="008135CD" w:rsidP="001C066D">
                  <w:pPr>
                    <w:spacing w:before="135" w:after="135"/>
                    <w:ind w:left="144"/>
                    <w:jc w:val="both"/>
                    <w:textAlignment w:val="center"/>
                  </w:pPr>
                  <w:r>
                    <w:rPr>
                      <w:rFonts w:ascii="Arial" w:hAnsi="Arial" w:cs="Arial"/>
                      <w:b/>
                      <w:bCs/>
                      <w:color w:val="000000"/>
                      <w:position w:val="-2"/>
                      <w:sz w:val="18"/>
                      <w:szCs w:val="18"/>
                    </w:rPr>
                    <w:t>Če ste odgovorili z da</w:t>
                  </w:r>
                  <w:r>
                    <w:rPr>
                      <w:rFonts w:ascii="Arial" w:hAnsi="Arial" w:cs="Arial"/>
                      <w:color w:val="000000"/>
                      <w:position w:val="-2"/>
                      <w:sz w:val="18"/>
                      <w:szCs w:val="18"/>
                    </w:rPr>
                    <w:t>, navedite podrobnosti:</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 Da [ ] Ne</w:t>
                  </w:r>
                </w:p>
                <w:p w:rsidR="008135CD" w:rsidRDefault="008135CD" w:rsidP="001C066D">
                  <w:pPr>
                    <w:spacing w:before="135" w:after="135"/>
                    <w:ind w:left="144"/>
                    <w:jc w:val="both"/>
                    <w:textAlignment w:val="center"/>
                  </w:pPr>
                  <w:r>
                    <w:rPr>
                      <w:rFonts w:ascii="Arial" w:hAnsi="Arial" w:cs="Arial"/>
                      <w:color w:val="000000"/>
                      <w:position w:val="-2"/>
                      <w:sz w:val="18"/>
                      <w:szCs w:val="18"/>
                    </w:rPr>
                    <w:t>[ ...............  ]</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xml:space="preserve">Ali je gospodarski subjekt ali podjetje, povezano z gospodarskim subjektom, </w:t>
                  </w:r>
                  <w:r>
                    <w:rPr>
                      <w:rFonts w:ascii="Arial" w:hAnsi="Arial" w:cs="Arial"/>
                      <w:b/>
                      <w:bCs/>
                      <w:color w:val="000000"/>
                      <w:position w:val="-2"/>
                      <w:sz w:val="18"/>
                      <w:szCs w:val="18"/>
                    </w:rPr>
                    <w:t>svetoval</w:t>
                  </w:r>
                  <w:r w:rsidR="00F97307">
                    <w:rPr>
                      <w:rFonts w:ascii="Arial" w:hAnsi="Arial" w:cs="Arial"/>
                      <w:color w:val="000000"/>
                      <w:position w:val="-2"/>
                      <w:sz w:val="18"/>
                      <w:szCs w:val="18"/>
                    </w:rPr>
                    <w:t xml:space="preserve"> javnemu naročniku </w:t>
                  </w:r>
                  <w:r>
                    <w:rPr>
                      <w:rFonts w:ascii="Arial" w:hAnsi="Arial" w:cs="Arial"/>
                      <w:color w:val="000000"/>
                      <w:position w:val="-2"/>
                      <w:sz w:val="18"/>
                      <w:szCs w:val="18"/>
                    </w:rPr>
                    <w:t xml:space="preserve">ali naročniku ali bil kako drugače </w:t>
                  </w:r>
                  <w:r>
                    <w:rPr>
                      <w:rFonts w:ascii="Arial" w:hAnsi="Arial" w:cs="Arial"/>
                      <w:b/>
                      <w:bCs/>
                      <w:color w:val="000000"/>
                      <w:position w:val="-2"/>
                      <w:sz w:val="18"/>
                      <w:szCs w:val="18"/>
                    </w:rPr>
                    <w:t>vključen v pripravo</w:t>
                  </w:r>
                  <w:r>
                    <w:rPr>
                      <w:rFonts w:ascii="Arial" w:hAnsi="Arial" w:cs="Arial"/>
                      <w:color w:val="000000"/>
                      <w:position w:val="-2"/>
                      <w:sz w:val="18"/>
                      <w:szCs w:val="18"/>
                    </w:rPr>
                    <w:t xml:space="preserve"> postopka oddaje javnega naročila?</w:t>
                  </w:r>
                </w:p>
                <w:p w:rsidR="008135CD" w:rsidRDefault="008135CD" w:rsidP="001C066D">
                  <w:pPr>
                    <w:spacing w:before="135" w:after="135"/>
                    <w:ind w:left="144"/>
                    <w:jc w:val="both"/>
                    <w:textAlignment w:val="center"/>
                  </w:pPr>
                  <w:r>
                    <w:rPr>
                      <w:rFonts w:ascii="Arial" w:hAnsi="Arial" w:cs="Arial"/>
                      <w:b/>
                      <w:bCs/>
                      <w:color w:val="000000"/>
                      <w:position w:val="-2"/>
                      <w:sz w:val="18"/>
                      <w:szCs w:val="18"/>
                    </w:rPr>
                    <w:t>Če ste odgovorili z da</w:t>
                  </w:r>
                  <w:r>
                    <w:rPr>
                      <w:rFonts w:ascii="Arial" w:hAnsi="Arial" w:cs="Arial"/>
                      <w:color w:val="000000"/>
                      <w:position w:val="-2"/>
                      <w:sz w:val="18"/>
                      <w:szCs w:val="18"/>
                    </w:rPr>
                    <w:t>, navedite podrobnosti:</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 Da [ ] Ne</w:t>
                  </w:r>
                </w:p>
                <w:p w:rsidR="008135CD" w:rsidRDefault="008135CD" w:rsidP="001C066D">
                  <w:pPr>
                    <w:spacing w:before="135" w:after="135"/>
                    <w:ind w:left="144"/>
                    <w:jc w:val="both"/>
                    <w:textAlignment w:val="center"/>
                  </w:pPr>
                  <w:r>
                    <w:rPr>
                      <w:rFonts w:ascii="Arial" w:hAnsi="Arial" w:cs="Arial"/>
                      <w:color w:val="000000"/>
                      <w:position w:val="-2"/>
                      <w:sz w:val="18"/>
                      <w:szCs w:val="18"/>
                    </w:rPr>
                    <w:t> [ ..............  ]</w:t>
                  </w:r>
                </w:p>
              </w:tc>
            </w:tr>
          </w:tbl>
          <w:p w:rsidR="008135CD" w:rsidRDefault="008135CD" w:rsidP="001C066D"/>
        </w:tc>
      </w:tr>
    </w:tbl>
    <w:p w:rsidR="008135CD" w:rsidRDefault="008135CD" w:rsidP="008135CD">
      <w:pPr>
        <w:pageBreakBefore/>
        <w:spacing w:before="225" w:after="225" w:line="240" w:lineRule="auto"/>
        <w:jc w:val="both"/>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643"/>
        <w:gridCol w:w="4643"/>
      </w:tblGrid>
      <w:tr w:rsidR="008135CD" w:rsidTr="001C066D">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xml:space="preserve">Ali se je gospodarskemu subjektu zgodilo, da je bila prejšnja pogodba o izvedbi javnega naročila, prejšnja pogodba o izvedbi naročila, sklenjena z naročnikom, ali prejšnja koncesijska pogodba </w:t>
            </w:r>
            <w:r>
              <w:rPr>
                <w:rFonts w:ascii="Arial" w:hAnsi="Arial" w:cs="Arial"/>
                <w:b/>
                <w:bCs/>
                <w:color w:val="000000"/>
                <w:position w:val="-2"/>
                <w:sz w:val="18"/>
                <w:szCs w:val="18"/>
              </w:rPr>
              <w:t>predčasno odpovedana</w:t>
            </w:r>
            <w:r>
              <w:rPr>
                <w:rFonts w:ascii="Arial" w:hAnsi="Arial" w:cs="Arial"/>
                <w:color w:val="000000"/>
                <w:position w:val="-2"/>
                <w:sz w:val="18"/>
                <w:szCs w:val="18"/>
              </w:rPr>
              <w:t xml:space="preserve"> oziroma so bile v zvezi z navedeno prejšnjo pogodbo naložene odškodnina ali druge primerljive sankcije?</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 Da [ ] No</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tc>
      </w:tr>
      <w:tr w:rsidR="008135CD" w:rsidTr="001C066D">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xml:space="preserve">  </w:t>
            </w:r>
            <w:r>
              <w:rPr>
                <w:rFonts w:ascii="Arial" w:hAnsi="Arial" w:cs="Arial"/>
                <w:b/>
                <w:bCs/>
                <w:color w:val="000000"/>
                <w:position w:val="-2"/>
                <w:sz w:val="18"/>
                <w:szCs w:val="18"/>
              </w:rPr>
              <w:t>Če ste odgovorili z da</w:t>
            </w:r>
            <w:r>
              <w:rPr>
                <w:rFonts w:ascii="Arial" w:hAnsi="Arial" w:cs="Arial"/>
                <w:color w:val="000000"/>
                <w:position w:val="-2"/>
                <w:sz w:val="18"/>
                <w:szCs w:val="18"/>
              </w:rPr>
              <w:t>, navedite podrobnosti:</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b/>
                <w:bCs/>
                <w:color w:val="000000"/>
                <w:position w:val="-2"/>
                <w:sz w:val="18"/>
                <w:szCs w:val="18"/>
              </w:rPr>
              <w:t>Če ste odgovorili z da,</w:t>
            </w:r>
            <w:r>
              <w:rPr>
                <w:rFonts w:ascii="Arial" w:hAnsi="Arial" w:cs="Arial"/>
                <w:color w:val="000000"/>
                <w:position w:val="-2"/>
                <w:sz w:val="18"/>
                <w:szCs w:val="18"/>
              </w:rPr>
              <w:t xml:space="preserve"> ali je je gospodarski subjekt sprejel ukrepe za </w:t>
            </w:r>
            <w:proofErr w:type="spellStart"/>
            <w:r>
              <w:rPr>
                <w:rFonts w:ascii="Arial" w:hAnsi="Arial" w:cs="Arial"/>
                <w:color w:val="000000"/>
                <w:position w:val="-2"/>
                <w:sz w:val="18"/>
                <w:szCs w:val="18"/>
              </w:rPr>
              <w:t>samoočiščevanje</w:t>
            </w:r>
            <w:proofErr w:type="spellEnd"/>
            <w:r>
              <w:rPr>
                <w:rFonts w:ascii="Arial" w:hAnsi="Arial" w:cs="Arial"/>
                <w:color w:val="000000"/>
                <w:position w:val="-2"/>
                <w:sz w:val="18"/>
                <w:szCs w:val="18"/>
              </w:rPr>
              <w:t>?</w:t>
            </w:r>
          </w:p>
          <w:p w:rsidR="008135CD" w:rsidRDefault="008135CD" w:rsidP="001C066D">
            <w:pPr>
              <w:spacing w:before="135" w:after="135"/>
              <w:ind w:left="144"/>
              <w:jc w:val="both"/>
              <w:textAlignment w:val="center"/>
            </w:pPr>
            <w:r>
              <w:rPr>
                <w:rFonts w:ascii="Arial" w:hAnsi="Arial" w:cs="Arial"/>
                <w:b/>
                <w:bCs/>
                <w:color w:val="000000"/>
                <w:position w:val="-2"/>
                <w:sz w:val="18"/>
                <w:szCs w:val="18"/>
              </w:rPr>
              <w:t>[ ] Da [ ] Ne</w:t>
            </w:r>
          </w:p>
          <w:p w:rsidR="008135CD" w:rsidRDefault="008135CD" w:rsidP="001C066D">
            <w:pPr>
              <w:spacing w:before="135" w:after="135"/>
              <w:ind w:left="144"/>
              <w:jc w:val="both"/>
              <w:textAlignment w:val="center"/>
            </w:pPr>
            <w:r>
              <w:rPr>
                <w:rFonts w:ascii="Arial" w:hAnsi="Arial" w:cs="Arial"/>
                <w:b/>
                <w:bCs/>
                <w:color w:val="000000"/>
                <w:position w:val="-2"/>
                <w:sz w:val="18"/>
                <w:szCs w:val="18"/>
              </w:rPr>
              <w:t>Če je take ukrepe izvedel, </w:t>
            </w:r>
            <w:r>
              <w:rPr>
                <w:rFonts w:ascii="Arial" w:hAnsi="Arial" w:cs="Arial"/>
                <w:color w:val="000000"/>
                <w:position w:val="-2"/>
                <w:sz w:val="18"/>
                <w:szCs w:val="18"/>
              </w:rPr>
              <w:t>jih opišite</w:t>
            </w:r>
            <w:r>
              <w:rPr>
                <w:rFonts w:ascii="Arial" w:hAnsi="Arial" w:cs="Arial"/>
                <w:b/>
                <w:bCs/>
                <w:color w:val="000000"/>
                <w:position w:val="-2"/>
                <w:sz w:val="18"/>
                <w:szCs w:val="18"/>
              </w:rPr>
              <w:t>:</w:t>
            </w:r>
          </w:p>
          <w:p w:rsidR="008135CD" w:rsidRDefault="008135CD" w:rsidP="001C066D">
            <w:pPr>
              <w:spacing w:before="135" w:after="135"/>
              <w:ind w:left="144"/>
              <w:jc w:val="both"/>
              <w:textAlignment w:val="center"/>
            </w:pPr>
            <w:r>
              <w:rPr>
                <w:rFonts w:ascii="Arial" w:hAnsi="Arial" w:cs="Arial"/>
                <w:b/>
                <w:bCs/>
                <w:color w:val="000000"/>
                <w:position w:val="-2"/>
                <w:sz w:val="18"/>
                <w:szCs w:val="18"/>
              </w:rPr>
              <w:t>[              ]</w:t>
            </w:r>
          </w:p>
        </w:tc>
      </w:tr>
      <w:tr w:rsidR="008135CD" w:rsidTr="001C066D">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Ali gospodarski subjekt lahko potrdi, da:</w:t>
            </w:r>
          </w:p>
          <w:tbl>
            <w:tblPr>
              <w:tblW w:w="0" w:type="auto"/>
              <w:tblLook w:val="04A0" w:firstRow="1" w:lastRow="0" w:firstColumn="1" w:lastColumn="0" w:noHBand="0" w:noVBand="1"/>
            </w:tblPr>
            <w:tblGrid>
              <w:gridCol w:w="4427"/>
            </w:tblGrid>
            <w:tr w:rsidR="008135CD" w:rsidTr="001C066D">
              <w:tc>
                <w:tcPr>
                  <w:tcW w:w="0" w:type="auto"/>
                  <w:tcMar>
                    <w:top w:w="0" w:type="auto"/>
                    <w:bottom w:w="0" w:type="auto"/>
                  </w:tcMar>
                </w:tcPr>
                <w:p w:rsidR="008135CD" w:rsidRDefault="008135CD" w:rsidP="009D3AB3">
                  <w:pPr>
                    <w:numPr>
                      <w:ilvl w:val="0"/>
                      <w:numId w:val="47"/>
                    </w:numPr>
                    <w:rPr>
                      <w:rFonts w:ascii="Arial" w:hAnsi="Arial" w:cs="Arial"/>
                      <w:color w:val="000000"/>
                      <w:sz w:val="18"/>
                      <w:szCs w:val="18"/>
                    </w:rPr>
                  </w:pPr>
                  <w:r>
                    <w:rPr>
                      <w:rFonts w:ascii="Arial" w:hAnsi="Arial" w:cs="Arial"/>
                      <w:color w:val="000000"/>
                      <w:position w:val="-2"/>
                      <w:sz w:val="18"/>
                      <w:szCs w:val="18"/>
                    </w:rPr>
                    <w:t xml:space="preserve">ni bil kriv resnih </w:t>
                  </w:r>
                  <w:r>
                    <w:rPr>
                      <w:rFonts w:ascii="Arial" w:hAnsi="Arial" w:cs="Arial"/>
                      <w:b/>
                      <w:bCs/>
                      <w:color w:val="000000"/>
                      <w:position w:val="-2"/>
                      <w:sz w:val="18"/>
                      <w:szCs w:val="18"/>
                    </w:rPr>
                    <w:t>zavajajočih razlag</w:t>
                  </w:r>
                  <w:r>
                    <w:rPr>
                      <w:rFonts w:ascii="Arial" w:hAnsi="Arial" w:cs="Arial"/>
                      <w:color w:val="000000"/>
                      <w:position w:val="-2"/>
                      <w:sz w:val="18"/>
                      <w:szCs w:val="18"/>
                    </w:rPr>
                    <w:t xml:space="preserve"> pri dajanju informacij, zahtevanih zaradi preverjanja odsotnosti razlogov za izključitev ali izpolnjevanja pogojev za sodelovanja;,</w:t>
                  </w:r>
                </w:p>
                <w:p w:rsidR="008135CD" w:rsidRDefault="008135CD" w:rsidP="009D3AB3">
                  <w:pPr>
                    <w:numPr>
                      <w:ilvl w:val="0"/>
                      <w:numId w:val="47"/>
                    </w:numPr>
                    <w:rPr>
                      <w:rFonts w:ascii="Arial" w:hAnsi="Arial" w:cs="Arial"/>
                      <w:color w:val="000000"/>
                      <w:sz w:val="18"/>
                      <w:szCs w:val="18"/>
                    </w:rPr>
                  </w:pPr>
                  <w:r>
                    <w:rPr>
                      <w:rFonts w:ascii="Arial" w:hAnsi="Arial" w:cs="Arial"/>
                      <w:color w:val="000000"/>
                      <w:position w:val="-2"/>
                      <w:sz w:val="18"/>
                      <w:szCs w:val="18"/>
                    </w:rPr>
                    <w:t xml:space="preserve">je te informacije </w:t>
                  </w:r>
                  <w:r>
                    <w:rPr>
                      <w:rFonts w:ascii="Arial" w:hAnsi="Arial" w:cs="Arial"/>
                      <w:b/>
                      <w:bCs/>
                      <w:color w:val="000000"/>
                      <w:position w:val="-2"/>
                      <w:sz w:val="18"/>
                      <w:szCs w:val="18"/>
                    </w:rPr>
                    <w:t>razkril</w:t>
                  </w:r>
                  <w:r>
                    <w:rPr>
                      <w:rFonts w:ascii="Arial" w:hAnsi="Arial" w:cs="Arial"/>
                      <w:color w:val="000000"/>
                      <w:position w:val="-2"/>
                      <w:sz w:val="18"/>
                      <w:szCs w:val="18"/>
                    </w:rPr>
                    <w:t xml:space="preserve"> ter,</w:t>
                  </w:r>
                </w:p>
                <w:p w:rsidR="008135CD" w:rsidRDefault="008135CD" w:rsidP="009D3AB3">
                  <w:pPr>
                    <w:numPr>
                      <w:ilvl w:val="0"/>
                      <w:numId w:val="47"/>
                    </w:numPr>
                    <w:rPr>
                      <w:rFonts w:ascii="Arial" w:hAnsi="Arial" w:cs="Arial"/>
                      <w:color w:val="000000"/>
                      <w:sz w:val="18"/>
                      <w:szCs w:val="18"/>
                    </w:rPr>
                  </w:pPr>
                  <w:r>
                    <w:rPr>
                      <w:rFonts w:ascii="Arial" w:hAnsi="Arial" w:cs="Arial"/>
                      <w:color w:val="000000"/>
                      <w:position w:val="-2"/>
                      <w:sz w:val="18"/>
                      <w:szCs w:val="18"/>
                    </w:rPr>
                    <w:t>je lahko nemudoma predložil dokazila, ki jih je zahteval javni naročnik oziroma naročnik, in</w:t>
                  </w:r>
                </w:p>
                <w:p w:rsidR="008135CD" w:rsidRDefault="008135CD" w:rsidP="009D3AB3">
                  <w:pPr>
                    <w:numPr>
                      <w:ilvl w:val="0"/>
                      <w:numId w:val="47"/>
                    </w:numPr>
                    <w:rPr>
                      <w:rFonts w:ascii="Arial" w:hAnsi="Arial" w:cs="Arial"/>
                      <w:color w:val="000000"/>
                      <w:sz w:val="18"/>
                      <w:szCs w:val="18"/>
                    </w:rPr>
                  </w:pPr>
                  <w:r>
                    <w:rPr>
                      <w:rFonts w:ascii="Arial" w:hAnsi="Arial" w:cs="Arial"/>
                      <w:color w:val="000000"/>
                      <w:position w:val="-2"/>
                      <w:sz w:val="18"/>
                      <w:szCs w:val="18"/>
                    </w:rPr>
                    <w:t>ni skušal neupravičeno vplival na postopek odločanja javnega naročnika oziroma naročnika, pridobil zaupane informacije, zaradi katerih bi lahko imel upravičeno prednost v postopku oddaje javnega naročila, ali iz malomarnosti predložiti zavajajoče informacije, ki bi lahko pomembno vplivale na odločitev o izključitvi, izboru ali podelitvi naročila?</w:t>
                  </w:r>
                </w:p>
              </w:tc>
            </w:tr>
          </w:tbl>
          <w:p w:rsidR="008135CD" w:rsidRDefault="008135CD" w:rsidP="001C066D"/>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 Da [ ] Ne</w:t>
            </w:r>
          </w:p>
          <w:p w:rsidR="008135CD" w:rsidRDefault="008135CD" w:rsidP="001C066D">
            <w:pPr>
              <w:spacing w:before="135" w:after="135"/>
              <w:ind w:left="120"/>
              <w:jc w:val="both"/>
              <w:textAlignment w:val="center"/>
            </w:pPr>
            <w:r>
              <w:rPr>
                <w:rFonts w:ascii="Arial" w:hAnsi="Arial" w:cs="Arial"/>
                <w:color w:val="000000"/>
                <w:position w:val="-2"/>
                <w:sz w:val="18"/>
                <w:szCs w:val="18"/>
              </w:rPr>
              <w:t> </w:t>
            </w:r>
          </w:p>
        </w:tc>
      </w:tr>
    </w:tbl>
    <w:p w:rsidR="008135CD" w:rsidRDefault="008135CD" w:rsidP="008135CD">
      <w:pPr>
        <w:spacing w:before="225" w:after="225" w:line="240" w:lineRule="auto"/>
        <w:jc w:val="center"/>
        <w:rPr>
          <w:rFonts w:ascii="Arial" w:hAnsi="Arial" w:cs="Arial"/>
          <w:color w:val="000000"/>
          <w:sz w:val="18"/>
          <w:szCs w:val="18"/>
        </w:rPr>
      </w:pPr>
    </w:p>
    <w:p w:rsidR="008135CD" w:rsidRDefault="008135CD" w:rsidP="008135CD">
      <w:pPr>
        <w:spacing w:before="225" w:after="225" w:line="240" w:lineRule="auto"/>
        <w:jc w:val="center"/>
        <w:rPr>
          <w:rFonts w:ascii="Arial" w:hAnsi="Arial" w:cs="Arial"/>
          <w:color w:val="000000"/>
          <w:sz w:val="18"/>
          <w:szCs w:val="18"/>
        </w:rPr>
      </w:pPr>
    </w:p>
    <w:p w:rsidR="008135CD" w:rsidRDefault="008135CD" w:rsidP="008135CD">
      <w:pPr>
        <w:spacing w:before="225" w:after="225" w:line="240" w:lineRule="auto"/>
        <w:jc w:val="center"/>
        <w:rPr>
          <w:rFonts w:ascii="Arial" w:hAnsi="Arial" w:cs="Arial"/>
          <w:color w:val="000000"/>
          <w:sz w:val="18"/>
          <w:szCs w:val="18"/>
        </w:rPr>
      </w:pPr>
    </w:p>
    <w:p w:rsidR="008135CD" w:rsidRDefault="008135CD" w:rsidP="008135CD">
      <w:pPr>
        <w:spacing w:before="225" w:after="225" w:line="240" w:lineRule="auto"/>
        <w:jc w:val="center"/>
        <w:rPr>
          <w:rFonts w:ascii="Arial" w:hAnsi="Arial" w:cs="Arial"/>
          <w:color w:val="000000"/>
          <w:sz w:val="18"/>
          <w:szCs w:val="18"/>
        </w:rPr>
      </w:pPr>
    </w:p>
    <w:p w:rsidR="008135CD" w:rsidRDefault="008135CD" w:rsidP="008135CD">
      <w:pPr>
        <w:spacing w:before="225" w:after="225" w:line="240" w:lineRule="auto"/>
        <w:jc w:val="center"/>
        <w:rPr>
          <w:rFonts w:ascii="Arial" w:hAnsi="Arial" w:cs="Arial"/>
          <w:color w:val="000000"/>
          <w:sz w:val="18"/>
          <w:szCs w:val="18"/>
        </w:rPr>
      </w:pPr>
    </w:p>
    <w:p w:rsidR="008135CD" w:rsidRDefault="008135CD" w:rsidP="008135CD">
      <w:pPr>
        <w:spacing w:before="225" w:after="225" w:line="240" w:lineRule="auto"/>
        <w:jc w:val="center"/>
        <w:rPr>
          <w:rFonts w:ascii="Arial" w:hAnsi="Arial" w:cs="Arial"/>
          <w:color w:val="000000"/>
          <w:sz w:val="18"/>
          <w:szCs w:val="18"/>
        </w:rPr>
      </w:pPr>
    </w:p>
    <w:p w:rsidR="008135CD" w:rsidRDefault="008135CD" w:rsidP="008135CD">
      <w:pPr>
        <w:spacing w:before="225" w:after="225" w:line="240" w:lineRule="auto"/>
        <w:jc w:val="center"/>
      </w:pPr>
      <w:r>
        <w:rPr>
          <w:rFonts w:ascii="Arial" w:hAnsi="Arial" w:cs="Arial"/>
          <w:color w:val="000000"/>
          <w:sz w:val="18"/>
          <w:szCs w:val="18"/>
        </w:rPr>
        <w:br/>
        <w:t>D: DRUGI RAZLOGI ZA IZKLJUČITEV, KI BI LAHKO BILI DOLOČENI V NACIONALNI ZAKONODAJI DRŽAVE ČLANICE JAVNEGA NAROČNIKA OZIROMA NAROČNIKA</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635"/>
        <w:gridCol w:w="4651"/>
      </w:tblGrid>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6"/>
              <w:jc w:val="both"/>
              <w:textAlignment w:val="center"/>
            </w:pPr>
            <w:r>
              <w:rPr>
                <w:rFonts w:ascii="Arial" w:hAnsi="Arial" w:cs="Arial"/>
                <w:b/>
                <w:bCs/>
                <w:color w:val="000000"/>
                <w:position w:val="-2"/>
                <w:sz w:val="18"/>
                <w:szCs w:val="18"/>
              </w:rPr>
              <w:t>Izključno nacionalni razlogi za izključitev</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1"/>
              <w:jc w:val="both"/>
              <w:textAlignment w:val="center"/>
            </w:pPr>
            <w:r>
              <w:rPr>
                <w:rFonts w:ascii="Arial" w:hAnsi="Arial" w:cs="Arial"/>
                <w:b/>
                <w:bCs/>
                <w:color w:val="000000"/>
                <w:position w:val="-2"/>
                <w:sz w:val="18"/>
                <w:szCs w:val="18"/>
              </w:rPr>
              <w:t>Odgovor:</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xml:space="preserve">Ali se uporablja </w:t>
            </w:r>
            <w:r>
              <w:rPr>
                <w:rFonts w:ascii="Arial" w:hAnsi="Arial" w:cs="Arial"/>
                <w:b/>
                <w:bCs/>
                <w:color w:val="000000"/>
                <w:position w:val="-2"/>
                <w:sz w:val="18"/>
                <w:szCs w:val="18"/>
              </w:rPr>
              <w:t>izključno nacionalni razlogi za izključitev</w:t>
            </w:r>
            <w:r>
              <w:rPr>
                <w:rFonts w:ascii="Arial" w:hAnsi="Arial" w:cs="Arial"/>
                <w:color w:val="000000"/>
                <w:position w:val="-2"/>
                <w:sz w:val="18"/>
                <w:szCs w:val="18"/>
              </w:rPr>
              <w:t>, navedeni v ustreznem obvestilu ali dokumentaciji v zvezi z oddajo javnega naročila?</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 Da  [ ] Ne</w:t>
            </w:r>
          </w:p>
          <w:p w:rsidR="008135CD" w:rsidRDefault="008135CD" w:rsidP="001C066D">
            <w:pPr>
              <w:spacing w:before="135" w:after="135"/>
              <w:ind w:left="144"/>
              <w:jc w:val="both"/>
              <w:textAlignment w:val="center"/>
            </w:pPr>
            <w:r>
              <w:rPr>
                <w:rFonts w:ascii="Arial" w:hAnsi="Arial" w:cs="Arial"/>
                <w:color w:val="000000"/>
                <w:position w:val="-2"/>
                <w:sz w:val="18"/>
                <w:szCs w:val="18"/>
              </w:rPr>
              <w:t>Če je dokumentacija, zahtevana v ustreznem obvestilu ali v dokumentaciji v zvezi z oddajo javnega naročila, na razpolagi v elektronski obliki, navedite (spletni naslov, organ ali telo, ki je izdalo dokumentacijo, natančen sklic na dokumentacijo):</w:t>
            </w:r>
          </w:p>
          <w:p w:rsidR="008135CD" w:rsidRDefault="008135CD" w:rsidP="001C066D">
            <w:pPr>
              <w:spacing w:before="135" w:after="135"/>
              <w:ind w:left="144"/>
              <w:jc w:val="both"/>
              <w:textAlignment w:val="center"/>
            </w:pPr>
            <w:r>
              <w:rPr>
                <w:rFonts w:ascii="Arial" w:hAnsi="Arial" w:cs="Arial"/>
                <w:color w:val="000000"/>
                <w:position w:val="-2"/>
                <w:sz w:val="18"/>
                <w:szCs w:val="18"/>
              </w:rPr>
              <w:t>[................ ] [.................. ] [.................... ]</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xml:space="preserve">Ali je gospodarski subjekt </w:t>
            </w:r>
            <w:r>
              <w:rPr>
                <w:rFonts w:ascii="Arial" w:hAnsi="Arial" w:cs="Arial"/>
                <w:b/>
                <w:bCs/>
                <w:color w:val="000000"/>
                <w:position w:val="-2"/>
                <w:sz w:val="18"/>
                <w:szCs w:val="18"/>
              </w:rPr>
              <w:t>v primeru uporabe katerega izmed izključno nacionalnih razlogov za izključitev</w:t>
            </w:r>
            <w:r>
              <w:rPr>
                <w:rFonts w:ascii="Arial" w:hAnsi="Arial" w:cs="Arial"/>
                <w:color w:val="000000"/>
                <w:position w:val="-2"/>
                <w:sz w:val="18"/>
                <w:szCs w:val="18"/>
              </w:rPr>
              <w:t xml:space="preserve"> izvedel ukrepe za </w:t>
            </w:r>
            <w:proofErr w:type="spellStart"/>
            <w:r>
              <w:rPr>
                <w:rFonts w:ascii="Arial" w:hAnsi="Arial" w:cs="Arial"/>
                <w:color w:val="000000"/>
                <w:position w:val="-2"/>
                <w:sz w:val="18"/>
                <w:szCs w:val="18"/>
              </w:rPr>
              <w:t>samoočiščevanje</w:t>
            </w:r>
            <w:proofErr w:type="spellEnd"/>
            <w:r>
              <w:rPr>
                <w:rFonts w:ascii="Arial" w:hAnsi="Arial" w:cs="Arial"/>
                <w:color w:val="000000"/>
                <w:position w:val="-2"/>
                <w:sz w:val="18"/>
                <w:szCs w:val="18"/>
              </w:rPr>
              <w:t>?</w:t>
            </w:r>
          </w:p>
          <w:p w:rsidR="008135CD" w:rsidRDefault="008135CD" w:rsidP="001C066D">
            <w:pPr>
              <w:spacing w:before="135" w:after="135"/>
              <w:ind w:left="144"/>
              <w:jc w:val="both"/>
              <w:textAlignment w:val="center"/>
            </w:pPr>
            <w:r>
              <w:rPr>
                <w:rFonts w:ascii="Arial" w:hAnsi="Arial" w:cs="Arial"/>
                <w:b/>
                <w:bCs/>
                <w:color w:val="000000"/>
                <w:position w:val="-2"/>
                <w:sz w:val="18"/>
                <w:szCs w:val="18"/>
              </w:rPr>
              <w:t>Če je take ukrepe izvedel,</w:t>
            </w:r>
            <w:r>
              <w:rPr>
                <w:rFonts w:ascii="Arial" w:hAnsi="Arial" w:cs="Arial"/>
                <w:color w:val="000000"/>
                <w:position w:val="-2"/>
                <w:sz w:val="18"/>
                <w:szCs w:val="18"/>
              </w:rPr>
              <w:t xml:space="preserve"> jih opišite:</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 Da [ ] Ne</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tc>
      </w:tr>
    </w:tbl>
    <w:p w:rsidR="008135CD" w:rsidRDefault="008135CD" w:rsidP="008135CD">
      <w:pPr>
        <w:sectPr w:rsidR="008135CD" w:rsidSect="001C066D">
          <w:footerReference w:type="default" r:id="rId15"/>
          <w:pgSz w:w="11906" w:h="16838"/>
          <w:pgMar w:top="1418" w:right="1418" w:bottom="1418" w:left="1418" w:header="567" w:footer="596" w:gutter="0"/>
          <w:cols w:space="708"/>
          <w:docGrid w:linePitch="360"/>
        </w:sectPr>
      </w:pPr>
    </w:p>
    <w:p w:rsidR="008135CD" w:rsidRPr="00590863" w:rsidRDefault="00DF2D48" w:rsidP="008135CD">
      <w:pPr>
        <w:spacing w:after="0"/>
        <w:jc w:val="right"/>
        <w:rPr>
          <w:rFonts w:ascii="Arial" w:hAnsi="Arial" w:cs="Arial"/>
          <w:sz w:val="18"/>
          <w:szCs w:val="18"/>
        </w:rPr>
      </w:pPr>
      <w:r>
        <w:rPr>
          <w:rFonts w:ascii="Arial" w:hAnsi="Arial" w:cs="Arial"/>
          <w:sz w:val="18"/>
          <w:szCs w:val="18"/>
        </w:rPr>
        <w:lastRenderedPageBreak/>
        <w:t>Obrazec št: 9</w:t>
      </w:r>
    </w:p>
    <w:p w:rsidR="008135CD" w:rsidRPr="00252358" w:rsidRDefault="008135CD" w:rsidP="008135CD"/>
    <w:p w:rsidR="008135CD" w:rsidRDefault="008135CD" w:rsidP="008135C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Pogoji za sodelovanje</w:t>
      </w:r>
    </w:p>
    <w:p w:rsidR="008135CD" w:rsidRDefault="008135CD" w:rsidP="008135CD">
      <w:pPr>
        <w:spacing w:after="120"/>
        <w:rPr>
          <w:rFonts w:ascii="Arial" w:hAnsi="Arial" w:cs="Arial"/>
        </w:rPr>
      </w:pPr>
    </w:p>
    <w:tbl>
      <w:tblPr>
        <w:tblW w:w="0" w:type="auto"/>
        <w:tblInd w:w="108" w:type="dxa"/>
        <w:tblLook w:val="04A0" w:firstRow="1" w:lastRow="0" w:firstColumn="1" w:lastColumn="0" w:noHBand="0" w:noVBand="1"/>
      </w:tblPr>
      <w:tblGrid>
        <w:gridCol w:w="9178"/>
      </w:tblGrid>
      <w:tr w:rsidR="008135CD" w:rsidTr="001C066D">
        <w:tc>
          <w:tcPr>
            <w:tcW w:w="0" w:type="auto"/>
            <w:tcMar>
              <w:top w:w="0" w:type="auto"/>
              <w:bottom w:w="0" w:type="auto"/>
            </w:tcMar>
          </w:tcPr>
          <w:p w:rsidR="008135CD" w:rsidRDefault="008135CD" w:rsidP="001C066D">
            <w:pPr>
              <w:spacing w:before="225" w:after="225"/>
              <w:jc w:val="center"/>
            </w:pPr>
            <w:r>
              <w:rPr>
                <w:rFonts w:ascii="Arial" w:hAnsi="Arial" w:cs="Arial"/>
                <w:b/>
                <w:bCs/>
                <w:color w:val="000000"/>
                <w:sz w:val="18"/>
                <w:szCs w:val="18"/>
              </w:rPr>
              <w:t>Del IV: Pogoji za sodelovanje</w:t>
            </w:r>
          </w:p>
          <w:p w:rsidR="008135CD" w:rsidRDefault="008135CD" w:rsidP="001C066D">
            <w:pPr>
              <w:spacing w:before="225" w:after="225"/>
              <w:ind w:left="648"/>
              <w:jc w:val="both"/>
            </w:pPr>
            <w:r>
              <w:rPr>
                <w:rFonts w:ascii="Arial" w:hAnsi="Arial" w:cs="Arial"/>
                <w:color w:val="000000"/>
                <w:sz w:val="18"/>
                <w:szCs w:val="18"/>
              </w:rPr>
              <w:t>Glede pogojev za sodelovanje (oddelek a ali oddelek A do B tega dela) gospodarski subjekt izjavlja, da</w:t>
            </w:r>
          </w:p>
          <w:p w:rsidR="008135CD" w:rsidRDefault="008135CD" w:rsidP="001C066D">
            <w:pPr>
              <w:spacing w:before="225" w:after="225"/>
              <w:jc w:val="center"/>
            </w:pPr>
            <w:r>
              <w:rPr>
                <w:rFonts w:ascii="Arial" w:hAnsi="Arial" w:cs="Arial"/>
                <w:color w:val="000000"/>
                <w:sz w:val="18"/>
                <w:szCs w:val="18"/>
              </w:rPr>
              <w:t>a: SKUPNA NAVEDBA ZA VSE POGOJE ZA SODELOVANJE</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8944"/>
            </w:tblGrid>
            <w:tr w:rsidR="008135CD" w:rsidTr="001C066D">
              <w:tc>
                <w:tcPr>
                  <w:tcW w:w="921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Gospodarski subjekt mora to polje izpolniti samo, če je javni naročnik oziroma naročnik v ustreznem obvestilu ali dokumentaciji v zvezi z oddajo javnega naročila, na katero se sklicuje obvestilo, navedel, da se gospodarski subjekt lahko omeji na to, da izpolni oddelka dela IV, ne da bi moral izpolniti kateri koli drugi oddelek dela IV:</w:t>
                  </w:r>
                </w:p>
              </w:tc>
            </w:tr>
          </w:tbl>
          <w:p w:rsidR="008135CD" w:rsidRDefault="008135CD" w:rsidP="001C066D"/>
          <w:p w:rsidR="008135CD" w:rsidRDefault="008135CD" w:rsidP="001C066D">
            <w:pPr>
              <w:spacing w:before="225" w:after="225"/>
              <w:jc w:val="both"/>
            </w:pPr>
            <w:r>
              <w:rPr>
                <w:rFonts w:ascii="Arial" w:hAnsi="Arial" w:cs="Arial"/>
                <w:color w:val="000000"/>
                <w:sz w:val="18"/>
                <w:szCs w:val="18"/>
              </w:rPr>
              <w:t> </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709"/>
              <w:gridCol w:w="4235"/>
            </w:tblGrid>
            <w:tr w:rsidR="008135CD" w:rsidTr="001C066D">
              <w:tc>
                <w:tcPr>
                  <w:tcW w:w="48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Izpolnjevanje vseh zahtevanih pogojev za sodelovanje</w:t>
                  </w:r>
                </w:p>
                <w:p w:rsidR="008135CD" w:rsidRDefault="008135CD" w:rsidP="001C066D">
                  <w:pPr>
                    <w:spacing w:before="135" w:after="135"/>
                    <w:jc w:val="both"/>
                    <w:textAlignment w:val="center"/>
                  </w:pPr>
                  <w:r>
                    <w:rPr>
                      <w:rFonts w:ascii="Arial" w:hAnsi="Arial" w:cs="Arial"/>
                      <w:color w:val="000000"/>
                      <w:position w:val="-2"/>
                      <w:sz w:val="18"/>
                      <w:szCs w:val="18"/>
                    </w:rPr>
                    <w:t> </w:t>
                  </w:r>
                </w:p>
              </w:tc>
              <w:tc>
                <w:tcPr>
                  <w:tcW w:w="43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Odgovor:</w:t>
                  </w:r>
                </w:p>
              </w:tc>
            </w:tr>
            <w:tr w:rsidR="008135CD" w:rsidTr="001C066D">
              <w:tc>
                <w:tcPr>
                  <w:tcW w:w="48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Izpolnjuje zahtevane pogoje za sodelovanje</w:t>
                  </w:r>
                </w:p>
              </w:tc>
              <w:tc>
                <w:tcPr>
                  <w:tcW w:w="43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 Da  [  ] Ne</w:t>
                  </w:r>
                </w:p>
              </w:tc>
            </w:tr>
          </w:tbl>
          <w:p w:rsidR="008135CD" w:rsidRDefault="008135CD" w:rsidP="001C066D"/>
          <w:p w:rsidR="008135CD" w:rsidRDefault="008135CD" w:rsidP="001C066D">
            <w:pPr>
              <w:spacing w:before="225" w:after="225"/>
              <w:jc w:val="center"/>
            </w:pPr>
            <w:r>
              <w:rPr>
                <w:rFonts w:ascii="Arial" w:hAnsi="Arial" w:cs="Arial"/>
                <w:color w:val="000000"/>
                <w:sz w:val="18"/>
                <w:szCs w:val="18"/>
              </w:rPr>
              <w:t>A: USTREZNOST</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8944"/>
            </w:tblGrid>
            <w:tr w:rsidR="008135CD" w:rsidTr="001C066D">
              <w:tc>
                <w:tcPr>
                  <w:tcW w:w="91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Gospodarski subjekt mora zagotoviti informacije samo, če je zadevne pogoje za sodelovanje zahteval javni naročnik oziroma naročnik v ustreznem obvestilu ali dokumentaciji v zvezi z oddajo javnega naročila, na katero se sklicuje obvestilo.</w:t>
                  </w:r>
                </w:p>
              </w:tc>
            </w:tr>
          </w:tbl>
          <w:p w:rsidR="008135CD" w:rsidRDefault="008135CD" w:rsidP="001C066D"/>
          <w:p w:rsidR="008135CD" w:rsidRDefault="008135CD" w:rsidP="001C066D">
            <w:pPr>
              <w:spacing w:before="225" w:after="225"/>
              <w:jc w:val="both"/>
            </w:pPr>
            <w:r>
              <w:rPr>
                <w:rFonts w:ascii="Arial" w:hAnsi="Arial" w:cs="Arial"/>
                <w:color w:val="000000"/>
                <w:sz w:val="18"/>
                <w:szCs w:val="18"/>
              </w:rPr>
              <w:t> </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473"/>
              <w:gridCol w:w="4471"/>
            </w:tblGrid>
            <w:tr w:rsidR="008135CD" w:rsidTr="001C066D">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20"/>
                    <w:jc w:val="both"/>
                    <w:textAlignment w:val="center"/>
                  </w:pPr>
                  <w:r>
                    <w:rPr>
                      <w:rFonts w:ascii="Arial" w:hAnsi="Arial" w:cs="Arial"/>
                      <w:b/>
                      <w:bCs/>
                      <w:color w:val="000000"/>
                      <w:position w:val="-2"/>
                      <w:sz w:val="18"/>
                      <w:szCs w:val="18"/>
                    </w:rPr>
                    <w:t>Ustreznost</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1"/>
                    <w:jc w:val="both"/>
                    <w:textAlignment w:val="center"/>
                  </w:pPr>
                  <w:r>
                    <w:rPr>
                      <w:rFonts w:ascii="Arial" w:hAnsi="Arial" w:cs="Arial"/>
                      <w:b/>
                      <w:bCs/>
                      <w:color w:val="000000"/>
                      <w:position w:val="-2"/>
                      <w:sz w:val="18"/>
                      <w:szCs w:val="18"/>
                    </w:rPr>
                    <w:t>Odgovor:</w:t>
                  </w:r>
                </w:p>
              </w:tc>
            </w:tr>
            <w:tr w:rsidR="008135CD" w:rsidTr="001C066D">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1. Je vpisan v enega od poklicnih ali poslovnih registrov</w:t>
                  </w:r>
                  <w:r>
                    <w:rPr>
                      <w:rFonts w:ascii="Arial" w:hAnsi="Arial" w:cs="Arial"/>
                      <w:color w:val="000000"/>
                      <w:position w:val="-2"/>
                      <w:sz w:val="18"/>
                      <w:szCs w:val="18"/>
                    </w:rPr>
                    <w:t>, ki se vodijo v državi članici sedeža:</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1"/>
                    <w:jc w:val="both"/>
                    <w:textAlignment w:val="center"/>
                  </w:pPr>
                  <w:r>
                    <w:rPr>
                      <w:rFonts w:ascii="Arial" w:hAnsi="Arial" w:cs="Arial"/>
                      <w:color w:val="000000"/>
                      <w:position w:val="-2"/>
                      <w:sz w:val="18"/>
                      <w:szCs w:val="18"/>
                    </w:rPr>
                    <w:t>[                           ]</w:t>
                  </w:r>
                </w:p>
                <w:p w:rsidR="008135CD" w:rsidRDefault="008135CD" w:rsidP="001C066D">
                  <w:pPr>
                    <w:spacing w:before="135" w:after="135"/>
                    <w:ind w:left="111"/>
                    <w:jc w:val="both"/>
                    <w:textAlignment w:val="center"/>
                  </w:pPr>
                  <w:r>
                    <w:rPr>
                      <w:rFonts w:ascii="Arial" w:hAnsi="Arial" w:cs="Arial"/>
                      <w:color w:val="000000"/>
                      <w:position w:val="-2"/>
                      <w:sz w:val="18"/>
                      <w:szCs w:val="18"/>
                    </w:rPr>
                    <w:t>Če je ustrezna dokumentacija na razpolagi v elektronski obliki, navedite (spletni naslov, organ ali telo, ki je izdalo dokumentacijo, natančne sklic na dokumentacijo):</w:t>
                  </w:r>
                </w:p>
              </w:tc>
            </w:tr>
            <w:tr w:rsidR="008135CD" w:rsidTr="001C066D">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2. Za naročila storitev:</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w:t>
                  </w:r>
                </w:p>
              </w:tc>
            </w:tr>
            <w:tr w:rsidR="008135CD" w:rsidTr="001C066D">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390"/>
                    <w:jc w:val="both"/>
                    <w:textAlignment w:val="center"/>
                  </w:pPr>
                  <w:r>
                    <w:rPr>
                      <w:rFonts w:ascii="Arial" w:hAnsi="Arial" w:cs="Arial"/>
                      <w:color w:val="000000"/>
                      <w:position w:val="-2"/>
                      <w:sz w:val="18"/>
                      <w:szCs w:val="18"/>
                    </w:rPr>
                    <w:lastRenderedPageBreak/>
                    <w:t xml:space="preserve">Ali je v državi članici sedeža gospodarskega subjekta za opravljanje zadevne storitve potrebno določeno </w:t>
                  </w:r>
                  <w:r>
                    <w:rPr>
                      <w:rFonts w:ascii="Arial" w:hAnsi="Arial" w:cs="Arial"/>
                      <w:b/>
                      <w:bCs/>
                      <w:color w:val="000000"/>
                      <w:position w:val="-2"/>
                      <w:sz w:val="18"/>
                      <w:szCs w:val="18"/>
                    </w:rPr>
                    <w:t>dovoljenje ali članstvo</w:t>
                  </w:r>
                  <w:r>
                    <w:rPr>
                      <w:rFonts w:ascii="Arial" w:hAnsi="Arial" w:cs="Arial"/>
                      <w:color w:val="000000"/>
                      <w:position w:val="-2"/>
                      <w:sz w:val="18"/>
                      <w:szCs w:val="18"/>
                    </w:rPr>
                    <w:t xml:space="preserve"> v določeni organizaciji?</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1"/>
                    <w:jc w:val="both"/>
                    <w:textAlignment w:val="center"/>
                  </w:pPr>
                  <w:r>
                    <w:rPr>
                      <w:rFonts w:ascii="Arial" w:hAnsi="Arial" w:cs="Arial"/>
                      <w:color w:val="000000"/>
                      <w:position w:val="-2"/>
                      <w:sz w:val="18"/>
                      <w:szCs w:val="18"/>
                    </w:rPr>
                    <w:t>[ ] Da [ ] Ne</w:t>
                  </w:r>
                </w:p>
                <w:p w:rsidR="008135CD" w:rsidRDefault="008135CD" w:rsidP="001C066D">
                  <w:pPr>
                    <w:spacing w:before="135" w:after="135"/>
                    <w:ind w:left="111"/>
                    <w:jc w:val="both"/>
                    <w:textAlignment w:val="center"/>
                  </w:pPr>
                  <w:r>
                    <w:rPr>
                      <w:rFonts w:ascii="Arial" w:hAnsi="Arial" w:cs="Arial"/>
                      <w:color w:val="000000"/>
                      <w:position w:val="-2"/>
                      <w:sz w:val="18"/>
                      <w:szCs w:val="18"/>
                    </w:rPr>
                    <w:t>Če ste odgovorili z da, navedite potrebno dovoljenje oziroma članstvo in ali ga gospodarski subjekt ima: [...] [ ] Da [ ] Ne</w:t>
                  </w:r>
                </w:p>
                <w:p w:rsidR="008135CD" w:rsidRDefault="008135CD" w:rsidP="001C066D">
                  <w:pPr>
                    <w:spacing w:before="135" w:after="135"/>
                    <w:ind w:left="111"/>
                    <w:jc w:val="both"/>
                    <w:textAlignment w:val="center"/>
                  </w:pPr>
                  <w:r>
                    <w:rPr>
                      <w:rFonts w:ascii="Arial" w:hAnsi="Arial" w:cs="Arial"/>
                      <w:color w:val="000000"/>
                      <w:position w:val="-2"/>
                      <w:sz w:val="18"/>
                      <w:szCs w:val="18"/>
                    </w:rPr>
                    <w:t>Če je ustrezna dokumentacija na razpolagi v elektronski obliki, navedite (spletni naslov, organ ali telo, ki je izdalo dokumentacijo, natančne sklic na dokumentacijo):</w:t>
                  </w:r>
                </w:p>
                <w:p w:rsidR="008135CD" w:rsidRDefault="008135CD" w:rsidP="001C066D">
                  <w:pPr>
                    <w:spacing w:before="135" w:after="135"/>
                    <w:ind w:left="111"/>
                    <w:jc w:val="both"/>
                    <w:textAlignment w:val="center"/>
                  </w:pPr>
                  <w:r>
                    <w:rPr>
                      <w:rFonts w:ascii="Arial" w:hAnsi="Arial" w:cs="Arial"/>
                      <w:color w:val="000000"/>
                      <w:position w:val="-2"/>
                      <w:sz w:val="18"/>
                      <w:szCs w:val="18"/>
                    </w:rPr>
                    <w:t> </w:t>
                  </w:r>
                </w:p>
              </w:tc>
            </w:tr>
          </w:tbl>
          <w:p w:rsidR="008135CD" w:rsidRDefault="008135CD" w:rsidP="001C066D">
            <w:pPr>
              <w:pageBreakBefore/>
              <w:spacing w:before="225" w:after="225"/>
              <w:jc w:val="both"/>
            </w:pPr>
          </w:p>
          <w:p w:rsidR="008135CD" w:rsidRDefault="008135CD" w:rsidP="001C066D">
            <w:pPr>
              <w:spacing w:before="225" w:after="225"/>
              <w:jc w:val="center"/>
            </w:pPr>
            <w:r>
              <w:rPr>
                <w:rFonts w:ascii="Arial" w:hAnsi="Arial" w:cs="Arial"/>
                <w:color w:val="000000"/>
                <w:sz w:val="18"/>
                <w:szCs w:val="18"/>
              </w:rPr>
              <w:t>B: EKONOMSKI IN FINANČNI POLOŽAJ</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8944"/>
            </w:tblGrid>
            <w:tr w:rsidR="008135CD" w:rsidTr="001C066D">
              <w:tc>
                <w:tcPr>
                  <w:tcW w:w="91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Gospodarski subjekt mora zagotoviti informacije samo, če je zadevne pogoje za sodelovanje zahteval javni naročnik oziroma naročnik v ustreznem obvestilu ali dokumentaciji v zvezi z oddajo javnega naročila, na katero se sklicuje obvestilo.</w:t>
                  </w:r>
                </w:p>
              </w:tc>
            </w:tr>
          </w:tbl>
          <w:p w:rsidR="008135CD" w:rsidRDefault="008135CD" w:rsidP="001C066D"/>
          <w:p w:rsidR="008135CD" w:rsidRDefault="008135CD" w:rsidP="001C066D">
            <w:pPr>
              <w:spacing w:before="225" w:after="225"/>
              <w:jc w:val="both"/>
            </w:pPr>
            <w:r>
              <w:rPr>
                <w:rFonts w:ascii="Arial" w:hAnsi="Arial" w:cs="Arial"/>
                <w:color w:val="000000"/>
                <w:sz w:val="18"/>
                <w:szCs w:val="18"/>
              </w:rPr>
              <w:t> </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471"/>
              <w:gridCol w:w="4473"/>
            </w:tblGrid>
            <w:tr w:rsidR="008135CD" w:rsidTr="001C066D">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20"/>
                    <w:jc w:val="both"/>
                    <w:textAlignment w:val="center"/>
                  </w:pPr>
                  <w:r>
                    <w:rPr>
                      <w:rFonts w:ascii="Arial" w:hAnsi="Arial" w:cs="Arial"/>
                      <w:b/>
                      <w:bCs/>
                      <w:color w:val="000000"/>
                      <w:position w:val="-2"/>
                      <w:sz w:val="18"/>
                      <w:szCs w:val="18"/>
                    </w:rPr>
                    <w:t>Ekonomski in finančni položaj</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1"/>
                    <w:jc w:val="both"/>
                    <w:textAlignment w:val="center"/>
                  </w:pPr>
                  <w:r>
                    <w:rPr>
                      <w:rFonts w:ascii="Arial" w:hAnsi="Arial" w:cs="Arial"/>
                      <w:b/>
                      <w:bCs/>
                      <w:color w:val="000000"/>
                      <w:position w:val="-2"/>
                      <w:sz w:val="18"/>
                      <w:szCs w:val="18"/>
                    </w:rPr>
                    <w:t>Odgovor:</w:t>
                  </w:r>
                </w:p>
              </w:tc>
            </w:tr>
            <w:tr w:rsidR="008135CD" w:rsidTr="001C066D">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288"/>
                    <w:jc w:val="both"/>
                    <w:textAlignment w:val="center"/>
                  </w:pPr>
                  <w:r>
                    <w:rPr>
                      <w:rFonts w:ascii="Arial" w:hAnsi="Arial" w:cs="Arial"/>
                      <w:color w:val="000000"/>
                      <w:position w:val="-2"/>
                      <w:sz w:val="18"/>
                      <w:szCs w:val="18"/>
                    </w:rPr>
                    <w:t>(1a) njegov (‘’splošni’’) letni promet za število poslovnih let, ki se zahteva v ustreznem obvestilu ali dokumentaciji v zvezi z oddajo javnega naročila, je</w:t>
                  </w:r>
                </w:p>
                <w:p w:rsidR="008135CD" w:rsidRDefault="008135CD" w:rsidP="001C066D">
                  <w:pPr>
                    <w:spacing w:before="135" w:after="135"/>
                    <w:ind w:left="288"/>
                    <w:jc w:val="both"/>
                    <w:textAlignment w:val="center"/>
                  </w:pPr>
                  <w:r>
                    <w:rPr>
                      <w:rFonts w:ascii="Arial" w:hAnsi="Arial" w:cs="Arial"/>
                      <w:b/>
                      <w:bCs/>
                      <w:color w:val="000000"/>
                      <w:position w:val="-2"/>
                      <w:sz w:val="18"/>
                      <w:szCs w:val="18"/>
                    </w:rPr>
                    <w:t> in/ali</w:t>
                  </w:r>
                </w:p>
                <w:p w:rsidR="008135CD" w:rsidRDefault="008135CD" w:rsidP="001C066D">
                  <w:pPr>
                    <w:spacing w:before="135" w:after="135"/>
                    <w:ind w:left="288"/>
                    <w:jc w:val="both"/>
                    <w:textAlignment w:val="center"/>
                  </w:pPr>
                  <w:r>
                    <w:rPr>
                      <w:rFonts w:ascii="Arial" w:hAnsi="Arial" w:cs="Arial"/>
                      <w:color w:val="000000"/>
                      <w:position w:val="-2"/>
                      <w:sz w:val="18"/>
                      <w:szCs w:val="18"/>
                    </w:rPr>
                    <w:t>(1b) njegov </w:t>
                  </w:r>
                  <w:r>
                    <w:rPr>
                      <w:rFonts w:ascii="Arial" w:hAnsi="Arial" w:cs="Arial"/>
                      <w:b/>
                      <w:bCs/>
                      <w:color w:val="000000"/>
                      <w:position w:val="-2"/>
                      <w:sz w:val="18"/>
                      <w:szCs w:val="18"/>
                    </w:rPr>
                    <w:t>povprečni </w:t>
                  </w:r>
                  <w:r>
                    <w:rPr>
                      <w:rFonts w:ascii="Arial" w:hAnsi="Arial" w:cs="Arial"/>
                      <w:color w:val="000000"/>
                      <w:position w:val="-2"/>
                      <w:sz w:val="18"/>
                      <w:szCs w:val="18"/>
                    </w:rPr>
                    <w:t>letni </w:t>
                  </w:r>
                  <w:r>
                    <w:rPr>
                      <w:rFonts w:ascii="Arial" w:hAnsi="Arial" w:cs="Arial"/>
                      <w:b/>
                      <w:bCs/>
                      <w:color w:val="000000"/>
                      <w:position w:val="-2"/>
                      <w:sz w:val="18"/>
                      <w:szCs w:val="18"/>
                    </w:rPr>
                    <w:t>promet za število poslovnih let, ki se zahteva v ustreznem obvestilu ali dokumentaciji v zvezi z oddajo javnega naročila, je</w:t>
                  </w:r>
                  <w:r>
                    <w:rPr>
                      <w:rFonts w:ascii="Arial" w:hAnsi="Arial" w:cs="Arial"/>
                      <w:color w:val="000000"/>
                      <w:position w:val="-2"/>
                      <w:sz w:val="18"/>
                      <w:szCs w:val="18"/>
                    </w:rPr>
                    <w:t>:</w:t>
                  </w:r>
                </w:p>
                <w:p w:rsidR="008135CD" w:rsidRDefault="008135CD" w:rsidP="001C066D">
                  <w:pPr>
                    <w:spacing w:before="135" w:after="135"/>
                    <w:ind w:left="288"/>
                    <w:jc w:val="both"/>
                    <w:textAlignment w:val="center"/>
                  </w:pPr>
                  <w:r>
                    <w:rPr>
                      <w:rFonts w:ascii="Arial" w:hAnsi="Arial" w:cs="Arial"/>
                      <w:color w:val="000000"/>
                      <w:position w:val="-2"/>
                      <w:sz w:val="18"/>
                      <w:szCs w:val="18"/>
                    </w:rPr>
                    <w:t> </w:t>
                  </w:r>
                </w:p>
                <w:p w:rsidR="008135CD" w:rsidRDefault="008135CD" w:rsidP="001C066D">
                  <w:pPr>
                    <w:spacing w:before="135" w:after="135"/>
                    <w:ind w:left="288"/>
                    <w:jc w:val="both"/>
                    <w:textAlignment w:val="center"/>
                  </w:pPr>
                  <w:r>
                    <w:rPr>
                      <w:rFonts w:ascii="Arial" w:hAnsi="Arial" w:cs="Arial"/>
                      <w:color w:val="000000"/>
                      <w:position w:val="-2"/>
                      <w:sz w:val="18"/>
                      <w:szCs w:val="18"/>
                    </w:rPr>
                    <w:t> </w:t>
                  </w:r>
                </w:p>
              </w:tc>
              <w:tc>
                <w:tcPr>
                  <w:tcW w:w="45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leto: [........ ] promet: [ ..  ] EUR</w:t>
                  </w:r>
                </w:p>
                <w:p w:rsidR="008135CD" w:rsidRDefault="008135CD" w:rsidP="001C066D">
                  <w:pPr>
                    <w:spacing w:before="135" w:after="135"/>
                    <w:ind w:left="144"/>
                    <w:jc w:val="both"/>
                    <w:textAlignment w:val="center"/>
                  </w:pPr>
                  <w:r>
                    <w:rPr>
                      <w:rFonts w:ascii="Arial" w:hAnsi="Arial" w:cs="Arial"/>
                      <w:color w:val="000000"/>
                      <w:position w:val="-2"/>
                      <w:sz w:val="18"/>
                      <w:szCs w:val="18"/>
                    </w:rPr>
                    <w:t>leto: [........ ] promet: [ ..  ] EUR</w:t>
                  </w:r>
                </w:p>
                <w:p w:rsidR="008135CD" w:rsidRDefault="008135CD" w:rsidP="001C066D">
                  <w:pPr>
                    <w:spacing w:before="135" w:after="135"/>
                    <w:ind w:left="144"/>
                    <w:jc w:val="both"/>
                    <w:textAlignment w:val="center"/>
                  </w:pPr>
                  <w:r>
                    <w:rPr>
                      <w:rFonts w:ascii="Arial" w:hAnsi="Arial" w:cs="Arial"/>
                      <w:color w:val="000000"/>
                      <w:position w:val="-2"/>
                      <w:sz w:val="18"/>
                      <w:szCs w:val="18"/>
                    </w:rPr>
                    <w:t>leto: [........ ] promet: [ ..  ] EUR</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p w:rsidR="008135CD" w:rsidRDefault="008135CD" w:rsidP="001C066D">
                  <w:pPr>
                    <w:spacing w:before="135" w:after="135"/>
                    <w:ind w:left="144"/>
                    <w:jc w:val="both"/>
                    <w:textAlignment w:val="center"/>
                  </w:pPr>
                  <w:r>
                    <w:rPr>
                      <w:rFonts w:ascii="Arial" w:hAnsi="Arial" w:cs="Arial"/>
                      <w:color w:val="000000"/>
                      <w:position w:val="-2"/>
                      <w:sz w:val="18"/>
                      <w:szCs w:val="18"/>
                    </w:rPr>
                    <w:t>(število let, povprečni promet):</w:t>
                  </w:r>
                </w:p>
                <w:p w:rsidR="008135CD" w:rsidRDefault="008135CD" w:rsidP="001C066D">
                  <w:pPr>
                    <w:spacing w:before="135" w:after="135"/>
                    <w:ind w:left="144"/>
                    <w:jc w:val="both"/>
                    <w:textAlignment w:val="center"/>
                  </w:pPr>
                  <w:r>
                    <w:rPr>
                      <w:rFonts w:ascii="Arial" w:hAnsi="Arial" w:cs="Arial"/>
                      <w:color w:val="000000"/>
                      <w:position w:val="-2"/>
                      <w:sz w:val="18"/>
                      <w:szCs w:val="18"/>
                    </w:rPr>
                    <w:t>[ ...............  ],[ .................  ] EUR</w:t>
                  </w:r>
                </w:p>
                <w:p w:rsidR="008135CD" w:rsidRDefault="008135CD" w:rsidP="001C066D">
                  <w:pPr>
                    <w:spacing w:before="135" w:after="135"/>
                    <w:ind w:left="144"/>
                    <w:jc w:val="both"/>
                    <w:textAlignment w:val="center"/>
                  </w:pPr>
                  <w:r>
                    <w:rPr>
                      <w:rFonts w:ascii="Arial" w:hAnsi="Arial" w:cs="Arial"/>
                      <w:color w:val="000000"/>
                      <w:position w:val="-2"/>
                      <w:sz w:val="18"/>
                      <w:szCs w:val="18"/>
                    </w:rPr>
                    <w:t>Če je ustrezna dokumentacija na razpolagi v elektronski obliki, navedite (spletni naslov, organ ali telo, ki je izdalo dokumentacijo, natančne sklic na dokumentacijo):</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xml:space="preserve">2(a) njegov letni (''posebni) </w:t>
                  </w:r>
                  <w:r>
                    <w:rPr>
                      <w:rFonts w:ascii="Arial" w:hAnsi="Arial" w:cs="Arial"/>
                      <w:b/>
                      <w:bCs/>
                      <w:color w:val="000000"/>
                      <w:position w:val="-2"/>
                      <w:sz w:val="18"/>
                      <w:szCs w:val="18"/>
                    </w:rPr>
                    <w:t>promet na področju poslovanja, zajetem v javnem naročili</w:t>
                  </w:r>
                  <w:r>
                    <w:rPr>
                      <w:rFonts w:ascii="Arial" w:hAnsi="Arial" w:cs="Arial"/>
                      <w:color w:val="000000"/>
                      <w:position w:val="-2"/>
                      <w:sz w:val="18"/>
                      <w:szCs w:val="18"/>
                    </w:rPr>
                    <w:t xml:space="preserve"> in navedenem v ustreznem obvestilu ali dokumentaciji v zvezi z oddajo javnega naročila za zahtevano število poslovnih let, je:</w:t>
                  </w:r>
                </w:p>
                <w:p w:rsidR="008135CD" w:rsidRDefault="008135CD" w:rsidP="001C066D">
                  <w:pPr>
                    <w:spacing w:before="135" w:after="135"/>
                    <w:ind w:left="144"/>
                    <w:jc w:val="both"/>
                    <w:textAlignment w:val="center"/>
                  </w:pPr>
                  <w:r>
                    <w:rPr>
                      <w:rFonts w:ascii="Arial" w:hAnsi="Arial" w:cs="Arial"/>
                      <w:b/>
                      <w:bCs/>
                      <w:color w:val="000000"/>
                      <w:position w:val="-2"/>
                      <w:sz w:val="18"/>
                      <w:szCs w:val="18"/>
                    </w:rPr>
                    <w:t>in/ali</w:t>
                  </w:r>
                </w:p>
                <w:p w:rsidR="008135CD" w:rsidRDefault="008135CD" w:rsidP="001C066D">
                  <w:pPr>
                    <w:spacing w:before="135" w:after="135"/>
                    <w:jc w:val="both"/>
                    <w:textAlignment w:val="center"/>
                  </w:pPr>
                  <w:r>
                    <w:rPr>
                      <w:rFonts w:ascii="Arial" w:hAnsi="Arial" w:cs="Arial"/>
                      <w:color w:val="000000"/>
                      <w:position w:val="-2"/>
                      <w:sz w:val="18"/>
                      <w:szCs w:val="18"/>
                    </w:rPr>
                    <w:t xml:space="preserve">2(b) njegov </w:t>
                  </w:r>
                  <w:r>
                    <w:rPr>
                      <w:rFonts w:ascii="Arial" w:hAnsi="Arial" w:cs="Arial"/>
                      <w:b/>
                      <w:bCs/>
                      <w:color w:val="000000"/>
                      <w:position w:val="-2"/>
                      <w:sz w:val="18"/>
                      <w:szCs w:val="18"/>
                    </w:rPr>
                    <w:t>povprečni</w:t>
                  </w:r>
                  <w:r>
                    <w:rPr>
                      <w:rFonts w:ascii="Arial" w:hAnsi="Arial" w:cs="Arial"/>
                      <w:color w:val="000000"/>
                      <w:position w:val="-2"/>
                      <w:sz w:val="18"/>
                      <w:szCs w:val="18"/>
                    </w:rPr>
                    <w:t xml:space="preserve"> letni </w:t>
                  </w:r>
                  <w:r>
                    <w:rPr>
                      <w:rFonts w:ascii="Arial" w:hAnsi="Arial" w:cs="Arial"/>
                      <w:b/>
                      <w:bCs/>
                      <w:color w:val="000000"/>
                      <w:position w:val="-2"/>
                      <w:sz w:val="18"/>
                      <w:szCs w:val="18"/>
                    </w:rPr>
                    <w:t>promet na zadevnem področju in za število poslovnih let, ki se zahteva v ustreznem obvestilu ali dokumentaciji v zvezi z oddajo javnega naročila, je</w:t>
                  </w:r>
                  <w:r>
                    <w:rPr>
                      <w:rFonts w:ascii="Arial" w:hAnsi="Arial" w:cs="Arial"/>
                      <w:color w:val="000000"/>
                      <w:position w:val="-2"/>
                      <w:sz w:val="18"/>
                      <w:szCs w:val="18"/>
                    </w:rPr>
                    <w:t>:</w:t>
                  </w:r>
                </w:p>
                <w:p w:rsidR="008135CD" w:rsidRDefault="008135CD" w:rsidP="001C066D">
                  <w:pPr>
                    <w:spacing w:before="135" w:after="135"/>
                    <w:ind w:left="144"/>
                    <w:jc w:val="both"/>
                    <w:textAlignment w:val="center"/>
                  </w:pPr>
                  <w:r>
                    <w:rPr>
                      <w:rFonts w:ascii="Arial" w:hAnsi="Arial" w:cs="Arial"/>
                      <w:color w:val="000000"/>
                      <w:position w:val="-2"/>
                      <w:sz w:val="18"/>
                      <w:szCs w:val="18"/>
                    </w:rPr>
                    <w:lastRenderedPageBreak/>
                    <w:t> </w:t>
                  </w:r>
                </w:p>
              </w:tc>
              <w:tc>
                <w:tcPr>
                  <w:tcW w:w="46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lastRenderedPageBreak/>
                    <w:t> </w:t>
                  </w:r>
                </w:p>
                <w:p w:rsidR="008135CD" w:rsidRDefault="008135CD" w:rsidP="001C066D">
                  <w:pPr>
                    <w:spacing w:before="135" w:after="135"/>
                    <w:ind w:left="144"/>
                    <w:jc w:val="both"/>
                    <w:textAlignment w:val="center"/>
                  </w:pPr>
                  <w:r>
                    <w:rPr>
                      <w:rFonts w:ascii="Arial" w:hAnsi="Arial" w:cs="Arial"/>
                      <w:color w:val="000000"/>
                      <w:position w:val="-2"/>
                      <w:sz w:val="18"/>
                      <w:szCs w:val="18"/>
                    </w:rPr>
                    <w:t>leto: [........ ] promet: [ ..  ] EUR</w:t>
                  </w:r>
                </w:p>
                <w:p w:rsidR="008135CD" w:rsidRDefault="008135CD" w:rsidP="001C066D">
                  <w:pPr>
                    <w:spacing w:before="135" w:after="135"/>
                    <w:ind w:left="144"/>
                    <w:jc w:val="both"/>
                    <w:textAlignment w:val="center"/>
                  </w:pPr>
                  <w:r>
                    <w:rPr>
                      <w:rFonts w:ascii="Arial" w:hAnsi="Arial" w:cs="Arial"/>
                      <w:color w:val="000000"/>
                      <w:position w:val="-2"/>
                      <w:sz w:val="18"/>
                      <w:szCs w:val="18"/>
                    </w:rPr>
                    <w:t>leto: [........ ] promet: [ ..  ] EUR</w:t>
                  </w:r>
                </w:p>
                <w:p w:rsidR="008135CD" w:rsidRDefault="008135CD" w:rsidP="001C066D">
                  <w:pPr>
                    <w:spacing w:before="135" w:after="135"/>
                    <w:ind w:left="144"/>
                    <w:jc w:val="both"/>
                    <w:textAlignment w:val="center"/>
                  </w:pPr>
                  <w:r>
                    <w:rPr>
                      <w:rFonts w:ascii="Arial" w:hAnsi="Arial" w:cs="Arial"/>
                      <w:color w:val="000000"/>
                      <w:position w:val="-2"/>
                      <w:sz w:val="18"/>
                      <w:szCs w:val="18"/>
                    </w:rPr>
                    <w:t>leto: [........ ] promet: [ ..  ] EUR</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p w:rsidR="008135CD" w:rsidRDefault="008135CD" w:rsidP="001C066D">
                  <w:pPr>
                    <w:spacing w:before="135" w:after="135"/>
                    <w:ind w:left="144"/>
                    <w:jc w:val="both"/>
                    <w:textAlignment w:val="center"/>
                  </w:pPr>
                  <w:r>
                    <w:rPr>
                      <w:rFonts w:ascii="Arial" w:hAnsi="Arial" w:cs="Arial"/>
                      <w:color w:val="000000"/>
                      <w:position w:val="-2"/>
                      <w:sz w:val="18"/>
                      <w:szCs w:val="18"/>
                    </w:rPr>
                    <w:t> </w:t>
                  </w:r>
                </w:p>
                <w:p w:rsidR="008135CD" w:rsidRDefault="008135CD" w:rsidP="001C066D">
                  <w:pPr>
                    <w:spacing w:before="135" w:after="135"/>
                    <w:ind w:left="144"/>
                    <w:jc w:val="both"/>
                    <w:textAlignment w:val="center"/>
                  </w:pPr>
                  <w:r>
                    <w:rPr>
                      <w:rFonts w:ascii="Arial" w:hAnsi="Arial" w:cs="Arial"/>
                      <w:color w:val="000000"/>
                      <w:position w:val="-2"/>
                      <w:sz w:val="18"/>
                      <w:szCs w:val="18"/>
                    </w:rPr>
                    <w:t>(število let, povprečni promet):</w:t>
                  </w:r>
                </w:p>
                <w:p w:rsidR="008135CD" w:rsidRDefault="008135CD" w:rsidP="001C066D">
                  <w:pPr>
                    <w:spacing w:before="135" w:after="135"/>
                    <w:ind w:left="144"/>
                    <w:jc w:val="both"/>
                    <w:textAlignment w:val="center"/>
                  </w:pPr>
                  <w:r>
                    <w:rPr>
                      <w:rFonts w:ascii="Arial" w:hAnsi="Arial" w:cs="Arial"/>
                      <w:b/>
                      <w:bCs/>
                      <w:color w:val="000000"/>
                      <w:position w:val="-2"/>
                      <w:sz w:val="18"/>
                      <w:szCs w:val="18"/>
                    </w:rPr>
                    <w:t>[ ...............  </w:t>
                  </w:r>
                  <w:r>
                    <w:rPr>
                      <w:rFonts w:ascii="Arial" w:hAnsi="Arial" w:cs="Arial"/>
                      <w:color w:val="000000"/>
                      <w:position w:val="-2"/>
                      <w:sz w:val="18"/>
                      <w:szCs w:val="18"/>
                    </w:rPr>
                    <w:t>],[ .................  ] EUR</w:t>
                  </w:r>
                </w:p>
                <w:p w:rsidR="008135CD" w:rsidRDefault="008135CD" w:rsidP="001C066D">
                  <w:pPr>
                    <w:spacing w:before="135" w:after="135"/>
                    <w:ind w:left="144"/>
                    <w:jc w:val="both"/>
                    <w:textAlignment w:val="center"/>
                  </w:pPr>
                  <w:r>
                    <w:rPr>
                      <w:rFonts w:ascii="Arial" w:hAnsi="Arial" w:cs="Arial"/>
                      <w:color w:val="000000"/>
                      <w:position w:val="-2"/>
                      <w:sz w:val="18"/>
                      <w:szCs w:val="18"/>
                    </w:rPr>
                    <w:lastRenderedPageBreak/>
                    <w:t>Če je ustrezna dokumentacija na razpolagi v elektronski obliki, navedite (spletni naslov, organ ali telo, ki je izdalo dokumentacijo, natančne sklic na dokumentacijo):</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lastRenderedPageBreak/>
                    <w:t>3. Če zahtevane informacije o (splošnem ali posebne) prometu niso na voljo za celotno zahtevano obdobje, navedite datum, na katerega je bilo podjetje ustanovljeno ali je začel gospodarski subjekt poslovati :</w:t>
                  </w:r>
                </w:p>
              </w:tc>
              <w:tc>
                <w:tcPr>
                  <w:tcW w:w="46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1"/>
                    <w:jc w:val="both"/>
                    <w:textAlignment w:val="center"/>
                  </w:pPr>
                  <w:r>
                    <w:rPr>
                      <w:rFonts w:ascii="Arial" w:hAnsi="Arial" w:cs="Arial"/>
                      <w:color w:val="000000"/>
                      <w:position w:val="-2"/>
                      <w:sz w:val="18"/>
                      <w:szCs w:val="18"/>
                    </w:rPr>
                    <w:t>[ ................  ]</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xml:space="preserve">4. V zvezi s </w:t>
                  </w:r>
                  <w:r>
                    <w:rPr>
                      <w:rFonts w:ascii="Arial" w:hAnsi="Arial" w:cs="Arial"/>
                      <w:b/>
                      <w:bCs/>
                      <w:color w:val="000000"/>
                      <w:position w:val="-2"/>
                      <w:sz w:val="18"/>
                      <w:szCs w:val="18"/>
                    </w:rPr>
                    <w:t>finančnimi deleži</w:t>
                  </w:r>
                  <w:r>
                    <w:rPr>
                      <w:rFonts w:ascii="Arial" w:hAnsi="Arial" w:cs="Arial"/>
                      <w:color w:val="000000"/>
                      <w:position w:val="-2"/>
                      <w:sz w:val="18"/>
                      <w:szCs w:val="18"/>
                    </w:rPr>
                    <w:t>, navedenimi v ustreznem obvestilu ali dokumentaciji v zvezi z oddajo javnega naročila, gospodarski subjekt izjavlja, da je(so) trenutna(-e) vrednost(i) za zahtevane deleže:</w:t>
                  </w:r>
                </w:p>
              </w:tc>
              <w:tc>
                <w:tcPr>
                  <w:tcW w:w="46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(določitev zahtevanega deleža – delež x glede na y) — ter vrednost):</w:t>
                  </w:r>
                </w:p>
                <w:p w:rsidR="008135CD" w:rsidRDefault="008135CD" w:rsidP="001C066D">
                  <w:pPr>
                    <w:spacing w:before="135" w:after="135"/>
                    <w:ind w:left="144"/>
                    <w:jc w:val="both"/>
                    <w:textAlignment w:val="center"/>
                  </w:pPr>
                  <w:r>
                    <w:rPr>
                      <w:rFonts w:ascii="Arial" w:hAnsi="Arial" w:cs="Arial"/>
                      <w:color w:val="000000"/>
                      <w:position w:val="-2"/>
                      <w:sz w:val="18"/>
                      <w:szCs w:val="18"/>
                    </w:rPr>
                    <w:t>[                      ], [                        ]</w:t>
                  </w:r>
                </w:p>
                <w:p w:rsidR="008135CD" w:rsidRDefault="008135CD" w:rsidP="001C066D">
                  <w:pPr>
                    <w:spacing w:before="135" w:after="135"/>
                    <w:ind w:left="144"/>
                    <w:jc w:val="both"/>
                    <w:textAlignment w:val="center"/>
                  </w:pPr>
                  <w:r>
                    <w:rPr>
                      <w:rFonts w:ascii="Arial" w:hAnsi="Arial" w:cs="Arial"/>
                      <w:color w:val="000000"/>
                      <w:position w:val="-2"/>
                      <w:sz w:val="18"/>
                      <w:szCs w:val="18"/>
                    </w:rPr>
                    <w:t>Če je ustrezna dokumentacija na razpolagi v elektronski obliki, navedite (spletni naslov, organ ali telo, ki je izdalo dokumentacijo, natančne sklic na dokumentacijo):</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W w:w="0" w:type="auto"/>
                    <w:tblLook w:val="04A0" w:firstRow="1" w:lastRow="0" w:firstColumn="1" w:lastColumn="0" w:noHBand="0" w:noVBand="1"/>
                  </w:tblPr>
                  <w:tblGrid>
                    <w:gridCol w:w="4255"/>
                  </w:tblGrid>
                  <w:tr w:rsidR="008135CD" w:rsidTr="001C066D">
                    <w:tc>
                      <w:tcPr>
                        <w:tcW w:w="0" w:type="auto"/>
                        <w:tcMar>
                          <w:top w:w="0" w:type="auto"/>
                          <w:bottom w:w="0" w:type="auto"/>
                        </w:tcMar>
                      </w:tcPr>
                      <w:p w:rsidR="008135CD" w:rsidRDefault="008135CD" w:rsidP="009D3AB3">
                        <w:pPr>
                          <w:numPr>
                            <w:ilvl w:val="0"/>
                            <w:numId w:val="48"/>
                          </w:numPr>
                          <w:rPr>
                            <w:rFonts w:ascii="Arial" w:hAnsi="Arial" w:cs="Arial"/>
                            <w:color w:val="000000"/>
                            <w:sz w:val="18"/>
                            <w:szCs w:val="18"/>
                          </w:rPr>
                        </w:pPr>
                        <w:r>
                          <w:rPr>
                            <w:rFonts w:ascii="Arial" w:hAnsi="Arial" w:cs="Arial"/>
                            <w:color w:val="000000"/>
                            <w:position w:val="-2"/>
                            <w:sz w:val="18"/>
                            <w:szCs w:val="18"/>
                          </w:rPr>
                          <w:t xml:space="preserve">Zavarovalna vsota v njegovem </w:t>
                        </w:r>
                        <w:r>
                          <w:rPr>
                            <w:rFonts w:ascii="Arial" w:hAnsi="Arial" w:cs="Arial"/>
                            <w:b/>
                            <w:bCs/>
                            <w:color w:val="000000"/>
                            <w:position w:val="-2"/>
                            <w:sz w:val="18"/>
                            <w:szCs w:val="18"/>
                          </w:rPr>
                          <w:t>zavarovanju poklicne odgovornosti</w:t>
                        </w:r>
                        <w:r>
                          <w:rPr>
                            <w:rFonts w:ascii="Arial" w:hAnsi="Arial" w:cs="Arial"/>
                            <w:color w:val="000000"/>
                            <w:position w:val="-2"/>
                            <w:sz w:val="18"/>
                            <w:szCs w:val="18"/>
                          </w:rPr>
                          <w:t xml:space="preserve"> je:</w:t>
                        </w:r>
                      </w:p>
                    </w:tc>
                  </w:tr>
                </w:tbl>
                <w:p w:rsidR="008135CD" w:rsidRDefault="008135CD" w:rsidP="001C066D"/>
              </w:tc>
              <w:tc>
                <w:tcPr>
                  <w:tcW w:w="46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b/>
                      <w:bCs/>
                      <w:color w:val="000000"/>
                      <w:position w:val="-2"/>
                      <w:sz w:val="18"/>
                      <w:szCs w:val="18"/>
                    </w:rPr>
                    <w:t>[ .................  </w:t>
                  </w:r>
                  <w:r>
                    <w:rPr>
                      <w:rFonts w:ascii="Arial" w:hAnsi="Arial" w:cs="Arial"/>
                      <w:color w:val="000000"/>
                      <w:position w:val="-2"/>
                      <w:sz w:val="18"/>
                      <w:szCs w:val="18"/>
                    </w:rPr>
                    <w:t>][...]valuta</w:t>
                  </w:r>
                </w:p>
                <w:p w:rsidR="008135CD" w:rsidRDefault="008135CD" w:rsidP="001C066D">
                  <w:pPr>
                    <w:spacing w:before="135" w:after="135"/>
                    <w:ind w:left="144"/>
                    <w:jc w:val="both"/>
                    <w:textAlignment w:val="center"/>
                  </w:pPr>
                  <w:r>
                    <w:rPr>
                      <w:rFonts w:ascii="Arial" w:hAnsi="Arial" w:cs="Arial"/>
                      <w:color w:val="000000"/>
                      <w:position w:val="-2"/>
                      <w:sz w:val="18"/>
                      <w:szCs w:val="18"/>
                    </w:rPr>
                    <w:t>Če je ustrezna dokumentacija na razpolagi v elektronski obliki, navedite (spletni naslov, organ ali telo, ki je izdalo dokumentacijo, natančne sklic na dokumentacijo):</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W w:w="0" w:type="auto"/>
                    <w:tblLook w:val="04A0" w:firstRow="1" w:lastRow="0" w:firstColumn="1" w:lastColumn="0" w:noHBand="0" w:noVBand="1"/>
                  </w:tblPr>
                  <w:tblGrid>
                    <w:gridCol w:w="4255"/>
                  </w:tblGrid>
                  <w:tr w:rsidR="008135CD" w:rsidTr="001C066D">
                    <w:tc>
                      <w:tcPr>
                        <w:tcW w:w="0" w:type="auto"/>
                        <w:tcMar>
                          <w:top w:w="0" w:type="auto"/>
                          <w:bottom w:w="0" w:type="auto"/>
                        </w:tcMar>
                      </w:tcPr>
                      <w:p w:rsidR="008135CD" w:rsidRDefault="008135CD" w:rsidP="009D3AB3">
                        <w:pPr>
                          <w:numPr>
                            <w:ilvl w:val="0"/>
                            <w:numId w:val="49"/>
                          </w:numPr>
                          <w:rPr>
                            <w:rFonts w:ascii="Arial" w:hAnsi="Arial" w:cs="Arial"/>
                            <w:color w:val="000000"/>
                            <w:sz w:val="18"/>
                            <w:szCs w:val="18"/>
                          </w:rPr>
                        </w:pPr>
                        <w:r>
                          <w:rPr>
                            <w:rFonts w:ascii="Arial" w:hAnsi="Arial" w:cs="Arial"/>
                            <w:color w:val="000000"/>
                            <w:position w:val="-2"/>
                            <w:sz w:val="18"/>
                            <w:szCs w:val="18"/>
                          </w:rPr>
                          <w:t xml:space="preserve">Glede </w:t>
                        </w:r>
                        <w:r>
                          <w:rPr>
                            <w:rFonts w:ascii="Arial" w:hAnsi="Arial" w:cs="Arial"/>
                            <w:b/>
                            <w:bCs/>
                            <w:color w:val="000000"/>
                            <w:position w:val="-2"/>
                            <w:sz w:val="18"/>
                            <w:szCs w:val="18"/>
                          </w:rPr>
                          <w:t>drugih ekonomskih ali finančnih zahtev, če obstajajo</w:t>
                        </w:r>
                        <w:r>
                          <w:rPr>
                            <w:rFonts w:ascii="Arial" w:hAnsi="Arial" w:cs="Arial"/>
                            <w:color w:val="000000"/>
                            <w:position w:val="-2"/>
                            <w:sz w:val="18"/>
                            <w:szCs w:val="18"/>
                          </w:rPr>
                          <w:t>, iz ustreznega obvestila ali dokumentacije v zvezi z oddajo javnega naročila, gospodarski subjekt izjavlja, da :</w:t>
                        </w:r>
                      </w:p>
                    </w:tc>
                  </w:tr>
                </w:tbl>
                <w:p w:rsidR="008135CD" w:rsidRDefault="008135CD" w:rsidP="001C066D"/>
              </w:tc>
              <w:tc>
                <w:tcPr>
                  <w:tcW w:w="46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b/>
                      <w:bCs/>
                      <w:color w:val="000000"/>
                      <w:position w:val="-2"/>
                      <w:sz w:val="18"/>
                      <w:szCs w:val="18"/>
                    </w:rPr>
                    <w:t>[ .................  ]</w:t>
                  </w:r>
                </w:p>
                <w:p w:rsidR="008135CD" w:rsidRDefault="008135CD" w:rsidP="001C066D">
                  <w:pPr>
                    <w:spacing w:before="135" w:after="135"/>
                    <w:ind w:left="144"/>
                    <w:jc w:val="both"/>
                    <w:textAlignment w:val="center"/>
                  </w:pPr>
                  <w:r>
                    <w:rPr>
                      <w:rFonts w:ascii="Arial" w:hAnsi="Arial" w:cs="Arial"/>
                      <w:color w:val="000000"/>
                      <w:position w:val="-2"/>
                      <w:sz w:val="18"/>
                      <w:szCs w:val="18"/>
                    </w:rPr>
                    <w:t>Če je ustrezna dokumentacija na razpolagi v elektronski obliki, navedite (spletni naslov, organ ali telo, ki je izdalo dokumentacijo, natančne sklic na dokumentacijo):</w:t>
                  </w:r>
                </w:p>
              </w:tc>
            </w:tr>
          </w:tbl>
          <w:p w:rsidR="008135CD" w:rsidRDefault="008135CD" w:rsidP="001C066D">
            <w:pPr>
              <w:spacing w:before="225" w:after="225"/>
              <w:jc w:val="center"/>
            </w:pPr>
            <w:r>
              <w:rPr>
                <w:rFonts w:ascii="Arial" w:hAnsi="Arial" w:cs="Arial"/>
                <w:color w:val="000000"/>
                <w:sz w:val="18"/>
                <w:szCs w:val="18"/>
              </w:rPr>
              <w:br/>
              <w:t>C: TEHNIČNA IN STROKOVNA SPOSOBNOST</w:t>
            </w:r>
          </w:p>
          <w:tbl>
            <w:tblPr>
              <w:tblW w:w="0" w:type="auto"/>
              <w:tblInd w:w="9" w:type="dxa"/>
              <w:tblLook w:val="04A0" w:firstRow="1" w:lastRow="0" w:firstColumn="1" w:lastColumn="0" w:noHBand="0" w:noVBand="1"/>
            </w:tblPr>
            <w:tblGrid>
              <w:gridCol w:w="288"/>
              <w:gridCol w:w="3976"/>
              <w:gridCol w:w="4689"/>
            </w:tblGrid>
            <w:tr w:rsidR="008135CD" w:rsidTr="00187A46">
              <w:trPr>
                <w:gridBefore w:val="1"/>
                <w:wBefore w:w="587" w:type="dxa"/>
              </w:trPr>
              <w:tc>
                <w:tcPr>
                  <w:tcW w:w="0" w:type="auto"/>
                  <w:gridSpan w:val="2"/>
                  <w:tcMar>
                    <w:top w:w="0" w:type="auto"/>
                    <w:bottom w:w="0" w:type="auto"/>
                  </w:tcMar>
                </w:tcPr>
                <w:p w:rsidR="008135CD" w:rsidRDefault="008135CD" w:rsidP="001C066D">
                  <w:pPr>
                    <w:spacing w:before="225" w:after="225"/>
                    <w:jc w:val="both"/>
                  </w:pPr>
                  <w:r>
                    <w:rPr>
                      <w:rFonts w:ascii="Arial" w:hAnsi="Arial" w:cs="Arial"/>
                      <w:b/>
                      <w:bCs/>
                      <w:color w:val="000000"/>
                      <w:sz w:val="18"/>
                      <w:szCs w:val="18"/>
                    </w:rPr>
                    <w:t>Gospodarski subjekt mora zagotoviti informacije samo, če je zadevne pogoje za sodelovanje zahteval javni naročnik oziroma naročnik v ustreznem obvestilu ali dokumentaciji v zvezi z oddajo javnega naročila, na katero se sklicuje obvestilo.</w:t>
                  </w:r>
                </w:p>
              </w:tc>
            </w:tr>
            <w:tr w:rsidR="008135CD" w:rsidTr="00187A46">
              <w:tblPrEx>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PrEx>
              <w:tc>
                <w:tcPr>
                  <w:tcW w:w="4340" w:type="dxa"/>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20"/>
                    <w:jc w:val="both"/>
                    <w:textAlignment w:val="center"/>
                  </w:pPr>
                  <w:bookmarkStart w:id="3" w:name="_GoBack"/>
                  <w:bookmarkEnd w:id="3"/>
                  <w:r>
                    <w:rPr>
                      <w:rFonts w:ascii="Arial" w:hAnsi="Arial" w:cs="Arial"/>
                      <w:b/>
                      <w:bCs/>
                      <w:color w:val="000000"/>
                      <w:position w:val="-2"/>
                      <w:sz w:val="18"/>
                      <w:szCs w:val="18"/>
                    </w:rPr>
                    <w:t>Tehnična in strokovna sposobnost</w:t>
                  </w:r>
                </w:p>
              </w:tc>
              <w:tc>
                <w:tcPr>
                  <w:tcW w:w="46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1"/>
                    <w:jc w:val="both"/>
                    <w:textAlignment w:val="center"/>
                  </w:pPr>
                  <w:r>
                    <w:rPr>
                      <w:rFonts w:ascii="Arial" w:hAnsi="Arial" w:cs="Arial"/>
                      <w:b/>
                      <w:bCs/>
                      <w:color w:val="000000"/>
                      <w:position w:val="-2"/>
                      <w:sz w:val="18"/>
                      <w:szCs w:val="18"/>
                    </w:rPr>
                    <w:t>Odgovor:</w:t>
                  </w:r>
                </w:p>
              </w:tc>
            </w:tr>
            <w:tr w:rsidR="008135CD" w:rsidTr="00187A46">
              <w:tblPrEx>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PrEx>
              <w:tc>
                <w:tcPr>
                  <w:tcW w:w="4340" w:type="dxa"/>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20"/>
                    <w:jc w:val="both"/>
                    <w:textAlignment w:val="center"/>
                  </w:pPr>
                  <w:r>
                    <w:rPr>
                      <w:rFonts w:ascii="Arial" w:hAnsi="Arial" w:cs="Arial"/>
                      <w:color w:val="000000"/>
                      <w:position w:val="-2"/>
                      <w:sz w:val="18"/>
                      <w:szCs w:val="18"/>
                    </w:rPr>
                    <w:t xml:space="preserve">(1a) Samo za </w:t>
                  </w:r>
                  <w:r>
                    <w:rPr>
                      <w:rFonts w:ascii="Arial" w:hAnsi="Arial" w:cs="Arial"/>
                      <w:b/>
                      <w:bCs/>
                      <w:color w:val="000000"/>
                      <w:position w:val="-2"/>
                      <w:sz w:val="18"/>
                      <w:szCs w:val="18"/>
                    </w:rPr>
                    <w:t>javna naročila gradenj:</w:t>
                  </w:r>
                </w:p>
              </w:tc>
              <w:tc>
                <w:tcPr>
                  <w:tcW w:w="46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1"/>
                    <w:jc w:val="both"/>
                    <w:textAlignment w:val="center"/>
                  </w:pPr>
                  <w:r>
                    <w:rPr>
                      <w:rFonts w:ascii="Arial" w:hAnsi="Arial" w:cs="Arial"/>
                      <w:color w:val="000000"/>
                      <w:position w:val="-2"/>
                      <w:sz w:val="18"/>
                      <w:szCs w:val="18"/>
                    </w:rPr>
                    <w:t>Število let (obdobje je navedeno v ustreznem obvestilu ali dokumentaciji v zvezi z oddajo javnega naročila):</w:t>
                  </w:r>
                </w:p>
              </w:tc>
            </w:tr>
            <w:tr w:rsidR="008135CD" w:rsidTr="00187A46">
              <w:tblPrEx>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PrEx>
              <w:tc>
                <w:tcPr>
                  <w:tcW w:w="4340" w:type="dxa"/>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390"/>
                    <w:jc w:val="both"/>
                    <w:textAlignment w:val="center"/>
                  </w:pPr>
                  <w:r>
                    <w:rPr>
                      <w:rFonts w:ascii="Arial" w:hAnsi="Arial" w:cs="Arial"/>
                      <w:color w:val="000000"/>
                      <w:position w:val="-2"/>
                      <w:sz w:val="18"/>
                      <w:szCs w:val="18"/>
                    </w:rPr>
                    <w:t>V referenčnem obdobju je gospodarski subjekt izvedel naslednje gradnje določene vrste:</w:t>
                  </w:r>
                </w:p>
              </w:tc>
              <w:tc>
                <w:tcPr>
                  <w:tcW w:w="46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Gradnje: [............. ]</w:t>
                  </w:r>
                </w:p>
                <w:p w:rsidR="008135CD" w:rsidRDefault="008135CD" w:rsidP="001C066D">
                  <w:pPr>
                    <w:spacing w:before="135" w:after="135"/>
                    <w:jc w:val="both"/>
                    <w:textAlignment w:val="center"/>
                  </w:pPr>
                  <w:r>
                    <w:rPr>
                      <w:rFonts w:ascii="Arial" w:hAnsi="Arial" w:cs="Arial"/>
                      <w:color w:val="000000"/>
                      <w:position w:val="-2"/>
                      <w:sz w:val="18"/>
                      <w:szCs w:val="18"/>
                    </w:rPr>
                    <w:t>Če je ustrezna dokumentacija na razpolagi v elektronski obliki, navedite (spletni naslov, organ ali telo, ki je izdalo dokumentacijo, natančne sklic na dokumentacijo):</w:t>
                  </w:r>
                </w:p>
              </w:tc>
            </w:tr>
          </w:tbl>
          <w:p w:rsidR="008135CD" w:rsidRDefault="008135CD" w:rsidP="001C066D"/>
        </w:tc>
      </w:tr>
    </w:tbl>
    <w:p w:rsidR="008135CD" w:rsidRDefault="008135CD" w:rsidP="008135CD">
      <w:pPr>
        <w:spacing w:before="225" w:after="225" w:line="240" w:lineRule="auto"/>
        <w:jc w:val="both"/>
      </w:pPr>
      <w:r>
        <w:rPr>
          <w:rFonts w:ascii="Arial" w:hAnsi="Arial" w:cs="Arial"/>
          <w:color w:val="000000"/>
          <w:sz w:val="18"/>
          <w:szCs w:val="18"/>
        </w:rPr>
        <w:lastRenderedPageBreak/>
        <w:t> </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281"/>
        <w:gridCol w:w="1555"/>
        <w:gridCol w:w="904"/>
        <w:gridCol w:w="717"/>
        <w:gridCol w:w="1481"/>
        <w:gridCol w:w="348"/>
      </w:tblGrid>
      <w:tr w:rsidR="008135CD" w:rsidTr="001C066D">
        <w:tc>
          <w:tcPr>
            <w:tcW w:w="4560" w:type="dxa"/>
            <w:vMerge w:val="restar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lastRenderedPageBreak/>
              <w:t xml:space="preserve">(1b) Samo za </w:t>
            </w:r>
            <w:r>
              <w:rPr>
                <w:rFonts w:ascii="Arial" w:hAnsi="Arial" w:cs="Arial"/>
                <w:b/>
                <w:bCs/>
                <w:color w:val="000000"/>
                <w:position w:val="-2"/>
                <w:sz w:val="18"/>
                <w:szCs w:val="18"/>
              </w:rPr>
              <w:t>javna naročila blaga in storitev</w:t>
            </w:r>
            <w:r>
              <w:rPr>
                <w:rFonts w:ascii="Arial" w:hAnsi="Arial" w:cs="Arial"/>
                <w:color w:val="000000"/>
                <w:position w:val="-2"/>
                <w:sz w:val="18"/>
                <w:szCs w:val="18"/>
              </w:rPr>
              <w:t>:</w:t>
            </w:r>
          </w:p>
          <w:p w:rsidR="008135CD" w:rsidRDefault="008135CD" w:rsidP="001C066D">
            <w:pPr>
              <w:spacing w:before="135" w:after="135"/>
              <w:ind w:left="432"/>
              <w:jc w:val="both"/>
              <w:textAlignment w:val="center"/>
            </w:pPr>
            <w:r>
              <w:rPr>
                <w:rFonts w:ascii="Arial" w:hAnsi="Arial" w:cs="Arial"/>
                <w:color w:val="000000"/>
                <w:position w:val="-2"/>
                <w:sz w:val="18"/>
                <w:szCs w:val="18"/>
              </w:rPr>
              <w:t xml:space="preserve">V referenčnem obdobju, je gospodarski subjekt </w:t>
            </w:r>
            <w:r>
              <w:rPr>
                <w:rFonts w:ascii="Arial" w:hAnsi="Arial" w:cs="Arial"/>
                <w:b/>
                <w:bCs/>
                <w:color w:val="000000"/>
                <w:position w:val="-2"/>
                <w:sz w:val="18"/>
                <w:szCs w:val="18"/>
              </w:rPr>
              <w:t>opravil naslednje najpomembnejše dobave blaga določene vrste ali najpomembnejše storitve določene vrste</w:t>
            </w:r>
            <w:r>
              <w:rPr>
                <w:rFonts w:ascii="Arial" w:hAnsi="Arial" w:cs="Arial"/>
                <w:color w:val="000000"/>
                <w:position w:val="-2"/>
                <w:sz w:val="18"/>
                <w:szCs w:val="18"/>
              </w:rPr>
              <w:t>: Ob pripravi seznama navedite zneske, datume in prejemnike, tako javne kot zasebne:</w:t>
            </w:r>
          </w:p>
        </w:tc>
        <w:tc>
          <w:tcPr>
            <w:tcW w:w="4515" w:type="dxa"/>
            <w:gridSpan w:val="4"/>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Število let (obdobje je navedeno v ustreznem obvestilu ali dokumentaciji v zvezi z oddajo javnega naročila):</w:t>
            </w:r>
          </w:p>
          <w:p w:rsidR="008135CD" w:rsidRDefault="008135CD" w:rsidP="001C066D">
            <w:pPr>
              <w:spacing w:before="135" w:after="135"/>
              <w:ind w:left="144"/>
              <w:jc w:val="both"/>
              <w:textAlignment w:val="center"/>
            </w:pPr>
            <w:r>
              <w:rPr>
                <w:rFonts w:ascii="Arial" w:hAnsi="Arial" w:cs="Arial"/>
                <w:color w:val="000000"/>
                <w:position w:val="-2"/>
                <w:sz w:val="18"/>
                <w:szCs w:val="18"/>
              </w:rPr>
              <w:t>[ ...............  ]</w:t>
            </w:r>
          </w:p>
        </w:tc>
        <w:tc>
          <w:tcPr>
            <w:tcW w:w="360" w:type="dxa"/>
            <w:vMerge w:val="restar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center"/>
              <w:textAlignment w:val="center"/>
            </w:pPr>
            <w:r>
              <w:rPr>
                <w:rFonts w:ascii="Arial" w:hAnsi="Arial" w:cs="Arial"/>
                <w:color w:val="000000"/>
                <w:position w:val="-2"/>
                <w:sz w:val="18"/>
                <w:szCs w:val="18"/>
              </w:rPr>
              <w:t> </w:t>
            </w:r>
          </w:p>
        </w:tc>
      </w:tr>
      <w:tr w:rsidR="008135CD" w:rsidTr="001C066D">
        <w:tc>
          <w:tcPr>
            <w:tcW w:w="0" w:type="auto"/>
            <w:vMerge/>
            <w:tcBorders>
              <w:top w:val="inset" w:sz="7" w:space="0" w:color="000000"/>
              <w:left w:val="inset" w:sz="7" w:space="0" w:color="000000"/>
              <w:bottom w:val="inset" w:sz="7" w:space="0" w:color="000000"/>
              <w:right w:val="inset" w:sz="7" w:space="0" w:color="000000"/>
            </w:tcBorders>
          </w:tcPr>
          <w:p w:rsidR="008135CD" w:rsidRDefault="008135CD" w:rsidP="001C066D"/>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right"/>
              <w:textAlignment w:val="center"/>
            </w:pPr>
            <w:r>
              <w:rPr>
                <w:rFonts w:ascii="Arial" w:hAnsi="Arial" w:cs="Arial"/>
                <w:color w:val="000000"/>
                <w:position w:val="-2"/>
                <w:sz w:val="18"/>
                <w:szCs w:val="18"/>
              </w:rPr>
              <w:t>Opis</w:t>
            </w:r>
          </w:p>
        </w:tc>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center"/>
              <w:textAlignment w:val="center"/>
            </w:pPr>
            <w:r>
              <w:rPr>
                <w:rFonts w:ascii="Arial" w:hAnsi="Arial" w:cs="Arial"/>
                <w:color w:val="000000"/>
                <w:position w:val="-2"/>
                <w:sz w:val="18"/>
                <w:szCs w:val="18"/>
              </w:rPr>
              <w:t>zneski</w:t>
            </w:r>
          </w:p>
        </w:tc>
        <w:tc>
          <w:tcPr>
            <w:tcW w:w="3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center"/>
              <w:textAlignment w:val="center"/>
            </w:pPr>
            <w:r>
              <w:rPr>
                <w:rFonts w:ascii="Arial" w:hAnsi="Arial" w:cs="Arial"/>
                <w:color w:val="000000"/>
                <w:position w:val="-2"/>
                <w:sz w:val="18"/>
                <w:szCs w:val="18"/>
              </w:rPr>
              <w:t>datum</w:t>
            </w:r>
          </w:p>
        </w:tc>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right"/>
              <w:textAlignment w:val="center"/>
            </w:pPr>
            <w:r>
              <w:rPr>
                <w:rFonts w:ascii="Arial" w:hAnsi="Arial" w:cs="Arial"/>
                <w:color w:val="000000"/>
                <w:position w:val="-2"/>
                <w:sz w:val="18"/>
                <w:szCs w:val="18"/>
              </w:rPr>
              <w:t>prejemniki</w:t>
            </w:r>
          </w:p>
        </w:tc>
        <w:tc>
          <w:tcPr>
            <w:tcW w:w="0" w:type="auto"/>
            <w:vMerge/>
            <w:tcBorders>
              <w:top w:val="inset" w:sz="7" w:space="0" w:color="000000"/>
              <w:left w:val="inset" w:sz="7" w:space="0" w:color="000000"/>
              <w:bottom w:val="inset" w:sz="7" w:space="0" w:color="000000"/>
              <w:right w:val="inset" w:sz="7" w:space="0" w:color="000000"/>
            </w:tcBorders>
          </w:tcPr>
          <w:p w:rsidR="008135CD" w:rsidRDefault="008135CD" w:rsidP="001C066D"/>
        </w:tc>
      </w:tr>
      <w:tr w:rsidR="008135CD" w:rsidTr="001C066D">
        <w:tc>
          <w:tcPr>
            <w:tcW w:w="0" w:type="auto"/>
            <w:vMerge/>
            <w:tcBorders>
              <w:top w:val="inset" w:sz="7" w:space="0" w:color="000000"/>
              <w:left w:val="inset" w:sz="7" w:space="0" w:color="000000"/>
              <w:bottom w:val="inset" w:sz="7" w:space="0" w:color="000000"/>
              <w:right w:val="inset" w:sz="7" w:space="0" w:color="000000"/>
            </w:tcBorders>
          </w:tcPr>
          <w:p w:rsidR="008135CD" w:rsidRDefault="008135CD" w:rsidP="001C066D"/>
        </w:tc>
        <w:tc>
          <w:tcPr>
            <w:tcW w:w="16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w:t>
            </w:r>
          </w:p>
        </w:tc>
        <w:tc>
          <w:tcPr>
            <w:tcW w:w="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w:t>
            </w:r>
          </w:p>
        </w:tc>
        <w:tc>
          <w:tcPr>
            <w:tcW w:w="3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w:t>
            </w:r>
          </w:p>
        </w:tc>
        <w:tc>
          <w:tcPr>
            <w:tcW w:w="1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w:t>
            </w:r>
          </w:p>
        </w:tc>
        <w:tc>
          <w:tcPr>
            <w:tcW w:w="0" w:type="auto"/>
            <w:vMerge/>
            <w:tcBorders>
              <w:top w:val="inset" w:sz="7" w:space="0" w:color="000000"/>
              <w:left w:val="inset" w:sz="7" w:space="0" w:color="000000"/>
              <w:bottom w:val="inset" w:sz="7" w:space="0" w:color="000000"/>
              <w:right w:val="inset" w:sz="7" w:space="0" w:color="000000"/>
            </w:tcBorders>
          </w:tcPr>
          <w:p w:rsidR="008135CD" w:rsidRDefault="008135CD" w:rsidP="001C066D"/>
        </w:tc>
      </w:tr>
      <w:tr w:rsidR="008135CD" w:rsidTr="001C066D">
        <w:tc>
          <w:tcPr>
            <w:tcW w:w="4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432"/>
              <w:jc w:val="both"/>
              <w:textAlignment w:val="center"/>
            </w:pPr>
            <w:r>
              <w:rPr>
                <w:rFonts w:ascii="Arial" w:hAnsi="Arial" w:cs="Arial"/>
                <w:color w:val="000000"/>
                <w:position w:val="-2"/>
                <w:sz w:val="18"/>
                <w:szCs w:val="18"/>
              </w:rPr>
              <w:t xml:space="preserve">(2) Lahko zaprosi za pomoč naslednje </w:t>
            </w:r>
            <w:r>
              <w:rPr>
                <w:rFonts w:ascii="Arial" w:hAnsi="Arial" w:cs="Arial"/>
                <w:b/>
                <w:bCs/>
                <w:color w:val="000000"/>
                <w:position w:val="-2"/>
                <w:sz w:val="18"/>
                <w:szCs w:val="18"/>
              </w:rPr>
              <w:t>tehnično osebje ali tehnične organe</w:t>
            </w:r>
            <w:r>
              <w:rPr>
                <w:rFonts w:ascii="Arial" w:hAnsi="Arial" w:cs="Arial"/>
                <w:color w:val="000000"/>
                <w:position w:val="-2"/>
                <w:sz w:val="18"/>
                <w:szCs w:val="18"/>
              </w:rPr>
              <w:t>, zlasti tiste, ki so odgovorni za kontrolo kakovosti:</w:t>
            </w:r>
          </w:p>
          <w:p w:rsidR="008135CD" w:rsidRDefault="008135CD" w:rsidP="001C066D">
            <w:pPr>
              <w:spacing w:before="135" w:after="135"/>
              <w:ind w:left="432"/>
              <w:jc w:val="both"/>
              <w:textAlignment w:val="center"/>
            </w:pPr>
            <w:r>
              <w:rPr>
                <w:rFonts w:ascii="Arial" w:hAnsi="Arial" w:cs="Arial"/>
                <w:color w:val="000000"/>
                <w:position w:val="-2"/>
                <w:sz w:val="18"/>
                <w:szCs w:val="18"/>
              </w:rPr>
              <w:t>v primeru javnih naročil gradenj bo lahko gospodarski subjekt zahteval, da opravi gradnjo naslednje tehnično osebje in tehnični organ:</w:t>
            </w:r>
          </w:p>
        </w:tc>
        <w:tc>
          <w:tcPr>
            <w:tcW w:w="1290" w:type="dxa"/>
            <w:gridSpan w:val="5"/>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  ]</w:t>
            </w:r>
          </w:p>
          <w:p w:rsidR="008135CD" w:rsidRDefault="008135CD" w:rsidP="001C066D">
            <w:pPr>
              <w:spacing w:before="135" w:after="135"/>
              <w:ind w:left="144"/>
              <w:jc w:val="both"/>
              <w:textAlignment w:val="center"/>
            </w:pPr>
            <w:r>
              <w:rPr>
                <w:rFonts w:ascii="Arial" w:hAnsi="Arial" w:cs="Arial"/>
                <w:color w:val="000000"/>
                <w:position w:val="-2"/>
                <w:sz w:val="18"/>
                <w:szCs w:val="18"/>
              </w:rPr>
              <w:t>[ .............  ]</w:t>
            </w:r>
          </w:p>
          <w:p w:rsidR="008135CD" w:rsidRDefault="008135CD" w:rsidP="001C066D">
            <w:pPr>
              <w:spacing w:before="135" w:after="135"/>
              <w:jc w:val="both"/>
              <w:textAlignment w:val="center"/>
            </w:pPr>
            <w:r>
              <w:rPr>
                <w:rFonts w:ascii="Arial" w:hAnsi="Arial" w:cs="Arial"/>
                <w:color w:val="000000"/>
                <w:position w:val="-2"/>
                <w:sz w:val="18"/>
                <w:szCs w:val="18"/>
              </w:rPr>
              <w:t> </w:t>
            </w:r>
          </w:p>
          <w:p w:rsidR="008135CD" w:rsidRDefault="008135CD" w:rsidP="001C066D">
            <w:pPr>
              <w:spacing w:before="135" w:after="135"/>
              <w:jc w:val="both"/>
              <w:textAlignment w:val="center"/>
            </w:pPr>
            <w:r>
              <w:rPr>
                <w:rFonts w:ascii="Arial" w:hAnsi="Arial" w:cs="Arial"/>
                <w:color w:val="000000"/>
                <w:position w:val="-2"/>
                <w:sz w:val="18"/>
                <w:szCs w:val="18"/>
              </w:rPr>
              <w:t> </w:t>
            </w:r>
          </w:p>
          <w:p w:rsidR="008135CD" w:rsidRDefault="008135CD" w:rsidP="001C066D">
            <w:pPr>
              <w:spacing w:before="135" w:after="135"/>
              <w:jc w:val="both"/>
              <w:textAlignment w:val="center"/>
            </w:pPr>
            <w:r>
              <w:rPr>
                <w:rFonts w:ascii="Arial" w:hAnsi="Arial" w:cs="Arial"/>
                <w:color w:val="000000"/>
                <w:position w:val="-2"/>
                <w:sz w:val="18"/>
                <w:szCs w:val="18"/>
              </w:rPr>
              <w:t> </w:t>
            </w:r>
          </w:p>
          <w:p w:rsidR="008135CD" w:rsidRDefault="008135CD" w:rsidP="001C066D">
            <w:pPr>
              <w:spacing w:before="135" w:after="135"/>
              <w:jc w:val="both"/>
              <w:textAlignment w:val="center"/>
            </w:pPr>
            <w:r>
              <w:rPr>
                <w:rFonts w:ascii="Arial" w:hAnsi="Arial" w:cs="Arial"/>
                <w:color w:val="000000"/>
                <w:position w:val="-2"/>
                <w:sz w:val="18"/>
                <w:szCs w:val="18"/>
              </w:rPr>
              <w:t> </w:t>
            </w:r>
          </w:p>
        </w:tc>
      </w:tr>
      <w:tr w:rsidR="008135CD" w:rsidTr="001C066D">
        <w:tc>
          <w:tcPr>
            <w:tcW w:w="4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xml:space="preserve">(3) Uporablja naslednja </w:t>
            </w:r>
            <w:r>
              <w:rPr>
                <w:rFonts w:ascii="Arial" w:hAnsi="Arial" w:cs="Arial"/>
                <w:b/>
                <w:bCs/>
                <w:color w:val="000000"/>
                <w:position w:val="-2"/>
                <w:sz w:val="18"/>
                <w:szCs w:val="18"/>
              </w:rPr>
              <w:t>tehnična sredstva in ukrepe za zagotavljanje kakovosti</w:t>
            </w:r>
            <w:r>
              <w:rPr>
                <w:rFonts w:ascii="Arial" w:hAnsi="Arial" w:cs="Arial"/>
                <w:color w:val="000000"/>
                <w:position w:val="-2"/>
                <w:sz w:val="18"/>
                <w:szCs w:val="18"/>
              </w:rPr>
              <w:t xml:space="preserve"> ter </w:t>
            </w:r>
            <w:r>
              <w:rPr>
                <w:rFonts w:ascii="Arial" w:hAnsi="Arial" w:cs="Arial"/>
                <w:b/>
                <w:bCs/>
                <w:color w:val="000000"/>
                <w:position w:val="-2"/>
                <w:sz w:val="18"/>
                <w:szCs w:val="18"/>
              </w:rPr>
              <w:t>sredstva za študije in raziskave</w:t>
            </w:r>
            <w:r>
              <w:rPr>
                <w:rFonts w:ascii="Arial" w:hAnsi="Arial" w:cs="Arial"/>
                <w:color w:val="000000"/>
                <w:position w:val="-2"/>
                <w:sz w:val="18"/>
                <w:szCs w:val="18"/>
              </w:rPr>
              <w:t>:</w:t>
            </w:r>
          </w:p>
        </w:tc>
        <w:tc>
          <w:tcPr>
            <w:tcW w:w="1290" w:type="dxa"/>
            <w:gridSpan w:val="5"/>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b/>
                <w:bCs/>
                <w:color w:val="000000"/>
                <w:position w:val="-2"/>
                <w:sz w:val="18"/>
                <w:szCs w:val="18"/>
              </w:rPr>
              <w:t>[............... ]</w:t>
            </w:r>
          </w:p>
          <w:p w:rsidR="008135CD" w:rsidRDefault="008135CD" w:rsidP="001C066D">
            <w:pPr>
              <w:spacing w:before="135" w:after="135"/>
              <w:jc w:val="both"/>
              <w:textAlignment w:val="center"/>
            </w:pPr>
            <w:r>
              <w:rPr>
                <w:rFonts w:ascii="Arial" w:hAnsi="Arial" w:cs="Arial"/>
                <w:color w:val="000000"/>
                <w:position w:val="-2"/>
                <w:sz w:val="18"/>
                <w:szCs w:val="18"/>
              </w:rPr>
              <w:t> </w:t>
            </w:r>
          </w:p>
        </w:tc>
      </w:tr>
      <w:tr w:rsidR="008135CD" w:rsidTr="001C066D">
        <w:tc>
          <w:tcPr>
            <w:tcW w:w="4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b/>
                <w:bCs/>
                <w:color w:val="000000"/>
                <w:position w:val="-2"/>
                <w:sz w:val="18"/>
                <w:szCs w:val="18"/>
              </w:rPr>
              <w:t>(4)   </w:t>
            </w:r>
            <w:r>
              <w:rPr>
                <w:rFonts w:ascii="Arial" w:hAnsi="Arial" w:cs="Arial"/>
                <w:color w:val="000000"/>
                <w:position w:val="-2"/>
                <w:sz w:val="18"/>
                <w:szCs w:val="18"/>
              </w:rPr>
              <w:t xml:space="preserve"> Med izvajanjem naročila bo lahko uporabil naslednji sistem </w:t>
            </w:r>
            <w:r>
              <w:rPr>
                <w:rFonts w:ascii="Arial" w:hAnsi="Arial" w:cs="Arial"/>
                <w:b/>
                <w:bCs/>
                <w:color w:val="000000"/>
                <w:position w:val="-2"/>
                <w:sz w:val="18"/>
                <w:szCs w:val="18"/>
              </w:rPr>
              <w:t>upravljanja dobavne verige</w:t>
            </w:r>
            <w:r>
              <w:rPr>
                <w:rFonts w:ascii="Arial" w:hAnsi="Arial" w:cs="Arial"/>
                <w:color w:val="000000"/>
                <w:position w:val="-2"/>
                <w:sz w:val="18"/>
                <w:szCs w:val="18"/>
              </w:rPr>
              <w:t xml:space="preserve"> in sistem za sledenje:</w:t>
            </w:r>
          </w:p>
        </w:tc>
        <w:tc>
          <w:tcPr>
            <w:tcW w:w="1290" w:type="dxa"/>
            <w:gridSpan w:val="5"/>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b/>
                <w:bCs/>
                <w:color w:val="000000"/>
                <w:position w:val="-2"/>
                <w:sz w:val="18"/>
                <w:szCs w:val="18"/>
              </w:rPr>
              <w:t>[................ ]</w:t>
            </w:r>
          </w:p>
          <w:p w:rsidR="008135CD" w:rsidRDefault="008135CD" w:rsidP="001C066D">
            <w:pPr>
              <w:spacing w:before="135" w:after="135"/>
              <w:jc w:val="both"/>
              <w:textAlignment w:val="center"/>
            </w:pPr>
            <w:r>
              <w:rPr>
                <w:rFonts w:ascii="Arial" w:hAnsi="Arial" w:cs="Arial"/>
                <w:color w:val="000000"/>
                <w:position w:val="-2"/>
                <w:sz w:val="18"/>
                <w:szCs w:val="18"/>
              </w:rPr>
              <w:t> </w:t>
            </w:r>
          </w:p>
        </w:tc>
      </w:tr>
      <w:tr w:rsidR="008135CD" w:rsidTr="001C066D">
        <w:tc>
          <w:tcPr>
            <w:tcW w:w="4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432"/>
              <w:jc w:val="both"/>
              <w:textAlignment w:val="center"/>
            </w:pPr>
            <w:r>
              <w:rPr>
                <w:rFonts w:ascii="Arial" w:hAnsi="Arial" w:cs="Arial"/>
                <w:color w:val="000000"/>
                <w:position w:val="-2"/>
                <w:sz w:val="18"/>
                <w:szCs w:val="18"/>
              </w:rPr>
              <w:t xml:space="preserve">(5)   </w:t>
            </w:r>
            <w:r>
              <w:rPr>
                <w:rFonts w:ascii="Arial" w:hAnsi="Arial" w:cs="Arial"/>
                <w:b/>
                <w:bCs/>
                <w:color w:val="000000"/>
                <w:position w:val="-2"/>
                <w:sz w:val="18"/>
                <w:szCs w:val="18"/>
              </w:rPr>
              <w:t>Za kompleksne proizvode ali storitve, ki jih je treba dobaviti oziroma zagotoviti, ali izjemoma za proizvode ali storitve, ki so potrebni za posebne namene:</w:t>
            </w:r>
          </w:p>
          <w:p w:rsidR="008135CD" w:rsidRDefault="008135CD" w:rsidP="001C066D">
            <w:pPr>
              <w:spacing w:before="135" w:after="135"/>
              <w:ind w:left="432"/>
              <w:jc w:val="both"/>
              <w:textAlignment w:val="center"/>
            </w:pPr>
            <w:r>
              <w:rPr>
                <w:rFonts w:ascii="Arial" w:hAnsi="Arial" w:cs="Arial"/>
                <w:color w:val="000000"/>
                <w:position w:val="-2"/>
                <w:sz w:val="18"/>
                <w:szCs w:val="18"/>
              </w:rPr>
              <w:t xml:space="preserve">Ali </w:t>
            </w:r>
            <w:r>
              <w:rPr>
                <w:rFonts w:ascii="Arial" w:hAnsi="Arial" w:cs="Arial"/>
                <w:b/>
                <w:bCs/>
                <w:color w:val="000000"/>
                <w:position w:val="-2"/>
                <w:sz w:val="18"/>
                <w:szCs w:val="18"/>
              </w:rPr>
              <w:t>bo</w:t>
            </w:r>
            <w:r>
              <w:rPr>
                <w:rFonts w:ascii="Arial" w:hAnsi="Arial" w:cs="Arial"/>
                <w:color w:val="000000"/>
                <w:position w:val="-2"/>
                <w:sz w:val="18"/>
                <w:szCs w:val="18"/>
              </w:rPr>
              <w:t xml:space="preserve"> gospodarski subjekt dovolil </w:t>
            </w:r>
            <w:r>
              <w:rPr>
                <w:rFonts w:ascii="Arial" w:hAnsi="Arial" w:cs="Arial"/>
                <w:b/>
                <w:bCs/>
                <w:color w:val="000000"/>
                <w:position w:val="-2"/>
                <w:sz w:val="18"/>
                <w:szCs w:val="18"/>
              </w:rPr>
              <w:t>preglede proizvodnih zmogljivosti</w:t>
            </w:r>
            <w:r>
              <w:rPr>
                <w:rFonts w:ascii="Arial" w:hAnsi="Arial" w:cs="Arial"/>
                <w:color w:val="000000"/>
                <w:position w:val="-2"/>
                <w:sz w:val="18"/>
                <w:szCs w:val="18"/>
              </w:rPr>
              <w:t xml:space="preserve"> ali </w:t>
            </w:r>
            <w:r>
              <w:rPr>
                <w:rFonts w:ascii="Arial" w:hAnsi="Arial" w:cs="Arial"/>
                <w:b/>
                <w:bCs/>
                <w:color w:val="000000"/>
                <w:position w:val="-2"/>
                <w:sz w:val="18"/>
                <w:szCs w:val="18"/>
              </w:rPr>
              <w:t>tehničnih zmogljivosti</w:t>
            </w:r>
            <w:r>
              <w:rPr>
                <w:rFonts w:ascii="Arial" w:hAnsi="Arial" w:cs="Arial"/>
                <w:color w:val="000000"/>
                <w:position w:val="-2"/>
                <w:sz w:val="18"/>
                <w:szCs w:val="18"/>
              </w:rPr>
              <w:t xml:space="preserve"> gospodarskega subjekta ter po potrebi preglede </w:t>
            </w:r>
            <w:r>
              <w:rPr>
                <w:rFonts w:ascii="Arial" w:hAnsi="Arial" w:cs="Arial"/>
                <w:b/>
                <w:bCs/>
                <w:color w:val="000000"/>
                <w:position w:val="-2"/>
                <w:sz w:val="18"/>
                <w:szCs w:val="18"/>
              </w:rPr>
              <w:t>sredstev za študije in raziskave</w:t>
            </w:r>
            <w:r>
              <w:rPr>
                <w:rFonts w:ascii="Arial" w:hAnsi="Arial" w:cs="Arial"/>
                <w:color w:val="000000"/>
                <w:position w:val="-2"/>
                <w:sz w:val="18"/>
                <w:szCs w:val="18"/>
              </w:rPr>
              <w:t xml:space="preserve">, ki jih ima na razpolago, ter </w:t>
            </w:r>
            <w:r>
              <w:rPr>
                <w:rFonts w:ascii="Arial" w:hAnsi="Arial" w:cs="Arial"/>
                <w:b/>
                <w:bCs/>
                <w:color w:val="000000"/>
                <w:position w:val="-2"/>
                <w:sz w:val="18"/>
                <w:szCs w:val="18"/>
              </w:rPr>
              <w:t>ukrepov za nadzor kakovosti</w:t>
            </w:r>
            <w:r>
              <w:rPr>
                <w:rFonts w:ascii="Arial" w:hAnsi="Arial" w:cs="Arial"/>
                <w:color w:val="000000"/>
                <w:position w:val="-2"/>
                <w:sz w:val="18"/>
                <w:szCs w:val="18"/>
              </w:rPr>
              <w:t>?</w:t>
            </w:r>
          </w:p>
        </w:tc>
        <w:tc>
          <w:tcPr>
            <w:tcW w:w="1290" w:type="dxa"/>
            <w:gridSpan w:val="5"/>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 ] Da [ ] Ne</w:t>
            </w:r>
          </w:p>
          <w:p w:rsidR="008135CD" w:rsidRDefault="008135CD" w:rsidP="001C066D">
            <w:pPr>
              <w:spacing w:before="135" w:after="135"/>
              <w:jc w:val="both"/>
              <w:textAlignment w:val="center"/>
            </w:pPr>
            <w:r>
              <w:rPr>
                <w:rFonts w:ascii="Arial" w:hAnsi="Arial" w:cs="Arial"/>
                <w:color w:val="000000"/>
                <w:position w:val="-2"/>
                <w:sz w:val="18"/>
                <w:szCs w:val="18"/>
              </w:rPr>
              <w:t> </w:t>
            </w:r>
          </w:p>
        </w:tc>
      </w:tr>
      <w:tr w:rsidR="008135CD" w:rsidTr="001C066D">
        <w:tc>
          <w:tcPr>
            <w:tcW w:w="4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432"/>
              <w:jc w:val="both"/>
              <w:textAlignment w:val="center"/>
            </w:pPr>
            <w:r>
              <w:rPr>
                <w:rFonts w:ascii="Arial" w:hAnsi="Arial" w:cs="Arial"/>
                <w:color w:val="000000"/>
                <w:position w:val="-2"/>
                <w:sz w:val="18"/>
                <w:szCs w:val="18"/>
              </w:rPr>
              <w:t xml:space="preserve">(6)   </w:t>
            </w:r>
            <w:r>
              <w:rPr>
                <w:rFonts w:ascii="Arial" w:hAnsi="Arial" w:cs="Arial"/>
                <w:b/>
                <w:bCs/>
                <w:color w:val="000000"/>
                <w:position w:val="-2"/>
                <w:sz w:val="18"/>
                <w:szCs w:val="18"/>
              </w:rPr>
              <w:t>Izobrazba in strokovna usposobljenost:</w:t>
            </w:r>
          </w:p>
          <w:tbl>
            <w:tblPr>
              <w:tblW w:w="0" w:type="auto"/>
              <w:tblLook w:val="04A0" w:firstRow="1" w:lastRow="0" w:firstColumn="1" w:lastColumn="0" w:noHBand="0" w:noVBand="1"/>
            </w:tblPr>
            <w:tblGrid>
              <w:gridCol w:w="4065"/>
            </w:tblGrid>
            <w:tr w:rsidR="008135CD" w:rsidTr="001C066D">
              <w:tc>
                <w:tcPr>
                  <w:tcW w:w="0" w:type="auto"/>
                  <w:tcMar>
                    <w:top w:w="0" w:type="auto"/>
                    <w:bottom w:w="0" w:type="auto"/>
                  </w:tcMar>
                </w:tcPr>
                <w:p w:rsidR="008135CD" w:rsidRDefault="008135CD" w:rsidP="009D3AB3">
                  <w:pPr>
                    <w:numPr>
                      <w:ilvl w:val="0"/>
                      <w:numId w:val="50"/>
                    </w:numPr>
                    <w:rPr>
                      <w:rFonts w:ascii="Arial" w:hAnsi="Arial" w:cs="Arial"/>
                      <w:color w:val="000000"/>
                      <w:sz w:val="18"/>
                      <w:szCs w:val="18"/>
                    </w:rPr>
                  </w:pPr>
                  <w:r>
                    <w:rPr>
                      <w:rFonts w:ascii="Arial" w:hAnsi="Arial" w:cs="Arial"/>
                      <w:color w:val="000000"/>
                      <w:position w:val="-2"/>
                      <w:sz w:val="18"/>
                      <w:szCs w:val="18"/>
                    </w:rPr>
                    <w:t xml:space="preserve">ponudnika storitev ali izvajalca samega, </w:t>
                  </w:r>
                  <w:r>
                    <w:rPr>
                      <w:rFonts w:ascii="Arial" w:hAnsi="Arial" w:cs="Arial"/>
                      <w:b/>
                      <w:bCs/>
                      <w:color w:val="000000"/>
                      <w:position w:val="-2"/>
                      <w:sz w:val="18"/>
                      <w:szCs w:val="18"/>
                    </w:rPr>
                    <w:t>in/ali</w:t>
                  </w:r>
                  <w:r>
                    <w:rPr>
                      <w:rFonts w:ascii="Arial" w:hAnsi="Arial" w:cs="Arial"/>
                      <w:color w:val="000000"/>
                      <w:position w:val="-2"/>
                      <w:sz w:val="18"/>
                      <w:szCs w:val="18"/>
                    </w:rPr>
                    <w:t xml:space="preserve"> (glede na zahteve iz ustreznega obvestila ali dokumentacije v zvezi z oddajo javnega naročila): </w:t>
                  </w:r>
                </w:p>
                <w:p w:rsidR="008135CD" w:rsidRDefault="008135CD" w:rsidP="009D3AB3">
                  <w:pPr>
                    <w:numPr>
                      <w:ilvl w:val="0"/>
                      <w:numId w:val="50"/>
                    </w:numPr>
                    <w:rPr>
                      <w:rFonts w:ascii="Arial" w:hAnsi="Arial" w:cs="Arial"/>
                      <w:color w:val="000000"/>
                      <w:sz w:val="18"/>
                      <w:szCs w:val="18"/>
                    </w:rPr>
                  </w:pPr>
                  <w:r>
                    <w:rPr>
                      <w:rFonts w:ascii="Arial" w:hAnsi="Arial" w:cs="Arial"/>
                      <w:color w:val="000000"/>
                      <w:position w:val="-2"/>
                      <w:sz w:val="18"/>
                      <w:szCs w:val="18"/>
                    </w:rPr>
                    <w:t>njegovi vodstveni delavci:</w:t>
                  </w:r>
                </w:p>
              </w:tc>
            </w:tr>
          </w:tbl>
          <w:p w:rsidR="008135CD" w:rsidRDefault="008135CD" w:rsidP="001C066D"/>
        </w:tc>
        <w:tc>
          <w:tcPr>
            <w:tcW w:w="1290" w:type="dxa"/>
            <w:gridSpan w:val="5"/>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W w:w="0" w:type="auto"/>
              <w:tblLook w:val="04A0" w:firstRow="1" w:lastRow="0" w:firstColumn="1" w:lastColumn="0" w:noHBand="0" w:noVBand="1"/>
            </w:tblPr>
            <w:tblGrid>
              <w:gridCol w:w="2347"/>
            </w:tblGrid>
            <w:tr w:rsidR="008135CD" w:rsidTr="001C066D">
              <w:tc>
                <w:tcPr>
                  <w:tcW w:w="0" w:type="auto"/>
                  <w:tcMar>
                    <w:top w:w="0" w:type="auto"/>
                    <w:bottom w:w="0" w:type="auto"/>
                  </w:tcMar>
                </w:tcPr>
                <w:p w:rsidR="008135CD" w:rsidRDefault="008135CD" w:rsidP="009D3AB3">
                  <w:pPr>
                    <w:numPr>
                      <w:ilvl w:val="0"/>
                      <w:numId w:val="51"/>
                    </w:numPr>
                    <w:rPr>
                      <w:rFonts w:ascii="Arial" w:hAnsi="Arial" w:cs="Arial"/>
                      <w:color w:val="000000"/>
                      <w:sz w:val="18"/>
                      <w:szCs w:val="18"/>
                    </w:rPr>
                  </w:pPr>
                  <w:r>
                    <w:rPr>
                      <w:rFonts w:ascii="Arial" w:hAnsi="Arial" w:cs="Arial"/>
                      <w:color w:val="000000"/>
                      <w:position w:val="-2"/>
                      <w:sz w:val="18"/>
                      <w:szCs w:val="18"/>
                    </w:rPr>
                    <w:t>[ ……………]</w:t>
                  </w:r>
                </w:p>
                <w:p w:rsidR="008135CD" w:rsidRDefault="008135CD" w:rsidP="009D3AB3">
                  <w:pPr>
                    <w:numPr>
                      <w:ilvl w:val="0"/>
                      <w:numId w:val="51"/>
                    </w:numPr>
                    <w:rPr>
                      <w:rFonts w:ascii="Arial" w:hAnsi="Arial" w:cs="Arial"/>
                      <w:color w:val="000000"/>
                      <w:sz w:val="18"/>
                      <w:szCs w:val="18"/>
                    </w:rPr>
                  </w:pPr>
                  <w:r>
                    <w:rPr>
                      <w:rFonts w:ascii="Arial" w:hAnsi="Arial" w:cs="Arial"/>
                      <w:color w:val="000000"/>
                      <w:position w:val="-2"/>
                      <w:sz w:val="18"/>
                      <w:szCs w:val="18"/>
                    </w:rPr>
                    <w:t>[  …………..]</w:t>
                  </w:r>
                </w:p>
              </w:tc>
            </w:tr>
          </w:tbl>
          <w:p w:rsidR="008135CD" w:rsidRDefault="008135CD" w:rsidP="001C066D"/>
        </w:tc>
      </w:tr>
      <w:tr w:rsidR="008135CD" w:rsidTr="001C066D">
        <w:tc>
          <w:tcPr>
            <w:tcW w:w="4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432"/>
              <w:jc w:val="both"/>
              <w:textAlignment w:val="center"/>
            </w:pPr>
            <w:r>
              <w:rPr>
                <w:rFonts w:ascii="Arial" w:hAnsi="Arial" w:cs="Arial"/>
                <w:color w:val="000000"/>
                <w:position w:val="-2"/>
                <w:sz w:val="18"/>
                <w:szCs w:val="18"/>
              </w:rPr>
              <w:t xml:space="preserve">(7)   Gospodarski subjekt bo lahko med izvajanjem naročila uporabil naslednje </w:t>
            </w:r>
            <w:r>
              <w:rPr>
                <w:rFonts w:ascii="Arial" w:hAnsi="Arial" w:cs="Arial"/>
                <w:b/>
                <w:bCs/>
                <w:color w:val="000000"/>
                <w:position w:val="-2"/>
                <w:sz w:val="18"/>
                <w:szCs w:val="18"/>
              </w:rPr>
              <w:t>ukrepe za okoljsko ravnanje:</w:t>
            </w:r>
          </w:p>
        </w:tc>
        <w:tc>
          <w:tcPr>
            <w:tcW w:w="1290" w:type="dxa"/>
            <w:gridSpan w:val="5"/>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 ]</w:t>
            </w:r>
          </w:p>
          <w:p w:rsidR="008135CD" w:rsidRDefault="008135CD" w:rsidP="001C066D">
            <w:pPr>
              <w:spacing w:before="135" w:after="135"/>
              <w:jc w:val="both"/>
              <w:textAlignment w:val="center"/>
            </w:pPr>
            <w:r>
              <w:rPr>
                <w:rFonts w:ascii="Arial" w:hAnsi="Arial" w:cs="Arial"/>
                <w:color w:val="000000"/>
                <w:position w:val="-2"/>
                <w:sz w:val="18"/>
                <w:szCs w:val="18"/>
              </w:rPr>
              <w:t> </w:t>
            </w:r>
          </w:p>
        </w:tc>
      </w:tr>
      <w:tr w:rsidR="008135CD" w:rsidTr="001C066D">
        <w:tc>
          <w:tcPr>
            <w:tcW w:w="4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432"/>
              <w:jc w:val="both"/>
              <w:textAlignment w:val="center"/>
            </w:pPr>
            <w:r>
              <w:rPr>
                <w:rFonts w:ascii="Arial" w:hAnsi="Arial" w:cs="Arial"/>
                <w:color w:val="000000"/>
                <w:position w:val="-2"/>
                <w:sz w:val="18"/>
                <w:szCs w:val="18"/>
              </w:rPr>
              <w:lastRenderedPageBreak/>
              <w:t xml:space="preserve">(8)   </w:t>
            </w:r>
            <w:r>
              <w:rPr>
                <w:rFonts w:ascii="Arial" w:hAnsi="Arial" w:cs="Arial"/>
                <w:b/>
                <w:bCs/>
                <w:color w:val="000000"/>
                <w:position w:val="-2"/>
                <w:sz w:val="18"/>
                <w:szCs w:val="18"/>
              </w:rPr>
              <w:t>Povprečno letno število zaposlenih</w:t>
            </w:r>
            <w:r>
              <w:rPr>
                <w:rFonts w:ascii="Arial" w:hAnsi="Arial" w:cs="Arial"/>
                <w:color w:val="000000"/>
                <w:position w:val="-2"/>
                <w:sz w:val="18"/>
                <w:szCs w:val="18"/>
              </w:rPr>
              <w:t xml:space="preserve"> gospodarskega subjekta in število vodstvenih delavcev v zadnjih treh letih</w:t>
            </w:r>
          </w:p>
        </w:tc>
        <w:tc>
          <w:tcPr>
            <w:tcW w:w="4860" w:type="dxa"/>
            <w:gridSpan w:val="5"/>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Leto, povprečno letno število zaposlenih:</w:t>
            </w:r>
          </w:p>
          <w:p w:rsidR="008135CD" w:rsidRDefault="008135CD" w:rsidP="001C066D">
            <w:pPr>
              <w:spacing w:before="135" w:after="135"/>
              <w:ind w:left="144"/>
              <w:jc w:val="both"/>
              <w:textAlignment w:val="center"/>
            </w:pPr>
            <w:r>
              <w:rPr>
                <w:rFonts w:ascii="Arial" w:hAnsi="Arial" w:cs="Arial"/>
                <w:b/>
                <w:bCs/>
                <w:color w:val="000000"/>
                <w:position w:val="-3"/>
                <w:sz w:val="16"/>
                <w:szCs w:val="16"/>
                <w:vertAlign w:val="subscript"/>
              </w:rPr>
              <w:t>r</w:t>
            </w:r>
          </w:p>
          <w:p w:rsidR="008135CD" w:rsidRDefault="008135CD" w:rsidP="001C066D">
            <w:pPr>
              <w:spacing w:before="135" w:after="135"/>
              <w:ind w:left="144"/>
              <w:jc w:val="both"/>
              <w:textAlignment w:val="center"/>
            </w:pPr>
            <w:r>
              <w:rPr>
                <w:rFonts w:ascii="Arial" w:hAnsi="Arial" w:cs="Arial"/>
                <w:color w:val="000000"/>
                <w:position w:val="-2"/>
                <w:sz w:val="18"/>
                <w:szCs w:val="18"/>
              </w:rPr>
              <w:t>[ ...............  ], [ ...................  ]</w:t>
            </w:r>
          </w:p>
          <w:p w:rsidR="008135CD" w:rsidRDefault="008135CD" w:rsidP="001C066D">
            <w:pPr>
              <w:spacing w:before="135" w:after="135"/>
              <w:ind w:left="144"/>
              <w:jc w:val="both"/>
              <w:textAlignment w:val="center"/>
            </w:pPr>
            <w:r>
              <w:rPr>
                <w:rFonts w:ascii="Arial" w:hAnsi="Arial" w:cs="Arial"/>
                <w:color w:val="000000"/>
                <w:position w:val="-2"/>
                <w:sz w:val="18"/>
                <w:szCs w:val="18"/>
              </w:rPr>
              <w:t>[................ ], [ ....................  ]</w:t>
            </w:r>
          </w:p>
          <w:p w:rsidR="008135CD" w:rsidRDefault="008135CD" w:rsidP="001C066D">
            <w:pPr>
              <w:spacing w:before="135" w:after="135"/>
              <w:ind w:left="144"/>
              <w:jc w:val="both"/>
              <w:textAlignment w:val="center"/>
            </w:pPr>
            <w:r>
              <w:rPr>
                <w:rFonts w:ascii="Arial" w:hAnsi="Arial" w:cs="Arial"/>
                <w:color w:val="000000"/>
                <w:position w:val="-2"/>
                <w:sz w:val="18"/>
                <w:szCs w:val="18"/>
              </w:rPr>
              <w:t>[ ...............  ], [ ...................  ]</w:t>
            </w:r>
          </w:p>
          <w:p w:rsidR="008135CD" w:rsidRDefault="008135CD" w:rsidP="001C066D">
            <w:pPr>
              <w:spacing w:before="135" w:after="135"/>
              <w:ind w:left="144"/>
              <w:jc w:val="both"/>
              <w:textAlignment w:val="center"/>
            </w:pPr>
            <w:r>
              <w:rPr>
                <w:rFonts w:ascii="Arial" w:hAnsi="Arial" w:cs="Arial"/>
                <w:color w:val="000000"/>
                <w:position w:val="-2"/>
                <w:sz w:val="18"/>
                <w:szCs w:val="18"/>
              </w:rPr>
              <w:t>Leto, število vodstvenih delavcev:</w:t>
            </w:r>
          </w:p>
          <w:p w:rsidR="008135CD" w:rsidRDefault="008135CD" w:rsidP="001C066D">
            <w:pPr>
              <w:spacing w:before="135" w:after="135"/>
              <w:ind w:left="144"/>
              <w:jc w:val="both"/>
              <w:textAlignment w:val="center"/>
            </w:pPr>
            <w:r>
              <w:rPr>
                <w:rFonts w:ascii="Arial" w:hAnsi="Arial" w:cs="Arial"/>
                <w:color w:val="000000"/>
                <w:position w:val="-2"/>
                <w:sz w:val="18"/>
                <w:szCs w:val="18"/>
              </w:rPr>
              <w:t>[ ...............  ], [ ...................  ]</w:t>
            </w:r>
          </w:p>
          <w:p w:rsidR="008135CD" w:rsidRDefault="008135CD" w:rsidP="001C066D">
            <w:pPr>
              <w:spacing w:before="135" w:after="135"/>
              <w:ind w:left="144"/>
              <w:jc w:val="both"/>
              <w:textAlignment w:val="center"/>
            </w:pPr>
            <w:r>
              <w:rPr>
                <w:rFonts w:ascii="Arial" w:hAnsi="Arial" w:cs="Arial"/>
                <w:color w:val="000000"/>
                <w:position w:val="-2"/>
                <w:sz w:val="18"/>
                <w:szCs w:val="18"/>
              </w:rPr>
              <w:t>[ ...............  ], [ ...................  ]</w:t>
            </w:r>
          </w:p>
          <w:p w:rsidR="008135CD" w:rsidRDefault="008135CD" w:rsidP="001C066D">
            <w:pPr>
              <w:spacing w:before="135" w:after="135"/>
              <w:ind w:left="144"/>
              <w:jc w:val="both"/>
              <w:textAlignment w:val="center"/>
            </w:pPr>
            <w:r>
              <w:rPr>
                <w:rFonts w:ascii="Arial" w:hAnsi="Arial" w:cs="Arial"/>
                <w:color w:val="000000"/>
                <w:position w:val="-2"/>
                <w:sz w:val="18"/>
                <w:szCs w:val="18"/>
              </w:rPr>
              <w:t>[ ...............  ], [ ...................  ]</w:t>
            </w:r>
          </w:p>
        </w:tc>
      </w:tr>
      <w:tr w:rsidR="008135CD" w:rsidTr="001C066D">
        <w:tc>
          <w:tcPr>
            <w:tcW w:w="4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504"/>
              <w:jc w:val="both"/>
              <w:textAlignment w:val="center"/>
            </w:pPr>
            <w:r>
              <w:rPr>
                <w:rFonts w:ascii="Arial" w:hAnsi="Arial" w:cs="Arial"/>
                <w:color w:val="000000"/>
                <w:position w:val="-2"/>
                <w:sz w:val="18"/>
                <w:szCs w:val="18"/>
              </w:rPr>
              <w:t xml:space="preserve">(9)    Gospodarski subjekt bo imel za izvedbo naročila na razpolago naslednje </w:t>
            </w:r>
            <w:r>
              <w:rPr>
                <w:rFonts w:ascii="Arial" w:hAnsi="Arial" w:cs="Arial"/>
                <w:b/>
                <w:bCs/>
                <w:color w:val="000000"/>
                <w:position w:val="-2"/>
                <w:sz w:val="18"/>
                <w:szCs w:val="18"/>
              </w:rPr>
              <w:t>orodje, obrat ali tehnično opremo</w:t>
            </w:r>
            <w:r>
              <w:rPr>
                <w:rFonts w:ascii="Arial" w:hAnsi="Arial" w:cs="Arial"/>
                <w:color w:val="000000"/>
                <w:position w:val="-2"/>
                <w:sz w:val="18"/>
                <w:szCs w:val="18"/>
              </w:rPr>
              <w:t>:</w:t>
            </w:r>
          </w:p>
        </w:tc>
        <w:tc>
          <w:tcPr>
            <w:tcW w:w="1290" w:type="dxa"/>
            <w:gridSpan w:val="5"/>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 ..............  ]</w:t>
            </w:r>
          </w:p>
          <w:p w:rsidR="008135CD" w:rsidRDefault="008135CD" w:rsidP="001C066D">
            <w:pPr>
              <w:spacing w:before="135" w:after="135"/>
              <w:jc w:val="both"/>
              <w:textAlignment w:val="center"/>
            </w:pPr>
            <w:r>
              <w:rPr>
                <w:rFonts w:ascii="Arial" w:hAnsi="Arial" w:cs="Arial"/>
                <w:color w:val="000000"/>
                <w:position w:val="-2"/>
                <w:sz w:val="18"/>
                <w:szCs w:val="18"/>
              </w:rPr>
              <w:t> </w:t>
            </w:r>
          </w:p>
        </w:tc>
      </w:tr>
      <w:tr w:rsidR="008135CD" w:rsidTr="001C066D">
        <w:tc>
          <w:tcPr>
            <w:tcW w:w="45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44"/>
              <w:jc w:val="both"/>
              <w:textAlignment w:val="center"/>
            </w:pPr>
            <w:r>
              <w:rPr>
                <w:rFonts w:ascii="Arial" w:hAnsi="Arial" w:cs="Arial"/>
                <w:color w:val="000000"/>
                <w:position w:val="-2"/>
                <w:sz w:val="18"/>
                <w:szCs w:val="18"/>
              </w:rPr>
              <w:t xml:space="preserve">(10) Gospodarski subjekt </w:t>
            </w:r>
            <w:r>
              <w:rPr>
                <w:rFonts w:ascii="Arial" w:hAnsi="Arial" w:cs="Arial"/>
                <w:b/>
                <w:bCs/>
                <w:color w:val="000000"/>
                <w:position w:val="-2"/>
                <w:sz w:val="18"/>
                <w:szCs w:val="18"/>
              </w:rPr>
              <w:t xml:space="preserve">namerava morebiti oddati v </w:t>
            </w:r>
            <w:proofErr w:type="spellStart"/>
            <w:r>
              <w:rPr>
                <w:rFonts w:ascii="Arial" w:hAnsi="Arial" w:cs="Arial"/>
                <w:b/>
                <w:bCs/>
                <w:color w:val="000000"/>
                <w:position w:val="-2"/>
                <w:sz w:val="18"/>
                <w:szCs w:val="18"/>
              </w:rPr>
              <w:t>podizvajanje</w:t>
            </w:r>
            <w:proofErr w:type="spellEnd"/>
            <w:r>
              <w:rPr>
                <w:rFonts w:ascii="Arial" w:hAnsi="Arial" w:cs="Arial"/>
                <w:color w:val="000000"/>
                <w:position w:val="-2"/>
                <w:sz w:val="18"/>
                <w:szCs w:val="18"/>
              </w:rPr>
              <w:t xml:space="preserve"> naslednji </w:t>
            </w:r>
            <w:r>
              <w:rPr>
                <w:rFonts w:ascii="Arial" w:hAnsi="Arial" w:cs="Arial"/>
                <w:b/>
                <w:bCs/>
                <w:color w:val="000000"/>
                <w:position w:val="-2"/>
                <w:sz w:val="18"/>
                <w:szCs w:val="18"/>
              </w:rPr>
              <w:t>delež (tj. odstotek)</w:t>
            </w:r>
            <w:r>
              <w:rPr>
                <w:rFonts w:ascii="Arial" w:hAnsi="Arial" w:cs="Arial"/>
                <w:color w:val="000000"/>
                <w:position w:val="-2"/>
                <w:sz w:val="18"/>
                <w:szCs w:val="18"/>
              </w:rPr>
              <w:t xml:space="preserve"> javnega naročila:</w:t>
            </w:r>
          </w:p>
        </w:tc>
        <w:tc>
          <w:tcPr>
            <w:tcW w:w="1290" w:type="dxa"/>
            <w:gridSpan w:val="5"/>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0"/>
              <w:jc w:val="both"/>
              <w:textAlignment w:val="center"/>
            </w:pPr>
            <w:r>
              <w:rPr>
                <w:rFonts w:ascii="Arial" w:hAnsi="Arial" w:cs="Arial"/>
                <w:color w:val="000000"/>
                <w:position w:val="-2"/>
                <w:sz w:val="18"/>
                <w:szCs w:val="18"/>
              </w:rPr>
              <w:t>[ ..............  ]</w:t>
            </w:r>
          </w:p>
          <w:p w:rsidR="008135CD" w:rsidRDefault="008135CD" w:rsidP="001C066D">
            <w:pPr>
              <w:spacing w:before="135" w:after="135"/>
              <w:jc w:val="right"/>
              <w:textAlignment w:val="center"/>
            </w:pPr>
            <w:r>
              <w:rPr>
                <w:rFonts w:ascii="Arial" w:hAnsi="Arial" w:cs="Arial"/>
                <w:color w:val="000000"/>
                <w:position w:val="-2"/>
                <w:sz w:val="18"/>
                <w:szCs w:val="18"/>
              </w:rPr>
              <w:t> </w:t>
            </w:r>
          </w:p>
        </w:tc>
      </w:tr>
    </w:tbl>
    <w:p w:rsidR="008135CD" w:rsidRDefault="008135CD" w:rsidP="008135CD">
      <w:pPr>
        <w:pageBreakBefore/>
        <w:spacing w:before="225" w:after="225" w:line="240" w:lineRule="auto"/>
        <w:jc w:val="both"/>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635"/>
        <w:gridCol w:w="4651"/>
      </w:tblGrid>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W w:w="0" w:type="auto"/>
              <w:tblLook w:val="04A0" w:firstRow="1" w:lastRow="0" w:firstColumn="1" w:lastColumn="0" w:noHBand="0" w:noVBand="1"/>
            </w:tblPr>
            <w:tblGrid>
              <w:gridCol w:w="3337"/>
            </w:tblGrid>
            <w:tr w:rsidR="008135CD" w:rsidTr="001C066D">
              <w:tc>
                <w:tcPr>
                  <w:tcW w:w="0" w:type="auto"/>
                  <w:tcMar>
                    <w:top w:w="0" w:type="auto"/>
                    <w:bottom w:w="0" w:type="auto"/>
                  </w:tcMar>
                </w:tcPr>
                <w:p w:rsidR="008135CD" w:rsidRDefault="008135CD" w:rsidP="009D3AB3">
                  <w:pPr>
                    <w:numPr>
                      <w:ilvl w:val="0"/>
                      <w:numId w:val="52"/>
                    </w:numPr>
                    <w:rPr>
                      <w:rFonts w:ascii="Arial" w:hAnsi="Arial" w:cs="Arial"/>
                      <w:color w:val="000000"/>
                      <w:sz w:val="18"/>
                      <w:szCs w:val="18"/>
                    </w:rPr>
                  </w:pPr>
                  <w:r>
                    <w:rPr>
                      <w:rFonts w:ascii="Arial" w:hAnsi="Arial" w:cs="Arial"/>
                      <w:color w:val="000000"/>
                      <w:position w:val="-2"/>
                      <w:sz w:val="18"/>
                      <w:szCs w:val="18"/>
                    </w:rPr>
                    <w:t xml:space="preserve">Za </w:t>
                  </w:r>
                  <w:r>
                    <w:rPr>
                      <w:rFonts w:ascii="Arial" w:hAnsi="Arial" w:cs="Arial"/>
                      <w:b/>
                      <w:bCs/>
                      <w:color w:val="000000"/>
                      <w:position w:val="-2"/>
                      <w:sz w:val="18"/>
                      <w:szCs w:val="18"/>
                    </w:rPr>
                    <w:t>javna naročila blaga:</w:t>
                  </w:r>
                </w:p>
              </w:tc>
            </w:tr>
          </w:tbl>
          <w:p w:rsidR="008135CD" w:rsidRDefault="008135CD" w:rsidP="001C066D"/>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432"/>
              <w:jc w:val="both"/>
              <w:textAlignment w:val="center"/>
            </w:pPr>
            <w:r>
              <w:rPr>
                <w:rFonts w:ascii="Arial" w:hAnsi="Arial" w:cs="Arial"/>
                <w:color w:val="000000"/>
                <w:position w:val="-2"/>
                <w:sz w:val="18"/>
                <w:szCs w:val="18"/>
              </w:rPr>
              <w:t>gospodarski subjekt bo predložil vzorce, opise ali fotografije proizvodov, ki jih je treba dobaviti, za katere ni treba predložiti potrdil o njihovi verodostojnost.</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color w:val="000000"/>
                <w:position w:val="-2"/>
                <w:sz w:val="18"/>
                <w:szCs w:val="18"/>
              </w:rPr>
              <w:t>[ ] Da [ ] Ne</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432"/>
              <w:jc w:val="both"/>
              <w:textAlignment w:val="center"/>
            </w:pPr>
            <w:r>
              <w:rPr>
                <w:rFonts w:ascii="Arial" w:hAnsi="Arial" w:cs="Arial"/>
                <w:color w:val="000000"/>
                <w:position w:val="-2"/>
                <w:sz w:val="18"/>
                <w:szCs w:val="18"/>
              </w:rPr>
              <w:t>Če je primerno, gospodarski subjekt poleg tega poda izjavo, da je predložil zahtevana potrdila o verodostojnosti..</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color w:val="000000"/>
                <w:position w:val="-2"/>
                <w:sz w:val="18"/>
                <w:szCs w:val="18"/>
              </w:rPr>
              <w:t>[ ] Da [ ] Ne</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20"/>
              <w:jc w:val="both"/>
              <w:textAlignment w:val="center"/>
            </w:pPr>
            <w:r>
              <w:rPr>
                <w:rFonts w:ascii="Arial" w:hAnsi="Arial" w:cs="Arial"/>
                <w:color w:val="000000"/>
                <w:position w:val="-2"/>
                <w:sz w:val="18"/>
                <w:szCs w:val="18"/>
              </w:rPr>
              <w:t>Če je ustrezna dokumentacija na razpolago v elektronski obliki navedite:</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color w:val="000000"/>
                <w:position w:val="-2"/>
                <w:sz w:val="18"/>
                <w:szCs w:val="18"/>
              </w:rPr>
              <w:t>(spletni naslov, organ ali telo, ki je izdalo dokumentacijo, natančen sklic na dokumentacijo)</w:t>
            </w:r>
          </w:p>
          <w:p w:rsidR="008135CD" w:rsidRDefault="008135CD" w:rsidP="001C066D">
            <w:pPr>
              <w:spacing w:before="135" w:after="135"/>
              <w:ind w:left="115"/>
              <w:jc w:val="both"/>
              <w:textAlignment w:val="center"/>
            </w:pPr>
            <w:r>
              <w:rPr>
                <w:rFonts w:ascii="Arial" w:hAnsi="Arial" w:cs="Arial"/>
                <w:color w:val="000000"/>
                <w:position w:val="-2"/>
                <w:sz w:val="18"/>
                <w:szCs w:val="18"/>
              </w:rPr>
              <w:t>[ ................  ][ .................  ][ ...................  ]</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tbl>
            <w:tblPr>
              <w:tblW w:w="0" w:type="auto"/>
              <w:tblLook w:val="04A0" w:firstRow="1" w:lastRow="0" w:firstColumn="1" w:lastColumn="0" w:noHBand="0" w:noVBand="1"/>
            </w:tblPr>
            <w:tblGrid>
              <w:gridCol w:w="3337"/>
            </w:tblGrid>
            <w:tr w:rsidR="008135CD" w:rsidTr="001C066D">
              <w:tc>
                <w:tcPr>
                  <w:tcW w:w="0" w:type="auto"/>
                  <w:tcMar>
                    <w:top w:w="0" w:type="auto"/>
                    <w:bottom w:w="0" w:type="auto"/>
                  </w:tcMar>
                </w:tcPr>
                <w:p w:rsidR="008135CD" w:rsidRDefault="008135CD" w:rsidP="009D3AB3">
                  <w:pPr>
                    <w:numPr>
                      <w:ilvl w:val="0"/>
                      <w:numId w:val="53"/>
                    </w:numPr>
                    <w:rPr>
                      <w:rFonts w:ascii="Arial" w:hAnsi="Arial" w:cs="Arial"/>
                      <w:color w:val="000000"/>
                      <w:sz w:val="18"/>
                      <w:szCs w:val="18"/>
                    </w:rPr>
                  </w:pPr>
                  <w:r>
                    <w:rPr>
                      <w:rFonts w:ascii="Arial" w:hAnsi="Arial" w:cs="Arial"/>
                      <w:color w:val="000000"/>
                      <w:position w:val="-2"/>
                      <w:sz w:val="18"/>
                      <w:szCs w:val="18"/>
                    </w:rPr>
                    <w:t xml:space="preserve">Za </w:t>
                  </w:r>
                  <w:r>
                    <w:rPr>
                      <w:rFonts w:ascii="Arial" w:hAnsi="Arial" w:cs="Arial"/>
                      <w:b/>
                      <w:bCs/>
                      <w:color w:val="000000"/>
                      <w:position w:val="-2"/>
                      <w:sz w:val="18"/>
                      <w:szCs w:val="18"/>
                    </w:rPr>
                    <w:t>javna naročila blaga:</w:t>
                  </w:r>
                </w:p>
              </w:tc>
            </w:tr>
          </w:tbl>
          <w:p w:rsidR="008135CD" w:rsidRDefault="008135CD" w:rsidP="001C066D"/>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432"/>
              <w:jc w:val="both"/>
              <w:textAlignment w:val="center"/>
            </w:pPr>
            <w:r>
              <w:rPr>
                <w:rFonts w:ascii="Arial" w:hAnsi="Arial" w:cs="Arial"/>
                <w:color w:val="000000"/>
                <w:position w:val="-2"/>
                <w:sz w:val="18"/>
                <w:szCs w:val="18"/>
              </w:rPr>
              <w:t xml:space="preserve">ali lahko gospodarski subjekt predloži potrebna </w:t>
            </w:r>
            <w:r>
              <w:rPr>
                <w:rFonts w:ascii="Arial" w:hAnsi="Arial" w:cs="Arial"/>
                <w:b/>
                <w:bCs/>
                <w:color w:val="000000"/>
                <w:position w:val="-2"/>
                <w:sz w:val="18"/>
                <w:szCs w:val="18"/>
              </w:rPr>
              <w:t>potrdila</w:t>
            </w:r>
            <w:r>
              <w:rPr>
                <w:rFonts w:ascii="Arial" w:hAnsi="Arial" w:cs="Arial"/>
                <w:color w:val="000000"/>
                <w:position w:val="-2"/>
                <w:sz w:val="18"/>
                <w:szCs w:val="18"/>
              </w:rPr>
              <w:t xml:space="preserve">, ki jih izdajo uradne pristojne </w:t>
            </w:r>
            <w:r>
              <w:rPr>
                <w:rFonts w:ascii="Arial" w:hAnsi="Arial" w:cs="Arial"/>
                <w:b/>
                <w:bCs/>
                <w:color w:val="000000"/>
                <w:position w:val="-2"/>
                <w:sz w:val="18"/>
                <w:szCs w:val="18"/>
              </w:rPr>
              <w:t>ustanove</w:t>
            </w:r>
            <w:r>
              <w:rPr>
                <w:rFonts w:ascii="Arial" w:hAnsi="Arial" w:cs="Arial"/>
                <w:color w:val="000000"/>
                <w:position w:val="-2"/>
                <w:sz w:val="18"/>
                <w:szCs w:val="18"/>
              </w:rPr>
              <w:t xml:space="preserve"> ali agencije </w:t>
            </w:r>
            <w:r>
              <w:rPr>
                <w:rFonts w:ascii="Arial" w:hAnsi="Arial" w:cs="Arial"/>
                <w:b/>
                <w:bCs/>
                <w:color w:val="000000"/>
                <w:position w:val="-2"/>
                <w:sz w:val="18"/>
                <w:szCs w:val="18"/>
              </w:rPr>
              <w:t>za nadzor kakovosti</w:t>
            </w:r>
            <w:r>
              <w:rPr>
                <w:rFonts w:ascii="Arial" w:hAnsi="Arial" w:cs="Arial"/>
                <w:color w:val="000000"/>
                <w:position w:val="-2"/>
                <w:sz w:val="18"/>
                <w:szCs w:val="18"/>
              </w:rPr>
              <w:t xml:space="preserve"> in s katerimi se potrdi skladnost blaga na podlagi jasnih sklicevanj na tehnične specifikacije ali standarde, ki so navedeni v ustreznem obvestilu ali dokumentaciji v zvezi z oddajo javnega naročila.</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color w:val="000000"/>
                <w:position w:val="-2"/>
                <w:sz w:val="18"/>
                <w:szCs w:val="18"/>
              </w:rPr>
              <w:t>[ ] Da [ ] Ne</w:t>
            </w:r>
          </w:p>
          <w:p w:rsidR="008135CD" w:rsidRDefault="008135CD" w:rsidP="001C066D">
            <w:pPr>
              <w:spacing w:before="135" w:after="135"/>
              <w:ind w:left="115"/>
              <w:jc w:val="both"/>
              <w:textAlignment w:val="center"/>
            </w:pPr>
            <w:r>
              <w:rPr>
                <w:rFonts w:ascii="Arial" w:hAnsi="Arial" w:cs="Arial"/>
                <w:color w:val="000000"/>
                <w:position w:val="-2"/>
                <w:sz w:val="18"/>
                <w:szCs w:val="18"/>
              </w:rPr>
              <w:t>Če je ustrezna dokumentacija na razpolagi v elektronski obliki, navedite (spletni naslov, organ ali telo, ki je izdalo dokumentacijo, natančne sklic na dokumentacijo):</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432"/>
              <w:jc w:val="both"/>
              <w:textAlignment w:val="center"/>
            </w:pPr>
            <w:r>
              <w:rPr>
                <w:rFonts w:ascii="Arial" w:hAnsi="Arial" w:cs="Arial"/>
                <w:b/>
                <w:bCs/>
                <w:color w:val="000000"/>
                <w:position w:val="-2"/>
                <w:sz w:val="18"/>
                <w:szCs w:val="18"/>
              </w:rPr>
              <w:t>Če ste odgovorili z ne</w:t>
            </w:r>
            <w:r>
              <w:rPr>
                <w:rFonts w:ascii="Arial" w:hAnsi="Arial" w:cs="Arial"/>
                <w:color w:val="000000"/>
                <w:position w:val="-2"/>
                <w:sz w:val="18"/>
                <w:szCs w:val="18"/>
              </w:rPr>
              <w:t>, pojasnite, zakaj, in navedite, katera druga dokazila je mogoče predložiti::</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color w:val="000000"/>
                <w:position w:val="-2"/>
                <w:sz w:val="18"/>
                <w:szCs w:val="18"/>
              </w:rPr>
              <w:t>[ ................  ]</w:t>
            </w:r>
          </w:p>
        </w:tc>
      </w:tr>
    </w:tbl>
    <w:p w:rsidR="008135CD" w:rsidRDefault="008135CD" w:rsidP="008135CD">
      <w:pPr>
        <w:pageBreakBefore/>
        <w:spacing w:before="225" w:after="225" w:line="240" w:lineRule="auto"/>
        <w:jc w:val="both"/>
      </w:pPr>
    </w:p>
    <w:p w:rsidR="008135CD" w:rsidRDefault="008135CD" w:rsidP="008135CD">
      <w:pPr>
        <w:spacing w:before="225" w:after="225" w:line="240" w:lineRule="auto"/>
        <w:jc w:val="center"/>
      </w:pPr>
      <w:r>
        <w:rPr>
          <w:rFonts w:ascii="Arial" w:hAnsi="Arial" w:cs="Arial"/>
          <w:color w:val="000000"/>
          <w:sz w:val="18"/>
          <w:szCs w:val="18"/>
        </w:rPr>
        <w:t>D: SHEME ZA ZAGOTAVLJANJE KAKOVOSTI IN STANDARDI ZA OKOLJSKO RAVNANJE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286"/>
      </w:tblGrid>
      <w:tr w:rsidR="008135CD" w:rsidTr="001C066D">
        <w:tc>
          <w:tcPr>
            <w:tcW w:w="919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72"/>
              <w:jc w:val="both"/>
              <w:textAlignment w:val="center"/>
            </w:pPr>
            <w:r>
              <w:rPr>
                <w:rFonts w:ascii="Arial" w:hAnsi="Arial" w:cs="Arial"/>
                <w:b/>
                <w:bCs/>
                <w:color w:val="000000"/>
                <w:position w:val="-2"/>
                <w:sz w:val="18"/>
                <w:szCs w:val="18"/>
              </w:rPr>
              <w:t>Gospodarski subjekt mora zagotoviti informacije samo, če je sheme za zagotavljanje kakovosti in/ali standarde za okoljsko ravnanje zahteval javni naročnik oziroma naročnik v ustreznem obvestilu ali dokumentaciji v zvezi z oddajo javnega naročila, na katero se sklicuje obvestilo.</w:t>
            </w:r>
          </w:p>
        </w:tc>
      </w:tr>
    </w:tbl>
    <w:p w:rsidR="008135CD" w:rsidRDefault="008135CD" w:rsidP="008135CD">
      <w:pPr>
        <w:spacing w:before="225" w:after="225" w:line="240" w:lineRule="auto"/>
        <w:jc w:val="both"/>
      </w:pPr>
      <w:r>
        <w:rPr>
          <w:rFonts w:ascii="Arial" w:hAnsi="Arial" w:cs="Arial"/>
          <w:color w:val="000000"/>
          <w:sz w:val="18"/>
          <w:szCs w:val="18"/>
        </w:rPr>
        <w:t> </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635"/>
        <w:gridCol w:w="4651"/>
      </w:tblGrid>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b/>
                <w:bCs/>
                <w:color w:val="000000"/>
                <w:position w:val="-2"/>
                <w:sz w:val="18"/>
                <w:szCs w:val="18"/>
              </w:rPr>
              <w:t>Sheme za zagotavljanje kakovosti in standardi za okoljsko ravnanje</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b/>
                <w:bCs/>
                <w:color w:val="000000"/>
                <w:position w:val="-2"/>
                <w:sz w:val="18"/>
                <w:szCs w:val="18"/>
              </w:rPr>
              <w:t>Odgovor:</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color w:val="000000"/>
                <w:position w:val="-2"/>
                <w:sz w:val="18"/>
                <w:szCs w:val="18"/>
              </w:rPr>
              <w:t xml:space="preserve">Ali bo gospodarski subjekt lahko predložil </w:t>
            </w:r>
            <w:r>
              <w:rPr>
                <w:rFonts w:ascii="Arial" w:hAnsi="Arial" w:cs="Arial"/>
                <w:b/>
                <w:bCs/>
                <w:color w:val="000000"/>
                <w:position w:val="-2"/>
                <w:sz w:val="18"/>
                <w:szCs w:val="18"/>
              </w:rPr>
              <w:t>potrdila</w:t>
            </w:r>
            <w:r>
              <w:rPr>
                <w:rFonts w:ascii="Arial" w:hAnsi="Arial" w:cs="Arial"/>
                <w:color w:val="000000"/>
                <w:position w:val="-2"/>
                <w:sz w:val="18"/>
                <w:szCs w:val="18"/>
              </w:rPr>
              <w:t xml:space="preserve">, ki jih izdajo neodvisni organi in ki potrjujejo, da gospodarski subjekt upošteva zahtevane </w:t>
            </w:r>
            <w:r>
              <w:rPr>
                <w:rFonts w:ascii="Arial" w:hAnsi="Arial" w:cs="Arial"/>
                <w:b/>
                <w:bCs/>
                <w:color w:val="000000"/>
                <w:position w:val="-2"/>
                <w:sz w:val="18"/>
                <w:szCs w:val="18"/>
              </w:rPr>
              <w:t>standarde za zagotavljanje kakovosti</w:t>
            </w:r>
            <w:r>
              <w:rPr>
                <w:rFonts w:ascii="Arial" w:hAnsi="Arial" w:cs="Arial"/>
                <w:color w:val="000000"/>
                <w:position w:val="-2"/>
                <w:sz w:val="18"/>
                <w:szCs w:val="18"/>
              </w:rPr>
              <w:t>, vključno z dostopnostjo za invalide?</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color w:val="000000"/>
                <w:position w:val="-2"/>
                <w:sz w:val="18"/>
                <w:szCs w:val="18"/>
              </w:rPr>
              <w:t>[ ] Da [ ] Ne</w:t>
            </w:r>
          </w:p>
          <w:p w:rsidR="008135CD" w:rsidRDefault="008135CD" w:rsidP="001C066D">
            <w:pPr>
              <w:spacing w:before="135" w:after="135"/>
              <w:ind w:left="115"/>
              <w:jc w:val="both"/>
              <w:textAlignment w:val="center"/>
            </w:pPr>
            <w:r>
              <w:rPr>
                <w:rFonts w:ascii="Arial" w:hAnsi="Arial" w:cs="Arial"/>
                <w:color w:val="000000"/>
                <w:position w:val="-2"/>
                <w:sz w:val="18"/>
                <w:szCs w:val="18"/>
              </w:rPr>
              <w:t>Če je ustrezna dokumentacija na razpolagi v elektronski obliki, navedite (spletni naslov, organ ali telo, ki je izdalo dokumentacijo, natančne sklic na dokumentacijo):</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b/>
                <w:bCs/>
                <w:color w:val="000000"/>
                <w:position w:val="-2"/>
                <w:sz w:val="18"/>
                <w:szCs w:val="18"/>
              </w:rPr>
              <w:t>Če ste odgovorili z ne</w:t>
            </w:r>
            <w:r>
              <w:rPr>
                <w:rFonts w:ascii="Arial" w:hAnsi="Arial" w:cs="Arial"/>
                <w:color w:val="000000"/>
                <w:position w:val="-2"/>
                <w:sz w:val="18"/>
                <w:szCs w:val="18"/>
              </w:rPr>
              <w:t>, pojasnite, zakaj, in navedite, katera druga dokazila v zvezi s shemo zagotavljanja kakovosti je mogoče predložiti:</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color w:val="000000"/>
                <w:position w:val="-2"/>
                <w:sz w:val="18"/>
                <w:szCs w:val="18"/>
              </w:rPr>
              <w:t>[ ................  ][ .................  ]</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color w:val="000000"/>
                <w:position w:val="-2"/>
                <w:sz w:val="18"/>
                <w:szCs w:val="18"/>
              </w:rPr>
              <w:t xml:space="preserve">Ali bo gospodarski subjekt lahko predložil </w:t>
            </w:r>
            <w:r>
              <w:rPr>
                <w:rFonts w:ascii="Arial" w:hAnsi="Arial" w:cs="Arial"/>
                <w:b/>
                <w:bCs/>
                <w:color w:val="000000"/>
                <w:position w:val="-2"/>
                <w:sz w:val="18"/>
                <w:szCs w:val="18"/>
              </w:rPr>
              <w:t>potrdila</w:t>
            </w:r>
            <w:r>
              <w:rPr>
                <w:rFonts w:ascii="Arial" w:hAnsi="Arial" w:cs="Arial"/>
                <w:color w:val="000000"/>
                <w:position w:val="-2"/>
                <w:sz w:val="18"/>
                <w:szCs w:val="18"/>
              </w:rPr>
              <w:t xml:space="preserve">, ki jih izdajo neodvisni organi in ki potrjujejo, da gospodarski subjekt upošteva zahtevane </w:t>
            </w:r>
            <w:r>
              <w:rPr>
                <w:rFonts w:ascii="Arial" w:hAnsi="Arial" w:cs="Arial"/>
                <w:b/>
                <w:bCs/>
                <w:color w:val="000000"/>
                <w:position w:val="-2"/>
                <w:sz w:val="18"/>
                <w:szCs w:val="18"/>
              </w:rPr>
              <w:t>sisteme oziroma standarde za okoljsko ravnanje?</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color w:val="000000"/>
                <w:position w:val="-2"/>
                <w:sz w:val="18"/>
                <w:szCs w:val="18"/>
              </w:rPr>
              <w:t>[ ] Da [ ] Ne</w:t>
            </w:r>
          </w:p>
          <w:p w:rsidR="008135CD" w:rsidRDefault="008135CD" w:rsidP="001C066D">
            <w:pPr>
              <w:spacing w:before="135" w:after="135"/>
              <w:ind w:left="115"/>
              <w:jc w:val="both"/>
              <w:textAlignment w:val="center"/>
            </w:pPr>
            <w:r>
              <w:rPr>
                <w:rFonts w:ascii="Arial" w:hAnsi="Arial" w:cs="Arial"/>
                <w:color w:val="000000"/>
                <w:position w:val="-2"/>
                <w:sz w:val="18"/>
                <w:szCs w:val="18"/>
              </w:rPr>
              <w:t>Če je ustrezna dokumentacija na razpolagi v elektronski obliki, navedite (spletni naslov, organ ali telo, ki je izdalo dokumentacijo, natančne sklic na dokumentacijo):</w:t>
            </w:r>
          </w:p>
        </w:tc>
      </w:tr>
      <w:tr w:rsidR="008135CD" w:rsidTr="001C066D">
        <w:tc>
          <w:tcPr>
            <w:tcW w:w="459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08"/>
              <w:jc w:val="both"/>
              <w:textAlignment w:val="center"/>
            </w:pPr>
            <w:r>
              <w:rPr>
                <w:rFonts w:ascii="Arial" w:hAnsi="Arial" w:cs="Arial"/>
                <w:b/>
                <w:bCs/>
                <w:color w:val="000000"/>
                <w:position w:val="-2"/>
                <w:sz w:val="18"/>
                <w:szCs w:val="18"/>
              </w:rPr>
              <w:t>Če ste odgovorili z ne</w:t>
            </w:r>
            <w:r>
              <w:rPr>
                <w:rFonts w:ascii="Arial" w:hAnsi="Arial" w:cs="Arial"/>
                <w:color w:val="000000"/>
                <w:position w:val="-2"/>
                <w:sz w:val="18"/>
                <w:szCs w:val="18"/>
              </w:rPr>
              <w:t xml:space="preserve">, pojasnite, zakaj, in navedite, katera druga dokazila v zvezi s </w:t>
            </w:r>
            <w:r>
              <w:rPr>
                <w:rFonts w:ascii="Arial" w:hAnsi="Arial" w:cs="Arial"/>
                <w:b/>
                <w:bCs/>
                <w:color w:val="000000"/>
                <w:position w:val="-2"/>
                <w:sz w:val="18"/>
                <w:szCs w:val="18"/>
              </w:rPr>
              <w:t>sistemi oziroma standardi za okoljsko ravnanje</w:t>
            </w:r>
            <w:r>
              <w:rPr>
                <w:rFonts w:ascii="Arial" w:hAnsi="Arial" w:cs="Arial"/>
                <w:color w:val="000000"/>
                <w:position w:val="-2"/>
                <w:sz w:val="18"/>
                <w:szCs w:val="18"/>
              </w:rPr>
              <w:t xml:space="preserve"> je mogoče predložiti:</w:t>
            </w:r>
          </w:p>
        </w:tc>
        <w:tc>
          <w:tcPr>
            <w:tcW w:w="46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ind w:left="115"/>
              <w:jc w:val="both"/>
              <w:textAlignment w:val="center"/>
            </w:pPr>
            <w:r>
              <w:rPr>
                <w:rFonts w:ascii="Arial" w:hAnsi="Arial" w:cs="Arial"/>
                <w:color w:val="000000"/>
                <w:position w:val="-2"/>
                <w:sz w:val="18"/>
                <w:szCs w:val="18"/>
              </w:rPr>
              <w:t>[ ................  ][ .................  ]</w:t>
            </w:r>
          </w:p>
        </w:tc>
      </w:tr>
    </w:tbl>
    <w:p w:rsidR="008135CD" w:rsidRDefault="008135CD" w:rsidP="008135CD">
      <w:pPr>
        <w:pageBreakBefore/>
        <w:spacing w:before="225" w:after="225" w:line="240" w:lineRule="auto"/>
        <w:jc w:val="both"/>
      </w:pPr>
    </w:p>
    <w:p w:rsidR="008135CD" w:rsidRDefault="008135CD" w:rsidP="008135CD">
      <w:pPr>
        <w:spacing w:before="225" w:after="225" w:line="240" w:lineRule="auto"/>
        <w:jc w:val="center"/>
      </w:pPr>
      <w:r>
        <w:rPr>
          <w:rFonts w:ascii="Arial" w:hAnsi="Arial" w:cs="Arial"/>
          <w:b/>
          <w:bCs/>
          <w:color w:val="000000"/>
          <w:sz w:val="18"/>
          <w:szCs w:val="18"/>
        </w:rPr>
        <w:t>Del V: Zmanjšanje števila ustreznih kandidatov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4648"/>
        <w:gridCol w:w="4638"/>
      </w:tblGrid>
      <w:tr w:rsidR="008135CD" w:rsidTr="001C066D">
        <w:tc>
          <w:tcPr>
            <w:tcW w:w="9930" w:type="dxa"/>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 xml:space="preserve">Gospodarski subjekt mora zagotoviti informacije samo, če je javni naročnik oziroma naročnik navedel objektivne in </w:t>
            </w:r>
            <w:proofErr w:type="spellStart"/>
            <w:r>
              <w:rPr>
                <w:rFonts w:ascii="Arial" w:hAnsi="Arial" w:cs="Arial"/>
                <w:b/>
                <w:bCs/>
                <w:color w:val="000000"/>
                <w:position w:val="-2"/>
                <w:sz w:val="18"/>
                <w:szCs w:val="18"/>
              </w:rPr>
              <w:t>nediskriminatorne</w:t>
            </w:r>
            <w:proofErr w:type="spellEnd"/>
            <w:r>
              <w:rPr>
                <w:rFonts w:ascii="Arial" w:hAnsi="Arial" w:cs="Arial"/>
                <w:b/>
                <w:bCs/>
                <w:color w:val="000000"/>
                <w:position w:val="-2"/>
                <w:sz w:val="18"/>
                <w:szCs w:val="18"/>
              </w:rPr>
              <w:t xml:space="preserve"> pogoje ali pravila, ki jih namerava uporabiti za zmanjšanje števila kandidatov, ki bodo povabljeni, da oddajo ponudbe ali sodelujejo v dialogu. Te informacije, ki jih lahko spremljajo zahteve v zvezi s potrdili oziroma vrstami potrdil ali oblikami listinskih dokazov, ki jih je treba predložiti, če so potrebna, so navedene v ustreznem obvestilu ali dokumentaciji v zvezi z oddajo javnega naročila.</w:t>
            </w:r>
          </w:p>
        </w:tc>
      </w:tr>
      <w:tr w:rsidR="008135CD" w:rsidTr="001C066D">
        <w:tc>
          <w:tcPr>
            <w:tcW w:w="9930" w:type="dxa"/>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w:t>
            </w:r>
          </w:p>
          <w:p w:rsidR="008135CD" w:rsidRDefault="008135CD" w:rsidP="001C066D">
            <w:pPr>
              <w:spacing w:before="135" w:after="135"/>
              <w:jc w:val="both"/>
              <w:textAlignment w:val="center"/>
            </w:pPr>
            <w:r>
              <w:rPr>
                <w:rFonts w:ascii="Arial" w:hAnsi="Arial" w:cs="Arial"/>
                <w:b/>
                <w:bCs/>
                <w:color w:val="000000"/>
                <w:position w:val="-2"/>
                <w:sz w:val="18"/>
                <w:szCs w:val="18"/>
              </w:rPr>
              <w:t>Gospodarski subjekt izjavlja, da:</w:t>
            </w:r>
          </w:p>
          <w:p w:rsidR="008135CD" w:rsidRDefault="008135CD" w:rsidP="001C066D">
            <w:pPr>
              <w:spacing w:before="135" w:after="135"/>
              <w:jc w:val="both"/>
              <w:textAlignment w:val="center"/>
            </w:pPr>
            <w:r>
              <w:rPr>
                <w:rFonts w:ascii="Arial" w:hAnsi="Arial" w:cs="Arial"/>
                <w:color w:val="000000"/>
                <w:position w:val="-2"/>
                <w:sz w:val="18"/>
                <w:szCs w:val="18"/>
              </w:rPr>
              <w:t> </w:t>
            </w:r>
          </w:p>
        </w:tc>
      </w:tr>
      <w:tr w:rsidR="008135CD" w:rsidTr="001C066D">
        <w:tc>
          <w:tcPr>
            <w:tcW w:w="4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Zmanjšanje števila</w:t>
            </w:r>
          </w:p>
        </w:tc>
        <w:tc>
          <w:tcPr>
            <w:tcW w:w="4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Odgovor:</w:t>
            </w:r>
          </w:p>
        </w:tc>
      </w:tr>
      <w:tr w:rsidR="008135CD" w:rsidTr="001C066D">
        <w:tc>
          <w:tcPr>
            <w:tcW w:w="4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b/>
                <w:bCs/>
                <w:color w:val="000000"/>
                <w:position w:val="-2"/>
                <w:sz w:val="18"/>
                <w:szCs w:val="18"/>
              </w:rPr>
              <w:t>izpolnjuje</w:t>
            </w:r>
            <w:r>
              <w:rPr>
                <w:rFonts w:ascii="Arial" w:hAnsi="Arial" w:cs="Arial"/>
                <w:color w:val="000000"/>
                <w:position w:val="-2"/>
                <w:sz w:val="18"/>
                <w:szCs w:val="18"/>
              </w:rPr>
              <w:t xml:space="preserve"> objektivne in </w:t>
            </w:r>
            <w:proofErr w:type="spellStart"/>
            <w:r>
              <w:rPr>
                <w:rFonts w:ascii="Arial" w:hAnsi="Arial" w:cs="Arial"/>
                <w:color w:val="000000"/>
                <w:position w:val="-2"/>
                <w:sz w:val="18"/>
                <w:szCs w:val="18"/>
              </w:rPr>
              <w:t>nediskriminatorne</w:t>
            </w:r>
            <w:proofErr w:type="spellEnd"/>
            <w:r>
              <w:rPr>
                <w:rFonts w:ascii="Arial" w:hAnsi="Arial" w:cs="Arial"/>
                <w:color w:val="000000"/>
                <w:position w:val="-2"/>
                <w:sz w:val="18"/>
                <w:szCs w:val="18"/>
              </w:rPr>
              <w:t xml:space="preserve"> pogoje ali pravila, ki se uporabljajo za zmanjšanje števila kandidatov, na naslednji način:</w:t>
            </w:r>
          </w:p>
          <w:p w:rsidR="008135CD" w:rsidRDefault="008135CD" w:rsidP="001C066D">
            <w:pPr>
              <w:spacing w:before="135" w:after="135"/>
              <w:jc w:val="both"/>
              <w:textAlignment w:val="center"/>
            </w:pPr>
            <w:r>
              <w:rPr>
                <w:rFonts w:ascii="Arial" w:hAnsi="Arial" w:cs="Arial"/>
                <w:color w:val="000000"/>
                <w:position w:val="-2"/>
                <w:sz w:val="18"/>
                <w:szCs w:val="18"/>
              </w:rPr>
              <w:t> </w:t>
            </w:r>
          </w:p>
        </w:tc>
        <w:tc>
          <w:tcPr>
            <w:tcW w:w="4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w:t>
            </w:r>
          </w:p>
        </w:tc>
      </w:tr>
      <w:tr w:rsidR="008135CD" w:rsidTr="001C066D">
        <w:tc>
          <w:tcPr>
            <w:tcW w:w="4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Če se zahtevajo določena potrdila ali oblike listinskih dokazov, navedite za vsakega od njih, ali gospodarski subjekt ima na razpolago zahtevane dokumente:</w:t>
            </w:r>
          </w:p>
          <w:p w:rsidR="008135CD" w:rsidRDefault="008135CD" w:rsidP="001C066D">
            <w:pPr>
              <w:spacing w:before="135" w:after="135"/>
              <w:jc w:val="both"/>
              <w:textAlignment w:val="center"/>
            </w:pPr>
            <w:r>
              <w:rPr>
                <w:rFonts w:ascii="Arial" w:hAnsi="Arial" w:cs="Arial"/>
                <w:color w:val="000000"/>
                <w:position w:val="-2"/>
                <w:sz w:val="18"/>
                <w:szCs w:val="18"/>
              </w:rPr>
              <w:t> </w:t>
            </w:r>
          </w:p>
        </w:tc>
        <w:tc>
          <w:tcPr>
            <w:tcW w:w="49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8135CD" w:rsidRDefault="008135CD" w:rsidP="001C066D">
            <w:pPr>
              <w:spacing w:before="135" w:after="135"/>
              <w:jc w:val="both"/>
              <w:textAlignment w:val="center"/>
            </w:pPr>
            <w:r>
              <w:rPr>
                <w:rFonts w:ascii="Arial" w:hAnsi="Arial" w:cs="Arial"/>
                <w:color w:val="000000"/>
                <w:position w:val="-2"/>
                <w:sz w:val="18"/>
                <w:szCs w:val="18"/>
              </w:rPr>
              <w:t>[  ] Da [  ] Ne</w:t>
            </w:r>
          </w:p>
          <w:p w:rsidR="008135CD" w:rsidRDefault="008135CD" w:rsidP="001C066D">
            <w:pPr>
              <w:spacing w:before="135" w:after="135"/>
              <w:jc w:val="both"/>
              <w:textAlignment w:val="center"/>
            </w:pPr>
            <w:r>
              <w:rPr>
                <w:rFonts w:ascii="Arial" w:hAnsi="Arial" w:cs="Arial"/>
                <w:color w:val="000000"/>
                <w:position w:val="-2"/>
                <w:sz w:val="18"/>
                <w:szCs w:val="18"/>
              </w:rPr>
              <w:t>Če je ustrezna dokumentacija na razpolagi v elektronski obliki, navedite (spletni naslov, organ ali telo, ki je izdalo dokumentacijo, natančne sklic na dokumentacijo):</w:t>
            </w:r>
          </w:p>
        </w:tc>
      </w:tr>
    </w:tbl>
    <w:p w:rsidR="008135CD" w:rsidRDefault="008135CD" w:rsidP="008135CD">
      <w:pPr>
        <w:pageBreakBefore/>
        <w:spacing w:before="225" w:after="225" w:line="240" w:lineRule="auto"/>
        <w:jc w:val="both"/>
      </w:pPr>
    </w:p>
    <w:p w:rsidR="008135CD" w:rsidRDefault="008135CD" w:rsidP="008135CD">
      <w:pPr>
        <w:spacing w:before="225" w:after="225" w:line="240" w:lineRule="auto"/>
        <w:jc w:val="center"/>
      </w:pPr>
      <w:r>
        <w:rPr>
          <w:rFonts w:ascii="Arial" w:hAnsi="Arial" w:cs="Arial"/>
          <w:b/>
          <w:bCs/>
          <w:color w:val="000000"/>
          <w:sz w:val="18"/>
          <w:szCs w:val="18"/>
        </w:rPr>
        <w:t>Del VI: Sklepne izjave</w:t>
      </w:r>
    </w:p>
    <w:p w:rsidR="008135CD" w:rsidRDefault="008135CD" w:rsidP="008135CD">
      <w:pPr>
        <w:spacing w:before="225" w:after="225" w:line="240" w:lineRule="auto"/>
        <w:jc w:val="both"/>
      </w:pPr>
      <w:r>
        <w:rPr>
          <w:rFonts w:ascii="Arial" w:hAnsi="Arial" w:cs="Arial"/>
          <w:i/>
          <w:iCs/>
          <w:color w:val="000000"/>
          <w:sz w:val="18"/>
          <w:szCs w:val="18"/>
        </w:rPr>
        <w:t>Spodaj podpisani uradno izjavljam/izjavljamo, da so informacije, ki sem jih navedel v delih II – V, točne in pravilne in da sem jih podal/smo jih podali zavedajoč se posledic resnih zavajajočih razlag.</w:t>
      </w:r>
    </w:p>
    <w:p w:rsidR="008135CD" w:rsidRDefault="008135CD" w:rsidP="008135CD">
      <w:pPr>
        <w:spacing w:before="225" w:after="225" w:line="240" w:lineRule="auto"/>
        <w:jc w:val="both"/>
      </w:pPr>
      <w:r>
        <w:rPr>
          <w:rFonts w:ascii="Arial" w:hAnsi="Arial" w:cs="Arial"/>
          <w:i/>
          <w:iCs/>
          <w:color w:val="000000"/>
          <w:sz w:val="18"/>
          <w:szCs w:val="18"/>
        </w:rPr>
        <w:t>Podpisani uradno izjavljam/izjavljamo, da lahko na zahtevo nemudoma predložim/predložimo potrdila in druge oblike listinskih dokazov, na katere se sklicujem/sklicujemo, razen, če lahko javni naročnik oziroma naročnik zadevna dokazila pridobi neposredno iz brezplačno dostopne nacionalne zbirke podatkov v kateri koli državi članic.</w:t>
      </w:r>
      <w:r>
        <w:rPr>
          <w:rFonts w:ascii="Arial" w:hAnsi="Arial" w:cs="Arial"/>
          <w:color w:val="000000"/>
          <w:sz w:val="18"/>
          <w:szCs w:val="18"/>
        </w:rPr>
        <w:t>                                                                                                                                                 </w:t>
      </w:r>
    </w:p>
    <w:p w:rsidR="008135CD" w:rsidRDefault="008135CD" w:rsidP="008135CD">
      <w:pPr>
        <w:spacing w:before="225" w:after="225" w:line="240" w:lineRule="auto"/>
        <w:jc w:val="both"/>
      </w:pPr>
      <w:r>
        <w:rPr>
          <w:rFonts w:ascii="Arial" w:hAnsi="Arial" w:cs="Arial"/>
          <w:i/>
          <w:iCs/>
          <w:color w:val="000000"/>
          <w:sz w:val="18"/>
          <w:szCs w:val="18"/>
        </w:rPr>
        <w:t>Spodaj podpisani dajem/o uradno soglasje, da</w:t>
      </w:r>
      <w:r>
        <w:rPr>
          <w:rFonts w:ascii="Arial" w:hAnsi="Arial" w:cs="Arial"/>
          <w:color w:val="000000"/>
          <w:sz w:val="18"/>
          <w:szCs w:val="18"/>
        </w:rPr>
        <w:t xml:space="preserve"> </w:t>
      </w:r>
      <w:r>
        <w:rPr>
          <w:rFonts w:ascii="Arial" w:hAnsi="Arial" w:cs="Arial"/>
          <w:b/>
          <w:bCs/>
          <w:color w:val="000000"/>
          <w:sz w:val="18"/>
          <w:szCs w:val="18"/>
        </w:rPr>
        <w:t xml:space="preserve">_______________, Cesta Komandanta Staneta 12, 1215 Medvode </w:t>
      </w:r>
      <w:r>
        <w:rPr>
          <w:rFonts w:ascii="Arial" w:hAnsi="Arial" w:cs="Arial"/>
          <w:i/>
          <w:iCs/>
          <w:color w:val="000000"/>
          <w:sz w:val="18"/>
          <w:szCs w:val="18"/>
        </w:rPr>
        <w:t>pridobi dostop do dokazil, ki sem jih predložil/smo jih predložili v tem enotnem evropskem dokumentu v zvezi z oddajo javnega naročila za namene</w:t>
      </w:r>
      <w:r>
        <w:rPr>
          <w:rFonts w:ascii="Arial" w:hAnsi="Arial" w:cs="Arial"/>
          <w:color w:val="000000"/>
          <w:sz w:val="18"/>
          <w:szCs w:val="18"/>
        </w:rPr>
        <w:t xml:space="preserve"> </w:t>
      </w:r>
      <w:r w:rsidRPr="008135CD">
        <w:rPr>
          <w:rFonts w:ascii="Arial" w:hAnsi="Arial" w:cs="Arial"/>
          <w:b/>
          <w:bCs/>
          <w:color w:val="000000"/>
          <w:sz w:val="18"/>
          <w:szCs w:val="18"/>
        </w:rPr>
        <w:t>Izbira izvajalca vzdrževanja ob</w:t>
      </w:r>
      <w:r w:rsidRPr="008135CD">
        <w:rPr>
          <w:rFonts w:ascii="Arial" w:hAnsi="Arial" w:cs="Arial" w:hint="eastAsia"/>
          <w:b/>
          <w:bCs/>
          <w:color w:val="000000"/>
          <w:sz w:val="18"/>
          <w:szCs w:val="18"/>
        </w:rPr>
        <w:t>č</w:t>
      </w:r>
      <w:r w:rsidRPr="008135CD">
        <w:rPr>
          <w:rFonts w:ascii="Arial" w:hAnsi="Arial" w:cs="Arial"/>
          <w:b/>
          <w:bCs/>
          <w:color w:val="000000"/>
          <w:sz w:val="18"/>
          <w:szCs w:val="18"/>
        </w:rPr>
        <w:t>inskih cest, urejanja zelenih javnih površin ter prometne signalizacije in prometne opreme</w:t>
      </w:r>
      <w:r>
        <w:rPr>
          <w:rFonts w:ascii="Arial" w:hAnsi="Arial" w:cs="Arial"/>
          <w:color w:val="000000"/>
          <w:sz w:val="18"/>
          <w:szCs w:val="18"/>
        </w:rPr>
        <w:t xml:space="preserve">, objavljen na </w:t>
      </w:r>
      <w:r>
        <w:rPr>
          <w:rFonts w:ascii="Arial" w:hAnsi="Arial" w:cs="Arial"/>
          <w:b/>
          <w:bCs/>
          <w:color w:val="000000"/>
          <w:sz w:val="18"/>
          <w:szCs w:val="18"/>
        </w:rPr>
        <w:t>Portalu javnih naročil pod številko _____________</w:t>
      </w:r>
      <w:r>
        <w:rPr>
          <w:rFonts w:ascii="Arial" w:hAnsi="Arial" w:cs="Arial"/>
          <w:b/>
          <w:bCs/>
          <w:i/>
          <w:iCs/>
          <w:color w:val="000000"/>
          <w:sz w:val="18"/>
          <w:szCs w:val="18"/>
        </w:rPr>
        <w:t>.</w:t>
      </w:r>
    </w:p>
    <w:p w:rsidR="008135CD" w:rsidRDefault="008135CD" w:rsidP="008135CD">
      <w:pPr>
        <w:spacing w:before="225" w:after="225" w:line="240" w:lineRule="auto"/>
        <w:jc w:val="both"/>
      </w:pPr>
      <w:r>
        <w:rPr>
          <w:rFonts w:ascii="Arial" w:hAnsi="Arial" w:cs="Arial"/>
          <w:color w:val="000000"/>
          <w:sz w:val="18"/>
          <w:szCs w:val="18"/>
        </w:rPr>
        <w:t xml:space="preserve">Spodaj podpisani dajem/o uradno soglasje, da </w:t>
      </w:r>
      <w:r>
        <w:rPr>
          <w:rFonts w:ascii="Arial" w:hAnsi="Arial" w:cs="Arial"/>
          <w:b/>
          <w:bCs/>
          <w:color w:val="000000"/>
          <w:sz w:val="18"/>
          <w:szCs w:val="18"/>
        </w:rPr>
        <w:t>_______________, Cesta Komandanta Staneta 12, 1215 Medvode</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w:t>
      </w:r>
      <w:proofErr w:type="spellEnd"/>
      <w:r>
        <w:rPr>
          <w:rFonts w:ascii="Arial" w:hAnsi="Arial" w:cs="Arial"/>
          <w:color w:val="000000"/>
          <w:sz w:val="18"/>
          <w:szCs w:val="18"/>
        </w:rPr>
        <w:t xml:space="preserve">̌ila za namene </w:t>
      </w:r>
      <w:r w:rsidRPr="008135CD">
        <w:rPr>
          <w:rFonts w:ascii="Arial" w:hAnsi="Arial" w:cs="Arial"/>
          <w:b/>
          <w:bCs/>
          <w:color w:val="000000"/>
          <w:sz w:val="18"/>
          <w:szCs w:val="18"/>
        </w:rPr>
        <w:t>Izbira izvajalca vzdrževanja ob</w:t>
      </w:r>
      <w:r w:rsidRPr="008135CD">
        <w:rPr>
          <w:rFonts w:ascii="Arial" w:hAnsi="Arial" w:cs="Arial" w:hint="eastAsia"/>
          <w:b/>
          <w:bCs/>
          <w:color w:val="000000"/>
          <w:sz w:val="18"/>
          <w:szCs w:val="18"/>
        </w:rPr>
        <w:t>č</w:t>
      </w:r>
      <w:r w:rsidRPr="008135CD">
        <w:rPr>
          <w:rFonts w:ascii="Arial" w:hAnsi="Arial" w:cs="Arial"/>
          <w:b/>
          <w:bCs/>
          <w:color w:val="000000"/>
          <w:sz w:val="18"/>
          <w:szCs w:val="18"/>
        </w:rPr>
        <w:t>inskih cest, urejanja zelenih javnih površin ter prometne signalizacije in prometne opreme</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 xml:space="preserve">pridobi podatke za preveritev ponudbe v skladu 89. členom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člena ZJN-3.</w:t>
      </w:r>
    </w:p>
    <w:p w:rsidR="008135CD" w:rsidRDefault="008135CD" w:rsidP="008135CD">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8135CD" w:rsidTr="001C066D">
        <w:tc>
          <w:tcPr>
            <w:tcW w:w="4080" w:type="dxa"/>
            <w:tcMar>
              <w:top w:w="75" w:type="dxa"/>
              <w:bottom w:w="75" w:type="dxa"/>
            </w:tcMar>
            <w:vAlign w:val="center"/>
          </w:tcPr>
          <w:p w:rsidR="008135CD" w:rsidRDefault="008135CD" w:rsidP="001C066D">
            <w:r>
              <w:rPr>
                <w:rFonts w:ascii="Arial" w:hAnsi="Arial" w:cs="Arial"/>
                <w:color w:val="000000"/>
                <w:position w:val="-2"/>
                <w:sz w:val="18"/>
                <w:szCs w:val="18"/>
              </w:rPr>
              <w:t>Kraj in datum:</w:t>
            </w:r>
          </w:p>
        </w:tc>
        <w:tc>
          <w:tcPr>
            <w:tcW w:w="0" w:type="auto"/>
            <w:tcMar>
              <w:top w:w="75" w:type="dxa"/>
              <w:bottom w:w="75" w:type="dxa"/>
            </w:tcMar>
            <w:vAlign w:val="center"/>
          </w:tcPr>
          <w:p w:rsidR="008135CD" w:rsidRDefault="008135CD" w:rsidP="001C066D">
            <w:r>
              <w:rPr>
                <w:rFonts w:ascii="Arial" w:hAnsi="Arial" w:cs="Arial"/>
                <w:color w:val="000000"/>
                <w:position w:val="-2"/>
                <w:sz w:val="18"/>
                <w:szCs w:val="18"/>
              </w:rPr>
              <w:t>Ime in priimek: _____________________</w:t>
            </w:r>
          </w:p>
        </w:tc>
      </w:tr>
      <w:tr w:rsidR="008135CD" w:rsidTr="001C066D">
        <w:tc>
          <w:tcPr>
            <w:tcW w:w="4080" w:type="dxa"/>
            <w:tcMar>
              <w:top w:w="75" w:type="dxa"/>
              <w:bottom w:w="75" w:type="dxa"/>
            </w:tcMar>
            <w:vAlign w:val="center"/>
          </w:tcPr>
          <w:p w:rsidR="008135CD" w:rsidRDefault="008135CD" w:rsidP="001C066D">
            <w:r>
              <w:rPr>
                <w:rFonts w:ascii="Arial" w:hAnsi="Arial" w:cs="Arial"/>
                <w:color w:val="000000"/>
                <w:position w:val="-2"/>
                <w:sz w:val="18"/>
                <w:szCs w:val="18"/>
              </w:rPr>
              <w:t> </w:t>
            </w:r>
          </w:p>
        </w:tc>
        <w:tc>
          <w:tcPr>
            <w:tcW w:w="0" w:type="auto"/>
            <w:tcMar>
              <w:top w:w="75" w:type="dxa"/>
              <w:bottom w:w="75" w:type="dxa"/>
            </w:tcMar>
            <w:vAlign w:val="center"/>
          </w:tcPr>
          <w:p w:rsidR="008135CD" w:rsidRDefault="008135CD" w:rsidP="001C066D"/>
          <w:p w:rsidR="008135CD" w:rsidRDefault="008135CD" w:rsidP="001C066D">
            <w:pPr>
              <w:jc w:val="center"/>
            </w:pPr>
            <w:r>
              <w:rPr>
                <w:rFonts w:ascii="Arial" w:hAnsi="Arial" w:cs="Arial"/>
                <w:color w:val="A9A9A9"/>
                <w:position w:val="-2"/>
                <w:sz w:val="18"/>
                <w:szCs w:val="18"/>
              </w:rPr>
              <w:t>(podpis)</w:t>
            </w:r>
          </w:p>
        </w:tc>
      </w:tr>
    </w:tbl>
    <w:p w:rsidR="008135CD" w:rsidRDefault="008135CD" w:rsidP="008135CD">
      <w:pPr>
        <w:spacing w:before="225" w:after="225" w:line="240" w:lineRule="auto"/>
        <w:jc w:val="both"/>
      </w:pPr>
      <w:r>
        <w:rPr>
          <w:rFonts w:ascii="Arial" w:hAnsi="Arial" w:cs="Arial"/>
          <w:color w:val="000000"/>
          <w:sz w:val="18"/>
          <w:szCs w:val="18"/>
        </w:rPr>
        <w:t> </w:t>
      </w:r>
    </w:p>
    <w:p w:rsidR="008135CD" w:rsidRDefault="008135CD" w:rsidP="008135CD">
      <w:pPr>
        <w:sectPr w:rsidR="008135CD" w:rsidSect="001C066D">
          <w:footerReference w:type="default" r:id="rId16"/>
          <w:pgSz w:w="11906" w:h="16838"/>
          <w:pgMar w:top="1418" w:right="1418" w:bottom="1418" w:left="1418" w:header="567" w:footer="596" w:gutter="0"/>
          <w:cols w:space="708"/>
          <w:docGrid w:linePitch="360"/>
        </w:sectPr>
      </w:pPr>
    </w:p>
    <w:p w:rsidR="001D3BA6" w:rsidRPr="00590863" w:rsidRDefault="00DF2D48" w:rsidP="001D3BA6">
      <w:pPr>
        <w:spacing w:after="0"/>
        <w:jc w:val="right"/>
        <w:rPr>
          <w:rFonts w:ascii="Arial" w:hAnsi="Arial" w:cs="Arial"/>
          <w:sz w:val="18"/>
          <w:szCs w:val="18"/>
        </w:rPr>
      </w:pPr>
      <w:r>
        <w:rPr>
          <w:rFonts w:ascii="Arial" w:hAnsi="Arial" w:cs="Arial"/>
          <w:sz w:val="18"/>
          <w:szCs w:val="18"/>
        </w:rPr>
        <w:lastRenderedPageBreak/>
        <w:t>Obrazec št: 10</w:t>
      </w:r>
    </w:p>
    <w:p w:rsidR="001D3BA6" w:rsidRPr="00252358" w:rsidRDefault="001D3BA6" w:rsidP="001D3BA6"/>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1D3BA6" w:rsidRDefault="001D3BA6" w:rsidP="001D3BA6">
      <w:pPr>
        <w:spacing w:after="120"/>
        <w:rPr>
          <w:rFonts w:ascii="Arial" w:hAnsi="Arial" w:cs="Arial"/>
        </w:rPr>
      </w:pPr>
    </w:p>
    <w:p w:rsidR="000E058A" w:rsidRDefault="00072DCE">
      <w:pPr>
        <w:spacing w:before="225" w:after="225" w:line="240" w:lineRule="auto"/>
        <w:jc w:val="both"/>
      </w:pPr>
      <w:r>
        <w:rPr>
          <w:rFonts w:ascii="Arial" w:hAnsi="Arial" w:cs="Arial"/>
          <w:color w:val="000000"/>
          <w:sz w:val="18"/>
          <w:szCs w:val="18"/>
        </w:rPr>
        <w:t>Naziv gospodarskega subjekta: _________________________</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24"/>
        <w:gridCol w:w="1070"/>
        <w:gridCol w:w="976"/>
        <w:gridCol w:w="1487"/>
        <w:gridCol w:w="1693"/>
        <w:gridCol w:w="1418"/>
        <w:gridCol w:w="1477"/>
      </w:tblGrid>
      <w:tr w:rsidR="000E058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E058A" w:rsidRDefault="00072DCE">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E058A" w:rsidRDefault="00072DCE">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E058A" w:rsidRDefault="00072DCE" w:rsidP="00CD6AE8">
            <w:pPr>
              <w:shd w:val="clear" w:color="auto" w:fill="CCCCCC"/>
              <w:spacing w:after="0"/>
              <w:jc w:val="both"/>
              <w:textAlignment w:val="center"/>
            </w:pPr>
            <w:r>
              <w:rPr>
                <w:rFonts w:ascii="Arial" w:hAnsi="Arial" w:cs="Arial"/>
                <w:b/>
                <w:bCs/>
                <w:color w:val="000000"/>
                <w:position w:val="-2"/>
                <w:sz w:val="18"/>
                <w:szCs w:val="18"/>
                <w:shd w:val="clear" w:color="auto" w:fill="CCCCCC"/>
              </w:rPr>
              <w:t>Predmet</w:t>
            </w:r>
          </w:p>
          <w:p w:rsidR="000E058A" w:rsidRDefault="00072DCE" w:rsidP="00CD6AE8">
            <w:pPr>
              <w:shd w:val="clear" w:color="auto" w:fill="CCCCCC"/>
              <w:spacing w:after="0"/>
              <w:jc w:val="both"/>
              <w:textAlignment w:val="center"/>
            </w:pPr>
            <w:r>
              <w:rPr>
                <w:rFonts w:ascii="Arial" w:hAnsi="Arial" w:cs="Arial"/>
                <w:b/>
                <w:bCs/>
                <w:color w:val="000000"/>
                <w:position w:val="-2"/>
                <w:sz w:val="18"/>
                <w:szCs w:val="18"/>
                <w:shd w:val="clear" w:color="auto" w:fill="CCCCCC"/>
              </w:rPr>
              <w:t>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E058A" w:rsidRDefault="00072DCE">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E058A" w:rsidRDefault="00072DCE">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E058A" w:rsidRDefault="00072DCE">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E058A" w:rsidRDefault="00072DCE">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w:t>
            </w:r>
            <w:proofErr w:type="spellStart"/>
            <w:r>
              <w:rPr>
                <w:rFonts w:ascii="Arial" w:hAnsi="Arial" w:cs="Arial"/>
                <w:b/>
                <w:bCs/>
                <w:color w:val="000000"/>
                <w:position w:val="-2"/>
                <w:sz w:val="18"/>
                <w:szCs w:val="18"/>
                <w:shd w:val="clear" w:color="auto" w:fill="CCCCCC"/>
              </w:rPr>
              <w:t>mail</w:t>
            </w:r>
            <w:proofErr w:type="spellEnd"/>
            <w:r>
              <w:rPr>
                <w:rFonts w:ascii="Arial" w:hAnsi="Arial" w:cs="Arial"/>
                <w:b/>
                <w:bCs/>
                <w:color w:val="000000"/>
                <w:position w:val="-2"/>
                <w:sz w:val="18"/>
                <w:szCs w:val="18"/>
                <w:shd w:val="clear" w:color="auto" w:fill="CCCCCC"/>
              </w:rPr>
              <w:t>)</w:t>
            </w:r>
          </w:p>
        </w:tc>
      </w:tr>
      <w:tr w:rsidR="000E058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bl>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0E058A" w:rsidRDefault="00072DCE">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Kraj in datum:</w:t>
            </w:r>
          </w:p>
        </w:tc>
        <w:tc>
          <w:tcPr>
            <w:tcW w:w="0" w:type="auto"/>
            <w:tcMar>
              <w:top w:w="75" w:type="dxa"/>
              <w:bottom w:w="75" w:type="dxa"/>
            </w:tcMar>
            <w:vAlign w:val="center"/>
          </w:tcPr>
          <w:p w:rsidR="000E058A" w:rsidRDefault="00072DCE">
            <w:r>
              <w:rPr>
                <w:rFonts w:ascii="Arial" w:hAnsi="Arial" w:cs="Arial"/>
                <w:color w:val="000000"/>
                <w:position w:val="-2"/>
                <w:sz w:val="18"/>
                <w:szCs w:val="18"/>
              </w:rPr>
              <w:t>Ime in priimek: _____________________</w:t>
            </w:r>
          </w:p>
        </w:tc>
      </w:tr>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 </w:t>
            </w:r>
          </w:p>
        </w:tc>
        <w:tc>
          <w:tcPr>
            <w:tcW w:w="0" w:type="auto"/>
            <w:tcMar>
              <w:top w:w="75" w:type="dxa"/>
              <w:bottom w:w="75" w:type="dxa"/>
            </w:tcMar>
            <w:vAlign w:val="center"/>
          </w:tcPr>
          <w:p w:rsidR="000E058A" w:rsidRDefault="00072DCE">
            <w:pPr>
              <w:jc w:val="center"/>
            </w:pPr>
            <w:r>
              <w:rPr>
                <w:rFonts w:ascii="Arial" w:hAnsi="Arial" w:cs="Arial"/>
                <w:color w:val="000000"/>
                <w:position w:val="-2"/>
                <w:sz w:val="18"/>
                <w:szCs w:val="18"/>
              </w:rPr>
              <w:t>(žig in podpis)</w:t>
            </w:r>
          </w:p>
        </w:tc>
      </w:tr>
    </w:tbl>
    <w:p w:rsidR="000E058A" w:rsidRDefault="000E058A">
      <w:pPr>
        <w:sectPr w:rsidR="000E058A" w:rsidSect="001D3BA6">
          <w:footerReference w:type="default" r:id="rId17"/>
          <w:pgSz w:w="11906" w:h="16838"/>
          <w:pgMar w:top="1418" w:right="1418" w:bottom="1418" w:left="1418" w:header="567" w:footer="596" w:gutter="0"/>
          <w:cols w:space="708"/>
          <w:docGrid w:linePitch="360"/>
        </w:sectPr>
      </w:pPr>
    </w:p>
    <w:p w:rsidR="001D3BA6" w:rsidRPr="00590863" w:rsidRDefault="00DF2D48" w:rsidP="001D3BA6">
      <w:pPr>
        <w:spacing w:after="0"/>
        <w:jc w:val="right"/>
        <w:rPr>
          <w:rFonts w:ascii="Arial" w:hAnsi="Arial" w:cs="Arial"/>
          <w:sz w:val="18"/>
          <w:szCs w:val="18"/>
        </w:rPr>
      </w:pPr>
      <w:r>
        <w:rPr>
          <w:rFonts w:ascii="Arial" w:hAnsi="Arial" w:cs="Arial"/>
          <w:sz w:val="18"/>
          <w:szCs w:val="18"/>
        </w:rPr>
        <w:lastRenderedPageBreak/>
        <w:t>Obrazec št: 11</w:t>
      </w:r>
    </w:p>
    <w:p w:rsidR="001D3BA6" w:rsidRPr="00252358" w:rsidRDefault="001D3BA6" w:rsidP="001D3BA6"/>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0E058A" w:rsidRDefault="00072DC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0E058A" w:rsidRDefault="00072DCE">
      <w:pPr>
        <w:spacing w:before="225" w:after="225" w:line="240" w:lineRule="auto"/>
        <w:jc w:val="both"/>
      </w:pPr>
      <w:r>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9178"/>
      </w:tblGrid>
      <w:tr w:rsidR="000E058A">
        <w:tc>
          <w:tcPr>
            <w:tcW w:w="0" w:type="auto"/>
            <w:tcMar>
              <w:top w:w="0" w:type="auto"/>
              <w:bottom w:w="0" w:type="auto"/>
            </w:tcMar>
          </w:tcPr>
          <w:p w:rsidR="000E058A" w:rsidRDefault="00072DCE" w:rsidP="009D3AB3">
            <w:pPr>
              <w:numPr>
                <w:ilvl w:val="0"/>
                <w:numId w:val="23"/>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E058A" w:rsidRDefault="00072DCE" w:rsidP="009D3AB3">
            <w:pPr>
              <w:numPr>
                <w:ilvl w:val="0"/>
                <w:numId w:val="23"/>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0E058A" w:rsidRDefault="00072DCE" w:rsidP="009D3AB3">
            <w:pPr>
              <w:numPr>
                <w:ilvl w:val="0"/>
                <w:numId w:val="23"/>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0E058A" w:rsidRDefault="00072DCE" w:rsidP="009D3AB3">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0E058A" w:rsidRDefault="00072DCE" w:rsidP="009D3AB3">
            <w:pPr>
              <w:numPr>
                <w:ilvl w:val="0"/>
                <w:numId w:val="2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0E058A" w:rsidRDefault="00072DCE" w:rsidP="009D3AB3">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0E058A" w:rsidRDefault="00072DCE" w:rsidP="009D3AB3">
            <w:pPr>
              <w:numPr>
                <w:ilvl w:val="0"/>
                <w:numId w:val="2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0E058A" w:rsidRDefault="00072DCE">
      <w:pPr>
        <w:spacing w:before="225" w:after="225" w:line="240" w:lineRule="auto"/>
        <w:jc w:val="center"/>
      </w:pPr>
      <w:r>
        <w:rPr>
          <w:rFonts w:ascii="Arial" w:hAnsi="Arial" w:cs="Arial"/>
          <w:b/>
          <w:bCs/>
          <w:color w:val="000000"/>
          <w:sz w:val="21"/>
          <w:szCs w:val="21"/>
        </w:rPr>
        <w:t>in</w:t>
      </w:r>
    </w:p>
    <w:p w:rsidR="000E058A" w:rsidRDefault="00072DCE">
      <w:pPr>
        <w:spacing w:before="225" w:after="225" w:line="240" w:lineRule="auto"/>
        <w:jc w:val="center"/>
      </w:pPr>
      <w:r>
        <w:rPr>
          <w:rFonts w:ascii="Arial" w:hAnsi="Arial" w:cs="Arial"/>
          <w:b/>
          <w:bCs/>
          <w:color w:val="000000"/>
          <w:sz w:val="21"/>
          <w:szCs w:val="21"/>
        </w:rPr>
        <w:t>POOBLASTILO</w:t>
      </w:r>
    </w:p>
    <w:p w:rsidR="000E058A" w:rsidRDefault="00072DCE">
      <w:pPr>
        <w:spacing w:before="225" w:after="225" w:line="240" w:lineRule="auto"/>
        <w:jc w:val="both"/>
      </w:pPr>
      <w:r>
        <w:rPr>
          <w:rFonts w:ascii="Arial" w:hAnsi="Arial" w:cs="Arial"/>
          <w:color w:val="000000"/>
          <w:sz w:val="18"/>
          <w:szCs w:val="18"/>
        </w:rPr>
        <w:t>Pooblaščamo naročnika OBČINA MEDVODE,CESTA KOMANDANTA STANETA 12, 1215 MEDVODE, da za potrebe preverjanja izpolnjevanja pogojev v postopku javnega naročila 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6420"/>
      </w:tblGrid>
      <w:tr w:rsidR="000E058A">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 xml:space="preserve">Številka vpisa v sodni </w:t>
            </w:r>
            <w:r>
              <w:rPr>
                <w:rFonts w:ascii="Arial" w:hAnsi="Arial" w:cs="Arial"/>
                <w:color w:val="000000"/>
                <w:position w:val="-2"/>
                <w:sz w:val="18"/>
                <w:szCs w:val="18"/>
              </w:rPr>
              <w:lastRenderedPageBreak/>
              <w:t>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lastRenderedPageBreak/>
              <w:t> </w:t>
            </w:r>
          </w:p>
        </w:tc>
      </w:tr>
      <w:tr w:rsidR="000E058A">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lastRenderedPageBreak/>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bl>
    <w:p w:rsidR="000E058A" w:rsidRDefault="00072DCE">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Kraj in datum:</w:t>
            </w:r>
          </w:p>
        </w:tc>
        <w:tc>
          <w:tcPr>
            <w:tcW w:w="0" w:type="auto"/>
            <w:tcMar>
              <w:top w:w="75" w:type="dxa"/>
              <w:bottom w:w="75" w:type="dxa"/>
            </w:tcMar>
            <w:vAlign w:val="center"/>
          </w:tcPr>
          <w:p w:rsidR="000E058A" w:rsidRDefault="00072DCE">
            <w:r>
              <w:rPr>
                <w:rFonts w:ascii="Arial" w:hAnsi="Arial" w:cs="Arial"/>
                <w:color w:val="000000"/>
                <w:position w:val="-2"/>
                <w:sz w:val="18"/>
                <w:szCs w:val="18"/>
              </w:rPr>
              <w:t>Ime in priimek: _____________________</w:t>
            </w:r>
          </w:p>
        </w:tc>
      </w:tr>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 </w:t>
            </w:r>
          </w:p>
        </w:tc>
        <w:tc>
          <w:tcPr>
            <w:tcW w:w="0" w:type="auto"/>
            <w:tcMar>
              <w:top w:w="75" w:type="dxa"/>
              <w:bottom w:w="75" w:type="dxa"/>
            </w:tcMar>
            <w:vAlign w:val="center"/>
          </w:tcPr>
          <w:p w:rsidR="000E058A" w:rsidRDefault="000E058A"/>
          <w:p w:rsidR="000E058A" w:rsidRDefault="00072DCE">
            <w:pPr>
              <w:jc w:val="center"/>
            </w:pPr>
            <w:r>
              <w:rPr>
                <w:rFonts w:ascii="Arial" w:hAnsi="Arial" w:cs="Arial"/>
                <w:color w:val="A9A9A9"/>
                <w:position w:val="-2"/>
                <w:sz w:val="18"/>
                <w:szCs w:val="18"/>
              </w:rPr>
              <w:t>(žig in podpis)</w:t>
            </w:r>
          </w:p>
        </w:tc>
      </w:tr>
    </w:tbl>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525" w:after="225" w:line="240" w:lineRule="auto"/>
        <w:jc w:val="both"/>
      </w:pPr>
      <w:r>
        <w:rPr>
          <w:rFonts w:ascii="Arial" w:hAnsi="Arial" w:cs="Arial"/>
          <w:b/>
          <w:bCs/>
          <w:i/>
          <w:iCs/>
          <w:color w:val="000000"/>
          <w:sz w:val="18"/>
          <w:szCs w:val="18"/>
        </w:rPr>
        <w:t>NAVODILO: </w:t>
      </w:r>
      <w:r>
        <w:rPr>
          <w:rFonts w:ascii="Arial" w:hAnsi="Arial" w:cs="Arial"/>
          <w:i/>
          <w:iCs/>
          <w:color w:val="000000"/>
          <w:sz w:val="18"/>
          <w:szCs w:val="18"/>
        </w:rPr>
        <w:t>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prijavo/ponudbo, drugega pa zgolj priloži ponudbi/prijavi in se ne vpenja vanjo. Slednjega lahko naročnik uporabi za preverjanje v uradnih evidencah.</w:t>
      </w:r>
    </w:p>
    <w:p w:rsidR="000E058A" w:rsidRDefault="000E058A">
      <w:pPr>
        <w:sectPr w:rsidR="000E058A" w:rsidSect="001D3BA6">
          <w:footerReference w:type="default" r:id="rId18"/>
          <w:pgSz w:w="11906" w:h="16838"/>
          <w:pgMar w:top="1418" w:right="1418" w:bottom="1418" w:left="1418" w:header="567" w:footer="596" w:gutter="0"/>
          <w:cols w:space="708"/>
          <w:docGrid w:linePitch="360"/>
        </w:sectPr>
      </w:pPr>
    </w:p>
    <w:p w:rsidR="001D3BA6" w:rsidRPr="00590863" w:rsidRDefault="00072DCE" w:rsidP="001D3BA6">
      <w:pPr>
        <w:spacing w:after="0"/>
        <w:jc w:val="right"/>
        <w:rPr>
          <w:rFonts w:ascii="Arial" w:hAnsi="Arial" w:cs="Arial"/>
          <w:sz w:val="18"/>
          <w:szCs w:val="18"/>
        </w:rPr>
      </w:pPr>
      <w:r w:rsidRPr="00590863">
        <w:rPr>
          <w:rFonts w:ascii="Arial" w:hAnsi="Arial" w:cs="Arial"/>
          <w:sz w:val="18"/>
          <w:szCs w:val="18"/>
        </w:rPr>
        <w:lastRenderedPageBreak/>
        <w:t>Obrazec</w:t>
      </w:r>
      <w:r w:rsidR="00DF2D48">
        <w:rPr>
          <w:rFonts w:ascii="Arial" w:hAnsi="Arial" w:cs="Arial"/>
          <w:sz w:val="18"/>
          <w:szCs w:val="18"/>
        </w:rPr>
        <w:t xml:space="preserve"> št: 12</w:t>
      </w:r>
    </w:p>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1D3BA6" w:rsidRDefault="001D3BA6" w:rsidP="001D3BA6">
      <w:pPr>
        <w:spacing w:after="120"/>
        <w:rPr>
          <w:rFonts w:ascii="Arial" w:hAnsi="Arial" w:cs="Arial"/>
        </w:rPr>
      </w:pPr>
    </w:p>
    <w:p w:rsidR="000E058A" w:rsidRDefault="00072DC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w:t>
      </w:r>
    </w:p>
    <w:p w:rsidR="000E058A" w:rsidRDefault="00072DCE">
      <w:pPr>
        <w:spacing w:before="225" w:after="225" w:line="240" w:lineRule="auto"/>
        <w:jc w:val="both"/>
      </w:pPr>
      <w:r>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9178"/>
      </w:tblGrid>
      <w:tr w:rsidR="000E058A">
        <w:tc>
          <w:tcPr>
            <w:tcW w:w="0" w:type="auto"/>
            <w:tcMar>
              <w:top w:w="0" w:type="auto"/>
              <w:bottom w:w="0" w:type="auto"/>
            </w:tcMar>
          </w:tcPr>
          <w:p w:rsidR="000E058A" w:rsidRDefault="00072DCE" w:rsidP="009D3AB3">
            <w:pPr>
              <w:numPr>
                <w:ilvl w:val="0"/>
                <w:numId w:val="24"/>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0E058A" w:rsidRDefault="00072DCE" w:rsidP="009D3AB3">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E058A" w:rsidRDefault="00072DCE" w:rsidP="009D3AB3">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0E058A" w:rsidRDefault="00072DCE">
      <w:pPr>
        <w:spacing w:before="225" w:after="225" w:line="240" w:lineRule="auto"/>
        <w:jc w:val="center"/>
      </w:pPr>
      <w:r>
        <w:rPr>
          <w:rFonts w:ascii="Arial" w:hAnsi="Arial" w:cs="Arial"/>
          <w:b/>
          <w:bCs/>
          <w:color w:val="000000"/>
          <w:sz w:val="21"/>
          <w:szCs w:val="21"/>
        </w:rPr>
        <w:t>in</w:t>
      </w:r>
    </w:p>
    <w:p w:rsidR="000E058A" w:rsidRDefault="00072DCE">
      <w:pPr>
        <w:spacing w:before="225" w:after="225" w:line="240" w:lineRule="auto"/>
        <w:jc w:val="center"/>
      </w:pPr>
      <w:r>
        <w:rPr>
          <w:rFonts w:ascii="Arial" w:hAnsi="Arial" w:cs="Arial"/>
          <w:b/>
          <w:bCs/>
          <w:color w:val="000000"/>
          <w:sz w:val="21"/>
          <w:szCs w:val="21"/>
        </w:rPr>
        <w:t>POOBLASTILO</w:t>
      </w:r>
    </w:p>
    <w:p w:rsidR="000E058A" w:rsidRDefault="00072DCE">
      <w:pPr>
        <w:spacing w:before="225" w:after="225" w:line="240" w:lineRule="auto"/>
        <w:jc w:val="both"/>
      </w:pPr>
      <w:r>
        <w:rPr>
          <w:rFonts w:ascii="Arial" w:hAnsi="Arial" w:cs="Arial"/>
          <w:color w:val="000000"/>
          <w:sz w:val="18"/>
          <w:szCs w:val="18"/>
        </w:rPr>
        <w:t>Pooblaščamo naročnika OBČINA MEDVODE,CESTA KOMANDANTA STANETA 12, 1215 MEDVODE, da za potrebe preverjanja izpolnjevanja pogojev v postopku javnega naročila od Ministrstva za pravosodje pridobi potrdilo iz kazenske evidence in evidence o prekrških.</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86"/>
        <w:gridCol w:w="1857"/>
        <w:gridCol w:w="4643"/>
      </w:tblGrid>
      <w:tr w:rsidR="000E058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2"/>
            <w:tcMar>
              <w:top w:w="75" w:type="dxa"/>
              <w:bottom w:w="75" w:type="dxa"/>
            </w:tcMar>
            <w:vAlign w:val="center"/>
          </w:tcPr>
          <w:p w:rsidR="000E058A" w:rsidRDefault="00072DCE">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rsidR="000E058A" w:rsidRDefault="00072DCE">
            <w:r>
              <w:rPr>
                <w:rFonts w:ascii="Arial" w:hAnsi="Arial" w:cs="Arial"/>
                <w:color w:val="000000"/>
                <w:position w:val="-2"/>
                <w:sz w:val="18"/>
                <w:szCs w:val="18"/>
              </w:rPr>
              <w:t>Ime in priimek: _____________________</w:t>
            </w:r>
          </w:p>
        </w:tc>
      </w:tr>
      <w:tr w:rsidR="000E05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2"/>
            <w:tcMar>
              <w:top w:w="75" w:type="dxa"/>
              <w:bottom w:w="75" w:type="dxa"/>
            </w:tcMar>
            <w:vAlign w:val="center"/>
          </w:tcPr>
          <w:p w:rsidR="000E058A" w:rsidRDefault="00072DCE">
            <w:r>
              <w:rPr>
                <w:rFonts w:ascii="Arial" w:hAnsi="Arial" w:cs="Arial"/>
                <w:color w:val="000000"/>
                <w:position w:val="-2"/>
                <w:sz w:val="18"/>
                <w:szCs w:val="18"/>
              </w:rPr>
              <w:t> </w:t>
            </w:r>
          </w:p>
        </w:tc>
        <w:tc>
          <w:tcPr>
            <w:tcW w:w="0" w:type="auto"/>
            <w:tcMar>
              <w:top w:w="75" w:type="dxa"/>
              <w:bottom w:w="75" w:type="dxa"/>
            </w:tcMar>
            <w:vAlign w:val="center"/>
          </w:tcPr>
          <w:p w:rsidR="000E058A" w:rsidRDefault="000E058A"/>
          <w:p w:rsidR="000E058A" w:rsidRDefault="00072DCE">
            <w:pPr>
              <w:jc w:val="center"/>
            </w:pPr>
            <w:r>
              <w:rPr>
                <w:rFonts w:ascii="Arial" w:hAnsi="Arial" w:cs="Arial"/>
                <w:color w:val="A9A9A9"/>
                <w:position w:val="-2"/>
                <w:sz w:val="18"/>
                <w:szCs w:val="18"/>
              </w:rPr>
              <w:t>(žig in podpis)</w:t>
            </w:r>
          </w:p>
        </w:tc>
      </w:tr>
    </w:tbl>
    <w:p w:rsidR="000E058A" w:rsidRDefault="00072DCE" w:rsidP="001C066D">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w:t>
      </w:r>
    </w:p>
    <w:p w:rsidR="00CD6AE8" w:rsidRDefault="00072DC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CD6AE8" w:rsidRDefault="00CD6AE8">
      <w:pPr>
        <w:rPr>
          <w:rFonts w:ascii="Arial" w:hAnsi="Arial" w:cs="Arial"/>
          <w:i/>
          <w:iCs/>
          <w:color w:val="000000"/>
          <w:sz w:val="18"/>
          <w:szCs w:val="18"/>
        </w:rPr>
      </w:pPr>
      <w:r>
        <w:rPr>
          <w:rFonts w:ascii="Arial" w:hAnsi="Arial" w:cs="Arial"/>
          <w:i/>
          <w:iCs/>
          <w:color w:val="000000"/>
          <w:sz w:val="18"/>
          <w:szCs w:val="18"/>
        </w:rPr>
        <w:br w:type="page"/>
      </w:r>
    </w:p>
    <w:p w:rsidR="001D3BA6" w:rsidRPr="00590863" w:rsidRDefault="00DF2D48" w:rsidP="001C066D">
      <w:pPr>
        <w:spacing w:before="225" w:after="225" w:line="240" w:lineRule="auto"/>
        <w:jc w:val="right"/>
        <w:rPr>
          <w:rFonts w:ascii="Arial" w:hAnsi="Arial" w:cs="Arial"/>
          <w:sz w:val="18"/>
          <w:szCs w:val="18"/>
        </w:rPr>
      </w:pPr>
      <w:r>
        <w:rPr>
          <w:rFonts w:ascii="Arial" w:hAnsi="Arial" w:cs="Arial"/>
          <w:sz w:val="18"/>
          <w:szCs w:val="18"/>
        </w:rPr>
        <w:lastRenderedPageBreak/>
        <w:t>Obrazec št: 13</w:t>
      </w:r>
    </w:p>
    <w:p w:rsidR="001D3BA6" w:rsidRPr="00252358" w:rsidRDefault="001D3BA6" w:rsidP="001D3BA6"/>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1D3BA6" w:rsidRDefault="001D3BA6" w:rsidP="001D3BA6">
      <w:pPr>
        <w:spacing w:after="120"/>
        <w:rPr>
          <w:rFonts w:ascii="Arial" w:hAnsi="Arial" w:cs="Arial"/>
        </w:rPr>
      </w:pPr>
    </w:p>
    <w:p w:rsidR="000E058A" w:rsidRDefault="00072DCE">
      <w:pPr>
        <w:spacing w:before="225" w:after="225" w:line="240" w:lineRule="auto"/>
        <w:jc w:val="both"/>
      </w:pPr>
      <w:r>
        <w:rPr>
          <w:rFonts w:ascii="Arial" w:hAnsi="Arial" w:cs="Arial"/>
          <w:color w:val="000000"/>
          <w:sz w:val="18"/>
          <w:szCs w:val="18"/>
        </w:rPr>
        <w:t>V zvezi z javnim naročilom »Izbira izvajalca vzdrževanja občinskih cest, urejanja zelenih javnih površin ter prometne signalizacije in prometne opreme«,</w:t>
      </w:r>
    </w:p>
    <w:p w:rsidR="000E058A" w:rsidRDefault="00072DC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0E058A" w:rsidRDefault="00072DCE">
      <w:pPr>
        <w:spacing w:before="225" w:after="225" w:line="240" w:lineRule="auto"/>
        <w:jc w:val="both"/>
      </w:pPr>
      <w:r>
        <w:rPr>
          <w:rFonts w:ascii="Arial" w:hAnsi="Arial" w:cs="Arial"/>
          <w:color w:val="000000"/>
          <w:sz w:val="18"/>
          <w:szCs w:val="18"/>
        </w:rPr>
        <w:t>Izjavljamo (ustrezno označi):</w:t>
      </w:r>
    </w:p>
    <w:p w:rsidR="000E058A" w:rsidRDefault="00072DC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0E058A" w:rsidRDefault="00072DCE">
      <w:pPr>
        <w:spacing w:before="225" w:after="225" w:line="240" w:lineRule="auto"/>
        <w:jc w:val="both"/>
      </w:pPr>
      <w:r>
        <w:rPr>
          <w:rFonts w:ascii="Arial" w:hAnsi="Arial" w:cs="Arial"/>
          <w:color w:val="000000"/>
          <w:sz w:val="18"/>
          <w:szCs w:val="18"/>
        </w:rPr>
        <w:t>[   ] NE zahtevamo izvedbe neposrednih plačil.</w:t>
      </w:r>
    </w:p>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Kraj in datum:</w:t>
            </w:r>
          </w:p>
        </w:tc>
        <w:tc>
          <w:tcPr>
            <w:tcW w:w="0" w:type="auto"/>
            <w:tcMar>
              <w:top w:w="75" w:type="dxa"/>
              <w:bottom w:w="75" w:type="dxa"/>
            </w:tcMar>
            <w:vAlign w:val="center"/>
          </w:tcPr>
          <w:p w:rsidR="000E058A" w:rsidRDefault="00072DCE">
            <w:r>
              <w:rPr>
                <w:rFonts w:ascii="Arial" w:hAnsi="Arial" w:cs="Arial"/>
                <w:color w:val="000000"/>
                <w:position w:val="-2"/>
                <w:sz w:val="18"/>
                <w:szCs w:val="18"/>
              </w:rPr>
              <w:t>Ime in priimek: _____________________</w:t>
            </w:r>
          </w:p>
        </w:tc>
      </w:tr>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 </w:t>
            </w:r>
          </w:p>
        </w:tc>
        <w:tc>
          <w:tcPr>
            <w:tcW w:w="0" w:type="auto"/>
            <w:tcMar>
              <w:top w:w="75" w:type="dxa"/>
              <w:bottom w:w="75" w:type="dxa"/>
            </w:tcMar>
            <w:vAlign w:val="center"/>
          </w:tcPr>
          <w:p w:rsidR="000E058A" w:rsidRDefault="000E058A"/>
          <w:p w:rsidR="000E058A" w:rsidRDefault="00072DCE">
            <w:pPr>
              <w:jc w:val="center"/>
            </w:pPr>
            <w:r>
              <w:rPr>
                <w:rFonts w:ascii="Arial" w:hAnsi="Arial" w:cs="Arial"/>
                <w:color w:val="A9A9A9"/>
                <w:position w:val="-2"/>
                <w:sz w:val="18"/>
                <w:szCs w:val="18"/>
              </w:rPr>
              <w:t>(žig in podpis)</w:t>
            </w:r>
          </w:p>
        </w:tc>
      </w:tr>
    </w:tbl>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225" w:after="225" w:line="240" w:lineRule="auto"/>
        <w:jc w:val="both"/>
      </w:pPr>
      <w:r>
        <w:rPr>
          <w:rFonts w:ascii="Arial" w:hAnsi="Arial" w:cs="Arial"/>
          <w:b/>
          <w:bCs/>
          <w:i/>
          <w:iCs/>
          <w:color w:val="000000"/>
          <w:sz w:val="18"/>
          <w:szCs w:val="18"/>
          <w:u w:val="single"/>
        </w:rPr>
        <w:t>Opomba:</w:t>
      </w:r>
    </w:p>
    <w:p w:rsidR="000E058A" w:rsidRDefault="00072DCE">
      <w:pPr>
        <w:spacing w:before="225" w:after="225" w:line="240" w:lineRule="auto"/>
        <w:jc w:val="both"/>
      </w:pPr>
      <w:r>
        <w:rPr>
          <w:rFonts w:ascii="Arial" w:hAnsi="Arial" w:cs="Arial"/>
          <w:i/>
          <w:iCs/>
          <w:color w:val="000000"/>
          <w:sz w:val="18"/>
          <w:szCs w:val="18"/>
        </w:rPr>
        <w:t>V primeru večjega števila podizvajalcev se obrazec fotokopira.</w:t>
      </w:r>
    </w:p>
    <w:p w:rsidR="000E058A" w:rsidRDefault="000E058A">
      <w:pPr>
        <w:sectPr w:rsidR="000E058A" w:rsidSect="001D3BA6">
          <w:footerReference w:type="default" r:id="rId19"/>
          <w:pgSz w:w="11906" w:h="16838"/>
          <w:pgMar w:top="1418" w:right="1418" w:bottom="1418" w:left="1418" w:header="567" w:footer="596" w:gutter="0"/>
          <w:cols w:space="708"/>
          <w:docGrid w:linePitch="360"/>
        </w:sectPr>
      </w:pPr>
    </w:p>
    <w:p w:rsidR="001D3BA6" w:rsidRPr="00590863" w:rsidRDefault="00DF2D48" w:rsidP="001D3BA6">
      <w:pPr>
        <w:spacing w:after="0"/>
        <w:jc w:val="right"/>
        <w:rPr>
          <w:rFonts w:ascii="Arial" w:hAnsi="Arial" w:cs="Arial"/>
          <w:sz w:val="18"/>
          <w:szCs w:val="18"/>
        </w:rPr>
      </w:pPr>
      <w:r>
        <w:rPr>
          <w:rFonts w:ascii="Arial" w:hAnsi="Arial" w:cs="Arial"/>
          <w:sz w:val="18"/>
          <w:szCs w:val="18"/>
        </w:rPr>
        <w:lastRenderedPageBreak/>
        <w:t>Obrazec št: 14</w:t>
      </w:r>
    </w:p>
    <w:p w:rsidR="001D3BA6" w:rsidRPr="00252358" w:rsidRDefault="001D3BA6" w:rsidP="001D3BA6"/>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1D3BA6" w:rsidRDefault="001D3BA6" w:rsidP="001D3BA6">
      <w:pPr>
        <w:spacing w:after="120"/>
        <w:rPr>
          <w:rFonts w:ascii="Arial" w:hAnsi="Arial" w:cs="Arial"/>
        </w:rPr>
      </w:pPr>
    </w:p>
    <w:p w:rsidR="000E058A" w:rsidRDefault="00072DC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w:t>
      </w:r>
    </w:p>
    <w:p w:rsidR="000E058A" w:rsidRDefault="00072DCE">
      <w:pPr>
        <w:spacing w:before="225" w:after="225" w:line="240" w:lineRule="auto"/>
        <w:jc w:val="both"/>
      </w:pPr>
      <w:r>
        <w:rPr>
          <w:rFonts w:ascii="Arial" w:hAnsi="Arial" w:cs="Arial"/>
          <w:color w:val="000000"/>
          <w:sz w:val="18"/>
          <w:szCs w:val="18"/>
        </w:rPr>
        <w:t>Obenem izjavljam, da:</w:t>
      </w:r>
    </w:p>
    <w:tbl>
      <w:tblPr>
        <w:tblW w:w="0" w:type="auto"/>
        <w:tblInd w:w="108" w:type="dxa"/>
        <w:tblLook w:val="04A0" w:firstRow="1" w:lastRow="0" w:firstColumn="1" w:lastColumn="0" w:noHBand="0" w:noVBand="1"/>
      </w:tblPr>
      <w:tblGrid>
        <w:gridCol w:w="9178"/>
      </w:tblGrid>
      <w:tr w:rsidR="000E058A">
        <w:tc>
          <w:tcPr>
            <w:tcW w:w="0" w:type="auto"/>
            <w:tcMar>
              <w:top w:w="0" w:type="auto"/>
              <w:bottom w:w="0" w:type="auto"/>
            </w:tcMar>
          </w:tcPr>
          <w:p w:rsidR="000E058A" w:rsidRDefault="00072DCE" w:rsidP="009D3AB3">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E058A" w:rsidRDefault="00072DCE" w:rsidP="009D3AB3">
            <w:pPr>
              <w:numPr>
                <w:ilvl w:val="0"/>
                <w:numId w:val="25"/>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0E058A" w:rsidRDefault="00072DCE">
      <w:pPr>
        <w:spacing w:before="225" w:after="225" w:line="240" w:lineRule="auto"/>
        <w:jc w:val="center"/>
      </w:pPr>
      <w:r>
        <w:rPr>
          <w:rFonts w:ascii="Arial" w:hAnsi="Arial" w:cs="Arial"/>
          <w:b/>
          <w:bCs/>
          <w:color w:val="000000"/>
          <w:sz w:val="21"/>
          <w:szCs w:val="21"/>
        </w:rPr>
        <w:t>in</w:t>
      </w:r>
    </w:p>
    <w:p w:rsidR="000E058A" w:rsidRDefault="00072DCE">
      <w:pPr>
        <w:spacing w:before="225" w:after="225" w:line="240" w:lineRule="auto"/>
        <w:jc w:val="center"/>
      </w:pPr>
      <w:r>
        <w:rPr>
          <w:rFonts w:ascii="Arial" w:hAnsi="Arial" w:cs="Arial"/>
          <w:b/>
          <w:bCs/>
          <w:color w:val="000000"/>
          <w:sz w:val="21"/>
          <w:szCs w:val="21"/>
        </w:rPr>
        <w:t>POOBLASTILO</w:t>
      </w:r>
    </w:p>
    <w:p w:rsidR="000E058A" w:rsidRDefault="00072DCE">
      <w:pPr>
        <w:spacing w:before="225" w:after="225" w:line="240" w:lineRule="auto"/>
        <w:jc w:val="both"/>
      </w:pPr>
      <w:r>
        <w:rPr>
          <w:rFonts w:ascii="Arial" w:hAnsi="Arial" w:cs="Arial"/>
          <w:color w:val="000000"/>
          <w:sz w:val="18"/>
          <w:szCs w:val="18"/>
        </w:rPr>
        <w:t>Spodaj podpisani pooblaščam naročnika OBČINA MEDVODE,CESTA KOMANDANTA STANETA 12, 1215 MEDVODE, da za potrebe preverjanja izpolnjevanja pogojev v postopku javnega naročila od Ministrstva za pravosodje pridobi potrdilo iz kazenske evidence.</w:t>
      </w:r>
    </w:p>
    <w:p w:rsidR="000E058A" w:rsidRDefault="00072DCE">
      <w:pPr>
        <w:spacing w:before="225" w:after="225" w:line="240" w:lineRule="auto"/>
        <w:jc w:val="both"/>
      </w:pPr>
      <w:r>
        <w:rPr>
          <w:rFonts w:ascii="Arial" w:hAnsi="Arial" w:cs="Arial"/>
          <w:color w:val="000000"/>
          <w:sz w:val="18"/>
          <w:szCs w:val="18"/>
        </w:rPr>
        <w:t>Moji osebni podatki so naslednji:</w:t>
      </w:r>
    </w:p>
    <w:tbl>
      <w:tblPr>
        <w:tblW w:w="5000" w:type="pct"/>
        <w:tblInd w:w="108" w:type="dxa"/>
        <w:tblLook w:val="04A0" w:firstRow="1" w:lastRow="0" w:firstColumn="1" w:lastColumn="0" w:noHBand="0" w:noVBand="1"/>
      </w:tblPr>
      <w:tblGrid>
        <w:gridCol w:w="2786"/>
        <w:gridCol w:w="6500"/>
      </w:tblGrid>
      <w:tr w:rsidR="000E05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lastRenderedPageBreak/>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bl>
    <w:p w:rsidR="000E058A" w:rsidRDefault="00072DCE">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643"/>
        <w:gridCol w:w="4643"/>
      </w:tblGrid>
      <w:tr w:rsidR="000E058A">
        <w:tc>
          <w:tcPr>
            <w:tcW w:w="2500" w:type="pct"/>
            <w:tcMar>
              <w:top w:w="75" w:type="dxa"/>
              <w:bottom w:w="75" w:type="dxa"/>
            </w:tcMar>
            <w:vAlign w:val="center"/>
          </w:tcPr>
          <w:p w:rsidR="000E058A" w:rsidRDefault="00072DCE">
            <w:r>
              <w:rPr>
                <w:rFonts w:ascii="Arial" w:hAnsi="Arial" w:cs="Arial"/>
                <w:color w:val="000000"/>
                <w:position w:val="-2"/>
                <w:sz w:val="18"/>
                <w:szCs w:val="18"/>
              </w:rPr>
              <w:t>Kraj in datum:</w:t>
            </w:r>
          </w:p>
        </w:tc>
        <w:tc>
          <w:tcPr>
            <w:tcW w:w="0" w:type="auto"/>
            <w:tcMar>
              <w:top w:w="75" w:type="dxa"/>
              <w:bottom w:w="75" w:type="dxa"/>
            </w:tcMar>
            <w:vAlign w:val="center"/>
          </w:tcPr>
          <w:p w:rsidR="000E058A" w:rsidRDefault="00072DCE">
            <w:r>
              <w:rPr>
                <w:rFonts w:ascii="Arial" w:hAnsi="Arial" w:cs="Arial"/>
                <w:color w:val="000000"/>
                <w:position w:val="-2"/>
                <w:sz w:val="18"/>
                <w:szCs w:val="18"/>
              </w:rPr>
              <w:t>Ime in priimek: _____________________</w:t>
            </w:r>
          </w:p>
        </w:tc>
      </w:tr>
      <w:tr w:rsidR="000E058A">
        <w:tc>
          <w:tcPr>
            <w:tcW w:w="2500" w:type="pct"/>
            <w:tcMar>
              <w:top w:w="75" w:type="dxa"/>
              <w:bottom w:w="75" w:type="dxa"/>
            </w:tcMar>
            <w:vAlign w:val="center"/>
          </w:tcPr>
          <w:p w:rsidR="000E058A" w:rsidRDefault="00072DCE">
            <w:r>
              <w:rPr>
                <w:rFonts w:ascii="Arial" w:hAnsi="Arial" w:cs="Arial"/>
                <w:color w:val="000000"/>
                <w:position w:val="-2"/>
                <w:sz w:val="18"/>
                <w:szCs w:val="18"/>
              </w:rPr>
              <w:t> </w:t>
            </w:r>
          </w:p>
        </w:tc>
        <w:tc>
          <w:tcPr>
            <w:tcW w:w="0" w:type="auto"/>
            <w:tcMar>
              <w:top w:w="75" w:type="dxa"/>
              <w:bottom w:w="75" w:type="dxa"/>
            </w:tcMar>
            <w:vAlign w:val="center"/>
          </w:tcPr>
          <w:p w:rsidR="000E058A" w:rsidRDefault="000E058A"/>
          <w:p w:rsidR="000E058A" w:rsidRDefault="00072DCE">
            <w:pPr>
              <w:jc w:val="center"/>
            </w:pPr>
            <w:r>
              <w:rPr>
                <w:rFonts w:ascii="Arial" w:hAnsi="Arial" w:cs="Arial"/>
                <w:color w:val="A9A9A9"/>
                <w:position w:val="-2"/>
                <w:sz w:val="18"/>
                <w:szCs w:val="18"/>
              </w:rPr>
              <w:t>(podpis)</w:t>
            </w:r>
          </w:p>
        </w:tc>
      </w:tr>
    </w:tbl>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0E058A" w:rsidRDefault="00072DCE">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0E058A" w:rsidRDefault="00072DCE">
      <w:pPr>
        <w:spacing w:before="225" w:after="225" w:line="240" w:lineRule="auto"/>
        <w:jc w:val="both"/>
      </w:pPr>
      <w:r>
        <w:rPr>
          <w:rFonts w:ascii="Arial" w:hAnsi="Arial" w:cs="Arial"/>
          <w:color w:val="000000"/>
          <w:sz w:val="18"/>
          <w:szCs w:val="18"/>
        </w:rPr>
        <w:t> </w:t>
      </w:r>
    </w:p>
    <w:p w:rsidR="000E058A" w:rsidRDefault="000E058A">
      <w:pPr>
        <w:sectPr w:rsidR="000E058A" w:rsidSect="001D3BA6">
          <w:footerReference w:type="default" r:id="rId20"/>
          <w:pgSz w:w="11906" w:h="16838"/>
          <w:pgMar w:top="1418" w:right="1418" w:bottom="1418" w:left="1418" w:header="567" w:footer="596" w:gutter="0"/>
          <w:cols w:space="708"/>
          <w:docGrid w:linePitch="360"/>
        </w:sectPr>
      </w:pPr>
    </w:p>
    <w:p w:rsidR="001D3BA6" w:rsidRPr="00590863" w:rsidRDefault="00DF2D48" w:rsidP="001D3BA6">
      <w:pPr>
        <w:spacing w:after="0"/>
        <w:jc w:val="right"/>
        <w:rPr>
          <w:rFonts w:ascii="Arial" w:hAnsi="Arial" w:cs="Arial"/>
          <w:sz w:val="18"/>
          <w:szCs w:val="18"/>
        </w:rPr>
      </w:pPr>
      <w:r>
        <w:rPr>
          <w:rFonts w:ascii="Arial" w:hAnsi="Arial" w:cs="Arial"/>
          <w:sz w:val="18"/>
          <w:szCs w:val="18"/>
        </w:rPr>
        <w:lastRenderedPageBreak/>
        <w:t>Obrazec št: 15</w:t>
      </w:r>
    </w:p>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1D3BA6" w:rsidRDefault="001D3BA6" w:rsidP="001D3BA6">
      <w:pPr>
        <w:spacing w:after="120"/>
        <w:rPr>
          <w:rFonts w:ascii="Arial" w:hAnsi="Arial" w:cs="Arial"/>
        </w:rPr>
      </w:pPr>
    </w:p>
    <w:p w:rsidR="000E058A" w:rsidRDefault="00072DCE">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0E058A" w:rsidRDefault="00072DCE" w:rsidP="00CD6AE8">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0E058A" w:rsidRDefault="00072DCE">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W w:w="811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shd w:val="clear" w:color="auto" w:fill="FFFFFF"/>
        <w:tblLook w:val="04A0" w:firstRow="1" w:lastRow="0" w:firstColumn="1" w:lastColumn="0" w:noHBand="0" w:noVBand="1"/>
      </w:tblPr>
      <w:tblGrid>
        <w:gridCol w:w="2974"/>
        <w:gridCol w:w="5141"/>
      </w:tblGrid>
      <w:tr w:rsidR="000E058A">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E058A" w:rsidRDefault="00072DCE">
            <w:pPr>
              <w:jc w:val="right"/>
            </w:pPr>
            <w:r>
              <w:rPr>
                <w:rFonts w:ascii="Arial" w:hAnsi="Arial" w:cs="Arial"/>
                <w:color w:val="000000"/>
                <w:position w:val="-2"/>
                <w:sz w:val="18"/>
                <w:szCs w:val="18"/>
                <w:shd w:val="clear" w:color="auto" w:fill="FFFFFF"/>
              </w:rPr>
              <w:t>gospodarski subjekt</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E058A" w:rsidRDefault="00072DCE">
            <w:r>
              <w:rPr>
                <w:rFonts w:ascii="Arial" w:hAnsi="Arial" w:cs="Arial"/>
                <w:color w:val="000000"/>
                <w:position w:val="-2"/>
                <w:sz w:val="18"/>
                <w:szCs w:val="18"/>
                <w:shd w:val="clear" w:color="auto" w:fill="FFFFFF"/>
              </w:rPr>
              <w:t> </w:t>
            </w:r>
          </w:p>
        </w:tc>
      </w:tr>
      <w:tr w:rsidR="000E058A">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E058A" w:rsidRDefault="00072DCE">
            <w:pPr>
              <w:jc w:val="right"/>
            </w:pPr>
            <w:r>
              <w:rPr>
                <w:rFonts w:ascii="Arial" w:hAnsi="Arial" w:cs="Arial"/>
                <w:color w:val="000000"/>
                <w:position w:val="-2"/>
                <w:sz w:val="18"/>
                <w:szCs w:val="18"/>
                <w:shd w:val="clear" w:color="auto" w:fill="FFFFFF"/>
              </w:rPr>
              <w:t>izvedel naslednja dela </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E058A" w:rsidRDefault="00072DCE">
            <w:r>
              <w:rPr>
                <w:rFonts w:ascii="Arial" w:hAnsi="Arial" w:cs="Arial"/>
                <w:color w:val="000000"/>
                <w:position w:val="-2"/>
                <w:sz w:val="18"/>
                <w:szCs w:val="18"/>
                <w:shd w:val="clear" w:color="auto" w:fill="FFFFFF"/>
              </w:rPr>
              <w:t> </w:t>
            </w:r>
          </w:p>
        </w:tc>
      </w:tr>
      <w:tr w:rsidR="000E058A">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E058A" w:rsidRDefault="00072DCE">
            <w:pPr>
              <w:jc w:val="right"/>
            </w:pPr>
            <w:r>
              <w:rPr>
                <w:rFonts w:ascii="Arial" w:hAnsi="Arial" w:cs="Arial"/>
                <w:color w:val="000000"/>
                <w:position w:val="-2"/>
                <w:sz w:val="18"/>
                <w:szCs w:val="18"/>
                <w:shd w:val="clear" w:color="auto" w:fill="FFFFFF"/>
              </w:rPr>
              <w:t>po pogodbi z nazivom in številko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E058A" w:rsidRDefault="00072DCE">
            <w:r>
              <w:rPr>
                <w:rFonts w:ascii="Arial" w:hAnsi="Arial" w:cs="Arial"/>
                <w:color w:val="000000"/>
                <w:position w:val="-2"/>
                <w:sz w:val="18"/>
                <w:szCs w:val="18"/>
                <w:shd w:val="clear" w:color="auto" w:fill="FFFFFF"/>
              </w:rPr>
              <w:t> </w:t>
            </w:r>
          </w:p>
        </w:tc>
      </w:tr>
      <w:tr w:rsidR="000E058A">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E058A" w:rsidRDefault="00072DCE">
            <w:pPr>
              <w:jc w:val="right"/>
            </w:pPr>
            <w:r>
              <w:rPr>
                <w:rFonts w:ascii="Arial" w:hAnsi="Arial" w:cs="Arial"/>
                <w:color w:val="000000"/>
                <w:position w:val="-2"/>
                <w:sz w:val="18"/>
                <w:szCs w:val="18"/>
                <w:shd w:val="clear" w:color="auto" w:fill="FFFFFF"/>
              </w:rPr>
              <w:t>z dne</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E058A" w:rsidRDefault="00072DCE">
            <w:r>
              <w:rPr>
                <w:rFonts w:ascii="Arial" w:hAnsi="Arial" w:cs="Arial"/>
                <w:color w:val="000000"/>
                <w:position w:val="-2"/>
                <w:sz w:val="18"/>
                <w:szCs w:val="18"/>
                <w:shd w:val="clear" w:color="auto" w:fill="FFFFFF"/>
              </w:rPr>
              <w:t> </w:t>
            </w:r>
          </w:p>
        </w:tc>
      </w:tr>
      <w:tr w:rsidR="000E058A">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E058A" w:rsidRDefault="00072DCE">
            <w:pPr>
              <w:jc w:val="right"/>
            </w:pPr>
            <w:r>
              <w:rPr>
                <w:rFonts w:ascii="Arial" w:hAnsi="Arial" w:cs="Arial"/>
                <w:color w:val="000000"/>
                <w:position w:val="-2"/>
                <w:sz w:val="18"/>
                <w:szCs w:val="18"/>
                <w:shd w:val="clear" w:color="auto" w:fill="FFFFFF"/>
              </w:rPr>
              <w:t>v vrednosti</w:t>
            </w:r>
            <w:r>
              <w:rPr>
                <w:rFonts w:ascii="Arial" w:hAnsi="Arial" w:cs="Arial"/>
                <w:color w:val="000000"/>
                <w:position w:val="-2"/>
                <w:sz w:val="18"/>
                <w:szCs w:val="18"/>
                <w:shd w:val="clear" w:color="auto" w:fill="FFFFFF"/>
              </w:rPr>
              <w:br/>
              <w:t>(vrednost del, ki jih je izvedel ponudnik brez DDV)</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E058A" w:rsidRDefault="00072DCE">
            <w:r>
              <w:rPr>
                <w:rFonts w:ascii="Arial" w:hAnsi="Arial" w:cs="Arial"/>
                <w:color w:val="000000"/>
                <w:position w:val="-2"/>
                <w:sz w:val="18"/>
                <w:szCs w:val="18"/>
                <w:shd w:val="clear" w:color="auto" w:fill="FFFFFF"/>
              </w:rPr>
              <w:t> </w:t>
            </w:r>
          </w:p>
        </w:tc>
      </w:tr>
      <w:tr w:rsidR="000E058A">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E058A" w:rsidRDefault="00072DCE">
            <w:pPr>
              <w:jc w:val="right"/>
            </w:pPr>
            <w:r>
              <w:rPr>
                <w:rFonts w:ascii="Arial" w:hAnsi="Arial" w:cs="Arial"/>
                <w:color w:val="000000"/>
                <w:position w:val="-2"/>
                <w:sz w:val="18"/>
                <w:szCs w:val="18"/>
                <w:shd w:val="clear" w:color="auto" w:fill="FFFFFF"/>
              </w:rPr>
              <w:t>v obdobju od</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E058A" w:rsidRDefault="00072DCE">
            <w:r>
              <w:rPr>
                <w:rFonts w:ascii="Arial" w:hAnsi="Arial" w:cs="Arial"/>
                <w:color w:val="000000"/>
                <w:position w:val="-2"/>
                <w:sz w:val="18"/>
                <w:szCs w:val="18"/>
                <w:shd w:val="clear" w:color="auto" w:fill="FFFFFF"/>
              </w:rPr>
              <w:t> </w:t>
            </w:r>
          </w:p>
        </w:tc>
      </w:tr>
      <w:tr w:rsidR="000E058A">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E058A" w:rsidRDefault="00072DCE">
            <w:pPr>
              <w:jc w:val="right"/>
            </w:pPr>
            <w:r>
              <w:rPr>
                <w:rFonts w:ascii="Arial" w:hAnsi="Arial" w:cs="Arial"/>
                <w:color w:val="000000"/>
                <w:position w:val="-2"/>
                <w:sz w:val="18"/>
                <w:szCs w:val="18"/>
                <w:shd w:val="clear" w:color="auto" w:fill="FFFFFF"/>
              </w:rPr>
              <w:t>do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E058A" w:rsidRDefault="00072DCE">
            <w:r>
              <w:rPr>
                <w:rFonts w:ascii="Arial" w:hAnsi="Arial" w:cs="Arial"/>
                <w:color w:val="000000"/>
                <w:position w:val="-2"/>
                <w:sz w:val="18"/>
                <w:szCs w:val="18"/>
                <w:shd w:val="clear" w:color="auto" w:fill="FFFFFF"/>
              </w:rPr>
              <w:t> </w:t>
            </w:r>
          </w:p>
        </w:tc>
      </w:tr>
    </w:tbl>
    <w:p w:rsidR="000E058A" w:rsidRDefault="00072DCE">
      <w:pPr>
        <w:shd w:val="clear" w:color="auto" w:fill="FFFFFF"/>
        <w:spacing w:before="225" w:after="375" w:line="333" w:lineRule="auto"/>
        <w:jc w:val="both"/>
      </w:pPr>
      <w:r>
        <w:rPr>
          <w:rFonts w:ascii="Arial" w:hAnsi="Arial" w:cs="Arial"/>
          <w:color w:val="444444"/>
          <w:sz w:val="18"/>
          <w:szCs w:val="18"/>
          <w:shd w:val="clear" w:color="auto" w:fill="FFFFFF"/>
        </w:rPr>
        <w:t> </w:t>
      </w:r>
    </w:p>
    <w:p w:rsidR="000E058A" w:rsidRDefault="00072DCE">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p w:rsidR="000E058A" w:rsidRDefault="00072DCE">
      <w:pPr>
        <w:shd w:val="clear" w:color="auto" w:fill="FFFFFF"/>
        <w:spacing w:before="225" w:after="375" w:line="333" w:lineRule="auto"/>
        <w:jc w:val="both"/>
      </w:pPr>
      <w:r>
        <w:rPr>
          <w:rFonts w:ascii="Arial" w:hAnsi="Arial" w:cs="Arial"/>
          <w:color w:val="444444"/>
          <w:sz w:val="18"/>
          <w:szCs w:val="18"/>
          <w:shd w:val="clear" w:color="auto" w:fill="FFFFFF"/>
        </w:rPr>
        <w:t> </w:t>
      </w:r>
    </w:p>
    <w:tbl>
      <w:tblPr>
        <w:tblW w:w="8040" w:type="dxa"/>
        <w:tblInd w:w="108" w:type="dxa"/>
        <w:shd w:val="clear" w:color="auto" w:fill="FFFFFF"/>
        <w:tblLook w:val="04A0" w:firstRow="1" w:lastRow="0" w:firstColumn="1" w:lastColumn="0" w:noHBand="0" w:noVBand="1"/>
      </w:tblPr>
      <w:tblGrid>
        <w:gridCol w:w="3591"/>
        <w:gridCol w:w="2629"/>
        <w:gridCol w:w="1820"/>
      </w:tblGrid>
      <w:tr w:rsidR="000E058A">
        <w:tc>
          <w:tcPr>
            <w:tcW w:w="3195" w:type="dxa"/>
            <w:shd w:val="clear" w:color="auto" w:fill="FFFFFF"/>
            <w:tcMar>
              <w:top w:w="75" w:type="dxa"/>
              <w:bottom w:w="75" w:type="dxa"/>
            </w:tcMar>
            <w:vAlign w:val="center"/>
          </w:tcPr>
          <w:p w:rsidR="000E058A" w:rsidRDefault="00072DCE">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0E058A" w:rsidRDefault="00072DC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0E058A" w:rsidRDefault="00072DCE">
            <w:r>
              <w:rPr>
                <w:rFonts w:ascii="Arial" w:hAnsi="Arial" w:cs="Arial"/>
                <w:color w:val="000000"/>
                <w:position w:val="-2"/>
                <w:sz w:val="18"/>
                <w:szCs w:val="18"/>
                <w:shd w:val="clear" w:color="auto" w:fill="FFFFFF"/>
              </w:rPr>
              <w:t> </w:t>
            </w:r>
          </w:p>
        </w:tc>
      </w:tr>
      <w:tr w:rsidR="000E058A">
        <w:tc>
          <w:tcPr>
            <w:tcW w:w="3195" w:type="dxa"/>
            <w:shd w:val="clear" w:color="auto" w:fill="FFFFFF"/>
            <w:tcMar>
              <w:top w:w="75" w:type="dxa"/>
              <w:bottom w:w="75" w:type="dxa"/>
            </w:tcMar>
            <w:vAlign w:val="center"/>
          </w:tcPr>
          <w:p w:rsidR="000E058A" w:rsidRDefault="00072DCE">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0E058A" w:rsidRDefault="00072DCE">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0E058A" w:rsidRDefault="000E058A"/>
          <w:p w:rsidR="000E058A" w:rsidRDefault="00072DCE">
            <w:pPr>
              <w:jc w:val="center"/>
            </w:pPr>
            <w:r>
              <w:rPr>
                <w:rFonts w:ascii="Arial" w:hAnsi="Arial" w:cs="Arial"/>
                <w:color w:val="A9A9A9"/>
                <w:position w:val="-2"/>
                <w:sz w:val="18"/>
                <w:szCs w:val="18"/>
                <w:shd w:val="clear" w:color="auto" w:fill="FFFFFF"/>
              </w:rPr>
              <w:t>(žig in podpis)</w:t>
            </w:r>
          </w:p>
        </w:tc>
      </w:tr>
    </w:tbl>
    <w:p w:rsidR="000E058A" w:rsidRDefault="00072DCE">
      <w:pPr>
        <w:shd w:val="clear" w:color="auto" w:fill="FFFFFF"/>
        <w:spacing w:before="225" w:after="375" w:line="333" w:lineRule="auto"/>
        <w:jc w:val="both"/>
      </w:pPr>
      <w:r>
        <w:rPr>
          <w:rFonts w:ascii="Arial" w:hAnsi="Arial" w:cs="Arial"/>
          <w:color w:val="444444"/>
          <w:sz w:val="18"/>
          <w:szCs w:val="18"/>
          <w:shd w:val="clear" w:color="auto" w:fill="FFFFFF"/>
        </w:rPr>
        <w:lastRenderedPageBreak/>
        <w:t> </w:t>
      </w:r>
      <w:r>
        <w:rPr>
          <w:rFonts w:ascii="Arial" w:hAnsi="Arial" w:cs="Arial"/>
          <w:b/>
          <w:bCs/>
          <w:color w:val="444444"/>
          <w:sz w:val="18"/>
          <w:szCs w:val="18"/>
          <w:u w:val="single"/>
          <w:shd w:val="clear" w:color="auto" w:fill="FFFFFF"/>
        </w:rPr>
        <w:t>OPOMBA:</w:t>
      </w:r>
    </w:p>
    <w:tbl>
      <w:tblPr>
        <w:tblW w:w="0" w:type="auto"/>
        <w:tblInd w:w="108" w:type="dxa"/>
        <w:shd w:val="clear" w:color="auto" w:fill="FFFFFF"/>
        <w:tblLook w:val="04A0" w:firstRow="1" w:lastRow="0" w:firstColumn="1" w:lastColumn="0" w:noHBand="0" w:noVBand="1"/>
      </w:tblPr>
      <w:tblGrid>
        <w:gridCol w:w="9178"/>
      </w:tblGrid>
      <w:tr w:rsidR="000E058A">
        <w:tc>
          <w:tcPr>
            <w:tcW w:w="0" w:type="auto"/>
            <w:tcMar>
              <w:top w:w="0" w:type="auto"/>
              <w:bottom w:w="0" w:type="auto"/>
            </w:tcMar>
          </w:tcPr>
          <w:p w:rsidR="000E058A" w:rsidRDefault="00072DCE" w:rsidP="009D3AB3">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0E058A" w:rsidRDefault="00072DCE" w:rsidP="009D3AB3">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0E058A" w:rsidRDefault="00072DCE" w:rsidP="009D3AB3">
            <w:pPr>
              <w:numPr>
                <w:ilvl w:val="0"/>
                <w:numId w:val="26"/>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0E058A" w:rsidRDefault="000E058A">
      <w:pPr>
        <w:sectPr w:rsidR="000E058A" w:rsidSect="001D3BA6">
          <w:footerReference w:type="default" r:id="rId21"/>
          <w:pgSz w:w="11906" w:h="16838"/>
          <w:pgMar w:top="1418" w:right="1418" w:bottom="1418" w:left="1418" w:header="567" w:footer="596" w:gutter="0"/>
          <w:cols w:space="708"/>
          <w:docGrid w:linePitch="360"/>
        </w:sectPr>
      </w:pPr>
    </w:p>
    <w:p w:rsidR="001D3BA6" w:rsidRPr="00590863" w:rsidRDefault="00DF2D48" w:rsidP="001D3BA6">
      <w:pPr>
        <w:spacing w:after="0"/>
        <w:jc w:val="right"/>
        <w:rPr>
          <w:rFonts w:ascii="Arial" w:hAnsi="Arial" w:cs="Arial"/>
          <w:sz w:val="18"/>
          <w:szCs w:val="18"/>
        </w:rPr>
      </w:pPr>
      <w:r>
        <w:rPr>
          <w:rFonts w:ascii="Arial" w:hAnsi="Arial" w:cs="Arial"/>
          <w:sz w:val="18"/>
          <w:szCs w:val="18"/>
        </w:rPr>
        <w:lastRenderedPageBreak/>
        <w:t>Obrazec št: 16</w:t>
      </w:r>
    </w:p>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0E058A" w:rsidRDefault="00072DCE">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W w:w="5000" w:type="pct"/>
        <w:jc w:val="center"/>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129"/>
        <w:gridCol w:w="2549"/>
        <w:gridCol w:w="2252"/>
        <w:gridCol w:w="3356"/>
      </w:tblGrid>
      <w:tr w:rsidR="000E058A" w:rsidTr="00A364A0">
        <w:trPr>
          <w:jc w:val="center"/>
        </w:trPr>
        <w:tc>
          <w:tcPr>
            <w:tcW w:w="112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E058A" w:rsidRDefault="00072DCE">
            <w:pPr>
              <w:jc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r w:rsidR="00F97307">
              <w:rPr>
                <w:rFonts w:ascii="Arial" w:hAnsi="Arial" w:cs="Arial"/>
                <w:b/>
                <w:bCs/>
                <w:color w:val="000000"/>
                <w:position w:val="-2"/>
                <w:sz w:val="18"/>
                <w:szCs w:val="18"/>
                <w:shd w:val="clear" w:color="auto" w:fill="D1D1D1"/>
              </w:rPr>
              <w:t xml:space="preserve"> </w:t>
            </w:r>
            <w:r>
              <w:rPr>
                <w:rFonts w:ascii="Arial" w:hAnsi="Arial" w:cs="Arial"/>
                <w:b/>
                <w:bCs/>
                <w:color w:val="000000"/>
                <w:position w:val="-2"/>
                <w:sz w:val="18"/>
                <w:szCs w:val="18"/>
                <w:shd w:val="clear" w:color="auto" w:fill="D1D1D1"/>
              </w:rPr>
              <w:t>št.</w:t>
            </w:r>
          </w:p>
        </w:tc>
        <w:tc>
          <w:tcPr>
            <w:tcW w:w="254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E058A" w:rsidRDefault="00072DCE">
            <w:pPr>
              <w:jc w:val="center"/>
            </w:pPr>
            <w:r>
              <w:rPr>
                <w:rFonts w:ascii="Arial" w:hAnsi="Arial" w:cs="Arial"/>
                <w:b/>
                <w:bCs/>
                <w:color w:val="000000"/>
                <w:position w:val="-2"/>
                <w:sz w:val="18"/>
                <w:szCs w:val="18"/>
                <w:shd w:val="clear" w:color="auto" w:fill="D1D1D1"/>
              </w:rPr>
              <w:t>Ime in priimek</w:t>
            </w:r>
          </w:p>
        </w:tc>
        <w:tc>
          <w:tcPr>
            <w:tcW w:w="225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E058A" w:rsidRDefault="00072DCE">
            <w:pPr>
              <w:jc w:val="center"/>
            </w:pPr>
            <w:r>
              <w:rPr>
                <w:rFonts w:ascii="Arial" w:hAnsi="Arial" w:cs="Arial"/>
                <w:b/>
                <w:bCs/>
                <w:color w:val="000000"/>
                <w:position w:val="-2"/>
                <w:sz w:val="18"/>
                <w:szCs w:val="18"/>
                <w:shd w:val="clear" w:color="auto" w:fill="D1D1D1"/>
              </w:rPr>
              <w:t>Zaposlen pri</w:t>
            </w:r>
          </w:p>
        </w:tc>
        <w:tc>
          <w:tcPr>
            <w:tcW w:w="33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E058A" w:rsidRDefault="00072DCE">
            <w:pPr>
              <w:jc w:val="center"/>
            </w:pPr>
            <w:r>
              <w:rPr>
                <w:rFonts w:ascii="Arial" w:hAnsi="Arial" w:cs="Arial"/>
                <w:b/>
                <w:bCs/>
                <w:color w:val="000000"/>
                <w:position w:val="-2"/>
                <w:sz w:val="18"/>
                <w:szCs w:val="18"/>
                <w:shd w:val="clear" w:color="auto" w:fill="D1D1D1"/>
              </w:rPr>
              <w:t>Vloga pri izvedbi naročila</w:t>
            </w:r>
          </w:p>
        </w:tc>
      </w:tr>
      <w:tr w:rsidR="000E058A" w:rsidTr="00A364A0">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1.</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rsidTr="00A364A0">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2.</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rsidTr="00A364A0">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3.</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rsidTr="00A364A0">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4.</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rsidTr="00A364A0">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5.</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rsidTr="00A364A0">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6.</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703A9D" w:rsidTr="00A364A0">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r>
              <w:rPr>
                <w:rFonts w:ascii="Arial" w:hAnsi="Arial" w:cs="Arial"/>
                <w:color w:val="000000"/>
                <w:position w:val="-2"/>
                <w:sz w:val="18"/>
                <w:szCs w:val="18"/>
              </w:rPr>
              <w:t>7.</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r>
      <w:tr w:rsidR="00703A9D" w:rsidTr="00A364A0">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r>
              <w:rPr>
                <w:rFonts w:ascii="Arial" w:hAnsi="Arial" w:cs="Arial"/>
                <w:color w:val="000000"/>
                <w:position w:val="-2"/>
                <w:sz w:val="18"/>
                <w:szCs w:val="18"/>
              </w:rPr>
              <w:t>8.</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r>
      <w:tr w:rsidR="00703A9D" w:rsidTr="00A364A0">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r>
              <w:rPr>
                <w:rFonts w:ascii="Arial" w:hAnsi="Arial" w:cs="Arial"/>
                <w:color w:val="000000"/>
                <w:position w:val="-2"/>
                <w:sz w:val="18"/>
                <w:szCs w:val="18"/>
              </w:rPr>
              <w:t>9.</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r>
      <w:tr w:rsidR="00703A9D" w:rsidTr="00A364A0">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r>
              <w:rPr>
                <w:rFonts w:ascii="Arial" w:hAnsi="Arial" w:cs="Arial"/>
                <w:color w:val="000000"/>
                <w:position w:val="-2"/>
                <w:sz w:val="18"/>
                <w:szCs w:val="18"/>
              </w:rPr>
              <w:t>10.</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r>
      <w:tr w:rsidR="00703A9D" w:rsidTr="00A364A0">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r>
              <w:rPr>
                <w:rFonts w:ascii="Arial" w:hAnsi="Arial" w:cs="Arial"/>
                <w:color w:val="000000"/>
                <w:position w:val="-2"/>
                <w:sz w:val="18"/>
                <w:szCs w:val="18"/>
              </w:rPr>
              <w:t>11.</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Default="00703A9D">
            <w:pPr>
              <w:rPr>
                <w:rFonts w:ascii="Arial" w:hAnsi="Arial" w:cs="Arial"/>
                <w:color w:val="000000"/>
                <w:position w:val="-2"/>
                <w:sz w:val="18"/>
                <w:szCs w:val="18"/>
              </w:rPr>
            </w:pPr>
          </w:p>
        </w:tc>
      </w:tr>
    </w:tbl>
    <w:p w:rsidR="00703A9D" w:rsidRDefault="00072DCE" w:rsidP="00703A9D">
      <w:pPr>
        <w:spacing w:before="225" w:after="225" w:line="240" w:lineRule="auto"/>
        <w:jc w:val="center"/>
      </w:pPr>
      <w:r>
        <w:rPr>
          <w:rFonts w:ascii="Arial" w:hAnsi="Arial" w:cs="Arial"/>
          <w:color w:val="000000"/>
          <w:sz w:val="18"/>
          <w:szCs w:val="18"/>
        </w:rPr>
        <w:t> </w:t>
      </w:r>
      <w:r w:rsidR="00703A9D">
        <w:rPr>
          <w:rFonts w:ascii="Arial" w:hAnsi="Arial" w:cs="Arial"/>
          <w:color w:val="000000"/>
          <w:sz w:val="18"/>
          <w:szCs w:val="18"/>
        </w:rPr>
        <w:t>(V primeru, da bo ponudnik za izvajanje predmeta javnega naročila nominiral več kadrov ali oddaja ponudbo za več sklopov se obrazec ustrezno pomnoži).</w:t>
      </w:r>
    </w:p>
    <w:tbl>
      <w:tblPr>
        <w:tblW w:w="8745" w:type="dxa"/>
        <w:tblInd w:w="108" w:type="dxa"/>
        <w:tblLook w:val="04A0" w:firstRow="1" w:lastRow="0" w:firstColumn="1" w:lastColumn="0" w:noHBand="0" w:noVBand="1"/>
      </w:tblPr>
      <w:tblGrid>
        <w:gridCol w:w="4080"/>
        <w:gridCol w:w="4665"/>
      </w:tblGrid>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Kraj in datum:</w:t>
            </w:r>
          </w:p>
        </w:tc>
        <w:tc>
          <w:tcPr>
            <w:tcW w:w="0" w:type="auto"/>
            <w:tcMar>
              <w:top w:w="75" w:type="dxa"/>
              <w:bottom w:w="75" w:type="dxa"/>
            </w:tcMar>
            <w:vAlign w:val="center"/>
          </w:tcPr>
          <w:p w:rsidR="000E058A" w:rsidRDefault="00072DCE">
            <w:pPr>
              <w:jc w:val="center"/>
            </w:pPr>
            <w:r>
              <w:rPr>
                <w:rFonts w:ascii="Arial" w:hAnsi="Arial" w:cs="Arial"/>
                <w:color w:val="000000"/>
                <w:position w:val="-2"/>
                <w:sz w:val="18"/>
                <w:szCs w:val="18"/>
              </w:rPr>
              <w:t>Ime in priimek: _____________________</w:t>
            </w:r>
          </w:p>
        </w:tc>
      </w:tr>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 </w:t>
            </w:r>
          </w:p>
        </w:tc>
        <w:tc>
          <w:tcPr>
            <w:tcW w:w="0" w:type="auto"/>
            <w:tcMar>
              <w:top w:w="75" w:type="dxa"/>
              <w:bottom w:w="75" w:type="dxa"/>
            </w:tcMar>
            <w:vAlign w:val="center"/>
          </w:tcPr>
          <w:p w:rsidR="000E058A" w:rsidRDefault="00072DCE">
            <w:pPr>
              <w:jc w:val="center"/>
            </w:pPr>
            <w:r>
              <w:rPr>
                <w:rFonts w:ascii="Arial" w:hAnsi="Arial" w:cs="Arial"/>
                <w:color w:val="000000"/>
                <w:position w:val="-2"/>
                <w:sz w:val="18"/>
                <w:szCs w:val="18"/>
              </w:rPr>
              <w:t>(žig in podpis)</w:t>
            </w:r>
          </w:p>
        </w:tc>
      </w:tr>
    </w:tbl>
    <w:p w:rsidR="000E058A" w:rsidRDefault="000E058A">
      <w:pPr>
        <w:sectPr w:rsidR="000E058A" w:rsidSect="001D3BA6">
          <w:footerReference w:type="default" r:id="rId22"/>
          <w:pgSz w:w="11906" w:h="16838"/>
          <w:pgMar w:top="1418" w:right="1418" w:bottom="1418" w:left="1418" w:header="567" w:footer="596" w:gutter="0"/>
          <w:cols w:space="708"/>
          <w:docGrid w:linePitch="360"/>
        </w:sectPr>
      </w:pPr>
    </w:p>
    <w:p w:rsidR="001D3BA6" w:rsidRPr="00590863" w:rsidRDefault="00DF2D48" w:rsidP="001D3BA6">
      <w:pPr>
        <w:spacing w:after="0"/>
        <w:jc w:val="right"/>
        <w:rPr>
          <w:rFonts w:ascii="Arial" w:hAnsi="Arial" w:cs="Arial"/>
          <w:sz w:val="18"/>
          <w:szCs w:val="18"/>
        </w:rPr>
      </w:pPr>
      <w:r>
        <w:rPr>
          <w:rFonts w:ascii="Arial" w:hAnsi="Arial" w:cs="Arial"/>
          <w:sz w:val="18"/>
          <w:szCs w:val="18"/>
        </w:rPr>
        <w:lastRenderedPageBreak/>
        <w:t>Obrazec št: 17</w:t>
      </w:r>
    </w:p>
    <w:p w:rsidR="001D3BA6" w:rsidRPr="00252358" w:rsidRDefault="001D3BA6" w:rsidP="001D3BA6"/>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1D3BA6" w:rsidRDefault="001D3BA6" w:rsidP="001D3BA6">
      <w:pPr>
        <w:spacing w:after="120"/>
        <w:rPr>
          <w:rFonts w:ascii="Arial" w:hAnsi="Arial" w:cs="Arial"/>
        </w:rPr>
      </w:pPr>
    </w:p>
    <w:p w:rsidR="000E058A" w:rsidRDefault="00072DC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0E058A" w:rsidRDefault="00072DC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96"/>
        <w:gridCol w:w="3095"/>
        <w:gridCol w:w="3095"/>
      </w:tblGrid>
      <w:tr w:rsidR="000E058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b/>
                <w:bCs/>
                <w:color w:val="000000"/>
                <w:position w:val="-2"/>
                <w:sz w:val="18"/>
                <w:szCs w:val="18"/>
              </w:rPr>
              <w:t>Ime in priimek</w:t>
            </w:r>
          </w:p>
          <w:p w:rsidR="000E058A" w:rsidRDefault="00072DCE">
            <w:pPr>
              <w:spacing w:before="135" w:after="135"/>
              <w:jc w:val="both"/>
              <w:textAlignment w:val="center"/>
            </w:pPr>
            <w:r>
              <w:rPr>
                <w:rFonts w:ascii="Arial" w:hAnsi="Arial" w:cs="Arial"/>
                <w:b/>
                <w:bCs/>
                <w:color w:val="000000"/>
                <w:position w:val="-2"/>
                <w:sz w:val="18"/>
                <w:szCs w:val="18"/>
              </w:rPr>
              <w:t>ali</w:t>
            </w:r>
          </w:p>
          <w:p w:rsidR="000E058A" w:rsidRDefault="00072DC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b/>
                <w:bCs/>
                <w:color w:val="000000"/>
                <w:position w:val="-2"/>
                <w:sz w:val="18"/>
                <w:szCs w:val="18"/>
              </w:rPr>
              <w:t>Naslov prebivališča</w:t>
            </w:r>
          </w:p>
          <w:p w:rsidR="000E058A" w:rsidRDefault="00072DCE">
            <w:pPr>
              <w:spacing w:before="135" w:after="135"/>
              <w:jc w:val="both"/>
              <w:textAlignment w:val="center"/>
            </w:pPr>
            <w:r>
              <w:rPr>
                <w:rFonts w:ascii="Arial" w:hAnsi="Arial" w:cs="Arial"/>
                <w:b/>
                <w:bCs/>
                <w:color w:val="000000"/>
                <w:position w:val="-2"/>
                <w:sz w:val="18"/>
                <w:szCs w:val="18"/>
              </w:rPr>
              <w:t>ali</w:t>
            </w:r>
          </w:p>
          <w:p w:rsidR="000E058A" w:rsidRDefault="00072DC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b/>
                <w:bCs/>
                <w:color w:val="000000"/>
                <w:position w:val="-2"/>
                <w:sz w:val="18"/>
                <w:szCs w:val="18"/>
              </w:rPr>
              <w:t>Delež lastništva</w:t>
            </w:r>
          </w:p>
          <w:p w:rsidR="000E058A" w:rsidRDefault="00072DCE">
            <w:pPr>
              <w:spacing w:before="135" w:after="135"/>
              <w:jc w:val="both"/>
              <w:textAlignment w:val="center"/>
            </w:pPr>
            <w:r>
              <w:rPr>
                <w:rFonts w:ascii="Arial" w:hAnsi="Arial" w:cs="Arial"/>
                <w:b/>
                <w:bCs/>
                <w:color w:val="000000"/>
                <w:position w:val="-2"/>
                <w:sz w:val="18"/>
                <w:szCs w:val="18"/>
              </w:rPr>
              <w:t>ali</w:t>
            </w:r>
          </w:p>
          <w:p w:rsidR="000E058A" w:rsidRDefault="00072DCE">
            <w:pPr>
              <w:spacing w:before="135" w:after="135"/>
              <w:jc w:val="both"/>
              <w:textAlignment w:val="center"/>
            </w:pPr>
            <w:r>
              <w:rPr>
                <w:rFonts w:ascii="Arial" w:hAnsi="Arial" w:cs="Arial"/>
                <w:b/>
                <w:bCs/>
                <w:color w:val="000000"/>
                <w:position w:val="-2"/>
                <w:sz w:val="18"/>
                <w:szCs w:val="18"/>
              </w:rPr>
              <w:t>Delež lastništva gospodarskega subjekta</w:t>
            </w:r>
          </w:p>
        </w:tc>
      </w:tr>
      <w:tr w:rsidR="000E058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r>
      <w:tr w:rsidR="000E058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r>
      <w:tr w:rsidR="000E058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r>
      <w:tr w:rsidR="000E058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r>
    </w:tbl>
    <w:p w:rsidR="000E058A" w:rsidRDefault="00072DC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96"/>
        <w:gridCol w:w="3095"/>
        <w:gridCol w:w="3095"/>
      </w:tblGrid>
      <w:tr w:rsidR="000E058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b/>
                <w:bCs/>
                <w:color w:val="000000"/>
                <w:position w:val="-2"/>
                <w:sz w:val="18"/>
                <w:szCs w:val="18"/>
              </w:rPr>
              <w:t>Delež lastništva gospodarskega subjekta</w:t>
            </w:r>
          </w:p>
        </w:tc>
      </w:tr>
      <w:tr w:rsidR="000E058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r>
      <w:tr w:rsidR="000E058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r>
      <w:tr w:rsidR="000E058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r>
      <w:tr w:rsidR="000E058A">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tc>
      </w:tr>
    </w:tbl>
    <w:p w:rsidR="000E058A" w:rsidRDefault="00072DC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Kraj in datum:</w:t>
            </w:r>
          </w:p>
        </w:tc>
        <w:tc>
          <w:tcPr>
            <w:tcW w:w="0" w:type="auto"/>
            <w:tcMar>
              <w:top w:w="75" w:type="dxa"/>
              <w:bottom w:w="75" w:type="dxa"/>
            </w:tcMar>
            <w:vAlign w:val="center"/>
          </w:tcPr>
          <w:p w:rsidR="000E058A" w:rsidRDefault="00072DCE">
            <w:r>
              <w:rPr>
                <w:rFonts w:ascii="Arial" w:hAnsi="Arial" w:cs="Arial"/>
                <w:color w:val="000000"/>
                <w:position w:val="-2"/>
                <w:sz w:val="18"/>
                <w:szCs w:val="18"/>
              </w:rPr>
              <w:t>Ime in priimek: _____________________</w:t>
            </w:r>
          </w:p>
        </w:tc>
      </w:tr>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 </w:t>
            </w:r>
          </w:p>
        </w:tc>
        <w:tc>
          <w:tcPr>
            <w:tcW w:w="0" w:type="auto"/>
            <w:tcMar>
              <w:top w:w="75" w:type="dxa"/>
              <w:bottom w:w="75" w:type="dxa"/>
            </w:tcMar>
            <w:vAlign w:val="center"/>
          </w:tcPr>
          <w:p w:rsidR="000E058A" w:rsidRDefault="00072DCE">
            <w:pPr>
              <w:jc w:val="center"/>
            </w:pPr>
            <w:r>
              <w:rPr>
                <w:rFonts w:ascii="Arial" w:hAnsi="Arial" w:cs="Arial"/>
                <w:color w:val="000000"/>
                <w:position w:val="-2"/>
                <w:sz w:val="18"/>
                <w:szCs w:val="18"/>
              </w:rPr>
              <w:t>(žig in podpis)</w:t>
            </w:r>
          </w:p>
        </w:tc>
      </w:tr>
    </w:tbl>
    <w:p w:rsidR="000E058A" w:rsidRDefault="00072DCE">
      <w:pPr>
        <w:spacing w:before="225" w:after="225" w:line="240" w:lineRule="auto"/>
        <w:jc w:val="both"/>
      </w:pPr>
      <w:r>
        <w:rPr>
          <w:rFonts w:ascii="Arial" w:hAnsi="Arial" w:cs="Arial"/>
          <w:color w:val="000000"/>
          <w:sz w:val="18"/>
          <w:szCs w:val="18"/>
        </w:rPr>
        <w:t> </w:t>
      </w:r>
    </w:p>
    <w:p w:rsidR="000E058A" w:rsidRDefault="00072DCE">
      <w:pPr>
        <w:spacing w:before="225" w:after="225" w:line="240" w:lineRule="auto"/>
        <w:jc w:val="both"/>
      </w:pPr>
      <w:r>
        <w:rPr>
          <w:rFonts w:ascii="Arial" w:hAnsi="Arial" w:cs="Arial"/>
          <w:b/>
          <w:bCs/>
          <w:i/>
          <w:iCs/>
          <w:color w:val="000000"/>
          <w:sz w:val="18"/>
          <w:szCs w:val="18"/>
          <w:u w:val="single"/>
        </w:rPr>
        <w:lastRenderedPageBreak/>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0E058A" w:rsidRDefault="000E058A">
      <w:pPr>
        <w:sectPr w:rsidR="000E058A" w:rsidSect="001D3BA6">
          <w:footerReference w:type="default" r:id="rId23"/>
          <w:pgSz w:w="11906" w:h="16838"/>
          <w:pgMar w:top="1418" w:right="1418" w:bottom="1418" w:left="1418" w:header="567" w:footer="596" w:gutter="0"/>
          <w:cols w:space="708"/>
          <w:docGrid w:linePitch="360"/>
        </w:sectPr>
      </w:pPr>
    </w:p>
    <w:p w:rsidR="001D3BA6" w:rsidRPr="00590863" w:rsidRDefault="00DF2D48" w:rsidP="001D3BA6">
      <w:pPr>
        <w:spacing w:after="0"/>
        <w:jc w:val="right"/>
        <w:rPr>
          <w:rFonts w:ascii="Arial" w:hAnsi="Arial" w:cs="Arial"/>
          <w:sz w:val="18"/>
          <w:szCs w:val="18"/>
        </w:rPr>
      </w:pPr>
      <w:r>
        <w:rPr>
          <w:rFonts w:ascii="Arial" w:hAnsi="Arial" w:cs="Arial"/>
          <w:sz w:val="18"/>
          <w:szCs w:val="18"/>
        </w:rPr>
        <w:lastRenderedPageBreak/>
        <w:t>Obrazec št: 18</w:t>
      </w:r>
    </w:p>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rsidR="001D3BA6" w:rsidRDefault="001D3BA6" w:rsidP="001D3BA6">
      <w:pPr>
        <w:spacing w:after="120"/>
        <w:rPr>
          <w:rFonts w:ascii="Arial" w:hAnsi="Arial" w:cs="Arial"/>
        </w:rPr>
      </w:pP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0"/>
        <w:gridCol w:w="6855"/>
      </w:tblGrid>
      <w:tr w:rsidR="000E058A">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r>
              <w:rPr>
                <w:rFonts w:ascii="Arial" w:hAnsi="Arial" w:cs="Arial"/>
                <w:color w:val="000000"/>
                <w:position w:val="-2"/>
                <w:sz w:val="18"/>
                <w:szCs w:val="18"/>
              </w:rPr>
              <w:t> </w:t>
            </w:r>
          </w:p>
        </w:tc>
      </w:tr>
      <w:tr w:rsidR="000E058A">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E058A" w:rsidRDefault="00072DCE">
            <w:pPr>
              <w:spacing w:before="135" w:after="135"/>
              <w:jc w:val="both"/>
              <w:textAlignment w:val="center"/>
            </w:pPr>
            <w:r>
              <w:rPr>
                <w:rFonts w:ascii="Arial" w:hAnsi="Arial" w:cs="Arial"/>
                <w:color w:val="000000"/>
                <w:position w:val="-2"/>
                <w:sz w:val="18"/>
                <w:szCs w:val="18"/>
              </w:rPr>
              <w:t>REFERENCA 1</w:t>
            </w:r>
          </w:p>
          <w:p w:rsidR="000E058A" w:rsidRDefault="00072DCE">
            <w:pPr>
              <w:spacing w:before="135" w:after="135"/>
              <w:jc w:val="both"/>
              <w:textAlignment w:val="center"/>
            </w:pPr>
            <w:r>
              <w:rPr>
                <w:rFonts w:ascii="Arial" w:hAnsi="Arial" w:cs="Arial"/>
                <w:color w:val="000000"/>
                <w:position w:val="-2"/>
                <w:sz w:val="18"/>
                <w:szCs w:val="18"/>
              </w:rPr>
              <w:t>Naziv referenčnega posla:</w:t>
            </w:r>
          </w:p>
          <w:p w:rsidR="000E058A" w:rsidRDefault="00072DCE">
            <w:pPr>
              <w:spacing w:before="135" w:after="135"/>
              <w:jc w:val="both"/>
              <w:textAlignment w:val="center"/>
            </w:pPr>
            <w:r>
              <w:rPr>
                <w:rFonts w:ascii="Arial" w:hAnsi="Arial" w:cs="Arial"/>
                <w:color w:val="000000"/>
                <w:position w:val="-2"/>
                <w:sz w:val="18"/>
                <w:szCs w:val="18"/>
              </w:rPr>
              <w:t>Naročnik posla (naziv, naslov):</w:t>
            </w:r>
          </w:p>
          <w:p w:rsidR="000E058A" w:rsidRDefault="00072DCE">
            <w:pPr>
              <w:spacing w:before="135" w:after="135"/>
              <w:jc w:val="both"/>
              <w:textAlignment w:val="center"/>
            </w:pPr>
            <w:r>
              <w:rPr>
                <w:rFonts w:ascii="Arial" w:hAnsi="Arial" w:cs="Arial"/>
                <w:color w:val="000000"/>
                <w:position w:val="-2"/>
                <w:sz w:val="18"/>
                <w:szCs w:val="18"/>
              </w:rPr>
              <w:t>Obdobje izvedbe (mesec, leto; od-do):</w:t>
            </w:r>
          </w:p>
          <w:p w:rsidR="000E058A" w:rsidRDefault="00072DCE">
            <w:pPr>
              <w:spacing w:before="135" w:after="135"/>
              <w:jc w:val="both"/>
              <w:textAlignment w:val="center"/>
            </w:pPr>
            <w:r>
              <w:rPr>
                <w:rFonts w:ascii="Arial" w:hAnsi="Arial" w:cs="Arial"/>
                <w:color w:val="000000"/>
                <w:position w:val="-2"/>
                <w:sz w:val="18"/>
                <w:szCs w:val="18"/>
              </w:rPr>
              <w:t>Vrednost posla (v EUR z in brez DDV):</w:t>
            </w:r>
          </w:p>
          <w:p w:rsidR="000E058A" w:rsidRDefault="00072DCE">
            <w:pPr>
              <w:spacing w:before="135" w:after="135"/>
              <w:jc w:val="both"/>
              <w:textAlignment w:val="center"/>
            </w:pPr>
            <w:r>
              <w:rPr>
                <w:rFonts w:ascii="Arial" w:hAnsi="Arial" w:cs="Arial"/>
                <w:color w:val="000000"/>
                <w:position w:val="-2"/>
                <w:sz w:val="18"/>
                <w:szCs w:val="18"/>
              </w:rPr>
              <w:t>Vloga kadra v poslu (naziv, opis del):</w:t>
            </w:r>
          </w:p>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color w:val="000000"/>
                <w:position w:val="-2"/>
                <w:sz w:val="18"/>
                <w:szCs w:val="18"/>
              </w:rPr>
              <w:t>REFERENCA 2:</w:t>
            </w:r>
          </w:p>
          <w:p w:rsidR="000E058A" w:rsidRDefault="00072DCE">
            <w:pPr>
              <w:spacing w:before="135" w:after="135"/>
              <w:jc w:val="both"/>
              <w:textAlignment w:val="center"/>
            </w:pPr>
            <w:r>
              <w:rPr>
                <w:rFonts w:ascii="Arial" w:hAnsi="Arial" w:cs="Arial"/>
                <w:color w:val="000000"/>
                <w:position w:val="-2"/>
                <w:sz w:val="18"/>
                <w:szCs w:val="18"/>
              </w:rPr>
              <w:t>...</w:t>
            </w:r>
          </w:p>
        </w:tc>
      </w:tr>
    </w:tbl>
    <w:p w:rsidR="000E058A" w:rsidRDefault="00072DCE">
      <w:pPr>
        <w:spacing w:before="225" w:after="225" w:line="240" w:lineRule="auto"/>
        <w:jc w:val="both"/>
      </w:pPr>
      <w:r>
        <w:rPr>
          <w:rFonts w:ascii="Arial" w:hAnsi="Arial" w:cs="Arial"/>
          <w:color w:val="000000"/>
          <w:sz w:val="18"/>
          <w:szCs w:val="18"/>
        </w:rPr>
        <w:t>Priloge:</w:t>
      </w:r>
    </w:p>
    <w:tbl>
      <w:tblPr>
        <w:tblW w:w="0" w:type="auto"/>
        <w:tblInd w:w="108" w:type="dxa"/>
        <w:tblLook w:val="04A0" w:firstRow="1" w:lastRow="0" w:firstColumn="1" w:lastColumn="0" w:noHBand="0" w:noVBand="1"/>
      </w:tblPr>
      <w:tblGrid>
        <w:gridCol w:w="9178"/>
      </w:tblGrid>
      <w:tr w:rsidR="000E058A">
        <w:tc>
          <w:tcPr>
            <w:tcW w:w="0" w:type="auto"/>
            <w:tcMar>
              <w:top w:w="0" w:type="auto"/>
              <w:bottom w:w="0" w:type="auto"/>
            </w:tcMar>
          </w:tcPr>
          <w:p w:rsidR="000E058A" w:rsidRDefault="00072DCE" w:rsidP="009D3AB3">
            <w:pPr>
              <w:numPr>
                <w:ilvl w:val="0"/>
                <w:numId w:val="27"/>
              </w:numPr>
              <w:rPr>
                <w:rFonts w:ascii="Arial" w:hAnsi="Arial" w:cs="Arial"/>
                <w:color w:val="000000"/>
                <w:sz w:val="18"/>
                <w:szCs w:val="18"/>
              </w:rPr>
            </w:pPr>
            <w:r>
              <w:rPr>
                <w:rFonts w:ascii="Arial" w:hAnsi="Arial" w:cs="Arial"/>
                <w:color w:val="000000"/>
                <w:sz w:val="18"/>
                <w:szCs w:val="18"/>
              </w:rPr>
              <w:t>fotokopija potrdila o pridobljeni izobrazbi (npr. diploma, spričevalo, ipd.),</w:t>
            </w:r>
          </w:p>
          <w:p w:rsidR="000E058A" w:rsidRDefault="00072DCE" w:rsidP="009D3AB3">
            <w:pPr>
              <w:numPr>
                <w:ilvl w:val="0"/>
                <w:numId w:val="27"/>
              </w:numPr>
              <w:rPr>
                <w:rFonts w:ascii="Arial" w:hAnsi="Arial" w:cs="Arial"/>
                <w:color w:val="000000"/>
                <w:sz w:val="18"/>
                <w:szCs w:val="18"/>
              </w:rPr>
            </w:pPr>
            <w:r>
              <w:rPr>
                <w:rFonts w:ascii="Arial" w:hAnsi="Arial" w:cs="Arial"/>
                <w:color w:val="000000"/>
                <w:sz w:val="18"/>
                <w:szCs w:val="18"/>
              </w:rPr>
              <w:t>fotokopija potrdila o delovnih izkušnjah (delovna knjižica, izpiski iz evidenc, ipd.),</w:t>
            </w:r>
          </w:p>
          <w:p w:rsidR="000E058A" w:rsidRDefault="00072DCE" w:rsidP="009D3AB3">
            <w:pPr>
              <w:numPr>
                <w:ilvl w:val="0"/>
                <w:numId w:val="27"/>
              </w:numPr>
              <w:rPr>
                <w:rFonts w:ascii="Arial" w:hAnsi="Arial" w:cs="Arial"/>
                <w:color w:val="000000"/>
                <w:sz w:val="18"/>
                <w:szCs w:val="18"/>
              </w:rPr>
            </w:pPr>
            <w:r>
              <w:rPr>
                <w:rFonts w:ascii="Arial" w:hAnsi="Arial" w:cs="Arial"/>
                <w:color w:val="000000"/>
                <w:sz w:val="18"/>
                <w:szCs w:val="18"/>
              </w:rPr>
              <w:t>referenčna potrdila izdana s strani referenčnih naročnikov.</w:t>
            </w:r>
          </w:p>
          <w:p w:rsidR="002D73C9" w:rsidRDefault="00286FF3" w:rsidP="009D3AB3">
            <w:pPr>
              <w:numPr>
                <w:ilvl w:val="0"/>
                <w:numId w:val="27"/>
              </w:numPr>
              <w:rPr>
                <w:rFonts w:ascii="Arial" w:hAnsi="Arial" w:cs="Arial"/>
                <w:color w:val="000000"/>
                <w:sz w:val="18"/>
                <w:szCs w:val="18"/>
              </w:rPr>
            </w:pPr>
            <w:r>
              <w:rPr>
                <w:rFonts w:ascii="Arial" w:hAnsi="Arial" w:cs="Arial"/>
                <w:color w:val="000000"/>
                <w:sz w:val="18"/>
                <w:szCs w:val="18"/>
              </w:rPr>
              <w:t>d</w:t>
            </w:r>
            <w:r w:rsidR="002D73C9">
              <w:rPr>
                <w:rFonts w:ascii="Arial" w:hAnsi="Arial" w:cs="Arial"/>
                <w:color w:val="000000"/>
                <w:sz w:val="18"/>
                <w:szCs w:val="18"/>
              </w:rPr>
              <w:t>ruga relevantna dokazila kot izhaja iz posamičnega pogoja (kopije spričeval, opravljenih izpitov ipd.)</w:t>
            </w:r>
          </w:p>
        </w:tc>
      </w:tr>
    </w:tbl>
    <w:p w:rsidR="000E058A" w:rsidRDefault="00072DCE">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 </w:t>
      </w:r>
      <w:r>
        <w:rPr>
          <w:rFonts w:ascii="Arial" w:hAnsi="Arial" w:cs="Arial"/>
          <w:i/>
          <w:iCs/>
          <w:color w:val="000000"/>
          <w:sz w:val="18"/>
          <w:szCs w:val="18"/>
        </w:rPr>
        <w:br/>
        <w:t>V primeru več kadrov se obrazec ustrezno razmnoži.</w:t>
      </w:r>
    </w:p>
    <w:tbl>
      <w:tblPr>
        <w:tblW w:w="8745" w:type="dxa"/>
        <w:tblInd w:w="108" w:type="dxa"/>
        <w:tblLook w:val="04A0" w:firstRow="1" w:lastRow="0" w:firstColumn="1" w:lastColumn="0" w:noHBand="0" w:noVBand="1"/>
      </w:tblPr>
      <w:tblGrid>
        <w:gridCol w:w="4080"/>
        <w:gridCol w:w="4665"/>
      </w:tblGrid>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Kraj in datum:</w:t>
            </w:r>
          </w:p>
        </w:tc>
        <w:tc>
          <w:tcPr>
            <w:tcW w:w="0" w:type="auto"/>
            <w:tcMar>
              <w:top w:w="75" w:type="dxa"/>
              <w:bottom w:w="75" w:type="dxa"/>
            </w:tcMar>
            <w:vAlign w:val="center"/>
          </w:tcPr>
          <w:p w:rsidR="000E058A" w:rsidRDefault="00072DCE">
            <w:r>
              <w:rPr>
                <w:rFonts w:ascii="Arial" w:hAnsi="Arial" w:cs="Arial"/>
                <w:color w:val="000000"/>
                <w:position w:val="-2"/>
                <w:sz w:val="18"/>
                <w:szCs w:val="18"/>
              </w:rPr>
              <w:t>Ime in priimek: _____________________</w:t>
            </w:r>
          </w:p>
        </w:tc>
      </w:tr>
      <w:tr w:rsidR="000E058A">
        <w:tc>
          <w:tcPr>
            <w:tcW w:w="4080" w:type="dxa"/>
            <w:tcMar>
              <w:top w:w="75" w:type="dxa"/>
              <w:bottom w:w="75" w:type="dxa"/>
            </w:tcMar>
            <w:vAlign w:val="center"/>
          </w:tcPr>
          <w:p w:rsidR="000E058A" w:rsidRDefault="00072DCE">
            <w:r>
              <w:rPr>
                <w:rFonts w:ascii="Arial" w:hAnsi="Arial" w:cs="Arial"/>
                <w:color w:val="000000"/>
                <w:position w:val="-2"/>
                <w:sz w:val="18"/>
                <w:szCs w:val="18"/>
              </w:rPr>
              <w:t> </w:t>
            </w:r>
          </w:p>
        </w:tc>
        <w:tc>
          <w:tcPr>
            <w:tcW w:w="0" w:type="auto"/>
            <w:tcMar>
              <w:top w:w="75" w:type="dxa"/>
              <w:bottom w:w="75" w:type="dxa"/>
            </w:tcMar>
            <w:vAlign w:val="center"/>
          </w:tcPr>
          <w:p w:rsidR="000E058A" w:rsidRDefault="00072DCE">
            <w:pPr>
              <w:jc w:val="center"/>
            </w:pPr>
            <w:r>
              <w:rPr>
                <w:rFonts w:ascii="Arial" w:hAnsi="Arial" w:cs="Arial"/>
                <w:color w:val="A9A9A9"/>
                <w:position w:val="-2"/>
                <w:sz w:val="18"/>
                <w:szCs w:val="18"/>
              </w:rPr>
              <w:t>(žig in podpis)</w:t>
            </w:r>
          </w:p>
        </w:tc>
      </w:tr>
    </w:tbl>
    <w:p w:rsidR="000E058A" w:rsidRDefault="000E058A">
      <w:pPr>
        <w:sectPr w:rsidR="000E058A" w:rsidSect="001D3BA6">
          <w:footerReference w:type="default" r:id="rId24"/>
          <w:pgSz w:w="11906" w:h="16838"/>
          <w:pgMar w:top="1418" w:right="1418" w:bottom="1418" w:left="1418" w:header="567" w:footer="596" w:gutter="0"/>
          <w:cols w:space="708"/>
          <w:docGrid w:linePitch="360"/>
        </w:sectPr>
      </w:pPr>
    </w:p>
    <w:p w:rsidR="001D3BA6" w:rsidRPr="00590863" w:rsidRDefault="00DF2D48" w:rsidP="001D3BA6">
      <w:pPr>
        <w:spacing w:after="0"/>
        <w:jc w:val="right"/>
        <w:rPr>
          <w:rFonts w:ascii="Arial" w:hAnsi="Arial" w:cs="Arial"/>
          <w:sz w:val="18"/>
          <w:szCs w:val="18"/>
        </w:rPr>
      </w:pPr>
      <w:r>
        <w:rPr>
          <w:rFonts w:ascii="Arial" w:hAnsi="Arial" w:cs="Arial"/>
          <w:sz w:val="18"/>
          <w:szCs w:val="18"/>
        </w:rPr>
        <w:lastRenderedPageBreak/>
        <w:t>Obrazec št: 19</w:t>
      </w:r>
    </w:p>
    <w:p w:rsidR="001D3BA6" w:rsidRPr="00252358" w:rsidRDefault="001D3BA6" w:rsidP="001D3BA6"/>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0E058A" w:rsidRDefault="00072DCE">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Izbira izvajalca vzdrževanja občinskih cest, urejanja zelenih javnih površin ter prometne signalizacije in prometne opreme</w:t>
      </w:r>
      <w:r>
        <w:rPr>
          <w:rFonts w:ascii="Arial" w:hAnsi="Arial" w:cs="Arial"/>
          <w:color w:val="000000"/>
          <w:sz w:val="18"/>
          <w:szCs w:val="18"/>
        </w:rPr>
        <w:t>«,</w:t>
      </w:r>
    </w:p>
    <w:p w:rsidR="000E058A" w:rsidRDefault="00072DCE">
      <w:pPr>
        <w:spacing w:before="225" w:after="225" w:line="240" w:lineRule="auto"/>
        <w:jc w:val="both"/>
      </w:pPr>
      <w:r>
        <w:rPr>
          <w:rFonts w:ascii="Arial" w:hAnsi="Arial" w:cs="Arial"/>
          <w:color w:val="000000"/>
          <w:sz w:val="18"/>
          <w:szCs w:val="18"/>
        </w:rPr>
        <w:t>izjavljamo, da (ustrezno označi in izpolni):</w:t>
      </w:r>
    </w:p>
    <w:p w:rsidR="000E058A" w:rsidRDefault="00072DCE">
      <w:pPr>
        <w:spacing w:before="225" w:after="225" w:line="240" w:lineRule="auto"/>
        <w:jc w:val="both"/>
      </w:pPr>
      <w:r>
        <w:rPr>
          <w:rFonts w:ascii="Arial" w:hAnsi="Arial" w:cs="Arial"/>
          <w:b/>
          <w:bCs/>
          <w:color w:val="000000"/>
          <w:sz w:val="18"/>
          <w:szCs w:val="18"/>
        </w:rPr>
        <w:t>[   ] ne nastopamo s podizvajalci</w:t>
      </w:r>
    </w:p>
    <w:p w:rsidR="000E058A" w:rsidRDefault="00072DCE">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0E05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E058A" w:rsidRDefault="00072DC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E058A" w:rsidRDefault="00072DCE">
            <w:r>
              <w:rPr>
                <w:rFonts w:ascii="Arial" w:hAnsi="Arial" w:cs="Arial"/>
                <w:color w:val="000000"/>
                <w:position w:val="-2"/>
                <w:sz w:val="18"/>
                <w:szCs w:val="18"/>
              </w:rPr>
              <w:t> </w:t>
            </w:r>
          </w:p>
        </w:tc>
      </w:tr>
      <w:tr w:rsidR="000E05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E058A" w:rsidRDefault="00072DC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E058A" w:rsidRDefault="00072DCE">
            <w:pPr>
              <w:spacing w:before="135" w:after="135"/>
              <w:jc w:val="both"/>
              <w:textAlignment w:val="center"/>
            </w:pPr>
            <w:r>
              <w:rPr>
                <w:rFonts w:ascii="Arial" w:hAnsi="Arial" w:cs="Arial"/>
                <w:color w:val="000000"/>
                <w:position w:val="-2"/>
                <w:sz w:val="18"/>
                <w:szCs w:val="18"/>
              </w:rPr>
              <w:t>Opis del, ki jih bo izvedel podizvajalec:</w:t>
            </w:r>
          </w:p>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E05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E058A" w:rsidRDefault="00072DC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E058A" w:rsidRDefault="00072DCE">
            <w:r>
              <w:rPr>
                <w:rFonts w:ascii="Arial" w:hAnsi="Arial" w:cs="Arial"/>
                <w:color w:val="000000"/>
                <w:position w:val="-2"/>
                <w:sz w:val="18"/>
                <w:szCs w:val="18"/>
              </w:rPr>
              <w:t> </w:t>
            </w:r>
          </w:p>
        </w:tc>
      </w:tr>
      <w:tr w:rsidR="000E058A">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E058A" w:rsidRDefault="00072DC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E058A" w:rsidRDefault="00072DCE">
            <w:pPr>
              <w:spacing w:before="135" w:after="135"/>
              <w:jc w:val="both"/>
              <w:textAlignment w:val="center"/>
            </w:pPr>
            <w:r>
              <w:rPr>
                <w:rFonts w:ascii="Arial" w:hAnsi="Arial" w:cs="Arial"/>
                <w:color w:val="000000"/>
                <w:position w:val="-2"/>
                <w:sz w:val="18"/>
                <w:szCs w:val="18"/>
              </w:rPr>
              <w:t>Opis del, ki jih bo izvedel podizvajalec:</w:t>
            </w:r>
          </w:p>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color w:val="000000"/>
                <w:position w:val="-2"/>
                <w:sz w:val="18"/>
                <w:szCs w:val="18"/>
              </w:rPr>
              <w:t>% končne ponudbe vrednosti, ki jo bo izvedel podizvajalec: ____</w:t>
            </w:r>
          </w:p>
          <w:p w:rsidR="000E058A" w:rsidRDefault="00072DCE">
            <w:pPr>
              <w:spacing w:before="135" w:after="135"/>
              <w:jc w:val="both"/>
              <w:textAlignment w:val="center"/>
            </w:pPr>
            <w:r>
              <w:rPr>
                <w:rFonts w:ascii="Arial" w:hAnsi="Arial" w:cs="Arial"/>
                <w:color w:val="000000"/>
                <w:position w:val="-2"/>
                <w:sz w:val="18"/>
                <w:szCs w:val="18"/>
              </w:rPr>
              <w:t> </w:t>
            </w:r>
          </w:p>
        </w:tc>
      </w:tr>
    </w:tbl>
    <w:p w:rsidR="000E058A" w:rsidRDefault="00072DCE">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0E058A" w:rsidRDefault="00072DCE">
      <w:pPr>
        <w:spacing w:before="225" w:after="225" w:line="240" w:lineRule="auto"/>
        <w:jc w:val="both"/>
      </w:pPr>
      <w:r>
        <w:rPr>
          <w:rFonts w:ascii="Arial" w:hAnsi="Arial" w:cs="Arial"/>
          <w:color w:val="000000"/>
          <w:sz w:val="18"/>
          <w:szCs w:val="18"/>
        </w:rPr>
        <w:t>Priloga: - priložen izpolnjen ESPD obrazec za vsakega podizvajalca (79. člen ZJN-3)</w:t>
      </w:r>
    </w:p>
    <w:tbl>
      <w:tblPr>
        <w:tblW w:w="8745" w:type="dxa"/>
        <w:tblInd w:w="108" w:type="dxa"/>
        <w:tblLook w:val="04A0" w:firstRow="1" w:lastRow="0" w:firstColumn="1" w:lastColumn="0" w:noHBand="0" w:noVBand="1"/>
      </w:tblPr>
      <w:tblGrid>
        <w:gridCol w:w="4080"/>
        <w:gridCol w:w="4665"/>
      </w:tblGrid>
      <w:tr w:rsidR="000E058A">
        <w:tc>
          <w:tcPr>
            <w:tcW w:w="4080" w:type="dxa"/>
            <w:tcMar>
              <w:top w:w="135" w:type="dxa"/>
              <w:bottom w:w="135" w:type="dxa"/>
            </w:tcMar>
            <w:vAlign w:val="center"/>
          </w:tcPr>
          <w:p w:rsidR="000E058A" w:rsidRDefault="00072DCE">
            <w:r>
              <w:rPr>
                <w:rFonts w:ascii="Arial" w:hAnsi="Arial" w:cs="Arial"/>
                <w:color w:val="000000"/>
                <w:position w:val="-2"/>
                <w:sz w:val="18"/>
                <w:szCs w:val="18"/>
              </w:rPr>
              <w:t>Kraj in datum:</w:t>
            </w:r>
          </w:p>
        </w:tc>
        <w:tc>
          <w:tcPr>
            <w:tcW w:w="0" w:type="auto"/>
            <w:tcMar>
              <w:top w:w="135" w:type="dxa"/>
              <w:bottom w:w="135" w:type="dxa"/>
            </w:tcMar>
            <w:vAlign w:val="center"/>
          </w:tcPr>
          <w:p w:rsidR="000E058A" w:rsidRDefault="00072DCE">
            <w:r>
              <w:rPr>
                <w:rFonts w:ascii="Arial" w:hAnsi="Arial" w:cs="Arial"/>
                <w:color w:val="000000"/>
                <w:position w:val="-2"/>
                <w:sz w:val="18"/>
                <w:szCs w:val="18"/>
              </w:rPr>
              <w:t>Ime in priimek: _____________________</w:t>
            </w:r>
          </w:p>
        </w:tc>
      </w:tr>
      <w:tr w:rsidR="000E058A">
        <w:tc>
          <w:tcPr>
            <w:tcW w:w="4080" w:type="dxa"/>
            <w:tcMar>
              <w:top w:w="135" w:type="dxa"/>
              <w:bottom w:w="135" w:type="dxa"/>
            </w:tcMar>
            <w:vAlign w:val="center"/>
          </w:tcPr>
          <w:p w:rsidR="000E058A" w:rsidRDefault="00072DCE">
            <w:r>
              <w:rPr>
                <w:rFonts w:ascii="Arial" w:hAnsi="Arial" w:cs="Arial"/>
                <w:color w:val="000000"/>
                <w:position w:val="-2"/>
                <w:sz w:val="18"/>
                <w:szCs w:val="18"/>
              </w:rPr>
              <w:t> </w:t>
            </w:r>
          </w:p>
        </w:tc>
        <w:tc>
          <w:tcPr>
            <w:tcW w:w="0" w:type="auto"/>
            <w:tcMar>
              <w:top w:w="135" w:type="dxa"/>
              <w:bottom w:w="135" w:type="dxa"/>
            </w:tcMar>
            <w:vAlign w:val="center"/>
          </w:tcPr>
          <w:p w:rsidR="000E058A" w:rsidRDefault="00072DCE">
            <w:pPr>
              <w:jc w:val="center"/>
            </w:pPr>
            <w:r>
              <w:rPr>
                <w:rFonts w:ascii="Arial" w:hAnsi="Arial" w:cs="Arial"/>
                <w:color w:val="A9A9A9"/>
                <w:position w:val="-2"/>
                <w:sz w:val="18"/>
                <w:szCs w:val="18"/>
              </w:rPr>
              <w:t>(žig in podpis)</w:t>
            </w:r>
          </w:p>
        </w:tc>
      </w:tr>
    </w:tbl>
    <w:p w:rsidR="000E058A" w:rsidRDefault="00A364A0">
      <w:pPr>
        <w:spacing w:before="225" w:after="225" w:line="240" w:lineRule="auto"/>
        <w:jc w:val="both"/>
      </w:pPr>
      <w:r>
        <w:rPr>
          <w:rFonts w:ascii="Arial" w:hAnsi="Arial" w:cs="Arial"/>
          <w:i/>
          <w:iCs/>
          <w:color w:val="000000"/>
          <w:sz w:val="18"/>
          <w:szCs w:val="18"/>
          <w:u w:val="single"/>
        </w:rPr>
        <w:t>Op</w:t>
      </w:r>
      <w:r w:rsidR="00072DCE">
        <w:rPr>
          <w:rFonts w:ascii="Arial" w:hAnsi="Arial" w:cs="Arial"/>
          <w:i/>
          <w:iCs/>
          <w:color w:val="000000"/>
          <w:sz w:val="18"/>
          <w:szCs w:val="18"/>
          <w:u w:val="single"/>
        </w:rPr>
        <w:t>omba: </w:t>
      </w:r>
      <w:r w:rsidR="00072DCE">
        <w:rPr>
          <w:rFonts w:ascii="Arial" w:hAnsi="Arial" w:cs="Arial"/>
          <w:i/>
          <w:iCs/>
          <w:color w:val="000000"/>
          <w:sz w:val="18"/>
          <w:szCs w:val="18"/>
        </w:rPr>
        <w:br/>
        <w:t>V primeru, da ponudnik nastopa z več podizvajalci, se obrazec ustrezno razmnoži.</w:t>
      </w:r>
    </w:p>
    <w:p w:rsidR="000E058A" w:rsidRDefault="000E058A">
      <w:pPr>
        <w:sectPr w:rsidR="000E058A" w:rsidSect="001D3BA6">
          <w:footerReference w:type="default" r:id="rId25"/>
          <w:pgSz w:w="11906" w:h="16838"/>
          <w:pgMar w:top="1418" w:right="1418" w:bottom="1418" w:left="1418" w:header="567" w:footer="596" w:gutter="0"/>
          <w:cols w:space="708"/>
          <w:docGrid w:linePitch="360"/>
        </w:sectPr>
      </w:pPr>
    </w:p>
    <w:p w:rsidR="001D3BA6" w:rsidRPr="00590863" w:rsidRDefault="00DF2D48" w:rsidP="001D3BA6">
      <w:pPr>
        <w:spacing w:after="0"/>
        <w:jc w:val="right"/>
        <w:rPr>
          <w:rFonts w:ascii="Arial" w:hAnsi="Arial" w:cs="Arial"/>
          <w:sz w:val="18"/>
          <w:szCs w:val="18"/>
        </w:rPr>
      </w:pPr>
      <w:r>
        <w:rPr>
          <w:rFonts w:ascii="Arial" w:hAnsi="Arial" w:cs="Arial"/>
          <w:sz w:val="18"/>
          <w:szCs w:val="18"/>
        </w:rPr>
        <w:lastRenderedPageBreak/>
        <w:t>Obrazec št: 20</w:t>
      </w:r>
    </w:p>
    <w:p w:rsidR="001D3BA6" w:rsidRPr="00252358" w:rsidRDefault="001D3BA6" w:rsidP="001D3BA6"/>
    <w:p w:rsidR="001D3BA6" w:rsidRDefault="00072DCE"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1D3BA6" w:rsidRDefault="001D3BA6" w:rsidP="001D3BA6">
      <w:pPr>
        <w:spacing w:after="120"/>
        <w:rPr>
          <w:rFonts w:ascii="Arial" w:hAnsi="Arial" w:cs="Arial"/>
        </w:rPr>
      </w:pPr>
    </w:p>
    <w:tbl>
      <w:tblPr>
        <w:tblW w:w="0" w:type="auto"/>
        <w:tblInd w:w="108" w:type="dxa"/>
        <w:tblLook w:val="04A0" w:firstRow="1" w:lastRow="0" w:firstColumn="1" w:lastColumn="0" w:noHBand="0" w:noVBand="1"/>
      </w:tblPr>
      <w:tblGrid>
        <w:gridCol w:w="267"/>
      </w:tblGrid>
      <w:tr w:rsidR="000E058A">
        <w:tc>
          <w:tcPr>
            <w:tcW w:w="0" w:type="auto"/>
            <w:tcMar>
              <w:top w:w="0" w:type="auto"/>
              <w:bottom w:w="0" w:type="auto"/>
            </w:tcMar>
          </w:tcPr>
          <w:p w:rsidR="000E058A" w:rsidRDefault="00072DCE">
            <w:r>
              <w:rPr>
                <w:rFonts w:ascii="Arial" w:hAnsi="Arial" w:cs="Arial"/>
                <w:color w:val="000000"/>
                <w:sz w:val="18"/>
                <w:szCs w:val="18"/>
              </w:rPr>
              <w:t> </w:t>
            </w:r>
          </w:p>
        </w:tc>
      </w:tr>
    </w:tbl>
    <w:p w:rsidR="000E058A" w:rsidRDefault="000E058A"/>
    <w:tbl>
      <w:tblPr>
        <w:tblW w:w="0" w:type="auto"/>
        <w:tblInd w:w="108" w:type="dxa"/>
        <w:tblLook w:val="04A0" w:firstRow="1" w:lastRow="0" w:firstColumn="1" w:lastColumn="0" w:noHBand="0" w:noVBand="1"/>
      </w:tblPr>
      <w:tblGrid>
        <w:gridCol w:w="7194"/>
      </w:tblGrid>
      <w:tr w:rsidR="000E058A">
        <w:tc>
          <w:tcPr>
            <w:tcW w:w="0" w:type="auto"/>
            <w:tcMar>
              <w:top w:w="0" w:type="auto"/>
              <w:bottom w:w="0" w:type="auto"/>
            </w:tcMar>
          </w:tcPr>
          <w:p w:rsidR="000E058A" w:rsidRDefault="00072DCE">
            <w:pPr>
              <w:spacing w:before="225" w:after="225"/>
              <w:jc w:val="both"/>
            </w:pPr>
            <w:r>
              <w:rPr>
                <w:rFonts w:ascii="Arial" w:hAnsi="Arial" w:cs="Arial"/>
                <w:color w:val="000000"/>
                <w:sz w:val="18"/>
                <w:szCs w:val="18"/>
              </w:rPr>
              <w:t>odreži</w:t>
            </w:r>
          </w:p>
          <w:p w:rsidR="000E058A" w:rsidRDefault="00072DCE">
            <w:pPr>
              <w:spacing w:before="225" w:after="225"/>
              <w:jc w:val="both"/>
            </w:pPr>
            <w:r>
              <w:rPr>
                <w:rFonts w:ascii="Arial" w:hAnsi="Arial" w:cs="Arial"/>
                <w:color w:val="000000"/>
                <w:sz w:val="18"/>
                <w:szCs w:val="18"/>
              </w:rPr>
              <w:t>-------------------------------------------------------------------------------------</w:t>
            </w:r>
          </w:p>
          <w:p w:rsidR="000E058A" w:rsidRDefault="00072DCE">
            <w:pPr>
              <w:spacing w:before="225" w:after="225"/>
              <w:jc w:val="both"/>
            </w:pPr>
            <w:r>
              <w:rPr>
                <w:rFonts w:ascii="Arial" w:hAnsi="Arial" w:cs="Arial"/>
                <w:color w:val="000000"/>
                <w:sz w:val="18"/>
                <w:szCs w:val="18"/>
              </w:rPr>
              <w:t> </w:t>
            </w:r>
          </w:p>
          <w:tbl>
            <w:tblPr>
              <w:tblW w:w="696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554"/>
              <w:gridCol w:w="3406"/>
            </w:tblGrid>
            <w:tr w:rsidR="000E058A">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b/>
                      <w:bCs/>
                      <w:color w:val="000000"/>
                      <w:position w:val="-2"/>
                      <w:sz w:val="18"/>
                      <w:szCs w:val="18"/>
                    </w:rPr>
                    <w:t>NE ODPIRAJ – PONUDBA</w:t>
                  </w:r>
                </w:p>
                <w:p w:rsidR="000E058A" w:rsidRDefault="00072DCE">
                  <w:pPr>
                    <w:spacing w:before="135" w:after="135"/>
                    <w:jc w:val="both"/>
                    <w:textAlignment w:val="center"/>
                  </w:pPr>
                  <w:r>
                    <w:rPr>
                      <w:rFonts w:ascii="Arial" w:hAnsi="Arial" w:cs="Arial"/>
                      <w:color w:val="000000"/>
                      <w:position w:val="-2"/>
                      <w:sz w:val="18"/>
                      <w:szCs w:val="18"/>
                    </w:rPr>
                    <w:t>Predmet javnega naročila:</w:t>
                  </w:r>
                </w:p>
                <w:p w:rsidR="000E058A" w:rsidRDefault="00072DCE">
                  <w:pPr>
                    <w:spacing w:before="135" w:after="135"/>
                    <w:jc w:val="both"/>
                    <w:textAlignment w:val="center"/>
                  </w:pPr>
                  <w:r>
                    <w:rPr>
                      <w:rFonts w:ascii="Arial" w:hAnsi="Arial" w:cs="Arial"/>
                      <w:b/>
                      <w:bCs/>
                      <w:color w:val="000000"/>
                      <w:position w:val="-2"/>
                      <w:sz w:val="18"/>
                      <w:szCs w:val="18"/>
                    </w:rPr>
                    <w:t>Izbira izvajalca vzdrževanja občinskih cest, urejanja zelenih javnih površin ter prometne signalizacije in prometne opreme</w:t>
                  </w:r>
                </w:p>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b/>
                      <w:bCs/>
                      <w:color w:val="000000"/>
                      <w:position w:val="-2"/>
                      <w:sz w:val="18"/>
                      <w:szCs w:val="18"/>
                    </w:rPr>
                    <w:t>POŠILJATELJ:</w:t>
                  </w:r>
                </w:p>
                <w:p w:rsidR="000E058A" w:rsidRDefault="00072DCE">
                  <w:pPr>
                    <w:spacing w:before="135" w:after="135"/>
                    <w:jc w:val="both"/>
                    <w:textAlignment w:val="center"/>
                  </w:pPr>
                  <w:r>
                    <w:rPr>
                      <w:rFonts w:ascii="Arial" w:hAnsi="Arial" w:cs="Arial"/>
                      <w:color w:val="000000"/>
                      <w:position w:val="-2"/>
                      <w:sz w:val="18"/>
                      <w:szCs w:val="18"/>
                    </w:rPr>
                    <w:t>______________________________</w:t>
                  </w:r>
                </w:p>
                <w:p w:rsidR="000E058A" w:rsidRDefault="00072DCE">
                  <w:pPr>
                    <w:spacing w:before="135" w:after="135"/>
                    <w:jc w:val="both"/>
                    <w:textAlignment w:val="center"/>
                  </w:pPr>
                  <w:r>
                    <w:rPr>
                      <w:rFonts w:ascii="Arial" w:hAnsi="Arial" w:cs="Arial"/>
                      <w:color w:val="000000"/>
                      <w:position w:val="-2"/>
                      <w:sz w:val="18"/>
                      <w:szCs w:val="18"/>
                    </w:rPr>
                    <w:t>______________________________</w:t>
                  </w:r>
                </w:p>
                <w:p w:rsidR="000E058A" w:rsidRDefault="00072DCE">
                  <w:pPr>
                    <w:spacing w:before="135" w:after="135"/>
                    <w:jc w:val="both"/>
                    <w:textAlignment w:val="center"/>
                  </w:pPr>
                  <w:r>
                    <w:rPr>
                      <w:rFonts w:ascii="Arial" w:hAnsi="Arial" w:cs="Arial"/>
                      <w:color w:val="000000"/>
                      <w:position w:val="-2"/>
                      <w:sz w:val="18"/>
                      <w:szCs w:val="18"/>
                    </w:rPr>
                    <w:t>Kontaktna oseba:________________</w:t>
                  </w:r>
                </w:p>
                <w:p w:rsidR="000E058A" w:rsidRDefault="00072DCE">
                  <w:pPr>
                    <w:spacing w:before="135" w:after="135"/>
                    <w:jc w:val="both"/>
                    <w:textAlignment w:val="center"/>
                  </w:pPr>
                  <w:r>
                    <w:rPr>
                      <w:rFonts w:ascii="Arial" w:hAnsi="Arial" w:cs="Arial"/>
                      <w:color w:val="000000"/>
                      <w:position w:val="-2"/>
                      <w:sz w:val="18"/>
                      <w:szCs w:val="18"/>
                    </w:rPr>
                    <w:t>Telefon:_______________________</w:t>
                  </w:r>
                </w:p>
                <w:p w:rsidR="000E058A" w:rsidRDefault="00072DCE">
                  <w:pPr>
                    <w:spacing w:before="135" w:after="135"/>
                    <w:jc w:val="both"/>
                    <w:textAlignment w:val="center"/>
                  </w:pPr>
                  <w:r>
                    <w:rPr>
                      <w:rFonts w:ascii="Arial" w:hAnsi="Arial" w:cs="Arial"/>
                      <w:color w:val="000000"/>
                      <w:position w:val="-2"/>
                      <w:sz w:val="18"/>
                      <w:szCs w:val="18"/>
                    </w:rPr>
                    <w:t>E-naslov:______________________</w:t>
                  </w:r>
                </w:p>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color w:val="000000"/>
                      <w:position w:val="-2"/>
                      <w:sz w:val="18"/>
                      <w:szCs w:val="18"/>
                    </w:rPr>
                    <w:t>[  ] ponudba</w:t>
                  </w:r>
                </w:p>
                <w:p w:rsidR="000E058A" w:rsidRDefault="00072DCE">
                  <w:pPr>
                    <w:spacing w:before="135" w:after="135"/>
                    <w:jc w:val="both"/>
                    <w:textAlignment w:val="center"/>
                  </w:pPr>
                  <w:r>
                    <w:rPr>
                      <w:rFonts w:ascii="Arial" w:hAnsi="Arial" w:cs="Arial"/>
                      <w:color w:val="000000"/>
                      <w:position w:val="-2"/>
                      <w:sz w:val="18"/>
                      <w:szCs w:val="18"/>
                    </w:rPr>
                    <w:t>[  ] sprememba</w:t>
                  </w:r>
                </w:p>
                <w:p w:rsidR="000E058A" w:rsidRDefault="00072DCE">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0E058A" w:rsidRDefault="00072DCE">
                  <w:pPr>
                    <w:spacing w:before="135" w:after="135"/>
                    <w:jc w:val="both"/>
                    <w:textAlignment w:val="center"/>
                  </w:pPr>
                  <w:r>
                    <w:rPr>
                      <w:rFonts w:ascii="Arial" w:hAnsi="Arial" w:cs="Arial"/>
                      <w:color w:val="000000"/>
                      <w:position w:val="-2"/>
                      <w:sz w:val="18"/>
                      <w:szCs w:val="18"/>
                    </w:rPr>
                    <w:t>OBČINA MEDVODE</w:t>
                  </w:r>
                </w:p>
                <w:p w:rsidR="000E058A" w:rsidRDefault="00072DCE">
                  <w:pPr>
                    <w:spacing w:before="135" w:after="135"/>
                    <w:jc w:val="both"/>
                    <w:textAlignment w:val="center"/>
                  </w:pPr>
                  <w:r>
                    <w:rPr>
                      <w:rFonts w:ascii="Arial" w:hAnsi="Arial" w:cs="Arial"/>
                      <w:color w:val="000000"/>
                      <w:position w:val="-2"/>
                      <w:sz w:val="18"/>
                      <w:szCs w:val="18"/>
                    </w:rPr>
                    <w:t>CESTA KOMANDANTA STANETA 12, 1215 MEDVODE</w:t>
                  </w:r>
                </w:p>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color w:val="000000"/>
                      <w:position w:val="-2"/>
                      <w:sz w:val="18"/>
                      <w:szCs w:val="18"/>
                    </w:rPr>
                    <w:t>(izpolni vložišče naročnika):</w:t>
                  </w:r>
                </w:p>
                <w:p w:rsidR="000E058A" w:rsidRDefault="00072DCE">
                  <w:pPr>
                    <w:spacing w:before="135" w:after="135"/>
                    <w:jc w:val="both"/>
                    <w:textAlignment w:val="center"/>
                  </w:pPr>
                  <w:r>
                    <w:rPr>
                      <w:rFonts w:ascii="Arial" w:hAnsi="Arial" w:cs="Arial"/>
                      <w:color w:val="000000"/>
                      <w:position w:val="-2"/>
                      <w:sz w:val="18"/>
                      <w:szCs w:val="18"/>
                    </w:rPr>
                    <w:t> </w:t>
                  </w:r>
                </w:p>
                <w:p w:rsidR="000E058A" w:rsidRDefault="00072DCE">
                  <w:pPr>
                    <w:spacing w:before="135" w:after="135"/>
                    <w:jc w:val="both"/>
                    <w:textAlignment w:val="center"/>
                  </w:pPr>
                  <w:r>
                    <w:rPr>
                      <w:rFonts w:ascii="Arial" w:hAnsi="Arial" w:cs="Arial"/>
                      <w:color w:val="000000"/>
                      <w:position w:val="-2"/>
                      <w:sz w:val="18"/>
                      <w:szCs w:val="18"/>
                    </w:rPr>
                    <w:t>Datum prispetja:________________</w:t>
                  </w:r>
                </w:p>
                <w:p w:rsidR="000E058A" w:rsidRDefault="00072DCE">
                  <w:pPr>
                    <w:spacing w:before="135" w:after="135"/>
                    <w:jc w:val="both"/>
                    <w:textAlignment w:val="center"/>
                  </w:pPr>
                  <w:r>
                    <w:rPr>
                      <w:rFonts w:ascii="Arial" w:hAnsi="Arial" w:cs="Arial"/>
                      <w:color w:val="000000"/>
                      <w:position w:val="-2"/>
                      <w:sz w:val="18"/>
                      <w:szCs w:val="18"/>
                    </w:rPr>
                    <w:t>Ura prispetja:___________________</w:t>
                  </w:r>
                </w:p>
                <w:p w:rsidR="000E058A" w:rsidRDefault="00072DCE">
                  <w:pPr>
                    <w:spacing w:before="135" w:after="135"/>
                    <w:jc w:val="both"/>
                    <w:textAlignment w:val="center"/>
                  </w:pPr>
                  <w:r>
                    <w:rPr>
                      <w:rFonts w:ascii="Arial" w:hAnsi="Arial" w:cs="Arial"/>
                      <w:color w:val="000000"/>
                      <w:position w:val="-2"/>
                      <w:sz w:val="18"/>
                      <w:szCs w:val="18"/>
                    </w:rPr>
                    <w:t>Zaporedna št. ponudbe:__________</w:t>
                  </w:r>
                </w:p>
                <w:p w:rsidR="000E058A" w:rsidRDefault="00072DCE">
                  <w:pPr>
                    <w:spacing w:before="135" w:after="135"/>
                    <w:jc w:val="both"/>
                    <w:textAlignment w:val="center"/>
                  </w:pPr>
                  <w:r>
                    <w:rPr>
                      <w:rFonts w:ascii="Arial" w:hAnsi="Arial" w:cs="Arial"/>
                      <w:color w:val="000000"/>
                      <w:position w:val="-2"/>
                      <w:sz w:val="18"/>
                      <w:szCs w:val="18"/>
                    </w:rPr>
                    <w:t>Podpis: _______________________</w:t>
                  </w:r>
                </w:p>
              </w:tc>
            </w:tr>
          </w:tbl>
          <w:p w:rsidR="000E058A" w:rsidRDefault="000E058A"/>
          <w:p w:rsidR="000E058A" w:rsidRDefault="00072DCE">
            <w:pPr>
              <w:spacing w:before="225" w:after="225"/>
              <w:jc w:val="both"/>
            </w:pPr>
            <w:r>
              <w:rPr>
                <w:rFonts w:ascii="Arial" w:hAnsi="Arial" w:cs="Arial"/>
                <w:color w:val="000000"/>
                <w:sz w:val="18"/>
                <w:szCs w:val="18"/>
              </w:rPr>
              <w:t> </w:t>
            </w:r>
          </w:p>
          <w:p w:rsidR="000E058A" w:rsidRDefault="00072DCE">
            <w:pPr>
              <w:spacing w:before="225" w:after="225"/>
              <w:jc w:val="both"/>
            </w:pPr>
            <w:r>
              <w:rPr>
                <w:rFonts w:ascii="Arial" w:hAnsi="Arial" w:cs="Arial"/>
                <w:color w:val="000000"/>
                <w:sz w:val="18"/>
                <w:szCs w:val="18"/>
              </w:rPr>
              <w:t>-------------------------------------------------------------------------------------</w:t>
            </w:r>
          </w:p>
          <w:p w:rsidR="000E058A" w:rsidRDefault="00072DCE">
            <w:pPr>
              <w:spacing w:before="225" w:after="225"/>
              <w:jc w:val="both"/>
            </w:pPr>
            <w:r>
              <w:rPr>
                <w:rFonts w:ascii="Arial" w:hAnsi="Arial" w:cs="Arial"/>
                <w:color w:val="000000"/>
                <w:sz w:val="18"/>
                <w:szCs w:val="18"/>
              </w:rPr>
              <w:t>odreži</w:t>
            </w:r>
          </w:p>
        </w:tc>
      </w:tr>
    </w:tbl>
    <w:p w:rsidR="000E058A" w:rsidRDefault="000E058A">
      <w:pPr>
        <w:sectPr w:rsidR="000E058A" w:rsidSect="001D3BA6">
          <w:footerReference w:type="default" r:id="rId26"/>
          <w:pgSz w:w="11906" w:h="16838"/>
          <w:pgMar w:top="1418" w:right="1418" w:bottom="1418" w:left="1418" w:header="567" w:footer="596" w:gutter="0"/>
          <w:cols w:space="708"/>
          <w:docGrid w:linePitch="360"/>
        </w:sectPr>
      </w:pPr>
    </w:p>
    <w:p w:rsidR="001D3BA6" w:rsidRPr="00590863" w:rsidRDefault="00DF2D48" w:rsidP="001D3BA6">
      <w:pPr>
        <w:spacing w:after="0"/>
        <w:jc w:val="right"/>
        <w:rPr>
          <w:rFonts w:ascii="Arial" w:hAnsi="Arial" w:cs="Arial"/>
          <w:sz w:val="18"/>
          <w:szCs w:val="18"/>
        </w:rPr>
      </w:pPr>
      <w:r>
        <w:rPr>
          <w:rFonts w:ascii="Arial" w:hAnsi="Arial" w:cs="Arial"/>
          <w:sz w:val="18"/>
          <w:szCs w:val="18"/>
        </w:rPr>
        <w:lastRenderedPageBreak/>
        <w:t>Obrazec št: 21</w:t>
      </w:r>
    </w:p>
    <w:p w:rsidR="001D3BA6" w:rsidRDefault="00703A9D" w:rsidP="001D3B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mehanizacije</w:t>
      </w:r>
    </w:p>
    <w:p w:rsidR="000E058A" w:rsidRDefault="00703A9D">
      <w:pPr>
        <w:spacing w:before="225" w:after="225" w:line="240" w:lineRule="auto"/>
        <w:jc w:val="both"/>
      </w:pPr>
      <w:r>
        <w:rPr>
          <w:rFonts w:ascii="Arial" w:hAnsi="Arial" w:cs="Arial"/>
          <w:color w:val="000000"/>
          <w:sz w:val="18"/>
          <w:szCs w:val="18"/>
        </w:rPr>
        <w:t>Ponudnik</w:t>
      </w:r>
      <w:r w:rsidR="00072DCE">
        <w:rPr>
          <w:rFonts w:ascii="Arial" w:hAnsi="Arial" w:cs="Arial"/>
          <w:color w:val="000000"/>
          <w:sz w:val="18"/>
          <w:szCs w:val="18"/>
        </w:rPr>
        <w:t xml:space="preserve"> pod kazensko in materialno odgovornostjo izjavlja, da za izvedbo predmeta javnega </w:t>
      </w:r>
      <w:r>
        <w:rPr>
          <w:rFonts w:ascii="Arial" w:hAnsi="Arial" w:cs="Arial"/>
          <w:color w:val="000000"/>
          <w:sz w:val="18"/>
          <w:szCs w:val="18"/>
        </w:rPr>
        <w:t>naročila</w:t>
      </w:r>
      <w:r w:rsidR="00072DCE">
        <w:rPr>
          <w:rFonts w:ascii="Arial" w:hAnsi="Arial" w:cs="Arial"/>
          <w:color w:val="000000"/>
          <w:sz w:val="18"/>
          <w:szCs w:val="18"/>
        </w:rPr>
        <w:t xml:space="preserve"> razpolaga s sledečo opremo oziroma mehanizacijo:</w:t>
      </w:r>
    </w:p>
    <w:tbl>
      <w:tblPr>
        <w:tblW w:w="5000" w:type="pct"/>
        <w:jc w:val="center"/>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846"/>
        <w:gridCol w:w="1892"/>
        <w:gridCol w:w="1097"/>
        <w:gridCol w:w="1227"/>
        <w:gridCol w:w="1606"/>
        <w:gridCol w:w="1301"/>
        <w:gridCol w:w="1317"/>
      </w:tblGrid>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03A9D" w:rsidRDefault="00703A9D" w:rsidP="00E02F13">
            <w:pPr>
              <w:jc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.št.</w:t>
            </w:r>
          </w:p>
        </w:tc>
        <w:tc>
          <w:tcPr>
            <w:tcW w:w="189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03A9D" w:rsidRDefault="00703A9D" w:rsidP="00E02F13">
            <w:pPr>
              <w:jc w:val="center"/>
            </w:pPr>
            <w:r>
              <w:rPr>
                <w:rFonts w:ascii="Arial" w:hAnsi="Arial" w:cs="Arial"/>
                <w:b/>
                <w:bCs/>
                <w:color w:val="000000"/>
                <w:position w:val="-2"/>
                <w:sz w:val="18"/>
                <w:szCs w:val="18"/>
                <w:shd w:val="clear" w:color="auto" w:fill="D1D1D1"/>
              </w:rPr>
              <w:t>Oprema</w:t>
            </w:r>
          </w:p>
        </w:tc>
        <w:tc>
          <w:tcPr>
            <w:tcW w:w="1097" w:type="dxa"/>
            <w:tcBorders>
              <w:top w:val="inset" w:sz="7" w:space="0" w:color="000000"/>
              <w:left w:val="inset" w:sz="7" w:space="0" w:color="000000"/>
              <w:bottom w:val="inset" w:sz="7" w:space="0" w:color="000000"/>
              <w:right w:val="inset" w:sz="7" w:space="0" w:color="000000"/>
            </w:tcBorders>
            <w:shd w:val="clear" w:color="auto" w:fill="D1D1D1"/>
            <w:vAlign w:val="center"/>
          </w:tcPr>
          <w:p w:rsidR="00703A9D" w:rsidRDefault="00703A9D" w:rsidP="00E02F1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Ponudnik razpolaga z zahtevano opremo</w:t>
            </w:r>
          </w:p>
          <w:p w:rsidR="00703A9D" w:rsidRDefault="00703A9D" w:rsidP="00E02F1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(ponudnik obkroži Da/Ne)</w:t>
            </w:r>
          </w:p>
        </w:tc>
        <w:tc>
          <w:tcPr>
            <w:tcW w:w="12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03A9D" w:rsidRDefault="00703A9D" w:rsidP="00E02F13">
            <w:pPr>
              <w:jc w:val="center"/>
            </w:pPr>
            <w:r>
              <w:rPr>
                <w:rFonts w:ascii="Arial" w:hAnsi="Arial" w:cs="Arial"/>
                <w:b/>
                <w:bCs/>
                <w:color w:val="000000"/>
                <w:position w:val="-2"/>
                <w:sz w:val="18"/>
                <w:szCs w:val="18"/>
                <w:shd w:val="clear" w:color="auto" w:fill="D1D1D1"/>
              </w:rPr>
              <w:t>Število kosov opreme s katero razpolaga ponudnik</w:t>
            </w:r>
          </w:p>
        </w:tc>
        <w:tc>
          <w:tcPr>
            <w:tcW w:w="160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03A9D" w:rsidRDefault="00703A9D" w:rsidP="00E02F1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Opis opreme</w:t>
            </w:r>
          </w:p>
          <w:p w:rsidR="00703A9D" w:rsidRDefault="00703A9D" w:rsidP="00703A9D">
            <w:pPr>
              <w:jc w:val="center"/>
            </w:pPr>
            <w:r>
              <w:rPr>
                <w:rFonts w:ascii="Arial" w:hAnsi="Arial" w:cs="Arial"/>
                <w:b/>
                <w:bCs/>
                <w:color w:val="000000"/>
                <w:position w:val="-2"/>
                <w:sz w:val="18"/>
                <w:szCs w:val="18"/>
                <w:shd w:val="clear" w:color="auto" w:fill="D1D1D1"/>
              </w:rPr>
              <w:t>(ponudnik navede tip opreme, proizvajalca ter bistvene karakteristike iz katerih izhaja izpolnjevanje pogoja POGOJA 3 in POGOJA 4 Tehnična usposobljenost)</w:t>
            </w:r>
          </w:p>
        </w:tc>
        <w:tc>
          <w:tcPr>
            <w:tcW w:w="1301" w:type="dxa"/>
            <w:tcBorders>
              <w:top w:val="inset" w:sz="7" w:space="0" w:color="000000"/>
              <w:left w:val="inset" w:sz="7" w:space="0" w:color="000000"/>
              <w:bottom w:val="inset" w:sz="7" w:space="0" w:color="000000"/>
              <w:right w:val="inset" w:sz="7" w:space="0" w:color="000000"/>
            </w:tcBorders>
            <w:shd w:val="clear" w:color="auto" w:fill="D1D1D1"/>
            <w:vAlign w:val="center"/>
          </w:tcPr>
          <w:p w:rsidR="00703A9D" w:rsidRDefault="00703A9D" w:rsidP="00E02F1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Leto izdelave opreme</w:t>
            </w:r>
          </w:p>
        </w:tc>
        <w:tc>
          <w:tcPr>
            <w:tcW w:w="1317" w:type="dxa"/>
            <w:tcBorders>
              <w:top w:val="inset" w:sz="7" w:space="0" w:color="000000"/>
              <w:left w:val="inset" w:sz="7" w:space="0" w:color="000000"/>
              <w:bottom w:val="inset" w:sz="7" w:space="0" w:color="000000"/>
              <w:right w:val="inset" w:sz="7" w:space="0" w:color="000000"/>
            </w:tcBorders>
            <w:shd w:val="clear" w:color="auto" w:fill="D1D1D1"/>
            <w:vAlign w:val="center"/>
          </w:tcPr>
          <w:p w:rsidR="00703A9D" w:rsidRDefault="00703A9D" w:rsidP="00E02F1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Način razpolaganja z opremo</w:t>
            </w:r>
          </w:p>
          <w:p w:rsidR="00703A9D" w:rsidRDefault="00703A9D" w:rsidP="00E02F1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(lastništvo, najem ali drugo)</w:t>
            </w: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r w:rsidRPr="00376362">
              <w:rPr>
                <w:rFonts w:ascii="Arial" w:hAnsi="Arial" w:cs="Arial"/>
                <w:color w:val="000000"/>
                <w:position w:val="-2"/>
                <w:sz w:val="16"/>
                <w:szCs w:val="16"/>
              </w:rPr>
              <w:t>1.</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Traktor z močjo do 25 kW</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r>
      <w:tr w:rsidR="008C76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r w:rsidRPr="00376362">
              <w:rPr>
                <w:rFonts w:ascii="Arial" w:hAnsi="Arial" w:cs="Arial"/>
                <w:color w:val="000000"/>
                <w:position w:val="-2"/>
                <w:sz w:val="16"/>
                <w:szCs w:val="16"/>
              </w:rPr>
              <w:t>2.</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703A9D">
            <w:pPr>
              <w:spacing w:before="135" w:after="135"/>
              <w:jc w:val="center"/>
              <w:textAlignment w:val="center"/>
              <w:rPr>
                <w:rFonts w:ascii="Arial" w:hAnsi="Arial" w:cs="Arial"/>
                <w:color w:val="000000"/>
                <w:position w:val="-2"/>
                <w:sz w:val="16"/>
                <w:szCs w:val="16"/>
              </w:rPr>
            </w:pPr>
            <w:r w:rsidRPr="00376362">
              <w:rPr>
                <w:rFonts w:ascii="Arial" w:hAnsi="Arial" w:cs="Arial"/>
                <w:color w:val="000000"/>
                <w:position w:val="-2"/>
                <w:sz w:val="16"/>
                <w:szCs w:val="16"/>
              </w:rPr>
              <w:t xml:space="preserve">Traktor z močjo </w:t>
            </w:r>
            <w:r>
              <w:rPr>
                <w:rFonts w:ascii="Arial" w:hAnsi="Arial" w:cs="Arial"/>
                <w:color w:val="000000"/>
                <w:position w:val="-2"/>
                <w:sz w:val="16"/>
                <w:szCs w:val="16"/>
              </w:rPr>
              <w:t>66 kW</w:t>
            </w:r>
            <w:r w:rsidRPr="00376362">
              <w:rPr>
                <w:rFonts w:ascii="Arial" w:hAnsi="Arial" w:cs="Arial"/>
                <w:color w:val="000000"/>
                <w:position w:val="-2"/>
                <w:sz w:val="16"/>
                <w:szCs w:val="16"/>
              </w:rPr>
              <w:t xml:space="preserve"> </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sz w:val="16"/>
                <w:szCs w:val="16"/>
              </w:rPr>
            </w:pPr>
          </w:p>
        </w:tc>
      </w:tr>
      <w:tr w:rsidR="008C76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r w:rsidRPr="00376362">
              <w:rPr>
                <w:rFonts w:ascii="Arial" w:hAnsi="Arial" w:cs="Arial"/>
                <w:color w:val="000000"/>
                <w:position w:val="-2"/>
                <w:sz w:val="16"/>
                <w:szCs w:val="16"/>
              </w:rPr>
              <w:t>3.</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Traktor z močjo 66 kW</w:t>
            </w:r>
            <w:r w:rsidRPr="00376362">
              <w:rPr>
                <w:rFonts w:ascii="Arial" w:hAnsi="Arial" w:cs="Arial"/>
                <w:color w:val="000000"/>
                <w:position w:val="-2"/>
                <w:sz w:val="16"/>
                <w:szCs w:val="16"/>
              </w:rPr>
              <w:t xml:space="preserve"> ali več</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sz w:val="16"/>
                <w:szCs w:val="16"/>
              </w:rPr>
            </w:pPr>
          </w:p>
        </w:tc>
      </w:tr>
      <w:tr w:rsidR="008C76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r w:rsidRPr="00376362">
              <w:rPr>
                <w:rFonts w:ascii="Arial" w:hAnsi="Arial" w:cs="Arial"/>
                <w:color w:val="000000"/>
                <w:position w:val="-2"/>
                <w:sz w:val="16"/>
                <w:szCs w:val="16"/>
              </w:rPr>
              <w:t>4.</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Snežni plug s širino do 3,5 m</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sz w:val="16"/>
                <w:szCs w:val="16"/>
              </w:rPr>
            </w:pPr>
          </w:p>
        </w:tc>
      </w:tr>
      <w:tr w:rsidR="008C76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r w:rsidRPr="00376362">
              <w:rPr>
                <w:rFonts w:ascii="Arial" w:hAnsi="Arial" w:cs="Arial"/>
                <w:color w:val="000000"/>
                <w:position w:val="-2"/>
                <w:sz w:val="16"/>
                <w:szCs w:val="16"/>
              </w:rPr>
              <w:t>5.</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spacing w:before="135" w:after="135"/>
              <w:jc w:val="center"/>
              <w:textAlignment w:val="center"/>
              <w:rPr>
                <w:rFonts w:ascii="Arial" w:hAnsi="Arial" w:cs="Arial"/>
                <w:color w:val="000000"/>
                <w:position w:val="-2"/>
                <w:sz w:val="16"/>
                <w:szCs w:val="16"/>
              </w:rPr>
            </w:pPr>
            <w:r>
              <w:rPr>
                <w:rFonts w:ascii="Arial" w:hAnsi="Arial" w:cs="Arial"/>
                <w:color w:val="000000"/>
                <w:position w:val="-2"/>
                <w:sz w:val="16"/>
                <w:szCs w:val="16"/>
              </w:rPr>
              <w:t>Snežni plug s širino nad 3,5 m</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sz w:val="16"/>
                <w:szCs w:val="16"/>
              </w:rPr>
            </w:pPr>
          </w:p>
        </w:tc>
      </w:tr>
      <w:tr w:rsidR="008C76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r w:rsidRPr="00376362">
              <w:rPr>
                <w:rFonts w:ascii="Arial" w:hAnsi="Arial" w:cs="Arial"/>
                <w:color w:val="000000"/>
                <w:position w:val="-2"/>
                <w:sz w:val="16"/>
                <w:szCs w:val="16"/>
              </w:rPr>
              <w:t>6.</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spacing w:before="135" w:after="135"/>
              <w:jc w:val="center"/>
              <w:textAlignment w:val="center"/>
              <w:rPr>
                <w:rFonts w:ascii="Arial" w:hAnsi="Arial" w:cs="Arial"/>
                <w:color w:val="000000"/>
                <w:position w:val="-2"/>
                <w:sz w:val="16"/>
                <w:szCs w:val="16"/>
              </w:rPr>
            </w:pPr>
            <w:proofErr w:type="spellStart"/>
            <w:r>
              <w:rPr>
                <w:rFonts w:ascii="Arial" w:hAnsi="Arial" w:cs="Arial"/>
                <w:color w:val="000000"/>
                <w:position w:val="-2"/>
                <w:sz w:val="16"/>
                <w:szCs w:val="16"/>
              </w:rPr>
              <w:t>Posipalec</w:t>
            </w:r>
            <w:proofErr w:type="spellEnd"/>
            <w:r>
              <w:rPr>
                <w:rFonts w:ascii="Arial" w:hAnsi="Arial" w:cs="Arial"/>
                <w:color w:val="000000"/>
                <w:position w:val="-2"/>
                <w:sz w:val="16"/>
                <w:szCs w:val="16"/>
              </w:rPr>
              <w:t xml:space="preserve"> do 1,5 m3</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sz w:val="16"/>
                <w:szCs w:val="16"/>
              </w:rPr>
            </w:pPr>
          </w:p>
        </w:tc>
      </w:tr>
      <w:tr w:rsidR="008C76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7.</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B10185" w:rsidRDefault="00703A9D" w:rsidP="00703A9D">
            <w:pPr>
              <w:jc w:val="both"/>
              <w:rPr>
                <w:rFonts w:ascii="Arial" w:hAnsi="Arial" w:cs="Arial"/>
                <w:color w:val="000000"/>
                <w:sz w:val="18"/>
                <w:szCs w:val="18"/>
              </w:rPr>
            </w:pPr>
            <w:proofErr w:type="spellStart"/>
            <w:r>
              <w:rPr>
                <w:rFonts w:ascii="Arial" w:hAnsi="Arial" w:cs="Arial"/>
                <w:color w:val="000000"/>
                <w:position w:val="-2"/>
                <w:sz w:val="18"/>
                <w:szCs w:val="18"/>
              </w:rPr>
              <w:t>Posipalec</w:t>
            </w:r>
            <w:proofErr w:type="spellEnd"/>
            <w:r>
              <w:rPr>
                <w:rFonts w:ascii="Arial" w:hAnsi="Arial" w:cs="Arial"/>
                <w:color w:val="000000"/>
                <w:position w:val="-2"/>
                <w:sz w:val="18"/>
                <w:szCs w:val="18"/>
              </w:rPr>
              <w:t xml:space="preserve"> od 1,5 m 3 do 4 m3</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sz w:val="16"/>
                <w:szCs w:val="16"/>
              </w:rPr>
            </w:pP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8.</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B10185" w:rsidRDefault="00703A9D" w:rsidP="00703A9D">
            <w:pPr>
              <w:jc w:val="both"/>
              <w:rPr>
                <w:rFonts w:ascii="Arial" w:hAnsi="Arial" w:cs="Arial"/>
                <w:color w:val="000000"/>
                <w:sz w:val="18"/>
                <w:szCs w:val="18"/>
              </w:rPr>
            </w:pPr>
            <w:proofErr w:type="spellStart"/>
            <w:r>
              <w:rPr>
                <w:rFonts w:ascii="Arial" w:hAnsi="Arial" w:cs="Arial"/>
                <w:color w:val="000000"/>
                <w:position w:val="-2"/>
                <w:sz w:val="18"/>
                <w:szCs w:val="18"/>
              </w:rPr>
              <w:t>Posipalec</w:t>
            </w:r>
            <w:proofErr w:type="spellEnd"/>
            <w:r w:rsidRPr="00B10185">
              <w:rPr>
                <w:rFonts w:ascii="Arial" w:hAnsi="Arial" w:cs="Arial"/>
                <w:color w:val="000000"/>
                <w:position w:val="-2"/>
                <w:sz w:val="18"/>
                <w:szCs w:val="18"/>
              </w:rPr>
              <w:t xml:space="preserve"> od 4 m 3 do 6 m3,</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sz w:val="16"/>
                <w:szCs w:val="16"/>
              </w:rPr>
            </w:pP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lastRenderedPageBreak/>
              <w:t>9.</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B10185" w:rsidRDefault="00703A9D" w:rsidP="00703A9D">
            <w:pPr>
              <w:jc w:val="both"/>
              <w:rPr>
                <w:rFonts w:ascii="Arial" w:hAnsi="Arial" w:cs="Arial"/>
                <w:color w:val="000000"/>
                <w:sz w:val="18"/>
                <w:szCs w:val="18"/>
              </w:rPr>
            </w:pPr>
            <w:proofErr w:type="spellStart"/>
            <w:r>
              <w:rPr>
                <w:rFonts w:ascii="Arial" w:hAnsi="Arial" w:cs="Arial"/>
                <w:color w:val="000000"/>
                <w:position w:val="-2"/>
                <w:sz w:val="18"/>
                <w:szCs w:val="18"/>
              </w:rPr>
              <w:t>Posipalec</w:t>
            </w:r>
            <w:proofErr w:type="spellEnd"/>
            <w:r w:rsidRPr="00B10185">
              <w:rPr>
                <w:rFonts w:ascii="Arial" w:hAnsi="Arial" w:cs="Arial"/>
                <w:color w:val="000000"/>
                <w:position w:val="-2"/>
                <w:sz w:val="18"/>
                <w:szCs w:val="18"/>
              </w:rPr>
              <w:t xml:space="preserve"> nad 6 m3,</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sz w:val="16"/>
                <w:szCs w:val="16"/>
              </w:rPr>
            </w:pP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10.</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B10185" w:rsidRDefault="00703A9D" w:rsidP="00703A9D">
            <w:pPr>
              <w:jc w:val="both"/>
              <w:rPr>
                <w:rFonts w:ascii="Arial" w:hAnsi="Arial" w:cs="Arial"/>
                <w:color w:val="000000"/>
                <w:sz w:val="18"/>
                <w:szCs w:val="18"/>
              </w:rPr>
            </w:pPr>
            <w:r>
              <w:rPr>
                <w:rFonts w:ascii="Arial" w:hAnsi="Arial" w:cs="Arial"/>
                <w:color w:val="000000"/>
                <w:sz w:val="18"/>
                <w:szCs w:val="18"/>
              </w:rPr>
              <w:t>S</w:t>
            </w:r>
            <w:r w:rsidRPr="00B10185">
              <w:rPr>
                <w:rFonts w:ascii="Arial" w:hAnsi="Arial" w:cs="Arial"/>
                <w:color w:val="000000"/>
                <w:sz w:val="18"/>
                <w:szCs w:val="18"/>
              </w:rPr>
              <w:t>tra</w:t>
            </w:r>
            <w:r>
              <w:rPr>
                <w:rFonts w:ascii="Arial" w:hAnsi="Arial" w:cs="Arial"/>
                <w:color w:val="000000"/>
                <w:sz w:val="18"/>
                <w:szCs w:val="18"/>
              </w:rPr>
              <w:t xml:space="preserve">nski </w:t>
            </w:r>
            <w:proofErr w:type="spellStart"/>
            <w:r>
              <w:rPr>
                <w:rFonts w:ascii="Arial" w:hAnsi="Arial" w:cs="Arial"/>
                <w:color w:val="000000"/>
                <w:sz w:val="18"/>
                <w:szCs w:val="18"/>
              </w:rPr>
              <w:t>odmetalec</w:t>
            </w:r>
            <w:proofErr w:type="spellEnd"/>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sz w:val="16"/>
                <w:szCs w:val="16"/>
              </w:rPr>
            </w:pP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11.</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B10185" w:rsidRDefault="00DF2D48" w:rsidP="00703A9D">
            <w:pPr>
              <w:jc w:val="both"/>
              <w:rPr>
                <w:rFonts w:ascii="Arial" w:hAnsi="Arial" w:cs="Arial"/>
                <w:color w:val="000000"/>
                <w:sz w:val="18"/>
                <w:szCs w:val="18"/>
              </w:rPr>
            </w:pPr>
            <w:r>
              <w:rPr>
                <w:rFonts w:ascii="Arial" w:hAnsi="Arial" w:cs="Arial"/>
                <w:color w:val="000000"/>
                <w:sz w:val="18"/>
                <w:szCs w:val="18"/>
              </w:rPr>
              <w:t>Snežn</w:t>
            </w:r>
            <w:r w:rsidR="00703A9D">
              <w:rPr>
                <w:rFonts w:ascii="Arial" w:hAnsi="Arial" w:cs="Arial"/>
                <w:color w:val="000000"/>
                <w:sz w:val="18"/>
                <w:szCs w:val="18"/>
              </w:rPr>
              <w:t>a freza</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12.</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B10185" w:rsidRDefault="00703A9D" w:rsidP="00703A9D">
            <w:pPr>
              <w:jc w:val="both"/>
              <w:rPr>
                <w:rFonts w:ascii="Arial" w:hAnsi="Arial" w:cs="Arial"/>
                <w:color w:val="000000"/>
                <w:sz w:val="18"/>
                <w:szCs w:val="18"/>
              </w:rPr>
            </w:pPr>
            <w:r>
              <w:rPr>
                <w:rFonts w:ascii="Arial" w:hAnsi="Arial" w:cs="Arial"/>
                <w:color w:val="000000"/>
                <w:sz w:val="18"/>
                <w:szCs w:val="18"/>
              </w:rPr>
              <w:t>Tovorno vozilo</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13.</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CB1344" w:rsidRDefault="00703A9D" w:rsidP="00703A9D">
            <w:pPr>
              <w:jc w:val="both"/>
              <w:rPr>
                <w:rFonts w:ascii="Arial" w:hAnsi="Arial" w:cs="Arial"/>
                <w:color w:val="000000"/>
                <w:sz w:val="18"/>
                <w:szCs w:val="18"/>
              </w:rPr>
            </w:pPr>
            <w:r>
              <w:rPr>
                <w:rFonts w:ascii="Arial" w:hAnsi="Arial" w:cs="Arial"/>
                <w:color w:val="000000"/>
                <w:position w:val="-2"/>
                <w:sz w:val="18"/>
                <w:szCs w:val="18"/>
              </w:rPr>
              <w:t>Greder</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14.</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CB1344" w:rsidRDefault="00703A9D" w:rsidP="00703A9D">
            <w:pPr>
              <w:jc w:val="both"/>
              <w:rPr>
                <w:rFonts w:ascii="Arial" w:hAnsi="Arial" w:cs="Arial"/>
                <w:color w:val="000000"/>
                <w:sz w:val="18"/>
                <w:szCs w:val="18"/>
              </w:rPr>
            </w:pPr>
            <w:r>
              <w:rPr>
                <w:rFonts w:ascii="Arial" w:hAnsi="Arial" w:cs="Arial"/>
                <w:color w:val="000000"/>
                <w:position w:val="-2"/>
                <w:sz w:val="18"/>
                <w:szCs w:val="18"/>
              </w:rPr>
              <w:t>UNIMOG</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15.</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CB1344" w:rsidRDefault="00703A9D" w:rsidP="00703A9D">
            <w:pPr>
              <w:jc w:val="both"/>
              <w:rPr>
                <w:rFonts w:ascii="Arial" w:hAnsi="Arial" w:cs="Arial"/>
                <w:color w:val="000000"/>
                <w:sz w:val="18"/>
                <w:szCs w:val="18"/>
              </w:rPr>
            </w:pPr>
            <w:r>
              <w:rPr>
                <w:rFonts w:ascii="Arial" w:hAnsi="Arial" w:cs="Arial"/>
                <w:color w:val="000000"/>
                <w:position w:val="-2"/>
                <w:sz w:val="18"/>
                <w:szCs w:val="18"/>
              </w:rPr>
              <w:t>Nakladač</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16.</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CB1344" w:rsidRDefault="00703A9D" w:rsidP="00703A9D">
            <w:pPr>
              <w:jc w:val="both"/>
              <w:rPr>
                <w:rFonts w:ascii="Arial" w:hAnsi="Arial" w:cs="Arial"/>
                <w:color w:val="000000"/>
                <w:sz w:val="18"/>
                <w:szCs w:val="18"/>
              </w:rPr>
            </w:pPr>
            <w:r>
              <w:rPr>
                <w:rFonts w:ascii="Arial" w:hAnsi="Arial" w:cs="Arial"/>
                <w:color w:val="000000"/>
                <w:position w:val="-2"/>
                <w:sz w:val="18"/>
                <w:szCs w:val="18"/>
              </w:rPr>
              <w:t>Rovokopač</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17.</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CB1344" w:rsidRDefault="00703A9D" w:rsidP="00703A9D">
            <w:pPr>
              <w:jc w:val="both"/>
              <w:rPr>
                <w:rFonts w:ascii="Arial" w:hAnsi="Arial" w:cs="Arial"/>
                <w:color w:val="000000"/>
                <w:sz w:val="18"/>
                <w:szCs w:val="18"/>
              </w:rPr>
            </w:pPr>
            <w:r>
              <w:rPr>
                <w:rFonts w:ascii="Arial" w:hAnsi="Arial" w:cs="Arial"/>
                <w:color w:val="000000"/>
                <w:position w:val="-2"/>
                <w:sz w:val="18"/>
                <w:szCs w:val="18"/>
              </w:rPr>
              <w:t>Bager</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8C769D" w:rsidP="00E02F13">
            <w:pPr>
              <w:jc w:val="center"/>
              <w:rPr>
                <w:rFonts w:ascii="Arial" w:hAnsi="Arial" w:cs="Arial"/>
                <w:color w:val="000000"/>
                <w:position w:val="-2"/>
                <w:sz w:val="16"/>
                <w:szCs w:val="16"/>
              </w:rPr>
            </w:pPr>
            <w:r>
              <w:rPr>
                <w:rFonts w:ascii="Arial" w:hAnsi="Arial" w:cs="Arial"/>
                <w:color w:val="000000"/>
                <w:position w:val="-2"/>
                <w:sz w:val="16"/>
                <w:szCs w:val="16"/>
              </w:rPr>
              <w:t>18.</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CB1344" w:rsidRDefault="00703A9D" w:rsidP="00703A9D">
            <w:pPr>
              <w:jc w:val="both"/>
              <w:rPr>
                <w:rFonts w:ascii="Arial" w:hAnsi="Arial" w:cs="Arial"/>
                <w:color w:val="000000"/>
                <w:sz w:val="18"/>
                <w:szCs w:val="18"/>
              </w:rPr>
            </w:pPr>
            <w:r>
              <w:rPr>
                <w:rFonts w:ascii="Arial" w:hAnsi="Arial" w:cs="Arial"/>
                <w:color w:val="000000"/>
                <w:sz w:val="18"/>
                <w:szCs w:val="18"/>
              </w:rPr>
              <w:t>Valjar</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8C76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8C769D" w:rsidP="00E02F13">
            <w:pPr>
              <w:jc w:val="center"/>
              <w:rPr>
                <w:rFonts w:ascii="Arial" w:hAnsi="Arial" w:cs="Arial"/>
                <w:color w:val="000000"/>
                <w:position w:val="-2"/>
                <w:sz w:val="16"/>
                <w:szCs w:val="16"/>
              </w:rPr>
            </w:pPr>
            <w:r>
              <w:rPr>
                <w:rFonts w:ascii="Arial" w:hAnsi="Arial" w:cs="Arial"/>
                <w:color w:val="000000"/>
                <w:position w:val="-2"/>
                <w:sz w:val="16"/>
                <w:szCs w:val="16"/>
              </w:rPr>
              <w:t>19.</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CB1344" w:rsidRDefault="00703A9D" w:rsidP="00703A9D">
            <w:pPr>
              <w:jc w:val="both"/>
              <w:rPr>
                <w:rFonts w:ascii="Arial" w:hAnsi="Arial" w:cs="Arial"/>
                <w:color w:val="000000"/>
                <w:sz w:val="18"/>
                <w:szCs w:val="18"/>
              </w:rPr>
            </w:pPr>
            <w:r>
              <w:rPr>
                <w:rFonts w:ascii="Arial" w:hAnsi="Arial" w:cs="Arial"/>
                <w:color w:val="000000"/>
                <w:sz w:val="18"/>
                <w:szCs w:val="18"/>
              </w:rPr>
              <w:t>Rezalka za asfalt</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8C76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8C769D" w:rsidP="00E02F13">
            <w:pPr>
              <w:jc w:val="center"/>
              <w:rPr>
                <w:rFonts w:ascii="Arial" w:hAnsi="Arial" w:cs="Arial"/>
                <w:color w:val="000000"/>
                <w:position w:val="-2"/>
                <w:sz w:val="16"/>
                <w:szCs w:val="16"/>
              </w:rPr>
            </w:pPr>
            <w:r>
              <w:rPr>
                <w:rFonts w:ascii="Arial" w:hAnsi="Arial" w:cs="Arial"/>
                <w:color w:val="000000"/>
                <w:position w:val="-2"/>
                <w:sz w:val="16"/>
                <w:szCs w:val="16"/>
              </w:rPr>
              <w:t>20.</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CB1344" w:rsidRDefault="00703A9D" w:rsidP="00703A9D">
            <w:pPr>
              <w:jc w:val="both"/>
              <w:rPr>
                <w:rFonts w:ascii="Arial" w:hAnsi="Arial" w:cs="Arial"/>
                <w:color w:val="000000"/>
                <w:sz w:val="18"/>
                <w:szCs w:val="18"/>
              </w:rPr>
            </w:pPr>
            <w:r>
              <w:rPr>
                <w:rFonts w:ascii="Arial" w:hAnsi="Arial" w:cs="Arial"/>
                <w:color w:val="000000"/>
                <w:sz w:val="18"/>
                <w:szCs w:val="18"/>
              </w:rPr>
              <w:t>Vibracijsko nabijalo</w:t>
            </w:r>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8C76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r>
      <w:tr w:rsidR="00703A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8C769D" w:rsidP="00E02F13">
            <w:pPr>
              <w:jc w:val="center"/>
              <w:rPr>
                <w:rFonts w:ascii="Arial" w:hAnsi="Arial" w:cs="Arial"/>
                <w:color w:val="000000"/>
                <w:position w:val="-2"/>
                <w:sz w:val="16"/>
                <w:szCs w:val="16"/>
              </w:rPr>
            </w:pPr>
            <w:r>
              <w:rPr>
                <w:rFonts w:ascii="Arial" w:hAnsi="Arial" w:cs="Arial"/>
                <w:color w:val="000000"/>
                <w:position w:val="-2"/>
                <w:sz w:val="16"/>
                <w:szCs w:val="16"/>
              </w:rPr>
              <w:t>21.</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703A9D" w:rsidRPr="00CB1344" w:rsidRDefault="008C769D" w:rsidP="00703A9D">
            <w:pPr>
              <w:jc w:val="both"/>
              <w:rPr>
                <w:rFonts w:ascii="Arial" w:hAnsi="Arial" w:cs="Arial"/>
                <w:color w:val="000000"/>
                <w:sz w:val="18"/>
                <w:szCs w:val="18"/>
              </w:rPr>
            </w:pPr>
            <w:proofErr w:type="spellStart"/>
            <w:r>
              <w:rPr>
                <w:rFonts w:ascii="Arial" w:hAnsi="Arial" w:cs="Arial"/>
                <w:color w:val="000000"/>
                <w:sz w:val="18"/>
                <w:szCs w:val="18"/>
              </w:rPr>
              <w:t>Finišer</w:t>
            </w:r>
            <w:proofErr w:type="spellEnd"/>
          </w:p>
        </w:tc>
        <w:tc>
          <w:tcPr>
            <w:tcW w:w="1097" w:type="dxa"/>
            <w:tcBorders>
              <w:top w:val="inset" w:sz="7" w:space="0" w:color="000000"/>
              <w:left w:val="inset" w:sz="7" w:space="0" w:color="000000"/>
              <w:bottom w:val="inset" w:sz="7" w:space="0" w:color="000000"/>
              <w:right w:val="inset" w:sz="7" w:space="0" w:color="000000"/>
            </w:tcBorders>
            <w:vAlign w:val="center"/>
          </w:tcPr>
          <w:p w:rsidR="00703A9D" w:rsidRPr="00376362" w:rsidRDefault="008C769D" w:rsidP="00E02F13">
            <w:pPr>
              <w:jc w:val="center"/>
              <w:rPr>
                <w:rFonts w:ascii="Arial" w:hAnsi="Arial" w:cs="Arial"/>
                <w:color w:val="000000"/>
                <w:position w:val="-2"/>
                <w:sz w:val="16"/>
                <w:szCs w:val="16"/>
              </w:rPr>
            </w:pPr>
            <w:r w:rsidRPr="00376362">
              <w:rPr>
                <w:rFonts w:ascii="Arial" w:hAnsi="Arial" w:cs="Arial"/>
                <w:color w:val="000000"/>
                <w:position w:val="-2"/>
                <w:sz w:val="16"/>
                <w:szCs w:val="16"/>
              </w:rPr>
              <w:t>Da/Ne</w:t>
            </w: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03A9D" w:rsidRPr="00376362" w:rsidRDefault="00703A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703A9D" w:rsidRPr="00376362" w:rsidRDefault="00703A9D" w:rsidP="00E02F13">
            <w:pPr>
              <w:jc w:val="center"/>
              <w:rPr>
                <w:rFonts w:ascii="Arial" w:hAnsi="Arial" w:cs="Arial"/>
                <w:color w:val="000000"/>
                <w:position w:val="-2"/>
                <w:sz w:val="16"/>
                <w:szCs w:val="16"/>
              </w:rPr>
            </w:pPr>
          </w:p>
        </w:tc>
      </w:tr>
      <w:tr w:rsidR="008C76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769D" w:rsidRDefault="008C769D" w:rsidP="00E02F13">
            <w:pPr>
              <w:jc w:val="center"/>
              <w:rPr>
                <w:rFonts w:ascii="Arial" w:hAnsi="Arial" w:cs="Arial"/>
                <w:color w:val="000000"/>
                <w:position w:val="-2"/>
                <w:sz w:val="16"/>
                <w:szCs w:val="16"/>
              </w:rPr>
            </w:pPr>
            <w:r>
              <w:rPr>
                <w:rFonts w:ascii="Arial" w:hAnsi="Arial" w:cs="Arial"/>
                <w:color w:val="000000"/>
                <w:position w:val="-2"/>
                <w:sz w:val="16"/>
                <w:szCs w:val="16"/>
              </w:rPr>
              <w:t>22.</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8C769D" w:rsidRDefault="008C769D" w:rsidP="00703A9D">
            <w:pPr>
              <w:jc w:val="both"/>
              <w:rPr>
                <w:rFonts w:ascii="Arial" w:hAnsi="Arial" w:cs="Arial"/>
                <w:color w:val="000000"/>
                <w:sz w:val="18"/>
                <w:szCs w:val="18"/>
              </w:rPr>
            </w:pPr>
          </w:p>
        </w:tc>
        <w:tc>
          <w:tcPr>
            <w:tcW w:w="1097" w:type="dxa"/>
            <w:tcBorders>
              <w:top w:val="inset" w:sz="7" w:space="0" w:color="000000"/>
              <w:left w:val="inset" w:sz="7" w:space="0" w:color="000000"/>
              <w:bottom w:val="inset" w:sz="7" w:space="0" w:color="000000"/>
              <w:right w:val="inset" w:sz="7" w:space="0" w:color="000000"/>
            </w:tcBorders>
            <w:vAlign w:val="center"/>
          </w:tcPr>
          <w:p w:rsidR="008C769D" w:rsidRPr="00376362" w:rsidRDefault="008C769D" w:rsidP="00E02F13">
            <w:pPr>
              <w:jc w:val="center"/>
              <w:rPr>
                <w:rFonts w:ascii="Arial" w:hAnsi="Arial" w:cs="Arial"/>
                <w:color w:val="000000"/>
                <w:position w:val="-2"/>
                <w:sz w:val="16"/>
                <w:szCs w:val="16"/>
              </w:rPr>
            </w:pP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769D" w:rsidRPr="00376362" w:rsidRDefault="008C76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769D" w:rsidRPr="00376362" w:rsidRDefault="008C76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8C769D" w:rsidRPr="00376362" w:rsidRDefault="008C76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8C769D" w:rsidRPr="00376362" w:rsidRDefault="008C769D" w:rsidP="00E02F13">
            <w:pPr>
              <w:jc w:val="center"/>
              <w:rPr>
                <w:rFonts w:ascii="Arial" w:hAnsi="Arial" w:cs="Arial"/>
                <w:color w:val="000000"/>
                <w:position w:val="-2"/>
                <w:sz w:val="16"/>
                <w:szCs w:val="16"/>
              </w:rPr>
            </w:pPr>
          </w:p>
        </w:tc>
      </w:tr>
      <w:tr w:rsidR="008C769D" w:rsidTr="008C769D">
        <w:trPr>
          <w:jc w:val="center"/>
        </w:trPr>
        <w:tc>
          <w:tcPr>
            <w:tcW w:w="84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769D" w:rsidRDefault="008C769D" w:rsidP="00E02F13">
            <w:pPr>
              <w:jc w:val="center"/>
              <w:rPr>
                <w:rFonts w:ascii="Arial" w:hAnsi="Arial" w:cs="Arial"/>
                <w:color w:val="000000"/>
                <w:position w:val="-2"/>
                <w:sz w:val="16"/>
                <w:szCs w:val="16"/>
              </w:rPr>
            </w:pPr>
            <w:r>
              <w:rPr>
                <w:rFonts w:ascii="Arial" w:hAnsi="Arial" w:cs="Arial"/>
                <w:color w:val="000000"/>
                <w:position w:val="-2"/>
                <w:sz w:val="16"/>
                <w:szCs w:val="16"/>
              </w:rPr>
              <w:t>23.</w:t>
            </w:r>
          </w:p>
        </w:tc>
        <w:tc>
          <w:tcPr>
            <w:tcW w:w="1892" w:type="dxa"/>
            <w:tcBorders>
              <w:top w:val="inset" w:sz="7" w:space="0" w:color="000000"/>
              <w:left w:val="inset" w:sz="7" w:space="0" w:color="000000"/>
              <w:bottom w:val="inset" w:sz="7" w:space="0" w:color="000000"/>
              <w:right w:val="inset" w:sz="7" w:space="0" w:color="000000"/>
            </w:tcBorders>
            <w:tcMar>
              <w:top w:w="135" w:type="dxa"/>
              <w:bottom w:w="135" w:type="dxa"/>
            </w:tcMar>
          </w:tcPr>
          <w:p w:rsidR="008C769D" w:rsidRDefault="008C769D" w:rsidP="00703A9D">
            <w:pPr>
              <w:jc w:val="both"/>
              <w:rPr>
                <w:rFonts w:ascii="Arial" w:hAnsi="Arial" w:cs="Arial"/>
                <w:color w:val="000000"/>
                <w:sz w:val="18"/>
                <w:szCs w:val="18"/>
              </w:rPr>
            </w:pPr>
          </w:p>
        </w:tc>
        <w:tc>
          <w:tcPr>
            <w:tcW w:w="1097" w:type="dxa"/>
            <w:tcBorders>
              <w:top w:val="inset" w:sz="7" w:space="0" w:color="000000"/>
              <w:left w:val="inset" w:sz="7" w:space="0" w:color="000000"/>
              <w:bottom w:val="inset" w:sz="7" w:space="0" w:color="000000"/>
              <w:right w:val="inset" w:sz="7" w:space="0" w:color="000000"/>
            </w:tcBorders>
            <w:vAlign w:val="center"/>
          </w:tcPr>
          <w:p w:rsidR="008C769D" w:rsidRPr="00376362" w:rsidRDefault="008C769D" w:rsidP="00E02F13">
            <w:pPr>
              <w:jc w:val="center"/>
              <w:rPr>
                <w:rFonts w:ascii="Arial" w:hAnsi="Arial" w:cs="Arial"/>
                <w:color w:val="000000"/>
                <w:position w:val="-2"/>
                <w:sz w:val="16"/>
                <w:szCs w:val="16"/>
              </w:rPr>
            </w:pPr>
          </w:p>
        </w:tc>
        <w:tc>
          <w:tcPr>
            <w:tcW w:w="122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769D" w:rsidRPr="00376362" w:rsidRDefault="008C769D" w:rsidP="00E02F13">
            <w:pPr>
              <w:jc w:val="center"/>
              <w:rPr>
                <w:rFonts w:ascii="Arial" w:hAnsi="Arial" w:cs="Arial"/>
                <w:color w:val="000000"/>
                <w:position w:val="-2"/>
                <w:sz w:val="16"/>
                <w:szCs w:val="16"/>
              </w:rPr>
            </w:pPr>
          </w:p>
        </w:tc>
        <w:tc>
          <w:tcPr>
            <w:tcW w:w="16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769D" w:rsidRPr="00376362" w:rsidRDefault="008C769D" w:rsidP="00E02F13">
            <w:pPr>
              <w:jc w:val="center"/>
              <w:rPr>
                <w:rFonts w:ascii="Arial" w:hAnsi="Arial" w:cs="Arial"/>
                <w:color w:val="000000"/>
                <w:position w:val="-2"/>
                <w:sz w:val="16"/>
                <w:szCs w:val="16"/>
              </w:rPr>
            </w:pPr>
          </w:p>
        </w:tc>
        <w:tc>
          <w:tcPr>
            <w:tcW w:w="1301" w:type="dxa"/>
            <w:tcBorders>
              <w:top w:val="inset" w:sz="7" w:space="0" w:color="000000"/>
              <w:left w:val="inset" w:sz="7" w:space="0" w:color="000000"/>
              <w:bottom w:val="inset" w:sz="7" w:space="0" w:color="000000"/>
              <w:right w:val="inset" w:sz="7" w:space="0" w:color="000000"/>
            </w:tcBorders>
            <w:vAlign w:val="center"/>
          </w:tcPr>
          <w:p w:rsidR="008C769D" w:rsidRPr="00376362" w:rsidRDefault="008C769D" w:rsidP="00E02F13">
            <w:pPr>
              <w:jc w:val="center"/>
              <w:rPr>
                <w:rFonts w:ascii="Arial" w:hAnsi="Arial" w:cs="Arial"/>
                <w:color w:val="000000"/>
                <w:position w:val="-2"/>
                <w:sz w:val="16"/>
                <w:szCs w:val="16"/>
              </w:rPr>
            </w:pPr>
          </w:p>
        </w:tc>
        <w:tc>
          <w:tcPr>
            <w:tcW w:w="1317" w:type="dxa"/>
            <w:tcBorders>
              <w:top w:val="inset" w:sz="7" w:space="0" w:color="000000"/>
              <w:left w:val="inset" w:sz="7" w:space="0" w:color="000000"/>
              <w:bottom w:val="inset" w:sz="7" w:space="0" w:color="000000"/>
              <w:right w:val="inset" w:sz="7" w:space="0" w:color="000000"/>
            </w:tcBorders>
            <w:vAlign w:val="center"/>
          </w:tcPr>
          <w:p w:rsidR="008C769D" w:rsidRPr="00376362" w:rsidRDefault="008C769D" w:rsidP="00E02F13">
            <w:pPr>
              <w:jc w:val="center"/>
              <w:rPr>
                <w:rFonts w:ascii="Arial" w:hAnsi="Arial" w:cs="Arial"/>
                <w:color w:val="000000"/>
                <w:position w:val="-2"/>
                <w:sz w:val="16"/>
                <w:szCs w:val="16"/>
              </w:rPr>
            </w:pPr>
          </w:p>
        </w:tc>
      </w:tr>
    </w:tbl>
    <w:p w:rsidR="000E058A" w:rsidRDefault="00703A9D">
      <w:pPr>
        <w:spacing w:before="225" w:after="225" w:line="240" w:lineRule="auto"/>
        <w:jc w:val="both"/>
      </w:pPr>
      <w:r>
        <w:rPr>
          <w:rFonts w:ascii="Arial" w:hAnsi="Arial" w:cs="Arial"/>
          <w:color w:val="000000"/>
          <w:sz w:val="18"/>
          <w:szCs w:val="18"/>
        </w:rPr>
        <w:t>Ponudnik</w:t>
      </w:r>
      <w:r w:rsidR="00072DCE">
        <w:rPr>
          <w:rFonts w:ascii="Arial" w:hAnsi="Arial" w:cs="Arial"/>
          <w:color w:val="000000"/>
          <w:sz w:val="18"/>
          <w:szCs w:val="18"/>
        </w:rPr>
        <w:t xml:space="preserve"> mora v obrazec vnesti vso opremo s katero razpolaga in jo bo uporabljal za izvedbo predmetnega </w:t>
      </w:r>
      <w:r>
        <w:rPr>
          <w:rFonts w:ascii="Arial" w:hAnsi="Arial" w:cs="Arial"/>
          <w:color w:val="000000"/>
          <w:sz w:val="18"/>
          <w:szCs w:val="18"/>
        </w:rPr>
        <w:t>javnega naročila</w:t>
      </w:r>
      <w:r w:rsidR="00072DCE">
        <w:rPr>
          <w:rFonts w:ascii="Arial" w:hAnsi="Arial" w:cs="Arial"/>
          <w:color w:val="000000"/>
          <w:sz w:val="18"/>
          <w:szCs w:val="18"/>
        </w:rPr>
        <w:t xml:space="preserve">. </w:t>
      </w:r>
      <w:r>
        <w:rPr>
          <w:rFonts w:ascii="Arial" w:hAnsi="Arial" w:cs="Arial"/>
          <w:color w:val="000000"/>
          <w:sz w:val="18"/>
          <w:szCs w:val="18"/>
        </w:rPr>
        <w:t>Naročnik</w:t>
      </w:r>
      <w:r w:rsidR="00072DCE">
        <w:rPr>
          <w:rFonts w:ascii="Arial" w:hAnsi="Arial" w:cs="Arial"/>
          <w:color w:val="000000"/>
          <w:sz w:val="18"/>
          <w:szCs w:val="18"/>
        </w:rPr>
        <w:t xml:space="preserve"> si pridržuje pravico, da pri </w:t>
      </w:r>
      <w:r>
        <w:rPr>
          <w:rFonts w:ascii="Arial" w:hAnsi="Arial" w:cs="Arial"/>
          <w:color w:val="000000"/>
          <w:sz w:val="18"/>
          <w:szCs w:val="18"/>
        </w:rPr>
        <w:t>ponudniku</w:t>
      </w:r>
      <w:r w:rsidR="00072DCE">
        <w:rPr>
          <w:rFonts w:ascii="Arial" w:hAnsi="Arial" w:cs="Arial"/>
          <w:color w:val="000000"/>
          <w:sz w:val="18"/>
          <w:szCs w:val="18"/>
        </w:rPr>
        <w:t xml:space="preserve"> dodatno preveri resničnost navede tehnične opreme in mehanizacije.</w:t>
      </w:r>
    </w:p>
    <w:tbl>
      <w:tblPr>
        <w:tblW w:w="8745" w:type="dxa"/>
        <w:tblInd w:w="108" w:type="dxa"/>
        <w:tblLook w:val="04A0" w:firstRow="1" w:lastRow="0" w:firstColumn="1" w:lastColumn="0" w:noHBand="0" w:noVBand="1"/>
      </w:tblPr>
      <w:tblGrid>
        <w:gridCol w:w="4080"/>
        <w:gridCol w:w="4665"/>
      </w:tblGrid>
      <w:tr w:rsidR="00703A9D" w:rsidTr="00E02F13">
        <w:tc>
          <w:tcPr>
            <w:tcW w:w="4080" w:type="dxa"/>
            <w:tcMar>
              <w:top w:w="75" w:type="dxa"/>
              <w:bottom w:w="75" w:type="dxa"/>
            </w:tcMar>
            <w:vAlign w:val="center"/>
          </w:tcPr>
          <w:p w:rsidR="00703A9D" w:rsidRDefault="00703A9D" w:rsidP="00E02F13">
            <w:r>
              <w:rPr>
                <w:rFonts w:ascii="Arial" w:hAnsi="Arial" w:cs="Arial"/>
                <w:color w:val="000000"/>
                <w:position w:val="-2"/>
                <w:sz w:val="18"/>
                <w:szCs w:val="18"/>
              </w:rPr>
              <w:t>Kraj in datum:</w:t>
            </w:r>
          </w:p>
        </w:tc>
        <w:tc>
          <w:tcPr>
            <w:tcW w:w="0" w:type="auto"/>
            <w:tcMar>
              <w:top w:w="75" w:type="dxa"/>
              <w:bottom w:w="75" w:type="dxa"/>
            </w:tcMar>
            <w:vAlign w:val="center"/>
          </w:tcPr>
          <w:p w:rsidR="00703A9D" w:rsidRDefault="00703A9D" w:rsidP="00E02F13">
            <w:pPr>
              <w:jc w:val="center"/>
            </w:pPr>
            <w:r>
              <w:rPr>
                <w:rFonts w:ascii="Arial" w:hAnsi="Arial" w:cs="Arial"/>
                <w:color w:val="000000"/>
                <w:position w:val="-2"/>
                <w:sz w:val="18"/>
                <w:szCs w:val="18"/>
              </w:rPr>
              <w:t>Ime in priimek: _____________________</w:t>
            </w:r>
          </w:p>
        </w:tc>
      </w:tr>
      <w:tr w:rsidR="00703A9D" w:rsidTr="00E02F13">
        <w:tc>
          <w:tcPr>
            <w:tcW w:w="4080" w:type="dxa"/>
            <w:tcMar>
              <w:top w:w="75" w:type="dxa"/>
              <w:bottom w:w="75" w:type="dxa"/>
            </w:tcMar>
            <w:vAlign w:val="center"/>
          </w:tcPr>
          <w:p w:rsidR="00703A9D" w:rsidRDefault="00703A9D" w:rsidP="00E02F13">
            <w:r>
              <w:rPr>
                <w:rFonts w:ascii="Arial" w:hAnsi="Arial" w:cs="Arial"/>
                <w:color w:val="000000"/>
                <w:position w:val="-2"/>
                <w:sz w:val="18"/>
                <w:szCs w:val="18"/>
              </w:rPr>
              <w:t> </w:t>
            </w:r>
          </w:p>
        </w:tc>
        <w:tc>
          <w:tcPr>
            <w:tcW w:w="0" w:type="auto"/>
            <w:tcMar>
              <w:top w:w="75" w:type="dxa"/>
              <w:bottom w:w="75" w:type="dxa"/>
            </w:tcMar>
            <w:vAlign w:val="center"/>
          </w:tcPr>
          <w:p w:rsidR="00703A9D" w:rsidRDefault="00703A9D" w:rsidP="00E02F13">
            <w:pPr>
              <w:jc w:val="center"/>
            </w:pPr>
            <w:r>
              <w:rPr>
                <w:rFonts w:ascii="Arial" w:hAnsi="Arial" w:cs="Arial"/>
                <w:color w:val="000000"/>
                <w:position w:val="-2"/>
                <w:sz w:val="18"/>
                <w:szCs w:val="18"/>
              </w:rPr>
              <w:t>(žig in podpis)</w:t>
            </w:r>
          </w:p>
        </w:tc>
      </w:tr>
    </w:tbl>
    <w:p w:rsidR="00703A9D" w:rsidRDefault="00703A9D">
      <w:pPr>
        <w:sectPr w:rsidR="00703A9D" w:rsidSect="001D3BA6">
          <w:footerReference w:type="default" r:id="rId27"/>
          <w:pgSz w:w="11906" w:h="16838"/>
          <w:pgMar w:top="1418" w:right="1418" w:bottom="1418" w:left="1418" w:header="567" w:footer="596" w:gutter="0"/>
          <w:cols w:space="708"/>
          <w:docGrid w:linePitch="360"/>
        </w:sectPr>
      </w:pPr>
    </w:p>
    <w:p w:rsidR="001D3BA6" w:rsidRPr="00116091" w:rsidRDefault="00072DCE" w:rsidP="001D3BA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46511B">
        <w:rPr>
          <w:rFonts w:ascii="Arial" w:hAnsi="Arial" w:cs="Arial"/>
          <w:color w:val="FFFFFF" w:themeColor="background1"/>
        </w:rPr>
        <w:t xml:space="preserve"> za sklop 1</w:t>
      </w:r>
    </w:p>
    <w:p w:rsidR="001D3BA6" w:rsidRDefault="001D3BA6" w:rsidP="001D3BA6">
      <w:pPr>
        <w:rPr>
          <w:rFonts w:ascii="Arial" w:hAnsi="Arial" w:cs="Arial"/>
        </w:rPr>
      </w:pPr>
    </w:p>
    <w:p w:rsidR="00825F32" w:rsidRPr="00FC3E16" w:rsidRDefault="00825F32" w:rsidP="00825F32">
      <w:pPr>
        <w:spacing w:before="225" w:after="225" w:line="240" w:lineRule="auto"/>
        <w:jc w:val="both"/>
        <w:rPr>
          <w:rFonts w:ascii="Arial" w:hAnsi="Arial" w:cs="Arial"/>
          <w:b/>
          <w:color w:val="000000"/>
          <w:sz w:val="18"/>
          <w:szCs w:val="18"/>
        </w:rPr>
      </w:pPr>
      <w:r w:rsidRPr="00825F32">
        <w:rPr>
          <w:rFonts w:ascii="Arial" w:hAnsi="Arial" w:cs="Arial"/>
          <w:b/>
          <w:color w:val="000000"/>
          <w:sz w:val="18"/>
          <w:szCs w:val="18"/>
        </w:rPr>
        <w:t>Naro</w:t>
      </w:r>
      <w:r w:rsidRPr="00825F32">
        <w:rPr>
          <w:rFonts w:ascii="Arial" w:hAnsi="Arial" w:cs="Arial" w:hint="eastAsia"/>
          <w:b/>
          <w:color w:val="000000"/>
          <w:sz w:val="18"/>
          <w:szCs w:val="18"/>
        </w:rPr>
        <w:t>č</w:t>
      </w:r>
      <w:r w:rsidRPr="00825F32">
        <w:rPr>
          <w:rFonts w:ascii="Arial" w:hAnsi="Arial" w:cs="Arial"/>
          <w:b/>
          <w:color w:val="000000"/>
          <w:sz w:val="18"/>
          <w:szCs w:val="18"/>
        </w:rPr>
        <w:t>nik si v okviru sklopa 1 pridržuje pravico, da se lahko pri</w:t>
      </w:r>
      <w:r w:rsidRPr="00825F32">
        <w:rPr>
          <w:rFonts w:ascii="Arial" w:hAnsi="Arial" w:cs="Arial" w:hint="eastAsia"/>
          <w:b/>
          <w:color w:val="000000"/>
          <w:sz w:val="18"/>
          <w:szCs w:val="18"/>
        </w:rPr>
        <w:t>č</w:t>
      </w:r>
      <w:r w:rsidRPr="00825F32">
        <w:rPr>
          <w:rFonts w:ascii="Arial" w:hAnsi="Arial" w:cs="Arial"/>
          <w:b/>
          <w:color w:val="000000"/>
          <w:sz w:val="18"/>
          <w:szCs w:val="18"/>
        </w:rPr>
        <w:t>etek izvajanja zimske službe  pri</w:t>
      </w:r>
      <w:r w:rsidRPr="00825F32">
        <w:rPr>
          <w:rFonts w:ascii="Arial" w:hAnsi="Arial" w:cs="Arial" w:hint="eastAsia"/>
          <w:b/>
          <w:color w:val="000000"/>
          <w:sz w:val="18"/>
          <w:szCs w:val="18"/>
        </w:rPr>
        <w:t>č</w:t>
      </w:r>
      <w:r w:rsidRPr="00825F32">
        <w:rPr>
          <w:rFonts w:ascii="Arial" w:hAnsi="Arial" w:cs="Arial"/>
          <w:b/>
          <w:color w:val="000000"/>
          <w:sz w:val="18"/>
          <w:szCs w:val="18"/>
        </w:rPr>
        <w:t>ne šele v zimski sezoni 2017/2018 , v kolikor ponudnik v okviru predmetnega naro</w:t>
      </w:r>
      <w:r w:rsidRPr="00825F32">
        <w:rPr>
          <w:rFonts w:ascii="Arial" w:hAnsi="Arial" w:cs="Arial" w:hint="eastAsia"/>
          <w:b/>
          <w:color w:val="000000"/>
          <w:sz w:val="18"/>
          <w:szCs w:val="18"/>
        </w:rPr>
        <w:t>č</w:t>
      </w:r>
      <w:r w:rsidRPr="00825F32">
        <w:rPr>
          <w:rFonts w:ascii="Arial" w:hAnsi="Arial" w:cs="Arial"/>
          <w:b/>
          <w:color w:val="000000"/>
          <w:sz w:val="18"/>
          <w:szCs w:val="18"/>
        </w:rPr>
        <w:t>ila ne bi bil izbran pravo</w:t>
      </w:r>
      <w:r w:rsidRPr="00825F32">
        <w:rPr>
          <w:rFonts w:ascii="Arial" w:hAnsi="Arial" w:cs="Arial" w:hint="eastAsia"/>
          <w:b/>
          <w:color w:val="000000"/>
          <w:sz w:val="18"/>
          <w:szCs w:val="18"/>
        </w:rPr>
        <w:t>č</w:t>
      </w:r>
      <w:r w:rsidRPr="00825F32">
        <w:rPr>
          <w:rFonts w:ascii="Arial" w:hAnsi="Arial" w:cs="Arial"/>
          <w:b/>
          <w:color w:val="000000"/>
          <w:sz w:val="18"/>
          <w:szCs w:val="18"/>
        </w:rPr>
        <w:t>asno in bi s tem nastopile okoliš</w:t>
      </w:r>
      <w:r w:rsidRPr="00825F32">
        <w:rPr>
          <w:rFonts w:ascii="Arial" w:hAnsi="Arial" w:cs="Arial" w:hint="eastAsia"/>
          <w:b/>
          <w:color w:val="000000"/>
          <w:sz w:val="18"/>
          <w:szCs w:val="18"/>
        </w:rPr>
        <w:t>č</w:t>
      </w:r>
      <w:r w:rsidRPr="00825F32">
        <w:rPr>
          <w:rFonts w:ascii="Arial" w:hAnsi="Arial" w:cs="Arial"/>
          <w:b/>
          <w:color w:val="000000"/>
          <w:sz w:val="18"/>
          <w:szCs w:val="18"/>
        </w:rPr>
        <w:t>ine, ki ne bi omogo</w:t>
      </w:r>
      <w:r w:rsidRPr="00825F32">
        <w:rPr>
          <w:rFonts w:ascii="Arial" w:hAnsi="Arial" w:cs="Arial" w:hint="eastAsia"/>
          <w:b/>
          <w:color w:val="000000"/>
          <w:sz w:val="18"/>
          <w:szCs w:val="18"/>
        </w:rPr>
        <w:t>č</w:t>
      </w:r>
      <w:r w:rsidRPr="00825F32">
        <w:rPr>
          <w:rFonts w:ascii="Arial" w:hAnsi="Arial" w:cs="Arial"/>
          <w:b/>
          <w:color w:val="000000"/>
          <w:sz w:val="18"/>
          <w:szCs w:val="18"/>
        </w:rPr>
        <w:t>ale izvedbe vseh aktivnosti zimske službe skladno z relevantno zakonodajo.</w:t>
      </w:r>
      <w:r>
        <w:rPr>
          <w:rFonts w:ascii="Arial" w:hAnsi="Arial" w:cs="Arial"/>
          <w:b/>
          <w:color w:val="000000"/>
          <w:sz w:val="18"/>
          <w:szCs w:val="18"/>
        </w:rPr>
        <w:t xml:space="preserve"> </w:t>
      </w:r>
    </w:p>
    <w:p w:rsidR="0046511B" w:rsidRPr="00493ED9" w:rsidRDefault="0046511B" w:rsidP="0046511B">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KONCESIJSKA POGODBA </w:t>
      </w:r>
      <w:r w:rsidR="00E02F13">
        <w:rPr>
          <w:rFonts w:ascii="Arial" w:hAnsi="Arial" w:cs="Arial"/>
          <w:b/>
          <w:bCs/>
          <w:color w:val="000000"/>
          <w:sz w:val="27"/>
          <w:szCs w:val="27"/>
        </w:rPr>
        <w:t>O IZVEDBI STORITEV</w:t>
      </w:r>
      <w:r w:rsidR="00E02F13" w:rsidRPr="00E02F13">
        <w:t xml:space="preserve"> </w:t>
      </w:r>
      <w:r w:rsidR="00E02F13" w:rsidRPr="00E02F13">
        <w:rPr>
          <w:rFonts w:ascii="Arial" w:hAnsi="Arial" w:cs="Arial"/>
          <w:b/>
          <w:bCs/>
          <w:color w:val="000000"/>
          <w:sz w:val="27"/>
          <w:szCs w:val="27"/>
        </w:rPr>
        <w:t>LETNEGA VZDRŽEVANJA IN ZIMSKE SLUŽBE NA OB</w:t>
      </w:r>
      <w:r w:rsidR="00E02F13" w:rsidRPr="00E02F13">
        <w:rPr>
          <w:rFonts w:ascii="Arial" w:hAnsi="Arial" w:cs="Arial" w:hint="eastAsia"/>
          <w:b/>
          <w:bCs/>
          <w:color w:val="000000"/>
          <w:sz w:val="27"/>
          <w:szCs w:val="27"/>
        </w:rPr>
        <w:t>Č</w:t>
      </w:r>
      <w:r w:rsidR="00E02F13" w:rsidRPr="00E02F13">
        <w:rPr>
          <w:rFonts w:ascii="Arial" w:hAnsi="Arial" w:cs="Arial"/>
          <w:b/>
          <w:bCs/>
          <w:color w:val="000000"/>
          <w:sz w:val="27"/>
          <w:szCs w:val="27"/>
        </w:rPr>
        <w:t>INSKIH CESTAH, JAVNIH POTEH IN JAVNIH POVRŠINAH V OB</w:t>
      </w:r>
      <w:r w:rsidR="00E02F13" w:rsidRPr="00E02F13">
        <w:rPr>
          <w:rFonts w:ascii="Arial" w:hAnsi="Arial" w:cs="Arial" w:hint="eastAsia"/>
          <w:b/>
          <w:bCs/>
          <w:color w:val="000000"/>
          <w:sz w:val="27"/>
          <w:szCs w:val="27"/>
        </w:rPr>
        <w:t>Č</w:t>
      </w:r>
      <w:r w:rsidR="00E02F13" w:rsidRPr="00E02F13">
        <w:rPr>
          <w:rFonts w:ascii="Arial" w:hAnsi="Arial" w:cs="Arial"/>
          <w:b/>
          <w:bCs/>
          <w:color w:val="000000"/>
          <w:sz w:val="27"/>
          <w:szCs w:val="27"/>
        </w:rPr>
        <w:t>INI MEDVODE</w:t>
      </w:r>
    </w:p>
    <w:p w:rsidR="0046511B" w:rsidRDefault="0046511B" w:rsidP="0046511B">
      <w:pPr>
        <w:spacing w:before="225" w:after="225" w:line="240" w:lineRule="auto"/>
        <w:jc w:val="center"/>
      </w:pPr>
      <w:r>
        <w:rPr>
          <w:rFonts w:ascii="Arial" w:hAnsi="Arial" w:cs="Arial"/>
          <w:color w:val="000000"/>
          <w:sz w:val="18"/>
          <w:szCs w:val="18"/>
        </w:rPr>
        <w:t>sklenjena med</w:t>
      </w:r>
    </w:p>
    <w:p w:rsidR="0046511B" w:rsidRDefault="0046511B" w:rsidP="0046511B">
      <w:pPr>
        <w:spacing w:after="0" w:line="240" w:lineRule="auto"/>
      </w:pPr>
      <w:r>
        <w:rPr>
          <w:rFonts w:ascii="Arial" w:hAnsi="Arial" w:cs="Arial"/>
          <w:b/>
          <w:bCs/>
          <w:color w:val="000000"/>
          <w:sz w:val="18"/>
          <w:szCs w:val="18"/>
        </w:rPr>
        <w:t>KONCEDENTOM: OBČINA MEDVODE, CESTA KOMANDANTA STANETA 12, 1215 MEDVODE,</w:t>
      </w:r>
      <w:r>
        <w:rPr>
          <w:rFonts w:ascii="Arial" w:hAnsi="Arial" w:cs="Arial"/>
          <w:color w:val="000000"/>
          <w:sz w:val="18"/>
          <w:szCs w:val="18"/>
        </w:rPr>
        <w:br/>
        <w:t>ki ga zastopa Nejc Smole, župan</w:t>
      </w:r>
      <w:r>
        <w:br/>
      </w:r>
    </w:p>
    <w:tbl>
      <w:tblPr>
        <w:tblW w:w="3500" w:type="pct"/>
        <w:tblInd w:w="108" w:type="dxa"/>
        <w:tblLook w:val="04A0" w:firstRow="1" w:lastRow="0" w:firstColumn="1" w:lastColumn="0" w:noHBand="0" w:noVBand="1"/>
      </w:tblPr>
      <w:tblGrid>
        <w:gridCol w:w="3300"/>
        <w:gridCol w:w="3200"/>
      </w:tblGrid>
      <w:tr w:rsidR="0046511B" w:rsidTr="00E02F13">
        <w:tc>
          <w:tcPr>
            <w:tcW w:w="3300" w:type="dxa"/>
            <w:tcMar>
              <w:top w:w="0" w:type="auto"/>
              <w:bottom w:w="0" w:type="auto"/>
            </w:tcMar>
            <w:vAlign w:val="center"/>
          </w:tcPr>
          <w:p w:rsidR="0046511B" w:rsidRDefault="0046511B" w:rsidP="00E02F13">
            <w:r>
              <w:rPr>
                <w:rFonts w:ascii="Arial" w:hAnsi="Arial" w:cs="Arial"/>
                <w:color w:val="000000"/>
                <w:position w:val="-2"/>
                <w:sz w:val="18"/>
                <w:szCs w:val="18"/>
              </w:rPr>
              <w:t>Matična številka:</w:t>
            </w:r>
          </w:p>
        </w:tc>
        <w:tc>
          <w:tcPr>
            <w:tcW w:w="0" w:type="auto"/>
            <w:tcMar>
              <w:top w:w="0" w:type="auto"/>
              <w:bottom w:w="0" w:type="auto"/>
            </w:tcMar>
            <w:vAlign w:val="center"/>
          </w:tcPr>
          <w:p w:rsidR="0046511B" w:rsidRDefault="0046511B" w:rsidP="00E02F13">
            <w:r>
              <w:rPr>
                <w:rFonts w:ascii="Arial" w:hAnsi="Arial" w:cs="Arial"/>
                <w:color w:val="000000"/>
                <w:position w:val="-2"/>
                <w:sz w:val="18"/>
                <w:szCs w:val="18"/>
              </w:rPr>
              <w:t>5874564000</w:t>
            </w:r>
          </w:p>
        </w:tc>
      </w:tr>
      <w:tr w:rsidR="0046511B" w:rsidTr="00E02F13">
        <w:tc>
          <w:tcPr>
            <w:tcW w:w="3300" w:type="dxa"/>
            <w:tcMar>
              <w:top w:w="0" w:type="auto"/>
              <w:bottom w:w="0" w:type="auto"/>
            </w:tcMar>
            <w:vAlign w:val="center"/>
          </w:tcPr>
          <w:p w:rsidR="0046511B" w:rsidRDefault="0046511B" w:rsidP="00E02F13">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46511B" w:rsidRDefault="0046511B" w:rsidP="00E02F13">
            <w:r>
              <w:rPr>
                <w:rFonts w:ascii="Arial" w:hAnsi="Arial" w:cs="Arial"/>
                <w:color w:val="000000"/>
                <w:position w:val="-2"/>
                <w:sz w:val="18"/>
                <w:szCs w:val="18"/>
              </w:rPr>
              <w:t>SI 20991517</w:t>
            </w:r>
          </w:p>
        </w:tc>
      </w:tr>
      <w:tr w:rsidR="0046511B" w:rsidTr="00E02F13">
        <w:tc>
          <w:tcPr>
            <w:tcW w:w="3300" w:type="dxa"/>
            <w:tcMar>
              <w:top w:w="0" w:type="auto"/>
              <w:bottom w:w="0" w:type="auto"/>
            </w:tcMar>
            <w:vAlign w:val="center"/>
          </w:tcPr>
          <w:p w:rsidR="0046511B" w:rsidRDefault="0046511B" w:rsidP="00E02F13">
            <w:r>
              <w:rPr>
                <w:rFonts w:ascii="Arial" w:hAnsi="Arial" w:cs="Arial"/>
                <w:color w:val="000000"/>
                <w:position w:val="-2"/>
                <w:sz w:val="18"/>
                <w:szCs w:val="18"/>
              </w:rPr>
              <w:t>Transakcijski račun (TRR):</w:t>
            </w:r>
          </w:p>
        </w:tc>
        <w:tc>
          <w:tcPr>
            <w:tcW w:w="0" w:type="auto"/>
            <w:tcMar>
              <w:top w:w="0" w:type="auto"/>
              <w:bottom w:w="0" w:type="auto"/>
            </w:tcMar>
            <w:vAlign w:val="center"/>
          </w:tcPr>
          <w:p w:rsidR="0046511B" w:rsidRDefault="0046511B" w:rsidP="00E02F13">
            <w:r>
              <w:rPr>
                <w:rFonts w:ascii="Arial" w:hAnsi="Arial" w:cs="Arial"/>
                <w:color w:val="000000"/>
                <w:position w:val="-2"/>
                <w:sz w:val="18"/>
                <w:szCs w:val="18"/>
              </w:rPr>
              <w:t>SI56 0127 1010 0000 594</w:t>
            </w:r>
          </w:p>
        </w:tc>
      </w:tr>
    </w:tbl>
    <w:p w:rsidR="0046511B" w:rsidRDefault="0046511B" w:rsidP="0046511B"/>
    <w:p w:rsidR="0046511B" w:rsidRDefault="0046511B" w:rsidP="0046511B">
      <w:pPr>
        <w:spacing w:before="225" w:after="225" w:line="240" w:lineRule="auto"/>
        <w:jc w:val="center"/>
      </w:pPr>
      <w:r>
        <w:rPr>
          <w:rFonts w:ascii="Arial" w:hAnsi="Arial" w:cs="Arial"/>
          <w:color w:val="000000"/>
          <w:sz w:val="18"/>
          <w:szCs w:val="18"/>
        </w:rPr>
        <w:t>in</w:t>
      </w:r>
    </w:p>
    <w:p w:rsidR="0046511B" w:rsidRDefault="0046511B" w:rsidP="0046511B">
      <w:pPr>
        <w:spacing w:before="225" w:after="225" w:line="240" w:lineRule="auto"/>
        <w:jc w:val="both"/>
      </w:pPr>
      <w:r>
        <w:rPr>
          <w:rFonts w:ascii="Arial" w:hAnsi="Arial" w:cs="Arial"/>
          <w:b/>
          <w:bCs/>
          <w:color w:val="000000"/>
          <w:sz w:val="18"/>
          <w:szCs w:val="18"/>
        </w:rPr>
        <w:t>KONCESIONARJEM: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200"/>
      </w:tblGrid>
      <w:tr w:rsidR="0046511B" w:rsidTr="00E02F13">
        <w:tc>
          <w:tcPr>
            <w:tcW w:w="3300" w:type="dxa"/>
            <w:tcMar>
              <w:top w:w="0" w:type="auto"/>
              <w:bottom w:w="0" w:type="auto"/>
            </w:tcMar>
            <w:vAlign w:val="center"/>
          </w:tcPr>
          <w:p w:rsidR="0046511B" w:rsidRDefault="0046511B" w:rsidP="00E02F1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46511B" w:rsidRDefault="0046511B" w:rsidP="00E02F13">
            <w:r>
              <w:rPr>
                <w:rFonts w:ascii="Arial" w:hAnsi="Arial" w:cs="Arial"/>
                <w:color w:val="000000"/>
                <w:position w:val="-2"/>
                <w:sz w:val="18"/>
                <w:szCs w:val="18"/>
              </w:rPr>
              <w:t> </w:t>
            </w:r>
          </w:p>
        </w:tc>
      </w:tr>
      <w:tr w:rsidR="0046511B" w:rsidTr="00E02F13">
        <w:tc>
          <w:tcPr>
            <w:tcW w:w="3300" w:type="dxa"/>
            <w:tcMar>
              <w:top w:w="0" w:type="auto"/>
              <w:bottom w:w="0" w:type="auto"/>
            </w:tcMar>
            <w:vAlign w:val="center"/>
          </w:tcPr>
          <w:p w:rsidR="0046511B" w:rsidRDefault="0046511B" w:rsidP="00E02F1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46511B" w:rsidRDefault="0046511B" w:rsidP="00E02F13">
            <w:r>
              <w:rPr>
                <w:rFonts w:ascii="Arial" w:hAnsi="Arial" w:cs="Arial"/>
                <w:color w:val="000000"/>
                <w:position w:val="-2"/>
                <w:sz w:val="18"/>
                <w:szCs w:val="18"/>
              </w:rPr>
              <w:t> </w:t>
            </w:r>
          </w:p>
        </w:tc>
      </w:tr>
      <w:tr w:rsidR="0046511B" w:rsidTr="00E02F13">
        <w:tc>
          <w:tcPr>
            <w:tcW w:w="3300" w:type="dxa"/>
            <w:tcMar>
              <w:top w:w="0" w:type="auto"/>
              <w:bottom w:w="0" w:type="auto"/>
            </w:tcMar>
            <w:vAlign w:val="center"/>
          </w:tcPr>
          <w:p w:rsidR="0046511B" w:rsidRDefault="0046511B" w:rsidP="00E02F1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46511B" w:rsidRDefault="0046511B" w:rsidP="00E02F13">
            <w:r>
              <w:rPr>
                <w:rFonts w:ascii="Arial" w:hAnsi="Arial" w:cs="Arial"/>
                <w:color w:val="000000"/>
                <w:position w:val="-2"/>
                <w:sz w:val="18"/>
                <w:szCs w:val="18"/>
              </w:rPr>
              <w:t> </w:t>
            </w:r>
          </w:p>
        </w:tc>
      </w:tr>
    </w:tbl>
    <w:p w:rsidR="0046511B" w:rsidRDefault="0046511B" w:rsidP="0046511B">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46511B" w:rsidRPr="00025B12" w:rsidRDefault="0046511B" w:rsidP="0046511B">
      <w:pPr>
        <w:spacing w:before="225" w:after="225" w:line="240" w:lineRule="auto"/>
        <w:jc w:val="both"/>
        <w:rPr>
          <w:rFonts w:ascii="Arial" w:hAnsi="Arial" w:cs="Arial"/>
          <w:b/>
          <w:sz w:val="18"/>
        </w:rPr>
      </w:pPr>
      <w:r w:rsidRPr="00025B12">
        <w:rPr>
          <w:rFonts w:ascii="Arial" w:hAnsi="Arial" w:cs="Arial"/>
          <w:b/>
          <w:sz w:val="18"/>
        </w:rPr>
        <w:t>I. UVODNE DOLOČBE</w:t>
      </w:r>
    </w:p>
    <w:p w:rsidR="0046511B" w:rsidRPr="00080A4C" w:rsidRDefault="0046511B" w:rsidP="009D3AB3">
      <w:pPr>
        <w:pStyle w:val="Odstavekseznama"/>
        <w:numPr>
          <w:ilvl w:val="0"/>
          <w:numId w:val="56"/>
        </w:numPr>
        <w:spacing w:before="225" w:after="225" w:line="240" w:lineRule="auto"/>
        <w:contextualSpacing w:val="0"/>
        <w:jc w:val="center"/>
        <w:rPr>
          <w:rFonts w:ascii="Arial" w:hAnsi="Arial" w:cs="Arial"/>
          <w:b/>
          <w:sz w:val="18"/>
          <w:szCs w:val="18"/>
        </w:rPr>
      </w:pPr>
      <w:r w:rsidRPr="00080A4C">
        <w:rPr>
          <w:rFonts w:ascii="Arial" w:hAnsi="Arial" w:cs="Arial"/>
          <w:b/>
          <w:sz w:val="18"/>
          <w:szCs w:val="18"/>
        </w:rPr>
        <w:t>člen</w:t>
      </w:r>
    </w:p>
    <w:p w:rsidR="0046511B" w:rsidRPr="00080A4C" w:rsidRDefault="0046511B" w:rsidP="0046511B">
      <w:pPr>
        <w:spacing w:before="225" w:after="225"/>
        <w:contextualSpacing/>
        <w:jc w:val="both"/>
        <w:rPr>
          <w:rFonts w:ascii="Arial" w:hAnsi="Arial" w:cs="Arial"/>
          <w:sz w:val="18"/>
          <w:szCs w:val="18"/>
        </w:rPr>
      </w:pPr>
      <w:proofErr w:type="spellStart"/>
      <w:r w:rsidRPr="00080A4C">
        <w:rPr>
          <w:rFonts w:ascii="Arial" w:hAnsi="Arial" w:cs="Arial"/>
          <w:sz w:val="18"/>
          <w:szCs w:val="18"/>
        </w:rPr>
        <w:t>Koncedent</w:t>
      </w:r>
      <w:proofErr w:type="spellEnd"/>
      <w:r w:rsidRPr="00080A4C">
        <w:rPr>
          <w:rFonts w:ascii="Arial" w:hAnsi="Arial" w:cs="Arial"/>
          <w:sz w:val="18"/>
          <w:szCs w:val="18"/>
        </w:rPr>
        <w:t xml:space="preserve"> in </w:t>
      </w:r>
      <w:r>
        <w:rPr>
          <w:rFonts w:ascii="Arial" w:hAnsi="Arial" w:cs="Arial"/>
          <w:sz w:val="18"/>
          <w:szCs w:val="18"/>
        </w:rPr>
        <w:t>koncesionar</w:t>
      </w:r>
      <w:r w:rsidRPr="00080A4C">
        <w:rPr>
          <w:rFonts w:ascii="Arial" w:hAnsi="Arial" w:cs="Arial"/>
          <w:sz w:val="18"/>
          <w:szCs w:val="18"/>
        </w:rPr>
        <w:t xml:space="preserve"> ugotavljata:</w:t>
      </w:r>
    </w:p>
    <w:p w:rsidR="0046511B" w:rsidRPr="00080A4C" w:rsidRDefault="0046511B" w:rsidP="009D3AB3">
      <w:pPr>
        <w:pStyle w:val="Odstavekseznama"/>
        <w:numPr>
          <w:ilvl w:val="0"/>
          <w:numId w:val="57"/>
        </w:numPr>
        <w:spacing w:before="225" w:after="225"/>
        <w:jc w:val="both"/>
        <w:rPr>
          <w:rFonts w:ascii="Arial" w:hAnsi="Arial" w:cs="Arial"/>
          <w:sz w:val="18"/>
          <w:szCs w:val="18"/>
        </w:rPr>
      </w:pPr>
      <w:r w:rsidRPr="00080A4C">
        <w:rPr>
          <w:rFonts w:ascii="Arial" w:hAnsi="Arial" w:cs="Arial"/>
          <w:sz w:val="18"/>
          <w:szCs w:val="18"/>
        </w:rPr>
        <w:t xml:space="preserve">da je Občinski svet občine Medvode, na svoji </w:t>
      </w:r>
      <w:r>
        <w:rPr>
          <w:rFonts w:ascii="Arial" w:hAnsi="Arial" w:cs="Arial"/>
          <w:sz w:val="18"/>
          <w:szCs w:val="18"/>
        </w:rPr>
        <w:t>16.</w:t>
      </w:r>
      <w:r w:rsidRPr="00080A4C">
        <w:rPr>
          <w:rFonts w:ascii="Arial" w:hAnsi="Arial" w:cs="Arial"/>
          <w:sz w:val="18"/>
          <w:szCs w:val="18"/>
        </w:rPr>
        <w:t xml:space="preserve"> seji, dne </w:t>
      </w:r>
      <w:r>
        <w:rPr>
          <w:rFonts w:ascii="Arial" w:hAnsi="Arial" w:cs="Arial"/>
          <w:sz w:val="18"/>
          <w:szCs w:val="18"/>
        </w:rPr>
        <w:t>29.6.2016</w:t>
      </w:r>
      <w:r w:rsidR="00E02F13">
        <w:rPr>
          <w:rFonts w:ascii="Arial" w:hAnsi="Arial" w:cs="Arial"/>
          <w:sz w:val="18"/>
          <w:szCs w:val="18"/>
        </w:rPr>
        <w:t xml:space="preserve"> </w:t>
      </w:r>
      <w:r w:rsidRPr="00080A4C">
        <w:rPr>
          <w:rFonts w:ascii="Arial" w:hAnsi="Arial" w:cs="Arial"/>
          <w:sz w:val="18"/>
          <w:szCs w:val="18"/>
        </w:rPr>
        <w:t xml:space="preserve">sprejel Odlok o podelitvi koncesije za izvajanje obvezne občinske gospodarske javne službe vzdrževanja občinskih cest, podelitvi koncesije za urejanje zelenih javnih površin ter prometne signalizacije in prometne opreme na območju </w:t>
      </w:r>
      <w:r>
        <w:rPr>
          <w:rFonts w:ascii="Arial" w:hAnsi="Arial" w:cs="Arial"/>
          <w:sz w:val="18"/>
          <w:szCs w:val="18"/>
        </w:rPr>
        <w:t>O</w:t>
      </w:r>
      <w:r w:rsidRPr="00080A4C">
        <w:rPr>
          <w:rFonts w:ascii="Arial" w:hAnsi="Arial" w:cs="Arial"/>
          <w:sz w:val="18"/>
          <w:szCs w:val="18"/>
        </w:rPr>
        <w:t xml:space="preserve">bčine </w:t>
      </w:r>
      <w:r>
        <w:rPr>
          <w:rFonts w:ascii="Arial" w:hAnsi="Arial" w:cs="Arial"/>
          <w:sz w:val="18"/>
          <w:szCs w:val="18"/>
        </w:rPr>
        <w:t>M</w:t>
      </w:r>
      <w:r w:rsidRPr="00080A4C">
        <w:rPr>
          <w:rFonts w:ascii="Arial" w:hAnsi="Arial" w:cs="Arial"/>
          <w:sz w:val="18"/>
          <w:szCs w:val="18"/>
        </w:rPr>
        <w:t xml:space="preserve">edvode (Uradni list RS, št. </w:t>
      </w:r>
      <w:r>
        <w:rPr>
          <w:rFonts w:ascii="Arial" w:hAnsi="Arial" w:cs="Arial"/>
          <w:sz w:val="18"/>
          <w:szCs w:val="18"/>
        </w:rPr>
        <w:t>51/2016</w:t>
      </w:r>
      <w:r w:rsidRPr="00080A4C">
        <w:rPr>
          <w:rFonts w:ascii="Arial" w:hAnsi="Arial" w:cs="Arial"/>
          <w:sz w:val="18"/>
          <w:szCs w:val="18"/>
        </w:rPr>
        <w:t xml:space="preserve"> - v nadaljevanju: koncesijski akt), ki kot koncesijski akt določa predmet in pogoje izvajanja koncesije,</w:t>
      </w:r>
    </w:p>
    <w:p w:rsidR="0046511B" w:rsidRPr="00080A4C" w:rsidRDefault="0046511B" w:rsidP="009D3AB3">
      <w:pPr>
        <w:pStyle w:val="Odstavekseznama"/>
        <w:numPr>
          <w:ilvl w:val="0"/>
          <w:numId w:val="57"/>
        </w:numPr>
        <w:spacing w:before="225" w:after="225"/>
        <w:jc w:val="both"/>
        <w:rPr>
          <w:rFonts w:ascii="Arial" w:hAnsi="Arial" w:cs="Arial"/>
          <w:sz w:val="18"/>
          <w:szCs w:val="18"/>
        </w:rPr>
      </w:pPr>
      <w:r w:rsidRPr="00080A4C">
        <w:rPr>
          <w:rFonts w:ascii="Arial" w:hAnsi="Arial" w:cs="Arial"/>
          <w:sz w:val="18"/>
          <w:szCs w:val="18"/>
        </w:rPr>
        <w:t xml:space="preserve">da je Občina Medvode (v nadaljevanju: </w:t>
      </w:r>
      <w:proofErr w:type="spellStart"/>
      <w:r w:rsidRPr="00080A4C">
        <w:rPr>
          <w:rFonts w:ascii="Arial" w:hAnsi="Arial" w:cs="Arial"/>
          <w:sz w:val="18"/>
          <w:szCs w:val="18"/>
        </w:rPr>
        <w:t>koncedent</w:t>
      </w:r>
      <w:proofErr w:type="spellEnd"/>
      <w:r w:rsidRPr="00080A4C">
        <w:rPr>
          <w:rFonts w:ascii="Arial" w:hAnsi="Arial" w:cs="Arial"/>
          <w:sz w:val="18"/>
          <w:szCs w:val="18"/>
        </w:rPr>
        <w:t xml:space="preserve">) dne ________objavila javni razpis za podelitev koncesije za izvajanje obvezne občinske gospodarske javne službe vzdrževanja občinskih cest na območju Občine Medvode (v nadaljevanju </w:t>
      </w:r>
      <w:proofErr w:type="spellStart"/>
      <w:r w:rsidRPr="00080A4C">
        <w:rPr>
          <w:rFonts w:ascii="Arial" w:hAnsi="Arial" w:cs="Arial"/>
          <w:sz w:val="18"/>
          <w:szCs w:val="18"/>
        </w:rPr>
        <w:t>koncesionirana</w:t>
      </w:r>
      <w:proofErr w:type="spellEnd"/>
      <w:r w:rsidRPr="00080A4C">
        <w:rPr>
          <w:rFonts w:ascii="Arial" w:hAnsi="Arial" w:cs="Arial"/>
          <w:sz w:val="18"/>
          <w:szCs w:val="18"/>
        </w:rPr>
        <w:t xml:space="preserve"> gospodarska javna služba), ki se je zaključil dne ________,</w:t>
      </w:r>
    </w:p>
    <w:p w:rsidR="0046511B" w:rsidRPr="00080A4C" w:rsidRDefault="0046511B" w:rsidP="009D3AB3">
      <w:pPr>
        <w:pStyle w:val="Odstavekseznama"/>
        <w:numPr>
          <w:ilvl w:val="0"/>
          <w:numId w:val="57"/>
        </w:numPr>
        <w:spacing w:before="225" w:after="225"/>
        <w:jc w:val="both"/>
        <w:rPr>
          <w:rFonts w:ascii="Arial" w:hAnsi="Arial" w:cs="Arial"/>
          <w:sz w:val="18"/>
          <w:szCs w:val="18"/>
        </w:rPr>
      </w:pPr>
      <w:r>
        <w:rPr>
          <w:rFonts w:ascii="Arial" w:hAnsi="Arial" w:cs="Arial"/>
          <w:sz w:val="18"/>
          <w:szCs w:val="18"/>
        </w:rPr>
        <w:lastRenderedPageBreak/>
        <w:t xml:space="preserve">da je </w:t>
      </w:r>
      <w:r w:rsidRPr="00080A4C">
        <w:rPr>
          <w:rFonts w:ascii="Arial" w:hAnsi="Arial" w:cs="Arial"/>
          <w:sz w:val="18"/>
          <w:szCs w:val="18"/>
        </w:rPr>
        <w:t>bil javni razpis, objavljen na Portalu javnih naročil pod številko _____________ z dnem ___________ in</w:t>
      </w:r>
    </w:p>
    <w:p w:rsidR="0046511B" w:rsidRPr="00080A4C" w:rsidRDefault="0046511B" w:rsidP="009D3AB3">
      <w:pPr>
        <w:pStyle w:val="Odstavekseznama"/>
        <w:numPr>
          <w:ilvl w:val="0"/>
          <w:numId w:val="57"/>
        </w:numPr>
        <w:spacing w:before="225" w:after="225"/>
        <w:jc w:val="both"/>
        <w:rPr>
          <w:rFonts w:ascii="Arial" w:hAnsi="Arial" w:cs="Arial"/>
          <w:sz w:val="18"/>
          <w:szCs w:val="18"/>
        </w:rPr>
      </w:pPr>
      <w:r>
        <w:rPr>
          <w:rFonts w:ascii="Arial" w:hAnsi="Arial" w:cs="Arial"/>
          <w:sz w:val="18"/>
          <w:szCs w:val="18"/>
        </w:rPr>
        <w:t xml:space="preserve">da je </w:t>
      </w:r>
      <w:r w:rsidRPr="00080A4C">
        <w:rPr>
          <w:rFonts w:ascii="Arial" w:hAnsi="Arial" w:cs="Arial"/>
          <w:sz w:val="18"/>
          <w:szCs w:val="18"/>
        </w:rPr>
        <w:t xml:space="preserve">bil na podlagi </w:t>
      </w:r>
      <w:proofErr w:type="spellStart"/>
      <w:r w:rsidRPr="00080A4C">
        <w:rPr>
          <w:rFonts w:ascii="Arial" w:hAnsi="Arial" w:cs="Arial"/>
          <w:sz w:val="18"/>
          <w:szCs w:val="18"/>
        </w:rPr>
        <w:t>koncedentove</w:t>
      </w:r>
      <w:proofErr w:type="spellEnd"/>
      <w:r w:rsidRPr="00080A4C">
        <w:rPr>
          <w:rFonts w:ascii="Arial" w:hAnsi="Arial" w:cs="Arial"/>
          <w:sz w:val="18"/>
          <w:szCs w:val="18"/>
        </w:rPr>
        <w:t xml:space="preserve"> odločitve številka _____________ z dne _____________,</w:t>
      </w:r>
    </w:p>
    <w:p w:rsidR="0046511B" w:rsidRPr="00080A4C" w:rsidRDefault="0046511B" w:rsidP="0046511B">
      <w:pPr>
        <w:spacing w:before="225" w:after="225"/>
        <w:contextualSpacing/>
        <w:jc w:val="both"/>
        <w:rPr>
          <w:rFonts w:ascii="Arial" w:hAnsi="Arial" w:cs="Arial"/>
          <w:sz w:val="18"/>
          <w:szCs w:val="18"/>
        </w:rPr>
      </w:pPr>
      <w:r w:rsidRPr="00080A4C">
        <w:rPr>
          <w:rFonts w:ascii="Arial" w:hAnsi="Arial" w:cs="Arial"/>
          <w:sz w:val="18"/>
          <w:szCs w:val="18"/>
        </w:rPr>
        <w:t xml:space="preserve">izbran </w:t>
      </w:r>
      <w:r>
        <w:rPr>
          <w:rFonts w:ascii="Arial" w:hAnsi="Arial" w:cs="Arial"/>
          <w:sz w:val="18"/>
          <w:szCs w:val="18"/>
        </w:rPr>
        <w:t>koncesionar</w:t>
      </w:r>
      <w:r w:rsidRPr="00080A4C">
        <w:rPr>
          <w:rFonts w:ascii="Arial" w:hAnsi="Arial" w:cs="Arial"/>
          <w:sz w:val="18"/>
          <w:szCs w:val="18"/>
        </w:rPr>
        <w:t xml:space="preserve"> kot najugodnejši </w:t>
      </w:r>
      <w:r w:rsidR="00090C45">
        <w:rPr>
          <w:rFonts w:ascii="Arial" w:hAnsi="Arial" w:cs="Arial"/>
          <w:sz w:val="18"/>
          <w:szCs w:val="18"/>
        </w:rPr>
        <w:t>ponudnik</w:t>
      </w:r>
      <w:r w:rsidRPr="00080A4C">
        <w:rPr>
          <w:rFonts w:ascii="Arial" w:hAnsi="Arial" w:cs="Arial"/>
          <w:sz w:val="18"/>
          <w:szCs w:val="18"/>
        </w:rPr>
        <w:t xml:space="preserve"> v okviru predmetnega javnega razpisa, zaradi česar se sklepa </w:t>
      </w:r>
      <w:r>
        <w:rPr>
          <w:rFonts w:ascii="Arial" w:hAnsi="Arial" w:cs="Arial"/>
          <w:sz w:val="18"/>
          <w:szCs w:val="18"/>
        </w:rPr>
        <w:t>ta</w:t>
      </w:r>
      <w:r w:rsidRPr="00080A4C">
        <w:rPr>
          <w:rFonts w:ascii="Arial" w:hAnsi="Arial" w:cs="Arial"/>
          <w:sz w:val="18"/>
          <w:szCs w:val="18"/>
        </w:rPr>
        <w:t xml:space="preserve"> pogodba.</w:t>
      </w:r>
    </w:p>
    <w:p w:rsidR="0046511B" w:rsidRPr="00080A4C" w:rsidRDefault="0046511B" w:rsidP="009D3AB3">
      <w:pPr>
        <w:pStyle w:val="Odstavekseznama"/>
        <w:numPr>
          <w:ilvl w:val="0"/>
          <w:numId w:val="56"/>
        </w:numPr>
        <w:spacing w:before="225" w:after="225" w:line="240" w:lineRule="auto"/>
        <w:contextualSpacing w:val="0"/>
        <w:jc w:val="center"/>
        <w:rPr>
          <w:rFonts w:ascii="Arial" w:hAnsi="Arial" w:cs="Arial"/>
          <w:b/>
          <w:sz w:val="18"/>
          <w:szCs w:val="18"/>
        </w:rPr>
      </w:pPr>
      <w:r w:rsidRPr="00080A4C">
        <w:rPr>
          <w:rFonts w:ascii="Arial" w:hAnsi="Arial" w:cs="Arial"/>
          <w:b/>
          <w:sz w:val="18"/>
          <w:szCs w:val="18"/>
        </w:rPr>
        <w:t>člen</w:t>
      </w:r>
    </w:p>
    <w:p w:rsidR="0046511B" w:rsidRDefault="0046511B" w:rsidP="0046511B">
      <w:pPr>
        <w:tabs>
          <w:tab w:val="num" w:pos="360"/>
        </w:tabs>
        <w:spacing w:before="225" w:after="225" w:line="240" w:lineRule="auto"/>
        <w:jc w:val="both"/>
        <w:rPr>
          <w:rFonts w:ascii="Arial" w:hAnsi="Arial" w:cs="Arial"/>
          <w:sz w:val="18"/>
          <w:szCs w:val="18"/>
        </w:rPr>
      </w:pPr>
      <w:r w:rsidRPr="00080A4C">
        <w:rPr>
          <w:rFonts w:ascii="Arial" w:hAnsi="Arial" w:cs="Arial"/>
          <w:sz w:val="18"/>
          <w:szCs w:val="18"/>
        </w:rPr>
        <w:t>Pojmi, uporabljeni v tej pogodbi imajo isti pomen kot ga določa koncesijski akt, v kolikor ni iz te pogodbe izrecno razvidno drugače.</w:t>
      </w:r>
    </w:p>
    <w:p w:rsidR="0046511B" w:rsidRPr="00080A4C" w:rsidRDefault="0046511B" w:rsidP="009D3AB3">
      <w:pPr>
        <w:pStyle w:val="Odstavekseznama"/>
        <w:numPr>
          <w:ilvl w:val="0"/>
          <w:numId w:val="56"/>
        </w:numPr>
        <w:spacing w:before="225" w:after="225"/>
        <w:jc w:val="center"/>
        <w:rPr>
          <w:rFonts w:ascii="Arial" w:hAnsi="Arial" w:cs="Arial"/>
          <w:b/>
          <w:sz w:val="18"/>
          <w:szCs w:val="18"/>
        </w:rPr>
      </w:pPr>
      <w:r w:rsidRPr="00080A4C">
        <w:rPr>
          <w:rFonts w:ascii="Arial" w:hAnsi="Arial" w:cs="Arial"/>
          <w:b/>
          <w:sz w:val="18"/>
          <w:szCs w:val="18"/>
        </w:rPr>
        <w:t>člen</w:t>
      </w:r>
    </w:p>
    <w:p w:rsidR="0046511B" w:rsidRDefault="0046511B" w:rsidP="0046511B">
      <w:pPr>
        <w:tabs>
          <w:tab w:val="num" w:pos="360"/>
        </w:tabs>
        <w:spacing w:before="225" w:after="225"/>
        <w:contextualSpacing/>
        <w:jc w:val="both"/>
        <w:rPr>
          <w:rFonts w:ascii="Arial" w:hAnsi="Arial" w:cs="Arial"/>
          <w:sz w:val="18"/>
          <w:szCs w:val="18"/>
        </w:rPr>
      </w:pPr>
      <w:proofErr w:type="spellStart"/>
      <w:r w:rsidRPr="00080A4C">
        <w:rPr>
          <w:rFonts w:ascii="Arial" w:hAnsi="Arial" w:cs="Arial"/>
          <w:sz w:val="18"/>
          <w:szCs w:val="18"/>
        </w:rPr>
        <w:t>Koncesionirano</w:t>
      </w:r>
      <w:proofErr w:type="spellEnd"/>
      <w:r w:rsidRPr="00080A4C">
        <w:rPr>
          <w:rFonts w:ascii="Arial" w:hAnsi="Arial" w:cs="Arial"/>
          <w:sz w:val="18"/>
          <w:szCs w:val="18"/>
        </w:rPr>
        <w:t xml:space="preserve"> gospodarsko javno službo opravlja koncesionar v svojem imenu in za svoj račun.</w:t>
      </w:r>
    </w:p>
    <w:p w:rsidR="0046511B" w:rsidRDefault="0046511B" w:rsidP="0046511B">
      <w:pPr>
        <w:tabs>
          <w:tab w:val="num" w:pos="360"/>
        </w:tabs>
        <w:spacing w:before="225" w:after="225"/>
        <w:contextualSpacing/>
        <w:jc w:val="both"/>
        <w:rPr>
          <w:rFonts w:ascii="Arial" w:hAnsi="Arial" w:cs="Arial"/>
          <w:sz w:val="18"/>
          <w:szCs w:val="18"/>
        </w:rPr>
      </w:pPr>
      <w:r w:rsidRPr="00080A4C">
        <w:rPr>
          <w:rFonts w:ascii="Arial" w:hAnsi="Arial" w:cs="Arial"/>
          <w:sz w:val="18"/>
          <w:szCs w:val="18"/>
        </w:rPr>
        <w:t xml:space="preserve">Koncesionar nosi celotno tveganje potreb po storitvah javne službe in druga tržna tveganja koncesije. Koncesionar ni upravičen do nobenih garancij ali plačil </w:t>
      </w:r>
      <w:proofErr w:type="spellStart"/>
      <w:r w:rsidRPr="00080A4C">
        <w:rPr>
          <w:rFonts w:ascii="Arial" w:hAnsi="Arial" w:cs="Arial"/>
          <w:sz w:val="18"/>
          <w:szCs w:val="18"/>
        </w:rPr>
        <w:t>koncedenta</w:t>
      </w:r>
      <w:proofErr w:type="spellEnd"/>
      <w:r w:rsidRPr="00080A4C">
        <w:rPr>
          <w:rFonts w:ascii="Arial" w:hAnsi="Arial" w:cs="Arial"/>
          <w:sz w:val="18"/>
          <w:szCs w:val="18"/>
        </w:rPr>
        <w:t xml:space="preserve"> zaradi tega, ker prihodki iz koncesije ne dosegajo načrtovanih.</w:t>
      </w:r>
    </w:p>
    <w:p w:rsidR="0046511B" w:rsidRPr="00080A4C" w:rsidRDefault="0046511B" w:rsidP="0046511B">
      <w:pPr>
        <w:tabs>
          <w:tab w:val="num" w:pos="360"/>
        </w:tabs>
        <w:spacing w:before="225" w:after="225"/>
        <w:contextualSpacing/>
        <w:jc w:val="both"/>
        <w:rPr>
          <w:rFonts w:ascii="Arial" w:hAnsi="Arial" w:cs="Arial"/>
          <w:sz w:val="18"/>
          <w:szCs w:val="18"/>
        </w:rPr>
      </w:pPr>
    </w:p>
    <w:p w:rsidR="0046511B" w:rsidRPr="00080A4C" w:rsidRDefault="0046511B" w:rsidP="0046511B">
      <w:pPr>
        <w:keepNext/>
        <w:keepLines/>
        <w:widowControl w:val="0"/>
        <w:autoSpaceDE w:val="0"/>
        <w:autoSpaceDN w:val="0"/>
        <w:adjustRightInd w:val="0"/>
        <w:spacing w:before="225" w:after="225"/>
        <w:contextualSpacing/>
        <w:jc w:val="both"/>
        <w:rPr>
          <w:rFonts w:ascii="Arial" w:hAnsi="Arial" w:cs="Arial"/>
          <w:sz w:val="18"/>
          <w:szCs w:val="18"/>
        </w:rPr>
      </w:pPr>
      <w:r w:rsidRPr="00080A4C">
        <w:rPr>
          <w:rFonts w:ascii="Arial" w:hAnsi="Arial" w:cs="Arial"/>
          <w:sz w:val="18"/>
          <w:szCs w:val="18"/>
        </w:rPr>
        <w:t xml:space="preserve">Koncesionar ni upravičen do poplačila katerihkoli vlaganj v infrastrukturo, objekte in naprave koncesije od </w:t>
      </w:r>
      <w:proofErr w:type="spellStart"/>
      <w:r w:rsidRPr="00080A4C">
        <w:rPr>
          <w:rFonts w:ascii="Arial" w:hAnsi="Arial" w:cs="Arial"/>
          <w:sz w:val="18"/>
          <w:szCs w:val="18"/>
        </w:rPr>
        <w:t>koncedenta</w:t>
      </w:r>
      <w:proofErr w:type="spellEnd"/>
      <w:r w:rsidRPr="00080A4C">
        <w:rPr>
          <w:rFonts w:ascii="Arial" w:hAnsi="Arial" w:cs="Arial"/>
          <w:sz w:val="18"/>
          <w:szCs w:val="18"/>
        </w:rPr>
        <w:t>, razen v primeru predčasnega prenehanja koncesije skladno s t</w:t>
      </w:r>
      <w:r>
        <w:rPr>
          <w:rFonts w:ascii="Arial" w:hAnsi="Arial" w:cs="Arial"/>
          <w:sz w:val="18"/>
          <w:szCs w:val="18"/>
        </w:rPr>
        <w:t xml:space="preserve">o </w:t>
      </w:r>
      <w:r w:rsidRPr="00080A4C">
        <w:rPr>
          <w:rFonts w:ascii="Arial" w:hAnsi="Arial" w:cs="Arial"/>
          <w:sz w:val="18"/>
          <w:szCs w:val="18"/>
        </w:rPr>
        <w:t>koncesijsko pogodbo.</w:t>
      </w:r>
    </w:p>
    <w:p w:rsidR="0046511B" w:rsidRPr="00080A4C" w:rsidRDefault="0046511B" w:rsidP="0046511B">
      <w:pPr>
        <w:keepNext/>
        <w:keepLines/>
        <w:widowControl w:val="0"/>
        <w:autoSpaceDE w:val="0"/>
        <w:autoSpaceDN w:val="0"/>
        <w:adjustRightInd w:val="0"/>
        <w:spacing w:before="225" w:after="225"/>
        <w:contextualSpacing/>
        <w:jc w:val="both"/>
        <w:rPr>
          <w:rFonts w:ascii="Arial" w:hAnsi="Arial" w:cs="Arial"/>
          <w:iCs/>
          <w:sz w:val="18"/>
          <w:szCs w:val="18"/>
        </w:rPr>
      </w:pPr>
    </w:p>
    <w:p w:rsidR="0046511B" w:rsidRPr="00080A4C" w:rsidRDefault="0046511B" w:rsidP="0046511B">
      <w:pPr>
        <w:pStyle w:val="Naslov1"/>
        <w:spacing w:before="225" w:after="225"/>
        <w:rPr>
          <w:rFonts w:ascii="Arial" w:hAnsi="Arial" w:cs="Arial"/>
          <w:sz w:val="18"/>
          <w:szCs w:val="18"/>
        </w:rPr>
      </w:pPr>
      <w:bookmarkStart w:id="4" w:name="_Toc247985359"/>
      <w:r w:rsidRPr="00080A4C">
        <w:rPr>
          <w:rFonts w:ascii="Arial" w:hAnsi="Arial" w:cs="Arial"/>
          <w:sz w:val="18"/>
          <w:szCs w:val="18"/>
        </w:rPr>
        <w:t>II. OBMOČJE KONCESIJE</w:t>
      </w:r>
      <w:bookmarkEnd w:id="4"/>
    </w:p>
    <w:p w:rsidR="0046511B" w:rsidRPr="00080A4C" w:rsidRDefault="0046511B" w:rsidP="009D3AB3">
      <w:pPr>
        <w:pStyle w:val="Odstavekseznama"/>
        <w:numPr>
          <w:ilvl w:val="0"/>
          <w:numId w:val="56"/>
        </w:numPr>
        <w:spacing w:before="225" w:after="225" w:line="240" w:lineRule="auto"/>
        <w:contextualSpacing w:val="0"/>
        <w:jc w:val="center"/>
        <w:rPr>
          <w:rFonts w:ascii="Arial" w:hAnsi="Arial" w:cs="Arial"/>
          <w:b/>
          <w:sz w:val="18"/>
          <w:szCs w:val="18"/>
        </w:rPr>
      </w:pPr>
      <w:r w:rsidRPr="00080A4C">
        <w:rPr>
          <w:rFonts w:ascii="Arial" w:hAnsi="Arial" w:cs="Arial"/>
          <w:b/>
          <w:sz w:val="18"/>
          <w:szCs w:val="18"/>
        </w:rPr>
        <w:t>člen</w:t>
      </w:r>
    </w:p>
    <w:p w:rsidR="0046511B" w:rsidRPr="00080A4C"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 xml:space="preserve">Območje izvajanja javne službe je območje celotne Občine Medvode (v nadaljevanju območje koncesije). </w:t>
      </w:r>
    </w:p>
    <w:p w:rsidR="0046511B" w:rsidRPr="00080A4C"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Spremembe območja Občine</w:t>
      </w:r>
      <w:r>
        <w:rPr>
          <w:rFonts w:ascii="Arial" w:hAnsi="Arial" w:cs="Arial"/>
          <w:sz w:val="18"/>
          <w:szCs w:val="18"/>
        </w:rPr>
        <w:t xml:space="preserve"> Medvode</w:t>
      </w:r>
      <w:r w:rsidRPr="00080A4C">
        <w:rPr>
          <w:rFonts w:ascii="Arial" w:hAnsi="Arial" w:cs="Arial"/>
          <w:sz w:val="18"/>
          <w:szCs w:val="18"/>
        </w:rPr>
        <w:t xml:space="preserve">, njene delitve, združitve in nastanki novih občin na ozemlju sedanje </w:t>
      </w:r>
      <w:r>
        <w:rPr>
          <w:rFonts w:ascii="Arial" w:hAnsi="Arial" w:cs="Arial"/>
          <w:sz w:val="18"/>
          <w:szCs w:val="18"/>
        </w:rPr>
        <w:t>O</w:t>
      </w:r>
      <w:r w:rsidRPr="00080A4C">
        <w:rPr>
          <w:rFonts w:ascii="Arial" w:hAnsi="Arial" w:cs="Arial"/>
          <w:sz w:val="18"/>
          <w:szCs w:val="18"/>
        </w:rPr>
        <w:t>bčine Medvode, do katerih pride po sklenitvi te pogodbe, ne vplivajo na območje koncesije.</w:t>
      </w:r>
    </w:p>
    <w:p w:rsidR="0046511B" w:rsidRPr="00080A4C"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 xml:space="preserve">Koncesijsko območje je glede stanja infrastrukture, objektov in naprav ter pogojev za opravljanje </w:t>
      </w:r>
      <w:proofErr w:type="spellStart"/>
      <w:r w:rsidRPr="00080A4C">
        <w:rPr>
          <w:rFonts w:ascii="Arial" w:hAnsi="Arial" w:cs="Arial"/>
          <w:sz w:val="18"/>
          <w:szCs w:val="18"/>
        </w:rPr>
        <w:t>koncesionirane</w:t>
      </w:r>
      <w:proofErr w:type="spellEnd"/>
      <w:r w:rsidRPr="00080A4C">
        <w:rPr>
          <w:rFonts w:ascii="Arial" w:hAnsi="Arial" w:cs="Arial"/>
          <w:sz w:val="18"/>
          <w:szCs w:val="18"/>
        </w:rPr>
        <w:t xml:space="preserve"> javne gospodarske službe, opisano v razpisni dokumentaciji, ki je priloga te pogodbe.</w:t>
      </w:r>
      <w:bookmarkStart w:id="5" w:name="_Toc247985360"/>
    </w:p>
    <w:p w:rsidR="0046511B" w:rsidRPr="00080A4C" w:rsidRDefault="0046511B" w:rsidP="0046511B">
      <w:pPr>
        <w:spacing w:before="225" w:after="225" w:line="240" w:lineRule="auto"/>
        <w:jc w:val="both"/>
        <w:rPr>
          <w:rFonts w:ascii="Arial" w:hAnsi="Arial" w:cs="Arial"/>
          <w:sz w:val="18"/>
          <w:szCs w:val="18"/>
        </w:rPr>
      </w:pPr>
    </w:p>
    <w:p w:rsidR="0046511B" w:rsidRPr="00080A4C" w:rsidRDefault="0046511B" w:rsidP="0046511B">
      <w:pPr>
        <w:spacing w:before="225" w:after="225" w:line="240" w:lineRule="auto"/>
        <w:jc w:val="both"/>
        <w:rPr>
          <w:rFonts w:ascii="Arial" w:hAnsi="Arial" w:cs="Arial"/>
          <w:b/>
          <w:sz w:val="18"/>
          <w:szCs w:val="18"/>
        </w:rPr>
      </w:pPr>
      <w:r w:rsidRPr="00080A4C">
        <w:rPr>
          <w:rFonts w:ascii="Arial" w:hAnsi="Arial" w:cs="Arial"/>
          <w:b/>
          <w:sz w:val="18"/>
          <w:szCs w:val="18"/>
        </w:rPr>
        <w:t>III. PREDMET POGODBE</w:t>
      </w:r>
      <w:bookmarkEnd w:id="5"/>
    </w:p>
    <w:p w:rsidR="0046511B" w:rsidRPr="00080A4C" w:rsidRDefault="0046511B" w:rsidP="009D3AB3">
      <w:pPr>
        <w:pStyle w:val="Odstavekseznama"/>
        <w:numPr>
          <w:ilvl w:val="0"/>
          <w:numId w:val="56"/>
        </w:numPr>
        <w:spacing w:before="225" w:after="225" w:line="240" w:lineRule="auto"/>
        <w:contextualSpacing w:val="0"/>
        <w:jc w:val="center"/>
        <w:rPr>
          <w:rFonts w:ascii="Arial" w:hAnsi="Arial" w:cs="Arial"/>
          <w:b/>
          <w:sz w:val="18"/>
          <w:szCs w:val="18"/>
        </w:rPr>
      </w:pPr>
      <w:r w:rsidRPr="00080A4C">
        <w:rPr>
          <w:rFonts w:ascii="Arial" w:hAnsi="Arial" w:cs="Arial"/>
          <w:b/>
          <w:sz w:val="18"/>
          <w:szCs w:val="18"/>
        </w:rPr>
        <w:t>člen</w:t>
      </w:r>
    </w:p>
    <w:p w:rsidR="0046511B"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 xml:space="preserve">S to pogodbo </w:t>
      </w:r>
      <w:proofErr w:type="spellStart"/>
      <w:r w:rsidRPr="00080A4C">
        <w:rPr>
          <w:rFonts w:ascii="Arial" w:hAnsi="Arial" w:cs="Arial"/>
          <w:sz w:val="18"/>
          <w:szCs w:val="18"/>
        </w:rPr>
        <w:t>koncedent</w:t>
      </w:r>
      <w:proofErr w:type="spellEnd"/>
      <w:r w:rsidRPr="00080A4C">
        <w:rPr>
          <w:rFonts w:ascii="Arial" w:hAnsi="Arial" w:cs="Arial"/>
          <w:sz w:val="18"/>
          <w:szCs w:val="18"/>
        </w:rPr>
        <w:t xml:space="preserve"> oddaja, </w:t>
      </w:r>
      <w:r>
        <w:rPr>
          <w:rFonts w:ascii="Arial" w:hAnsi="Arial" w:cs="Arial"/>
          <w:sz w:val="18"/>
          <w:szCs w:val="18"/>
        </w:rPr>
        <w:t>koncesionar</w:t>
      </w:r>
      <w:r w:rsidRPr="00080A4C">
        <w:rPr>
          <w:rFonts w:ascii="Arial" w:hAnsi="Arial" w:cs="Arial"/>
          <w:sz w:val="18"/>
          <w:szCs w:val="18"/>
        </w:rPr>
        <w:t xml:space="preserve"> pa prevzema v izvedbo storitev izvajanja </w:t>
      </w:r>
      <w:r>
        <w:rPr>
          <w:rFonts w:ascii="Arial" w:hAnsi="Arial" w:cs="Arial"/>
          <w:sz w:val="18"/>
          <w:szCs w:val="18"/>
        </w:rPr>
        <w:t xml:space="preserve">letnega vzdrževanja in zimske službe na občinskih cestah </w:t>
      </w:r>
      <w:r w:rsidRPr="00080A4C">
        <w:rPr>
          <w:rFonts w:ascii="Arial" w:hAnsi="Arial" w:cs="Arial"/>
          <w:sz w:val="18"/>
          <w:szCs w:val="18"/>
        </w:rPr>
        <w:t xml:space="preserve">v skladu s specifikacijami in opredelitvijo iz razpisne dokumentacije in </w:t>
      </w:r>
      <w:r w:rsidR="00090C45">
        <w:rPr>
          <w:rFonts w:ascii="Arial" w:hAnsi="Arial" w:cs="Arial"/>
          <w:sz w:val="18"/>
          <w:szCs w:val="18"/>
        </w:rPr>
        <w:t>ponudbe</w:t>
      </w:r>
      <w:r w:rsidRPr="00080A4C">
        <w:rPr>
          <w:rFonts w:ascii="Arial" w:hAnsi="Arial" w:cs="Arial"/>
          <w:sz w:val="18"/>
          <w:szCs w:val="18"/>
        </w:rPr>
        <w:t>, ki predstavljata sestavni del te pogodbe, v kolikor v tej pogodbi ni izrecno drugače urejeno.</w:t>
      </w:r>
    </w:p>
    <w:p w:rsidR="0046511B" w:rsidRPr="00080A4C" w:rsidRDefault="0046511B" w:rsidP="0046511B">
      <w:pPr>
        <w:spacing w:before="225" w:after="225" w:line="240" w:lineRule="auto"/>
        <w:jc w:val="both"/>
        <w:rPr>
          <w:rFonts w:ascii="Arial" w:hAnsi="Arial" w:cs="Arial"/>
          <w:sz w:val="18"/>
          <w:szCs w:val="18"/>
        </w:rPr>
      </w:pPr>
    </w:p>
    <w:p w:rsidR="0046511B" w:rsidRPr="00080A4C" w:rsidRDefault="0046511B" w:rsidP="009D3AB3">
      <w:pPr>
        <w:pStyle w:val="Odstavekseznama"/>
        <w:numPr>
          <w:ilvl w:val="0"/>
          <w:numId w:val="56"/>
        </w:numPr>
        <w:spacing w:before="225" w:after="225" w:line="240" w:lineRule="auto"/>
        <w:contextualSpacing w:val="0"/>
        <w:jc w:val="center"/>
        <w:rPr>
          <w:rFonts w:ascii="Arial" w:hAnsi="Arial" w:cs="Arial"/>
          <w:b/>
          <w:sz w:val="18"/>
          <w:szCs w:val="18"/>
        </w:rPr>
      </w:pPr>
      <w:r w:rsidRPr="00080A4C">
        <w:rPr>
          <w:rFonts w:ascii="Arial" w:hAnsi="Arial" w:cs="Arial"/>
          <w:b/>
          <w:sz w:val="18"/>
          <w:szCs w:val="18"/>
        </w:rPr>
        <w:t>člen</w:t>
      </w:r>
    </w:p>
    <w:p w:rsidR="0046511B" w:rsidRPr="00080A4C"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Koncesionar bo vršil prevzeta dela v skladu in v obsegu določenem z naslednjimi dokumenti:</w:t>
      </w:r>
    </w:p>
    <w:p w:rsidR="0046511B" w:rsidRPr="00080A4C"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w:t>
      </w:r>
      <w:r w:rsidRPr="00080A4C">
        <w:rPr>
          <w:rFonts w:ascii="Arial" w:hAnsi="Arial" w:cs="Arial"/>
          <w:sz w:val="18"/>
          <w:szCs w:val="18"/>
        </w:rPr>
        <w:tab/>
      </w:r>
      <w:r w:rsidR="00090C45">
        <w:rPr>
          <w:rFonts w:ascii="Arial" w:hAnsi="Arial" w:cs="Arial"/>
          <w:sz w:val="18"/>
          <w:szCs w:val="18"/>
        </w:rPr>
        <w:t>Ponudba</w:t>
      </w:r>
      <w:r w:rsidRPr="00080A4C">
        <w:rPr>
          <w:rFonts w:ascii="Arial" w:hAnsi="Arial" w:cs="Arial"/>
          <w:sz w:val="18"/>
          <w:szCs w:val="18"/>
        </w:rPr>
        <w:t xml:space="preserve"> številka _____________ z dne _______________;</w:t>
      </w:r>
    </w:p>
    <w:p w:rsidR="0046511B" w:rsidRPr="00080A4C"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w:t>
      </w:r>
      <w:r w:rsidRPr="00080A4C">
        <w:rPr>
          <w:rFonts w:ascii="Arial" w:hAnsi="Arial" w:cs="Arial"/>
          <w:sz w:val="18"/>
          <w:szCs w:val="18"/>
        </w:rPr>
        <w:tab/>
        <w:t xml:space="preserve">Razpisna dokumentacija </w:t>
      </w:r>
      <w:proofErr w:type="spellStart"/>
      <w:r w:rsidRPr="00080A4C">
        <w:rPr>
          <w:rFonts w:ascii="Arial" w:hAnsi="Arial" w:cs="Arial"/>
          <w:sz w:val="18"/>
          <w:szCs w:val="18"/>
        </w:rPr>
        <w:t>koncedenta</w:t>
      </w:r>
      <w:proofErr w:type="spellEnd"/>
      <w:r w:rsidRPr="00080A4C">
        <w:rPr>
          <w:rFonts w:ascii="Arial" w:hAnsi="Arial" w:cs="Arial"/>
          <w:sz w:val="18"/>
          <w:szCs w:val="18"/>
        </w:rPr>
        <w:t xml:space="preserve"> v postopku številka __________.</w:t>
      </w:r>
    </w:p>
    <w:p w:rsidR="0046511B"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Predmetni dokumenti so priloga in sestavni del te pogodbe.</w:t>
      </w:r>
    </w:p>
    <w:p w:rsidR="00825F32" w:rsidRDefault="00825F32" w:rsidP="0046511B">
      <w:pPr>
        <w:spacing w:before="225" w:after="225" w:line="240" w:lineRule="auto"/>
        <w:jc w:val="both"/>
        <w:rPr>
          <w:rFonts w:ascii="Arial" w:hAnsi="Arial" w:cs="Arial"/>
          <w:sz w:val="18"/>
          <w:szCs w:val="18"/>
        </w:rPr>
      </w:pPr>
    </w:p>
    <w:p w:rsidR="00825F32" w:rsidRPr="00080A4C" w:rsidRDefault="00825F32" w:rsidP="0046511B">
      <w:pPr>
        <w:spacing w:before="225" w:after="225" w:line="240" w:lineRule="auto"/>
        <w:jc w:val="both"/>
        <w:rPr>
          <w:rFonts w:ascii="Arial" w:hAnsi="Arial" w:cs="Arial"/>
          <w:sz w:val="18"/>
          <w:szCs w:val="18"/>
        </w:rPr>
      </w:pPr>
    </w:p>
    <w:p w:rsidR="0046511B" w:rsidRPr="00080A4C" w:rsidRDefault="0046511B" w:rsidP="009D3AB3">
      <w:pPr>
        <w:pStyle w:val="Odstavekseznama"/>
        <w:numPr>
          <w:ilvl w:val="0"/>
          <w:numId w:val="56"/>
        </w:numPr>
        <w:spacing w:before="225" w:after="225" w:line="240" w:lineRule="auto"/>
        <w:contextualSpacing w:val="0"/>
        <w:jc w:val="center"/>
        <w:rPr>
          <w:rFonts w:ascii="Arial" w:hAnsi="Arial" w:cs="Arial"/>
          <w:b/>
          <w:sz w:val="18"/>
          <w:szCs w:val="18"/>
        </w:rPr>
      </w:pPr>
      <w:r w:rsidRPr="00080A4C">
        <w:rPr>
          <w:rFonts w:ascii="Arial" w:hAnsi="Arial" w:cs="Arial"/>
          <w:b/>
          <w:sz w:val="18"/>
          <w:szCs w:val="18"/>
        </w:rPr>
        <w:lastRenderedPageBreak/>
        <w:t>člen</w:t>
      </w:r>
    </w:p>
    <w:p w:rsidR="0046511B" w:rsidRPr="00080A4C"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Predmet koncesijskega razmerja je vzdrževanje občinskih cest na območju Občine Medvode ter izvajanje drugih storitev, potrebnih za nemoteno opravljanje javne službe.</w:t>
      </w:r>
    </w:p>
    <w:p w:rsidR="0046511B" w:rsidRPr="00080A4C" w:rsidRDefault="0046511B" w:rsidP="0046511B">
      <w:pPr>
        <w:spacing w:before="225" w:after="225" w:line="240" w:lineRule="auto"/>
        <w:jc w:val="both"/>
        <w:rPr>
          <w:rFonts w:ascii="Arial" w:hAnsi="Arial" w:cs="Arial"/>
          <w:sz w:val="18"/>
          <w:szCs w:val="18"/>
        </w:rPr>
      </w:pPr>
      <w:r>
        <w:rPr>
          <w:rFonts w:ascii="Arial" w:hAnsi="Arial" w:cs="Arial"/>
          <w:sz w:val="18"/>
          <w:szCs w:val="18"/>
        </w:rPr>
        <w:t>J</w:t>
      </w:r>
      <w:r w:rsidRPr="00080A4C">
        <w:rPr>
          <w:rFonts w:ascii="Arial" w:hAnsi="Arial" w:cs="Arial"/>
          <w:sz w:val="18"/>
          <w:szCs w:val="18"/>
        </w:rPr>
        <w:t>avno cesto sestavljajo:</w:t>
      </w:r>
    </w:p>
    <w:p w:rsidR="0046511B" w:rsidRPr="00080A4C" w:rsidRDefault="0046511B" w:rsidP="009D3AB3">
      <w:pPr>
        <w:pStyle w:val="Odstavekseznama"/>
        <w:numPr>
          <w:ilvl w:val="0"/>
          <w:numId w:val="30"/>
        </w:numPr>
        <w:spacing w:before="225" w:after="225"/>
        <w:ind w:left="714" w:hanging="357"/>
        <w:jc w:val="both"/>
        <w:rPr>
          <w:rFonts w:ascii="Arial" w:hAnsi="Arial" w:cs="Arial"/>
          <w:sz w:val="18"/>
          <w:szCs w:val="18"/>
        </w:rPr>
      </w:pPr>
      <w:r w:rsidRPr="00080A4C">
        <w:rPr>
          <w:rFonts w:ascii="Arial" w:hAnsi="Arial" w:cs="Arial"/>
          <w:sz w:val="18"/>
          <w:szCs w:val="18"/>
        </w:rPr>
        <w:t>cestno telo,</w:t>
      </w:r>
    </w:p>
    <w:p w:rsidR="0046511B" w:rsidRPr="00080A4C" w:rsidRDefault="0046511B" w:rsidP="009D3AB3">
      <w:pPr>
        <w:pStyle w:val="Odstavekseznama"/>
        <w:numPr>
          <w:ilvl w:val="0"/>
          <w:numId w:val="30"/>
        </w:numPr>
        <w:spacing w:before="225" w:after="225"/>
        <w:ind w:left="714" w:hanging="357"/>
        <w:jc w:val="both"/>
        <w:rPr>
          <w:rFonts w:ascii="Arial" w:hAnsi="Arial" w:cs="Arial"/>
          <w:sz w:val="18"/>
          <w:szCs w:val="18"/>
        </w:rPr>
      </w:pPr>
      <w:r w:rsidRPr="00080A4C">
        <w:rPr>
          <w:rFonts w:ascii="Arial" w:hAnsi="Arial" w:cs="Arial"/>
          <w:sz w:val="18"/>
          <w:szCs w:val="18"/>
        </w:rPr>
        <w:t>cestni objekti,</w:t>
      </w:r>
    </w:p>
    <w:p w:rsidR="0046511B" w:rsidRPr="00080A4C" w:rsidRDefault="0046511B" w:rsidP="009D3AB3">
      <w:pPr>
        <w:pStyle w:val="Odstavekseznama"/>
        <w:numPr>
          <w:ilvl w:val="0"/>
          <w:numId w:val="30"/>
        </w:numPr>
        <w:spacing w:before="225" w:after="225"/>
        <w:ind w:left="714" w:hanging="357"/>
        <w:jc w:val="both"/>
        <w:rPr>
          <w:rFonts w:ascii="Arial" w:hAnsi="Arial" w:cs="Arial"/>
          <w:sz w:val="18"/>
          <w:szCs w:val="18"/>
        </w:rPr>
      </w:pPr>
      <w:r w:rsidRPr="00080A4C">
        <w:rPr>
          <w:rFonts w:ascii="Arial" w:hAnsi="Arial" w:cs="Arial"/>
          <w:sz w:val="18"/>
          <w:szCs w:val="18"/>
        </w:rPr>
        <w:t xml:space="preserve">naprave za </w:t>
      </w:r>
      <w:proofErr w:type="spellStart"/>
      <w:r w:rsidRPr="00080A4C">
        <w:rPr>
          <w:rFonts w:ascii="Arial" w:hAnsi="Arial" w:cs="Arial"/>
          <w:sz w:val="18"/>
          <w:szCs w:val="18"/>
        </w:rPr>
        <w:t>odvodnjavanje</w:t>
      </w:r>
      <w:proofErr w:type="spellEnd"/>
      <w:r w:rsidRPr="00080A4C">
        <w:rPr>
          <w:rFonts w:ascii="Arial" w:hAnsi="Arial" w:cs="Arial"/>
          <w:sz w:val="18"/>
          <w:szCs w:val="18"/>
        </w:rPr>
        <w:t xml:space="preserve"> ceste,</w:t>
      </w:r>
    </w:p>
    <w:p w:rsidR="0046511B" w:rsidRPr="00080A4C" w:rsidRDefault="0046511B" w:rsidP="009D3AB3">
      <w:pPr>
        <w:pStyle w:val="Odstavekseznama"/>
        <w:numPr>
          <w:ilvl w:val="0"/>
          <w:numId w:val="30"/>
        </w:numPr>
        <w:spacing w:before="225" w:after="225"/>
        <w:ind w:left="714" w:hanging="357"/>
        <w:jc w:val="both"/>
        <w:rPr>
          <w:rFonts w:ascii="Arial" w:hAnsi="Arial" w:cs="Arial"/>
          <w:sz w:val="18"/>
          <w:szCs w:val="18"/>
        </w:rPr>
      </w:pPr>
      <w:r w:rsidRPr="00080A4C">
        <w:rPr>
          <w:rFonts w:ascii="Arial" w:hAnsi="Arial" w:cs="Arial"/>
          <w:sz w:val="18"/>
          <w:szCs w:val="18"/>
        </w:rPr>
        <w:t>brežine ceste,</w:t>
      </w:r>
    </w:p>
    <w:p w:rsidR="0046511B" w:rsidRPr="00080A4C" w:rsidRDefault="0046511B" w:rsidP="009D3AB3">
      <w:pPr>
        <w:pStyle w:val="Odstavekseznama"/>
        <w:numPr>
          <w:ilvl w:val="0"/>
          <w:numId w:val="30"/>
        </w:numPr>
        <w:spacing w:before="225" w:after="225"/>
        <w:ind w:left="714" w:hanging="357"/>
        <w:jc w:val="both"/>
        <w:rPr>
          <w:rFonts w:ascii="Arial" w:hAnsi="Arial" w:cs="Arial"/>
          <w:sz w:val="18"/>
          <w:szCs w:val="18"/>
        </w:rPr>
      </w:pPr>
      <w:r w:rsidRPr="00080A4C">
        <w:rPr>
          <w:rFonts w:ascii="Arial" w:hAnsi="Arial" w:cs="Arial"/>
          <w:sz w:val="18"/>
          <w:szCs w:val="18"/>
        </w:rPr>
        <w:t>cestni svet,</w:t>
      </w:r>
    </w:p>
    <w:p w:rsidR="0046511B" w:rsidRPr="00080A4C" w:rsidRDefault="0046511B" w:rsidP="009D3AB3">
      <w:pPr>
        <w:pStyle w:val="Odstavekseznama"/>
        <w:numPr>
          <w:ilvl w:val="0"/>
          <w:numId w:val="30"/>
        </w:numPr>
        <w:spacing w:before="225" w:after="225"/>
        <w:ind w:left="714" w:hanging="357"/>
        <w:jc w:val="both"/>
        <w:rPr>
          <w:rFonts w:ascii="Arial" w:hAnsi="Arial" w:cs="Arial"/>
          <w:sz w:val="18"/>
          <w:szCs w:val="18"/>
        </w:rPr>
      </w:pPr>
      <w:r w:rsidRPr="00080A4C">
        <w:rPr>
          <w:rFonts w:ascii="Arial" w:hAnsi="Arial" w:cs="Arial"/>
          <w:sz w:val="18"/>
          <w:szCs w:val="18"/>
        </w:rPr>
        <w:t>zračni svet nad voziščem v višini 7 metrov,</w:t>
      </w:r>
    </w:p>
    <w:p w:rsidR="0046511B" w:rsidRPr="00080A4C" w:rsidRDefault="0046511B" w:rsidP="009D3AB3">
      <w:pPr>
        <w:pStyle w:val="Odstavekseznama"/>
        <w:numPr>
          <w:ilvl w:val="0"/>
          <w:numId w:val="30"/>
        </w:numPr>
        <w:spacing w:before="225" w:after="225"/>
        <w:ind w:left="714" w:hanging="357"/>
        <w:jc w:val="both"/>
        <w:rPr>
          <w:rFonts w:ascii="Arial" w:hAnsi="Arial" w:cs="Arial"/>
          <w:sz w:val="18"/>
          <w:szCs w:val="18"/>
        </w:rPr>
      </w:pPr>
      <w:r w:rsidRPr="00080A4C">
        <w:rPr>
          <w:rFonts w:ascii="Arial" w:hAnsi="Arial" w:cs="Arial"/>
          <w:sz w:val="18"/>
          <w:szCs w:val="18"/>
        </w:rPr>
        <w:t>prometne površine zunaj vozišča, kot so: počivališča, parkirišča, avtobusna postajališča in obračališča, prostori in objekti za tehtanje in nadzor prometa,</w:t>
      </w:r>
    </w:p>
    <w:p w:rsidR="0046511B" w:rsidRPr="00080A4C" w:rsidRDefault="0046511B" w:rsidP="009D3AB3">
      <w:pPr>
        <w:pStyle w:val="Odstavekseznama"/>
        <w:numPr>
          <w:ilvl w:val="0"/>
          <w:numId w:val="30"/>
        </w:numPr>
        <w:spacing w:before="225" w:after="225"/>
        <w:ind w:left="714" w:hanging="357"/>
        <w:jc w:val="both"/>
        <w:rPr>
          <w:rFonts w:ascii="Arial" w:hAnsi="Arial" w:cs="Arial"/>
          <w:sz w:val="18"/>
          <w:szCs w:val="18"/>
        </w:rPr>
      </w:pPr>
      <w:r w:rsidRPr="00080A4C">
        <w:rPr>
          <w:rFonts w:ascii="Arial" w:hAnsi="Arial" w:cs="Arial"/>
          <w:sz w:val="18"/>
          <w:szCs w:val="18"/>
        </w:rPr>
        <w:t>površine za pešce in kolesarje na cestišču ceste,</w:t>
      </w:r>
    </w:p>
    <w:p w:rsidR="0046511B" w:rsidRPr="00080A4C" w:rsidRDefault="0046511B" w:rsidP="009D3AB3">
      <w:pPr>
        <w:pStyle w:val="Odstavekseznama"/>
        <w:numPr>
          <w:ilvl w:val="0"/>
          <w:numId w:val="30"/>
        </w:numPr>
        <w:spacing w:before="225" w:after="225"/>
        <w:ind w:left="714" w:hanging="357"/>
        <w:jc w:val="both"/>
        <w:rPr>
          <w:rFonts w:ascii="Arial" w:hAnsi="Arial" w:cs="Arial"/>
          <w:sz w:val="18"/>
          <w:szCs w:val="18"/>
        </w:rPr>
      </w:pPr>
      <w:r w:rsidRPr="00080A4C">
        <w:rPr>
          <w:rFonts w:ascii="Arial" w:hAnsi="Arial" w:cs="Arial"/>
          <w:sz w:val="18"/>
          <w:szCs w:val="18"/>
        </w:rPr>
        <w:t>priključki na cesto v širini cestnega sveta,</w:t>
      </w:r>
    </w:p>
    <w:p w:rsidR="0046511B" w:rsidRPr="00080A4C" w:rsidRDefault="0046511B" w:rsidP="009D3AB3">
      <w:pPr>
        <w:pStyle w:val="Odstavekseznama"/>
        <w:numPr>
          <w:ilvl w:val="0"/>
          <w:numId w:val="30"/>
        </w:numPr>
        <w:spacing w:before="225" w:after="225"/>
        <w:ind w:left="714" w:hanging="357"/>
        <w:jc w:val="both"/>
        <w:rPr>
          <w:rFonts w:ascii="Arial" w:hAnsi="Arial" w:cs="Arial"/>
          <w:sz w:val="18"/>
          <w:szCs w:val="18"/>
        </w:rPr>
      </w:pPr>
      <w:r w:rsidRPr="00080A4C">
        <w:rPr>
          <w:rFonts w:ascii="Arial" w:hAnsi="Arial" w:cs="Arial"/>
          <w:sz w:val="18"/>
          <w:szCs w:val="18"/>
        </w:rPr>
        <w:t>prometna signalizacija in prometna oprema,</w:t>
      </w:r>
    </w:p>
    <w:p w:rsidR="0046511B" w:rsidRPr="00080A4C" w:rsidRDefault="0046511B" w:rsidP="009D3AB3">
      <w:pPr>
        <w:pStyle w:val="Odstavekseznama"/>
        <w:numPr>
          <w:ilvl w:val="0"/>
          <w:numId w:val="30"/>
        </w:numPr>
        <w:spacing w:before="225" w:after="225"/>
        <w:ind w:left="714" w:hanging="357"/>
        <w:jc w:val="both"/>
        <w:rPr>
          <w:rFonts w:ascii="Arial" w:hAnsi="Arial" w:cs="Arial"/>
          <w:sz w:val="18"/>
          <w:szCs w:val="18"/>
        </w:rPr>
      </w:pPr>
      <w:r w:rsidRPr="00080A4C">
        <w:rPr>
          <w:rFonts w:ascii="Arial" w:hAnsi="Arial" w:cs="Arial"/>
          <w:sz w:val="18"/>
          <w:szCs w:val="18"/>
        </w:rPr>
        <w:t>cestne naprave in druge ureditve, namenjene varnosti prometa, zaščiti ceste ter zemljišč in objektov vzdolž ceste pred vplivi prometa na njej,</w:t>
      </w:r>
    </w:p>
    <w:p w:rsidR="0046511B" w:rsidRPr="00080A4C" w:rsidRDefault="0046511B" w:rsidP="009D3AB3">
      <w:pPr>
        <w:pStyle w:val="Odstavekseznama"/>
        <w:numPr>
          <w:ilvl w:val="0"/>
          <w:numId w:val="30"/>
        </w:numPr>
        <w:spacing w:before="225" w:after="225"/>
        <w:ind w:left="714" w:hanging="357"/>
        <w:jc w:val="both"/>
        <w:rPr>
          <w:rFonts w:ascii="Arial" w:hAnsi="Arial" w:cs="Arial"/>
          <w:sz w:val="18"/>
          <w:szCs w:val="18"/>
        </w:rPr>
      </w:pPr>
      <w:r w:rsidRPr="00080A4C">
        <w:rPr>
          <w:rFonts w:ascii="Arial" w:hAnsi="Arial" w:cs="Arial"/>
          <w:sz w:val="18"/>
          <w:szCs w:val="18"/>
        </w:rPr>
        <w:t>naprave za evidentiranje prometa.</w:t>
      </w:r>
    </w:p>
    <w:p w:rsidR="0046511B" w:rsidRPr="00080A4C" w:rsidRDefault="0046511B" w:rsidP="0046511B">
      <w:pPr>
        <w:tabs>
          <w:tab w:val="num" w:pos="360"/>
        </w:tabs>
        <w:spacing w:before="225" w:after="225" w:line="240" w:lineRule="auto"/>
        <w:jc w:val="both"/>
        <w:rPr>
          <w:rFonts w:ascii="Arial" w:hAnsi="Arial" w:cs="Arial"/>
          <w:sz w:val="18"/>
          <w:szCs w:val="18"/>
        </w:rPr>
      </w:pPr>
      <w:r w:rsidRPr="00080A4C">
        <w:rPr>
          <w:rFonts w:ascii="Arial" w:hAnsi="Arial" w:cs="Arial"/>
          <w:sz w:val="18"/>
          <w:szCs w:val="18"/>
        </w:rPr>
        <w:t xml:space="preserve">Občinske ceste so opredeljene v Odloku o kategorizaciji občinskih cest v Občini Medvode (Uradni list RS, št. </w:t>
      </w:r>
      <w:r>
        <w:rPr>
          <w:rFonts w:ascii="Arial" w:hAnsi="Arial" w:cs="Arial"/>
          <w:sz w:val="18"/>
          <w:szCs w:val="18"/>
        </w:rPr>
        <w:t>9/2016</w:t>
      </w:r>
      <w:r w:rsidRPr="00080A4C">
        <w:rPr>
          <w:rFonts w:ascii="Arial" w:hAnsi="Arial" w:cs="Arial"/>
          <w:sz w:val="18"/>
          <w:szCs w:val="18"/>
        </w:rPr>
        <w:t>). Skladno z odlokom je predmet javne službe vzdrževanje lokalnih cest, lokalnih zbirnih cest, lokalnih krajevnih cest, ter vseh javnih poti, razen javnih poti krajevnih in vaških skupnosti.</w:t>
      </w:r>
    </w:p>
    <w:p w:rsidR="0046511B" w:rsidRPr="00080A4C" w:rsidRDefault="0046511B" w:rsidP="009D3AB3">
      <w:pPr>
        <w:pStyle w:val="Odstavekseznama"/>
        <w:numPr>
          <w:ilvl w:val="0"/>
          <w:numId w:val="56"/>
        </w:numPr>
        <w:spacing w:before="225" w:after="225" w:line="240" w:lineRule="auto"/>
        <w:contextualSpacing w:val="0"/>
        <w:jc w:val="center"/>
        <w:rPr>
          <w:rFonts w:ascii="Arial" w:hAnsi="Arial" w:cs="Arial"/>
          <w:b/>
          <w:sz w:val="18"/>
          <w:szCs w:val="18"/>
        </w:rPr>
      </w:pPr>
      <w:r w:rsidRPr="00080A4C">
        <w:rPr>
          <w:rFonts w:ascii="Arial" w:hAnsi="Arial" w:cs="Arial"/>
          <w:b/>
          <w:sz w:val="18"/>
          <w:szCs w:val="18"/>
        </w:rPr>
        <w:t>člen</w:t>
      </w:r>
    </w:p>
    <w:p w:rsidR="0046511B" w:rsidRPr="00080A4C" w:rsidRDefault="0046511B" w:rsidP="0046511B">
      <w:pPr>
        <w:tabs>
          <w:tab w:val="num" w:pos="360"/>
        </w:tabs>
        <w:spacing w:before="225" w:after="225" w:line="240" w:lineRule="auto"/>
        <w:jc w:val="both"/>
        <w:rPr>
          <w:rFonts w:ascii="Arial" w:hAnsi="Arial" w:cs="Arial"/>
          <w:sz w:val="18"/>
          <w:szCs w:val="18"/>
        </w:rPr>
      </w:pPr>
      <w:r w:rsidRPr="00080A4C">
        <w:rPr>
          <w:rFonts w:ascii="Arial" w:hAnsi="Arial" w:cs="Arial"/>
          <w:sz w:val="18"/>
          <w:szCs w:val="18"/>
        </w:rPr>
        <w:t>Vzdrževanje občinskih cest je obvezna gospodarska javna služba, ki obsega vzdrževalna dela za njihovo ohranjanje v dobrem stanju, za zagotavljanje prometne varnosti in prevoznosti, nadzor nad njihovim stanjem in stanjem njihovega varovalnega pasu ter vzpostavitev njihovih prevoznosti ob naravnih in drugih nesrečah (v nadaljnjem besedilu: redno vzdrževanje občinskih cest).</w:t>
      </w:r>
    </w:p>
    <w:p w:rsidR="0046511B" w:rsidRPr="00080A4C" w:rsidRDefault="0046511B" w:rsidP="0046511B">
      <w:pPr>
        <w:tabs>
          <w:tab w:val="num" w:pos="360"/>
        </w:tabs>
        <w:spacing w:before="225" w:after="225" w:line="240" w:lineRule="auto"/>
        <w:jc w:val="both"/>
        <w:rPr>
          <w:rFonts w:ascii="Arial" w:hAnsi="Arial" w:cs="Arial"/>
          <w:sz w:val="18"/>
          <w:szCs w:val="18"/>
        </w:rPr>
      </w:pPr>
      <w:r w:rsidRPr="00080A4C">
        <w:rPr>
          <w:rFonts w:ascii="Arial" w:hAnsi="Arial" w:cs="Arial"/>
          <w:sz w:val="18"/>
          <w:szCs w:val="18"/>
        </w:rPr>
        <w:t>Dela rednega vzdrževanja so:</w:t>
      </w:r>
    </w:p>
    <w:p w:rsidR="0046511B" w:rsidRPr="00080A4C" w:rsidRDefault="0046511B" w:rsidP="009D3AB3">
      <w:pPr>
        <w:pStyle w:val="Odstavekseznama"/>
        <w:numPr>
          <w:ilvl w:val="0"/>
          <w:numId w:val="58"/>
        </w:numPr>
        <w:tabs>
          <w:tab w:val="num" w:pos="360"/>
        </w:tabs>
        <w:spacing w:before="225" w:after="225"/>
        <w:ind w:left="714" w:hanging="357"/>
        <w:jc w:val="both"/>
        <w:rPr>
          <w:rFonts w:ascii="Arial" w:hAnsi="Arial" w:cs="Arial"/>
          <w:sz w:val="18"/>
          <w:szCs w:val="18"/>
        </w:rPr>
      </w:pPr>
      <w:proofErr w:type="spellStart"/>
      <w:r w:rsidRPr="00080A4C">
        <w:rPr>
          <w:rFonts w:ascii="Arial" w:hAnsi="Arial" w:cs="Arial"/>
          <w:sz w:val="18"/>
          <w:szCs w:val="18"/>
        </w:rPr>
        <w:t>pregledniška</w:t>
      </w:r>
      <w:proofErr w:type="spellEnd"/>
      <w:r w:rsidRPr="00080A4C">
        <w:rPr>
          <w:rFonts w:ascii="Arial" w:hAnsi="Arial" w:cs="Arial"/>
          <w:sz w:val="18"/>
          <w:szCs w:val="18"/>
        </w:rPr>
        <w:t xml:space="preserve"> služba;</w:t>
      </w:r>
    </w:p>
    <w:p w:rsidR="0046511B" w:rsidRPr="00080A4C" w:rsidRDefault="0046511B" w:rsidP="009D3AB3">
      <w:pPr>
        <w:pStyle w:val="Odstavekseznama"/>
        <w:numPr>
          <w:ilvl w:val="0"/>
          <w:numId w:val="58"/>
        </w:numPr>
        <w:tabs>
          <w:tab w:val="num" w:pos="360"/>
        </w:tabs>
        <w:spacing w:before="225" w:after="225"/>
        <w:ind w:left="714" w:hanging="357"/>
        <w:jc w:val="both"/>
        <w:rPr>
          <w:rFonts w:ascii="Arial" w:hAnsi="Arial" w:cs="Arial"/>
          <w:sz w:val="18"/>
          <w:szCs w:val="18"/>
        </w:rPr>
      </w:pPr>
      <w:r w:rsidRPr="00080A4C">
        <w:rPr>
          <w:rFonts w:ascii="Arial" w:hAnsi="Arial" w:cs="Arial"/>
          <w:sz w:val="18"/>
          <w:szCs w:val="18"/>
        </w:rPr>
        <w:t>redno vzdrževanje prometnih površin;</w:t>
      </w:r>
    </w:p>
    <w:p w:rsidR="0046511B" w:rsidRPr="00080A4C" w:rsidRDefault="0046511B" w:rsidP="009D3AB3">
      <w:pPr>
        <w:pStyle w:val="Odstavekseznama"/>
        <w:numPr>
          <w:ilvl w:val="0"/>
          <w:numId w:val="58"/>
        </w:numPr>
        <w:tabs>
          <w:tab w:val="num" w:pos="360"/>
        </w:tabs>
        <w:spacing w:before="225" w:after="225"/>
        <w:ind w:left="714" w:hanging="357"/>
        <w:jc w:val="both"/>
        <w:rPr>
          <w:rFonts w:ascii="Arial" w:hAnsi="Arial" w:cs="Arial"/>
          <w:sz w:val="18"/>
          <w:szCs w:val="18"/>
        </w:rPr>
      </w:pPr>
      <w:r w:rsidRPr="00080A4C">
        <w:rPr>
          <w:rFonts w:ascii="Arial" w:hAnsi="Arial" w:cs="Arial"/>
          <w:sz w:val="18"/>
          <w:szCs w:val="18"/>
        </w:rPr>
        <w:t>redno vzdrževanje bankin;</w:t>
      </w:r>
    </w:p>
    <w:p w:rsidR="0046511B" w:rsidRPr="00080A4C" w:rsidRDefault="00AC4857" w:rsidP="009D3AB3">
      <w:pPr>
        <w:pStyle w:val="Odstavekseznama"/>
        <w:numPr>
          <w:ilvl w:val="0"/>
          <w:numId w:val="58"/>
        </w:numPr>
        <w:tabs>
          <w:tab w:val="num" w:pos="360"/>
        </w:tabs>
        <w:spacing w:before="225" w:after="225"/>
        <w:ind w:left="714" w:hanging="357"/>
        <w:jc w:val="both"/>
        <w:rPr>
          <w:rFonts w:ascii="Arial" w:hAnsi="Arial" w:cs="Arial"/>
          <w:sz w:val="18"/>
          <w:szCs w:val="18"/>
        </w:rPr>
      </w:pPr>
      <w:r>
        <w:rPr>
          <w:rFonts w:ascii="Arial" w:hAnsi="Arial" w:cs="Arial"/>
          <w:sz w:val="18"/>
          <w:szCs w:val="18"/>
        </w:rPr>
        <w:t xml:space="preserve">redno vzdrževanje </w:t>
      </w:r>
      <w:proofErr w:type="spellStart"/>
      <w:r>
        <w:rPr>
          <w:rFonts w:ascii="Arial" w:hAnsi="Arial" w:cs="Arial"/>
          <w:sz w:val="18"/>
          <w:szCs w:val="18"/>
        </w:rPr>
        <w:t>odvodnjavanje</w:t>
      </w:r>
      <w:proofErr w:type="spellEnd"/>
      <w:r w:rsidR="0046511B" w:rsidRPr="00080A4C">
        <w:rPr>
          <w:rFonts w:ascii="Arial" w:hAnsi="Arial" w:cs="Arial"/>
          <w:sz w:val="18"/>
          <w:szCs w:val="18"/>
        </w:rPr>
        <w:t>;</w:t>
      </w:r>
    </w:p>
    <w:p w:rsidR="0046511B" w:rsidRPr="00080A4C" w:rsidRDefault="0046511B" w:rsidP="009D3AB3">
      <w:pPr>
        <w:pStyle w:val="Odstavekseznama"/>
        <w:numPr>
          <w:ilvl w:val="0"/>
          <w:numId w:val="58"/>
        </w:numPr>
        <w:tabs>
          <w:tab w:val="num" w:pos="360"/>
        </w:tabs>
        <w:spacing w:before="225" w:after="225"/>
        <w:ind w:left="714" w:hanging="357"/>
        <w:jc w:val="both"/>
        <w:rPr>
          <w:rFonts w:ascii="Arial" w:hAnsi="Arial" w:cs="Arial"/>
          <w:sz w:val="18"/>
          <w:szCs w:val="18"/>
        </w:rPr>
      </w:pPr>
      <w:r w:rsidRPr="00080A4C">
        <w:rPr>
          <w:rFonts w:ascii="Arial" w:hAnsi="Arial" w:cs="Arial"/>
          <w:sz w:val="18"/>
          <w:szCs w:val="18"/>
        </w:rPr>
        <w:t>redno vzdrževanje brežin</w:t>
      </w:r>
      <w:r w:rsidR="00AC4857">
        <w:rPr>
          <w:rFonts w:ascii="Arial" w:hAnsi="Arial" w:cs="Arial"/>
          <w:sz w:val="18"/>
          <w:szCs w:val="18"/>
        </w:rPr>
        <w:t xml:space="preserve"> in berm</w:t>
      </w:r>
      <w:r w:rsidRPr="00080A4C">
        <w:rPr>
          <w:rFonts w:ascii="Arial" w:hAnsi="Arial" w:cs="Arial"/>
          <w:sz w:val="18"/>
          <w:szCs w:val="18"/>
        </w:rPr>
        <w:t>;</w:t>
      </w:r>
    </w:p>
    <w:p w:rsidR="0046511B" w:rsidRPr="00080A4C" w:rsidRDefault="0046511B" w:rsidP="009D3AB3">
      <w:pPr>
        <w:pStyle w:val="Odstavekseznama"/>
        <w:numPr>
          <w:ilvl w:val="0"/>
          <w:numId w:val="58"/>
        </w:numPr>
        <w:tabs>
          <w:tab w:val="num" w:pos="360"/>
        </w:tabs>
        <w:spacing w:before="225" w:after="225"/>
        <w:ind w:left="714" w:hanging="357"/>
        <w:jc w:val="both"/>
        <w:rPr>
          <w:rFonts w:ascii="Arial" w:hAnsi="Arial" w:cs="Arial"/>
          <w:sz w:val="18"/>
          <w:szCs w:val="18"/>
        </w:rPr>
      </w:pPr>
      <w:r w:rsidRPr="00080A4C">
        <w:rPr>
          <w:rFonts w:ascii="Arial" w:hAnsi="Arial" w:cs="Arial"/>
          <w:sz w:val="18"/>
          <w:szCs w:val="18"/>
        </w:rPr>
        <w:t>redno vzdrževanje cestnih naprav in ureditev;</w:t>
      </w:r>
    </w:p>
    <w:p w:rsidR="0046511B" w:rsidRPr="00080A4C" w:rsidRDefault="0046511B" w:rsidP="009D3AB3">
      <w:pPr>
        <w:pStyle w:val="Odstavekseznama"/>
        <w:numPr>
          <w:ilvl w:val="0"/>
          <w:numId w:val="58"/>
        </w:numPr>
        <w:tabs>
          <w:tab w:val="num" w:pos="360"/>
        </w:tabs>
        <w:spacing w:before="225" w:after="225"/>
        <w:ind w:left="714" w:hanging="357"/>
        <w:jc w:val="both"/>
        <w:rPr>
          <w:rFonts w:ascii="Arial" w:hAnsi="Arial" w:cs="Arial"/>
          <w:sz w:val="18"/>
          <w:szCs w:val="18"/>
        </w:rPr>
      </w:pPr>
      <w:r w:rsidRPr="00080A4C">
        <w:rPr>
          <w:rFonts w:ascii="Arial" w:hAnsi="Arial" w:cs="Arial"/>
          <w:sz w:val="18"/>
          <w:szCs w:val="18"/>
        </w:rPr>
        <w:t>redno vzdrževanje vegetacije;</w:t>
      </w:r>
    </w:p>
    <w:p w:rsidR="0046511B" w:rsidRPr="00080A4C" w:rsidRDefault="0046511B" w:rsidP="009D3AB3">
      <w:pPr>
        <w:pStyle w:val="Odstavekseznama"/>
        <w:numPr>
          <w:ilvl w:val="0"/>
          <w:numId w:val="58"/>
        </w:numPr>
        <w:tabs>
          <w:tab w:val="num" w:pos="360"/>
        </w:tabs>
        <w:spacing w:before="225" w:after="225"/>
        <w:ind w:left="714" w:hanging="357"/>
        <w:jc w:val="both"/>
        <w:rPr>
          <w:rFonts w:ascii="Arial" w:hAnsi="Arial" w:cs="Arial"/>
          <w:sz w:val="18"/>
          <w:szCs w:val="18"/>
        </w:rPr>
      </w:pPr>
      <w:r w:rsidRPr="00080A4C">
        <w:rPr>
          <w:rFonts w:ascii="Arial" w:hAnsi="Arial" w:cs="Arial"/>
          <w:sz w:val="18"/>
          <w:szCs w:val="18"/>
        </w:rPr>
        <w:t>zagotavljanje preglednosti;</w:t>
      </w:r>
    </w:p>
    <w:p w:rsidR="0046511B" w:rsidRPr="00080A4C" w:rsidRDefault="0046511B" w:rsidP="009D3AB3">
      <w:pPr>
        <w:pStyle w:val="Odstavekseznama"/>
        <w:numPr>
          <w:ilvl w:val="0"/>
          <w:numId w:val="58"/>
        </w:numPr>
        <w:tabs>
          <w:tab w:val="num" w:pos="360"/>
        </w:tabs>
        <w:spacing w:before="225" w:after="225"/>
        <w:ind w:left="714" w:hanging="357"/>
        <w:jc w:val="both"/>
        <w:rPr>
          <w:rFonts w:ascii="Arial" w:hAnsi="Arial" w:cs="Arial"/>
          <w:sz w:val="18"/>
          <w:szCs w:val="18"/>
        </w:rPr>
      </w:pPr>
      <w:r w:rsidRPr="00080A4C">
        <w:rPr>
          <w:rFonts w:ascii="Arial" w:hAnsi="Arial" w:cs="Arial"/>
          <w:sz w:val="18"/>
          <w:szCs w:val="18"/>
        </w:rPr>
        <w:t>čiščenje cest;</w:t>
      </w:r>
    </w:p>
    <w:p w:rsidR="0046511B" w:rsidRDefault="0046511B" w:rsidP="009D3AB3">
      <w:pPr>
        <w:pStyle w:val="Odstavekseznama"/>
        <w:numPr>
          <w:ilvl w:val="0"/>
          <w:numId w:val="58"/>
        </w:numPr>
        <w:tabs>
          <w:tab w:val="num" w:pos="360"/>
        </w:tabs>
        <w:spacing w:before="225" w:after="225"/>
        <w:ind w:left="714" w:hanging="357"/>
        <w:jc w:val="both"/>
        <w:rPr>
          <w:rFonts w:ascii="Arial" w:hAnsi="Arial" w:cs="Arial"/>
          <w:sz w:val="18"/>
          <w:szCs w:val="18"/>
        </w:rPr>
      </w:pPr>
      <w:r w:rsidRPr="00080A4C">
        <w:rPr>
          <w:rFonts w:ascii="Arial" w:hAnsi="Arial" w:cs="Arial"/>
          <w:sz w:val="18"/>
          <w:szCs w:val="18"/>
        </w:rPr>
        <w:t>redno vzdrževanje cestnih objektov;</w:t>
      </w:r>
    </w:p>
    <w:p w:rsidR="00AC4857" w:rsidRDefault="00AC4857" w:rsidP="009D3AB3">
      <w:pPr>
        <w:pStyle w:val="Odstavekseznama"/>
        <w:numPr>
          <w:ilvl w:val="0"/>
          <w:numId w:val="58"/>
        </w:numPr>
        <w:tabs>
          <w:tab w:val="num" w:pos="360"/>
        </w:tabs>
        <w:spacing w:before="225" w:after="225"/>
        <w:ind w:left="714" w:hanging="357"/>
        <w:jc w:val="both"/>
        <w:rPr>
          <w:rFonts w:ascii="Arial" w:hAnsi="Arial" w:cs="Arial"/>
          <w:sz w:val="18"/>
          <w:szCs w:val="18"/>
        </w:rPr>
      </w:pPr>
      <w:r>
        <w:rPr>
          <w:rFonts w:ascii="Arial" w:hAnsi="Arial" w:cs="Arial"/>
          <w:sz w:val="18"/>
          <w:szCs w:val="18"/>
        </w:rPr>
        <w:t>redno vzdrževanje drugih funkcionalnih površin,</w:t>
      </w:r>
    </w:p>
    <w:p w:rsidR="00AC4857" w:rsidRPr="00080A4C" w:rsidRDefault="00AC4857" w:rsidP="009D3AB3">
      <w:pPr>
        <w:pStyle w:val="Odstavekseznama"/>
        <w:numPr>
          <w:ilvl w:val="0"/>
          <w:numId w:val="58"/>
        </w:numPr>
        <w:tabs>
          <w:tab w:val="num" w:pos="360"/>
        </w:tabs>
        <w:spacing w:before="225" w:after="225"/>
        <w:ind w:left="714" w:hanging="357"/>
        <w:jc w:val="both"/>
        <w:rPr>
          <w:rFonts w:ascii="Arial" w:hAnsi="Arial" w:cs="Arial"/>
          <w:sz w:val="18"/>
          <w:szCs w:val="18"/>
        </w:rPr>
      </w:pPr>
      <w:r>
        <w:rPr>
          <w:rFonts w:ascii="Arial" w:hAnsi="Arial" w:cs="Arial"/>
          <w:sz w:val="18"/>
          <w:szCs w:val="18"/>
        </w:rPr>
        <w:t>nadzor osnih obremenitev, skupnih mas in dimenzij vozil.</w:t>
      </w:r>
    </w:p>
    <w:p w:rsidR="0046511B" w:rsidRPr="00AC4857" w:rsidRDefault="0046511B" w:rsidP="00AC4857">
      <w:pPr>
        <w:pStyle w:val="Odstavekseznama"/>
        <w:numPr>
          <w:ilvl w:val="0"/>
          <w:numId w:val="58"/>
        </w:numPr>
        <w:tabs>
          <w:tab w:val="num" w:pos="360"/>
        </w:tabs>
        <w:spacing w:before="225" w:after="225"/>
        <w:ind w:left="714" w:hanging="357"/>
        <w:jc w:val="both"/>
        <w:rPr>
          <w:rFonts w:ascii="Arial" w:hAnsi="Arial" w:cs="Arial"/>
          <w:sz w:val="18"/>
          <w:szCs w:val="18"/>
        </w:rPr>
      </w:pPr>
      <w:r w:rsidRPr="00080A4C">
        <w:rPr>
          <w:rFonts w:ascii="Arial" w:hAnsi="Arial" w:cs="Arial"/>
          <w:sz w:val="18"/>
          <w:szCs w:val="18"/>
        </w:rPr>
        <w:t>intervencijski ukrepi;</w:t>
      </w:r>
    </w:p>
    <w:p w:rsidR="0046511B" w:rsidRDefault="0046511B" w:rsidP="009D3AB3">
      <w:pPr>
        <w:pStyle w:val="Odstavekseznama"/>
        <w:numPr>
          <w:ilvl w:val="0"/>
          <w:numId w:val="58"/>
        </w:numPr>
        <w:tabs>
          <w:tab w:val="num" w:pos="360"/>
        </w:tabs>
        <w:spacing w:before="225" w:after="225"/>
        <w:ind w:left="714" w:hanging="357"/>
        <w:jc w:val="both"/>
        <w:rPr>
          <w:rFonts w:ascii="Arial" w:hAnsi="Arial" w:cs="Arial"/>
          <w:sz w:val="18"/>
          <w:szCs w:val="18"/>
        </w:rPr>
      </w:pPr>
      <w:r w:rsidRPr="00080A4C">
        <w:rPr>
          <w:rFonts w:ascii="Arial" w:hAnsi="Arial" w:cs="Arial"/>
          <w:sz w:val="18"/>
          <w:szCs w:val="18"/>
        </w:rPr>
        <w:t>druga dela in storitve, ki po veljavni zakonodaji štejejo med vzdrževanje cest.</w:t>
      </w:r>
    </w:p>
    <w:p w:rsidR="0046511B" w:rsidRPr="00B243EA" w:rsidRDefault="0046511B" w:rsidP="0046511B">
      <w:pPr>
        <w:jc w:val="both"/>
        <w:rPr>
          <w:rFonts w:ascii="Arial" w:hAnsi="Arial" w:cs="Arial"/>
          <w:sz w:val="18"/>
        </w:rPr>
      </w:pPr>
      <w:r>
        <w:rPr>
          <w:rFonts w:ascii="Arial" w:hAnsi="Arial" w:cs="Arial"/>
          <w:sz w:val="18"/>
        </w:rPr>
        <w:t xml:space="preserve">Plan letnega vzdrževanja pripravi koncesionar in ga najkasneje do 15.11. tekočega leta predloži oddelku, pristojnemu za gospodarske javne službe, ki ga posreduje odboru za komunalne dejavnosti občinskega sveta v seznanitev. Plan letnega vzdrževanja potrdi župan. </w:t>
      </w:r>
      <w:r w:rsidRPr="00E866E1">
        <w:rPr>
          <w:rFonts w:ascii="Arial" w:hAnsi="Arial" w:cs="Arial"/>
          <w:sz w:val="18"/>
        </w:rPr>
        <w:t>Koncesionar mora najkasneje do 15. novembra tekočega leta predložiti podpisane pogodbe z vsemi podizvajalci.</w:t>
      </w:r>
    </w:p>
    <w:p w:rsidR="0046511B" w:rsidRPr="00B243EA"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lastRenderedPageBreak/>
        <w:t>člen</w:t>
      </w:r>
    </w:p>
    <w:p w:rsidR="0046511B" w:rsidRDefault="0046511B" w:rsidP="0046511B">
      <w:pPr>
        <w:spacing w:before="225" w:after="225"/>
        <w:jc w:val="both"/>
        <w:rPr>
          <w:rFonts w:ascii="Arial" w:hAnsi="Arial" w:cs="Arial"/>
          <w:sz w:val="18"/>
          <w:szCs w:val="18"/>
        </w:rPr>
      </w:pPr>
      <w:r w:rsidRPr="00B243EA">
        <w:rPr>
          <w:rFonts w:ascii="Arial" w:hAnsi="Arial" w:cs="Arial"/>
          <w:sz w:val="18"/>
          <w:szCs w:val="18"/>
        </w:rPr>
        <w:t>V izvajanje zimske službe sodijo naslednja vzdrževalna dela:</w:t>
      </w:r>
    </w:p>
    <w:p w:rsidR="0046511B" w:rsidRDefault="0046511B" w:rsidP="009D3AB3">
      <w:pPr>
        <w:pStyle w:val="Odstavekseznama"/>
        <w:numPr>
          <w:ilvl w:val="0"/>
          <w:numId w:val="60"/>
        </w:numPr>
        <w:spacing w:before="225" w:after="225"/>
        <w:jc w:val="both"/>
        <w:rPr>
          <w:rFonts w:ascii="Arial" w:hAnsi="Arial" w:cs="Arial"/>
          <w:sz w:val="18"/>
          <w:szCs w:val="18"/>
        </w:rPr>
      </w:pPr>
      <w:r w:rsidRPr="00B243EA">
        <w:rPr>
          <w:rFonts w:ascii="Arial" w:hAnsi="Arial" w:cs="Arial"/>
          <w:sz w:val="18"/>
          <w:szCs w:val="18"/>
        </w:rPr>
        <w:t>zagotavljanje in postavljanje potrebnega števila snežnih kolov;</w:t>
      </w:r>
    </w:p>
    <w:p w:rsidR="0046511B" w:rsidRPr="00B243EA" w:rsidRDefault="0046511B" w:rsidP="009D3AB3">
      <w:pPr>
        <w:pStyle w:val="Odstavekseznama"/>
        <w:numPr>
          <w:ilvl w:val="0"/>
          <w:numId w:val="60"/>
        </w:numPr>
        <w:spacing w:before="225" w:after="225"/>
        <w:jc w:val="both"/>
        <w:rPr>
          <w:rFonts w:ascii="Arial" w:hAnsi="Arial" w:cs="Arial"/>
          <w:sz w:val="18"/>
          <w:szCs w:val="18"/>
        </w:rPr>
      </w:pPr>
      <w:r w:rsidRPr="00B243EA">
        <w:rPr>
          <w:rFonts w:ascii="Arial" w:hAnsi="Arial" w:cs="Arial"/>
          <w:sz w:val="18"/>
        </w:rPr>
        <w:t>pluženje, odstranjevanje in odvažanje snega iz javnih prometnih površin in javnih parkirišč;</w:t>
      </w:r>
    </w:p>
    <w:p w:rsidR="0046511B" w:rsidRPr="00B243EA" w:rsidRDefault="0046511B" w:rsidP="009D3AB3">
      <w:pPr>
        <w:pStyle w:val="Odstavekseznama"/>
        <w:numPr>
          <w:ilvl w:val="0"/>
          <w:numId w:val="60"/>
        </w:numPr>
        <w:spacing w:before="225" w:after="225"/>
        <w:jc w:val="both"/>
        <w:rPr>
          <w:rFonts w:ascii="Arial" w:hAnsi="Arial" w:cs="Arial"/>
          <w:sz w:val="18"/>
          <w:szCs w:val="18"/>
        </w:rPr>
      </w:pPr>
      <w:r w:rsidRPr="00B243EA">
        <w:rPr>
          <w:rFonts w:ascii="Arial" w:hAnsi="Arial" w:cs="Arial"/>
          <w:sz w:val="18"/>
        </w:rPr>
        <w:t>pluženje snega z glavnih pešpoti na javnih površinah, otresanje snega z drevja in grmovja ter odstranjevanje poškodovanih dreves in odlomljenih vej, ki ogrožajo varnost ljudi in stvari;</w:t>
      </w:r>
    </w:p>
    <w:p w:rsidR="0046511B" w:rsidRPr="00B243EA" w:rsidRDefault="0046511B" w:rsidP="009D3AB3">
      <w:pPr>
        <w:pStyle w:val="Odstavekseznama"/>
        <w:numPr>
          <w:ilvl w:val="0"/>
          <w:numId w:val="60"/>
        </w:numPr>
        <w:spacing w:before="225" w:after="225"/>
        <w:jc w:val="both"/>
        <w:rPr>
          <w:rFonts w:ascii="Arial" w:hAnsi="Arial" w:cs="Arial"/>
          <w:sz w:val="18"/>
          <w:szCs w:val="18"/>
        </w:rPr>
      </w:pPr>
      <w:r w:rsidRPr="00B243EA">
        <w:rPr>
          <w:rFonts w:ascii="Arial" w:hAnsi="Arial" w:cs="Arial"/>
          <w:sz w:val="18"/>
        </w:rPr>
        <w:t>odvoz snega iz avtobusnih površin in križišč;</w:t>
      </w:r>
    </w:p>
    <w:p w:rsidR="0046511B" w:rsidRPr="00B243EA" w:rsidRDefault="0046511B" w:rsidP="009D3AB3">
      <w:pPr>
        <w:pStyle w:val="Odstavekseznama"/>
        <w:numPr>
          <w:ilvl w:val="0"/>
          <w:numId w:val="60"/>
        </w:numPr>
        <w:spacing w:before="225" w:after="225"/>
        <w:jc w:val="both"/>
        <w:rPr>
          <w:rFonts w:ascii="Arial" w:hAnsi="Arial" w:cs="Arial"/>
          <w:sz w:val="18"/>
          <w:szCs w:val="18"/>
        </w:rPr>
      </w:pPr>
      <w:r w:rsidRPr="00B243EA">
        <w:rPr>
          <w:rFonts w:ascii="Arial" w:hAnsi="Arial" w:cs="Arial"/>
          <w:sz w:val="18"/>
        </w:rPr>
        <w:t>čiščenje objektov in naprav, zgrajenih za intervencije in požarno varnost;</w:t>
      </w:r>
    </w:p>
    <w:p w:rsidR="0046511B" w:rsidRPr="00B243EA" w:rsidRDefault="0046511B" w:rsidP="009D3AB3">
      <w:pPr>
        <w:pStyle w:val="Odstavekseznama"/>
        <w:numPr>
          <w:ilvl w:val="0"/>
          <w:numId w:val="60"/>
        </w:numPr>
        <w:spacing w:before="225" w:after="225"/>
        <w:jc w:val="both"/>
        <w:rPr>
          <w:rFonts w:ascii="Arial" w:hAnsi="Arial" w:cs="Arial"/>
          <w:sz w:val="18"/>
          <w:szCs w:val="18"/>
        </w:rPr>
      </w:pPr>
      <w:r w:rsidRPr="00B243EA">
        <w:rPr>
          <w:rFonts w:ascii="Arial" w:hAnsi="Arial" w:cs="Arial"/>
          <w:sz w:val="18"/>
        </w:rPr>
        <w:t>čiščenje odtokov uličnih požiralnikov v času odjuge;</w:t>
      </w:r>
    </w:p>
    <w:p w:rsidR="0046511B" w:rsidRPr="00B243EA" w:rsidRDefault="0046511B" w:rsidP="009D3AB3">
      <w:pPr>
        <w:pStyle w:val="Odstavekseznama"/>
        <w:numPr>
          <w:ilvl w:val="0"/>
          <w:numId w:val="60"/>
        </w:numPr>
        <w:spacing w:before="225" w:after="225"/>
        <w:jc w:val="both"/>
        <w:rPr>
          <w:rFonts w:ascii="Arial" w:hAnsi="Arial" w:cs="Arial"/>
          <w:sz w:val="18"/>
          <w:szCs w:val="18"/>
        </w:rPr>
      </w:pPr>
      <w:r w:rsidRPr="00B243EA">
        <w:rPr>
          <w:rFonts w:ascii="Arial" w:hAnsi="Arial" w:cs="Arial"/>
          <w:sz w:val="18"/>
        </w:rPr>
        <w:t>čiščenje zasneženih prometnih znakov;</w:t>
      </w:r>
    </w:p>
    <w:p w:rsidR="0046511B" w:rsidRPr="00B243EA" w:rsidRDefault="0046511B" w:rsidP="009D3AB3">
      <w:pPr>
        <w:pStyle w:val="Odstavekseznama"/>
        <w:numPr>
          <w:ilvl w:val="0"/>
          <w:numId w:val="60"/>
        </w:numPr>
        <w:spacing w:before="225" w:after="225"/>
        <w:jc w:val="both"/>
        <w:rPr>
          <w:rFonts w:ascii="Arial" w:hAnsi="Arial" w:cs="Arial"/>
          <w:sz w:val="18"/>
          <w:szCs w:val="18"/>
        </w:rPr>
      </w:pPr>
      <w:r w:rsidRPr="00B243EA">
        <w:rPr>
          <w:rFonts w:ascii="Arial" w:hAnsi="Arial" w:cs="Arial"/>
          <w:sz w:val="18"/>
        </w:rPr>
        <w:t>obveščanje javnosti o stanju cest;</w:t>
      </w:r>
    </w:p>
    <w:p w:rsidR="0046511B" w:rsidRPr="00B243EA" w:rsidRDefault="0046511B" w:rsidP="009D3AB3">
      <w:pPr>
        <w:pStyle w:val="Odstavekseznama"/>
        <w:numPr>
          <w:ilvl w:val="0"/>
          <w:numId w:val="60"/>
        </w:numPr>
        <w:spacing w:before="225" w:after="225"/>
        <w:jc w:val="both"/>
        <w:rPr>
          <w:rFonts w:ascii="Arial" w:hAnsi="Arial" w:cs="Arial"/>
          <w:sz w:val="18"/>
          <w:szCs w:val="18"/>
        </w:rPr>
      </w:pPr>
      <w:r w:rsidRPr="00B243EA">
        <w:rPr>
          <w:rFonts w:ascii="Arial" w:hAnsi="Arial" w:cs="Arial"/>
          <w:sz w:val="18"/>
        </w:rPr>
        <w:t>druge naloge, katere omogočajo v zimskem času nemoten promet na javnih prometnih površinah.</w:t>
      </w:r>
    </w:p>
    <w:p w:rsidR="0046511B" w:rsidRPr="00B243EA" w:rsidRDefault="0046511B" w:rsidP="0046511B">
      <w:pPr>
        <w:jc w:val="both"/>
        <w:rPr>
          <w:rFonts w:ascii="Arial" w:hAnsi="Arial" w:cs="Arial"/>
          <w:sz w:val="18"/>
        </w:rPr>
      </w:pPr>
      <w:r w:rsidRPr="00B243EA">
        <w:rPr>
          <w:rFonts w:ascii="Arial" w:hAnsi="Arial" w:cs="Arial"/>
          <w:sz w:val="18"/>
        </w:rPr>
        <w:t xml:space="preserve">Izvedbeni program zimske službe pripravi </w:t>
      </w:r>
      <w:r>
        <w:rPr>
          <w:rFonts w:ascii="Arial" w:hAnsi="Arial" w:cs="Arial"/>
          <w:sz w:val="18"/>
        </w:rPr>
        <w:t>koncesionar</w:t>
      </w:r>
      <w:r w:rsidRPr="00B243EA">
        <w:rPr>
          <w:rFonts w:ascii="Arial" w:hAnsi="Arial" w:cs="Arial"/>
          <w:sz w:val="18"/>
        </w:rPr>
        <w:t xml:space="preserve"> in ga predloži v </w:t>
      </w:r>
      <w:r>
        <w:rPr>
          <w:rFonts w:ascii="Arial" w:hAnsi="Arial" w:cs="Arial"/>
          <w:sz w:val="18"/>
        </w:rPr>
        <w:t>potrditev</w:t>
      </w:r>
      <w:r w:rsidRPr="00B243EA">
        <w:rPr>
          <w:rFonts w:ascii="Arial" w:hAnsi="Arial" w:cs="Arial"/>
          <w:sz w:val="18"/>
        </w:rPr>
        <w:t xml:space="preserve"> oddelku</w:t>
      </w:r>
      <w:r>
        <w:rPr>
          <w:rFonts w:ascii="Arial" w:hAnsi="Arial" w:cs="Arial"/>
          <w:sz w:val="18"/>
        </w:rPr>
        <w:t>, pristojnemu</w:t>
      </w:r>
      <w:r w:rsidRPr="00B243EA">
        <w:rPr>
          <w:rFonts w:ascii="Arial" w:hAnsi="Arial" w:cs="Arial"/>
          <w:sz w:val="18"/>
        </w:rPr>
        <w:t xml:space="preserve"> za gospodarske javne službe občinske uprave najkasneje do 15. oktobra tekočega leta</w:t>
      </w:r>
      <w:r>
        <w:rPr>
          <w:rFonts w:ascii="Arial" w:hAnsi="Arial" w:cs="Arial"/>
          <w:sz w:val="18"/>
        </w:rPr>
        <w:t xml:space="preserve">, ki ga posreduje </w:t>
      </w:r>
      <w:r w:rsidRPr="00B243EA">
        <w:rPr>
          <w:rFonts w:ascii="Arial" w:hAnsi="Arial" w:cs="Arial"/>
          <w:sz w:val="18"/>
        </w:rPr>
        <w:t xml:space="preserve">odboru za komunalne dejavnosti občinskega sveta </w:t>
      </w:r>
      <w:r>
        <w:rPr>
          <w:rFonts w:ascii="Arial" w:hAnsi="Arial" w:cs="Arial"/>
          <w:sz w:val="18"/>
        </w:rPr>
        <w:t xml:space="preserve">v </w:t>
      </w:r>
      <w:r w:rsidRPr="00E866E1">
        <w:rPr>
          <w:rFonts w:ascii="Arial" w:hAnsi="Arial" w:cs="Arial"/>
          <w:sz w:val="18"/>
        </w:rPr>
        <w:t>seznanitev. Koncesionar mora najkasneje do 15. oktobra tekočega leta predložiti podpisane pogodbe z vsemi podizvajalci.</w:t>
      </w:r>
    </w:p>
    <w:p w:rsidR="0046511B" w:rsidRPr="00B243EA" w:rsidRDefault="0046511B" w:rsidP="0046511B">
      <w:pPr>
        <w:jc w:val="both"/>
        <w:rPr>
          <w:rFonts w:ascii="Arial" w:hAnsi="Arial" w:cs="Arial"/>
          <w:sz w:val="18"/>
        </w:rPr>
      </w:pPr>
      <w:r w:rsidRPr="00B243EA">
        <w:rPr>
          <w:rFonts w:ascii="Arial" w:hAnsi="Arial" w:cs="Arial"/>
          <w:sz w:val="18"/>
        </w:rPr>
        <w:t>Izvedbeni program zimske službe obsega popis vseh površin in objektov, na katerih se izvaja zimska služba.</w:t>
      </w:r>
    </w:p>
    <w:p w:rsidR="0046511B" w:rsidRPr="00B243EA" w:rsidRDefault="0046511B" w:rsidP="0046511B">
      <w:pPr>
        <w:jc w:val="both"/>
        <w:rPr>
          <w:rFonts w:ascii="Arial" w:hAnsi="Arial" w:cs="Arial"/>
          <w:sz w:val="18"/>
        </w:rPr>
      </w:pPr>
      <w:r w:rsidRPr="00B243EA">
        <w:rPr>
          <w:rFonts w:ascii="Arial" w:hAnsi="Arial" w:cs="Arial"/>
          <w:sz w:val="18"/>
        </w:rPr>
        <w:t>Z izvedbenim programom zimske službe se določi prioriteta pluženja, posipanja in odstranjevanja snega s cest, poti in ostalih javnih površin in čiščenja odtokov cestnih požiralnikov, odstavne površine za vozila v primeru delnih ali popolnih zapor in nadzor nad izvajanjem zimske službe.</w:t>
      </w:r>
    </w:p>
    <w:p w:rsidR="0046511B" w:rsidRDefault="0046511B" w:rsidP="0046511B">
      <w:pPr>
        <w:jc w:val="both"/>
        <w:rPr>
          <w:rFonts w:ascii="Arial" w:hAnsi="Arial" w:cs="Arial"/>
          <w:sz w:val="18"/>
        </w:rPr>
      </w:pPr>
      <w:r w:rsidRPr="00B243EA">
        <w:rPr>
          <w:rFonts w:ascii="Arial" w:hAnsi="Arial" w:cs="Arial"/>
          <w:sz w:val="18"/>
        </w:rPr>
        <w:t xml:space="preserve">Zimska služba se izvaja praviloma od 15. novembra do 15. marca. Izvedbeni program zimske službe mora vsebovati tudi izvajanje zimske službe v primeru potreb pred in po tem terminu. </w:t>
      </w:r>
    </w:p>
    <w:p w:rsidR="0046511B" w:rsidRPr="00B243EA" w:rsidRDefault="0046511B" w:rsidP="0046511B">
      <w:pPr>
        <w:keepNext/>
        <w:keepLines/>
        <w:jc w:val="both"/>
        <w:rPr>
          <w:rFonts w:ascii="Arial" w:hAnsi="Arial" w:cs="Arial"/>
          <w:b/>
          <w:sz w:val="14"/>
          <w:szCs w:val="18"/>
        </w:rPr>
      </w:pPr>
    </w:p>
    <w:p w:rsidR="0046511B" w:rsidRPr="00B243EA" w:rsidRDefault="0046511B" w:rsidP="0046511B">
      <w:pPr>
        <w:jc w:val="both"/>
        <w:rPr>
          <w:rFonts w:ascii="Arial" w:hAnsi="Arial" w:cs="Arial"/>
          <w:b/>
          <w:sz w:val="18"/>
        </w:rPr>
      </w:pPr>
      <w:bookmarkStart w:id="6" w:name="_Toc247985361"/>
      <w:r w:rsidRPr="00B243EA">
        <w:rPr>
          <w:rFonts w:ascii="Arial" w:hAnsi="Arial" w:cs="Arial"/>
          <w:b/>
          <w:sz w:val="18"/>
        </w:rPr>
        <w:t>IV. NAČIN IN POGOJI OPRAVLJANJA KONCESIONIRANE JAVNE SLUŽBE</w:t>
      </w:r>
      <w:bookmarkEnd w:id="6"/>
    </w:p>
    <w:p w:rsidR="0046511B" w:rsidRPr="00B243EA"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jc w:val="both"/>
        <w:rPr>
          <w:rFonts w:ascii="Arial" w:hAnsi="Arial" w:cs="Arial"/>
          <w:sz w:val="18"/>
        </w:rPr>
      </w:pPr>
      <w:r w:rsidRPr="008E3357">
        <w:rPr>
          <w:rFonts w:ascii="Arial" w:hAnsi="Arial" w:cs="Arial"/>
          <w:sz w:val="18"/>
        </w:rPr>
        <w:t>Uporabniki storitev javne službe so vse pravne osebe in fizične osebe, ki uporabljajo javne ceste, ki so predmet izvajanja gospodarske javne službe po te</w:t>
      </w:r>
      <w:r>
        <w:rPr>
          <w:rFonts w:ascii="Arial" w:hAnsi="Arial" w:cs="Arial"/>
          <w:sz w:val="18"/>
        </w:rPr>
        <w:t>j pogodbi</w:t>
      </w:r>
      <w:r w:rsidRPr="008E3357">
        <w:rPr>
          <w:rFonts w:ascii="Arial" w:hAnsi="Arial" w:cs="Arial"/>
          <w:sz w:val="18"/>
        </w:rPr>
        <w:t>.</w:t>
      </w:r>
    </w:p>
    <w:p w:rsidR="0046511B" w:rsidRPr="008E3357"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8E3357" w:rsidRDefault="0046511B" w:rsidP="0046511B">
      <w:pPr>
        <w:spacing w:before="225" w:after="225"/>
        <w:jc w:val="both"/>
        <w:rPr>
          <w:rFonts w:ascii="Arial" w:hAnsi="Arial" w:cs="Arial"/>
          <w:sz w:val="18"/>
        </w:rPr>
      </w:pPr>
      <w:r w:rsidRPr="008E3357">
        <w:rPr>
          <w:rFonts w:ascii="Arial" w:hAnsi="Arial" w:cs="Arial"/>
          <w:sz w:val="18"/>
        </w:rPr>
        <w:t>Storitve, ki so predmet javne službe, so kot javne dobrine zagotovljene vsakomur pod enakimi pogoji. Uporaba storitev javne službe je za uporabnike brezplačna.</w:t>
      </w:r>
    </w:p>
    <w:p w:rsidR="0046511B" w:rsidRPr="008E3357" w:rsidRDefault="0046511B" w:rsidP="0046511B">
      <w:pPr>
        <w:spacing w:before="225" w:after="225"/>
        <w:jc w:val="both"/>
        <w:rPr>
          <w:rFonts w:ascii="Arial" w:hAnsi="Arial" w:cs="Arial"/>
          <w:sz w:val="18"/>
        </w:rPr>
      </w:pPr>
      <w:r w:rsidRPr="008E3357">
        <w:rPr>
          <w:rFonts w:ascii="Arial" w:hAnsi="Arial" w:cs="Arial"/>
          <w:sz w:val="18"/>
        </w:rPr>
        <w:t>Uporabniki imajo od koncesionarja zlasti pravico:</w:t>
      </w:r>
    </w:p>
    <w:p w:rsidR="0046511B" w:rsidRDefault="0046511B" w:rsidP="009D3AB3">
      <w:pPr>
        <w:pStyle w:val="Odstavekseznama"/>
        <w:numPr>
          <w:ilvl w:val="0"/>
          <w:numId w:val="61"/>
        </w:numPr>
        <w:spacing w:before="225" w:after="225"/>
        <w:jc w:val="both"/>
        <w:rPr>
          <w:rFonts w:ascii="Arial" w:hAnsi="Arial" w:cs="Arial"/>
          <w:sz w:val="18"/>
        </w:rPr>
      </w:pPr>
      <w:r w:rsidRPr="008E3357">
        <w:rPr>
          <w:rFonts w:ascii="Arial" w:hAnsi="Arial" w:cs="Arial"/>
          <w:sz w:val="18"/>
        </w:rPr>
        <w:t>do trajnega, rednega in nemotenega zagotavljanja storitev koncesionarja,</w:t>
      </w:r>
    </w:p>
    <w:p w:rsidR="0046511B" w:rsidRDefault="0046511B" w:rsidP="009D3AB3">
      <w:pPr>
        <w:pStyle w:val="Odstavekseznama"/>
        <w:numPr>
          <w:ilvl w:val="0"/>
          <w:numId w:val="61"/>
        </w:numPr>
        <w:spacing w:before="225" w:after="225"/>
        <w:jc w:val="both"/>
        <w:rPr>
          <w:rFonts w:ascii="Arial" w:hAnsi="Arial" w:cs="Arial"/>
          <w:sz w:val="18"/>
        </w:rPr>
      </w:pPr>
      <w:r w:rsidRPr="008E3357">
        <w:rPr>
          <w:rFonts w:ascii="Arial" w:hAnsi="Arial" w:cs="Arial"/>
          <w:sz w:val="18"/>
        </w:rPr>
        <w:t>pravico do enake obravnave glede kakovosti in dostopnosti storitev,</w:t>
      </w:r>
    </w:p>
    <w:p w:rsidR="0046511B" w:rsidRDefault="0046511B" w:rsidP="009D3AB3">
      <w:pPr>
        <w:pStyle w:val="Odstavekseznama"/>
        <w:numPr>
          <w:ilvl w:val="0"/>
          <w:numId w:val="61"/>
        </w:numPr>
        <w:spacing w:before="225" w:after="225"/>
        <w:jc w:val="both"/>
        <w:rPr>
          <w:rFonts w:ascii="Arial" w:hAnsi="Arial" w:cs="Arial"/>
          <w:sz w:val="18"/>
        </w:rPr>
      </w:pPr>
      <w:r w:rsidRPr="008E3357">
        <w:rPr>
          <w:rFonts w:ascii="Arial" w:hAnsi="Arial" w:cs="Arial"/>
          <w:sz w:val="18"/>
        </w:rPr>
        <w:t>zahtevati vse obvezne in neobvezne storitve javne službe,</w:t>
      </w:r>
    </w:p>
    <w:p w:rsidR="0046511B" w:rsidRDefault="0046511B" w:rsidP="009D3AB3">
      <w:pPr>
        <w:pStyle w:val="Odstavekseznama"/>
        <w:numPr>
          <w:ilvl w:val="0"/>
          <w:numId w:val="61"/>
        </w:numPr>
        <w:spacing w:before="225" w:after="225"/>
        <w:jc w:val="both"/>
        <w:rPr>
          <w:rFonts w:ascii="Arial" w:hAnsi="Arial" w:cs="Arial"/>
          <w:sz w:val="18"/>
        </w:rPr>
      </w:pPr>
      <w:r w:rsidRPr="008E3357">
        <w:rPr>
          <w:rFonts w:ascii="Arial" w:hAnsi="Arial" w:cs="Arial"/>
          <w:sz w:val="18"/>
        </w:rPr>
        <w:t>vpogleda v evidence – kataster oziroma v zbirke podatkov, ki jih vodi koncesionar in se nanašajo nanj,</w:t>
      </w:r>
    </w:p>
    <w:p w:rsidR="0046511B" w:rsidRDefault="0046511B" w:rsidP="009D3AB3">
      <w:pPr>
        <w:pStyle w:val="Odstavekseznama"/>
        <w:numPr>
          <w:ilvl w:val="0"/>
          <w:numId w:val="61"/>
        </w:numPr>
        <w:spacing w:before="225" w:after="225"/>
        <w:jc w:val="both"/>
        <w:rPr>
          <w:rFonts w:ascii="Arial" w:hAnsi="Arial" w:cs="Arial"/>
          <w:sz w:val="18"/>
        </w:rPr>
      </w:pPr>
      <w:r w:rsidRPr="008E3357">
        <w:rPr>
          <w:rFonts w:ascii="Arial" w:hAnsi="Arial" w:cs="Arial"/>
          <w:sz w:val="18"/>
        </w:rPr>
        <w:t xml:space="preserve">uporabljati storitve javne službe pod pogoji, določenimi z zakonom, s </w:t>
      </w:r>
      <w:r>
        <w:rPr>
          <w:rFonts w:ascii="Arial" w:hAnsi="Arial" w:cs="Arial"/>
          <w:sz w:val="18"/>
        </w:rPr>
        <w:t>to pogodbo</w:t>
      </w:r>
      <w:r w:rsidRPr="008E3357">
        <w:rPr>
          <w:rFonts w:ascii="Arial" w:hAnsi="Arial" w:cs="Arial"/>
          <w:sz w:val="18"/>
        </w:rPr>
        <w:t xml:space="preserve"> in z drugimi predpisi,</w:t>
      </w:r>
    </w:p>
    <w:p w:rsidR="0046511B" w:rsidRPr="008E3357" w:rsidRDefault="0046511B" w:rsidP="009D3AB3">
      <w:pPr>
        <w:pStyle w:val="Odstavekseznama"/>
        <w:numPr>
          <w:ilvl w:val="0"/>
          <w:numId w:val="61"/>
        </w:numPr>
        <w:spacing w:before="225" w:after="225"/>
        <w:jc w:val="both"/>
        <w:rPr>
          <w:rFonts w:ascii="Arial" w:hAnsi="Arial" w:cs="Arial"/>
          <w:sz w:val="18"/>
        </w:rPr>
      </w:pPr>
      <w:r w:rsidRPr="008E3357">
        <w:rPr>
          <w:rFonts w:ascii="Arial" w:hAnsi="Arial" w:cs="Arial"/>
          <w:sz w:val="18"/>
        </w:rPr>
        <w:t>da so obveščeni o tem, na katerih javnih cestah izvaja zimsko službo koncesionar in na katerih njegovi podizvajalci ter da so obveščeni o firmi oziroma imenu podizvajalca na posamezni javni cesti.</w:t>
      </w:r>
    </w:p>
    <w:p w:rsidR="0046511B" w:rsidRDefault="0046511B" w:rsidP="0046511B">
      <w:pPr>
        <w:spacing w:before="225" w:after="225"/>
        <w:rPr>
          <w:rFonts w:ascii="Arial" w:hAnsi="Arial" w:cs="Arial"/>
          <w:sz w:val="18"/>
        </w:rPr>
      </w:pPr>
      <w:r w:rsidRPr="008E3357">
        <w:rPr>
          <w:rFonts w:ascii="Arial" w:hAnsi="Arial" w:cs="Arial"/>
          <w:sz w:val="18"/>
        </w:rPr>
        <w:t xml:space="preserve">Uporabnik storitev javne službe se lahko v zvezi z izvajanjem javne službe pritoži koncesionarju in </w:t>
      </w:r>
      <w:proofErr w:type="spellStart"/>
      <w:r w:rsidRPr="008E3357">
        <w:rPr>
          <w:rFonts w:ascii="Arial" w:hAnsi="Arial" w:cs="Arial"/>
          <w:sz w:val="18"/>
        </w:rPr>
        <w:t>koncedentu</w:t>
      </w:r>
      <w:proofErr w:type="spellEnd"/>
      <w:r w:rsidRPr="008E3357">
        <w:rPr>
          <w:rFonts w:ascii="Arial" w:hAnsi="Arial" w:cs="Arial"/>
          <w:sz w:val="18"/>
        </w:rPr>
        <w:t xml:space="preserve">, če meni, da je bila storitev javne službe opravljena v nasprotju s </w:t>
      </w:r>
      <w:r>
        <w:rPr>
          <w:rFonts w:ascii="Arial" w:hAnsi="Arial" w:cs="Arial"/>
          <w:sz w:val="18"/>
        </w:rPr>
        <w:t>to pogodbo</w:t>
      </w:r>
      <w:r w:rsidRPr="008E3357">
        <w:rPr>
          <w:rFonts w:ascii="Arial" w:hAnsi="Arial" w:cs="Arial"/>
          <w:sz w:val="18"/>
        </w:rPr>
        <w:t>.</w:t>
      </w:r>
    </w:p>
    <w:p w:rsidR="0046511B" w:rsidRPr="008E3357"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lastRenderedPageBreak/>
        <w:t>člen</w:t>
      </w:r>
    </w:p>
    <w:p w:rsidR="0046511B" w:rsidRDefault="0046511B" w:rsidP="0046511B">
      <w:pPr>
        <w:spacing w:before="225" w:after="225"/>
        <w:contextualSpacing/>
        <w:jc w:val="both"/>
        <w:rPr>
          <w:rFonts w:ascii="Arial" w:hAnsi="Arial" w:cs="Arial"/>
          <w:sz w:val="18"/>
          <w:szCs w:val="18"/>
        </w:rPr>
      </w:pPr>
      <w:proofErr w:type="spellStart"/>
      <w:r w:rsidRPr="008E3357">
        <w:rPr>
          <w:rFonts w:ascii="Arial" w:hAnsi="Arial" w:cs="Arial"/>
          <w:sz w:val="18"/>
          <w:szCs w:val="18"/>
        </w:rPr>
        <w:t>Koncedent</w:t>
      </w:r>
      <w:proofErr w:type="spellEnd"/>
      <w:r w:rsidRPr="008E3357">
        <w:rPr>
          <w:rFonts w:ascii="Arial" w:hAnsi="Arial" w:cs="Arial"/>
          <w:sz w:val="18"/>
          <w:szCs w:val="18"/>
        </w:rPr>
        <w:t xml:space="preserve"> ima naslednja javna pooblastila:</w:t>
      </w:r>
    </w:p>
    <w:p w:rsidR="0046511B" w:rsidRDefault="0046511B" w:rsidP="009D3AB3">
      <w:pPr>
        <w:pStyle w:val="Odstavekseznama"/>
        <w:numPr>
          <w:ilvl w:val="0"/>
          <w:numId w:val="62"/>
        </w:numPr>
        <w:spacing w:before="225" w:after="225"/>
        <w:jc w:val="both"/>
        <w:rPr>
          <w:rFonts w:ascii="Arial" w:hAnsi="Arial" w:cs="Arial"/>
          <w:sz w:val="18"/>
          <w:szCs w:val="18"/>
        </w:rPr>
      </w:pPr>
      <w:r w:rsidRPr="008E3357">
        <w:rPr>
          <w:rFonts w:ascii="Arial" w:hAnsi="Arial" w:cs="Arial"/>
          <w:sz w:val="18"/>
          <w:szCs w:val="18"/>
        </w:rPr>
        <w:t>da izvaja javno službo v skladu s predpisi Republike Slovenije in Občine Medvode ter koncesijsko pogodbo;</w:t>
      </w:r>
    </w:p>
    <w:p w:rsidR="0046511B" w:rsidRDefault="0046511B" w:rsidP="009D3AB3">
      <w:pPr>
        <w:pStyle w:val="Odstavekseznama"/>
        <w:numPr>
          <w:ilvl w:val="0"/>
          <w:numId w:val="62"/>
        </w:numPr>
        <w:spacing w:before="225" w:after="225"/>
        <w:jc w:val="both"/>
        <w:rPr>
          <w:rFonts w:ascii="Arial" w:hAnsi="Arial" w:cs="Arial"/>
          <w:sz w:val="18"/>
          <w:szCs w:val="18"/>
        </w:rPr>
      </w:pPr>
      <w:r w:rsidRPr="008E3357">
        <w:rPr>
          <w:rFonts w:ascii="Arial" w:hAnsi="Arial" w:cs="Arial"/>
          <w:sz w:val="18"/>
          <w:szCs w:val="18"/>
        </w:rPr>
        <w:t>da upravlja (izkorišča) in vzdržuje objekte in naprave potrebne za izvajanje javne gospodarske službe;</w:t>
      </w:r>
    </w:p>
    <w:p w:rsidR="0046511B" w:rsidRPr="008E3357" w:rsidRDefault="0046511B" w:rsidP="009D3AB3">
      <w:pPr>
        <w:pStyle w:val="Odstavekseznama"/>
        <w:numPr>
          <w:ilvl w:val="0"/>
          <w:numId w:val="62"/>
        </w:numPr>
        <w:spacing w:before="225" w:after="225"/>
        <w:jc w:val="both"/>
        <w:rPr>
          <w:rFonts w:ascii="Arial" w:hAnsi="Arial" w:cs="Arial"/>
          <w:sz w:val="18"/>
          <w:szCs w:val="18"/>
        </w:rPr>
      </w:pPr>
      <w:r w:rsidRPr="008E3357">
        <w:rPr>
          <w:rFonts w:ascii="Arial" w:hAnsi="Arial" w:cs="Arial"/>
          <w:sz w:val="18"/>
          <w:szCs w:val="18"/>
        </w:rPr>
        <w:t>da prevzema vodenje vseh evidenc, ki so za opravljanje predmetne gospodarske javne službe potrebne, skladno z veljavnimi predpisi.</w:t>
      </w:r>
    </w:p>
    <w:p w:rsidR="0046511B" w:rsidRPr="008E3357" w:rsidRDefault="0046511B" w:rsidP="0046511B">
      <w:pPr>
        <w:spacing w:before="225" w:after="225"/>
        <w:contextualSpacing/>
        <w:jc w:val="both"/>
        <w:rPr>
          <w:rFonts w:ascii="Arial" w:hAnsi="Arial" w:cs="Arial"/>
          <w:sz w:val="18"/>
          <w:szCs w:val="18"/>
        </w:rPr>
      </w:pPr>
      <w:r w:rsidRPr="008E3357">
        <w:rPr>
          <w:rFonts w:ascii="Arial" w:hAnsi="Arial" w:cs="Arial"/>
          <w:sz w:val="18"/>
          <w:szCs w:val="18"/>
        </w:rPr>
        <w:t xml:space="preserve">Koncesionar je po pooblastilu </w:t>
      </w:r>
      <w:proofErr w:type="spellStart"/>
      <w:r w:rsidRPr="008E3357">
        <w:rPr>
          <w:rFonts w:ascii="Arial" w:hAnsi="Arial" w:cs="Arial"/>
          <w:sz w:val="18"/>
          <w:szCs w:val="18"/>
        </w:rPr>
        <w:t>koncedenta</w:t>
      </w:r>
      <w:proofErr w:type="spellEnd"/>
      <w:r w:rsidRPr="008E3357">
        <w:rPr>
          <w:rFonts w:ascii="Arial" w:hAnsi="Arial" w:cs="Arial"/>
          <w:sz w:val="18"/>
          <w:szCs w:val="18"/>
        </w:rPr>
        <w:t xml:space="preserve"> edini in izključni izvajalec </w:t>
      </w:r>
      <w:proofErr w:type="spellStart"/>
      <w:r w:rsidRPr="008E3357">
        <w:rPr>
          <w:rFonts w:ascii="Arial" w:hAnsi="Arial" w:cs="Arial"/>
          <w:sz w:val="18"/>
          <w:szCs w:val="18"/>
        </w:rPr>
        <w:t>koncesionirane</w:t>
      </w:r>
      <w:proofErr w:type="spellEnd"/>
      <w:r w:rsidRPr="008E3357">
        <w:rPr>
          <w:rFonts w:ascii="Arial" w:hAnsi="Arial" w:cs="Arial"/>
          <w:sz w:val="18"/>
          <w:szCs w:val="18"/>
        </w:rPr>
        <w:t xml:space="preserve"> javne službe na celotnem območju Občine Medvode.</w:t>
      </w:r>
    </w:p>
    <w:p w:rsidR="0046511B" w:rsidRPr="008E3357" w:rsidRDefault="0046511B" w:rsidP="0046511B">
      <w:pPr>
        <w:spacing w:before="225" w:after="225"/>
        <w:contextualSpacing/>
        <w:jc w:val="both"/>
        <w:rPr>
          <w:rFonts w:ascii="Arial" w:hAnsi="Arial" w:cs="Arial"/>
          <w:sz w:val="18"/>
          <w:szCs w:val="18"/>
        </w:rPr>
      </w:pPr>
    </w:p>
    <w:p w:rsidR="0046511B" w:rsidRPr="008E3357" w:rsidRDefault="0046511B" w:rsidP="0046511B">
      <w:pPr>
        <w:spacing w:before="225" w:after="225"/>
        <w:contextualSpacing/>
        <w:jc w:val="both"/>
        <w:rPr>
          <w:rFonts w:ascii="Arial" w:hAnsi="Arial" w:cs="Arial"/>
          <w:sz w:val="18"/>
          <w:szCs w:val="18"/>
        </w:rPr>
      </w:pPr>
      <w:r w:rsidRPr="008E3357">
        <w:rPr>
          <w:rFonts w:ascii="Arial" w:hAnsi="Arial" w:cs="Arial"/>
          <w:sz w:val="18"/>
          <w:szCs w:val="18"/>
        </w:rPr>
        <w:t>Izvajanje javne službe zagotavlja koncesionar z opremo, objekti in napravami, ki so njegova last, jih ima v najemu, posesti ali jih kakorkoli drugače zagotovi. Koncesionar izvaja javno službo v svojem imenu in za svoj račun.</w:t>
      </w:r>
    </w:p>
    <w:p w:rsidR="0046511B" w:rsidRPr="008E3357" w:rsidRDefault="0046511B" w:rsidP="0046511B">
      <w:pPr>
        <w:spacing w:before="225" w:after="225"/>
        <w:contextualSpacing/>
        <w:jc w:val="both"/>
        <w:rPr>
          <w:rFonts w:ascii="Arial" w:hAnsi="Arial" w:cs="Arial"/>
          <w:sz w:val="18"/>
          <w:szCs w:val="18"/>
        </w:rPr>
      </w:pPr>
    </w:p>
    <w:p w:rsidR="0046511B" w:rsidRPr="008E3357" w:rsidRDefault="0046511B" w:rsidP="0046511B">
      <w:pPr>
        <w:spacing w:before="225" w:after="225"/>
        <w:contextualSpacing/>
        <w:jc w:val="both"/>
        <w:rPr>
          <w:rFonts w:ascii="Arial" w:hAnsi="Arial" w:cs="Arial"/>
          <w:sz w:val="18"/>
          <w:szCs w:val="18"/>
        </w:rPr>
      </w:pPr>
      <w:r w:rsidRPr="008E3357">
        <w:rPr>
          <w:rFonts w:ascii="Arial" w:hAnsi="Arial" w:cs="Arial"/>
          <w:sz w:val="18"/>
          <w:szCs w:val="18"/>
        </w:rPr>
        <w:t xml:space="preserve">Določene dejavnosti javne službe lahko koncesionar, ob soglasju </w:t>
      </w:r>
      <w:proofErr w:type="spellStart"/>
      <w:r w:rsidRPr="008E3357">
        <w:rPr>
          <w:rFonts w:ascii="Arial" w:hAnsi="Arial" w:cs="Arial"/>
          <w:sz w:val="18"/>
          <w:szCs w:val="18"/>
        </w:rPr>
        <w:t>koncedenta</w:t>
      </w:r>
      <w:proofErr w:type="spellEnd"/>
      <w:r w:rsidRPr="008E3357">
        <w:rPr>
          <w:rFonts w:ascii="Arial" w:hAnsi="Arial" w:cs="Arial"/>
          <w:sz w:val="18"/>
          <w:szCs w:val="18"/>
        </w:rPr>
        <w:t xml:space="preserve">, zagotavlja s podizvajalci. Koncesionar mora tudi v primeru delnega izvajanja storitev preko pogodbe s podizvajalcem v razmerju do </w:t>
      </w:r>
      <w:proofErr w:type="spellStart"/>
      <w:r w:rsidRPr="008E3357">
        <w:rPr>
          <w:rFonts w:ascii="Arial" w:hAnsi="Arial" w:cs="Arial"/>
          <w:sz w:val="18"/>
          <w:szCs w:val="18"/>
        </w:rPr>
        <w:t>koncedenta</w:t>
      </w:r>
      <w:proofErr w:type="spellEnd"/>
      <w:r w:rsidRPr="008E3357">
        <w:rPr>
          <w:rFonts w:ascii="Arial" w:hAnsi="Arial" w:cs="Arial"/>
          <w:sz w:val="18"/>
          <w:szCs w:val="18"/>
        </w:rPr>
        <w:t xml:space="preserve"> in uporabnikov ter tretjih oseb v zvezi s tem nastopati v svojem imenu in za svoj račun.</w:t>
      </w:r>
    </w:p>
    <w:p w:rsidR="0046511B" w:rsidRPr="008E3357"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8E3357">
        <w:rPr>
          <w:rFonts w:ascii="Arial" w:hAnsi="Arial" w:cs="Arial"/>
          <w:sz w:val="18"/>
          <w:szCs w:val="18"/>
        </w:rPr>
        <w:t xml:space="preserve">V izjemnih primerih lahko koncesionar, ob soglasju </w:t>
      </w:r>
      <w:proofErr w:type="spellStart"/>
      <w:r w:rsidRPr="008E3357">
        <w:rPr>
          <w:rFonts w:ascii="Arial" w:hAnsi="Arial" w:cs="Arial"/>
          <w:sz w:val="18"/>
          <w:szCs w:val="18"/>
        </w:rPr>
        <w:t>koncedenta</w:t>
      </w:r>
      <w:proofErr w:type="spellEnd"/>
      <w:r w:rsidRPr="008E3357">
        <w:rPr>
          <w:rFonts w:ascii="Arial" w:hAnsi="Arial" w:cs="Arial"/>
          <w:sz w:val="18"/>
          <w:szCs w:val="18"/>
        </w:rPr>
        <w:t xml:space="preserve"> in po predpisanem postopku, sklene z drugim usposobljenim izvajalcem pogodbo o začasni pomoči, v okviru katere lahko druga oseba opravlja posamezne storitve javne službe na koncesijskem območju.</w:t>
      </w:r>
    </w:p>
    <w:p w:rsidR="0046511B" w:rsidRDefault="0046511B" w:rsidP="0046511B">
      <w:pPr>
        <w:spacing w:before="225" w:after="225"/>
        <w:contextualSpacing/>
        <w:jc w:val="both"/>
        <w:rPr>
          <w:rFonts w:ascii="Arial" w:hAnsi="Arial" w:cs="Arial"/>
          <w:sz w:val="18"/>
          <w:szCs w:val="18"/>
        </w:rPr>
      </w:pPr>
    </w:p>
    <w:p w:rsidR="0046511B" w:rsidRPr="008E3357"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contextualSpacing/>
        <w:jc w:val="both"/>
        <w:rPr>
          <w:rFonts w:ascii="Arial" w:hAnsi="Arial" w:cs="Arial"/>
          <w:sz w:val="18"/>
          <w:szCs w:val="18"/>
        </w:rPr>
      </w:pPr>
      <w:r>
        <w:rPr>
          <w:rFonts w:ascii="Arial" w:hAnsi="Arial" w:cs="Arial"/>
          <w:sz w:val="18"/>
          <w:szCs w:val="18"/>
        </w:rPr>
        <w:t>V kolikor koncesionar izvaja koncesijo s podizvajalci izpolni sledečo tabelo.</w:t>
      </w:r>
    </w:p>
    <w:p w:rsidR="0046511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jc w:val="both"/>
      </w:pPr>
      <w:r>
        <w:rPr>
          <w:rFonts w:ascii="Arial" w:hAnsi="Arial" w:cs="Arial"/>
          <w:color w:val="000000"/>
          <w:sz w:val="18"/>
          <w:szCs w:val="18"/>
        </w:rPr>
        <w:t>Koncesionar bo dela izvedel z naslednjimi podizvajalci:</w:t>
      </w:r>
    </w:p>
    <w:tbl>
      <w:tblPr>
        <w:tblW w:w="8430"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46511B" w:rsidTr="00E02F13">
        <w:trPr>
          <w:tblCellSpacing w:w="15" w:type="dxa"/>
        </w:trPr>
        <w:tc>
          <w:tcPr>
            <w:tcW w:w="18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6511B" w:rsidRDefault="0046511B" w:rsidP="00E02F13">
            <w:pPr>
              <w:jc w:val="right"/>
            </w:pPr>
            <w:r>
              <w:rPr>
                <w:rFonts w:ascii="Arial" w:hAnsi="Arial" w:cs="Arial"/>
                <w:b/>
                <w:bCs/>
                <w:color w:val="000000"/>
                <w:position w:val="-2"/>
                <w:sz w:val="18"/>
                <w:szCs w:val="18"/>
                <w:shd w:val="clear" w:color="auto" w:fill="D1D1D1"/>
              </w:rPr>
              <w:t>Podizvajalec 1 (firma, naslov):</w:t>
            </w:r>
          </w:p>
        </w:tc>
        <w:tc>
          <w:tcPr>
            <w:tcW w:w="6490"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46511B" w:rsidRDefault="0046511B" w:rsidP="00E02F13"/>
        </w:tc>
      </w:tr>
      <w:tr w:rsidR="0046511B" w:rsidTr="00E02F13">
        <w:trPr>
          <w:tblCellSpacing w:w="15" w:type="dxa"/>
        </w:trPr>
        <w:tc>
          <w:tcPr>
            <w:tcW w:w="18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6511B" w:rsidRDefault="0046511B" w:rsidP="00E02F13">
            <w:pPr>
              <w:jc w:val="right"/>
            </w:pPr>
            <w:r>
              <w:rPr>
                <w:rFonts w:ascii="Arial" w:hAnsi="Arial" w:cs="Arial"/>
                <w:b/>
                <w:bCs/>
                <w:color w:val="000000"/>
                <w:position w:val="-2"/>
                <w:sz w:val="18"/>
                <w:szCs w:val="18"/>
                <w:shd w:val="clear" w:color="auto" w:fill="D1D1D1"/>
              </w:rPr>
              <w:t>VRSTA DEL (predmet, količina):</w:t>
            </w:r>
          </w:p>
        </w:tc>
        <w:tc>
          <w:tcPr>
            <w:tcW w:w="6490"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46511B" w:rsidRDefault="0046511B" w:rsidP="00E02F13">
            <w:pPr>
              <w:spacing w:before="135" w:after="135"/>
              <w:jc w:val="both"/>
              <w:textAlignment w:val="center"/>
            </w:pPr>
            <w:r>
              <w:rPr>
                <w:rFonts w:ascii="Arial" w:hAnsi="Arial" w:cs="Arial"/>
                <w:color w:val="000000"/>
                <w:position w:val="-2"/>
                <w:sz w:val="18"/>
                <w:szCs w:val="18"/>
              </w:rPr>
              <w:t>Opis del, ki jih bo izvedel podizvajalec:</w:t>
            </w:r>
          </w:p>
          <w:p w:rsidR="0046511B" w:rsidRDefault="0046511B" w:rsidP="00090C45">
            <w:pPr>
              <w:spacing w:before="135" w:after="135"/>
              <w:jc w:val="both"/>
              <w:textAlignment w:val="center"/>
            </w:pPr>
            <w:r>
              <w:rPr>
                <w:rFonts w:ascii="Arial" w:hAnsi="Arial" w:cs="Arial"/>
                <w:color w:val="000000"/>
                <w:position w:val="-2"/>
                <w:sz w:val="18"/>
                <w:szCs w:val="18"/>
              </w:rPr>
              <w:t xml:space="preserve">% končne </w:t>
            </w:r>
            <w:r w:rsidR="00090C45">
              <w:rPr>
                <w:rFonts w:ascii="Arial" w:hAnsi="Arial" w:cs="Arial"/>
                <w:color w:val="000000"/>
                <w:position w:val="-2"/>
                <w:sz w:val="18"/>
                <w:szCs w:val="18"/>
              </w:rPr>
              <w:t>ponudbene</w:t>
            </w:r>
            <w:r>
              <w:rPr>
                <w:rFonts w:ascii="Arial" w:hAnsi="Arial" w:cs="Arial"/>
                <w:color w:val="000000"/>
                <w:position w:val="-2"/>
                <w:sz w:val="18"/>
                <w:szCs w:val="18"/>
              </w:rPr>
              <w:t xml:space="preserve"> vrednosti, ki jo bo izvedel podizvajalec: ____</w:t>
            </w:r>
          </w:p>
        </w:tc>
      </w:tr>
      <w:tr w:rsidR="0046511B" w:rsidTr="00E02F13">
        <w:trPr>
          <w:tblCellSpacing w:w="15" w:type="dxa"/>
        </w:trPr>
        <w:tc>
          <w:tcPr>
            <w:tcW w:w="18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6511B" w:rsidRDefault="0046511B" w:rsidP="00E02F13">
            <w:pPr>
              <w:jc w:val="right"/>
            </w:pPr>
            <w:r>
              <w:rPr>
                <w:rFonts w:ascii="Arial" w:hAnsi="Arial" w:cs="Arial"/>
                <w:b/>
                <w:bCs/>
                <w:color w:val="000000"/>
                <w:position w:val="-2"/>
                <w:sz w:val="18"/>
                <w:szCs w:val="18"/>
                <w:shd w:val="clear" w:color="auto" w:fill="D1D1D1"/>
              </w:rPr>
              <w:t>Podizvajalec 2 (firma, naslov):</w:t>
            </w:r>
          </w:p>
        </w:tc>
        <w:tc>
          <w:tcPr>
            <w:tcW w:w="6490"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46511B" w:rsidRDefault="0046511B" w:rsidP="00E02F13"/>
        </w:tc>
      </w:tr>
      <w:tr w:rsidR="0046511B" w:rsidTr="00E02F13">
        <w:trPr>
          <w:tblCellSpacing w:w="15" w:type="dxa"/>
        </w:trPr>
        <w:tc>
          <w:tcPr>
            <w:tcW w:w="18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6511B" w:rsidRDefault="0046511B" w:rsidP="00E02F13">
            <w:pPr>
              <w:jc w:val="right"/>
            </w:pPr>
            <w:r>
              <w:rPr>
                <w:rFonts w:ascii="Arial" w:hAnsi="Arial" w:cs="Arial"/>
                <w:b/>
                <w:bCs/>
                <w:color w:val="000000"/>
                <w:position w:val="-2"/>
                <w:sz w:val="18"/>
                <w:szCs w:val="18"/>
                <w:shd w:val="clear" w:color="auto" w:fill="D1D1D1"/>
              </w:rPr>
              <w:t>VRSTA DEL (predmet, količina):</w:t>
            </w:r>
          </w:p>
        </w:tc>
        <w:tc>
          <w:tcPr>
            <w:tcW w:w="6490"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46511B" w:rsidRDefault="0046511B" w:rsidP="00E02F13">
            <w:pPr>
              <w:spacing w:before="135" w:after="135"/>
              <w:jc w:val="both"/>
              <w:textAlignment w:val="center"/>
            </w:pPr>
            <w:r>
              <w:rPr>
                <w:rFonts w:ascii="Arial" w:hAnsi="Arial" w:cs="Arial"/>
                <w:color w:val="000000"/>
                <w:position w:val="-2"/>
                <w:sz w:val="18"/>
                <w:szCs w:val="18"/>
              </w:rPr>
              <w:t>Opis del, ki jih bo izvedel podizvajalec:</w:t>
            </w:r>
          </w:p>
          <w:p w:rsidR="0046511B" w:rsidRDefault="0046511B" w:rsidP="00090C45">
            <w:pPr>
              <w:spacing w:before="135" w:after="135"/>
              <w:jc w:val="both"/>
              <w:textAlignment w:val="center"/>
            </w:pPr>
            <w:r>
              <w:rPr>
                <w:rFonts w:ascii="Arial" w:hAnsi="Arial" w:cs="Arial"/>
                <w:color w:val="000000"/>
                <w:position w:val="-2"/>
                <w:sz w:val="18"/>
                <w:szCs w:val="18"/>
              </w:rPr>
              <w:t xml:space="preserve">% končne </w:t>
            </w:r>
            <w:r w:rsidR="00090C45">
              <w:rPr>
                <w:rFonts w:ascii="Arial" w:hAnsi="Arial" w:cs="Arial"/>
                <w:color w:val="000000"/>
                <w:position w:val="-2"/>
                <w:sz w:val="18"/>
                <w:szCs w:val="18"/>
              </w:rPr>
              <w:t>ponudbene</w:t>
            </w:r>
            <w:r>
              <w:rPr>
                <w:rFonts w:ascii="Arial" w:hAnsi="Arial" w:cs="Arial"/>
                <w:color w:val="000000"/>
                <w:position w:val="-2"/>
                <w:sz w:val="18"/>
                <w:szCs w:val="18"/>
              </w:rPr>
              <w:t xml:space="preserve"> vrednosti, ki jo bo izvedel podizvajalec: ____</w:t>
            </w:r>
          </w:p>
        </w:tc>
      </w:tr>
    </w:tbl>
    <w:p w:rsidR="0046511B" w:rsidRDefault="0046511B" w:rsidP="0046511B">
      <w:pPr>
        <w:spacing w:before="225" w:after="225"/>
        <w:jc w:val="both"/>
      </w:pPr>
      <w:r>
        <w:rPr>
          <w:rFonts w:ascii="Arial" w:hAnsi="Arial" w:cs="Arial"/>
          <w:color w:val="000000"/>
          <w:sz w:val="18"/>
          <w:szCs w:val="18"/>
        </w:rPr>
        <w:t xml:space="preserve">V kolikor podizvajalec v skladu in na način, določen v drugem in tretjem odstavku 94. člena ZJN-3, zahteva neposredno plačilo, se šteje, da je neposredno plačilo podizvajalcu obvezno in obveznost zavezuje </w:t>
      </w:r>
      <w:proofErr w:type="spellStart"/>
      <w:r>
        <w:rPr>
          <w:rFonts w:ascii="Arial" w:hAnsi="Arial" w:cs="Arial"/>
          <w:color w:val="000000"/>
          <w:sz w:val="18"/>
          <w:szCs w:val="18"/>
        </w:rPr>
        <w:t>koncedenta</w:t>
      </w:r>
      <w:proofErr w:type="spellEnd"/>
      <w:r>
        <w:rPr>
          <w:rFonts w:ascii="Arial" w:hAnsi="Arial" w:cs="Arial"/>
          <w:color w:val="000000"/>
          <w:sz w:val="18"/>
          <w:szCs w:val="18"/>
        </w:rPr>
        <w:t xml:space="preserve"> in glavnega izvajalca. </w:t>
      </w:r>
    </w:p>
    <w:p w:rsidR="0046511B" w:rsidRDefault="0046511B" w:rsidP="0046511B">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9286"/>
      </w:tblGrid>
      <w:tr w:rsidR="0046511B" w:rsidTr="00E02F13">
        <w:tc>
          <w:tcPr>
            <w:tcW w:w="0" w:type="auto"/>
            <w:tcMar>
              <w:top w:w="0" w:type="auto"/>
              <w:bottom w:w="0" w:type="auto"/>
            </w:tcMar>
          </w:tcPr>
          <w:p w:rsidR="0046511B" w:rsidRDefault="0046511B" w:rsidP="009D3AB3">
            <w:pPr>
              <w:numPr>
                <w:ilvl w:val="0"/>
                <w:numId w:val="54"/>
              </w:numPr>
              <w:jc w:val="both"/>
              <w:rPr>
                <w:rFonts w:ascii="Arial" w:hAnsi="Arial" w:cs="Arial"/>
                <w:color w:val="000000"/>
                <w:sz w:val="18"/>
                <w:szCs w:val="18"/>
              </w:rPr>
            </w:pPr>
            <w:r>
              <w:rPr>
                <w:rFonts w:ascii="Arial" w:hAnsi="Arial" w:cs="Arial"/>
                <w:color w:val="000000"/>
                <w:sz w:val="18"/>
                <w:szCs w:val="18"/>
              </w:rPr>
              <w:t xml:space="preserve">koncesionar s podpisom te pogodbe pooblašča </w:t>
            </w:r>
            <w:proofErr w:type="spellStart"/>
            <w:r>
              <w:rPr>
                <w:rFonts w:ascii="Arial" w:hAnsi="Arial" w:cs="Arial"/>
                <w:color w:val="000000"/>
                <w:sz w:val="18"/>
                <w:szCs w:val="18"/>
              </w:rPr>
              <w:t>koncedenta</w:t>
            </w:r>
            <w:proofErr w:type="spellEnd"/>
            <w:r>
              <w:rPr>
                <w:rFonts w:ascii="Arial" w:hAnsi="Arial" w:cs="Arial"/>
                <w:color w:val="000000"/>
                <w:sz w:val="18"/>
                <w:szCs w:val="18"/>
              </w:rPr>
              <w:t>, da na podlagi potrjenega računa oziroma situacije s strani koncesionarja neposredno plačuje podizvajalcu,</w:t>
            </w:r>
          </w:p>
          <w:p w:rsidR="0046511B" w:rsidRDefault="0046511B" w:rsidP="009D3AB3">
            <w:pPr>
              <w:numPr>
                <w:ilvl w:val="0"/>
                <w:numId w:val="54"/>
              </w:numPr>
              <w:jc w:val="both"/>
              <w:rPr>
                <w:rFonts w:ascii="Arial" w:hAnsi="Arial" w:cs="Arial"/>
                <w:color w:val="000000"/>
                <w:sz w:val="18"/>
                <w:szCs w:val="18"/>
              </w:rPr>
            </w:pPr>
            <w:r>
              <w:rPr>
                <w:rFonts w:ascii="Arial" w:hAnsi="Arial" w:cs="Arial"/>
                <w:color w:val="000000"/>
                <w:sz w:val="18"/>
                <w:szCs w:val="18"/>
              </w:rPr>
              <w:t xml:space="preserve">je podizvajalec dolžan najkasneje z izstavitvijo prvega računa predložiti soglasje, na podlagi katerega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namesto </w:t>
            </w:r>
            <w:r w:rsidR="00090C45">
              <w:rPr>
                <w:rFonts w:ascii="Arial" w:hAnsi="Arial" w:cs="Arial"/>
                <w:color w:val="000000"/>
                <w:sz w:val="18"/>
                <w:szCs w:val="18"/>
              </w:rPr>
              <w:t>ponudnika</w:t>
            </w:r>
            <w:r>
              <w:rPr>
                <w:rFonts w:ascii="Arial" w:hAnsi="Arial" w:cs="Arial"/>
                <w:color w:val="000000"/>
                <w:sz w:val="18"/>
                <w:szCs w:val="18"/>
              </w:rPr>
              <w:t xml:space="preserve"> poravna podizvajalčevo terjatev do koncesionarja, </w:t>
            </w:r>
          </w:p>
          <w:p w:rsidR="0046511B" w:rsidRDefault="0046511B" w:rsidP="009D3AB3">
            <w:pPr>
              <w:numPr>
                <w:ilvl w:val="0"/>
                <w:numId w:val="54"/>
              </w:numPr>
              <w:jc w:val="both"/>
              <w:rPr>
                <w:rFonts w:ascii="Arial" w:hAnsi="Arial" w:cs="Arial"/>
                <w:color w:val="000000"/>
                <w:sz w:val="18"/>
                <w:szCs w:val="18"/>
              </w:rPr>
            </w:pPr>
            <w:r>
              <w:rPr>
                <w:rFonts w:ascii="Arial" w:hAnsi="Arial" w:cs="Arial"/>
                <w:color w:val="000000"/>
                <w:sz w:val="18"/>
                <w:szCs w:val="18"/>
              </w:rPr>
              <w:t>koncesionar mora svojemu računu ali situaciji priložiti račun ali situacijo podizvajalca, ki ga je predhodno potrdil.</w:t>
            </w:r>
          </w:p>
        </w:tc>
      </w:tr>
    </w:tbl>
    <w:p w:rsidR="0046511B" w:rsidRDefault="0046511B" w:rsidP="0046511B">
      <w:pPr>
        <w:spacing w:before="225" w:after="225"/>
        <w:jc w:val="both"/>
      </w:pPr>
      <w:r>
        <w:rPr>
          <w:rFonts w:ascii="Arial" w:hAnsi="Arial" w:cs="Arial"/>
          <w:color w:val="000000"/>
          <w:sz w:val="18"/>
          <w:szCs w:val="18"/>
        </w:rPr>
        <w:t xml:space="preserve">Zgolj ob izpolnitvi vseh pogojev iz predhodnega odstavka, je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obvezan izvršiti neposredno plačilo podizvajalcu. </w:t>
      </w:r>
    </w:p>
    <w:p w:rsidR="0046511B" w:rsidRDefault="0046511B" w:rsidP="0046511B">
      <w:pPr>
        <w:spacing w:before="225" w:after="225"/>
        <w:jc w:val="both"/>
      </w:pPr>
      <w:r>
        <w:rPr>
          <w:rFonts w:ascii="Arial" w:hAnsi="Arial" w:cs="Arial"/>
          <w:color w:val="000000"/>
          <w:sz w:val="18"/>
          <w:szCs w:val="18"/>
        </w:rPr>
        <w:t>Plačila podizvajalcem se izvedejo v rokih in na enak način kot velja za plačila izvajalcu.</w:t>
      </w:r>
    </w:p>
    <w:p w:rsidR="0046511B" w:rsidRDefault="0046511B" w:rsidP="0046511B">
      <w:pPr>
        <w:spacing w:before="225" w:after="225"/>
        <w:jc w:val="both"/>
      </w:pPr>
      <w:r>
        <w:rPr>
          <w:rFonts w:ascii="Arial" w:hAnsi="Arial" w:cs="Arial"/>
          <w:color w:val="000000"/>
          <w:sz w:val="18"/>
          <w:szCs w:val="18"/>
        </w:rPr>
        <w:t xml:space="preserve">Koncesionar mora med izvajanjem koncesije </w:t>
      </w:r>
      <w:proofErr w:type="spellStart"/>
      <w:r>
        <w:rPr>
          <w:rFonts w:ascii="Arial" w:hAnsi="Arial" w:cs="Arial"/>
          <w:color w:val="000000"/>
          <w:sz w:val="18"/>
          <w:szCs w:val="18"/>
        </w:rPr>
        <w:t>koncedenta</w:t>
      </w:r>
      <w:proofErr w:type="spellEnd"/>
      <w:r>
        <w:rPr>
          <w:rFonts w:ascii="Arial" w:hAnsi="Arial" w:cs="Arial"/>
          <w:color w:val="000000"/>
          <w:sz w:val="18"/>
          <w:szCs w:val="18"/>
        </w:rPr>
        <w:t xml:space="preserve"> obvestiti o morebitnih spremembah informacij iz 2. odstavka 94. člena ZJN-3 in poslati informacije o novih podizvajalcih, ki jih namerava naknadno vključiti v izvajanje, in sicer najkasneje v petih dneh po spremembi. V primeru vključitve novih podizvajalcev mora koncesionar skupaj z obvestilom posredovati tudi podatke in dokumente iz druge, tretje in četrte alineje 2. odstavka 94. člena ZJN-3.</w:t>
      </w:r>
    </w:p>
    <w:p w:rsidR="0046511B" w:rsidRDefault="0046511B" w:rsidP="0046511B">
      <w:pPr>
        <w:spacing w:before="225" w:after="225"/>
        <w:jc w:val="both"/>
      </w:pP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lahko zavrne predlog za zamenjavo podizvajalca oziroma vključitev novega podizvajalca tudi, če bi to lahko vplivalo na nemoteno izvajanje ali dokončanje del in če novi podizvajalec ne izpolnjuje pogojev, ki jih je postavil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v dokumentaciji v zvezi z oddajo javnega razpisa.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bo o morebitni zavrnitvi novega podizvajalca obvestiti koncesionarja najpozneje v desetih dneh od prejema predloga.</w:t>
      </w:r>
    </w:p>
    <w:p w:rsidR="0046511B" w:rsidRDefault="0046511B" w:rsidP="0046511B">
      <w:pPr>
        <w:spacing w:before="225" w:after="225"/>
        <w:jc w:val="both"/>
        <w:rPr>
          <w:rFonts w:ascii="Arial" w:hAnsi="Arial" w:cs="Arial"/>
          <w:i/>
          <w:iCs/>
          <w:color w:val="000000"/>
          <w:sz w:val="18"/>
          <w:szCs w:val="18"/>
        </w:rPr>
      </w:pPr>
      <w:r>
        <w:rPr>
          <w:rFonts w:ascii="Arial" w:hAnsi="Arial" w:cs="Arial"/>
          <w:color w:val="000000"/>
          <w:sz w:val="18"/>
          <w:szCs w:val="18"/>
        </w:rPr>
        <w:t xml:space="preserve">Če neposredno plačilo podizvajalcu ni obvezno v skladu s tem členom, mora koncesionar najpozneje v 60 dneh od plačila končnega računa oziroma situacije poslati svojo pisno izjavo in pisno izjavo podizvajalca, da je podizvajalec prejel plačilo za izvedene gradnje ali storitve oziroma dobavljeno blago, neposredno povezano s predmetom javnega razpisa.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koncesionarja pred Državno revizijsko komisijo. Poleg globe je sankcija tudi izločitev  iz postopkov razpisa za predpisano obdobje.</w:t>
      </w:r>
    </w:p>
    <w:p w:rsidR="0046511B" w:rsidRDefault="0046511B" w:rsidP="0046511B">
      <w:pPr>
        <w:spacing w:before="225" w:after="225"/>
        <w:jc w:val="both"/>
      </w:pPr>
      <w:r>
        <w:rPr>
          <w:rFonts w:ascii="Arial" w:hAnsi="Arial" w:cs="Arial"/>
          <w:i/>
          <w:iCs/>
          <w:color w:val="000000"/>
          <w:sz w:val="18"/>
          <w:szCs w:val="18"/>
        </w:rPr>
        <w:t>Opomba:</w:t>
      </w:r>
    </w:p>
    <w:p w:rsidR="0046511B" w:rsidRDefault="0046511B" w:rsidP="0046511B">
      <w:pPr>
        <w:spacing w:before="225" w:after="225"/>
        <w:contextualSpacing/>
        <w:jc w:val="both"/>
        <w:rPr>
          <w:rFonts w:ascii="Arial" w:hAnsi="Arial" w:cs="Arial"/>
          <w:i/>
          <w:iCs/>
          <w:color w:val="000000"/>
          <w:sz w:val="18"/>
          <w:szCs w:val="18"/>
        </w:rPr>
      </w:pPr>
      <w:r>
        <w:rPr>
          <w:rFonts w:ascii="Arial" w:hAnsi="Arial" w:cs="Arial"/>
          <w:i/>
          <w:iCs/>
          <w:color w:val="000000"/>
          <w:sz w:val="18"/>
          <w:szCs w:val="18"/>
        </w:rPr>
        <w:t>V KOLIKOR KONCESIONAR NE NASTOPA S PODIZVAJALCI SE RAZDELEK IZBRIŠE</w:t>
      </w:r>
    </w:p>
    <w:p w:rsidR="0046511B" w:rsidRDefault="0046511B" w:rsidP="0046511B">
      <w:pPr>
        <w:spacing w:before="225" w:after="225"/>
        <w:contextualSpacing/>
        <w:jc w:val="both"/>
        <w:rPr>
          <w:rFonts w:ascii="Arial" w:hAnsi="Arial" w:cs="Arial"/>
          <w:sz w:val="18"/>
          <w:szCs w:val="18"/>
        </w:rPr>
      </w:pPr>
    </w:p>
    <w:p w:rsidR="0046511B" w:rsidRPr="008E3357"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8E3357" w:rsidRDefault="0046511B" w:rsidP="0046511B">
      <w:pPr>
        <w:spacing w:before="225" w:after="225"/>
        <w:contextualSpacing/>
        <w:jc w:val="both"/>
        <w:rPr>
          <w:rFonts w:ascii="Arial" w:hAnsi="Arial" w:cs="Arial"/>
          <w:sz w:val="18"/>
          <w:szCs w:val="18"/>
        </w:rPr>
      </w:pPr>
    </w:p>
    <w:p w:rsidR="0046511B" w:rsidRPr="008E3357" w:rsidRDefault="0046511B" w:rsidP="0046511B">
      <w:pPr>
        <w:spacing w:before="225" w:after="225"/>
        <w:jc w:val="both"/>
        <w:rPr>
          <w:rFonts w:ascii="Arial" w:hAnsi="Arial" w:cs="Arial"/>
          <w:sz w:val="18"/>
        </w:rPr>
      </w:pPr>
      <w:r w:rsidRPr="008E3357">
        <w:rPr>
          <w:rFonts w:ascii="Arial" w:hAnsi="Arial" w:cs="Arial"/>
          <w:sz w:val="18"/>
        </w:rPr>
        <w:t>Koncesionar lahko izvaja tudi druge dejavnosti, za katere je registriran, vendar pa njihovo izvajanje ne sme vplivati na opravljanje javne službe.</w:t>
      </w:r>
    </w:p>
    <w:p w:rsidR="0046511B" w:rsidRPr="008E3357" w:rsidRDefault="0046511B" w:rsidP="0046511B">
      <w:pPr>
        <w:spacing w:before="225" w:after="225"/>
        <w:jc w:val="both"/>
        <w:rPr>
          <w:rFonts w:ascii="Arial" w:hAnsi="Arial" w:cs="Arial"/>
          <w:sz w:val="18"/>
        </w:rPr>
      </w:pPr>
      <w:r w:rsidRPr="008E3357">
        <w:rPr>
          <w:rFonts w:ascii="Arial" w:hAnsi="Arial" w:cs="Arial"/>
          <w:sz w:val="18"/>
        </w:rPr>
        <w:t>Koncesionar mora za vsako javno službo voditi ločeno računovodstvo po določilih zakona, veljavnega za gospodarske družbe. Smiselno enako tudi v primeru, ko koncesionar opravlja posamezno javno službo na območju drugih lokalnih skupnosti.</w:t>
      </w:r>
    </w:p>
    <w:p w:rsidR="0046511B" w:rsidRDefault="0046511B" w:rsidP="0046511B">
      <w:pPr>
        <w:spacing w:before="225" w:after="225"/>
        <w:jc w:val="both"/>
        <w:rPr>
          <w:rFonts w:ascii="Arial" w:hAnsi="Arial" w:cs="Arial"/>
          <w:sz w:val="18"/>
        </w:rPr>
      </w:pPr>
      <w:r w:rsidRPr="008E3357">
        <w:rPr>
          <w:rFonts w:ascii="Arial" w:hAnsi="Arial" w:cs="Arial"/>
          <w:sz w:val="18"/>
        </w:rPr>
        <w:t>Koncesionar, ki opravlja dejavnost gospodarske javne službe, mora imeti revidirane letne računovodske izkaze v skladu z zakonom.</w:t>
      </w:r>
    </w:p>
    <w:p w:rsidR="0046511B" w:rsidRPr="008E3357"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lastRenderedPageBreak/>
        <w:t>člen</w:t>
      </w:r>
    </w:p>
    <w:p w:rsidR="0046511B" w:rsidRPr="008E3357" w:rsidRDefault="0046511B" w:rsidP="0046511B">
      <w:pPr>
        <w:spacing w:before="223" w:after="225"/>
        <w:jc w:val="both"/>
        <w:rPr>
          <w:rFonts w:ascii="Arial" w:hAnsi="Arial" w:cs="Arial"/>
          <w:sz w:val="18"/>
          <w:szCs w:val="18"/>
        </w:rPr>
      </w:pPr>
      <w:r w:rsidRPr="008E3357">
        <w:rPr>
          <w:rFonts w:ascii="Arial" w:hAnsi="Arial" w:cs="Arial"/>
          <w:sz w:val="18"/>
          <w:szCs w:val="18"/>
        </w:rPr>
        <w:t>Koncesionar mora ves čas veljavnosti pogodbe izpolnjevati vse pogoje</w:t>
      </w:r>
      <w:r>
        <w:rPr>
          <w:rFonts w:ascii="Arial" w:hAnsi="Arial" w:cs="Arial"/>
          <w:sz w:val="18"/>
          <w:szCs w:val="18"/>
        </w:rPr>
        <w:t>,</w:t>
      </w:r>
      <w:r w:rsidRPr="008E3357">
        <w:rPr>
          <w:rFonts w:ascii="Arial" w:hAnsi="Arial" w:cs="Arial"/>
          <w:sz w:val="18"/>
          <w:szCs w:val="18"/>
        </w:rPr>
        <w:t xml:space="preserve"> </w:t>
      </w:r>
      <w:r>
        <w:rPr>
          <w:rFonts w:ascii="Arial" w:hAnsi="Arial" w:cs="Arial"/>
          <w:sz w:val="18"/>
          <w:szCs w:val="18"/>
        </w:rPr>
        <w:t>določene v Razpisni dokumentaciji za podelitev koncesije</w:t>
      </w:r>
      <w:r w:rsidRPr="008E3357">
        <w:rPr>
          <w:rFonts w:ascii="Arial" w:hAnsi="Arial" w:cs="Arial"/>
          <w:sz w:val="18"/>
          <w:szCs w:val="18"/>
        </w:rPr>
        <w:t>.</w:t>
      </w:r>
    </w:p>
    <w:p w:rsidR="0046511B" w:rsidRPr="008E3357" w:rsidRDefault="0046511B" w:rsidP="0046511B">
      <w:pPr>
        <w:spacing w:before="223" w:after="225"/>
        <w:jc w:val="both"/>
        <w:rPr>
          <w:rFonts w:ascii="Arial" w:hAnsi="Arial" w:cs="Arial"/>
          <w:sz w:val="18"/>
          <w:szCs w:val="18"/>
        </w:rPr>
      </w:pPr>
      <w:r w:rsidRPr="008E3357">
        <w:rPr>
          <w:rFonts w:ascii="Arial" w:hAnsi="Arial" w:cs="Arial"/>
          <w:sz w:val="18"/>
          <w:szCs w:val="18"/>
        </w:rPr>
        <w:t>Dolžnosti koncesionarja so predvsem:</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izvajati koncesijo s skrbnostjo strokovnjaka, v skladu z zakoni, drugimi predpisi in koncesijsko pogodbo in zagotavljati uporabnikom enakopravno kontinuirano oskrbo z javnimi dobrinami ter kvalitetno opravljanje javne službe, v skladu s predpisi in v javnem interesu;</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upoštevati tehnične, zdravstvene in druge normative in standarde, povezane z izvajanjem javne službe;</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kot dober gospodarstvenik uporabljati in/oziroma vzdrževati objekte, naprave in druga sredstva, namenjena izvajanju javne službe;</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vzdrževati objekte in naprave koncesije tako, da se, ob upoštevanju časovnega obdobja trajanja koncesije, ohranja njihova vrednost;</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omogočati nemoten nadzor nad izvajanjem javne službe in koncesije;</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skrbeti za tekoče obveščanje javnosti o dogodkih v zvezi z izvajanjem koncesije;</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pravočasno odgovoriti uporabnikom na njihove pobude in/ali pritožbe;</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obračunavati pristojbine in druge prispevke, če so le-ti uvedeni s predpisom;</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pripravljati projekte za pridobivanje finančnih sredstev iz drugih virov;</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vodenje evidenc in katastrov v zvezi z javno službo in izvajanjem koncesije, usklajenih z občinskimi evidencami;</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ažurno in strokovno voditi poslovne knjige;</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pripraviti predloge poslovnih načrtov, letnih programov in dolgoročnih planov javne službe in jih predložiti županu in oddelku za gospodarske javne službe v potrditev, pripravljati letna poročila, kakor tudi druge kalkulacije stroškov in prihodkov dejavnosti;</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 xml:space="preserve"> poročati </w:t>
      </w:r>
      <w:proofErr w:type="spellStart"/>
      <w:r w:rsidRPr="008E3357">
        <w:rPr>
          <w:rFonts w:ascii="Arial" w:hAnsi="Arial" w:cs="Arial"/>
          <w:sz w:val="18"/>
          <w:szCs w:val="18"/>
        </w:rPr>
        <w:t>koncedentu</w:t>
      </w:r>
      <w:proofErr w:type="spellEnd"/>
      <w:r w:rsidRPr="008E3357">
        <w:rPr>
          <w:rFonts w:ascii="Arial" w:hAnsi="Arial" w:cs="Arial"/>
          <w:sz w:val="18"/>
          <w:szCs w:val="18"/>
        </w:rPr>
        <w:t xml:space="preserve"> o izvajanju koncesije;</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v prvotno stanje povrniti nepremičnine, na katerih so se izvajala vzdrževalna in druga dela;</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obveščati druge pristojne organe (inšpekcije …) o kršitvah;</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izvesti delo skladno s prejetimi navodili z morebitno projektno dokumentacijo, strokovno pravilno, po vseh sodobnih izsledkih znanosti in stroke, vestno in kvalitetno v skladu z vsemi veljavnimi tehničnimi predpisi, standardi, zakoni in uzancami, tako da bo zagotovljena varnost in funkcionalna sposobnost izvedenih del;</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 xml:space="preserve">izročiti </w:t>
      </w:r>
      <w:proofErr w:type="spellStart"/>
      <w:r w:rsidRPr="008E3357">
        <w:rPr>
          <w:rFonts w:ascii="Arial" w:hAnsi="Arial" w:cs="Arial"/>
          <w:sz w:val="18"/>
          <w:szCs w:val="18"/>
        </w:rPr>
        <w:t>koncedentu</w:t>
      </w:r>
      <w:proofErr w:type="spellEnd"/>
      <w:r w:rsidRPr="008E3357">
        <w:rPr>
          <w:rFonts w:ascii="Arial" w:hAnsi="Arial" w:cs="Arial"/>
          <w:sz w:val="18"/>
          <w:szCs w:val="18"/>
        </w:rPr>
        <w:t xml:space="preserve"> dokazila – ateste vgraj</w:t>
      </w:r>
      <w:r>
        <w:rPr>
          <w:rFonts w:ascii="Arial" w:hAnsi="Arial" w:cs="Arial"/>
          <w:sz w:val="18"/>
          <w:szCs w:val="18"/>
        </w:rPr>
        <w:t>enih materialov in konstrukcij;</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 xml:space="preserve">tesno sodelovati s </w:t>
      </w:r>
      <w:proofErr w:type="spellStart"/>
      <w:r w:rsidRPr="008E3357">
        <w:rPr>
          <w:rFonts w:ascii="Arial" w:hAnsi="Arial" w:cs="Arial"/>
          <w:sz w:val="18"/>
          <w:szCs w:val="18"/>
        </w:rPr>
        <w:t>koncedentom</w:t>
      </w:r>
      <w:proofErr w:type="spellEnd"/>
      <w:r w:rsidRPr="008E3357">
        <w:rPr>
          <w:rFonts w:ascii="Arial" w:hAnsi="Arial" w:cs="Arial"/>
          <w:sz w:val="18"/>
          <w:szCs w:val="18"/>
        </w:rPr>
        <w:t xml:space="preserve"> ter upoštevati njegove pogoje</w:t>
      </w:r>
      <w:r>
        <w:rPr>
          <w:rFonts w:ascii="Arial" w:hAnsi="Arial" w:cs="Arial"/>
          <w:sz w:val="18"/>
          <w:szCs w:val="18"/>
        </w:rPr>
        <w:t xml:space="preserve"> in zahteve</w:t>
      </w:r>
      <w:r w:rsidRPr="008E3357">
        <w:rPr>
          <w:rFonts w:ascii="Arial" w:hAnsi="Arial" w:cs="Arial"/>
          <w:sz w:val="18"/>
          <w:szCs w:val="18"/>
        </w:rPr>
        <w:t>;</w:t>
      </w:r>
    </w:p>
    <w:p w:rsidR="002D79F0" w:rsidRDefault="002D79F0" w:rsidP="009D3AB3">
      <w:pPr>
        <w:pStyle w:val="Odstavekseznama"/>
        <w:numPr>
          <w:ilvl w:val="0"/>
          <w:numId w:val="63"/>
        </w:numPr>
        <w:spacing w:before="223" w:after="225"/>
        <w:jc w:val="both"/>
        <w:rPr>
          <w:rFonts w:ascii="Arial" w:hAnsi="Arial" w:cs="Arial"/>
          <w:sz w:val="18"/>
          <w:szCs w:val="18"/>
        </w:rPr>
      </w:pPr>
      <w:r>
        <w:rPr>
          <w:rFonts w:ascii="Arial" w:hAnsi="Arial" w:cs="Arial"/>
          <w:sz w:val="18"/>
          <w:szCs w:val="18"/>
        </w:rPr>
        <w:t xml:space="preserve">omogočati </w:t>
      </w:r>
      <w:proofErr w:type="spellStart"/>
      <w:r>
        <w:rPr>
          <w:rFonts w:ascii="Arial" w:hAnsi="Arial" w:cs="Arial"/>
          <w:sz w:val="18"/>
          <w:szCs w:val="18"/>
        </w:rPr>
        <w:t>koncedentu</w:t>
      </w:r>
      <w:proofErr w:type="spellEnd"/>
      <w:r>
        <w:rPr>
          <w:rFonts w:ascii="Arial" w:hAnsi="Arial" w:cs="Arial"/>
          <w:sz w:val="18"/>
          <w:szCs w:val="18"/>
        </w:rPr>
        <w:t xml:space="preserve"> nadzor nad izvajanjem koncesije, predvsem na način, da bo </w:t>
      </w:r>
      <w:proofErr w:type="spellStart"/>
      <w:r>
        <w:rPr>
          <w:rFonts w:ascii="Arial" w:hAnsi="Arial" w:cs="Arial"/>
          <w:sz w:val="18"/>
          <w:szCs w:val="18"/>
        </w:rPr>
        <w:t>koncedent</w:t>
      </w:r>
      <w:proofErr w:type="spellEnd"/>
      <w:r>
        <w:rPr>
          <w:rFonts w:ascii="Arial" w:hAnsi="Arial" w:cs="Arial"/>
          <w:sz w:val="18"/>
          <w:szCs w:val="18"/>
        </w:rPr>
        <w:t xml:space="preserve"> lahko kadarkoli preveril kako in kje koncesionar trenutno izvaja predmet koncesije - koncesionar se namreč s podpisom te pogodbe zavezuje, da ima oziroma bo imel na vseh vozilih, s katerimi bo izvajal predmet koncesije nameščen GPS sledilni sistem, preko katerega bo koncesionar </w:t>
      </w:r>
      <w:proofErr w:type="spellStart"/>
      <w:r>
        <w:rPr>
          <w:rFonts w:ascii="Arial" w:hAnsi="Arial" w:cs="Arial"/>
          <w:sz w:val="18"/>
          <w:szCs w:val="18"/>
        </w:rPr>
        <w:t>koncedentu</w:t>
      </w:r>
      <w:proofErr w:type="spellEnd"/>
      <w:r>
        <w:rPr>
          <w:rFonts w:ascii="Arial" w:hAnsi="Arial" w:cs="Arial"/>
          <w:sz w:val="18"/>
          <w:szCs w:val="18"/>
        </w:rPr>
        <w:t xml:space="preserve"> kadarkoli omogočil nadzor nad izvajanjem koncesije,</w:t>
      </w:r>
    </w:p>
    <w:p w:rsidR="00A17D4D" w:rsidRDefault="00A17D4D" w:rsidP="00A17D4D">
      <w:pPr>
        <w:pStyle w:val="Odstavekseznama"/>
        <w:numPr>
          <w:ilvl w:val="0"/>
          <w:numId w:val="63"/>
        </w:numPr>
        <w:spacing w:before="223" w:after="225"/>
        <w:jc w:val="both"/>
        <w:rPr>
          <w:rFonts w:ascii="Arial" w:hAnsi="Arial" w:cs="Arial"/>
          <w:sz w:val="18"/>
          <w:szCs w:val="18"/>
        </w:rPr>
      </w:pPr>
      <w:r>
        <w:rPr>
          <w:rFonts w:ascii="Arial" w:hAnsi="Arial" w:cs="Arial"/>
          <w:sz w:val="18"/>
          <w:szCs w:val="18"/>
        </w:rPr>
        <w:t xml:space="preserve">nemudoma oziroma najkasneje v roku 30 minut odzvati se na poziv </w:t>
      </w:r>
      <w:proofErr w:type="spellStart"/>
      <w:r>
        <w:rPr>
          <w:rFonts w:ascii="Arial" w:hAnsi="Arial" w:cs="Arial"/>
          <w:sz w:val="18"/>
          <w:szCs w:val="18"/>
        </w:rPr>
        <w:t>koncedenta</w:t>
      </w:r>
      <w:proofErr w:type="spellEnd"/>
      <w:r>
        <w:rPr>
          <w:rFonts w:ascii="Arial" w:hAnsi="Arial" w:cs="Arial"/>
          <w:sz w:val="18"/>
          <w:szCs w:val="18"/>
        </w:rPr>
        <w:t xml:space="preserve"> oziroma druge pristojne osebe, v kolikor bi </w:t>
      </w:r>
      <w:proofErr w:type="spellStart"/>
      <w:r>
        <w:rPr>
          <w:rFonts w:ascii="Arial" w:hAnsi="Arial" w:cs="Arial"/>
          <w:sz w:val="18"/>
          <w:szCs w:val="18"/>
        </w:rPr>
        <w:t>koncedent</w:t>
      </w:r>
      <w:proofErr w:type="spellEnd"/>
      <w:r>
        <w:rPr>
          <w:rFonts w:ascii="Arial" w:hAnsi="Arial" w:cs="Arial"/>
          <w:sz w:val="18"/>
          <w:szCs w:val="18"/>
        </w:rPr>
        <w:t xml:space="preserve"> koncesionarja potreboval zaradi potreb izvajanja javne službe. Odzivni čas koncesionarja predstavlja čas,</w:t>
      </w:r>
      <w:r w:rsidRPr="00A17D4D">
        <w:t xml:space="preserve"> </w:t>
      </w:r>
      <w:r w:rsidRPr="00A17D4D">
        <w:rPr>
          <w:rFonts w:ascii="Arial" w:hAnsi="Arial" w:cs="Arial"/>
          <w:sz w:val="18"/>
          <w:szCs w:val="18"/>
        </w:rPr>
        <w:t xml:space="preserve">ki ga </w:t>
      </w:r>
      <w:r>
        <w:rPr>
          <w:rFonts w:ascii="Arial" w:hAnsi="Arial" w:cs="Arial"/>
          <w:sz w:val="18"/>
          <w:szCs w:val="18"/>
        </w:rPr>
        <w:t>koncesionar</w:t>
      </w:r>
      <w:r w:rsidRPr="00A17D4D">
        <w:rPr>
          <w:rFonts w:ascii="Arial" w:hAnsi="Arial" w:cs="Arial"/>
          <w:sz w:val="18"/>
          <w:szCs w:val="18"/>
        </w:rPr>
        <w:t xml:space="preserve"> potrebuje, da se na poziv </w:t>
      </w:r>
      <w:proofErr w:type="spellStart"/>
      <w:r>
        <w:rPr>
          <w:rFonts w:ascii="Arial" w:hAnsi="Arial" w:cs="Arial"/>
          <w:sz w:val="18"/>
          <w:szCs w:val="18"/>
        </w:rPr>
        <w:t>koncedenta</w:t>
      </w:r>
      <w:proofErr w:type="spellEnd"/>
      <w:r w:rsidRPr="00A17D4D">
        <w:rPr>
          <w:rFonts w:ascii="Arial" w:hAnsi="Arial" w:cs="Arial"/>
          <w:sz w:val="18"/>
          <w:szCs w:val="18"/>
        </w:rPr>
        <w:t xml:space="preserve"> oziroma druge pristojne osebe javi na sedežu </w:t>
      </w:r>
      <w:proofErr w:type="spellStart"/>
      <w:r>
        <w:rPr>
          <w:rFonts w:ascii="Arial" w:hAnsi="Arial" w:cs="Arial"/>
          <w:sz w:val="18"/>
          <w:szCs w:val="18"/>
        </w:rPr>
        <w:t>koncedenta</w:t>
      </w:r>
      <w:proofErr w:type="spellEnd"/>
      <w:r w:rsidRPr="00A17D4D">
        <w:rPr>
          <w:rFonts w:ascii="Arial" w:hAnsi="Arial" w:cs="Arial"/>
          <w:sz w:val="18"/>
          <w:szCs w:val="18"/>
        </w:rPr>
        <w:t xml:space="preserve"> in prične z izvajanjem storitve po </w:t>
      </w:r>
      <w:r>
        <w:rPr>
          <w:rFonts w:ascii="Arial" w:hAnsi="Arial" w:cs="Arial"/>
          <w:sz w:val="18"/>
          <w:szCs w:val="18"/>
        </w:rPr>
        <w:t xml:space="preserve">njegovem naročilu. Kršitev predmetne določbe predstavlja kršitev pogodbe zaradi katere lahko </w:t>
      </w:r>
      <w:proofErr w:type="spellStart"/>
      <w:r>
        <w:rPr>
          <w:rFonts w:ascii="Arial" w:hAnsi="Arial" w:cs="Arial"/>
          <w:sz w:val="18"/>
          <w:szCs w:val="18"/>
        </w:rPr>
        <w:t>koncedent</w:t>
      </w:r>
      <w:proofErr w:type="spellEnd"/>
      <w:r>
        <w:rPr>
          <w:rFonts w:ascii="Arial" w:hAnsi="Arial" w:cs="Arial"/>
          <w:sz w:val="18"/>
          <w:szCs w:val="18"/>
        </w:rPr>
        <w:t xml:space="preserve"> unovči zavarovanje za dobro izvedbo pogodbenih obveznosti,</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dajati potrebna pojasnila in razloge v zvezi s pogodbenimi deli;</w:t>
      </w:r>
    </w:p>
    <w:p w:rsidR="0046511B" w:rsidRDefault="0046511B" w:rsidP="00E45C40">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tekoče voditi gradbeni dnevnik in knjigo obračunskih izmer;</w:t>
      </w:r>
    </w:p>
    <w:p w:rsidR="0046511B" w:rsidRPr="00E45C40" w:rsidRDefault="0046511B" w:rsidP="00E45C40">
      <w:pPr>
        <w:pStyle w:val="Odstavekseznama"/>
        <w:numPr>
          <w:ilvl w:val="0"/>
          <w:numId w:val="63"/>
        </w:numPr>
        <w:jc w:val="both"/>
        <w:rPr>
          <w:rFonts w:ascii="Arial" w:hAnsi="Arial" w:cs="Arial"/>
          <w:sz w:val="18"/>
          <w:szCs w:val="18"/>
        </w:rPr>
      </w:pPr>
      <w:r w:rsidRPr="00E45C40">
        <w:rPr>
          <w:rFonts w:ascii="Arial" w:hAnsi="Arial" w:cs="Arial"/>
          <w:sz w:val="18"/>
          <w:szCs w:val="18"/>
        </w:rPr>
        <w:t xml:space="preserve">skladno z izvedenimi deli obračun dela </w:t>
      </w:r>
      <w:r w:rsidR="00E45C40">
        <w:rPr>
          <w:rFonts w:ascii="Arial" w:hAnsi="Arial" w:cs="Arial"/>
          <w:sz w:val="18"/>
          <w:szCs w:val="18"/>
        </w:rPr>
        <w:t xml:space="preserve">dnevno </w:t>
      </w:r>
      <w:r w:rsidRPr="00E45C40">
        <w:rPr>
          <w:rFonts w:ascii="Arial" w:hAnsi="Arial" w:cs="Arial"/>
          <w:sz w:val="18"/>
          <w:szCs w:val="18"/>
        </w:rPr>
        <w:t xml:space="preserve">voditi preko </w:t>
      </w:r>
      <w:proofErr w:type="spellStart"/>
      <w:r w:rsidRPr="00E45C40">
        <w:rPr>
          <w:rFonts w:ascii="Arial" w:hAnsi="Arial" w:cs="Arial"/>
          <w:sz w:val="18"/>
          <w:szCs w:val="18"/>
        </w:rPr>
        <w:t>koncedentove</w:t>
      </w:r>
      <w:proofErr w:type="spellEnd"/>
      <w:r w:rsidRPr="00E45C40">
        <w:rPr>
          <w:rFonts w:ascii="Arial" w:hAnsi="Arial" w:cs="Arial"/>
          <w:sz w:val="18"/>
          <w:szCs w:val="18"/>
        </w:rPr>
        <w:t xml:space="preserve"> programske aplikacije</w:t>
      </w:r>
      <w:r w:rsidR="00E45C40" w:rsidRPr="00E45C40">
        <w:rPr>
          <w:rFonts w:ascii="Arial" w:hAnsi="Arial" w:cs="Arial"/>
          <w:sz w:val="18"/>
          <w:szCs w:val="18"/>
        </w:rPr>
        <w:t xml:space="preserve"> (</w:t>
      </w:r>
      <w:r w:rsidR="00E45C40">
        <w:rPr>
          <w:rFonts w:ascii="Arial" w:hAnsi="Arial" w:cs="Arial"/>
          <w:sz w:val="18"/>
          <w:szCs w:val="18"/>
        </w:rPr>
        <w:t>m</w:t>
      </w:r>
      <w:r w:rsidR="00E45C40" w:rsidRPr="00E45C40">
        <w:rPr>
          <w:rFonts w:ascii="Arial" w:hAnsi="Arial" w:cs="Arial"/>
          <w:sz w:val="18"/>
          <w:szCs w:val="18"/>
        </w:rPr>
        <w:t xml:space="preserve">oduli so v sklopu </w:t>
      </w:r>
      <w:proofErr w:type="spellStart"/>
      <w:r w:rsidR="00E45C40">
        <w:rPr>
          <w:rFonts w:ascii="Arial" w:hAnsi="Arial" w:cs="Arial"/>
          <w:sz w:val="18"/>
          <w:szCs w:val="18"/>
        </w:rPr>
        <w:t>koncedentovega</w:t>
      </w:r>
      <w:proofErr w:type="spellEnd"/>
      <w:r w:rsidR="00E45C40" w:rsidRPr="00E45C40">
        <w:rPr>
          <w:rFonts w:ascii="Arial" w:hAnsi="Arial" w:cs="Arial"/>
          <w:sz w:val="18"/>
          <w:szCs w:val="18"/>
        </w:rPr>
        <w:t xml:space="preserve"> </w:t>
      </w:r>
      <w:proofErr w:type="spellStart"/>
      <w:r w:rsidR="00E45C40" w:rsidRPr="00E45C40">
        <w:rPr>
          <w:rFonts w:ascii="Arial" w:hAnsi="Arial" w:cs="Arial"/>
          <w:sz w:val="18"/>
          <w:szCs w:val="18"/>
        </w:rPr>
        <w:t>geoinformacijskega</w:t>
      </w:r>
      <w:proofErr w:type="spellEnd"/>
      <w:r w:rsidR="00E45C40" w:rsidRPr="00E45C40">
        <w:rPr>
          <w:rFonts w:ascii="Arial" w:hAnsi="Arial" w:cs="Arial"/>
          <w:sz w:val="18"/>
          <w:szCs w:val="18"/>
        </w:rPr>
        <w:t xml:space="preserve"> orodja in so enostavni za uporabo, dostopni so preko </w:t>
      </w:r>
      <w:r w:rsidR="00E45C40" w:rsidRPr="00E45C40">
        <w:rPr>
          <w:rFonts w:ascii="Arial" w:hAnsi="Arial" w:cs="Arial"/>
          <w:sz w:val="18"/>
          <w:szCs w:val="18"/>
        </w:rPr>
        <w:lastRenderedPageBreak/>
        <w:t>uporabniškega imena in gesla, d</w:t>
      </w:r>
      <w:r w:rsidR="00E45C40">
        <w:rPr>
          <w:rFonts w:ascii="Arial" w:hAnsi="Arial" w:cs="Arial"/>
          <w:sz w:val="18"/>
          <w:szCs w:val="18"/>
        </w:rPr>
        <w:t>elajo preko internetne povezave in</w:t>
      </w:r>
      <w:r w:rsidR="00E45C40" w:rsidRPr="00E45C40">
        <w:rPr>
          <w:rFonts w:ascii="Arial" w:hAnsi="Arial" w:cs="Arial"/>
          <w:sz w:val="18"/>
          <w:szCs w:val="18"/>
        </w:rPr>
        <w:t xml:space="preserve"> ne zahtevajo nobene posebn</w:t>
      </w:r>
      <w:r w:rsidR="00E45C40">
        <w:rPr>
          <w:rFonts w:ascii="Arial" w:hAnsi="Arial" w:cs="Arial"/>
          <w:sz w:val="18"/>
          <w:szCs w:val="18"/>
        </w:rPr>
        <w:t>e programske ali strojne opreme</w:t>
      </w:r>
      <w:r w:rsidR="00E45C40" w:rsidRPr="00E45C40">
        <w:rPr>
          <w:rFonts w:ascii="Arial" w:hAnsi="Arial" w:cs="Arial"/>
          <w:sz w:val="18"/>
          <w:szCs w:val="18"/>
        </w:rPr>
        <w:t>)</w:t>
      </w:r>
      <w:r w:rsidRPr="00E45C40">
        <w:rPr>
          <w:rFonts w:ascii="Arial" w:hAnsi="Arial" w:cs="Arial"/>
          <w:sz w:val="18"/>
          <w:szCs w:val="18"/>
        </w:rPr>
        <w:t xml:space="preserve">, preko katere bo posamezna obračunska situacija potrjena tudi s strani </w:t>
      </w:r>
      <w:proofErr w:type="spellStart"/>
      <w:r w:rsidRPr="00E45C40">
        <w:rPr>
          <w:rFonts w:ascii="Arial" w:hAnsi="Arial" w:cs="Arial"/>
          <w:sz w:val="18"/>
          <w:szCs w:val="18"/>
        </w:rPr>
        <w:t>koncedenta</w:t>
      </w:r>
      <w:proofErr w:type="spellEnd"/>
      <w:r w:rsidRPr="00E45C40">
        <w:rPr>
          <w:rFonts w:ascii="Arial" w:hAnsi="Arial" w:cs="Arial"/>
          <w:sz w:val="18"/>
          <w:szCs w:val="18"/>
        </w:rPr>
        <w:t xml:space="preserve">; </w:t>
      </w:r>
    </w:p>
    <w:p w:rsidR="0046511B" w:rsidRDefault="0046511B" w:rsidP="00E45C40">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 xml:space="preserve">izvajati delo skladno s terminskim planom napredovanja del, usklajenim s </w:t>
      </w:r>
      <w:proofErr w:type="spellStart"/>
      <w:r w:rsidRPr="008E3357">
        <w:rPr>
          <w:rFonts w:ascii="Arial" w:hAnsi="Arial" w:cs="Arial"/>
          <w:sz w:val="18"/>
          <w:szCs w:val="18"/>
        </w:rPr>
        <w:t>koncedentom</w:t>
      </w:r>
      <w:proofErr w:type="spellEnd"/>
      <w:r w:rsidR="00766C80">
        <w:rPr>
          <w:rFonts w:ascii="Arial" w:hAnsi="Arial" w:cs="Arial"/>
          <w:sz w:val="18"/>
          <w:szCs w:val="18"/>
        </w:rPr>
        <w:t>,</w:t>
      </w:r>
    </w:p>
    <w:p w:rsidR="00766C80" w:rsidRDefault="00766C80" w:rsidP="00E45C40">
      <w:pPr>
        <w:pStyle w:val="Odstavekseznama"/>
        <w:numPr>
          <w:ilvl w:val="0"/>
          <w:numId w:val="63"/>
        </w:numPr>
        <w:spacing w:before="223" w:after="225"/>
        <w:jc w:val="both"/>
        <w:rPr>
          <w:rFonts w:ascii="Arial" w:hAnsi="Arial" w:cs="Arial"/>
          <w:sz w:val="18"/>
          <w:szCs w:val="18"/>
        </w:rPr>
      </w:pPr>
      <w:r>
        <w:rPr>
          <w:rFonts w:ascii="Arial" w:hAnsi="Arial" w:cs="Arial"/>
          <w:sz w:val="18"/>
          <w:szCs w:val="18"/>
        </w:rPr>
        <w:t>izvajati storitve koncesije v skladu z veljavnim Pravilnikom o rednem vzdrževanju javnih cest s spremembami;</w:t>
      </w:r>
    </w:p>
    <w:p w:rsidR="0046511B" w:rsidRPr="008E3357" w:rsidRDefault="0046511B" w:rsidP="009D3AB3">
      <w:pPr>
        <w:pStyle w:val="Odstavekseznama"/>
        <w:numPr>
          <w:ilvl w:val="0"/>
          <w:numId w:val="63"/>
        </w:numPr>
        <w:spacing w:before="223" w:after="225"/>
        <w:jc w:val="both"/>
        <w:rPr>
          <w:rFonts w:ascii="Arial" w:hAnsi="Arial" w:cs="Arial"/>
          <w:sz w:val="18"/>
          <w:szCs w:val="18"/>
        </w:rPr>
      </w:pPr>
      <w:r>
        <w:rPr>
          <w:rFonts w:ascii="Arial" w:hAnsi="Arial" w:cs="Arial"/>
          <w:sz w:val="18"/>
          <w:szCs w:val="18"/>
        </w:rPr>
        <w:t>ves čas trajanja koncesijske pogodbe za izvajanje storitev razpolagati najmanj z 10 usposobljenimi delavci za izvajanje koncesije, od katerih mora vsaj eden imeti najmanj pet let delovnih izkušenj pri dejavnostih vzdrževanja cest in zimske službe ter najmanj visokošolsko strokovno ali univerzitetno izobrazbo gradbene smeri s strokovnim izpitom IZS.</w:t>
      </w:r>
    </w:p>
    <w:p w:rsidR="0046511B" w:rsidRPr="008E3357" w:rsidRDefault="0046511B" w:rsidP="0046511B">
      <w:pPr>
        <w:spacing w:before="223" w:after="225"/>
        <w:jc w:val="both"/>
        <w:rPr>
          <w:rFonts w:ascii="Arial" w:hAnsi="Arial" w:cs="Arial"/>
          <w:sz w:val="18"/>
          <w:szCs w:val="18"/>
        </w:rPr>
      </w:pPr>
      <w:r w:rsidRPr="008E3357">
        <w:rPr>
          <w:rFonts w:ascii="Arial" w:hAnsi="Arial" w:cs="Arial"/>
          <w:sz w:val="18"/>
          <w:szCs w:val="18"/>
        </w:rPr>
        <w:t xml:space="preserve">Koncesionar je dolžan obvestiti </w:t>
      </w:r>
      <w:proofErr w:type="spellStart"/>
      <w:r w:rsidRPr="008E3357">
        <w:rPr>
          <w:rFonts w:ascii="Arial" w:hAnsi="Arial" w:cs="Arial"/>
          <w:sz w:val="18"/>
          <w:szCs w:val="18"/>
        </w:rPr>
        <w:t>koncedenta</w:t>
      </w:r>
      <w:proofErr w:type="spellEnd"/>
      <w:r w:rsidRPr="008E3357">
        <w:rPr>
          <w:rFonts w:ascii="Arial" w:hAnsi="Arial" w:cs="Arial"/>
          <w:sz w:val="18"/>
          <w:szCs w:val="18"/>
        </w:rPr>
        <w:t xml:space="preserve"> o vsaki statusni spremembi, vključno s kontrolno spremembo kapitalske strukture. Če koncesionar tega v razumnem roku ne stori, če je zaradi sprememb prizadet interes </w:t>
      </w:r>
      <w:proofErr w:type="spellStart"/>
      <w:r w:rsidRPr="008E3357">
        <w:rPr>
          <w:rFonts w:ascii="Arial" w:hAnsi="Arial" w:cs="Arial"/>
          <w:sz w:val="18"/>
          <w:szCs w:val="18"/>
        </w:rPr>
        <w:t>koncedenta</w:t>
      </w:r>
      <w:proofErr w:type="spellEnd"/>
      <w:r w:rsidRPr="008E3357">
        <w:rPr>
          <w:rFonts w:ascii="Arial" w:hAnsi="Arial" w:cs="Arial"/>
          <w:sz w:val="18"/>
          <w:szCs w:val="18"/>
        </w:rPr>
        <w:t xml:space="preserve">, ali če so zaradi sprememb bistveno spremenjena razmerja iz koncesijske pogodbe, lahko </w:t>
      </w:r>
      <w:proofErr w:type="spellStart"/>
      <w:r w:rsidRPr="008E3357">
        <w:rPr>
          <w:rFonts w:ascii="Arial" w:hAnsi="Arial" w:cs="Arial"/>
          <w:sz w:val="18"/>
          <w:szCs w:val="18"/>
        </w:rPr>
        <w:t>koncedent</w:t>
      </w:r>
      <w:proofErr w:type="spellEnd"/>
      <w:r w:rsidRPr="008E3357">
        <w:rPr>
          <w:rFonts w:ascii="Arial" w:hAnsi="Arial" w:cs="Arial"/>
          <w:sz w:val="18"/>
          <w:szCs w:val="18"/>
        </w:rPr>
        <w:t xml:space="preserve"> pod pogoji iz </w:t>
      </w:r>
      <w:r>
        <w:rPr>
          <w:rFonts w:ascii="Arial" w:hAnsi="Arial" w:cs="Arial"/>
          <w:sz w:val="18"/>
          <w:szCs w:val="18"/>
        </w:rPr>
        <w:t>pogodbe</w:t>
      </w:r>
      <w:r w:rsidRPr="008E3357">
        <w:rPr>
          <w:rFonts w:ascii="Arial" w:hAnsi="Arial" w:cs="Arial"/>
          <w:sz w:val="18"/>
          <w:szCs w:val="18"/>
        </w:rPr>
        <w:t>, razdre koncesijsko pogodbo.</w:t>
      </w:r>
    </w:p>
    <w:p w:rsidR="0046511B" w:rsidRPr="008E3357"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contextualSpacing/>
        <w:jc w:val="both"/>
        <w:rPr>
          <w:rFonts w:ascii="Arial" w:hAnsi="Arial" w:cs="Arial"/>
          <w:sz w:val="18"/>
        </w:rPr>
      </w:pPr>
      <w:r w:rsidRPr="00DA1428">
        <w:rPr>
          <w:rFonts w:ascii="Arial" w:hAnsi="Arial" w:cs="Arial"/>
          <w:sz w:val="18"/>
        </w:rPr>
        <w:t xml:space="preserve">V zvezi z rednim vzdrževanjem je koncesionar dolžan to izvajati v skladu s potrjenim planom vzdrževanja. Koncesionar v okviru </w:t>
      </w:r>
      <w:proofErr w:type="spellStart"/>
      <w:r w:rsidRPr="00DA1428">
        <w:rPr>
          <w:rFonts w:ascii="Arial" w:hAnsi="Arial" w:cs="Arial"/>
          <w:sz w:val="18"/>
        </w:rPr>
        <w:t>pregledniške</w:t>
      </w:r>
      <w:proofErr w:type="spellEnd"/>
      <w:r w:rsidRPr="00DA1428">
        <w:rPr>
          <w:rFonts w:ascii="Arial" w:hAnsi="Arial" w:cs="Arial"/>
          <w:sz w:val="18"/>
        </w:rPr>
        <w:t xml:space="preserve"> službe izvaja stalen pregled cest.</w:t>
      </w:r>
    </w:p>
    <w:p w:rsidR="00766C80" w:rsidRDefault="00766C80" w:rsidP="0046511B">
      <w:pPr>
        <w:spacing w:before="225" w:after="225"/>
        <w:contextualSpacing/>
        <w:jc w:val="both"/>
        <w:rPr>
          <w:rFonts w:ascii="Arial" w:hAnsi="Arial" w:cs="Arial"/>
          <w:sz w:val="18"/>
        </w:rPr>
      </w:pPr>
    </w:p>
    <w:p w:rsidR="00766C80" w:rsidRPr="00DA1428" w:rsidRDefault="00766C80" w:rsidP="0046511B">
      <w:pPr>
        <w:spacing w:before="225" w:after="225"/>
        <w:contextualSpacing/>
        <w:jc w:val="both"/>
        <w:rPr>
          <w:rFonts w:ascii="Arial" w:hAnsi="Arial" w:cs="Arial"/>
          <w:sz w:val="18"/>
        </w:rPr>
      </w:pPr>
      <w:r w:rsidRPr="00766C80">
        <w:rPr>
          <w:rFonts w:ascii="Arial" w:hAnsi="Arial" w:cs="Arial"/>
          <w:sz w:val="18"/>
        </w:rPr>
        <w:t>Koncesionar pripravi predlog izvedbenega programa rednega vzdrževanja cest za vsak koledarski mesec za naslednji</w:t>
      </w:r>
      <w:r>
        <w:rPr>
          <w:rFonts w:ascii="Arial" w:hAnsi="Arial" w:cs="Arial"/>
          <w:sz w:val="18"/>
        </w:rPr>
        <w:t xml:space="preserve"> mesec, ki ga potrdi </w:t>
      </w:r>
      <w:proofErr w:type="spellStart"/>
      <w:r>
        <w:rPr>
          <w:rFonts w:ascii="Arial" w:hAnsi="Arial" w:cs="Arial"/>
          <w:sz w:val="18"/>
        </w:rPr>
        <w:t>koncedent</w:t>
      </w:r>
      <w:proofErr w:type="spellEnd"/>
      <w:r>
        <w:rPr>
          <w:rFonts w:ascii="Arial" w:hAnsi="Arial" w:cs="Arial"/>
          <w:sz w:val="18"/>
        </w:rPr>
        <w:t>.</w:t>
      </w:r>
    </w:p>
    <w:p w:rsidR="0046511B" w:rsidRPr="00DA1428" w:rsidRDefault="0046511B" w:rsidP="0046511B">
      <w:pPr>
        <w:spacing w:before="225" w:after="225"/>
        <w:contextualSpacing/>
        <w:jc w:val="both"/>
        <w:rPr>
          <w:rFonts w:ascii="Arial" w:hAnsi="Arial" w:cs="Arial"/>
          <w:sz w:val="18"/>
        </w:rPr>
      </w:pPr>
    </w:p>
    <w:p w:rsidR="0046511B" w:rsidRDefault="00766C80" w:rsidP="0046511B">
      <w:pPr>
        <w:spacing w:before="225" w:after="225"/>
        <w:contextualSpacing/>
        <w:jc w:val="both"/>
        <w:rPr>
          <w:rFonts w:ascii="Arial" w:hAnsi="Arial" w:cs="Arial"/>
          <w:sz w:val="18"/>
        </w:rPr>
      </w:pPr>
      <w:r w:rsidRPr="00766C80">
        <w:rPr>
          <w:rFonts w:ascii="Arial" w:hAnsi="Arial" w:cs="Arial"/>
          <w:sz w:val="18"/>
        </w:rPr>
        <w:t>Koncesionar pripravi tudi predlog tedenskega izvedbenega plana vzdrževanja, ki se predloži v potrditev na tede</w:t>
      </w:r>
      <w:r>
        <w:rPr>
          <w:rFonts w:ascii="Arial" w:hAnsi="Arial" w:cs="Arial"/>
          <w:sz w:val="18"/>
        </w:rPr>
        <w:t>nskih koordinacijskih sestankih</w:t>
      </w:r>
      <w:r w:rsidR="0046511B" w:rsidRPr="00DA1428">
        <w:rPr>
          <w:rFonts w:ascii="Arial" w:hAnsi="Arial" w:cs="Arial"/>
          <w:sz w:val="18"/>
        </w:rPr>
        <w:t>. Koncesionar rednega vzdrževanja je dolžan o svojem delu voditi evidenco, iz katere mora biti razvidno, kdaj in katera dela so bila opravljena, obseg in trajanja teh del, potrošnja materialov, uporabljena delovna sila in mehanizacija ter drugi pomembni podatki o opravljenih delih. Redna vzdrževalna</w:t>
      </w:r>
      <w:r w:rsidR="0046511B">
        <w:rPr>
          <w:rFonts w:ascii="Arial" w:hAnsi="Arial" w:cs="Arial"/>
          <w:sz w:val="18"/>
        </w:rPr>
        <w:t xml:space="preserve"> dela</w:t>
      </w:r>
      <w:r w:rsidR="0046511B" w:rsidRPr="00DA1428">
        <w:rPr>
          <w:rFonts w:ascii="Arial" w:hAnsi="Arial" w:cs="Arial"/>
          <w:sz w:val="18"/>
        </w:rPr>
        <w:t xml:space="preserve"> se praviloma opravljajo v času manjše prometne obremenitve in v kolikor je mogoče brez omejitev prometa.</w:t>
      </w:r>
    </w:p>
    <w:p w:rsidR="0046511B" w:rsidRDefault="0046511B" w:rsidP="0046511B">
      <w:pPr>
        <w:spacing w:before="225" w:after="225"/>
        <w:contextualSpacing/>
        <w:jc w:val="both"/>
        <w:rPr>
          <w:rFonts w:ascii="Arial" w:hAnsi="Arial" w:cs="Arial"/>
          <w:sz w:val="18"/>
        </w:rPr>
      </w:pPr>
    </w:p>
    <w:p w:rsidR="0046511B" w:rsidRDefault="0046511B" w:rsidP="0046511B">
      <w:pPr>
        <w:spacing w:before="225" w:after="225"/>
        <w:contextualSpacing/>
        <w:jc w:val="both"/>
        <w:rPr>
          <w:rFonts w:ascii="Arial" w:hAnsi="Arial" w:cs="Arial"/>
          <w:sz w:val="18"/>
        </w:rPr>
      </w:pPr>
      <w:proofErr w:type="spellStart"/>
      <w:r>
        <w:rPr>
          <w:rFonts w:ascii="Arial" w:hAnsi="Arial" w:cs="Arial"/>
          <w:sz w:val="18"/>
        </w:rPr>
        <w:t>Koncedent</w:t>
      </w:r>
      <w:proofErr w:type="spellEnd"/>
      <w:r>
        <w:rPr>
          <w:rFonts w:ascii="Arial" w:hAnsi="Arial" w:cs="Arial"/>
          <w:sz w:val="18"/>
        </w:rPr>
        <w:t xml:space="preserve"> in koncesionar se na tedenskih sestankih dogovorita o planu nameravanih tedenskih del. </w:t>
      </w:r>
    </w:p>
    <w:p w:rsidR="00E866E1" w:rsidRDefault="00E866E1" w:rsidP="0046511B">
      <w:pPr>
        <w:spacing w:before="225" w:after="225"/>
        <w:contextualSpacing/>
        <w:jc w:val="both"/>
        <w:rPr>
          <w:rFonts w:ascii="Arial" w:hAnsi="Arial" w:cs="Arial"/>
          <w:sz w:val="18"/>
        </w:rPr>
      </w:pPr>
    </w:p>
    <w:p w:rsidR="0046511B" w:rsidRPr="00DA1428" w:rsidRDefault="0046511B" w:rsidP="0046511B">
      <w:pPr>
        <w:spacing w:before="225" w:after="225"/>
        <w:contextualSpacing/>
        <w:jc w:val="both"/>
        <w:rPr>
          <w:rFonts w:ascii="Arial" w:hAnsi="Arial" w:cs="Arial"/>
          <w:sz w:val="18"/>
        </w:rPr>
      </w:pPr>
      <w:r>
        <w:rPr>
          <w:rFonts w:ascii="Arial" w:hAnsi="Arial" w:cs="Arial"/>
          <w:sz w:val="18"/>
        </w:rPr>
        <w:t>Koncesionar je dolžan vsako jutro do 8.00</w:t>
      </w:r>
      <w:r w:rsidR="00E866E1">
        <w:rPr>
          <w:rFonts w:ascii="Arial" w:hAnsi="Arial" w:cs="Arial"/>
          <w:sz w:val="18"/>
        </w:rPr>
        <w:t xml:space="preserve"> ure sporočiti dnevni plan dela</w:t>
      </w:r>
      <w:r>
        <w:rPr>
          <w:rFonts w:ascii="Arial" w:hAnsi="Arial" w:cs="Arial"/>
          <w:sz w:val="18"/>
        </w:rPr>
        <w:t xml:space="preserve">. </w:t>
      </w:r>
    </w:p>
    <w:p w:rsidR="0046511B" w:rsidRPr="00DA1428" w:rsidRDefault="0046511B" w:rsidP="0046511B">
      <w:pPr>
        <w:spacing w:before="225" w:after="225"/>
        <w:contextualSpacing/>
        <w:jc w:val="both"/>
        <w:rPr>
          <w:rFonts w:ascii="Arial" w:hAnsi="Arial" w:cs="Arial"/>
          <w:sz w:val="18"/>
        </w:rPr>
      </w:pPr>
    </w:p>
    <w:p w:rsidR="0046511B" w:rsidRDefault="0046511B" w:rsidP="0046511B">
      <w:pPr>
        <w:spacing w:before="225" w:after="225"/>
        <w:contextualSpacing/>
        <w:jc w:val="both"/>
        <w:rPr>
          <w:rFonts w:ascii="Arial" w:hAnsi="Arial" w:cs="Arial"/>
          <w:sz w:val="18"/>
        </w:rPr>
      </w:pPr>
      <w:r w:rsidRPr="00DA1428">
        <w:rPr>
          <w:rFonts w:ascii="Arial" w:hAnsi="Arial" w:cs="Arial"/>
          <w:sz w:val="18"/>
        </w:rPr>
        <w:t>Glede ostalih del rednega vzdrževanja in zadev, ki niso posebej urejene s t</w:t>
      </w:r>
      <w:r>
        <w:rPr>
          <w:rFonts w:ascii="Arial" w:hAnsi="Arial" w:cs="Arial"/>
          <w:sz w:val="18"/>
        </w:rPr>
        <w:t>o pogodbo</w:t>
      </w:r>
      <w:r w:rsidRPr="00DA1428">
        <w:rPr>
          <w:rFonts w:ascii="Arial" w:hAnsi="Arial" w:cs="Arial"/>
          <w:sz w:val="18"/>
        </w:rPr>
        <w:t>, zlasti glede oskrbovalnih standardov, razvrstitve objektov in naprav, vzdrževalnih in organizacijskih standardov in drugih standardov in normativov za izvajanje javne službe, se mora izvajalec javne službe ravnati po veljavnih predpisih.</w:t>
      </w:r>
    </w:p>
    <w:p w:rsidR="0046511B" w:rsidRPr="008E3357"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rPr>
      </w:pPr>
    </w:p>
    <w:p w:rsidR="0046511B" w:rsidRPr="00DA1428" w:rsidRDefault="0046511B" w:rsidP="0046511B">
      <w:pPr>
        <w:spacing w:before="225" w:after="225"/>
        <w:contextualSpacing/>
        <w:jc w:val="both"/>
        <w:rPr>
          <w:rFonts w:ascii="Arial" w:hAnsi="Arial" w:cs="Arial"/>
          <w:sz w:val="18"/>
        </w:rPr>
      </w:pPr>
      <w:r w:rsidRPr="00DA1428">
        <w:rPr>
          <w:rFonts w:ascii="Arial" w:hAnsi="Arial" w:cs="Arial"/>
          <w:sz w:val="18"/>
        </w:rPr>
        <w:t>Dolžnosti koncesionarja v zvezi z izvajanjem zimske službe so, da:</w:t>
      </w:r>
    </w:p>
    <w:p w:rsidR="0046511B" w:rsidRDefault="0046511B" w:rsidP="009D3AB3">
      <w:pPr>
        <w:pStyle w:val="Odstavekseznama"/>
        <w:numPr>
          <w:ilvl w:val="0"/>
          <w:numId w:val="64"/>
        </w:numPr>
        <w:spacing w:before="225" w:after="225"/>
        <w:jc w:val="both"/>
        <w:rPr>
          <w:rFonts w:ascii="Arial" w:hAnsi="Arial" w:cs="Arial"/>
          <w:sz w:val="18"/>
        </w:rPr>
      </w:pPr>
      <w:r w:rsidRPr="00DA1428">
        <w:rPr>
          <w:rFonts w:ascii="Arial" w:hAnsi="Arial" w:cs="Arial"/>
          <w:sz w:val="18"/>
        </w:rPr>
        <w:t>redno vzdržuje naprave in opremo potrebno za zimsko službo;</w:t>
      </w:r>
    </w:p>
    <w:p w:rsidR="0046511B" w:rsidRDefault="0046511B" w:rsidP="009D3AB3">
      <w:pPr>
        <w:pStyle w:val="Odstavekseznama"/>
        <w:numPr>
          <w:ilvl w:val="0"/>
          <w:numId w:val="64"/>
        </w:numPr>
        <w:spacing w:before="225" w:after="225"/>
        <w:jc w:val="both"/>
        <w:rPr>
          <w:rFonts w:ascii="Arial" w:hAnsi="Arial" w:cs="Arial"/>
          <w:sz w:val="18"/>
        </w:rPr>
      </w:pPr>
      <w:r w:rsidRPr="00DA1428">
        <w:rPr>
          <w:rFonts w:ascii="Arial" w:hAnsi="Arial" w:cs="Arial"/>
          <w:sz w:val="18"/>
        </w:rPr>
        <w:t>skrbi za skladiščenje zadostne količine posipnega materiala in soli;</w:t>
      </w:r>
    </w:p>
    <w:p w:rsidR="0046511B" w:rsidRDefault="0046511B" w:rsidP="009D3AB3">
      <w:pPr>
        <w:pStyle w:val="Odstavekseznama"/>
        <w:numPr>
          <w:ilvl w:val="0"/>
          <w:numId w:val="64"/>
        </w:numPr>
        <w:spacing w:before="225" w:after="225"/>
        <w:jc w:val="both"/>
        <w:rPr>
          <w:rFonts w:ascii="Arial" w:hAnsi="Arial" w:cs="Arial"/>
          <w:sz w:val="18"/>
        </w:rPr>
      </w:pPr>
      <w:r w:rsidRPr="00DA1428">
        <w:rPr>
          <w:rFonts w:ascii="Arial" w:hAnsi="Arial" w:cs="Arial"/>
          <w:sz w:val="18"/>
        </w:rPr>
        <w:t>izvaja zimsko službo po potrjenem izvedbenem programu zimske službe in le-tega prilagaja s sprotnimi meteorološkimi napovedmi;</w:t>
      </w:r>
    </w:p>
    <w:p w:rsidR="0046511B" w:rsidRDefault="0046511B" w:rsidP="009D3AB3">
      <w:pPr>
        <w:pStyle w:val="Odstavekseznama"/>
        <w:numPr>
          <w:ilvl w:val="0"/>
          <w:numId w:val="64"/>
        </w:numPr>
        <w:spacing w:before="225" w:after="225"/>
        <w:jc w:val="both"/>
        <w:rPr>
          <w:rFonts w:ascii="Arial" w:hAnsi="Arial" w:cs="Arial"/>
          <w:sz w:val="18"/>
        </w:rPr>
      </w:pPr>
      <w:r w:rsidRPr="00DA1428">
        <w:rPr>
          <w:rFonts w:ascii="Arial" w:hAnsi="Arial" w:cs="Arial"/>
          <w:sz w:val="18"/>
        </w:rPr>
        <w:t>posipa ceste po prednostnem vrstnem redu takoj, ko se na vozišču zazna pojav poledice. Na cestah oziroma cestnih odsekih, za katere je v izvedbenem programu zimske službe predvideno tudi preventivno posipanje, se posipa že ob nastopu okoliščin, v katerih se lahko pričakuje poledica;</w:t>
      </w:r>
    </w:p>
    <w:p w:rsidR="0046511B" w:rsidRDefault="0046511B" w:rsidP="009D3AB3">
      <w:pPr>
        <w:pStyle w:val="Odstavekseznama"/>
        <w:numPr>
          <w:ilvl w:val="0"/>
          <w:numId w:val="64"/>
        </w:numPr>
        <w:spacing w:before="225" w:after="225"/>
        <w:jc w:val="both"/>
        <w:rPr>
          <w:rFonts w:ascii="Arial" w:hAnsi="Arial" w:cs="Arial"/>
          <w:sz w:val="18"/>
        </w:rPr>
      </w:pPr>
      <w:r w:rsidRPr="00DA1428">
        <w:rPr>
          <w:rFonts w:ascii="Arial" w:hAnsi="Arial" w:cs="Arial"/>
          <w:sz w:val="18"/>
        </w:rPr>
        <w:t>prične praviloma odstranjevati novo zapadli sneg, ko ga zapade 10 cm na cestiščih. Višino snega ugotavlja koncesionar;</w:t>
      </w:r>
    </w:p>
    <w:p w:rsidR="0046511B" w:rsidRDefault="0046511B" w:rsidP="009D3AB3">
      <w:pPr>
        <w:pStyle w:val="Odstavekseznama"/>
        <w:numPr>
          <w:ilvl w:val="0"/>
          <w:numId w:val="64"/>
        </w:numPr>
        <w:spacing w:before="225" w:after="225"/>
        <w:jc w:val="both"/>
        <w:rPr>
          <w:rFonts w:ascii="Arial" w:hAnsi="Arial" w:cs="Arial"/>
          <w:sz w:val="18"/>
        </w:rPr>
      </w:pPr>
      <w:r w:rsidRPr="00DA1428">
        <w:rPr>
          <w:rFonts w:ascii="Arial" w:hAnsi="Arial" w:cs="Arial"/>
          <w:sz w:val="18"/>
        </w:rPr>
        <w:t>do konca maja v tekočem letu izdela poročilo in analizo zimske službe za preteklo zimsko obdobje;</w:t>
      </w:r>
    </w:p>
    <w:p w:rsidR="0046511B" w:rsidRDefault="0046511B" w:rsidP="009D3AB3">
      <w:pPr>
        <w:pStyle w:val="Odstavekseznama"/>
        <w:numPr>
          <w:ilvl w:val="0"/>
          <w:numId w:val="64"/>
        </w:numPr>
        <w:spacing w:before="225" w:after="225"/>
        <w:jc w:val="both"/>
        <w:rPr>
          <w:rFonts w:ascii="Arial" w:hAnsi="Arial" w:cs="Arial"/>
          <w:sz w:val="18"/>
        </w:rPr>
      </w:pPr>
      <w:r w:rsidRPr="00DA1428">
        <w:rPr>
          <w:rFonts w:ascii="Arial" w:hAnsi="Arial" w:cs="Arial"/>
          <w:sz w:val="18"/>
        </w:rPr>
        <w:lastRenderedPageBreak/>
        <w:t>v predlogu izvedbenega programa zimske službe opredeli, na katerih cestah bo zimsko službo izvajal sam in na katerih cestah bodo zimsko službo izvajali podizvajalci, in navede firmo oziroma ime podizvajalca;</w:t>
      </w:r>
    </w:p>
    <w:p w:rsidR="00E866E1" w:rsidRDefault="0046511B" w:rsidP="009D3AB3">
      <w:pPr>
        <w:pStyle w:val="Odstavekseznama"/>
        <w:numPr>
          <w:ilvl w:val="0"/>
          <w:numId w:val="64"/>
        </w:numPr>
        <w:spacing w:before="225" w:after="225"/>
        <w:jc w:val="both"/>
        <w:rPr>
          <w:rFonts w:ascii="Arial" w:hAnsi="Arial" w:cs="Arial"/>
          <w:sz w:val="18"/>
        </w:rPr>
      </w:pPr>
      <w:r w:rsidRPr="00DA1428">
        <w:rPr>
          <w:rFonts w:ascii="Arial" w:hAnsi="Arial" w:cs="Arial"/>
          <w:sz w:val="18"/>
        </w:rPr>
        <w:t>upošteva dobro prakso pri izvajanju zimske službe</w:t>
      </w:r>
      <w:r w:rsidR="00E866E1">
        <w:rPr>
          <w:rFonts w:ascii="Arial" w:hAnsi="Arial" w:cs="Arial"/>
          <w:sz w:val="18"/>
        </w:rPr>
        <w:t>.</w:t>
      </w:r>
    </w:p>
    <w:p w:rsidR="00E866E1" w:rsidRDefault="00E866E1" w:rsidP="00E866E1">
      <w:pPr>
        <w:pStyle w:val="Odstavekseznama"/>
        <w:spacing w:before="225" w:after="225"/>
        <w:jc w:val="both"/>
        <w:rPr>
          <w:rFonts w:ascii="Arial" w:hAnsi="Arial" w:cs="Arial"/>
          <w:sz w:val="18"/>
        </w:rPr>
      </w:pPr>
    </w:p>
    <w:p w:rsidR="0046511B" w:rsidRDefault="0046511B" w:rsidP="00E866E1">
      <w:pPr>
        <w:pStyle w:val="Odstavekseznama"/>
        <w:spacing w:before="225" w:after="225"/>
        <w:jc w:val="both"/>
        <w:rPr>
          <w:rFonts w:ascii="Arial" w:hAnsi="Arial" w:cs="Arial"/>
          <w:sz w:val="18"/>
        </w:rPr>
      </w:pPr>
    </w:p>
    <w:p w:rsidR="0046511B" w:rsidRPr="008E3357"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jc w:val="both"/>
        <w:rPr>
          <w:rFonts w:ascii="Arial" w:hAnsi="Arial" w:cs="Arial"/>
          <w:sz w:val="18"/>
        </w:rPr>
      </w:pPr>
      <w:r w:rsidRPr="00DA1428">
        <w:rPr>
          <w:rFonts w:ascii="Arial" w:hAnsi="Arial" w:cs="Arial"/>
          <w:sz w:val="18"/>
        </w:rPr>
        <w:t xml:space="preserve">Za izvajanje gospodarske javne službe je odgovoren koncesionar. Koncesionar je v skladu z zakonom odgovoren tudi za škodo, ki jo pri opravljanju ali v zvezi z upravljanjem gospodarske javne službe povzročijo pri njem zaposleni ljudje ali pogodbeni (pod)izvajalci </w:t>
      </w:r>
      <w:proofErr w:type="spellStart"/>
      <w:r w:rsidRPr="00DA1428">
        <w:rPr>
          <w:rFonts w:ascii="Arial" w:hAnsi="Arial" w:cs="Arial"/>
          <w:sz w:val="18"/>
        </w:rPr>
        <w:t>koncedentu</w:t>
      </w:r>
      <w:proofErr w:type="spellEnd"/>
      <w:r w:rsidRPr="00DA1428">
        <w:rPr>
          <w:rFonts w:ascii="Arial" w:hAnsi="Arial" w:cs="Arial"/>
          <w:sz w:val="18"/>
        </w:rPr>
        <w:t>, uporabnikom ali tretjim osebam.</w:t>
      </w:r>
    </w:p>
    <w:p w:rsidR="0046511B" w:rsidRPr="008E3357"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w:t>
      </w:r>
      <w:r>
        <w:rPr>
          <w:rFonts w:ascii="Arial" w:hAnsi="Arial" w:cs="Arial"/>
          <w:sz w:val="18"/>
          <w:szCs w:val="18"/>
        </w:rPr>
        <w:t xml:space="preserve">mora imeti ves čas trajanja sklenjene </w:t>
      </w:r>
      <w:r w:rsidRPr="00DA1428">
        <w:rPr>
          <w:rFonts w:ascii="Arial" w:hAnsi="Arial" w:cs="Arial"/>
          <w:sz w:val="18"/>
          <w:szCs w:val="18"/>
        </w:rPr>
        <w:t xml:space="preserve">koncesijske pogodbe, iz naslova splošne civilne odgovornosti (vključno z razširitvijo na druge nevarnostne vire), z zavarovalnico </w:t>
      </w:r>
      <w:r>
        <w:rPr>
          <w:rFonts w:ascii="Arial" w:hAnsi="Arial" w:cs="Arial"/>
          <w:sz w:val="18"/>
          <w:szCs w:val="18"/>
        </w:rPr>
        <w:t>sklenjeno</w:t>
      </w:r>
      <w:r w:rsidRPr="00DA1428">
        <w:rPr>
          <w:rFonts w:ascii="Arial" w:hAnsi="Arial" w:cs="Arial"/>
          <w:sz w:val="18"/>
          <w:szCs w:val="18"/>
        </w:rPr>
        <w:t xml:space="preserve"> zavarovalno pogodbo za škodo </w:t>
      </w:r>
      <w:r>
        <w:rPr>
          <w:rFonts w:ascii="Arial" w:hAnsi="Arial" w:cs="Arial"/>
          <w:sz w:val="18"/>
          <w:szCs w:val="18"/>
        </w:rPr>
        <w:t xml:space="preserve">v višini najmanj 41.000,00 EUR </w:t>
      </w:r>
      <w:r w:rsidRPr="00DA1428">
        <w:rPr>
          <w:rFonts w:ascii="Arial" w:hAnsi="Arial" w:cs="Arial"/>
          <w:sz w:val="18"/>
          <w:szCs w:val="18"/>
        </w:rPr>
        <w:t>– zavarovanje dejavnosti (za škodo, ki jo povzroči občini z nerednim ali nevestnim opravljanjem gospodarske javne službe in za škodo, ki jo pri opravljanju ali v zvezi z opravljanjem (storitvijo ali opustitvijo) gospodarske javne službe povzročijo pri njem zaposlene osebe uporabnikom ali drugim osebam).</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je odgovoren za škodo do tretjih oseb, ki nastane kot posledica nerednega opravljanja nalog po tej pogodbi ali če </w:t>
      </w:r>
      <w:r>
        <w:rPr>
          <w:rFonts w:ascii="Arial" w:hAnsi="Arial" w:cs="Arial"/>
          <w:sz w:val="18"/>
          <w:szCs w:val="18"/>
        </w:rPr>
        <w:t>koncesionar</w:t>
      </w:r>
      <w:r w:rsidRPr="00DA1428">
        <w:rPr>
          <w:rFonts w:ascii="Arial" w:hAnsi="Arial" w:cs="Arial"/>
          <w:sz w:val="18"/>
          <w:szCs w:val="18"/>
        </w:rPr>
        <w:t xml:space="preserve"> brez utemeljenega razloga preneha opravljati dejavnost.</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Koncesionar je dolžan zavarovati svojo dejavnost oziroma zavarovati svojo odgovornost iz dejavnosti.</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je dolžan v roku 10 dni od podpisa pogodbe </w:t>
      </w:r>
      <w:proofErr w:type="spellStart"/>
      <w:r w:rsidRPr="00DA1428">
        <w:rPr>
          <w:rFonts w:ascii="Arial" w:hAnsi="Arial" w:cs="Arial"/>
          <w:sz w:val="18"/>
          <w:szCs w:val="18"/>
        </w:rPr>
        <w:t>koncedentu</w:t>
      </w:r>
      <w:proofErr w:type="spellEnd"/>
      <w:r w:rsidRPr="00DA1428">
        <w:rPr>
          <w:rFonts w:ascii="Arial" w:hAnsi="Arial" w:cs="Arial"/>
          <w:sz w:val="18"/>
          <w:szCs w:val="18"/>
        </w:rPr>
        <w:t xml:space="preserve"> predložiti dokazilo o zavarovanju odgovornosti ali kopijo zavarovalne police, kot pogoj za veljavnost te pogodbe. </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mora predložiti </w:t>
      </w:r>
      <w:proofErr w:type="spellStart"/>
      <w:r w:rsidRPr="00DA1428">
        <w:rPr>
          <w:rFonts w:ascii="Arial" w:hAnsi="Arial" w:cs="Arial"/>
          <w:sz w:val="18"/>
          <w:szCs w:val="18"/>
        </w:rPr>
        <w:t>koncedentu</w:t>
      </w:r>
      <w:proofErr w:type="spellEnd"/>
      <w:r w:rsidRPr="00DA1428">
        <w:rPr>
          <w:rFonts w:ascii="Arial" w:hAnsi="Arial" w:cs="Arial"/>
          <w:sz w:val="18"/>
          <w:szCs w:val="18"/>
        </w:rPr>
        <w:t xml:space="preserve"> za vsako nadaljnje leto trajanja koncesijske pogodbe posebej, najkasneje do 30. decembra tekočega leta za naslednje leto dokazilo o zavarovanju odgovornosti.</w:t>
      </w:r>
    </w:p>
    <w:p w:rsidR="0046511B" w:rsidRPr="008E3357"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je dolžan za kvalitetno opravljanje del </w:t>
      </w:r>
      <w:proofErr w:type="spellStart"/>
      <w:r w:rsidRPr="00DA1428">
        <w:rPr>
          <w:rFonts w:ascii="Arial" w:hAnsi="Arial" w:cs="Arial"/>
          <w:sz w:val="18"/>
          <w:szCs w:val="18"/>
        </w:rPr>
        <w:t>koncedentu</w:t>
      </w:r>
      <w:proofErr w:type="spellEnd"/>
      <w:r w:rsidRPr="00DA1428">
        <w:rPr>
          <w:rFonts w:ascii="Arial" w:hAnsi="Arial" w:cs="Arial"/>
          <w:sz w:val="18"/>
          <w:szCs w:val="18"/>
        </w:rPr>
        <w:t xml:space="preserve"> izstaviti bančno garancijo za dobro izvedbo pogodbenih obveznosti. Bančna garancija se glasi na znesek najmanj 10% letne </w:t>
      </w:r>
      <w:r>
        <w:rPr>
          <w:rFonts w:ascii="Arial" w:hAnsi="Arial" w:cs="Arial"/>
          <w:sz w:val="18"/>
          <w:szCs w:val="18"/>
        </w:rPr>
        <w:t>pogodbene vrednosti</w:t>
      </w:r>
      <w:r w:rsidRPr="00DA1428">
        <w:rPr>
          <w:rFonts w:ascii="Arial" w:hAnsi="Arial" w:cs="Arial"/>
          <w:sz w:val="18"/>
          <w:szCs w:val="18"/>
        </w:rPr>
        <w:t xml:space="preserve"> za vzdrževanje cest in zimsko službo</w:t>
      </w:r>
      <w:r>
        <w:rPr>
          <w:rFonts w:ascii="Arial" w:hAnsi="Arial" w:cs="Arial"/>
          <w:sz w:val="18"/>
          <w:szCs w:val="18"/>
        </w:rPr>
        <w:t xml:space="preserve"> za obdobje sklenitve pogodbe, torej najmanj ________________</w:t>
      </w:r>
      <w:r w:rsidRPr="00DA1428">
        <w:rPr>
          <w:rFonts w:ascii="Arial" w:hAnsi="Arial" w:cs="Arial"/>
          <w:sz w:val="18"/>
          <w:szCs w:val="18"/>
        </w:rPr>
        <w:t xml:space="preserve">. Bančna garancija je unovčljiva na prvi poziv in je brezpogojna. </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Bančna garancija ima lahko letno veljavnost, pri čemer je koncesionar dolžan najmanj 20 dni pred iztekom stare letne garancije predložiti novo. </w:t>
      </w:r>
      <w:proofErr w:type="spellStart"/>
      <w:r w:rsidRPr="00DA1428">
        <w:rPr>
          <w:rFonts w:ascii="Arial" w:hAnsi="Arial" w:cs="Arial"/>
          <w:sz w:val="18"/>
          <w:szCs w:val="18"/>
        </w:rPr>
        <w:t>Nepredložitev</w:t>
      </w:r>
      <w:proofErr w:type="spellEnd"/>
      <w:r w:rsidRPr="00DA1428">
        <w:rPr>
          <w:rFonts w:ascii="Arial" w:hAnsi="Arial" w:cs="Arial"/>
          <w:sz w:val="18"/>
          <w:szCs w:val="18"/>
        </w:rPr>
        <w:t xml:space="preserve"> nove bančne garancije za naslednje letno obdobje je razlog za unovčenje obstoječe bančne garancije ter predstavlja hujšo kršitev te pogodbe.</w:t>
      </w:r>
    </w:p>
    <w:p w:rsidR="006D2905" w:rsidRDefault="006D2905" w:rsidP="0046511B">
      <w:pPr>
        <w:spacing w:before="225" w:after="225"/>
        <w:contextualSpacing/>
        <w:jc w:val="both"/>
        <w:rPr>
          <w:rFonts w:ascii="Arial" w:hAnsi="Arial" w:cs="Arial"/>
          <w:sz w:val="18"/>
          <w:szCs w:val="18"/>
        </w:rPr>
      </w:pPr>
    </w:p>
    <w:p w:rsidR="0046511B" w:rsidRPr="008E3357"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Dolžnosti </w:t>
      </w:r>
      <w:proofErr w:type="spellStart"/>
      <w:r w:rsidRPr="00DA1428">
        <w:rPr>
          <w:rFonts w:ascii="Arial" w:hAnsi="Arial" w:cs="Arial"/>
          <w:sz w:val="18"/>
          <w:szCs w:val="18"/>
        </w:rPr>
        <w:t>koncedenta</w:t>
      </w:r>
      <w:proofErr w:type="spellEnd"/>
      <w:r w:rsidRPr="00DA1428">
        <w:rPr>
          <w:rFonts w:ascii="Arial" w:hAnsi="Arial" w:cs="Arial"/>
          <w:sz w:val="18"/>
          <w:szCs w:val="18"/>
        </w:rPr>
        <w:t xml:space="preserve"> so zlasti:</w:t>
      </w:r>
    </w:p>
    <w:p w:rsidR="0046511B" w:rsidRDefault="0046511B" w:rsidP="009D3AB3">
      <w:pPr>
        <w:pStyle w:val="Odstavekseznama"/>
        <w:numPr>
          <w:ilvl w:val="0"/>
          <w:numId w:val="65"/>
        </w:numPr>
        <w:spacing w:before="225" w:after="225"/>
        <w:jc w:val="both"/>
        <w:rPr>
          <w:rFonts w:ascii="Arial" w:hAnsi="Arial" w:cs="Arial"/>
          <w:sz w:val="18"/>
          <w:szCs w:val="18"/>
        </w:rPr>
      </w:pPr>
      <w:r w:rsidRPr="006A4B63">
        <w:rPr>
          <w:rFonts w:ascii="Arial" w:hAnsi="Arial" w:cs="Arial"/>
          <w:sz w:val="18"/>
          <w:szCs w:val="18"/>
        </w:rPr>
        <w:t xml:space="preserve">da zagotavlja izvajanje vseh storitev predpisanih z zakonom, s predpisi o načinu izvajanja javne službe in </w:t>
      </w:r>
      <w:r>
        <w:rPr>
          <w:rFonts w:ascii="Arial" w:hAnsi="Arial" w:cs="Arial"/>
          <w:sz w:val="18"/>
          <w:szCs w:val="18"/>
        </w:rPr>
        <w:t>s pogodbo</w:t>
      </w:r>
      <w:r w:rsidRPr="006A4B63">
        <w:rPr>
          <w:rFonts w:ascii="Arial" w:hAnsi="Arial" w:cs="Arial"/>
          <w:sz w:val="18"/>
          <w:szCs w:val="18"/>
        </w:rPr>
        <w:t xml:space="preserve"> ter v skladu s pogoji, ki so navedeni v </w:t>
      </w:r>
      <w:r>
        <w:rPr>
          <w:rFonts w:ascii="Arial" w:hAnsi="Arial" w:cs="Arial"/>
          <w:sz w:val="18"/>
          <w:szCs w:val="18"/>
        </w:rPr>
        <w:t>pogodbi</w:t>
      </w:r>
      <w:r w:rsidRPr="006A4B63">
        <w:rPr>
          <w:rFonts w:ascii="Arial" w:hAnsi="Arial" w:cs="Arial"/>
          <w:sz w:val="18"/>
          <w:szCs w:val="18"/>
        </w:rPr>
        <w:t>;</w:t>
      </w:r>
    </w:p>
    <w:p w:rsidR="0046511B" w:rsidRDefault="0046511B" w:rsidP="009D3AB3">
      <w:pPr>
        <w:pStyle w:val="Odstavekseznama"/>
        <w:numPr>
          <w:ilvl w:val="0"/>
          <w:numId w:val="65"/>
        </w:numPr>
        <w:spacing w:before="225" w:after="225"/>
        <w:jc w:val="both"/>
        <w:rPr>
          <w:rFonts w:ascii="Arial" w:hAnsi="Arial" w:cs="Arial"/>
          <w:sz w:val="18"/>
          <w:szCs w:val="18"/>
        </w:rPr>
      </w:pPr>
      <w:r w:rsidRPr="006A4B63">
        <w:rPr>
          <w:rFonts w:ascii="Arial" w:hAnsi="Arial" w:cs="Arial"/>
          <w:sz w:val="18"/>
          <w:szCs w:val="18"/>
        </w:rPr>
        <w:t>da zagotavlja takšno višino plačil in ceno storitev, da je ob normalnem poslovanju možno zagotoviti ustrezen obseg in kakovost storitev ter vzdrževanje objektov, naprav in opreme koncesije, da se lahko, ob upoštevanju časovnega obdobja trajanja koncesije, ohranja njihova vrednost;</w:t>
      </w:r>
    </w:p>
    <w:p w:rsidR="0046511B" w:rsidRDefault="0046511B" w:rsidP="009D3AB3">
      <w:pPr>
        <w:pStyle w:val="Odstavekseznama"/>
        <w:numPr>
          <w:ilvl w:val="0"/>
          <w:numId w:val="65"/>
        </w:numPr>
        <w:spacing w:before="225" w:after="225"/>
        <w:jc w:val="both"/>
        <w:rPr>
          <w:rFonts w:ascii="Arial" w:hAnsi="Arial" w:cs="Arial"/>
          <w:sz w:val="18"/>
          <w:szCs w:val="18"/>
        </w:rPr>
      </w:pPr>
      <w:r w:rsidRPr="006A4B63">
        <w:rPr>
          <w:rFonts w:ascii="Arial" w:hAnsi="Arial" w:cs="Arial"/>
          <w:sz w:val="18"/>
          <w:szCs w:val="18"/>
        </w:rPr>
        <w:t>da zagotovi sankcioniranje uporabnikov zaradi onemogočanja izvajanja storitev javne službe;</w:t>
      </w:r>
    </w:p>
    <w:p w:rsidR="0046511B" w:rsidRDefault="0046511B" w:rsidP="009D3AB3">
      <w:pPr>
        <w:pStyle w:val="Odstavekseznama"/>
        <w:numPr>
          <w:ilvl w:val="0"/>
          <w:numId w:val="65"/>
        </w:numPr>
        <w:spacing w:before="225" w:after="225"/>
        <w:jc w:val="both"/>
        <w:rPr>
          <w:rFonts w:ascii="Arial" w:hAnsi="Arial" w:cs="Arial"/>
          <w:sz w:val="18"/>
          <w:szCs w:val="18"/>
        </w:rPr>
      </w:pPr>
      <w:r w:rsidRPr="006A4B63">
        <w:rPr>
          <w:rFonts w:ascii="Arial" w:hAnsi="Arial" w:cs="Arial"/>
          <w:sz w:val="18"/>
          <w:szCs w:val="18"/>
        </w:rPr>
        <w:t>da zagotovi sankcioniranje morebitnih drugih nepooblaščenih izvajalcev, ki bi med dobo trajanja koncesije izvajali storitve javne službe na področju občine;</w:t>
      </w:r>
    </w:p>
    <w:p w:rsidR="0046511B" w:rsidRPr="006A4B63" w:rsidRDefault="0046511B" w:rsidP="009D3AB3">
      <w:pPr>
        <w:pStyle w:val="Odstavekseznama"/>
        <w:numPr>
          <w:ilvl w:val="0"/>
          <w:numId w:val="65"/>
        </w:numPr>
        <w:spacing w:before="225" w:after="225"/>
        <w:jc w:val="both"/>
        <w:rPr>
          <w:rFonts w:ascii="Arial" w:hAnsi="Arial" w:cs="Arial"/>
          <w:sz w:val="18"/>
          <w:szCs w:val="18"/>
        </w:rPr>
      </w:pPr>
      <w:r w:rsidRPr="006A4B63">
        <w:rPr>
          <w:rFonts w:ascii="Arial" w:hAnsi="Arial" w:cs="Arial"/>
          <w:sz w:val="18"/>
          <w:szCs w:val="18"/>
        </w:rPr>
        <w:lastRenderedPageBreak/>
        <w:t>pisno obveščanje koncesionarja o morebitnih ugovorih oziroma pritožbah uporabnikov.</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b/>
          <w:sz w:val="18"/>
          <w:szCs w:val="18"/>
        </w:rPr>
      </w:pPr>
      <w:bookmarkStart w:id="7" w:name="_Toc247985362"/>
      <w:r w:rsidRPr="006A4B63">
        <w:rPr>
          <w:rFonts w:ascii="Arial" w:hAnsi="Arial" w:cs="Arial"/>
          <w:b/>
          <w:sz w:val="18"/>
          <w:szCs w:val="18"/>
        </w:rPr>
        <w:t>V. FINANCIRANJE IN PLAČILO ZA STORITVE</w:t>
      </w:r>
      <w:bookmarkEnd w:id="7"/>
    </w:p>
    <w:p w:rsidR="0046511B" w:rsidRDefault="0046511B" w:rsidP="0046511B">
      <w:pPr>
        <w:spacing w:before="225" w:after="225"/>
        <w:contextualSpacing/>
        <w:jc w:val="both"/>
        <w:rPr>
          <w:rFonts w:ascii="Arial" w:hAnsi="Arial" w:cs="Arial"/>
          <w:b/>
          <w:sz w:val="18"/>
          <w:szCs w:val="18"/>
        </w:rPr>
      </w:pPr>
    </w:p>
    <w:p w:rsidR="0046511B" w:rsidRPr="008E3357"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jc w:val="both"/>
      </w:pPr>
      <w:r>
        <w:rPr>
          <w:rFonts w:ascii="Arial" w:hAnsi="Arial" w:cs="Arial"/>
          <w:color w:val="000000"/>
          <w:sz w:val="18"/>
          <w:szCs w:val="18"/>
        </w:rPr>
        <w:t xml:space="preserve">Pogodbena vrednost storitev je dogovorjena na osnovi </w:t>
      </w:r>
      <w:r w:rsidR="00090C45">
        <w:rPr>
          <w:rFonts w:ascii="Arial" w:hAnsi="Arial" w:cs="Arial"/>
          <w:color w:val="000000"/>
          <w:sz w:val="18"/>
          <w:szCs w:val="18"/>
        </w:rPr>
        <w:t>ponudbe</w:t>
      </w:r>
      <w:r>
        <w:rPr>
          <w:rFonts w:ascii="Arial" w:hAnsi="Arial" w:cs="Arial"/>
          <w:color w:val="000000"/>
          <w:sz w:val="18"/>
          <w:szCs w:val="18"/>
        </w:rPr>
        <w:t xml:space="preserve"> koncesionarja in je za celotno trajanje pogodbe ocenjena na:</w:t>
      </w:r>
    </w:p>
    <w:p w:rsidR="0046511B" w:rsidRDefault="0046511B" w:rsidP="0046511B">
      <w:pPr>
        <w:spacing w:before="225" w:after="225"/>
        <w:jc w:val="both"/>
      </w:pPr>
      <w:r>
        <w:rPr>
          <w:rFonts w:ascii="Arial" w:hAnsi="Arial" w:cs="Arial"/>
          <w:color w:val="000000"/>
          <w:sz w:val="18"/>
          <w:szCs w:val="18"/>
        </w:rPr>
        <w:t>Vrednost brez davka na dodano vrednost (DDV): ____________ EUR</w:t>
      </w:r>
    </w:p>
    <w:p w:rsidR="0046511B" w:rsidRDefault="0046511B" w:rsidP="0046511B">
      <w:pPr>
        <w:spacing w:before="225" w:after="225"/>
        <w:jc w:val="both"/>
      </w:pPr>
      <w:r>
        <w:rPr>
          <w:rFonts w:ascii="Arial" w:hAnsi="Arial" w:cs="Arial"/>
          <w:color w:val="000000"/>
          <w:sz w:val="18"/>
          <w:szCs w:val="18"/>
        </w:rPr>
        <w:t>Davek na dodano vrednost (DDV): __________________ EUR</w:t>
      </w:r>
    </w:p>
    <w:p w:rsidR="0046511B" w:rsidRDefault="0046511B" w:rsidP="0046511B">
      <w:pPr>
        <w:spacing w:before="225" w:after="225"/>
        <w:jc w:val="both"/>
        <w:rPr>
          <w:rFonts w:ascii="Arial" w:hAnsi="Arial" w:cs="Arial"/>
          <w:color w:val="000000"/>
          <w:sz w:val="18"/>
          <w:szCs w:val="18"/>
        </w:rPr>
      </w:pPr>
      <w:r>
        <w:rPr>
          <w:rFonts w:ascii="Arial" w:hAnsi="Arial" w:cs="Arial"/>
          <w:color w:val="000000"/>
          <w:sz w:val="18"/>
          <w:szCs w:val="18"/>
        </w:rPr>
        <w:t>Pogodbena vrednost vključno z davkom na dodano vrednost (DDV): _________________ EUR</w:t>
      </w:r>
    </w:p>
    <w:p w:rsidR="0046511B" w:rsidRDefault="0046511B" w:rsidP="0046511B">
      <w:pPr>
        <w:spacing w:before="225" w:after="225"/>
        <w:jc w:val="both"/>
      </w:pPr>
      <w:r>
        <w:rPr>
          <w:rFonts w:ascii="Arial" w:hAnsi="Arial" w:cs="Arial"/>
          <w:color w:val="000000"/>
          <w:sz w:val="18"/>
          <w:szCs w:val="18"/>
        </w:rPr>
        <w:t xml:space="preserve">Pogodbena vrednost je okvirna in je določena na podlagi predvidenih količin, ki pa za pogodbeni stranki niso zavezujoče.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bo storitve naročal v potrebovanem obsegu. Izbrani koncesionar s podpisom pogodbe izjavlja, da je v celoti seznanjen z navedenim dejstvom.</w:t>
      </w:r>
    </w:p>
    <w:p w:rsidR="0046511B" w:rsidRDefault="0046511B" w:rsidP="0046511B">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rsidR="0046511B" w:rsidRDefault="0046511B" w:rsidP="0046511B">
      <w:pPr>
        <w:spacing w:before="225" w:after="225"/>
        <w:jc w:val="both"/>
        <w:rPr>
          <w:rFonts w:ascii="Arial" w:hAnsi="Arial" w:cs="Arial"/>
          <w:color w:val="000000"/>
          <w:sz w:val="18"/>
          <w:szCs w:val="18"/>
        </w:rPr>
      </w:pPr>
      <w:r>
        <w:rPr>
          <w:rFonts w:ascii="Arial" w:hAnsi="Arial" w:cs="Arial"/>
          <w:color w:val="000000"/>
          <w:sz w:val="18"/>
          <w:szCs w:val="18"/>
        </w:rPr>
        <w:t>Kadar koncesionar opravlja storitve izven pogodbeno dogovorjenega obsega je upravičen tudi do povračila potnih in ostalih povezanih stroškov z opravljanjem storitev.</w:t>
      </w:r>
    </w:p>
    <w:p w:rsidR="0046511B" w:rsidRPr="008E3357"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si zagotavlja plačilo za opravljene storitve javne službe z zaračunavanjem opravljenih storitev </w:t>
      </w:r>
      <w:proofErr w:type="spellStart"/>
      <w:r w:rsidRPr="00DA1428">
        <w:rPr>
          <w:rFonts w:ascii="Arial" w:hAnsi="Arial" w:cs="Arial"/>
          <w:sz w:val="18"/>
          <w:szCs w:val="18"/>
        </w:rPr>
        <w:t>koncedentu</w:t>
      </w:r>
      <w:proofErr w:type="spellEnd"/>
      <w:r w:rsidRPr="00DA1428">
        <w:rPr>
          <w:rFonts w:ascii="Arial" w:hAnsi="Arial" w:cs="Arial"/>
          <w:sz w:val="18"/>
          <w:szCs w:val="18"/>
        </w:rPr>
        <w:t>, storitve pa se financirajo iz proračuna Občine Medvode ter drugih virov.</w:t>
      </w:r>
    </w:p>
    <w:p w:rsidR="0046511B" w:rsidRDefault="0046511B" w:rsidP="0046511B">
      <w:pPr>
        <w:spacing w:before="225" w:after="225"/>
        <w:contextualSpacing/>
        <w:jc w:val="both"/>
        <w:rPr>
          <w:rFonts w:ascii="Arial" w:hAnsi="Arial" w:cs="Arial"/>
          <w:sz w:val="18"/>
          <w:szCs w:val="18"/>
        </w:rPr>
      </w:pPr>
    </w:p>
    <w:p w:rsidR="0046511B" w:rsidRPr="006A4B63"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Storitve po tej pogodbi se opravljajo skladno s cenami postavk iz ponudbe koncesionarja, ki je priloga te pogodbe. V kolikor je na podlagi te pogodbe potrebno opraviti dela, ki niso navedena v predračunu, se obračunajo skladno z veljavnim cenikom izvajalca, vendar mora koncesionar na navedeno dejstvo pred pričetkom izvajanja opozoriti </w:t>
      </w:r>
      <w:proofErr w:type="spellStart"/>
      <w:r w:rsidRPr="00DA1428">
        <w:rPr>
          <w:rFonts w:ascii="Arial" w:hAnsi="Arial" w:cs="Arial"/>
          <w:sz w:val="18"/>
          <w:szCs w:val="18"/>
        </w:rPr>
        <w:t>koncedenta</w:t>
      </w:r>
      <w:proofErr w:type="spellEnd"/>
      <w:r w:rsidRPr="00DA1428">
        <w:rPr>
          <w:rFonts w:ascii="Arial" w:hAnsi="Arial" w:cs="Arial"/>
          <w:sz w:val="18"/>
          <w:szCs w:val="18"/>
        </w:rPr>
        <w:t>, ki tovrstna dela pred začetkom del potrdi.</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Plačilo za izvajanje gospodarske javne službe je mesečno in se obračunava skladno s cenikom storitev za pretekli mesec na podlagi potrjenih izvedenih del. </w:t>
      </w:r>
    </w:p>
    <w:p w:rsidR="0046511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Pr>
          <w:rFonts w:ascii="Arial" w:hAnsi="Arial" w:cs="Arial"/>
          <w:sz w:val="18"/>
          <w:szCs w:val="18"/>
        </w:rPr>
        <w:t xml:space="preserve">Koncesionar </w:t>
      </w:r>
      <w:r w:rsidRPr="006A4B63">
        <w:rPr>
          <w:rFonts w:ascii="Arial" w:hAnsi="Arial" w:cs="Arial"/>
          <w:sz w:val="18"/>
          <w:szCs w:val="18"/>
        </w:rPr>
        <w:t xml:space="preserve">izda </w:t>
      </w:r>
      <w:proofErr w:type="spellStart"/>
      <w:r w:rsidRPr="006A4B63">
        <w:rPr>
          <w:rFonts w:ascii="Arial" w:hAnsi="Arial" w:cs="Arial"/>
          <w:sz w:val="18"/>
          <w:szCs w:val="18"/>
        </w:rPr>
        <w:t>koncedentu</w:t>
      </w:r>
      <w:proofErr w:type="spellEnd"/>
      <w:r w:rsidRPr="006A4B63">
        <w:rPr>
          <w:rFonts w:ascii="Arial" w:hAnsi="Arial" w:cs="Arial"/>
          <w:sz w:val="18"/>
          <w:szCs w:val="18"/>
        </w:rPr>
        <w:t xml:space="preserve"> račun v osmih (8) dneh od zaključka meseca za storitve izvedene v preteklem mesecu. </w:t>
      </w:r>
      <w:r>
        <w:rPr>
          <w:rFonts w:ascii="Arial" w:hAnsi="Arial" w:cs="Arial"/>
          <w:sz w:val="18"/>
          <w:szCs w:val="18"/>
        </w:rPr>
        <w:t>Koncesionar</w:t>
      </w:r>
      <w:r w:rsidRPr="006A4B63">
        <w:rPr>
          <w:rFonts w:ascii="Arial" w:hAnsi="Arial" w:cs="Arial"/>
          <w:sz w:val="18"/>
          <w:szCs w:val="18"/>
        </w:rPr>
        <w:t xml:space="preserve"> izstavi račun v elektronski obliki (</w:t>
      </w:r>
      <w:proofErr w:type="spellStart"/>
      <w:r w:rsidRPr="006A4B63">
        <w:rPr>
          <w:rFonts w:ascii="Arial" w:hAnsi="Arial" w:cs="Arial"/>
          <w:sz w:val="18"/>
          <w:szCs w:val="18"/>
        </w:rPr>
        <w:t>eRačun</w:t>
      </w:r>
      <w:proofErr w:type="spellEnd"/>
      <w:r w:rsidRPr="006A4B63">
        <w:rPr>
          <w:rFonts w:ascii="Arial" w:hAnsi="Arial" w:cs="Arial"/>
          <w:sz w:val="18"/>
          <w:szCs w:val="18"/>
        </w:rPr>
        <w:t xml:space="preserve">) preko spletnega portala </w:t>
      </w:r>
      <w:proofErr w:type="spellStart"/>
      <w:r w:rsidRPr="006A4B63">
        <w:rPr>
          <w:rFonts w:ascii="Arial" w:hAnsi="Arial" w:cs="Arial"/>
          <w:sz w:val="18"/>
          <w:szCs w:val="18"/>
        </w:rPr>
        <w:t>UJPnet</w:t>
      </w:r>
      <w:proofErr w:type="spellEnd"/>
      <w:r w:rsidRPr="006A4B63">
        <w:rPr>
          <w:rFonts w:ascii="Arial" w:hAnsi="Arial" w:cs="Arial"/>
          <w:sz w:val="18"/>
          <w:szCs w:val="18"/>
        </w:rPr>
        <w:t xml:space="preserve">. Kot uradni prejem računa se šteje datum vnosa računa v sistem </w:t>
      </w:r>
      <w:proofErr w:type="spellStart"/>
      <w:r w:rsidRPr="006A4B63">
        <w:rPr>
          <w:rFonts w:ascii="Arial" w:hAnsi="Arial" w:cs="Arial"/>
          <w:sz w:val="18"/>
          <w:szCs w:val="18"/>
        </w:rPr>
        <w:t>UJPnet</w:t>
      </w:r>
      <w:proofErr w:type="spellEnd"/>
      <w:r w:rsidRPr="006A4B63">
        <w:rPr>
          <w:rFonts w:ascii="Arial" w:hAnsi="Arial" w:cs="Arial"/>
          <w:sz w:val="18"/>
          <w:szCs w:val="18"/>
        </w:rPr>
        <w:t>.</w:t>
      </w:r>
    </w:p>
    <w:p w:rsidR="0046511B" w:rsidRPr="006A4B63"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6A4B63">
        <w:rPr>
          <w:rFonts w:ascii="Arial" w:hAnsi="Arial" w:cs="Arial"/>
          <w:sz w:val="18"/>
          <w:szCs w:val="18"/>
        </w:rPr>
        <w:t xml:space="preserve">V kolikor </w:t>
      </w:r>
      <w:proofErr w:type="spellStart"/>
      <w:r w:rsidRPr="006A4B63">
        <w:rPr>
          <w:rFonts w:ascii="Arial" w:hAnsi="Arial" w:cs="Arial"/>
          <w:sz w:val="18"/>
          <w:szCs w:val="18"/>
        </w:rPr>
        <w:t>koncedent</w:t>
      </w:r>
      <w:proofErr w:type="spellEnd"/>
      <w:r w:rsidRPr="006A4B63">
        <w:rPr>
          <w:rFonts w:ascii="Arial" w:hAnsi="Arial" w:cs="Arial"/>
          <w:sz w:val="18"/>
          <w:szCs w:val="18"/>
        </w:rPr>
        <w:t xml:space="preserve"> računa ne zavrne v roku 8 delovnih dni od prejema, se račun šteje za potrjenega.</w:t>
      </w:r>
    </w:p>
    <w:p w:rsidR="0046511B" w:rsidRPr="006A4B63"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6A4B63">
        <w:rPr>
          <w:rFonts w:ascii="Arial" w:hAnsi="Arial" w:cs="Arial"/>
          <w:sz w:val="18"/>
          <w:szCs w:val="18"/>
        </w:rPr>
        <w:t xml:space="preserve">Rok plačila začne teči naslednji dan po uradnem prejemu računa. Kot dan plačila oziroma izpolnitve </w:t>
      </w:r>
      <w:proofErr w:type="spellStart"/>
      <w:r w:rsidRPr="006A4B63">
        <w:rPr>
          <w:rFonts w:ascii="Arial" w:hAnsi="Arial" w:cs="Arial"/>
          <w:sz w:val="18"/>
          <w:szCs w:val="18"/>
        </w:rPr>
        <w:t>koncedentove</w:t>
      </w:r>
      <w:proofErr w:type="spellEnd"/>
      <w:r w:rsidRPr="006A4B63">
        <w:rPr>
          <w:rFonts w:ascii="Arial" w:hAnsi="Arial" w:cs="Arial"/>
          <w:sz w:val="18"/>
          <w:szCs w:val="18"/>
        </w:rPr>
        <w:t xml:space="preserve"> obveznosti se šteje dan, ko </w:t>
      </w:r>
      <w:proofErr w:type="spellStart"/>
      <w:r w:rsidRPr="006A4B63">
        <w:rPr>
          <w:rFonts w:ascii="Arial" w:hAnsi="Arial" w:cs="Arial"/>
          <w:sz w:val="18"/>
          <w:szCs w:val="18"/>
        </w:rPr>
        <w:t>koncedent</w:t>
      </w:r>
      <w:proofErr w:type="spellEnd"/>
      <w:r w:rsidRPr="006A4B63">
        <w:rPr>
          <w:rFonts w:ascii="Arial" w:hAnsi="Arial" w:cs="Arial"/>
          <w:sz w:val="18"/>
          <w:szCs w:val="18"/>
        </w:rPr>
        <w:t xml:space="preserve"> izroči nalog za plačilo organizaciji, pri kateri ima svoj račun.</w:t>
      </w:r>
    </w:p>
    <w:p w:rsidR="0046511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proofErr w:type="spellStart"/>
      <w:r w:rsidRPr="00EC05C2">
        <w:rPr>
          <w:rFonts w:ascii="Arial" w:hAnsi="Arial" w:cs="Arial"/>
          <w:sz w:val="18"/>
          <w:szCs w:val="18"/>
        </w:rPr>
        <w:t>Koncedent</w:t>
      </w:r>
      <w:proofErr w:type="spellEnd"/>
      <w:r w:rsidRPr="00EC05C2">
        <w:rPr>
          <w:rFonts w:ascii="Arial" w:hAnsi="Arial" w:cs="Arial"/>
          <w:sz w:val="18"/>
          <w:szCs w:val="18"/>
        </w:rPr>
        <w:t xml:space="preserve"> se zaveže plačati račun 30. dan od prejema računa na poslovni račun </w:t>
      </w:r>
      <w:r>
        <w:rPr>
          <w:rFonts w:ascii="Arial" w:hAnsi="Arial" w:cs="Arial"/>
          <w:sz w:val="18"/>
          <w:szCs w:val="18"/>
        </w:rPr>
        <w:t>koncesionarja</w:t>
      </w:r>
      <w:r w:rsidRPr="00EC05C2">
        <w:rPr>
          <w:rFonts w:ascii="Arial" w:hAnsi="Arial" w:cs="Arial"/>
          <w:sz w:val="18"/>
          <w:szCs w:val="18"/>
        </w:rPr>
        <w:t xml:space="preserve">. Za zamudo pri plačilu storitev je </w:t>
      </w:r>
      <w:r>
        <w:rPr>
          <w:rFonts w:ascii="Arial" w:hAnsi="Arial" w:cs="Arial"/>
          <w:sz w:val="18"/>
          <w:szCs w:val="18"/>
        </w:rPr>
        <w:t>koncesionar</w:t>
      </w:r>
      <w:r w:rsidRPr="00EC05C2">
        <w:rPr>
          <w:rFonts w:ascii="Arial" w:hAnsi="Arial" w:cs="Arial"/>
          <w:sz w:val="18"/>
          <w:szCs w:val="18"/>
        </w:rPr>
        <w:t xml:space="preserve"> upravičen do zaračunavanja zakonitih zamudnih obresti.</w:t>
      </w:r>
    </w:p>
    <w:p w:rsidR="0046511B" w:rsidRPr="00EC05C2"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proofErr w:type="spellStart"/>
      <w:r w:rsidRPr="00EC05C2">
        <w:rPr>
          <w:rFonts w:ascii="Arial" w:hAnsi="Arial" w:cs="Arial"/>
          <w:sz w:val="18"/>
          <w:szCs w:val="18"/>
        </w:rPr>
        <w:lastRenderedPageBreak/>
        <w:t>Koncedent</w:t>
      </w:r>
      <w:proofErr w:type="spellEnd"/>
      <w:r w:rsidRPr="00EC05C2">
        <w:rPr>
          <w:rFonts w:ascii="Arial" w:hAnsi="Arial" w:cs="Arial"/>
          <w:sz w:val="18"/>
          <w:szCs w:val="18"/>
        </w:rPr>
        <w:t xml:space="preserve"> bo pravilno izstavljen in potrjen račun poravnal na transakcijski račun </w:t>
      </w:r>
      <w:r>
        <w:rPr>
          <w:rFonts w:ascii="Arial" w:hAnsi="Arial" w:cs="Arial"/>
          <w:sz w:val="18"/>
          <w:szCs w:val="18"/>
        </w:rPr>
        <w:t>koncesionarja</w:t>
      </w:r>
      <w:r w:rsidRPr="00EC05C2">
        <w:rPr>
          <w:rFonts w:ascii="Arial" w:hAnsi="Arial" w:cs="Arial"/>
          <w:sz w:val="18"/>
          <w:szCs w:val="18"/>
        </w:rPr>
        <w:t xml:space="preserve"> naveden na računu. V primeru, da TRR ni naveden na računu, se plačilo nakaže na prvi račun naveden pri podatkih o </w:t>
      </w:r>
      <w:r>
        <w:rPr>
          <w:rFonts w:ascii="Arial" w:hAnsi="Arial" w:cs="Arial"/>
          <w:sz w:val="18"/>
          <w:szCs w:val="18"/>
        </w:rPr>
        <w:t>koncesionarja</w:t>
      </w:r>
      <w:r w:rsidRPr="00EC05C2">
        <w:rPr>
          <w:rFonts w:ascii="Arial" w:hAnsi="Arial" w:cs="Arial"/>
          <w:sz w:val="18"/>
          <w:szCs w:val="18"/>
        </w:rPr>
        <w:t>.</w:t>
      </w:r>
    </w:p>
    <w:p w:rsidR="00D008D6" w:rsidRDefault="00D008D6" w:rsidP="0046511B">
      <w:pPr>
        <w:spacing w:before="225" w:after="225"/>
        <w:contextualSpacing/>
        <w:jc w:val="both"/>
        <w:rPr>
          <w:rFonts w:ascii="Arial" w:hAnsi="Arial" w:cs="Arial"/>
          <w:sz w:val="18"/>
          <w:szCs w:val="18"/>
        </w:rPr>
      </w:pPr>
    </w:p>
    <w:p w:rsidR="0046511B" w:rsidRPr="006A4B63"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Cene iz predračuna koncesionarja se usklajujejo skladno s podzakonskim predpisom, ki ureja valorizacijo cen v večletnih pogodbah, pri čemer se za valorizacijo uporabi indeks rasti cen industrijskih proizvodov.</w:t>
      </w:r>
    </w:p>
    <w:p w:rsidR="0046511B" w:rsidRDefault="0046511B" w:rsidP="0046511B">
      <w:pPr>
        <w:spacing w:before="225" w:after="225"/>
        <w:contextualSpacing/>
        <w:jc w:val="both"/>
        <w:rPr>
          <w:rFonts w:ascii="Arial" w:hAnsi="Arial" w:cs="Arial"/>
          <w:sz w:val="18"/>
          <w:szCs w:val="18"/>
        </w:rPr>
      </w:pPr>
    </w:p>
    <w:p w:rsidR="0046511B" w:rsidRPr="006A4B63"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Če koncesionar opravlja poleg </w:t>
      </w:r>
      <w:proofErr w:type="spellStart"/>
      <w:r w:rsidRPr="00DA1428">
        <w:rPr>
          <w:rFonts w:ascii="Arial" w:hAnsi="Arial" w:cs="Arial"/>
          <w:sz w:val="18"/>
          <w:szCs w:val="18"/>
        </w:rPr>
        <w:t>koncesionirane</w:t>
      </w:r>
      <w:proofErr w:type="spellEnd"/>
      <w:r w:rsidRPr="00DA1428">
        <w:rPr>
          <w:rFonts w:ascii="Arial" w:hAnsi="Arial" w:cs="Arial"/>
          <w:sz w:val="18"/>
          <w:szCs w:val="18"/>
        </w:rPr>
        <w:t xml:space="preserve"> dejavnosti še druge dejavnosti, mora za </w:t>
      </w:r>
      <w:proofErr w:type="spellStart"/>
      <w:r w:rsidRPr="00DA1428">
        <w:rPr>
          <w:rFonts w:ascii="Arial" w:hAnsi="Arial" w:cs="Arial"/>
          <w:sz w:val="18"/>
          <w:szCs w:val="18"/>
        </w:rPr>
        <w:t>koncesionirano</w:t>
      </w:r>
      <w:proofErr w:type="spellEnd"/>
      <w:r w:rsidRPr="00DA1428">
        <w:rPr>
          <w:rFonts w:ascii="Arial" w:hAnsi="Arial" w:cs="Arial"/>
          <w:sz w:val="18"/>
          <w:szCs w:val="18"/>
        </w:rPr>
        <w:t xml:space="preserve"> dejavnost zagotavljati vodenje ločenega računovodstva, v skladu z Zakonom o gospodarskih javnih službah, po določilih Zakona gospodarskih družbah.</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je v skladu </w:t>
      </w:r>
      <w:r>
        <w:rPr>
          <w:rFonts w:ascii="Arial" w:hAnsi="Arial" w:cs="Arial"/>
          <w:sz w:val="18"/>
          <w:szCs w:val="18"/>
        </w:rPr>
        <w:t>z Zakonom</w:t>
      </w:r>
      <w:r w:rsidRPr="00DA1428">
        <w:rPr>
          <w:rFonts w:ascii="Arial" w:hAnsi="Arial" w:cs="Arial"/>
          <w:sz w:val="18"/>
          <w:szCs w:val="18"/>
        </w:rPr>
        <w:t xml:space="preserve"> o gospodarskih javnih službah dolžan imeti revidirane letne računovodske izkaze v skladu z zakonom.</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Kolikor </w:t>
      </w:r>
      <w:proofErr w:type="spellStart"/>
      <w:r w:rsidRPr="00DA1428">
        <w:rPr>
          <w:rFonts w:ascii="Arial" w:hAnsi="Arial" w:cs="Arial"/>
          <w:sz w:val="18"/>
          <w:szCs w:val="18"/>
        </w:rPr>
        <w:t>koncedent</w:t>
      </w:r>
      <w:proofErr w:type="spellEnd"/>
      <w:r w:rsidRPr="00DA1428">
        <w:rPr>
          <w:rFonts w:ascii="Arial" w:hAnsi="Arial" w:cs="Arial"/>
          <w:sz w:val="18"/>
          <w:szCs w:val="18"/>
        </w:rPr>
        <w:t xml:space="preserve"> podvomi v prejeto letno in poslovno poročilo koncesionarja o delu koncesionarja za prejšnje leto, lahko pisno zahteva revizijo poslovanja družbe in sicer v delu, ki se nanaša na izpolnjevanje te pogodbe.</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Pooblaščenega revizorja določita skupno </w:t>
      </w:r>
      <w:proofErr w:type="spellStart"/>
      <w:r w:rsidRPr="00DA1428">
        <w:rPr>
          <w:rFonts w:ascii="Arial" w:hAnsi="Arial" w:cs="Arial"/>
          <w:sz w:val="18"/>
          <w:szCs w:val="18"/>
        </w:rPr>
        <w:t>koncedent</w:t>
      </w:r>
      <w:proofErr w:type="spellEnd"/>
      <w:r w:rsidRPr="00DA1428">
        <w:rPr>
          <w:rFonts w:ascii="Arial" w:hAnsi="Arial" w:cs="Arial"/>
          <w:sz w:val="18"/>
          <w:szCs w:val="18"/>
        </w:rPr>
        <w:t xml:space="preserve"> in koncesionar najkasneje enaindvajset (21) dni po tem, ko je </w:t>
      </w:r>
      <w:proofErr w:type="spellStart"/>
      <w:r w:rsidRPr="00DA1428">
        <w:rPr>
          <w:rFonts w:ascii="Arial" w:hAnsi="Arial" w:cs="Arial"/>
          <w:sz w:val="18"/>
          <w:szCs w:val="18"/>
        </w:rPr>
        <w:t>koncedent</w:t>
      </w:r>
      <w:proofErr w:type="spellEnd"/>
      <w:r w:rsidRPr="00DA1428">
        <w:rPr>
          <w:rFonts w:ascii="Arial" w:hAnsi="Arial" w:cs="Arial"/>
          <w:sz w:val="18"/>
          <w:szCs w:val="18"/>
        </w:rPr>
        <w:t xml:space="preserve"> priporočeno oddal na pošto dopis, s katerim predlaga revizijo. Če stranki v tem roku ne določita pooblaščenega revizorja, ga lahko sam po svoji odločitvi določi </w:t>
      </w:r>
      <w:proofErr w:type="spellStart"/>
      <w:r w:rsidRPr="00DA1428">
        <w:rPr>
          <w:rFonts w:ascii="Arial" w:hAnsi="Arial" w:cs="Arial"/>
          <w:sz w:val="18"/>
          <w:szCs w:val="18"/>
        </w:rPr>
        <w:t>koncedent</w:t>
      </w:r>
      <w:proofErr w:type="spellEnd"/>
      <w:r w:rsidRPr="00DA1428">
        <w:rPr>
          <w:rFonts w:ascii="Arial" w:hAnsi="Arial" w:cs="Arial"/>
          <w:sz w:val="18"/>
          <w:szCs w:val="18"/>
        </w:rPr>
        <w:t xml:space="preserve">. Stroške storitev tako imenovanega revizorja nosi </w:t>
      </w:r>
      <w:proofErr w:type="spellStart"/>
      <w:r w:rsidRPr="00DA1428">
        <w:rPr>
          <w:rFonts w:ascii="Arial" w:hAnsi="Arial" w:cs="Arial"/>
          <w:sz w:val="18"/>
          <w:szCs w:val="18"/>
        </w:rPr>
        <w:t>koncedent</w:t>
      </w:r>
      <w:proofErr w:type="spellEnd"/>
      <w:r w:rsidRPr="00DA1428">
        <w:rPr>
          <w:rFonts w:ascii="Arial" w:hAnsi="Arial" w:cs="Arial"/>
          <w:sz w:val="18"/>
          <w:szCs w:val="18"/>
        </w:rPr>
        <w:t>.</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b/>
          <w:sz w:val="18"/>
          <w:szCs w:val="18"/>
        </w:rPr>
      </w:pPr>
      <w:bookmarkStart w:id="8" w:name="_Toc247985363"/>
      <w:r w:rsidRPr="00EC05C2">
        <w:rPr>
          <w:rFonts w:ascii="Arial" w:hAnsi="Arial" w:cs="Arial"/>
          <w:b/>
          <w:sz w:val="18"/>
          <w:szCs w:val="18"/>
        </w:rPr>
        <w:t>VI. NADZOR NAD IZPOLNJEVANJEM POGODBE</w:t>
      </w:r>
      <w:bookmarkEnd w:id="8"/>
    </w:p>
    <w:p w:rsidR="0046511B" w:rsidRPr="00EC05C2"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Nadzor nad izpolnjevanjem te pogodbe izvaja </w:t>
      </w:r>
      <w:proofErr w:type="spellStart"/>
      <w:r w:rsidRPr="00DA1428">
        <w:rPr>
          <w:rFonts w:ascii="Arial" w:hAnsi="Arial" w:cs="Arial"/>
          <w:sz w:val="18"/>
          <w:szCs w:val="18"/>
        </w:rPr>
        <w:t>koncedent</w:t>
      </w:r>
      <w:proofErr w:type="spellEnd"/>
      <w:r w:rsidRPr="00DA1428">
        <w:rPr>
          <w:rFonts w:ascii="Arial" w:hAnsi="Arial" w:cs="Arial"/>
          <w:sz w:val="18"/>
          <w:szCs w:val="18"/>
        </w:rPr>
        <w:t>, in sicer oddelek</w:t>
      </w:r>
      <w:r>
        <w:rPr>
          <w:rFonts w:ascii="Arial" w:hAnsi="Arial" w:cs="Arial"/>
          <w:sz w:val="18"/>
          <w:szCs w:val="18"/>
        </w:rPr>
        <w:t xml:space="preserve">, pristojen </w:t>
      </w:r>
      <w:r w:rsidRPr="00DA1428">
        <w:rPr>
          <w:rFonts w:ascii="Arial" w:hAnsi="Arial" w:cs="Arial"/>
          <w:sz w:val="18"/>
          <w:szCs w:val="18"/>
        </w:rPr>
        <w:t>za gospodarske javne službe občinske uprave v okviru zakonskih pooblastil. Nadzor zajema vse okoliščine v zvezi z izvajanjem javne službe, zlasti pa zakonitost in strokovnost izvajanja.</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Oddelek</w:t>
      </w:r>
      <w:r>
        <w:rPr>
          <w:rFonts w:ascii="Arial" w:hAnsi="Arial" w:cs="Arial"/>
          <w:sz w:val="18"/>
          <w:szCs w:val="18"/>
        </w:rPr>
        <w:t>, pristojen</w:t>
      </w:r>
      <w:r w:rsidRPr="00DA1428">
        <w:rPr>
          <w:rFonts w:ascii="Arial" w:hAnsi="Arial" w:cs="Arial"/>
          <w:sz w:val="18"/>
          <w:szCs w:val="18"/>
        </w:rPr>
        <w:t xml:space="preserve"> za gospodarske javne službe pri opravljanju nadzora ob ugotovitvi, da koncesionar ne izpolnjuje pravilno obveznosti iz koncesijskega razmerja, izdaja odločbe ter odreja druge ukrepe, katerih namen je zagotoviti izvrševanje določb t</w:t>
      </w:r>
      <w:r>
        <w:rPr>
          <w:rFonts w:ascii="Arial" w:hAnsi="Arial" w:cs="Arial"/>
          <w:sz w:val="18"/>
          <w:szCs w:val="18"/>
        </w:rPr>
        <w:t>e</w:t>
      </w:r>
      <w:r w:rsidRPr="00DA1428">
        <w:rPr>
          <w:rFonts w:ascii="Arial" w:hAnsi="Arial" w:cs="Arial"/>
          <w:sz w:val="18"/>
          <w:szCs w:val="18"/>
        </w:rPr>
        <w:t xml:space="preserve"> pogodbe.</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Nadzor nad izvajanjem</w:t>
      </w:r>
      <w:r>
        <w:rPr>
          <w:rFonts w:ascii="Arial" w:hAnsi="Arial" w:cs="Arial"/>
          <w:sz w:val="18"/>
          <w:szCs w:val="18"/>
        </w:rPr>
        <w:t xml:space="preserve"> te</w:t>
      </w:r>
      <w:r w:rsidRPr="00DA1428">
        <w:rPr>
          <w:rFonts w:ascii="Arial" w:hAnsi="Arial" w:cs="Arial"/>
          <w:sz w:val="18"/>
          <w:szCs w:val="18"/>
        </w:rPr>
        <w:t xml:space="preserve"> pogodbe lahko opravlja tudi notranja revizija, zunanja revizija in Nadzorni odbor občine.</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proofErr w:type="spellStart"/>
      <w:r w:rsidRPr="00DA1428">
        <w:rPr>
          <w:rFonts w:ascii="Arial" w:hAnsi="Arial" w:cs="Arial"/>
          <w:sz w:val="18"/>
          <w:szCs w:val="18"/>
        </w:rPr>
        <w:t>Koncedent</w:t>
      </w:r>
      <w:proofErr w:type="spellEnd"/>
      <w:r w:rsidRPr="00DA1428">
        <w:rPr>
          <w:rFonts w:ascii="Arial" w:hAnsi="Arial" w:cs="Arial"/>
          <w:sz w:val="18"/>
          <w:szCs w:val="18"/>
        </w:rPr>
        <w:t xml:space="preserve"> lahko za posamezna strokovna in druga opravila v zvezi z nadzorom pooblasti ustrezno strokovno službo, zavod oziroma drugo ustrezno institucijo. Osebam, ki se izkažejo s pooblastilom župana, mora koncesionar omogočiti odrejeni nadzor, pregled naprav ter omogočiti vpogled v dokumentacijo in nuditi zahtevane podatke ter pojasnila.</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Nadzor nad izvajanjem določil te</w:t>
      </w:r>
      <w:r>
        <w:rPr>
          <w:rFonts w:ascii="Arial" w:hAnsi="Arial" w:cs="Arial"/>
          <w:sz w:val="18"/>
          <w:szCs w:val="18"/>
        </w:rPr>
        <w:t xml:space="preserve"> pogodbe</w:t>
      </w:r>
      <w:r w:rsidRPr="00DA1428">
        <w:rPr>
          <w:rFonts w:ascii="Arial" w:hAnsi="Arial" w:cs="Arial"/>
          <w:sz w:val="18"/>
          <w:szCs w:val="18"/>
        </w:rPr>
        <w:t xml:space="preserve"> izvaja tudi občinska inšpekcija.</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Finančni nadzor nad poslovanjem koncesionarja izvaja pristojni občinski organ – oddelek</w:t>
      </w:r>
      <w:r>
        <w:rPr>
          <w:rFonts w:ascii="Arial" w:hAnsi="Arial" w:cs="Arial"/>
          <w:sz w:val="18"/>
          <w:szCs w:val="18"/>
        </w:rPr>
        <w:t>, pristojen</w:t>
      </w:r>
      <w:r w:rsidRPr="00DA1428">
        <w:rPr>
          <w:rFonts w:ascii="Arial" w:hAnsi="Arial" w:cs="Arial"/>
          <w:sz w:val="18"/>
          <w:szCs w:val="18"/>
        </w:rPr>
        <w:t xml:space="preserve"> za proračun </w:t>
      </w:r>
      <w:r>
        <w:rPr>
          <w:rFonts w:ascii="Arial" w:hAnsi="Arial" w:cs="Arial"/>
          <w:sz w:val="18"/>
          <w:szCs w:val="18"/>
        </w:rPr>
        <w:t>in</w:t>
      </w:r>
      <w:r w:rsidRPr="00DA1428">
        <w:rPr>
          <w:rFonts w:ascii="Arial" w:hAnsi="Arial" w:cs="Arial"/>
          <w:sz w:val="18"/>
          <w:szCs w:val="18"/>
        </w:rPr>
        <w:t xml:space="preserve"> finance</w:t>
      </w:r>
      <w:r w:rsidR="00E866E1">
        <w:rPr>
          <w:rFonts w:ascii="Arial" w:hAnsi="Arial" w:cs="Arial"/>
          <w:sz w:val="18"/>
          <w:szCs w:val="18"/>
        </w:rPr>
        <w:t>.</w:t>
      </w:r>
      <w:r>
        <w:rPr>
          <w:rFonts w:ascii="Arial" w:hAnsi="Arial" w:cs="Arial"/>
          <w:sz w:val="18"/>
          <w:szCs w:val="18"/>
        </w:rPr>
        <w:t xml:space="preserve"> </w:t>
      </w:r>
    </w:p>
    <w:p w:rsidR="0046511B" w:rsidRDefault="0046511B" w:rsidP="0046511B">
      <w:pPr>
        <w:spacing w:before="225" w:after="225"/>
        <w:contextualSpacing/>
        <w:jc w:val="both"/>
        <w:rPr>
          <w:rFonts w:ascii="Arial" w:hAnsi="Arial" w:cs="Arial"/>
          <w:sz w:val="18"/>
          <w:szCs w:val="18"/>
        </w:rPr>
      </w:pPr>
    </w:p>
    <w:p w:rsidR="00825F32" w:rsidRDefault="00825F32" w:rsidP="0046511B">
      <w:pPr>
        <w:spacing w:before="225" w:after="225"/>
        <w:contextualSpacing/>
        <w:jc w:val="both"/>
        <w:rPr>
          <w:rFonts w:ascii="Arial" w:hAnsi="Arial" w:cs="Arial"/>
          <w:sz w:val="18"/>
          <w:szCs w:val="18"/>
        </w:rPr>
      </w:pPr>
    </w:p>
    <w:p w:rsidR="00825F32" w:rsidRDefault="00825F32" w:rsidP="0046511B">
      <w:pPr>
        <w:spacing w:before="225" w:after="225"/>
        <w:contextualSpacing/>
        <w:jc w:val="both"/>
        <w:rPr>
          <w:rFonts w:ascii="Arial" w:hAnsi="Arial" w:cs="Arial"/>
          <w:sz w:val="18"/>
          <w:szCs w:val="18"/>
        </w:rPr>
      </w:pPr>
    </w:p>
    <w:p w:rsidR="0046511B" w:rsidRPr="00EC05C2"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lastRenderedPageBreak/>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mora </w:t>
      </w:r>
      <w:proofErr w:type="spellStart"/>
      <w:r w:rsidRPr="00DA1428">
        <w:rPr>
          <w:rFonts w:ascii="Arial" w:hAnsi="Arial" w:cs="Arial"/>
          <w:sz w:val="18"/>
          <w:szCs w:val="18"/>
        </w:rPr>
        <w:t>koncedentu</w:t>
      </w:r>
      <w:proofErr w:type="spellEnd"/>
      <w:r w:rsidRPr="00DA1428">
        <w:rPr>
          <w:rFonts w:ascii="Arial" w:hAnsi="Arial" w:cs="Arial"/>
          <w:sz w:val="18"/>
          <w:szCs w:val="18"/>
        </w:rPr>
        <w:t xml:space="preserve"> omogočiti odrejeni nadzor, vstop v svoje poslovne prostore, pregled objektov in naprav koncesije ter omogočiti vpogled v dokumentacijo (letne računovodske izkaze …), v kataster javne službe oziroma vodene zbirke podatkov, ki se nanašajo nanjo ter nuditi zahtevane podatke in pojasnila.</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Nadzor je lahko napovedan ali nenapovedan, potekati pa mora tako, da ne ovira opravljanja redne dejavnosti koncesionarja in tretjih oseb, praviloma le v poslovnem času koncesionarja. Izvajalec nadzora se izkaže s pooblastilom </w:t>
      </w:r>
      <w:proofErr w:type="spellStart"/>
      <w:r w:rsidRPr="00DA1428">
        <w:rPr>
          <w:rFonts w:ascii="Arial" w:hAnsi="Arial" w:cs="Arial"/>
          <w:sz w:val="18"/>
          <w:szCs w:val="18"/>
        </w:rPr>
        <w:t>koncedenta</w:t>
      </w:r>
      <w:proofErr w:type="spellEnd"/>
      <w:r w:rsidRPr="00DA1428">
        <w:rPr>
          <w:rFonts w:ascii="Arial" w:hAnsi="Arial" w:cs="Arial"/>
          <w:sz w:val="18"/>
          <w:szCs w:val="18"/>
        </w:rPr>
        <w:t>.</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Nadzor je praviloma napovedan, s poprejšnjo pisno najavo, ki se posreduje poslovodji koncesionarja praviloma tri delovne dni pred nadzorom. V napovedi se navede datum in čas nadzora, ime in priimek nadzornika, ki bo izvajal nadzor ter področje nadzora.</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O nadzoru se napravi zapisnik, ki ga podpišeta predstavnika koncesionarja in </w:t>
      </w:r>
      <w:proofErr w:type="spellStart"/>
      <w:r w:rsidRPr="00DA1428">
        <w:rPr>
          <w:rFonts w:ascii="Arial" w:hAnsi="Arial" w:cs="Arial"/>
          <w:sz w:val="18"/>
          <w:szCs w:val="18"/>
        </w:rPr>
        <w:t>koncedenta</w:t>
      </w:r>
      <w:proofErr w:type="spellEnd"/>
      <w:r w:rsidRPr="00DA1428">
        <w:rPr>
          <w:rFonts w:ascii="Arial" w:hAnsi="Arial" w:cs="Arial"/>
          <w:sz w:val="18"/>
          <w:szCs w:val="18"/>
        </w:rPr>
        <w:t xml:space="preserve"> oziroma </w:t>
      </w:r>
      <w:proofErr w:type="spellStart"/>
      <w:r w:rsidRPr="00DA1428">
        <w:rPr>
          <w:rFonts w:ascii="Arial" w:hAnsi="Arial" w:cs="Arial"/>
          <w:sz w:val="18"/>
          <w:szCs w:val="18"/>
        </w:rPr>
        <w:t>koncedentov</w:t>
      </w:r>
      <w:proofErr w:type="spellEnd"/>
      <w:r w:rsidRPr="00DA1428">
        <w:rPr>
          <w:rFonts w:ascii="Arial" w:hAnsi="Arial" w:cs="Arial"/>
          <w:sz w:val="18"/>
          <w:szCs w:val="18"/>
        </w:rPr>
        <w:t xml:space="preserve"> pooblaščenec.</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proofErr w:type="spellStart"/>
      <w:r w:rsidRPr="00DA1428">
        <w:rPr>
          <w:rFonts w:ascii="Arial" w:hAnsi="Arial" w:cs="Arial"/>
          <w:sz w:val="18"/>
          <w:szCs w:val="18"/>
        </w:rPr>
        <w:t>Koncedent</w:t>
      </w:r>
      <w:proofErr w:type="spellEnd"/>
      <w:r w:rsidRPr="00DA1428">
        <w:rPr>
          <w:rFonts w:ascii="Arial" w:hAnsi="Arial" w:cs="Arial"/>
          <w:sz w:val="18"/>
          <w:szCs w:val="18"/>
        </w:rPr>
        <w:t xml:space="preserve"> se zavezuje vse podatke in dokumente pridobljene v okviru nadzora varovati kot poslovno skrivnost.</w:t>
      </w:r>
    </w:p>
    <w:p w:rsidR="0046511B" w:rsidRPr="00DA1428" w:rsidRDefault="0046511B" w:rsidP="0046511B">
      <w:pPr>
        <w:spacing w:before="225" w:after="225"/>
        <w:contextualSpacing/>
        <w:jc w:val="both"/>
        <w:rPr>
          <w:rFonts w:ascii="Arial" w:hAnsi="Arial" w:cs="Arial"/>
          <w:sz w:val="18"/>
          <w:szCs w:val="18"/>
        </w:rPr>
      </w:pPr>
    </w:p>
    <w:p w:rsidR="0046511B" w:rsidRPr="00EC05C2"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Nadzor nad opravljanjem storitev </w:t>
      </w:r>
      <w:proofErr w:type="spellStart"/>
      <w:r w:rsidRPr="00DA1428">
        <w:rPr>
          <w:rFonts w:ascii="Arial" w:hAnsi="Arial" w:cs="Arial"/>
          <w:sz w:val="18"/>
          <w:szCs w:val="18"/>
        </w:rPr>
        <w:t>koncesionirane</w:t>
      </w:r>
      <w:proofErr w:type="spellEnd"/>
      <w:r w:rsidRPr="00DA1428">
        <w:rPr>
          <w:rFonts w:ascii="Arial" w:hAnsi="Arial" w:cs="Arial"/>
          <w:sz w:val="18"/>
          <w:szCs w:val="18"/>
        </w:rPr>
        <w:t xml:space="preserve"> gospodarske javne službe izvajajo pristojne inšpekcijske službe.</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Določbe te pogodbe ne posegajo v pravice in obveznosti pristojnih organov, ki morajo izvajati nadzor po kateremkoli predpisu, ki posega v vsebino te pogodbe.</w:t>
      </w:r>
    </w:p>
    <w:p w:rsidR="0046511B" w:rsidRPr="00DA1428" w:rsidRDefault="0046511B" w:rsidP="0046511B">
      <w:pPr>
        <w:spacing w:before="225" w:after="225"/>
        <w:contextualSpacing/>
        <w:jc w:val="both"/>
        <w:rPr>
          <w:rFonts w:ascii="Arial" w:hAnsi="Arial" w:cs="Arial"/>
          <w:sz w:val="18"/>
          <w:szCs w:val="18"/>
        </w:rPr>
      </w:pPr>
    </w:p>
    <w:p w:rsidR="0046511B" w:rsidRPr="00EC05C2"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Če pristojni organ </w:t>
      </w:r>
      <w:proofErr w:type="spellStart"/>
      <w:r w:rsidRPr="00DA1428">
        <w:rPr>
          <w:rFonts w:ascii="Arial" w:hAnsi="Arial" w:cs="Arial"/>
          <w:sz w:val="18"/>
          <w:szCs w:val="18"/>
        </w:rPr>
        <w:t>koncedenta</w:t>
      </w:r>
      <w:proofErr w:type="spellEnd"/>
      <w:r w:rsidRPr="00DA1428">
        <w:rPr>
          <w:rFonts w:ascii="Arial" w:hAnsi="Arial" w:cs="Arial"/>
          <w:sz w:val="18"/>
          <w:szCs w:val="18"/>
        </w:rPr>
        <w:t xml:space="preserve"> ugotovi, da koncesionar ne izpolnjuje pravilno obveznosti iz koncesijskega razmerja, mu lahko naloži izpolnitev teh obveznosti, oziroma drugo ravnanje, ki izhaja iz </w:t>
      </w:r>
      <w:r>
        <w:rPr>
          <w:rFonts w:ascii="Arial" w:hAnsi="Arial" w:cs="Arial"/>
          <w:sz w:val="18"/>
          <w:szCs w:val="18"/>
        </w:rPr>
        <w:t>te pogodbe ali razpisne dokumentacije</w:t>
      </w:r>
      <w:r w:rsidRPr="00DA1428">
        <w:rPr>
          <w:rFonts w:ascii="Arial" w:hAnsi="Arial" w:cs="Arial"/>
          <w:sz w:val="18"/>
          <w:szCs w:val="18"/>
        </w:rPr>
        <w:t>.</w:t>
      </w:r>
    </w:p>
    <w:p w:rsidR="0046511B" w:rsidRPr="00DA1428" w:rsidRDefault="0046511B" w:rsidP="0046511B">
      <w:pPr>
        <w:spacing w:before="225" w:after="225"/>
        <w:contextualSpacing/>
        <w:jc w:val="both"/>
        <w:rPr>
          <w:rFonts w:ascii="Arial" w:hAnsi="Arial" w:cs="Arial"/>
          <w:sz w:val="18"/>
          <w:szCs w:val="18"/>
        </w:rPr>
      </w:pPr>
    </w:p>
    <w:p w:rsidR="0046511B" w:rsidRPr="00EC05C2" w:rsidRDefault="0046511B" w:rsidP="0046511B">
      <w:pPr>
        <w:spacing w:before="225" w:after="225"/>
        <w:contextualSpacing/>
        <w:jc w:val="both"/>
        <w:rPr>
          <w:rFonts w:ascii="Arial" w:hAnsi="Arial" w:cs="Arial"/>
          <w:b/>
          <w:sz w:val="18"/>
          <w:szCs w:val="18"/>
        </w:rPr>
      </w:pPr>
      <w:bookmarkStart w:id="9" w:name="_Toc247985364"/>
      <w:r w:rsidRPr="00EC05C2">
        <w:rPr>
          <w:rFonts w:ascii="Arial" w:hAnsi="Arial" w:cs="Arial"/>
          <w:b/>
          <w:sz w:val="18"/>
          <w:szCs w:val="18"/>
        </w:rPr>
        <w:t>VII. TRAJANJE KONCESIJSKE POGODBE</w:t>
      </w:r>
      <w:bookmarkEnd w:id="9"/>
    </w:p>
    <w:p w:rsidR="0046511B" w:rsidRPr="00DA1428" w:rsidRDefault="0046511B" w:rsidP="0046511B">
      <w:pPr>
        <w:spacing w:before="225" w:after="225"/>
        <w:contextualSpacing/>
        <w:jc w:val="both"/>
        <w:rPr>
          <w:rFonts w:ascii="Arial" w:hAnsi="Arial" w:cs="Arial"/>
          <w:sz w:val="18"/>
          <w:szCs w:val="18"/>
        </w:rPr>
      </w:pPr>
    </w:p>
    <w:p w:rsidR="0046511B" w:rsidRPr="00EC05C2"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Koncesija za izvajanje </w:t>
      </w:r>
      <w:proofErr w:type="spellStart"/>
      <w:r w:rsidRPr="00DA1428">
        <w:rPr>
          <w:rFonts w:ascii="Arial" w:hAnsi="Arial" w:cs="Arial"/>
          <w:sz w:val="18"/>
          <w:szCs w:val="18"/>
        </w:rPr>
        <w:t>koncesionirane</w:t>
      </w:r>
      <w:proofErr w:type="spellEnd"/>
      <w:r w:rsidRPr="00DA1428">
        <w:rPr>
          <w:rFonts w:ascii="Arial" w:hAnsi="Arial" w:cs="Arial"/>
          <w:sz w:val="18"/>
          <w:szCs w:val="18"/>
        </w:rPr>
        <w:t xml:space="preserve"> gospodarske javne službe se podeli za obdobje </w:t>
      </w:r>
      <w:r>
        <w:rPr>
          <w:rFonts w:ascii="Arial" w:hAnsi="Arial" w:cs="Arial"/>
          <w:sz w:val="18"/>
          <w:szCs w:val="18"/>
        </w:rPr>
        <w:t>dveh (2</w:t>
      </w:r>
      <w:r w:rsidRPr="00DA1428">
        <w:rPr>
          <w:rFonts w:ascii="Arial" w:hAnsi="Arial" w:cs="Arial"/>
          <w:sz w:val="18"/>
          <w:szCs w:val="18"/>
        </w:rPr>
        <w:t>) let. Koncesijsko obdobje teče od dneva sklenitve koncesijske pogodbe dalje.</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Koncesijsko obdobje začne teči z dnem sklenitve koncesijske pogodbe. Koncesionar mora pričeti izvajati koncesijo najkasneje v 30 dneh po sklenitvi koncesijske pogodbe.</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Koncesijsko obdobje ne teče v času, ko zaradi višje sile (nastopa izrednih okoliščin, ki jih ni bilo mogoče pričakovati niti se jim izogniti ali jih odvrniti) ali razlogov na strani </w:t>
      </w:r>
      <w:proofErr w:type="spellStart"/>
      <w:r w:rsidRPr="00DA1428">
        <w:rPr>
          <w:rFonts w:ascii="Arial" w:hAnsi="Arial" w:cs="Arial"/>
          <w:sz w:val="18"/>
          <w:szCs w:val="18"/>
        </w:rPr>
        <w:t>koncedenta</w:t>
      </w:r>
      <w:proofErr w:type="spellEnd"/>
      <w:r w:rsidRPr="00DA1428">
        <w:rPr>
          <w:rFonts w:ascii="Arial" w:hAnsi="Arial" w:cs="Arial"/>
          <w:sz w:val="18"/>
          <w:szCs w:val="18"/>
        </w:rPr>
        <w:t>, koncesionar ne more izvrševati bistvenega dela tega koncesijskega razmerja.</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O nastanku dogodka, ki predstavlja višjo silo iz prejšnjega odstavka, kakor tudi o prenehanju višje sile mora koncesionar pisno obvestiti </w:t>
      </w:r>
      <w:proofErr w:type="spellStart"/>
      <w:r w:rsidRPr="00DA1428">
        <w:rPr>
          <w:rFonts w:ascii="Arial" w:hAnsi="Arial" w:cs="Arial"/>
          <w:sz w:val="18"/>
          <w:szCs w:val="18"/>
        </w:rPr>
        <w:t>koncedenta</w:t>
      </w:r>
      <w:proofErr w:type="spellEnd"/>
      <w:r w:rsidRPr="00DA1428">
        <w:rPr>
          <w:rFonts w:ascii="Arial" w:hAnsi="Arial" w:cs="Arial"/>
          <w:sz w:val="18"/>
          <w:szCs w:val="18"/>
        </w:rPr>
        <w:t xml:space="preserve">. V kolikor </w:t>
      </w:r>
      <w:proofErr w:type="spellStart"/>
      <w:r w:rsidRPr="00DA1428">
        <w:rPr>
          <w:rFonts w:ascii="Arial" w:hAnsi="Arial" w:cs="Arial"/>
          <w:sz w:val="18"/>
          <w:szCs w:val="18"/>
        </w:rPr>
        <w:t>koncedent</w:t>
      </w:r>
      <w:proofErr w:type="spellEnd"/>
      <w:r w:rsidRPr="00DA1428">
        <w:rPr>
          <w:rFonts w:ascii="Arial" w:hAnsi="Arial" w:cs="Arial"/>
          <w:sz w:val="18"/>
          <w:szCs w:val="18"/>
        </w:rPr>
        <w:t xml:space="preserve"> pisnemu obvestilu ne ugovarja s pisnim ugovorom v roku 7 dni se šteje, da je med strankama nesporno, da je podan primer višje sile.</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Koncesijska pogodba se lahko po njenem izteku podaljša zgolj iz razlogov in pod pogoji določenimi v zakonu, največ do izbire novega koncesionarja ali izvajalca za področje predmeta javne službe.</w:t>
      </w:r>
    </w:p>
    <w:p w:rsidR="0046511B" w:rsidRDefault="0046511B" w:rsidP="0046511B">
      <w:pPr>
        <w:spacing w:before="225" w:after="225"/>
        <w:contextualSpacing/>
        <w:jc w:val="both"/>
        <w:rPr>
          <w:rFonts w:ascii="Arial" w:hAnsi="Arial" w:cs="Arial"/>
          <w:sz w:val="18"/>
          <w:szCs w:val="18"/>
        </w:rPr>
      </w:pPr>
    </w:p>
    <w:p w:rsidR="0046511B" w:rsidRPr="00E866E1" w:rsidRDefault="0046511B" w:rsidP="0046511B">
      <w:pPr>
        <w:spacing w:before="225" w:after="225"/>
        <w:contextualSpacing/>
        <w:jc w:val="both"/>
        <w:rPr>
          <w:rFonts w:ascii="Arial" w:hAnsi="Arial" w:cs="Arial"/>
          <w:sz w:val="18"/>
          <w:szCs w:val="18"/>
        </w:rPr>
      </w:pPr>
      <w:proofErr w:type="spellStart"/>
      <w:r w:rsidRPr="00E866E1">
        <w:rPr>
          <w:rFonts w:ascii="Arial" w:hAnsi="Arial" w:cs="Arial"/>
          <w:sz w:val="18"/>
          <w:szCs w:val="18"/>
        </w:rPr>
        <w:lastRenderedPageBreak/>
        <w:t>Koncedent</w:t>
      </w:r>
      <w:proofErr w:type="spellEnd"/>
      <w:r w:rsidRPr="00E866E1">
        <w:rPr>
          <w:rFonts w:ascii="Arial" w:hAnsi="Arial" w:cs="Arial"/>
          <w:sz w:val="18"/>
          <w:szCs w:val="18"/>
        </w:rPr>
        <w:t xml:space="preserve"> in koncesionar se s podpisom te pogodbe dogovorita, da lahko </w:t>
      </w:r>
      <w:proofErr w:type="spellStart"/>
      <w:r w:rsidRPr="00E866E1">
        <w:rPr>
          <w:rFonts w:ascii="Arial" w:hAnsi="Arial" w:cs="Arial"/>
          <w:sz w:val="18"/>
          <w:szCs w:val="18"/>
        </w:rPr>
        <w:t>koncedent</w:t>
      </w:r>
      <w:proofErr w:type="spellEnd"/>
      <w:r w:rsidRPr="00E866E1">
        <w:rPr>
          <w:rFonts w:ascii="Arial" w:hAnsi="Arial" w:cs="Arial"/>
          <w:sz w:val="18"/>
          <w:szCs w:val="18"/>
        </w:rPr>
        <w:t xml:space="preserve"> pri izvajanju obvezne gospodarske javne službe vzdrževanja cest še pred potekom obdobja, za katerega je sklenjena ta pogodba, to pogodbo prekine oziroma zmanjša njen obseg izvajanja javne službe, v kolikor bi bili vzpostavljeni pogoji, da se </w:t>
      </w:r>
      <w:r w:rsidR="00E866E1" w:rsidRPr="00E866E1">
        <w:rPr>
          <w:rFonts w:ascii="Arial" w:hAnsi="Arial" w:cs="Arial"/>
          <w:sz w:val="18"/>
          <w:szCs w:val="18"/>
        </w:rPr>
        <w:t>določena dela, ki so predmet rednega vzdrževanja cest</w:t>
      </w:r>
      <w:r w:rsidRPr="00E866E1">
        <w:rPr>
          <w:rFonts w:ascii="Arial" w:hAnsi="Arial" w:cs="Arial"/>
          <w:sz w:val="18"/>
          <w:szCs w:val="18"/>
        </w:rPr>
        <w:t xml:space="preserve"> izvaja v okviru režijskega obrata. Koncesionar s podpisom te pogodbe v polnosti soglaša s predmetno možnostjo in se zavezuje, da v primeru nastopa obravnavane okoliščine od </w:t>
      </w:r>
      <w:proofErr w:type="spellStart"/>
      <w:r w:rsidRPr="00E866E1">
        <w:rPr>
          <w:rFonts w:ascii="Arial" w:hAnsi="Arial" w:cs="Arial"/>
          <w:sz w:val="18"/>
          <w:szCs w:val="18"/>
        </w:rPr>
        <w:t>koncedenta</w:t>
      </w:r>
      <w:proofErr w:type="spellEnd"/>
      <w:r w:rsidRPr="00E866E1">
        <w:rPr>
          <w:rFonts w:ascii="Arial" w:hAnsi="Arial" w:cs="Arial"/>
          <w:sz w:val="18"/>
          <w:szCs w:val="18"/>
        </w:rPr>
        <w:t xml:space="preserve"> ne bo zahteval nikakršnih nadomestil ali drugih povračil pričakovanega dobička. </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p>
    <w:p w:rsidR="0046511B" w:rsidRPr="00EC05C2" w:rsidRDefault="0046511B" w:rsidP="0046511B">
      <w:pPr>
        <w:spacing w:before="225" w:after="225"/>
        <w:contextualSpacing/>
        <w:jc w:val="both"/>
        <w:rPr>
          <w:rFonts w:ascii="Arial" w:hAnsi="Arial" w:cs="Arial"/>
          <w:b/>
          <w:sz w:val="18"/>
          <w:szCs w:val="18"/>
        </w:rPr>
      </w:pPr>
      <w:bookmarkStart w:id="10" w:name="_Toc247985365"/>
      <w:r w:rsidRPr="00EC05C2">
        <w:rPr>
          <w:rFonts w:ascii="Arial" w:hAnsi="Arial" w:cs="Arial"/>
          <w:b/>
          <w:sz w:val="18"/>
          <w:szCs w:val="18"/>
        </w:rPr>
        <w:t>VIII. SPREMEMJENE OKOLIŠČINE, STAVKA IN SPREMEMBA KONCESIJSKE POGODBE</w:t>
      </w:r>
      <w:bookmarkEnd w:id="10"/>
    </w:p>
    <w:p w:rsidR="0046511B" w:rsidRPr="00DA1428" w:rsidRDefault="0046511B" w:rsidP="0046511B">
      <w:pPr>
        <w:spacing w:before="225" w:after="225"/>
        <w:contextualSpacing/>
        <w:jc w:val="both"/>
        <w:rPr>
          <w:rFonts w:ascii="Arial" w:hAnsi="Arial" w:cs="Arial"/>
          <w:sz w:val="18"/>
          <w:szCs w:val="18"/>
        </w:rPr>
      </w:pPr>
    </w:p>
    <w:p w:rsidR="0046511B" w:rsidRPr="00EC05C2"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Če se pogoji opravljanja dejavnosti zaradi spremenjene zakonodaje, podzakonskih aktov, spremembe normativov ali standardov v času trajanja te pogodbe bistveno spremenijo, je koncesionar dolžan o tem pisno obvestiti </w:t>
      </w:r>
      <w:proofErr w:type="spellStart"/>
      <w:r w:rsidRPr="00DA1428">
        <w:rPr>
          <w:rFonts w:ascii="Arial" w:hAnsi="Arial" w:cs="Arial"/>
          <w:sz w:val="18"/>
          <w:szCs w:val="18"/>
        </w:rPr>
        <w:t>koncedenta</w:t>
      </w:r>
      <w:proofErr w:type="spellEnd"/>
      <w:r w:rsidRPr="00DA1428">
        <w:rPr>
          <w:rFonts w:ascii="Arial" w:hAnsi="Arial" w:cs="Arial"/>
          <w:sz w:val="18"/>
          <w:szCs w:val="18"/>
        </w:rPr>
        <w:t xml:space="preserve"> in predlagati ukrepe za nadaljnje izvajanje dejavnosti ter dejavnost dalje izvajati v skladu s to koncesijsko pogodbo.</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Če zakon, podzakonski predpis, ali drug posamičen ali splošen akt </w:t>
      </w:r>
      <w:proofErr w:type="spellStart"/>
      <w:r w:rsidRPr="00DA1428">
        <w:rPr>
          <w:rFonts w:ascii="Arial" w:hAnsi="Arial" w:cs="Arial"/>
          <w:sz w:val="18"/>
          <w:szCs w:val="18"/>
        </w:rPr>
        <w:t>koncedenta</w:t>
      </w:r>
      <w:proofErr w:type="spellEnd"/>
      <w:r w:rsidRPr="00DA1428">
        <w:rPr>
          <w:rFonts w:ascii="Arial" w:hAnsi="Arial" w:cs="Arial"/>
          <w:sz w:val="18"/>
          <w:szCs w:val="18"/>
        </w:rPr>
        <w:t xml:space="preserve"> drugače uredi posamezna vprašanja glede obveznosti ali pravic koncesionarja v zvezi z opravljanjem </w:t>
      </w:r>
      <w:proofErr w:type="spellStart"/>
      <w:r w:rsidRPr="00DA1428">
        <w:rPr>
          <w:rFonts w:ascii="Arial" w:hAnsi="Arial" w:cs="Arial"/>
          <w:sz w:val="18"/>
          <w:szCs w:val="18"/>
        </w:rPr>
        <w:t>koncesionirane</w:t>
      </w:r>
      <w:proofErr w:type="spellEnd"/>
      <w:r w:rsidRPr="00DA1428">
        <w:rPr>
          <w:rFonts w:ascii="Arial" w:hAnsi="Arial" w:cs="Arial"/>
          <w:sz w:val="18"/>
          <w:szCs w:val="18"/>
        </w:rPr>
        <w:t xml:space="preserve"> gospodarske javne službe, kot je to določeno v tej pogodbi, in so zato koncesionarju naložene nove obveznosti ali zmanjšane pravice ali naložen</w:t>
      </w:r>
      <w:r>
        <w:rPr>
          <w:rFonts w:ascii="Arial" w:hAnsi="Arial" w:cs="Arial"/>
          <w:sz w:val="18"/>
          <w:szCs w:val="18"/>
        </w:rPr>
        <w:t>i</w:t>
      </w:r>
      <w:r w:rsidRPr="00DA1428">
        <w:rPr>
          <w:rFonts w:ascii="Arial" w:hAnsi="Arial" w:cs="Arial"/>
          <w:sz w:val="18"/>
          <w:szCs w:val="18"/>
        </w:rPr>
        <w:t xml:space="preserve"> dodatni stroški ima koncesionar pravico zahtevati od </w:t>
      </w:r>
      <w:proofErr w:type="spellStart"/>
      <w:r w:rsidRPr="00DA1428">
        <w:rPr>
          <w:rFonts w:ascii="Arial" w:hAnsi="Arial" w:cs="Arial"/>
          <w:sz w:val="18"/>
          <w:szCs w:val="18"/>
        </w:rPr>
        <w:t>koncedenta</w:t>
      </w:r>
      <w:proofErr w:type="spellEnd"/>
      <w:r w:rsidRPr="00DA1428">
        <w:rPr>
          <w:rFonts w:ascii="Arial" w:hAnsi="Arial" w:cs="Arial"/>
          <w:sz w:val="18"/>
          <w:szCs w:val="18"/>
        </w:rPr>
        <w:t xml:space="preserve"> denarno ali drugo nadomestilo, razen v kolikor je ta razlika pokrita s spremembo tarife storitev. V vsakem primeru nadomestilo ne sme presegati nujnih in potrebnih stroškov oziroma zmanjšanja prihodkov, ki koncesionarju nastane zaradi tega.</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Koncesionar je dolžan storiti vse, kar je v njegovi moči, da so povečani stroški oziroma zmanjšani dohodki čim manjši.</w:t>
      </w:r>
    </w:p>
    <w:p w:rsidR="0046511B" w:rsidRPr="00DA1428" w:rsidRDefault="0046511B" w:rsidP="0046511B">
      <w:pPr>
        <w:spacing w:before="225" w:after="225"/>
        <w:contextualSpacing/>
        <w:jc w:val="both"/>
        <w:rPr>
          <w:rFonts w:ascii="Arial" w:hAnsi="Arial" w:cs="Arial"/>
          <w:sz w:val="18"/>
          <w:szCs w:val="18"/>
        </w:rPr>
      </w:pPr>
    </w:p>
    <w:p w:rsidR="0046511B" w:rsidRPr="00EC05C2" w:rsidRDefault="0046511B" w:rsidP="009D3AB3">
      <w:pPr>
        <w:pStyle w:val="Odstavekseznama"/>
        <w:numPr>
          <w:ilvl w:val="0"/>
          <w:numId w:val="59"/>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Stavka delavcev koncesionarja ne šteje za razloge višje sile. V primeru stavke delavcev mora koncesionar zagotoviti izvajanje gospodarske javne službe najmanj v obsegu, kot je za tovrstni primer predvideno v veljavni zakonodaji.</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Če koncesionar ne more zagotoviti opravljanja </w:t>
      </w:r>
      <w:proofErr w:type="spellStart"/>
      <w:r w:rsidRPr="00DA1428">
        <w:rPr>
          <w:rFonts w:ascii="Arial" w:hAnsi="Arial" w:cs="Arial"/>
          <w:sz w:val="18"/>
          <w:szCs w:val="18"/>
        </w:rPr>
        <w:t>koncesionirane</w:t>
      </w:r>
      <w:proofErr w:type="spellEnd"/>
      <w:r w:rsidRPr="00DA1428">
        <w:rPr>
          <w:rFonts w:ascii="Arial" w:hAnsi="Arial" w:cs="Arial"/>
          <w:sz w:val="18"/>
          <w:szCs w:val="18"/>
        </w:rPr>
        <w:t xml:space="preserve"> gospodarske javne službe, mora dati </w:t>
      </w:r>
      <w:proofErr w:type="spellStart"/>
      <w:r w:rsidRPr="00DA1428">
        <w:rPr>
          <w:rFonts w:ascii="Arial" w:hAnsi="Arial" w:cs="Arial"/>
          <w:sz w:val="18"/>
          <w:szCs w:val="18"/>
        </w:rPr>
        <w:t>koncendentu</w:t>
      </w:r>
      <w:proofErr w:type="spellEnd"/>
      <w:r w:rsidRPr="00DA1428">
        <w:rPr>
          <w:rFonts w:ascii="Arial" w:hAnsi="Arial" w:cs="Arial"/>
          <w:sz w:val="18"/>
          <w:szCs w:val="18"/>
        </w:rPr>
        <w:t xml:space="preserve"> za čas trajanja stavke na razpolago objekte, opremo in naprave za opravljanje </w:t>
      </w:r>
      <w:proofErr w:type="spellStart"/>
      <w:r w:rsidRPr="00DA1428">
        <w:rPr>
          <w:rFonts w:ascii="Arial" w:hAnsi="Arial" w:cs="Arial"/>
          <w:sz w:val="18"/>
          <w:szCs w:val="18"/>
        </w:rPr>
        <w:t>koncesionirane</w:t>
      </w:r>
      <w:proofErr w:type="spellEnd"/>
      <w:r w:rsidRPr="00DA1428">
        <w:rPr>
          <w:rFonts w:ascii="Arial" w:hAnsi="Arial" w:cs="Arial"/>
          <w:sz w:val="18"/>
          <w:szCs w:val="18"/>
        </w:rPr>
        <w:t xml:space="preserve"> gospodarske javne službe, da se zagotovi nemoteno, redno in pravočasno izvajanje storitev. </w:t>
      </w:r>
    </w:p>
    <w:p w:rsidR="006D2905" w:rsidRDefault="006D2905"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EC05C2" w:rsidRDefault="0046511B" w:rsidP="0046511B">
      <w:pPr>
        <w:spacing w:before="225" w:after="225"/>
        <w:jc w:val="both"/>
        <w:rPr>
          <w:rFonts w:ascii="Arial" w:hAnsi="Arial" w:cs="Arial"/>
          <w:b/>
          <w:sz w:val="18"/>
          <w:szCs w:val="18"/>
        </w:rPr>
      </w:pPr>
      <w:r w:rsidRPr="00EC05C2">
        <w:rPr>
          <w:rFonts w:ascii="Arial" w:hAnsi="Arial" w:cs="Arial"/>
          <w:sz w:val="18"/>
          <w:szCs w:val="18"/>
        </w:rPr>
        <w:t>Koncesijska pogodba se lahko v interesu uporabnikov ali v javnem interesu enostransko (naknadno) spremeni s spremembo koncesijskega akta po postopku, ki velja za njegov sprejem, skladno z določbami zakona, ki ureja razmerja kolizije med določbami koncesijskega akta in koncesijske pogodbe.</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Pogodba se spremeni oziroma dopolni s sklenitvijo nove koncesijske pogodbe ali s sklenitvijo aneksa k obstoječi pogodbi.</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Če stranki ne dosežeta dogovora o ustrezni spremembi pogodbe v roku 30 dni od zahtevka katerekoli stranke</w:t>
      </w:r>
      <w:r>
        <w:rPr>
          <w:rFonts w:ascii="Arial" w:hAnsi="Arial" w:cs="Arial"/>
          <w:sz w:val="18"/>
          <w:szCs w:val="18"/>
        </w:rPr>
        <w:t>,</w:t>
      </w:r>
      <w:r w:rsidRPr="00DA1428">
        <w:rPr>
          <w:rFonts w:ascii="Arial" w:hAnsi="Arial" w:cs="Arial"/>
          <w:sz w:val="18"/>
          <w:szCs w:val="18"/>
        </w:rPr>
        <w:t xml:space="preserve"> se uporabljajo neposredno določbe koncesijskega akta.</w:t>
      </w:r>
    </w:p>
    <w:p w:rsidR="0046511B" w:rsidRDefault="0046511B" w:rsidP="0046511B">
      <w:pPr>
        <w:spacing w:before="225" w:after="225"/>
        <w:contextualSpacing/>
        <w:jc w:val="both"/>
        <w:rPr>
          <w:rFonts w:ascii="Arial" w:hAnsi="Arial" w:cs="Arial"/>
          <w:sz w:val="18"/>
          <w:szCs w:val="18"/>
        </w:rPr>
      </w:pPr>
    </w:p>
    <w:p w:rsidR="00D008D6" w:rsidRDefault="00D008D6" w:rsidP="0046511B">
      <w:pPr>
        <w:spacing w:before="225" w:after="225"/>
        <w:contextualSpacing/>
        <w:jc w:val="both"/>
        <w:rPr>
          <w:rFonts w:ascii="Arial" w:hAnsi="Arial" w:cs="Arial"/>
          <w:sz w:val="18"/>
          <w:szCs w:val="18"/>
        </w:rPr>
      </w:pPr>
    </w:p>
    <w:p w:rsidR="00825F32" w:rsidRPr="00DA1428" w:rsidRDefault="00825F32"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b/>
          <w:sz w:val="18"/>
          <w:szCs w:val="18"/>
        </w:rPr>
      </w:pPr>
      <w:bookmarkStart w:id="11" w:name="_Toc247985366"/>
      <w:r w:rsidRPr="00EC05C2">
        <w:rPr>
          <w:rFonts w:ascii="Arial" w:hAnsi="Arial" w:cs="Arial"/>
          <w:b/>
          <w:sz w:val="18"/>
          <w:szCs w:val="18"/>
        </w:rPr>
        <w:lastRenderedPageBreak/>
        <w:t>IX. VIŠJA SILA IN POVEČAN OBSEG DELA</w:t>
      </w:r>
      <w:bookmarkEnd w:id="11"/>
    </w:p>
    <w:p w:rsidR="0046511B" w:rsidRDefault="0046511B" w:rsidP="0046511B">
      <w:pPr>
        <w:spacing w:before="225" w:after="225"/>
        <w:contextualSpacing/>
        <w:jc w:val="both"/>
        <w:rPr>
          <w:rFonts w:ascii="Arial" w:hAnsi="Arial" w:cs="Arial"/>
          <w:b/>
          <w:sz w:val="18"/>
          <w:szCs w:val="18"/>
        </w:rPr>
      </w:pP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V primeru, ko postane izvršitev pogodbe zaradi višje sile objektivno nezmožna, sta obe stranki prosti svojih nadaljnjih pogodbenih obveznosti za čas trajanja višje sile. Če je zaradi višje sile začasno onemogočeno izvrševanje kakšne obveznosti po tej pogodbi, se rok za izvršitev ustrezno podaljša.</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Če nastanejo po sklenitvi koncesijske pogodbe okoliščine, ki bistveno otežujejo izpolnjevanje obveznosti koncesionarja in to v takšni meri, da bi bilo kljub posebni naravi koncesijske pogodbe nepravično pogodbena tveganja prevaliti pretežno ali izključno le na koncesionarja, ima koncesionar pravico zahtevati spremembo koncesijske pogodbe.</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Spremenjene okoliščine iz prejšnjega odstavka niso razlog za enostransko prenehanje koncesijske pogodbe. O nastopu spremenjenih okoliščin se morata stranki nemudoma medsebojno obvestiti in dogovoriti o izvajanju koncesijske pogodbe v takih pogojih. Kljub spremenjenim okoliščinam je koncesionar dolžan izpolnjevati obv</w:t>
      </w:r>
      <w:r>
        <w:rPr>
          <w:rFonts w:ascii="Arial" w:hAnsi="Arial" w:cs="Arial"/>
          <w:sz w:val="18"/>
          <w:szCs w:val="18"/>
        </w:rPr>
        <w:t>eznosti iz koncesijske pogodbe.</w:t>
      </w:r>
    </w:p>
    <w:p w:rsidR="0046511B" w:rsidRDefault="0046511B" w:rsidP="0046511B">
      <w:pPr>
        <w:spacing w:before="225" w:after="225"/>
        <w:contextualSpacing/>
        <w:jc w:val="both"/>
        <w:rPr>
          <w:rFonts w:ascii="Arial" w:hAnsi="Arial" w:cs="Arial"/>
          <w:sz w:val="18"/>
          <w:szCs w:val="18"/>
        </w:rPr>
      </w:pPr>
    </w:p>
    <w:p w:rsidR="004C375A" w:rsidRPr="00DA1428" w:rsidRDefault="004C375A"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b/>
          <w:sz w:val="18"/>
          <w:szCs w:val="18"/>
        </w:rPr>
      </w:pPr>
      <w:bookmarkStart w:id="12" w:name="_Toc247985368"/>
      <w:r w:rsidRPr="00D5425B">
        <w:rPr>
          <w:rFonts w:ascii="Arial" w:hAnsi="Arial" w:cs="Arial"/>
          <w:b/>
          <w:sz w:val="18"/>
          <w:szCs w:val="18"/>
        </w:rPr>
        <w:t>X. PRENEHANJE KONCESIJSKEGA RAZMERJA IN KONCESIJSKE POGODBE</w:t>
      </w:r>
      <w:bookmarkEnd w:id="12"/>
    </w:p>
    <w:p w:rsidR="0046511B" w:rsidRPr="00DA1428"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Koncesijsko razmerje preneha:</w:t>
      </w:r>
    </w:p>
    <w:p w:rsidR="0046511B" w:rsidRDefault="0046511B" w:rsidP="009D3AB3">
      <w:pPr>
        <w:pStyle w:val="Odstavekseznama"/>
        <w:numPr>
          <w:ilvl w:val="0"/>
          <w:numId w:val="66"/>
        </w:numPr>
        <w:spacing w:before="225" w:after="225"/>
        <w:jc w:val="both"/>
        <w:rPr>
          <w:rFonts w:ascii="Arial" w:hAnsi="Arial" w:cs="Arial"/>
          <w:sz w:val="18"/>
          <w:szCs w:val="18"/>
        </w:rPr>
      </w:pPr>
      <w:r w:rsidRPr="00D5425B">
        <w:rPr>
          <w:rFonts w:ascii="Arial" w:hAnsi="Arial" w:cs="Arial"/>
          <w:sz w:val="18"/>
          <w:szCs w:val="18"/>
        </w:rPr>
        <w:t>s prenehanjem koncesijske pogodbe,</w:t>
      </w:r>
    </w:p>
    <w:p w:rsidR="0046511B" w:rsidRDefault="0046511B" w:rsidP="009D3AB3">
      <w:pPr>
        <w:pStyle w:val="Odstavekseznama"/>
        <w:numPr>
          <w:ilvl w:val="0"/>
          <w:numId w:val="66"/>
        </w:numPr>
        <w:spacing w:before="225" w:after="225"/>
        <w:jc w:val="both"/>
        <w:rPr>
          <w:rFonts w:ascii="Arial" w:hAnsi="Arial" w:cs="Arial"/>
          <w:sz w:val="18"/>
          <w:szCs w:val="18"/>
        </w:rPr>
      </w:pPr>
      <w:r w:rsidRPr="00D5425B">
        <w:rPr>
          <w:rFonts w:ascii="Arial" w:hAnsi="Arial" w:cs="Arial"/>
          <w:sz w:val="18"/>
          <w:szCs w:val="18"/>
        </w:rPr>
        <w:t>s prenehanjem koncesionarja,</w:t>
      </w:r>
    </w:p>
    <w:p w:rsidR="0046511B" w:rsidRDefault="0046511B" w:rsidP="009D3AB3">
      <w:pPr>
        <w:pStyle w:val="Odstavekseznama"/>
        <w:numPr>
          <w:ilvl w:val="0"/>
          <w:numId w:val="66"/>
        </w:numPr>
        <w:spacing w:before="225" w:after="225"/>
        <w:jc w:val="both"/>
        <w:rPr>
          <w:rFonts w:ascii="Arial" w:hAnsi="Arial" w:cs="Arial"/>
          <w:sz w:val="18"/>
          <w:szCs w:val="18"/>
        </w:rPr>
      </w:pPr>
      <w:r w:rsidRPr="00D5425B">
        <w:rPr>
          <w:rFonts w:ascii="Arial" w:hAnsi="Arial" w:cs="Arial"/>
          <w:sz w:val="18"/>
          <w:szCs w:val="18"/>
        </w:rPr>
        <w:t>z odvzemom koncesije,</w:t>
      </w:r>
    </w:p>
    <w:p w:rsidR="0046511B" w:rsidRPr="00D5425B" w:rsidRDefault="0046511B" w:rsidP="009D3AB3">
      <w:pPr>
        <w:pStyle w:val="Odstavekseznama"/>
        <w:numPr>
          <w:ilvl w:val="0"/>
          <w:numId w:val="66"/>
        </w:numPr>
        <w:spacing w:before="225" w:after="225"/>
        <w:jc w:val="both"/>
        <w:rPr>
          <w:rFonts w:ascii="Arial" w:hAnsi="Arial" w:cs="Arial"/>
          <w:sz w:val="18"/>
          <w:szCs w:val="18"/>
        </w:rPr>
      </w:pPr>
      <w:r w:rsidRPr="00D5425B">
        <w:rPr>
          <w:rFonts w:ascii="Arial" w:hAnsi="Arial" w:cs="Arial"/>
          <w:sz w:val="18"/>
          <w:szCs w:val="18"/>
        </w:rPr>
        <w:t>s prevzemom javne službe v</w:t>
      </w:r>
      <w:r>
        <w:rPr>
          <w:rFonts w:ascii="Arial" w:hAnsi="Arial" w:cs="Arial"/>
          <w:sz w:val="18"/>
          <w:szCs w:val="18"/>
        </w:rPr>
        <w:t xml:space="preserve"> režijski obrat</w:t>
      </w:r>
      <w:r w:rsidRPr="00D5425B">
        <w:rPr>
          <w:rFonts w:ascii="Arial" w:hAnsi="Arial" w:cs="Arial"/>
          <w:sz w:val="18"/>
          <w:szCs w:val="18"/>
        </w:rPr>
        <w:t>.</w:t>
      </w:r>
    </w:p>
    <w:p w:rsidR="0046511B" w:rsidRPr="00D5425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Koncesijska pogodba preneha:</w:t>
      </w:r>
    </w:p>
    <w:p w:rsidR="0046511B" w:rsidRDefault="0046511B" w:rsidP="009D3AB3">
      <w:pPr>
        <w:pStyle w:val="Odstavekseznama"/>
        <w:numPr>
          <w:ilvl w:val="0"/>
          <w:numId w:val="67"/>
        </w:numPr>
        <w:spacing w:before="225" w:after="225"/>
        <w:jc w:val="both"/>
        <w:rPr>
          <w:rFonts w:ascii="Arial" w:hAnsi="Arial" w:cs="Arial"/>
          <w:sz w:val="18"/>
          <w:szCs w:val="18"/>
        </w:rPr>
      </w:pPr>
      <w:r w:rsidRPr="00D5425B">
        <w:rPr>
          <w:rFonts w:ascii="Arial" w:hAnsi="Arial" w:cs="Arial"/>
          <w:sz w:val="18"/>
          <w:szCs w:val="18"/>
        </w:rPr>
        <w:t>po preteku časa, za katerega je bila sklenjena,</w:t>
      </w:r>
    </w:p>
    <w:p w:rsidR="0046511B" w:rsidRDefault="0046511B" w:rsidP="009D3AB3">
      <w:pPr>
        <w:pStyle w:val="Odstavekseznama"/>
        <w:numPr>
          <w:ilvl w:val="0"/>
          <w:numId w:val="67"/>
        </w:numPr>
        <w:spacing w:before="225" w:after="225"/>
        <w:jc w:val="both"/>
        <w:rPr>
          <w:rFonts w:ascii="Arial" w:hAnsi="Arial" w:cs="Arial"/>
          <w:sz w:val="18"/>
          <w:szCs w:val="18"/>
        </w:rPr>
      </w:pPr>
      <w:r w:rsidRPr="00D5425B">
        <w:rPr>
          <w:rFonts w:ascii="Arial" w:hAnsi="Arial" w:cs="Arial"/>
          <w:sz w:val="18"/>
          <w:szCs w:val="18"/>
        </w:rPr>
        <w:t>z (enostr</w:t>
      </w:r>
      <w:r>
        <w:rPr>
          <w:rFonts w:ascii="Arial" w:hAnsi="Arial" w:cs="Arial"/>
          <w:sz w:val="18"/>
          <w:szCs w:val="18"/>
        </w:rPr>
        <w:t xml:space="preserve">anskim) </w:t>
      </w:r>
      <w:proofErr w:type="spellStart"/>
      <w:r>
        <w:rPr>
          <w:rFonts w:ascii="Arial" w:hAnsi="Arial" w:cs="Arial"/>
          <w:sz w:val="18"/>
          <w:szCs w:val="18"/>
        </w:rPr>
        <w:t>koncedentovim</w:t>
      </w:r>
      <w:proofErr w:type="spellEnd"/>
      <w:r>
        <w:rPr>
          <w:rFonts w:ascii="Arial" w:hAnsi="Arial" w:cs="Arial"/>
          <w:sz w:val="18"/>
          <w:szCs w:val="18"/>
        </w:rPr>
        <w:t xml:space="preserve"> razdrtjem,</w:t>
      </w:r>
    </w:p>
    <w:p w:rsidR="0046511B" w:rsidRDefault="0046511B" w:rsidP="009D3AB3">
      <w:pPr>
        <w:pStyle w:val="Odstavekseznama"/>
        <w:numPr>
          <w:ilvl w:val="0"/>
          <w:numId w:val="67"/>
        </w:numPr>
        <w:spacing w:before="225" w:after="225"/>
        <w:jc w:val="both"/>
        <w:rPr>
          <w:rFonts w:ascii="Arial" w:hAnsi="Arial" w:cs="Arial"/>
          <w:sz w:val="18"/>
          <w:szCs w:val="18"/>
        </w:rPr>
      </w:pPr>
      <w:r w:rsidRPr="00D5425B">
        <w:rPr>
          <w:rFonts w:ascii="Arial" w:hAnsi="Arial" w:cs="Arial"/>
          <w:sz w:val="18"/>
          <w:szCs w:val="18"/>
        </w:rPr>
        <w:t>z odstopom od koncesijske pogodbe,</w:t>
      </w:r>
    </w:p>
    <w:p w:rsidR="0046511B" w:rsidRDefault="0046511B" w:rsidP="009D3AB3">
      <w:pPr>
        <w:pStyle w:val="Odstavekseznama"/>
        <w:numPr>
          <w:ilvl w:val="0"/>
          <w:numId w:val="67"/>
        </w:numPr>
        <w:spacing w:before="225" w:after="225"/>
        <w:jc w:val="both"/>
        <w:rPr>
          <w:rFonts w:ascii="Arial" w:hAnsi="Arial" w:cs="Arial"/>
          <w:sz w:val="18"/>
          <w:szCs w:val="18"/>
        </w:rPr>
      </w:pPr>
      <w:r w:rsidRPr="00D5425B">
        <w:rPr>
          <w:rFonts w:ascii="Arial" w:hAnsi="Arial" w:cs="Arial"/>
          <w:sz w:val="18"/>
          <w:szCs w:val="18"/>
        </w:rPr>
        <w:t>s sporazumno razvezo.</w:t>
      </w:r>
    </w:p>
    <w:p w:rsidR="0046511B" w:rsidRPr="00D5425B" w:rsidRDefault="0046511B" w:rsidP="0046511B">
      <w:pPr>
        <w:spacing w:before="225" w:after="225"/>
        <w:jc w:val="both"/>
        <w:rPr>
          <w:rFonts w:ascii="Arial" w:hAnsi="Arial" w:cs="Arial"/>
          <w:sz w:val="18"/>
          <w:szCs w:val="18"/>
        </w:rPr>
      </w:pPr>
      <w:r w:rsidRPr="00D5425B">
        <w:rPr>
          <w:rFonts w:ascii="Arial" w:hAnsi="Arial" w:cs="Arial"/>
          <w:sz w:val="18"/>
          <w:szCs w:val="18"/>
        </w:rPr>
        <w:t xml:space="preserve">Med veljavnostjo te pogodbe lahko </w:t>
      </w:r>
      <w:proofErr w:type="spellStart"/>
      <w:r w:rsidRPr="00D5425B">
        <w:rPr>
          <w:rFonts w:ascii="Arial" w:hAnsi="Arial" w:cs="Arial"/>
          <w:sz w:val="18"/>
          <w:szCs w:val="18"/>
        </w:rPr>
        <w:t>koncedent</w:t>
      </w:r>
      <w:proofErr w:type="spellEnd"/>
      <w:r w:rsidRPr="00D5425B">
        <w:rPr>
          <w:rFonts w:ascii="Arial" w:hAnsi="Arial" w:cs="Arial"/>
          <w:sz w:val="18"/>
          <w:szCs w:val="18"/>
        </w:rPr>
        <w:t xml:space="preserve"> ne glede na določbe zakona, ki ureja obligacijska razmerja, odstopi od pogodbe v naslednjih okoliščinah:</w:t>
      </w:r>
    </w:p>
    <w:p w:rsidR="0046511B" w:rsidRDefault="0046511B" w:rsidP="009D3AB3">
      <w:pPr>
        <w:pStyle w:val="Odstavekseznama"/>
        <w:numPr>
          <w:ilvl w:val="0"/>
          <w:numId w:val="68"/>
        </w:numPr>
        <w:spacing w:before="225" w:after="225"/>
        <w:jc w:val="both"/>
        <w:rPr>
          <w:rFonts w:ascii="Arial" w:hAnsi="Arial" w:cs="Arial"/>
          <w:sz w:val="18"/>
          <w:szCs w:val="18"/>
        </w:rPr>
      </w:pPr>
      <w:r>
        <w:rPr>
          <w:rFonts w:ascii="Arial" w:hAnsi="Arial" w:cs="Arial"/>
          <w:sz w:val="18"/>
          <w:szCs w:val="18"/>
        </w:rPr>
        <w:t xml:space="preserve">če je bil </w:t>
      </w:r>
      <w:r w:rsidRPr="00D5425B">
        <w:rPr>
          <w:rFonts w:ascii="Arial" w:hAnsi="Arial" w:cs="Arial"/>
          <w:sz w:val="18"/>
          <w:szCs w:val="18"/>
        </w:rPr>
        <w:t>predmet koncesije bistveno spremenjen, kar terja nov postopek javnega razpisa;</w:t>
      </w:r>
    </w:p>
    <w:p w:rsidR="0046511B" w:rsidRDefault="0046511B" w:rsidP="009D3AB3">
      <w:pPr>
        <w:pStyle w:val="Odstavekseznama"/>
        <w:numPr>
          <w:ilvl w:val="0"/>
          <w:numId w:val="68"/>
        </w:numPr>
        <w:spacing w:before="225" w:after="225"/>
        <w:jc w:val="both"/>
        <w:rPr>
          <w:rFonts w:ascii="Arial" w:hAnsi="Arial" w:cs="Arial"/>
          <w:sz w:val="18"/>
          <w:szCs w:val="18"/>
        </w:rPr>
      </w:pPr>
      <w:r w:rsidRPr="00D5425B">
        <w:rPr>
          <w:rFonts w:ascii="Arial" w:hAnsi="Arial" w:cs="Arial"/>
          <w:sz w:val="18"/>
          <w:szCs w:val="18"/>
        </w:rPr>
        <w:t xml:space="preserve">v času oddaje javnega razpisa je bil </w:t>
      </w:r>
      <w:r>
        <w:rPr>
          <w:rFonts w:ascii="Arial" w:hAnsi="Arial" w:cs="Arial"/>
          <w:sz w:val="18"/>
          <w:szCs w:val="18"/>
        </w:rPr>
        <w:t>koncesionar</w:t>
      </w:r>
      <w:r w:rsidRPr="00D5425B">
        <w:rPr>
          <w:rFonts w:ascii="Arial" w:hAnsi="Arial" w:cs="Arial"/>
          <w:sz w:val="18"/>
          <w:szCs w:val="18"/>
        </w:rPr>
        <w:t xml:space="preserve"> v enem od položajev, zaradi katerega bi ga </w:t>
      </w:r>
      <w:proofErr w:type="spellStart"/>
      <w:r w:rsidRPr="00D5425B">
        <w:rPr>
          <w:rFonts w:ascii="Arial" w:hAnsi="Arial" w:cs="Arial"/>
          <w:sz w:val="18"/>
          <w:szCs w:val="18"/>
        </w:rPr>
        <w:t>koncedent</w:t>
      </w:r>
      <w:proofErr w:type="spellEnd"/>
      <w:r w:rsidRPr="00D5425B">
        <w:rPr>
          <w:rFonts w:ascii="Arial" w:hAnsi="Arial" w:cs="Arial"/>
          <w:sz w:val="18"/>
          <w:szCs w:val="18"/>
        </w:rPr>
        <w:t xml:space="preserve"> moral izključiti iz postopka javnega razpisa, pa s tem dejstvom </w:t>
      </w:r>
      <w:proofErr w:type="spellStart"/>
      <w:r w:rsidRPr="00D5425B">
        <w:rPr>
          <w:rFonts w:ascii="Arial" w:hAnsi="Arial" w:cs="Arial"/>
          <w:sz w:val="18"/>
          <w:szCs w:val="18"/>
        </w:rPr>
        <w:t>koncedent</w:t>
      </w:r>
      <w:proofErr w:type="spellEnd"/>
      <w:r w:rsidRPr="00D5425B">
        <w:rPr>
          <w:rFonts w:ascii="Arial" w:hAnsi="Arial" w:cs="Arial"/>
          <w:sz w:val="18"/>
          <w:szCs w:val="18"/>
        </w:rPr>
        <w:t xml:space="preserve"> ni bil seznanjen v postopku javnega razpisa;</w:t>
      </w:r>
    </w:p>
    <w:p w:rsidR="0046511B" w:rsidRPr="00D5425B" w:rsidRDefault="0046511B" w:rsidP="009D3AB3">
      <w:pPr>
        <w:pStyle w:val="Odstavekseznama"/>
        <w:numPr>
          <w:ilvl w:val="0"/>
          <w:numId w:val="68"/>
        </w:numPr>
        <w:spacing w:before="225" w:after="225"/>
        <w:jc w:val="both"/>
        <w:rPr>
          <w:rFonts w:ascii="Arial" w:hAnsi="Arial" w:cs="Arial"/>
          <w:sz w:val="18"/>
          <w:szCs w:val="18"/>
        </w:rPr>
      </w:pPr>
      <w:r w:rsidRPr="00D5425B">
        <w:rPr>
          <w:rFonts w:ascii="Arial" w:hAnsi="Arial" w:cs="Arial"/>
          <w:sz w:val="18"/>
          <w:szCs w:val="18"/>
        </w:rPr>
        <w:t xml:space="preserve">zaradi hudih kršitev obveznosti iz PEU, PDEU in tega zakona, ki jih je po postopku v skladu z 258. členom PDEU ugotovilo Sodišče Evropske unije, javno naročilo ne bi smelo biti oddano </w:t>
      </w:r>
      <w:r>
        <w:rPr>
          <w:rFonts w:ascii="Arial" w:hAnsi="Arial" w:cs="Arial"/>
          <w:sz w:val="18"/>
          <w:szCs w:val="18"/>
        </w:rPr>
        <w:t>koncesionarju</w:t>
      </w:r>
      <w:r w:rsidRPr="00D5425B">
        <w:rPr>
          <w:rFonts w:ascii="Arial" w:hAnsi="Arial" w:cs="Arial"/>
          <w:sz w:val="18"/>
          <w:szCs w:val="18"/>
        </w:rPr>
        <w:t>.</w:t>
      </w:r>
    </w:p>
    <w:p w:rsidR="0046511B" w:rsidRPr="00D5425B" w:rsidRDefault="0046511B" w:rsidP="0046511B">
      <w:pPr>
        <w:spacing w:before="225" w:after="225"/>
        <w:jc w:val="both"/>
        <w:rPr>
          <w:rFonts w:ascii="Arial" w:hAnsi="Arial" w:cs="Arial"/>
          <w:sz w:val="18"/>
          <w:szCs w:val="18"/>
        </w:rPr>
      </w:pPr>
      <w:r w:rsidRPr="00D5425B">
        <w:rPr>
          <w:rFonts w:ascii="Arial" w:hAnsi="Arial" w:cs="Arial"/>
          <w:sz w:val="18"/>
          <w:szCs w:val="18"/>
        </w:rPr>
        <w:t xml:space="preserve">Odstop od pogodbe učinkuje z dnem, ko </w:t>
      </w:r>
      <w:r>
        <w:rPr>
          <w:rFonts w:ascii="Arial" w:hAnsi="Arial" w:cs="Arial"/>
          <w:sz w:val="18"/>
          <w:szCs w:val="18"/>
        </w:rPr>
        <w:t>koncesionar</w:t>
      </w:r>
      <w:r w:rsidRPr="00D5425B">
        <w:rPr>
          <w:rFonts w:ascii="Arial" w:hAnsi="Arial" w:cs="Arial"/>
          <w:sz w:val="18"/>
          <w:szCs w:val="18"/>
        </w:rPr>
        <w:t xml:space="preserve"> prejme pisno izjavo </w:t>
      </w:r>
      <w:proofErr w:type="spellStart"/>
      <w:r w:rsidRPr="00D5425B">
        <w:rPr>
          <w:rFonts w:ascii="Arial" w:hAnsi="Arial" w:cs="Arial"/>
          <w:sz w:val="18"/>
          <w:szCs w:val="18"/>
        </w:rPr>
        <w:t>koncedenta</w:t>
      </w:r>
      <w:proofErr w:type="spellEnd"/>
      <w:r w:rsidRPr="00D5425B">
        <w:rPr>
          <w:rFonts w:ascii="Arial" w:hAnsi="Arial" w:cs="Arial"/>
          <w:sz w:val="18"/>
          <w:szCs w:val="18"/>
        </w:rPr>
        <w:t xml:space="preserve"> o odstopu.</w:t>
      </w:r>
    </w:p>
    <w:p w:rsidR="0046511B" w:rsidRPr="00D5425B" w:rsidRDefault="0046511B" w:rsidP="0046511B">
      <w:pPr>
        <w:spacing w:before="225" w:after="225"/>
        <w:jc w:val="both"/>
        <w:rPr>
          <w:rFonts w:ascii="Arial" w:hAnsi="Arial" w:cs="Arial"/>
          <w:sz w:val="18"/>
          <w:szCs w:val="18"/>
        </w:rPr>
      </w:pPr>
      <w:proofErr w:type="spellStart"/>
      <w:r w:rsidRPr="00D5425B">
        <w:rPr>
          <w:rFonts w:ascii="Arial" w:hAnsi="Arial" w:cs="Arial"/>
          <w:sz w:val="18"/>
          <w:szCs w:val="18"/>
        </w:rPr>
        <w:lastRenderedPageBreak/>
        <w:t>Koncedent</w:t>
      </w:r>
      <w:proofErr w:type="spellEnd"/>
      <w:r w:rsidRPr="00D5425B">
        <w:rPr>
          <w:rFonts w:ascii="Arial" w:hAnsi="Arial" w:cs="Arial"/>
          <w:sz w:val="18"/>
          <w:szCs w:val="18"/>
        </w:rPr>
        <w:t xml:space="preserve"> bo istočasno z odstopom od pogodbe pričel s postopki za unovčenje zavarovanja za dobro izvedbo pogodbenih obveznosti.</w:t>
      </w:r>
    </w:p>
    <w:p w:rsidR="0046511B" w:rsidRPr="00D5425B" w:rsidRDefault="0046511B" w:rsidP="0046511B">
      <w:pPr>
        <w:spacing w:before="225" w:after="225"/>
        <w:jc w:val="both"/>
        <w:rPr>
          <w:rFonts w:ascii="Arial" w:hAnsi="Arial" w:cs="Arial"/>
          <w:sz w:val="18"/>
          <w:szCs w:val="18"/>
        </w:rPr>
      </w:pPr>
      <w:r w:rsidRPr="00D5425B">
        <w:rPr>
          <w:rFonts w:ascii="Arial" w:hAnsi="Arial" w:cs="Arial"/>
          <w:sz w:val="18"/>
          <w:szCs w:val="18"/>
        </w:rPr>
        <w:t xml:space="preserve">Pogodba preneha veljati, če je </w:t>
      </w:r>
      <w:proofErr w:type="spellStart"/>
      <w:r w:rsidRPr="00D5425B">
        <w:rPr>
          <w:rFonts w:ascii="Arial" w:hAnsi="Arial" w:cs="Arial"/>
          <w:sz w:val="18"/>
          <w:szCs w:val="18"/>
        </w:rPr>
        <w:t>koncedent</w:t>
      </w:r>
      <w:proofErr w:type="spellEnd"/>
      <w:r w:rsidRPr="00D5425B">
        <w:rPr>
          <w:rFonts w:ascii="Arial" w:hAnsi="Arial" w:cs="Arial"/>
          <w:sz w:val="18"/>
          <w:szCs w:val="18"/>
        </w:rPr>
        <w:t xml:space="preserve"> seznanjen, da je pristojni državni organ ali sodišče s pravnomočno odločitvijo ugotovilo kršitev delovne, okoljske ali socialne zakonodaje s strani </w:t>
      </w:r>
      <w:r>
        <w:rPr>
          <w:rFonts w:ascii="Arial" w:hAnsi="Arial" w:cs="Arial"/>
          <w:sz w:val="18"/>
          <w:szCs w:val="18"/>
        </w:rPr>
        <w:t xml:space="preserve">koncesionarja, </w:t>
      </w:r>
      <w:r w:rsidRPr="00D5425B">
        <w:rPr>
          <w:rFonts w:ascii="Arial" w:hAnsi="Arial" w:cs="Arial"/>
          <w:sz w:val="18"/>
          <w:szCs w:val="18"/>
        </w:rPr>
        <w:t xml:space="preserve"> pogodbe o izvedbi javnega razpisa ali njegovega podizvajalca. </w:t>
      </w:r>
      <w:r>
        <w:rPr>
          <w:rFonts w:ascii="Arial" w:hAnsi="Arial" w:cs="Arial"/>
          <w:sz w:val="18"/>
          <w:szCs w:val="18"/>
        </w:rPr>
        <w:t>Koncesionar</w:t>
      </w:r>
      <w:r w:rsidRPr="00D5425B">
        <w:rPr>
          <w:rFonts w:ascii="Arial" w:hAnsi="Arial" w:cs="Arial"/>
          <w:sz w:val="18"/>
          <w:szCs w:val="18"/>
        </w:rPr>
        <w:t xml:space="preserve"> je dolžan pisno obvestiti </w:t>
      </w:r>
      <w:proofErr w:type="spellStart"/>
      <w:r w:rsidRPr="00D5425B">
        <w:rPr>
          <w:rFonts w:ascii="Arial" w:hAnsi="Arial" w:cs="Arial"/>
          <w:sz w:val="18"/>
          <w:szCs w:val="18"/>
        </w:rPr>
        <w:t>koncedenta</w:t>
      </w:r>
      <w:proofErr w:type="spellEnd"/>
      <w:r w:rsidRPr="00D5425B">
        <w:rPr>
          <w:rFonts w:ascii="Arial" w:hAnsi="Arial" w:cs="Arial"/>
          <w:sz w:val="18"/>
          <w:szCs w:val="18"/>
        </w:rPr>
        <w:t xml:space="preserve"> o ugotovljeni kršitvi najkasneje v roku 5 delovnih dneh od pravnomočnosti odločitve državnega organa ali sodišča o kršitvah delovne, okoljske ali socialne zakonodaje s strani </w:t>
      </w:r>
      <w:r>
        <w:rPr>
          <w:rFonts w:ascii="Arial" w:hAnsi="Arial" w:cs="Arial"/>
          <w:sz w:val="18"/>
          <w:szCs w:val="18"/>
        </w:rPr>
        <w:t>koncesionarja</w:t>
      </w:r>
      <w:r w:rsidRPr="00D5425B">
        <w:rPr>
          <w:rFonts w:ascii="Arial" w:hAnsi="Arial" w:cs="Arial"/>
          <w:sz w:val="18"/>
          <w:szCs w:val="18"/>
        </w:rPr>
        <w:t xml:space="preserve"> ali njegovega podizvajalca</w:t>
      </w:r>
      <w:r>
        <w:rPr>
          <w:rFonts w:ascii="Arial" w:hAnsi="Arial" w:cs="Arial"/>
          <w:sz w:val="18"/>
          <w:szCs w:val="18"/>
        </w:rPr>
        <w:t>.</w:t>
      </w: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Odvzem koncesije je oblastno enostransko ravnanje, s katerim </w:t>
      </w:r>
      <w:proofErr w:type="spellStart"/>
      <w:r w:rsidRPr="00D5425B">
        <w:rPr>
          <w:rFonts w:ascii="Arial" w:hAnsi="Arial" w:cs="Arial"/>
          <w:sz w:val="18"/>
          <w:szCs w:val="18"/>
        </w:rPr>
        <w:t>koncedent</w:t>
      </w:r>
      <w:proofErr w:type="spellEnd"/>
      <w:r w:rsidRPr="00D5425B">
        <w:rPr>
          <w:rFonts w:ascii="Arial" w:hAnsi="Arial" w:cs="Arial"/>
          <w:sz w:val="18"/>
          <w:szCs w:val="18"/>
        </w:rPr>
        <w:t xml:space="preserve"> z upravnim aktom odvzame koncesionarju koncesijo. Za izdajo upravne odločbe se uporabijo določbe zakona, ki ureja splošni upravni postopek.</w:t>
      </w:r>
    </w:p>
    <w:p w:rsidR="0046511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Koncesijska pogodba lahko z (enostransko) </w:t>
      </w:r>
      <w:proofErr w:type="spellStart"/>
      <w:r w:rsidRPr="00D5425B">
        <w:rPr>
          <w:rFonts w:ascii="Arial" w:hAnsi="Arial" w:cs="Arial"/>
          <w:sz w:val="18"/>
          <w:szCs w:val="18"/>
        </w:rPr>
        <w:t>koncedentovo</w:t>
      </w:r>
      <w:proofErr w:type="spellEnd"/>
      <w:r w:rsidRPr="00D5425B">
        <w:rPr>
          <w:rFonts w:ascii="Arial" w:hAnsi="Arial" w:cs="Arial"/>
          <w:sz w:val="18"/>
          <w:szCs w:val="18"/>
        </w:rPr>
        <w:t xml:space="preserve"> odpovedjo/razdrtjem preneha na način, določen </w:t>
      </w:r>
      <w:r>
        <w:rPr>
          <w:rFonts w:ascii="Arial" w:hAnsi="Arial" w:cs="Arial"/>
          <w:sz w:val="18"/>
          <w:szCs w:val="18"/>
        </w:rPr>
        <w:t>s to pogodbo</w:t>
      </w:r>
      <w:r w:rsidRPr="00D5425B">
        <w:rPr>
          <w:rFonts w:ascii="Arial" w:hAnsi="Arial" w:cs="Arial"/>
          <w:sz w:val="18"/>
          <w:szCs w:val="18"/>
        </w:rPr>
        <w:t>.</w:t>
      </w:r>
    </w:p>
    <w:p w:rsidR="0046511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Za neizpolnjevanje te pogodbe gre, kadar zaradi ravnanja koncesionarja ni dosežen namen te pogodbe, zlasti zaradi:</w:t>
      </w:r>
    </w:p>
    <w:p w:rsidR="0046511B" w:rsidRDefault="0046511B" w:rsidP="009D3AB3">
      <w:pPr>
        <w:pStyle w:val="Odstavekseznama"/>
        <w:numPr>
          <w:ilvl w:val="0"/>
          <w:numId w:val="69"/>
        </w:numPr>
        <w:spacing w:before="225" w:after="225"/>
        <w:jc w:val="both"/>
        <w:rPr>
          <w:rFonts w:ascii="Arial" w:hAnsi="Arial" w:cs="Arial"/>
          <w:sz w:val="18"/>
          <w:szCs w:val="18"/>
        </w:rPr>
      </w:pPr>
      <w:r w:rsidRPr="00D5425B">
        <w:rPr>
          <w:rFonts w:ascii="Arial" w:hAnsi="Arial" w:cs="Arial"/>
          <w:sz w:val="18"/>
          <w:szCs w:val="18"/>
        </w:rPr>
        <w:t xml:space="preserve">neučinkovitega in nepopolnega ali nestrokovnega opravljanja </w:t>
      </w:r>
      <w:proofErr w:type="spellStart"/>
      <w:r w:rsidRPr="00D5425B">
        <w:rPr>
          <w:rFonts w:ascii="Arial" w:hAnsi="Arial" w:cs="Arial"/>
          <w:sz w:val="18"/>
          <w:szCs w:val="18"/>
        </w:rPr>
        <w:t>koncesionirane</w:t>
      </w:r>
      <w:proofErr w:type="spellEnd"/>
      <w:r w:rsidRPr="00D5425B">
        <w:rPr>
          <w:rFonts w:ascii="Arial" w:hAnsi="Arial" w:cs="Arial"/>
          <w:sz w:val="18"/>
          <w:szCs w:val="18"/>
        </w:rPr>
        <w:t xml:space="preserve"> gospodarske javne službe, zaradi česar pride do velike premoženjske škode ali konkretne hude nevarnosti za zdravje ali življenje ljudi, živali ali večje škode na premoženju tre</w:t>
      </w:r>
      <w:r>
        <w:rPr>
          <w:rFonts w:ascii="Arial" w:hAnsi="Arial" w:cs="Arial"/>
          <w:sz w:val="18"/>
          <w:szCs w:val="18"/>
        </w:rPr>
        <w:t>tjih, ki niso pogodbene stranke;</w:t>
      </w:r>
    </w:p>
    <w:p w:rsidR="0046511B" w:rsidRDefault="0046511B" w:rsidP="009D3AB3">
      <w:pPr>
        <w:pStyle w:val="Odstavekseznama"/>
        <w:numPr>
          <w:ilvl w:val="0"/>
          <w:numId w:val="69"/>
        </w:numPr>
        <w:spacing w:before="225" w:after="225"/>
        <w:jc w:val="both"/>
        <w:rPr>
          <w:rFonts w:ascii="Arial" w:hAnsi="Arial" w:cs="Arial"/>
          <w:sz w:val="18"/>
          <w:szCs w:val="18"/>
        </w:rPr>
      </w:pPr>
      <w:proofErr w:type="spellStart"/>
      <w:r w:rsidRPr="00D5425B">
        <w:rPr>
          <w:rFonts w:ascii="Arial" w:hAnsi="Arial" w:cs="Arial"/>
          <w:sz w:val="18"/>
          <w:szCs w:val="18"/>
        </w:rPr>
        <w:t>koncesionarjeva</w:t>
      </w:r>
      <w:proofErr w:type="spellEnd"/>
      <w:r w:rsidRPr="00D5425B">
        <w:rPr>
          <w:rFonts w:ascii="Arial" w:hAnsi="Arial" w:cs="Arial"/>
          <w:sz w:val="18"/>
          <w:szCs w:val="18"/>
        </w:rPr>
        <w:t xml:space="preserve"> opustitev zavarovanja odgovornosti dejavnosti v skladu s to pogodbo;</w:t>
      </w:r>
    </w:p>
    <w:p w:rsidR="0046511B" w:rsidRDefault="0046511B" w:rsidP="009D3AB3">
      <w:pPr>
        <w:pStyle w:val="Odstavekseznama"/>
        <w:numPr>
          <w:ilvl w:val="0"/>
          <w:numId w:val="69"/>
        </w:numPr>
        <w:spacing w:before="225" w:after="225"/>
        <w:jc w:val="both"/>
        <w:rPr>
          <w:rFonts w:ascii="Arial" w:hAnsi="Arial" w:cs="Arial"/>
          <w:sz w:val="18"/>
          <w:szCs w:val="18"/>
        </w:rPr>
      </w:pPr>
      <w:r w:rsidRPr="00D5425B">
        <w:rPr>
          <w:rFonts w:ascii="Arial" w:hAnsi="Arial" w:cs="Arial"/>
          <w:sz w:val="18"/>
          <w:szCs w:val="18"/>
        </w:rPr>
        <w:t>onemogočanje finančnega in strokovnega nadzora nad izvajanjem koncesije;</w:t>
      </w:r>
    </w:p>
    <w:p w:rsidR="0046511B" w:rsidRDefault="0046511B" w:rsidP="009D3AB3">
      <w:pPr>
        <w:pStyle w:val="Odstavekseznama"/>
        <w:numPr>
          <w:ilvl w:val="0"/>
          <w:numId w:val="69"/>
        </w:numPr>
        <w:spacing w:before="225" w:after="225"/>
        <w:jc w:val="both"/>
        <w:rPr>
          <w:rFonts w:ascii="Arial" w:hAnsi="Arial" w:cs="Arial"/>
          <w:sz w:val="18"/>
          <w:szCs w:val="18"/>
        </w:rPr>
      </w:pPr>
      <w:proofErr w:type="spellStart"/>
      <w:r w:rsidRPr="00D5425B">
        <w:rPr>
          <w:rFonts w:ascii="Arial" w:hAnsi="Arial" w:cs="Arial"/>
          <w:sz w:val="18"/>
          <w:szCs w:val="18"/>
        </w:rPr>
        <w:t>koncesionarjeva</w:t>
      </w:r>
      <w:proofErr w:type="spellEnd"/>
      <w:r w:rsidRPr="00D5425B">
        <w:rPr>
          <w:rFonts w:ascii="Arial" w:hAnsi="Arial" w:cs="Arial"/>
          <w:sz w:val="18"/>
          <w:szCs w:val="18"/>
        </w:rPr>
        <w:t xml:space="preserve"> povzročitev večje okoljske nesreče, za katero je odgovoren;</w:t>
      </w:r>
    </w:p>
    <w:p w:rsidR="0046511B" w:rsidRDefault="0046511B" w:rsidP="009D3AB3">
      <w:pPr>
        <w:pStyle w:val="Odstavekseznama"/>
        <w:numPr>
          <w:ilvl w:val="0"/>
          <w:numId w:val="69"/>
        </w:numPr>
        <w:spacing w:before="225" w:after="225"/>
        <w:jc w:val="both"/>
        <w:rPr>
          <w:rFonts w:ascii="Arial" w:hAnsi="Arial" w:cs="Arial"/>
          <w:sz w:val="18"/>
          <w:szCs w:val="18"/>
        </w:rPr>
      </w:pPr>
      <w:r w:rsidRPr="00D5425B">
        <w:rPr>
          <w:rFonts w:ascii="Arial" w:hAnsi="Arial" w:cs="Arial"/>
          <w:sz w:val="18"/>
          <w:szCs w:val="18"/>
        </w:rPr>
        <w:t xml:space="preserve">če koncesionar neupravičeno odkloni storitev upravičenim uporabnikom (kršitev </w:t>
      </w:r>
      <w:proofErr w:type="spellStart"/>
      <w:r w:rsidRPr="00D5425B">
        <w:rPr>
          <w:rFonts w:ascii="Arial" w:hAnsi="Arial" w:cs="Arial"/>
          <w:sz w:val="18"/>
          <w:szCs w:val="18"/>
        </w:rPr>
        <w:t>kontrahirne</w:t>
      </w:r>
      <w:proofErr w:type="spellEnd"/>
      <w:r w:rsidRPr="00D5425B">
        <w:rPr>
          <w:rFonts w:ascii="Arial" w:hAnsi="Arial" w:cs="Arial"/>
          <w:sz w:val="18"/>
          <w:szCs w:val="18"/>
        </w:rPr>
        <w:t xml:space="preserve"> dolžnosti).</w:t>
      </w:r>
    </w:p>
    <w:p w:rsidR="006D2905" w:rsidRDefault="006D2905" w:rsidP="006D2905">
      <w:pPr>
        <w:pStyle w:val="Odstavekseznama"/>
        <w:spacing w:before="225" w:after="225"/>
        <w:jc w:val="both"/>
        <w:rPr>
          <w:rFonts w:ascii="Arial" w:hAnsi="Arial" w:cs="Arial"/>
          <w:sz w:val="18"/>
          <w:szCs w:val="18"/>
        </w:rPr>
      </w:pP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Pogodbeni stranki lahko med trajanjem koncesije tudi sporazumno razvežeta koncesijsko pogodbo.</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Stranki</w:t>
      </w:r>
      <w:r>
        <w:rPr>
          <w:rFonts w:ascii="Arial" w:hAnsi="Arial" w:cs="Arial"/>
          <w:sz w:val="18"/>
          <w:szCs w:val="18"/>
        </w:rPr>
        <w:t xml:space="preserve"> sporazumno razvežeta koncesijsko pogodbo </w:t>
      </w:r>
      <w:r w:rsidRPr="00D5425B">
        <w:rPr>
          <w:rFonts w:ascii="Arial" w:hAnsi="Arial" w:cs="Arial"/>
          <w:sz w:val="18"/>
          <w:szCs w:val="18"/>
        </w:rPr>
        <w:t xml:space="preserve"> v primeru, če ugotovita, da je zaradi bistveno spremenjenih okoliščin ekonomskega ali sistemskega značaja oziroma drugih enakovredno ocenjenih okoliščin nadaljnje opravljanje dejavnosti iz koncesijske pogodbe nesmotrno ali nemogoče.</w:t>
      </w:r>
    </w:p>
    <w:p w:rsidR="0046511B" w:rsidRPr="00D5425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Koncesionar mora na zahtevo </w:t>
      </w:r>
      <w:proofErr w:type="spellStart"/>
      <w:r w:rsidRPr="00D5425B">
        <w:rPr>
          <w:rFonts w:ascii="Arial" w:hAnsi="Arial" w:cs="Arial"/>
          <w:sz w:val="18"/>
          <w:szCs w:val="18"/>
        </w:rPr>
        <w:t>koncedenta</w:t>
      </w:r>
      <w:proofErr w:type="spellEnd"/>
      <w:r w:rsidRPr="00D5425B">
        <w:rPr>
          <w:rFonts w:ascii="Arial" w:hAnsi="Arial" w:cs="Arial"/>
          <w:sz w:val="18"/>
          <w:szCs w:val="18"/>
        </w:rPr>
        <w:t xml:space="preserve"> predložiti poročila o stanju, opravljenih in potrebnih delih, potrebnih investicijah in organizacijskih ukrepih in kvaliteti izvajanja koncesije.</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br/>
        <w:t>Koncesionar je dolžan vsako leto pripraviti predlog letnega programa za nemoteno izvajanje javne službe za prihodnje leto in ga skupaj s poročilom o poslovanju in izvajanju gospodarske javne službe za prihodnje leto, najkasneje do 15.11. vsakega tekočega leta predložiti občinski upravi. Letni program potrdi</w:t>
      </w:r>
      <w:r>
        <w:rPr>
          <w:rFonts w:ascii="Arial" w:hAnsi="Arial" w:cs="Arial"/>
          <w:sz w:val="18"/>
          <w:szCs w:val="18"/>
        </w:rPr>
        <w:t xml:space="preserve"> župan</w:t>
      </w:r>
      <w:r w:rsidRPr="00D5425B">
        <w:rPr>
          <w:rFonts w:ascii="Arial" w:hAnsi="Arial" w:cs="Arial"/>
          <w:sz w:val="18"/>
          <w:szCs w:val="18"/>
        </w:rPr>
        <w:t>.</w:t>
      </w:r>
    </w:p>
    <w:p w:rsidR="0046511B" w:rsidRPr="00D5425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Koncesionar je dolžan najkasneje do 28.02. (vsakega naslednjega leta) </w:t>
      </w:r>
      <w:r>
        <w:rPr>
          <w:rFonts w:ascii="Arial" w:hAnsi="Arial" w:cs="Arial"/>
          <w:sz w:val="18"/>
          <w:szCs w:val="18"/>
        </w:rPr>
        <w:t xml:space="preserve">občinski upravi </w:t>
      </w:r>
      <w:r w:rsidRPr="00D5425B">
        <w:rPr>
          <w:rFonts w:ascii="Arial" w:hAnsi="Arial" w:cs="Arial"/>
          <w:sz w:val="18"/>
          <w:szCs w:val="18"/>
        </w:rPr>
        <w:t xml:space="preserve">predložiti poročilo o poslovanju in izvajanju gospodarske javne službe za preteklo leto in z vsebino seznaniti občinski svet. Letno </w:t>
      </w:r>
      <w:r w:rsidRPr="00D5425B">
        <w:rPr>
          <w:rFonts w:ascii="Arial" w:hAnsi="Arial" w:cs="Arial"/>
          <w:sz w:val="18"/>
          <w:szCs w:val="18"/>
        </w:rPr>
        <w:lastRenderedPageBreak/>
        <w:t>poročilo mora, poleg vsebine določene z odloki o načinu izvajanja javne službe in drugimi predpisi, vsebovati zlasti podatke o:</w:t>
      </w:r>
    </w:p>
    <w:p w:rsidR="0046511B" w:rsidRPr="00D5425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70"/>
        </w:numPr>
        <w:spacing w:before="225" w:after="225"/>
        <w:jc w:val="both"/>
        <w:rPr>
          <w:rFonts w:ascii="Arial" w:hAnsi="Arial" w:cs="Arial"/>
          <w:sz w:val="18"/>
          <w:szCs w:val="18"/>
        </w:rPr>
      </w:pPr>
      <w:r w:rsidRPr="00D5425B">
        <w:rPr>
          <w:rFonts w:ascii="Arial" w:hAnsi="Arial" w:cs="Arial"/>
          <w:sz w:val="18"/>
          <w:szCs w:val="18"/>
        </w:rPr>
        <w:t>izpolnjevanju obveznosti, ki jih ima koncesionar po koncesijski pogodbi,</w:t>
      </w:r>
    </w:p>
    <w:p w:rsidR="0046511B" w:rsidRDefault="0046511B" w:rsidP="009D3AB3">
      <w:pPr>
        <w:pStyle w:val="Odstavekseznama"/>
        <w:numPr>
          <w:ilvl w:val="0"/>
          <w:numId w:val="70"/>
        </w:numPr>
        <w:spacing w:before="225" w:after="225"/>
        <w:jc w:val="both"/>
        <w:rPr>
          <w:rFonts w:ascii="Arial" w:hAnsi="Arial" w:cs="Arial"/>
          <w:sz w:val="18"/>
          <w:szCs w:val="18"/>
        </w:rPr>
      </w:pPr>
      <w:r w:rsidRPr="00D5425B">
        <w:rPr>
          <w:rFonts w:ascii="Arial" w:hAnsi="Arial" w:cs="Arial"/>
          <w:sz w:val="18"/>
          <w:szCs w:val="18"/>
        </w:rPr>
        <w:t>pritožbah uporabnikov storitev koncesionarja in o reševanju le teh,</w:t>
      </w:r>
    </w:p>
    <w:p w:rsidR="0046511B" w:rsidRDefault="0046511B" w:rsidP="009D3AB3">
      <w:pPr>
        <w:pStyle w:val="Odstavekseznama"/>
        <w:numPr>
          <w:ilvl w:val="0"/>
          <w:numId w:val="70"/>
        </w:numPr>
        <w:spacing w:before="225" w:after="225"/>
        <w:jc w:val="both"/>
        <w:rPr>
          <w:rFonts w:ascii="Arial" w:hAnsi="Arial" w:cs="Arial"/>
          <w:sz w:val="18"/>
          <w:szCs w:val="18"/>
        </w:rPr>
      </w:pPr>
      <w:r w:rsidRPr="00D5425B">
        <w:rPr>
          <w:rFonts w:ascii="Arial" w:hAnsi="Arial" w:cs="Arial"/>
          <w:sz w:val="18"/>
          <w:szCs w:val="18"/>
        </w:rPr>
        <w:t>zavrnitvah uporabnikov storitev</w:t>
      </w:r>
    </w:p>
    <w:p w:rsidR="0046511B" w:rsidRDefault="0046511B" w:rsidP="009D3AB3">
      <w:pPr>
        <w:pStyle w:val="Odstavekseznama"/>
        <w:numPr>
          <w:ilvl w:val="0"/>
          <w:numId w:val="70"/>
        </w:numPr>
        <w:spacing w:before="225" w:after="225"/>
        <w:jc w:val="both"/>
        <w:rPr>
          <w:rFonts w:ascii="Arial" w:hAnsi="Arial" w:cs="Arial"/>
          <w:sz w:val="18"/>
          <w:szCs w:val="18"/>
        </w:rPr>
      </w:pPr>
      <w:r w:rsidRPr="00D5425B">
        <w:rPr>
          <w:rFonts w:ascii="Arial" w:hAnsi="Arial" w:cs="Arial"/>
          <w:sz w:val="18"/>
          <w:szCs w:val="18"/>
        </w:rPr>
        <w:t>oddaji poslov podizvajalcem,</w:t>
      </w:r>
    </w:p>
    <w:p w:rsidR="0046511B" w:rsidRDefault="0046511B" w:rsidP="009D3AB3">
      <w:pPr>
        <w:pStyle w:val="Odstavekseznama"/>
        <w:numPr>
          <w:ilvl w:val="0"/>
          <w:numId w:val="70"/>
        </w:numPr>
        <w:spacing w:before="225" w:after="225"/>
        <w:jc w:val="both"/>
        <w:rPr>
          <w:rFonts w:ascii="Arial" w:hAnsi="Arial" w:cs="Arial"/>
          <w:sz w:val="18"/>
          <w:szCs w:val="18"/>
        </w:rPr>
      </w:pPr>
      <w:r w:rsidRPr="00D5425B">
        <w:rPr>
          <w:rFonts w:ascii="Arial" w:hAnsi="Arial" w:cs="Arial"/>
          <w:sz w:val="18"/>
          <w:szCs w:val="18"/>
        </w:rPr>
        <w:t>spremembah v podjetju koncesionarja,</w:t>
      </w:r>
    </w:p>
    <w:p w:rsidR="0046511B" w:rsidRDefault="0046511B" w:rsidP="009D3AB3">
      <w:pPr>
        <w:pStyle w:val="Odstavekseznama"/>
        <w:numPr>
          <w:ilvl w:val="0"/>
          <w:numId w:val="70"/>
        </w:numPr>
        <w:spacing w:before="225" w:after="225"/>
        <w:jc w:val="both"/>
        <w:rPr>
          <w:rFonts w:ascii="Arial" w:hAnsi="Arial" w:cs="Arial"/>
          <w:sz w:val="18"/>
          <w:szCs w:val="18"/>
        </w:rPr>
      </w:pPr>
      <w:r w:rsidRPr="00D5425B">
        <w:rPr>
          <w:rFonts w:ascii="Arial" w:hAnsi="Arial" w:cs="Arial"/>
          <w:sz w:val="18"/>
          <w:szCs w:val="18"/>
        </w:rPr>
        <w:t xml:space="preserve">škodnih dogodkih, </w:t>
      </w:r>
    </w:p>
    <w:p w:rsidR="0046511B" w:rsidRDefault="0046511B" w:rsidP="009D3AB3">
      <w:pPr>
        <w:pStyle w:val="Odstavekseznama"/>
        <w:numPr>
          <w:ilvl w:val="0"/>
          <w:numId w:val="70"/>
        </w:numPr>
        <w:spacing w:before="225" w:after="225"/>
        <w:jc w:val="both"/>
        <w:rPr>
          <w:rFonts w:ascii="Arial" w:hAnsi="Arial" w:cs="Arial"/>
          <w:sz w:val="18"/>
          <w:szCs w:val="18"/>
        </w:rPr>
      </w:pPr>
      <w:r w:rsidRPr="00D5425B">
        <w:rPr>
          <w:rFonts w:ascii="Arial" w:hAnsi="Arial" w:cs="Arial"/>
          <w:sz w:val="18"/>
          <w:szCs w:val="18"/>
        </w:rPr>
        <w:t xml:space="preserve">spremenjenih pogojih izvajanja koncesijske pogodbe, </w:t>
      </w:r>
    </w:p>
    <w:p w:rsidR="0046511B" w:rsidRDefault="0046511B" w:rsidP="009D3AB3">
      <w:pPr>
        <w:pStyle w:val="Odstavekseznama"/>
        <w:numPr>
          <w:ilvl w:val="0"/>
          <w:numId w:val="70"/>
        </w:numPr>
        <w:spacing w:before="225" w:after="225"/>
        <w:jc w:val="both"/>
        <w:rPr>
          <w:rFonts w:ascii="Arial" w:hAnsi="Arial" w:cs="Arial"/>
          <w:sz w:val="18"/>
          <w:szCs w:val="18"/>
        </w:rPr>
      </w:pPr>
      <w:r w:rsidRPr="00D5425B">
        <w:rPr>
          <w:rFonts w:ascii="Arial" w:hAnsi="Arial" w:cs="Arial"/>
          <w:sz w:val="18"/>
          <w:szCs w:val="18"/>
        </w:rPr>
        <w:t xml:space="preserve">koriščenju zavarovanj </w:t>
      </w:r>
    </w:p>
    <w:p w:rsidR="0046511B" w:rsidRDefault="0046511B" w:rsidP="009D3AB3">
      <w:pPr>
        <w:pStyle w:val="Odstavekseznama"/>
        <w:numPr>
          <w:ilvl w:val="0"/>
          <w:numId w:val="70"/>
        </w:numPr>
        <w:spacing w:before="225" w:after="225"/>
        <w:jc w:val="both"/>
        <w:rPr>
          <w:rFonts w:ascii="Arial" w:hAnsi="Arial" w:cs="Arial"/>
          <w:sz w:val="18"/>
          <w:szCs w:val="18"/>
        </w:rPr>
      </w:pPr>
      <w:r w:rsidRPr="00D5425B">
        <w:rPr>
          <w:rFonts w:ascii="Arial" w:hAnsi="Arial" w:cs="Arial"/>
          <w:sz w:val="18"/>
          <w:szCs w:val="18"/>
        </w:rPr>
        <w:t xml:space="preserve">zadolževanju koncesionarja za potrebe izvajanja javne gospodarske službe in </w:t>
      </w:r>
    </w:p>
    <w:p w:rsidR="0046511B" w:rsidRDefault="0046511B" w:rsidP="009D3AB3">
      <w:pPr>
        <w:pStyle w:val="Odstavekseznama"/>
        <w:numPr>
          <w:ilvl w:val="0"/>
          <w:numId w:val="70"/>
        </w:numPr>
        <w:spacing w:before="225" w:after="225"/>
        <w:jc w:val="both"/>
        <w:rPr>
          <w:rFonts w:ascii="Arial" w:hAnsi="Arial" w:cs="Arial"/>
          <w:sz w:val="18"/>
          <w:szCs w:val="18"/>
        </w:rPr>
      </w:pPr>
      <w:r w:rsidRPr="00D5425B">
        <w:rPr>
          <w:rFonts w:ascii="Arial" w:hAnsi="Arial" w:cs="Arial"/>
          <w:sz w:val="18"/>
          <w:szCs w:val="18"/>
        </w:rPr>
        <w:t>o vseh ostalih okoliščinah, ki lahko neposredno ali bistveno vplivajo na izvajanje koncesijske pogodbe.</w:t>
      </w:r>
    </w:p>
    <w:p w:rsidR="00D008D6" w:rsidRDefault="00D008D6" w:rsidP="009C15CC">
      <w:pPr>
        <w:spacing w:before="225" w:after="225"/>
        <w:jc w:val="both"/>
        <w:rPr>
          <w:rFonts w:ascii="Arial" w:hAnsi="Arial" w:cs="Arial"/>
          <w:b/>
          <w:sz w:val="18"/>
          <w:szCs w:val="18"/>
        </w:rPr>
      </w:pPr>
    </w:p>
    <w:p w:rsidR="009C15CC" w:rsidRDefault="009C15CC" w:rsidP="009C15CC">
      <w:pPr>
        <w:spacing w:before="225" w:after="225"/>
        <w:jc w:val="both"/>
        <w:rPr>
          <w:rFonts w:ascii="Arial" w:hAnsi="Arial" w:cs="Arial"/>
          <w:b/>
          <w:sz w:val="18"/>
          <w:szCs w:val="18"/>
        </w:rPr>
      </w:pPr>
      <w:r w:rsidRPr="00D5425B">
        <w:rPr>
          <w:rFonts w:ascii="Arial" w:hAnsi="Arial" w:cs="Arial"/>
          <w:b/>
          <w:sz w:val="18"/>
          <w:szCs w:val="18"/>
        </w:rPr>
        <w:t xml:space="preserve">XI. </w:t>
      </w:r>
      <w:r>
        <w:rPr>
          <w:rFonts w:ascii="Arial" w:hAnsi="Arial" w:cs="Arial"/>
          <w:b/>
          <w:sz w:val="18"/>
          <w:szCs w:val="18"/>
        </w:rPr>
        <w:t>POGODBENA KAZEN</w:t>
      </w:r>
    </w:p>
    <w:p w:rsidR="009C15CC" w:rsidRDefault="009C15CC"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9C15CC" w:rsidRDefault="009C15CC" w:rsidP="009C15CC">
      <w:pPr>
        <w:spacing w:before="225" w:after="225"/>
        <w:jc w:val="both"/>
      </w:pPr>
      <w:r>
        <w:rPr>
          <w:rFonts w:ascii="Arial" w:hAnsi="Arial" w:cs="Arial"/>
          <w:color w:val="000000"/>
          <w:sz w:val="18"/>
          <w:szCs w:val="18"/>
        </w:rPr>
        <w:t xml:space="preserve">Če se koncesionar po svoji krivdi pri izvedbi del ne drži dogovorjenih rokov, sme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za vsak dan zamude zahtevati plačilo pogodbene kazni v višini 1 promila od ocenjene vrednosti celotne pogodbe z DDV, vendar skupaj ne več kot 10% celotne pogodbene vrednosti.</w:t>
      </w:r>
    </w:p>
    <w:p w:rsidR="009C15CC" w:rsidRDefault="009C15CC" w:rsidP="009C15CC">
      <w:pPr>
        <w:spacing w:before="225" w:after="225"/>
        <w:jc w:val="both"/>
      </w:pPr>
      <w:r>
        <w:rPr>
          <w:rFonts w:ascii="Arial" w:hAnsi="Arial" w:cs="Arial"/>
          <w:color w:val="000000"/>
          <w:sz w:val="18"/>
          <w:szCs w:val="18"/>
        </w:rPr>
        <w:t>Pogodbena kazen se obračuna pri plačilu za opravljeno storitev.</w:t>
      </w:r>
    </w:p>
    <w:p w:rsidR="009C15CC" w:rsidRDefault="009C15CC" w:rsidP="009C15CC">
      <w:pPr>
        <w:spacing w:before="225" w:after="225"/>
        <w:jc w:val="both"/>
        <w:rPr>
          <w:rFonts w:ascii="Arial" w:hAnsi="Arial" w:cs="Arial"/>
          <w:sz w:val="18"/>
          <w:szCs w:val="18"/>
        </w:rPr>
      </w:pPr>
      <w:r>
        <w:rPr>
          <w:rFonts w:ascii="Arial" w:hAnsi="Arial" w:cs="Arial"/>
          <w:color w:val="000000"/>
          <w:sz w:val="18"/>
          <w:szCs w:val="18"/>
        </w:rPr>
        <w:t xml:space="preserve">Če je zaradi zamude koncesionarja </w:t>
      </w:r>
      <w:proofErr w:type="spellStart"/>
      <w:r>
        <w:rPr>
          <w:rFonts w:ascii="Arial" w:hAnsi="Arial" w:cs="Arial"/>
          <w:color w:val="000000"/>
          <w:sz w:val="18"/>
          <w:szCs w:val="18"/>
        </w:rPr>
        <w:t>koncedentu</w:t>
      </w:r>
      <w:proofErr w:type="spellEnd"/>
      <w:r>
        <w:rPr>
          <w:rFonts w:ascii="Arial" w:hAnsi="Arial" w:cs="Arial"/>
          <w:color w:val="000000"/>
          <w:sz w:val="18"/>
          <w:szCs w:val="18"/>
        </w:rPr>
        <w:t xml:space="preserve"> povzročena škoda, ki presega vrednost pogodbene kazni, ima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pravico do povrnitve vse škode nad zneskom pogodbene kazni. Povračilo tako nastale škode bo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uveljavljal po splošnih načelih odškodninske odgovornosti, neodvisno od uveljavljanja pogodbene kazni.</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b/>
          <w:sz w:val="18"/>
          <w:szCs w:val="18"/>
        </w:rPr>
      </w:pPr>
      <w:bookmarkStart w:id="13" w:name="_Toc247985369"/>
      <w:r w:rsidRPr="00D5425B">
        <w:rPr>
          <w:rFonts w:ascii="Arial" w:hAnsi="Arial" w:cs="Arial"/>
          <w:b/>
          <w:sz w:val="18"/>
          <w:szCs w:val="18"/>
        </w:rPr>
        <w:t>XI</w:t>
      </w:r>
      <w:r w:rsidR="009C15CC">
        <w:rPr>
          <w:rFonts w:ascii="Arial" w:hAnsi="Arial" w:cs="Arial"/>
          <w:b/>
          <w:sz w:val="18"/>
          <w:szCs w:val="18"/>
        </w:rPr>
        <w:t>I</w:t>
      </w:r>
      <w:r w:rsidRPr="00D5425B">
        <w:rPr>
          <w:rFonts w:ascii="Arial" w:hAnsi="Arial" w:cs="Arial"/>
          <w:b/>
          <w:sz w:val="18"/>
          <w:szCs w:val="18"/>
        </w:rPr>
        <w:t>. PREHODNE IN KONČNE DOLOČBE</w:t>
      </w:r>
      <w:bookmarkEnd w:id="13"/>
    </w:p>
    <w:p w:rsidR="0046511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Pogodbeni stranki si bosta prizadevali, da vsak spor čim prej razrešita s pogajanji na temelju dobre vere in poštenja. </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Če pogajanja ne privedejo do razrešitve spora ali se katera koli od strank pogajanjem izmika, lahko vsaka stranka predlaga predložitev spora arbitraži. </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Morebitne spore iz te pogodbe ali v zvezi z njo, glede izpolnitve ali razlage te pogodbe, vključno s takimi, ki se tičejo veljavnosti, ničnosti ali izpodbojnosti te pogodbe ali posamičnega dela te pogodbe, ali zahtevkov, ki bi nastali v zvezi s to pogodbo, kakor tudi v zvezi z neizpolnitvijo ali izpolnitvijo z napako te pogodbe, v času trajanja te pogodbe in po prenehanju te pogodbe, z izjemo sporov, za katere so po prisilnih predpisih Republike Slovenije izključno pristojna sodišča ali upravni organi, bodo stranke dokončno razrešile z izključitvijo redne pravne poti pred sodišči Slovenije pred arbitražo sestavljeno iz treh arbitrov. Vsaka izmed pogodbenih strank imenuje svojega ad hoc arbitra. Oba imenovana arbitra skupaj imenujeta tretjega arbitra predsednika arbitraže. Za določitev pravil postopka se bo uporabljal pravilnik o arbitražnem postopku pred stalno arbitražo pri Gospodarski zbornici Slovenije (Ur. list RS 49/2000).</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lastRenderedPageBreak/>
        <w:t>Kakršnokoli prenehanje, odstop, razveza ali razdor, odvzem koncesije ali njen prenos, neveljavnost te pogodbe, pa naj si gre za ničnost ali izpodbojnost, ne vplivajo na veljavnost arbitražne klavzule, ki ostane v veljavi tudi če je ta pogodba neveljavna in tudi po prenehanju te pogodbe.</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Arbitraža poteka v prostorih </w:t>
      </w:r>
      <w:proofErr w:type="spellStart"/>
      <w:r w:rsidRPr="00D5425B">
        <w:rPr>
          <w:rFonts w:ascii="Arial" w:hAnsi="Arial" w:cs="Arial"/>
          <w:sz w:val="18"/>
          <w:szCs w:val="18"/>
        </w:rPr>
        <w:t>koncedenta</w:t>
      </w:r>
      <w:proofErr w:type="spellEnd"/>
      <w:r w:rsidRPr="00D5425B">
        <w:rPr>
          <w:rFonts w:ascii="Arial" w:hAnsi="Arial" w:cs="Arial"/>
          <w:sz w:val="18"/>
          <w:szCs w:val="18"/>
        </w:rPr>
        <w:t xml:space="preserve"> v slovenskem jeziku.</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Stroške arbitraže nosita vsaka stranka do ene polovice ne glede na izid arbitražnega postopka.</w:t>
      </w:r>
    </w:p>
    <w:p w:rsidR="0046511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Default="0046511B" w:rsidP="0046511B">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9286"/>
      </w:tblGrid>
      <w:tr w:rsidR="0046511B" w:rsidTr="00E02F13">
        <w:tc>
          <w:tcPr>
            <w:tcW w:w="0" w:type="auto"/>
            <w:tcMar>
              <w:top w:w="0" w:type="auto"/>
              <w:bottom w:w="0" w:type="auto"/>
            </w:tcMar>
          </w:tcPr>
          <w:p w:rsidR="0046511B" w:rsidRDefault="0046511B" w:rsidP="009D3AB3">
            <w:pPr>
              <w:numPr>
                <w:ilvl w:val="0"/>
                <w:numId w:val="55"/>
              </w:numPr>
              <w:jc w:val="both"/>
              <w:rPr>
                <w:rFonts w:ascii="Arial" w:hAnsi="Arial" w:cs="Arial"/>
                <w:color w:val="000000"/>
                <w:sz w:val="18"/>
                <w:szCs w:val="18"/>
              </w:rPr>
            </w:pPr>
            <w:r>
              <w:rPr>
                <w:rFonts w:ascii="Arial" w:hAnsi="Arial" w:cs="Arial"/>
                <w:color w:val="000000"/>
                <w:sz w:val="18"/>
                <w:szCs w:val="18"/>
              </w:rPr>
              <w:t>pridobitev posla ali</w:t>
            </w:r>
          </w:p>
          <w:p w:rsidR="0046511B" w:rsidRDefault="0046511B" w:rsidP="009D3AB3">
            <w:pPr>
              <w:numPr>
                <w:ilvl w:val="0"/>
                <w:numId w:val="55"/>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46511B" w:rsidRDefault="0046511B" w:rsidP="009D3AB3">
            <w:pPr>
              <w:numPr>
                <w:ilvl w:val="0"/>
                <w:numId w:val="5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46511B" w:rsidRDefault="0046511B" w:rsidP="009D3AB3">
            <w:pPr>
              <w:numPr>
                <w:ilvl w:val="0"/>
                <w:numId w:val="5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46511B" w:rsidRDefault="0046511B" w:rsidP="0046511B">
      <w:pPr>
        <w:spacing w:before="225" w:after="225"/>
        <w:contextualSpacing/>
        <w:jc w:val="both"/>
        <w:rPr>
          <w:rFonts w:ascii="Arial" w:hAnsi="Arial" w:cs="Arial"/>
          <w:color w:val="000000"/>
          <w:sz w:val="18"/>
          <w:szCs w:val="18"/>
        </w:rPr>
      </w:pPr>
    </w:p>
    <w:p w:rsidR="0046511B" w:rsidRDefault="0046511B" w:rsidP="0046511B">
      <w:pPr>
        <w:spacing w:before="225" w:after="225"/>
        <w:contextualSpacing/>
        <w:jc w:val="both"/>
        <w:rPr>
          <w:rFonts w:ascii="Arial" w:hAnsi="Arial" w:cs="Arial"/>
          <w:sz w:val="18"/>
          <w:szCs w:val="18"/>
        </w:rPr>
      </w:pPr>
      <w:r>
        <w:rPr>
          <w:rFonts w:ascii="Arial" w:hAnsi="Arial" w:cs="Arial"/>
          <w:color w:val="000000"/>
          <w:sz w:val="18"/>
          <w:szCs w:val="18"/>
        </w:rPr>
        <w:t>je pogodba nična.</w:t>
      </w: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Za reševanje sporov, ki izhajajo iz sklenjenega koncesijskega razmerja in te pogodbe, se uporabi izključno pravo Republike Slovenije.</w:t>
      </w: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Pri razlagi pogodbe je treba upoštevati skupni namen pogodbenih strank in pomen izrazov, kot so ga ti imeli v času sklenitve pogodbe. V dvomu se pogodba interpretira v smislu določil razpisne dokumentacije in ponudbe koncesionarja.</w:t>
      </w:r>
    </w:p>
    <w:p w:rsidR="0046511B" w:rsidRPr="00D5425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Če je iz kateregakoli razloga ena ali več določb te pogodbe neveljavnih, ali če se pojavi pravna praznina v tej pogodbi, to ne vpliva na veljavnost ostalih pogodbenih določb.</w:t>
      </w:r>
    </w:p>
    <w:p w:rsidR="0046511B" w:rsidRDefault="0046511B" w:rsidP="0046511B">
      <w:pPr>
        <w:spacing w:before="225" w:after="225"/>
        <w:contextualSpacing/>
        <w:jc w:val="both"/>
        <w:rPr>
          <w:rFonts w:ascii="Arial" w:hAnsi="Arial" w:cs="Arial"/>
          <w:sz w:val="18"/>
          <w:szCs w:val="18"/>
        </w:rPr>
      </w:pPr>
    </w:p>
    <w:p w:rsidR="006D2905" w:rsidRDefault="006D2905" w:rsidP="0046511B">
      <w:pPr>
        <w:spacing w:before="225" w:after="225"/>
        <w:contextualSpacing/>
        <w:jc w:val="both"/>
        <w:rPr>
          <w:rFonts w:ascii="Arial" w:hAnsi="Arial" w:cs="Arial"/>
          <w:sz w:val="18"/>
          <w:szCs w:val="18"/>
        </w:rPr>
      </w:pPr>
    </w:p>
    <w:p w:rsidR="006D2905" w:rsidRPr="00D5425B" w:rsidRDefault="006D2905"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Spremembe te pogodbe, vključno s to določbo, so dopustne le v obliki pisnega aneksa k tej pogodbi. Poskusi drugačne spremembe (npr. z ustnim dogovorom) so po izrecnem dogovoru strank nedovoljeni in neveljavni.</w:t>
      </w:r>
    </w:p>
    <w:p w:rsidR="0046511B" w:rsidRPr="00D5425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Koncesionar mora vsa sporočila in druga pisanja, ki so namenjena </w:t>
      </w:r>
      <w:proofErr w:type="spellStart"/>
      <w:r w:rsidRPr="00D5425B">
        <w:rPr>
          <w:rFonts w:ascii="Arial" w:hAnsi="Arial" w:cs="Arial"/>
          <w:sz w:val="18"/>
          <w:szCs w:val="18"/>
        </w:rPr>
        <w:t>koncedentu</w:t>
      </w:r>
      <w:proofErr w:type="spellEnd"/>
      <w:r w:rsidRPr="00D5425B">
        <w:rPr>
          <w:rFonts w:ascii="Arial" w:hAnsi="Arial" w:cs="Arial"/>
          <w:sz w:val="18"/>
          <w:szCs w:val="18"/>
        </w:rPr>
        <w:t>, vročati s priporočeno pošiljko.</w:t>
      </w:r>
    </w:p>
    <w:p w:rsidR="0046511B" w:rsidRPr="00D5425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59"/>
        </w:numPr>
        <w:spacing w:before="225" w:after="225" w:line="240" w:lineRule="auto"/>
        <w:jc w:val="center"/>
        <w:rPr>
          <w:rFonts w:ascii="Arial" w:hAnsi="Arial" w:cs="Arial"/>
          <w:b/>
          <w:sz w:val="18"/>
          <w:szCs w:val="18"/>
        </w:rPr>
      </w:pPr>
      <w:r>
        <w:rPr>
          <w:rFonts w:ascii="Arial" w:hAnsi="Arial" w:cs="Arial"/>
          <w:b/>
          <w:sz w:val="18"/>
          <w:szCs w:val="18"/>
        </w:rPr>
        <w:lastRenderedPageBreak/>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Ta pogodba je sestavljena v 4</w:t>
      </w:r>
      <w:r>
        <w:rPr>
          <w:rFonts w:ascii="Arial" w:hAnsi="Arial" w:cs="Arial"/>
          <w:sz w:val="18"/>
          <w:szCs w:val="18"/>
        </w:rPr>
        <w:t xml:space="preserve"> enakih</w:t>
      </w:r>
      <w:r w:rsidRPr="00D5425B">
        <w:rPr>
          <w:rFonts w:ascii="Arial" w:hAnsi="Arial" w:cs="Arial"/>
          <w:sz w:val="18"/>
          <w:szCs w:val="18"/>
        </w:rPr>
        <w:t xml:space="preserve"> izvodih, od katerih prejme vsaka pogodbena stranka po 2 izvoda.</w:t>
      </w:r>
    </w:p>
    <w:p w:rsidR="0046511B" w:rsidRPr="00D5425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Priloga te pogodbe je razpisna dokumentacija v postopku, na podlagi katerega je sklenjena ta pogodba, ter ponudba koncesionarja.</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p>
    <w:p w:rsidR="00E866E1" w:rsidRDefault="0046511B" w:rsidP="0046511B">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rsidR="00E866E1" w:rsidRDefault="00E866E1">
      <w:pPr>
        <w:rPr>
          <w:rFonts w:ascii="Arial" w:hAnsi="Arial" w:cs="Arial"/>
          <w:color w:val="000000"/>
          <w:sz w:val="18"/>
          <w:szCs w:val="18"/>
        </w:rPr>
      </w:pPr>
      <w:r>
        <w:rPr>
          <w:rFonts w:ascii="Arial" w:hAnsi="Arial" w:cs="Arial"/>
          <w:color w:val="000000"/>
          <w:sz w:val="18"/>
          <w:szCs w:val="18"/>
        </w:rPr>
        <w:br w:type="page"/>
      </w:r>
    </w:p>
    <w:p w:rsidR="0046511B" w:rsidRPr="00116091" w:rsidRDefault="0046511B" w:rsidP="0046511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za sklop 2 in 3</w:t>
      </w:r>
    </w:p>
    <w:p w:rsidR="0046511B" w:rsidRDefault="0046511B" w:rsidP="0046511B">
      <w:pPr>
        <w:spacing w:before="224" w:after="224" w:line="240" w:lineRule="auto"/>
        <w:jc w:val="center"/>
        <w:outlineLvl w:val="1"/>
        <w:rPr>
          <w:rFonts w:ascii="Arial" w:hAnsi="Arial" w:cs="Arial"/>
          <w:b/>
          <w:bCs/>
          <w:color w:val="000000"/>
          <w:sz w:val="27"/>
          <w:szCs w:val="27"/>
        </w:rPr>
      </w:pPr>
    </w:p>
    <w:p w:rsidR="00F24165" w:rsidRDefault="0046511B" w:rsidP="000544BF">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KONCESIJSKA POGODBA O IZVEDBI STORITEV </w:t>
      </w:r>
    </w:p>
    <w:p w:rsidR="00F24165" w:rsidRPr="00F24165" w:rsidRDefault="00F24165" w:rsidP="000544BF">
      <w:pPr>
        <w:spacing w:before="224" w:after="224" w:line="240" w:lineRule="auto"/>
        <w:jc w:val="center"/>
        <w:outlineLvl w:val="1"/>
        <w:rPr>
          <w:rFonts w:ascii="Arial" w:hAnsi="Arial" w:cs="Arial"/>
          <w:b/>
          <w:bCs/>
          <w:color w:val="BFBFBF" w:themeColor="background1" w:themeShade="BF"/>
          <w:sz w:val="27"/>
          <w:szCs w:val="27"/>
        </w:rPr>
      </w:pPr>
      <w:r w:rsidRPr="00F24165">
        <w:rPr>
          <w:rFonts w:ascii="Arial" w:hAnsi="Arial" w:cs="Arial"/>
          <w:b/>
          <w:bCs/>
          <w:color w:val="BFBFBF" w:themeColor="background1" w:themeShade="BF"/>
          <w:sz w:val="27"/>
          <w:szCs w:val="27"/>
        </w:rPr>
        <w:t>UREJANJA ZELENIH JAVNIH POVRŠIN V OB</w:t>
      </w:r>
      <w:r w:rsidRPr="00F24165">
        <w:rPr>
          <w:rFonts w:ascii="Arial" w:hAnsi="Arial" w:cs="Arial" w:hint="eastAsia"/>
          <w:b/>
          <w:bCs/>
          <w:color w:val="BFBFBF" w:themeColor="background1" w:themeShade="BF"/>
          <w:sz w:val="27"/>
          <w:szCs w:val="27"/>
        </w:rPr>
        <w:t>Č</w:t>
      </w:r>
      <w:r w:rsidRPr="00F24165">
        <w:rPr>
          <w:rFonts w:ascii="Arial" w:hAnsi="Arial" w:cs="Arial"/>
          <w:b/>
          <w:bCs/>
          <w:color w:val="BFBFBF" w:themeColor="background1" w:themeShade="BF"/>
          <w:sz w:val="27"/>
          <w:szCs w:val="27"/>
        </w:rPr>
        <w:t xml:space="preserve">INI MEDVODE </w:t>
      </w:r>
    </w:p>
    <w:p w:rsidR="0046511B" w:rsidRPr="00F24165" w:rsidRDefault="00F24165" w:rsidP="000544BF">
      <w:pPr>
        <w:spacing w:before="224" w:after="224" w:line="240" w:lineRule="auto"/>
        <w:jc w:val="center"/>
        <w:outlineLvl w:val="1"/>
        <w:rPr>
          <w:rFonts w:ascii="Arial" w:hAnsi="Arial" w:cs="Arial"/>
          <w:b/>
          <w:bCs/>
          <w:color w:val="BFBFBF" w:themeColor="background1" w:themeShade="BF"/>
          <w:sz w:val="27"/>
          <w:szCs w:val="27"/>
        </w:rPr>
      </w:pPr>
      <w:r>
        <w:rPr>
          <w:rFonts w:ascii="Arial" w:hAnsi="Arial" w:cs="Arial"/>
          <w:b/>
          <w:bCs/>
          <w:color w:val="BFBFBF" w:themeColor="background1" w:themeShade="BF"/>
          <w:sz w:val="27"/>
          <w:szCs w:val="27"/>
        </w:rPr>
        <w:t>(</w:t>
      </w:r>
      <w:r w:rsidRPr="00F24165">
        <w:rPr>
          <w:rFonts w:ascii="Arial" w:hAnsi="Arial" w:cs="Arial"/>
          <w:b/>
          <w:bCs/>
          <w:color w:val="BFBFBF" w:themeColor="background1" w:themeShade="BF"/>
          <w:sz w:val="27"/>
          <w:szCs w:val="27"/>
        </w:rPr>
        <w:t>in/ali</w:t>
      </w:r>
      <w:r>
        <w:rPr>
          <w:rFonts w:ascii="Arial" w:hAnsi="Arial" w:cs="Arial"/>
          <w:b/>
          <w:bCs/>
          <w:color w:val="BFBFBF" w:themeColor="background1" w:themeShade="BF"/>
          <w:sz w:val="27"/>
          <w:szCs w:val="27"/>
        </w:rPr>
        <w:t>)</w:t>
      </w:r>
    </w:p>
    <w:p w:rsidR="00F24165" w:rsidRDefault="00F24165" w:rsidP="000544BF">
      <w:pPr>
        <w:spacing w:before="224" w:after="224" w:line="240" w:lineRule="auto"/>
        <w:jc w:val="center"/>
        <w:outlineLvl w:val="1"/>
        <w:rPr>
          <w:rFonts w:ascii="Arial" w:hAnsi="Arial" w:cs="Arial"/>
          <w:b/>
          <w:bCs/>
          <w:color w:val="BFBFBF" w:themeColor="background1" w:themeShade="BF"/>
          <w:sz w:val="27"/>
          <w:szCs w:val="27"/>
        </w:rPr>
      </w:pPr>
      <w:r w:rsidRPr="00F24165">
        <w:rPr>
          <w:rFonts w:ascii="Arial" w:hAnsi="Arial" w:cs="Arial"/>
          <w:b/>
          <w:bCs/>
          <w:color w:val="BFBFBF" w:themeColor="background1" w:themeShade="BF"/>
          <w:sz w:val="27"/>
          <w:szCs w:val="27"/>
        </w:rPr>
        <w:t>VZDRŽEVANJE PROMETNE SIGNALIZACIJE IN PROMETNE OPREME V OB</w:t>
      </w:r>
      <w:r w:rsidRPr="00F24165">
        <w:rPr>
          <w:rFonts w:ascii="Arial" w:hAnsi="Arial" w:cs="Arial" w:hint="eastAsia"/>
          <w:b/>
          <w:bCs/>
          <w:color w:val="BFBFBF" w:themeColor="background1" w:themeShade="BF"/>
          <w:sz w:val="27"/>
          <w:szCs w:val="27"/>
        </w:rPr>
        <w:t>Č</w:t>
      </w:r>
      <w:r w:rsidRPr="00F24165">
        <w:rPr>
          <w:rFonts w:ascii="Arial" w:hAnsi="Arial" w:cs="Arial"/>
          <w:b/>
          <w:bCs/>
          <w:color w:val="BFBFBF" w:themeColor="background1" w:themeShade="BF"/>
          <w:sz w:val="27"/>
          <w:szCs w:val="27"/>
        </w:rPr>
        <w:t>INI MEDVODE</w:t>
      </w:r>
    </w:p>
    <w:p w:rsidR="00F24165" w:rsidRPr="00F24165" w:rsidRDefault="00F24165" w:rsidP="0046511B">
      <w:pPr>
        <w:spacing w:before="224" w:after="224" w:line="240" w:lineRule="auto"/>
        <w:jc w:val="center"/>
        <w:outlineLvl w:val="1"/>
        <w:rPr>
          <w:rFonts w:ascii="Arial" w:hAnsi="Arial" w:cs="Arial"/>
          <w:b/>
          <w:bCs/>
          <w:color w:val="BFBFBF" w:themeColor="background1" w:themeShade="BF"/>
          <w:sz w:val="27"/>
          <w:szCs w:val="27"/>
        </w:rPr>
      </w:pPr>
    </w:p>
    <w:p w:rsidR="0046511B" w:rsidRDefault="0046511B" w:rsidP="0046511B">
      <w:pPr>
        <w:spacing w:before="225" w:after="225" w:line="240" w:lineRule="auto"/>
        <w:jc w:val="center"/>
      </w:pPr>
      <w:r>
        <w:rPr>
          <w:rFonts w:ascii="Arial" w:hAnsi="Arial" w:cs="Arial"/>
          <w:color w:val="000000"/>
          <w:sz w:val="18"/>
          <w:szCs w:val="18"/>
        </w:rPr>
        <w:t>sklenjena med</w:t>
      </w:r>
    </w:p>
    <w:p w:rsidR="0046511B" w:rsidRDefault="0046511B" w:rsidP="0046511B">
      <w:pPr>
        <w:spacing w:after="0" w:line="240" w:lineRule="auto"/>
      </w:pPr>
      <w:r>
        <w:rPr>
          <w:rFonts w:ascii="Arial" w:hAnsi="Arial" w:cs="Arial"/>
          <w:b/>
          <w:bCs/>
          <w:color w:val="000000"/>
          <w:sz w:val="18"/>
          <w:szCs w:val="18"/>
        </w:rPr>
        <w:t>KONCEDENTOM: OBČINA MEDVODE, CESTA KOMANDANTA STANETA 12, 1215 MEDVODE,</w:t>
      </w:r>
      <w:r>
        <w:rPr>
          <w:rFonts w:ascii="Arial" w:hAnsi="Arial" w:cs="Arial"/>
          <w:color w:val="000000"/>
          <w:sz w:val="18"/>
          <w:szCs w:val="18"/>
        </w:rPr>
        <w:br/>
        <w:t>ki ga zastopa Nejc Smole, župan</w:t>
      </w:r>
      <w:r>
        <w:br/>
      </w:r>
    </w:p>
    <w:tbl>
      <w:tblPr>
        <w:tblW w:w="3500" w:type="pct"/>
        <w:tblInd w:w="108" w:type="dxa"/>
        <w:tblLook w:val="04A0" w:firstRow="1" w:lastRow="0" w:firstColumn="1" w:lastColumn="0" w:noHBand="0" w:noVBand="1"/>
      </w:tblPr>
      <w:tblGrid>
        <w:gridCol w:w="3300"/>
        <w:gridCol w:w="3200"/>
      </w:tblGrid>
      <w:tr w:rsidR="0046511B" w:rsidTr="00E02F13">
        <w:tc>
          <w:tcPr>
            <w:tcW w:w="3300" w:type="dxa"/>
            <w:tcMar>
              <w:top w:w="0" w:type="auto"/>
              <w:bottom w:w="0" w:type="auto"/>
            </w:tcMar>
            <w:vAlign w:val="center"/>
          </w:tcPr>
          <w:p w:rsidR="0046511B" w:rsidRDefault="0046511B" w:rsidP="00E02F13">
            <w:r>
              <w:rPr>
                <w:rFonts w:ascii="Arial" w:hAnsi="Arial" w:cs="Arial"/>
                <w:color w:val="000000"/>
                <w:position w:val="-2"/>
                <w:sz w:val="18"/>
                <w:szCs w:val="18"/>
              </w:rPr>
              <w:t>Matična številka:</w:t>
            </w:r>
          </w:p>
        </w:tc>
        <w:tc>
          <w:tcPr>
            <w:tcW w:w="0" w:type="auto"/>
            <w:tcMar>
              <w:top w:w="0" w:type="auto"/>
              <w:bottom w:w="0" w:type="auto"/>
            </w:tcMar>
            <w:vAlign w:val="center"/>
          </w:tcPr>
          <w:p w:rsidR="0046511B" w:rsidRDefault="0046511B" w:rsidP="00E02F13">
            <w:r>
              <w:rPr>
                <w:rFonts w:ascii="Arial" w:hAnsi="Arial" w:cs="Arial"/>
                <w:color w:val="000000"/>
                <w:position w:val="-2"/>
                <w:sz w:val="18"/>
                <w:szCs w:val="18"/>
              </w:rPr>
              <w:t>5874564000</w:t>
            </w:r>
          </w:p>
        </w:tc>
      </w:tr>
      <w:tr w:rsidR="0046511B" w:rsidTr="00E02F13">
        <w:tc>
          <w:tcPr>
            <w:tcW w:w="3300" w:type="dxa"/>
            <w:tcMar>
              <w:top w:w="0" w:type="auto"/>
              <w:bottom w:w="0" w:type="auto"/>
            </w:tcMar>
            <w:vAlign w:val="center"/>
          </w:tcPr>
          <w:p w:rsidR="0046511B" w:rsidRDefault="0046511B" w:rsidP="00E02F13">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46511B" w:rsidRDefault="0046511B" w:rsidP="00E02F13">
            <w:r>
              <w:rPr>
                <w:rFonts w:ascii="Arial" w:hAnsi="Arial" w:cs="Arial"/>
                <w:color w:val="000000"/>
                <w:position w:val="-2"/>
                <w:sz w:val="18"/>
                <w:szCs w:val="18"/>
              </w:rPr>
              <w:t>SI 20991517</w:t>
            </w:r>
          </w:p>
        </w:tc>
      </w:tr>
      <w:tr w:rsidR="0046511B" w:rsidTr="00E02F13">
        <w:tc>
          <w:tcPr>
            <w:tcW w:w="3300" w:type="dxa"/>
            <w:tcMar>
              <w:top w:w="0" w:type="auto"/>
              <w:bottom w:w="0" w:type="auto"/>
            </w:tcMar>
            <w:vAlign w:val="center"/>
          </w:tcPr>
          <w:p w:rsidR="0046511B" w:rsidRDefault="0046511B" w:rsidP="00E02F13">
            <w:r>
              <w:rPr>
                <w:rFonts w:ascii="Arial" w:hAnsi="Arial" w:cs="Arial"/>
                <w:color w:val="000000"/>
                <w:position w:val="-2"/>
                <w:sz w:val="18"/>
                <w:szCs w:val="18"/>
              </w:rPr>
              <w:t>Transakcijski račun (TRR):</w:t>
            </w:r>
          </w:p>
        </w:tc>
        <w:tc>
          <w:tcPr>
            <w:tcW w:w="0" w:type="auto"/>
            <w:tcMar>
              <w:top w:w="0" w:type="auto"/>
              <w:bottom w:w="0" w:type="auto"/>
            </w:tcMar>
            <w:vAlign w:val="center"/>
          </w:tcPr>
          <w:p w:rsidR="0046511B" w:rsidRDefault="0046511B" w:rsidP="00E02F13">
            <w:r>
              <w:rPr>
                <w:rFonts w:ascii="Arial" w:hAnsi="Arial" w:cs="Arial"/>
                <w:color w:val="000000"/>
                <w:position w:val="-2"/>
                <w:sz w:val="18"/>
                <w:szCs w:val="18"/>
              </w:rPr>
              <w:t>SI56 0127 1010 0000 594</w:t>
            </w:r>
          </w:p>
        </w:tc>
      </w:tr>
    </w:tbl>
    <w:p w:rsidR="0046511B" w:rsidRDefault="0046511B" w:rsidP="0046511B"/>
    <w:p w:rsidR="0046511B" w:rsidRDefault="0046511B" w:rsidP="0046511B">
      <w:pPr>
        <w:spacing w:before="225" w:after="225" w:line="240" w:lineRule="auto"/>
        <w:jc w:val="center"/>
      </w:pPr>
      <w:r>
        <w:rPr>
          <w:rFonts w:ascii="Arial" w:hAnsi="Arial" w:cs="Arial"/>
          <w:color w:val="000000"/>
          <w:sz w:val="18"/>
          <w:szCs w:val="18"/>
        </w:rPr>
        <w:t>in</w:t>
      </w:r>
    </w:p>
    <w:p w:rsidR="0046511B" w:rsidRDefault="0046511B" w:rsidP="0046511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200"/>
      </w:tblGrid>
      <w:tr w:rsidR="0046511B" w:rsidTr="00E02F13">
        <w:tc>
          <w:tcPr>
            <w:tcW w:w="3300" w:type="dxa"/>
            <w:tcMar>
              <w:top w:w="0" w:type="auto"/>
              <w:bottom w:w="0" w:type="auto"/>
            </w:tcMar>
            <w:vAlign w:val="center"/>
          </w:tcPr>
          <w:p w:rsidR="0046511B" w:rsidRDefault="0046511B" w:rsidP="00E02F1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46511B" w:rsidRDefault="0046511B" w:rsidP="00E02F13">
            <w:r>
              <w:rPr>
                <w:rFonts w:ascii="Arial" w:hAnsi="Arial" w:cs="Arial"/>
                <w:color w:val="000000"/>
                <w:position w:val="-2"/>
                <w:sz w:val="18"/>
                <w:szCs w:val="18"/>
              </w:rPr>
              <w:t> </w:t>
            </w:r>
          </w:p>
        </w:tc>
      </w:tr>
      <w:tr w:rsidR="0046511B" w:rsidTr="00E02F13">
        <w:tc>
          <w:tcPr>
            <w:tcW w:w="3300" w:type="dxa"/>
            <w:tcMar>
              <w:top w:w="0" w:type="auto"/>
              <w:bottom w:w="0" w:type="auto"/>
            </w:tcMar>
            <w:vAlign w:val="center"/>
          </w:tcPr>
          <w:p w:rsidR="0046511B" w:rsidRDefault="0046511B" w:rsidP="00E02F1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46511B" w:rsidRDefault="0046511B" w:rsidP="00E02F13">
            <w:r>
              <w:rPr>
                <w:rFonts w:ascii="Arial" w:hAnsi="Arial" w:cs="Arial"/>
                <w:color w:val="000000"/>
                <w:position w:val="-2"/>
                <w:sz w:val="18"/>
                <w:szCs w:val="18"/>
              </w:rPr>
              <w:t> </w:t>
            </w:r>
          </w:p>
        </w:tc>
      </w:tr>
      <w:tr w:rsidR="0046511B" w:rsidTr="00E02F13">
        <w:tc>
          <w:tcPr>
            <w:tcW w:w="3300" w:type="dxa"/>
            <w:tcMar>
              <w:top w:w="0" w:type="auto"/>
              <w:bottom w:w="0" w:type="auto"/>
            </w:tcMar>
            <w:vAlign w:val="center"/>
          </w:tcPr>
          <w:p w:rsidR="0046511B" w:rsidRDefault="0046511B" w:rsidP="00E02F1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46511B" w:rsidRDefault="0046511B" w:rsidP="00E02F13">
            <w:r>
              <w:rPr>
                <w:rFonts w:ascii="Arial" w:hAnsi="Arial" w:cs="Arial"/>
                <w:color w:val="000000"/>
                <w:position w:val="-2"/>
                <w:sz w:val="18"/>
                <w:szCs w:val="18"/>
              </w:rPr>
              <w:t> </w:t>
            </w:r>
          </w:p>
        </w:tc>
      </w:tr>
    </w:tbl>
    <w:p w:rsidR="0046511B" w:rsidRDefault="0046511B" w:rsidP="0046511B">
      <w:pPr>
        <w:spacing w:before="225" w:after="225" w:line="240" w:lineRule="auto"/>
        <w:jc w:val="both"/>
      </w:pPr>
      <w:r>
        <w:rPr>
          <w:rFonts w:ascii="Arial" w:hAnsi="Arial" w:cs="Arial"/>
          <w:color w:val="000000"/>
          <w:sz w:val="18"/>
          <w:szCs w:val="18"/>
        </w:rPr>
        <w:t> </w:t>
      </w:r>
    </w:p>
    <w:p w:rsidR="0046511B" w:rsidRDefault="0046511B" w:rsidP="0046511B">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46511B" w:rsidRPr="00025B12" w:rsidRDefault="0046511B" w:rsidP="0046511B">
      <w:pPr>
        <w:spacing w:before="225" w:after="225" w:line="240" w:lineRule="auto"/>
        <w:jc w:val="both"/>
        <w:rPr>
          <w:rFonts w:ascii="Arial" w:hAnsi="Arial" w:cs="Arial"/>
          <w:b/>
          <w:sz w:val="18"/>
        </w:rPr>
      </w:pPr>
      <w:r w:rsidRPr="00025B12">
        <w:rPr>
          <w:rFonts w:ascii="Arial" w:hAnsi="Arial" w:cs="Arial"/>
          <w:b/>
          <w:sz w:val="18"/>
        </w:rPr>
        <w:t>I. UVODNE DOLOČBE</w:t>
      </w:r>
    </w:p>
    <w:p w:rsidR="0046511B" w:rsidRPr="00080A4C" w:rsidRDefault="0046511B" w:rsidP="009D3AB3">
      <w:pPr>
        <w:pStyle w:val="Odstavekseznama"/>
        <w:numPr>
          <w:ilvl w:val="0"/>
          <w:numId w:val="71"/>
        </w:numPr>
        <w:spacing w:before="225" w:after="225" w:line="240" w:lineRule="auto"/>
        <w:contextualSpacing w:val="0"/>
        <w:jc w:val="center"/>
        <w:rPr>
          <w:rFonts w:ascii="Arial" w:hAnsi="Arial" w:cs="Arial"/>
          <w:b/>
          <w:sz w:val="18"/>
          <w:szCs w:val="18"/>
        </w:rPr>
      </w:pPr>
      <w:r w:rsidRPr="00080A4C">
        <w:rPr>
          <w:rFonts w:ascii="Arial" w:hAnsi="Arial" w:cs="Arial"/>
          <w:b/>
          <w:sz w:val="18"/>
          <w:szCs w:val="18"/>
        </w:rPr>
        <w:t>člen</w:t>
      </w:r>
    </w:p>
    <w:p w:rsidR="0046511B" w:rsidRPr="00080A4C" w:rsidRDefault="0046511B" w:rsidP="0046511B">
      <w:pPr>
        <w:spacing w:before="225" w:after="225"/>
        <w:contextualSpacing/>
        <w:jc w:val="both"/>
        <w:rPr>
          <w:rFonts w:ascii="Arial" w:hAnsi="Arial" w:cs="Arial"/>
          <w:sz w:val="18"/>
          <w:szCs w:val="18"/>
        </w:rPr>
      </w:pPr>
      <w:proofErr w:type="spellStart"/>
      <w:r w:rsidRPr="00080A4C">
        <w:rPr>
          <w:rFonts w:ascii="Arial" w:hAnsi="Arial" w:cs="Arial"/>
          <w:sz w:val="18"/>
          <w:szCs w:val="18"/>
        </w:rPr>
        <w:t>Koncedent</w:t>
      </w:r>
      <w:proofErr w:type="spellEnd"/>
      <w:r w:rsidRPr="00080A4C">
        <w:rPr>
          <w:rFonts w:ascii="Arial" w:hAnsi="Arial" w:cs="Arial"/>
          <w:sz w:val="18"/>
          <w:szCs w:val="18"/>
        </w:rPr>
        <w:t xml:space="preserve"> in </w:t>
      </w:r>
      <w:r>
        <w:rPr>
          <w:rFonts w:ascii="Arial" w:hAnsi="Arial" w:cs="Arial"/>
          <w:sz w:val="18"/>
          <w:szCs w:val="18"/>
        </w:rPr>
        <w:t>koncesionar</w:t>
      </w:r>
      <w:r w:rsidRPr="00080A4C">
        <w:rPr>
          <w:rFonts w:ascii="Arial" w:hAnsi="Arial" w:cs="Arial"/>
          <w:sz w:val="18"/>
          <w:szCs w:val="18"/>
        </w:rPr>
        <w:t xml:space="preserve"> ugotavljata, da je:</w:t>
      </w:r>
    </w:p>
    <w:p w:rsidR="0046511B" w:rsidRPr="00080A4C" w:rsidRDefault="0046511B" w:rsidP="009D3AB3">
      <w:pPr>
        <w:pStyle w:val="Odstavekseznama"/>
        <w:numPr>
          <w:ilvl w:val="0"/>
          <w:numId w:val="57"/>
        </w:numPr>
        <w:spacing w:before="225" w:after="225"/>
        <w:jc w:val="both"/>
        <w:rPr>
          <w:rFonts w:ascii="Arial" w:hAnsi="Arial" w:cs="Arial"/>
          <w:sz w:val="18"/>
          <w:szCs w:val="18"/>
        </w:rPr>
      </w:pPr>
      <w:r w:rsidRPr="00080A4C">
        <w:rPr>
          <w:rFonts w:ascii="Arial" w:hAnsi="Arial" w:cs="Arial"/>
          <w:sz w:val="18"/>
          <w:szCs w:val="18"/>
        </w:rPr>
        <w:t xml:space="preserve">da je Občinski svet občine Medvode, na svoji </w:t>
      </w:r>
      <w:r>
        <w:rPr>
          <w:rFonts w:ascii="Arial" w:hAnsi="Arial" w:cs="Arial"/>
          <w:sz w:val="18"/>
          <w:szCs w:val="18"/>
        </w:rPr>
        <w:t>16.</w:t>
      </w:r>
      <w:r w:rsidRPr="00080A4C">
        <w:rPr>
          <w:rFonts w:ascii="Arial" w:hAnsi="Arial" w:cs="Arial"/>
          <w:sz w:val="18"/>
          <w:szCs w:val="18"/>
        </w:rPr>
        <w:t xml:space="preserve"> seji, dne </w:t>
      </w:r>
      <w:r>
        <w:rPr>
          <w:rFonts w:ascii="Arial" w:hAnsi="Arial" w:cs="Arial"/>
          <w:sz w:val="18"/>
          <w:szCs w:val="18"/>
        </w:rPr>
        <w:t>29.6.2016</w:t>
      </w:r>
      <w:r w:rsidR="00757DFD">
        <w:rPr>
          <w:rFonts w:ascii="Arial" w:hAnsi="Arial" w:cs="Arial"/>
          <w:sz w:val="18"/>
          <w:szCs w:val="18"/>
        </w:rPr>
        <w:t xml:space="preserve"> </w:t>
      </w:r>
      <w:r w:rsidRPr="00080A4C">
        <w:rPr>
          <w:rFonts w:ascii="Arial" w:hAnsi="Arial" w:cs="Arial"/>
          <w:sz w:val="18"/>
          <w:szCs w:val="18"/>
        </w:rPr>
        <w:t xml:space="preserve">sprejel Odlok o podelitvi koncesije za izvajanje obvezne občinske gospodarske javne službe vzdrževanja občinskih cest, podelitvi koncesije za urejanje zelenih javnih površin ter prometne signalizacije in prometne opreme na območju </w:t>
      </w:r>
      <w:r>
        <w:rPr>
          <w:rFonts w:ascii="Arial" w:hAnsi="Arial" w:cs="Arial"/>
          <w:sz w:val="18"/>
          <w:szCs w:val="18"/>
        </w:rPr>
        <w:t>O</w:t>
      </w:r>
      <w:r w:rsidRPr="00080A4C">
        <w:rPr>
          <w:rFonts w:ascii="Arial" w:hAnsi="Arial" w:cs="Arial"/>
          <w:sz w:val="18"/>
          <w:szCs w:val="18"/>
        </w:rPr>
        <w:t xml:space="preserve">bčine </w:t>
      </w:r>
      <w:r>
        <w:rPr>
          <w:rFonts w:ascii="Arial" w:hAnsi="Arial" w:cs="Arial"/>
          <w:sz w:val="18"/>
          <w:szCs w:val="18"/>
        </w:rPr>
        <w:t>M</w:t>
      </w:r>
      <w:r w:rsidRPr="00080A4C">
        <w:rPr>
          <w:rFonts w:ascii="Arial" w:hAnsi="Arial" w:cs="Arial"/>
          <w:sz w:val="18"/>
          <w:szCs w:val="18"/>
        </w:rPr>
        <w:t>edvode (Uradni list RS, št. _</w:t>
      </w:r>
      <w:r>
        <w:rPr>
          <w:rFonts w:ascii="Arial" w:hAnsi="Arial" w:cs="Arial"/>
          <w:sz w:val="18"/>
          <w:szCs w:val="18"/>
        </w:rPr>
        <w:t>51/2016</w:t>
      </w:r>
      <w:r w:rsidR="00F24165">
        <w:rPr>
          <w:rFonts w:ascii="Arial" w:hAnsi="Arial" w:cs="Arial"/>
          <w:sz w:val="18"/>
          <w:szCs w:val="18"/>
        </w:rPr>
        <w:t xml:space="preserve"> </w:t>
      </w:r>
      <w:r w:rsidRPr="00080A4C">
        <w:rPr>
          <w:rFonts w:ascii="Arial" w:hAnsi="Arial" w:cs="Arial"/>
          <w:sz w:val="18"/>
          <w:szCs w:val="18"/>
        </w:rPr>
        <w:t>- v nadaljevanju: koncesijski akt), ki kot koncesijski akt določa predmet in pogoje izvajanja koncesije,</w:t>
      </w:r>
    </w:p>
    <w:p w:rsidR="0046511B" w:rsidRPr="00F24165" w:rsidRDefault="0046511B" w:rsidP="009D3AB3">
      <w:pPr>
        <w:pStyle w:val="Odstavekseznama"/>
        <w:numPr>
          <w:ilvl w:val="0"/>
          <w:numId w:val="57"/>
        </w:numPr>
        <w:spacing w:before="225" w:after="225"/>
        <w:jc w:val="both"/>
        <w:rPr>
          <w:rFonts w:ascii="Arial" w:hAnsi="Arial" w:cs="Arial"/>
          <w:sz w:val="18"/>
          <w:szCs w:val="18"/>
        </w:rPr>
      </w:pPr>
      <w:r w:rsidRPr="00080A4C">
        <w:rPr>
          <w:rFonts w:ascii="Arial" w:hAnsi="Arial" w:cs="Arial"/>
          <w:sz w:val="18"/>
          <w:szCs w:val="18"/>
        </w:rPr>
        <w:lastRenderedPageBreak/>
        <w:t xml:space="preserve">da je Občina Medvode (v nadaljevanju: </w:t>
      </w:r>
      <w:proofErr w:type="spellStart"/>
      <w:r w:rsidRPr="00080A4C">
        <w:rPr>
          <w:rFonts w:ascii="Arial" w:hAnsi="Arial" w:cs="Arial"/>
          <w:sz w:val="18"/>
          <w:szCs w:val="18"/>
        </w:rPr>
        <w:t>koncedent</w:t>
      </w:r>
      <w:proofErr w:type="spellEnd"/>
      <w:r w:rsidRPr="00080A4C">
        <w:rPr>
          <w:rFonts w:ascii="Arial" w:hAnsi="Arial" w:cs="Arial"/>
          <w:sz w:val="18"/>
          <w:szCs w:val="18"/>
        </w:rPr>
        <w:t xml:space="preserve">) dne objavila javni razpis za podelitev koncesije za </w:t>
      </w:r>
      <w:r w:rsidR="00F24165" w:rsidRPr="00F24165">
        <w:rPr>
          <w:rFonts w:ascii="Arial" w:hAnsi="Arial" w:cs="Arial"/>
          <w:i/>
          <w:sz w:val="18"/>
          <w:szCs w:val="18"/>
        </w:rPr>
        <w:t>urejanje zelenih javnih površin v Ob</w:t>
      </w:r>
      <w:r w:rsidR="00F24165" w:rsidRPr="00F24165">
        <w:rPr>
          <w:rFonts w:ascii="Arial" w:hAnsi="Arial" w:cs="Arial" w:hint="eastAsia"/>
          <w:i/>
          <w:sz w:val="18"/>
          <w:szCs w:val="18"/>
        </w:rPr>
        <w:t>č</w:t>
      </w:r>
      <w:r w:rsidR="00F24165" w:rsidRPr="00F24165">
        <w:rPr>
          <w:rFonts w:ascii="Arial" w:hAnsi="Arial" w:cs="Arial"/>
          <w:i/>
          <w:sz w:val="18"/>
          <w:szCs w:val="18"/>
        </w:rPr>
        <w:t>ini Medvode (in/ali)</w:t>
      </w:r>
      <w:r w:rsidR="00F24165">
        <w:rPr>
          <w:rFonts w:ascii="Arial" w:hAnsi="Arial" w:cs="Arial"/>
          <w:i/>
          <w:sz w:val="18"/>
          <w:szCs w:val="18"/>
        </w:rPr>
        <w:t xml:space="preserve"> </w:t>
      </w:r>
      <w:r w:rsidR="00F24165" w:rsidRPr="00F24165">
        <w:rPr>
          <w:rFonts w:ascii="Arial" w:hAnsi="Arial" w:cs="Arial"/>
          <w:i/>
          <w:sz w:val="18"/>
          <w:szCs w:val="18"/>
        </w:rPr>
        <w:t>vzdrževanje prometne sign</w:t>
      </w:r>
      <w:r w:rsidR="00F24165">
        <w:rPr>
          <w:rFonts w:ascii="Arial" w:hAnsi="Arial" w:cs="Arial"/>
          <w:i/>
          <w:sz w:val="18"/>
          <w:szCs w:val="18"/>
        </w:rPr>
        <w:t>alizacije in prometne opreme v O</w:t>
      </w:r>
      <w:r w:rsidR="00F24165" w:rsidRPr="00F24165">
        <w:rPr>
          <w:rFonts w:ascii="Arial" w:hAnsi="Arial" w:cs="Arial"/>
          <w:i/>
          <w:sz w:val="18"/>
          <w:szCs w:val="18"/>
        </w:rPr>
        <w:t>b</w:t>
      </w:r>
      <w:r w:rsidR="00F24165" w:rsidRPr="00F24165">
        <w:rPr>
          <w:rFonts w:ascii="Arial" w:hAnsi="Arial" w:cs="Arial" w:hint="eastAsia"/>
          <w:i/>
          <w:sz w:val="18"/>
          <w:szCs w:val="18"/>
        </w:rPr>
        <w:t>č</w:t>
      </w:r>
      <w:r w:rsidR="00F24165">
        <w:rPr>
          <w:rFonts w:ascii="Arial" w:hAnsi="Arial" w:cs="Arial"/>
          <w:i/>
          <w:sz w:val="18"/>
          <w:szCs w:val="18"/>
        </w:rPr>
        <w:t>ini M</w:t>
      </w:r>
      <w:r w:rsidR="00F24165" w:rsidRPr="00F24165">
        <w:rPr>
          <w:rFonts w:ascii="Arial" w:hAnsi="Arial" w:cs="Arial"/>
          <w:i/>
          <w:sz w:val="18"/>
          <w:szCs w:val="18"/>
        </w:rPr>
        <w:t>edvode</w:t>
      </w:r>
      <w:r w:rsidR="00F24165" w:rsidRPr="00F24165">
        <w:rPr>
          <w:rFonts w:ascii="Arial" w:hAnsi="Arial" w:cs="Arial"/>
          <w:sz w:val="18"/>
          <w:szCs w:val="18"/>
        </w:rPr>
        <w:t xml:space="preserve"> </w:t>
      </w:r>
      <w:r w:rsidRPr="00F24165">
        <w:rPr>
          <w:rFonts w:ascii="Arial" w:hAnsi="Arial" w:cs="Arial"/>
          <w:sz w:val="18"/>
          <w:szCs w:val="18"/>
        </w:rPr>
        <w:t xml:space="preserve">(v nadaljevanju </w:t>
      </w:r>
      <w:proofErr w:type="spellStart"/>
      <w:r w:rsidRPr="00F24165">
        <w:rPr>
          <w:rFonts w:ascii="Arial" w:hAnsi="Arial" w:cs="Arial"/>
          <w:sz w:val="18"/>
          <w:szCs w:val="18"/>
        </w:rPr>
        <w:t>koncesionirana</w:t>
      </w:r>
      <w:proofErr w:type="spellEnd"/>
      <w:r w:rsidRPr="00F24165">
        <w:rPr>
          <w:rFonts w:ascii="Arial" w:hAnsi="Arial" w:cs="Arial"/>
          <w:sz w:val="18"/>
          <w:szCs w:val="18"/>
        </w:rPr>
        <w:t xml:space="preserve"> gospodarska javna služba), ki se je zaključil dne ________,</w:t>
      </w:r>
    </w:p>
    <w:p w:rsidR="0046511B" w:rsidRPr="00080A4C" w:rsidRDefault="0046511B" w:rsidP="009D3AB3">
      <w:pPr>
        <w:pStyle w:val="Odstavekseznama"/>
        <w:numPr>
          <w:ilvl w:val="0"/>
          <w:numId w:val="57"/>
        </w:numPr>
        <w:spacing w:before="225" w:after="225"/>
        <w:jc w:val="both"/>
        <w:rPr>
          <w:rFonts w:ascii="Arial" w:hAnsi="Arial" w:cs="Arial"/>
          <w:sz w:val="18"/>
          <w:szCs w:val="18"/>
        </w:rPr>
      </w:pPr>
      <w:r w:rsidRPr="00080A4C">
        <w:rPr>
          <w:rFonts w:ascii="Arial" w:hAnsi="Arial" w:cs="Arial"/>
          <w:sz w:val="18"/>
          <w:szCs w:val="18"/>
        </w:rPr>
        <w:t>bil javni razpis, objavljen na Portalu javnih naročil pod številko _____________ z dnem ___________ in</w:t>
      </w:r>
    </w:p>
    <w:p w:rsidR="0046511B" w:rsidRPr="00080A4C" w:rsidRDefault="0046511B" w:rsidP="009D3AB3">
      <w:pPr>
        <w:pStyle w:val="Odstavekseznama"/>
        <w:numPr>
          <w:ilvl w:val="0"/>
          <w:numId w:val="57"/>
        </w:numPr>
        <w:spacing w:before="225" w:after="225"/>
        <w:jc w:val="both"/>
        <w:rPr>
          <w:rFonts w:ascii="Arial" w:hAnsi="Arial" w:cs="Arial"/>
          <w:sz w:val="18"/>
          <w:szCs w:val="18"/>
        </w:rPr>
      </w:pPr>
      <w:r w:rsidRPr="00080A4C">
        <w:rPr>
          <w:rFonts w:ascii="Arial" w:hAnsi="Arial" w:cs="Arial"/>
          <w:sz w:val="18"/>
          <w:szCs w:val="18"/>
        </w:rPr>
        <w:t xml:space="preserve">bil na podlagi </w:t>
      </w:r>
      <w:proofErr w:type="spellStart"/>
      <w:r w:rsidRPr="00080A4C">
        <w:rPr>
          <w:rFonts w:ascii="Arial" w:hAnsi="Arial" w:cs="Arial"/>
          <w:sz w:val="18"/>
          <w:szCs w:val="18"/>
        </w:rPr>
        <w:t>koncedentove</w:t>
      </w:r>
      <w:proofErr w:type="spellEnd"/>
      <w:r w:rsidRPr="00080A4C">
        <w:rPr>
          <w:rFonts w:ascii="Arial" w:hAnsi="Arial" w:cs="Arial"/>
          <w:sz w:val="18"/>
          <w:szCs w:val="18"/>
        </w:rPr>
        <w:t xml:space="preserve"> odločitve številka _____________ z dne _____________,</w:t>
      </w:r>
    </w:p>
    <w:p w:rsidR="0046511B" w:rsidRPr="00080A4C" w:rsidRDefault="0046511B" w:rsidP="0046511B">
      <w:pPr>
        <w:spacing w:before="225" w:after="225"/>
        <w:contextualSpacing/>
        <w:jc w:val="both"/>
        <w:rPr>
          <w:rFonts w:ascii="Arial" w:hAnsi="Arial" w:cs="Arial"/>
          <w:sz w:val="18"/>
          <w:szCs w:val="18"/>
        </w:rPr>
      </w:pPr>
      <w:r w:rsidRPr="00080A4C">
        <w:rPr>
          <w:rFonts w:ascii="Arial" w:hAnsi="Arial" w:cs="Arial"/>
          <w:sz w:val="18"/>
          <w:szCs w:val="18"/>
        </w:rPr>
        <w:t xml:space="preserve">izbran </w:t>
      </w:r>
      <w:r>
        <w:rPr>
          <w:rFonts w:ascii="Arial" w:hAnsi="Arial" w:cs="Arial"/>
          <w:sz w:val="18"/>
          <w:szCs w:val="18"/>
        </w:rPr>
        <w:t>koncesionar</w:t>
      </w:r>
      <w:r w:rsidRPr="00080A4C">
        <w:rPr>
          <w:rFonts w:ascii="Arial" w:hAnsi="Arial" w:cs="Arial"/>
          <w:sz w:val="18"/>
          <w:szCs w:val="18"/>
        </w:rPr>
        <w:t xml:space="preserve"> kot najugodnejši </w:t>
      </w:r>
      <w:r w:rsidR="00090C45">
        <w:rPr>
          <w:rFonts w:ascii="Arial" w:hAnsi="Arial" w:cs="Arial"/>
          <w:sz w:val="18"/>
          <w:szCs w:val="18"/>
        </w:rPr>
        <w:t>ponudnik</w:t>
      </w:r>
      <w:r w:rsidRPr="00080A4C">
        <w:rPr>
          <w:rFonts w:ascii="Arial" w:hAnsi="Arial" w:cs="Arial"/>
          <w:sz w:val="18"/>
          <w:szCs w:val="18"/>
        </w:rPr>
        <w:t xml:space="preserve"> v okviru predmetnega javnega razpisa, zaradi česar se sklepa predmetna pogodba.</w:t>
      </w:r>
    </w:p>
    <w:p w:rsidR="0046511B" w:rsidRPr="00080A4C" w:rsidRDefault="0046511B" w:rsidP="009D3AB3">
      <w:pPr>
        <w:pStyle w:val="Odstavekseznama"/>
        <w:numPr>
          <w:ilvl w:val="0"/>
          <w:numId w:val="71"/>
        </w:numPr>
        <w:spacing w:before="225" w:after="225" w:line="240" w:lineRule="auto"/>
        <w:contextualSpacing w:val="0"/>
        <w:jc w:val="center"/>
        <w:rPr>
          <w:rFonts w:ascii="Arial" w:hAnsi="Arial" w:cs="Arial"/>
          <w:b/>
          <w:sz w:val="18"/>
          <w:szCs w:val="18"/>
        </w:rPr>
      </w:pPr>
      <w:r w:rsidRPr="00080A4C">
        <w:rPr>
          <w:rFonts w:ascii="Arial" w:hAnsi="Arial" w:cs="Arial"/>
          <w:b/>
          <w:sz w:val="18"/>
          <w:szCs w:val="18"/>
        </w:rPr>
        <w:t>člen</w:t>
      </w:r>
    </w:p>
    <w:p w:rsidR="0046511B" w:rsidRDefault="0046511B" w:rsidP="0046511B">
      <w:pPr>
        <w:tabs>
          <w:tab w:val="num" w:pos="360"/>
        </w:tabs>
        <w:spacing w:before="225" w:after="225" w:line="240" w:lineRule="auto"/>
        <w:jc w:val="both"/>
        <w:rPr>
          <w:rFonts w:ascii="Arial" w:hAnsi="Arial" w:cs="Arial"/>
          <w:sz w:val="18"/>
          <w:szCs w:val="18"/>
        </w:rPr>
      </w:pPr>
      <w:r w:rsidRPr="00080A4C">
        <w:rPr>
          <w:rFonts w:ascii="Arial" w:hAnsi="Arial" w:cs="Arial"/>
          <w:sz w:val="18"/>
          <w:szCs w:val="18"/>
        </w:rPr>
        <w:t>Pojmi, uporabljeni v tej pogodbi imajo isti pomen kot ga določa koncesijski akt, v kolikor ni iz te pogodbe izrecno razvidno drugače.</w:t>
      </w:r>
    </w:p>
    <w:p w:rsidR="0046511B" w:rsidRPr="00080A4C" w:rsidRDefault="0046511B" w:rsidP="0046511B">
      <w:pPr>
        <w:tabs>
          <w:tab w:val="num" w:pos="360"/>
        </w:tabs>
        <w:spacing w:before="225" w:after="225" w:line="240" w:lineRule="auto"/>
        <w:jc w:val="both"/>
        <w:rPr>
          <w:rFonts w:ascii="Arial" w:hAnsi="Arial" w:cs="Arial"/>
          <w:sz w:val="18"/>
          <w:szCs w:val="18"/>
        </w:rPr>
      </w:pPr>
    </w:p>
    <w:p w:rsidR="0046511B" w:rsidRPr="00080A4C" w:rsidRDefault="0046511B" w:rsidP="009D3AB3">
      <w:pPr>
        <w:pStyle w:val="Odstavekseznama"/>
        <w:numPr>
          <w:ilvl w:val="0"/>
          <w:numId w:val="71"/>
        </w:numPr>
        <w:spacing w:before="225" w:after="225"/>
        <w:jc w:val="center"/>
        <w:rPr>
          <w:rFonts w:ascii="Arial" w:hAnsi="Arial" w:cs="Arial"/>
          <w:b/>
          <w:sz w:val="18"/>
          <w:szCs w:val="18"/>
        </w:rPr>
      </w:pPr>
      <w:r w:rsidRPr="00080A4C">
        <w:rPr>
          <w:rFonts w:ascii="Arial" w:hAnsi="Arial" w:cs="Arial"/>
          <w:b/>
          <w:sz w:val="18"/>
          <w:szCs w:val="18"/>
        </w:rPr>
        <w:t>člen</w:t>
      </w:r>
    </w:p>
    <w:p w:rsidR="0046511B" w:rsidRDefault="0046511B" w:rsidP="0046511B">
      <w:pPr>
        <w:tabs>
          <w:tab w:val="num" w:pos="360"/>
        </w:tabs>
        <w:spacing w:before="225" w:after="225"/>
        <w:contextualSpacing/>
        <w:jc w:val="both"/>
        <w:rPr>
          <w:rFonts w:ascii="Arial" w:hAnsi="Arial" w:cs="Arial"/>
          <w:sz w:val="18"/>
          <w:szCs w:val="18"/>
        </w:rPr>
      </w:pPr>
      <w:proofErr w:type="spellStart"/>
      <w:r w:rsidRPr="00080A4C">
        <w:rPr>
          <w:rFonts w:ascii="Arial" w:hAnsi="Arial" w:cs="Arial"/>
          <w:sz w:val="18"/>
          <w:szCs w:val="18"/>
        </w:rPr>
        <w:t>Koncesionirano</w:t>
      </w:r>
      <w:proofErr w:type="spellEnd"/>
      <w:r w:rsidRPr="00080A4C">
        <w:rPr>
          <w:rFonts w:ascii="Arial" w:hAnsi="Arial" w:cs="Arial"/>
          <w:sz w:val="18"/>
          <w:szCs w:val="18"/>
        </w:rPr>
        <w:t xml:space="preserve"> gospodarsko javno službo opravlja koncesionar v svojem imenu in za svoj račun.</w:t>
      </w:r>
    </w:p>
    <w:p w:rsidR="0046511B" w:rsidRDefault="0046511B" w:rsidP="0046511B">
      <w:pPr>
        <w:tabs>
          <w:tab w:val="num" w:pos="360"/>
        </w:tabs>
        <w:spacing w:before="225" w:after="225"/>
        <w:contextualSpacing/>
        <w:jc w:val="both"/>
        <w:rPr>
          <w:rFonts w:ascii="Arial" w:hAnsi="Arial" w:cs="Arial"/>
          <w:sz w:val="18"/>
          <w:szCs w:val="18"/>
        </w:rPr>
      </w:pPr>
    </w:p>
    <w:p w:rsidR="0046511B" w:rsidRDefault="0046511B" w:rsidP="0046511B">
      <w:pPr>
        <w:tabs>
          <w:tab w:val="num" w:pos="360"/>
        </w:tabs>
        <w:spacing w:before="225" w:after="225"/>
        <w:contextualSpacing/>
        <w:jc w:val="both"/>
        <w:rPr>
          <w:rFonts w:ascii="Arial" w:hAnsi="Arial" w:cs="Arial"/>
          <w:sz w:val="18"/>
          <w:szCs w:val="18"/>
        </w:rPr>
      </w:pPr>
      <w:r w:rsidRPr="00080A4C">
        <w:rPr>
          <w:rFonts w:ascii="Arial" w:hAnsi="Arial" w:cs="Arial"/>
          <w:sz w:val="18"/>
          <w:szCs w:val="18"/>
        </w:rPr>
        <w:t xml:space="preserve">Koncesionar nosi celotno tveganje potreb po storitvah javne službe in druga tržna tveganja koncesije. Koncesionar ni upravičen do nobenih garancij ali plačil </w:t>
      </w:r>
      <w:proofErr w:type="spellStart"/>
      <w:r w:rsidRPr="00080A4C">
        <w:rPr>
          <w:rFonts w:ascii="Arial" w:hAnsi="Arial" w:cs="Arial"/>
          <w:sz w:val="18"/>
          <w:szCs w:val="18"/>
        </w:rPr>
        <w:t>koncedenta</w:t>
      </w:r>
      <w:proofErr w:type="spellEnd"/>
      <w:r w:rsidRPr="00080A4C">
        <w:rPr>
          <w:rFonts w:ascii="Arial" w:hAnsi="Arial" w:cs="Arial"/>
          <w:sz w:val="18"/>
          <w:szCs w:val="18"/>
        </w:rPr>
        <w:t xml:space="preserve"> zaradi tega, ker prihodki iz koncesije ne dosegajo načrtovanih.</w:t>
      </w:r>
    </w:p>
    <w:p w:rsidR="0046511B" w:rsidRPr="00080A4C" w:rsidRDefault="0046511B" w:rsidP="0046511B">
      <w:pPr>
        <w:tabs>
          <w:tab w:val="num" w:pos="360"/>
        </w:tabs>
        <w:spacing w:before="225" w:after="225"/>
        <w:contextualSpacing/>
        <w:jc w:val="both"/>
        <w:rPr>
          <w:rFonts w:ascii="Arial" w:hAnsi="Arial" w:cs="Arial"/>
          <w:sz w:val="18"/>
          <w:szCs w:val="18"/>
        </w:rPr>
      </w:pPr>
    </w:p>
    <w:p w:rsidR="0046511B" w:rsidRPr="00080A4C" w:rsidRDefault="0046511B" w:rsidP="0046511B">
      <w:pPr>
        <w:keepNext/>
        <w:keepLines/>
        <w:widowControl w:val="0"/>
        <w:autoSpaceDE w:val="0"/>
        <w:autoSpaceDN w:val="0"/>
        <w:adjustRightInd w:val="0"/>
        <w:spacing w:before="225" w:after="225"/>
        <w:contextualSpacing/>
        <w:jc w:val="both"/>
        <w:rPr>
          <w:rFonts w:ascii="Arial" w:hAnsi="Arial" w:cs="Arial"/>
          <w:sz w:val="18"/>
          <w:szCs w:val="18"/>
        </w:rPr>
      </w:pPr>
      <w:r w:rsidRPr="00080A4C">
        <w:rPr>
          <w:rFonts w:ascii="Arial" w:hAnsi="Arial" w:cs="Arial"/>
          <w:sz w:val="18"/>
          <w:szCs w:val="18"/>
        </w:rPr>
        <w:t xml:space="preserve">Koncesionar ni upravičen do poplačila katerihkoli vlaganj v infrastrukturo, objekte in naprave koncesije od </w:t>
      </w:r>
      <w:proofErr w:type="spellStart"/>
      <w:r w:rsidRPr="00080A4C">
        <w:rPr>
          <w:rFonts w:ascii="Arial" w:hAnsi="Arial" w:cs="Arial"/>
          <w:sz w:val="18"/>
          <w:szCs w:val="18"/>
        </w:rPr>
        <w:t>koncedenta</w:t>
      </w:r>
      <w:proofErr w:type="spellEnd"/>
      <w:r w:rsidRPr="00080A4C">
        <w:rPr>
          <w:rFonts w:ascii="Arial" w:hAnsi="Arial" w:cs="Arial"/>
          <w:sz w:val="18"/>
          <w:szCs w:val="18"/>
        </w:rPr>
        <w:t xml:space="preserve">, razen v primeru predčasnega prenehanja koncesije skladno s </w:t>
      </w:r>
      <w:r>
        <w:rPr>
          <w:rFonts w:ascii="Arial" w:hAnsi="Arial" w:cs="Arial"/>
          <w:sz w:val="18"/>
          <w:szCs w:val="18"/>
        </w:rPr>
        <w:t xml:space="preserve">to </w:t>
      </w:r>
      <w:r w:rsidRPr="00080A4C">
        <w:rPr>
          <w:rFonts w:ascii="Arial" w:hAnsi="Arial" w:cs="Arial"/>
          <w:sz w:val="18"/>
          <w:szCs w:val="18"/>
        </w:rPr>
        <w:t>koncesijsko pogodbo.</w:t>
      </w:r>
    </w:p>
    <w:p w:rsidR="0046511B" w:rsidRPr="00080A4C" w:rsidRDefault="0046511B" w:rsidP="0046511B">
      <w:pPr>
        <w:keepNext/>
        <w:keepLines/>
        <w:widowControl w:val="0"/>
        <w:autoSpaceDE w:val="0"/>
        <w:autoSpaceDN w:val="0"/>
        <w:adjustRightInd w:val="0"/>
        <w:spacing w:before="225" w:after="225"/>
        <w:contextualSpacing/>
        <w:jc w:val="both"/>
        <w:rPr>
          <w:rFonts w:ascii="Arial" w:hAnsi="Arial" w:cs="Arial"/>
          <w:iCs/>
          <w:sz w:val="18"/>
          <w:szCs w:val="18"/>
        </w:rPr>
      </w:pPr>
    </w:p>
    <w:p w:rsidR="0046511B" w:rsidRPr="00080A4C" w:rsidRDefault="0046511B" w:rsidP="0046511B">
      <w:pPr>
        <w:pStyle w:val="Naslov1"/>
        <w:spacing w:before="225" w:after="225"/>
        <w:rPr>
          <w:rFonts w:ascii="Arial" w:hAnsi="Arial" w:cs="Arial"/>
          <w:sz w:val="18"/>
          <w:szCs w:val="18"/>
        </w:rPr>
      </w:pPr>
      <w:r w:rsidRPr="00080A4C">
        <w:rPr>
          <w:rFonts w:ascii="Arial" w:hAnsi="Arial" w:cs="Arial"/>
          <w:sz w:val="18"/>
          <w:szCs w:val="18"/>
        </w:rPr>
        <w:t>II. OBMOČJE KONCESIJE</w:t>
      </w:r>
    </w:p>
    <w:p w:rsidR="0046511B" w:rsidRPr="00080A4C" w:rsidRDefault="0046511B" w:rsidP="009D3AB3">
      <w:pPr>
        <w:pStyle w:val="Odstavekseznama"/>
        <w:numPr>
          <w:ilvl w:val="0"/>
          <w:numId w:val="71"/>
        </w:numPr>
        <w:spacing w:before="225" w:after="225" w:line="240" w:lineRule="auto"/>
        <w:contextualSpacing w:val="0"/>
        <w:jc w:val="center"/>
        <w:rPr>
          <w:rFonts w:ascii="Arial" w:hAnsi="Arial" w:cs="Arial"/>
          <w:b/>
          <w:sz w:val="18"/>
          <w:szCs w:val="18"/>
        </w:rPr>
      </w:pPr>
      <w:r w:rsidRPr="00080A4C">
        <w:rPr>
          <w:rFonts w:ascii="Arial" w:hAnsi="Arial" w:cs="Arial"/>
          <w:b/>
          <w:sz w:val="18"/>
          <w:szCs w:val="18"/>
        </w:rPr>
        <w:t>člen</w:t>
      </w:r>
    </w:p>
    <w:p w:rsidR="0046511B" w:rsidRPr="00080A4C"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 xml:space="preserve">Območje izvajanja javne službe je območje celotne Občine Medvode (v nadaljevanju območje koncesije). </w:t>
      </w:r>
    </w:p>
    <w:p w:rsidR="0046511B" w:rsidRPr="00080A4C"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Spremembe območja Občine</w:t>
      </w:r>
      <w:r>
        <w:rPr>
          <w:rFonts w:ascii="Arial" w:hAnsi="Arial" w:cs="Arial"/>
          <w:sz w:val="18"/>
          <w:szCs w:val="18"/>
        </w:rPr>
        <w:t xml:space="preserve"> Medvode</w:t>
      </w:r>
      <w:r w:rsidRPr="00080A4C">
        <w:rPr>
          <w:rFonts w:ascii="Arial" w:hAnsi="Arial" w:cs="Arial"/>
          <w:sz w:val="18"/>
          <w:szCs w:val="18"/>
        </w:rPr>
        <w:t>, njene delitve, združitve in nastanki novih občin na ozemlju sedanje občine Medvode, do katerih pride po sklenitvi te pogodbe, ne vplivajo na območje koncesije.</w:t>
      </w:r>
    </w:p>
    <w:p w:rsidR="0046511B" w:rsidRPr="00080A4C"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 xml:space="preserve">Koncesijsko območje je glede stanja infrastrukture, objektov in naprav ter pogojev za opravljanje </w:t>
      </w:r>
      <w:proofErr w:type="spellStart"/>
      <w:r w:rsidRPr="00080A4C">
        <w:rPr>
          <w:rFonts w:ascii="Arial" w:hAnsi="Arial" w:cs="Arial"/>
          <w:sz w:val="18"/>
          <w:szCs w:val="18"/>
        </w:rPr>
        <w:t>koncesionirane</w:t>
      </w:r>
      <w:proofErr w:type="spellEnd"/>
      <w:r w:rsidRPr="00080A4C">
        <w:rPr>
          <w:rFonts w:ascii="Arial" w:hAnsi="Arial" w:cs="Arial"/>
          <w:sz w:val="18"/>
          <w:szCs w:val="18"/>
        </w:rPr>
        <w:t xml:space="preserve"> javne gospodarske službe, opisano v razpisni dokumentaciji, ki je priloga te pogodbe.</w:t>
      </w:r>
    </w:p>
    <w:p w:rsidR="0046511B" w:rsidRPr="00080A4C" w:rsidRDefault="0046511B" w:rsidP="0046511B">
      <w:pPr>
        <w:spacing w:before="225" w:after="225" w:line="240" w:lineRule="auto"/>
        <w:jc w:val="both"/>
        <w:rPr>
          <w:rFonts w:ascii="Arial" w:hAnsi="Arial" w:cs="Arial"/>
          <w:sz w:val="18"/>
          <w:szCs w:val="18"/>
        </w:rPr>
      </w:pPr>
    </w:p>
    <w:p w:rsidR="0046511B" w:rsidRPr="00080A4C" w:rsidRDefault="0046511B" w:rsidP="0046511B">
      <w:pPr>
        <w:spacing w:before="225" w:after="225" w:line="240" w:lineRule="auto"/>
        <w:jc w:val="both"/>
        <w:rPr>
          <w:rFonts w:ascii="Arial" w:hAnsi="Arial" w:cs="Arial"/>
          <w:b/>
          <w:sz w:val="18"/>
          <w:szCs w:val="18"/>
        </w:rPr>
      </w:pPr>
      <w:r w:rsidRPr="00080A4C">
        <w:rPr>
          <w:rFonts w:ascii="Arial" w:hAnsi="Arial" w:cs="Arial"/>
          <w:b/>
          <w:sz w:val="18"/>
          <w:szCs w:val="18"/>
        </w:rPr>
        <w:t>III. PREDMET POGODBE</w:t>
      </w:r>
    </w:p>
    <w:p w:rsidR="0046511B" w:rsidRPr="00080A4C" w:rsidRDefault="0046511B" w:rsidP="009D3AB3">
      <w:pPr>
        <w:pStyle w:val="Odstavekseznama"/>
        <w:numPr>
          <w:ilvl w:val="0"/>
          <w:numId w:val="71"/>
        </w:numPr>
        <w:spacing w:before="225" w:after="225" w:line="240" w:lineRule="auto"/>
        <w:contextualSpacing w:val="0"/>
        <w:jc w:val="center"/>
        <w:rPr>
          <w:rFonts w:ascii="Arial" w:hAnsi="Arial" w:cs="Arial"/>
          <w:b/>
          <w:sz w:val="18"/>
          <w:szCs w:val="18"/>
        </w:rPr>
      </w:pPr>
      <w:r w:rsidRPr="00080A4C">
        <w:rPr>
          <w:rFonts w:ascii="Arial" w:hAnsi="Arial" w:cs="Arial"/>
          <w:b/>
          <w:sz w:val="18"/>
          <w:szCs w:val="18"/>
        </w:rPr>
        <w:t>člen</w:t>
      </w:r>
    </w:p>
    <w:p w:rsidR="0046511B"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 xml:space="preserve">S to pogodbo </w:t>
      </w:r>
      <w:proofErr w:type="spellStart"/>
      <w:r w:rsidRPr="00080A4C">
        <w:rPr>
          <w:rFonts w:ascii="Arial" w:hAnsi="Arial" w:cs="Arial"/>
          <w:sz w:val="18"/>
          <w:szCs w:val="18"/>
        </w:rPr>
        <w:t>koncedent</w:t>
      </w:r>
      <w:proofErr w:type="spellEnd"/>
      <w:r w:rsidRPr="00080A4C">
        <w:rPr>
          <w:rFonts w:ascii="Arial" w:hAnsi="Arial" w:cs="Arial"/>
          <w:sz w:val="18"/>
          <w:szCs w:val="18"/>
        </w:rPr>
        <w:t xml:space="preserve"> oddaja, </w:t>
      </w:r>
      <w:r>
        <w:rPr>
          <w:rFonts w:ascii="Arial" w:hAnsi="Arial" w:cs="Arial"/>
          <w:sz w:val="18"/>
          <w:szCs w:val="18"/>
        </w:rPr>
        <w:t>koncesionar</w:t>
      </w:r>
      <w:r w:rsidRPr="00080A4C">
        <w:rPr>
          <w:rFonts w:ascii="Arial" w:hAnsi="Arial" w:cs="Arial"/>
          <w:sz w:val="18"/>
          <w:szCs w:val="18"/>
        </w:rPr>
        <w:t xml:space="preserve"> pa prevzema v izvedbo storitev izvajanja </w:t>
      </w:r>
      <w:r>
        <w:rPr>
          <w:rFonts w:ascii="Arial" w:hAnsi="Arial" w:cs="Arial"/>
          <w:sz w:val="18"/>
          <w:szCs w:val="18"/>
        </w:rPr>
        <w:t xml:space="preserve">____________________________________________ </w:t>
      </w:r>
      <w:r w:rsidRPr="00B26B96">
        <w:rPr>
          <w:rFonts w:ascii="Arial" w:hAnsi="Arial" w:cs="Arial"/>
          <w:color w:val="808080" w:themeColor="background1" w:themeShade="80"/>
          <w:sz w:val="18"/>
          <w:szCs w:val="18"/>
        </w:rPr>
        <w:t>(se navede glede na sklop za katerega se sklepa pogodba)</w:t>
      </w:r>
      <w:r>
        <w:rPr>
          <w:rFonts w:ascii="Arial" w:hAnsi="Arial" w:cs="Arial"/>
          <w:sz w:val="18"/>
          <w:szCs w:val="18"/>
        </w:rPr>
        <w:t xml:space="preserve"> </w:t>
      </w:r>
      <w:r w:rsidRPr="00080A4C">
        <w:rPr>
          <w:rFonts w:ascii="Arial" w:hAnsi="Arial" w:cs="Arial"/>
          <w:sz w:val="18"/>
          <w:szCs w:val="18"/>
        </w:rPr>
        <w:t xml:space="preserve">v skladu s specifikacijami in opredelitvijo iz razpisne dokumentacije in </w:t>
      </w:r>
      <w:r w:rsidR="00090C45">
        <w:rPr>
          <w:rFonts w:ascii="Arial" w:hAnsi="Arial" w:cs="Arial"/>
          <w:sz w:val="18"/>
          <w:szCs w:val="18"/>
        </w:rPr>
        <w:t>ponudbe</w:t>
      </w:r>
      <w:r w:rsidRPr="00080A4C">
        <w:rPr>
          <w:rFonts w:ascii="Arial" w:hAnsi="Arial" w:cs="Arial"/>
          <w:sz w:val="18"/>
          <w:szCs w:val="18"/>
        </w:rPr>
        <w:t>, ki predstavljata sestavni del te pogodbe, v kolikor v tej pogodbi ni kaj izrecno drugače urejeno.</w:t>
      </w:r>
    </w:p>
    <w:p w:rsidR="0046511B" w:rsidRPr="00080A4C" w:rsidRDefault="0046511B" w:rsidP="0046511B">
      <w:pPr>
        <w:spacing w:before="225" w:after="225" w:line="240" w:lineRule="auto"/>
        <w:jc w:val="both"/>
        <w:rPr>
          <w:rFonts w:ascii="Arial" w:hAnsi="Arial" w:cs="Arial"/>
          <w:sz w:val="18"/>
          <w:szCs w:val="18"/>
        </w:rPr>
      </w:pPr>
    </w:p>
    <w:p w:rsidR="0046511B" w:rsidRPr="00080A4C" w:rsidRDefault="0046511B" w:rsidP="009D3AB3">
      <w:pPr>
        <w:pStyle w:val="Odstavekseznama"/>
        <w:numPr>
          <w:ilvl w:val="0"/>
          <w:numId w:val="71"/>
        </w:numPr>
        <w:spacing w:before="225" w:after="225" w:line="240" w:lineRule="auto"/>
        <w:contextualSpacing w:val="0"/>
        <w:jc w:val="center"/>
        <w:rPr>
          <w:rFonts w:ascii="Arial" w:hAnsi="Arial" w:cs="Arial"/>
          <w:b/>
          <w:sz w:val="18"/>
          <w:szCs w:val="18"/>
        </w:rPr>
      </w:pPr>
      <w:r w:rsidRPr="00080A4C">
        <w:rPr>
          <w:rFonts w:ascii="Arial" w:hAnsi="Arial" w:cs="Arial"/>
          <w:b/>
          <w:sz w:val="18"/>
          <w:szCs w:val="18"/>
        </w:rPr>
        <w:t>člen</w:t>
      </w:r>
    </w:p>
    <w:p w:rsidR="0046511B" w:rsidRPr="00080A4C"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Koncesionar bo vršil prevzeta dela v skladu in v obsegu določenem z naslednjimi dokumenti:</w:t>
      </w:r>
    </w:p>
    <w:p w:rsidR="0046511B" w:rsidRPr="00080A4C"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w:t>
      </w:r>
      <w:r w:rsidRPr="00080A4C">
        <w:rPr>
          <w:rFonts w:ascii="Arial" w:hAnsi="Arial" w:cs="Arial"/>
          <w:sz w:val="18"/>
          <w:szCs w:val="18"/>
        </w:rPr>
        <w:tab/>
      </w:r>
      <w:r w:rsidR="00090C45">
        <w:rPr>
          <w:rFonts w:ascii="Arial" w:hAnsi="Arial" w:cs="Arial"/>
          <w:sz w:val="18"/>
          <w:szCs w:val="18"/>
        </w:rPr>
        <w:t>Ponudba</w:t>
      </w:r>
      <w:r w:rsidRPr="00080A4C">
        <w:rPr>
          <w:rFonts w:ascii="Arial" w:hAnsi="Arial" w:cs="Arial"/>
          <w:sz w:val="18"/>
          <w:szCs w:val="18"/>
        </w:rPr>
        <w:t xml:space="preserve"> številka _____________ z dne _______________;</w:t>
      </w:r>
    </w:p>
    <w:p w:rsidR="0046511B" w:rsidRPr="00080A4C"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lastRenderedPageBreak/>
        <w:t>•</w:t>
      </w:r>
      <w:r w:rsidRPr="00080A4C">
        <w:rPr>
          <w:rFonts w:ascii="Arial" w:hAnsi="Arial" w:cs="Arial"/>
          <w:sz w:val="18"/>
          <w:szCs w:val="18"/>
        </w:rPr>
        <w:tab/>
        <w:t xml:space="preserve">Razpisna dokumentacija </w:t>
      </w:r>
      <w:proofErr w:type="spellStart"/>
      <w:r w:rsidRPr="00080A4C">
        <w:rPr>
          <w:rFonts w:ascii="Arial" w:hAnsi="Arial" w:cs="Arial"/>
          <w:sz w:val="18"/>
          <w:szCs w:val="18"/>
        </w:rPr>
        <w:t>koncedenta</w:t>
      </w:r>
      <w:proofErr w:type="spellEnd"/>
      <w:r w:rsidRPr="00080A4C">
        <w:rPr>
          <w:rFonts w:ascii="Arial" w:hAnsi="Arial" w:cs="Arial"/>
          <w:sz w:val="18"/>
          <w:szCs w:val="18"/>
        </w:rPr>
        <w:t xml:space="preserve"> v postopku številka __________.</w:t>
      </w:r>
    </w:p>
    <w:p w:rsidR="0046511B"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Predmetni dokumenti so priloga in sestavni del te pogodbe.</w:t>
      </w:r>
    </w:p>
    <w:p w:rsidR="0046511B" w:rsidRPr="00080A4C" w:rsidRDefault="0046511B" w:rsidP="009D3AB3">
      <w:pPr>
        <w:pStyle w:val="Odstavekseznama"/>
        <w:numPr>
          <w:ilvl w:val="0"/>
          <w:numId w:val="71"/>
        </w:numPr>
        <w:spacing w:before="225" w:after="225" w:line="240" w:lineRule="auto"/>
        <w:contextualSpacing w:val="0"/>
        <w:jc w:val="center"/>
        <w:rPr>
          <w:rFonts w:ascii="Arial" w:hAnsi="Arial" w:cs="Arial"/>
          <w:b/>
          <w:sz w:val="18"/>
          <w:szCs w:val="18"/>
        </w:rPr>
      </w:pPr>
      <w:r w:rsidRPr="00080A4C">
        <w:rPr>
          <w:rFonts w:ascii="Arial" w:hAnsi="Arial" w:cs="Arial"/>
          <w:b/>
          <w:sz w:val="18"/>
          <w:szCs w:val="18"/>
        </w:rPr>
        <w:t>člen</w:t>
      </w:r>
    </w:p>
    <w:p w:rsidR="0046511B" w:rsidRDefault="0046511B" w:rsidP="0046511B">
      <w:pPr>
        <w:spacing w:before="225" w:after="225" w:line="240" w:lineRule="auto"/>
        <w:jc w:val="both"/>
        <w:rPr>
          <w:rFonts w:ascii="Arial" w:hAnsi="Arial" w:cs="Arial"/>
          <w:sz w:val="18"/>
          <w:szCs w:val="18"/>
        </w:rPr>
      </w:pPr>
      <w:r w:rsidRPr="00080A4C">
        <w:rPr>
          <w:rFonts w:ascii="Arial" w:hAnsi="Arial" w:cs="Arial"/>
          <w:sz w:val="18"/>
          <w:szCs w:val="18"/>
        </w:rPr>
        <w:t xml:space="preserve">Predmet koncesijskega razmerja je </w:t>
      </w:r>
      <w:r>
        <w:rPr>
          <w:rFonts w:ascii="Arial" w:hAnsi="Arial" w:cs="Arial"/>
          <w:sz w:val="18"/>
          <w:szCs w:val="18"/>
        </w:rPr>
        <w:t xml:space="preserve">____________________________________________ </w:t>
      </w:r>
      <w:r w:rsidRPr="00B26B96">
        <w:rPr>
          <w:rFonts w:ascii="Arial" w:hAnsi="Arial" w:cs="Arial"/>
          <w:color w:val="808080" w:themeColor="background1" w:themeShade="80"/>
          <w:sz w:val="18"/>
          <w:szCs w:val="18"/>
        </w:rPr>
        <w:t>(se navede glede na sklop za katerega se sklepa pogodba)</w:t>
      </w:r>
      <w:r w:rsidRPr="00080A4C">
        <w:rPr>
          <w:rFonts w:ascii="Arial" w:hAnsi="Arial" w:cs="Arial"/>
          <w:sz w:val="18"/>
          <w:szCs w:val="18"/>
        </w:rPr>
        <w:t xml:space="preserve"> območju Občine Medvode ter izvajanje drugih storitev, potrebnih za nemoteno opravljanje javne službe.</w:t>
      </w:r>
    </w:p>
    <w:p w:rsidR="0046511B" w:rsidRPr="00080A4C" w:rsidRDefault="0046511B" w:rsidP="0046511B">
      <w:pPr>
        <w:spacing w:before="225" w:after="225" w:line="240" w:lineRule="auto"/>
        <w:jc w:val="both"/>
        <w:rPr>
          <w:rFonts w:ascii="Arial" w:hAnsi="Arial" w:cs="Arial"/>
          <w:sz w:val="18"/>
          <w:szCs w:val="18"/>
        </w:rPr>
      </w:pPr>
      <w:r>
        <w:rPr>
          <w:rFonts w:ascii="Arial" w:hAnsi="Arial" w:cs="Arial"/>
          <w:sz w:val="18"/>
          <w:szCs w:val="18"/>
        </w:rPr>
        <w:t xml:space="preserve">Storitve, ki so predmet koncesijskega razmerja so opredeljene v Popisu storitev s </w:t>
      </w:r>
      <w:r w:rsidR="00090C45">
        <w:rPr>
          <w:rFonts w:ascii="Arial" w:hAnsi="Arial" w:cs="Arial"/>
          <w:sz w:val="18"/>
          <w:szCs w:val="18"/>
        </w:rPr>
        <w:t>ponudbenim</w:t>
      </w:r>
      <w:r>
        <w:rPr>
          <w:rFonts w:ascii="Arial" w:hAnsi="Arial" w:cs="Arial"/>
          <w:sz w:val="18"/>
          <w:szCs w:val="18"/>
        </w:rPr>
        <w:t xml:space="preserve"> predračunom.</w:t>
      </w:r>
    </w:p>
    <w:p w:rsidR="0046511B" w:rsidRPr="00B243EA" w:rsidRDefault="0046511B" w:rsidP="0046511B">
      <w:pPr>
        <w:keepNext/>
        <w:keepLines/>
        <w:jc w:val="both"/>
        <w:rPr>
          <w:rFonts w:ascii="Arial" w:hAnsi="Arial" w:cs="Arial"/>
          <w:b/>
          <w:sz w:val="14"/>
          <w:szCs w:val="18"/>
        </w:rPr>
      </w:pPr>
    </w:p>
    <w:p w:rsidR="0046511B" w:rsidRPr="00B243EA" w:rsidRDefault="0046511B" w:rsidP="0046511B">
      <w:pPr>
        <w:jc w:val="both"/>
        <w:rPr>
          <w:rFonts w:ascii="Arial" w:hAnsi="Arial" w:cs="Arial"/>
          <w:b/>
          <w:sz w:val="18"/>
        </w:rPr>
      </w:pPr>
      <w:r w:rsidRPr="00B243EA">
        <w:rPr>
          <w:rFonts w:ascii="Arial" w:hAnsi="Arial" w:cs="Arial"/>
          <w:b/>
          <w:sz w:val="18"/>
        </w:rPr>
        <w:t>IV. NAČIN IN POGOJI OPRAVLJANJA KONCESIONIRANE JAVNE SLUŽBE</w:t>
      </w:r>
    </w:p>
    <w:p w:rsidR="0046511B" w:rsidRPr="00B243EA"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jc w:val="both"/>
        <w:rPr>
          <w:rFonts w:ascii="Arial" w:hAnsi="Arial" w:cs="Arial"/>
          <w:sz w:val="18"/>
        </w:rPr>
      </w:pPr>
      <w:r w:rsidRPr="008E3357">
        <w:rPr>
          <w:rFonts w:ascii="Arial" w:hAnsi="Arial" w:cs="Arial"/>
          <w:sz w:val="18"/>
        </w:rPr>
        <w:t xml:space="preserve">Uporabniki storitev javne službe so vse pravne osebe in fizične osebe, ki uporabljajo </w:t>
      </w:r>
      <w:r>
        <w:rPr>
          <w:rFonts w:ascii="Arial" w:hAnsi="Arial" w:cs="Arial"/>
          <w:sz w:val="18"/>
        </w:rPr>
        <w:t>objekte</w:t>
      </w:r>
      <w:r w:rsidRPr="008E3357">
        <w:rPr>
          <w:rFonts w:ascii="Arial" w:hAnsi="Arial" w:cs="Arial"/>
          <w:sz w:val="18"/>
        </w:rPr>
        <w:t>, ki so predmet izvajanja gospodarske javne službe po te</w:t>
      </w:r>
      <w:r>
        <w:rPr>
          <w:rFonts w:ascii="Arial" w:hAnsi="Arial" w:cs="Arial"/>
          <w:sz w:val="18"/>
        </w:rPr>
        <w:t>j pogodbi</w:t>
      </w:r>
      <w:r w:rsidRPr="008E3357">
        <w:rPr>
          <w:rFonts w:ascii="Arial" w:hAnsi="Arial" w:cs="Arial"/>
          <w:sz w:val="18"/>
        </w:rPr>
        <w:t>.</w:t>
      </w:r>
    </w:p>
    <w:p w:rsidR="0046511B" w:rsidRPr="008E3357"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8E3357" w:rsidRDefault="0046511B" w:rsidP="0046511B">
      <w:pPr>
        <w:spacing w:before="225" w:after="225"/>
        <w:jc w:val="both"/>
        <w:rPr>
          <w:rFonts w:ascii="Arial" w:hAnsi="Arial" w:cs="Arial"/>
          <w:sz w:val="18"/>
        </w:rPr>
      </w:pPr>
      <w:r w:rsidRPr="008E3357">
        <w:rPr>
          <w:rFonts w:ascii="Arial" w:hAnsi="Arial" w:cs="Arial"/>
          <w:sz w:val="18"/>
        </w:rPr>
        <w:t>Storitve, ki so predmet javne službe, so kot javne dobrine zagotovljene vsakomur pod enakimi pogoji. Uporaba storitev javne službe je za uporabnike brezplačna.</w:t>
      </w:r>
    </w:p>
    <w:p w:rsidR="0046511B" w:rsidRPr="008E3357" w:rsidRDefault="0046511B" w:rsidP="0046511B">
      <w:pPr>
        <w:spacing w:before="225" w:after="225"/>
        <w:jc w:val="both"/>
        <w:rPr>
          <w:rFonts w:ascii="Arial" w:hAnsi="Arial" w:cs="Arial"/>
          <w:sz w:val="18"/>
        </w:rPr>
      </w:pPr>
      <w:r w:rsidRPr="008E3357">
        <w:rPr>
          <w:rFonts w:ascii="Arial" w:hAnsi="Arial" w:cs="Arial"/>
          <w:sz w:val="18"/>
        </w:rPr>
        <w:t>Uporabniki imajo od koncesionarja zlasti pravico:</w:t>
      </w:r>
    </w:p>
    <w:p w:rsidR="0046511B" w:rsidRDefault="0046511B" w:rsidP="009D3AB3">
      <w:pPr>
        <w:pStyle w:val="Odstavekseznama"/>
        <w:numPr>
          <w:ilvl w:val="0"/>
          <w:numId w:val="61"/>
        </w:numPr>
        <w:spacing w:before="225" w:after="225"/>
        <w:jc w:val="both"/>
        <w:rPr>
          <w:rFonts w:ascii="Arial" w:hAnsi="Arial" w:cs="Arial"/>
          <w:sz w:val="18"/>
        </w:rPr>
      </w:pPr>
      <w:r w:rsidRPr="008E3357">
        <w:rPr>
          <w:rFonts w:ascii="Arial" w:hAnsi="Arial" w:cs="Arial"/>
          <w:sz w:val="18"/>
        </w:rPr>
        <w:t>do trajnega, rednega in nemotenega zagotavljanja storitev koncesionarja,</w:t>
      </w:r>
    </w:p>
    <w:p w:rsidR="0046511B" w:rsidRDefault="0046511B" w:rsidP="009D3AB3">
      <w:pPr>
        <w:pStyle w:val="Odstavekseznama"/>
        <w:numPr>
          <w:ilvl w:val="0"/>
          <w:numId w:val="61"/>
        </w:numPr>
        <w:spacing w:before="225" w:after="225"/>
        <w:jc w:val="both"/>
        <w:rPr>
          <w:rFonts w:ascii="Arial" w:hAnsi="Arial" w:cs="Arial"/>
          <w:sz w:val="18"/>
        </w:rPr>
      </w:pPr>
      <w:r w:rsidRPr="008E3357">
        <w:rPr>
          <w:rFonts w:ascii="Arial" w:hAnsi="Arial" w:cs="Arial"/>
          <w:sz w:val="18"/>
        </w:rPr>
        <w:t>pravico do enake obravnave glede kakovosti in dostopnosti storitev,</w:t>
      </w:r>
    </w:p>
    <w:p w:rsidR="0046511B" w:rsidRDefault="0046511B" w:rsidP="009D3AB3">
      <w:pPr>
        <w:pStyle w:val="Odstavekseznama"/>
        <w:numPr>
          <w:ilvl w:val="0"/>
          <w:numId w:val="61"/>
        </w:numPr>
        <w:spacing w:before="225" w:after="225"/>
        <w:jc w:val="both"/>
        <w:rPr>
          <w:rFonts w:ascii="Arial" w:hAnsi="Arial" w:cs="Arial"/>
          <w:sz w:val="18"/>
        </w:rPr>
      </w:pPr>
      <w:r w:rsidRPr="008E3357">
        <w:rPr>
          <w:rFonts w:ascii="Arial" w:hAnsi="Arial" w:cs="Arial"/>
          <w:sz w:val="18"/>
        </w:rPr>
        <w:t>zahtevati vse obvezne in neobvezne storitve javne službe,</w:t>
      </w:r>
    </w:p>
    <w:p w:rsidR="0046511B" w:rsidRDefault="0046511B" w:rsidP="009D3AB3">
      <w:pPr>
        <w:pStyle w:val="Odstavekseznama"/>
        <w:numPr>
          <w:ilvl w:val="0"/>
          <w:numId w:val="61"/>
        </w:numPr>
        <w:spacing w:before="225" w:after="225"/>
        <w:jc w:val="both"/>
        <w:rPr>
          <w:rFonts w:ascii="Arial" w:hAnsi="Arial" w:cs="Arial"/>
          <w:sz w:val="18"/>
        </w:rPr>
      </w:pPr>
      <w:r w:rsidRPr="008E3357">
        <w:rPr>
          <w:rFonts w:ascii="Arial" w:hAnsi="Arial" w:cs="Arial"/>
          <w:sz w:val="18"/>
        </w:rPr>
        <w:t>vpogleda v evidence – kataster oziroma v zbirke podatkov, ki jih vodi koncesionar in se nanašajo nanj,</w:t>
      </w:r>
    </w:p>
    <w:p w:rsidR="0046511B" w:rsidRDefault="0046511B" w:rsidP="009D3AB3">
      <w:pPr>
        <w:pStyle w:val="Odstavekseznama"/>
        <w:numPr>
          <w:ilvl w:val="0"/>
          <w:numId w:val="61"/>
        </w:numPr>
        <w:spacing w:before="225" w:after="225"/>
        <w:jc w:val="both"/>
        <w:rPr>
          <w:rFonts w:ascii="Arial" w:hAnsi="Arial" w:cs="Arial"/>
          <w:sz w:val="18"/>
        </w:rPr>
      </w:pPr>
      <w:r w:rsidRPr="008E3357">
        <w:rPr>
          <w:rFonts w:ascii="Arial" w:hAnsi="Arial" w:cs="Arial"/>
          <w:sz w:val="18"/>
        </w:rPr>
        <w:t xml:space="preserve">uporabljati storitve javne službe pod pogoji, določenimi z zakonom, s </w:t>
      </w:r>
      <w:r>
        <w:rPr>
          <w:rFonts w:ascii="Arial" w:hAnsi="Arial" w:cs="Arial"/>
          <w:sz w:val="18"/>
        </w:rPr>
        <w:t xml:space="preserve">to pogodbo </w:t>
      </w:r>
      <w:r w:rsidRPr="008E3357">
        <w:rPr>
          <w:rFonts w:ascii="Arial" w:hAnsi="Arial" w:cs="Arial"/>
          <w:sz w:val="18"/>
        </w:rPr>
        <w:t>in z drugimi predpisi,</w:t>
      </w:r>
    </w:p>
    <w:p w:rsidR="0046511B" w:rsidRPr="008E3357" w:rsidRDefault="0046511B" w:rsidP="009D3AB3">
      <w:pPr>
        <w:pStyle w:val="Odstavekseznama"/>
        <w:numPr>
          <w:ilvl w:val="0"/>
          <w:numId w:val="61"/>
        </w:numPr>
        <w:spacing w:before="225" w:after="225"/>
        <w:jc w:val="both"/>
        <w:rPr>
          <w:rFonts w:ascii="Arial" w:hAnsi="Arial" w:cs="Arial"/>
          <w:sz w:val="18"/>
        </w:rPr>
      </w:pPr>
      <w:r w:rsidRPr="008E3357">
        <w:rPr>
          <w:rFonts w:ascii="Arial" w:hAnsi="Arial" w:cs="Arial"/>
          <w:sz w:val="18"/>
        </w:rPr>
        <w:t xml:space="preserve">da so obveščeni o tem, na </w:t>
      </w:r>
      <w:r>
        <w:rPr>
          <w:rFonts w:ascii="Arial" w:hAnsi="Arial" w:cs="Arial"/>
          <w:sz w:val="18"/>
        </w:rPr>
        <w:t xml:space="preserve">katerem območju izvaja javno službo </w:t>
      </w:r>
      <w:r w:rsidRPr="008E3357">
        <w:rPr>
          <w:rFonts w:ascii="Arial" w:hAnsi="Arial" w:cs="Arial"/>
          <w:sz w:val="18"/>
        </w:rPr>
        <w:t>koncesionar in na katerih njegovi podizvajalci ter da so obveščeni o firmi oziroma imenu podizv</w:t>
      </w:r>
      <w:r>
        <w:rPr>
          <w:rFonts w:ascii="Arial" w:hAnsi="Arial" w:cs="Arial"/>
          <w:sz w:val="18"/>
        </w:rPr>
        <w:t>ajalca na posameznem</w:t>
      </w:r>
      <w:r w:rsidRPr="008E3357">
        <w:rPr>
          <w:rFonts w:ascii="Arial" w:hAnsi="Arial" w:cs="Arial"/>
          <w:sz w:val="18"/>
        </w:rPr>
        <w:t xml:space="preserve"> </w:t>
      </w:r>
      <w:r>
        <w:rPr>
          <w:rFonts w:ascii="Arial" w:hAnsi="Arial" w:cs="Arial"/>
          <w:sz w:val="18"/>
        </w:rPr>
        <w:t>območju</w:t>
      </w:r>
      <w:r w:rsidRPr="008E3357">
        <w:rPr>
          <w:rFonts w:ascii="Arial" w:hAnsi="Arial" w:cs="Arial"/>
          <w:sz w:val="18"/>
        </w:rPr>
        <w:t>.</w:t>
      </w:r>
    </w:p>
    <w:p w:rsidR="0046511B" w:rsidRDefault="0046511B" w:rsidP="0046511B">
      <w:pPr>
        <w:spacing w:before="225" w:after="225"/>
        <w:rPr>
          <w:rFonts w:ascii="Arial" w:hAnsi="Arial" w:cs="Arial"/>
          <w:sz w:val="18"/>
        </w:rPr>
      </w:pPr>
      <w:r w:rsidRPr="008E3357">
        <w:rPr>
          <w:rFonts w:ascii="Arial" w:hAnsi="Arial" w:cs="Arial"/>
          <w:sz w:val="18"/>
        </w:rPr>
        <w:t xml:space="preserve">Uporabnik storitev javne službe se lahko v zvezi z izvajanjem javne službe pritoži koncesionarju in </w:t>
      </w:r>
      <w:proofErr w:type="spellStart"/>
      <w:r w:rsidRPr="008E3357">
        <w:rPr>
          <w:rFonts w:ascii="Arial" w:hAnsi="Arial" w:cs="Arial"/>
          <w:sz w:val="18"/>
        </w:rPr>
        <w:t>koncedentu</w:t>
      </w:r>
      <w:proofErr w:type="spellEnd"/>
      <w:r w:rsidRPr="008E3357">
        <w:rPr>
          <w:rFonts w:ascii="Arial" w:hAnsi="Arial" w:cs="Arial"/>
          <w:sz w:val="18"/>
        </w:rPr>
        <w:t xml:space="preserve">, če meni, da je bila storitev javne službe opravljena v nasprotju s </w:t>
      </w:r>
      <w:r>
        <w:rPr>
          <w:rFonts w:ascii="Arial" w:hAnsi="Arial" w:cs="Arial"/>
          <w:sz w:val="18"/>
        </w:rPr>
        <w:t>to pogodbo</w:t>
      </w:r>
      <w:r w:rsidRPr="008E3357">
        <w:rPr>
          <w:rFonts w:ascii="Arial" w:hAnsi="Arial" w:cs="Arial"/>
          <w:sz w:val="18"/>
        </w:rPr>
        <w:t>.</w:t>
      </w:r>
    </w:p>
    <w:p w:rsidR="0046511B" w:rsidRPr="008E3357"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contextualSpacing/>
        <w:jc w:val="both"/>
        <w:rPr>
          <w:rFonts w:ascii="Arial" w:hAnsi="Arial" w:cs="Arial"/>
          <w:sz w:val="18"/>
          <w:szCs w:val="18"/>
        </w:rPr>
      </w:pPr>
      <w:proofErr w:type="spellStart"/>
      <w:r w:rsidRPr="008E3357">
        <w:rPr>
          <w:rFonts w:ascii="Arial" w:hAnsi="Arial" w:cs="Arial"/>
          <w:sz w:val="18"/>
          <w:szCs w:val="18"/>
        </w:rPr>
        <w:t>Koncedent</w:t>
      </w:r>
      <w:proofErr w:type="spellEnd"/>
      <w:r w:rsidRPr="008E3357">
        <w:rPr>
          <w:rFonts w:ascii="Arial" w:hAnsi="Arial" w:cs="Arial"/>
          <w:sz w:val="18"/>
          <w:szCs w:val="18"/>
        </w:rPr>
        <w:t xml:space="preserve"> ima naslednja javna pooblastila:</w:t>
      </w:r>
    </w:p>
    <w:p w:rsidR="0046511B" w:rsidRDefault="0046511B" w:rsidP="009D3AB3">
      <w:pPr>
        <w:pStyle w:val="Odstavekseznama"/>
        <w:numPr>
          <w:ilvl w:val="0"/>
          <w:numId w:val="62"/>
        </w:numPr>
        <w:spacing w:before="225" w:after="225"/>
        <w:jc w:val="both"/>
        <w:rPr>
          <w:rFonts w:ascii="Arial" w:hAnsi="Arial" w:cs="Arial"/>
          <w:sz w:val="18"/>
          <w:szCs w:val="18"/>
        </w:rPr>
      </w:pPr>
      <w:r w:rsidRPr="008E3357">
        <w:rPr>
          <w:rFonts w:ascii="Arial" w:hAnsi="Arial" w:cs="Arial"/>
          <w:sz w:val="18"/>
          <w:szCs w:val="18"/>
        </w:rPr>
        <w:t>da izvaja javno službo v skladu s predpisi Republike Slovenije in Občine Medvode ter koncesijsko pogodbo;</w:t>
      </w:r>
    </w:p>
    <w:p w:rsidR="0046511B" w:rsidRDefault="0046511B" w:rsidP="009D3AB3">
      <w:pPr>
        <w:pStyle w:val="Odstavekseznama"/>
        <w:numPr>
          <w:ilvl w:val="0"/>
          <w:numId w:val="62"/>
        </w:numPr>
        <w:spacing w:before="225" w:after="225"/>
        <w:jc w:val="both"/>
        <w:rPr>
          <w:rFonts w:ascii="Arial" w:hAnsi="Arial" w:cs="Arial"/>
          <w:sz w:val="18"/>
          <w:szCs w:val="18"/>
        </w:rPr>
      </w:pPr>
      <w:r w:rsidRPr="008E3357">
        <w:rPr>
          <w:rFonts w:ascii="Arial" w:hAnsi="Arial" w:cs="Arial"/>
          <w:sz w:val="18"/>
          <w:szCs w:val="18"/>
        </w:rPr>
        <w:t>da upravlja (izkorišča) in vzdržuje objekte in naprave potrebne za izvajanje javne gospodarske službe;</w:t>
      </w:r>
    </w:p>
    <w:p w:rsidR="0046511B" w:rsidRPr="008E3357" w:rsidRDefault="0046511B" w:rsidP="009D3AB3">
      <w:pPr>
        <w:pStyle w:val="Odstavekseznama"/>
        <w:numPr>
          <w:ilvl w:val="0"/>
          <w:numId w:val="62"/>
        </w:numPr>
        <w:spacing w:before="225" w:after="225"/>
        <w:jc w:val="both"/>
        <w:rPr>
          <w:rFonts w:ascii="Arial" w:hAnsi="Arial" w:cs="Arial"/>
          <w:sz w:val="18"/>
          <w:szCs w:val="18"/>
        </w:rPr>
      </w:pPr>
      <w:r w:rsidRPr="008E3357">
        <w:rPr>
          <w:rFonts w:ascii="Arial" w:hAnsi="Arial" w:cs="Arial"/>
          <w:sz w:val="18"/>
          <w:szCs w:val="18"/>
        </w:rPr>
        <w:t>da prevzema vodenje vseh evidenc, ki so za opravljanje predmetne gospodarske javne službe potrebne, skladno z veljavnimi predpisi.</w:t>
      </w:r>
    </w:p>
    <w:p w:rsidR="0046511B" w:rsidRPr="008E3357" w:rsidRDefault="0046511B" w:rsidP="0046511B">
      <w:pPr>
        <w:spacing w:before="225" w:after="225"/>
        <w:contextualSpacing/>
        <w:jc w:val="both"/>
        <w:rPr>
          <w:rFonts w:ascii="Arial" w:hAnsi="Arial" w:cs="Arial"/>
          <w:sz w:val="18"/>
          <w:szCs w:val="18"/>
        </w:rPr>
      </w:pPr>
      <w:r w:rsidRPr="008E3357">
        <w:rPr>
          <w:rFonts w:ascii="Arial" w:hAnsi="Arial" w:cs="Arial"/>
          <w:sz w:val="18"/>
          <w:szCs w:val="18"/>
        </w:rPr>
        <w:t xml:space="preserve">Koncesionar je po pooblastilu </w:t>
      </w:r>
      <w:proofErr w:type="spellStart"/>
      <w:r w:rsidRPr="008E3357">
        <w:rPr>
          <w:rFonts w:ascii="Arial" w:hAnsi="Arial" w:cs="Arial"/>
          <w:sz w:val="18"/>
          <w:szCs w:val="18"/>
        </w:rPr>
        <w:t>koncedenta</w:t>
      </w:r>
      <w:proofErr w:type="spellEnd"/>
      <w:r w:rsidRPr="008E3357">
        <w:rPr>
          <w:rFonts w:ascii="Arial" w:hAnsi="Arial" w:cs="Arial"/>
          <w:sz w:val="18"/>
          <w:szCs w:val="18"/>
        </w:rPr>
        <w:t xml:space="preserve"> edini in izključni izvajalec </w:t>
      </w:r>
      <w:proofErr w:type="spellStart"/>
      <w:r w:rsidRPr="008E3357">
        <w:rPr>
          <w:rFonts w:ascii="Arial" w:hAnsi="Arial" w:cs="Arial"/>
          <w:sz w:val="18"/>
          <w:szCs w:val="18"/>
        </w:rPr>
        <w:t>koncesionirane</w:t>
      </w:r>
      <w:proofErr w:type="spellEnd"/>
      <w:r w:rsidRPr="008E3357">
        <w:rPr>
          <w:rFonts w:ascii="Arial" w:hAnsi="Arial" w:cs="Arial"/>
          <w:sz w:val="18"/>
          <w:szCs w:val="18"/>
        </w:rPr>
        <w:t xml:space="preserve"> javne službe na celotnem območju Občine Medvode.</w:t>
      </w:r>
    </w:p>
    <w:p w:rsidR="0046511B" w:rsidRPr="008E3357" w:rsidRDefault="0046511B" w:rsidP="0046511B">
      <w:pPr>
        <w:spacing w:before="225" w:after="225"/>
        <w:contextualSpacing/>
        <w:jc w:val="both"/>
        <w:rPr>
          <w:rFonts w:ascii="Arial" w:hAnsi="Arial" w:cs="Arial"/>
          <w:sz w:val="18"/>
          <w:szCs w:val="18"/>
        </w:rPr>
      </w:pPr>
    </w:p>
    <w:p w:rsidR="0046511B" w:rsidRPr="008E3357" w:rsidRDefault="0046511B" w:rsidP="0046511B">
      <w:pPr>
        <w:spacing w:before="225" w:after="225"/>
        <w:contextualSpacing/>
        <w:jc w:val="both"/>
        <w:rPr>
          <w:rFonts w:ascii="Arial" w:hAnsi="Arial" w:cs="Arial"/>
          <w:sz w:val="18"/>
          <w:szCs w:val="18"/>
        </w:rPr>
      </w:pPr>
      <w:r w:rsidRPr="008E3357">
        <w:rPr>
          <w:rFonts w:ascii="Arial" w:hAnsi="Arial" w:cs="Arial"/>
          <w:sz w:val="18"/>
          <w:szCs w:val="18"/>
        </w:rPr>
        <w:t>Izvajanje javne službe zagotavlja koncesionar z opremo, objekti in napravami, ki so njegova last, jih ima v najemu, posesti ali jih kakorkoli drugače zagotovi. Koncesionar izvaja javno službo v svojem imenu in za svoj račun.</w:t>
      </w:r>
    </w:p>
    <w:p w:rsidR="0046511B" w:rsidRPr="008E3357" w:rsidRDefault="0046511B" w:rsidP="0046511B">
      <w:pPr>
        <w:spacing w:before="225" w:after="225"/>
        <w:contextualSpacing/>
        <w:jc w:val="both"/>
        <w:rPr>
          <w:rFonts w:ascii="Arial" w:hAnsi="Arial" w:cs="Arial"/>
          <w:sz w:val="18"/>
          <w:szCs w:val="18"/>
        </w:rPr>
      </w:pPr>
    </w:p>
    <w:p w:rsidR="0046511B" w:rsidRPr="008E3357" w:rsidRDefault="0046511B" w:rsidP="0046511B">
      <w:pPr>
        <w:spacing w:before="225" w:after="225"/>
        <w:contextualSpacing/>
        <w:jc w:val="both"/>
        <w:rPr>
          <w:rFonts w:ascii="Arial" w:hAnsi="Arial" w:cs="Arial"/>
          <w:sz w:val="18"/>
          <w:szCs w:val="18"/>
        </w:rPr>
      </w:pPr>
      <w:r w:rsidRPr="008E3357">
        <w:rPr>
          <w:rFonts w:ascii="Arial" w:hAnsi="Arial" w:cs="Arial"/>
          <w:sz w:val="18"/>
          <w:szCs w:val="18"/>
        </w:rPr>
        <w:lastRenderedPageBreak/>
        <w:t xml:space="preserve">Določene dejavnosti javne službe lahko koncesionar, ob soglasju </w:t>
      </w:r>
      <w:proofErr w:type="spellStart"/>
      <w:r w:rsidRPr="008E3357">
        <w:rPr>
          <w:rFonts w:ascii="Arial" w:hAnsi="Arial" w:cs="Arial"/>
          <w:sz w:val="18"/>
          <w:szCs w:val="18"/>
        </w:rPr>
        <w:t>koncedenta</w:t>
      </w:r>
      <w:proofErr w:type="spellEnd"/>
      <w:r w:rsidRPr="008E3357">
        <w:rPr>
          <w:rFonts w:ascii="Arial" w:hAnsi="Arial" w:cs="Arial"/>
          <w:sz w:val="18"/>
          <w:szCs w:val="18"/>
        </w:rPr>
        <w:t xml:space="preserve">, zagotavlja s podizvajalci. Koncesionar mora tudi v primeru delnega izvajanja storitev preko pogodbe s podizvajalcem v razmerju do </w:t>
      </w:r>
      <w:proofErr w:type="spellStart"/>
      <w:r w:rsidRPr="008E3357">
        <w:rPr>
          <w:rFonts w:ascii="Arial" w:hAnsi="Arial" w:cs="Arial"/>
          <w:sz w:val="18"/>
          <w:szCs w:val="18"/>
        </w:rPr>
        <w:t>koncedenta</w:t>
      </w:r>
      <w:proofErr w:type="spellEnd"/>
      <w:r w:rsidRPr="008E3357">
        <w:rPr>
          <w:rFonts w:ascii="Arial" w:hAnsi="Arial" w:cs="Arial"/>
          <w:sz w:val="18"/>
          <w:szCs w:val="18"/>
        </w:rPr>
        <w:t xml:space="preserve"> in uporabnikov ter tretjih oseb v zvezi s tem nastopati v svojem imenu in za svoj račun.</w:t>
      </w:r>
    </w:p>
    <w:p w:rsidR="0046511B" w:rsidRPr="008E3357"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8E3357">
        <w:rPr>
          <w:rFonts w:ascii="Arial" w:hAnsi="Arial" w:cs="Arial"/>
          <w:sz w:val="18"/>
          <w:szCs w:val="18"/>
        </w:rPr>
        <w:t xml:space="preserve">V izjemnih primerih lahko koncesionar, ob soglasju </w:t>
      </w:r>
      <w:proofErr w:type="spellStart"/>
      <w:r w:rsidRPr="008E3357">
        <w:rPr>
          <w:rFonts w:ascii="Arial" w:hAnsi="Arial" w:cs="Arial"/>
          <w:sz w:val="18"/>
          <w:szCs w:val="18"/>
        </w:rPr>
        <w:t>koncedenta</w:t>
      </w:r>
      <w:proofErr w:type="spellEnd"/>
      <w:r w:rsidRPr="008E3357">
        <w:rPr>
          <w:rFonts w:ascii="Arial" w:hAnsi="Arial" w:cs="Arial"/>
          <w:sz w:val="18"/>
          <w:szCs w:val="18"/>
        </w:rPr>
        <w:t xml:space="preserve"> in po predpisanem postopku, sklene z drugim usposobljenim izvajalcem pogodbo o začasni pomoči, v okviru katere lahko druga oseba opravlja posamezne storitve javne službe na koncesijskem območju.</w:t>
      </w:r>
    </w:p>
    <w:p w:rsidR="0046511B" w:rsidRDefault="0046511B" w:rsidP="0046511B">
      <w:pPr>
        <w:spacing w:before="225" w:after="225"/>
        <w:contextualSpacing/>
        <w:jc w:val="both"/>
        <w:rPr>
          <w:rFonts w:ascii="Arial" w:hAnsi="Arial" w:cs="Arial"/>
          <w:sz w:val="18"/>
          <w:szCs w:val="18"/>
        </w:rPr>
      </w:pPr>
    </w:p>
    <w:p w:rsidR="0046511B" w:rsidRPr="008E3357"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contextualSpacing/>
        <w:jc w:val="both"/>
        <w:rPr>
          <w:rFonts w:ascii="Arial" w:hAnsi="Arial" w:cs="Arial"/>
          <w:sz w:val="18"/>
          <w:szCs w:val="18"/>
        </w:rPr>
      </w:pPr>
      <w:r>
        <w:rPr>
          <w:rFonts w:ascii="Arial" w:hAnsi="Arial" w:cs="Arial"/>
          <w:sz w:val="18"/>
          <w:szCs w:val="18"/>
        </w:rPr>
        <w:t>V kolikor koncesionar izvaja koncesijo s podizvajalci izpolni sledečo tabelo.</w:t>
      </w:r>
    </w:p>
    <w:p w:rsidR="0046511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jc w:val="both"/>
      </w:pPr>
      <w:r>
        <w:rPr>
          <w:rFonts w:ascii="Arial" w:hAnsi="Arial" w:cs="Arial"/>
          <w:color w:val="000000"/>
          <w:sz w:val="18"/>
          <w:szCs w:val="18"/>
        </w:rPr>
        <w:t>Koncesionar bo dela izvedel z naslednjimi podizvajalci:</w:t>
      </w:r>
    </w:p>
    <w:tbl>
      <w:tblPr>
        <w:tblW w:w="8430"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95"/>
        <w:gridCol w:w="6535"/>
      </w:tblGrid>
      <w:tr w:rsidR="0046511B" w:rsidTr="00E02F13">
        <w:trPr>
          <w:tblCellSpacing w:w="15" w:type="dxa"/>
        </w:trPr>
        <w:tc>
          <w:tcPr>
            <w:tcW w:w="18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6511B" w:rsidRDefault="0046511B" w:rsidP="00E02F13">
            <w:pPr>
              <w:jc w:val="right"/>
            </w:pPr>
            <w:r>
              <w:rPr>
                <w:rFonts w:ascii="Arial" w:hAnsi="Arial" w:cs="Arial"/>
                <w:b/>
                <w:bCs/>
                <w:color w:val="000000"/>
                <w:position w:val="-2"/>
                <w:sz w:val="18"/>
                <w:szCs w:val="18"/>
                <w:shd w:val="clear" w:color="auto" w:fill="D1D1D1"/>
              </w:rPr>
              <w:t>Podizvajalec 1 (firma, naslov):</w:t>
            </w:r>
          </w:p>
        </w:tc>
        <w:tc>
          <w:tcPr>
            <w:tcW w:w="6490"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46511B" w:rsidRDefault="0046511B" w:rsidP="00E02F13"/>
        </w:tc>
      </w:tr>
      <w:tr w:rsidR="0046511B" w:rsidTr="00E02F13">
        <w:trPr>
          <w:tblCellSpacing w:w="15" w:type="dxa"/>
        </w:trPr>
        <w:tc>
          <w:tcPr>
            <w:tcW w:w="18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6511B" w:rsidRDefault="0046511B" w:rsidP="00E02F13">
            <w:pPr>
              <w:jc w:val="right"/>
            </w:pPr>
            <w:r>
              <w:rPr>
                <w:rFonts w:ascii="Arial" w:hAnsi="Arial" w:cs="Arial"/>
                <w:b/>
                <w:bCs/>
                <w:color w:val="000000"/>
                <w:position w:val="-2"/>
                <w:sz w:val="18"/>
                <w:szCs w:val="18"/>
                <w:shd w:val="clear" w:color="auto" w:fill="D1D1D1"/>
              </w:rPr>
              <w:t>VRSTA DEL (predmet, količina):</w:t>
            </w:r>
          </w:p>
        </w:tc>
        <w:tc>
          <w:tcPr>
            <w:tcW w:w="6490"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46511B" w:rsidRDefault="0046511B" w:rsidP="00E02F13">
            <w:pPr>
              <w:spacing w:before="135" w:after="135"/>
              <w:jc w:val="both"/>
              <w:textAlignment w:val="center"/>
            </w:pPr>
            <w:r>
              <w:rPr>
                <w:rFonts w:ascii="Arial" w:hAnsi="Arial" w:cs="Arial"/>
                <w:color w:val="000000"/>
                <w:position w:val="-2"/>
                <w:sz w:val="18"/>
                <w:szCs w:val="18"/>
              </w:rPr>
              <w:t>Opis del, ki jih bo izvedel podizvajalec:</w:t>
            </w:r>
          </w:p>
          <w:p w:rsidR="0046511B" w:rsidRDefault="0046511B" w:rsidP="00090C45">
            <w:pPr>
              <w:spacing w:before="135" w:after="135"/>
              <w:jc w:val="both"/>
              <w:textAlignment w:val="center"/>
            </w:pPr>
            <w:r>
              <w:rPr>
                <w:rFonts w:ascii="Arial" w:hAnsi="Arial" w:cs="Arial"/>
                <w:color w:val="000000"/>
                <w:position w:val="-2"/>
                <w:sz w:val="18"/>
                <w:szCs w:val="18"/>
              </w:rPr>
              <w:t xml:space="preserve">% končne </w:t>
            </w:r>
            <w:r w:rsidR="00090C45">
              <w:rPr>
                <w:rFonts w:ascii="Arial" w:hAnsi="Arial" w:cs="Arial"/>
                <w:color w:val="000000"/>
                <w:position w:val="-2"/>
                <w:sz w:val="18"/>
                <w:szCs w:val="18"/>
              </w:rPr>
              <w:t>ponudbene</w:t>
            </w:r>
            <w:r>
              <w:rPr>
                <w:rFonts w:ascii="Arial" w:hAnsi="Arial" w:cs="Arial"/>
                <w:color w:val="000000"/>
                <w:position w:val="-2"/>
                <w:sz w:val="18"/>
                <w:szCs w:val="18"/>
              </w:rPr>
              <w:t xml:space="preserve"> vrednosti, ki jo bo izvedel podizvajalec: ____</w:t>
            </w:r>
          </w:p>
        </w:tc>
      </w:tr>
      <w:tr w:rsidR="0046511B" w:rsidTr="00E02F13">
        <w:trPr>
          <w:tblCellSpacing w:w="15" w:type="dxa"/>
        </w:trPr>
        <w:tc>
          <w:tcPr>
            <w:tcW w:w="18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6511B" w:rsidRDefault="0046511B" w:rsidP="00E02F13">
            <w:pPr>
              <w:jc w:val="right"/>
            </w:pPr>
            <w:r>
              <w:rPr>
                <w:rFonts w:ascii="Arial" w:hAnsi="Arial" w:cs="Arial"/>
                <w:b/>
                <w:bCs/>
                <w:color w:val="000000"/>
                <w:position w:val="-2"/>
                <w:sz w:val="18"/>
                <w:szCs w:val="18"/>
                <w:shd w:val="clear" w:color="auto" w:fill="D1D1D1"/>
              </w:rPr>
              <w:t>Podizvajalec 2 (firma, naslov):</w:t>
            </w:r>
          </w:p>
        </w:tc>
        <w:tc>
          <w:tcPr>
            <w:tcW w:w="6490"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46511B" w:rsidRDefault="0046511B" w:rsidP="00E02F13"/>
        </w:tc>
      </w:tr>
      <w:tr w:rsidR="0046511B" w:rsidTr="00E02F13">
        <w:trPr>
          <w:tblCellSpacing w:w="15" w:type="dxa"/>
        </w:trPr>
        <w:tc>
          <w:tcPr>
            <w:tcW w:w="185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6511B" w:rsidRDefault="0046511B" w:rsidP="00E02F13">
            <w:pPr>
              <w:jc w:val="right"/>
            </w:pPr>
            <w:r>
              <w:rPr>
                <w:rFonts w:ascii="Arial" w:hAnsi="Arial" w:cs="Arial"/>
                <w:b/>
                <w:bCs/>
                <w:color w:val="000000"/>
                <w:position w:val="-2"/>
                <w:sz w:val="18"/>
                <w:szCs w:val="18"/>
                <w:shd w:val="clear" w:color="auto" w:fill="D1D1D1"/>
              </w:rPr>
              <w:t>VRSTA DEL (predmet, količina):</w:t>
            </w:r>
          </w:p>
        </w:tc>
        <w:tc>
          <w:tcPr>
            <w:tcW w:w="6490"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46511B" w:rsidRDefault="0046511B" w:rsidP="00E02F13">
            <w:pPr>
              <w:spacing w:before="135" w:after="135"/>
              <w:jc w:val="both"/>
              <w:textAlignment w:val="center"/>
            </w:pPr>
            <w:r>
              <w:rPr>
                <w:rFonts w:ascii="Arial" w:hAnsi="Arial" w:cs="Arial"/>
                <w:color w:val="000000"/>
                <w:position w:val="-2"/>
                <w:sz w:val="18"/>
                <w:szCs w:val="18"/>
              </w:rPr>
              <w:t>Opis del, ki jih bo izvedel podizvajalec:</w:t>
            </w:r>
          </w:p>
          <w:p w:rsidR="0046511B" w:rsidRDefault="0046511B" w:rsidP="00090C45">
            <w:pPr>
              <w:spacing w:before="135" w:after="135"/>
              <w:jc w:val="both"/>
              <w:textAlignment w:val="center"/>
            </w:pPr>
            <w:r>
              <w:rPr>
                <w:rFonts w:ascii="Arial" w:hAnsi="Arial" w:cs="Arial"/>
                <w:color w:val="000000"/>
                <w:position w:val="-2"/>
                <w:sz w:val="18"/>
                <w:szCs w:val="18"/>
              </w:rPr>
              <w:t xml:space="preserve">% končne </w:t>
            </w:r>
            <w:r w:rsidR="00090C45">
              <w:rPr>
                <w:rFonts w:ascii="Arial" w:hAnsi="Arial" w:cs="Arial"/>
                <w:color w:val="000000"/>
                <w:position w:val="-2"/>
                <w:sz w:val="18"/>
                <w:szCs w:val="18"/>
              </w:rPr>
              <w:t>ponudbene</w:t>
            </w:r>
            <w:r>
              <w:rPr>
                <w:rFonts w:ascii="Arial" w:hAnsi="Arial" w:cs="Arial"/>
                <w:color w:val="000000"/>
                <w:position w:val="-2"/>
                <w:sz w:val="18"/>
                <w:szCs w:val="18"/>
              </w:rPr>
              <w:t xml:space="preserve"> vrednosti, ki jo bo izvedel podizvajalec: ____</w:t>
            </w:r>
          </w:p>
        </w:tc>
      </w:tr>
    </w:tbl>
    <w:p w:rsidR="0046511B" w:rsidRDefault="0046511B" w:rsidP="0046511B">
      <w:pPr>
        <w:spacing w:before="225" w:after="225"/>
        <w:jc w:val="both"/>
      </w:pPr>
      <w:r>
        <w:rPr>
          <w:rFonts w:ascii="Arial" w:hAnsi="Arial" w:cs="Arial"/>
          <w:color w:val="000000"/>
          <w:sz w:val="18"/>
          <w:szCs w:val="18"/>
        </w:rPr>
        <w:t xml:space="preserve">V kolikor podizvajalec v skladu in na način, določen v drugem in tretjem odstavku 94. člena ZJN-3, zahteva neposredno plačilo, se šteje, da je neposredno plačilo podizvajalcu obvezno in obveznost zavezuje </w:t>
      </w:r>
      <w:proofErr w:type="spellStart"/>
      <w:r>
        <w:rPr>
          <w:rFonts w:ascii="Arial" w:hAnsi="Arial" w:cs="Arial"/>
          <w:color w:val="000000"/>
          <w:sz w:val="18"/>
          <w:szCs w:val="18"/>
        </w:rPr>
        <w:t>koncedenta</w:t>
      </w:r>
      <w:proofErr w:type="spellEnd"/>
      <w:r>
        <w:rPr>
          <w:rFonts w:ascii="Arial" w:hAnsi="Arial" w:cs="Arial"/>
          <w:color w:val="000000"/>
          <w:sz w:val="18"/>
          <w:szCs w:val="18"/>
        </w:rPr>
        <w:t xml:space="preserve"> in glavnega izvajalca. </w:t>
      </w:r>
    </w:p>
    <w:p w:rsidR="0046511B" w:rsidRDefault="0046511B" w:rsidP="0046511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9286"/>
      </w:tblGrid>
      <w:tr w:rsidR="0046511B" w:rsidTr="00E02F13">
        <w:tc>
          <w:tcPr>
            <w:tcW w:w="0" w:type="auto"/>
            <w:tcMar>
              <w:top w:w="0" w:type="auto"/>
              <w:bottom w:w="0" w:type="auto"/>
            </w:tcMar>
          </w:tcPr>
          <w:p w:rsidR="0046511B" w:rsidRDefault="0046511B" w:rsidP="009D3AB3">
            <w:pPr>
              <w:numPr>
                <w:ilvl w:val="0"/>
                <w:numId w:val="54"/>
              </w:numPr>
              <w:jc w:val="both"/>
              <w:rPr>
                <w:rFonts w:ascii="Arial" w:hAnsi="Arial" w:cs="Arial"/>
                <w:color w:val="000000"/>
                <w:sz w:val="18"/>
                <w:szCs w:val="18"/>
              </w:rPr>
            </w:pPr>
            <w:r>
              <w:rPr>
                <w:rFonts w:ascii="Arial" w:hAnsi="Arial" w:cs="Arial"/>
                <w:color w:val="000000"/>
                <w:sz w:val="18"/>
                <w:szCs w:val="18"/>
              </w:rPr>
              <w:t xml:space="preserve">koncesionar s podpisom te pogodbe pooblašča </w:t>
            </w:r>
            <w:proofErr w:type="spellStart"/>
            <w:r>
              <w:rPr>
                <w:rFonts w:ascii="Arial" w:hAnsi="Arial" w:cs="Arial"/>
                <w:color w:val="000000"/>
                <w:sz w:val="18"/>
                <w:szCs w:val="18"/>
              </w:rPr>
              <w:t>koncedenta</w:t>
            </w:r>
            <w:proofErr w:type="spellEnd"/>
            <w:r>
              <w:rPr>
                <w:rFonts w:ascii="Arial" w:hAnsi="Arial" w:cs="Arial"/>
                <w:color w:val="000000"/>
                <w:sz w:val="18"/>
                <w:szCs w:val="18"/>
              </w:rPr>
              <w:t>, da na podlagi potrjenega računa oziroma situacije s strani koncesionarja neposredno plačuje podizvajalcu,</w:t>
            </w:r>
          </w:p>
          <w:p w:rsidR="0046511B" w:rsidRDefault="0046511B" w:rsidP="009D3AB3">
            <w:pPr>
              <w:numPr>
                <w:ilvl w:val="0"/>
                <w:numId w:val="54"/>
              </w:numPr>
              <w:jc w:val="both"/>
              <w:rPr>
                <w:rFonts w:ascii="Arial" w:hAnsi="Arial" w:cs="Arial"/>
                <w:color w:val="000000"/>
                <w:sz w:val="18"/>
                <w:szCs w:val="18"/>
              </w:rPr>
            </w:pPr>
            <w:r>
              <w:rPr>
                <w:rFonts w:ascii="Arial" w:hAnsi="Arial" w:cs="Arial"/>
                <w:color w:val="000000"/>
                <w:sz w:val="18"/>
                <w:szCs w:val="18"/>
              </w:rPr>
              <w:t xml:space="preserve">je podizvajalec dolžan najkasneje z izstavitvijo prvega računa predložiti soglasje, na podlagi katerega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namesto </w:t>
            </w:r>
            <w:r w:rsidR="00090C45">
              <w:rPr>
                <w:rFonts w:ascii="Arial" w:hAnsi="Arial" w:cs="Arial"/>
                <w:color w:val="000000"/>
                <w:sz w:val="18"/>
                <w:szCs w:val="18"/>
              </w:rPr>
              <w:t>ponudnika</w:t>
            </w:r>
            <w:r>
              <w:rPr>
                <w:rFonts w:ascii="Arial" w:hAnsi="Arial" w:cs="Arial"/>
                <w:color w:val="000000"/>
                <w:sz w:val="18"/>
                <w:szCs w:val="18"/>
              </w:rPr>
              <w:t xml:space="preserve"> poravna podizvajalčevo terjatev do koncesionarja, </w:t>
            </w:r>
          </w:p>
          <w:p w:rsidR="0046511B" w:rsidRDefault="0046511B" w:rsidP="009D3AB3">
            <w:pPr>
              <w:numPr>
                <w:ilvl w:val="0"/>
                <w:numId w:val="54"/>
              </w:numPr>
              <w:jc w:val="both"/>
              <w:rPr>
                <w:rFonts w:ascii="Arial" w:hAnsi="Arial" w:cs="Arial"/>
                <w:color w:val="000000"/>
                <w:sz w:val="18"/>
                <w:szCs w:val="18"/>
              </w:rPr>
            </w:pPr>
            <w:r>
              <w:rPr>
                <w:rFonts w:ascii="Arial" w:hAnsi="Arial" w:cs="Arial"/>
                <w:color w:val="000000"/>
                <w:sz w:val="18"/>
                <w:szCs w:val="18"/>
              </w:rPr>
              <w:t>koncesionar mora svojemu računu ali situaciji priložiti račun ali situacijo podizvajalca, ki ga je predhodno potrdil.</w:t>
            </w:r>
          </w:p>
        </w:tc>
      </w:tr>
    </w:tbl>
    <w:p w:rsidR="0046511B" w:rsidRDefault="0046511B" w:rsidP="0046511B">
      <w:pPr>
        <w:spacing w:before="225" w:after="225"/>
        <w:jc w:val="both"/>
      </w:pPr>
      <w:r>
        <w:rPr>
          <w:rFonts w:ascii="Arial" w:hAnsi="Arial" w:cs="Arial"/>
          <w:color w:val="000000"/>
          <w:sz w:val="18"/>
          <w:szCs w:val="18"/>
        </w:rPr>
        <w:t xml:space="preserve">Zgolj ob izpolnitvi vseh pogojev iz predhodnega odstavka, je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obvezan izvršiti neposredno plačilo podizvajalcu. </w:t>
      </w:r>
    </w:p>
    <w:p w:rsidR="0046511B" w:rsidRDefault="0046511B" w:rsidP="0046511B">
      <w:pPr>
        <w:spacing w:before="225" w:after="225"/>
        <w:jc w:val="both"/>
      </w:pPr>
      <w:r>
        <w:rPr>
          <w:rFonts w:ascii="Arial" w:hAnsi="Arial" w:cs="Arial"/>
          <w:color w:val="000000"/>
          <w:sz w:val="18"/>
          <w:szCs w:val="18"/>
        </w:rPr>
        <w:t>Plačila podizvajalcem se izvedejo v rokih in na enak način kot velja za plačila izvajalcu.</w:t>
      </w:r>
    </w:p>
    <w:p w:rsidR="0046511B" w:rsidRDefault="0046511B" w:rsidP="0046511B">
      <w:pPr>
        <w:spacing w:before="225" w:after="225"/>
        <w:jc w:val="both"/>
      </w:pPr>
      <w:r>
        <w:rPr>
          <w:rFonts w:ascii="Arial" w:hAnsi="Arial" w:cs="Arial"/>
          <w:color w:val="000000"/>
          <w:sz w:val="18"/>
          <w:szCs w:val="18"/>
        </w:rPr>
        <w:lastRenderedPageBreak/>
        <w:t xml:space="preserve">Koncesionar mora med izvajanjem koncesije </w:t>
      </w:r>
      <w:proofErr w:type="spellStart"/>
      <w:r>
        <w:rPr>
          <w:rFonts w:ascii="Arial" w:hAnsi="Arial" w:cs="Arial"/>
          <w:color w:val="000000"/>
          <w:sz w:val="18"/>
          <w:szCs w:val="18"/>
        </w:rPr>
        <w:t>koncedenta</w:t>
      </w:r>
      <w:proofErr w:type="spellEnd"/>
      <w:r>
        <w:rPr>
          <w:rFonts w:ascii="Arial" w:hAnsi="Arial" w:cs="Arial"/>
          <w:color w:val="000000"/>
          <w:sz w:val="18"/>
          <w:szCs w:val="18"/>
        </w:rPr>
        <w:t xml:space="preserve"> obvestiti o morebitnih spremembah informacij iz 2. odstavka 94. člena ZJN-3 in poslati informacije o novih podizvajalcih, ki jih namerava naknadno vključiti v izvajanje, in sicer najkasneje v petih dneh po spremembi. V primeru vključitve novih podizvajalcev mora koncesionar skupaj z obvestilom posredovati tudi podatke in dokumente iz druge, tretje in četrte alineje 2. odstavka 94. člena ZJN-3.</w:t>
      </w:r>
    </w:p>
    <w:p w:rsidR="0046511B" w:rsidRDefault="0046511B" w:rsidP="0046511B">
      <w:pPr>
        <w:spacing w:before="225" w:after="225"/>
        <w:jc w:val="both"/>
      </w:pP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lahko zavrne predlog za zamenjavo podizvajalca oziroma vključitev novega podizvajalca tudi, če bi to lahko vplivalo na nemoteno izvajanje ali dokončanje del in če novi podizvajalec ne izpolnjuje pogojev, ki jih je postavil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v dokumentaciji v zvezi z oddajo javnega razpisa.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bo o morebitni zavrnitvi novega podizvajalca obvestiti koncesionarja najpozneje v desetih dneh od prejema predloga.</w:t>
      </w:r>
    </w:p>
    <w:p w:rsidR="0046511B" w:rsidRDefault="0046511B" w:rsidP="0046511B">
      <w:pPr>
        <w:spacing w:before="225" w:after="225"/>
        <w:jc w:val="both"/>
        <w:rPr>
          <w:rFonts w:ascii="Arial" w:hAnsi="Arial" w:cs="Arial"/>
          <w:i/>
          <w:iCs/>
          <w:color w:val="000000"/>
          <w:sz w:val="18"/>
          <w:szCs w:val="18"/>
        </w:rPr>
      </w:pPr>
      <w:r>
        <w:rPr>
          <w:rFonts w:ascii="Arial" w:hAnsi="Arial" w:cs="Arial"/>
          <w:color w:val="000000"/>
          <w:sz w:val="18"/>
          <w:szCs w:val="18"/>
        </w:rPr>
        <w:t xml:space="preserve">Če neposredno plačilo podizvajalcu ni obvezno v skladu s tem členom, mora koncesionar najpozneje v 60 dneh od plačila končnega računa oziroma situacije poslati svojo pisno izjavo in pisno izjavo podizvajalca, da je podizvajalec prejel plačilo za izvedene gradnje ali storitve oziroma dobavljeno blago, neposredno povezano s predmetom javnega razpisa.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koncesionarja pred Državno revizijsko komisijo. Poleg globe je sankcija tudi izločitev  iz postopkov razpisa za predpisano obdobje.</w:t>
      </w:r>
    </w:p>
    <w:p w:rsidR="0046511B" w:rsidRDefault="0046511B" w:rsidP="0046511B">
      <w:pPr>
        <w:spacing w:before="225" w:after="225"/>
        <w:jc w:val="both"/>
      </w:pPr>
      <w:r>
        <w:rPr>
          <w:rFonts w:ascii="Arial" w:hAnsi="Arial" w:cs="Arial"/>
          <w:i/>
          <w:iCs/>
          <w:color w:val="000000"/>
          <w:sz w:val="18"/>
          <w:szCs w:val="18"/>
        </w:rPr>
        <w:t>Opomba:</w:t>
      </w:r>
    </w:p>
    <w:p w:rsidR="0046511B" w:rsidRDefault="0046511B" w:rsidP="0046511B">
      <w:pPr>
        <w:spacing w:before="225" w:after="225"/>
        <w:contextualSpacing/>
        <w:jc w:val="both"/>
        <w:rPr>
          <w:rFonts w:ascii="Arial" w:hAnsi="Arial" w:cs="Arial"/>
          <w:i/>
          <w:iCs/>
          <w:color w:val="000000"/>
          <w:sz w:val="18"/>
          <w:szCs w:val="18"/>
        </w:rPr>
      </w:pPr>
      <w:r>
        <w:rPr>
          <w:rFonts w:ascii="Arial" w:hAnsi="Arial" w:cs="Arial"/>
          <w:i/>
          <w:iCs/>
          <w:color w:val="000000"/>
          <w:sz w:val="18"/>
          <w:szCs w:val="18"/>
        </w:rPr>
        <w:t>V KOLIKOR KONCESIONAR NE NASTOPA S PODIZVAJALCI SE RAZDELEK IZBRIŠE</w:t>
      </w:r>
    </w:p>
    <w:p w:rsidR="0046511B" w:rsidRDefault="0046511B" w:rsidP="0046511B">
      <w:pPr>
        <w:spacing w:before="225" w:after="225"/>
        <w:contextualSpacing/>
        <w:jc w:val="both"/>
        <w:rPr>
          <w:rFonts w:ascii="Arial" w:hAnsi="Arial" w:cs="Arial"/>
          <w:sz w:val="18"/>
          <w:szCs w:val="18"/>
        </w:rPr>
      </w:pPr>
    </w:p>
    <w:p w:rsidR="0046511B" w:rsidRPr="008E3357"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8E3357" w:rsidRDefault="0046511B" w:rsidP="0046511B">
      <w:pPr>
        <w:spacing w:before="225" w:after="225"/>
        <w:contextualSpacing/>
        <w:jc w:val="both"/>
        <w:rPr>
          <w:rFonts w:ascii="Arial" w:hAnsi="Arial" w:cs="Arial"/>
          <w:sz w:val="18"/>
          <w:szCs w:val="18"/>
        </w:rPr>
      </w:pPr>
    </w:p>
    <w:p w:rsidR="0046511B" w:rsidRPr="008E3357" w:rsidRDefault="0046511B" w:rsidP="0046511B">
      <w:pPr>
        <w:spacing w:before="225" w:after="225"/>
        <w:jc w:val="both"/>
        <w:rPr>
          <w:rFonts w:ascii="Arial" w:hAnsi="Arial" w:cs="Arial"/>
          <w:sz w:val="18"/>
        </w:rPr>
      </w:pPr>
      <w:r w:rsidRPr="008E3357">
        <w:rPr>
          <w:rFonts w:ascii="Arial" w:hAnsi="Arial" w:cs="Arial"/>
          <w:sz w:val="18"/>
        </w:rPr>
        <w:t>Koncesionar lahko izvaja tudi druge dejavnosti, za katere je registriran, vendar pa njihovo izvajanje ne sme vplivati na opravljanje javne službe.</w:t>
      </w:r>
    </w:p>
    <w:p w:rsidR="0046511B" w:rsidRPr="008E3357" w:rsidRDefault="0046511B" w:rsidP="0046511B">
      <w:pPr>
        <w:spacing w:before="225" w:after="225"/>
        <w:jc w:val="both"/>
        <w:rPr>
          <w:rFonts w:ascii="Arial" w:hAnsi="Arial" w:cs="Arial"/>
          <w:sz w:val="18"/>
        </w:rPr>
      </w:pPr>
      <w:r w:rsidRPr="008E3357">
        <w:rPr>
          <w:rFonts w:ascii="Arial" w:hAnsi="Arial" w:cs="Arial"/>
          <w:sz w:val="18"/>
        </w:rPr>
        <w:t>Koncesionar mora za vsako javno službo voditi ločeno računovodstvo po določilih zakona, veljavnega za gospodarske družbe. Smiselno enako tudi v primeru, ko koncesionar opravlja posamezno javno službo na območju drugih lokalnih skupnosti.</w:t>
      </w:r>
    </w:p>
    <w:p w:rsidR="0046511B" w:rsidRDefault="0046511B" w:rsidP="0046511B">
      <w:pPr>
        <w:spacing w:before="225" w:after="225"/>
        <w:jc w:val="both"/>
        <w:rPr>
          <w:rFonts w:ascii="Arial" w:hAnsi="Arial" w:cs="Arial"/>
          <w:sz w:val="18"/>
        </w:rPr>
      </w:pPr>
      <w:r w:rsidRPr="008E3357">
        <w:rPr>
          <w:rFonts w:ascii="Arial" w:hAnsi="Arial" w:cs="Arial"/>
          <w:sz w:val="18"/>
        </w:rPr>
        <w:t>Koncesionar, ki opravlja dejavnost gospodarske javne službe, mora imeti revidirane letne računovodske izkaze v skladu z zakonom.</w:t>
      </w:r>
    </w:p>
    <w:p w:rsidR="0046511B" w:rsidRPr="008E3357"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8E3357" w:rsidRDefault="0046511B" w:rsidP="0046511B">
      <w:pPr>
        <w:spacing w:before="223" w:after="225"/>
        <w:jc w:val="both"/>
        <w:rPr>
          <w:rFonts w:ascii="Arial" w:hAnsi="Arial" w:cs="Arial"/>
          <w:sz w:val="18"/>
          <w:szCs w:val="18"/>
        </w:rPr>
      </w:pPr>
      <w:r w:rsidRPr="008E3357">
        <w:rPr>
          <w:rFonts w:ascii="Arial" w:hAnsi="Arial" w:cs="Arial"/>
          <w:sz w:val="18"/>
          <w:szCs w:val="18"/>
        </w:rPr>
        <w:t xml:space="preserve">Koncesionar mora ves čas veljavnosti pogodbe izpolnjevati vse pogoje </w:t>
      </w:r>
      <w:r>
        <w:rPr>
          <w:rFonts w:ascii="Arial" w:hAnsi="Arial" w:cs="Arial"/>
          <w:sz w:val="18"/>
          <w:szCs w:val="18"/>
        </w:rPr>
        <w:t>določene v Razpisni dokumentaciji za podelitev koncesije</w:t>
      </w:r>
      <w:r w:rsidRPr="008E3357">
        <w:rPr>
          <w:rFonts w:ascii="Arial" w:hAnsi="Arial" w:cs="Arial"/>
          <w:sz w:val="18"/>
          <w:szCs w:val="18"/>
        </w:rPr>
        <w:t>.</w:t>
      </w:r>
    </w:p>
    <w:p w:rsidR="0046511B" w:rsidRPr="008E3357" w:rsidRDefault="0046511B" w:rsidP="0046511B">
      <w:pPr>
        <w:spacing w:before="223" w:after="225"/>
        <w:jc w:val="both"/>
        <w:rPr>
          <w:rFonts w:ascii="Arial" w:hAnsi="Arial" w:cs="Arial"/>
          <w:sz w:val="18"/>
          <w:szCs w:val="18"/>
        </w:rPr>
      </w:pPr>
      <w:r w:rsidRPr="008E3357">
        <w:rPr>
          <w:rFonts w:ascii="Arial" w:hAnsi="Arial" w:cs="Arial"/>
          <w:sz w:val="18"/>
          <w:szCs w:val="18"/>
        </w:rPr>
        <w:t>Dolžnosti koncesionarja so predvsem:</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izvajati koncesijo s skrbnostjo strokovnjaka, v skladu z zakoni, drugimi predpisi in koncesijsko pogodbo in zagotavljati uporabnikom enakopravno kontinuirano oskrbo z javnimi dobrinami ter kvalitetno opravljanje javne službe, v skladu s predpisi in v javnem interesu;</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upoštevati tehnične, zdravstvene in druge normative in standarde, povezane z izvajanjem javne službe;</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kot dober gospodarstvenik uporabljati in/oziroma vzdrževati objekte, naprave in druga sredstva, namenjena izvajanju javne službe;</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vzdrževati objekte in naprave koncesije tako, da se, ob upoštevanju časovnega obdobja trajanja koncesije, ohranja njihova vrednost;</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omogočati nemoten nadzor nad izvajanjem javne službe in koncesije;</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lastRenderedPageBreak/>
        <w:t>skrbeti za tekoče obveščanje javnosti o dogodkih v zvezi z izvajanjem koncesije;</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pravočasno odgovoriti uporabnikom na njihove pobude in/ali pritožbe;</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obračunavati pristojbine in druge prispevke, če so le-ti uvedeni s predpisom;</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pripravljati projekte za pridobivanje finančnih sredstev iz drugih virov;</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vodenje evidenc in katastrov v zvezi z javno službo in izvajanjem koncesije, usklajenih z občinskimi evidencami;</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ažurno in strokovno voditi poslovne knjige;</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 xml:space="preserve">poročati </w:t>
      </w:r>
      <w:proofErr w:type="spellStart"/>
      <w:r w:rsidRPr="008E3357">
        <w:rPr>
          <w:rFonts w:ascii="Arial" w:hAnsi="Arial" w:cs="Arial"/>
          <w:sz w:val="18"/>
          <w:szCs w:val="18"/>
        </w:rPr>
        <w:t>koncedentu</w:t>
      </w:r>
      <w:proofErr w:type="spellEnd"/>
      <w:r w:rsidRPr="008E3357">
        <w:rPr>
          <w:rFonts w:ascii="Arial" w:hAnsi="Arial" w:cs="Arial"/>
          <w:sz w:val="18"/>
          <w:szCs w:val="18"/>
        </w:rPr>
        <w:t xml:space="preserve"> o izvajanju koncesije;</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v prvotno stanje povrniti nepremičnine, na katerih so se izvajala vzdrževalna in druga dela;</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obveščati druge pristojne organe (inšpekcije …) o kršitvah;</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izvesti delo skladno s prejetimi navodili z morebitno projektno dokumentacijo, strokovno pravilno, po vseh sodobnih izsledkih znanosti in stroke, vestno in kvalitetno v skladu z vsemi veljavnimi tehničnimi predpisi, standardi, zakoni in uzancami, tako da bo zagotovljena varnost in funkcionalna sposobnost izvedenih del;</w:t>
      </w:r>
    </w:p>
    <w:p w:rsidR="0046511B" w:rsidRPr="0090316F" w:rsidRDefault="0046511B" w:rsidP="009D3AB3">
      <w:pPr>
        <w:pStyle w:val="Odstavekseznama"/>
        <w:numPr>
          <w:ilvl w:val="0"/>
          <w:numId w:val="63"/>
        </w:numPr>
        <w:spacing w:before="223" w:after="225"/>
        <w:jc w:val="both"/>
        <w:rPr>
          <w:rFonts w:ascii="Arial" w:hAnsi="Arial" w:cs="Arial"/>
          <w:color w:val="808080" w:themeColor="background1" w:themeShade="80"/>
          <w:sz w:val="18"/>
          <w:szCs w:val="18"/>
        </w:rPr>
      </w:pPr>
      <w:r w:rsidRPr="0090316F">
        <w:rPr>
          <w:rFonts w:ascii="Arial" w:hAnsi="Arial" w:cs="Arial"/>
          <w:color w:val="808080" w:themeColor="background1" w:themeShade="80"/>
          <w:sz w:val="18"/>
          <w:szCs w:val="18"/>
        </w:rPr>
        <w:t xml:space="preserve">izročiti </w:t>
      </w:r>
      <w:proofErr w:type="spellStart"/>
      <w:r w:rsidRPr="0090316F">
        <w:rPr>
          <w:rFonts w:ascii="Arial" w:hAnsi="Arial" w:cs="Arial"/>
          <w:color w:val="808080" w:themeColor="background1" w:themeShade="80"/>
          <w:sz w:val="18"/>
          <w:szCs w:val="18"/>
        </w:rPr>
        <w:t>koncedentu</w:t>
      </w:r>
      <w:proofErr w:type="spellEnd"/>
      <w:r w:rsidRPr="0090316F">
        <w:rPr>
          <w:rFonts w:ascii="Arial" w:hAnsi="Arial" w:cs="Arial"/>
          <w:color w:val="808080" w:themeColor="background1" w:themeShade="80"/>
          <w:sz w:val="18"/>
          <w:szCs w:val="18"/>
        </w:rPr>
        <w:t xml:space="preserve"> dokazila – ateste vgrajenih materialov in konstrukcij</w:t>
      </w:r>
      <w:r w:rsidR="0090316F">
        <w:rPr>
          <w:rFonts w:ascii="Arial" w:hAnsi="Arial" w:cs="Arial"/>
          <w:color w:val="808080" w:themeColor="background1" w:themeShade="80"/>
          <w:sz w:val="18"/>
          <w:szCs w:val="18"/>
        </w:rPr>
        <w:t xml:space="preserve"> </w:t>
      </w:r>
      <w:r w:rsidR="0090316F">
        <w:rPr>
          <w:rFonts w:ascii="Arial" w:hAnsi="Arial" w:cs="Arial"/>
          <w:color w:val="808080" w:themeColor="background1" w:themeShade="80"/>
          <w:position w:val="-2"/>
          <w:sz w:val="18"/>
          <w:szCs w:val="18"/>
        </w:rPr>
        <w:t>(velja zgolj za sklop 3)</w:t>
      </w:r>
      <w:r w:rsidRPr="0090316F">
        <w:rPr>
          <w:rFonts w:ascii="Arial" w:hAnsi="Arial" w:cs="Arial"/>
          <w:color w:val="808080" w:themeColor="background1" w:themeShade="80"/>
          <w:sz w:val="18"/>
          <w:szCs w:val="18"/>
        </w:rPr>
        <w:t>;</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 xml:space="preserve">tesno sodelovati s </w:t>
      </w:r>
      <w:proofErr w:type="spellStart"/>
      <w:r w:rsidRPr="008E3357">
        <w:rPr>
          <w:rFonts w:ascii="Arial" w:hAnsi="Arial" w:cs="Arial"/>
          <w:sz w:val="18"/>
          <w:szCs w:val="18"/>
        </w:rPr>
        <w:t>koncedentom</w:t>
      </w:r>
      <w:proofErr w:type="spellEnd"/>
      <w:r w:rsidRPr="008E3357">
        <w:rPr>
          <w:rFonts w:ascii="Arial" w:hAnsi="Arial" w:cs="Arial"/>
          <w:sz w:val="18"/>
          <w:szCs w:val="18"/>
        </w:rPr>
        <w:t xml:space="preserve"> ter upoštevati njegove pogoje</w:t>
      </w:r>
      <w:r>
        <w:rPr>
          <w:rFonts w:ascii="Arial" w:hAnsi="Arial" w:cs="Arial"/>
          <w:sz w:val="18"/>
          <w:szCs w:val="18"/>
        </w:rPr>
        <w:t xml:space="preserve"> in zahteve</w:t>
      </w:r>
      <w:r w:rsidRPr="008E3357">
        <w:rPr>
          <w:rFonts w:ascii="Arial" w:hAnsi="Arial" w:cs="Arial"/>
          <w:sz w:val="18"/>
          <w:szCs w:val="18"/>
        </w:rPr>
        <w:t>;</w:t>
      </w:r>
    </w:p>
    <w:p w:rsidR="0046511B" w:rsidRDefault="0046511B" w:rsidP="009D3AB3">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dajati potrebna pojasnila in razloge v zvezi s pogodbenimi deli;</w:t>
      </w:r>
    </w:p>
    <w:p w:rsidR="0046511B" w:rsidRDefault="0046511B" w:rsidP="008D24EE">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 xml:space="preserve">tekoče voditi dnevnik </w:t>
      </w:r>
      <w:r w:rsidR="005420AE">
        <w:rPr>
          <w:rFonts w:ascii="Arial" w:hAnsi="Arial" w:cs="Arial"/>
          <w:sz w:val="18"/>
          <w:szCs w:val="18"/>
        </w:rPr>
        <w:t>o izvedbi storitev</w:t>
      </w:r>
      <w:r w:rsidRPr="008E3357">
        <w:rPr>
          <w:rFonts w:ascii="Arial" w:hAnsi="Arial" w:cs="Arial"/>
          <w:sz w:val="18"/>
          <w:szCs w:val="18"/>
        </w:rPr>
        <w:t>;</w:t>
      </w:r>
    </w:p>
    <w:p w:rsidR="00487B1F" w:rsidRDefault="00487B1F" w:rsidP="008D24EE">
      <w:pPr>
        <w:pStyle w:val="Odstavekseznama"/>
        <w:numPr>
          <w:ilvl w:val="0"/>
          <w:numId w:val="63"/>
        </w:numPr>
        <w:spacing w:before="223" w:after="225"/>
        <w:jc w:val="both"/>
        <w:rPr>
          <w:rFonts w:ascii="Arial" w:hAnsi="Arial" w:cs="Arial"/>
          <w:sz w:val="18"/>
          <w:szCs w:val="18"/>
        </w:rPr>
      </w:pPr>
      <w:r>
        <w:rPr>
          <w:rFonts w:ascii="Arial" w:hAnsi="Arial" w:cs="Arial"/>
          <w:sz w:val="18"/>
          <w:szCs w:val="18"/>
        </w:rPr>
        <w:t xml:space="preserve">pred izvedbo posamičnih storitev </w:t>
      </w:r>
      <w:proofErr w:type="spellStart"/>
      <w:r>
        <w:rPr>
          <w:rFonts w:ascii="Arial" w:hAnsi="Arial" w:cs="Arial"/>
          <w:sz w:val="18"/>
          <w:szCs w:val="18"/>
        </w:rPr>
        <w:t>koncedentu</w:t>
      </w:r>
      <w:proofErr w:type="spellEnd"/>
      <w:r>
        <w:rPr>
          <w:rFonts w:ascii="Arial" w:hAnsi="Arial" w:cs="Arial"/>
          <w:sz w:val="18"/>
          <w:szCs w:val="18"/>
        </w:rPr>
        <w:t xml:space="preserve"> dnevno predstaviti in opredeliti storitve, ki jih bo koncesionar izvedel v posameznem dnevu. Natančen protokol predstavitve in opisa nameravanih storitev, ki jih bo koncesionar izvajal bosta pogodbeni stranki določila ob uvedbi v delo,</w:t>
      </w:r>
    </w:p>
    <w:p w:rsidR="00487B1F" w:rsidRPr="00487B1F" w:rsidRDefault="00487B1F" w:rsidP="00487B1F">
      <w:pPr>
        <w:pStyle w:val="Odstavekseznama"/>
        <w:numPr>
          <w:ilvl w:val="0"/>
          <w:numId w:val="63"/>
        </w:numPr>
        <w:spacing w:before="223" w:after="225"/>
        <w:jc w:val="both"/>
        <w:rPr>
          <w:rFonts w:ascii="Arial" w:hAnsi="Arial" w:cs="Arial"/>
          <w:sz w:val="18"/>
          <w:szCs w:val="18"/>
        </w:rPr>
      </w:pPr>
      <w:r>
        <w:rPr>
          <w:rFonts w:ascii="Arial" w:hAnsi="Arial" w:cs="Arial"/>
          <w:sz w:val="18"/>
          <w:szCs w:val="18"/>
        </w:rPr>
        <w:t xml:space="preserve">nemudoma oziroma najkasneje v roku 30 minut odzvati se na poziv </w:t>
      </w:r>
      <w:proofErr w:type="spellStart"/>
      <w:r>
        <w:rPr>
          <w:rFonts w:ascii="Arial" w:hAnsi="Arial" w:cs="Arial"/>
          <w:sz w:val="18"/>
          <w:szCs w:val="18"/>
        </w:rPr>
        <w:t>koncedenta</w:t>
      </w:r>
      <w:proofErr w:type="spellEnd"/>
      <w:r>
        <w:rPr>
          <w:rFonts w:ascii="Arial" w:hAnsi="Arial" w:cs="Arial"/>
          <w:sz w:val="18"/>
          <w:szCs w:val="18"/>
        </w:rPr>
        <w:t xml:space="preserve"> oziroma druge pristojne osebe, v kolikor bi </w:t>
      </w:r>
      <w:proofErr w:type="spellStart"/>
      <w:r>
        <w:rPr>
          <w:rFonts w:ascii="Arial" w:hAnsi="Arial" w:cs="Arial"/>
          <w:sz w:val="18"/>
          <w:szCs w:val="18"/>
        </w:rPr>
        <w:t>koncedent</w:t>
      </w:r>
      <w:proofErr w:type="spellEnd"/>
      <w:r>
        <w:rPr>
          <w:rFonts w:ascii="Arial" w:hAnsi="Arial" w:cs="Arial"/>
          <w:sz w:val="18"/>
          <w:szCs w:val="18"/>
        </w:rPr>
        <w:t xml:space="preserve"> koncesionarja potreboval zaradi potreb izvajanja javne službe. Odzivni čas koncesionarja predstavlja čas,</w:t>
      </w:r>
      <w:r w:rsidRPr="00A17D4D">
        <w:t xml:space="preserve"> </w:t>
      </w:r>
      <w:r w:rsidRPr="00A17D4D">
        <w:rPr>
          <w:rFonts w:ascii="Arial" w:hAnsi="Arial" w:cs="Arial"/>
          <w:sz w:val="18"/>
          <w:szCs w:val="18"/>
        </w:rPr>
        <w:t xml:space="preserve">ki ga </w:t>
      </w:r>
      <w:r>
        <w:rPr>
          <w:rFonts w:ascii="Arial" w:hAnsi="Arial" w:cs="Arial"/>
          <w:sz w:val="18"/>
          <w:szCs w:val="18"/>
        </w:rPr>
        <w:t>koncesionar</w:t>
      </w:r>
      <w:r w:rsidRPr="00A17D4D">
        <w:rPr>
          <w:rFonts w:ascii="Arial" w:hAnsi="Arial" w:cs="Arial"/>
          <w:sz w:val="18"/>
          <w:szCs w:val="18"/>
        </w:rPr>
        <w:t xml:space="preserve"> potrebuje, da se na poziv </w:t>
      </w:r>
      <w:proofErr w:type="spellStart"/>
      <w:r>
        <w:rPr>
          <w:rFonts w:ascii="Arial" w:hAnsi="Arial" w:cs="Arial"/>
          <w:sz w:val="18"/>
          <w:szCs w:val="18"/>
        </w:rPr>
        <w:t>koncedenta</w:t>
      </w:r>
      <w:proofErr w:type="spellEnd"/>
      <w:r w:rsidRPr="00A17D4D">
        <w:rPr>
          <w:rFonts w:ascii="Arial" w:hAnsi="Arial" w:cs="Arial"/>
          <w:sz w:val="18"/>
          <w:szCs w:val="18"/>
        </w:rPr>
        <w:t xml:space="preserve"> oziroma druge pristojne osebe javi na sedežu </w:t>
      </w:r>
      <w:proofErr w:type="spellStart"/>
      <w:r>
        <w:rPr>
          <w:rFonts w:ascii="Arial" w:hAnsi="Arial" w:cs="Arial"/>
          <w:sz w:val="18"/>
          <w:szCs w:val="18"/>
        </w:rPr>
        <w:t>koncedenta</w:t>
      </w:r>
      <w:proofErr w:type="spellEnd"/>
      <w:r w:rsidRPr="00A17D4D">
        <w:rPr>
          <w:rFonts w:ascii="Arial" w:hAnsi="Arial" w:cs="Arial"/>
          <w:sz w:val="18"/>
          <w:szCs w:val="18"/>
        </w:rPr>
        <w:t xml:space="preserve"> in prične z izvajanjem storitve po </w:t>
      </w:r>
      <w:r>
        <w:rPr>
          <w:rFonts w:ascii="Arial" w:hAnsi="Arial" w:cs="Arial"/>
          <w:sz w:val="18"/>
          <w:szCs w:val="18"/>
        </w:rPr>
        <w:t xml:space="preserve">njegovem naročilu. Kršitev predmetne določbe predstavlja kršitev pogodbe zaradi katere lahko </w:t>
      </w:r>
      <w:proofErr w:type="spellStart"/>
      <w:r>
        <w:rPr>
          <w:rFonts w:ascii="Arial" w:hAnsi="Arial" w:cs="Arial"/>
          <w:sz w:val="18"/>
          <w:szCs w:val="18"/>
        </w:rPr>
        <w:t>koncedent</w:t>
      </w:r>
      <w:proofErr w:type="spellEnd"/>
      <w:r>
        <w:rPr>
          <w:rFonts w:ascii="Arial" w:hAnsi="Arial" w:cs="Arial"/>
          <w:sz w:val="18"/>
          <w:szCs w:val="18"/>
        </w:rPr>
        <w:t xml:space="preserve"> unovči zavarovanje za dobro izvedbo pogodbenih obveznosti,</w:t>
      </w:r>
    </w:p>
    <w:p w:rsidR="008D24EE" w:rsidRPr="008D24EE" w:rsidRDefault="008D24EE" w:rsidP="008D24EE">
      <w:pPr>
        <w:pStyle w:val="Odstavekseznama"/>
        <w:numPr>
          <w:ilvl w:val="0"/>
          <w:numId w:val="63"/>
        </w:numPr>
        <w:jc w:val="both"/>
        <w:rPr>
          <w:rFonts w:ascii="Arial" w:hAnsi="Arial" w:cs="Arial"/>
          <w:sz w:val="18"/>
          <w:szCs w:val="18"/>
        </w:rPr>
      </w:pPr>
      <w:r w:rsidRPr="008D24EE">
        <w:rPr>
          <w:rFonts w:ascii="Arial" w:hAnsi="Arial" w:cs="Arial"/>
          <w:sz w:val="18"/>
          <w:szCs w:val="18"/>
        </w:rPr>
        <w:t xml:space="preserve">skladno z izvedenimi deli obračun dela dnevno voditi preko </w:t>
      </w:r>
      <w:proofErr w:type="spellStart"/>
      <w:r w:rsidRPr="008D24EE">
        <w:rPr>
          <w:rFonts w:ascii="Arial" w:hAnsi="Arial" w:cs="Arial"/>
          <w:sz w:val="18"/>
          <w:szCs w:val="18"/>
        </w:rPr>
        <w:t>koncedentove</w:t>
      </w:r>
      <w:proofErr w:type="spellEnd"/>
      <w:r w:rsidRPr="008D24EE">
        <w:rPr>
          <w:rFonts w:ascii="Arial" w:hAnsi="Arial" w:cs="Arial"/>
          <w:sz w:val="18"/>
          <w:szCs w:val="18"/>
        </w:rPr>
        <w:t xml:space="preserve"> programske aplikacije (moduli so v sklopu </w:t>
      </w:r>
      <w:proofErr w:type="spellStart"/>
      <w:r w:rsidRPr="008D24EE">
        <w:rPr>
          <w:rFonts w:ascii="Arial" w:hAnsi="Arial" w:cs="Arial"/>
          <w:sz w:val="18"/>
          <w:szCs w:val="18"/>
        </w:rPr>
        <w:t>koncedentovega</w:t>
      </w:r>
      <w:proofErr w:type="spellEnd"/>
      <w:r w:rsidRPr="008D24EE">
        <w:rPr>
          <w:rFonts w:ascii="Arial" w:hAnsi="Arial" w:cs="Arial"/>
          <w:sz w:val="18"/>
          <w:szCs w:val="18"/>
        </w:rPr>
        <w:t xml:space="preserve"> </w:t>
      </w:r>
      <w:proofErr w:type="spellStart"/>
      <w:r w:rsidRPr="008D24EE">
        <w:rPr>
          <w:rFonts w:ascii="Arial" w:hAnsi="Arial" w:cs="Arial"/>
          <w:sz w:val="18"/>
          <w:szCs w:val="18"/>
        </w:rPr>
        <w:t>geoinformacijskega</w:t>
      </w:r>
      <w:proofErr w:type="spellEnd"/>
      <w:r w:rsidRPr="008D24EE">
        <w:rPr>
          <w:rFonts w:ascii="Arial" w:hAnsi="Arial" w:cs="Arial"/>
          <w:sz w:val="18"/>
          <w:szCs w:val="18"/>
        </w:rPr>
        <w:t xml:space="preserve"> orodja in so enostavni za uporabo, dostopni so preko uporabniškega imena in gesla, delajo preko internetne povezave in ne zahtevajo nobene posebne programske ali strojne opreme), preko katere bo posamezna obračunska situacija potrjena tudi s strani </w:t>
      </w:r>
      <w:proofErr w:type="spellStart"/>
      <w:r w:rsidRPr="008D24EE">
        <w:rPr>
          <w:rFonts w:ascii="Arial" w:hAnsi="Arial" w:cs="Arial"/>
          <w:sz w:val="18"/>
          <w:szCs w:val="18"/>
        </w:rPr>
        <w:t>koncedenta</w:t>
      </w:r>
      <w:proofErr w:type="spellEnd"/>
      <w:r w:rsidRPr="008D24EE">
        <w:rPr>
          <w:rFonts w:ascii="Arial" w:hAnsi="Arial" w:cs="Arial"/>
          <w:sz w:val="18"/>
          <w:szCs w:val="18"/>
        </w:rPr>
        <w:t xml:space="preserve">; </w:t>
      </w:r>
    </w:p>
    <w:p w:rsidR="0046511B" w:rsidRPr="0090316F" w:rsidRDefault="0046511B" w:rsidP="008D24EE">
      <w:pPr>
        <w:pStyle w:val="Odstavekseznama"/>
        <w:numPr>
          <w:ilvl w:val="0"/>
          <w:numId w:val="63"/>
        </w:numPr>
        <w:spacing w:before="223" w:after="225"/>
        <w:jc w:val="both"/>
        <w:rPr>
          <w:rFonts w:ascii="Arial" w:hAnsi="Arial" w:cs="Arial"/>
          <w:color w:val="808080" w:themeColor="background1" w:themeShade="80"/>
          <w:sz w:val="18"/>
          <w:szCs w:val="18"/>
        </w:rPr>
      </w:pPr>
      <w:r w:rsidRPr="005420AE">
        <w:rPr>
          <w:rFonts w:ascii="Arial" w:hAnsi="Arial" w:cs="Arial"/>
          <w:color w:val="808080" w:themeColor="background1" w:themeShade="80"/>
          <w:sz w:val="18"/>
          <w:szCs w:val="18"/>
        </w:rPr>
        <w:t xml:space="preserve">ves čas trajanja koncesijske pogodbe </w:t>
      </w:r>
      <w:r w:rsidRPr="005420AE">
        <w:rPr>
          <w:rFonts w:ascii="Arial" w:hAnsi="Arial" w:cs="Arial"/>
          <w:color w:val="808080" w:themeColor="background1" w:themeShade="80"/>
          <w:position w:val="-2"/>
          <w:sz w:val="18"/>
          <w:szCs w:val="18"/>
        </w:rPr>
        <w:t>mora razpolagati najmanj s 5 usposobljenimi delavci za izvajanje koncesije od katerih mora imeti vsaj eden najmanj IV. st</w:t>
      </w:r>
      <w:r w:rsidR="005420AE">
        <w:rPr>
          <w:rFonts w:ascii="Arial" w:hAnsi="Arial" w:cs="Arial"/>
          <w:color w:val="808080" w:themeColor="background1" w:themeShade="80"/>
          <w:position w:val="-2"/>
          <w:sz w:val="18"/>
          <w:szCs w:val="18"/>
        </w:rPr>
        <w:t>opnjo izobrazbo vrtnarske smeri (velja zgolj za sklop 2),</w:t>
      </w:r>
    </w:p>
    <w:p w:rsidR="0090316F" w:rsidRPr="005420AE" w:rsidRDefault="0090316F" w:rsidP="008D24EE">
      <w:pPr>
        <w:pStyle w:val="Odstavekseznama"/>
        <w:numPr>
          <w:ilvl w:val="0"/>
          <w:numId w:val="63"/>
        </w:numPr>
        <w:spacing w:before="223" w:after="225"/>
        <w:jc w:val="both"/>
        <w:rPr>
          <w:rFonts w:ascii="Arial" w:hAnsi="Arial" w:cs="Arial"/>
          <w:color w:val="808080" w:themeColor="background1" w:themeShade="80"/>
          <w:sz w:val="18"/>
          <w:szCs w:val="18"/>
        </w:rPr>
      </w:pPr>
      <w:r>
        <w:rPr>
          <w:rFonts w:ascii="Arial" w:hAnsi="Arial" w:cs="Arial"/>
          <w:color w:val="808080" w:themeColor="background1" w:themeShade="80"/>
          <w:position w:val="-2"/>
          <w:sz w:val="18"/>
          <w:szCs w:val="18"/>
        </w:rPr>
        <w:t>ves čas trajanja koncesije zagotavljati najmanj enega delavca, ki ima opravljeno usposabljanje in pridobljeno potrdilo o opravljenem izpit za ravnanje in delo s fitofarmacevtskimi sredstvi (FFS) (velja zgolj za sklop 2),</w:t>
      </w:r>
    </w:p>
    <w:p w:rsidR="0046511B" w:rsidRPr="008E3357" w:rsidRDefault="0046511B" w:rsidP="008D24EE">
      <w:pPr>
        <w:pStyle w:val="Odstavekseznama"/>
        <w:numPr>
          <w:ilvl w:val="0"/>
          <w:numId w:val="63"/>
        </w:numPr>
        <w:spacing w:before="223" w:after="225"/>
        <w:jc w:val="both"/>
        <w:rPr>
          <w:rFonts w:ascii="Arial" w:hAnsi="Arial" w:cs="Arial"/>
          <w:sz w:val="18"/>
          <w:szCs w:val="18"/>
        </w:rPr>
      </w:pPr>
      <w:r w:rsidRPr="008E3357">
        <w:rPr>
          <w:rFonts w:ascii="Arial" w:hAnsi="Arial" w:cs="Arial"/>
          <w:sz w:val="18"/>
          <w:szCs w:val="18"/>
        </w:rPr>
        <w:t xml:space="preserve">izvajati delo skladno s terminskim planom napredovanja del, usklajenim s </w:t>
      </w:r>
      <w:proofErr w:type="spellStart"/>
      <w:r w:rsidRPr="008E3357">
        <w:rPr>
          <w:rFonts w:ascii="Arial" w:hAnsi="Arial" w:cs="Arial"/>
          <w:sz w:val="18"/>
          <w:szCs w:val="18"/>
        </w:rPr>
        <w:t>koncedentom</w:t>
      </w:r>
      <w:proofErr w:type="spellEnd"/>
      <w:r w:rsidRPr="008E3357">
        <w:rPr>
          <w:rFonts w:ascii="Arial" w:hAnsi="Arial" w:cs="Arial"/>
          <w:sz w:val="18"/>
          <w:szCs w:val="18"/>
        </w:rPr>
        <w:t>.</w:t>
      </w:r>
    </w:p>
    <w:p w:rsidR="0046511B" w:rsidRPr="00630C36" w:rsidRDefault="0046511B" w:rsidP="0046511B">
      <w:pPr>
        <w:spacing w:before="223" w:after="225"/>
        <w:jc w:val="both"/>
        <w:rPr>
          <w:rFonts w:ascii="Arial" w:hAnsi="Arial" w:cs="Arial"/>
          <w:sz w:val="18"/>
          <w:szCs w:val="18"/>
        </w:rPr>
      </w:pPr>
      <w:r w:rsidRPr="008E3357">
        <w:rPr>
          <w:rFonts w:ascii="Arial" w:hAnsi="Arial" w:cs="Arial"/>
          <w:sz w:val="18"/>
          <w:szCs w:val="18"/>
        </w:rPr>
        <w:t xml:space="preserve">Koncesionar je dolžan obvestiti </w:t>
      </w:r>
      <w:proofErr w:type="spellStart"/>
      <w:r w:rsidRPr="008E3357">
        <w:rPr>
          <w:rFonts w:ascii="Arial" w:hAnsi="Arial" w:cs="Arial"/>
          <w:sz w:val="18"/>
          <w:szCs w:val="18"/>
        </w:rPr>
        <w:t>koncedenta</w:t>
      </w:r>
      <w:proofErr w:type="spellEnd"/>
      <w:r w:rsidRPr="008E3357">
        <w:rPr>
          <w:rFonts w:ascii="Arial" w:hAnsi="Arial" w:cs="Arial"/>
          <w:sz w:val="18"/>
          <w:szCs w:val="18"/>
        </w:rPr>
        <w:t xml:space="preserve"> o vsaki statusni spremembi, vključno s kontrolno spremembo kapitalske strukture. Če koncesionar tega v razumnem roku ne stori, če je zaradi sprememb prizadet interes </w:t>
      </w:r>
      <w:proofErr w:type="spellStart"/>
      <w:r w:rsidRPr="008E3357">
        <w:rPr>
          <w:rFonts w:ascii="Arial" w:hAnsi="Arial" w:cs="Arial"/>
          <w:sz w:val="18"/>
          <w:szCs w:val="18"/>
        </w:rPr>
        <w:t>koncedenta</w:t>
      </w:r>
      <w:proofErr w:type="spellEnd"/>
      <w:r w:rsidRPr="008E3357">
        <w:rPr>
          <w:rFonts w:ascii="Arial" w:hAnsi="Arial" w:cs="Arial"/>
          <w:sz w:val="18"/>
          <w:szCs w:val="18"/>
        </w:rPr>
        <w:t xml:space="preserve">, ali če so zaradi sprememb bistveno spremenjena razmerja iz koncesijske pogodbe, lahko </w:t>
      </w:r>
      <w:proofErr w:type="spellStart"/>
      <w:r w:rsidRPr="008E3357">
        <w:rPr>
          <w:rFonts w:ascii="Arial" w:hAnsi="Arial" w:cs="Arial"/>
          <w:sz w:val="18"/>
          <w:szCs w:val="18"/>
        </w:rPr>
        <w:t>koncedent</w:t>
      </w:r>
      <w:proofErr w:type="spellEnd"/>
      <w:r w:rsidRPr="008E3357">
        <w:rPr>
          <w:rFonts w:ascii="Arial" w:hAnsi="Arial" w:cs="Arial"/>
          <w:sz w:val="18"/>
          <w:szCs w:val="18"/>
        </w:rPr>
        <w:t xml:space="preserve"> pod pogoji iz </w:t>
      </w:r>
      <w:r>
        <w:rPr>
          <w:rFonts w:ascii="Arial" w:hAnsi="Arial" w:cs="Arial"/>
          <w:sz w:val="18"/>
          <w:szCs w:val="18"/>
        </w:rPr>
        <w:t>pogodbe, razdre koncesijsko pogodbo.</w:t>
      </w:r>
    </w:p>
    <w:p w:rsidR="0046511B" w:rsidRPr="008E3357"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jc w:val="both"/>
        <w:rPr>
          <w:rFonts w:ascii="Arial" w:hAnsi="Arial" w:cs="Arial"/>
          <w:sz w:val="18"/>
        </w:rPr>
      </w:pPr>
      <w:r w:rsidRPr="00DA1428">
        <w:rPr>
          <w:rFonts w:ascii="Arial" w:hAnsi="Arial" w:cs="Arial"/>
          <w:sz w:val="18"/>
        </w:rPr>
        <w:t xml:space="preserve">Za izvajanje gospodarske javne službe je odgovoren koncesionar. Koncesionar je v skladu z zakonom odgovoren tudi za škodo, ki jo pri opravljanju ali v zvezi z upravljanjem gospodarske javne službe povzročijo pri njem zaposleni ljudje ali pogodbeni (pod)izvajalci </w:t>
      </w:r>
      <w:proofErr w:type="spellStart"/>
      <w:r w:rsidRPr="00DA1428">
        <w:rPr>
          <w:rFonts w:ascii="Arial" w:hAnsi="Arial" w:cs="Arial"/>
          <w:sz w:val="18"/>
        </w:rPr>
        <w:t>koncedentu</w:t>
      </w:r>
      <w:proofErr w:type="spellEnd"/>
      <w:r w:rsidRPr="00DA1428">
        <w:rPr>
          <w:rFonts w:ascii="Arial" w:hAnsi="Arial" w:cs="Arial"/>
          <w:sz w:val="18"/>
        </w:rPr>
        <w:t>, uporabnikom ali tretjim osebam.</w:t>
      </w:r>
    </w:p>
    <w:p w:rsidR="0046511B" w:rsidRDefault="0046511B" w:rsidP="0046511B">
      <w:pPr>
        <w:spacing w:before="225" w:after="225"/>
        <w:jc w:val="both"/>
        <w:rPr>
          <w:rFonts w:ascii="Arial" w:hAnsi="Arial" w:cs="Arial"/>
          <w:sz w:val="18"/>
        </w:rPr>
      </w:pPr>
    </w:p>
    <w:p w:rsidR="005420AE" w:rsidRDefault="005420AE" w:rsidP="0046511B">
      <w:pPr>
        <w:spacing w:before="225" w:after="225"/>
        <w:jc w:val="both"/>
        <w:rPr>
          <w:rFonts w:ascii="Arial" w:hAnsi="Arial" w:cs="Arial"/>
          <w:sz w:val="18"/>
        </w:rPr>
      </w:pPr>
    </w:p>
    <w:p w:rsidR="0046511B" w:rsidRPr="008E3357"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w:t>
      </w:r>
      <w:r>
        <w:rPr>
          <w:rFonts w:ascii="Arial" w:hAnsi="Arial" w:cs="Arial"/>
          <w:sz w:val="18"/>
          <w:szCs w:val="18"/>
        </w:rPr>
        <w:t xml:space="preserve">mora imeti ves čas sklenjene </w:t>
      </w:r>
      <w:r w:rsidRPr="00DA1428">
        <w:rPr>
          <w:rFonts w:ascii="Arial" w:hAnsi="Arial" w:cs="Arial"/>
          <w:sz w:val="18"/>
          <w:szCs w:val="18"/>
        </w:rPr>
        <w:t xml:space="preserve">koncesijske pogodbe, iz naslova splošne civilne odgovornosti (vključno z razširitvijo na druge nevarnostne vire), z zavarovalnico </w:t>
      </w:r>
      <w:r>
        <w:rPr>
          <w:rFonts w:ascii="Arial" w:hAnsi="Arial" w:cs="Arial"/>
          <w:sz w:val="18"/>
          <w:szCs w:val="18"/>
        </w:rPr>
        <w:t>sklenjeno</w:t>
      </w:r>
      <w:r w:rsidRPr="00DA1428">
        <w:rPr>
          <w:rFonts w:ascii="Arial" w:hAnsi="Arial" w:cs="Arial"/>
          <w:sz w:val="18"/>
          <w:szCs w:val="18"/>
        </w:rPr>
        <w:t xml:space="preserve"> zavarovalno pogodbo za škodo </w:t>
      </w:r>
      <w:r>
        <w:rPr>
          <w:rFonts w:ascii="Arial" w:hAnsi="Arial" w:cs="Arial"/>
          <w:sz w:val="18"/>
          <w:szCs w:val="18"/>
        </w:rPr>
        <w:t xml:space="preserve">v višini najmanj 41.000,00 EUR </w:t>
      </w:r>
      <w:r w:rsidRPr="00DA1428">
        <w:rPr>
          <w:rFonts w:ascii="Arial" w:hAnsi="Arial" w:cs="Arial"/>
          <w:sz w:val="18"/>
          <w:szCs w:val="18"/>
        </w:rPr>
        <w:t>– zavarovanje dejavnosti (za škodo, ki jo povzroči občini z nerednim ali nevestnim opravljanjem gospodarske javne službe in za škodo, ki jo pri opravljanju ali v zvezi z opravljanjem (storitvijo ali opustitvijo) gospodarske javne službe povzročijo pri njem zaposlene osebe uporabnikom ali drugim osebam).</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je odgovoren za škodo do tretjih oseb, ki nastane kot posledica nerednega opravljanja nalog po tej pogodbi ali če </w:t>
      </w:r>
      <w:r>
        <w:rPr>
          <w:rFonts w:ascii="Arial" w:hAnsi="Arial" w:cs="Arial"/>
          <w:sz w:val="18"/>
          <w:szCs w:val="18"/>
        </w:rPr>
        <w:t>koncesionar</w:t>
      </w:r>
      <w:r w:rsidRPr="00DA1428">
        <w:rPr>
          <w:rFonts w:ascii="Arial" w:hAnsi="Arial" w:cs="Arial"/>
          <w:sz w:val="18"/>
          <w:szCs w:val="18"/>
        </w:rPr>
        <w:t xml:space="preserve"> brez utemeljenega razloga preneha opravljati dejavnost.</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Koncesionar je dolžan zavarovati svojo dejavnost oziroma zavarovati svojo odgovornost iz dejavnosti.</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je dolžan v roku 10 dni od podpisa pogodbe </w:t>
      </w:r>
      <w:proofErr w:type="spellStart"/>
      <w:r w:rsidRPr="00DA1428">
        <w:rPr>
          <w:rFonts w:ascii="Arial" w:hAnsi="Arial" w:cs="Arial"/>
          <w:sz w:val="18"/>
          <w:szCs w:val="18"/>
        </w:rPr>
        <w:t>koncedentu</w:t>
      </w:r>
      <w:proofErr w:type="spellEnd"/>
      <w:r w:rsidRPr="00DA1428">
        <w:rPr>
          <w:rFonts w:ascii="Arial" w:hAnsi="Arial" w:cs="Arial"/>
          <w:sz w:val="18"/>
          <w:szCs w:val="18"/>
        </w:rPr>
        <w:t xml:space="preserve"> predložiti dokazilo o zavarovanju odgovornosti ali kopijo zavarovalne police, kot pogoj za veljavnost te pogodbe. </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mora predložiti </w:t>
      </w:r>
      <w:proofErr w:type="spellStart"/>
      <w:r w:rsidRPr="00DA1428">
        <w:rPr>
          <w:rFonts w:ascii="Arial" w:hAnsi="Arial" w:cs="Arial"/>
          <w:sz w:val="18"/>
          <w:szCs w:val="18"/>
        </w:rPr>
        <w:t>koncedentu</w:t>
      </w:r>
      <w:proofErr w:type="spellEnd"/>
      <w:r w:rsidRPr="00DA1428">
        <w:rPr>
          <w:rFonts w:ascii="Arial" w:hAnsi="Arial" w:cs="Arial"/>
          <w:sz w:val="18"/>
          <w:szCs w:val="18"/>
        </w:rPr>
        <w:t xml:space="preserve"> za vsako nadaljnje leto trajanja koncesijske pogodbe posebej, najkasneje do 30. decembra tekočega leta za naslednje leto dokazilo o zavarovanju odgovornosti.</w:t>
      </w:r>
    </w:p>
    <w:p w:rsidR="0046511B" w:rsidRPr="00DA1428" w:rsidRDefault="0046511B" w:rsidP="0046511B">
      <w:pPr>
        <w:spacing w:before="225" w:after="225"/>
        <w:contextualSpacing/>
        <w:jc w:val="both"/>
        <w:rPr>
          <w:rFonts w:ascii="Arial" w:hAnsi="Arial" w:cs="Arial"/>
          <w:sz w:val="18"/>
          <w:szCs w:val="18"/>
        </w:rPr>
      </w:pPr>
    </w:p>
    <w:p w:rsidR="0046511B" w:rsidRPr="008E3357"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je dolžan za kvalitetno opravljanje del </w:t>
      </w:r>
      <w:proofErr w:type="spellStart"/>
      <w:r w:rsidRPr="00DA1428">
        <w:rPr>
          <w:rFonts w:ascii="Arial" w:hAnsi="Arial" w:cs="Arial"/>
          <w:sz w:val="18"/>
          <w:szCs w:val="18"/>
        </w:rPr>
        <w:t>koncedentu</w:t>
      </w:r>
      <w:proofErr w:type="spellEnd"/>
      <w:r w:rsidRPr="00DA1428">
        <w:rPr>
          <w:rFonts w:ascii="Arial" w:hAnsi="Arial" w:cs="Arial"/>
          <w:sz w:val="18"/>
          <w:szCs w:val="18"/>
        </w:rPr>
        <w:t xml:space="preserve"> izstaviti bančno garancijo za dobro izvedbo pogodbenih obveznosti. Bančna garancija se glasi na znesek najmanj 10% letne </w:t>
      </w:r>
      <w:r>
        <w:rPr>
          <w:rFonts w:ascii="Arial" w:hAnsi="Arial" w:cs="Arial"/>
          <w:sz w:val="18"/>
          <w:szCs w:val="18"/>
        </w:rPr>
        <w:t>pogodbene vrednosti</w:t>
      </w:r>
      <w:r w:rsidRPr="00DA1428">
        <w:rPr>
          <w:rFonts w:ascii="Arial" w:hAnsi="Arial" w:cs="Arial"/>
          <w:sz w:val="18"/>
          <w:szCs w:val="18"/>
        </w:rPr>
        <w:t xml:space="preserve"> za </w:t>
      </w:r>
      <w:r>
        <w:rPr>
          <w:rFonts w:ascii="Arial" w:hAnsi="Arial" w:cs="Arial"/>
          <w:sz w:val="18"/>
          <w:szCs w:val="18"/>
        </w:rPr>
        <w:t>vrednost storitev za obdobje sklenitve pogodbe, torej najmanj ________________</w:t>
      </w:r>
      <w:r w:rsidRPr="00DA1428">
        <w:rPr>
          <w:rFonts w:ascii="Arial" w:hAnsi="Arial" w:cs="Arial"/>
          <w:sz w:val="18"/>
          <w:szCs w:val="18"/>
        </w:rPr>
        <w:t xml:space="preserve">. Bančna garancija je unovčljiva na prvi poziv in je brezpogojna. </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Bančna garancija ima lahko letno veljavnost, pri čemer je koncesionar dolžan najmanj 20 dni pred iztekom stare letne garancije predložiti novo. </w:t>
      </w:r>
      <w:proofErr w:type="spellStart"/>
      <w:r w:rsidRPr="00DA1428">
        <w:rPr>
          <w:rFonts w:ascii="Arial" w:hAnsi="Arial" w:cs="Arial"/>
          <w:sz w:val="18"/>
          <w:szCs w:val="18"/>
        </w:rPr>
        <w:t>Nepredložitev</w:t>
      </w:r>
      <w:proofErr w:type="spellEnd"/>
      <w:r w:rsidRPr="00DA1428">
        <w:rPr>
          <w:rFonts w:ascii="Arial" w:hAnsi="Arial" w:cs="Arial"/>
          <w:sz w:val="18"/>
          <w:szCs w:val="18"/>
        </w:rPr>
        <w:t xml:space="preserve"> nove bančne garancije za naslednje letno obdobje je razlog za unovčenje obstoječe bančne garancije ter predstavlja hujšo kršitev te pogodbe.</w:t>
      </w:r>
    </w:p>
    <w:p w:rsidR="0046511B"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p>
    <w:p w:rsidR="0046511B" w:rsidRPr="008E3357"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Dolžnosti </w:t>
      </w:r>
      <w:proofErr w:type="spellStart"/>
      <w:r w:rsidRPr="00DA1428">
        <w:rPr>
          <w:rFonts w:ascii="Arial" w:hAnsi="Arial" w:cs="Arial"/>
          <w:sz w:val="18"/>
          <w:szCs w:val="18"/>
        </w:rPr>
        <w:t>koncedenta</w:t>
      </w:r>
      <w:proofErr w:type="spellEnd"/>
      <w:r w:rsidRPr="00DA1428">
        <w:rPr>
          <w:rFonts w:ascii="Arial" w:hAnsi="Arial" w:cs="Arial"/>
          <w:sz w:val="18"/>
          <w:szCs w:val="18"/>
        </w:rPr>
        <w:t xml:space="preserve"> so zlasti:</w:t>
      </w:r>
    </w:p>
    <w:p w:rsidR="0046511B" w:rsidRDefault="0046511B" w:rsidP="009D3AB3">
      <w:pPr>
        <w:pStyle w:val="Odstavekseznama"/>
        <w:numPr>
          <w:ilvl w:val="0"/>
          <w:numId w:val="65"/>
        </w:numPr>
        <w:spacing w:before="225" w:after="225"/>
        <w:jc w:val="both"/>
        <w:rPr>
          <w:rFonts w:ascii="Arial" w:hAnsi="Arial" w:cs="Arial"/>
          <w:sz w:val="18"/>
          <w:szCs w:val="18"/>
        </w:rPr>
      </w:pPr>
      <w:r w:rsidRPr="006A4B63">
        <w:rPr>
          <w:rFonts w:ascii="Arial" w:hAnsi="Arial" w:cs="Arial"/>
          <w:sz w:val="18"/>
          <w:szCs w:val="18"/>
        </w:rPr>
        <w:t xml:space="preserve">da zagotavlja izvajanje vseh storitev predpisanih z zakonom, s predpisi o načinu izvajanja javne službe in </w:t>
      </w:r>
      <w:r>
        <w:rPr>
          <w:rFonts w:ascii="Arial" w:hAnsi="Arial" w:cs="Arial"/>
          <w:sz w:val="18"/>
          <w:szCs w:val="18"/>
        </w:rPr>
        <w:t>s pogodbo</w:t>
      </w:r>
      <w:r w:rsidRPr="006A4B63">
        <w:rPr>
          <w:rFonts w:ascii="Arial" w:hAnsi="Arial" w:cs="Arial"/>
          <w:sz w:val="18"/>
          <w:szCs w:val="18"/>
        </w:rPr>
        <w:t xml:space="preserve"> ter v skladu s pogoji, ki so navedeni v </w:t>
      </w:r>
      <w:r>
        <w:rPr>
          <w:rFonts w:ascii="Arial" w:hAnsi="Arial" w:cs="Arial"/>
          <w:sz w:val="18"/>
          <w:szCs w:val="18"/>
        </w:rPr>
        <w:t>pogodbi</w:t>
      </w:r>
      <w:r w:rsidRPr="006A4B63">
        <w:rPr>
          <w:rFonts w:ascii="Arial" w:hAnsi="Arial" w:cs="Arial"/>
          <w:sz w:val="18"/>
          <w:szCs w:val="18"/>
        </w:rPr>
        <w:t>;</w:t>
      </w:r>
    </w:p>
    <w:p w:rsidR="0046511B" w:rsidRDefault="0046511B" w:rsidP="009D3AB3">
      <w:pPr>
        <w:pStyle w:val="Odstavekseznama"/>
        <w:numPr>
          <w:ilvl w:val="0"/>
          <w:numId w:val="65"/>
        </w:numPr>
        <w:spacing w:before="225" w:after="225"/>
        <w:jc w:val="both"/>
        <w:rPr>
          <w:rFonts w:ascii="Arial" w:hAnsi="Arial" w:cs="Arial"/>
          <w:sz w:val="18"/>
          <w:szCs w:val="18"/>
        </w:rPr>
      </w:pPr>
      <w:r w:rsidRPr="006A4B63">
        <w:rPr>
          <w:rFonts w:ascii="Arial" w:hAnsi="Arial" w:cs="Arial"/>
          <w:sz w:val="18"/>
          <w:szCs w:val="18"/>
        </w:rPr>
        <w:t>da zagotavlja takšno višino plačil in ceno storitev, da je ob normalnem poslovanju možno zagotoviti ustrezen obseg in kakovost storitev ter vzdrževanje objektov, naprav in opreme koncesije, da se lahko, ob upoštevanju časovnega obdobja trajanja koncesije, ohranja njihova vrednost;</w:t>
      </w:r>
    </w:p>
    <w:p w:rsidR="0046511B" w:rsidRDefault="0046511B" w:rsidP="009D3AB3">
      <w:pPr>
        <w:pStyle w:val="Odstavekseznama"/>
        <w:numPr>
          <w:ilvl w:val="0"/>
          <w:numId w:val="65"/>
        </w:numPr>
        <w:spacing w:before="225" w:after="225"/>
        <w:jc w:val="both"/>
        <w:rPr>
          <w:rFonts w:ascii="Arial" w:hAnsi="Arial" w:cs="Arial"/>
          <w:sz w:val="18"/>
          <w:szCs w:val="18"/>
        </w:rPr>
      </w:pPr>
      <w:r w:rsidRPr="006A4B63">
        <w:rPr>
          <w:rFonts w:ascii="Arial" w:hAnsi="Arial" w:cs="Arial"/>
          <w:sz w:val="18"/>
          <w:szCs w:val="18"/>
        </w:rPr>
        <w:t>da zagotovi sankcioniranje uporabnikov zaradi onemogočanja izvajanja storitev javne službe;</w:t>
      </w:r>
    </w:p>
    <w:p w:rsidR="0046511B" w:rsidRDefault="0046511B" w:rsidP="009D3AB3">
      <w:pPr>
        <w:pStyle w:val="Odstavekseznama"/>
        <w:numPr>
          <w:ilvl w:val="0"/>
          <w:numId w:val="65"/>
        </w:numPr>
        <w:spacing w:before="225" w:after="225"/>
        <w:jc w:val="both"/>
        <w:rPr>
          <w:rFonts w:ascii="Arial" w:hAnsi="Arial" w:cs="Arial"/>
          <w:sz w:val="18"/>
          <w:szCs w:val="18"/>
        </w:rPr>
      </w:pPr>
      <w:r w:rsidRPr="006A4B63">
        <w:rPr>
          <w:rFonts w:ascii="Arial" w:hAnsi="Arial" w:cs="Arial"/>
          <w:sz w:val="18"/>
          <w:szCs w:val="18"/>
        </w:rPr>
        <w:t>da zagotovi sankcioniranje morebitnih drugih nepooblaščenih izvajalcev, ki bi med dobo trajanja koncesije izvajali storitve javne službe na področju občine;</w:t>
      </w:r>
    </w:p>
    <w:p w:rsidR="0046511B" w:rsidRPr="006A4B63" w:rsidRDefault="0046511B" w:rsidP="009D3AB3">
      <w:pPr>
        <w:pStyle w:val="Odstavekseznama"/>
        <w:numPr>
          <w:ilvl w:val="0"/>
          <w:numId w:val="65"/>
        </w:numPr>
        <w:spacing w:before="225" w:after="225"/>
        <w:jc w:val="both"/>
        <w:rPr>
          <w:rFonts w:ascii="Arial" w:hAnsi="Arial" w:cs="Arial"/>
          <w:sz w:val="18"/>
          <w:szCs w:val="18"/>
        </w:rPr>
      </w:pPr>
      <w:r w:rsidRPr="006A4B63">
        <w:rPr>
          <w:rFonts w:ascii="Arial" w:hAnsi="Arial" w:cs="Arial"/>
          <w:sz w:val="18"/>
          <w:szCs w:val="18"/>
        </w:rPr>
        <w:t>pisno obveščanje koncesionarja o morebitnih ugovorih oziroma pritožbah uporabnikov.</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p>
    <w:p w:rsidR="000544BF" w:rsidRDefault="000544BF" w:rsidP="0046511B">
      <w:pPr>
        <w:spacing w:before="225" w:after="225"/>
        <w:contextualSpacing/>
        <w:jc w:val="both"/>
        <w:rPr>
          <w:rFonts w:ascii="Arial" w:hAnsi="Arial" w:cs="Arial"/>
          <w:sz w:val="18"/>
          <w:szCs w:val="18"/>
        </w:rPr>
      </w:pPr>
    </w:p>
    <w:p w:rsidR="000544BF" w:rsidRPr="00DA1428" w:rsidRDefault="000544BF"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b/>
          <w:sz w:val="18"/>
          <w:szCs w:val="18"/>
        </w:rPr>
      </w:pPr>
      <w:r w:rsidRPr="006A4B63">
        <w:rPr>
          <w:rFonts w:ascii="Arial" w:hAnsi="Arial" w:cs="Arial"/>
          <w:b/>
          <w:sz w:val="18"/>
          <w:szCs w:val="18"/>
        </w:rPr>
        <w:lastRenderedPageBreak/>
        <w:t>V. FINANCIRANJE IN PLAČILO ZA STORITVE</w:t>
      </w:r>
    </w:p>
    <w:p w:rsidR="0046511B" w:rsidRDefault="0046511B" w:rsidP="0046511B">
      <w:pPr>
        <w:spacing w:before="225" w:after="225"/>
        <w:contextualSpacing/>
        <w:jc w:val="both"/>
        <w:rPr>
          <w:rFonts w:ascii="Arial" w:hAnsi="Arial" w:cs="Arial"/>
          <w:b/>
          <w:sz w:val="18"/>
          <w:szCs w:val="18"/>
        </w:rPr>
      </w:pPr>
    </w:p>
    <w:p w:rsidR="0046511B" w:rsidRPr="008E3357"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jc w:val="both"/>
      </w:pPr>
      <w:r>
        <w:rPr>
          <w:rFonts w:ascii="Arial" w:hAnsi="Arial" w:cs="Arial"/>
          <w:color w:val="000000"/>
          <w:sz w:val="18"/>
          <w:szCs w:val="18"/>
        </w:rPr>
        <w:t xml:space="preserve">Pogodbena vrednost storitev je dogovorjena na osnovi </w:t>
      </w:r>
      <w:r w:rsidR="00090C45">
        <w:rPr>
          <w:rFonts w:ascii="Arial" w:hAnsi="Arial" w:cs="Arial"/>
          <w:color w:val="000000"/>
          <w:sz w:val="18"/>
          <w:szCs w:val="18"/>
        </w:rPr>
        <w:t>ponudbe</w:t>
      </w:r>
      <w:r>
        <w:rPr>
          <w:rFonts w:ascii="Arial" w:hAnsi="Arial" w:cs="Arial"/>
          <w:color w:val="000000"/>
          <w:sz w:val="18"/>
          <w:szCs w:val="18"/>
        </w:rPr>
        <w:t xml:space="preserve"> koncesionarja in je za celotno trajanje pogodbe ocenjena na:</w:t>
      </w:r>
    </w:p>
    <w:p w:rsidR="0046511B" w:rsidRDefault="0046511B" w:rsidP="0046511B">
      <w:pPr>
        <w:spacing w:before="225" w:after="225"/>
        <w:jc w:val="both"/>
      </w:pPr>
      <w:r>
        <w:rPr>
          <w:rFonts w:ascii="Arial" w:hAnsi="Arial" w:cs="Arial"/>
          <w:color w:val="000000"/>
          <w:sz w:val="18"/>
          <w:szCs w:val="18"/>
        </w:rPr>
        <w:t>Vrednost brez davka na dodano vrednost (DDV): ____________ EUR</w:t>
      </w:r>
    </w:p>
    <w:p w:rsidR="0046511B" w:rsidRDefault="0046511B" w:rsidP="0046511B">
      <w:pPr>
        <w:spacing w:before="225" w:after="225"/>
        <w:jc w:val="both"/>
      </w:pPr>
      <w:r>
        <w:rPr>
          <w:rFonts w:ascii="Arial" w:hAnsi="Arial" w:cs="Arial"/>
          <w:color w:val="000000"/>
          <w:sz w:val="18"/>
          <w:szCs w:val="18"/>
        </w:rPr>
        <w:t>Davek na dodano vrednost (DDV): __________________ EUR</w:t>
      </w:r>
    </w:p>
    <w:p w:rsidR="0046511B" w:rsidRDefault="0046511B" w:rsidP="0046511B">
      <w:pPr>
        <w:spacing w:before="225" w:after="225"/>
        <w:jc w:val="both"/>
        <w:rPr>
          <w:rFonts w:ascii="Arial" w:hAnsi="Arial" w:cs="Arial"/>
          <w:color w:val="000000"/>
          <w:sz w:val="18"/>
          <w:szCs w:val="18"/>
        </w:rPr>
      </w:pPr>
      <w:r>
        <w:rPr>
          <w:rFonts w:ascii="Arial" w:hAnsi="Arial" w:cs="Arial"/>
          <w:color w:val="000000"/>
          <w:sz w:val="18"/>
          <w:szCs w:val="18"/>
        </w:rPr>
        <w:t>Pogodbena vrednost vključno z davkom na dodano vrednost (DDV): _________________ EUR</w:t>
      </w:r>
    </w:p>
    <w:p w:rsidR="0046511B" w:rsidRDefault="0046511B" w:rsidP="0046511B">
      <w:pPr>
        <w:spacing w:before="225" w:after="225"/>
        <w:jc w:val="both"/>
      </w:pPr>
      <w:r>
        <w:rPr>
          <w:rFonts w:ascii="Arial" w:hAnsi="Arial" w:cs="Arial"/>
          <w:color w:val="000000"/>
          <w:sz w:val="18"/>
          <w:szCs w:val="18"/>
        </w:rPr>
        <w:t xml:space="preserve">Pogodbena vrednost je okvirna in je določena na podlagi predvidenih količin, ki pa za pogodbeni stranki niso zavezujoče.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bo storitve naročal v potrebovanem obsegu. Izbrani koncesionar s podpisom pogodbe izjavlja, da je v celoti seznanjen z navedenim dejstvom.</w:t>
      </w:r>
    </w:p>
    <w:p w:rsidR="0046511B" w:rsidRDefault="0046511B" w:rsidP="0046511B">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rsidR="0046511B" w:rsidRDefault="0046511B" w:rsidP="0046511B">
      <w:pPr>
        <w:spacing w:before="225" w:after="225"/>
        <w:jc w:val="both"/>
      </w:pPr>
      <w:r>
        <w:rPr>
          <w:rFonts w:ascii="Arial" w:hAnsi="Arial" w:cs="Arial"/>
          <w:color w:val="000000"/>
          <w:sz w:val="18"/>
          <w:szCs w:val="18"/>
        </w:rPr>
        <w:t>Kadar koncesionar opravlja storitve izven pogodbeno dogovorjenega obsega je upravičen tudi do povračila potnih in ostalih povezanih stroškov z opravljanjem storitev.</w:t>
      </w:r>
      <w:r w:rsidR="0082001F">
        <w:rPr>
          <w:rFonts w:ascii="Arial" w:hAnsi="Arial" w:cs="Arial"/>
          <w:color w:val="000000"/>
          <w:sz w:val="18"/>
          <w:szCs w:val="18"/>
        </w:rPr>
        <w:t xml:space="preserve"> Sredstva za povračilo dodatnih stroškov se zagotavljajo iz proračuna Občine Medvode, proračunska postavka ____________.</w:t>
      </w:r>
    </w:p>
    <w:p w:rsidR="0046511B" w:rsidRPr="008E3357"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si zagotavlja plačilo za opravljene storitve javne službe z zaračunavanjem opravljenih storitev </w:t>
      </w:r>
      <w:proofErr w:type="spellStart"/>
      <w:r w:rsidRPr="00DA1428">
        <w:rPr>
          <w:rFonts w:ascii="Arial" w:hAnsi="Arial" w:cs="Arial"/>
          <w:sz w:val="18"/>
          <w:szCs w:val="18"/>
        </w:rPr>
        <w:t>koncedentu</w:t>
      </w:r>
      <w:proofErr w:type="spellEnd"/>
      <w:r w:rsidRPr="00DA1428">
        <w:rPr>
          <w:rFonts w:ascii="Arial" w:hAnsi="Arial" w:cs="Arial"/>
          <w:sz w:val="18"/>
          <w:szCs w:val="18"/>
        </w:rPr>
        <w:t>, storitve pa se financirajo iz proračuna Občine Medvode ter drugih virov.</w:t>
      </w:r>
    </w:p>
    <w:p w:rsidR="0046511B" w:rsidRDefault="0046511B" w:rsidP="0046511B">
      <w:pPr>
        <w:spacing w:before="225" w:after="225"/>
        <w:contextualSpacing/>
        <w:jc w:val="both"/>
        <w:rPr>
          <w:rFonts w:ascii="Arial" w:hAnsi="Arial" w:cs="Arial"/>
          <w:sz w:val="18"/>
          <w:szCs w:val="18"/>
        </w:rPr>
      </w:pPr>
    </w:p>
    <w:p w:rsidR="0046511B" w:rsidRPr="006A4B63"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Storitve po tej pogodbi se opravljajo skladno s cenami postavk iz ponudbe koncesionarja, ki je priloga te pogodbe. V kolikor je na podlagi te pogodbe potrebno opraviti dela, ki niso navedena v predračunu, se obračunajo skladno z veljavnim cenikom izvajalca, vendar mora koncesionar na navedeno dejstvo pred pričetkom izvajanja opozoriti </w:t>
      </w:r>
      <w:proofErr w:type="spellStart"/>
      <w:r w:rsidRPr="00DA1428">
        <w:rPr>
          <w:rFonts w:ascii="Arial" w:hAnsi="Arial" w:cs="Arial"/>
          <w:sz w:val="18"/>
          <w:szCs w:val="18"/>
        </w:rPr>
        <w:t>koncedenta</w:t>
      </w:r>
      <w:proofErr w:type="spellEnd"/>
      <w:r w:rsidRPr="00DA1428">
        <w:rPr>
          <w:rFonts w:ascii="Arial" w:hAnsi="Arial" w:cs="Arial"/>
          <w:sz w:val="18"/>
          <w:szCs w:val="18"/>
        </w:rPr>
        <w:t>, ki tovrstna dela pred začetkom del potrdi.</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Plačilo za izvajanje gospodarske javne službe je mesečno in se obračunava skladno s cenikom storitev za pretekli mesec na podlagi potrjenih izvedenih del. </w:t>
      </w:r>
    </w:p>
    <w:p w:rsidR="0046511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Pr>
          <w:rFonts w:ascii="Arial" w:hAnsi="Arial" w:cs="Arial"/>
          <w:sz w:val="18"/>
          <w:szCs w:val="18"/>
        </w:rPr>
        <w:t xml:space="preserve">Koncesionar </w:t>
      </w:r>
      <w:r w:rsidRPr="006A4B63">
        <w:rPr>
          <w:rFonts w:ascii="Arial" w:hAnsi="Arial" w:cs="Arial"/>
          <w:sz w:val="18"/>
          <w:szCs w:val="18"/>
        </w:rPr>
        <w:t xml:space="preserve">izda </w:t>
      </w:r>
      <w:proofErr w:type="spellStart"/>
      <w:r w:rsidRPr="006A4B63">
        <w:rPr>
          <w:rFonts w:ascii="Arial" w:hAnsi="Arial" w:cs="Arial"/>
          <w:sz w:val="18"/>
          <w:szCs w:val="18"/>
        </w:rPr>
        <w:t>koncedentu</w:t>
      </w:r>
      <w:proofErr w:type="spellEnd"/>
      <w:r w:rsidRPr="006A4B63">
        <w:rPr>
          <w:rFonts w:ascii="Arial" w:hAnsi="Arial" w:cs="Arial"/>
          <w:sz w:val="18"/>
          <w:szCs w:val="18"/>
        </w:rPr>
        <w:t xml:space="preserve"> račun v osmih (8) dneh od zaključka meseca za storitve izvedene v preteklem mesecu. </w:t>
      </w:r>
      <w:r>
        <w:rPr>
          <w:rFonts w:ascii="Arial" w:hAnsi="Arial" w:cs="Arial"/>
          <w:sz w:val="18"/>
          <w:szCs w:val="18"/>
        </w:rPr>
        <w:t>Koncesionar</w:t>
      </w:r>
      <w:r w:rsidRPr="006A4B63">
        <w:rPr>
          <w:rFonts w:ascii="Arial" w:hAnsi="Arial" w:cs="Arial"/>
          <w:sz w:val="18"/>
          <w:szCs w:val="18"/>
        </w:rPr>
        <w:t xml:space="preserve"> izstavi račun v elektronski obliki (</w:t>
      </w:r>
      <w:proofErr w:type="spellStart"/>
      <w:r w:rsidRPr="006A4B63">
        <w:rPr>
          <w:rFonts w:ascii="Arial" w:hAnsi="Arial" w:cs="Arial"/>
          <w:sz w:val="18"/>
          <w:szCs w:val="18"/>
        </w:rPr>
        <w:t>eRačun</w:t>
      </w:r>
      <w:proofErr w:type="spellEnd"/>
      <w:r w:rsidRPr="006A4B63">
        <w:rPr>
          <w:rFonts w:ascii="Arial" w:hAnsi="Arial" w:cs="Arial"/>
          <w:sz w:val="18"/>
          <w:szCs w:val="18"/>
        </w:rPr>
        <w:t xml:space="preserve">) preko spletnega portala </w:t>
      </w:r>
      <w:proofErr w:type="spellStart"/>
      <w:r w:rsidRPr="006A4B63">
        <w:rPr>
          <w:rFonts w:ascii="Arial" w:hAnsi="Arial" w:cs="Arial"/>
          <w:sz w:val="18"/>
          <w:szCs w:val="18"/>
        </w:rPr>
        <w:t>UJPnet</w:t>
      </w:r>
      <w:proofErr w:type="spellEnd"/>
      <w:r w:rsidRPr="006A4B63">
        <w:rPr>
          <w:rFonts w:ascii="Arial" w:hAnsi="Arial" w:cs="Arial"/>
          <w:sz w:val="18"/>
          <w:szCs w:val="18"/>
        </w:rPr>
        <w:t xml:space="preserve">. Kot uradni prejem računa se šteje datum vnosa računa v sistem </w:t>
      </w:r>
      <w:proofErr w:type="spellStart"/>
      <w:r w:rsidRPr="006A4B63">
        <w:rPr>
          <w:rFonts w:ascii="Arial" w:hAnsi="Arial" w:cs="Arial"/>
          <w:sz w:val="18"/>
          <w:szCs w:val="18"/>
        </w:rPr>
        <w:t>UJPnet</w:t>
      </w:r>
      <w:proofErr w:type="spellEnd"/>
      <w:r w:rsidRPr="006A4B63">
        <w:rPr>
          <w:rFonts w:ascii="Arial" w:hAnsi="Arial" w:cs="Arial"/>
          <w:sz w:val="18"/>
          <w:szCs w:val="18"/>
        </w:rPr>
        <w:t>.</w:t>
      </w:r>
    </w:p>
    <w:p w:rsidR="0046511B" w:rsidRPr="006A4B63"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6A4B63">
        <w:rPr>
          <w:rFonts w:ascii="Arial" w:hAnsi="Arial" w:cs="Arial"/>
          <w:sz w:val="18"/>
          <w:szCs w:val="18"/>
        </w:rPr>
        <w:t xml:space="preserve">V kolikor </w:t>
      </w:r>
      <w:proofErr w:type="spellStart"/>
      <w:r w:rsidRPr="006A4B63">
        <w:rPr>
          <w:rFonts w:ascii="Arial" w:hAnsi="Arial" w:cs="Arial"/>
          <w:sz w:val="18"/>
          <w:szCs w:val="18"/>
        </w:rPr>
        <w:t>koncedent</w:t>
      </w:r>
      <w:proofErr w:type="spellEnd"/>
      <w:r w:rsidRPr="006A4B63">
        <w:rPr>
          <w:rFonts w:ascii="Arial" w:hAnsi="Arial" w:cs="Arial"/>
          <w:sz w:val="18"/>
          <w:szCs w:val="18"/>
        </w:rPr>
        <w:t xml:space="preserve"> računa ne zavrne v roku 8 delovnih dni od prejema, se račun šteje za potrjenega.</w:t>
      </w:r>
    </w:p>
    <w:p w:rsidR="0046511B" w:rsidRPr="006A4B63"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6A4B63">
        <w:rPr>
          <w:rFonts w:ascii="Arial" w:hAnsi="Arial" w:cs="Arial"/>
          <w:sz w:val="18"/>
          <w:szCs w:val="18"/>
        </w:rPr>
        <w:t xml:space="preserve">Rok plačila začne teči naslednji dan po uradnem prejemu računa. Kot dan plačila oziroma izpolnitve </w:t>
      </w:r>
      <w:proofErr w:type="spellStart"/>
      <w:r w:rsidRPr="006A4B63">
        <w:rPr>
          <w:rFonts w:ascii="Arial" w:hAnsi="Arial" w:cs="Arial"/>
          <w:sz w:val="18"/>
          <w:szCs w:val="18"/>
        </w:rPr>
        <w:t>koncedentove</w:t>
      </w:r>
      <w:proofErr w:type="spellEnd"/>
      <w:r w:rsidRPr="006A4B63">
        <w:rPr>
          <w:rFonts w:ascii="Arial" w:hAnsi="Arial" w:cs="Arial"/>
          <w:sz w:val="18"/>
          <w:szCs w:val="18"/>
        </w:rPr>
        <w:t xml:space="preserve"> obveznosti se šteje dan, ko </w:t>
      </w:r>
      <w:proofErr w:type="spellStart"/>
      <w:r w:rsidRPr="006A4B63">
        <w:rPr>
          <w:rFonts w:ascii="Arial" w:hAnsi="Arial" w:cs="Arial"/>
          <w:sz w:val="18"/>
          <w:szCs w:val="18"/>
        </w:rPr>
        <w:t>koncedent</w:t>
      </w:r>
      <w:proofErr w:type="spellEnd"/>
      <w:r w:rsidRPr="006A4B63">
        <w:rPr>
          <w:rFonts w:ascii="Arial" w:hAnsi="Arial" w:cs="Arial"/>
          <w:sz w:val="18"/>
          <w:szCs w:val="18"/>
        </w:rPr>
        <w:t xml:space="preserve"> izroči nalog za plačilo organizaciji, pri kateri ima svoj račun.</w:t>
      </w:r>
    </w:p>
    <w:p w:rsidR="0046511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proofErr w:type="spellStart"/>
      <w:r w:rsidRPr="00EC05C2">
        <w:rPr>
          <w:rFonts w:ascii="Arial" w:hAnsi="Arial" w:cs="Arial"/>
          <w:sz w:val="18"/>
          <w:szCs w:val="18"/>
        </w:rPr>
        <w:t>Koncedent</w:t>
      </w:r>
      <w:proofErr w:type="spellEnd"/>
      <w:r w:rsidRPr="00EC05C2">
        <w:rPr>
          <w:rFonts w:ascii="Arial" w:hAnsi="Arial" w:cs="Arial"/>
          <w:sz w:val="18"/>
          <w:szCs w:val="18"/>
        </w:rPr>
        <w:t xml:space="preserve"> se zaveže plačati račun 30. dan od prejema računa na poslovni račun </w:t>
      </w:r>
      <w:r>
        <w:rPr>
          <w:rFonts w:ascii="Arial" w:hAnsi="Arial" w:cs="Arial"/>
          <w:sz w:val="18"/>
          <w:szCs w:val="18"/>
        </w:rPr>
        <w:t>koncesionarja</w:t>
      </w:r>
      <w:r w:rsidRPr="00EC05C2">
        <w:rPr>
          <w:rFonts w:ascii="Arial" w:hAnsi="Arial" w:cs="Arial"/>
          <w:sz w:val="18"/>
          <w:szCs w:val="18"/>
        </w:rPr>
        <w:t xml:space="preserve">. Za zamudo pri plačilu storitev je </w:t>
      </w:r>
      <w:r>
        <w:rPr>
          <w:rFonts w:ascii="Arial" w:hAnsi="Arial" w:cs="Arial"/>
          <w:sz w:val="18"/>
          <w:szCs w:val="18"/>
        </w:rPr>
        <w:t>koncesionar</w:t>
      </w:r>
      <w:r w:rsidRPr="00EC05C2">
        <w:rPr>
          <w:rFonts w:ascii="Arial" w:hAnsi="Arial" w:cs="Arial"/>
          <w:sz w:val="18"/>
          <w:szCs w:val="18"/>
        </w:rPr>
        <w:t xml:space="preserve"> upravičen do zaračunavanja zakonitih zamudnih obresti.</w:t>
      </w:r>
    </w:p>
    <w:p w:rsidR="0046511B" w:rsidRPr="00EC05C2"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proofErr w:type="spellStart"/>
      <w:r w:rsidRPr="00EC05C2">
        <w:rPr>
          <w:rFonts w:ascii="Arial" w:hAnsi="Arial" w:cs="Arial"/>
          <w:sz w:val="18"/>
          <w:szCs w:val="18"/>
        </w:rPr>
        <w:t>Koncedent</w:t>
      </w:r>
      <w:proofErr w:type="spellEnd"/>
      <w:r w:rsidRPr="00EC05C2">
        <w:rPr>
          <w:rFonts w:ascii="Arial" w:hAnsi="Arial" w:cs="Arial"/>
          <w:sz w:val="18"/>
          <w:szCs w:val="18"/>
        </w:rPr>
        <w:t xml:space="preserve"> bo pravilno izstavljen in potrjen račun poravnal na transakcijski račun </w:t>
      </w:r>
      <w:r>
        <w:rPr>
          <w:rFonts w:ascii="Arial" w:hAnsi="Arial" w:cs="Arial"/>
          <w:sz w:val="18"/>
          <w:szCs w:val="18"/>
        </w:rPr>
        <w:t>koncesionarja</w:t>
      </w:r>
      <w:r w:rsidRPr="00EC05C2">
        <w:rPr>
          <w:rFonts w:ascii="Arial" w:hAnsi="Arial" w:cs="Arial"/>
          <w:sz w:val="18"/>
          <w:szCs w:val="18"/>
        </w:rPr>
        <w:t xml:space="preserve"> naveden na računu. V primeru, da TRR ni naveden na računu, se plačilo nakaže na prvi račun naveden pri podatkih o </w:t>
      </w:r>
      <w:r>
        <w:rPr>
          <w:rFonts w:ascii="Arial" w:hAnsi="Arial" w:cs="Arial"/>
          <w:sz w:val="18"/>
          <w:szCs w:val="18"/>
        </w:rPr>
        <w:t>koncesionarja</w:t>
      </w:r>
      <w:r w:rsidRPr="00EC05C2">
        <w:rPr>
          <w:rFonts w:ascii="Arial" w:hAnsi="Arial" w:cs="Arial"/>
          <w:sz w:val="18"/>
          <w:szCs w:val="18"/>
        </w:rPr>
        <w:t>.</w:t>
      </w:r>
    </w:p>
    <w:p w:rsidR="0046511B" w:rsidRPr="006A4B63"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lastRenderedPageBreak/>
        <w:t>člen</w:t>
      </w: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Cene iz predračuna koncesionarja se usklajujejo skladno s podzakonskim predpisom, ki ureja valorizacijo cen v večletnih pogodbah, pri čemer se za valorizacijo uporabi indeks rasti cen industrijskih proizvodov.</w:t>
      </w:r>
    </w:p>
    <w:p w:rsidR="0046511B" w:rsidRDefault="0046511B" w:rsidP="0046511B">
      <w:pPr>
        <w:spacing w:before="225" w:after="225"/>
        <w:contextualSpacing/>
        <w:jc w:val="both"/>
        <w:rPr>
          <w:rFonts w:ascii="Arial" w:hAnsi="Arial" w:cs="Arial"/>
          <w:sz w:val="18"/>
          <w:szCs w:val="18"/>
        </w:rPr>
      </w:pPr>
    </w:p>
    <w:p w:rsidR="0046511B" w:rsidRPr="006A4B63"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Če koncesionar opravlja poleg </w:t>
      </w:r>
      <w:proofErr w:type="spellStart"/>
      <w:r w:rsidRPr="00DA1428">
        <w:rPr>
          <w:rFonts w:ascii="Arial" w:hAnsi="Arial" w:cs="Arial"/>
          <w:sz w:val="18"/>
          <w:szCs w:val="18"/>
        </w:rPr>
        <w:t>koncesionirane</w:t>
      </w:r>
      <w:proofErr w:type="spellEnd"/>
      <w:r w:rsidRPr="00DA1428">
        <w:rPr>
          <w:rFonts w:ascii="Arial" w:hAnsi="Arial" w:cs="Arial"/>
          <w:sz w:val="18"/>
          <w:szCs w:val="18"/>
        </w:rPr>
        <w:t xml:space="preserve"> dejavnosti še druge dejavnosti, mora za </w:t>
      </w:r>
      <w:proofErr w:type="spellStart"/>
      <w:r w:rsidRPr="00DA1428">
        <w:rPr>
          <w:rFonts w:ascii="Arial" w:hAnsi="Arial" w:cs="Arial"/>
          <w:sz w:val="18"/>
          <w:szCs w:val="18"/>
        </w:rPr>
        <w:t>koncesionirano</w:t>
      </w:r>
      <w:proofErr w:type="spellEnd"/>
      <w:r w:rsidRPr="00DA1428">
        <w:rPr>
          <w:rFonts w:ascii="Arial" w:hAnsi="Arial" w:cs="Arial"/>
          <w:sz w:val="18"/>
          <w:szCs w:val="18"/>
        </w:rPr>
        <w:t xml:space="preserve"> dejavnost zagotavljati vodenje ločenega računovodstva, v skladu z Zakonom o gospodarskih javnih službah, po določilih Zakona gospodarskih družbah.</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je v skladu </w:t>
      </w:r>
      <w:r>
        <w:rPr>
          <w:rFonts w:ascii="Arial" w:hAnsi="Arial" w:cs="Arial"/>
          <w:sz w:val="18"/>
          <w:szCs w:val="18"/>
        </w:rPr>
        <w:t>z Zakonom</w:t>
      </w:r>
      <w:r w:rsidRPr="00DA1428">
        <w:rPr>
          <w:rFonts w:ascii="Arial" w:hAnsi="Arial" w:cs="Arial"/>
          <w:sz w:val="18"/>
          <w:szCs w:val="18"/>
        </w:rPr>
        <w:t xml:space="preserve"> o gospodarskih javnih službah dolžan imeti revidirane letne računovodske izkaze v skladu z zakonom.</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Kolikor </w:t>
      </w:r>
      <w:proofErr w:type="spellStart"/>
      <w:r w:rsidRPr="00DA1428">
        <w:rPr>
          <w:rFonts w:ascii="Arial" w:hAnsi="Arial" w:cs="Arial"/>
          <w:sz w:val="18"/>
          <w:szCs w:val="18"/>
        </w:rPr>
        <w:t>koncedent</w:t>
      </w:r>
      <w:proofErr w:type="spellEnd"/>
      <w:r w:rsidRPr="00DA1428">
        <w:rPr>
          <w:rFonts w:ascii="Arial" w:hAnsi="Arial" w:cs="Arial"/>
          <w:sz w:val="18"/>
          <w:szCs w:val="18"/>
        </w:rPr>
        <w:t xml:space="preserve"> podvomi v prejeto letno in poslovno poročilo koncesionarja o delu koncesionarja za prejšnje leto, lahko pisno zahteva revizijo poslovanja družbe in sicer v delu, ki se nanaša na izpolnjevanje te pogodbe.</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Pooblaščenega revizorja določita skupno </w:t>
      </w:r>
      <w:proofErr w:type="spellStart"/>
      <w:r w:rsidRPr="00DA1428">
        <w:rPr>
          <w:rFonts w:ascii="Arial" w:hAnsi="Arial" w:cs="Arial"/>
          <w:sz w:val="18"/>
          <w:szCs w:val="18"/>
        </w:rPr>
        <w:t>koncedent</w:t>
      </w:r>
      <w:proofErr w:type="spellEnd"/>
      <w:r w:rsidRPr="00DA1428">
        <w:rPr>
          <w:rFonts w:ascii="Arial" w:hAnsi="Arial" w:cs="Arial"/>
          <w:sz w:val="18"/>
          <w:szCs w:val="18"/>
        </w:rPr>
        <w:t xml:space="preserve"> in koncesionar najkasneje enaindvajset (21) dni po tem, ko je </w:t>
      </w:r>
      <w:proofErr w:type="spellStart"/>
      <w:r w:rsidRPr="00DA1428">
        <w:rPr>
          <w:rFonts w:ascii="Arial" w:hAnsi="Arial" w:cs="Arial"/>
          <w:sz w:val="18"/>
          <w:szCs w:val="18"/>
        </w:rPr>
        <w:t>koncedent</w:t>
      </w:r>
      <w:proofErr w:type="spellEnd"/>
      <w:r w:rsidRPr="00DA1428">
        <w:rPr>
          <w:rFonts w:ascii="Arial" w:hAnsi="Arial" w:cs="Arial"/>
          <w:sz w:val="18"/>
          <w:szCs w:val="18"/>
        </w:rPr>
        <w:t xml:space="preserve"> priporočeno oddal na pošto dopis, s katerim predlaga revizijo. Če stranki v tem roku ne določita pooblaščenega revizorja, ga lahko sam po svoji odločitvi določi </w:t>
      </w:r>
      <w:proofErr w:type="spellStart"/>
      <w:r w:rsidRPr="00DA1428">
        <w:rPr>
          <w:rFonts w:ascii="Arial" w:hAnsi="Arial" w:cs="Arial"/>
          <w:sz w:val="18"/>
          <w:szCs w:val="18"/>
        </w:rPr>
        <w:t>koncedent</w:t>
      </w:r>
      <w:proofErr w:type="spellEnd"/>
      <w:r w:rsidRPr="00DA1428">
        <w:rPr>
          <w:rFonts w:ascii="Arial" w:hAnsi="Arial" w:cs="Arial"/>
          <w:sz w:val="18"/>
          <w:szCs w:val="18"/>
        </w:rPr>
        <w:t xml:space="preserve">. Stroške storitev tako imenovanega revizorja nosi </w:t>
      </w:r>
      <w:proofErr w:type="spellStart"/>
      <w:r w:rsidRPr="00DA1428">
        <w:rPr>
          <w:rFonts w:ascii="Arial" w:hAnsi="Arial" w:cs="Arial"/>
          <w:sz w:val="18"/>
          <w:szCs w:val="18"/>
        </w:rPr>
        <w:t>koncedent</w:t>
      </w:r>
      <w:proofErr w:type="spellEnd"/>
      <w:r w:rsidRPr="00DA1428">
        <w:rPr>
          <w:rFonts w:ascii="Arial" w:hAnsi="Arial" w:cs="Arial"/>
          <w:sz w:val="18"/>
          <w:szCs w:val="18"/>
        </w:rPr>
        <w:t>.</w:t>
      </w:r>
    </w:p>
    <w:p w:rsidR="00FF499C" w:rsidRDefault="00FF499C"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b/>
          <w:sz w:val="18"/>
          <w:szCs w:val="18"/>
        </w:rPr>
      </w:pPr>
      <w:r w:rsidRPr="00EC05C2">
        <w:rPr>
          <w:rFonts w:ascii="Arial" w:hAnsi="Arial" w:cs="Arial"/>
          <w:b/>
          <w:sz w:val="18"/>
          <w:szCs w:val="18"/>
        </w:rPr>
        <w:t>VI. NADZOR NAD IZPOLNJEVANJEM POGODBE</w:t>
      </w:r>
    </w:p>
    <w:p w:rsidR="0046511B" w:rsidRPr="00EC05C2"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Nadzor nad izpolnjevanjem te pogodbe izvaja </w:t>
      </w:r>
      <w:proofErr w:type="spellStart"/>
      <w:r w:rsidRPr="00DA1428">
        <w:rPr>
          <w:rFonts w:ascii="Arial" w:hAnsi="Arial" w:cs="Arial"/>
          <w:sz w:val="18"/>
          <w:szCs w:val="18"/>
        </w:rPr>
        <w:t>koncedent</w:t>
      </w:r>
      <w:proofErr w:type="spellEnd"/>
      <w:r w:rsidRPr="00DA1428">
        <w:rPr>
          <w:rFonts w:ascii="Arial" w:hAnsi="Arial" w:cs="Arial"/>
          <w:sz w:val="18"/>
          <w:szCs w:val="18"/>
        </w:rPr>
        <w:t>, in sicer oddelek</w:t>
      </w:r>
      <w:r>
        <w:rPr>
          <w:rFonts w:ascii="Arial" w:hAnsi="Arial" w:cs="Arial"/>
          <w:sz w:val="18"/>
          <w:szCs w:val="18"/>
        </w:rPr>
        <w:t xml:space="preserve">, pristojen </w:t>
      </w:r>
      <w:r w:rsidRPr="00DA1428">
        <w:rPr>
          <w:rFonts w:ascii="Arial" w:hAnsi="Arial" w:cs="Arial"/>
          <w:sz w:val="18"/>
          <w:szCs w:val="18"/>
        </w:rPr>
        <w:t>za gospodarske javne službe občinske uprave v okviru zakonskih pooblastil. Nadzor zajema vse okoliščine v zvezi z izvajanjem javne službe, zlasti pa zakonitostjo in strokovnostjo izvajanja.</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Oddelek</w:t>
      </w:r>
      <w:r>
        <w:rPr>
          <w:rFonts w:ascii="Arial" w:hAnsi="Arial" w:cs="Arial"/>
          <w:sz w:val="18"/>
          <w:szCs w:val="18"/>
        </w:rPr>
        <w:t>, pristojen</w:t>
      </w:r>
      <w:r w:rsidRPr="00DA1428">
        <w:rPr>
          <w:rFonts w:ascii="Arial" w:hAnsi="Arial" w:cs="Arial"/>
          <w:sz w:val="18"/>
          <w:szCs w:val="18"/>
        </w:rPr>
        <w:t xml:space="preserve"> za gospodarske javne službe pri opravljanju nadzora ob ugotovitvi, da koncesionar ne izpolnjuje pravilno obveznosti iz koncesijskega razmerja, izdaja odločbe ter odreja druge ukrepe, katerih namen je zagotoviti izvrševanje določb t</w:t>
      </w:r>
      <w:r>
        <w:rPr>
          <w:rFonts w:ascii="Arial" w:hAnsi="Arial" w:cs="Arial"/>
          <w:sz w:val="18"/>
          <w:szCs w:val="18"/>
        </w:rPr>
        <w:t>e</w:t>
      </w:r>
      <w:r w:rsidRPr="00DA1428">
        <w:rPr>
          <w:rFonts w:ascii="Arial" w:hAnsi="Arial" w:cs="Arial"/>
          <w:sz w:val="18"/>
          <w:szCs w:val="18"/>
        </w:rPr>
        <w:t xml:space="preserve"> pogodbe.</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Nadzor nad izvajanjem pogodbe lahko opravlja tudi notranja revizija, zunanja revizija in Nadzorni odbor občine.</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proofErr w:type="spellStart"/>
      <w:r w:rsidRPr="00DA1428">
        <w:rPr>
          <w:rFonts w:ascii="Arial" w:hAnsi="Arial" w:cs="Arial"/>
          <w:sz w:val="18"/>
          <w:szCs w:val="18"/>
        </w:rPr>
        <w:t>Koncedent</w:t>
      </w:r>
      <w:proofErr w:type="spellEnd"/>
      <w:r w:rsidRPr="00DA1428">
        <w:rPr>
          <w:rFonts w:ascii="Arial" w:hAnsi="Arial" w:cs="Arial"/>
          <w:sz w:val="18"/>
          <w:szCs w:val="18"/>
        </w:rPr>
        <w:t xml:space="preserve"> lahko za posamezna strokovna in druga opravila v zvezi z nadzorom pooblasti ustrezno strokovno službo, zavod oziroma drugo ustrezno institucijo. Osebam, ki se izkažejo s pooblastilom župana, mora koncesionar omogočiti odrejeni nadzor, pregled naprav ter omogočiti vpogled v dokumentacijo in nuditi zahtevane podatke ter pojasnila.</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Nadzor nad izvajanjem določil </w:t>
      </w:r>
      <w:r>
        <w:rPr>
          <w:rFonts w:ascii="Arial" w:hAnsi="Arial" w:cs="Arial"/>
          <w:sz w:val="18"/>
          <w:szCs w:val="18"/>
        </w:rPr>
        <w:t>te pogodbe</w:t>
      </w:r>
      <w:r w:rsidRPr="00DA1428">
        <w:rPr>
          <w:rFonts w:ascii="Arial" w:hAnsi="Arial" w:cs="Arial"/>
          <w:sz w:val="18"/>
          <w:szCs w:val="18"/>
        </w:rPr>
        <w:t xml:space="preserve"> izvaja tudi občinska inšpekcija.</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Finančni nadzor nad poslovanjem koncesionarja izvaja pristojni občinski organ – oddelek</w:t>
      </w:r>
      <w:r>
        <w:rPr>
          <w:rFonts w:ascii="Arial" w:hAnsi="Arial" w:cs="Arial"/>
          <w:sz w:val="18"/>
          <w:szCs w:val="18"/>
        </w:rPr>
        <w:t>, pristojen</w:t>
      </w:r>
      <w:r w:rsidRPr="00DA1428">
        <w:rPr>
          <w:rFonts w:ascii="Arial" w:hAnsi="Arial" w:cs="Arial"/>
          <w:sz w:val="18"/>
          <w:szCs w:val="18"/>
        </w:rPr>
        <w:t xml:space="preserve"> za proračun in finance.</w:t>
      </w:r>
    </w:p>
    <w:p w:rsidR="0046511B" w:rsidRDefault="0046511B" w:rsidP="0046511B">
      <w:pPr>
        <w:spacing w:before="225" w:after="225"/>
        <w:contextualSpacing/>
        <w:jc w:val="both"/>
        <w:rPr>
          <w:rFonts w:ascii="Arial" w:hAnsi="Arial" w:cs="Arial"/>
          <w:sz w:val="18"/>
          <w:szCs w:val="18"/>
        </w:rPr>
      </w:pPr>
    </w:p>
    <w:p w:rsidR="0046511B" w:rsidRPr="00EC05C2"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Koncesionar mora </w:t>
      </w:r>
      <w:proofErr w:type="spellStart"/>
      <w:r w:rsidRPr="00DA1428">
        <w:rPr>
          <w:rFonts w:ascii="Arial" w:hAnsi="Arial" w:cs="Arial"/>
          <w:sz w:val="18"/>
          <w:szCs w:val="18"/>
        </w:rPr>
        <w:t>koncedentu</w:t>
      </w:r>
      <w:proofErr w:type="spellEnd"/>
      <w:r w:rsidRPr="00DA1428">
        <w:rPr>
          <w:rFonts w:ascii="Arial" w:hAnsi="Arial" w:cs="Arial"/>
          <w:sz w:val="18"/>
          <w:szCs w:val="18"/>
        </w:rPr>
        <w:t xml:space="preserve"> omogočiti odrejeni nadzor, vstop v svoje poslovne prostore, pregled objektov in naprav koncesije ter omogočiti vpogled v dokumentacijo (letne računovodske izkaze …), v kataster javne službe oziroma vodene zbirke podatkov, ki se nanašajo nanjo ter nuditi zahtevane podatke in pojasnila.</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lastRenderedPageBreak/>
        <w:t xml:space="preserve">Nadzor je lahko napovedan ali nenapovedan, potekati pa mora tako, da ne ovira opravljanja redne dejavnosti koncesionarja in tretjih oseb, praviloma le v poslovnem času koncesionarja. Izvajalec nadzora se izkaže s pooblastilom </w:t>
      </w:r>
      <w:proofErr w:type="spellStart"/>
      <w:r w:rsidRPr="00DA1428">
        <w:rPr>
          <w:rFonts w:ascii="Arial" w:hAnsi="Arial" w:cs="Arial"/>
          <w:sz w:val="18"/>
          <w:szCs w:val="18"/>
        </w:rPr>
        <w:t>koncedenta</w:t>
      </w:r>
      <w:proofErr w:type="spellEnd"/>
      <w:r w:rsidRPr="00DA1428">
        <w:rPr>
          <w:rFonts w:ascii="Arial" w:hAnsi="Arial" w:cs="Arial"/>
          <w:sz w:val="18"/>
          <w:szCs w:val="18"/>
        </w:rPr>
        <w:t>.</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Nadzor je praviloma napovedan, s poprejšnjo pisno najavo, ki se posreduje poslovodji koncesionarja praviloma tri delovne dni pred nadzorom. V napovedi se navede datum in čas nadzora, ime in priimek nadzornika, ki bo izvajal nadzor ter področje nadzora.</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O nadzoru se napravi zapisnik, ki ga podpišeta predstavnika koncesionarja in </w:t>
      </w:r>
      <w:proofErr w:type="spellStart"/>
      <w:r w:rsidRPr="00DA1428">
        <w:rPr>
          <w:rFonts w:ascii="Arial" w:hAnsi="Arial" w:cs="Arial"/>
          <w:sz w:val="18"/>
          <w:szCs w:val="18"/>
        </w:rPr>
        <w:t>koncedenta</w:t>
      </w:r>
      <w:proofErr w:type="spellEnd"/>
      <w:r w:rsidRPr="00DA1428">
        <w:rPr>
          <w:rFonts w:ascii="Arial" w:hAnsi="Arial" w:cs="Arial"/>
          <w:sz w:val="18"/>
          <w:szCs w:val="18"/>
        </w:rPr>
        <w:t xml:space="preserve"> oziroma </w:t>
      </w:r>
      <w:proofErr w:type="spellStart"/>
      <w:r w:rsidRPr="00DA1428">
        <w:rPr>
          <w:rFonts w:ascii="Arial" w:hAnsi="Arial" w:cs="Arial"/>
          <w:sz w:val="18"/>
          <w:szCs w:val="18"/>
        </w:rPr>
        <w:t>koncedentov</w:t>
      </w:r>
      <w:proofErr w:type="spellEnd"/>
      <w:r w:rsidRPr="00DA1428">
        <w:rPr>
          <w:rFonts w:ascii="Arial" w:hAnsi="Arial" w:cs="Arial"/>
          <w:sz w:val="18"/>
          <w:szCs w:val="18"/>
        </w:rPr>
        <w:t xml:space="preserve"> pooblaščenec.</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proofErr w:type="spellStart"/>
      <w:r w:rsidRPr="00DA1428">
        <w:rPr>
          <w:rFonts w:ascii="Arial" w:hAnsi="Arial" w:cs="Arial"/>
          <w:sz w:val="18"/>
          <w:szCs w:val="18"/>
        </w:rPr>
        <w:t>Koncedent</w:t>
      </w:r>
      <w:proofErr w:type="spellEnd"/>
      <w:r w:rsidRPr="00DA1428">
        <w:rPr>
          <w:rFonts w:ascii="Arial" w:hAnsi="Arial" w:cs="Arial"/>
          <w:sz w:val="18"/>
          <w:szCs w:val="18"/>
        </w:rPr>
        <w:t xml:space="preserve"> se zavezuje vse podatke in dokumente pridobljene v okviru nadzora varovati kot poslovno skrivnost.</w:t>
      </w:r>
    </w:p>
    <w:p w:rsidR="0046511B" w:rsidRPr="00DA1428" w:rsidRDefault="0046511B" w:rsidP="0046511B">
      <w:pPr>
        <w:spacing w:before="225" w:after="225"/>
        <w:contextualSpacing/>
        <w:jc w:val="both"/>
        <w:rPr>
          <w:rFonts w:ascii="Arial" w:hAnsi="Arial" w:cs="Arial"/>
          <w:sz w:val="18"/>
          <w:szCs w:val="18"/>
        </w:rPr>
      </w:pPr>
    </w:p>
    <w:p w:rsidR="0046511B" w:rsidRPr="00EC05C2"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Nadzor nad opravljanjem storitev </w:t>
      </w:r>
      <w:proofErr w:type="spellStart"/>
      <w:r w:rsidRPr="00DA1428">
        <w:rPr>
          <w:rFonts w:ascii="Arial" w:hAnsi="Arial" w:cs="Arial"/>
          <w:sz w:val="18"/>
          <w:szCs w:val="18"/>
        </w:rPr>
        <w:t>koncesionirane</w:t>
      </w:r>
      <w:proofErr w:type="spellEnd"/>
      <w:r w:rsidRPr="00DA1428">
        <w:rPr>
          <w:rFonts w:ascii="Arial" w:hAnsi="Arial" w:cs="Arial"/>
          <w:sz w:val="18"/>
          <w:szCs w:val="18"/>
        </w:rPr>
        <w:t xml:space="preserve"> gospodarske javne službe izvajajo pristojne inšpekcijske službe.</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Določbe te pogodbe ne posegajo v pravice in obveznosti pristojnih organov, ki morajo izvajati nadzor po kateremkoli predpisu, ki posega v vsebino te pogodbe.</w:t>
      </w:r>
    </w:p>
    <w:p w:rsidR="00FF499C" w:rsidRDefault="00FF499C" w:rsidP="0046511B">
      <w:pPr>
        <w:spacing w:before="225" w:after="225"/>
        <w:contextualSpacing/>
        <w:jc w:val="both"/>
        <w:rPr>
          <w:rFonts w:ascii="Arial" w:hAnsi="Arial" w:cs="Arial"/>
          <w:sz w:val="18"/>
          <w:szCs w:val="18"/>
        </w:rPr>
      </w:pPr>
    </w:p>
    <w:p w:rsidR="00FF499C" w:rsidRDefault="00FF499C" w:rsidP="0046511B">
      <w:pPr>
        <w:spacing w:before="225" w:after="225"/>
        <w:contextualSpacing/>
        <w:jc w:val="both"/>
        <w:rPr>
          <w:rFonts w:ascii="Arial" w:hAnsi="Arial" w:cs="Arial"/>
          <w:sz w:val="18"/>
          <w:szCs w:val="18"/>
        </w:rPr>
      </w:pPr>
    </w:p>
    <w:p w:rsidR="00FF499C" w:rsidRPr="00DA1428" w:rsidRDefault="00FF499C"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p>
    <w:p w:rsidR="0046511B" w:rsidRPr="00EC05C2"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Če pristojni organ </w:t>
      </w:r>
      <w:proofErr w:type="spellStart"/>
      <w:r w:rsidRPr="00DA1428">
        <w:rPr>
          <w:rFonts w:ascii="Arial" w:hAnsi="Arial" w:cs="Arial"/>
          <w:sz w:val="18"/>
          <w:szCs w:val="18"/>
        </w:rPr>
        <w:t>koncedenta</w:t>
      </w:r>
      <w:proofErr w:type="spellEnd"/>
      <w:r w:rsidRPr="00DA1428">
        <w:rPr>
          <w:rFonts w:ascii="Arial" w:hAnsi="Arial" w:cs="Arial"/>
          <w:sz w:val="18"/>
          <w:szCs w:val="18"/>
        </w:rPr>
        <w:t xml:space="preserve"> ugotovi, da koncesionar ne izpolnjuje pravilno obveznosti iz koncesijskega razmerja, mu lahko z naloži izpolnitev teh obveznosti, oziroma drugo ravnanje, ki izhaja iz </w:t>
      </w:r>
      <w:r>
        <w:rPr>
          <w:rFonts w:ascii="Arial" w:hAnsi="Arial" w:cs="Arial"/>
          <w:sz w:val="18"/>
          <w:szCs w:val="18"/>
        </w:rPr>
        <w:t>te pogodbe ali razpisne dokumentacije</w:t>
      </w:r>
      <w:r w:rsidRPr="00DA1428">
        <w:rPr>
          <w:rFonts w:ascii="Arial" w:hAnsi="Arial" w:cs="Arial"/>
          <w:sz w:val="18"/>
          <w:szCs w:val="18"/>
        </w:rPr>
        <w:t>.</w:t>
      </w:r>
    </w:p>
    <w:p w:rsidR="0046511B" w:rsidRPr="00DA1428" w:rsidRDefault="0046511B" w:rsidP="0046511B">
      <w:pPr>
        <w:spacing w:before="225" w:after="225"/>
        <w:contextualSpacing/>
        <w:jc w:val="both"/>
        <w:rPr>
          <w:rFonts w:ascii="Arial" w:hAnsi="Arial" w:cs="Arial"/>
          <w:sz w:val="18"/>
          <w:szCs w:val="18"/>
        </w:rPr>
      </w:pPr>
    </w:p>
    <w:p w:rsidR="0046511B" w:rsidRPr="00EC05C2" w:rsidRDefault="0046511B" w:rsidP="0046511B">
      <w:pPr>
        <w:spacing w:before="225" w:after="225"/>
        <w:contextualSpacing/>
        <w:jc w:val="both"/>
        <w:rPr>
          <w:rFonts w:ascii="Arial" w:hAnsi="Arial" w:cs="Arial"/>
          <w:b/>
          <w:sz w:val="18"/>
          <w:szCs w:val="18"/>
        </w:rPr>
      </w:pPr>
      <w:r w:rsidRPr="00EC05C2">
        <w:rPr>
          <w:rFonts w:ascii="Arial" w:hAnsi="Arial" w:cs="Arial"/>
          <w:b/>
          <w:sz w:val="18"/>
          <w:szCs w:val="18"/>
        </w:rPr>
        <w:t>VII. TRAJANJE KONCESIJSKE POGODBE</w:t>
      </w:r>
    </w:p>
    <w:p w:rsidR="0046511B" w:rsidRPr="00EC05C2"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Koncesija za izvajanje </w:t>
      </w:r>
      <w:proofErr w:type="spellStart"/>
      <w:r w:rsidRPr="00DA1428">
        <w:rPr>
          <w:rFonts w:ascii="Arial" w:hAnsi="Arial" w:cs="Arial"/>
          <w:sz w:val="18"/>
          <w:szCs w:val="18"/>
        </w:rPr>
        <w:t>koncesionirane</w:t>
      </w:r>
      <w:proofErr w:type="spellEnd"/>
      <w:r w:rsidRPr="00DA1428">
        <w:rPr>
          <w:rFonts w:ascii="Arial" w:hAnsi="Arial" w:cs="Arial"/>
          <w:sz w:val="18"/>
          <w:szCs w:val="18"/>
        </w:rPr>
        <w:t xml:space="preserve"> gospodarske javne službe se podeli za obdobje </w:t>
      </w:r>
      <w:r>
        <w:rPr>
          <w:rFonts w:ascii="Arial" w:hAnsi="Arial" w:cs="Arial"/>
          <w:sz w:val="18"/>
          <w:szCs w:val="18"/>
        </w:rPr>
        <w:t>dveh (2</w:t>
      </w:r>
      <w:r w:rsidRPr="00DA1428">
        <w:rPr>
          <w:rFonts w:ascii="Arial" w:hAnsi="Arial" w:cs="Arial"/>
          <w:sz w:val="18"/>
          <w:szCs w:val="18"/>
        </w:rPr>
        <w:t>) let. Koncesijsko obdobje teče od dneva sklenitve koncesijske pogodbe dalje.</w:t>
      </w:r>
      <w:r>
        <w:rPr>
          <w:rFonts w:ascii="Arial" w:hAnsi="Arial" w:cs="Arial"/>
          <w:sz w:val="18"/>
          <w:szCs w:val="18"/>
        </w:rPr>
        <w:t xml:space="preserve"> </w:t>
      </w:r>
    </w:p>
    <w:p w:rsidR="0046511B" w:rsidRPr="00FF499C" w:rsidRDefault="0046511B" w:rsidP="0046511B">
      <w:pPr>
        <w:spacing w:before="225" w:after="225"/>
        <w:contextualSpacing/>
        <w:jc w:val="both"/>
        <w:rPr>
          <w:rFonts w:ascii="Arial" w:hAnsi="Arial" w:cs="Arial"/>
          <w:sz w:val="18"/>
          <w:szCs w:val="18"/>
        </w:rPr>
      </w:pPr>
    </w:p>
    <w:p w:rsidR="0046511B" w:rsidRPr="00FF499C" w:rsidRDefault="0046511B" w:rsidP="0046511B">
      <w:pPr>
        <w:spacing w:before="225" w:after="225"/>
        <w:contextualSpacing/>
        <w:jc w:val="both"/>
        <w:rPr>
          <w:rFonts w:ascii="Arial" w:hAnsi="Arial" w:cs="Arial"/>
          <w:sz w:val="18"/>
          <w:szCs w:val="18"/>
        </w:rPr>
      </w:pPr>
      <w:proofErr w:type="spellStart"/>
      <w:r w:rsidRPr="00FF499C">
        <w:rPr>
          <w:rFonts w:ascii="Arial" w:hAnsi="Arial" w:cs="Arial"/>
          <w:sz w:val="18"/>
          <w:szCs w:val="18"/>
        </w:rPr>
        <w:t>Koncedent</w:t>
      </w:r>
      <w:proofErr w:type="spellEnd"/>
      <w:r w:rsidRPr="00FF499C">
        <w:rPr>
          <w:rFonts w:ascii="Arial" w:hAnsi="Arial" w:cs="Arial"/>
          <w:sz w:val="18"/>
          <w:szCs w:val="18"/>
        </w:rPr>
        <w:t xml:space="preserve"> in koncesionar se s podpisom te pogodbe dogovorita, da lahko </w:t>
      </w:r>
      <w:proofErr w:type="spellStart"/>
      <w:r w:rsidRPr="00FF499C">
        <w:rPr>
          <w:rFonts w:ascii="Arial" w:hAnsi="Arial" w:cs="Arial"/>
          <w:sz w:val="18"/>
          <w:szCs w:val="18"/>
        </w:rPr>
        <w:t>koncedent</w:t>
      </w:r>
      <w:proofErr w:type="spellEnd"/>
      <w:r w:rsidRPr="00FF499C">
        <w:rPr>
          <w:rFonts w:ascii="Arial" w:hAnsi="Arial" w:cs="Arial"/>
          <w:sz w:val="18"/>
          <w:szCs w:val="18"/>
        </w:rPr>
        <w:t xml:space="preserve"> pri izvajanju obvezne gospodarske javne službe še pred potekom obdobja, za katerega je sklenjena ta pogodba, to pogodbo prekine ozirom a zmanjša njen obseg izvajanja javne službe, v kolikor bi bili vzpostavljeni pogoji, da se </w:t>
      </w:r>
      <w:r w:rsidR="003328EC">
        <w:rPr>
          <w:rFonts w:ascii="Arial" w:hAnsi="Arial" w:cs="Arial"/>
          <w:sz w:val="18"/>
          <w:szCs w:val="18"/>
        </w:rPr>
        <w:t>izvajanje gospodarske javne službe</w:t>
      </w:r>
      <w:r w:rsidRPr="00FF499C">
        <w:rPr>
          <w:rFonts w:ascii="Arial" w:hAnsi="Arial" w:cs="Arial"/>
          <w:sz w:val="18"/>
          <w:szCs w:val="18"/>
        </w:rPr>
        <w:t xml:space="preserve"> izvaja v okviru režijskega obrata. Koncesionar s podpisom te pogodbe v polnosti soglaša s predmetno možnostjo in se zavezuje, da v primeru nastopa obravnavane okoliščine od </w:t>
      </w:r>
      <w:proofErr w:type="spellStart"/>
      <w:r w:rsidRPr="00FF499C">
        <w:rPr>
          <w:rFonts w:ascii="Arial" w:hAnsi="Arial" w:cs="Arial"/>
          <w:sz w:val="18"/>
          <w:szCs w:val="18"/>
        </w:rPr>
        <w:t>koncedenta</w:t>
      </w:r>
      <w:proofErr w:type="spellEnd"/>
      <w:r w:rsidRPr="00FF499C">
        <w:rPr>
          <w:rFonts w:ascii="Arial" w:hAnsi="Arial" w:cs="Arial"/>
          <w:sz w:val="18"/>
          <w:szCs w:val="18"/>
        </w:rPr>
        <w:t xml:space="preserve"> ne bo zahteval nikakršnih nadomestil ali drugih povračil pričakovanega dobička. </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Koncesijsko obdobje začne teči z dnem sklenitve koncesijske pogodbe. Koncesionar mora pričeti izvajati koncesijo najkasneje v 30 dneh po sklenitvi koncesijske pogodbe.</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Koncesijsko obdobje ne teče v času, ko zaradi višje sile (nastopa izrednih okoliščin, ki jih ni bilo mogoče pričakovati niti se jim izogniti ali jih odvrniti) ali razlogov na strani </w:t>
      </w:r>
      <w:proofErr w:type="spellStart"/>
      <w:r w:rsidRPr="00DA1428">
        <w:rPr>
          <w:rFonts w:ascii="Arial" w:hAnsi="Arial" w:cs="Arial"/>
          <w:sz w:val="18"/>
          <w:szCs w:val="18"/>
        </w:rPr>
        <w:t>koncedenta</w:t>
      </w:r>
      <w:proofErr w:type="spellEnd"/>
      <w:r w:rsidRPr="00DA1428">
        <w:rPr>
          <w:rFonts w:ascii="Arial" w:hAnsi="Arial" w:cs="Arial"/>
          <w:sz w:val="18"/>
          <w:szCs w:val="18"/>
        </w:rPr>
        <w:t>, koncesionar ne more izvrševati bistvenega dela tega koncesijskega razmerja.</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O nastanku dogodka, ki predstavlja višjo silo iz prejšnjega odstavka, kakor tudi o prenehanju višje sile mora koncesionar pisno obvestiti </w:t>
      </w:r>
      <w:proofErr w:type="spellStart"/>
      <w:r w:rsidRPr="00DA1428">
        <w:rPr>
          <w:rFonts w:ascii="Arial" w:hAnsi="Arial" w:cs="Arial"/>
          <w:sz w:val="18"/>
          <w:szCs w:val="18"/>
        </w:rPr>
        <w:t>koncedenta</w:t>
      </w:r>
      <w:proofErr w:type="spellEnd"/>
      <w:r w:rsidRPr="00DA1428">
        <w:rPr>
          <w:rFonts w:ascii="Arial" w:hAnsi="Arial" w:cs="Arial"/>
          <w:sz w:val="18"/>
          <w:szCs w:val="18"/>
        </w:rPr>
        <w:t xml:space="preserve">. V kolikor </w:t>
      </w:r>
      <w:proofErr w:type="spellStart"/>
      <w:r w:rsidRPr="00DA1428">
        <w:rPr>
          <w:rFonts w:ascii="Arial" w:hAnsi="Arial" w:cs="Arial"/>
          <w:sz w:val="18"/>
          <w:szCs w:val="18"/>
        </w:rPr>
        <w:t>koncedent</w:t>
      </w:r>
      <w:proofErr w:type="spellEnd"/>
      <w:r w:rsidRPr="00DA1428">
        <w:rPr>
          <w:rFonts w:ascii="Arial" w:hAnsi="Arial" w:cs="Arial"/>
          <w:sz w:val="18"/>
          <w:szCs w:val="18"/>
        </w:rPr>
        <w:t xml:space="preserve"> pisnemu obvestilu ne ugovarja s pisnim ugovorom v roku 7 dni se šteje, da je med strankama nesporno, da je podan primer višje sile.</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lastRenderedPageBreak/>
        <w:t>Koncesijska pogodba se lahko po njenem izteku podaljša zgolj iz razlogov in pod pogoji določenimi v zakonu, največ do izbire novega koncesionarja ali izvajalca za področje predmeta javne službe.</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p>
    <w:p w:rsidR="0046511B" w:rsidRPr="00EC05C2" w:rsidRDefault="0046511B" w:rsidP="0046511B">
      <w:pPr>
        <w:spacing w:before="225" w:after="225"/>
        <w:contextualSpacing/>
        <w:jc w:val="both"/>
        <w:rPr>
          <w:rFonts w:ascii="Arial" w:hAnsi="Arial" w:cs="Arial"/>
          <w:b/>
          <w:sz w:val="18"/>
          <w:szCs w:val="18"/>
        </w:rPr>
      </w:pPr>
      <w:r w:rsidRPr="00EC05C2">
        <w:rPr>
          <w:rFonts w:ascii="Arial" w:hAnsi="Arial" w:cs="Arial"/>
          <w:b/>
          <w:sz w:val="18"/>
          <w:szCs w:val="18"/>
        </w:rPr>
        <w:t>VIII. SPREMEMJENE OKOLIŠČINE, STAVKA IN SPREMEMBA KONCESIJSKE POGODBE</w:t>
      </w:r>
    </w:p>
    <w:p w:rsidR="0046511B" w:rsidRPr="00DA1428" w:rsidRDefault="0046511B" w:rsidP="0046511B">
      <w:pPr>
        <w:spacing w:before="225" w:after="225"/>
        <w:contextualSpacing/>
        <w:jc w:val="both"/>
        <w:rPr>
          <w:rFonts w:ascii="Arial" w:hAnsi="Arial" w:cs="Arial"/>
          <w:sz w:val="18"/>
          <w:szCs w:val="18"/>
        </w:rPr>
      </w:pPr>
    </w:p>
    <w:p w:rsidR="0046511B" w:rsidRPr="00EC05C2"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Če se pogoji opravljanja dejavnosti zaradi spremenjene zakonodaje, podzakonskih aktov, spremembe normativov ali standardov v času trajanja te pogodbe bistveno spremenijo, je koncesionar dolžan o tem pisno obvestiti </w:t>
      </w:r>
      <w:proofErr w:type="spellStart"/>
      <w:r w:rsidRPr="00DA1428">
        <w:rPr>
          <w:rFonts w:ascii="Arial" w:hAnsi="Arial" w:cs="Arial"/>
          <w:sz w:val="18"/>
          <w:szCs w:val="18"/>
        </w:rPr>
        <w:t>koncedenta</w:t>
      </w:r>
      <w:proofErr w:type="spellEnd"/>
      <w:r w:rsidRPr="00DA1428">
        <w:rPr>
          <w:rFonts w:ascii="Arial" w:hAnsi="Arial" w:cs="Arial"/>
          <w:sz w:val="18"/>
          <w:szCs w:val="18"/>
        </w:rPr>
        <w:t xml:space="preserve"> in predlagati ukrepe za nadaljnje izvajanje dejavnosti ter dejavnost dalje izvajati v skladu s to koncesijsko pogodbo.</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Če zakon, podzakonski predpis, ali drug posamičen ali splošen akt </w:t>
      </w:r>
      <w:proofErr w:type="spellStart"/>
      <w:r w:rsidRPr="00DA1428">
        <w:rPr>
          <w:rFonts w:ascii="Arial" w:hAnsi="Arial" w:cs="Arial"/>
          <w:sz w:val="18"/>
          <w:szCs w:val="18"/>
        </w:rPr>
        <w:t>koncedenta</w:t>
      </w:r>
      <w:proofErr w:type="spellEnd"/>
      <w:r w:rsidRPr="00DA1428">
        <w:rPr>
          <w:rFonts w:ascii="Arial" w:hAnsi="Arial" w:cs="Arial"/>
          <w:sz w:val="18"/>
          <w:szCs w:val="18"/>
        </w:rPr>
        <w:t xml:space="preserve"> drugače uredi posamezna vprašanja glede obveznosti ali pravic koncesionarja v zvezi z opravljanjem </w:t>
      </w:r>
      <w:proofErr w:type="spellStart"/>
      <w:r w:rsidRPr="00DA1428">
        <w:rPr>
          <w:rFonts w:ascii="Arial" w:hAnsi="Arial" w:cs="Arial"/>
          <w:sz w:val="18"/>
          <w:szCs w:val="18"/>
        </w:rPr>
        <w:t>koncesionirane</w:t>
      </w:r>
      <w:proofErr w:type="spellEnd"/>
      <w:r w:rsidRPr="00DA1428">
        <w:rPr>
          <w:rFonts w:ascii="Arial" w:hAnsi="Arial" w:cs="Arial"/>
          <w:sz w:val="18"/>
          <w:szCs w:val="18"/>
        </w:rPr>
        <w:t xml:space="preserve"> gospodarske javne službe, kot je to določeno v tej pogodbi, in so zato koncesionarju naložene nove obveznosti ali zmanjšane pravice ali naložene dodatni stroški ima koncesionar pravico zahtevati od </w:t>
      </w:r>
      <w:proofErr w:type="spellStart"/>
      <w:r w:rsidRPr="00DA1428">
        <w:rPr>
          <w:rFonts w:ascii="Arial" w:hAnsi="Arial" w:cs="Arial"/>
          <w:sz w:val="18"/>
          <w:szCs w:val="18"/>
        </w:rPr>
        <w:t>koncedenta</w:t>
      </w:r>
      <w:proofErr w:type="spellEnd"/>
      <w:r w:rsidRPr="00DA1428">
        <w:rPr>
          <w:rFonts w:ascii="Arial" w:hAnsi="Arial" w:cs="Arial"/>
          <w:sz w:val="18"/>
          <w:szCs w:val="18"/>
        </w:rPr>
        <w:t xml:space="preserve"> denarno ali drugo nadomestilo, razen v kolikor je ta razlika pokrita s spremembo tarife storitev. V vsakem primeru nadomestilo ne sme presegati nujnih in potrebnih stroškov oziroma zmanjšanja prihodkov, ki koncesionarju nastane zaradi tega.</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Koncesionar je dolžan storiti vse, kar je v njegovi moči, da so povečani stroški oziroma zmanjšani dohodki čim manjši.</w:t>
      </w:r>
    </w:p>
    <w:p w:rsidR="00FF499C" w:rsidRPr="00DA1428" w:rsidRDefault="00FF499C" w:rsidP="0046511B">
      <w:pPr>
        <w:spacing w:before="225" w:after="225"/>
        <w:contextualSpacing/>
        <w:jc w:val="both"/>
        <w:rPr>
          <w:rFonts w:ascii="Arial" w:hAnsi="Arial" w:cs="Arial"/>
          <w:sz w:val="18"/>
          <w:szCs w:val="18"/>
        </w:rPr>
      </w:pPr>
    </w:p>
    <w:p w:rsidR="0046511B" w:rsidRPr="00EC05C2" w:rsidRDefault="0046511B" w:rsidP="009D3AB3">
      <w:pPr>
        <w:pStyle w:val="Odstavekseznama"/>
        <w:numPr>
          <w:ilvl w:val="0"/>
          <w:numId w:val="72"/>
        </w:numPr>
        <w:spacing w:before="225" w:after="225" w:line="240" w:lineRule="auto"/>
        <w:jc w:val="center"/>
        <w:rPr>
          <w:rFonts w:ascii="Arial" w:hAnsi="Arial" w:cs="Arial"/>
          <w:b/>
          <w:sz w:val="18"/>
          <w:szCs w:val="18"/>
        </w:rPr>
      </w:pPr>
      <w:r w:rsidRPr="00B243EA">
        <w:rPr>
          <w:rFonts w:ascii="Arial" w:hAnsi="Arial" w:cs="Arial"/>
          <w:b/>
          <w:sz w:val="18"/>
          <w:szCs w:val="18"/>
        </w:rPr>
        <w:t>člen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Stavka delavcev koncesionarja ne šteje za razloge višje sile. V primeru stavke delavcev mora koncesionar zagotoviti izvajanje gospodarske javne službe najmanj v obsegu, kot je za tovrstni primer predvideno v veljavni zakonodaji.</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 xml:space="preserve">Če koncesionar ne more zagotoviti opravljanja </w:t>
      </w:r>
      <w:proofErr w:type="spellStart"/>
      <w:r w:rsidRPr="00DA1428">
        <w:rPr>
          <w:rFonts w:ascii="Arial" w:hAnsi="Arial" w:cs="Arial"/>
          <w:sz w:val="18"/>
          <w:szCs w:val="18"/>
        </w:rPr>
        <w:t>koncesionirane</w:t>
      </w:r>
      <w:proofErr w:type="spellEnd"/>
      <w:r w:rsidRPr="00DA1428">
        <w:rPr>
          <w:rFonts w:ascii="Arial" w:hAnsi="Arial" w:cs="Arial"/>
          <w:sz w:val="18"/>
          <w:szCs w:val="18"/>
        </w:rPr>
        <w:t xml:space="preserve"> gospodarske javne službe, mora dati </w:t>
      </w:r>
      <w:proofErr w:type="spellStart"/>
      <w:r w:rsidRPr="00DA1428">
        <w:rPr>
          <w:rFonts w:ascii="Arial" w:hAnsi="Arial" w:cs="Arial"/>
          <w:sz w:val="18"/>
          <w:szCs w:val="18"/>
        </w:rPr>
        <w:t>koncendentu</w:t>
      </w:r>
      <w:proofErr w:type="spellEnd"/>
      <w:r w:rsidRPr="00DA1428">
        <w:rPr>
          <w:rFonts w:ascii="Arial" w:hAnsi="Arial" w:cs="Arial"/>
          <w:sz w:val="18"/>
          <w:szCs w:val="18"/>
        </w:rPr>
        <w:t xml:space="preserve"> za čas trajanja stavke na razpolago objekte, opremo in naprave za opravljanje </w:t>
      </w:r>
      <w:proofErr w:type="spellStart"/>
      <w:r w:rsidRPr="00DA1428">
        <w:rPr>
          <w:rFonts w:ascii="Arial" w:hAnsi="Arial" w:cs="Arial"/>
          <w:sz w:val="18"/>
          <w:szCs w:val="18"/>
        </w:rPr>
        <w:t>koncesionirane</w:t>
      </w:r>
      <w:proofErr w:type="spellEnd"/>
      <w:r w:rsidRPr="00DA1428">
        <w:rPr>
          <w:rFonts w:ascii="Arial" w:hAnsi="Arial" w:cs="Arial"/>
          <w:sz w:val="18"/>
          <w:szCs w:val="18"/>
        </w:rPr>
        <w:t xml:space="preserve"> gospodarske javne službe, da se zagotovi nemoteno, redno in pravočasno izvajanje storitev. </w:t>
      </w:r>
    </w:p>
    <w:p w:rsidR="0046511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EC05C2" w:rsidRDefault="0046511B" w:rsidP="0046511B">
      <w:pPr>
        <w:spacing w:before="225" w:after="225"/>
        <w:jc w:val="both"/>
        <w:rPr>
          <w:rFonts w:ascii="Arial" w:hAnsi="Arial" w:cs="Arial"/>
          <w:b/>
          <w:sz w:val="18"/>
          <w:szCs w:val="18"/>
        </w:rPr>
      </w:pPr>
      <w:r w:rsidRPr="00EC05C2">
        <w:rPr>
          <w:rFonts w:ascii="Arial" w:hAnsi="Arial" w:cs="Arial"/>
          <w:sz w:val="18"/>
          <w:szCs w:val="18"/>
        </w:rPr>
        <w:t>Koncesijska pogodba se lahko v interesu uporabnikov ali v javnem interesu enostransko (naknadno) spremeni s spremembo koncesijskega akta po postopku, ki velja za njegov sprejem, skladno z določbami zakona, ki ureja razmerja kolizije med določbami koncesijskega akta in koncesijske pogodbe.</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Pogodba se spremeni oziroma dopolni s sklenitvijo nove koncesijske pogodbe ali s sklenitvijo aneksa k obstoječi pogodbi.</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Če stranki ne dosežeta dogovora o ustrezni spremembi pogodbe v roku 30 dni od zahtevka katerekoli stranke se uporabljajo neposredno določbe koncesijskega akta.</w:t>
      </w: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b/>
          <w:sz w:val="18"/>
          <w:szCs w:val="18"/>
        </w:rPr>
      </w:pPr>
      <w:r w:rsidRPr="00EC05C2">
        <w:rPr>
          <w:rFonts w:ascii="Arial" w:hAnsi="Arial" w:cs="Arial"/>
          <w:b/>
          <w:sz w:val="18"/>
          <w:szCs w:val="18"/>
        </w:rPr>
        <w:t>IX. VIŠJA SILA IN POVEČAN OBSEG DELA</w:t>
      </w:r>
    </w:p>
    <w:p w:rsidR="0046511B" w:rsidRDefault="0046511B"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A1428"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V primeru, ko postane izvršitev pogodbe zaradi višje sile objektivno nezmožna, sta obe stranki prosti svojih nadaljnjih pogodbenih obveznosti za čas trajanja višje sile. Če je zaradi višje sile začasno onemogočeno izvrševanje kakšne obveznosti po tej pogodbi, se rok za izvršitev ustrezno podaljša.</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lastRenderedPageBreak/>
        <w:t>Če nastanejo po sklenitvi koncesijske pogodbe okoliščine, ki bistveno otežujejo izpolnjevanje obveznosti koncesionarja in to v takšni meri, da bi bilo kljub posebni naravi koncesijske pogodbe nepravično pogodbena tveganja prevaliti pretežno ali izključno le na koncesionarja, ima koncesionar pravico zahtevati spremembo koncesijske pogodbe.</w:t>
      </w:r>
    </w:p>
    <w:p w:rsidR="0046511B" w:rsidRPr="00DA1428"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A1428">
        <w:rPr>
          <w:rFonts w:ascii="Arial" w:hAnsi="Arial" w:cs="Arial"/>
          <w:sz w:val="18"/>
          <w:szCs w:val="18"/>
        </w:rPr>
        <w:t>Spremenjene okoliščine iz prejšnjega odstavka niso razlog za enostransko prenehanje koncesijske pogodbe. O nastopu spremenjenih okoliščin se morata stranki nemudoma medsebojno obvestiti in dogovoriti o izvajanju koncesijske pogodbe v takih pogojih. Kljub spremenjenim okoliščinam je koncesionar dolžan izpolnjevati obv</w:t>
      </w:r>
      <w:r>
        <w:rPr>
          <w:rFonts w:ascii="Arial" w:hAnsi="Arial" w:cs="Arial"/>
          <w:sz w:val="18"/>
          <w:szCs w:val="18"/>
        </w:rPr>
        <w:t>eznosti iz koncesijske pogodbe.</w:t>
      </w:r>
    </w:p>
    <w:p w:rsidR="003328EC" w:rsidRDefault="003328EC" w:rsidP="0046511B">
      <w:pPr>
        <w:spacing w:before="225" w:after="225"/>
        <w:contextualSpacing/>
        <w:jc w:val="both"/>
        <w:rPr>
          <w:rFonts w:ascii="Arial" w:hAnsi="Arial" w:cs="Arial"/>
          <w:sz w:val="18"/>
          <w:szCs w:val="18"/>
        </w:rPr>
      </w:pPr>
    </w:p>
    <w:p w:rsidR="003328EC" w:rsidRPr="00DA1428" w:rsidRDefault="003328EC"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p>
    <w:p w:rsidR="0046511B" w:rsidRPr="00DA1428"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b/>
          <w:sz w:val="18"/>
          <w:szCs w:val="18"/>
        </w:rPr>
      </w:pPr>
      <w:r w:rsidRPr="00D5425B">
        <w:rPr>
          <w:rFonts w:ascii="Arial" w:hAnsi="Arial" w:cs="Arial"/>
          <w:b/>
          <w:sz w:val="18"/>
          <w:szCs w:val="18"/>
        </w:rPr>
        <w:t>X. PRENEHANJE KONCESIJSKEGA RAZMERJA IN KONCESIJSKE POGODBE</w:t>
      </w:r>
    </w:p>
    <w:p w:rsidR="0046511B" w:rsidRPr="00DA1428"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Koncesijsko razmerje preneha:</w:t>
      </w:r>
    </w:p>
    <w:p w:rsidR="0046511B" w:rsidRDefault="0046511B" w:rsidP="009D3AB3">
      <w:pPr>
        <w:pStyle w:val="Odstavekseznama"/>
        <w:numPr>
          <w:ilvl w:val="0"/>
          <w:numId w:val="66"/>
        </w:numPr>
        <w:spacing w:before="225" w:after="225"/>
        <w:jc w:val="both"/>
        <w:rPr>
          <w:rFonts w:ascii="Arial" w:hAnsi="Arial" w:cs="Arial"/>
          <w:sz w:val="18"/>
          <w:szCs w:val="18"/>
        </w:rPr>
      </w:pPr>
      <w:r w:rsidRPr="00D5425B">
        <w:rPr>
          <w:rFonts w:ascii="Arial" w:hAnsi="Arial" w:cs="Arial"/>
          <w:sz w:val="18"/>
          <w:szCs w:val="18"/>
        </w:rPr>
        <w:t>s prenehanjem koncesijske pogodbe,</w:t>
      </w:r>
    </w:p>
    <w:p w:rsidR="0046511B" w:rsidRDefault="0046511B" w:rsidP="009D3AB3">
      <w:pPr>
        <w:pStyle w:val="Odstavekseznama"/>
        <w:numPr>
          <w:ilvl w:val="0"/>
          <w:numId w:val="66"/>
        </w:numPr>
        <w:spacing w:before="225" w:after="225"/>
        <w:jc w:val="both"/>
        <w:rPr>
          <w:rFonts w:ascii="Arial" w:hAnsi="Arial" w:cs="Arial"/>
          <w:sz w:val="18"/>
          <w:szCs w:val="18"/>
        </w:rPr>
      </w:pPr>
      <w:r w:rsidRPr="00D5425B">
        <w:rPr>
          <w:rFonts w:ascii="Arial" w:hAnsi="Arial" w:cs="Arial"/>
          <w:sz w:val="18"/>
          <w:szCs w:val="18"/>
        </w:rPr>
        <w:t>s prenehanjem koncesionarja,</w:t>
      </w:r>
    </w:p>
    <w:p w:rsidR="0046511B" w:rsidRDefault="0046511B" w:rsidP="009D3AB3">
      <w:pPr>
        <w:pStyle w:val="Odstavekseznama"/>
        <w:numPr>
          <w:ilvl w:val="0"/>
          <w:numId w:val="66"/>
        </w:numPr>
        <w:spacing w:before="225" w:after="225"/>
        <w:jc w:val="both"/>
        <w:rPr>
          <w:rFonts w:ascii="Arial" w:hAnsi="Arial" w:cs="Arial"/>
          <w:sz w:val="18"/>
          <w:szCs w:val="18"/>
        </w:rPr>
      </w:pPr>
      <w:r w:rsidRPr="00D5425B">
        <w:rPr>
          <w:rFonts w:ascii="Arial" w:hAnsi="Arial" w:cs="Arial"/>
          <w:sz w:val="18"/>
          <w:szCs w:val="18"/>
        </w:rPr>
        <w:t>z odvzemom koncesije,</w:t>
      </w:r>
    </w:p>
    <w:p w:rsidR="0046511B" w:rsidRPr="00D5425B" w:rsidRDefault="0046511B" w:rsidP="009D3AB3">
      <w:pPr>
        <w:pStyle w:val="Odstavekseznama"/>
        <w:numPr>
          <w:ilvl w:val="0"/>
          <w:numId w:val="66"/>
        </w:numPr>
        <w:spacing w:before="225" w:after="225"/>
        <w:jc w:val="both"/>
        <w:rPr>
          <w:rFonts w:ascii="Arial" w:hAnsi="Arial" w:cs="Arial"/>
          <w:sz w:val="18"/>
          <w:szCs w:val="18"/>
        </w:rPr>
      </w:pPr>
      <w:r w:rsidRPr="00D5425B">
        <w:rPr>
          <w:rFonts w:ascii="Arial" w:hAnsi="Arial" w:cs="Arial"/>
          <w:sz w:val="18"/>
          <w:szCs w:val="18"/>
        </w:rPr>
        <w:t>s prevzemom javne službe v</w:t>
      </w:r>
      <w:r w:rsidR="00FF499C">
        <w:rPr>
          <w:rFonts w:ascii="Arial" w:hAnsi="Arial" w:cs="Arial"/>
          <w:sz w:val="18"/>
          <w:szCs w:val="18"/>
        </w:rPr>
        <w:t xml:space="preserve"> </w:t>
      </w:r>
      <w:r>
        <w:rPr>
          <w:rFonts w:ascii="Arial" w:hAnsi="Arial" w:cs="Arial"/>
          <w:sz w:val="18"/>
          <w:szCs w:val="18"/>
        </w:rPr>
        <w:t>režijski obrat.</w:t>
      </w:r>
      <w:r w:rsidRPr="00D5425B">
        <w:rPr>
          <w:rFonts w:ascii="Arial" w:hAnsi="Arial" w:cs="Arial"/>
          <w:sz w:val="18"/>
          <w:szCs w:val="18"/>
        </w:rPr>
        <w:t>.</w:t>
      </w:r>
    </w:p>
    <w:p w:rsidR="0046511B" w:rsidRPr="00D5425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Koncesijska pogodba preneha:</w:t>
      </w:r>
    </w:p>
    <w:p w:rsidR="0046511B" w:rsidRDefault="0046511B" w:rsidP="009D3AB3">
      <w:pPr>
        <w:pStyle w:val="Odstavekseznama"/>
        <w:numPr>
          <w:ilvl w:val="0"/>
          <w:numId w:val="67"/>
        </w:numPr>
        <w:spacing w:before="225" w:after="225"/>
        <w:jc w:val="both"/>
        <w:rPr>
          <w:rFonts w:ascii="Arial" w:hAnsi="Arial" w:cs="Arial"/>
          <w:sz w:val="18"/>
          <w:szCs w:val="18"/>
        </w:rPr>
      </w:pPr>
      <w:r w:rsidRPr="00D5425B">
        <w:rPr>
          <w:rFonts w:ascii="Arial" w:hAnsi="Arial" w:cs="Arial"/>
          <w:sz w:val="18"/>
          <w:szCs w:val="18"/>
        </w:rPr>
        <w:t>po preteku časa, za katerega je bila sklenjena,</w:t>
      </w:r>
    </w:p>
    <w:p w:rsidR="0046511B" w:rsidRDefault="0046511B" w:rsidP="009D3AB3">
      <w:pPr>
        <w:pStyle w:val="Odstavekseznama"/>
        <w:numPr>
          <w:ilvl w:val="0"/>
          <w:numId w:val="67"/>
        </w:numPr>
        <w:spacing w:before="225" w:after="225"/>
        <w:jc w:val="both"/>
        <w:rPr>
          <w:rFonts w:ascii="Arial" w:hAnsi="Arial" w:cs="Arial"/>
          <w:sz w:val="18"/>
          <w:szCs w:val="18"/>
        </w:rPr>
      </w:pPr>
      <w:r w:rsidRPr="00D5425B">
        <w:rPr>
          <w:rFonts w:ascii="Arial" w:hAnsi="Arial" w:cs="Arial"/>
          <w:sz w:val="18"/>
          <w:szCs w:val="18"/>
        </w:rPr>
        <w:t>z (enostr</w:t>
      </w:r>
      <w:r>
        <w:rPr>
          <w:rFonts w:ascii="Arial" w:hAnsi="Arial" w:cs="Arial"/>
          <w:sz w:val="18"/>
          <w:szCs w:val="18"/>
        </w:rPr>
        <w:t xml:space="preserve">anskim) </w:t>
      </w:r>
      <w:proofErr w:type="spellStart"/>
      <w:r>
        <w:rPr>
          <w:rFonts w:ascii="Arial" w:hAnsi="Arial" w:cs="Arial"/>
          <w:sz w:val="18"/>
          <w:szCs w:val="18"/>
        </w:rPr>
        <w:t>koncedentovim</w:t>
      </w:r>
      <w:proofErr w:type="spellEnd"/>
      <w:r>
        <w:rPr>
          <w:rFonts w:ascii="Arial" w:hAnsi="Arial" w:cs="Arial"/>
          <w:sz w:val="18"/>
          <w:szCs w:val="18"/>
        </w:rPr>
        <w:t xml:space="preserve"> razdrtjem,</w:t>
      </w:r>
    </w:p>
    <w:p w:rsidR="0046511B" w:rsidRDefault="0046511B" w:rsidP="009D3AB3">
      <w:pPr>
        <w:pStyle w:val="Odstavekseznama"/>
        <w:numPr>
          <w:ilvl w:val="0"/>
          <w:numId w:val="67"/>
        </w:numPr>
        <w:spacing w:before="225" w:after="225"/>
        <w:jc w:val="both"/>
        <w:rPr>
          <w:rFonts w:ascii="Arial" w:hAnsi="Arial" w:cs="Arial"/>
          <w:sz w:val="18"/>
          <w:szCs w:val="18"/>
        </w:rPr>
      </w:pPr>
      <w:r w:rsidRPr="00D5425B">
        <w:rPr>
          <w:rFonts w:ascii="Arial" w:hAnsi="Arial" w:cs="Arial"/>
          <w:sz w:val="18"/>
          <w:szCs w:val="18"/>
        </w:rPr>
        <w:t>z odstopom od koncesijske pogodbe,</w:t>
      </w:r>
    </w:p>
    <w:p w:rsidR="0046511B" w:rsidRDefault="0046511B" w:rsidP="009D3AB3">
      <w:pPr>
        <w:pStyle w:val="Odstavekseznama"/>
        <w:numPr>
          <w:ilvl w:val="0"/>
          <w:numId w:val="67"/>
        </w:numPr>
        <w:spacing w:before="225" w:after="225"/>
        <w:jc w:val="both"/>
        <w:rPr>
          <w:rFonts w:ascii="Arial" w:hAnsi="Arial" w:cs="Arial"/>
          <w:sz w:val="18"/>
          <w:szCs w:val="18"/>
        </w:rPr>
      </w:pPr>
      <w:r w:rsidRPr="00D5425B">
        <w:rPr>
          <w:rFonts w:ascii="Arial" w:hAnsi="Arial" w:cs="Arial"/>
          <w:sz w:val="18"/>
          <w:szCs w:val="18"/>
        </w:rPr>
        <w:t>s sporazumno razvezo.</w:t>
      </w:r>
    </w:p>
    <w:p w:rsidR="0046511B" w:rsidRPr="00D5425B" w:rsidRDefault="0046511B" w:rsidP="0046511B">
      <w:pPr>
        <w:spacing w:before="225" w:after="225"/>
        <w:jc w:val="both"/>
        <w:rPr>
          <w:rFonts w:ascii="Arial" w:hAnsi="Arial" w:cs="Arial"/>
          <w:sz w:val="18"/>
          <w:szCs w:val="18"/>
        </w:rPr>
      </w:pPr>
      <w:r w:rsidRPr="00D5425B">
        <w:rPr>
          <w:rFonts w:ascii="Arial" w:hAnsi="Arial" w:cs="Arial"/>
          <w:sz w:val="18"/>
          <w:szCs w:val="18"/>
        </w:rPr>
        <w:t xml:space="preserve">Med veljavnostjo te pogodbe lahko </w:t>
      </w:r>
      <w:proofErr w:type="spellStart"/>
      <w:r w:rsidRPr="00D5425B">
        <w:rPr>
          <w:rFonts w:ascii="Arial" w:hAnsi="Arial" w:cs="Arial"/>
          <w:sz w:val="18"/>
          <w:szCs w:val="18"/>
        </w:rPr>
        <w:t>koncedent</w:t>
      </w:r>
      <w:proofErr w:type="spellEnd"/>
      <w:r w:rsidRPr="00D5425B">
        <w:rPr>
          <w:rFonts w:ascii="Arial" w:hAnsi="Arial" w:cs="Arial"/>
          <w:sz w:val="18"/>
          <w:szCs w:val="18"/>
        </w:rPr>
        <w:t xml:space="preserve"> ne glede na določbe zakona, ki ureja obligacijska razmerja, odstopi od pogodbe v naslednjih okoliščinah:</w:t>
      </w:r>
    </w:p>
    <w:p w:rsidR="0046511B" w:rsidRDefault="0046511B" w:rsidP="009D3AB3">
      <w:pPr>
        <w:pStyle w:val="Odstavekseznama"/>
        <w:numPr>
          <w:ilvl w:val="0"/>
          <w:numId w:val="68"/>
        </w:numPr>
        <w:spacing w:before="225" w:after="225"/>
        <w:jc w:val="both"/>
        <w:rPr>
          <w:rFonts w:ascii="Arial" w:hAnsi="Arial" w:cs="Arial"/>
          <w:sz w:val="18"/>
          <w:szCs w:val="18"/>
        </w:rPr>
      </w:pPr>
      <w:r w:rsidRPr="00D5425B">
        <w:rPr>
          <w:rFonts w:ascii="Arial" w:hAnsi="Arial" w:cs="Arial"/>
          <w:sz w:val="18"/>
          <w:szCs w:val="18"/>
        </w:rPr>
        <w:t>predmet koncesije je bil bistveno spremenjen, kar terja nov postopek javnega razpisa;</w:t>
      </w:r>
    </w:p>
    <w:p w:rsidR="0046511B" w:rsidRDefault="0046511B" w:rsidP="009D3AB3">
      <w:pPr>
        <w:pStyle w:val="Odstavekseznama"/>
        <w:numPr>
          <w:ilvl w:val="0"/>
          <w:numId w:val="68"/>
        </w:numPr>
        <w:spacing w:before="225" w:after="225"/>
        <w:jc w:val="both"/>
        <w:rPr>
          <w:rFonts w:ascii="Arial" w:hAnsi="Arial" w:cs="Arial"/>
          <w:sz w:val="18"/>
          <w:szCs w:val="18"/>
        </w:rPr>
      </w:pPr>
      <w:r w:rsidRPr="00D5425B">
        <w:rPr>
          <w:rFonts w:ascii="Arial" w:hAnsi="Arial" w:cs="Arial"/>
          <w:sz w:val="18"/>
          <w:szCs w:val="18"/>
        </w:rPr>
        <w:t xml:space="preserve">v času oddaje javnega razpisa je bil </w:t>
      </w:r>
      <w:r>
        <w:rPr>
          <w:rFonts w:ascii="Arial" w:hAnsi="Arial" w:cs="Arial"/>
          <w:sz w:val="18"/>
          <w:szCs w:val="18"/>
        </w:rPr>
        <w:t>koncesionar</w:t>
      </w:r>
      <w:r w:rsidRPr="00D5425B">
        <w:rPr>
          <w:rFonts w:ascii="Arial" w:hAnsi="Arial" w:cs="Arial"/>
          <w:sz w:val="18"/>
          <w:szCs w:val="18"/>
        </w:rPr>
        <w:t xml:space="preserve"> v enem od položajev, zaradi katerega bi ga </w:t>
      </w:r>
      <w:proofErr w:type="spellStart"/>
      <w:r w:rsidRPr="00D5425B">
        <w:rPr>
          <w:rFonts w:ascii="Arial" w:hAnsi="Arial" w:cs="Arial"/>
          <w:sz w:val="18"/>
          <w:szCs w:val="18"/>
        </w:rPr>
        <w:t>koncedent</w:t>
      </w:r>
      <w:proofErr w:type="spellEnd"/>
      <w:r w:rsidRPr="00D5425B">
        <w:rPr>
          <w:rFonts w:ascii="Arial" w:hAnsi="Arial" w:cs="Arial"/>
          <w:sz w:val="18"/>
          <w:szCs w:val="18"/>
        </w:rPr>
        <w:t xml:space="preserve"> moral izključiti iz postopka javnega razpisa, pa s tem dejstvom </w:t>
      </w:r>
      <w:proofErr w:type="spellStart"/>
      <w:r w:rsidRPr="00D5425B">
        <w:rPr>
          <w:rFonts w:ascii="Arial" w:hAnsi="Arial" w:cs="Arial"/>
          <w:sz w:val="18"/>
          <w:szCs w:val="18"/>
        </w:rPr>
        <w:t>koncedent</w:t>
      </w:r>
      <w:proofErr w:type="spellEnd"/>
      <w:r w:rsidRPr="00D5425B">
        <w:rPr>
          <w:rFonts w:ascii="Arial" w:hAnsi="Arial" w:cs="Arial"/>
          <w:sz w:val="18"/>
          <w:szCs w:val="18"/>
        </w:rPr>
        <w:t xml:space="preserve"> ni bil seznanjen v postopku javnega razpisa;</w:t>
      </w:r>
    </w:p>
    <w:p w:rsidR="0046511B" w:rsidRPr="00D5425B" w:rsidRDefault="0046511B" w:rsidP="009D3AB3">
      <w:pPr>
        <w:pStyle w:val="Odstavekseznama"/>
        <w:numPr>
          <w:ilvl w:val="0"/>
          <w:numId w:val="68"/>
        </w:numPr>
        <w:spacing w:before="225" w:after="225"/>
        <w:jc w:val="both"/>
        <w:rPr>
          <w:rFonts w:ascii="Arial" w:hAnsi="Arial" w:cs="Arial"/>
          <w:sz w:val="18"/>
          <w:szCs w:val="18"/>
        </w:rPr>
      </w:pPr>
      <w:r w:rsidRPr="00D5425B">
        <w:rPr>
          <w:rFonts w:ascii="Arial" w:hAnsi="Arial" w:cs="Arial"/>
          <w:sz w:val="18"/>
          <w:szCs w:val="18"/>
        </w:rPr>
        <w:t xml:space="preserve">zaradi hudih kršitev obveznosti iz PEU, PDEU in tega zakona, ki jih je po postopku v skladu z 258. členom PDEU ugotovilo Sodišče Evropske unije, javno naročilo ne bi smelo biti oddano </w:t>
      </w:r>
      <w:r>
        <w:rPr>
          <w:rFonts w:ascii="Arial" w:hAnsi="Arial" w:cs="Arial"/>
          <w:sz w:val="18"/>
          <w:szCs w:val="18"/>
        </w:rPr>
        <w:t>koncesionarju</w:t>
      </w:r>
      <w:r w:rsidRPr="00D5425B">
        <w:rPr>
          <w:rFonts w:ascii="Arial" w:hAnsi="Arial" w:cs="Arial"/>
          <w:sz w:val="18"/>
          <w:szCs w:val="18"/>
        </w:rPr>
        <w:t>.</w:t>
      </w:r>
    </w:p>
    <w:p w:rsidR="0046511B" w:rsidRPr="00D5425B" w:rsidRDefault="0046511B" w:rsidP="0046511B">
      <w:pPr>
        <w:spacing w:before="225" w:after="225"/>
        <w:jc w:val="both"/>
        <w:rPr>
          <w:rFonts w:ascii="Arial" w:hAnsi="Arial" w:cs="Arial"/>
          <w:sz w:val="18"/>
          <w:szCs w:val="18"/>
        </w:rPr>
      </w:pPr>
      <w:r w:rsidRPr="00D5425B">
        <w:rPr>
          <w:rFonts w:ascii="Arial" w:hAnsi="Arial" w:cs="Arial"/>
          <w:sz w:val="18"/>
          <w:szCs w:val="18"/>
        </w:rPr>
        <w:t xml:space="preserve">Odstop od pogodbe učinkuje z dnem, ko </w:t>
      </w:r>
      <w:r>
        <w:rPr>
          <w:rFonts w:ascii="Arial" w:hAnsi="Arial" w:cs="Arial"/>
          <w:sz w:val="18"/>
          <w:szCs w:val="18"/>
        </w:rPr>
        <w:t>koncesionar</w:t>
      </w:r>
      <w:r w:rsidRPr="00D5425B">
        <w:rPr>
          <w:rFonts w:ascii="Arial" w:hAnsi="Arial" w:cs="Arial"/>
          <w:sz w:val="18"/>
          <w:szCs w:val="18"/>
        </w:rPr>
        <w:t xml:space="preserve"> prejme pisno izjavo </w:t>
      </w:r>
      <w:proofErr w:type="spellStart"/>
      <w:r w:rsidRPr="00D5425B">
        <w:rPr>
          <w:rFonts w:ascii="Arial" w:hAnsi="Arial" w:cs="Arial"/>
          <w:sz w:val="18"/>
          <w:szCs w:val="18"/>
        </w:rPr>
        <w:t>koncedenta</w:t>
      </w:r>
      <w:proofErr w:type="spellEnd"/>
      <w:r w:rsidRPr="00D5425B">
        <w:rPr>
          <w:rFonts w:ascii="Arial" w:hAnsi="Arial" w:cs="Arial"/>
          <w:sz w:val="18"/>
          <w:szCs w:val="18"/>
        </w:rPr>
        <w:t xml:space="preserve"> o odstopu.</w:t>
      </w:r>
    </w:p>
    <w:p w:rsidR="0046511B" w:rsidRPr="00D5425B" w:rsidRDefault="0046511B" w:rsidP="0046511B">
      <w:pPr>
        <w:spacing w:before="225" w:after="225"/>
        <w:jc w:val="both"/>
        <w:rPr>
          <w:rFonts w:ascii="Arial" w:hAnsi="Arial" w:cs="Arial"/>
          <w:sz w:val="18"/>
          <w:szCs w:val="18"/>
        </w:rPr>
      </w:pPr>
      <w:proofErr w:type="spellStart"/>
      <w:r w:rsidRPr="00D5425B">
        <w:rPr>
          <w:rFonts w:ascii="Arial" w:hAnsi="Arial" w:cs="Arial"/>
          <w:sz w:val="18"/>
          <w:szCs w:val="18"/>
        </w:rPr>
        <w:t>Koncedent</w:t>
      </w:r>
      <w:proofErr w:type="spellEnd"/>
      <w:r w:rsidRPr="00D5425B">
        <w:rPr>
          <w:rFonts w:ascii="Arial" w:hAnsi="Arial" w:cs="Arial"/>
          <w:sz w:val="18"/>
          <w:szCs w:val="18"/>
        </w:rPr>
        <w:t xml:space="preserve"> bo istočasno z odstopom od pogodbe pričel s postopki za unovčenje zavarovanja za dobro izvedbo pogodbenih obveznosti.</w:t>
      </w:r>
    </w:p>
    <w:p w:rsidR="0046511B" w:rsidRDefault="0046511B" w:rsidP="0046511B">
      <w:pPr>
        <w:spacing w:before="225" w:after="225"/>
        <w:jc w:val="both"/>
        <w:rPr>
          <w:rFonts w:ascii="Arial" w:hAnsi="Arial" w:cs="Arial"/>
          <w:sz w:val="18"/>
          <w:szCs w:val="18"/>
        </w:rPr>
      </w:pPr>
      <w:r w:rsidRPr="00D5425B">
        <w:rPr>
          <w:rFonts w:ascii="Arial" w:hAnsi="Arial" w:cs="Arial"/>
          <w:sz w:val="18"/>
          <w:szCs w:val="18"/>
        </w:rPr>
        <w:t xml:space="preserve">Pogodba preneha veljati, če je </w:t>
      </w:r>
      <w:proofErr w:type="spellStart"/>
      <w:r w:rsidRPr="00D5425B">
        <w:rPr>
          <w:rFonts w:ascii="Arial" w:hAnsi="Arial" w:cs="Arial"/>
          <w:sz w:val="18"/>
          <w:szCs w:val="18"/>
        </w:rPr>
        <w:t>koncedent</w:t>
      </w:r>
      <w:proofErr w:type="spellEnd"/>
      <w:r w:rsidRPr="00D5425B">
        <w:rPr>
          <w:rFonts w:ascii="Arial" w:hAnsi="Arial" w:cs="Arial"/>
          <w:sz w:val="18"/>
          <w:szCs w:val="18"/>
        </w:rPr>
        <w:t xml:space="preserve"> seznanjen, da je pristojni državni organ ali sodišče s pravnomočno odločitvijo ugotovilo kršitev delovne, okoljske ali socialne zakonodaje s strani </w:t>
      </w:r>
      <w:r>
        <w:rPr>
          <w:rFonts w:ascii="Arial" w:hAnsi="Arial" w:cs="Arial"/>
          <w:sz w:val="18"/>
          <w:szCs w:val="18"/>
        </w:rPr>
        <w:t>koncesionarja</w:t>
      </w:r>
      <w:r w:rsidRPr="00D5425B">
        <w:rPr>
          <w:rFonts w:ascii="Arial" w:hAnsi="Arial" w:cs="Arial"/>
          <w:sz w:val="18"/>
          <w:szCs w:val="18"/>
        </w:rPr>
        <w:t xml:space="preserve"> pogodbe o izvedbi javnega razpisa ali njegovega podizvajalca. </w:t>
      </w:r>
      <w:r>
        <w:rPr>
          <w:rFonts w:ascii="Arial" w:hAnsi="Arial" w:cs="Arial"/>
          <w:sz w:val="18"/>
          <w:szCs w:val="18"/>
        </w:rPr>
        <w:t>Koncesionar</w:t>
      </w:r>
      <w:r w:rsidRPr="00D5425B">
        <w:rPr>
          <w:rFonts w:ascii="Arial" w:hAnsi="Arial" w:cs="Arial"/>
          <w:sz w:val="18"/>
          <w:szCs w:val="18"/>
        </w:rPr>
        <w:t xml:space="preserve"> je dolžan pisno obvestiti </w:t>
      </w:r>
      <w:proofErr w:type="spellStart"/>
      <w:r w:rsidRPr="00D5425B">
        <w:rPr>
          <w:rFonts w:ascii="Arial" w:hAnsi="Arial" w:cs="Arial"/>
          <w:sz w:val="18"/>
          <w:szCs w:val="18"/>
        </w:rPr>
        <w:t>koncedenta</w:t>
      </w:r>
      <w:proofErr w:type="spellEnd"/>
      <w:r w:rsidRPr="00D5425B">
        <w:rPr>
          <w:rFonts w:ascii="Arial" w:hAnsi="Arial" w:cs="Arial"/>
          <w:sz w:val="18"/>
          <w:szCs w:val="18"/>
        </w:rPr>
        <w:t xml:space="preserve"> o ugotovljeni kršitvi najkasneje v roku 5 delovnih dneh od pravnomočnosti odločitve državnega organa ali sodišča o kršitvah delovne, okoljske ali socialne zakonodaje s strani </w:t>
      </w:r>
      <w:r>
        <w:rPr>
          <w:rFonts w:ascii="Arial" w:hAnsi="Arial" w:cs="Arial"/>
          <w:sz w:val="18"/>
          <w:szCs w:val="18"/>
        </w:rPr>
        <w:t>koncesionarja</w:t>
      </w:r>
      <w:r w:rsidRPr="00D5425B">
        <w:rPr>
          <w:rFonts w:ascii="Arial" w:hAnsi="Arial" w:cs="Arial"/>
          <w:sz w:val="18"/>
          <w:szCs w:val="18"/>
        </w:rPr>
        <w:t xml:space="preserve"> ali njegovega podizvajalca</w:t>
      </w:r>
      <w:r>
        <w:rPr>
          <w:rFonts w:ascii="Arial" w:hAnsi="Arial" w:cs="Arial"/>
          <w:sz w:val="18"/>
          <w:szCs w:val="18"/>
        </w:rPr>
        <w:t>.</w:t>
      </w:r>
    </w:p>
    <w:p w:rsidR="0046511B" w:rsidRDefault="0046511B"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lastRenderedPageBreak/>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Odvzem koncesije je oblastno enostransko ravnanje, s katerim </w:t>
      </w:r>
      <w:proofErr w:type="spellStart"/>
      <w:r w:rsidRPr="00D5425B">
        <w:rPr>
          <w:rFonts w:ascii="Arial" w:hAnsi="Arial" w:cs="Arial"/>
          <w:sz w:val="18"/>
          <w:szCs w:val="18"/>
        </w:rPr>
        <w:t>koncedent</w:t>
      </w:r>
      <w:proofErr w:type="spellEnd"/>
      <w:r w:rsidRPr="00D5425B">
        <w:rPr>
          <w:rFonts w:ascii="Arial" w:hAnsi="Arial" w:cs="Arial"/>
          <w:sz w:val="18"/>
          <w:szCs w:val="18"/>
        </w:rPr>
        <w:t xml:space="preserve"> z upravnim aktom odvzame koncesionarju koncesijo. Za izdajo upravne odločbe se uporabijo določbe zakona, ki ureja splošni upravni postopek.</w:t>
      </w:r>
    </w:p>
    <w:p w:rsidR="0046511B" w:rsidRDefault="0046511B"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Koncesijska pogodba lahko z (enostransko) </w:t>
      </w:r>
      <w:proofErr w:type="spellStart"/>
      <w:r w:rsidRPr="00D5425B">
        <w:rPr>
          <w:rFonts w:ascii="Arial" w:hAnsi="Arial" w:cs="Arial"/>
          <w:sz w:val="18"/>
          <w:szCs w:val="18"/>
        </w:rPr>
        <w:t>koncedentovo</w:t>
      </w:r>
      <w:proofErr w:type="spellEnd"/>
      <w:r w:rsidRPr="00D5425B">
        <w:rPr>
          <w:rFonts w:ascii="Arial" w:hAnsi="Arial" w:cs="Arial"/>
          <w:sz w:val="18"/>
          <w:szCs w:val="18"/>
        </w:rPr>
        <w:t xml:space="preserve"> odpovedjo/razdr</w:t>
      </w:r>
      <w:r>
        <w:rPr>
          <w:rFonts w:ascii="Arial" w:hAnsi="Arial" w:cs="Arial"/>
          <w:sz w:val="18"/>
          <w:szCs w:val="18"/>
        </w:rPr>
        <w:t>tjem preneha na način, določen s</w:t>
      </w:r>
      <w:r w:rsidRPr="00D5425B">
        <w:rPr>
          <w:rFonts w:ascii="Arial" w:hAnsi="Arial" w:cs="Arial"/>
          <w:sz w:val="18"/>
          <w:szCs w:val="18"/>
        </w:rPr>
        <w:t xml:space="preserve"> </w:t>
      </w:r>
      <w:r>
        <w:rPr>
          <w:rFonts w:ascii="Arial" w:hAnsi="Arial" w:cs="Arial"/>
          <w:sz w:val="18"/>
          <w:szCs w:val="18"/>
        </w:rPr>
        <w:t>to pogodbo</w:t>
      </w:r>
      <w:r w:rsidRPr="00D5425B">
        <w:rPr>
          <w:rFonts w:ascii="Arial" w:hAnsi="Arial" w:cs="Arial"/>
          <w:sz w:val="18"/>
          <w:szCs w:val="18"/>
        </w:rPr>
        <w:t>.</w:t>
      </w:r>
    </w:p>
    <w:p w:rsidR="0046511B" w:rsidRDefault="0046511B" w:rsidP="0046511B">
      <w:pPr>
        <w:spacing w:before="225" w:after="225"/>
        <w:contextualSpacing/>
        <w:jc w:val="both"/>
        <w:rPr>
          <w:rFonts w:ascii="Arial" w:hAnsi="Arial" w:cs="Arial"/>
          <w:sz w:val="18"/>
          <w:szCs w:val="18"/>
        </w:rPr>
      </w:pPr>
    </w:p>
    <w:p w:rsidR="003328EC" w:rsidRDefault="003328EC"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Za neizpolnjevanje te pogodbe gre, kadar zaradi ravnanja koncesionarja ni dosežen namen te pogodbe, zlasti zaradi:</w:t>
      </w:r>
    </w:p>
    <w:p w:rsidR="0046511B" w:rsidRDefault="0046511B" w:rsidP="009D3AB3">
      <w:pPr>
        <w:pStyle w:val="Odstavekseznama"/>
        <w:numPr>
          <w:ilvl w:val="0"/>
          <w:numId w:val="69"/>
        </w:numPr>
        <w:spacing w:before="225" w:after="225"/>
        <w:jc w:val="both"/>
        <w:rPr>
          <w:rFonts w:ascii="Arial" w:hAnsi="Arial" w:cs="Arial"/>
          <w:sz w:val="18"/>
          <w:szCs w:val="18"/>
        </w:rPr>
      </w:pPr>
      <w:r w:rsidRPr="00D5425B">
        <w:rPr>
          <w:rFonts w:ascii="Arial" w:hAnsi="Arial" w:cs="Arial"/>
          <w:sz w:val="18"/>
          <w:szCs w:val="18"/>
        </w:rPr>
        <w:t xml:space="preserve">neučinkovitega in nepopolnega ali nestrokovnega opravljanja </w:t>
      </w:r>
      <w:proofErr w:type="spellStart"/>
      <w:r w:rsidRPr="00D5425B">
        <w:rPr>
          <w:rFonts w:ascii="Arial" w:hAnsi="Arial" w:cs="Arial"/>
          <w:sz w:val="18"/>
          <w:szCs w:val="18"/>
        </w:rPr>
        <w:t>koncesionirane</w:t>
      </w:r>
      <w:proofErr w:type="spellEnd"/>
      <w:r w:rsidRPr="00D5425B">
        <w:rPr>
          <w:rFonts w:ascii="Arial" w:hAnsi="Arial" w:cs="Arial"/>
          <w:sz w:val="18"/>
          <w:szCs w:val="18"/>
        </w:rPr>
        <w:t xml:space="preserve"> gospodarske javne službe, zaradi česar pride do velike premoženjske škode ali konkretne hude nevarnosti za zdravje ali življenje ljudi, živali ali večje škode na premoženju tre</w:t>
      </w:r>
      <w:r>
        <w:rPr>
          <w:rFonts w:ascii="Arial" w:hAnsi="Arial" w:cs="Arial"/>
          <w:sz w:val="18"/>
          <w:szCs w:val="18"/>
        </w:rPr>
        <w:t>tjih, ki niso pogodbene stranke;</w:t>
      </w:r>
    </w:p>
    <w:p w:rsidR="0046511B" w:rsidRDefault="0046511B" w:rsidP="009D3AB3">
      <w:pPr>
        <w:pStyle w:val="Odstavekseznama"/>
        <w:numPr>
          <w:ilvl w:val="0"/>
          <w:numId w:val="69"/>
        </w:numPr>
        <w:spacing w:before="225" w:after="225"/>
        <w:jc w:val="both"/>
        <w:rPr>
          <w:rFonts w:ascii="Arial" w:hAnsi="Arial" w:cs="Arial"/>
          <w:sz w:val="18"/>
          <w:szCs w:val="18"/>
        </w:rPr>
      </w:pPr>
      <w:proofErr w:type="spellStart"/>
      <w:r w:rsidRPr="00D5425B">
        <w:rPr>
          <w:rFonts w:ascii="Arial" w:hAnsi="Arial" w:cs="Arial"/>
          <w:sz w:val="18"/>
          <w:szCs w:val="18"/>
        </w:rPr>
        <w:t>koncesionarjeva</w:t>
      </w:r>
      <w:proofErr w:type="spellEnd"/>
      <w:r w:rsidRPr="00D5425B">
        <w:rPr>
          <w:rFonts w:ascii="Arial" w:hAnsi="Arial" w:cs="Arial"/>
          <w:sz w:val="18"/>
          <w:szCs w:val="18"/>
        </w:rPr>
        <w:t xml:space="preserve"> opustitev zavarovanja odgovornosti dejavnosti v skladu s to pogodbo;</w:t>
      </w:r>
    </w:p>
    <w:p w:rsidR="0046511B" w:rsidRDefault="0046511B" w:rsidP="009D3AB3">
      <w:pPr>
        <w:pStyle w:val="Odstavekseznama"/>
        <w:numPr>
          <w:ilvl w:val="0"/>
          <w:numId w:val="69"/>
        </w:numPr>
        <w:spacing w:before="225" w:after="225"/>
        <w:jc w:val="both"/>
        <w:rPr>
          <w:rFonts w:ascii="Arial" w:hAnsi="Arial" w:cs="Arial"/>
          <w:sz w:val="18"/>
          <w:szCs w:val="18"/>
        </w:rPr>
      </w:pPr>
      <w:r w:rsidRPr="00D5425B">
        <w:rPr>
          <w:rFonts w:ascii="Arial" w:hAnsi="Arial" w:cs="Arial"/>
          <w:sz w:val="18"/>
          <w:szCs w:val="18"/>
        </w:rPr>
        <w:t>onemogočanje finančnega in strokovnega nadzora nad izvajanjem koncesije;</w:t>
      </w:r>
    </w:p>
    <w:p w:rsidR="0046511B" w:rsidRDefault="0046511B" w:rsidP="009D3AB3">
      <w:pPr>
        <w:pStyle w:val="Odstavekseznama"/>
        <w:numPr>
          <w:ilvl w:val="0"/>
          <w:numId w:val="69"/>
        </w:numPr>
        <w:spacing w:before="225" w:after="225"/>
        <w:jc w:val="both"/>
        <w:rPr>
          <w:rFonts w:ascii="Arial" w:hAnsi="Arial" w:cs="Arial"/>
          <w:sz w:val="18"/>
          <w:szCs w:val="18"/>
        </w:rPr>
      </w:pPr>
      <w:proofErr w:type="spellStart"/>
      <w:r w:rsidRPr="00D5425B">
        <w:rPr>
          <w:rFonts w:ascii="Arial" w:hAnsi="Arial" w:cs="Arial"/>
          <w:sz w:val="18"/>
          <w:szCs w:val="18"/>
        </w:rPr>
        <w:t>koncesionarjeva</w:t>
      </w:r>
      <w:proofErr w:type="spellEnd"/>
      <w:r w:rsidRPr="00D5425B">
        <w:rPr>
          <w:rFonts w:ascii="Arial" w:hAnsi="Arial" w:cs="Arial"/>
          <w:sz w:val="18"/>
          <w:szCs w:val="18"/>
        </w:rPr>
        <w:t xml:space="preserve"> povzročitev večje okoljske nesreče, za katero je odgovoren;</w:t>
      </w:r>
    </w:p>
    <w:p w:rsidR="0046511B" w:rsidRDefault="0046511B" w:rsidP="009D3AB3">
      <w:pPr>
        <w:pStyle w:val="Odstavekseznama"/>
        <w:numPr>
          <w:ilvl w:val="0"/>
          <w:numId w:val="69"/>
        </w:numPr>
        <w:spacing w:before="225" w:after="225"/>
        <w:jc w:val="both"/>
        <w:rPr>
          <w:rFonts w:ascii="Arial" w:hAnsi="Arial" w:cs="Arial"/>
          <w:sz w:val="18"/>
          <w:szCs w:val="18"/>
        </w:rPr>
      </w:pPr>
      <w:r w:rsidRPr="00D5425B">
        <w:rPr>
          <w:rFonts w:ascii="Arial" w:hAnsi="Arial" w:cs="Arial"/>
          <w:sz w:val="18"/>
          <w:szCs w:val="18"/>
        </w:rPr>
        <w:t xml:space="preserve">če koncesionar neupravičeno odkloni storitev upravičenim uporabnikom (kršitev </w:t>
      </w:r>
      <w:proofErr w:type="spellStart"/>
      <w:r w:rsidRPr="00D5425B">
        <w:rPr>
          <w:rFonts w:ascii="Arial" w:hAnsi="Arial" w:cs="Arial"/>
          <w:sz w:val="18"/>
          <w:szCs w:val="18"/>
        </w:rPr>
        <w:t>kontrahirne</w:t>
      </w:r>
      <w:proofErr w:type="spellEnd"/>
      <w:r w:rsidRPr="00D5425B">
        <w:rPr>
          <w:rFonts w:ascii="Arial" w:hAnsi="Arial" w:cs="Arial"/>
          <w:sz w:val="18"/>
          <w:szCs w:val="18"/>
        </w:rPr>
        <w:t xml:space="preserve"> dolžnosti).</w:t>
      </w:r>
    </w:p>
    <w:p w:rsidR="00FF499C" w:rsidRDefault="00FF499C" w:rsidP="00FF499C">
      <w:pPr>
        <w:pStyle w:val="Odstavekseznama"/>
        <w:spacing w:before="225" w:after="225"/>
        <w:jc w:val="both"/>
        <w:rPr>
          <w:rFonts w:ascii="Arial" w:hAnsi="Arial" w:cs="Arial"/>
          <w:sz w:val="18"/>
          <w:szCs w:val="18"/>
        </w:rPr>
      </w:pPr>
    </w:p>
    <w:p w:rsidR="0046511B" w:rsidRDefault="0046511B"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Pogodbeni stranki lahko med trajanjem koncesije tudi sporazumno razvežeta koncesijsko pogodbo.</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Stranki se sporazumeta za razvezo koncesijske pogodbe v primeru, če ugotovita, da je zaradi bistveno spremenjenih okoliščin ekonomskega ali sistemskega značaja oziroma drugih enakovredno ocenjenih okoliščin nadaljnje opravljanje dejavnosti iz koncesijske pogodbe nesmotrno ali nemogoče.</w:t>
      </w:r>
    </w:p>
    <w:p w:rsidR="0046511B" w:rsidRPr="00D5425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Koncesionar mora na zahtevo </w:t>
      </w:r>
      <w:proofErr w:type="spellStart"/>
      <w:r w:rsidRPr="00D5425B">
        <w:rPr>
          <w:rFonts w:ascii="Arial" w:hAnsi="Arial" w:cs="Arial"/>
          <w:sz w:val="18"/>
          <w:szCs w:val="18"/>
        </w:rPr>
        <w:t>koncedenta</w:t>
      </w:r>
      <w:proofErr w:type="spellEnd"/>
      <w:r w:rsidRPr="00D5425B">
        <w:rPr>
          <w:rFonts w:ascii="Arial" w:hAnsi="Arial" w:cs="Arial"/>
          <w:sz w:val="18"/>
          <w:szCs w:val="18"/>
        </w:rPr>
        <w:t xml:space="preserve"> predložiti poročila o stanju, opravljenih in potrebnih delih, potrebnih investicijah in organizacijskih ukrepih in kvaliteti izvajanja koncesije.</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br/>
        <w:t xml:space="preserve">Koncesionar je dolžan vsako leto pripraviti predlog letnega programa za nemoteno izvajanje javne službe za prihodnje leto in ga skupaj s poročilom o poslovanju in izvajanju gospodarske javne službe za prihodnje leto, najkasneje do 15.11. vsakega tekočega leta predložiti občinski upravi. Letni program potrdi </w:t>
      </w:r>
      <w:r>
        <w:rPr>
          <w:rFonts w:ascii="Arial" w:hAnsi="Arial" w:cs="Arial"/>
          <w:sz w:val="18"/>
          <w:szCs w:val="18"/>
        </w:rPr>
        <w:t>župan</w:t>
      </w:r>
      <w:r w:rsidRPr="00D5425B">
        <w:rPr>
          <w:rFonts w:ascii="Arial" w:hAnsi="Arial" w:cs="Arial"/>
          <w:sz w:val="18"/>
          <w:szCs w:val="18"/>
        </w:rPr>
        <w:t>.</w:t>
      </w:r>
    </w:p>
    <w:p w:rsidR="0046511B" w:rsidRPr="00D5425B" w:rsidRDefault="0046511B" w:rsidP="0046511B">
      <w:pPr>
        <w:spacing w:before="225" w:after="225"/>
        <w:contextualSpacing/>
        <w:jc w:val="both"/>
        <w:rPr>
          <w:rFonts w:ascii="Arial" w:hAnsi="Arial" w:cs="Arial"/>
          <w:sz w:val="18"/>
          <w:szCs w:val="18"/>
        </w:rPr>
      </w:pPr>
    </w:p>
    <w:p w:rsidR="009C15CC" w:rsidRDefault="009C15CC" w:rsidP="009C15CC">
      <w:pPr>
        <w:spacing w:before="225" w:after="225"/>
        <w:jc w:val="both"/>
        <w:rPr>
          <w:rFonts w:ascii="Arial" w:hAnsi="Arial" w:cs="Arial"/>
          <w:sz w:val="18"/>
          <w:szCs w:val="18"/>
        </w:rPr>
      </w:pPr>
    </w:p>
    <w:p w:rsidR="009C15CC" w:rsidRPr="00D5425B" w:rsidRDefault="009C15CC" w:rsidP="009C15CC">
      <w:pPr>
        <w:spacing w:before="225" w:after="225"/>
        <w:contextualSpacing/>
        <w:jc w:val="both"/>
        <w:rPr>
          <w:rFonts w:ascii="Arial" w:hAnsi="Arial" w:cs="Arial"/>
          <w:b/>
          <w:sz w:val="18"/>
          <w:szCs w:val="18"/>
        </w:rPr>
      </w:pPr>
      <w:r w:rsidRPr="00D5425B">
        <w:rPr>
          <w:rFonts w:ascii="Arial" w:hAnsi="Arial" w:cs="Arial"/>
          <w:b/>
          <w:sz w:val="18"/>
          <w:szCs w:val="18"/>
        </w:rPr>
        <w:t>XI. PREHODNE IN KONČNE DOLOČBE</w:t>
      </w:r>
    </w:p>
    <w:p w:rsidR="009C15CC" w:rsidRDefault="009C15CC"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9C15CC" w:rsidRDefault="009C15CC" w:rsidP="009C15CC">
      <w:pPr>
        <w:spacing w:before="225" w:after="225"/>
        <w:jc w:val="both"/>
      </w:pPr>
      <w:r>
        <w:rPr>
          <w:rFonts w:ascii="Arial" w:hAnsi="Arial" w:cs="Arial"/>
          <w:color w:val="000000"/>
          <w:sz w:val="18"/>
          <w:szCs w:val="18"/>
        </w:rPr>
        <w:t xml:space="preserve">Če se koncesionar po svoji krivdi pri izvedbi del ne drži dogovorjenih rokov, sme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za vsak dan zamude zahtevati plačilo pogodbene kazni v višini 1 promila od ocenjene vrednosti celotne pogodbe z DDV, vendar skupaj ne več kot 10% celotne pogodbene vrednosti.</w:t>
      </w:r>
    </w:p>
    <w:p w:rsidR="009C15CC" w:rsidRDefault="009C15CC" w:rsidP="009C15CC">
      <w:pPr>
        <w:spacing w:before="225" w:after="225"/>
        <w:jc w:val="both"/>
      </w:pPr>
      <w:r>
        <w:rPr>
          <w:rFonts w:ascii="Arial" w:hAnsi="Arial" w:cs="Arial"/>
          <w:color w:val="000000"/>
          <w:sz w:val="18"/>
          <w:szCs w:val="18"/>
        </w:rPr>
        <w:t>Pogodbena kazen se obračuna pri plačilu za opravljeno storitev.</w:t>
      </w:r>
    </w:p>
    <w:p w:rsidR="009C15CC" w:rsidRDefault="009C15CC" w:rsidP="009C15CC">
      <w:pPr>
        <w:spacing w:before="225" w:after="225"/>
        <w:jc w:val="both"/>
        <w:rPr>
          <w:rFonts w:ascii="Arial" w:hAnsi="Arial" w:cs="Arial"/>
          <w:sz w:val="18"/>
          <w:szCs w:val="18"/>
        </w:rPr>
      </w:pPr>
      <w:r>
        <w:rPr>
          <w:rFonts w:ascii="Arial" w:hAnsi="Arial" w:cs="Arial"/>
          <w:color w:val="000000"/>
          <w:sz w:val="18"/>
          <w:szCs w:val="18"/>
        </w:rPr>
        <w:lastRenderedPageBreak/>
        <w:t xml:space="preserve">Če je zaradi zamude koncesionarja </w:t>
      </w:r>
      <w:proofErr w:type="spellStart"/>
      <w:r>
        <w:rPr>
          <w:rFonts w:ascii="Arial" w:hAnsi="Arial" w:cs="Arial"/>
          <w:color w:val="000000"/>
          <w:sz w:val="18"/>
          <w:szCs w:val="18"/>
        </w:rPr>
        <w:t>koncedentu</w:t>
      </w:r>
      <w:proofErr w:type="spellEnd"/>
      <w:r>
        <w:rPr>
          <w:rFonts w:ascii="Arial" w:hAnsi="Arial" w:cs="Arial"/>
          <w:color w:val="000000"/>
          <w:sz w:val="18"/>
          <w:szCs w:val="18"/>
        </w:rPr>
        <w:t xml:space="preserve"> povzročena škoda, ki presega vrednost pogodbene kazni, ima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pravico do povrnitve vse škode nad zneskom pogodbene kazni. Povračilo tako nastale škode bo </w:t>
      </w:r>
      <w:proofErr w:type="spellStart"/>
      <w:r>
        <w:rPr>
          <w:rFonts w:ascii="Arial" w:hAnsi="Arial" w:cs="Arial"/>
          <w:color w:val="000000"/>
          <w:sz w:val="18"/>
          <w:szCs w:val="18"/>
        </w:rPr>
        <w:t>koncedent</w:t>
      </w:r>
      <w:proofErr w:type="spellEnd"/>
      <w:r>
        <w:rPr>
          <w:rFonts w:ascii="Arial" w:hAnsi="Arial" w:cs="Arial"/>
          <w:color w:val="000000"/>
          <w:sz w:val="18"/>
          <w:szCs w:val="18"/>
        </w:rPr>
        <w:t xml:space="preserve"> uveljavljal po splošnih načelih odškodninske odgovornosti, neodvisno od uveljavljanja pogodbene kazni.</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b/>
          <w:sz w:val="18"/>
          <w:szCs w:val="18"/>
        </w:rPr>
      </w:pPr>
      <w:r w:rsidRPr="00D5425B">
        <w:rPr>
          <w:rFonts w:ascii="Arial" w:hAnsi="Arial" w:cs="Arial"/>
          <w:b/>
          <w:sz w:val="18"/>
          <w:szCs w:val="18"/>
        </w:rPr>
        <w:t>XI</w:t>
      </w:r>
      <w:r w:rsidR="009C15CC">
        <w:rPr>
          <w:rFonts w:ascii="Arial" w:hAnsi="Arial" w:cs="Arial"/>
          <w:b/>
          <w:sz w:val="18"/>
          <w:szCs w:val="18"/>
        </w:rPr>
        <w:t>I</w:t>
      </w:r>
      <w:r w:rsidRPr="00D5425B">
        <w:rPr>
          <w:rFonts w:ascii="Arial" w:hAnsi="Arial" w:cs="Arial"/>
          <w:b/>
          <w:sz w:val="18"/>
          <w:szCs w:val="18"/>
        </w:rPr>
        <w:t>. PREHODNE IN KONČNE DOLOČBE</w:t>
      </w:r>
    </w:p>
    <w:p w:rsidR="0046511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Pogodbeni stranki si bosta prizadevali, da vsak spor čim prej razrešita s pogajanji na temelju dobre vere in poštenja. </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Če pogajanja ne privedejo do razrešitve spora ali se katera koli od strank pogajanjem izmika, lahko vsaka stranka predlaga predložitev spora arbitraži. </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Morebitne spore iz te pogodbe ali v zvezi z njo, glede izpolnitve ali razlage te pogodbe, vključno s takimi, ki se tičejo veljavnosti, ničnosti ali izpodbojnosti te pogodbe ali posamičnega dela te pogodbe, ali zahtevkov, ki bi nastali v zvezi s to pogodbo, kakor tudi v zvezi z neizpolnitvijo ali izpolnitvijo z napako te pogodbe, v času trajanja te pogodbe in po prenehanju te pogodbe, z izjemo sporov, za katere so po prisilnih predpisih Republike Slovenije izključno pristojna sodišča ali upravni organi, bodo stranke dokončno razrešile z izključitvijo redne pravne poti pred sodišči Slovenije pred arbitražo sestavljeno iz treh arbitrov. Vsaka izmed pogodbenih strank imenuje svojega ad hoc arbitra. Oba imenovana arbitra skupaj imenujeta tretjega arbitra predsednika arbitraže. Za določitev pravil postopka se bo uporabljal pravilnik o arbitražnem postopku pred stalno arbitražo pri Gospodarski zbornici Slovenije (Ur. list RS 49/2000).</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Kakršnokoli prenehanje, odstop, razveza ali razdor, odvzem koncesije ali njen prenos, neveljavnost te pogodbe, pa naj si gre za ničnost ali izpodbojnost, ne vplivajo na veljavnost arbitražne klavzule, ki ostane v veljavi tudi če je ta pogodba neveljavna in tudi po prenehanju te pogodbe.</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Arbitraža poteka v prostorih </w:t>
      </w:r>
      <w:proofErr w:type="spellStart"/>
      <w:r w:rsidRPr="00D5425B">
        <w:rPr>
          <w:rFonts w:ascii="Arial" w:hAnsi="Arial" w:cs="Arial"/>
          <w:sz w:val="18"/>
          <w:szCs w:val="18"/>
        </w:rPr>
        <w:t>koncedenta</w:t>
      </w:r>
      <w:proofErr w:type="spellEnd"/>
      <w:r w:rsidRPr="00D5425B">
        <w:rPr>
          <w:rFonts w:ascii="Arial" w:hAnsi="Arial" w:cs="Arial"/>
          <w:sz w:val="18"/>
          <w:szCs w:val="18"/>
        </w:rPr>
        <w:t xml:space="preserve"> v slovenskem jeziku.</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Stroške arbitraže nosita vsaka stranka do ene polovice ne glede na izid arbitražnega postopka.</w:t>
      </w:r>
    </w:p>
    <w:p w:rsidR="0046511B" w:rsidRPr="00D5425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Za reševanje sporov, ki izhajajo iz sklenjenega koncesijskega razmerja in te pogodbe, se uporabi izključno pravo Republike Slovenije.</w:t>
      </w:r>
    </w:p>
    <w:p w:rsidR="0046511B" w:rsidRDefault="0046511B"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Pri razlagi pogodbe je treba upoštevati skupni namen pogodbenih strank in pomen izrazov, kot so ga ti imeli v času sklenitve pogodbe. V dvomu se pogodba interpretira v smislu določil razpisne dokumentacije in ponudbe koncesionarja.</w:t>
      </w:r>
    </w:p>
    <w:p w:rsidR="0046511B" w:rsidRPr="00D5425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Če je iz kateregakoli razloga ena ali več določb te pogodbe neveljavnih, ali če se pojavi pravna praznina v tej pogodbi, to ne vpliva na veljavnost ostalih pogodbenih določb.</w:t>
      </w:r>
    </w:p>
    <w:p w:rsidR="0046511B" w:rsidRPr="00D5425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Spremembe te pogodbe, vključno s to določbo, so dopustne le v obliki pisnega aneksa k tej pogodbi. Poskusi drugačne spremembe (npr. z ustnim dogovorom) so po izrecnem dogovoru strank nedovoljeni in neveljavni.</w:t>
      </w:r>
    </w:p>
    <w:p w:rsidR="0046511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lastRenderedPageBreak/>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 xml:space="preserve">Koncesionar mora vsa sporočila in druga pisanja, ki so namenjena </w:t>
      </w:r>
      <w:proofErr w:type="spellStart"/>
      <w:r w:rsidRPr="00D5425B">
        <w:rPr>
          <w:rFonts w:ascii="Arial" w:hAnsi="Arial" w:cs="Arial"/>
          <w:sz w:val="18"/>
          <w:szCs w:val="18"/>
        </w:rPr>
        <w:t>koncedentu</w:t>
      </w:r>
      <w:proofErr w:type="spellEnd"/>
      <w:r w:rsidRPr="00D5425B">
        <w:rPr>
          <w:rFonts w:ascii="Arial" w:hAnsi="Arial" w:cs="Arial"/>
          <w:sz w:val="18"/>
          <w:szCs w:val="18"/>
        </w:rPr>
        <w:t>, vročati s priporočeno pošiljko.</w:t>
      </w:r>
    </w:p>
    <w:p w:rsidR="0046511B" w:rsidRPr="00D5425B" w:rsidRDefault="0046511B" w:rsidP="0046511B">
      <w:pPr>
        <w:spacing w:before="225" w:after="225"/>
        <w:contextualSpacing/>
        <w:jc w:val="both"/>
        <w:rPr>
          <w:rFonts w:ascii="Arial" w:hAnsi="Arial" w:cs="Arial"/>
          <w:sz w:val="18"/>
          <w:szCs w:val="18"/>
        </w:rPr>
      </w:pPr>
    </w:p>
    <w:p w:rsidR="0046511B" w:rsidRDefault="0046511B" w:rsidP="009D3AB3">
      <w:pPr>
        <w:pStyle w:val="Odstavekseznama"/>
        <w:numPr>
          <w:ilvl w:val="0"/>
          <w:numId w:val="72"/>
        </w:numPr>
        <w:spacing w:before="225" w:after="225" w:line="240" w:lineRule="auto"/>
        <w:jc w:val="center"/>
        <w:rPr>
          <w:rFonts w:ascii="Arial" w:hAnsi="Arial" w:cs="Arial"/>
          <w:b/>
          <w:sz w:val="18"/>
          <w:szCs w:val="18"/>
        </w:rPr>
      </w:pPr>
      <w:r>
        <w:rPr>
          <w:rFonts w:ascii="Arial" w:hAnsi="Arial" w:cs="Arial"/>
          <w:b/>
          <w:sz w:val="18"/>
          <w:szCs w:val="18"/>
        </w:rPr>
        <w:t>č</w:t>
      </w:r>
      <w:r w:rsidRPr="00B243EA">
        <w:rPr>
          <w:rFonts w:ascii="Arial" w:hAnsi="Arial" w:cs="Arial"/>
          <w:b/>
          <w:sz w:val="18"/>
          <w:szCs w:val="18"/>
        </w:rPr>
        <w:t>len</w:t>
      </w:r>
    </w:p>
    <w:p w:rsidR="0046511B" w:rsidRPr="00D5425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Ta pogodba je sestavljena v 4 izvodih, od katerih prejme vsaka pogodbena stranka po 2 izvoda.</w:t>
      </w:r>
    </w:p>
    <w:p w:rsidR="0046511B" w:rsidRPr="00D5425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r w:rsidRPr="00D5425B">
        <w:rPr>
          <w:rFonts w:ascii="Arial" w:hAnsi="Arial" w:cs="Arial"/>
          <w:sz w:val="18"/>
          <w:szCs w:val="18"/>
        </w:rPr>
        <w:t>Priloga te pogodbe je razpisna dokumentacija v postopku, na podlagi katerega je sklenjena ta pogodba, ter ponudba koncesionarja.</w:t>
      </w:r>
    </w:p>
    <w:p w:rsidR="0046511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p>
    <w:p w:rsidR="0046511B" w:rsidRPr="00D5425B" w:rsidRDefault="0046511B" w:rsidP="0046511B">
      <w:pPr>
        <w:spacing w:before="225" w:after="225"/>
        <w:contextualSpacing/>
        <w:jc w:val="both"/>
        <w:rPr>
          <w:rFonts w:ascii="Arial" w:hAnsi="Arial" w:cs="Arial"/>
          <w:sz w:val="18"/>
          <w:szCs w:val="18"/>
        </w:rPr>
      </w:pPr>
    </w:p>
    <w:p w:rsidR="0046511B" w:rsidRDefault="0046511B" w:rsidP="0046511B">
      <w:pPr>
        <w:spacing w:before="225" w:after="225" w:line="240" w:lineRule="auto"/>
        <w:jc w:val="both"/>
      </w:pPr>
      <w:r>
        <w:rPr>
          <w:rFonts w:ascii="Arial" w:hAnsi="Arial" w:cs="Arial"/>
          <w:color w:val="000000"/>
          <w:sz w:val="18"/>
          <w:szCs w:val="18"/>
        </w:rPr>
        <w:t>V/na ________________, dne ________________</w:t>
      </w:r>
    </w:p>
    <w:p w:rsidR="000E058A" w:rsidRDefault="000E058A" w:rsidP="0046511B">
      <w:pPr>
        <w:spacing w:before="224" w:after="224" w:line="240" w:lineRule="auto"/>
        <w:jc w:val="center"/>
        <w:outlineLvl w:val="1"/>
      </w:pPr>
    </w:p>
    <w:sectPr w:rsidR="000E058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E9E" w:rsidRDefault="00066E9E" w:rsidP="006975C6">
      <w:pPr>
        <w:spacing w:after="0" w:line="240" w:lineRule="auto"/>
      </w:pPr>
      <w:r>
        <w:separator/>
      </w:r>
    </w:p>
  </w:endnote>
  <w:endnote w:type="continuationSeparator" w:id="0">
    <w:p w:rsidR="00066E9E" w:rsidRDefault="00066E9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C066D">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C066D">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C066D">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240" w:rsidRDefault="002B3240" w:rsidP="001D3BA6">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E9E" w:rsidRDefault="00066E9E" w:rsidP="006975C6">
      <w:pPr>
        <w:spacing w:after="0" w:line="240" w:lineRule="auto"/>
      </w:pPr>
      <w:r>
        <w:separator/>
      </w:r>
    </w:p>
  </w:footnote>
  <w:footnote w:type="continuationSeparator" w:id="0">
    <w:p w:rsidR="00066E9E" w:rsidRDefault="00066E9E"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4415AB" w:rsidRPr="006F1DA5" w:rsidTr="00C7799F">
      <w:trPr>
        <w:trHeight w:val="1268"/>
      </w:trPr>
      <w:tc>
        <w:tcPr>
          <w:tcW w:w="1668" w:type="dxa"/>
        </w:tcPr>
        <w:p w:rsidR="004415AB" w:rsidRPr="006F1DA5" w:rsidRDefault="004415AB" w:rsidP="00C7799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1134DB75" wp14:editId="33D3D685">
                <wp:simplePos x="0" y="0"/>
                <wp:positionH relativeFrom="page">
                  <wp:posOffset>3810</wp:posOffset>
                </wp:positionH>
                <wp:positionV relativeFrom="paragraph">
                  <wp:posOffset>-60960</wp:posOffset>
                </wp:positionV>
                <wp:extent cx="990000" cy="720000"/>
                <wp:effectExtent l="0" t="0" r="635" b="4445"/>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4415AB" w:rsidRPr="006F1DA5" w:rsidRDefault="004415AB" w:rsidP="00C7799F">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MEDVODE</w:t>
          </w:r>
        </w:p>
        <w:p w:rsidR="004415AB" w:rsidRPr="006F1DA5" w:rsidRDefault="004415AB" w:rsidP="00C7799F">
          <w:pPr>
            <w:pStyle w:val="Glava"/>
            <w:rPr>
              <w:rFonts w:ascii="Arial" w:hAnsi="Arial" w:cs="Arial"/>
              <w:color w:val="000000" w:themeColor="text1"/>
              <w:sz w:val="16"/>
              <w:szCs w:val="16"/>
            </w:rPr>
          </w:pPr>
          <w:r w:rsidRPr="006F1DA5">
            <w:rPr>
              <w:rFonts w:ascii="Arial" w:hAnsi="Arial" w:cs="Arial"/>
              <w:color w:val="000000" w:themeColor="text1"/>
              <w:sz w:val="16"/>
              <w:szCs w:val="16"/>
            </w:rPr>
            <w:t>CESTA KOMANDANTA STANETA 12</w:t>
          </w:r>
        </w:p>
        <w:p w:rsidR="004415AB" w:rsidRPr="006F1DA5" w:rsidRDefault="004415AB" w:rsidP="00C7799F">
          <w:pPr>
            <w:pStyle w:val="Glava"/>
            <w:rPr>
              <w:rFonts w:ascii="Arial" w:hAnsi="Arial" w:cs="Arial"/>
              <w:color w:val="000000" w:themeColor="text1"/>
              <w:sz w:val="16"/>
              <w:szCs w:val="16"/>
            </w:rPr>
          </w:pPr>
          <w:r w:rsidRPr="006F1DA5">
            <w:rPr>
              <w:rFonts w:ascii="Arial" w:hAnsi="Arial" w:cs="Arial"/>
              <w:color w:val="000000" w:themeColor="text1"/>
              <w:sz w:val="16"/>
              <w:szCs w:val="16"/>
            </w:rPr>
            <w:t>1215 MEDVODE</w:t>
          </w:r>
        </w:p>
        <w:p w:rsidR="004415AB" w:rsidRPr="006F1DA5" w:rsidRDefault="004415AB" w:rsidP="00C7799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http://www.medvode.si/</w:t>
          </w:r>
        </w:p>
        <w:p w:rsidR="004415AB" w:rsidRPr="006F1DA5" w:rsidRDefault="004415AB" w:rsidP="00C7799F">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obcina@medvode.si</w:t>
          </w:r>
        </w:p>
      </w:tc>
      <w:tc>
        <w:tcPr>
          <w:tcW w:w="4209" w:type="dxa"/>
        </w:tcPr>
        <w:p w:rsidR="004415AB" w:rsidRPr="006F1DA5" w:rsidRDefault="004415AB" w:rsidP="00C7799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45F7D807" wp14:editId="502753A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4415AB" w:rsidRDefault="004415AB" w:rsidP="004415A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2122"/>
    <w:multiLevelType w:val="hybridMultilevel"/>
    <w:tmpl w:val="97EA9B68"/>
    <w:lvl w:ilvl="0" w:tplc="8E943E78">
      <w:start w:val="1"/>
      <w:numFmt w:val="decimal"/>
      <w:lvlText w:val="%1."/>
      <w:lvlJc w:val="left"/>
      <w:pPr>
        <w:ind w:left="720" w:hanging="360"/>
      </w:pPr>
      <w:rPr>
        <w:rFonts w:ascii="Arial" w:hAnsi="Arial" w:cs="Arial" w:hint="default"/>
        <w:sz w:val="18"/>
        <w:szCs w:val="18"/>
      </w:rPr>
    </w:lvl>
    <w:lvl w:ilvl="1" w:tplc="FF086F36">
      <w:start w:val="1"/>
      <w:numFmt w:val="decimal"/>
      <w:lvlText w:val="%2."/>
      <w:lvlJc w:val="left"/>
      <w:pPr>
        <w:ind w:left="1440" w:hanging="360"/>
      </w:pPr>
    </w:lvl>
    <w:lvl w:ilvl="2" w:tplc="FC3A0254">
      <w:start w:val="1"/>
      <w:numFmt w:val="decimal"/>
      <w:lvlText w:val="%3."/>
      <w:lvlJc w:val="left"/>
      <w:pPr>
        <w:ind w:left="2160" w:hanging="360"/>
      </w:pPr>
    </w:lvl>
    <w:lvl w:ilvl="3" w:tplc="9E581DE2">
      <w:start w:val="1"/>
      <w:numFmt w:val="decimal"/>
      <w:lvlText w:val="%4."/>
      <w:lvlJc w:val="left"/>
      <w:pPr>
        <w:ind w:left="2880" w:hanging="360"/>
      </w:pPr>
    </w:lvl>
    <w:lvl w:ilvl="4" w:tplc="E4227414">
      <w:start w:val="1"/>
      <w:numFmt w:val="decimal"/>
      <w:lvlText w:val="%5."/>
      <w:lvlJc w:val="left"/>
      <w:pPr>
        <w:ind w:left="3600" w:hanging="360"/>
      </w:pPr>
    </w:lvl>
    <w:lvl w:ilvl="5" w:tplc="ACFE24CA">
      <w:start w:val="1"/>
      <w:numFmt w:val="decimal"/>
      <w:lvlText w:val="%6."/>
      <w:lvlJc w:val="left"/>
      <w:pPr>
        <w:ind w:left="4320" w:hanging="360"/>
      </w:pPr>
    </w:lvl>
    <w:lvl w:ilvl="6" w:tplc="BD224BAE">
      <w:start w:val="1"/>
      <w:numFmt w:val="decimal"/>
      <w:lvlText w:val="%7."/>
      <w:lvlJc w:val="left"/>
      <w:pPr>
        <w:ind w:left="5040" w:hanging="360"/>
      </w:pPr>
    </w:lvl>
    <w:lvl w:ilvl="7" w:tplc="C01EC3C8">
      <w:start w:val="1"/>
      <w:numFmt w:val="decimal"/>
      <w:lvlText w:val="%8."/>
      <w:lvlJc w:val="left"/>
      <w:pPr>
        <w:ind w:left="5760" w:hanging="360"/>
      </w:pPr>
    </w:lvl>
    <w:lvl w:ilvl="8" w:tplc="439886F4">
      <w:start w:val="1"/>
      <w:numFmt w:val="decimal"/>
      <w:lvlText w:val="%9."/>
      <w:lvlJc w:val="left"/>
      <w:pPr>
        <w:ind w:left="6480" w:hanging="360"/>
      </w:pPr>
    </w:lvl>
  </w:abstractNum>
  <w:abstractNum w:abstractNumId="1">
    <w:nsid w:val="026D3872"/>
    <w:multiLevelType w:val="hybridMultilevel"/>
    <w:tmpl w:val="47EEC16E"/>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365642C"/>
    <w:multiLevelType w:val="hybridMultilevel"/>
    <w:tmpl w:val="5F523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4F5654A"/>
    <w:multiLevelType w:val="hybridMultilevel"/>
    <w:tmpl w:val="364436B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BE15724"/>
    <w:multiLevelType w:val="hybridMultilevel"/>
    <w:tmpl w:val="812CE986"/>
    <w:lvl w:ilvl="0" w:tplc="771E22EC">
      <w:start w:val="1"/>
      <w:numFmt w:val="lowerLetter"/>
      <w:lvlText w:val="%1."/>
      <w:lvlJc w:val="left"/>
      <w:pPr>
        <w:ind w:left="720" w:hanging="360"/>
      </w:pPr>
      <w:rPr>
        <w:rFonts w:ascii="Arial" w:hAnsi="Arial" w:cs="Arial" w:hint="default"/>
        <w:sz w:val="18"/>
        <w:szCs w:val="18"/>
      </w:rPr>
    </w:lvl>
    <w:lvl w:ilvl="1" w:tplc="34D42A2C">
      <w:start w:val="1"/>
      <w:numFmt w:val="lowerLetter"/>
      <w:lvlText w:val="%2."/>
      <w:lvlJc w:val="left"/>
      <w:pPr>
        <w:ind w:left="1440" w:hanging="360"/>
      </w:pPr>
    </w:lvl>
    <w:lvl w:ilvl="2" w:tplc="3112011E">
      <w:start w:val="1"/>
      <w:numFmt w:val="lowerLetter"/>
      <w:lvlText w:val="%3."/>
      <w:lvlJc w:val="left"/>
      <w:pPr>
        <w:ind w:left="2160" w:hanging="360"/>
      </w:pPr>
    </w:lvl>
    <w:lvl w:ilvl="3" w:tplc="1C9045C6">
      <w:start w:val="1"/>
      <w:numFmt w:val="lowerLetter"/>
      <w:lvlText w:val="%4."/>
      <w:lvlJc w:val="left"/>
      <w:pPr>
        <w:ind w:left="2880" w:hanging="360"/>
      </w:pPr>
    </w:lvl>
    <w:lvl w:ilvl="4" w:tplc="1240812A">
      <w:start w:val="1"/>
      <w:numFmt w:val="lowerLetter"/>
      <w:lvlText w:val="%5."/>
      <w:lvlJc w:val="left"/>
      <w:pPr>
        <w:ind w:left="3600" w:hanging="360"/>
      </w:pPr>
    </w:lvl>
    <w:lvl w:ilvl="5" w:tplc="9A6214EE">
      <w:start w:val="1"/>
      <w:numFmt w:val="lowerLetter"/>
      <w:lvlText w:val="%6."/>
      <w:lvlJc w:val="left"/>
      <w:pPr>
        <w:ind w:left="4320" w:hanging="360"/>
      </w:pPr>
    </w:lvl>
    <w:lvl w:ilvl="6" w:tplc="65D41716">
      <w:start w:val="1"/>
      <w:numFmt w:val="lowerLetter"/>
      <w:lvlText w:val="%7."/>
      <w:lvlJc w:val="left"/>
      <w:pPr>
        <w:ind w:left="5040" w:hanging="360"/>
      </w:pPr>
    </w:lvl>
    <w:lvl w:ilvl="7" w:tplc="EFA075C4">
      <w:start w:val="1"/>
      <w:numFmt w:val="lowerLetter"/>
      <w:lvlText w:val="%8."/>
      <w:lvlJc w:val="left"/>
      <w:pPr>
        <w:ind w:left="5760" w:hanging="360"/>
      </w:pPr>
    </w:lvl>
    <w:lvl w:ilvl="8" w:tplc="4DF2B980">
      <w:start w:val="1"/>
      <w:numFmt w:val="lowerLetter"/>
      <w:lvlText w:val="%9."/>
      <w:lvlJc w:val="left"/>
      <w:pPr>
        <w:ind w:left="6480" w:hanging="360"/>
      </w:pPr>
    </w:lvl>
  </w:abstractNum>
  <w:abstractNum w:abstractNumId="5">
    <w:nsid w:val="0DB465D7"/>
    <w:multiLevelType w:val="hybridMultilevel"/>
    <w:tmpl w:val="5D700B62"/>
    <w:lvl w:ilvl="0" w:tplc="3320D84A">
      <w:start w:val="1"/>
      <w:numFmt w:val="bullet"/>
      <w:lvlText w:val=""/>
      <w:lvlJc w:val="left"/>
      <w:pPr>
        <w:ind w:left="720" w:hanging="360"/>
      </w:pPr>
      <w:rPr>
        <w:rFonts w:ascii="Symbol" w:hAnsi="Symbol" w:cs="Symbol" w:hint="default"/>
        <w:sz w:val="18"/>
        <w:szCs w:val="18"/>
      </w:rPr>
    </w:lvl>
    <w:lvl w:ilvl="1" w:tplc="30EC48C2">
      <w:start w:val="1"/>
      <w:numFmt w:val="bullet"/>
      <w:lvlText w:val="o"/>
      <w:lvlJc w:val="left"/>
      <w:pPr>
        <w:ind w:left="1440" w:hanging="360"/>
      </w:pPr>
      <w:rPr>
        <w:rFonts w:ascii="Courier New" w:hAnsi="Courier New" w:cs="Courier New" w:hint="default"/>
      </w:rPr>
    </w:lvl>
    <w:lvl w:ilvl="2" w:tplc="9D8A3008">
      <w:start w:val="1"/>
      <w:numFmt w:val="bullet"/>
      <w:lvlText w:val=""/>
      <w:lvlJc w:val="left"/>
      <w:pPr>
        <w:ind w:left="2160" w:hanging="360"/>
      </w:pPr>
      <w:rPr>
        <w:rFonts w:ascii="Wingdings" w:hAnsi="Wingdings" w:cs="Wingdings" w:hint="default"/>
      </w:rPr>
    </w:lvl>
    <w:lvl w:ilvl="3" w:tplc="0980F73C">
      <w:start w:val="1"/>
      <w:numFmt w:val="bullet"/>
      <w:lvlText w:val=""/>
      <w:lvlJc w:val="left"/>
      <w:pPr>
        <w:ind w:left="2880" w:hanging="360"/>
      </w:pPr>
      <w:rPr>
        <w:rFonts w:ascii="Symbol" w:hAnsi="Symbol" w:cs="Symbol" w:hint="default"/>
      </w:rPr>
    </w:lvl>
    <w:lvl w:ilvl="4" w:tplc="3ABA8314">
      <w:start w:val="1"/>
      <w:numFmt w:val="bullet"/>
      <w:lvlText w:val="o"/>
      <w:lvlJc w:val="left"/>
      <w:pPr>
        <w:ind w:left="3600" w:hanging="360"/>
      </w:pPr>
      <w:rPr>
        <w:rFonts w:ascii="Courier New" w:hAnsi="Courier New" w:cs="Courier New" w:hint="default"/>
      </w:rPr>
    </w:lvl>
    <w:lvl w:ilvl="5" w:tplc="2640BD8A">
      <w:start w:val="1"/>
      <w:numFmt w:val="bullet"/>
      <w:lvlText w:val=""/>
      <w:lvlJc w:val="left"/>
      <w:pPr>
        <w:ind w:left="4320" w:hanging="360"/>
      </w:pPr>
      <w:rPr>
        <w:rFonts w:ascii="Wingdings" w:hAnsi="Wingdings" w:cs="Wingdings" w:hint="default"/>
      </w:rPr>
    </w:lvl>
    <w:lvl w:ilvl="6" w:tplc="D1B6ABB8">
      <w:start w:val="1"/>
      <w:numFmt w:val="bullet"/>
      <w:lvlText w:val=""/>
      <w:lvlJc w:val="left"/>
      <w:pPr>
        <w:ind w:left="5040" w:hanging="360"/>
      </w:pPr>
      <w:rPr>
        <w:rFonts w:ascii="Symbol" w:hAnsi="Symbol" w:cs="Symbol" w:hint="default"/>
      </w:rPr>
    </w:lvl>
    <w:lvl w:ilvl="7" w:tplc="3FA03726">
      <w:start w:val="1"/>
      <w:numFmt w:val="bullet"/>
      <w:lvlText w:val="o"/>
      <w:lvlJc w:val="left"/>
      <w:pPr>
        <w:ind w:left="5760" w:hanging="360"/>
      </w:pPr>
      <w:rPr>
        <w:rFonts w:ascii="Courier New" w:hAnsi="Courier New" w:cs="Courier New" w:hint="default"/>
      </w:rPr>
    </w:lvl>
    <w:lvl w:ilvl="8" w:tplc="36166276">
      <w:start w:val="1"/>
      <w:numFmt w:val="bullet"/>
      <w:lvlText w:val=""/>
      <w:lvlJc w:val="left"/>
      <w:pPr>
        <w:ind w:left="6480" w:hanging="360"/>
      </w:pPr>
      <w:rPr>
        <w:rFonts w:ascii="Wingdings" w:hAnsi="Wingdings" w:cs="Wingdings" w:hint="default"/>
      </w:rPr>
    </w:lvl>
  </w:abstractNum>
  <w:abstractNum w:abstractNumId="6">
    <w:nsid w:val="0F706317"/>
    <w:multiLevelType w:val="hybridMultilevel"/>
    <w:tmpl w:val="45BEE802"/>
    <w:lvl w:ilvl="0" w:tplc="4B90608C">
      <w:start w:val="1"/>
      <w:numFmt w:val="bullet"/>
      <w:lvlText w:val=""/>
      <w:lvlJc w:val="left"/>
      <w:pPr>
        <w:ind w:left="720" w:hanging="360"/>
      </w:pPr>
      <w:rPr>
        <w:rFonts w:ascii="Symbol" w:hAnsi="Symbol" w:cs="Symbol" w:hint="default"/>
        <w:sz w:val="18"/>
        <w:szCs w:val="18"/>
      </w:rPr>
    </w:lvl>
    <w:lvl w:ilvl="1" w:tplc="33A6EE78">
      <w:start w:val="1"/>
      <w:numFmt w:val="bullet"/>
      <w:lvlText w:val="o"/>
      <w:lvlJc w:val="left"/>
      <w:pPr>
        <w:ind w:left="1440" w:hanging="360"/>
      </w:pPr>
      <w:rPr>
        <w:rFonts w:ascii="Courier New" w:hAnsi="Courier New" w:cs="Courier New" w:hint="default"/>
      </w:rPr>
    </w:lvl>
    <w:lvl w:ilvl="2" w:tplc="073601E6">
      <w:start w:val="1"/>
      <w:numFmt w:val="bullet"/>
      <w:lvlText w:val=""/>
      <w:lvlJc w:val="left"/>
      <w:pPr>
        <w:ind w:left="2160" w:hanging="360"/>
      </w:pPr>
      <w:rPr>
        <w:rFonts w:ascii="Wingdings" w:hAnsi="Wingdings" w:cs="Wingdings" w:hint="default"/>
      </w:rPr>
    </w:lvl>
    <w:lvl w:ilvl="3" w:tplc="2128758C">
      <w:start w:val="1"/>
      <w:numFmt w:val="bullet"/>
      <w:lvlText w:val=""/>
      <w:lvlJc w:val="left"/>
      <w:pPr>
        <w:ind w:left="2880" w:hanging="360"/>
      </w:pPr>
      <w:rPr>
        <w:rFonts w:ascii="Symbol" w:hAnsi="Symbol" w:cs="Symbol" w:hint="default"/>
      </w:rPr>
    </w:lvl>
    <w:lvl w:ilvl="4" w:tplc="1908A546">
      <w:start w:val="1"/>
      <w:numFmt w:val="bullet"/>
      <w:lvlText w:val="o"/>
      <w:lvlJc w:val="left"/>
      <w:pPr>
        <w:ind w:left="3600" w:hanging="360"/>
      </w:pPr>
      <w:rPr>
        <w:rFonts w:ascii="Courier New" w:hAnsi="Courier New" w:cs="Courier New" w:hint="default"/>
      </w:rPr>
    </w:lvl>
    <w:lvl w:ilvl="5" w:tplc="E68C50BE">
      <w:start w:val="1"/>
      <w:numFmt w:val="bullet"/>
      <w:lvlText w:val=""/>
      <w:lvlJc w:val="left"/>
      <w:pPr>
        <w:ind w:left="4320" w:hanging="360"/>
      </w:pPr>
      <w:rPr>
        <w:rFonts w:ascii="Wingdings" w:hAnsi="Wingdings" w:cs="Wingdings" w:hint="default"/>
      </w:rPr>
    </w:lvl>
    <w:lvl w:ilvl="6" w:tplc="DF927512">
      <w:start w:val="1"/>
      <w:numFmt w:val="bullet"/>
      <w:lvlText w:val=""/>
      <w:lvlJc w:val="left"/>
      <w:pPr>
        <w:ind w:left="5040" w:hanging="360"/>
      </w:pPr>
      <w:rPr>
        <w:rFonts w:ascii="Symbol" w:hAnsi="Symbol" w:cs="Symbol" w:hint="default"/>
      </w:rPr>
    </w:lvl>
    <w:lvl w:ilvl="7" w:tplc="B706EE96">
      <w:start w:val="1"/>
      <w:numFmt w:val="bullet"/>
      <w:lvlText w:val="o"/>
      <w:lvlJc w:val="left"/>
      <w:pPr>
        <w:ind w:left="5760" w:hanging="360"/>
      </w:pPr>
      <w:rPr>
        <w:rFonts w:ascii="Courier New" w:hAnsi="Courier New" w:cs="Courier New" w:hint="default"/>
      </w:rPr>
    </w:lvl>
    <w:lvl w:ilvl="8" w:tplc="A656D02C">
      <w:start w:val="1"/>
      <w:numFmt w:val="bullet"/>
      <w:lvlText w:val=""/>
      <w:lvlJc w:val="left"/>
      <w:pPr>
        <w:ind w:left="6480" w:hanging="360"/>
      </w:pPr>
      <w:rPr>
        <w:rFonts w:ascii="Wingdings" w:hAnsi="Wingdings" w:cs="Wingdings" w:hint="default"/>
      </w:rPr>
    </w:lvl>
  </w:abstractNum>
  <w:abstractNum w:abstractNumId="7">
    <w:nsid w:val="12655EC3"/>
    <w:multiLevelType w:val="hybridMultilevel"/>
    <w:tmpl w:val="460EEAF4"/>
    <w:lvl w:ilvl="0" w:tplc="325AEE8E">
      <w:start w:val="1"/>
      <w:numFmt w:val="decimal"/>
      <w:lvlText w:val="%1."/>
      <w:lvlJc w:val="left"/>
      <w:pPr>
        <w:ind w:left="720" w:hanging="360"/>
      </w:pPr>
      <w:rPr>
        <w:rFonts w:ascii="Arial" w:hAnsi="Arial" w:cs="Arial" w:hint="default"/>
        <w:sz w:val="18"/>
        <w:szCs w:val="18"/>
      </w:rPr>
    </w:lvl>
    <w:lvl w:ilvl="1" w:tplc="506E0270">
      <w:start w:val="1"/>
      <w:numFmt w:val="decimal"/>
      <w:lvlText w:val="%2."/>
      <w:lvlJc w:val="left"/>
      <w:pPr>
        <w:ind w:left="1440" w:hanging="360"/>
      </w:pPr>
    </w:lvl>
    <w:lvl w:ilvl="2" w:tplc="057E1D80">
      <w:start w:val="1"/>
      <w:numFmt w:val="decimal"/>
      <w:lvlText w:val="%3."/>
      <w:lvlJc w:val="left"/>
      <w:pPr>
        <w:ind w:left="2160" w:hanging="360"/>
      </w:pPr>
    </w:lvl>
    <w:lvl w:ilvl="3" w:tplc="FF645814">
      <w:start w:val="1"/>
      <w:numFmt w:val="decimal"/>
      <w:lvlText w:val="%4."/>
      <w:lvlJc w:val="left"/>
      <w:pPr>
        <w:ind w:left="2880" w:hanging="360"/>
      </w:pPr>
    </w:lvl>
    <w:lvl w:ilvl="4" w:tplc="87E6EDE8">
      <w:start w:val="1"/>
      <w:numFmt w:val="decimal"/>
      <w:lvlText w:val="%5."/>
      <w:lvlJc w:val="left"/>
      <w:pPr>
        <w:ind w:left="3600" w:hanging="360"/>
      </w:pPr>
    </w:lvl>
    <w:lvl w:ilvl="5" w:tplc="9FDC396A">
      <w:start w:val="1"/>
      <w:numFmt w:val="decimal"/>
      <w:lvlText w:val="%6."/>
      <w:lvlJc w:val="left"/>
      <w:pPr>
        <w:ind w:left="4320" w:hanging="360"/>
      </w:pPr>
    </w:lvl>
    <w:lvl w:ilvl="6" w:tplc="0FCEB236">
      <w:start w:val="1"/>
      <w:numFmt w:val="decimal"/>
      <w:lvlText w:val="%7."/>
      <w:lvlJc w:val="left"/>
      <w:pPr>
        <w:ind w:left="5040" w:hanging="360"/>
      </w:pPr>
    </w:lvl>
    <w:lvl w:ilvl="7" w:tplc="654EE6FC">
      <w:start w:val="1"/>
      <w:numFmt w:val="decimal"/>
      <w:lvlText w:val="%8."/>
      <w:lvlJc w:val="left"/>
      <w:pPr>
        <w:ind w:left="5760" w:hanging="360"/>
      </w:pPr>
    </w:lvl>
    <w:lvl w:ilvl="8" w:tplc="E0CA5056">
      <w:start w:val="1"/>
      <w:numFmt w:val="decimal"/>
      <w:lvlText w:val="%9."/>
      <w:lvlJc w:val="left"/>
      <w:pPr>
        <w:ind w:left="6480" w:hanging="360"/>
      </w:pPr>
    </w:lvl>
  </w:abstractNum>
  <w:abstractNum w:abstractNumId="8">
    <w:nsid w:val="197E1D84"/>
    <w:multiLevelType w:val="hybridMultilevel"/>
    <w:tmpl w:val="0438287A"/>
    <w:lvl w:ilvl="0" w:tplc="22CAEF0C">
      <w:start w:val="1"/>
      <w:numFmt w:val="bullet"/>
      <w:lvlText w:val=""/>
      <w:lvlJc w:val="left"/>
      <w:pPr>
        <w:ind w:left="720" w:hanging="360"/>
      </w:pPr>
      <w:rPr>
        <w:rFonts w:ascii="Symbol" w:hAnsi="Symbol" w:cs="Symbol" w:hint="default"/>
        <w:sz w:val="18"/>
        <w:szCs w:val="18"/>
      </w:rPr>
    </w:lvl>
    <w:lvl w:ilvl="1" w:tplc="4B7EB6D6">
      <w:start w:val="1"/>
      <w:numFmt w:val="bullet"/>
      <w:lvlText w:val="o"/>
      <w:lvlJc w:val="left"/>
      <w:pPr>
        <w:ind w:left="1440" w:hanging="360"/>
      </w:pPr>
      <w:rPr>
        <w:rFonts w:ascii="Courier New" w:hAnsi="Courier New" w:cs="Courier New" w:hint="default"/>
      </w:rPr>
    </w:lvl>
    <w:lvl w:ilvl="2" w:tplc="D84A1C46">
      <w:start w:val="1"/>
      <w:numFmt w:val="bullet"/>
      <w:lvlText w:val=""/>
      <w:lvlJc w:val="left"/>
      <w:pPr>
        <w:ind w:left="2160" w:hanging="360"/>
      </w:pPr>
      <w:rPr>
        <w:rFonts w:ascii="Wingdings" w:hAnsi="Wingdings" w:cs="Wingdings" w:hint="default"/>
      </w:rPr>
    </w:lvl>
    <w:lvl w:ilvl="3" w:tplc="12D82B16">
      <w:start w:val="1"/>
      <w:numFmt w:val="bullet"/>
      <w:lvlText w:val=""/>
      <w:lvlJc w:val="left"/>
      <w:pPr>
        <w:ind w:left="2880" w:hanging="360"/>
      </w:pPr>
      <w:rPr>
        <w:rFonts w:ascii="Symbol" w:hAnsi="Symbol" w:cs="Symbol" w:hint="default"/>
      </w:rPr>
    </w:lvl>
    <w:lvl w:ilvl="4" w:tplc="5A2CB2AA">
      <w:start w:val="1"/>
      <w:numFmt w:val="bullet"/>
      <w:lvlText w:val="o"/>
      <w:lvlJc w:val="left"/>
      <w:pPr>
        <w:ind w:left="3600" w:hanging="360"/>
      </w:pPr>
      <w:rPr>
        <w:rFonts w:ascii="Courier New" w:hAnsi="Courier New" w:cs="Courier New" w:hint="default"/>
      </w:rPr>
    </w:lvl>
    <w:lvl w:ilvl="5" w:tplc="9B50DC0C">
      <w:start w:val="1"/>
      <w:numFmt w:val="bullet"/>
      <w:lvlText w:val=""/>
      <w:lvlJc w:val="left"/>
      <w:pPr>
        <w:ind w:left="4320" w:hanging="360"/>
      </w:pPr>
      <w:rPr>
        <w:rFonts w:ascii="Wingdings" w:hAnsi="Wingdings" w:cs="Wingdings" w:hint="default"/>
      </w:rPr>
    </w:lvl>
    <w:lvl w:ilvl="6" w:tplc="5DDC1626">
      <w:start w:val="1"/>
      <w:numFmt w:val="bullet"/>
      <w:lvlText w:val=""/>
      <w:lvlJc w:val="left"/>
      <w:pPr>
        <w:ind w:left="5040" w:hanging="360"/>
      </w:pPr>
      <w:rPr>
        <w:rFonts w:ascii="Symbol" w:hAnsi="Symbol" w:cs="Symbol" w:hint="default"/>
      </w:rPr>
    </w:lvl>
    <w:lvl w:ilvl="7" w:tplc="2E74A3D0">
      <w:start w:val="1"/>
      <w:numFmt w:val="bullet"/>
      <w:lvlText w:val="o"/>
      <w:lvlJc w:val="left"/>
      <w:pPr>
        <w:ind w:left="5760" w:hanging="360"/>
      </w:pPr>
      <w:rPr>
        <w:rFonts w:ascii="Courier New" w:hAnsi="Courier New" w:cs="Courier New" w:hint="default"/>
      </w:rPr>
    </w:lvl>
    <w:lvl w:ilvl="8" w:tplc="F646A59C">
      <w:start w:val="1"/>
      <w:numFmt w:val="bullet"/>
      <w:lvlText w:val=""/>
      <w:lvlJc w:val="left"/>
      <w:pPr>
        <w:ind w:left="6480" w:hanging="360"/>
      </w:pPr>
      <w:rPr>
        <w:rFonts w:ascii="Wingdings" w:hAnsi="Wingdings" w:cs="Wingdings" w:hint="default"/>
      </w:rPr>
    </w:lvl>
  </w:abstractNum>
  <w:abstractNum w:abstractNumId="9">
    <w:nsid w:val="1A770A5A"/>
    <w:multiLevelType w:val="hybridMultilevel"/>
    <w:tmpl w:val="ECA2C18A"/>
    <w:lvl w:ilvl="0" w:tplc="C1DCCEC6">
      <w:start w:val="1"/>
      <w:numFmt w:val="decimal"/>
      <w:lvlText w:val="%1."/>
      <w:lvlJc w:val="left"/>
      <w:pPr>
        <w:ind w:left="720" w:hanging="36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B9844F2"/>
    <w:multiLevelType w:val="hybridMultilevel"/>
    <w:tmpl w:val="84761442"/>
    <w:lvl w:ilvl="0" w:tplc="A9B2A474">
      <w:start w:val="1"/>
      <w:numFmt w:val="decimal"/>
      <w:lvlText w:val="%1."/>
      <w:lvlJc w:val="left"/>
      <w:pPr>
        <w:ind w:left="720" w:hanging="360"/>
      </w:pPr>
      <w:rPr>
        <w:rFonts w:ascii="Arial" w:hAnsi="Arial" w:cs="Arial" w:hint="default"/>
        <w:sz w:val="18"/>
        <w:szCs w:val="18"/>
      </w:rPr>
    </w:lvl>
    <w:lvl w:ilvl="1" w:tplc="A872B248">
      <w:start w:val="1"/>
      <w:numFmt w:val="decimal"/>
      <w:lvlText w:val="%2."/>
      <w:lvlJc w:val="left"/>
      <w:pPr>
        <w:ind w:left="1440" w:hanging="360"/>
      </w:pPr>
    </w:lvl>
    <w:lvl w:ilvl="2" w:tplc="126621DA">
      <w:start w:val="1"/>
      <w:numFmt w:val="decimal"/>
      <w:lvlText w:val="%3."/>
      <w:lvlJc w:val="left"/>
      <w:pPr>
        <w:ind w:left="2160" w:hanging="360"/>
      </w:pPr>
    </w:lvl>
    <w:lvl w:ilvl="3" w:tplc="2E0E5774">
      <w:start w:val="1"/>
      <w:numFmt w:val="decimal"/>
      <w:lvlText w:val="%4."/>
      <w:lvlJc w:val="left"/>
      <w:pPr>
        <w:ind w:left="2880" w:hanging="360"/>
      </w:pPr>
    </w:lvl>
    <w:lvl w:ilvl="4" w:tplc="98F6BC26">
      <w:start w:val="1"/>
      <w:numFmt w:val="decimal"/>
      <w:lvlText w:val="%5."/>
      <w:lvlJc w:val="left"/>
      <w:pPr>
        <w:ind w:left="3600" w:hanging="360"/>
      </w:pPr>
    </w:lvl>
    <w:lvl w:ilvl="5" w:tplc="B01A77FC">
      <w:start w:val="1"/>
      <w:numFmt w:val="decimal"/>
      <w:lvlText w:val="%6."/>
      <w:lvlJc w:val="left"/>
      <w:pPr>
        <w:ind w:left="4320" w:hanging="360"/>
      </w:pPr>
    </w:lvl>
    <w:lvl w:ilvl="6" w:tplc="702CBE0C">
      <w:start w:val="1"/>
      <w:numFmt w:val="decimal"/>
      <w:lvlText w:val="%7."/>
      <w:lvlJc w:val="left"/>
      <w:pPr>
        <w:ind w:left="5040" w:hanging="360"/>
      </w:pPr>
    </w:lvl>
    <w:lvl w:ilvl="7" w:tplc="6D64047C">
      <w:start w:val="1"/>
      <w:numFmt w:val="decimal"/>
      <w:lvlText w:val="%8."/>
      <w:lvlJc w:val="left"/>
      <w:pPr>
        <w:ind w:left="5760" w:hanging="360"/>
      </w:pPr>
    </w:lvl>
    <w:lvl w:ilvl="8" w:tplc="615A2B38">
      <w:start w:val="1"/>
      <w:numFmt w:val="decimal"/>
      <w:lvlText w:val="%9."/>
      <w:lvlJc w:val="left"/>
      <w:pPr>
        <w:ind w:left="6480" w:hanging="360"/>
      </w:pPr>
    </w:lvl>
  </w:abstractNum>
  <w:abstractNum w:abstractNumId="11">
    <w:nsid w:val="1CEA7FDC"/>
    <w:multiLevelType w:val="hybridMultilevel"/>
    <w:tmpl w:val="FEFCCBC0"/>
    <w:lvl w:ilvl="0" w:tplc="0CA6ABDE">
      <w:start w:val="1"/>
      <w:numFmt w:val="lowerLetter"/>
      <w:lvlText w:val="%1."/>
      <w:lvlJc w:val="left"/>
      <w:pPr>
        <w:ind w:left="720" w:hanging="360"/>
      </w:pPr>
      <w:rPr>
        <w:rFonts w:ascii="Arial" w:hAnsi="Arial" w:cs="Arial" w:hint="default"/>
        <w:sz w:val="18"/>
        <w:szCs w:val="18"/>
      </w:rPr>
    </w:lvl>
    <w:lvl w:ilvl="1" w:tplc="DEBA4134">
      <w:start w:val="1"/>
      <w:numFmt w:val="lowerLetter"/>
      <w:lvlText w:val="%2."/>
      <w:lvlJc w:val="left"/>
      <w:pPr>
        <w:ind w:left="1440" w:hanging="360"/>
      </w:pPr>
    </w:lvl>
    <w:lvl w:ilvl="2" w:tplc="B4B8A12E">
      <w:start w:val="1"/>
      <w:numFmt w:val="lowerLetter"/>
      <w:lvlText w:val="%3."/>
      <w:lvlJc w:val="left"/>
      <w:pPr>
        <w:ind w:left="2160" w:hanging="360"/>
      </w:pPr>
    </w:lvl>
    <w:lvl w:ilvl="3" w:tplc="EA7C1B62">
      <w:start w:val="1"/>
      <w:numFmt w:val="lowerLetter"/>
      <w:lvlText w:val="%4."/>
      <w:lvlJc w:val="left"/>
      <w:pPr>
        <w:ind w:left="2880" w:hanging="360"/>
      </w:pPr>
    </w:lvl>
    <w:lvl w:ilvl="4" w:tplc="BDF055DC">
      <w:start w:val="1"/>
      <w:numFmt w:val="lowerLetter"/>
      <w:lvlText w:val="%5."/>
      <w:lvlJc w:val="left"/>
      <w:pPr>
        <w:ind w:left="3600" w:hanging="360"/>
      </w:pPr>
    </w:lvl>
    <w:lvl w:ilvl="5" w:tplc="64AEEC96">
      <w:start w:val="1"/>
      <w:numFmt w:val="lowerLetter"/>
      <w:lvlText w:val="%6."/>
      <w:lvlJc w:val="left"/>
      <w:pPr>
        <w:ind w:left="4320" w:hanging="360"/>
      </w:pPr>
    </w:lvl>
    <w:lvl w:ilvl="6" w:tplc="CDC6D7DC">
      <w:start w:val="1"/>
      <w:numFmt w:val="lowerLetter"/>
      <w:lvlText w:val="%7."/>
      <w:lvlJc w:val="left"/>
      <w:pPr>
        <w:ind w:left="5040" w:hanging="360"/>
      </w:pPr>
    </w:lvl>
    <w:lvl w:ilvl="7" w:tplc="A1303EC8">
      <w:start w:val="1"/>
      <w:numFmt w:val="lowerLetter"/>
      <w:lvlText w:val="%8."/>
      <w:lvlJc w:val="left"/>
      <w:pPr>
        <w:ind w:left="5760" w:hanging="360"/>
      </w:pPr>
    </w:lvl>
    <w:lvl w:ilvl="8" w:tplc="F60E071A">
      <w:start w:val="1"/>
      <w:numFmt w:val="lowerLetter"/>
      <w:lvlText w:val="%9."/>
      <w:lvlJc w:val="left"/>
      <w:pPr>
        <w:ind w:left="6480" w:hanging="360"/>
      </w:pPr>
    </w:lvl>
  </w:abstractNum>
  <w:abstractNum w:abstractNumId="12">
    <w:nsid w:val="1D433CAA"/>
    <w:multiLevelType w:val="hybridMultilevel"/>
    <w:tmpl w:val="11F0A876"/>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1E5F47E2"/>
    <w:multiLevelType w:val="hybridMultilevel"/>
    <w:tmpl w:val="F4CCC99E"/>
    <w:lvl w:ilvl="0" w:tplc="2AD48980">
      <w:start w:val="1"/>
      <w:numFmt w:val="bullet"/>
      <w:lvlText w:val=""/>
      <w:lvlJc w:val="left"/>
      <w:pPr>
        <w:ind w:left="720" w:hanging="360"/>
      </w:pPr>
      <w:rPr>
        <w:rFonts w:ascii="Symbol" w:hAnsi="Symbol" w:cs="Symbol" w:hint="default"/>
        <w:sz w:val="18"/>
        <w:szCs w:val="18"/>
      </w:rPr>
    </w:lvl>
    <w:lvl w:ilvl="1" w:tplc="8538416A">
      <w:start w:val="1"/>
      <w:numFmt w:val="bullet"/>
      <w:lvlText w:val="o"/>
      <w:lvlJc w:val="left"/>
      <w:pPr>
        <w:ind w:left="1440" w:hanging="360"/>
      </w:pPr>
      <w:rPr>
        <w:rFonts w:ascii="Courier New" w:hAnsi="Courier New" w:cs="Courier New" w:hint="default"/>
      </w:rPr>
    </w:lvl>
    <w:lvl w:ilvl="2" w:tplc="E9EA35A8">
      <w:start w:val="1"/>
      <w:numFmt w:val="bullet"/>
      <w:lvlText w:val=""/>
      <w:lvlJc w:val="left"/>
      <w:pPr>
        <w:ind w:left="2160" w:hanging="360"/>
      </w:pPr>
      <w:rPr>
        <w:rFonts w:ascii="Wingdings" w:hAnsi="Wingdings" w:cs="Wingdings" w:hint="default"/>
      </w:rPr>
    </w:lvl>
    <w:lvl w:ilvl="3" w:tplc="EAAEC878">
      <w:start w:val="1"/>
      <w:numFmt w:val="bullet"/>
      <w:lvlText w:val=""/>
      <w:lvlJc w:val="left"/>
      <w:pPr>
        <w:ind w:left="2880" w:hanging="360"/>
      </w:pPr>
      <w:rPr>
        <w:rFonts w:ascii="Symbol" w:hAnsi="Symbol" w:cs="Symbol" w:hint="default"/>
      </w:rPr>
    </w:lvl>
    <w:lvl w:ilvl="4" w:tplc="2AFC85A8">
      <w:start w:val="1"/>
      <w:numFmt w:val="bullet"/>
      <w:lvlText w:val="o"/>
      <w:lvlJc w:val="left"/>
      <w:pPr>
        <w:ind w:left="3600" w:hanging="360"/>
      </w:pPr>
      <w:rPr>
        <w:rFonts w:ascii="Courier New" w:hAnsi="Courier New" w:cs="Courier New" w:hint="default"/>
      </w:rPr>
    </w:lvl>
    <w:lvl w:ilvl="5" w:tplc="24A66BDA">
      <w:start w:val="1"/>
      <w:numFmt w:val="bullet"/>
      <w:lvlText w:val=""/>
      <w:lvlJc w:val="left"/>
      <w:pPr>
        <w:ind w:left="4320" w:hanging="360"/>
      </w:pPr>
      <w:rPr>
        <w:rFonts w:ascii="Wingdings" w:hAnsi="Wingdings" w:cs="Wingdings" w:hint="default"/>
      </w:rPr>
    </w:lvl>
    <w:lvl w:ilvl="6" w:tplc="EEC82D42">
      <w:start w:val="1"/>
      <w:numFmt w:val="bullet"/>
      <w:lvlText w:val=""/>
      <w:lvlJc w:val="left"/>
      <w:pPr>
        <w:ind w:left="5040" w:hanging="360"/>
      </w:pPr>
      <w:rPr>
        <w:rFonts w:ascii="Symbol" w:hAnsi="Symbol" w:cs="Symbol" w:hint="default"/>
      </w:rPr>
    </w:lvl>
    <w:lvl w:ilvl="7" w:tplc="B5D2C75E">
      <w:start w:val="1"/>
      <w:numFmt w:val="bullet"/>
      <w:lvlText w:val="o"/>
      <w:lvlJc w:val="left"/>
      <w:pPr>
        <w:ind w:left="5760" w:hanging="360"/>
      </w:pPr>
      <w:rPr>
        <w:rFonts w:ascii="Courier New" w:hAnsi="Courier New" w:cs="Courier New" w:hint="default"/>
      </w:rPr>
    </w:lvl>
    <w:lvl w:ilvl="8" w:tplc="E090A966">
      <w:start w:val="1"/>
      <w:numFmt w:val="bullet"/>
      <w:lvlText w:val=""/>
      <w:lvlJc w:val="left"/>
      <w:pPr>
        <w:ind w:left="6480" w:hanging="360"/>
      </w:pPr>
      <w:rPr>
        <w:rFonts w:ascii="Wingdings" w:hAnsi="Wingdings" w:cs="Wingdings" w:hint="default"/>
      </w:rPr>
    </w:lvl>
  </w:abstractNum>
  <w:abstractNum w:abstractNumId="14">
    <w:nsid w:val="20D1186E"/>
    <w:multiLevelType w:val="hybridMultilevel"/>
    <w:tmpl w:val="C400B7FC"/>
    <w:lvl w:ilvl="0" w:tplc="B1D4B49A">
      <w:start w:val="1"/>
      <w:numFmt w:val="bullet"/>
      <w:lvlText w:val=""/>
      <w:lvlJc w:val="left"/>
      <w:pPr>
        <w:ind w:left="720" w:hanging="360"/>
      </w:pPr>
      <w:rPr>
        <w:rFonts w:ascii="Symbol" w:hAnsi="Symbol" w:cs="Symbol" w:hint="default"/>
        <w:sz w:val="18"/>
        <w:szCs w:val="18"/>
      </w:rPr>
    </w:lvl>
    <w:lvl w:ilvl="1" w:tplc="2CDC73FC">
      <w:start w:val="1"/>
      <w:numFmt w:val="bullet"/>
      <w:lvlText w:val="o"/>
      <w:lvlJc w:val="left"/>
      <w:pPr>
        <w:ind w:left="1440" w:hanging="360"/>
      </w:pPr>
      <w:rPr>
        <w:rFonts w:ascii="Courier New" w:hAnsi="Courier New" w:cs="Courier New" w:hint="default"/>
      </w:rPr>
    </w:lvl>
    <w:lvl w:ilvl="2" w:tplc="1480EA1A">
      <w:start w:val="1"/>
      <w:numFmt w:val="bullet"/>
      <w:lvlText w:val=""/>
      <w:lvlJc w:val="left"/>
      <w:pPr>
        <w:ind w:left="2160" w:hanging="360"/>
      </w:pPr>
      <w:rPr>
        <w:rFonts w:ascii="Wingdings" w:hAnsi="Wingdings" w:cs="Wingdings" w:hint="default"/>
      </w:rPr>
    </w:lvl>
    <w:lvl w:ilvl="3" w:tplc="7FDEC682">
      <w:start w:val="1"/>
      <w:numFmt w:val="bullet"/>
      <w:lvlText w:val=""/>
      <w:lvlJc w:val="left"/>
      <w:pPr>
        <w:ind w:left="2880" w:hanging="360"/>
      </w:pPr>
      <w:rPr>
        <w:rFonts w:ascii="Symbol" w:hAnsi="Symbol" w:cs="Symbol" w:hint="default"/>
      </w:rPr>
    </w:lvl>
    <w:lvl w:ilvl="4" w:tplc="EF80C10C">
      <w:start w:val="1"/>
      <w:numFmt w:val="bullet"/>
      <w:lvlText w:val="o"/>
      <w:lvlJc w:val="left"/>
      <w:pPr>
        <w:ind w:left="3600" w:hanging="360"/>
      </w:pPr>
      <w:rPr>
        <w:rFonts w:ascii="Courier New" w:hAnsi="Courier New" w:cs="Courier New" w:hint="default"/>
      </w:rPr>
    </w:lvl>
    <w:lvl w:ilvl="5" w:tplc="9126D7A6">
      <w:start w:val="1"/>
      <w:numFmt w:val="bullet"/>
      <w:lvlText w:val=""/>
      <w:lvlJc w:val="left"/>
      <w:pPr>
        <w:ind w:left="4320" w:hanging="360"/>
      </w:pPr>
      <w:rPr>
        <w:rFonts w:ascii="Wingdings" w:hAnsi="Wingdings" w:cs="Wingdings" w:hint="default"/>
      </w:rPr>
    </w:lvl>
    <w:lvl w:ilvl="6" w:tplc="8BBE69C8">
      <w:start w:val="1"/>
      <w:numFmt w:val="bullet"/>
      <w:lvlText w:val=""/>
      <w:lvlJc w:val="left"/>
      <w:pPr>
        <w:ind w:left="5040" w:hanging="360"/>
      </w:pPr>
      <w:rPr>
        <w:rFonts w:ascii="Symbol" w:hAnsi="Symbol" w:cs="Symbol" w:hint="default"/>
      </w:rPr>
    </w:lvl>
    <w:lvl w:ilvl="7" w:tplc="A72A7BDC">
      <w:start w:val="1"/>
      <w:numFmt w:val="bullet"/>
      <w:lvlText w:val="o"/>
      <w:lvlJc w:val="left"/>
      <w:pPr>
        <w:ind w:left="5760" w:hanging="360"/>
      </w:pPr>
      <w:rPr>
        <w:rFonts w:ascii="Courier New" w:hAnsi="Courier New" w:cs="Courier New" w:hint="default"/>
      </w:rPr>
    </w:lvl>
    <w:lvl w:ilvl="8" w:tplc="1486AC64">
      <w:start w:val="1"/>
      <w:numFmt w:val="bullet"/>
      <w:lvlText w:val=""/>
      <w:lvlJc w:val="left"/>
      <w:pPr>
        <w:ind w:left="6480" w:hanging="360"/>
      </w:pPr>
      <w:rPr>
        <w:rFonts w:ascii="Wingdings" w:hAnsi="Wingdings" w:cs="Wingdings" w:hint="default"/>
      </w:rPr>
    </w:lvl>
  </w:abstractNum>
  <w:abstractNum w:abstractNumId="15">
    <w:nsid w:val="211272DD"/>
    <w:multiLevelType w:val="hybridMultilevel"/>
    <w:tmpl w:val="B020333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2A55462"/>
    <w:multiLevelType w:val="hybridMultilevel"/>
    <w:tmpl w:val="1A6A99AA"/>
    <w:lvl w:ilvl="0" w:tplc="8C984346">
      <w:start w:val="1"/>
      <w:numFmt w:val="bullet"/>
      <w:lvlText w:val=""/>
      <w:lvlJc w:val="left"/>
      <w:pPr>
        <w:ind w:left="720" w:hanging="360"/>
      </w:pPr>
      <w:rPr>
        <w:rFonts w:ascii="Symbol" w:hAnsi="Symbol" w:cs="Symbol" w:hint="default"/>
        <w:sz w:val="18"/>
        <w:szCs w:val="18"/>
      </w:rPr>
    </w:lvl>
    <w:lvl w:ilvl="1" w:tplc="3BA806A0">
      <w:start w:val="1"/>
      <w:numFmt w:val="bullet"/>
      <w:lvlText w:val="o"/>
      <w:lvlJc w:val="left"/>
      <w:pPr>
        <w:ind w:left="1440" w:hanging="360"/>
      </w:pPr>
      <w:rPr>
        <w:rFonts w:ascii="Courier New" w:hAnsi="Courier New" w:cs="Courier New" w:hint="default"/>
      </w:rPr>
    </w:lvl>
    <w:lvl w:ilvl="2" w:tplc="8E0C07AA">
      <w:start w:val="1"/>
      <w:numFmt w:val="bullet"/>
      <w:lvlText w:val=""/>
      <w:lvlJc w:val="left"/>
      <w:pPr>
        <w:ind w:left="2160" w:hanging="360"/>
      </w:pPr>
      <w:rPr>
        <w:rFonts w:ascii="Wingdings" w:hAnsi="Wingdings" w:cs="Wingdings" w:hint="default"/>
      </w:rPr>
    </w:lvl>
    <w:lvl w:ilvl="3" w:tplc="516885D6">
      <w:start w:val="1"/>
      <w:numFmt w:val="bullet"/>
      <w:lvlText w:val=""/>
      <w:lvlJc w:val="left"/>
      <w:pPr>
        <w:ind w:left="2880" w:hanging="360"/>
      </w:pPr>
      <w:rPr>
        <w:rFonts w:ascii="Symbol" w:hAnsi="Symbol" w:cs="Symbol" w:hint="default"/>
      </w:rPr>
    </w:lvl>
    <w:lvl w:ilvl="4" w:tplc="E82EC490">
      <w:start w:val="1"/>
      <w:numFmt w:val="bullet"/>
      <w:lvlText w:val="o"/>
      <w:lvlJc w:val="left"/>
      <w:pPr>
        <w:ind w:left="3600" w:hanging="360"/>
      </w:pPr>
      <w:rPr>
        <w:rFonts w:ascii="Courier New" w:hAnsi="Courier New" w:cs="Courier New" w:hint="default"/>
      </w:rPr>
    </w:lvl>
    <w:lvl w:ilvl="5" w:tplc="4F76B59E">
      <w:start w:val="1"/>
      <w:numFmt w:val="bullet"/>
      <w:lvlText w:val=""/>
      <w:lvlJc w:val="left"/>
      <w:pPr>
        <w:ind w:left="4320" w:hanging="360"/>
      </w:pPr>
      <w:rPr>
        <w:rFonts w:ascii="Wingdings" w:hAnsi="Wingdings" w:cs="Wingdings" w:hint="default"/>
      </w:rPr>
    </w:lvl>
    <w:lvl w:ilvl="6" w:tplc="0220F3AE">
      <w:start w:val="1"/>
      <w:numFmt w:val="bullet"/>
      <w:lvlText w:val=""/>
      <w:lvlJc w:val="left"/>
      <w:pPr>
        <w:ind w:left="5040" w:hanging="360"/>
      </w:pPr>
      <w:rPr>
        <w:rFonts w:ascii="Symbol" w:hAnsi="Symbol" w:cs="Symbol" w:hint="default"/>
      </w:rPr>
    </w:lvl>
    <w:lvl w:ilvl="7" w:tplc="05667878">
      <w:start w:val="1"/>
      <w:numFmt w:val="bullet"/>
      <w:lvlText w:val="o"/>
      <w:lvlJc w:val="left"/>
      <w:pPr>
        <w:ind w:left="5760" w:hanging="360"/>
      </w:pPr>
      <w:rPr>
        <w:rFonts w:ascii="Courier New" w:hAnsi="Courier New" w:cs="Courier New" w:hint="default"/>
      </w:rPr>
    </w:lvl>
    <w:lvl w:ilvl="8" w:tplc="F0C8B2F8">
      <w:start w:val="1"/>
      <w:numFmt w:val="bullet"/>
      <w:lvlText w:val=""/>
      <w:lvlJc w:val="left"/>
      <w:pPr>
        <w:ind w:left="6480" w:hanging="360"/>
      </w:pPr>
      <w:rPr>
        <w:rFonts w:ascii="Wingdings" w:hAnsi="Wingdings" w:cs="Wingdings" w:hint="default"/>
      </w:rPr>
    </w:lvl>
  </w:abstractNum>
  <w:abstractNum w:abstractNumId="17">
    <w:nsid w:val="22F837B5"/>
    <w:multiLevelType w:val="hybridMultilevel"/>
    <w:tmpl w:val="AAA2795E"/>
    <w:lvl w:ilvl="0" w:tplc="B010EA1E">
      <w:start w:val="1"/>
      <w:numFmt w:val="bullet"/>
      <w:lvlText w:val=""/>
      <w:lvlJc w:val="left"/>
      <w:pPr>
        <w:ind w:left="720" w:hanging="360"/>
      </w:pPr>
      <w:rPr>
        <w:rFonts w:ascii="Symbol" w:hAnsi="Symbol" w:cs="Symbol" w:hint="default"/>
        <w:sz w:val="18"/>
        <w:szCs w:val="18"/>
      </w:rPr>
    </w:lvl>
    <w:lvl w:ilvl="1" w:tplc="283C1348">
      <w:start w:val="1"/>
      <w:numFmt w:val="bullet"/>
      <w:lvlText w:val="o"/>
      <w:lvlJc w:val="left"/>
      <w:pPr>
        <w:ind w:left="1440" w:hanging="360"/>
      </w:pPr>
      <w:rPr>
        <w:rFonts w:ascii="Courier New" w:hAnsi="Courier New" w:cs="Courier New" w:hint="default"/>
      </w:rPr>
    </w:lvl>
    <w:lvl w:ilvl="2" w:tplc="FFE6C7A0">
      <w:start w:val="1"/>
      <w:numFmt w:val="bullet"/>
      <w:lvlText w:val=""/>
      <w:lvlJc w:val="left"/>
      <w:pPr>
        <w:ind w:left="2160" w:hanging="360"/>
      </w:pPr>
      <w:rPr>
        <w:rFonts w:ascii="Wingdings" w:hAnsi="Wingdings" w:cs="Wingdings" w:hint="default"/>
      </w:rPr>
    </w:lvl>
    <w:lvl w:ilvl="3" w:tplc="F00201CC">
      <w:start w:val="1"/>
      <w:numFmt w:val="bullet"/>
      <w:lvlText w:val=""/>
      <w:lvlJc w:val="left"/>
      <w:pPr>
        <w:ind w:left="2880" w:hanging="360"/>
      </w:pPr>
      <w:rPr>
        <w:rFonts w:ascii="Symbol" w:hAnsi="Symbol" w:cs="Symbol" w:hint="default"/>
      </w:rPr>
    </w:lvl>
    <w:lvl w:ilvl="4" w:tplc="57B89CD4">
      <w:start w:val="1"/>
      <w:numFmt w:val="bullet"/>
      <w:lvlText w:val="o"/>
      <w:lvlJc w:val="left"/>
      <w:pPr>
        <w:ind w:left="3600" w:hanging="360"/>
      </w:pPr>
      <w:rPr>
        <w:rFonts w:ascii="Courier New" w:hAnsi="Courier New" w:cs="Courier New" w:hint="default"/>
      </w:rPr>
    </w:lvl>
    <w:lvl w:ilvl="5" w:tplc="08D078B4">
      <w:start w:val="1"/>
      <w:numFmt w:val="bullet"/>
      <w:lvlText w:val=""/>
      <w:lvlJc w:val="left"/>
      <w:pPr>
        <w:ind w:left="4320" w:hanging="360"/>
      </w:pPr>
      <w:rPr>
        <w:rFonts w:ascii="Wingdings" w:hAnsi="Wingdings" w:cs="Wingdings" w:hint="default"/>
      </w:rPr>
    </w:lvl>
    <w:lvl w:ilvl="6" w:tplc="F15C18C6">
      <w:start w:val="1"/>
      <w:numFmt w:val="bullet"/>
      <w:lvlText w:val=""/>
      <w:lvlJc w:val="left"/>
      <w:pPr>
        <w:ind w:left="5040" w:hanging="360"/>
      </w:pPr>
      <w:rPr>
        <w:rFonts w:ascii="Symbol" w:hAnsi="Symbol" w:cs="Symbol" w:hint="default"/>
      </w:rPr>
    </w:lvl>
    <w:lvl w:ilvl="7" w:tplc="B4CC7E2C">
      <w:start w:val="1"/>
      <w:numFmt w:val="bullet"/>
      <w:lvlText w:val="o"/>
      <w:lvlJc w:val="left"/>
      <w:pPr>
        <w:ind w:left="5760" w:hanging="360"/>
      </w:pPr>
      <w:rPr>
        <w:rFonts w:ascii="Courier New" w:hAnsi="Courier New" w:cs="Courier New" w:hint="default"/>
      </w:rPr>
    </w:lvl>
    <w:lvl w:ilvl="8" w:tplc="BB24D278">
      <w:start w:val="1"/>
      <w:numFmt w:val="bullet"/>
      <w:lvlText w:val=""/>
      <w:lvlJc w:val="left"/>
      <w:pPr>
        <w:ind w:left="6480" w:hanging="360"/>
      </w:pPr>
      <w:rPr>
        <w:rFonts w:ascii="Wingdings" w:hAnsi="Wingdings" w:cs="Wingdings" w:hint="default"/>
      </w:rPr>
    </w:lvl>
  </w:abstractNum>
  <w:abstractNum w:abstractNumId="18">
    <w:nsid w:val="23083240"/>
    <w:multiLevelType w:val="hybridMultilevel"/>
    <w:tmpl w:val="000C2FB8"/>
    <w:lvl w:ilvl="0" w:tplc="01BCD816">
      <w:start w:val="1"/>
      <w:numFmt w:val="decimal"/>
      <w:lvlText w:val="%1."/>
      <w:lvlJc w:val="left"/>
      <w:pPr>
        <w:ind w:left="720" w:hanging="360"/>
      </w:pPr>
      <w:rPr>
        <w:rFonts w:ascii="Arial" w:hAnsi="Arial" w:cs="Arial" w:hint="default"/>
        <w:sz w:val="18"/>
        <w:szCs w:val="18"/>
      </w:rPr>
    </w:lvl>
    <w:lvl w:ilvl="1" w:tplc="61627812">
      <w:start w:val="1"/>
      <w:numFmt w:val="decimal"/>
      <w:lvlText w:val="%2."/>
      <w:lvlJc w:val="left"/>
      <w:pPr>
        <w:ind w:left="1440" w:hanging="360"/>
      </w:pPr>
    </w:lvl>
    <w:lvl w:ilvl="2" w:tplc="D2E2C2D8">
      <w:start w:val="1"/>
      <w:numFmt w:val="decimal"/>
      <w:lvlText w:val="%3."/>
      <w:lvlJc w:val="left"/>
      <w:pPr>
        <w:ind w:left="2160" w:hanging="360"/>
      </w:pPr>
    </w:lvl>
    <w:lvl w:ilvl="3" w:tplc="553C61BA">
      <w:start w:val="1"/>
      <w:numFmt w:val="decimal"/>
      <w:lvlText w:val="%4."/>
      <w:lvlJc w:val="left"/>
      <w:pPr>
        <w:ind w:left="2880" w:hanging="360"/>
      </w:pPr>
    </w:lvl>
    <w:lvl w:ilvl="4" w:tplc="A9802752">
      <w:start w:val="1"/>
      <w:numFmt w:val="decimal"/>
      <w:lvlText w:val="%5."/>
      <w:lvlJc w:val="left"/>
      <w:pPr>
        <w:ind w:left="3600" w:hanging="360"/>
      </w:pPr>
    </w:lvl>
    <w:lvl w:ilvl="5" w:tplc="CAEC70C4">
      <w:start w:val="1"/>
      <w:numFmt w:val="decimal"/>
      <w:lvlText w:val="%6."/>
      <w:lvlJc w:val="left"/>
      <w:pPr>
        <w:ind w:left="4320" w:hanging="360"/>
      </w:pPr>
    </w:lvl>
    <w:lvl w:ilvl="6" w:tplc="7688997E">
      <w:start w:val="1"/>
      <w:numFmt w:val="decimal"/>
      <w:lvlText w:val="%7."/>
      <w:lvlJc w:val="left"/>
      <w:pPr>
        <w:ind w:left="5040" w:hanging="360"/>
      </w:pPr>
    </w:lvl>
    <w:lvl w:ilvl="7" w:tplc="1AB85E08">
      <w:start w:val="1"/>
      <w:numFmt w:val="decimal"/>
      <w:lvlText w:val="%8."/>
      <w:lvlJc w:val="left"/>
      <w:pPr>
        <w:ind w:left="5760" w:hanging="360"/>
      </w:pPr>
    </w:lvl>
    <w:lvl w:ilvl="8" w:tplc="EB6631BC">
      <w:start w:val="1"/>
      <w:numFmt w:val="decimal"/>
      <w:lvlText w:val="%9."/>
      <w:lvlJc w:val="left"/>
      <w:pPr>
        <w:ind w:left="6480" w:hanging="360"/>
      </w:pPr>
    </w:lvl>
  </w:abstractNum>
  <w:abstractNum w:abstractNumId="19">
    <w:nsid w:val="246457F4"/>
    <w:multiLevelType w:val="hybridMultilevel"/>
    <w:tmpl w:val="C7D4C020"/>
    <w:lvl w:ilvl="0" w:tplc="30C09B86">
      <w:start w:val="5"/>
      <w:numFmt w:val="lowerLetter"/>
      <w:lvlText w:val="%1."/>
      <w:lvlJc w:val="left"/>
      <w:pPr>
        <w:ind w:left="720" w:hanging="360"/>
      </w:pPr>
      <w:rPr>
        <w:rFonts w:ascii="Arial" w:hAnsi="Arial" w:cs="Arial" w:hint="default"/>
        <w:sz w:val="18"/>
        <w:szCs w:val="18"/>
      </w:rPr>
    </w:lvl>
    <w:lvl w:ilvl="1" w:tplc="E06E6860">
      <w:start w:val="1"/>
      <w:numFmt w:val="lowerLetter"/>
      <w:lvlText w:val="%2."/>
      <w:lvlJc w:val="left"/>
      <w:pPr>
        <w:ind w:left="1440" w:hanging="360"/>
      </w:pPr>
    </w:lvl>
    <w:lvl w:ilvl="2" w:tplc="9A2ADF26">
      <w:start w:val="1"/>
      <w:numFmt w:val="lowerLetter"/>
      <w:lvlText w:val="%3."/>
      <w:lvlJc w:val="left"/>
      <w:pPr>
        <w:ind w:left="2160" w:hanging="360"/>
      </w:pPr>
    </w:lvl>
    <w:lvl w:ilvl="3" w:tplc="3020C7E6">
      <w:start w:val="1"/>
      <w:numFmt w:val="lowerLetter"/>
      <w:lvlText w:val="%4."/>
      <w:lvlJc w:val="left"/>
      <w:pPr>
        <w:ind w:left="2880" w:hanging="360"/>
      </w:pPr>
    </w:lvl>
    <w:lvl w:ilvl="4" w:tplc="4D82085C">
      <w:start w:val="1"/>
      <w:numFmt w:val="lowerLetter"/>
      <w:lvlText w:val="%5."/>
      <w:lvlJc w:val="left"/>
      <w:pPr>
        <w:ind w:left="3600" w:hanging="360"/>
      </w:pPr>
    </w:lvl>
    <w:lvl w:ilvl="5" w:tplc="016871D4">
      <w:start w:val="1"/>
      <w:numFmt w:val="lowerLetter"/>
      <w:lvlText w:val="%6."/>
      <w:lvlJc w:val="left"/>
      <w:pPr>
        <w:ind w:left="4320" w:hanging="360"/>
      </w:pPr>
    </w:lvl>
    <w:lvl w:ilvl="6" w:tplc="718CA746">
      <w:start w:val="1"/>
      <w:numFmt w:val="lowerLetter"/>
      <w:lvlText w:val="%7."/>
      <w:lvlJc w:val="left"/>
      <w:pPr>
        <w:ind w:left="5040" w:hanging="360"/>
      </w:pPr>
    </w:lvl>
    <w:lvl w:ilvl="7" w:tplc="C69CE31A">
      <w:start w:val="1"/>
      <w:numFmt w:val="lowerLetter"/>
      <w:lvlText w:val="%8."/>
      <w:lvlJc w:val="left"/>
      <w:pPr>
        <w:ind w:left="5760" w:hanging="360"/>
      </w:pPr>
    </w:lvl>
    <w:lvl w:ilvl="8" w:tplc="F4D42DC4">
      <w:start w:val="1"/>
      <w:numFmt w:val="lowerLetter"/>
      <w:lvlText w:val="%9."/>
      <w:lvlJc w:val="left"/>
      <w:pPr>
        <w:ind w:left="6480" w:hanging="360"/>
      </w:pPr>
    </w:lvl>
  </w:abstractNum>
  <w:abstractNum w:abstractNumId="20">
    <w:nsid w:val="27BE53BF"/>
    <w:multiLevelType w:val="hybridMultilevel"/>
    <w:tmpl w:val="ECA2C18A"/>
    <w:lvl w:ilvl="0" w:tplc="C1DCCEC6">
      <w:start w:val="1"/>
      <w:numFmt w:val="decimal"/>
      <w:lvlText w:val="%1."/>
      <w:lvlJc w:val="left"/>
      <w:pPr>
        <w:ind w:left="720" w:hanging="360"/>
      </w:pPr>
      <w:rPr>
        <w:rFonts w:ascii="Arial" w:hAnsi="Arial" w:cs="Arial"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9AA2B11"/>
    <w:multiLevelType w:val="hybridMultilevel"/>
    <w:tmpl w:val="E33E8394"/>
    <w:lvl w:ilvl="0" w:tplc="4828B46A">
      <w:start w:val="1"/>
      <w:numFmt w:val="lowerLetter"/>
      <w:lvlText w:val="%1."/>
      <w:lvlJc w:val="left"/>
      <w:pPr>
        <w:ind w:left="720" w:hanging="360"/>
      </w:pPr>
      <w:rPr>
        <w:rFonts w:ascii="Arial" w:hAnsi="Arial" w:cs="Arial" w:hint="default"/>
        <w:sz w:val="18"/>
        <w:szCs w:val="18"/>
      </w:rPr>
    </w:lvl>
    <w:lvl w:ilvl="1" w:tplc="F89C1B54">
      <w:start w:val="1"/>
      <w:numFmt w:val="lowerLetter"/>
      <w:lvlText w:val="%2."/>
      <w:lvlJc w:val="left"/>
      <w:pPr>
        <w:ind w:left="1440" w:hanging="360"/>
      </w:pPr>
    </w:lvl>
    <w:lvl w:ilvl="2" w:tplc="A8E61460">
      <w:start w:val="1"/>
      <w:numFmt w:val="lowerLetter"/>
      <w:lvlText w:val="%3."/>
      <w:lvlJc w:val="left"/>
      <w:pPr>
        <w:ind w:left="2160" w:hanging="360"/>
      </w:pPr>
    </w:lvl>
    <w:lvl w:ilvl="3" w:tplc="1996E4D2">
      <w:start w:val="1"/>
      <w:numFmt w:val="lowerLetter"/>
      <w:lvlText w:val="%4."/>
      <w:lvlJc w:val="left"/>
      <w:pPr>
        <w:ind w:left="2880" w:hanging="360"/>
      </w:pPr>
    </w:lvl>
    <w:lvl w:ilvl="4" w:tplc="134807E0">
      <w:start w:val="1"/>
      <w:numFmt w:val="lowerLetter"/>
      <w:lvlText w:val="%5."/>
      <w:lvlJc w:val="left"/>
      <w:pPr>
        <w:ind w:left="3600" w:hanging="360"/>
      </w:pPr>
    </w:lvl>
    <w:lvl w:ilvl="5" w:tplc="7E38B4B4">
      <w:start w:val="1"/>
      <w:numFmt w:val="lowerLetter"/>
      <w:lvlText w:val="%6."/>
      <w:lvlJc w:val="left"/>
      <w:pPr>
        <w:ind w:left="4320" w:hanging="360"/>
      </w:pPr>
    </w:lvl>
    <w:lvl w:ilvl="6" w:tplc="DFCAE136">
      <w:start w:val="1"/>
      <w:numFmt w:val="lowerLetter"/>
      <w:lvlText w:val="%7."/>
      <w:lvlJc w:val="left"/>
      <w:pPr>
        <w:ind w:left="5040" w:hanging="360"/>
      </w:pPr>
    </w:lvl>
    <w:lvl w:ilvl="7" w:tplc="668463EA">
      <w:start w:val="1"/>
      <w:numFmt w:val="lowerLetter"/>
      <w:lvlText w:val="%8."/>
      <w:lvlJc w:val="left"/>
      <w:pPr>
        <w:ind w:left="5760" w:hanging="360"/>
      </w:pPr>
    </w:lvl>
    <w:lvl w:ilvl="8" w:tplc="732CD844">
      <w:start w:val="1"/>
      <w:numFmt w:val="lowerLetter"/>
      <w:lvlText w:val="%9."/>
      <w:lvlJc w:val="left"/>
      <w:pPr>
        <w:ind w:left="6480" w:hanging="360"/>
      </w:pPr>
    </w:lvl>
  </w:abstractNum>
  <w:abstractNum w:abstractNumId="22">
    <w:nsid w:val="2A431620"/>
    <w:multiLevelType w:val="hybridMultilevel"/>
    <w:tmpl w:val="FDDEE9E0"/>
    <w:lvl w:ilvl="0" w:tplc="EF4605B8">
      <w:start w:val="1"/>
      <w:numFmt w:val="lowerLetter"/>
      <w:lvlText w:val="%1."/>
      <w:lvlJc w:val="left"/>
      <w:pPr>
        <w:ind w:left="720" w:hanging="360"/>
      </w:pPr>
      <w:rPr>
        <w:rFonts w:ascii="Arial" w:hAnsi="Arial" w:cs="Arial" w:hint="default"/>
        <w:sz w:val="18"/>
        <w:szCs w:val="18"/>
      </w:rPr>
    </w:lvl>
    <w:lvl w:ilvl="1" w:tplc="A49091DA">
      <w:start w:val="1"/>
      <w:numFmt w:val="lowerLetter"/>
      <w:lvlText w:val="%2."/>
      <w:lvlJc w:val="left"/>
      <w:pPr>
        <w:ind w:left="1440" w:hanging="360"/>
      </w:pPr>
    </w:lvl>
    <w:lvl w:ilvl="2" w:tplc="CDD26FEC">
      <w:start w:val="1"/>
      <w:numFmt w:val="lowerLetter"/>
      <w:lvlText w:val="%3."/>
      <w:lvlJc w:val="left"/>
      <w:pPr>
        <w:ind w:left="2160" w:hanging="360"/>
      </w:pPr>
    </w:lvl>
    <w:lvl w:ilvl="3" w:tplc="49AA6E54">
      <w:start w:val="1"/>
      <w:numFmt w:val="lowerLetter"/>
      <w:lvlText w:val="%4."/>
      <w:lvlJc w:val="left"/>
      <w:pPr>
        <w:ind w:left="2880" w:hanging="360"/>
      </w:pPr>
    </w:lvl>
    <w:lvl w:ilvl="4" w:tplc="F0F8FB7A">
      <w:start w:val="1"/>
      <w:numFmt w:val="lowerLetter"/>
      <w:lvlText w:val="%5."/>
      <w:lvlJc w:val="left"/>
      <w:pPr>
        <w:ind w:left="3600" w:hanging="360"/>
      </w:pPr>
    </w:lvl>
    <w:lvl w:ilvl="5" w:tplc="333CCCF2">
      <w:start w:val="1"/>
      <w:numFmt w:val="lowerLetter"/>
      <w:lvlText w:val="%6."/>
      <w:lvlJc w:val="left"/>
      <w:pPr>
        <w:ind w:left="4320" w:hanging="360"/>
      </w:pPr>
    </w:lvl>
    <w:lvl w:ilvl="6" w:tplc="D7F09B30">
      <w:start w:val="1"/>
      <w:numFmt w:val="lowerLetter"/>
      <w:lvlText w:val="%7."/>
      <w:lvlJc w:val="left"/>
      <w:pPr>
        <w:ind w:left="5040" w:hanging="360"/>
      </w:pPr>
    </w:lvl>
    <w:lvl w:ilvl="7" w:tplc="23D281A8">
      <w:start w:val="1"/>
      <w:numFmt w:val="lowerLetter"/>
      <w:lvlText w:val="%8."/>
      <w:lvlJc w:val="left"/>
      <w:pPr>
        <w:ind w:left="5760" w:hanging="360"/>
      </w:pPr>
    </w:lvl>
    <w:lvl w:ilvl="8" w:tplc="8D30F52E">
      <w:start w:val="1"/>
      <w:numFmt w:val="lowerLetter"/>
      <w:lvlText w:val="%9."/>
      <w:lvlJc w:val="left"/>
      <w:pPr>
        <w:ind w:left="6480" w:hanging="360"/>
      </w:pPr>
    </w:lvl>
  </w:abstractNum>
  <w:abstractNum w:abstractNumId="23">
    <w:nsid w:val="2B8A0088"/>
    <w:multiLevelType w:val="hybridMultilevel"/>
    <w:tmpl w:val="22EC0402"/>
    <w:lvl w:ilvl="0" w:tplc="3524F96C">
      <w:start w:val="1"/>
      <w:numFmt w:val="decimal"/>
      <w:lvlText w:val="%1."/>
      <w:lvlJc w:val="left"/>
      <w:pPr>
        <w:ind w:left="720" w:hanging="360"/>
      </w:pPr>
      <w:rPr>
        <w:rFonts w:ascii="Arial" w:hAnsi="Arial" w:cs="Arial" w:hint="default"/>
        <w:sz w:val="18"/>
        <w:szCs w:val="18"/>
      </w:rPr>
    </w:lvl>
    <w:lvl w:ilvl="1" w:tplc="688E658E">
      <w:start w:val="1"/>
      <w:numFmt w:val="decimal"/>
      <w:lvlText w:val="%2."/>
      <w:lvlJc w:val="left"/>
      <w:pPr>
        <w:ind w:left="1440" w:hanging="360"/>
      </w:pPr>
    </w:lvl>
    <w:lvl w:ilvl="2" w:tplc="89FC1C90">
      <w:start w:val="1"/>
      <w:numFmt w:val="decimal"/>
      <w:lvlText w:val="%3."/>
      <w:lvlJc w:val="left"/>
      <w:pPr>
        <w:ind w:left="2160" w:hanging="360"/>
      </w:pPr>
    </w:lvl>
    <w:lvl w:ilvl="3" w:tplc="01743C30">
      <w:start w:val="1"/>
      <w:numFmt w:val="decimal"/>
      <w:lvlText w:val="%4."/>
      <w:lvlJc w:val="left"/>
      <w:pPr>
        <w:ind w:left="2880" w:hanging="360"/>
      </w:pPr>
    </w:lvl>
    <w:lvl w:ilvl="4" w:tplc="5E8A278C">
      <w:start w:val="1"/>
      <w:numFmt w:val="decimal"/>
      <w:lvlText w:val="%5."/>
      <w:lvlJc w:val="left"/>
      <w:pPr>
        <w:ind w:left="3600" w:hanging="360"/>
      </w:pPr>
    </w:lvl>
    <w:lvl w:ilvl="5" w:tplc="6EC4CA0A">
      <w:start w:val="1"/>
      <w:numFmt w:val="decimal"/>
      <w:lvlText w:val="%6."/>
      <w:lvlJc w:val="left"/>
      <w:pPr>
        <w:ind w:left="4320" w:hanging="360"/>
      </w:pPr>
    </w:lvl>
    <w:lvl w:ilvl="6" w:tplc="97B8E19E">
      <w:start w:val="1"/>
      <w:numFmt w:val="decimal"/>
      <w:lvlText w:val="%7."/>
      <w:lvlJc w:val="left"/>
      <w:pPr>
        <w:ind w:left="5040" w:hanging="360"/>
      </w:pPr>
    </w:lvl>
    <w:lvl w:ilvl="7" w:tplc="1AE067BA">
      <w:start w:val="1"/>
      <w:numFmt w:val="decimal"/>
      <w:lvlText w:val="%8."/>
      <w:lvlJc w:val="left"/>
      <w:pPr>
        <w:ind w:left="5760" w:hanging="360"/>
      </w:pPr>
    </w:lvl>
    <w:lvl w:ilvl="8" w:tplc="CA107652">
      <w:start w:val="1"/>
      <w:numFmt w:val="decimal"/>
      <w:lvlText w:val="%9."/>
      <w:lvlJc w:val="left"/>
      <w:pPr>
        <w:ind w:left="6480" w:hanging="360"/>
      </w:pPr>
    </w:lvl>
  </w:abstractNum>
  <w:abstractNum w:abstractNumId="24">
    <w:nsid w:val="2C267082"/>
    <w:multiLevelType w:val="hybridMultilevel"/>
    <w:tmpl w:val="12F807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13A2AE4"/>
    <w:multiLevelType w:val="hybridMultilevel"/>
    <w:tmpl w:val="6110076A"/>
    <w:lvl w:ilvl="0" w:tplc="D43479A4">
      <w:start w:val="1"/>
      <w:numFmt w:val="decimal"/>
      <w:lvlText w:val="%1."/>
      <w:lvlJc w:val="left"/>
      <w:pPr>
        <w:ind w:left="720" w:hanging="360"/>
      </w:pPr>
      <w:rPr>
        <w:rFonts w:ascii="Arial" w:hAnsi="Arial" w:cs="Arial" w:hint="default"/>
        <w:sz w:val="18"/>
        <w:szCs w:val="18"/>
      </w:rPr>
    </w:lvl>
    <w:lvl w:ilvl="1" w:tplc="E8B4FA64">
      <w:start w:val="1"/>
      <w:numFmt w:val="decimal"/>
      <w:lvlText w:val="%2."/>
      <w:lvlJc w:val="left"/>
      <w:pPr>
        <w:ind w:left="1440" w:hanging="360"/>
      </w:pPr>
    </w:lvl>
    <w:lvl w:ilvl="2" w:tplc="7A86C576">
      <w:start w:val="1"/>
      <w:numFmt w:val="decimal"/>
      <w:lvlText w:val="%3."/>
      <w:lvlJc w:val="left"/>
      <w:pPr>
        <w:ind w:left="2160" w:hanging="360"/>
      </w:pPr>
    </w:lvl>
    <w:lvl w:ilvl="3" w:tplc="C6BA79B2">
      <w:start w:val="1"/>
      <w:numFmt w:val="decimal"/>
      <w:lvlText w:val="%4."/>
      <w:lvlJc w:val="left"/>
      <w:pPr>
        <w:ind w:left="2880" w:hanging="360"/>
      </w:pPr>
    </w:lvl>
    <w:lvl w:ilvl="4" w:tplc="221E61C6">
      <w:start w:val="1"/>
      <w:numFmt w:val="decimal"/>
      <w:lvlText w:val="%5."/>
      <w:lvlJc w:val="left"/>
      <w:pPr>
        <w:ind w:left="3600" w:hanging="360"/>
      </w:pPr>
    </w:lvl>
    <w:lvl w:ilvl="5" w:tplc="5E94C464">
      <w:start w:val="1"/>
      <w:numFmt w:val="decimal"/>
      <w:lvlText w:val="%6."/>
      <w:lvlJc w:val="left"/>
      <w:pPr>
        <w:ind w:left="4320" w:hanging="360"/>
      </w:pPr>
    </w:lvl>
    <w:lvl w:ilvl="6" w:tplc="C0982900">
      <w:start w:val="1"/>
      <w:numFmt w:val="decimal"/>
      <w:lvlText w:val="%7."/>
      <w:lvlJc w:val="left"/>
      <w:pPr>
        <w:ind w:left="5040" w:hanging="360"/>
      </w:pPr>
    </w:lvl>
    <w:lvl w:ilvl="7" w:tplc="363AB3E6">
      <w:start w:val="1"/>
      <w:numFmt w:val="decimal"/>
      <w:lvlText w:val="%8."/>
      <w:lvlJc w:val="left"/>
      <w:pPr>
        <w:ind w:left="5760" w:hanging="360"/>
      </w:pPr>
    </w:lvl>
    <w:lvl w:ilvl="8" w:tplc="2A1A8730">
      <w:start w:val="1"/>
      <w:numFmt w:val="decimal"/>
      <w:lvlText w:val="%9."/>
      <w:lvlJc w:val="left"/>
      <w:pPr>
        <w:ind w:left="6480" w:hanging="360"/>
      </w:pPr>
    </w:lvl>
  </w:abstractNum>
  <w:abstractNum w:abstractNumId="26">
    <w:nsid w:val="321B6A68"/>
    <w:multiLevelType w:val="hybridMultilevel"/>
    <w:tmpl w:val="BD9A6FB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2CD2B1C"/>
    <w:multiLevelType w:val="hybridMultilevel"/>
    <w:tmpl w:val="2F06763A"/>
    <w:lvl w:ilvl="0" w:tplc="27E28C34">
      <w:start w:val="1"/>
      <w:numFmt w:val="bullet"/>
      <w:lvlText w:val=""/>
      <w:lvlJc w:val="left"/>
      <w:pPr>
        <w:ind w:left="720" w:hanging="360"/>
      </w:pPr>
      <w:rPr>
        <w:rFonts w:ascii="Symbol" w:hAnsi="Symbol" w:cs="Symbol" w:hint="default"/>
        <w:sz w:val="18"/>
        <w:szCs w:val="18"/>
      </w:rPr>
    </w:lvl>
    <w:lvl w:ilvl="1" w:tplc="4AAE6D52">
      <w:start w:val="1"/>
      <w:numFmt w:val="bullet"/>
      <w:lvlText w:val="o"/>
      <w:lvlJc w:val="left"/>
      <w:pPr>
        <w:ind w:left="1440" w:hanging="360"/>
      </w:pPr>
      <w:rPr>
        <w:rFonts w:ascii="Courier New" w:hAnsi="Courier New" w:cs="Courier New" w:hint="default"/>
      </w:rPr>
    </w:lvl>
    <w:lvl w:ilvl="2" w:tplc="849261E8">
      <w:start w:val="1"/>
      <w:numFmt w:val="bullet"/>
      <w:lvlText w:val=""/>
      <w:lvlJc w:val="left"/>
      <w:pPr>
        <w:ind w:left="2160" w:hanging="360"/>
      </w:pPr>
      <w:rPr>
        <w:rFonts w:ascii="Wingdings" w:hAnsi="Wingdings" w:cs="Wingdings" w:hint="default"/>
      </w:rPr>
    </w:lvl>
    <w:lvl w:ilvl="3" w:tplc="989E7374">
      <w:start w:val="1"/>
      <w:numFmt w:val="bullet"/>
      <w:lvlText w:val=""/>
      <w:lvlJc w:val="left"/>
      <w:pPr>
        <w:ind w:left="2880" w:hanging="360"/>
      </w:pPr>
      <w:rPr>
        <w:rFonts w:ascii="Symbol" w:hAnsi="Symbol" w:cs="Symbol" w:hint="default"/>
      </w:rPr>
    </w:lvl>
    <w:lvl w:ilvl="4" w:tplc="90D813E2">
      <w:start w:val="1"/>
      <w:numFmt w:val="bullet"/>
      <w:lvlText w:val="o"/>
      <w:lvlJc w:val="left"/>
      <w:pPr>
        <w:ind w:left="3600" w:hanging="360"/>
      </w:pPr>
      <w:rPr>
        <w:rFonts w:ascii="Courier New" w:hAnsi="Courier New" w:cs="Courier New" w:hint="default"/>
      </w:rPr>
    </w:lvl>
    <w:lvl w:ilvl="5" w:tplc="313AF8D2">
      <w:start w:val="1"/>
      <w:numFmt w:val="bullet"/>
      <w:lvlText w:val=""/>
      <w:lvlJc w:val="left"/>
      <w:pPr>
        <w:ind w:left="4320" w:hanging="360"/>
      </w:pPr>
      <w:rPr>
        <w:rFonts w:ascii="Wingdings" w:hAnsi="Wingdings" w:cs="Wingdings" w:hint="default"/>
      </w:rPr>
    </w:lvl>
    <w:lvl w:ilvl="6" w:tplc="17C8A388">
      <w:start w:val="1"/>
      <w:numFmt w:val="bullet"/>
      <w:lvlText w:val=""/>
      <w:lvlJc w:val="left"/>
      <w:pPr>
        <w:ind w:left="5040" w:hanging="360"/>
      </w:pPr>
      <w:rPr>
        <w:rFonts w:ascii="Symbol" w:hAnsi="Symbol" w:cs="Symbol" w:hint="default"/>
      </w:rPr>
    </w:lvl>
    <w:lvl w:ilvl="7" w:tplc="4A540FF6">
      <w:start w:val="1"/>
      <w:numFmt w:val="bullet"/>
      <w:lvlText w:val="o"/>
      <w:lvlJc w:val="left"/>
      <w:pPr>
        <w:ind w:left="5760" w:hanging="360"/>
      </w:pPr>
      <w:rPr>
        <w:rFonts w:ascii="Courier New" w:hAnsi="Courier New" w:cs="Courier New" w:hint="default"/>
      </w:rPr>
    </w:lvl>
    <w:lvl w:ilvl="8" w:tplc="9982BBEA">
      <w:start w:val="1"/>
      <w:numFmt w:val="bullet"/>
      <w:lvlText w:val=""/>
      <w:lvlJc w:val="left"/>
      <w:pPr>
        <w:ind w:left="6480" w:hanging="360"/>
      </w:pPr>
      <w:rPr>
        <w:rFonts w:ascii="Wingdings" w:hAnsi="Wingdings" w:cs="Wingdings" w:hint="default"/>
      </w:rPr>
    </w:lvl>
  </w:abstractNum>
  <w:abstractNum w:abstractNumId="28">
    <w:nsid w:val="33283306"/>
    <w:multiLevelType w:val="hybridMultilevel"/>
    <w:tmpl w:val="4B7C25DC"/>
    <w:lvl w:ilvl="0" w:tplc="AFE210EE">
      <w:start w:val="1"/>
      <w:numFmt w:val="lowerLetter"/>
      <w:lvlText w:val="%1."/>
      <w:lvlJc w:val="left"/>
      <w:pPr>
        <w:ind w:left="720" w:hanging="360"/>
      </w:pPr>
      <w:rPr>
        <w:rFonts w:ascii="Arial" w:hAnsi="Arial" w:cs="Arial" w:hint="default"/>
        <w:sz w:val="18"/>
        <w:szCs w:val="18"/>
      </w:rPr>
    </w:lvl>
    <w:lvl w:ilvl="1" w:tplc="D0222BC8">
      <w:start w:val="1"/>
      <w:numFmt w:val="lowerLetter"/>
      <w:lvlText w:val="%2."/>
      <w:lvlJc w:val="left"/>
      <w:pPr>
        <w:ind w:left="1440" w:hanging="360"/>
      </w:pPr>
    </w:lvl>
    <w:lvl w:ilvl="2" w:tplc="0764CA10">
      <w:start w:val="1"/>
      <w:numFmt w:val="lowerLetter"/>
      <w:lvlText w:val="%3."/>
      <w:lvlJc w:val="left"/>
      <w:pPr>
        <w:ind w:left="2160" w:hanging="360"/>
      </w:pPr>
    </w:lvl>
    <w:lvl w:ilvl="3" w:tplc="4D68E2D0">
      <w:start w:val="1"/>
      <w:numFmt w:val="lowerLetter"/>
      <w:lvlText w:val="%4."/>
      <w:lvlJc w:val="left"/>
      <w:pPr>
        <w:ind w:left="2880" w:hanging="360"/>
      </w:pPr>
    </w:lvl>
    <w:lvl w:ilvl="4" w:tplc="CD2499CE">
      <w:start w:val="1"/>
      <w:numFmt w:val="lowerLetter"/>
      <w:lvlText w:val="%5."/>
      <w:lvlJc w:val="left"/>
      <w:pPr>
        <w:ind w:left="3600" w:hanging="360"/>
      </w:pPr>
    </w:lvl>
    <w:lvl w:ilvl="5" w:tplc="FC88899C">
      <w:start w:val="1"/>
      <w:numFmt w:val="lowerLetter"/>
      <w:lvlText w:val="%6."/>
      <w:lvlJc w:val="left"/>
      <w:pPr>
        <w:ind w:left="4320" w:hanging="360"/>
      </w:pPr>
    </w:lvl>
    <w:lvl w:ilvl="6" w:tplc="92E4BE94">
      <w:start w:val="1"/>
      <w:numFmt w:val="lowerLetter"/>
      <w:lvlText w:val="%7."/>
      <w:lvlJc w:val="left"/>
      <w:pPr>
        <w:ind w:left="5040" w:hanging="360"/>
      </w:pPr>
    </w:lvl>
    <w:lvl w:ilvl="7" w:tplc="BD087C44">
      <w:start w:val="1"/>
      <w:numFmt w:val="lowerLetter"/>
      <w:lvlText w:val="%8."/>
      <w:lvlJc w:val="left"/>
      <w:pPr>
        <w:ind w:left="5760" w:hanging="360"/>
      </w:pPr>
    </w:lvl>
    <w:lvl w:ilvl="8" w:tplc="BFB2A556">
      <w:start w:val="1"/>
      <w:numFmt w:val="lowerLetter"/>
      <w:lvlText w:val="%9."/>
      <w:lvlJc w:val="left"/>
      <w:pPr>
        <w:ind w:left="6480" w:hanging="360"/>
      </w:pPr>
    </w:lvl>
  </w:abstractNum>
  <w:abstractNum w:abstractNumId="29">
    <w:nsid w:val="33F80197"/>
    <w:multiLevelType w:val="hybridMultilevel"/>
    <w:tmpl w:val="52D05FA4"/>
    <w:lvl w:ilvl="0" w:tplc="8D125E0C">
      <w:start w:val="1"/>
      <w:numFmt w:val="lowerLetter"/>
      <w:lvlText w:val="%1."/>
      <w:lvlJc w:val="left"/>
      <w:pPr>
        <w:ind w:left="720" w:hanging="360"/>
      </w:pPr>
      <w:rPr>
        <w:rFonts w:ascii="Arial" w:hAnsi="Arial" w:cs="Arial" w:hint="default"/>
        <w:sz w:val="18"/>
        <w:szCs w:val="18"/>
      </w:rPr>
    </w:lvl>
    <w:lvl w:ilvl="1" w:tplc="5B5402C0">
      <w:start w:val="1"/>
      <w:numFmt w:val="lowerLetter"/>
      <w:lvlText w:val="%2."/>
      <w:lvlJc w:val="left"/>
      <w:pPr>
        <w:ind w:left="1440" w:hanging="360"/>
      </w:pPr>
    </w:lvl>
    <w:lvl w:ilvl="2" w:tplc="E7DEB0B6">
      <w:start w:val="1"/>
      <w:numFmt w:val="lowerLetter"/>
      <w:lvlText w:val="%3."/>
      <w:lvlJc w:val="left"/>
      <w:pPr>
        <w:ind w:left="2160" w:hanging="360"/>
      </w:pPr>
    </w:lvl>
    <w:lvl w:ilvl="3" w:tplc="A42E0CBC">
      <w:start w:val="1"/>
      <w:numFmt w:val="lowerLetter"/>
      <w:lvlText w:val="%4."/>
      <w:lvlJc w:val="left"/>
      <w:pPr>
        <w:ind w:left="2880" w:hanging="360"/>
      </w:pPr>
    </w:lvl>
    <w:lvl w:ilvl="4" w:tplc="CD6643B2">
      <w:start w:val="1"/>
      <w:numFmt w:val="lowerLetter"/>
      <w:lvlText w:val="%5."/>
      <w:lvlJc w:val="left"/>
      <w:pPr>
        <w:ind w:left="3600" w:hanging="360"/>
      </w:pPr>
    </w:lvl>
    <w:lvl w:ilvl="5" w:tplc="737E2EB2">
      <w:start w:val="1"/>
      <w:numFmt w:val="lowerLetter"/>
      <w:lvlText w:val="%6."/>
      <w:lvlJc w:val="left"/>
      <w:pPr>
        <w:ind w:left="4320" w:hanging="360"/>
      </w:pPr>
    </w:lvl>
    <w:lvl w:ilvl="6" w:tplc="E0B40C30">
      <w:start w:val="1"/>
      <w:numFmt w:val="lowerLetter"/>
      <w:lvlText w:val="%7."/>
      <w:lvlJc w:val="left"/>
      <w:pPr>
        <w:ind w:left="5040" w:hanging="360"/>
      </w:pPr>
    </w:lvl>
    <w:lvl w:ilvl="7" w:tplc="CAA848CE">
      <w:start w:val="1"/>
      <w:numFmt w:val="lowerLetter"/>
      <w:lvlText w:val="%8."/>
      <w:lvlJc w:val="left"/>
      <w:pPr>
        <w:ind w:left="5760" w:hanging="360"/>
      </w:pPr>
    </w:lvl>
    <w:lvl w:ilvl="8" w:tplc="9E4A091E">
      <w:start w:val="1"/>
      <w:numFmt w:val="lowerLetter"/>
      <w:lvlText w:val="%9."/>
      <w:lvlJc w:val="left"/>
      <w:pPr>
        <w:ind w:left="6480" w:hanging="360"/>
      </w:pPr>
    </w:lvl>
  </w:abstractNum>
  <w:abstractNum w:abstractNumId="30">
    <w:nsid w:val="34AB3F4A"/>
    <w:multiLevelType w:val="hybridMultilevel"/>
    <w:tmpl w:val="7DBAD282"/>
    <w:lvl w:ilvl="0" w:tplc="4970A64E">
      <w:start w:val="1"/>
      <w:numFmt w:val="bullet"/>
      <w:lvlText w:val=""/>
      <w:lvlJc w:val="left"/>
      <w:pPr>
        <w:ind w:left="720" w:hanging="360"/>
      </w:pPr>
      <w:rPr>
        <w:rFonts w:ascii="Symbol" w:hAnsi="Symbol" w:cs="Symbol" w:hint="default"/>
        <w:sz w:val="24"/>
        <w:szCs w:val="24"/>
      </w:rPr>
    </w:lvl>
    <w:lvl w:ilvl="1" w:tplc="9146B328">
      <w:start w:val="1"/>
      <w:numFmt w:val="bullet"/>
      <w:lvlText w:val="o"/>
      <w:lvlJc w:val="left"/>
      <w:pPr>
        <w:ind w:left="1440" w:hanging="360"/>
      </w:pPr>
      <w:rPr>
        <w:rFonts w:ascii="Courier New" w:hAnsi="Courier New" w:cs="Courier New" w:hint="default"/>
      </w:rPr>
    </w:lvl>
    <w:lvl w:ilvl="2" w:tplc="A540005C">
      <w:start w:val="1"/>
      <w:numFmt w:val="bullet"/>
      <w:lvlText w:val=""/>
      <w:lvlJc w:val="left"/>
      <w:pPr>
        <w:ind w:left="2160" w:hanging="360"/>
      </w:pPr>
      <w:rPr>
        <w:rFonts w:ascii="Wingdings" w:hAnsi="Wingdings" w:cs="Wingdings" w:hint="default"/>
      </w:rPr>
    </w:lvl>
    <w:lvl w:ilvl="3" w:tplc="3AC4E82E">
      <w:start w:val="1"/>
      <w:numFmt w:val="bullet"/>
      <w:lvlText w:val=""/>
      <w:lvlJc w:val="left"/>
      <w:pPr>
        <w:ind w:left="2880" w:hanging="360"/>
      </w:pPr>
      <w:rPr>
        <w:rFonts w:ascii="Symbol" w:hAnsi="Symbol" w:cs="Symbol" w:hint="default"/>
      </w:rPr>
    </w:lvl>
    <w:lvl w:ilvl="4" w:tplc="B3D0D680">
      <w:start w:val="1"/>
      <w:numFmt w:val="bullet"/>
      <w:lvlText w:val="o"/>
      <w:lvlJc w:val="left"/>
      <w:pPr>
        <w:ind w:left="3600" w:hanging="360"/>
      </w:pPr>
      <w:rPr>
        <w:rFonts w:ascii="Courier New" w:hAnsi="Courier New" w:cs="Courier New" w:hint="default"/>
      </w:rPr>
    </w:lvl>
    <w:lvl w:ilvl="5" w:tplc="677466A6">
      <w:start w:val="1"/>
      <w:numFmt w:val="bullet"/>
      <w:lvlText w:val=""/>
      <w:lvlJc w:val="left"/>
      <w:pPr>
        <w:ind w:left="4320" w:hanging="360"/>
      </w:pPr>
      <w:rPr>
        <w:rFonts w:ascii="Wingdings" w:hAnsi="Wingdings" w:cs="Wingdings" w:hint="default"/>
      </w:rPr>
    </w:lvl>
    <w:lvl w:ilvl="6" w:tplc="6228EE08">
      <w:start w:val="1"/>
      <w:numFmt w:val="bullet"/>
      <w:lvlText w:val=""/>
      <w:lvlJc w:val="left"/>
      <w:pPr>
        <w:ind w:left="5040" w:hanging="360"/>
      </w:pPr>
      <w:rPr>
        <w:rFonts w:ascii="Symbol" w:hAnsi="Symbol" w:cs="Symbol" w:hint="default"/>
      </w:rPr>
    </w:lvl>
    <w:lvl w:ilvl="7" w:tplc="2CD670DC">
      <w:start w:val="1"/>
      <w:numFmt w:val="bullet"/>
      <w:lvlText w:val="o"/>
      <w:lvlJc w:val="left"/>
      <w:pPr>
        <w:ind w:left="5760" w:hanging="360"/>
      </w:pPr>
      <w:rPr>
        <w:rFonts w:ascii="Courier New" w:hAnsi="Courier New" w:cs="Courier New" w:hint="default"/>
      </w:rPr>
    </w:lvl>
    <w:lvl w:ilvl="8" w:tplc="4658ED76">
      <w:start w:val="1"/>
      <w:numFmt w:val="bullet"/>
      <w:lvlText w:val=""/>
      <w:lvlJc w:val="left"/>
      <w:pPr>
        <w:ind w:left="6480" w:hanging="360"/>
      </w:pPr>
      <w:rPr>
        <w:rFonts w:ascii="Wingdings" w:hAnsi="Wingdings" w:cs="Wingdings" w:hint="default"/>
      </w:rPr>
    </w:lvl>
  </w:abstractNum>
  <w:abstractNum w:abstractNumId="31">
    <w:nsid w:val="388B61C6"/>
    <w:multiLevelType w:val="hybridMultilevel"/>
    <w:tmpl w:val="5C023CAA"/>
    <w:lvl w:ilvl="0" w:tplc="9708A69A">
      <w:start w:val="1"/>
      <w:numFmt w:val="bullet"/>
      <w:lvlText w:val=""/>
      <w:lvlJc w:val="left"/>
      <w:pPr>
        <w:ind w:left="720" w:hanging="360"/>
      </w:pPr>
      <w:rPr>
        <w:rFonts w:ascii="Symbol" w:hAnsi="Symbol" w:cs="Symbol" w:hint="default"/>
        <w:sz w:val="18"/>
        <w:szCs w:val="18"/>
      </w:rPr>
    </w:lvl>
    <w:lvl w:ilvl="1" w:tplc="DBCCAFA6">
      <w:start w:val="1"/>
      <w:numFmt w:val="bullet"/>
      <w:lvlText w:val="o"/>
      <w:lvlJc w:val="left"/>
      <w:pPr>
        <w:ind w:left="1440" w:hanging="360"/>
      </w:pPr>
      <w:rPr>
        <w:rFonts w:ascii="Courier New" w:hAnsi="Courier New" w:cs="Courier New" w:hint="default"/>
      </w:rPr>
    </w:lvl>
    <w:lvl w:ilvl="2" w:tplc="F956FB7C">
      <w:start w:val="1"/>
      <w:numFmt w:val="bullet"/>
      <w:lvlText w:val=""/>
      <w:lvlJc w:val="left"/>
      <w:pPr>
        <w:ind w:left="2160" w:hanging="360"/>
      </w:pPr>
      <w:rPr>
        <w:rFonts w:ascii="Wingdings" w:hAnsi="Wingdings" w:cs="Wingdings" w:hint="default"/>
      </w:rPr>
    </w:lvl>
    <w:lvl w:ilvl="3" w:tplc="6D302696">
      <w:start w:val="1"/>
      <w:numFmt w:val="bullet"/>
      <w:lvlText w:val=""/>
      <w:lvlJc w:val="left"/>
      <w:pPr>
        <w:ind w:left="2880" w:hanging="360"/>
      </w:pPr>
      <w:rPr>
        <w:rFonts w:ascii="Symbol" w:hAnsi="Symbol" w:cs="Symbol" w:hint="default"/>
      </w:rPr>
    </w:lvl>
    <w:lvl w:ilvl="4" w:tplc="C97AE988">
      <w:start w:val="1"/>
      <w:numFmt w:val="bullet"/>
      <w:lvlText w:val="o"/>
      <w:lvlJc w:val="left"/>
      <w:pPr>
        <w:ind w:left="3600" w:hanging="360"/>
      </w:pPr>
      <w:rPr>
        <w:rFonts w:ascii="Courier New" w:hAnsi="Courier New" w:cs="Courier New" w:hint="default"/>
      </w:rPr>
    </w:lvl>
    <w:lvl w:ilvl="5" w:tplc="9E5E1DDA">
      <w:start w:val="1"/>
      <w:numFmt w:val="bullet"/>
      <w:lvlText w:val=""/>
      <w:lvlJc w:val="left"/>
      <w:pPr>
        <w:ind w:left="4320" w:hanging="360"/>
      </w:pPr>
      <w:rPr>
        <w:rFonts w:ascii="Wingdings" w:hAnsi="Wingdings" w:cs="Wingdings" w:hint="default"/>
      </w:rPr>
    </w:lvl>
    <w:lvl w:ilvl="6" w:tplc="A3D466AC">
      <w:start w:val="1"/>
      <w:numFmt w:val="bullet"/>
      <w:lvlText w:val=""/>
      <w:lvlJc w:val="left"/>
      <w:pPr>
        <w:ind w:left="5040" w:hanging="360"/>
      </w:pPr>
      <w:rPr>
        <w:rFonts w:ascii="Symbol" w:hAnsi="Symbol" w:cs="Symbol" w:hint="default"/>
      </w:rPr>
    </w:lvl>
    <w:lvl w:ilvl="7" w:tplc="705020D6">
      <w:start w:val="1"/>
      <w:numFmt w:val="bullet"/>
      <w:lvlText w:val="o"/>
      <w:lvlJc w:val="left"/>
      <w:pPr>
        <w:ind w:left="5760" w:hanging="360"/>
      </w:pPr>
      <w:rPr>
        <w:rFonts w:ascii="Courier New" w:hAnsi="Courier New" w:cs="Courier New" w:hint="default"/>
      </w:rPr>
    </w:lvl>
    <w:lvl w:ilvl="8" w:tplc="2E12ED58">
      <w:start w:val="1"/>
      <w:numFmt w:val="bullet"/>
      <w:lvlText w:val=""/>
      <w:lvlJc w:val="left"/>
      <w:pPr>
        <w:ind w:left="6480" w:hanging="360"/>
      </w:pPr>
      <w:rPr>
        <w:rFonts w:ascii="Wingdings" w:hAnsi="Wingdings" w:cs="Wingdings" w:hint="default"/>
      </w:rPr>
    </w:lvl>
  </w:abstractNum>
  <w:abstractNum w:abstractNumId="32">
    <w:nsid w:val="3954116D"/>
    <w:multiLevelType w:val="hybridMultilevel"/>
    <w:tmpl w:val="71900902"/>
    <w:lvl w:ilvl="0" w:tplc="001ED01A">
      <w:start w:val="1"/>
      <w:numFmt w:val="bullet"/>
      <w:lvlText w:val=""/>
      <w:lvlJc w:val="left"/>
      <w:pPr>
        <w:ind w:left="720" w:hanging="360"/>
      </w:pPr>
      <w:rPr>
        <w:rFonts w:ascii="Symbol" w:hAnsi="Symbol" w:cs="Symbol" w:hint="default"/>
        <w:sz w:val="18"/>
        <w:szCs w:val="18"/>
      </w:rPr>
    </w:lvl>
    <w:lvl w:ilvl="1" w:tplc="F4F2AC9E">
      <w:start w:val="1"/>
      <w:numFmt w:val="bullet"/>
      <w:lvlText w:val="o"/>
      <w:lvlJc w:val="left"/>
      <w:pPr>
        <w:ind w:left="1440" w:hanging="360"/>
      </w:pPr>
      <w:rPr>
        <w:rFonts w:ascii="Courier New" w:hAnsi="Courier New" w:cs="Courier New" w:hint="default"/>
      </w:rPr>
    </w:lvl>
    <w:lvl w:ilvl="2" w:tplc="BE0683A0">
      <w:start w:val="1"/>
      <w:numFmt w:val="bullet"/>
      <w:lvlText w:val=""/>
      <w:lvlJc w:val="left"/>
      <w:pPr>
        <w:ind w:left="2160" w:hanging="360"/>
      </w:pPr>
      <w:rPr>
        <w:rFonts w:ascii="Wingdings" w:hAnsi="Wingdings" w:cs="Wingdings" w:hint="default"/>
      </w:rPr>
    </w:lvl>
    <w:lvl w:ilvl="3" w:tplc="1C0C75A8">
      <w:start w:val="1"/>
      <w:numFmt w:val="bullet"/>
      <w:lvlText w:val=""/>
      <w:lvlJc w:val="left"/>
      <w:pPr>
        <w:ind w:left="2880" w:hanging="360"/>
      </w:pPr>
      <w:rPr>
        <w:rFonts w:ascii="Symbol" w:hAnsi="Symbol" w:cs="Symbol" w:hint="default"/>
      </w:rPr>
    </w:lvl>
    <w:lvl w:ilvl="4" w:tplc="3AD436B8">
      <w:start w:val="1"/>
      <w:numFmt w:val="bullet"/>
      <w:lvlText w:val="o"/>
      <w:lvlJc w:val="left"/>
      <w:pPr>
        <w:ind w:left="3600" w:hanging="360"/>
      </w:pPr>
      <w:rPr>
        <w:rFonts w:ascii="Courier New" w:hAnsi="Courier New" w:cs="Courier New" w:hint="default"/>
      </w:rPr>
    </w:lvl>
    <w:lvl w:ilvl="5" w:tplc="7E7E19F2">
      <w:start w:val="1"/>
      <w:numFmt w:val="bullet"/>
      <w:lvlText w:val=""/>
      <w:lvlJc w:val="left"/>
      <w:pPr>
        <w:ind w:left="4320" w:hanging="360"/>
      </w:pPr>
      <w:rPr>
        <w:rFonts w:ascii="Wingdings" w:hAnsi="Wingdings" w:cs="Wingdings" w:hint="default"/>
      </w:rPr>
    </w:lvl>
    <w:lvl w:ilvl="6" w:tplc="D11CBAC4">
      <w:start w:val="1"/>
      <w:numFmt w:val="bullet"/>
      <w:lvlText w:val=""/>
      <w:lvlJc w:val="left"/>
      <w:pPr>
        <w:ind w:left="5040" w:hanging="360"/>
      </w:pPr>
      <w:rPr>
        <w:rFonts w:ascii="Symbol" w:hAnsi="Symbol" w:cs="Symbol" w:hint="default"/>
      </w:rPr>
    </w:lvl>
    <w:lvl w:ilvl="7" w:tplc="6D106F7A">
      <w:start w:val="1"/>
      <w:numFmt w:val="bullet"/>
      <w:lvlText w:val="o"/>
      <w:lvlJc w:val="left"/>
      <w:pPr>
        <w:ind w:left="5760" w:hanging="360"/>
      </w:pPr>
      <w:rPr>
        <w:rFonts w:ascii="Courier New" w:hAnsi="Courier New" w:cs="Courier New" w:hint="default"/>
      </w:rPr>
    </w:lvl>
    <w:lvl w:ilvl="8" w:tplc="285CABAC">
      <w:start w:val="1"/>
      <w:numFmt w:val="bullet"/>
      <w:lvlText w:val=""/>
      <w:lvlJc w:val="left"/>
      <w:pPr>
        <w:ind w:left="6480" w:hanging="360"/>
      </w:pPr>
      <w:rPr>
        <w:rFonts w:ascii="Wingdings" w:hAnsi="Wingdings" w:cs="Wingdings" w:hint="default"/>
      </w:rPr>
    </w:lvl>
  </w:abstractNum>
  <w:abstractNum w:abstractNumId="33">
    <w:nsid w:val="3AC14179"/>
    <w:multiLevelType w:val="hybridMultilevel"/>
    <w:tmpl w:val="EDAA50AA"/>
    <w:lvl w:ilvl="0" w:tplc="11705616">
      <w:start w:val="1"/>
      <w:numFmt w:val="bullet"/>
      <w:lvlText w:val=""/>
      <w:lvlJc w:val="left"/>
      <w:pPr>
        <w:ind w:left="720" w:hanging="360"/>
      </w:pPr>
      <w:rPr>
        <w:rFonts w:ascii="Symbol" w:hAnsi="Symbol" w:cs="Symbol" w:hint="default"/>
        <w:sz w:val="18"/>
        <w:szCs w:val="18"/>
      </w:rPr>
    </w:lvl>
    <w:lvl w:ilvl="1" w:tplc="120C9490">
      <w:start w:val="1"/>
      <w:numFmt w:val="bullet"/>
      <w:lvlText w:val="o"/>
      <w:lvlJc w:val="left"/>
      <w:pPr>
        <w:ind w:left="1440" w:hanging="360"/>
      </w:pPr>
      <w:rPr>
        <w:rFonts w:ascii="Courier New" w:hAnsi="Courier New" w:cs="Courier New" w:hint="default"/>
      </w:rPr>
    </w:lvl>
    <w:lvl w:ilvl="2" w:tplc="C728D456">
      <w:start w:val="1"/>
      <w:numFmt w:val="bullet"/>
      <w:lvlText w:val=""/>
      <w:lvlJc w:val="left"/>
      <w:pPr>
        <w:ind w:left="2160" w:hanging="360"/>
      </w:pPr>
      <w:rPr>
        <w:rFonts w:ascii="Wingdings" w:hAnsi="Wingdings" w:cs="Wingdings" w:hint="default"/>
      </w:rPr>
    </w:lvl>
    <w:lvl w:ilvl="3" w:tplc="9482C718">
      <w:start w:val="1"/>
      <w:numFmt w:val="bullet"/>
      <w:lvlText w:val=""/>
      <w:lvlJc w:val="left"/>
      <w:pPr>
        <w:ind w:left="2880" w:hanging="360"/>
      </w:pPr>
      <w:rPr>
        <w:rFonts w:ascii="Symbol" w:hAnsi="Symbol" w:cs="Symbol" w:hint="default"/>
      </w:rPr>
    </w:lvl>
    <w:lvl w:ilvl="4" w:tplc="99B0A55A">
      <w:start w:val="1"/>
      <w:numFmt w:val="bullet"/>
      <w:lvlText w:val="o"/>
      <w:lvlJc w:val="left"/>
      <w:pPr>
        <w:ind w:left="3600" w:hanging="360"/>
      </w:pPr>
      <w:rPr>
        <w:rFonts w:ascii="Courier New" w:hAnsi="Courier New" w:cs="Courier New" w:hint="default"/>
      </w:rPr>
    </w:lvl>
    <w:lvl w:ilvl="5" w:tplc="DD06B35C">
      <w:start w:val="1"/>
      <w:numFmt w:val="bullet"/>
      <w:lvlText w:val=""/>
      <w:lvlJc w:val="left"/>
      <w:pPr>
        <w:ind w:left="4320" w:hanging="360"/>
      </w:pPr>
      <w:rPr>
        <w:rFonts w:ascii="Wingdings" w:hAnsi="Wingdings" w:cs="Wingdings" w:hint="default"/>
      </w:rPr>
    </w:lvl>
    <w:lvl w:ilvl="6" w:tplc="4EB03A20">
      <w:start w:val="1"/>
      <w:numFmt w:val="bullet"/>
      <w:lvlText w:val=""/>
      <w:lvlJc w:val="left"/>
      <w:pPr>
        <w:ind w:left="5040" w:hanging="360"/>
      </w:pPr>
      <w:rPr>
        <w:rFonts w:ascii="Symbol" w:hAnsi="Symbol" w:cs="Symbol" w:hint="default"/>
      </w:rPr>
    </w:lvl>
    <w:lvl w:ilvl="7" w:tplc="2D9E7C56">
      <w:start w:val="1"/>
      <w:numFmt w:val="bullet"/>
      <w:lvlText w:val="o"/>
      <w:lvlJc w:val="left"/>
      <w:pPr>
        <w:ind w:left="5760" w:hanging="360"/>
      </w:pPr>
      <w:rPr>
        <w:rFonts w:ascii="Courier New" w:hAnsi="Courier New" w:cs="Courier New" w:hint="default"/>
      </w:rPr>
    </w:lvl>
    <w:lvl w:ilvl="8" w:tplc="96C0B970">
      <w:start w:val="1"/>
      <w:numFmt w:val="bullet"/>
      <w:lvlText w:val=""/>
      <w:lvlJc w:val="left"/>
      <w:pPr>
        <w:ind w:left="6480" w:hanging="360"/>
      </w:pPr>
      <w:rPr>
        <w:rFonts w:ascii="Wingdings" w:hAnsi="Wingdings" w:cs="Wingdings" w:hint="default"/>
      </w:rPr>
    </w:lvl>
  </w:abstractNum>
  <w:abstractNum w:abstractNumId="34">
    <w:nsid w:val="3B277BE9"/>
    <w:multiLevelType w:val="hybridMultilevel"/>
    <w:tmpl w:val="EA0A28B4"/>
    <w:lvl w:ilvl="0" w:tplc="F93ACEA2">
      <w:start w:val="1"/>
      <w:numFmt w:val="lowerLetter"/>
      <w:lvlText w:val="%1."/>
      <w:lvlJc w:val="left"/>
      <w:pPr>
        <w:ind w:left="720" w:hanging="360"/>
      </w:pPr>
      <w:rPr>
        <w:rFonts w:ascii="Arial" w:hAnsi="Arial" w:cs="Arial" w:hint="default"/>
        <w:sz w:val="18"/>
        <w:szCs w:val="18"/>
      </w:rPr>
    </w:lvl>
    <w:lvl w:ilvl="1" w:tplc="B3DEE1AA">
      <w:start w:val="1"/>
      <w:numFmt w:val="lowerLetter"/>
      <w:lvlText w:val="%2."/>
      <w:lvlJc w:val="left"/>
      <w:pPr>
        <w:ind w:left="1440" w:hanging="360"/>
      </w:pPr>
    </w:lvl>
    <w:lvl w:ilvl="2" w:tplc="B84A716E">
      <w:start w:val="1"/>
      <w:numFmt w:val="lowerLetter"/>
      <w:lvlText w:val="%3."/>
      <w:lvlJc w:val="left"/>
      <w:pPr>
        <w:ind w:left="2160" w:hanging="360"/>
      </w:pPr>
    </w:lvl>
    <w:lvl w:ilvl="3" w:tplc="F196A614">
      <w:start w:val="1"/>
      <w:numFmt w:val="lowerLetter"/>
      <w:lvlText w:val="%4."/>
      <w:lvlJc w:val="left"/>
      <w:pPr>
        <w:ind w:left="2880" w:hanging="360"/>
      </w:pPr>
    </w:lvl>
    <w:lvl w:ilvl="4" w:tplc="0014764A">
      <w:start w:val="1"/>
      <w:numFmt w:val="lowerLetter"/>
      <w:lvlText w:val="%5."/>
      <w:lvlJc w:val="left"/>
      <w:pPr>
        <w:ind w:left="3600" w:hanging="360"/>
      </w:pPr>
    </w:lvl>
    <w:lvl w:ilvl="5" w:tplc="7E88C418">
      <w:start w:val="1"/>
      <w:numFmt w:val="lowerLetter"/>
      <w:lvlText w:val="%6."/>
      <w:lvlJc w:val="left"/>
      <w:pPr>
        <w:ind w:left="4320" w:hanging="360"/>
      </w:pPr>
    </w:lvl>
    <w:lvl w:ilvl="6" w:tplc="67A81518">
      <w:start w:val="1"/>
      <w:numFmt w:val="lowerLetter"/>
      <w:lvlText w:val="%7."/>
      <w:lvlJc w:val="left"/>
      <w:pPr>
        <w:ind w:left="5040" w:hanging="360"/>
      </w:pPr>
    </w:lvl>
    <w:lvl w:ilvl="7" w:tplc="8A487C8E">
      <w:start w:val="1"/>
      <w:numFmt w:val="lowerLetter"/>
      <w:lvlText w:val="%8."/>
      <w:lvlJc w:val="left"/>
      <w:pPr>
        <w:ind w:left="5760" w:hanging="360"/>
      </w:pPr>
    </w:lvl>
    <w:lvl w:ilvl="8" w:tplc="E0C81312">
      <w:start w:val="1"/>
      <w:numFmt w:val="lowerLetter"/>
      <w:lvlText w:val="%9."/>
      <w:lvlJc w:val="left"/>
      <w:pPr>
        <w:ind w:left="6480" w:hanging="360"/>
      </w:pPr>
    </w:lvl>
  </w:abstractNum>
  <w:abstractNum w:abstractNumId="35">
    <w:nsid w:val="3E0A4386"/>
    <w:multiLevelType w:val="hybridMultilevel"/>
    <w:tmpl w:val="79588404"/>
    <w:lvl w:ilvl="0" w:tplc="ED8C94E2">
      <w:start w:val="1"/>
      <w:numFmt w:val="decimal"/>
      <w:lvlText w:val="%1."/>
      <w:lvlJc w:val="left"/>
      <w:pPr>
        <w:ind w:left="720" w:hanging="360"/>
      </w:pPr>
      <w:rPr>
        <w:rFonts w:ascii="Arial" w:hAnsi="Arial" w:cs="Arial" w:hint="default"/>
        <w:sz w:val="18"/>
        <w:szCs w:val="18"/>
      </w:rPr>
    </w:lvl>
    <w:lvl w:ilvl="1" w:tplc="513A81DC">
      <w:start w:val="1"/>
      <w:numFmt w:val="decimal"/>
      <w:lvlText w:val="%2."/>
      <w:lvlJc w:val="left"/>
      <w:pPr>
        <w:ind w:left="1440" w:hanging="360"/>
      </w:pPr>
    </w:lvl>
    <w:lvl w:ilvl="2" w:tplc="4014BC3A">
      <w:start w:val="1"/>
      <w:numFmt w:val="decimal"/>
      <w:lvlText w:val="%3."/>
      <w:lvlJc w:val="left"/>
      <w:pPr>
        <w:ind w:left="2160" w:hanging="360"/>
      </w:pPr>
    </w:lvl>
    <w:lvl w:ilvl="3" w:tplc="828A6530">
      <w:start w:val="1"/>
      <w:numFmt w:val="decimal"/>
      <w:lvlText w:val="%4."/>
      <w:lvlJc w:val="left"/>
      <w:pPr>
        <w:ind w:left="2880" w:hanging="360"/>
      </w:pPr>
    </w:lvl>
    <w:lvl w:ilvl="4" w:tplc="48E4BB9C">
      <w:start w:val="1"/>
      <w:numFmt w:val="decimal"/>
      <w:lvlText w:val="%5."/>
      <w:lvlJc w:val="left"/>
      <w:pPr>
        <w:ind w:left="3600" w:hanging="360"/>
      </w:pPr>
    </w:lvl>
    <w:lvl w:ilvl="5" w:tplc="D56079BE">
      <w:start w:val="1"/>
      <w:numFmt w:val="decimal"/>
      <w:lvlText w:val="%6."/>
      <w:lvlJc w:val="left"/>
      <w:pPr>
        <w:ind w:left="4320" w:hanging="360"/>
      </w:pPr>
    </w:lvl>
    <w:lvl w:ilvl="6" w:tplc="F662DA0E">
      <w:start w:val="1"/>
      <w:numFmt w:val="decimal"/>
      <w:lvlText w:val="%7."/>
      <w:lvlJc w:val="left"/>
      <w:pPr>
        <w:ind w:left="5040" w:hanging="360"/>
      </w:pPr>
    </w:lvl>
    <w:lvl w:ilvl="7" w:tplc="F2680EF4">
      <w:start w:val="1"/>
      <w:numFmt w:val="decimal"/>
      <w:lvlText w:val="%8."/>
      <w:lvlJc w:val="left"/>
      <w:pPr>
        <w:ind w:left="5760" w:hanging="360"/>
      </w:pPr>
    </w:lvl>
    <w:lvl w:ilvl="8" w:tplc="01FA197E">
      <w:start w:val="1"/>
      <w:numFmt w:val="decimal"/>
      <w:lvlText w:val="%9."/>
      <w:lvlJc w:val="left"/>
      <w:pPr>
        <w:ind w:left="6480" w:hanging="360"/>
      </w:pPr>
    </w:lvl>
  </w:abstractNum>
  <w:abstractNum w:abstractNumId="36">
    <w:nsid w:val="4050700D"/>
    <w:multiLevelType w:val="hybridMultilevel"/>
    <w:tmpl w:val="E0E0B242"/>
    <w:lvl w:ilvl="0" w:tplc="03E6F26C">
      <w:start w:val="1"/>
      <w:numFmt w:val="bullet"/>
      <w:lvlText w:val=""/>
      <w:lvlJc w:val="left"/>
      <w:pPr>
        <w:ind w:left="720" w:hanging="360"/>
      </w:pPr>
      <w:rPr>
        <w:rFonts w:ascii="Symbol" w:hAnsi="Symbol" w:cs="Symbol" w:hint="default"/>
        <w:sz w:val="18"/>
        <w:szCs w:val="18"/>
      </w:rPr>
    </w:lvl>
    <w:lvl w:ilvl="1" w:tplc="BCD84B7E">
      <w:start w:val="1"/>
      <w:numFmt w:val="bullet"/>
      <w:lvlText w:val="o"/>
      <w:lvlJc w:val="left"/>
      <w:pPr>
        <w:ind w:left="1440" w:hanging="360"/>
      </w:pPr>
      <w:rPr>
        <w:rFonts w:ascii="Courier New" w:hAnsi="Courier New" w:cs="Courier New" w:hint="default"/>
      </w:rPr>
    </w:lvl>
    <w:lvl w:ilvl="2" w:tplc="B8620662">
      <w:start w:val="1"/>
      <w:numFmt w:val="bullet"/>
      <w:lvlText w:val=""/>
      <w:lvlJc w:val="left"/>
      <w:pPr>
        <w:ind w:left="2160" w:hanging="360"/>
      </w:pPr>
      <w:rPr>
        <w:rFonts w:ascii="Wingdings" w:hAnsi="Wingdings" w:cs="Wingdings" w:hint="default"/>
      </w:rPr>
    </w:lvl>
    <w:lvl w:ilvl="3" w:tplc="5CFCC7D4">
      <w:start w:val="1"/>
      <w:numFmt w:val="bullet"/>
      <w:lvlText w:val=""/>
      <w:lvlJc w:val="left"/>
      <w:pPr>
        <w:ind w:left="2880" w:hanging="360"/>
      </w:pPr>
      <w:rPr>
        <w:rFonts w:ascii="Symbol" w:hAnsi="Symbol" w:cs="Symbol" w:hint="default"/>
      </w:rPr>
    </w:lvl>
    <w:lvl w:ilvl="4" w:tplc="B4D28F60">
      <w:start w:val="1"/>
      <w:numFmt w:val="bullet"/>
      <w:lvlText w:val="o"/>
      <w:lvlJc w:val="left"/>
      <w:pPr>
        <w:ind w:left="3600" w:hanging="360"/>
      </w:pPr>
      <w:rPr>
        <w:rFonts w:ascii="Courier New" w:hAnsi="Courier New" w:cs="Courier New" w:hint="default"/>
      </w:rPr>
    </w:lvl>
    <w:lvl w:ilvl="5" w:tplc="C17E7314">
      <w:start w:val="1"/>
      <w:numFmt w:val="bullet"/>
      <w:lvlText w:val=""/>
      <w:lvlJc w:val="left"/>
      <w:pPr>
        <w:ind w:left="4320" w:hanging="360"/>
      </w:pPr>
      <w:rPr>
        <w:rFonts w:ascii="Wingdings" w:hAnsi="Wingdings" w:cs="Wingdings" w:hint="default"/>
      </w:rPr>
    </w:lvl>
    <w:lvl w:ilvl="6" w:tplc="54409554">
      <w:start w:val="1"/>
      <w:numFmt w:val="bullet"/>
      <w:lvlText w:val=""/>
      <w:lvlJc w:val="left"/>
      <w:pPr>
        <w:ind w:left="5040" w:hanging="360"/>
      </w:pPr>
      <w:rPr>
        <w:rFonts w:ascii="Symbol" w:hAnsi="Symbol" w:cs="Symbol" w:hint="default"/>
      </w:rPr>
    </w:lvl>
    <w:lvl w:ilvl="7" w:tplc="42F2CEC4">
      <w:start w:val="1"/>
      <w:numFmt w:val="bullet"/>
      <w:lvlText w:val="o"/>
      <w:lvlJc w:val="left"/>
      <w:pPr>
        <w:ind w:left="5760" w:hanging="360"/>
      </w:pPr>
      <w:rPr>
        <w:rFonts w:ascii="Courier New" w:hAnsi="Courier New" w:cs="Courier New" w:hint="default"/>
      </w:rPr>
    </w:lvl>
    <w:lvl w:ilvl="8" w:tplc="F196B4EC">
      <w:start w:val="1"/>
      <w:numFmt w:val="bullet"/>
      <w:lvlText w:val=""/>
      <w:lvlJc w:val="left"/>
      <w:pPr>
        <w:ind w:left="6480" w:hanging="360"/>
      </w:pPr>
      <w:rPr>
        <w:rFonts w:ascii="Wingdings" w:hAnsi="Wingdings" w:cs="Wingdings" w:hint="default"/>
      </w:rPr>
    </w:lvl>
  </w:abstractNum>
  <w:abstractNum w:abstractNumId="37">
    <w:nsid w:val="429B07D9"/>
    <w:multiLevelType w:val="hybridMultilevel"/>
    <w:tmpl w:val="7CA2CBB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43B40D64"/>
    <w:multiLevelType w:val="hybridMultilevel"/>
    <w:tmpl w:val="BE5ECAC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44EC5D91"/>
    <w:multiLevelType w:val="hybridMultilevel"/>
    <w:tmpl w:val="8E84E6A0"/>
    <w:lvl w:ilvl="0" w:tplc="4BEE7756">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480C31BC"/>
    <w:multiLevelType w:val="hybridMultilevel"/>
    <w:tmpl w:val="6144F200"/>
    <w:lvl w:ilvl="0" w:tplc="96C0D66A">
      <w:start w:val="1"/>
      <w:numFmt w:val="lowerLetter"/>
      <w:lvlText w:val="%1."/>
      <w:lvlJc w:val="left"/>
      <w:pPr>
        <w:ind w:left="720" w:hanging="360"/>
      </w:pPr>
      <w:rPr>
        <w:rFonts w:ascii="Arial" w:hAnsi="Arial" w:cs="Arial" w:hint="default"/>
        <w:sz w:val="18"/>
        <w:szCs w:val="18"/>
      </w:rPr>
    </w:lvl>
    <w:lvl w:ilvl="1" w:tplc="33CC6FBC">
      <w:start w:val="1"/>
      <w:numFmt w:val="lowerLetter"/>
      <w:lvlText w:val="%2."/>
      <w:lvlJc w:val="left"/>
      <w:pPr>
        <w:ind w:left="1440" w:hanging="360"/>
      </w:pPr>
    </w:lvl>
    <w:lvl w:ilvl="2" w:tplc="1BC849CC">
      <w:start w:val="1"/>
      <w:numFmt w:val="lowerLetter"/>
      <w:lvlText w:val="%3."/>
      <w:lvlJc w:val="left"/>
      <w:pPr>
        <w:ind w:left="2160" w:hanging="360"/>
      </w:pPr>
    </w:lvl>
    <w:lvl w:ilvl="3" w:tplc="68BA0E1C">
      <w:start w:val="1"/>
      <w:numFmt w:val="lowerLetter"/>
      <w:lvlText w:val="%4."/>
      <w:lvlJc w:val="left"/>
      <w:pPr>
        <w:ind w:left="2880" w:hanging="360"/>
      </w:pPr>
    </w:lvl>
    <w:lvl w:ilvl="4" w:tplc="C696037C">
      <w:start w:val="1"/>
      <w:numFmt w:val="lowerLetter"/>
      <w:lvlText w:val="%5."/>
      <w:lvlJc w:val="left"/>
      <w:pPr>
        <w:ind w:left="3600" w:hanging="360"/>
      </w:pPr>
    </w:lvl>
    <w:lvl w:ilvl="5" w:tplc="1472A0FE">
      <w:start w:val="1"/>
      <w:numFmt w:val="lowerLetter"/>
      <w:lvlText w:val="%6."/>
      <w:lvlJc w:val="left"/>
      <w:pPr>
        <w:ind w:left="4320" w:hanging="360"/>
      </w:pPr>
    </w:lvl>
    <w:lvl w:ilvl="6" w:tplc="BD948E78">
      <w:start w:val="1"/>
      <w:numFmt w:val="lowerLetter"/>
      <w:lvlText w:val="%7."/>
      <w:lvlJc w:val="left"/>
      <w:pPr>
        <w:ind w:left="5040" w:hanging="360"/>
      </w:pPr>
    </w:lvl>
    <w:lvl w:ilvl="7" w:tplc="16924918">
      <w:start w:val="1"/>
      <w:numFmt w:val="lowerLetter"/>
      <w:lvlText w:val="%8."/>
      <w:lvlJc w:val="left"/>
      <w:pPr>
        <w:ind w:left="5760" w:hanging="360"/>
      </w:pPr>
    </w:lvl>
    <w:lvl w:ilvl="8" w:tplc="6A7A68B2">
      <w:start w:val="1"/>
      <w:numFmt w:val="lowerLetter"/>
      <w:lvlText w:val="%9."/>
      <w:lvlJc w:val="left"/>
      <w:pPr>
        <w:ind w:left="6480" w:hanging="360"/>
      </w:pPr>
    </w:lvl>
  </w:abstractNum>
  <w:abstractNum w:abstractNumId="41">
    <w:nsid w:val="4C11744D"/>
    <w:multiLevelType w:val="hybridMultilevel"/>
    <w:tmpl w:val="FB208C64"/>
    <w:lvl w:ilvl="0" w:tplc="41606514">
      <w:start w:val="1"/>
      <w:numFmt w:val="decimal"/>
      <w:lvlText w:val="%1."/>
      <w:lvlJc w:val="left"/>
      <w:pPr>
        <w:ind w:left="720" w:hanging="360"/>
      </w:pPr>
      <w:rPr>
        <w:rFonts w:ascii="Arial" w:hAnsi="Arial" w:cs="Arial" w:hint="default"/>
        <w:sz w:val="18"/>
        <w:szCs w:val="18"/>
      </w:rPr>
    </w:lvl>
    <w:lvl w:ilvl="1" w:tplc="39D069E4">
      <w:start w:val="1"/>
      <w:numFmt w:val="decimal"/>
      <w:lvlText w:val="%2."/>
      <w:lvlJc w:val="left"/>
      <w:pPr>
        <w:ind w:left="1440" w:hanging="360"/>
      </w:pPr>
    </w:lvl>
    <w:lvl w:ilvl="2" w:tplc="C9CADB3E">
      <w:start w:val="1"/>
      <w:numFmt w:val="decimal"/>
      <w:lvlText w:val="%3."/>
      <w:lvlJc w:val="left"/>
      <w:pPr>
        <w:ind w:left="2160" w:hanging="360"/>
      </w:pPr>
    </w:lvl>
    <w:lvl w:ilvl="3" w:tplc="9BB0543C">
      <w:start w:val="1"/>
      <w:numFmt w:val="decimal"/>
      <w:lvlText w:val="%4."/>
      <w:lvlJc w:val="left"/>
      <w:pPr>
        <w:ind w:left="2880" w:hanging="360"/>
      </w:pPr>
    </w:lvl>
    <w:lvl w:ilvl="4" w:tplc="DBC6CE32">
      <w:start w:val="1"/>
      <w:numFmt w:val="decimal"/>
      <w:lvlText w:val="%5."/>
      <w:lvlJc w:val="left"/>
      <w:pPr>
        <w:ind w:left="3600" w:hanging="360"/>
      </w:pPr>
    </w:lvl>
    <w:lvl w:ilvl="5" w:tplc="CD20BD14">
      <w:start w:val="1"/>
      <w:numFmt w:val="decimal"/>
      <w:lvlText w:val="%6."/>
      <w:lvlJc w:val="left"/>
      <w:pPr>
        <w:ind w:left="4320" w:hanging="360"/>
      </w:pPr>
    </w:lvl>
    <w:lvl w:ilvl="6" w:tplc="1BEA4DBC">
      <w:start w:val="1"/>
      <w:numFmt w:val="decimal"/>
      <w:lvlText w:val="%7."/>
      <w:lvlJc w:val="left"/>
      <w:pPr>
        <w:ind w:left="5040" w:hanging="360"/>
      </w:pPr>
    </w:lvl>
    <w:lvl w:ilvl="7" w:tplc="7F7C2E8A">
      <w:start w:val="1"/>
      <w:numFmt w:val="decimal"/>
      <w:lvlText w:val="%8."/>
      <w:lvlJc w:val="left"/>
      <w:pPr>
        <w:ind w:left="5760" w:hanging="360"/>
      </w:pPr>
    </w:lvl>
    <w:lvl w:ilvl="8" w:tplc="EA2AD2DC">
      <w:start w:val="1"/>
      <w:numFmt w:val="decimal"/>
      <w:lvlText w:val="%9."/>
      <w:lvlJc w:val="left"/>
      <w:pPr>
        <w:ind w:left="6480" w:hanging="360"/>
      </w:pPr>
    </w:lvl>
  </w:abstractNum>
  <w:abstractNum w:abstractNumId="42">
    <w:nsid w:val="4D3A5EE0"/>
    <w:multiLevelType w:val="hybridMultilevel"/>
    <w:tmpl w:val="247CFC42"/>
    <w:lvl w:ilvl="0" w:tplc="228CBB3C">
      <w:start w:val="1"/>
      <w:numFmt w:val="bullet"/>
      <w:lvlText w:val=""/>
      <w:lvlJc w:val="left"/>
      <w:pPr>
        <w:ind w:left="720" w:hanging="360"/>
      </w:pPr>
      <w:rPr>
        <w:rFonts w:ascii="Symbol" w:hAnsi="Symbol" w:cs="Symbol" w:hint="default"/>
        <w:sz w:val="18"/>
        <w:szCs w:val="18"/>
      </w:rPr>
    </w:lvl>
    <w:lvl w:ilvl="1" w:tplc="6D4C5A26">
      <w:start w:val="1"/>
      <w:numFmt w:val="bullet"/>
      <w:lvlText w:val="o"/>
      <w:lvlJc w:val="left"/>
      <w:pPr>
        <w:ind w:left="1440" w:hanging="360"/>
      </w:pPr>
      <w:rPr>
        <w:rFonts w:ascii="Courier New" w:hAnsi="Courier New" w:cs="Courier New" w:hint="default"/>
      </w:rPr>
    </w:lvl>
    <w:lvl w:ilvl="2" w:tplc="F5C04772">
      <w:start w:val="1"/>
      <w:numFmt w:val="bullet"/>
      <w:lvlText w:val=""/>
      <w:lvlJc w:val="left"/>
      <w:pPr>
        <w:ind w:left="2160" w:hanging="360"/>
      </w:pPr>
      <w:rPr>
        <w:rFonts w:ascii="Wingdings" w:hAnsi="Wingdings" w:cs="Wingdings" w:hint="default"/>
      </w:rPr>
    </w:lvl>
    <w:lvl w:ilvl="3" w:tplc="63E84362">
      <w:start w:val="1"/>
      <w:numFmt w:val="bullet"/>
      <w:lvlText w:val=""/>
      <w:lvlJc w:val="left"/>
      <w:pPr>
        <w:ind w:left="2880" w:hanging="360"/>
      </w:pPr>
      <w:rPr>
        <w:rFonts w:ascii="Symbol" w:hAnsi="Symbol" w:cs="Symbol" w:hint="default"/>
      </w:rPr>
    </w:lvl>
    <w:lvl w:ilvl="4" w:tplc="678E2076">
      <w:start w:val="1"/>
      <w:numFmt w:val="bullet"/>
      <w:lvlText w:val="o"/>
      <w:lvlJc w:val="left"/>
      <w:pPr>
        <w:ind w:left="3600" w:hanging="360"/>
      </w:pPr>
      <w:rPr>
        <w:rFonts w:ascii="Courier New" w:hAnsi="Courier New" w:cs="Courier New" w:hint="default"/>
      </w:rPr>
    </w:lvl>
    <w:lvl w:ilvl="5" w:tplc="AD284394">
      <w:start w:val="1"/>
      <w:numFmt w:val="bullet"/>
      <w:lvlText w:val=""/>
      <w:lvlJc w:val="left"/>
      <w:pPr>
        <w:ind w:left="4320" w:hanging="360"/>
      </w:pPr>
      <w:rPr>
        <w:rFonts w:ascii="Wingdings" w:hAnsi="Wingdings" w:cs="Wingdings" w:hint="default"/>
      </w:rPr>
    </w:lvl>
    <w:lvl w:ilvl="6" w:tplc="FE524A0C">
      <w:start w:val="1"/>
      <w:numFmt w:val="bullet"/>
      <w:lvlText w:val=""/>
      <w:lvlJc w:val="left"/>
      <w:pPr>
        <w:ind w:left="5040" w:hanging="360"/>
      </w:pPr>
      <w:rPr>
        <w:rFonts w:ascii="Symbol" w:hAnsi="Symbol" w:cs="Symbol" w:hint="default"/>
      </w:rPr>
    </w:lvl>
    <w:lvl w:ilvl="7" w:tplc="3C669D74">
      <w:start w:val="1"/>
      <w:numFmt w:val="bullet"/>
      <w:lvlText w:val="o"/>
      <w:lvlJc w:val="left"/>
      <w:pPr>
        <w:ind w:left="5760" w:hanging="360"/>
      </w:pPr>
      <w:rPr>
        <w:rFonts w:ascii="Courier New" w:hAnsi="Courier New" w:cs="Courier New" w:hint="default"/>
      </w:rPr>
    </w:lvl>
    <w:lvl w:ilvl="8" w:tplc="111CC246">
      <w:start w:val="1"/>
      <w:numFmt w:val="bullet"/>
      <w:lvlText w:val=""/>
      <w:lvlJc w:val="left"/>
      <w:pPr>
        <w:ind w:left="6480" w:hanging="360"/>
      </w:pPr>
      <w:rPr>
        <w:rFonts w:ascii="Wingdings" w:hAnsi="Wingdings" w:cs="Wingdings" w:hint="default"/>
      </w:rPr>
    </w:lvl>
  </w:abstractNum>
  <w:abstractNum w:abstractNumId="43">
    <w:nsid w:val="4F7D3FB9"/>
    <w:multiLevelType w:val="hybridMultilevel"/>
    <w:tmpl w:val="FFE82F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529E309D"/>
    <w:multiLevelType w:val="hybridMultilevel"/>
    <w:tmpl w:val="66ECFFD6"/>
    <w:lvl w:ilvl="0" w:tplc="5B8ED1DA">
      <w:start w:val="1"/>
      <w:numFmt w:val="bullet"/>
      <w:lvlText w:val=""/>
      <w:lvlJc w:val="left"/>
      <w:pPr>
        <w:ind w:left="720" w:hanging="360"/>
      </w:pPr>
      <w:rPr>
        <w:rFonts w:ascii="Symbol" w:hAnsi="Symbol" w:cs="Symbol" w:hint="default"/>
        <w:sz w:val="18"/>
        <w:szCs w:val="18"/>
      </w:rPr>
    </w:lvl>
    <w:lvl w:ilvl="1" w:tplc="545A8C00">
      <w:start w:val="1"/>
      <w:numFmt w:val="bullet"/>
      <w:lvlText w:val="o"/>
      <w:lvlJc w:val="left"/>
      <w:pPr>
        <w:ind w:left="1440" w:hanging="360"/>
      </w:pPr>
      <w:rPr>
        <w:rFonts w:ascii="Courier New" w:hAnsi="Courier New" w:cs="Courier New" w:hint="default"/>
      </w:rPr>
    </w:lvl>
    <w:lvl w:ilvl="2" w:tplc="492479EA">
      <w:start w:val="1"/>
      <w:numFmt w:val="bullet"/>
      <w:lvlText w:val=""/>
      <w:lvlJc w:val="left"/>
      <w:pPr>
        <w:ind w:left="2160" w:hanging="360"/>
      </w:pPr>
      <w:rPr>
        <w:rFonts w:ascii="Wingdings" w:hAnsi="Wingdings" w:cs="Wingdings" w:hint="default"/>
      </w:rPr>
    </w:lvl>
    <w:lvl w:ilvl="3" w:tplc="8F2051CA">
      <w:start w:val="1"/>
      <w:numFmt w:val="bullet"/>
      <w:lvlText w:val=""/>
      <w:lvlJc w:val="left"/>
      <w:pPr>
        <w:ind w:left="2880" w:hanging="360"/>
      </w:pPr>
      <w:rPr>
        <w:rFonts w:ascii="Symbol" w:hAnsi="Symbol" w:cs="Symbol" w:hint="default"/>
      </w:rPr>
    </w:lvl>
    <w:lvl w:ilvl="4" w:tplc="32C069D0">
      <w:start w:val="1"/>
      <w:numFmt w:val="bullet"/>
      <w:lvlText w:val="o"/>
      <w:lvlJc w:val="left"/>
      <w:pPr>
        <w:ind w:left="3600" w:hanging="360"/>
      </w:pPr>
      <w:rPr>
        <w:rFonts w:ascii="Courier New" w:hAnsi="Courier New" w:cs="Courier New" w:hint="default"/>
      </w:rPr>
    </w:lvl>
    <w:lvl w:ilvl="5" w:tplc="F1DE7C32">
      <w:start w:val="1"/>
      <w:numFmt w:val="bullet"/>
      <w:lvlText w:val=""/>
      <w:lvlJc w:val="left"/>
      <w:pPr>
        <w:ind w:left="4320" w:hanging="360"/>
      </w:pPr>
      <w:rPr>
        <w:rFonts w:ascii="Wingdings" w:hAnsi="Wingdings" w:cs="Wingdings" w:hint="default"/>
      </w:rPr>
    </w:lvl>
    <w:lvl w:ilvl="6" w:tplc="20F84B30">
      <w:start w:val="1"/>
      <w:numFmt w:val="bullet"/>
      <w:lvlText w:val=""/>
      <w:lvlJc w:val="left"/>
      <w:pPr>
        <w:ind w:left="5040" w:hanging="360"/>
      </w:pPr>
      <w:rPr>
        <w:rFonts w:ascii="Symbol" w:hAnsi="Symbol" w:cs="Symbol" w:hint="default"/>
      </w:rPr>
    </w:lvl>
    <w:lvl w:ilvl="7" w:tplc="D12C2A4C">
      <w:start w:val="1"/>
      <w:numFmt w:val="bullet"/>
      <w:lvlText w:val="o"/>
      <w:lvlJc w:val="left"/>
      <w:pPr>
        <w:ind w:left="5760" w:hanging="360"/>
      </w:pPr>
      <w:rPr>
        <w:rFonts w:ascii="Courier New" w:hAnsi="Courier New" w:cs="Courier New" w:hint="default"/>
      </w:rPr>
    </w:lvl>
    <w:lvl w:ilvl="8" w:tplc="30743188">
      <w:start w:val="1"/>
      <w:numFmt w:val="bullet"/>
      <w:lvlText w:val=""/>
      <w:lvlJc w:val="left"/>
      <w:pPr>
        <w:ind w:left="6480" w:hanging="360"/>
      </w:pPr>
      <w:rPr>
        <w:rFonts w:ascii="Wingdings" w:hAnsi="Wingdings" w:cs="Wingdings" w:hint="default"/>
      </w:rPr>
    </w:lvl>
  </w:abstractNum>
  <w:abstractNum w:abstractNumId="45">
    <w:nsid w:val="56054B6E"/>
    <w:multiLevelType w:val="hybridMultilevel"/>
    <w:tmpl w:val="F8348B5A"/>
    <w:lvl w:ilvl="0" w:tplc="73C48D04">
      <w:start w:val="1"/>
      <w:numFmt w:val="lowerLetter"/>
      <w:lvlText w:val="%1."/>
      <w:lvlJc w:val="left"/>
      <w:pPr>
        <w:ind w:left="720" w:hanging="360"/>
      </w:pPr>
      <w:rPr>
        <w:rFonts w:ascii="Arial" w:hAnsi="Arial" w:cs="Arial" w:hint="default"/>
        <w:sz w:val="18"/>
        <w:szCs w:val="18"/>
      </w:rPr>
    </w:lvl>
    <w:lvl w:ilvl="1" w:tplc="3F38C494">
      <w:start w:val="1"/>
      <w:numFmt w:val="lowerLetter"/>
      <w:lvlText w:val="%2."/>
      <w:lvlJc w:val="left"/>
      <w:pPr>
        <w:ind w:left="1440" w:hanging="360"/>
      </w:pPr>
    </w:lvl>
    <w:lvl w:ilvl="2" w:tplc="08E6CFC8">
      <w:start w:val="1"/>
      <w:numFmt w:val="lowerLetter"/>
      <w:lvlText w:val="%3."/>
      <w:lvlJc w:val="left"/>
      <w:pPr>
        <w:ind w:left="2160" w:hanging="360"/>
      </w:pPr>
    </w:lvl>
    <w:lvl w:ilvl="3" w:tplc="DCE251BE">
      <w:start w:val="1"/>
      <w:numFmt w:val="lowerLetter"/>
      <w:lvlText w:val="%4."/>
      <w:lvlJc w:val="left"/>
      <w:pPr>
        <w:ind w:left="2880" w:hanging="360"/>
      </w:pPr>
    </w:lvl>
    <w:lvl w:ilvl="4" w:tplc="5CBE8078">
      <w:start w:val="1"/>
      <w:numFmt w:val="lowerLetter"/>
      <w:lvlText w:val="%5."/>
      <w:lvlJc w:val="left"/>
      <w:pPr>
        <w:ind w:left="3600" w:hanging="360"/>
      </w:pPr>
    </w:lvl>
    <w:lvl w:ilvl="5" w:tplc="08109202">
      <w:start w:val="1"/>
      <w:numFmt w:val="lowerLetter"/>
      <w:lvlText w:val="%6."/>
      <w:lvlJc w:val="left"/>
      <w:pPr>
        <w:ind w:left="4320" w:hanging="360"/>
      </w:pPr>
    </w:lvl>
    <w:lvl w:ilvl="6" w:tplc="C008A6D8">
      <w:start w:val="1"/>
      <w:numFmt w:val="lowerLetter"/>
      <w:lvlText w:val="%7."/>
      <w:lvlJc w:val="left"/>
      <w:pPr>
        <w:ind w:left="5040" w:hanging="360"/>
      </w:pPr>
    </w:lvl>
    <w:lvl w:ilvl="7" w:tplc="5DFC043E">
      <w:start w:val="1"/>
      <w:numFmt w:val="lowerLetter"/>
      <w:lvlText w:val="%8."/>
      <w:lvlJc w:val="left"/>
      <w:pPr>
        <w:ind w:left="5760" w:hanging="360"/>
      </w:pPr>
    </w:lvl>
    <w:lvl w:ilvl="8" w:tplc="0EA674F4">
      <w:start w:val="1"/>
      <w:numFmt w:val="lowerLetter"/>
      <w:lvlText w:val="%9."/>
      <w:lvlJc w:val="left"/>
      <w:pPr>
        <w:ind w:left="6480" w:hanging="360"/>
      </w:pPr>
    </w:lvl>
  </w:abstractNum>
  <w:abstractNum w:abstractNumId="46">
    <w:nsid w:val="566C3071"/>
    <w:multiLevelType w:val="hybridMultilevel"/>
    <w:tmpl w:val="2F76485C"/>
    <w:lvl w:ilvl="0" w:tplc="61706760">
      <w:start w:val="1"/>
      <w:numFmt w:val="lowerLetter"/>
      <w:lvlText w:val="%1."/>
      <w:lvlJc w:val="left"/>
      <w:pPr>
        <w:ind w:left="720" w:hanging="360"/>
      </w:pPr>
      <w:rPr>
        <w:rFonts w:ascii="Arial" w:hAnsi="Arial" w:cs="Arial" w:hint="default"/>
        <w:sz w:val="18"/>
        <w:szCs w:val="18"/>
      </w:rPr>
    </w:lvl>
    <w:lvl w:ilvl="1" w:tplc="60587C50">
      <w:start w:val="1"/>
      <w:numFmt w:val="lowerLetter"/>
      <w:lvlText w:val="%2."/>
      <w:lvlJc w:val="left"/>
      <w:pPr>
        <w:ind w:left="1440" w:hanging="360"/>
      </w:pPr>
    </w:lvl>
    <w:lvl w:ilvl="2" w:tplc="91A04A56">
      <w:start w:val="1"/>
      <w:numFmt w:val="lowerLetter"/>
      <w:lvlText w:val="%3."/>
      <w:lvlJc w:val="left"/>
      <w:pPr>
        <w:ind w:left="2160" w:hanging="360"/>
      </w:pPr>
    </w:lvl>
    <w:lvl w:ilvl="3" w:tplc="53C8725A">
      <w:start w:val="1"/>
      <w:numFmt w:val="lowerLetter"/>
      <w:lvlText w:val="%4."/>
      <w:lvlJc w:val="left"/>
      <w:pPr>
        <w:ind w:left="2880" w:hanging="360"/>
      </w:pPr>
    </w:lvl>
    <w:lvl w:ilvl="4" w:tplc="82A44AF2">
      <w:start w:val="1"/>
      <w:numFmt w:val="lowerLetter"/>
      <w:lvlText w:val="%5."/>
      <w:lvlJc w:val="left"/>
      <w:pPr>
        <w:ind w:left="3600" w:hanging="360"/>
      </w:pPr>
    </w:lvl>
    <w:lvl w:ilvl="5" w:tplc="73C6F982">
      <w:start w:val="1"/>
      <w:numFmt w:val="lowerLetter"/>
      <w:lvlText w:val="%6."/>
      <w:lvlJc w:val="left"/>
      <w:pPr>
        <w:ind w:left="4320" w:hanging="360"/>
      </w:pPr>
    </w:lvl>
    <w:lvl w:ilvl="6" w:tplc="8084E618">
      <w:start w:val="1"/>
      <w:numFmt w:val="lowerLetter"/>
      <w:lvlText w:val="%7."/>
      <w:lvlJc w:val="left"/>
      <w:pPr>
        <w:ind w:left="5040" w:hanging="360"/>
      </w:pPr>
    </w:lvl>
    <w:lvl w:ilvl="7" w:tplc="BD4811D6">
      <w:start w:val="1"/>
      <w:numFmt w:val="lowerLetter"/>
      <w:lvlText w:val="%8."/>
      <w:lvlJc w:val="left"/>
      <w:pPr>
        <w:ind w:left="5760" w:hanging="360"/>
      </w:pPr>
    </w:lvl>
    <w:lvl w:ilvl="8" w:tplc="C338CBB0">
      <w:start w:val="1"/>
      <w:numFmt w:val="lowerLetter"/>
      <w:lvlText w:val="%9."/>
      <w:lvlJc w:val="left"/>
      <w:pPr>
        <w:ind w:left="6480" w:hanging="360"/>
      </w:pPr>
    </w:lvl>
  </w:abstractNum>
  <w:abstractNum w:abstractNumId="47">
    <w:nsid w:val="56D26EC8"/>
    <w:multiLevelType w:val="hybridMultilevel"/>
    <w:tmpl w:val="5BB21AD2"/>
    <w:lvl w:ilvl="0" w:tplc="35F0BCBE">
      <w:start w:val="1"/>
      <w:numFmt w:val="bullet"/>
      <w:lvlText w:val=""/>
      <w:lvlJc w:val="left"/>
      <w:pPr>
        <w:ind w:left="720" w:hanging="360"/>
      </w:pPr>
      <w:rPr>
        <w:rFonts w:ascii="Symbol" w:hAnsi="Symbol" w:cs="Symbol" w:hint="default"/>
        <w:sz w:val="18"/>
        <w:szCs w:val="18"/>
      </w:rPr>
    </w:lvl>
    <w:lvl w:ilvl="1" w:tplc="557CF00C">
      <w:start w:val="1"/>
      <w:numFmt w:val="bullet"/>
      <w:lvlText w:val="o"/>
      <w:lvlJc w:val="left"/>
      <w:pPr>
        <w:ind w:left="1440" w:hanging="360"/>
      </w:pPr>
      <w:rPr>
        <w:rFonts w:ascii="Courier New" w:hAnsi="Courier New" w:cs="Courier New" w:hint="default"/>
      </w:rPr>
    </w:lvl>
    <w:lvl w:ilvl="2" w:tplc="AD18DFBA">
      <w:start w:val="1"/>
      <w:numFmt w:val="bullet"/>
      <w:lvlText w:val=""/>
      <w:lvlJc w:val="left"/>
      <w:pPr>
        <w:ind w:left="2160" w:hanging="360"/>
      </w:pPr>
      <w:rPr>
        <w:rFonts w:ascii="Wingdings" w:hAnsi="Wingdings" w:cs="Wingdings" w:hint="default"/>
      </w:rPr>
    </w:lvl>
    <w:lvl w:ilvl="3" w:tplc="8E3869AE">
      <w:start w:val="1"/>
      <w:numFmt w:val="bullet"/>
      <w:lvlText w:val=""/>
      <w:lvlJc w:val="left"/>
      <w:pPr>
        <w:ind w:left="2880" w:hanging="360"/>
      </w:pPr>
      <w:rPr>
        <w:rFonts w:ascii="Symbol" w:hAnsi="Symbol" w:cs="Symbol" w:hint="default"/>
      </w:rPr>
    </w:lvl>
    <w:lvl w:ilvl="4" w:tplc="9E48D10A">
      <w:start w:val="1"/>
      <w:numFmt w:val="bullet"/>
      <w:lvlText w:val="o"/>
      <w:lvlJc w:val="left"/>
      <w:pPr>
        <w:ind w:left="3600" w:hanging="360"/>
      </w:pPr>
      <w:rPr>
        <w:rFonts w:ascii="Courier New" w:hAnsi="Courier New" w:cs="Courier New" w:hint="default"/>
      </w:rPr>
    </w:lvl>
    <w:lvl w:ilvl="5" w:tplc="270692AE">
      <w:start w:val="1"/>
      <w:numFmt w:val="bullet"/>
      <w:lvlText w:val=""/>
      <w:lvlJc w:val="left"/>
      <w:pPr>
        <w:ind w:left="4320" w:hanging="360"/>
      </w:pPr>
      <w:rPr>
        <w:rFonts w:ascii="Wingdings" w:hAnsi="Wingdings" w:cs="Wingdings" w:hint="default"/>
      </w:rPr>
    </w:lvl>
    <w:lvl w:ilvl="6" w:tplc="C7605100">
      <w:start w:val="1"/>
      <w:numFmt w:val="bullet"/>
      <w:lvlText w:val=""/>
      <w:lvlJc w:val="left"/>
      <w:pPr>
        <w:ind w:left="5040" w:hanging="360"/>
      </w:pPr>
      <w:rPr>
        <w:rFonts w:ascii="Symbol" w:hAnsi="Symbol" w:cs="Symbol" w:hint="default"/>
      </w:rPr>
    </w:lvl>
    <w:lvl w:ilvl="7" w:tplc="C1B26BEE">
      <w:start w:val="1"/>
      <w:numFmt w:val="bullet"/>
      <w:lvlText w:val="o"/>
      <w:lvlJc w:val="left"/>
      <w:pPr>
        <w:ind w:left="5760" w:hanging="360"/>
      </w:pPr>
      <w:rPr>
        <w:rFonts w:ascii="Courier New" w:hAnsi="Courier New" w:cs="Courier New" w:hint="default"/>
      </w:rPr>
    </w:lvl>
    <w:lvl w:ilvl="8" w:tplc="EA488840">
      <w:start w:val="1"/>
      <w:numFmt w:val="bullet"/>
      <w:lvlText w:val=""/>
      <w:lvlJc w:val="left"/>
      <w:pPr>
        <w:ind w:left="6480" w:hanging="360"/>
      </w:pPr>
      <w:rPr>
        <w:rFonts w:ascii="Wingdings" w:hAnsi="Wingdings" w:cs="Wingdings" w:hint="default"/>
      </w:rPr>
    </w:lvl>
  </w:abstractNum>
  <w:abstractNum w:abstractNumId="48">
    <w:nsid w:val="585E65A9"/>
    <w:multiLevelType w:val="hybridMultilevel"/>
    <w:tmpl w:val="A74C8C56"/>
    <w:lvl w:ilvl="0" w:tplc="1F8CC95E">
      <w:start w:val="1"/>
      <w:numFmt w:val="bullet"/>
      <w:lvlText w:val=""/>
      <w:lvlJc w:val="left"/>
      <w:pPr>
        <w:ind w:left="720" w:hanging="360"/>
      </w:pPr>
      <w:rPr>
        <w:rFonts w:ascii="Symbol" w:hAnsi="Symbol" w:cs="Symbol" w:hint="default"/>
        <w:sz w:val="18"/>
        <w:szCs w:val="18"/>
      </w:rPr>
    </w:lvl>
    <w:lvl w:ilvl="1" w:tplc="B9F4393E">
      <w:start w:val="1"/>
      <w:numFmt w:val="bullet"/>
      <w:lvlText w:val="o"/>
      <w:lvlJc w:val="left"/>
      <w:pPr>
        <w:ind w:left="1440" w:hanging="360"/>
      </w:pPr>
      <w:rPr>
        <w:rFonts w:ascii="Courier New" w:hAnsi="Courier New" w:cs="Courier New" w:hint="default"/>
      </w:rPr>
    </w:lvl>
    <w:lvl w:ilvl="2" w:tplc="6A90AD36">
      <w:start w:val="1"/>
      <w:numFmt w:val="bullet"/>
      <w:lvlText w:val=""/>
      <w:lvlJc w:val="left"/>
      <w:pPr>
        <w:ind w:left="2160" w:hanging="360"/>
      </w:pPr>
      <w:rPr>
        <w:rFonts w:ascii="Wingdings" w:hAnsi="Wingdings" w:cs="Wingdings" w:hint="default"/>
      </w:rPr>
    </w:lvl>
    <w:lvl w:ilvl="3" w:tplc="7A6ACC44">
      <w:start w:val="1"/>
      <w:numFmt w:val="bullet"/>
      <w:lvlText w:val=""/>
      <w:lvlJc w:val="left"/>
      <w:pPr>
        <w:ind w:left="2880" w:hanging="360"/>
      </w:pPr>
      <w:rPr>
        <w:rFonts w:ascii="Symbol" w:hAnsi="Symbol" w:cs="Symbol" w:hint="default"/>
      </w:rPr>
    </w:lvl>
    <w:lvl w:ilvl="4" w:tplc="FBDE0F3E">
      <w:start w:val="1"/>
      <w:numFmt w:val="bullet"/>
      <w:lvlText w:val="o"/>
      <w:lvlJc w:val="left"/>
      <w:pPr>
        <w:ind w:left="3600" w:hanging="360"/>
      </w:pPr>
      <w:rPr>
        <w:rFonts w:ascii="Courier New" w:hAnsi="Courier New" w:cs="Courier New" w:hint="default"/>
      </w:rPr>
    </w:lvl>
    <w:lvl w:ilvl="5" w:tplc="317A93AC">
      <w:start w:val="1"/>
      <w:numFmt w:val="bullet"/>
      <w:lvlText w:val=""/>
      <w:lvlJc w:val="left"/>
      <w:pPr>
        <w:ind w:left="4320" w:hanging="360"/>
      </w:pPr>
      <w:rPr>
        <w:rFonts w:ascii="Wingdings" w:hAnsi="Wingdings" w:cs="Wingdings" w:hint="default"/>
      </w:rPr>
    </w:lvl>
    <w:lvl w:ilvl="6" w:tplc="C5FA8C26">
      <w:start w:val="1"/>
      <w:numFmt w:val="bullet"/>
      <w:lvlText w:val=""/>
      <w:lvlJc w:val="left"/>
      <w:pPr>
        <w:ind w:left="5040" w:hanging="360"/>
      </w:pPr>
      <w:rPr>
        <w:rFonts w:ascii="Symbol" w:hAnsi="Symbol" w:cs="Symbol" w:hint="default"/>
      </w:rPr>
    </w:lvl>
    <w:lvl w:ilvl="7" w:tplc="30B05E3C">
      <w:start w:val="1"/>
      <w:numFmt w:val="bullet"/>
      <w:lvlText w:val="o"/>
      <w:lvlJc w:val="left"/>
      <w:pPr>
        <w:ind w:left="5760" w:hanging="360"/>
      </w:pPr>
      <w:rPr>
        <w:rFonts w:ascii="Courier New" w:hAnsi="Courier New" w:cs="Courier New" w:hint="default"/>
      </w:rPr>
    </w:lvl>
    <w:lvl w:ilvl="8" w:tplc="764844EA">
      <w:start w:val="1"/>
      <w:numFmt w:val="bullet"/>
      <w:lvlText w:val=""/>
      <w:lvlJc w:val="left"/>
      <w:pPr>
        <w:ind w:left="6480" w:hanging="360"/>
      </w:pPr>
      <w:rPr>
        <w:rFonts w:ascii="Wingdings" w:hAnsi="Wingdings" w:cs="Wingdings" w:hint="default"/>
      </w:rPr>
    </w:lvl>
  </w:abstractNum>
  <w:abstractNum w:abstractNumId="49">
    <w:nsid w:val="5895224F"/>
    <w:multiLevelType w:val="hybridMultilevel"/>
    <w:tmpl w:val="DED2A084"/>
    <w:lvl w:ilvl="0" w:tplc="5A96C4A8">
      <w:start w:val="1"/>
      <w:numFmt w:val="lowerLetter"/>
      <w:lvlText w:val="%1."/>
      <w:lvlJc w:val="left"/>
      <w:pPr>
        <w:ind w:left="720" w:hanging="360"/>
      </w:pPr>
      <w:rPr>
        <w:rFonts w:ascii="Arial" w:hAnsi="Arial" w:cs="Arial" w:hint="default"/>
        <w:sz w:val="18"/>
        <w:szCs w:val="18"/>
      </w:rPr>
    </w:lvl>
    <w:lvl w:ilvl="1" w:tplc="022A45DC">
      <w:start w:val="1"/>
      <w:numFmt w:val="lowerLetter"/>
      <w:lvlText w:val="%2."/>
      <w:lvlJc w:val="left"/>
      <w:pPr>
        <w:ind w:left="1440" w:hanging="360"/>
      </w:pPr>
    </w:lvl>
    <w:lvl w:ilvl="2" w:tplc="8B061174">
      <w:start w:val="1"/>
      <w:numFmt w:val="lowerLetter"/>
      <w:lvlText w:val="%3."/>
      <w:lvlJc w:val="left"/>
      <w:pPr>
        <w:ind w:left="2160" w:hanging="360"/>
      </w:pPr>
    </w:lvl>
    <w:lvl w:ilvl="3" w:tplc="1342455A">
      <w:start w:val="1"/>
      <w:numFmt w:val="lowerLetter"/>
      <w:lvlText w:val="%4."/>
      <w:lvlJc w:val="left"/>
      <w:pPr>
        <w:ind w:left="2880" w:hanging="360"/>
      </w:pPr>
    </w:lvl>
    <w:lvl w:ilvl="4" w:tplc="1D00C94E">
      <w:start w:val="1"/>
      <w:numFmt w:val="lowerLetter"/>
      <w:lvlText w:val="%5."/>
      <w:lvlJc w:val="left"/>
      <w:pPr>
        <w:ind w:left="3600" w:hanging="360"/>
      </w:pPr>
    </w:lvl>
    <w:lvl w:ilvl="5" w:tplc="65B403FA">
      <w:start w:val="1"/>
      <w:numFmt w:val="lowerLetter"/>
      <w:lvlText w:val="%6."/>
      <w:lvlJc w:val="left"/>
      <w:pPr>
        <w:ind w:left="4320" w:hanging="360"/>
      </w:pPr>
    </w:lvl>
    <w:lvl w:ilvl="6" w:tplc="DFC29982">
      <w:start w:val="1"/>
      <w:numFmt w:val="lowerLetter"/>
      <w:lvlText w:val="%7."/>
      <w:lvlJc w:val="left"/>
      <w:pPr>
        <w:ind w:left="5040" w:hanging="360"/>
      </w:pPr>
    </w:lvl>
    <w:lvl w:ilvl="7" w:tplc="A740C2B0">
      <w:start w:val="1"/>
      <w:numFmt w:val="lowerLetter"/>
      <w:lvlText w:val="%8."/>
      <w:lvlJc w:val="left"/>
      <w:pPr>
        <w:ind w:left="5760" w:hanging="360"/>
      </w:pPr>
    </w:lvl>
    <w:lvl w:ilvl="8" w:tplc="95BA7A90">
      <w:start w:val="1"/>
      <w:numFmt w:val="lowerLetter"/>
      <w:lvlText w:val="%9."/>
      <w:lvlJc w:val="left"/>
      <w:pPr>
        <w:ind w:left="6480" w:hanging="360"/>
      </w:pPr>
    </w:lvl>
  </w:abstractNum>
  <w:abstractNum w:abstractNumId="50">
    <w:nsid w:val="59363DC4"/>
    <w:multiLevelType w:val="hybridMultilevel"/>
    <w:tmpl w:val="898C2968"/>
    <w:lvl w:ilvl="0" w:tplc="E5CA1578">
      <w:start w:val="1"/>
      <w:numFmt w:val="bullet"/>
      <w:lvlText w:val=""/>
      <w:lvlJc w:val="left"/>
      <w:pPr>
        <w:ind w:left="720" w:hanging="360"/>
      </w:pPr>
      <w:rPr>
        <w:rFonts w:ascii="Symbol" w:hAnsi="Symbol" w:cs="Symbol" w:hint="default"/>
        <w:sz w:val="18"/>
        <w:szCs w:val="18"/>
      </w:rPr>
    </w:lvl>
    <w:lvl w:ilvl="1" w:tplc="FDB805F2">
      <w:start w:val="1"/>
      <w:numFmt w:val="bullet"/>
      <w:lvlText w:val="o"/>
      <w:lvlJc w:val="left"/>
      <w:pPr>
        <w:ind w:left="1440" w:hanging="360"/>
      </w:pPr>
      <w:rPr>
        <w:rFonts w:ascii="Courier New" w:hAnsi="Courier New" w:cs="Courier New" w:hint="default"/>
      </w:rPr>
    </w:lvl>
    <w:lvl w:ilvl="2" w:tplc="57D4C032">
      <w:start w:val="1"/>
      <w:numFmt w:val="bullet"/>
      <w:lvlText w:val=""/>
      <w:lvlJc w:val="left"/>
      <w:pPr>
        <w:ind w:left="2160" w:hanging="360"/>
      </w:pPr>
      <w:rPr>
        <w:rFonts w:ascii="Wingdings" w:hAnsi="Wingdings" w:cs="Wingdings" w:hint="default"/>
      </w:rPr>
    </w:lvl>
    <w:lvl w:ilvl="3" w:tplc="C394A11A">
      <w:start w:val="1"/>
      <w:numFmt w:val="bullet"/>
      <w:lvlText w:val=""/>
      <w:lvlJc w:val="left"/>
      <w:pPr>
        <w:ind w:left="2880" w:hanging="360"/>
      </w:pPr>
      <w:rPr>
        <w:rFonts w:ascii="Symbol" w:hAnsi="Symbol" w:cs="Symbol" w:hint="default"/>
      </w:rPr>
    </w:lvl>
    <w:lvl w:ilvl="4" w:tplc="02B06AEC">
      <w:start w:val="1"/>
      <w:numFmt w:val="bullet"/>
      <w:lvlText w:val="o"/>
      <w:lvlJc w:val="left"/>
      <w:pPr>
        <w:ind w:left="3600" w:hanging="360"/>
      </w:pPr>
      <w:rPr>
        <w:rFonts w:ascii="Courier New" w:hAnsi="Courier New" w:cs="Courier New" w:hint="default"/>
      </w:rPr>
    </w:lvl>
    <w:lvl w:ilvl="5" w:tplc="5032E2F4">
      <w:start w:val="1"/>
      <w:numFmt w:val="bullet"/>
      <w:lvlText w:val=""/>
      <w:lvlJc w:val="left"/>
      <w:pPr>
        <w:ind w:left="4320" w:hanging="360"/>
      </w:pPr>
      <w:rPr>
        <w:rFonts w:ascii="Wingdings" w:hAnsi="Wingdings" w:cs="Wingdings" w:hint="default"/>
      </w:rPr>
    </w:lvl>
    <w:lvl w:ilvl="6" w:tplc="5FE090EC">
      <w:start w:val="1"/>
      <w:numFmt w:val="bullet"/>
      <w:lvlText w:val=""/>
      <w:lvlJc w:val="left"/>
      <w:pPr>
        <w:ind w:left="5040" w:hanging="360"/>
      </w:pPr>
      <w:rPr>
        <w:rFonts w:ascii="Symbol" w:hAnsi="Symbol" w:cs="Symbol" w:hint="default"/>
      </w:rPr>
    </w:lvl>
    <w:lvl w:ilvl="7" w:tplc="29642A7C">
      <w:start w:val="1"/>
      <w:numFmt w:val="bullet"/>
      <w:lvlText w:val="o"/>
      <w:lvlJc w:val="left"/>
      <w:pPr>
        <w:ind w:left="5760" w:hanging="360"/>
      </w:pPr>
      <w:rPr>
        <w:rFonts w:ascii="Courier New" w:hAnsi="Courier New" w:cs="Courier New" w:hint="default"/>
      </w:rPr>
    </w:lvl>
    <w:lvl w:ilvl="8" w:tplc="48706632">
      <w:start w:val="1"/>
      <w:numFmt w:val="bullet"/>
      <w:lvlText w:val=""/>
      <w:lvlJc w:val="left"/>
      <w:pPr>
        <w:ind w:left="6480" w:hanging="360"/>
      </w:pPr>
      <w:rPr>
        <w:rFonts w:ascii="Wingdings" w:hAnsi="Wingdings" w:cs="Wingdings" w:hint="default"/>
      </w:rPr>
    </w:lvl>
  </w:abstractNum>
  <w:abstractNum w:abstractNumId="51">
    <w:nsid w:val="59F72AD6"/>
    <w:multiLevelType w:val="hybridMultilevel"/>
    <w:tmpl w:val="FB7AFB16"/>
    <w:lvl w:ilvl="0" w:tplc="04268BE0">
      <w:start w:val="1"/>
      <w:numFmt w:val="lowerLetter"/>
      <w:lvlText w:val="%1."/>
      <w:lvlJc w:val="left"/>
      <w:pPr>
        <w:ind w:left="720" w:hanging="360"/>
      </w:pPr>
      <w:rPr>
        <w:rFonts w:ascii="Arial" w:hAnsi="Arial" w:cs="Arial" w:hint="default"/>
        <w:sz w:val="18"/>
        <w:szCs w:val="18"/>
      </w:rPr>
    </w:lvl>
    <w:lvl w:ilvl="1" w:tplc="917CDCF6">
      <w:start w:val="1"/>
      <w:numFmt w:val="lowerLetter"/>
      <w:lvlText w:val="%2."/>
      <w:lvlJc w:val="left"/>
      <w:pPr>
        <w:ind w:left="1440" w:hanging="360"/>
      </w:pPr>
    </w:lvl>
    <w:lvl w:ilvl="2" w:tplc="87EE1F4E">
      <w:start w:val="1"/>
      <w:numFmt w:val="lowerLetter"/>
      <w:lvlText w:val="%3."/>
      <w:lvlJc w:val="left"/>
      <w:pPr>
        <w:ind w:left="2160" w:hanging="360"/>
      </w:pPr>
    </w:lvl>
    <w:lvl w:ilvl="3" w:tplc="754E9878">
      <w:start w:val="1"/>
      <w:numFmt w:val="lowerLetter"/>
      <w:lvlText w:val="%4."/>
      <w:lvlJc w:val="left"/>
      <w:pPr>
        <w:ind w:left="2880" w:hanging="360"/>
      </w:pPr>
    </w:lvl>
    <w:lvl w:ilvl="4" w:tplc="B5F884F4">
      <w:start w:val="1"/>
      <w:numFmt w:val="lowerLetter"/>
      <w:lvlText w:val="%5."/>
      <w:lvlJc w:val="left"/>
      <w:pPr>
        <w:ind w:left="3600" w:hanging="360"/>
      </w:pPr>
    </w:lvl>
    <w:lvl w:ilvl="5" w:tplc="FC0E474E">
      <w:start w:val="1"/>
      <w:numFmt w:val="lowerLetter"/>
      <w:lvlText w:val="%6."/>
      <w:lvlJc w:val="left"/>
      <w:pPr>
        <w:ind w:left="4320" w:hanging="360"/>
      </w:pPr>
    </w:lvl>
    <w:lvl w:ilvl="6" w:tplc="FCFCDB24">
      <w:start w:val="1"/>
      <w:numFmt w:val="lowerLetter"/>
      <w:lvlText w:val="%7."/>
      <w:lvlJc w:val="left"/>
      <w:pPr>
        <w:ind w:left="5040" w:hanging="360"/>
      </w:pPr>
    </w:lvl>
    <w:lvl w:ilvl="7" w:tplc="7BE0A338">
      <w:start w:val="1"/>
      <w:numFmt w:val="lowerLetter"/>
      <w:lvlText w:val="%8."/>
      <w:lvlJc w:val="left"/>
      <w:pPr>
        <w:ind w:left="5760" w:hanging="360"/>
      </w:pPr>
    </w:lvl>
    <w:lvl w:ilvl="8" w:tplc="3AD2E43A">
      <w:start w:val="1"/>
      <w:numFmt w:val="lowerLetter"/>
      <w:lvlText w:val="%9."/>
      <w:lvlJc w:val="left"/>
      <w:pPr>
        <w:ind w:left="6480" w:hanging="360"/>
      </w:pPr>
    </w:lvl>
  </w:abstractNum>
  <w:abstractNum w:abstractNumId="52">
    <w:nsid w:val="5B052B71"/>
    <w:multiLevelType w:val="hybridMultilevel"/>
    <w:tmpl w:val="960E0136"/>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nsid w:val="5F337419"/>
    <w:multiLevelType w:val="hybridMultilevel"/>
    <w:tmpl w:val="57863B7E"/>
    <w:lvl w:ilvl="0" w:tplc="D07006BA">
      <w:start w:val="3"/>
      <w:numFmt w:val="lowerLetter"/>
      <w:lvlText w:val="%1."/>
      <w:lvlJc w:val="left"/>
      <w:pPr>
        <w:ind w:left="720" w:hanging="360"/>
      </w:pPr>
      <w:rPr>
        <w:rFonts w:ascii="Arial" w:hAnsi="Arial" w:cs="Arial" w:hint="default"/>
        <w:sz w:val="18"/>
        <w:szCs w:val="18"/>
      </w:rPr>
    </w:lvl>
    <w:lvl w:ilvl="1" w:tplc="48E05092">
      <w:start w:val="1"/>
      <w:numFmt w:val="lowerLetter"/>
      <w:lvlText w:val="%2."/>
      <w:lvlJc w:val="left"/>
      <w:pPr>
        <w:ind w:left="1440" w:hanging="360"/>
      </w:pPr>
    </w:lvl>
    <w:lvl w:ilvl="2" w:tplc="63CE384E">
      <w:start w:val="1"/>
      <w:numFmt w:val="lowerLetter"/>
      <w:lvlText w:val="%3."/>
      <w:lvlJc w:val="left"/>
      <w:pPr>
        <w:ind w:left="2160" w:hanging="360"/>
      </w:pPr>
    </w:lvl>
    <w:lvl w:ilvl="3" w:tplc="826A9820">
      <w:start w:val="1"/>
      <w:numFmt w:val="lowerLetter"/>
      <w:lvlText w:val="%4."/>
      <w:lvlJc w:val="left"/>
      <w:pPr>
        <w:ind w:left="2880" w:hanging="360"/>
      </w:pPr>
    </w:lvl>
    <w:lvl w:ilvl="4" w:tplc="AFC49F4C">
      <w:start w:val="1"/>
      <w:numFmt w:val="lowerLetter"/>
      <w:lvlText w:val="%5."/>
      <w:lvlJc w:val="left"/>
      <w:pPr>
        <w:ind w:left="3600" w:hanging="360"/>
      </w:pPr>
    </w:lvl>
    <w:lvl w:ilvl="5" w:tplc="A940A5E8">
      <w:start w:val="1"/>
      <w:numFmt w:val="lowerLetter"/>
      <w:lvlText w:val="%6."/>
      <w:lvlJc w:val="left"/>
      <w:pPr>
        <w:ind w:left="4320" w:hanging="360"/>
      </w:pPr>
    </w:lvl>
    <w:lvl w:ilvl="6" w:tplc="500C6ACE">
      <w:start w:val="1"/>
      <w:numFmt w:val="lowerLetter"/>
      <w:lvlText w:val="%7."/>
      <w:lvlJc w:val="left"/>
      <w:pPr>
        <w:ind w:left="5040" w:hanging="360"/>
      </w:pPr>
    </w:lvl>
    <w:lvl w:ilvl="7" w:tplc="D45EBDA2">
      <w:start w:val="1"/>
      <w:numFmt w:val="lowerLetter"/>
      <w:lvlText w:val="%8."/>
      <w:lvlJc w:val="left"/>
      <w:pPr>
        <w:ind w:left="5760" w:hanging="360"/>
      </w:pPr>
    </w:lvl>
    <w:lvl w:ilvl="8" w:tplc="74AA082A">
      <w:start w:val="1"/>
      <w:numFmt w:val="lowerLetter"/>
      <w:lvlText w:val="%9."/>
      <w:lvlJc w:val="left"/>
      <w:pPr>
        <w:ind w:left="6480" w:hanging="360"/>
      </w:pPr>
    </w:lvl>
  </w:abstractNum>
  <w:abstractNum w:abstractNumId="54">
    <w:nsid w:val="60027F41"/>
    <w:multiLevelType w:val="hybridMultilevel"/>
    <w:tmpl w:val="73C266C0"/>
    <w:lvl w:ilvl="0" w:tplc="4CAE42AA">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nsid w:val="60631051"/>
    <w:multiLevelType w:val="hybridMultilevel"/>
    <w:tmpl w:val="402EB6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nsid w:val="608E73F1"/>
    <w:multiLevelType w:val="hybridMultilevel"/>
    <w:tmpl w:val="5FE66E02"/>
    <w:lvl w:ilvl="0" w:tplc="A6021270">
      <w:start w:val="1"/>
      <w:numFmt w:val="lowerLetter"/>
      <w:lvlText w:val="%1."/>
      <w:lvlJc w:val="left"/>
      <w:pPr>
        <w:ind w:left="720" w:hanging="360"/>
      </w:pPr>
      <w:rPr>
        <w:rFonts w:ascii="Arial" w:hAnsi="Arial" w:cs="Arial" w:hint="default"/>
        <w:sz w:val="18"/>
        <w:szCs w:val="18"/>
      </w:rPr>
    </w:lvl>
    <w:lvl w:ilvl="1" w:tplc="C888B420">
      <w:start w:val="1"/>
      <w:numFmt w:val="lowerLetter"/>
      <w:lvlText w:val="%2."/>
      <w:lvlJc w:val="left"/>
      <w:pPr>
        <w:ind w:left="1440" w:hanging="360"/>
      </w:pPr>
    </w:lvl>
    <w:lvl w:ilvl="2" w:tplc="D664485E">
      <w:start w:val="1"/>
      <w:numFmt w:val="lowerLetter"/>
      <w:lvlText w:val="%3."/>
      <w:lvlJc w:val="left"/>
      <w:pPr>
        <w:ind w:left="2160" w:hanging="360"/>
      </w:pPr>
    </w:lvl>
    <w:lvl w:ilvl="3" w:tplc="A880D6CE">
      <w:start w:val="1"/>
      <w:numFmt w:val="lowerLetter"/>
      <w:lvlText w:val="%4."/>
      <w:lvlJc w:val="left"/>
      <w:pPr>
        <w:ind w:left="2880" w:hanging="360"/>
      </w:pPr>
    </w:lvl>
    <w:lvl w:ilvl="4" w:tplc="20F6DDD6">
      <w:start w:val="1"/>
      <w:numFmt w:val="lowerLetter"/>
      <w:lvlText w:val="%5."/>
      <w:lvlJc w:val="left"/>
      <w:pPr>
        <w:ind w:left="3600" w:hanging="360"/>
      </w:pPr>
    </w:lvl>
    <w:lvl w:ilvl="5" w:tplc="E8AA4988">
      <w:start w:val="1"/>
      <w:numFmt w:val="lowerLetter"/>
      <w:lvlText w:val="%6."/>
      <w:lvlJc w:val="left"/>
      <w:pPr>
        <w:ind w:left="4320" w:hanging="360"/>
      </w:pPr>
    </w:lvl>
    <w:lvl w:ilvl="6" w:tplc="68483018">
      <w:start w:val="1"/>
      <w:numFmt w:val="lowerLetter"/>
      <w:lvlText w:val="%7."/>
      <w:lvlJc w:val="left"/>
      <w:pPr>
        <w:ind w:left="5040" w:hanging="360"/>
      </w:pPr>
    </w:lvl>
    <w:lvl w:ilvl="7" w:tplc="598CCD84">
      <w:start w:val="1"/>
      <w:numFmt w:val="lowerLetter"/>
      <w:lvlText w:val="%8."/>
      <w:lvlJc w:val="left"/>
      <w:pPr>
        <w:ind w:left="5760" w:hanging="360"/>
      </w:pPr>
    </w:lvl>
    <w:lvl w:ilvl="8" w:tplc="F392C188">
      <w:start w:val="1"/>
      <w:numFmt w:val="lowerLetter"/>
      <w:lvlText w:val="%9."/>
      <w:lvlJc w:val="left"/>
      <w:pPr>
        <w:ind w:left="6480" w:hanging="360"/>
      </w:pPr>
    </w:lvl>
  </w:abstractNum>
  <w:abstractNum w:abstractNumId="57">
    <w:nsid w:val="64ED2399"/>
    <w:multiLevelType w:val="hybridMultilevel"/>
    <w:tmpl w:val="DD5213DA"/>
    <w:lvl w:ilvl="0" w:tplc="DED881FA">
      <w:start w:val="1"/>
      <w:numFmt w:val="bullet"/>
      <w:lvlText w:val=""/>
      <w:lvlJc w:val="left"/>
      <w:pPr>
        <w:ind w:left="720" w:hanging="360"/>
      </w:pPr>
      <w:rPr>
        <w:rFonts w:ascii="Symbol" w:hAnsi="Symbol" w:cs="Symbol" w:hint="default"/>
        <w:sz w:val="18"/>
        <w:szCs w:val="18"/>
      </w:rPr>
    </w:lvl>
    <w:lvl w:ilvl="1" w:tplc="D93EAA7E">
      <w:start w:val="1"/>
      <w:numFmt w:val="bullet"/>
      <w:lvlText w:val="o"/>
      <w:lvlJc w:val="left"/>
      <w:pPr>
        <w:ind w:left="1440" w:hanging="360"/>
      </w:pPr>
      <w:rPr>
        <w:rFonts w:ascii="Courier New" w:hAnsi="Courier New" w:cs="Courier New" w:hint="default"/>
      </w:rPr>
    </w:lvl>
    <w:lvl w:ilvl="2" w:tplc="0D863100">
      <w:start w:val="1"/>
      <w:numFmt w:val="bullet"/>
      <w:lvlText w:val=""/>
      <w:lvlJc w:val="left"/>
      <w:pPr>
        <w:ind w:left="2160" w:hanging="360"/>
      </w:pPr>
      <w:rPr>
        <w:rFonts w:ascii="Wingdings" w:hAnsi="Wingdings" w:cs="Wingdings" w:hint="default"/>
      </w:rPr>
    </w:lvl>
    <w:lvl w:ilvl="3" w:tplc="2C924C38">
      <w:start w:val="1"/>
      <w:numFmt w:val="bullet"/>
      <w:lvlText w:val=""/>
      <w:lvlJc w:val="left"/>
      <w:pPr>
        <w:ind w:left="2880" w:hanging="360"/>
      </w:pPr>
      <w:rPr>
        <w:rFonts w:ascii="Symbol" w:hAnsi="Symbol" w:cs="Symbol" w:hint="default"/>
      </w:rPr>
    </w:lvl>
    <w:lvl w:ilvl="4" w:tplc="82D466D0">
      <w:start w:val="1"/>
      <w:numFmt w:val="bullet"/>
      <w:lvlText w:val="o"/>
      <w:lvlJc w:val="left"/>
      <w:pPr>
        <w:ind w:left="3600" w:hanging="360"/>
      </w:pPr>
      <w:rPr>
        <w:rFonts w:ascii="Courier New" w:hAnsi="Courier New" w:cs="Courier New" w:hint="default"/>
      </w:rPr>
    </w:lvl>
    <w:lvl w:ilvl="5" w:tplc="91504D74">
      <w:start w:val="1"/>
      <w:numFmt w:val="bullet"/>
      <w:lvlText w:val=""/>
      <w:lvlJc w:val="left"/>
      <w:pPr>
        <w:ind w:left="4320" w:hanging="360"/>
      </w:pPr>
      <w:rPr>
        <w:rFonts w:ascii="Wingdings" w:hAnsi="Wingdings" w:cs="Wingdings" w:hint="default"/>
      </w:rPr>
    </w:lvl>
    <w:lvl w:ilvl="6" w:tplc="E13669E0">
      <w:start w:val="1"/>
      <w:numFmt w:val="bullet"/>
      <w:lvlText w:val=""/>
      <w:lvlJc w:val="left"/>
      <w:pPr>
        <w:ind w:left="5040" w:hanging="360"/>
      </w:pPr>
      <w:rPr>
        <w:rFonts w:ascii="Symbol" w:hAnsi="Symbol" w:cs="Symbol" w:hint="default"/>
      </w:rPr>
    </w:lvl>
    <w:lvl w:ilvl="7" w:tplc="20F6FB2C">
      <w:start w:val="1"/>
      <w:numFmt w:val="bullet"/>
      <w:lvlText w:val="o"/>
      <w:lvlJc w:val="left"/>
      <w:pPr>
        <w:ind w:left="5760" w:hanging="360"/>
      </w:pPr>
      <w:rPr>
        <w:rFonts w:ascii="Courier New" w:hAnsi="Courier New" w:cs="Courier New" w:hint="default"/>
      </w:rPr>
    </w:lvl>
    <w:lvl w:ilvl="8" w:tplc="845AF444">
      <w:start w:val="1"/>
      <w:numFmt w:val="bullet"/>
      <w:lvlText w:val=""/>
      <w:lvlJc w:val="left"/>
      <w:pPr>
        <w:ind w:left="6480" w:hanging="360"/>
      </w:pPr>
      <w:rPr>
        <w:rFonts w:ascii="Wingdings" w:hAnsi="Wingdings" w:cs="Wingdings" w:hint="default"/>
      </w:rPr>
    </w:lvl>
  </w:abstractNum>
  <w:abstractNum w:abstractNumId="58">
    <w:nsid w:val="65E558B2"/>
    <w:multiLevelType w:val="hybridMultilevel"/>
    <w:tmpl w:val="E294C954"/>
    <w:lvl w:ilvl="0" w:tplc="2C6EBBFC">
      <w:start w:val="1"/>
      <w:numFmt w:val="bullet"/>
      <w:lvlText w:val=""/>
      <w:lvlJc w:val="left"/>
      <w:pPr>
        <w:ind w:left="720" w:hanging="360"/>
      </w:pPr>
      <w:rPr>
        <w:rFonts w:ascii="Symbol" w:hAnsi="Symbol" w:cs="Symbol" w:hint="default"/>
        <w:sz w:val="18"/>
        <w:szCs w:val="18"/>
      </w:rPr>
    </w:lvl>
    <w:lvl w:ilvl="1" w:tplc="2854813C">
      <w:start w:val="1"/>
      <w:numFmt w:val="bullet"/>
      <w:lvlText w:val="o"/>
      <w:lvlJc w:val="left"/>
      <w:pPr>
        <w:ind w:left="1440" w:hanging="360"/>
      </w:pPr>
      <w:rPr>
        <w:rFonts w:ascii="Courier New" w:hAnsi="Courier New" w:cs="Courier New" w:hint="default"/>
      </w:rPr>
    </w:lvl>
    <w:lvl w:ilvl="2" w:tplc="726C2662">
      <w:start w:val="1"/>
      <w:numFmt w:val="bullet"/>
      <w:lvlText w:val=""/>
      <w:lvlJc w:val="left"/>
      <w:pPr>
        <w:ind w:left="2160" w:hanging="360"/>
      </w:pPr>
      <w:rPr>
        <w:rFonts w:ascii="Wingdings" w:hAnsi="Wingdings" w:cs="Wingdings" w:hint="default"/>
      </w:rPr>
    </w:lvl>
    <w:lvl w:ilvl="3" w:tplc="04A6A756">
      <w:start w:val="1"/>
      <w:numFmt w:val="bullet"/>
      <w:lvlText w:val=""/>
      <w:lvlJc w:val="left"/>
      <w:pPr>
        <w:ind w:left="2880" w:hanging="360"/>
      </w:pPr>
      <w:rPr>
        <w:rFonts w:ascii="Symbol" w:hAnsi="Symbol" w:cs="Symbol" w:hint="default"/>
      </w:rPr>
    </w:lvl>
    <w:lvl w:ilvl="4" w:tplc="F8160A58">
      <w:start w:val="1"/>
      <w:numFmt w:val="bullet"/>
      <w:lvlText w:val="o"/>
      <w:lvlJc w:val="left"/>
      <w:pPr>
        <w:ind w:left="3600" w:hanging="360"/>
      </w:pPr>
      <w:rPr>
        <w:rFonts w:ascii="Courier New" w:hAnsi="Courier New" w:cs="Courier New" w:hint="default"/>
      </w:rPr>
    </w:lvl>
    <w:lvl w:ilvl="5" w:tplc="27926CA0">
      <w:start w:val="1"/>
      <w:numFmt w:val="bullet"/>
      <w:lvlText w:val=""/>
      <w:lvlJc w:val="left"/>
      <w:pPr>
        <w:ind w:left="4320" w:hanging="360"/>
      </w:pPr>
      <w:rPr>
        <w:rFonts w:ascii="Wingdings" w:hAnsi="Wingdings" w:cs="Wingdings" w:hint="default"/>
      </w:rPr>
    </w:lvl>
    <w:lvl w:ilvl="6" w:tplc="A176C7D2">
      <w:start w:val="1"/>
      <w:numFmt w:val="bullet"/>
      <w:lvlText w:val=""/>
      <w:lvlJc w:val="left"/>
      <w:pPr>
        <w:ind w:left="5040" w:hanging="360"/>
      </w:pPr>
      <w:rPr>
        <w:rFonts w:ascii="Symbol" w:hAnsi="Symbol" w:cs="Symbol" w:hint="default"/>
      </w:rPr>
    </w:lvl>
    <w:lvl w:ilvl="7" w:tplc="63FC405A">
      <w:start w:val="1"/>
      <w:numFmt w:val="bullet"/>
      <w:lvlText w:val="o"/>
      <w:lvlJc w:val="left"/>
      <w:pPr>
        <w:ind w:left="5760" w:hanging="360"/>
      </w:pPr>
      <w:rPr>
        <w:rFonts w:ascii="Courier New" w:hAnsi="Courier New" w:cs="Courier New" w:hint="default"/>
      </w:rPr>
    </w:lvl>
    <w:lvl w:ilvl="8" w:tplc="466613BE">
      <w:start w:val="1"/>
      <w:numFmt w:val="bullet"/>
      <w:lvlText w:val=""/>
      <w:lvlJc w:val="left"/>
      <w:pPr>
        <w:ind w:left="6480" w:hanging="360"/>
      </w:pPr>
      <w:rPr>
        <w:rFonts w:ascii="Wingdings" w:hAnsi="Wingdings" w:cs="Wingdings" w:hint="default"/>
      </w:rPr>
    </w:lvl>
  </w:abstractNum>
  <w:abstractNum w:abstractNumId="59">
    <w:nsid w:val="68BF3BDF"/>
    <w:multiLevelType w:val="hybridMultilevel"/>
    <w:tmpl w:val="57DC12AE"/>
    <w:lvl w:ilvl="0" w:tplc="167E2C56">
      <w:start w:val="1"/>
      <w:numFmt w:val="decimal"/>
      <w:lvlText w:val="%1."/>
      <w:lvlJc w:val="left"/>
      <w:pPr>
        <w:ind w:left="720" w:hanging="360"/>
      </w:pPr>
      <w:rPr>
        <w:rFonts w:ascii="Arial" w:hAnsi="Arial" w:cs="Arial" w:hint="default"/>
        <w:sz w:val="18"/>
        <w:szCs w:val="18"/>
      </w:rPr>
    </w:lvl>
    <w:lvl w:ilvl="1" w:tplc="2A5A1D5C">
      <w:start w:val="1"/>
      <w:numFmt w:val="decimal"/>
      <w:lvlText w:val="%2."/>
      <w:lvlJc w:val="left"/>
      <w:pPr>
        <w:ind w:left="1440" w:hanging="360"/>
      </w:pPr>
    </w:lvl>
    <w:lvl w:ilvl="2" w:tplc="9B9E8DD6">
      <w:start w:val="1"/>
      <w:numFmt w:val="decimal"/>
      <w:lvlText w:val="%3."/>
      <w:lvlJc w:val="left"/>
      <w:pPr>
        <w:ind w:left="2160" w:hanging="360"/>
      </w:pPr>
    </w:lvl>
    <w:lvl w:ilvl="3" w:tplc="B882CC66">
      <w:start w:val="1"/>
      <w:numFmt w:val="decimal"/>
      <w:lvlText w:val="%4."/>
      <w:lvlJc w:val="left"/>
      <w:pPr>
        <w:ind w:left="2880" w:hanging="360"/>
      </w:pPr>
    </w:lvl>
    <w:lvl w:ilvl="4" w:tplc="18C4996E">
      <w:start w:val="1"/>
      <w:numFmt w:val="decimal"/>
      <w:lvlText w:val="%5."/>
      <w:lvlJc w:val="left"/>
      <w:pPr>
        <w:ind w:left="3600" w:hanging="360"/>
      </w:pPr>
    </w:lvl>
    <w:lvl w:ilvl="5" w:tplc="AE72BFF2">
      <w:start w:val="1"/>
      <w:numFmt w:val="decimal"/>
      <w:lvlText w:val="%6."/>
      <w:lvlJc w:val="left"/>
      <w:pPr>
        <w:ind w:left="4320" w:hanging="360"/>
      </w:pPr>
    </w:lvl>
    <w:lvl w:ilvl="6" w:tplc="1F2C6340">
      <w:start w:val="1"/>
      <w:numFmt w:val="decimal"/>
      <w:lvlText w:val="%7."/>
      <w:lvlJc w:val="left"/>
      <w:pPr>
        <w:ind w:left="5040" w:hanging="360"/>
      </w:pPr>
    </w:lvl>
    <w:lvl w:ilvl="7" w:tplc="ED7A0C06">
      <w:start w:val="1"/>
      <w:numFmt w:val="decimal"/>
      <w:lvlText w:val="%8."/>
      <w:lvlJc w:val="left"/>
      <w:pPr>
        <w:ind w:left="5760" w:hanging="360"/>
      </w:pPr>
    </w:lvl>
    <w:lvl w:ilvl="8" w:tplc="A658FE98">
      <w:start w:val="1"/>
      <w:numFmt w:val="decimal"/>
      <w:lvlText w:val="%9."/>
      <w:lvlJc w:val="left"/>
      <w:pPr>
        <w:ind w:left="6480" w:hanging="360"/>
      </w:pPr>
    </w:lvl>
  </w:abstractNum>
  <w:abstractNum w:abstractNumId="60">
    <w:nsid w:val="6BBF3D48"/>
    <w:multiLevelType w:val="hybridMultilevel"/>
    <w:tmpl w:val="99560F7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6C5539CD"/>
    <w:multiLevelType w:val="hybridMultilevel"/>
    <w:tmpl w:val="7B5CE3F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nsid w:val="6CB80DED"/>
    <w:multiLevelType w:val="hybridMultilevel"/>
    <w:tmpl w:val="E0DC0FAA"/>
    <w:lvl w:ilvl="0" w:tplc="2F1A7ECC">
      <w:start w:val="1"/>
      <w:numFmt w:val="bullet"/>
      <w:lvlText w:val=""/>
      <w:lvlJc w:val="left"/>
      <w:pPr>
        <w:ind w:left="720" w:hanging="360"/>
      </w:pPr>
      <w:rPr>
        <w:rFonts w:ascii="Symbol" w:hAnsi="Symbol" w:cs="Symbol" w:hint="default"/>
        <w:sz w:val="18"/>
        <w:szCs w:val="18"/>
      </w:rPr>
    </w:lvl>
    <w:lvl w:ilvl="1" w:tplc="E82EEC20">
      <w:start w:val="1"/>
      <w:numFmt w:val="bullet"/>
      <w:lvlText w:val="o"/>
      <w:lvlJc w:val="left"/>
      <w:pPr>
        <w:ind w:left="1440" w:hanging="360"/>
      </w:pPr>
      <w:rPr>
        <w:rFonts w:ascii="Courier New" w:hAnsi="Courier New" w:cs="Courier New" w:hint="default"/>
      </w:rPr>
    </w:lvl>
    <w:lvl w:ilvl="2" w:tplc="410CE792">
      <w:start w:val="1"/>
      <w:numFmt w:val="bullet"/>
      <w:lvlText w:val=""/>
      <w:lvlJc w:val="left"/>
      <w:pPr>
        <w:ind w:left="2160" w:hanging="360"/>
      </w:pPr>
      <w:rPr>
        <w:rFonts w:ascii="Wingdings" w:hAnsi="Wingdings" w:cs="Wingdings" w:hint="default"/>
      </w:rPr>
    </w:lvl>
    <w:lvl w:ilvl="3" w:tplc="60F036FC">
      <w:start w:val="1"/>
      <w:numFmt w:val="bullet"/>
      <w:lvlText w:val=""/>
      <w:lvlJc w:val="left"/>
      <w:pPr>
        <w:ind w:left="2880" w:hanging="360"/>
      </w:pPr>
      <w:rPr>
        <w:rFonts w:ascii="Symbol" w:hAnsi="Symbol" w:cs="Symbol" w:hint="default"/>
      </w:rPr>
    </w:lvl>
    <w:lvl w:ilvl="4" w:tplc="E9EE1564">
      <w:start w:val="1"/>
      <w:numFmt w:val="bullet"/>
      <w:lvlText w:val="o"/>
      <w:lvlJc w:val="left"/>
      <w:pPr>
        <w:ind w:left="3600" w:hanging="360"/>
      </w:pPr>
      <w:rPr>
        <w:rFonts w:ascii="Courier New" w:hAnsi="Courier New" w:cs="Courier New" w:hint="default"/>
      </w:rPr>
    </w:lvl>
    <w:lvl w:ilvl="5" w:tplc="FF201C20">
      <w:start w:val="1"/>
      <w:numFmt w:val="bullet"/>
      <w:lvlText w:val=""/>
      <w:lvlJc w:val="left"/>
      <w:pPr>
        <w:ind w:left="4320" w:hanging="360"/>
      </w:pPr>
      <w:rPr>
        <w:rFonts w:ascii="Wingdings" w:hAnsi="Wingdings" w:cs="Wingdings" w:hint="default"/>
      </w:rPr>
    </w:lvl>
    <w:lvl w:ilvl="6" w:tplc="4F1A22FA">
      <w:start w:val="1"/>
      <w:numFmt w:val="bullet"/>
      <w:lvlText w:val=""/>
      <w:lvlJc w:val="left"/>
      <w:pPr>
        <w:ind w:left="5040" w:hanging="360"/>
      </w:pPr>
      <w:rPr>
        <w:rFonts w:ascii="Symbol" w:hAnsi="Symbol" w:cs="Symbol" w:hint="default"/>
      </w:rPr>
    </w:lvl>
    <w:lvl w:ilvl="7" w:tplc="5486EE4A">
      <w:start w:val="1"/>
      <w:numFmt w:val="bullet"/>
      <w:lvlText w:val="o"/>
      <w:lvlJc w:val="left"/>
      <w:pPr>
        <w:ind w:left="5760" w:hanging="360"/>
      </w:pPr>
      <w:rPr>
        <w:rFonts w:ascii="Courier New" w:hAnsi="Courier New" w:cs="Courier New" w:hint="default"/>
      </w:rPr>
    </w:lvl>
    <w:lvl w:ilvl="8" w:tplc="16CC0C46">
      <w:start w:val="1"/>
      <w:numFmt w:val="bullet"/>
      <w:lvlText w:val=""/>
      <w:lvlJc w:val="left"/>
      <w:pPr>
        <w:ind w:left="6480" w:hanging="360"/>
      </w:pPr>
      <w:rPr>
        <w:rFonts w:ascii="Wingdings" w:hAnsi="Wingdings" w:cs="Wingdings" w:hint="default"/>
      </w:rPr>
    </w:lvl>
  </w:abstractNum>
  <w:abstractNum w:abstractNumId="63">
    <w:nsid w:val="72380FC1"/>
    <w:multiLevelType w:val="hybridMultilevel"/>
    <w:tmpl w:val="0A2EEAA6"/>
    <w:lvl w:ilvl="0" w:tplc="7636759A">
      <w:start w:val="1"/>
      <w:numFmt w:val="bullet"/>
      <w:lvlText w:val=""/>
      <w:lvlJc w:val="left"/>
      <w:pPr>
        <w:ind w:left="720" w:hanging="360"/>
      </w:pPr>
      <w:rPr>
        <w:rFonts w:ascii="Symbol" w:hAnsi="Symbol" w:cs="Symbol" w:hint="default"/>
        <w:sz w:val="18"/>
        <w:szCs w:val="18"/>
      </w:rPr>
    </w:lvl>
    <w:lvl w:ilvl="1" w:tplc="12082EB6">
      <w:start w:val="1"/>
      <w:numFmt w:val="bullet"/>
      <w:lvlText w:val="o"/>
      <w:lvlJc w:val="left"/>
      <w:pPr>
        <w:ind w:left="1440" w:hanging="360"/>
      </w:pPr>
      <w:rPr>
        <w:rFonts w:ascii="Courier New" w:hAnsi="Courier New" w:cs="Courier New" w:hint="default"/>
      </w:rPr>
    </w:lvl>
    <w:lvl w:ilvl="2" w:tplc="7F08DEC0">
      <w:start w:val="1"/>
      <w:numFmt w:val="bullet"/>
      <w:lvlText w:val=""/>
      <w:lvlJc w:val="left"/>
      <w:pPr>
        <w:ind w:left="2160" w:hanging="360"/>
      </w:pPr>
      <w:rPr>
        <w:rFonts w:ascii="Wingdings" w:hAnsi="Wingdings" w:cs="Wingdings" w:hint="default"/>
      </w:rPr>
    </w:lvl>
    <w:lvl w:ilvl="3" w:tplc="1FB4AD34">
      <w:start w:val="1"/>
      <w:numFmt w:val="bullet"/>
      <w:lvlText w:val=""/>
      <w:lvlJc w:val="left"/>
      <w:pPr>
        <w:ind w:left="2880" w:hanging="360"/>
      </w:pPr>
      <w:rPr>
        <w:rFonts w:ascii="Symbol" w:hAnsi="Symbol" w:cs="Symbol" w:hint="default"/>
      </w:rPr>
    </w:lvl>
    <w:lvl w:ilvl="4" w:tplc="1BE6B824">
      <w:start w:val="1"/>
      <w:numFmt w:val="bullet"/>
      <w:lvlText w:val="o"/>
      <w:lvlJc w:val="left"/>
      <w:pPr>
        <w:ind w:left="3600" w:hanging="360"/>
      </w:pPr>
      <w:rPr>
        <w:rFonts w:ascii="Courier New" w:hAnsi="Courier New" w:cs="Courier New" w:hint="default"/>
      </w:rPr>
    </w:lvl>
    <w:lvl w:ilvl="5" w:tplc="B87635DE">
      <w:start w:val="1"/>
      <w:numFmt w:val="bullet"/>
      <w:lvlText w:val=""/>
      <w:lvlJc w:val="left"/>
      <w:pPr>
        <w:ind w:left="4320" w:hanging="360"/>
      </w:pPr>
      <w:rPr>
        <w:rFonts w:ascii="Wingdings" w:hAnsi="Wingdings" w:cs="Wingdings" w:hint="default"/>
      </w:rPr>
    </w:lvl>
    <w:lvl w:ilvl="6" w:tplc="ECF8A0C2">
      <w:start w:val="1"/>
      <w:numFmt w:val="bullet"/>
      <w:lvlText w:val=""/>
      <w:lvlJc w:val="left"/>
      <w:pPr>
        <w:ind w:left="5040" w:hanging="360"/>
      </w:pPr>
      <w:rPr>
        <w:rFonts w:ascii="Symbol" w:hAnsi="Symbol" w:cs="Symbol" w:hint="default"/>
      </w:rPr>
    </w:lvl>
    <w:lvl w:ilvl="7" w:tplc="DA848552">
      <w:start w:val="1"/>
      <w:numFmt w:val="bullet"/>
      <w:lvlText w:val="o"/>
      <w:lvlJc w:val="left"/>
      <w:pPr>
        <w:ind w:left="5760" w:hanging="360"/>
      </w:pPr>
      <w:rPr>
        <w:rFonts w:ascii="Courier New" w:hAnsi="Courier New" w:cs="Courier New" w:hint="default"/>
      </w:rPr>
    </w:lvl>
    <w:lvl w:ilvl="8" w:tplc="1FD69A1C">
      <w:start w:val="1"/>
      <w:numFmt w:val="bullet"/>
      <w:lvlText w:val=""/>
      <w:lvlJc w:val="left"/>
      <w:pPr>
        <w:ind w:left="6480" w:hanging="360"/>
      </w:pPr>
      <w:rPr>
        <w:rFonts w:ascii="Wingdings" w:hAnsi="Wingdings" w:cs="Wingdings" w:hint="default"/>
      </w:rPr>
    </w:lvl>
  </w:abstractNum>
  <w:abstractNum w:abstractNumId="64">
    <w:nsid w:val="72B8422B"/>
    <w:multiLevelType w:val="hybridMultilevel"/>
    <w:tmpl w:val="44EA22BA"/>
    <w:lvl w:ilvl="0" w:tplc="A6AA6F48">
      <w:start w:val="1"/>
      <w:numFmt w:val="decimal"/>
      <w:lvlText w:val="%1."/>
      <w:lvlJc w:val="left"/>
      <w:pPr>
        <w:ind w:left="720" w:hanging="360"/>
      </w:pPr>
      <w:rPr>
        <w:rFonts w:ascii="Arial" w:hAnsi="Arial" w:cs="Arial" w:hint="default"/>
        <w:sz w:val="18"/>
        <w:szCs w:val="18"/>
      </w:rPr>
    </w:lvl>
    <w:lvl w:ilvl="1" w:tplc="7BF02E94">
      <w:start w:val="1"/>
      <w:numFmt w:val="decimal"/>
      <w:lvlText w:val="%2."/>
      <w:lvlJc w:val="left"/>
      <w:pPr>
        <w:ind w:left="1440" w:hanging="360"/>
      </w:pPr>
    </w:lvl>
    <w:lvl w:ilvl="2" w:tplc="66E4C30A">
      <w:start w:val="1"/>
      <w:numFmt w:val="decimal"/>
      <w:lvlText w:val="%3."/>
      <w:lvlJc w:val="left"/>
      <w:pPr>
        <w:ind w:left="2160" w:hanging="360"/>
      </w:pPr>
    </w:lvl>
    <w:lvl w:ilvl="3" w:tplc="F6D25BDA">
      <w:start w:val="1"/>
      <w:numFmt w:val="decimal"/>
      <w:lvlText w:val="%4."/>
      <w:lvlJc w:val="left"/>
      <w:pPr>
        <w:ind w:left="2880" w:hanging="360"/>
      </w:pPr>
    </w:lvl>
    <w:lvl w:ilvl="4" w:tplc="19563EFA">
      <w:start w:val="1"/>
      <w:numFmt w:val="decimal"/>
      <w:lvlText w:val="%5."/>
      <w:lvlJc w:val="left"/>
      <w:pPr>
        <w:ind w:left="3600" w:hanging="360"/>
      </w:pPr>
    </w:lvl>
    <w:lvl w:ilvl="5" w:tplc="862CD9C0">
      <w:start w:val="1"/>
      <w:numFmt w:val="decimal"/>
      <w:lvlText w:val="%6."/>
      <w:lvlJc w:val="left"/>
      <w:pPr>
        <w:ind w:left="4320" w:hanging="360"/>
      </w:pPr>
    </w:lvl>
    <w:lvl w:ilvl="6" w:tplc="47BC6F0A">
      <w:start w:val="1"/>
      <w:numFmt w:val="decimal"/>
      <w:lvlText w:val="%7."/>
      <w:lvlJc w:val="left"/>
      <w:pPr>
        <w:ind w:left="5040" w:hanging="360"/>
      </w:pPr>
    </w:lvl>
    <w:lvl w:ilvl="7" w:tplc="3BCEDC42">
      <w:start w:val="1"/>
      <w:numFmt w:val="decimal"/>
      <w:lvlText w:val="%8."/>
      <w:lvlJc w:val="left"/>
      <w:pPr>
        <w:ind w:left="5760" w:hanging="360"/>
      </w:pPr>
    </w:lvl>
    <w:lvl w:ilvl="8" w:tplc="4CA0112E">
      <w:start w:val="1"/>
      <w:numFmt w:val="decimal"/>
      <w:lvlText w:val="%9."/>
      <w:lvlJc w:val="left"/>
      <w:pPr>
        <w:ind w:left="6480" w:hanging="360"/>
      </w:pPr>
    </w:lvl>
  </w:abstractNum>
  <w:abstractNum w:abstractNumId="65">
    <w:nsid w:val="73A84C82"/>
    <w:multiLevelType w:val="hybridMultilevel"/>
    <w:tmpl w:val="A2447664"/>
    <w:lvl w:ilvl="0" w:tplc="5EB4ABCE">
      <w:start w:val="1"/>
      <w:numFmt w:val="bullet"/>
      <w:lvlText w:val=""/>
      <w:lvlJc w:val="left"/>
      <w:pPr>
        <w:ind w:left="720" w:hanging="360"/>
      </w:pPr>
      <w:rPr>
        <w:rFonts w:ascii="Symbol" w:hAnsi="Symbol" w:cs="Symbol" w:hint="default"/>
        <w:sz w:val="18"/>
        <w:szCs w:val="18"/>
      </w:rPr>
    </w:lvl>
    <w:lvl w:ilvl="1" w:tplc="7AD48E14">
      <w:start w:val="1"/>
      <w:numFmt w:val="bullet"/>
      <w:lvlText w:val="o"/>
      <w:lvlJc w:val="left"/>
      <w:pPr>
        <w:ind w:left="1440" w:hanging="360"/>
      </w:pPr>
      <w:rPr>
        <w:rFonts w:ascii="Courier New" w:hAnsi="Courier New" w:cs="Courier New" w:hint="default"/>
      </w:rPr>
    </w:lvl>
    <w:lvl w:ilvl="2" w:tplc="28F6AD36">
      <w:start w:val="1"/>
      <w:numFmt w:val="bullet"/>
      <w:lvlText w:val=""/>
      <w:lvlJc w:val="left"/>
      <w:pPr>
        <w:ind w:left="2160" w:hanging="360"/>
      </w:pPr>
      <w:rPr>
        <w:rFonts w:ascii="Wingdings" w:hAnsi="Wingdings" w:cs="Wingdings" w:hint="default"/>
      </w:rPr>
    </w:lvl>
    <w:lvl w:ilvl="3" w:tplc="89AAB070">
      <w:start w:val="1"/>
      <w:numFmt w:val="bullet"/>
      <w:lvlText w:val=""/>
      <w:lvlJc w:val="left"/>
      <w:pPr>
        <w:ind w:left="2880" w:hanging="360"/>
      </w:pPr>
      <w:rPr>
        <w:rFonts w:ascii="Symbol" w:hAnsi="Symbol" w:cs="Symbol" w:hint="default"/>
      </w:rPr>
    </w:lvl>
    <w:lvl w:ilvl="4" w:tplc="2B8AB778">
      <w:start w:val="1"/>
      <w:numFmt w:val="bullet"/>
      <w:lvlText w:val="o"/>
      <w:lvlJc w:val="left"/>
      <w:pPr>
        <w:ind w:left="3600" w:hanging="360"/>
      </w:pPr>
      <w:rPr>
        <w:rFonts w:ascii="Courier New" w:hAnsi="Courier New" w:cs="Courier New" w:hint="default"/>
      </w:rPr>
    </w:lvl>
    <w:lvl w:ilvl="5" w:tplc="00F293F0">
      <w:start w:val="1"/>
      <w:numFmt w:val="bullet"/>
      <w:lvlText w:val=""/>
      <w:lvlJc w:val="left"/>
      <w:pPr>
        <w:ind w:left="4320" w:hanging="360"/>
      </w:pPr>
      <w:rPr>
        <w:rFonts w:ascii="Wingdings" w:hAnsi="Wingdings" w:cs="Wingdings" w:hint="default"/>
      </w:rPr>
    </w:lvl>
    <w:lvl w:ilvl="6" w:tplc="C5DC0D4A">
      <w:start w:val="1"/>
      <w:numFmt w:val="bullet"/>
      <w:lvlText w:val=""/>
      <w:lvlJc w:val="left"/>
      <w:pPr>
        <w:ind w:left="5040" w:hanging="360"/>
      </w:pPr>
      <w:rPr>
        <w:rFonts w:ascii="Symbol" w:hAnsi="Symbol" w:cs="Symbol" w:hint="default"/>
      </w:rPr>
    </w:lvl>
    <w:lvl w:ilvl="7" w:tplc="4F609426">
      <w:start w:val="1"/>
      <w:numFmt w:val="bullet"/>
      <w:lvlText w:val="o"/>
      <w:lvlJc w:val="left"/>
      <w:pPr>
        <w:ind w:left="5760" w:hanging="360"/>
      </w:pPr>
      <w:rPr>
        <w:rFonts w:ascii="Courier New" w:hAnsi="Courier New" w:cs="Courier New" w:hint="default"/>
      </w:rPr>
    </w:lvl>
    <w:lvl w:ilvl="8" w:tplc="DB0622D0">
      <w:start w:val="1"/>
      <w:numFmt w:val="bullet"/>
      <w:lvlText w:val=""/>
      <w:lvlJc w:val="left"/>
      <w:pPr>
        <w:ind w:left="6480" w:hanging="360"/>
      </w:pPr>
      <w:rPr>
        <w:rFonts w:ascii="Wingdings" w:hAnsi="Wingdings" w:cs="Wingdings" w:hint="default"/>
      </w:rPr>
    </w:lvl>
  </w:abstractNum>
  <w:abstractNum w:abstractNumId="66">
    <w:nsid w:val="7503578C"/>
    <w:multiLevelType w:val="hybridMultilevel"/>
    <w:tmpl w:val="9A705D62"/>
    <w:lvl w:ilvl="0" w:tplc="F25A06C0">
      <w:start w:val="1"/>
      <w:numFmt w:val="bullet"/>
      <w:lvlText w:val=""/>
      <w:lvlJc w:val="left"/>
      <w:pPr>
        <w:ind w:left="720" w:hanging="360"/>
      </w:pPr>
      <w:rPr>
        <w:rFonts w:ascii="Symbol" w:hAnsi="Symbol" w:cs="Symbol" w:hint="default"/>
        <w:sz w:val="18"/>
        <w:szCs w:val="18"/>
      </w:rPr>
    </w:lvl>
    <w:lvl w:ilvl="1" w:tplc="56CC5518">
      <w:start w:val="1"/>
      <w:numFmt w:val="bullet"/>
      <w:lvlText w:val="o"/>
      <w:lvlJc w:val="left"/>
      <w:pPr>
        <w:ind w:left="1440" w:hanging="360"/>
      </w:pPr>
      <w:rPr>
        <w:rFonts w:ascii="Courier New" w:hAnsi="Courier New" w:cs="Courier New" w:hint="default"/>
      </w:rPr>
    </w:lvl>
    <w:lvl w:ilvl="2" w:tplc="E48A128A">
      <w:start w:val="1"/>
      <w:numFmt w:val="bullet"/>
      <w:lvlText w:val=""/>
      <w:lvlJc w:val="left"/>
      <w:pPr>
        <w:ind w:left="2160" w:hanging="360"/>
      </w:pPr>
      <w:rPr>
        <w:rFonts w:ascii="Wingdings" w:hAnsi="Wingdings" w:cs="Wingdings" w:hint="default"/>
      </w:rPr>
    </w:lvl>
    <w:lvl w:ilvl="3" w:tplc="ACC0DBB4">
      <w:start w:val="1"/>
      <w:numFmt w:val="bullet"/>
      <w:lvlText w:val=""/>
      <w:lvlJc w:val="left"/>
      <w:pPr>
        <w:ind w:left="2880" w:hanging="360"/>
      </w:pPr>
      <w:rPr>
        <w:rFonts w:ascii="Symbol" w:hAnsi="Symbol" w:cs="Symbol" w:hint="default"/>
      </w:rPr>
    </w:lvl>
    <w:lvl w:ilvl="4" w:tplc="07885444">
      <w:start w:val="1"/>
      <w:numFmt w:val="bullet"/>
      <w:lvlText w:val="o"/>
      <w:lvlJc w:val="left"/>
      <w:pPr>
        <w:ind w:left="3600" w:hanging="360"/>
      </w:pPr>
      <w:rPr>
        <w:rFonts w:ascii="Courier New" w:hAnsi="Courier New" w:cs="Courier New" w:hint="default"/>
      </w:rPr>
    </w:lvl>
    <w:lvl w:ilvl="5" w:tplc="30E4F14C">
      <w:start w:val="1"/>
      <w:numFmt w:val="bullet"/>
      <w:lvlText w:val=""/>
      <w:lvlJc w:val="left"/>
      <w:pPr>
        <w:ind w:left="4320" w:hanging="360"/>
      </w:pPr>
      <w:rPr>
        <w:rFonts w:ascii="Wingdings" w:hAnsi="Wingdings" w:cs="Wingdings" w:hint="default"/>
      </w:rPr>
    </w:lvl>
    <w:lvl w:ilvl="6" w:tplc="B510D892">
      <w:start w:val="1"/>
      <w:numFmt w:val="bullet"/>
      <w:lvlText w:val=""/>
      <w:lvlJc w:val="left"/>
      <w:pPr>
        <w:ind w:left="5040" w:hanging="360"/>
      </w:pPr>
      <w:rPr>
        <w:rFonts w:ascii="Symbol" w:hAnsi="Symbol" w:cs="Symbol" w:hint="default"/>
      </w:rPr>
    </w:lvl>
    <w:lvl w:ilvl="7" w:tplc="E3386B04">
      <w:start w:val="1"/>
      <w:numFmt w:val="bullet"/>
      <w:lvlText w:val="o"/>
      <w:lvlJc w:val="left"/>
      <w:pPr>
        <w:ind w:left="5760" w:hanging="360"/>
      </w:pPr>
      <w:rPr>
        <w:rFonts w:ascii="Courier New" w:hAnsi="Courier New" w:cs="Courier New" w:hint="default"/>
      </w:rPr>
    </w:lvl>
    <w:lvl w:ilvl="8" w:tplc="D9A88D12">
      <w:start w:val="1"/>
      <w:numFmt w:val="bullet"/>
      <w:lvlText w:val=""/>
      <w:lvlJc w:val="left"/>
      <w:pPr>
        <w:ind w:left="6480" w:hanging="360"/>
      </w:pPr>
      <w:rPr>
        <w:rFonts w:ascii="Wingdings" w:hAnsi="Wingdings" w:cs="Wingdings" w:hint="default"/>
      </w:rPr>
    </w:lvl>
  </w:abstractNum>
  <w:abstractNum w:abstractNumId="67">
    <w:nsid w:val="77DB52A5"/>
    <w:multiLevelType w:val="hybridMultilevel"/>
    <w:tmpl w:val="A836B07A"/>
    <w:lvl w:ilvl="0" w:tplc="B84846A0">
      <w:start w:val="1"/>
      <w:numFmt w:val="bullet"/>
      <w:lvlText w:val=""/>
      <w:lvlJc w:val="left"/>
      <w:pPr>
        <w:ind w:left="720" w:hanging="360"/>
      </w:pPr>
      <w:rPr>
        <w:rFonts w:ascii="Symbol" w:hAnsi="Symbol" w:cs="Symbol" w:hint="default"/>
        <w:sz w:val="18"/>
        <w:szCs w:val="18"/>
      </w:rPr>
    </w:lvl>
    <w:lvl w:ilvl="1" w:tplc="F0548340">
      <w:start w:val="1"/>
      <w:numFmt w:val="bullet"/>
      <w:lvlText w:val="o"/>
      <w:lvlJc w:val="left"/>
      <w:pPr>
        <w:ind w:left="1440" w:hanging="360"/>
      </w:pPr>
      <w:rPr>
        <w:rFonts w:ascii="Courier New" w:hAnsi="Courier New" w:cs="Courier New" w:hint="default"/>
      </w:rPr>
    </w:lvl>
    <w:lvl w:ilvl="2" w:tplc="CBDE8CBE">
      <w:start w:val="1"/>
      <w:numFmt w:val="bullet"/>
      <w:lvlText w:val=""/>
      <w:lvlJc w:val="left"/>
      <w:pPr>
        <w:ind w:left="2160" w:hanging="360"/>
      </w:pPr>
      <w:rPr>
        <w:rFonts w:ascii="Wingdings" w:hAnsi="Wingdings" w:cs="Wingdings" w:hint="default"/>
      </w:rPr>
    </w:lvl>
    <w:lvl w:ilvl="3" w:tplc="EF74F028">
      <w:start w:val="1"/>
      <w:numFmt w:val="bullet"/>
      <w:lvlText w:val=""/>
      <w:lvlJc w:val="left"/>
      <w:pPr>
        <w:ind w:left="2880" w:hanging="360"/>
      </w:pPr>
      <w:rPr>
        <w:rFonts w:ascii="Symbol" w:hAnsi="Symbol" w:cs="Symbol" w:hint="default"/>
      </w:rPr>
    </w:lvl>
    <w:lvl w:ilvl="4" w:tplc="BC280006">
      <w:start w:val="1"/>
      <w:numFmt w:val="bullet"/>
      <w:lvlText w:val="o"/>
      <w:lvlJc w:val="left"/>
      <w:pPr>
        <w:ind w:left="3600" w:hanging="360"/>
      </w:pPr>
      <w:rPr>
        <w:rFonts w:ascii="Courier New" w:hAnsi="Courier New" w:cs="Courier New" w:hint="default"/>
      </w:rPr>
    </w:lvl>
    <w:lvl w:ilvl="5" w:tplc="63007564">
      <w:start w:val="1"/>
      <w:numFmt w:val="bullet"/>
      <w:lvlText w:val=""/>
      <w:lvlJc w:val="left"/>
      <w:pPr>
        <w:ind w:left="4320" w:hanging="360"/>
      </w:pPr>
      <w:rPr>
        <w:rFonts w:ascii="Wingdings" w:hAnsi="Wingdings" w:cs="Wingdings" w:hint="default"/>
      </w:rPr>
    </w:lvl>
    <w:lvl w:ilvl="6" w:tplc="F8A0A63E">
      <w:start w:val="1"/>
      <w:numFmt w:val="bullet"/>
      <w:lvlText w:val=""/>
      <w:lvlJc w:val="left"/>
      <w:pPr>
        <w:ind w:left="5040" w:hanging="360"/>
      </w:pPr>
      <w:rPr>
        <w:rFonts w:ascii="Symbol" w:hAnsi="Symbol" w:cs="Symbol" w:hint="default"/>
      </w:rPr>
    </w:lvl>
    <w:lvl w:ilvl="7" w:tplc="28629B16">
      <w:start w:val="1"/>
      <w:numFmt w:val="bullet"/>
      <w:lvlText w:val="o"/>
      <w:lvlJc w:val="left"/>
      <w:pPr>
        <w:ind w:left="5760" w:hanging="360"/>
      </w:pPr>
      <w:rPr>
        <w:rFonts w:ascii="Courier New" w:hAnsi="Courier New" w:cs="Courier New" w:hint="default"/>
      </w:rPr>
    </w:lvl>
    <w:lvl w:ilvl="8" w:tplc="27EA96C6">
      <w:start w:val="1"/>
      <w:numFmt w:val="bullet"/>
      <w:lvlText w:val=""/>
      <w:lvlJc w:val="left"/>
      <w:pPr>
        <w:ind w:left="6480" w:hanging="360"/>
      </w:pPr>
      <w:rPr>
        <w:rFonts w:ascii="Wingdings" w:hAnsi="Wingdings" w:cs="Wingdings" w:hint="default"/>
      </w:rPr>
    </w:lvl>
  </w:abstractNum>
  <w:abstractNum w:abstractNumId="68">
    <w:nsid w:val="78E52EA4"/>
    <w:multiLevelType w:val="hybridMultilevel"/>
    <w:tmpl w:val="F49A48F2"/>
    <w:lvl w:ilvl="0" w:tplc="DB3E5C00">
      <w:start w:val="1"/>
      <w:numFmt w:val="bullet"/>
      <w:lvlText w:val=""/>
      <w:lvlJc w:val="left"/>
      <w:pPr>
        <w:ind w:left="720" w:hanging="360"/>
      </w:pPr>
      <w:rPr>
        <w:rFonts w:ascii="Symbol" w:hAnsi="Symbol" w:cs="Symbol" w:hint="default"/>
        <w:sz w:val="18"/>
        <w:szCs w:val="18"/>
      </w:rPr>
    </w:lvl>
    <w:lvl w:ilvl="1" w:tplc="C6D8FBE6">
      <w:start w:val="1"/>
      <w:numFmt w:val="bullet"/>
      <w:lvlText w:val="o"/>
      <w:lvlJc w:val="left"/>
      <w:pPr>
        <w:ind w:left="1440" w:hanging="360"/>
      </w:pPr>
      <w:rPr>
        <w:rFonts w:ascii="Courier New" w:hAnsi="Courier New" w:cs="Courier New" w:hint="default"/>
      </w:rPr>
    </w:lvl>
    <w:lvl w:ilvl="2" w:tplc="51D6F976">
      <w:start w:val="1"/>
      <w:numFmt w:val="bullet"/>
      <w:lvlText w:val=""/>
      <w:lvlJc w:val="left"/>
      <w:pPr>
        <w:ind w:left="2160" w:hanging="360"/>
      </w:pPr>
      <w:rPr>
        <w:rFonts w:ascii="Wingdings" w:hAnsi="Wingdings" w:cs="Wingdings" w:hint="default"/>
      </w:rPr>
    </w:lvl>
    <w:lvl w:ilvl="3" w:tplc="D5EA2748">
      <w:start w:val="1"/>
      <w:numFmt w:val="bullet"/>
      <w:lvlText w:val=""/>
      <w:lvlJc w:val="left"/>
      <w:pPr>
        <w:ind w:left="2880" w:hanging="360"/>
      </w:pPr>
      <w:rPr>
        <w:rFonts w:ascii="Symbol" w:hAnsi="Symbol" w:cs="Symbol" w:hint="default"/>
      </w:rPr>
    </w:lvl>
    <w:lvl w:ilvl="4" w:tplc="61D468BC">
      <w:start w:val="1"/>
      <w:numFmt w:val="bullet"/>
      <w:lvlText w:val="o"/>
      <w:lvlJc w:val="left"/>
      <w:pPr>
        <w:ind w:left="3600" w:hanging="360"/>
      </w:pPr>
      <w:rPr>
        <w:rFonts w:ascii="Courier New" w:hAnsi="Courier New" w:cs="Courier New" w:hint="default"/>
      </w:rPr>
    </w:lvl>
    <w:lvl w:ilvl="5" w:tplc="72A6DFCE">
      <w:start w:val="1"/>
      <w:numFmt w:val="bullet"/>
      <w:lvlText w:val=""/>
      <w:lvlJc w:val="left"/>
      <w:pPr>
        <w:ind w:left="4320" w:hanging="360"/>
      </w:pPr>
      <w:rPr>
        <w:rFonts w:ascii="Wingdings" w:hAnsi="Wingdings" w:cs="Wingdings" w:hint="default"/>
      </w:rPr>
    </w:lvl>
    <w:lvl w:ilvl="6" w:tplc="9B466E48">
      <w:start w:val="1"/>
      <w:numFmt w:val="bullet"/>
      <w:lvlText w:val=""/>
      <w:lvlJc w:val="left"/>
      <w:pPr>
        <w:ind w:left="5040" w:hanging="360"/>
      </w:pPr>
      <w:rPr>
        <w:rFonts w:ascii="Symbol" w:hAnsi="Symbol" w:cs="Symbol" w:hint="default"/>
      </w:rPr>
    </w:lvl>
    <w:lvl w:ilvl="7" w:tplc="1B3C1E06">
      <w:start w:val="1"/>
      <w:numFmt w:val="bullet"/>
      <w:lvlText w:val="o"/>
      <w:lvlJc w:val="left"/>
      <w:pPr>
        <w:ind w:left="5760" w:hanging="360"/>
      </w:pPr>
      <w:rPr>
        <w:rFonts w:ascii="Courier New" w:hAnsi="Courier New" w:cs="Courier New" w:hint="default"/>
      </w:rPr>
    </w:lvl>
    <w:lvl w:ilvl="8" w:tplc="4E5EC842">
      <w:start w:val="1"/>
      <w:numFmt w:val="bullet"/>
      <w:lvlText w:val=""/>
      <w:lvlJc w:val="left"/>
      <w:pPr>
        <w:ind w:left="6480" w:hanging="360"/>
      </w:pPr>
      <w:rPr>
        <w:rFonts w:ascii="Wingdings" w:hAnsi="Wingdings" w:cs="Wingdings" w:hint="default"/>
      </w:rPr>
    </w:lvl>
  </w:abstractNum>
  <w:abstractNum w:abstractNumId="69">
    <w:nsid w:val="7AA307B4"/>
    <w:multiLevelType w:val="hybridMultilevel"/>
    <w:tmpl w:val="61568AF4"/>
    <w:lvl w:ilvl="0" w:tplc="4BB4A10E">
      <w:start w:val="1"/>
      <w:numFmt w:val="lowerLetter"/>
      <w:lvlText w:val="%1."/>
      <w:lvlJc w:val="left"/>
      <w:pPr>
        <w:ind w:left="720" w:hanging="360"/>
      </w:pPr>
      <w:rPr>
        <w:rFonts w:ascii="Arial" w:hAnsi="Arial" w:cs="Arial" w:hint="default"/>
        <w:sz w:val="18"/>
        <w:szCs w:val="18"/>
      </w:rPr>
    </w:lvl>
    <w:lvl w:ilvl="1" w:tplc="4288EC54">
      <w:start w:val="1"/>
      <w:numFmt w:val="lowerLetter"/>
      <w:lvlText w:val="%2."/>
      <w:lvlJc w:val="left"/>
      <w:pPr>
        <w:ind w:left="1440" w:hanging="360"/>
      </w:pPr>
    </w:lvl>
    <w:lvl w:ilvl="2" w:tplc="E41CAE1E">
      <w:start w:val="1"/>
      <w:numFmt w:val="lowerLetter"/>
      <w:lvlText w:val="%3."/>
      <w:lvlJc w:val="left"/>
      <w:pPr>
        <w:ind w:left="2160" w:hanging="360"/>
      </w:pPr>
    </w:lvl>
    <w:lvl w:ilvl="3" w:tplc="6B30820C">
      <w:start w:val="1"/>
      <w:numFmt w:val="lowerLetter"/>
      <w:lvlText w:val="%4."/>
      <w:lvlJc w:val="left"/>
      <w:pPr>
        <w:ind w:left="2880" w:hanging="360"/>
      </w:pPr>
    </w:lvl>
    <w:lvl w:ilvl="4" w:tplc="80F809A6">
      <w:start w:val="1"/>
      <w:numFmt w:val="lowerLetter"/>
      <w:lvlText w:val="%5."/>
      <w:lvlJc w:val="left"/>
      <w:pPr>
        <w:ind w:left="3600" w:hanging="360"/>
      </w:pPr>
    </w:lvl>
    <w:lvl w:ilvl="5" w:tplc="A28C5828">
      <w:start w:val="1"/>
      <w:numFmt w:val="lowerLetter"/>
      <w:lvlText w:val="%6."/>
      <w:lvlJc w:val="left"/>
      <w:pPr>
        <w:ind w:left="4320" w:hanging="360"/>
      </w:pPr>
    </w:lvl>
    <w:lvl w:ilvl="6" w:tplc="89AE4E5E">
      <w:start w:val="1"/>
      <w:numFmt w:val="lowerLetter"/>
      <w:lvlText w:val="%7."/>
      <w:lvlJc w:val="left"/>
      <w:pPr>
        <w:ind w:left="5040" w:hanging="360"/>
      </w:pPr>
    </w:lvl>
    <w:lvl w:ilvl="7" w:tplc="CDCC8050">
      <w:start w:val="1"/>
      <w:numFmt w:val="lowerLetter"/>
      <w:lvlText w:val="%8."/>
      <w:lvlJc w:val="left"/>
      <w:pPr>
        <w:ind w:left="5760" w:hanging="360"/>
      </w:pPr>
    </w:lvl>
    <w:lvl w:ilvl="8" w:tplc="12B40440">
      <w:start w:val="1"/>
      <w:numFmt w:val="lowerLetter"/>
      <w:lvlText w:val="%9."/>
      <w:lvlJc w:val="left"/>
      <w:pPr>
        <w:ind w:left="6480" w:hanging="360"/>
      </w:pPr>
    </w:lvl>
  </w:abstractNum>
  <w:abstractNum w:abstractNumId="70">
    <w:nsid w:val="7B263E99"/>
    <w:multiLevelType w:val="hybridMultilevel"/>
    <w:tmpl w:val="5512F022"/>
    <w:lvl w:ilvl="0" w:tplc="C846D622">
      <w:start w:val="1"/>
      <w:numFmt w:val="bullet"/>
      <w:lvlText w:val=""/>
      <w:lvlJc w:val="left"/>
      <w:pPr>
        <w:ind w:left="720" w:hanging="360"/>
      </w:pPr>
      <w:rPr>
        <w:rFonts w:ascii="Symbol" w:hAnsi="Symbol" w:cs="Symbol" w:hint="default"/>
        <w:sz w:val="18"/>
        <w:szCs w:val="18"/>
      </w:rPr>
    </w:lvl>
    <w:lvl w:ilvl="1" w:tplc="8CFAD00A">
      <w:start w:val="1"/>
      <w:numFmt w:val="bullet"/>
      <w:lvlText w:val="o"/>
      <w:lvlJc w:val="left"/>
      <w:pPr>
        <w:ind w:left="1440" w:hanging="360"/>
      </w:pPr>
      <w:rPr>
        <w:rFonts w:ascii="Courier New" w:hAnsi="Courier New" w:cs="Courier New" w:hint="default"/>
      </w:rPr>
    </w:lvl>
    <w:lvl w:ilvl="2" w:tplc="BBCC14EC">
      <w:start w:val="1"/>
      <w:numFmt w:val="bullet"/>
      <w:lvlText w:val=""/>
      <w:lvlJc w:val="left"/>
      <w:pPr>
        <w:ind w:left="2160" w:hanging="360"/>
      </w:pPr>
      <w:rPr>
        <w:rFonts w:ascii="Wingdings" w:hAnsi="Wingdings" w:cs="Wingdings" w:hint="default"/>
      </w:rPr>
    </w:lvl>
    <w:lvl w:ilvl="3" w:tplc="1C0089A8">
      <w:start w:val="1"/>
      <w:numFmt w:val="bullet"/>
      <w:lvlText w:val=""/>
      <w:lvlJc w:val="left"/>
      <w:pPr>
        <w:ind w:left="2880" w:hanging="360"/>
      </w:pPr>
      <w:rPr>
        <w:rFonts w:ascii="Symbol" w:hAnsi="Symbol" w:cs="Symbol" w:hint="default"/>
      </w:rPr>
    </w:lvl>
    <w:lvl w:ilvl="4" w:tplc="64A6B9F8">
      <w:start w:val="1"/>
      <w:numFmt w:val="bullet"/>
      <w:lvlText w:val="o"/>
      <w:lvlJc w:val="left"/>
      <w:pPr>
        <w:ind w:left="3600" w:hanging="360"/>
      </w:pPr>
      <w:rPr>
        <w:rFonts w:ascii="Courier New" w:hAnsi="Courier New" w:cs="Courier New" w:hint="default"/>
      </w:rPr>
    </w:lvl>
    <w:lvl w:ilvl="5" w:tplc="FFB0CD2A">
      <w:start w:val="1"/>
      <w:numFmt w:val="bullet"/>
      <w:lvlText w:val=""/>
      <w:lvlJc w:val="left"/>
      <w:pPr>
        <w:ind w:left="4320" w:hanging="360"/>
      </w:pPr>
      <w:rPr>
        <w:rFonts w:ascii="Wingdings" w:hAnsi="Wingdings" w:cs="Wingdings" w:hint="default"/>
      </w:rPr>
    </w:lvl>
    <w:lvl w:ilvl="6" w:tplc="4FC820B0">
      <w:start w:val="1"/>
      <w:numFmt w:val="bullet"/>
      <w:lvlText w:val=""/>
      <w:lvlJc w:val="left"/>
      <w:pPr>
        <w:ind w:left="5040" w:hanging="360"/>
      </w:pPr>
      <w:rPr>
        <w:rFonts w:ascii="Symbol" w:hAnsi="Symbol" w:cs="Symbol" w:hint="default"/>
      </w:rPr>
    </w:lvl>
    <w:lvl w:ilvl="7" w:tplc="6902DD72">
      <w:start w:val="1"/>
      <w:numFmt w:val="bullet"/>
      <w:lvlText w:val="o"/>
      <w:lvlJc w:val="left"/>
      <w:pPr>
        <w:ind w:left="5760" w:hanging="360"/>
      </w:pPr>
      <w:rPr>
        <w:rFonts w:ascii="Courier New" w:hAnsi="Courier New" w:cs="Courier New" w:hint="default"/>
      </w:rPr>
    </w:lvl>
    <w:lvl w:ilvl="8" w:tplc="F56AA3DC">
      <w:start w:val="1"/>
      <w:numFmt w:val="bullet"/>
      <w:lvlText w:val=""/>
      <w:lvlJc w:val="left"/>
      <w:pPr>
        <w:ind w:left="6480" w:hanging="360"/>
      </w:pPr>
      <w:rPr>
        <w:rFonts w:ascii="Wingdings" w:hAnsi="Wingdings" w:cs="Wingdings" w:hint="default"/>
      </w:rPr>
    </w:lvl>
  </w:abstractNum>
  <w:abstractNum w:abstractNumId="71">
    <w:nsid w:val="7D533FAF"/>
    <w:multiLevelType w:val="hybridMultilevel"/>
    <w:tmpl w:val="CE926E86"/>
    <w:lvl w:ilvl="0" w:tplc="A712F1DE">
      <w:start w:val="1"/>
      <w:numFmt w:val="bullet"/>
      <w:lvlText w:val=""/>
      <w:lvlJc w:val="left"/>
      <w:pPr>
        <w:ind w:left="720" w:hanging="360"/>
      </w:pPr>
      <w:rPr>
        <w:rFonts w:ascii="Symbol" w:hAnsi="Symbol" w:cs="Symbol" w:hint="default"/>
        <w:sz w:val="18"/>
        <w:szCs w:val="18"/>
      </w:rPr>
    </w:lvl>
    <w:lvl w:ilvl="1" w:tplc="6A70D070">
      <w:start w:val="1"/>
      <w:numFmt w:val="bullet"/>
      <w:lvlText w:val="o"/>
      <w:lvlJc w:val="left"/>
      <w:pPr>
        <w:ind w:left="1440" w:hanging="360"/>
      </w:pPr>
      <w:rPr>
        <w:rFonts w:ascii="Courier New" w:hAnsi="Courier New" w:cs="Courier New" w:hint="default"/>
      </w:rPr>
    </w:lvl>
    <w:lvl w:ilvl="2" w:tplc="DF382618">
      <w:start w:val="1"/>
      <w:numFmt w:val="bullet"/>
      <w:lvlText w:val=""/>
      <w:lvlJc w:val="left"/>
      <w:pPr>
        <w:ind w:left="2160" w:hanging="360"/>
      </w:pPr>
      <w:rPr>
        <w:rFonts w:ascii="Wingdings" w:hAnsi="Wingdings" w:cs="Wingdings" w:hint="default"/>
      </w:rPr>
    </w:lvl>
    <w:lvl w:ilvl="3" w:tplc="C666E394">
      <w:start w:val="1"/>
      <w:numFmt w:val="bullet"/>
      <w:lvlText w:val=""/>
      <w:lvlJc w:val="left"/>
      <w:pPr>
        <w:ind w:left="2880" w:hanging="360"/>
      </w:pPr>
      <w:rPr>
        <w:rFonts w:ascii="Symbol" w:hAnsi="Symbol" w:cs="Symbol" w:hint="default"/>
      </w:rPr>
    </w:lvl>
    <w:lvl w:ilvl="4" w:tplc="23E2018A">
      <w:start w:val="1"/>
      <w:numFmt w:val="bullet"/>
      <w:lvlText w:val="o"/>
      <w:lvlJc w:val="left"/>
      <w:pPr>
        <w:ind w:left="3600" w:hanging="360"/>
      </w:pPr>
      <w:rPr>
        <w:rFonts w:ascii="Courier New" w:hAnsi="Courier New" w:cs="Courier New" w:hint="default"/>
      </w:rPr>
    </w:lvl>
    <w:lvl w:ilvl="5" w:tplc="79E4A5C6">
      <w:start w:val="1"/>
      <w:numFmt w:val="bullet"/>
      <w:lvlText w:val=""/>
      <w:lvlJc w:val="left"/>
      <w:pPr>
        <w:ind w:left="4320" w:hanging="360"/>
      </w:pPr>
      <w:rPr>
        <w:rFonts w:ascii="Wingdings" w:hAnsi="Wingdings" w:cs="Wingdings" w:hint="default"/>
      </w:rPr>
    </w:lvl>
    <w:lvl w:ilvl="6" w:tplc="47EA66F6">
      <w:start w:val="1"/>
      <w:numFmt w:val="bullet"/>
      <w:lvlText w:val=""/>
      <w:lvlJc w:val="left"/>
      <w:pPr>
        <w:ind w:left="5040" w:hanging="360"/>
      </w:pPr>
      <w:rPr>
        <w:rFonts w:ascii="Symbol" w:hAnsi="Symbol" w:cs="Symbol" w:hint="default"/>
      </w:rPr>
    </w:lvl>
    <w:lvl w:ilvl="7" w:tplc="881E74BA">
      <w:start w:val="1"/>
      <w:numFmt w:val="bullet"/>
      <w:lvlText w:val="o"/>
      <w:lvlJc w:val="left"/>
      <w:pPr>
        <w:ind w:left="5760" w:hanging="360"/>
      </w:pPr>
      <w:rPr>
        <w:rFonts w:ascii="Courier New" w:hAnsi="Courier New" w:cs="Courier New" w:hint="default"/>
      </w:rPr>
    </w:lvl>
    <w:lvl w:ilvl="8" w:tplc="760AC7C6">
      <w:start w:val="1"/>
      <w:numFmt w:val="bullet"/>
      <w:lvlText w:val=""/>
      <w:lvlJc w:val="left"/>
      <w:pPr>
        <w:ind w:left="6480" w:hanging="360"/>
      </w:pPr>
      <w:rPr>
        <w:rFonts w:ascii="Wingdings" w:hAnsi="Wingdings" w:cs="Wingdings" w:hint="default"/>
      </w:rPr>
    </w:lvl>
  </w:abstractNum>
  <w:num w:numId="1">
    <w:abstractNumId w:val="27"/>
  </w:num>
  <w:num w:numId="2">
    <w:abstractNumId w:val="66"/>
  </w:num>
  <w:num w:numId="3">
    <w:abstractNumId w:val="8"/>
  </w:num>
  <w:num w:numId="4">
    <w:abstractNumId w:val="36"/>
  </w:num>
  <w:num w:numId="5">
    <w:abstractNumId w:val="47"/>
  </w:num>
  <w:num w:numId="6">
    <w:abstractNumId w:val="63"/>
  </w:num>
  <w:num w:numId="7">
    <w:abstractNumId w:val="5"/>
  </w:num>
  <w:num w:numId="8">
    <w:abstractNumId w:val="68"/>
  </w:num>
  <w:num w:numId="9">
    <w:abstractNumId w:val="31"/>
  </w:num>
  <w:num w:numId="10">
    <w:abstractNumId w:val="49"/>
  </w:num>
  <w:num w:numId="11">
    <w:abstractNumId w:val="33"/>
  </w:num>
  <w:num w:numId="12">
    <w:abstractNumId w:val="53"/>
  </w:num>
  <w:num w:numId="13">
    <w:abstractNumId w:val="6"/>
  </w:num>
  <w:num w:numId="14">
    <w:abstractNumId w:val="19"/>
  </w:num>
  <w:num w:numId="15">
    <w:abstractNumId w:val="48"/>
  </w:num>
  <w:num w:numId="16">
    <w:abstractNumId w:val="67"/>
  </w:num>
  <w:num w:numId="17">
    <w:abstractNumId w:val="14"/>
  </w:num>
  <w:num w:numId="18">
    <w:abstractNumId w:val="17"/>
  </w:num>
  <w:num w:numId="19">
    <w:abstractNumId w:val="16"/>
  </w:num>
  <w:num w:numId="20">
    <w:abstractNumId w:val="13"/>
  </w:num>
  <w:num w:numId="21">
    <w:abstractNumId w:val="42"/>
  </w:num>
  <w:num w:numId="22">
    <w:abstractNumId w:val="71"/>
  </w:num>
  <w:num w:numId="23">
    <w:abstractNumId w:val="65"/>
  </w:num>
  <w:num w:numId="24">
    <w:abstractNumId w:val="50"/>
  </w:num>
  <w:num w:numId="25">
    <w:abstractNumId w:val="58"/>
  </w:num>
  <w:num w:numId="26">
    <w:abstractNumId w:val="25"/>
  </w:num>
  <w:num w:numId="27">
    <w:abstractNumId w:val="32"/>
  </w:num>
  <w:num w:numId="28">
    <w:abstractNumId w:val="44"/>
  </w:num>
  <w:num w:numId="29">
    <w:abstractNumId w:val="62"/>
  </w:num>
  <w:num w:numId="30">
    <w:abstractNumId w:val="60"/>
  </w:num>
  <w:num w:numId="31">
    <w:abstractNumId w:val="22"/>
  </w:num>
  <w:num w:numId="32">
    <w:abstractNumId w:val="28"/>
  </w:num>
  <w:num w:numId="33">
    <w:abstractNumId w:val="21"/>
  </w:num>
  <w:num w:numId="34">
    <w:abstractNumId w:val="69"/>
  </w:num>
  <w:num w:numId="35">
    <w:abstractNumId w:val="34"/>
  </w:num>
  <w:num w:numId="36">
    <w:abstractNumId w:val="7"/>
  </w:num>
  <w:num w:numId="37">
    <w:abstractNumId w:val="56"/>
  </w:num>
  <w:num w:numId="38">
    <w:abstractNumId w:val="11"/>
  </w:num>
  <w:num w:numId="39">
    <w:abstractNumId w:val="35"/>
  </w:num>
  <w:num w:numId="40">
    <w:abstractNumId w:val="10"/>
  </w:num>
  <w:num w:numId="41">
    <w:abstractNumId w:val="29"/>
  </w:num>
  <w:num w:numId="42">
    <w:abstractNumId w:val="18"/>
  </w:num>
  <w:num w:numId="43">
    <w:abstractNumId w:val="45"/>
  </w:num>
  <w:num w:numId="44">
    <w:abstractNumId w:val="0"/>
  </w:num>
  <w:num w:numId="45">
    <w:abstractNumId w:val="40"/>
  </w:num>
  <w:num w:numId="46">
    <w:abstractNumId w:val="57"/>
  </w:num>
  <w:num w:numId="47">
    <w:abstractNumId w:val="46"/>
  </w:num>
  <w:num w:numId="48">
    <w:abstractNumId w:val="23"/>
  </w:num>
  <w:num w:numId="49">
    <w:abstractNumId w:val="64"/>
  </w:num>
  <w:num w:numId="50">
    <w:abstractNumId w:val="4"/>
  </w:num>
  <w:num w:numId="51">
    <w:abstractNumId w:val="51"/>
  </w:num>
  <w:num w:numId="52">
    <w:abstractNumId w:val="59"/>
  </w:num>
  <w:num w:numId="53">
    <w:abstractNumId w:val="41"/>
  </w:num>
  <w:num w:numId="54">
    <w:abstractNumId w:val="70"/>
  </w:num>
  <w:num w:numId="55">
    <w:abstractNumId w:val="30"/>
  </w:num>
  <w:num w:numId="56">
    <w:abstractNumId w:val="9"/>
  </w:num>
  <w:num w:numId="57">
    <w:abstractNumId w:val="2"/>
  </w:num>
  <w:num w:numId="58">
    <w:abstractNumId w:val="43"/>
  </w:num>
  <w:num w:numId="59">
    <w:abstractNumId w:val="39"/>
  </w:num>
  <w:num w:numId="60">
    <w:abstractNumId w:val="55"/>
  </w:num>
  <w:num w:numId="61">
    <w:abstractNumId w:val="61"/>
  </w:num>
  <w:num w:numId="62">
    <w:abstractNumId w:val="26"/>
  </w:num>
  <w:num w:numId="63">
    <w:abstractNumId w:val="15"/>
  </w:num>
  <w:num w:numId="64">
    <w:abstractNumId w:val="24"/>
  </w:num>
  <w:num w:numId="65">
    <w:abstractNumId w:val="52"/>
  </w:num>
  <w:num w:numId="66">
    <w:abstractNumId w:val="37"/>
  </w:num>
  <w:num w:numId="67">
    <w:abstractNumId w:val="1"/>
  </w:num>
  <w:num w:numId="68">
    <w:abstractNumId w:val="3"/>
  </w:num>
  <w:num w:numId="69">
    <w:abstractNumId w:val="38"/>
  </w:num>
  <w:num w:numId="70">
    <w:abstractNumId w:val="12"/>
  </w:num>
  <w:num w:numId="71">
    <w:abstractNumId w:val="20"/>
  </w:num>
  <w:num w:numId="72">
    <w:abstractNumId w:val="5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544BF"/>
    <w:rsid w:val="00066E9E"/>
    <w:rsid w:val="00072DCE"/>
    <w:rsid w:val="0009007B"/>
    <w:rsid w:val="00090C45"/>
    <w:rsid w:val="00097F4A"/>
    <w:rsid w:val="000A028C"/>
    <w:rsid w:val="000A5ED6"/>
    <w:rsid w:val="000B31F5"/>
    <w:rsid w:val="000C5527"/>
    <w:rsid w:val="000E058A"/>
    <w:rsid w:val="000E76C6"/>
    <w:rsid w:val="000F3A54"/>
    <w:rsid w:val="000F4A10"/>
    <w:rsid w:val="001102F2"/>
    <w:rsid w:val="00127127"/>
    <w:rsid w:val="00134892"/>
    <w:rsid w:val="00162E1A"/>
    <w:rsid w:val="00187A46"/>
    <w:rsid w:val="001C066D"/>
    <w:rsid w:val="001C1D51"/>
    <w:rsid w:val="001D3BA6"/>
    <w:rsid w:val="001D4345"/>
    <w:rsid w:val="00202601"/>
    <w:rsid w:val="00204EDB"/>
    <w:rsid w:val="00231DD7"/>
    <w:rsid w:val="002634AA"/>
    <w:rsid w:val="00286FF3"/>
    <w:rsid w:val="002B3240"/>
    <w:rsid w:val="002D58B5"/>
    <w:rsid w:val="002D73C9"/>
    <w:rsid w:val="002D79F0"/>
    <w:rsid w:val="0033249E"/>
    <w:rsid w:val="003328EC"/>
    <w:rsid w:val="00337E4D"/>
    <w:rsid w:val="00343395"/>
    <w:rsid w:val="003A1AA2"/>
    <w:rsid w:val="003B06D4"/>
    <w:rsid w:val="003E7A21"/>
    <w:rsid w:val="003F3058"/>
    <w:rsid w:val="00420B7F"/>
    <w:rsid w:val="004415AB"/>
    <w:rsid w:val="0046511B"/>
    <w:rsid w:val="004702FB"/>
    <w:rsid w:val="00471503"/>
    <w:rsid w:val="00487B1F"/>
    <w:rsid w:val="0049479E"/>
    <w:rsid w:val="004B0B67"/>
    <w:rsid w:val="004C375A"/>
    <w:rsid w:val="004D2F9F"/>
    <w:rsid w:val="004E3643"/>
    <w:rsid w:val="004F2927"/>
    <w:rsid w:val="0052142A"/>
    <w:rsid w:val="0053510E"/>
    <w:rsid w:val="005420AE"/>
    <w:rsid w:val="005423BF"/>
    <w:rsid w:val="005966BB"/>
    <w:rsid w:val="00597461"/>
    <w:rsid w:val="005B6195"/>
    <w:rsid w:val="005E0B79"/>
    <w:rsid w:val="00613223"/>
    <w:rsid w:val="00613F2F"/>
    <w:rsid w:val="006347C3"/>
    <w:rsid w:val="00646822"/>
    <w:rsid w:val="006975C6"/>
    <w:rsid w:val="006A5918"/>
    <w:rsid w:val="006A7A92"/>
    <w:rsid w:val="006B2936"/>
    <w:rsid w:val="006C640E"/>
    <w:rsid w:val="006D2905"/>
    <w:rsid w:val="006F1DA5"/>
    <w:rsid w:val="00703A9D"/>
    <w:rsid w:val="007109D5"/>
    <w:rsid w:val="00723315"/>
    <w:rsid w:val="00737F4E"/>
    <w:rsid w:val="00757DFD"/>
    <w:rsid w:val="007626BB"/>
    <w:rsid w:val="00766C80"/>
    <w:rsid w:val="00785F39"/>
    <w:rsid w:val="007A5801"/>
    <w:rsid w:val="007C3EA0"/>
    <w:rsid w:val="007D6FB3"/>
    <w:rsid w:val="007E0E83"/>
    <w:rsid w:val="00802100"/>
    <w:rsid w:val="008135CD"/>
    <w:rsid w:val="0082001F"/>
    <w:rsid w:val="00825F32"/>
    <w:rsid w:val="008278F5"/>
    <w:rsid w:val="008B72CE"/>
    <w:rsid w:val="008C769D"/>
    <w:rsid w:val="008D24EE"/>
    <w:rsid w:val="00900342"/>
    <w:rsid w:val="0090316F"/>
    <w:rsid w:val="009103FE"/>
    <w:rsid w:val="00913FE4"/>
    <w:rsid w:val="0092789D"/>
    <w:rsid w:val="00930868"/>
    <w:rsid w:val="00960022"/>
    <w:rsid w:val="00970C93"/>
    <w:rsid w:val="009C15CC"/>
    <w:rsid w:val="009C208B"/>
    <w:rsid w:val="009D3AB3"/>
    <w:rsid w:val="009F08AE"/>
    <w:rsid w:val="00A17747"/>
    <w:rsid w:val="00A17D4D"/>
    <w:rsid w:val="00A364A0"/>
    <w:rsid w:val="00A52459"/>
    <w:rsid w:val="00A80F9D"/>
    <w:rsid w:val="00AC4857"/>
    <w:rsid w:val="00AF7FB0"/>
    <w:rsid w:val="00B05771"/>
    <w:rsid w:val="00B169F3"/>
    <w:rsid w:val="00B4689A"/>
    <w:rsid w:val="00B470DC"/>
    <w:rsid w:val="00B718B6"/>
    <w:rsid w:val="00B757D1"/>
    <w:rsid w:val="00B93434"/>
    <w:rsid w:val="00BA0748"/>
    <w:rsid w:val="00BC2D61"/>
    <w:rsid w:val="00BD0F50"/>
    <w:rsid w:val="00C02EF0"/>
    <w:rsid w:val="00C125C6"/>
    <w:rsid w:val="00C24613"/>
    <w:rsid w:val="00C315C9"/>
    <w:rsid w:val="00C3260F"/>
    <w:rsid w:val="00C357C0"/>
    <w:rsid w:val="00C444C4"/>
    <w:rsid w:val="00C4793C"/>
    <w:rsid w:val="00CB59D0"/>
    <w:rsid w:val="00CD5000"/>
    <w:rsid w:val="00CD6AE8"/>
    <w:rsid w:val="00CD6E25"/>
    <w:rsid w:val="00D008D6"/>
    <w:rsid w:val="00D24A7F"/>
    <w:rsid w:val="00D379CF"/>
    <w:rsid w:val="00D41B18"/>
    <w:rsid w:val="00D4548D"/>
    <w:rsid w:val="00D60A0B"/>
    <w:rsid w:val="00D64D0B"/>
    <w:rsid w:val="00D7467F"/>
    <w:rsid w:val="00D931BF"/>
    <w:rsid w:val="00DC7071"/>
    <w:rsid w:val="00DD2FA1"/>
    <w:rsid w:val="00DD7641"/>
    <w:rsid w:val="00DF2D48"/>
    <w:rsid w:val="00E02F13"/>
    <w:rsid w:val="00E30D94"/>
    <w:rsid w:val="00E45C40"/>
    <w:rsid w:val="00E55B9D"/>
    <w:rsid w:val="00E63C0C"/>
    <w:rsid w:val="00E866E1"/>
    <w:rsid w:val="00E95BF7"/>
    <w:rsid w:val="00ED41BC"/>
    <w:rsid w:val="00EF3AE5"/>
    <w:rsid w:val="00F24165"/>
    <w:rsid w:val="00F34EAF"/>
    <w:rsid w:val="00F851F3"/>
    <w:rsid w:val="00F97307"/>
    <w:rsid w:val="00FA6318"/>
    <w:rsid w:val="00FB3258"/>
    <w:rsid w:val="00FC2646"/>
    <w:rsid w:val="00FC2DB3"/>
    <w:rsid w:val="00FC3E16"/>
    <w:rsid w:val="00FD2770"/>
    <w:rsid w:val="00FE474D"/>
    <w:rsid w:val="00FE6B33"/>
    <w:rsid w:val="00FF49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NogaZnak">
    <w:name w:val="Noga Znak"/>
    <w:basedOn w:val="Privzetapisavaodstavka"/>
    <w:link w:val="Noga"/>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09007B"/>
    <w:rPr>
      <w:sz w:val="16"/>
      <w:szCs w:val="16"/>
    </w:rPr>
  </w:style>
  <w:style w:type="paragraph" w:styleId="Pripombabesedilo">
    <w:name w:val="annotation text"/>
    <w:basedOn w:val="Navaden"/>
    <w:link w:val="PripombabesediloZnak"/>
    <w:uiPriority w:val="99"/>
    <w:semiHidden/>
    <w:unhideWhenUsed/>
    <w:rsid w:val="0009007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9007B"/>
    <w:rPr>
      <w:rFonts w:ascii="Helvetica" w:hAnsi="Helvetica"/>
      <w:sz w:val="20"/>
      <w:szCs w:val="20"/>
    </w:rPr>
  </w:style>
  <w:style w:type="character" w:customStyle="1" w:styleId="ZadevapripombeZnak">
    <w:name w:val="Zadeva pripombe Znak"/>
    <w:basedOn w:val="PripombabesediloZnak"/>
    <w:link w:val="Zadevapripombe"/>
    <w:uiPriority w:val="99"/>
    <w:semiHidden/>
    <w:rsid w:val="0046511B"/>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46511B"/>
    <w:rPr>
      <w:b/>
      <w:bCs/>
    </w:rPr>
  </w:style>
  <w:style w:type="paragraph" w:styleId="Telobesedila2">
    <w:name w:val="Body Text 2"/>
    <w:basedOn w:val="Navaden"/>
    <w:link w:val="Telobesedila2Znak"/>
    <w:rsid w:val="0046511B"/>
    <w:pPr>
      <w:spacing w:after="0" w:line="240" w:lineRule="auto"/>
      <w:jc w:val="both"/>
    </w:pPr>
    <w:rPr>
      <w:rFonts w:ascii="Arial" w:eastAsia="Times New Roman" w:hAnsi="Arial" w:cs="Arial"/>
      <w:sz w:val="24"/>
      <w:szCs w:val="24"/>
      <w:lang w:eastAsia="sl-SI"/>
    </w:rPr>
  </w:style>
  <w:style w:type="character" w:customStyle="1" w:styleId="Telobesedila2Znak">
    <w:name w:val="Telo besedila 2 Znak"/>
    <w:basedOn w:val="Privzetapisavaodstavka"/>
    <w:link w:val="Telobesedila2"/>
    <w:rsid w:val="0046511B"/>
    <w:rPr>
      <w:rFonts w:ascii="Arial" w:eastAsia="Times New Roman" w:hAnsi="Arial" w:cs="Arial"/>
      <w:sz w:val="24"/>
      <w:szCs w:val="24"/>
      <w:lang w:eastAsia="sl-SI"/>
    </w:rPr>
  </w:style>
  <w:style w:type="paragraph" w:styleId="Telobesedila">
    <w:name w:val="Body Text"/>
    <w:basedOn w:val="Navaden"/>
    <w:link w:val="TelobesedilaZnak"/>
    <w:rsid w:val="0046511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46511B"/>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46511B"/>
    <w:pPr>
      <w:spacing w:after="0" w:line="240" w:lineRule="auto"/>
    </w:pPr>
    <w:rPr>
      <w:rFonts w:ascii="Courier New" w:eastAsia="Times New Roman" w:hAnsi="Courier New" w:cs="Times New Roman"/>
      <w:snapToGrid w:val="0"/>
      <w:sz w:val="20"/>
      <w:szCs w:val="20"/>
      <w:lang w:val="en-AU"/>
    </w:rPr>
  </w:style>
  <w:style w:type="character" w:customStyle="1" w:styleId="GolobesediloZnak">
    <w:name w:val="Golo besedilo Znak"/>
    <w:basedOn w:val="Privzetapisavaodstavka"/>
    <w:link w:val="Golobesedilo"/>
    <w:rsid w:val="0046511B"/>
    <w:rPr>
      <w:rFonts w:ascii="Courier New" w:eastAsia="Times New Roman" w:hAnsi="Courier New" w:cs="Times New Roman"/>
      <w:snapToGrid w:val="0"/>
      <w:sz w:val="20"/>
      <w:szCs w:val="20"/>
      <w:lang w:val="en-AU"/>
    </w:rPr>
  </w:style>
  <w:style w:type="paragraph" w:customStyle="1" w:styleId="Preformatted">
    <w:name w:val="Preformatted"/>
    <w:basedOn w:val="Navaden"/>
    <w:rsid w:val="0046511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TMLpredoblikovano1">
    <w:name w:val="HTML predoblikovano1"/>
    <w:basedOn w:val="Navaden"/>
    <w:rsid w:val="00465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sz w:val="20"/>
      <w:szCs w:val="20"/>
    </w:rPr>
  </w:style>
  <w:style w:type="character" w:styleId="tevilkastrani">
    <w:name w:val="page number"/>
    <w:basedOn w:val="Privzetapisavaodstavka"/>
    <w:rsid w:val="004651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NogaZnak">
    <w:name w:val="Noga Znak"/>
    <w:basedOn w:val="Privzetapisavaodstavka"/>
    <w:link w:val="Noga"/>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09007B"/>
    <w:rPr>
      <w:sz w:val="16"/>
      <w:szCs w:val="16"/>
    </w:rPr>
  </w:style>
  <w:style w:type="paragraph" w:styleId="Pripombabesedilo">
    <w:name w:val="annotation text"/>
    <w:basedOn w:val="Navaden"/>
    <w:link w:val="PripombabesediloZnak"/>
    <w:uiPriority w:val="99"/>
    <w:semiHidden/>
    <w:unhideWhenUsed/>
    <w:rsid w:val="0009007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9007B"/>
    <w:rPr>
      <w:rFonts w:ascii="Helvetica" w:hAnsi="Helvetica"/>
      <w:sz w:val="20"/>
      <w:szCs w:val="20"/>
    </w:rPr>
  </w:style>
  <w:style w:type="character" w:customStyle="1" w:styleId="ZadevapripombeZnak">
    <w:name w:val="Zadeva pripombe Znak"/>
    <w:basedOn w:val="PripombabesediloZnak"/>
    <w:link w:val="Zadevapripombe"/>
    <w:uiPriority w:val="99"/>
    <w:semiHidden/>
    <w:rsid w:val="0046511B"/>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46511B"/>
    <w:rPr>
      <w:b/>
      <w:bCs/>
    </w:rPr>
  </w:style>
  <w:style w:type="paragraph" w:styleId="Telobesedila2">
    <w:name w:val="Body Text 2"/>
    <w:basedOn w:val="Navaden"/>
    <w:link w:val="Telobesedila2Znak"/>
    <w:rsid w:val="0046511B"/>
    <w:pPr>
      <w:spacing w:after="0" w:line="240" w:lineRule="auto"/>
      <w:jc w:val="both"/>
    </w:pPr>
    <w:rPr>
      <w:rFonts w:ascii="Arial" w:eastAsia="Times New Roman" w:hAnsi="Arial" w:cs="Arial"/>
      <w:sz w:val="24"/>
      <w:szCs w:val="24"/>
      <w:lang w:eastAsia="sl-SI"/>
    </w:rPr>
  </w:style>
  <w:style w:type="character" w:customStyle="1" w:styleId="Telobesedila2Znak">
    <w:name w:val="Telo besedila 2 Znak"/>
    <w:basedOn w:val="Privzetapisavaodstavka"/>
    <w:link w:val="Telobesedila2"/>
    <w:rsid w:val="0046511B"/>
    <w:rPr>
      <w:rFonts w:ascii="Arial" w:eastAsia="Times New Roman" w:hAnsi="Arial" w:cs="Arial"/>
      <w:sz w:val="24"/>
      <w:szCs w:val="24"/>
      <w:lang w:eastAsia="sl-SI"/>
    </w:rPr>
  </w:style>
  <w:style w:type="paragraph" w:styleId="Telobesedila">
    <w:name w:val="Body Text"/>
    <w:basedOn w:val="Navaden"/>
    <w:link w:val="TelobesedilaZnak"/>
    <w:rsid w:val="0046511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46511B"/>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46511B"/>
    <w:pPr>
      <w:spacing w:after="0" w:line="240" w:lineRule="auto"/>
    </w:pPr>
    <w:rPr>
      <w:rFonts w:ascii="Courier New" w:eastAsia="Times New Roman" w:hAnsi="Courier New" w:cs="Times New Roman"/>
      <w:snapToGrid w:val="0"/>
      <w:sz w:val="20"/>
      <w:szCs w:val="20"/>
      <w:lang w:val="en-AU"/>
    </w:rPr>
  </w:style>
  <w:style w:type="character" w:customStyle="1" w:styleId="GolobesediloZnak">
    <w:name w:val="Golo besedilo Znak"/>
    <w:basedOn w:val="Privzetapisavaodstavka"/>
    <w:link w:val="Golobesedilo"/>
    <w:rsid w:val="0046511B"/>
    <w:rPr>
      <w:rFonts w:ascii="Courier New" w:eastAsia="Times New Roman" w:hAnsi="Courier New" w:cs="Times New Roman"/>
      <w:snapToGrid w:val="0"/>
      <w:sz w:val="20"/>
      <w:szCs w:val="20"/>
      <w:lang w:val="en-AU"/>
    </w:rPr>
  </w:style>
  <w:style w:type="paragraph" w:customStyle="1" w:styleId="Preformatted">
    <w:name w:val="Preformatted"/>
    <w:basedOn w:val="Navaden"/>
    <w:rsid w:val="0046511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TMLpredoblikovano1">
    <w:name w:val="HTML predoblikovano1"/>
    <w:basedOn w:val="Navaden"/>
    <w:rsid w:val="00465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sz w:val="20"/>
      <w:szCs w:val="20"/>
    </w:rPr>
  </w:style>
  <w:style w:type="character" w:styleId="tevilkastrani">
    <w:name w:val="page number"/>
    <w:basedOn w:val="Privzetapisavaodstavka"/>
    <w:rsid w:val="00465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7B6A3-22D0-4633-9F13-1E1EDD805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83</Pages>
  <Words>21606</Words>
  <Characters>123158</Characters>
  <Application>Microsoft Office Word</Application>
  <DocSecurity>0</DocSecurity>
  <Lines>1026</Lines>
  <Paragraphs>288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4</cp:revision>
  <cp:lastPrinted>2016-09-12T08:33:00Z</cp:lastPrinted>
  <dcterms:created xsi:type="dcterms:W3CDTF">2016-09-12T08:33:00Z</dcterms:created>
  <dcterms:modified xsi:type="dcterms:W3CDTF">2016-09-12T08:37:00Z</dcterms:modified>
</cp:coreProperties>
</file>