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margin" w:tblpY="-747"/>
        <w:tblW w:w="0" w:type="auto"/>
        <w:tblLook w:val="04A0" w:firstRow="1" w:lastRow="0" w:firstColumn="1" w:lastColumn="0" w:noHBand="0" w:noVBand="1"/>
      </w:tblPr>
      <w:tblGrid>
        <w:gridCol w:w="1668"/>
        <w:gridCol w:w="3361"/>
        <w:gridCol w:w="4209"/>
      </w:tblGrid>
      <w:tr w:rsidR="004702FB" w:rsidRPr="006F1DA5" w14:paraId="4433EF85" w14:textId="77777777" w:rsidTr="004F2927">
        <w:trPr>
          <w:trHeight w:val="1268"/>
        </w:trPr>
        <w:tc>
          <w:tcPr>
            <w:tcW w:w="1668" w:type="dxa"/>
          </w:tcPr>
          <w:p w14:paraId="7C7AE9B2" w14:textId="77777777" w:rsidR="004702FB" w:rsidRPr="006F1DA5" w:rsidRDefault="004702FB" w:rsidP="004702FB">
            <w:pPr>
              <w:pStyle w:val="Glava"/>
              <w:rPr>
                <w:rFonts w:ascii="Arial" w:hAnsi="Arial" w:cs="Arial"/>
                <w:b/>
                <w:color w:val="000000" w:themeColor="text1"/>
              </w:rPr>
            </w:pPr>
          </w:p>
        </w:tc>
        <w:tc>
          <w:tcPr>
            <w:tcW w:w="3361" w:type="dxa"/>
          </w:tcPr>
          <w:p w14:paraId="12643C37" w14:textId="77777777" w:rsidR="004702FB" w:rsidRPr="006F1DA5" w:rsidRDefault="004702FB" w:rsidP="004702FB">
            <w:pPr>
              <w:pStyle w:val="Glava"/>
              <w:rPr>
                <w:rFonts w:ascii="Arial" w:hAnsi="Arial" w:cs="Arial"/>
                <w:b/>
                <w:color w:val="000000" w:themeColor="text1"/>
              </w:rPr>
            </w:pPr>
          </w:p>
        </w:tc>
        <w:tc>
          <w:tcPr>
            <w:tcW w:w="4209" w:type="dxa"/>
          </w:tcPr>
          <w:p w14:paraId="2A66C8D9" w14:textId="77777777" w:rsidR="004702FB" w:rsidRPr="006F1DA5" w:rsidRDefault="004702FB" w:rsidP="004702FB">
            <w:pPr>
              <w:pStyle w:val="Glava"/>
              <w:rPr>
                <w:rFonts w:ascii="Arial" w:hAnsi="Arial" w:cs="Arial"/>
                <w:b/>
                <w:color w:val="000000" w:themeColor="text1"/>
              </w:rPr>
            </w:pPr>
          </w:p>
        </w:tc>
      </w:tr>
    </w:tbl>
    <w:p w14:paraId="16EAE842" w14:textId="6800759E" w:rsidR="00940857" w:rsidRPr="00590863" w:rsidRDefault="00610334" w:rsidP="00610334">
      <w:pPr>
        <w:spacing w:after="0"/>
        <w:jc w:val="right"/>
        <w:rPr>
          <w:rFonts w:ascii="Arial" w:hAnsi="Arial" w:cs="Arial"/>
          <w:sz w:val="18"/>
          <w:szCs w:val="18"/>
        </w:rPr>
      </w:pPr>
      <w:r>
        <w:rPr>
          <w:rFonts w:ascii="Arial" w:hAnsi="Arial" w:cs="Arial"/>
          <w:sz w:val="18"/>
          <w:szCs w:val="18"/>
        </w:rPr>
        <w:t>O</w:t>
      </w:r>
      <w:r w:rsidR="00B722D7" w:rsidRPr="00590863">
        <w:rPr>
          <w:rFonts w:ascii="Arial" w:hAnsi="Arial" w:cs="Arial"/>
          <w:sz w:val="18"/>
          <w:szCs w:val="18"/>
        </w:rPr>
        <w:t>brazec št: 1</w:t>
      </w:r>
      <w:bookmarkStart w:id="0" w:name="_GoBack"/>
      <w:bookmarkEnd w:id="0"/>
    </w:p>
    <w:p w14:paraId="4CDCEFA3"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52E21AE1" w14:textId="77777777" w:rsidR="00216D48" w:rsidRDefault="00B722D7">
      <w:pPr>
        <w:spacing w:before="225" w:after="225" w:line="240" w:lineRule="auto"/>
        <w:jc w:val="both"/>
      </w:pPr>
      <w:r>
        <w:rPr>
          <w:rFonts w:ascii="Arial" w:hAnsi="Arial" w:cs="Arial"/>
          <w:color w:val="000000"/>
          <w:sz w:val="18"/>
          <w:szCs w:val="18"/>
        </w:rPr>
        <w:t>Na osnovi povabila za naročilo »</w:t>
      </w:r>
      <w:r w:rsidR="00927A89">
        <w:rPr>
          <w:rFonts w:ascii="Arial" w:hAnsi="Arial" w:cs="Arial"/>
          <w:b/>
          <w:bCs/>
          <w:color w:val="000000"/>
          <w:sz w:val="18"/>
          <w:szCs w:val="18"/>
        </w:rPr>
        <w:t>STORITVE ČIŠČENJA OBJEKTOV ZAVODA ZA ŠPORT KRANJ</w:t>
      </w:r>
      <w:r>
        <w:rPr>
          <w:rFonts w:ascii="Arial" w:hAnsi="Arial" w:cs="Arial"/>
          <w:color w:val="000000"/>
          <w:sz w:val="18"/>
          <w:szCs w:val="18"/>
        </w:rPr>
        <w:t>« dajemo ponudbo, kot sledi:</w:t>
      </w:r>
    </w:p>
    <w:p w14:paraId="472DFB56" w14:textId="77777777" w:rsidR="00216D48" w:rsidRDefault="00B722D7">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16D48" w14:paraId="25107730"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0FE4AA" w14:textId="77777777" w:rsidR="00216D48" w:rsidRDefault="00B722D7">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C4201A" w14:textId="77777777" w:rsidR="00216D48" w:rsidRDefault="00B722D7">
            <w:r>
              <w:rPr>
                <w:rFonts w:ascii="Arial" w:hAnsi="Arial" w:cs="Arial"/>
                <w:color w:val="000000"/>
                <w:position w:val="-2"/>
                <w:sz w:val="18"/>
                <w:szCs w:val="18"/>
              </w:rPr>
              <w:t> </w:t>
            </w:r>
          </w:p>
        </w:tc>
      </w:tr>
      <w:tr w:rsidR="00216D48" w14:paraId="6B3310B5"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3B93BF1" w14:textId="77777777" w:rsidR="00216D48" w:rsidRDefault="00B722D7">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354F" w14:textId="77777777" w:rsidR="00216D48" w:rsidRDefault="00B722D7">
            <w:r>
              <w:rPr>
                <w:rFonts w:ascii="Arial" w:hAnsi="Arial" w:cs="Arial"/>
                <w:color w:val="000000"/>
                <w:position w:val="-2"/>
                <w:sz w:val="18"/>
                <w:szCs w:val="18"/>
              </w:rPr>
              <w:t> </w:t>
            </w:r>
          </w:p>
        </w:tc>
      </w:tr>
    </w:tbl>
    <w:p w14:paraId="2114D715" w14:textId="77777777" w:rsidR="00216D48" w:rsidRDefault="00B722D7">
      <w:pPr>
        <w:spacing w:before="225" w:after="225" w:line="240" w:lineRule="auto"/>
        <w:jc w:val="both"/>
      </w:pPr>
      <w:r>
        <w:rPr>
          <w:rFonts w:ascii="Arial" w:hAnsi="Arial" w:cs="Arial"/>
          <w:color w:val="000000"/>
          <w:sz w:val="18"/>
          <w:szCs w:val="18"/>
        </w:rPr>
        <w:t>Ponudbo oddajamo (ustrezno označite)*:</w:t>
      </w:r>
    </w:p>
    <w:p w14:paraId="378C06B0" w14:textId="77777777" w:rsidR="00216D48" w:rsidRDefault="00B722D7">
      <w:pPr>
        <w:spacing w:before="225" w:after="225" w:line="240" w:lineRule="auto"/>
        <w:jc w:val="both"/>
      </w:pPr>
      <w:r>
        <w:fldChar w:fldCharType="begin">
          <w:ffData>
            <w:name w:val="cbox157f75df867188"/>
            <w:enabled/>
            <w:calcOnExit w:val="0"/>
            <w:checkBox>
              <w:sizeAuto/>
              <w:default w:val="0"/>
            </w:checkBox>
          </w:ffData>
        </w:fldChar>
      </w:r>
      <w:bookmarkStart w:id="1" w:name="cbox157f75df867188"/>
      <w:r>
        <w:instrText xml:space="preserve"> FORMCHECKBOX </w:instrText>
      </w:r>
      <w:r w:rsidR="000565CB">
        <w:fldChar w:fldCharType="separate"/>
      </w:r>
      <w:r>
        <w:fldChar w:fldCharType="end"/>
      </w:r>
      <w:bookmarkEnd w:id="1"/>
      <w:r>
        <w:rPr>
          <w:rFonts w:ascii="Arial" w:hAnsi="Arial" w:cs="Arial"/>
          <w:color w:val="000000"/>
          <w:sz w:val="18"/>
          <w:szCs w:val="18"/>
        </w:rPr>
        <w:t> samostojno</w:t>
      </w:r>
    </w:p>
    <w:p w14:paraId="11E96169" w14:textId="77777777" w:rsidR="00216D48" w:rsidRDefault="00B722D7">
      <w:pPr>
        <w:spacing w:before="225" w:after="225" w:line="240" w:lineRule="auto"/>
        <w:jc w:val="both"/>
      </w:pPr>
      <w:r>
        <w:fldChar w:fldCharType="begin">
          <w:ffData>
            <w:name w:val="cbox157f75df8673a2"/>
            <w:enabled/>
            <w:calcOnExit w:val="0"/>
            <w:checkBox>
              <w:sizeAuto/>
              <w:default w:val="0"/>
            </w:checkBox>
          </w:ffData>
        </w:fldChar>
      </w:r>
      <w:bookmarkStart w:id="2" w:name="cbox157f75df8673a2"/>
      <w:r>
        <w:instrText xml:space="preserve"> FORMCHECKBOX </w:instrText>
      </w:r>
      <w:r w:rsidR="000565CB">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414AB9F5" w14:textId="77777777" w:rsidR="00216D48" w:rsidRDefault="00B722D7">
      <w:pPr>
        <w:spacing w:before="225" w:after="225" w:line="240" w:lineRule="auto"/>
        <w:jc w:val="both"/>
      </w:pPr>
      <w:r>
        <w:fldChar w:fldCharType="begin">
          <w:ffData>
            <w:name w:val="cbox157f75df8675c3"/>
            <w:enabled/>
            <w:calcOnExit w:val="0"/>
            <w:checkBox>
              <w:sizeAuto/>
              <w:default w:val="0"/>
            </w:checkBox>
          </w:ffData>
        </w:fldChar>
      </w:r>
      <w:bookmarkStart w:id="3" w:name="cbox157f75df8675c3"/>
      <w:r>
        <w:instrText xml:space="preserve"> FORMCHECKBOX </w:instrText>
      </w:r>
      <w:r w:rsidR="000565CB">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6ACCCA69" w14:textId="77777777" w:rsidR="00216D48" w:rsidRDefault="00B722D7">
      <w:pPr>
        <w:spacing w:before="225" w:after="225" w:line="240" w:lineRule="auto"/>
        <w:jc w:val="both"/>
      </w:pPr>
      <w:r>
        <w:fldChar w:fldCharType="begin">
          <w:ffData>
            <w:name w:val="cbox157f75df8677da"/>
            <w:enabled/>
            <w:calcOnExit w:val="0"/>
            <w:checkBox>
              <w:sizeAuto/>
              <w:default w:val="0"/>
            </w:checkBox>
          </w:ffData>
        </w:fldChar>
      </w:r>
      <w:bookmarkStart w:id="4" w:name="cbox157f75df8677da"/>
      <w:r>
        <w:instrText xml:space="preserve"> FORMCHECKBOX </w:instrText>
      </w:r>
      <w:r w:rsidR="000565CB">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4D7E1940" w14:textId="77777777" w:rsidR="00CC3D0F" w:rsidRDefault="00B722D7">
      <w:pPr>
        <w:spacing w:before="225" w:after="225" w:line="240" w:lineRule="auto"/>
        <w:jc w:val="both"/>
        <w:rPr>
          <w:rFonts w:ascii="Arial" w:hAnsi="Arial" w:cs="Arial"/>
          <w:color w:val="000000"/>
          <w:sz w:val="18"/>
          <w:szCs w:val="18"/>
        </w:rPr>
      </w:pPr>
      <w:r>
        <w:rPr>
          <w:rFonts w:ascii="Arial" w:hAnsi="Arial" w:cs="Arial"/>
          <w:color w:val="000000"/>
          <w:sz w:val="18"/>
          <w:szCs w:val="18"/>
        </w:rPr>
        <w:t>* za navedene subjekte predložite izpolnjene ESPD obrazce  </w:t>
      </w:r>
    </w:p>
    <w:p w14:paraId="799B96DF" w14:textId="77777777" w:rsidR="00216D48" w:rsidRDefault="00B722D7">
      <w:pPr>
        <w:spacing w:before="225" w:after="225" w:line="240" w:lineRule="auto"/>
        <w:jc w:val="both"/>
      </w:pPr>
      <w:r>
        <w:rPr>
          <w:rFonts w:ascii="Arial" w:hAnsi="Arial" w:cs="Arial"/>
          <w:b/>
          <w:bCs/>
          <w:color w:val="000000"/>
          <w:sz w:val="18"/>
          <w:szCs w:val="18"/>
        </w:rPr>
        <w:t xml:space="preserve">II. </w:t>
      </w:r>
      <w:r w:rsidR="00E35DE4">
        <w:rPr>
          <w:rFonts w:ascii="Arial" w:hAnsi="Arial" w:cs="Arial"/>
          <w:b/>
          <w:bCs/>
          <w:color w:val="000000"/>
          <w:sz w:val="18"/>
          <w:szCs w:val="18"/>
        </w:rPr>
        <w:t>PODATKI V ZVEZI Z MERILI</w:t>
      </w:r>
      <w:r>
        <w:rPr>
          <w:rFonts w:ascii="Arial" w:hAnsi="Arial" w:cs="Arial"/>
          <w:b/>
          <w:bCs/>
          <w:color w:val="000000"/>
          <w:sz w:val="18"/>
          <w:szCs w:val="18"/>
        </w:rPr>
        <w:t> </w:t>
      </w:r>
    </w:p>
    <w:tbl>
      <w:tblPr>
        <w:tblStyle w:val="NormalTablePHPDOCX"/>
        <w:tblW w:w="5000" w:type="pct"/>
        <w:tblInd w:w="108" w:type="dxa"/>
        <w:tblLook w:val="04A0" w:firstRow="1" w:lastRow="0" w:firstColumn="1" w:lastColumn="0" w:noHBand="0" w:noVBand="1"/>
      </w:tblPr>
      <w:tblGrid>
        <w:gridCol w:w="1858"/>
        <w:gridCol w:w="1857"/>
        <w:gridCol w:w="1857"/>
        <w:gridCol w:w="1857"/>
        <w:gridCol w:w="1857"/>
      </w:tblGrid>
      <w:tr w:rsidR="00216D48" w14:paraId="2652A1D4" w14:textId="77777777" w:rsidTr="00CC3D0F">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F7D50F" w14:textId="77777777" w:rsidR="00216D48" w:rsidRDefault="00E35DE4">
            <w:pPr>
              <w:jc w:val="center"/>
            </w:pPr>
            <w:r>
              <w:rPr>
                <w:rFonts w:ascii="Arial" w:hAnsi="Arial" w:cs="Arial"/>
                <w:b/>
                <w:bCs/>
                <w:color w:val="000000"/>
                <w:position w:val="-2"/>
                <w:sz w:val="18"/>
                <w:szCs w:val="18"/>
                <w:shd w:val="clear" w:color="auto" w:fill="D1D1D1"/>
              </w:rPr>
              <w:t>PONDER 1</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B57798" w14:textId="77777777" w:rsidR="00216D48" w:rsidRDefault="00B722D7">
            <w:pPr>
              <w:jc w:val="center"/>
            </w:pPr>
            <w:r>
              <w:rPr>
                <w:rFonts w:ascii="Arial" w:hAnsi="Arial" w:cs="Arial"/>
                <w:b/>
                <w:bCs/>
                <w:color w:val="000000"/>
                <w:position w:val="-2"/>
                <w:sz w:val="18"/>
                <w:szCs w:val="18"/>
                <w:shd w:val="clear" w:color="auto" w:fill="D1D1D1"/>
              </w:rPr>
              <w:t>Opis</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2B9BF36" w14:textId="77777777" w:rsidR="00216D48" w:rsidRDefault="00B722D7">
            <w:pPr>
              <w:jc w:val="center"/>
            </w:pPr>
            <w:r>
              <w:rPr>
                <w:rFonts w:ascii="Arial" w:hAnsi="Arial" w:cs="Arial"/>
                <w:b/>
                <w:bCs/>
                <w:color w:val="000000"/>
                <w:position w:val="-2"/>
                <w:sz w:val="18"/>
                <w:szCs w:val="18"/>
                <w:shd w:val="clear" w:color="auto" w:fill="D1D1D1"/>
              </w:rPr>
              <w:t>Vrednost brez DDV</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AE94EEA" w14:textId="77777777" w:rsidR="00216D48" w:rsidRDefault="00B722D7">
            <w:pPr>
              <w:jc w:val="center"/>
            </w:pPr>
            <w:r>
              <w:rPr>
                <w:rFonts w:ascii="Arial" w:hAnsi="Arial" w:cs="Arial"/>
                <w:b/>
                <w:bCs/>
                <w:color w:val="000000"/>
                <w:position w:val="-2"/>
                <w:sz w:val="18"/>
                <w:szCs w:val="18"/>
                <w:shd w:val="clear" w:color="auto" w:fill="D1D1D1"/>
              </w:rPr>
              <w:t>DDV</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8527C0" w14:textId="77777777" w:rsidR="00216D48" w:rsidRDefault="00B722D7">
            <w:pPr>
              <w:jc w:val="center"/>
            </w:pPr>
            <w:r>
              <w:rPr>
                <w:rFonts w:ascii="Arial" w:hAnsi="Arial" w:cs="Arial"/>
                <w:b/>
                <w:bCs/>
                <w:color w:val="000000"/>
                <w:position w:val="-2"/>
                <w:sz w:val="18"/>
                <w:szCs w:val="18"/>
                <w:shd w:val="clear" w:color="auto" w:fill="D1D1D1"/>
              </w:rPr>
              <w:t>Vrednost z DDV</w:t>
            </w:r>
          </w:p>
        </w:tc>
      </w:tr>
      <w:tr w:rsidR="00216D48" w14:paraId="046FEEA1" w14:textId="77777777" w:rsidTr="00CC3D0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171AE1" w14:textId="77777777" w:rsidR="00216D48" w:rsidRPr="00E35DE4" w:rsidRDefault="00E35DE4">
            <w:pPr>
              <w:jc w:val="right"/>
              <w:rPr>
                <w:rFonts w:ascii="Arial" w:hAnsi="Arial" w:cs="Arial"/>
                <w:sz w:val="18"/>
              </w:rPr>
            </w:pPr>
            <w:r w:rsidRPr="00E35DE4">
              <w:rPr>
                <w:rFonts w:ascii="Arial" w:hAnsi="Arial" w:cs="Arial"/>
                <w:sz w:val="18"/>
              </w:rPr>
              <w:t>Ponudbena cena brez DDV</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6F13E9" w14:textId="368D2C40" w:rsidR="00E35DE4" w:rsidRDefault="00E35DE4">
            <w:pPr>
              <w:rPr>
                <w:rFonts w:ascii="Arial" w:hAnsi="Arial" w:cs="Arial"/>
                <w:color w:val="000000"/>
                <w:position w:val="-2"/>
                <w:sz w:val="18"/>
                <w:szCs w:val="18"/>
              </w:rPr>
            </w:pPr>
            <w:r>
              <w:rPr>
                <w:rFonts w:ascii="Arial" w:hAnsi="Arial" w:cs="Arial"/>
                <w:color w:val="000000"/>
                <w:position w:val="-2"/>
                <w:sz w:val="18"/>
                <w:szCs w:val="18"/>
              </w:rPr>
              <w:t>Čiščenje v javnem naročilu opredeljenih objektov in površi</w:t>
            </w:r>
            <w:r w:rsidR="006810FB">
              <w:rPr>
                <w:rFonts w:ascii="Arial" w:hAnsi="Arial" w:cs="Arial"/>
                <w:color w:val="000000"/>
                <w:position w:val="-2"/>
                <w:sz w:val="18"/>
                <w:szCs w:val="18"/>
              </w:rPr>
              <w:t>n</w:t>
            </w:r>
            <w:r>
              <w:rPr>
                <w:rFonts w:ascii="Arial" w:hAnsi="Arial" w:cs="Arial"/>
                <w:color w:val="000000"/>
                <w:position w:val="-2"/>
                <w:sz w:val="18"/>
                <w:szCs w:val="18"/>
              </w:rPr>
              <w:t>:</w:t>
            </w:r>
          </w:p>
          <w:p w14:paraId="505BBA3E" w14:textId="77777777" w:rsidR="00216D48" w:rsidRDefault="00CC3D0F">
            <w:r w:rsidRPr="00CC3D0F">
              <w:rPr>
                <w:rFonts w:ascii="Arial" w:hAnsi="Arial" w:cs="Arial"/>
                <w:color w:val="000000"/>
                <w:position w:val="-2"/>
                <w:sz w:val="18"/>
                <w:szCs w:val="18"/>
              </w:rPr>
              <w:t>Ponudbena cena skupaj</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4CC3D" w14:textId="77777777" w:rsidR="00216D48" w:rsidRDefault="00B722D7">
            <w:r>
              <w:rPr>
                <w:rFonts w:ascii="Arial" w:hAnsi="Arial" w:cs="Arial"/>
                <w:color w:val="000000"/>
                <w:position w:val="-2"/>
                <w:sz w:val="18"/>
                <w:szCs w:val="18"/>
              </w:rPr>
              <w:t> </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C39B1" w14:textId="77777777" w:rsidR="00216D48" w:rsidRDefault="00B722D7">
            <w:r>
              <w:rPr>
                <w:rFonts w:ascii="Arial" w:hAnsi="Arial" w:cs="Arial"/>
                <w:color w:val="000000"/>
                <w:position w:val="-2"/>
                <w:sz w:val="18"/>
                <w:szCs w:val="18"/>
              </w:rPr>
              <w:t> </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E2CF8" w14:textId="77777777" w:rsidR="00216D48" w:rsidRDefault="00B722D7">
            <w:r>
              <w:rPr>
                <w:rFonts w:ascii="Arial" w:hAnsi="Arial" w:cs="Arial"/>
                <w:color w:val="000000"/>
                <w:position w:val="-2"/>
                <w:sz w:val="18"/>
                <w:szCs w:val="18"/>
              </w:rPr>
              <w:t> </w:t>
            </w:r>
          </w:p>
        </w:tc>
      </w:tr>
      <w:tr w:rsidR="00216D48" w14:paraId="7626D2E7" w14:textId="77777777" w:rsidTr="00CC3D0F">
        <w:tc>
          <w:tcPr>
            <w:tcW w:w="10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522435F" w14:textId="77777777" w:rsidR="00216D48" w:rsidRDefault="00B722D7">
            <w:pPr>
              <w:jc w:val="right"/>
            </w:pPr>
            <w:r>
              <w:rPr>
                <w:rFonts w:ascii="Arial" w:hAnsi="Arial" w:cs="Arial"/>
                <w:b/>
                <w:bCs/>
                <w:color w:val="000000"/>
                <w:position w:val="-2"/>
                <w:sz w:val="18"/>
                <w:szCs w:val="18"/>
                <w:shd w:val="clear" w:color="auto" w:fill="CCCCCC"/>
              </w:rPr>
              <w:t>Skupaj</w:t>
            </w:r>
          </w:p>
        </w:tc>
        <w:tc>
          <w:tcPr>
            <w:tcW w:w="10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7F65C9" w14:textId="77777777" w:rsidR="00216D48" w:rsidRDefault="00B722D7">
            <w:r>
              <w:rPr>
                <w:rFonts w:ascii="Arial" w:hAnsi="Arial" w:cs="Arial"/>
                <w:color w:val="000000"/>
                <w:position w:val="-2"/>
                <w:sz w:val="18"/>
                <w:szCs w:val="18"/>
                <w:shd w:val="clear" w:color="auto" w:fill="CCCCCC"/>
              </w:rPr>
              <w:t> </w:t>
            </w:r>
          </w:p>
        </w:tc>
        <w:tc>
          <w:tcPr>
            <w:tcW w:w="10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70946F" w14:textId="77777777" w:rsidR="00216D48" w:rsidRDefault="00B722D7">
            <w:r>
              <w:rPr>
                <w:rFonts w:ascii="Arial" w:hAnsi="Arial" w:cs="Arial"/>
                <w:color w:val="000000"/>
                <w:position w:val="-2"/>
                <w:sz w:val="18"/>
                <w:szCs w:val="18"/>
                <w:shd w:val="clear" w:color="auto" w:fill="CCCCCC"/>
              </w:rPr>
              <w:t> </w:t>
            </w:r>
          </w:p>
        </w:tc>
        <w:tc>
          <w:tcPr>
            <w:tcW w:w="10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FB1395" w14:textId="77777777" w:rsidR="00216D48" w:rsidRDefault="00B722D7">
            <w:r>
              <w:rPr>
                <w:rFonts w:ascii="Arial" w:hAnsi="Arial" w:cs="Arial"/>
                <w:color w:val="000000"/>
                <w:position w:val="-2"/>
                <w:sz w:val="18"/>
                <w:szCs w:val="18"/>
                <w:shd w:val="clear" w:color="auto" w:fill="CCCCCC"/>
              </w:rPr>
              <w:t> </w:t>
            </w:r>
          </w:p>
        </w:tc>
        <w:tc>
          <w:tcPr>
            <w:tcW w:w="10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2B09E2" w14:textId="77777777" w:rsidR="00216D48" w:rsidRDefault="00B722D7">
            <w:r>
              <w:rPr>
                <w:rFonts w:ascii="Arial" w:hAnsi="Arial" w:cs="Arial"/>
                <w:color w:val="000000"/>
                <w:position w:val="-2"/>
                <w:sz w:val="18"/>
                <w:szCs w:val="18"/>
                <w:shd w:val="clear" w:color="auto" w:fill="CCCCCC"/>
              </w:rPr>
              <w:t> </w:t>
            </w:r>
          </w:p>
        </w:tc>
      </w:tr>
      <w:tr w:rsidR="00E35DE4" w14:paraId="27B00683" w14:textId="77777777" w:rsidTr="00E35DE4">
        <w:tc>
          <w:tcPr>
            <w:tcW w:w="5000" w:type="pct"/>
            <w:gridSpan w:val="5"/>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A75E3C6" w14:textId="77777777" w:rsidR="00E35DE4" w:rsidRPr="00E35DE4" w:rsidRDefault="00E35DE4">
            <w:pPr>
              <w:rPr>
                <w:rFonts w:ascii="Arial" w:hAnsi="Arial" w:cs="Arial"/>
                <w:color w:val="000000"/>
                <w:position w:val="-2"/>
                <w:sz w:val="2"/>
                <w:szCs w:val="18"/>
                <w:shd w:val="clear" w:color="auto" w:fill="CCCCCC"/>
              </w:rPr>
            </w:pPr>
          </w:p>
        </w:tc>
      </w:tr>
      <w:tr w:rsidR="00E35DE4" w14:paraId="58455B90" w14:textId="77777777" w:rsidTr="00940857">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F6926E" w14:textId="77777777" w:rsidR="00E35DE4" w:rsidRDefault="00E35DE4" w:rsidP="00940857">
            <w:pPr>
              <w:jc w:val="center"/>
            </w:pPr>
            <w:r>
              <w:rPr>
                <w:rFonts w:ascii="Arial" w:hAnsi="Arial" w:cs="Arial"/>
                <w:b/>
                <w:bCs/>
                <w:color w:val="000000"/>
                <w:position w:val="-2"/>
                <w:sz w:val="18"/>
                <w:szCs w:val="18"/>
                <w:shd w:val="clear" w:color="auto" w:fill="D1D1D1"/>
              </w:rPr>
              <w:t>PONDER 2</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5C3A56" w14:textId="77777777" w:rsidR="00E35DE4" w:rsidRDefault="00E35DE4" w:rsidP="00940857">
            <w:pPr>
              <w:jc w:val="center"/>
            </w:pPr>
            <w:r>
              <w:rPr>
                <w:rFonts w:ascii="Arial" w:hAnsi="Arial" w:cs="Arial"/>
                <w:b/>
                <w:bCs/>
                <w:color w:val="000000"/>
                <w:position w:val="-2"/>
                <w:sz w:val="18"/>
                <w:szCs w:val="18"/>
                <w:shd w:val="clear" w:color="auto" w:fill="D1D1D1"/>
              </w:rPr>
              <w:t>Opis</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6CDCE" w14:textId="77777777" w:rsidR="00E35DE4" w:rsidRDefault="00E35DE4" w:rsidP="00940857">
            <w:pPr>
              <w:jc w:val="center"/>
            </w:pPr>
            <w:r>
              <w:rPr>
                <w:rFonts w:ascii="Arial" w:hAnsi="Arial" w:cs="Arial"/>
                <w:b/>
                <w:bCs/>
                <w:color w:val="000000"/>
                <w:position w:val="-2"/>
                <w:sz w:val="18"/>
                <w:szCs w:val="18"/>
                <w:shd w:val="clear" w:color="auto" w:fill="D1D1D1"/>
              </w:rPr>
              <w:t>Osnovna zahteva</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6824C80" w14:textId="77777777" w:rsidR="00E35DE4" w:rsidRDefault="00E35DE4" w:rsidP="00940857">
            <w:pPr>
              <w:jc w:val="center"/>
            </w:pPr>
            <w:r>
              <w:rPr>
                <w:rFonts w:ascii="Arial" w:hAnsi="Arial" w:cs="Arial"/>
                <w:b/>
                <w:bCs/>
                <w:color w:val="000000"/>
                <w:position w:val="-2"/>
                <w:sz w:val="18"/>
                <w:szCs w:val="18"/>
                <w:shd w:val="clear" w:color="auto" w:fill="D1D1D1"/>
              </w:rPr>
              <w:t>Dodatno</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BD9D38" w14:textId="77777777" w:rsidR="00E35DE4" w:rsidRDefault="00E35DE4" w:rsidP="00940857">
            <w:pPr>
              <w:jc w:val="center"/>
            </w:pPr>
            <w:r>
              <w:rPr>
                <w:rFonts w:ascii="Arial" w:hAnsi="Arial" w:cs="Arial"/>
                <w:b/>
                <w:bCs/>
                <w:color w:val="000000"/>
                <w:position w:val="-2"/>
                <w:sz w:val="18"/>
                <w:szCs w:val="18"/>
                <w:shd w:val="clear" w:color="auto" w:fill="D1D1D1"/>
              </w:rPr>
              <w:t>Skupaj</w:t>
            </w:r>
          </w:p>
        </w:tc>
      </w:tr>
      <w:tr w:rsidR="00E35DE4" w14:paraId="548BD52A" w14:textId="77777777" w:rsidTr="0094085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684A4" w14:textId="77777777" w:rsidR="00E35DE4" w:rsidRDefault="00E35DE4" w:rsidP="00940857">
            <w:pPr>
              <w:jc w:val="right"/>
            </w:pPr>
            <w:r w:rsidRPr="00E35DE4">
              <w:rPr>
                <w:rFonts w:ascii="Arial" w:hAnsi="Arial" w:cs="Arial"/>
                <w:color w:val="000000"/>
                <w:position w:val="-2"/>
                <w:sz w:val="18"/>
                <w:szCs w:val="18"/>
              </w:rPr>
              <w:t xml:space="preserve">Dodatno osebje z referencami za </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iš</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enje bazena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B85E7" w14:textId="77777777" w:rsidR="00E35DE4" w:rsidRDefault="00E35DE4" w:rsidP="00940857">
            <w:r>
              <w:rPr>
                <w:rFonts w:ascii="Arial" w:hAnsi="Arial" w:cs="Arial"/>
                <w:color w:val="000000"/>
                <w:position w:val="-2"/>
                <w:sz w:val="18"/>
                <w:szCs w:val="18"/>
              </w:rPr>
              <w:t>Dodatno nominirano osebje, ki izpolnjuje zahteve iz pogoja »Kadrovska sposobnost 2«</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F8B5" w14:textId="77777777" w:rsidR="00E35DE4" w:rsidRDefault="00E35DE4" w:rsidP="00940857">
            <w:r>
              <w:rPr>
                <w:rFonts w:ascii="Arial" w:hAnsi="Arial" w:cs="Arial"/>
                <w:color w:val="000000"/>
                <w:position w:val="-2"/>
                <w:sz w:val="18"/>
                <w:szCs w:val="18"/>
              </w:rPr>
              <w:t> 2 nominirana kadra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1E3975" w14:textId="77777777" w:rsidR="00E35DE4" w:rsidRDefault="00E35DE4" w:rsidP="00940857">
            <w:pPr>
              <w:rPr>
                <w:rFonts w:ascii="Arial" w:hAnsi="Arial" w:cs="Arial"/>
                <w:color w:val="000000"/>
                <w:position w:val="-2"/>
                <w:sz w:val="18"/>
                <w:szCs w:val="18"/>
              </w:rPr>
            </w:pPr>
            <w:r>
              <w:rPr>
                <w:rFonts w:ascii="Arial" w:hAnsi="Arial" w:cs="Arial"/>
                <w:color w:val="000000"/>
                <w:position w:val="-2"/>
                <w:sz w:val="18"/>
                <w:szCs w:val="18"/>
              </w:rPr>
              <w:t>št. dodatno nominiranih kadrov:</w:t>
            </w:r>
          </w:p>
          <w:p w14:paraId="168F012B" w14:textId="77777777" w:rsidR="00E35DE4" w:rsidRDefault="00E35DE4" w:rsidP="00940857">
            <w:pPr>
              <w:rPr>
                <w:rFonts w:ascii="Arial" w:hAnsi="Arial" w:cs="Arial"/>
                <w:color w:val="000000"/>
                <w:position w:val="-2"/>
                <w:sz w:val="18"/>
                <w:szCs w:val="18"/>
              </w:rPr>
            </w:pPr>
          </w:p>
          <w:p w14:paraId="072C82ED" w14:textId="77777777" w:rsidR="00E35DE4" w:rsidRDefault="00E35DE4" w:rsidP="00940857">
            <w:r>
              <w:rPr>
                <w:rFonts w:ascii="Arial" w:hAnsi="Arial" w:cs="Arial"/>
                <w:color w:val="000000"/>
                <w:position w:val="-2"/>
                <w:sz w:val="18"/>
                <w:szCs w:val="18"/>
              </w:rPr>
              <w:t>_____________</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A76955" w14:textId="77777777" w:rsidR="00E35DE4" w:rsidRDefault="00E35DE4" w:rsidP="00940857">
            <w:pPr>
              <w:rPr>
                <w:rFonts w:ascii="Arial" w:hAnsi="Arial" w:cs="Arial"/>
                <w:color w:val="000000"/>
                <w:position w:val="-2"/>
                <w:sz w:val="18"/>
                <w:szCs w:val="18"/>
              </w:rPr>
            </w:pPr>
            <w:r>
              <w:rPr>
                <w:rFonts w:ascii="Arial" w:hAnsi="Arial" w:cs="Arial"/>
                <w:color w:val="000000"/>
                <w:position w:val="-2"/>
                <w:sz w:val="18"/>
                <w:szCs w:val="18"/>
              </w:rPr>
              <w:t>Skupaj št. predmetnih kadrov:</w:t>
            </w:r>
          </w:p>
          <w:p w14:paraId="1E80B44D" w14:textId="77777777" w:rsidR="00E35DE4" w:rsidRDefault="00E35DE4" w:rsidP="00940857">
            <w:pPr>
              <w:rPr>
                <w:rFonts w:ascii="Arial" w:hAnsi="Arial" w:cs="Arial"/>
                <w:color w:val="000000"/>
                <w:position w:val="-2"/>
                <w:sz w:val="18"/>
                <w:szCs w:val="18"/>
              </w:rPr>
            </w:pPr>
          </w:p>
          <w:p w14:paraId="4A91C052" w14:textId="77777777" w:rsidR="00E35DE4" w:rsidRDefault="00E35DE4" w:rsidP="00940857">
            <w:r>
              <w:rPr>
                <w:rFonts w:ascii="Arial" w:hAnsi="Arial" w:cs="Arial"/>
                <w:color w:val="000000"/>
                <w:position w:val="-2"/>
                <w:sz w:val="18"/>
                <w:szCs w:val="18"/>
              </w:rPr>
              <w:t>_______________</w:t>
            </w:r>
          </w:p>
        </w:tc>
      </w:tr>
    </w:tbl>
    <w:p w14:paraId="137DA220" w14:textId="77777777" w:rsidR="00CC3D0F" w:rsidRDefault="00B722D7">
      <w:pPr>
        <w:spacing w:before="225" w:after="225" w:line="240" w:lineRule="auto"/>
        <w:jc w:val="both"/>
        <w:rPr>
          <w:rFonts w:ascii="Arial" w:hAnsi="Arial" w:cs="Arial"/>
          <w:color w:val="000000"/>
          <w:sz w:val="18"/>
          <w:szCs w:val="18"/>
        </w:rPr>
      </w:pPr>
      <w:r>
        <w:rPr>
          <w:rFonts w:ascii="Arial" w:hAnsi="Arial" w:cs="Arial"/>
          <w:color w:val="000000"/>
          <w:sz w:val="18"/>
          <w:szCs w:val="18"/>
        </w:rPr>
        <w:t>Zavezujemo se, da bomo vsa dela izvršili skladno z zahtevami naročnika, najkasneje v roku določenem v razpisni dokumentaciji. </w:t>
      </w:r>
    </w:p>
    <w:p w14:paraId="55C14E63" w14:textId="77777777" w:rsidR="00CC3D0F" w:rsidRDefault="00B722D7">
      <w:pPr>
        <w:spacing w:before="225" w:after="225" w:line="240" w:lineRule="auto"/>
        <w:jc w:val="both"/>
        <w:rPr>
          <w:rFonts w:ascii="Arial" w:hAnsi="Arial" w:cs="Arial"/>
          <w:color w:val="000000"/>
          <w:sz w:val="18"/>
          <w:szCs w:val="18"/>
        </w:rPr>
      </w:pPr>
      <w:r>
        <w:rPr>
          <w:rFonts w:ascii="Arial" w:hAnsi="Arial" w:cs="Arial"/>
          <w:color w:val="000000"/>
          <w:sz w:val="18"/>
          <w:szCs w:val="18"/>
        </w:rPr>
        <w:t> </w:t>
      </w:r>
      <w:r>
        <w:rPr>
          <w:rFonts w:ascii="Arial" w:hAnsi="Arial" w:cs="Arial"/>
          <w:b/>
          <w:bCs/>
          <w:color w:val="000000"/>
          <w:sz w:val="18"/>
          <w:szCs w:val="18"/>
        </w:rPr>
        <w:t>III. Rok veljavnosti ponudb</w:t>
      </w:r>
      <w:r w:rsidRPr="00CC3D0F">
        <w:rPr>
          <w:rFonts w:ascii="Arial" w:hAnsi="Arial" w:cs="Arial"/>
          <w:b/>
          <w:color w:val="000000"/>
          <w:sz w:val="18"/>
          <w:szCs w:val="18"/>
        </w:rPr>
        <w:t>e</w:t>
      </w:r>
      <w:r>
        <w:rPr>
          <w:rFonts w:ascii="Arial" w:hAnsi="Arial" w:cs="Arial"/>
          <w:color w:val="000000"/>
          <w:sz w:val="18"/>
          <w:szCs w:val="18"/>
        </w:rPr>
        <w:t> </w:t>
      </w:r>
    </w:p>
    <w:p w14:paraId="73E8FE9C" w14:textId="77777777" w:rsidR="00216D48" w:rsidRDefault="00B722D7">
      <w:pPr>
        <w:spacing w:before="225" w:after="225" w:line="240" w:lineRule="auto"/>
        <w:jc w:val="both"/>
      </w:pPr>
      <w:r>
        <w:rPr>
          <w:rFonts w:ascii="Arial" w:hAnsi="Arial" w:cs="Arial"/>
          <w:color w:val="000000"/>
          <w:sz w:val="18"/>
          <w:szCs w:val="18"/>
        </w:rPr>
        <w:t>Ponudba velja najmanj do datuma 09.02.2017.</w:t>
      </w:r>
    </w:p>
    <w:p w14:paraId="4C7C8DEC" w14:textId="77777777" w:rsidR="00216D48" w:rsidRDefault="00B722D7">
      <w:pPr>
        <w:spacing w:before="225" w:after="225" w:line="240" w:lineRule="auto"/>
        <w:jc w:val="both"/>
        <w:rPr>
          <w:rFonts w:ascii="Arial" w:hAnsi="Arial" w:cs="Arial"/>
          <w:color w:val="000000"/>
          <w:sz w:val="18"/>
          <w:szCs w:val="18"/>
        </w:rPr>
      </w:pPr>
      <w:r>
        <w:rPr>
          <w:rFonts w:ascii="Arial" w:hAnsi="Arial" w:cs="Arial"/>
          <w:color w:val="000000"/>
          <w:sz w:val="18"/>
          <w:szCs w:val="18"/>
        </w:rPr>
        <w:t>Ponudba mora biti veljavna najmanj do navedenega roka. Prekratka veljavnost ponudbe pomeni razlog za zavrnitev ponudbe.</w:t>
      </w:r>
    </w:p>
    <w:p w14:paraId="615D7C43" w14:textId="77777777" w:rsidR="00216D48" w:rsidRDefault="00B722D7">
      <w:pPr>
        <w:spacing w:before="225" w:after="225" w:line="240" w:lineRule="auto"/>
        <w:jc w:val="both"/>
      </w:pPr>
      <w:r>
        <w:rPr>
          <w:rFonts w:ascii="Arial" w:hAnsi="Arial" w:cs="Arial"/>
          <w:b/>
          <w:bCs/>
          <w:color w:val="000000"/>
          <w:sz w:val="18"/>
          <w:szCs w:val="18"/>
        </w:rPr>
        <w:lastRenderedPageBreak/>
        <w:t>IV. Podatki o plačilu </w:t>
      </w:r>
    </w:p>
    <w:p w14:paraId="5A74F4E6" w14:textId="77777777" w:rsidR="00216D48" w:rsidRDefault="00B722D7">
      <w:pPr>
        <w:spacing w:before="225" w:after="225" w:line="240" w:lineRule="auto"/>
        <w:jc w:val="both"/>
      </w:pPr>
      <w:r>
        <w:rPr>
          <w:rFonts w:ascii="Arial" w:hAnsi="Arial" w:cs="Arial"/>
          <w:color w:val="000000"/>
          <w:sz w:val="18"/>
          <w:szCs w:val="18"/>
        </w:rPr>
        <w:t>Plačila se opravijo na podlagi izdanih računov, katerih priloga je specifikacija opravljenih del. Obračun po količinah opravljenih del, izhodišče so kalkulativne osnove</w:t>
      </w:r>
      <w:r w:rsidR="00CC3D0F">
        <w:rPr>
          <w:rFonts w:ascii="Arial" w:hAnsi="Arial" w:cs="Arial"/>
          <w:color w:val="000000"/>
          <w:sz w:val="18"/>
          <w:szCs w:val="18"/>
        </w:rPr>
        <w:t xml:space="preserve"> (cene na enoto)</w:t>
      </w:r>
      <w:r>
        <w:rPr>
          <w:rFonts w:ascii="Arial" w:hAnsi="Arial" w:cs="Arial"/>
          <w:color w:val="000000"/>
          <w:sz w:val="18"/>
          <w:szCs w:val="18"/>
        </w:rPr>
        <w:t xml:space="preserve"> iz popisa del. Rok plačila je 30 dni od datuma prejema računa. Če naročnik izpodbija del zneska, je dolžan plačati nesporni del zneska. Roki plačil podizvajalcem so enaki kot za izvajalca.</w:t>
      </w:r>
    </w:p>
    <w:p w14:paraId="53E3FE3C" w14:textId="77777777" w:rsidR="00216D48" w:rsidRDefault="00B722D7">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6C9D261A" w14:textId="77777777" w:rsidR="00216D48" w:rsidRDefault="00B722D7" w:rsidP="00CC3D0F">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63CB9945" w14:textId="77777777" w:rsidR="00CC3D0F" w:rsidRDefault="00B722D7" w:rsidP="00CC3D0F">
      <w:pPr>
        <w:spacing w:after="0" w:line="240" w:lineRule="auto"/>
        <w:jc w:val="both"/>
        <w:rPr>
          <w:rFonts w:ascii="Arial" w:hAnsi="Arial" w:cs="Arial"/>
          <w:color w:val="000000"/>
          <w:sz w:val="18"/>
          <w:szCs w:val="18"/>
        </w:rPr>
      </w:pPr>
      <w:r>
        <w:rPr>
          <w:rFonts w:ascii="Arial" w:hAnsi="Arial" w:cs="Arial"/>
          <w:color w:val="000000"/>
          <w:sz w:val="18"/>
          <w:szCs w:val="18"/>
        </w:rPr>
        <w:t>  </w:t>
      </w:r>
    </w:p>
    <w:p w14:paraId="14C3E694" w14:textId="77777777" w:rsidR="00216D48" w:rsidRDefault="00B722D7" w:rsidP="00CC3D0F">
      <w:pPr>
        <w:spacing w:after="0" w:line="240" w:lineRule="auto"/>
        <w:jc w:val="both"/>
      </w:pPr>
      <w:r>
        <w:rPr>
          <w:rFonts w:ascii="Arial" w:hAnsi="Arial" w:cs="Arial"/>
          <w:b/>
          <w:bCs/>
          <w:color w:val="000000"/>
          <w:sz w:val="18"/>
          <w:szCs w:val="18"/>
        </w:rPr>
        <w:t>V. Podatki o gospodarskem subjektu</w:t>
      </w:r>
    </w:p>
    <w:tbl>
      <w:tblPr>
        <w:tblStyle w:val="NormalTablePHPDOCX"/>
        <w:tblW w:w="8745" w:type="dxa"/>
        <w:tblInd w:w="108" w:type="dxa"/>
        <w:shd w:val="clear" w:color="auto" w:fill="CCCCCC"/>
        <w:tblLook w:val="04A0" w:firstRow="1" w:lastRow="0" w:firstColumn="1" w:lastColumn="0" w:noHBand="0" w:noVBand="1"/>
      </w:tblPr>
      <w:tblGrid>
        <w:gridCol w:w="3194"/>
        <w:gridCol w:w="886"/>
        <w:gridCol w:w="4275"/>
        <w:gridCol w:w="390"/>
      </w:tblGrid>
      <w:tr w:rsidR="00216D48" w:rsidRPr="00E35DE4" w14:paraId="4CCDF189"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A716E91"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AB905C"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149D1F40"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B805FD"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CA7FFF"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3887F650"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AC483E8"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055B30"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12CBD5A9"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01258A"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0A0E19"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3A71FF0A"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D0828C"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CF9A5"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015AED27"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520324"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4F541E"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7776DB32"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8489403"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62FC53"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70410F96"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5C409F6"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BED6BD"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4344981F"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AFFE24F"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RAZVRSTITEV DRUŽBE PO ZGD:</w:t>
            </w:r>
            <w:r w:rsidRPr="00E35DE4">
              <w:rPr>
                <w:rFonts w:ascii="Arial" w:hAnsi="Arial" w:cs="Arial"/>
                <w:i/>
                <w:iCs/>
                <w:color w:val="000000"/>
                <w:position w:val="-2"/>
                <w:sz w:val="16"/>
                <w:szCs w:val="16"/>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99AB12"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49BED862"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8CBB26"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ČLANI UPRAVNEGA IN VODSTVENEGA ORGANA </w:t>
            </w:r>
            <w:r w:rsidRPr="00E35DE4">
              <w:rPr>
                <w:rFonts w:ascii="Arial" w:hAnsi="Arial" w:cs="Arial"/>
                <w:color w:val="000000"/>
                <w:position w:val="-2"/>
                <w:sz w:val="16"/>
                <w:szCs w:val="16"/>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46B22"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4E56AD06"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9800A0F"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ČLANI NADZORNEGA ORGANA </w:t>
            </w:r>
            <w:r w:rsidRPr="00E35DE4">
              <w:rPr>
                <w:rFonts w:ascii="Arial" w:hAnsi="Arial" w:cs="Arial"/>
                <w:color w:val="000000"/>
                <w:position w:val="-2"/>
                <w:sz w:val="16"/>
                <w:szCs w:val="16"/>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EAEDB"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4DB57D52"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E389220"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POOBLAŠČENCI ZA ZASTOPANJE, ODLOČANJE ALI NADZOR </w:t>
            </w:r>
            <w:r w:rsidRPr="00E35DE4">
              <w:rPr>
                <w:rFonts w:ascii="Arial" w:hAnsi="Arial" w:cs="Arial"/>
                <w:color w:val="000000"/>
                <w:position w:val="-2"/>
                <w:sz w:val="16"/>
                <w:szCs w:val="16"/>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AC007"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70205C65" w14:textId="77777777" w:rsidTr="00CC3D0F">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959625" w14:textId="77777777" w:rsidR="00216D48" w:rsidRPr="00E35DE4" w:rsidRDefault="00B722D7">
            <w:pPr>
              <w:jc w:val="right"/>
              <w:rPr>
                <w:rFonts w:ascii="Arial" w:hAnsi="Arial" w:cs="Arial"/>
                <w:sz w:val="16"/>
                <w:szCs w:val="16"/>
              </w:rPr>
            </w:pPr>
            <w:r w:rsidRPr="00E35DE4">
              <w:rPr>
                <w:rFonts w:ascii="Arial" w:hAnsi="Arial" w:cs="Arial"/>
                <w:b/>
                <w:bCs/>
                <w:color w:val="000000"/>
                <w:position w:val="-2"/>
                <w:sz w:val="16"/>
                <w:szCs w:val="16"/>
                <w:shd w:val="clear" w:color="auto" w:fill="CCCCCC"/>
              </w:rPr>
              <w:t>POOBLAŠČENA OSEBA ZA VROČANJE:</w:t>
            </w:r>
            <w:r w:rsidRPr="00E35DE4">
              <w:rPr>
                <w:rFonts w:ascii="Arial" w:hAnsi="Arial" w:cs="Arial"/>
                <w:i/>
                <w:iCs/>
                <w:color w:val="000000"/>
                <w:position w:val="-2"/>
                <w:sz w:val="16"/>
                <w:szCs w:val="16"/>
                <w:shd w:val="clear" w:color="auto" w:fill="CCCCCC"/>
              </w:rPr>
              <w:br/>
              <w:t>Ime in priimek, ulica in hišna številka, kraj v Republiki Sloveniji </w:t>
            </w:r>
            <w:r w:rsidRPr="00E35DE4">
              <w:rPr>
                <w:rFonts w:ascii="Arial" w:hAnsi="Arial" w:cs="Arial"/>
                <w:i/>
                <w:iCs/>
                <w:color w:val="000000"/>
                <w:position w:val="-2"/>
                <w:sz w:val="16"/>
                <w:szCs w:val="16"/>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ADDDBC"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r>
      <w:tr w:rsidR="00216D48" w:rsidRPr="00E35DE4" w14:paraId="006FE560" w14:textId="77777777" w:rsidTr="00CC3D0F">
        <w:tblPrEx>
          <w:shd w:val="clear" w:color="auto" w:fill="auto"/>
        </w:tblPrEx>
        <w:tc>
          <w:tcPr>
            <w:tcW w:w="8745" w:type="dxa"/>
            <w:gridSpan w:val="4"/>
            <w:tcMar>
              <w:top w:w="75" w:type="dxa"/>
              <w:bottom w:w="75" w:type="dxa"/>
            </w:tcMar>
            <w:vAlign w:val="center"/>
          </w:tcPr>
          <w:p w14:paraId="24858C7F" w14:textId="77777777" w:rsidR="00216D48" w:rsidRPr="00E35DE4" w:rsidRDefault="00B722D7">
            <w:pPr>
              <w:spacing w:before="135" w:after="135"/>
              <w:jc w:val="both"/>
              <w:textAlignment w:val="center"/>
              <w:rPr>
                <w:rFonts w:ascii="Arial" w:hAnsi="Arial" w:cs="Arial"/>
                <w:sz w:val="16"/>
                <w:szCs w:val="16"/>
              </w:rPr>
            </w:pPr>
            <w:r w:rsidRPr="00E35DE4">
              <w:rPr>
                <w:rFonts w:ascii="Arial" w:hAnsi="Arial" w:cs="Arial"/>
                <w:color w:val="000000"/>
                <w:position w:val="-2"/>
                <w:sz w:val="16"/>
                <w:szCs w:val="16"/>
              </w:rPr>
              <w:t>*za navedene osebe je potrebno predložiti pooblastila za preverjanje podatkov v Kazenski evidenci </w:t>
            </w:r>
          </w:p>
          <w:p w14:paraId="326BBD14" w14:textId="77777777" w:rsidR="00216D48" w:rsidRPr="00E35DE4" w:rsidRDefault="00B722D7">
            <w:pPr>
              <w:spacing w:before="135" w:after="135"/>
              <w:jc w:val="both"/>
              <w:textAlignment w:val="center"/>
              <w:rPr>
                <w:rFonts w:ascii="Arial" w:hAnsi="Arial" w:cs="Arial"/>
                <w:sz w:val="16"/>
                <w:szCs w:val="16"/>
              </w:rPr>
            </w:pPr>
            <w:r w:rsidRPr="00E35DE4">
              <w:rPr>
                <w:rFonts w:ascii="Arial" w:hAnsi="Arial" w:cs="Arial"/>
                <w:color w:val="000000"/>
                <w:position w:val="-2"/>
                <w:sz w:val="16"/>
                <w:szCs w:val="16"/>
              </w:rPr>
              <w:t>Priloge:</w:t>
            </w:r>
          </w:p>
          <w:tbl>
            <w:tblPr>
              <w:tblStyle w:val="NormalTablePHPDOCX"/>
              <w:tblW w:w="0" w:type="auto"/>
              <w:tblLook w:val="04A0" w:firstRow="1" w:lastRow="0" w:firstColumn="1" w:lastColumn="0" w:noHBand="0" w:noVBand="1"/>
            </w:tblPr>
            <w:tblGrid>
              <w:gridCol w:w="3217"/>
            </w:tblGrid>
            <w:tr w:rsidR="00216D48" w:rsidRPr="00E35DE4" w14:paraId="6BE75179" w14:textId="77777777">
              <w:tc>
                <w:tcPr>
                  <w:tcW w:w="0" w:type="auto"/>
                  <w:tcMar>
                    <w:top w:w="0" w:type="auto"/>
                    <w:bottom w:w="0" w:type="auto"/>
                  </w:tcMar>
                </w:tcPr>
                <w:p w14:paraId="6A41730B" w14:textId="77777777" w:rsidR="00216D48" w:rsidRPr="00E35DE4" w:rsidRDefault="00B722D7" w:rsidP="00B722D7">
                  <w:pPr>
                    <w:numPr>
                      <w:ilvl w:val="0"/>
                      <w:numId w:val="44"/>
                    </w:numPr>
                    <w:rPr>
                      <w:rFonts w:ascii="Arial" w:hAnsi="Arial" w:cs="Arial"/>
                      <w:color w:val="000000"/>
                      <w:sz w:val="16"/>
                      <w:szCs w:val="16"/>
                    </w:rPr>
                  </w:pPr>
                  <w:r w:rsidRPr="00E35DE4">
                    <w:rPr>
                      <w:rFonts w:ascii="Arial" w:hAnsi="Arial" w:cs="Arial"/>
                      <w:color w:val="000000"/>
                      <w:position w:val="-2"/>
                      <w:sz w:val="16"/>
                      <w:szCs w:val="16"/>
                    </w:rPr>
                    <w:t>Predracun_ciscenje_ZŠKR</w:t>
                  </w:r>
                </w:p>
              </w:tc>
            </w:tr>
          </w:tbl>
          <w:p w14:paraId="242D7F0D" w14:textId="77777777" w:rsidR="00216D48" w:rsidRPr="00E35DE4" w:rsidRDefault="00216D48">
            <w:pPr>
              <w:rPr>
                <w:rFonts w:ascii="Arial" w:hAnsi="Arial" w:cs="Arial"/>
                <w:sz w:val="16"/>
                <w:szCs w:val="16"/>
              </w:rPr>
            </w:pPr>
          </w:p>
        </w:tc>
      </w:tr>
      <w:tr w:rsidR="00216D48" w:rsidRPr="00E35DE4" w14:paraId="3EAAD94D" w14:textId="77777777" w:rsidTr="00CC3D0F">
        <w:tblPrEx>
          <w:shd w:val="clear" w:color="auto" w:fill="auto"/>
        </w:tblPrEx>
        <w:tc>
          <w:tcPr>
            <w:tcW w:w="4080" w:type="dxa"/>
            <w:gridSpan w:val="2"/>
            <w:tcMar>
              <w:top w:w="75" w:type="dxa"/>
              <w:bottom w:w="75" w:type="dxa"/>
            </w:tcMar>
            <w:vAlign w:val="center"/>
          </w:tcPr>
          <w:p w14:paraId="5FBF4A92"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Kraj in datum:</w:t>
            </w:r>
          </w:p>
        </w:tc>
        <w:tc>
          <w:tcPr>
            <w:tcW w:w="0" w:type="auto"/>
            <w:gridSpan w:val="2"/>
            <w:tcMar>
              <w:top w:w="75" w:type="dxa"/>
              <w:bottom w:w="75" w:type="dxa"/>
            </w:tcMar>
            <w:vAlign w:val="center"/>
          </w:tcPr>
          <w:p w14:paraId="489CB3CF" w14:textId="77777777" w:rsidR="00216D48" w:rsidRPr="00E35DE4" w:rsidRDefault="00B722D7" w:rsidP="00E35DE4">
            <w:pPr>
              <w:rPr>
                <w:rFonts w:ascii="Arial" w:hAnsi="Arial" w:cs="Arial"/>
                <w:sz w:val="16"/>
                <w:szCs w:val="16"/>
              </w:rPr>
            </w:pPr>
            <w:r w:rsidRPr="00E35DE4">
              <w:rPr>
                <w:rFonts w:ascii="Arial" w:hAnsi="Arial" w:cs="Arial"/>
                <w:color w:val="000000"/>
                <w:position w:val="-2"/>
                <w:sz w:val="16"/>
                <w:szCs w:val="16"/>
              </w:rPr>
              <w:t>Ime in priimek: _____________________</w:t>
            </w:r>
          </w:p>
        </w:tc>
      </w:tr>
      <w:tr w:rsidR="00216D48" w:rsidRPr="00E35DE4" w14:paraId="74CC4752" w14:textId="77777777" w:rsidTr="00CC3D0F">
        <w:tblPrEx>
          <w:shd w:val="clear" w:color="auto" w:fill="auto"/>
        </w:tblPrEx>
        <w:tc>
          <w:tcPr>
            <w:tcW w:w="4080" w:type="dxa"/>
            <w:gridSpan w:val="2"/>
            <w:tcMar>
              <w:top w:w="75" w:type="dxa"/>
              <w:bottom w:w="75" w:type="dxa"/>
            </w:tcMar>
            <w:vAlign w:val="center"/>
          </w:tcPr>
          <w:p w14:paraId="3B5F354A" w14:textId="77777777" w:rsidR="00216D48" w:rsidRPr="00E35DE4" w:rsidRDefault="00B722D7">
            <w:pPr>
              <w:rPr>
                <w:rFonts w:ascii="Arial" w:hAnsi="Arial" w:cs="Arial"/>
                <w:sz w:val="16"/>
                <w:szCs w:val="16"/>
              </w:rPr>
            </w:pPr>
            <w:r w:rsidRPr="00E35DE4">
              <w:rPr>
                <w:rFonts w:ascii="Arial" w:hAnsi="Arial" w:cs="Arial"/>
                <w:color w:val="000000"/>
                <w:position w:val="-2"/>
                <w:sz w:val="16"/>
                <w:szCs w:val="16"/>
              </w:rPr>
              <w:t> </w:t>
            </w:r>
          </w:p>
        </w:tc>
        <w:tc>
          <w:tcPr>
            <w:tcW w:w="0" w:type="auto"/>
            <w:gridSpan w:val="2"/>
            <w:tcMar>
              <w:top w:w="75" w:type="dxa"/>
              <w:bottom w:w="75" w:type="dxa"/>
            </w:tcMar>
            <w:vAlign w:val="center"/>
          </w:tcPr>
          <w:p w14:paraId="4E8C3B50" w14:textId="77777777" w:rsidR="00216D48" w:rsidRPr="00E35DE4" w:rsidRDefault="00B722D7" w:rsidP="00CC3D0F">
            <w:pPr>
              <w:jc w:val="center"/>
              <w:rPr>
                <w:rFonts w:ascii="Arial" w:hAnsi="Arial" w:cs="Arial"/>
                <w:sz w:val="16"/>
                <w:szCs w:val="16"/>
              </w:rPr>
            </w:pPr>
            <w:r w:rsidRPr="00E35DE4">
              <w:rPr>
                <w:rFonts w:ascii="Arial" w:hAnsi="Arial" w:cs="Arial"/>
                <w:color w:val="000000"/>
                <w:position w:val="-2"/>
                <w:sz w:val="16"/>
                <w:szCs w:val="16"/>
              </w:rPr>
              <w:t xml:space="preserve"> (ž</w:t>
            </w:r>
            <w:r w:rsidR="00CC3D0F" w:rsidRPr="00E35DE4">
              <w:rPr>
                <w:rFonts w:ascii="Arial" w:hAnsi="Arial" w:cs="Arial"/>
                <w:color w:val="000000"/>
                <w:position w:val="-2"/>
                <w:sz w:val="16"/>
                <w:szCs w:val="16"/>
              </w:rPr>
              <w:t>ig in podpis)</w:t>
            </w:r>
          </w:p>
        </w:tc>
      </w:tr>
    </w:tbl>
    <w:p w14:paraId="5BD91E22" w14:textId="77777777" w:rsidR="00216D48" w:rsidRDefault="00216D48">
      <w:pPr>
        <w:spacing w:before="225" w:after="225" w:line="240" w:lineRule="auto"/>
        <w:jc w:val="both"/>
        <w:sectPr w:rsidR="00216D48" w:rsidSect="00940857">
          <w:headerReference w:type="default" r:id="rId9"/>
          <w:footerReference w:type="default" r:id="rId10"/>
          <w:pgSz w:w="11906" w:h="16838"/>
          <w:pgMar w:top="1418" w:right="1418" w:bottom="1418" w:left="1418" w:header="567" w:footer="596" w:gutter="0"/>
          <w:cols w:space="708"/>
          <w:docGrid w:linePitch="360"/>
        </w:sectPr>
      </w:pPr>
    </w:p>
    <w:p w14:paraId="3365D63E"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2</w:t>
      </w:r>
    </w:p>
    <w:p w14:paraId="64D8E4D5" w14:textId="77777777" w:rsidR="00940857" w:rsidRPr="00252358" w:rsidRDefault="00940857" w:rsidP="00940857"/>
    <w:p w14:paraId="6FCFB730"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0EB3974A" w14:textId="77777777" w:rsidR="00940857" w:rsidRDefault="00940857" w:rsidP="00940857">
      <w:pPr>
        <w:spacing w:after="120"/>
        <w:rPr>
          <w:rFonts w:ascii="Arial" w:hAnsi="Arial" w:cs="Arial"/>
        </w:rPr>
      </w:pPr>
    </w:p>
    <w:p w14:paraId="1ABFA643" w14:textId="77777777" w:rsidR="00216D48" w:rsidRDefault="00B722D7">
      <w:pPr>
        <w:spacing w:before="225" w:after="225" w:line="240" w:lineRule="auto"/>
        <w:jc w:val="both"/>
      </w:pPr>
      <w:r>
        <w:rPr>
          <w:rFonts w:ascii="Arial" w:hAnsi="Arial" w:cs="Arial"/>
          <w:color w:val="000000"/>
          <w:sz w:val="18"/>
          <w:szCs w:val="18"/>
        </w:rPr>
        <w:t>V zvezi z javnim naročilom »</w:t>
      </w:r>
      <w:r w:rsidR="00927A89">
        <w:rPr>
          <w:rFonts w:ascii="Arial" w:hAnsi="Arial" w:cs="Arial"/>
          <w:b/>
          <w:bCs/>
          <w:color w:val="000000"/>
          <w:sz w:val="18"/>
          <w:szCs w:val="18"/>
        </w:rPr>
        <w:t>STORITVE ČIŠČENJA OBJEKTOV ZAVODA ZA ŠPORT KRANJ</w:t>
      </w:r>
      <w:r>
        <w:rPr>
          <w:rFonts w:ascii="Arial" w:hAnsi="Arial" w:cs="Arial"/>
          <w:color w:val="000000"/>
          <w:sz w:val="18"/>
          <w:szCs w:val="18"/>
        </w:rPr>
        <w:t>«,</w:t>
      </w:r>
    </w:p>
    <w:p w14:paraId="455A0A8B" w14:textId="77777777" w:rsidR="00216D48" w:rsidRDefault="00B722D7">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2A5344CC" w14:textId="77777777" w:rsidR="00216D48" w:rsidRDefault="00B722D7">
      <w:pPr>
        <w:spacing w:before="225" w:after="225" w:line="240" w:lineRule="auto"/>
        <w:jc w:val="both"/>
      </w:pPr>
      <w:r>
        <w:rPr>
          <w:rFonts w:ascii="Arial" w:hAnsi="Arial" w:cs="Arial"/>
          <w:i/>
          <w:iCs/>
          <w:color w:val="000000"/>
          <w:sz w:val="18"/>
          <w:szCs w:val="18"/>
        </w:rPr>
        <w:t>(naziv ponudnika, partnerja v skupni ponudbi)</w:t>
      </w:r>
    </w:p>
    <w:p w14:paraId="578318D4" w14:textId="77777777" w:rsidR="00216D48" w:rsidRDefault="00B722D7">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216D48" w14:paraId="6FD73DE9" w14:textId="77777777">
        <w:tc>
          <w:tcPr>
            <w:tcW w:w="0" w:type="auto"/>
            <w:tcMar>
              <w:top w:w="0" w:type="auto"/>
              <w:bottom w:w="0" w:type="auto"/>
            </w:tcMar>
          </w:tcPr>
          <w:p w14:paraId="5B5C6B3C"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038ABE0F"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CA9F014"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E6C3D08"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96E28DC"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222484D"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083C9DA6"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18789D75"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663D552A"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9F906EB"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18B5D55"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1A88584D"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BB05451"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69F992B"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3C3D646"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2AFFF221"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7F8A665"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59143254"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76DB9ED9"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6269DEF8"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129BBEEA"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7BF7E348" w14:textId="77777777" w:rsidR="00216D48" w:rsidRDefault="00B722D7" w:rsidP="00B722D7">
            <w:pPr>
              <w:numPr>
                <w:ilvl w:val="0"/>
                <w:numId w:val="45"/>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2F6EFE1E" w14:textId="77777777" w:rsidR="00216D48" w:rsidRDefault="00B722D7">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216D48" w14:paraId="115DE812" w14:textId="77777777">
        <w:tc>
          <w:tcPr>
            <w:tcW w:w="0" w:type="auto"/>
            <w:tcMar>
              <w:top w:w="0" w:type="auto"/>
              <w:bottom w:w="0" w:type="auto"/>
            </w:tcMar>
          </w:tcPr>
          <w:p w14:paraId="5017A315"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35D842D5"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88B5ED"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BB8290D"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30BBD66"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6DDE8E"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25FFA1AA"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5AE9B373"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2962190"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64926288"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EDAF7B6" w14:textId="77777777" w:rsidR="00216D48" w:rsidRDefault="00B722D7" w:rsidP="00B722D7">
            <w:pPr>
              <w:numPr>
                <w:ilvl w:val="0"/>
                <w:numId w:val="46"/>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5A9CC40B" w14:textId="77777777" w:rsidR="00216D48" w:rsidRDefault="00B722D7">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B19BB1A" w14:textId="77777777" w:rsidR="00216D48" w:rsidRDefault="00B722D7">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ZAVOD ZA ŠPORT KRANJ, PARTIZANSKA CESTA 37, 4000 KRANJ</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w:t>
      </w:r>
      <w:proofErr w:type="spellEnd"/>
      <w:r>
        <w:rPr>
          <w:rFonts w:ascii="Arial" w:hAnsi="Arial" w:cs="Arial"/>
          <w:color w:val="000000"/>
          <w:sz w:val="18"/>
          <w:szCs w:val="18"/>
        </w:rPr>
        <w:t>̌ila za namene </w:t>
      </w:r>
      <w:r w:rsidR="00927A89">
        <w:rPr>
          <w:rFonts w:ascii="Arial" w:hAnsi="Arial" w:cs="Arial"/>
          <w:b/>
          <w:bCs/>
          <w:color w:val="000000"/>
          <w:sz w:val="18"/>
          <w:szCs w:val="18"/>
        </w:rPr>
        <w:t>STORITVE ČIŠČENJA OBJEKTOV ZAVODA ZA ŠPORT KRANJ</w:t>
      </w:r>
      <w:r>
        <w:rPr>
          <w:rFonts w:ascii="Arial" w:hAnsi="Arial" w:cs="Arial"/>
          <w:b/>
          <w:bCs/>
          <w:color w:val="000000"/>
          <w:sz w:val="18"/>
          <w:szCs w:val="18"/>
        </w:rPr>
        <w:t>,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352BBDDF" w14:textId="77777777" w:rsidR="00216D48" w:rsidRDefault="00B722D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16D48" w14:paraId="405CD534" w14:textId="77777777">
        <w:tc>
          <w:tcPr>
            <w:tcW w:w="2500" w:type="pct"/>
            <w:tcMar>
              <w:top w:w="75" w:type="dxa"/>
              <w:bottom w:w="75" w:type="dxa"/>
            </w:tcMar>
            <w:vAlign w:val="center"/>
          </w:tcPr>
          <w:p w14:paraId="6A1FDD4A" w14:textId="77777777" w:rsidR="00216D48" w:rsidRDefault="00B722D7">
            <w:r>
              <w:rPr>
                <w:rFonts w:ascii="Arial" w:hAnsi="Arial" w:cs="Arial"/>
                <w:color w:val="000000"/>
                <w:position w:val="-2"/>
                <w:sz w:val="18"/>
                <w:szCs w:val="18"/>
              </w:rPr>
              <w:t>Kraj in datum:</w:t>
            </w:r>
          </w:p>
        </w:tc>
        <w:tc>
          <w:tcPr>
            <w:tcW w:w="0" w:type="auto"/>
            <w:tcMar>
              <w:top w:w="75" w:type="dxa"/>
              <w:bottom w:w="75" w:type="dxa"/>
            </w:tcMar>
            <w:vAlign w:val="center"/>
          </w:tcPr>
          <w:p w14:paraId="63795272" w14:textId="77777777" w:rsidR="00216D48" w:rsidRDefault="00B722D7">
            <w:r>
              <w:rPr>
                <w:rFonts w:ascii="Arial" w:hAnsi="Arial" w:cs="Arial"/>
                <w:color w:val="000000"/>
                <w:position w:val="-2"/>
                <w:sz w:val="18"/>
                <w:szCs w:val="18"/>
              </w:rPr>
              <w:t>Ime in priimek: _____________________</w:t>
            </w:r>
          </w:p>
        </w:tc>
      </w:tr>
      <w:tr w:rsidR="00216D48" w14:paraId="038A807B" w14:textId="77777777">
        <w:tc>
          <w:tcPr>
            <w:tcW w:w="2500" w:type="pct"/>
            <w:tcMar>
              <w:top w:w="75" w:type="dxa"/>
              <w:bottom w:w="75" w:type="dxa"/>
            </w:tcMar>
            <w:vAlign w:val="center"/>
          </w:tcPr>
          <w:p w14:paraId="446BF40C"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7C7E471F" w14:textId="77777777" w:rsidR="00216D48" w:rsidRDefault="00216D48"/>
          <w:p w14:paraId="137B7D81" w14:textId="77777777" w:rsidR="00216D48" w:rsidRDefault="00B722D7">
            <w:pPr>
              <w:jc w:val="center"/>
            </w:pPr>
            <w:r>
              <w:rPr>
                <w:rFonts w:ascii="Arial" w:hAnsi="Arial" w:cs="Arial"/>
                <w:color w:val="A9A9A9"/>
                <w:position w:val="-2"/>
                <w:sz w:val="18"/>
                <w:szCs w:val="18"/>
              </w:rPr>
              <w:t>(žig in podpis)</w:t>
            </w:r>
          </w:p>
        </w:tc>
      </w:tr>
    </w:tbl>
    <w:p w14:paraId="736F8E27" w14:textId="77777777" w:rsidR="00216D48" w:rsidRDefault="00B722D7">
      <w:pPr>
        <w:spacing w:before="225" w:after="225" w:line="240" w:lineRule="auto"/>
        <w:jc w:val="both"/>
      </w:pPr>
      <w:r>
        <w:rPr>
          <w:rFonts w:ascii="Arial" w:hAnsi="Arial" w:cs="Arial"/>
          <w:color w:val="000000"/>
          <w:sz w:val="18"/>
          <w:szCs w:val="18"/>
        </w:rPr>
        <w:t> </w:t>
      </w:r>
    </w:p>
    <w:p w14:paraId="19AD5319" w14:textId="77777777" w:rsidR="00216D48" w:rsidRDefault="00216D48">
      <w:pPr>
        <w:sectPr w:rsidR="00216D48" w:rsidSect="00940857">
          <w:footerReference w:type="default" r:id="rId11"/>
          <w:pgSz w:w="11906" w:h="16838"/>
          <w:pgMar w:top="1418" w:right="1418" w:bottom="1418" w:left="1418" w:header="567" w:footer="596" w:gutter="0"/>
          <w:cols w:space="708"/>
          <w:docGrid w:linePitch="360"/>
        </w:sectPr>
      </w:pPr>
    </w:p>
    <w:p w14:paraId="2959B356"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3</w:t>
      </w:r>
    </w:p>
    <w:p w14:paraId="7141A821" w14:textId="77777777" w:rsidR="00940857" w:rsidRPr="00252358" w:rsidRDefault="00940857" w:rsidP="00940857"/>
    <w:p w14:paraId="7EDBFB89"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 in II - Informacije o postopku in gospodarskem subjektu</w:t>
      </w:r>
    </w:p>
    <w:p w14:paraId="584DB938" w14:textId="77777777" w:rsidR="00940857" w:rsidRDefault="00940857" w:rsidP="00940857">
      <w:pPr>
        <w:spacing w:after="120"/>
        <w:rPr>
          <w:rFonts w:ascii="Arial" w:hAnsi="Arial" w:cs="Arial"/>
        </w:rPr>
      </w:pPr>
    </w:p>
    <w:p w14:paraId="38C77C53" w14:textId="77777777" w:rsidR="00216D48" w:rsidRDefault="00B722D7">
      <w:pPr>
        <w:spacing w:before="225" w:after="225" w:line="240" w:lineRule="auto"/>
        <w:jc w:val="both"/>
      </w:pPr>
      <w:r>
        <w:rPr>
          <w:rFonts w:ascii="Arial" w:hAnsi="Arial" w:cs="Arial"/>
          <w:b/>
          <w:bCs/>
          <w:color w:val="000000"/>
          <w:sz w:val="18"/>
          <w:szCs w:val="18"/>
        </w:rPr>
        <w:t>Del I: Informacije o postopku</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887E41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F953F8" w14:textId="77777777" w:rsidR="00216D48" w:rsidRDefault="00B722D7">
            <w:pPr>
              <w:spacing w:before="135" w:after="135"/>
              <w:jc w:val="both"/>
              <w:textAlignment w:val="center"/>
            </w:pPr>
            <w:r>
              <w:rPr>
                <w:rFonts w:ascii="Arial" w:hAnsi="Arial" w:cs="Arial"/>
                <w:b/>
                <w:bCs/>
                <w:color w:val="000000"/>
                <w:position w:val="-2"/>
                <w:sz w:val="18"/>
                <w:szCs w:val="18"/>
              </w:rPr>
              <w:t>Informacije o objavi</w:t>
            </w:r>
          </w:p>
          <w:p w14:paraId="13172671" w14:textId="77777777" w:rsidR="00216D48" w:rsidRDefault="00B722D7">
            <w:pPr>
              <w:spacing w:before="135" w:after="135"/>
              <w:jc w:val="both"/>
              <w:textAlignment w:val="center"/>
            </w:pPr>
            <w:r>
              <w:rPr>
                <w:rFonts w:ascii="Arial" w:hAnsi="Arial" w:cs="Arial"/>
                <w:color w:val="000000"/>
                <w:position w:val="-2"/>
                <w:sz w:val="18"/>
                <w:szCs w:val="18"/>
              </w:rPr>
              <w:t>Sklic na objavo ustreznega obvestila na Portalu javnih naročil:</w:t>
            </w:r>
          </w:p>
          <w:p w14:paraId="7A2A6C41" w14:textId="77777777" w:rsidR="00216D48" w:rsidRDefault="00B722D7">
            <w:pPr>
              <w:spacing w:before="135" w:after="135"/>
              <w:jc w:val="both"/>
              <w:textAlignment w:val="center"/>
            </w:pPr>
            <w:r>
              <w:rPr>
                <w:rFonts w:ascii="Arial" w:hAnsi="Arial" w:cs="Arial"/>
                <w:color w:val="000000"/>
                <w:position w:val="-2"/>
                <w:sz w:val="18"/>
                <w:szCs w:val="18"/>
              </w:rPr>
              <w:t>Sklic na objavo ustreznega obvestila v Uradnem listu Evropske unije:</w:t>
            </w:r>
          </w:p>
        </w:tc>
      </w:tr>
    </w:tbl>
    <w:p w14:paraId="2045FE2E" w14:textId="77777777" w:rsidR="00216D48" w:rsidRDefault="00B722D7">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E8AC3F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4EA8D" w14:textId="77777777" w:rsidR="00216D48" w:rsidRDefault="00B722D7">
            <w:pPr>
              <w:spacing w:before="135" w:after="135"/>
              <w:jc w:val="both"/>
              <w:textAlignment w:val="center"/>
            </w:pPr>
            <w:r>
              <w:rPr>
                <w:rFonts w:ascii="Arial" w:hAnsi="Arial" w:cs="Arial"/>
                <w:b/>
                <w:bCs/>
                <w:color w:val="000000"/>
                <w:position w:val="-2"/>
                <w:sz w:val="18"/>
                <w:szCs w:val="18"/>
              </w:rPr>
              <w:t>Identiteta naročnika</w:t>
            </w:r>
          </w:p>
          <w:p w14:paraId="6116F3C5" w14:textId="77777777" w:rsidR="00216D48" w:rsidRDefault="00B722D7">
            <w:pPr>
              <w:spacing w:before="135" w:after="135"/>
              <w:jc w:val="both"/>
              <w:textAlignment w:val="center"/>
            </w:pPr>
            <w:r>
              <w:rPr>
                <w:rFonts w:ascii="Arial" w:hAnsi="Arial" w:cs="Arial"/>
                <w:color w:val="000000"/>
                <w:position w:val="-2"/>
                <w:sz w:val="18"/>
                <w:szCs w:val="18"/>
              </w:rPr>
              <w:t>Uradno ime: </w:t>
            </w:r>
            <w:r w:rsidR="00CC3D0F" w:rsidRPr="00CC3D0F">
              <w:rPr>
                <w:rFonts w:ascii="Arial" w:hAnsi="Arial" w:cs="Arial"/>
                <w:b/>
                <w:bCs/>
                <w:color w:val="000000"/>
                <w:position w:val="-2"/>
                <w:sz w:val="18"/>
                <w:szCs w:val="18"/>
              </w:rPr>
              <w:t>ZAVOD ZA ŠPORT KRANJ</w:t>
            </w:r>
            <w:r>
              <w:rPr>
                <w:rFonts w:ascii="Arial" w:hAnsi="Arial" w:cs="Arial"/>
                <w:b/>
                <w:bCs/>
                <w:color w:val="000000"/>
                <w:position w:val="-2"/>
                <w:sz w:val="18"/>
                <w:szCs w:val="18"/>
              </w:rPr>
              <w:t>, PARTIZANSKA CESTA 37, 4000 KRANJ</w:t>
            </w:r>
          </w:p>
          <w:p w14:paraId="4892B085" w14:textId="77777777" w:rsidR="00216D48" w:rsidRDefault="00B722D7">
            <w:pPr>
              <w:spacing w:before="135" w:after="135"/>
              <w:jc w:val="both"/>
              <w:textAlignment w:val="center"/>
            </w:pPr>
            <w:r>
              <w:rPr>
                <w:rFonts w:ascii="Arial" w:hAnsi="Arial" w:cs="Arial"/>
                <w:color w:val="000000"/>
                <w:position w:val="-2"/>
                <w:sz w:val="18"/>
                <w:szCs w:val="18"/>
              </w:rPr>
              <w:t xml:space="preserve">Država: </w:t>
            </w:r>
            <w:r>
              <w:rPr>
                <w:rFonts w:ascii="Arial" w:hAnsi="Arial" w:cs="Arial"/>
                <w:b/>
                <w:bCs/>
                <w:color w:val="000000"/>
                <w:position w:val="-2"/>
                <w:sz w:val="18"/>
                <w:szCs w:val="18"/>
              </w:rPr>
              <w:t>Slovenija</w:t>
            </w:r>
          </w:p>
        </w:tc>
      </w:tr>
    </w:tbl>
    <w:p w14:paraId="6C8DD3C4" w14:textId="77777777" w:rsidR="00216D48" w:rsidRDefault="00B722D7">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24F343A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020702" w14:textId="77777777" w:rsidR="00216D48" w:rsidRDefault="00B722D7">
            <w:pPr>
              <w:spacing w:before="135" w:after="135"/>
              <w:jc w:val="both"/>
              <w:textAlignment w:val="center"/>
            </w:pPr>
            <w:r>
              <w:rPr>
                <w:rFonts w:ascii="Arial" w:hAnsi="Arial" w:cs="Arial"/>
                <w:b/>
                <w:bCs/>
                <w:color w:val="000000"/>
                <w:position w:val="-2"/>
                <w:sz w:val="18"/>
                <w:szCs w:val="18"/>
              </w:rPr>
              <w:t>Informacije o postopku oddaje javnega naročila</w:t>
            </w:r>
          </w:p>
          <w:p w14:paraId="20D3947F" w14:textId="77777777" w:rsidR="00216D48" w:rsidRDefault="00B722D7">
            <w:pPr>
              <w:spacing w:before="135" w:after="135"/>
              <w:jc w:val="both"/>
              <w:textAlignment w:val="center"/>
            </w:pPr>
            <w:r>
              <w:rPr>
                <w:rFonts w:ascii="Arial" w:hAnsi="Arial" w:cs="Arial"/>
                <w:color w:val="000000"/>
                <w:position w:val="-2"/>
                <w:sz w:val="18"/>
                <w:szCs w:val="18"/>
              </w:rPr>
              <w:t>Naziv: </w:t>
            </w:r>
            <w:r w:rsidR="00927A89">
              <w:rPr>
                <w:rFonts w:ascii="Arial" w:hAnsi="Arial" w:cs="Arial"/>
                <w:b/>
                <w:bCs/>
                <w:color w:val="000000"/>
                <w:position w:val="-2"/>
                <w:sz w:val="18"/>
                <w:szCs w:val="18"/>
              </w:rPr>
              <w:t>STORITVE ČIŠČENJA OBJEKTOV ZAVODA ZA ŠPORT KRANJ</w:t>
            </w:r>
          </w:p>
          <w:p w14:paraId="6FF48B86" w14:textId="77777777" w:rsidR="00216D48" w:rsidRDefault="00B722D7">
            <w:pPr>
              <w:spacing w:before="135" w:after="135"/>
              <w:jc w:val="both"/>
              <w:textAlignment w:val="center"/>
            </w:pPr>
            <w:r>
              <w:rPr>
                <w:rFonts w:ascii="Arial" w:hAnsi="Arial" w:cs="Arial"/>
                <w:color w:val="000000"/>
                <w:position w:val="-2"/>
                <w:sz w:val="18"/>
                <w:szCs w:val="18"/>
              </w:rPr>
              <w:t>Kratek opis: </w:t>
            </w:r>
            <w:r w:rsidR="00927A89">
              <w:rPr>
                <w:rFonts w:ascii="Arial" w:hAnsi="Arial" w:cs="Arial"/>
                <w:b/>
                <w:bCs/>
                <w:color w:val="000000"/>
                <w:position w:val="-2"/>
                <w:sz w:val="18"/>
                <w:szCs w:val="18"/>
              </w:rPr>
              <w:t>STORITVE ČIŠČENJA OBJEKTOV ZAVODA ZA ŠPORT KRANJ</w:t>
            </w:r>
          </w:p>
          <w:p w14:paraId="13998726" w14:textId="77777777" w:rsidR="00216D48" w:rsidRDefault="00B722D7">
            <w:pPr>
              <w:spacing w:before="135" w:after="135"/>
              <w:jc w:val="both"/>
              <w:textAlignment w:val="center"/>
            </w:pPr>
            <w:r>
              <w:rPr>
                <w:rFonts w:ascii="Arial" w:hAnsi="Arial" w:cs="Arial"/>
                <w:color w:val="000000"/>
                <w:position w:val="-2"/>
                <w:sz w:val="18"/>
                <w:szCs w:val="18"/>
              </w:rPr>
              <w:t>Referenčna številka spisa, ki jo je določil javni naročnik oziroma naročnik (če je primerno):</w:t>
            </w:r>
          </w:p>
          <w:tbl>
            <w:tblPr>
              <w:tblStyle w:val="NormalTablePHPDOCX"/>
              <w:tblW w:w="0" w:type="auto"/>
              <w:tblLook w:val="04A0" w:firstRow="1" w:lastRow="0" w:firstColumn="1" w:lastColumn="0" w:noHBand="0" w:noVBand="1"/>
            </w:tblPr>
            <w:tblGrid>
              <w:gridCol w:w="267"/>
            </w:tblGrid>
            <w:tr w:rsidR="00216D48" w14:paraId="207611C8" w14:textId="77777777">
              <w:tc>
                <w:tcPr>
                  <w:tcW w:w="0" w:type="auto"/>
                  <w:tcMar>
                    <w:top w:w="0" w:type="auto"/>
                    <w:bottom w:w="0" w:type="auto"/>
                  </w:tcMar>
                </w:tcPr>
                <w:p w14:paraId="03E26CD6" w14:textId="77777777" w:rsidR="00216D48" w:rsidRDefault="00B722D7">
                  <w:r>
                    <w:rPr>
                      <w:rFonts w:ascii="Arial" w:hAnsi="Arial" w:cs="Arial"/>
                      <w:color w:val="000000"/>
                      <w:position w:val="-2"/>
                      <w:sz w:val="18"/>
                      <w:szCs w:val="18"/>
                    </w:rPr>
                    <w:t> </w:t>
                  </w:r>
                </w:p>
              </w:tc>
            </w:tr>
          </w:tbl>
          <w:p w14:paraId="6C94D66F" w14:textId="77777777" w:rsidR="00216D48" w:rsidRDefault="00216D48"/>
        </w:tc>
      </w:tr>
    </w:tbl>
    <w:p w14:paraId="23783EA8" w14:textId="77777777" w:rsidR="00216D48" w:rsidRDefault="00B722D7">
      <w:pPr>
        <w:spacing w:before="225" w:after="225" w:line="240" w:lineRule="auto"/>
        <w:jc w:val="both"/>
      </w:pPr>
      <w:r>
        <w:rPr>
          <w:rFonts w:ascii="Arial" w:hAnsi="Arial" w:cs="Arial"/>
          <w:color w:val="000000"/>
          <w:sz w:val="18"/>
          <w:szCs w:val="18"/>
        </w:rPr>
        <w:t> </w:t>
      </w:r>
    </w:p>
    <w:p w14:paraId="570881B4" w14:textId="77777777" w:rsidR="00216D48" w:rsidRDefault="00B722D7">
      <w:pPr>
        <w:spacing w:before="225" w:after="225" w:line="240" w:lineRule="auto"/>
        <w:jc w:val="both"/>
      </w:pPr>
      <w:r>
        <w:rPr>
          <w:rFonts w:ascii="Arial" w:hAnsi="Arial" w:cs="Arial"/>
          <w:b/>
          <w:bCs/>
          <w:color w:val="000000"/>
          <w:sz w:val="18"/>
          <w:szCs w:val="18"/>
        </w:rPr>
        <w:t>Del II: Informacije glede gospodarskega subjekta</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26EDE44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64CBF3" w14:textId="77777777" w:rsidR="00216D48" w:rsidRDefault="00B722D7">
            <w:pPr>
              <w:spacing w:before="135" w:after="135"/>
              <w:jc w:val="both"/>
              <w:textAlignment w:val="center"/>
            </w:pPr>
            <w:r>
              <w:rPr>
                <w:rFonts w:ascii="Arial" w:hAnsi="Arial" w:cs="Arial"/>
                <w:b/>
                <w:bCs/>
                <w:color w:val="000000"/>
                <w:position w:val="-2"/>
                <w:sz w:val="18"/>
                <w:szCs w:val="18"/>
              </w:rPr>
              <w:t>A: Informacije o gospodarskem subjektu</w:t>
            </w:r>
          </w:p>
          <w:p w14:paraId="41F12941" w14:textId="77777777" w:rsidR="00216D48" w:rsidRDefault="00B722D7">
            <w:pPr>
              <w:spacing w:before="135" w:after="135"/>
              <w:jc w:val="both"/>
              <w:textAlignment w:val="center"/>
            </w:pPr>
            <w:r>
              <w:rPr>
                <w:rFonts w:ascii="Arial" w:hAnsi="Arial" w:cs="Arial"/>
                <w:color w:val="000000"/>
                <w:position w:val="-2"/>
                <w:sz w:val="18"/>
                <w:szCs w:val="18"/>
              </w:rPr>
              <w:t>Ime:</w:t>
            </w:r>
          </w:p>
          <w:p w14:paraId="5BC885BE" w14:textId="77777777" w:rsidR="00216D48" w:rsidRDefault="00B722D7">
            <w:pPr>
              <w:spacing w:before="135" w:after="135"/>
              <w:jc w:val="both"/>
              <w:textAlignment w:val="center"/>
            </w:pPr>
            <w:r>
              <w:rPr>
                <w:rFonts w:ascii="Arial" w:hAnsi="Arial" w:cs="Arial"/>
                <w:color w:val="000000"/>
                <w:position w:val="-2"/>
                <w:sz w:val="18"/>
                <w:szCs w:val="18"/>
              </w:rPr>
              <w:t>Ulica in številka:</w:t>
            </w:r>
          </w:p>
          <w:p w14:paraId="36BFAFC7" w14:textId="77777777" w:rsidR="00216D48" w:rsidRDefault="00B722D7">
            <w:pPr>
              <w:spacing w:before="135" w:after="135"/>
              <w:jc w:val="both"/>
              <w:textAlignment w:val="center"/>
            </w:pPr>
            <w:r>
              <w:rPr>
                <w:rFonts w:ascii="Arial" w:hAnsi="Arial" w:cs="Arial"/>
                <w:color w:val="000000"/>
                <w:position w:val="-2"/>
                <w:sz w:val="18"/>
                <w:szCs w:val="18"/>
              </w:rPr>
              <w:t>Poštna številka:</w:t>
            </w:r>
          </w:p>
          <w:p w14:paraId="72C73264" w14:textId="77777777" w:rsidR="00216D48" w:rsidRDefault="00B722D7">
            <w:pPr>
              <w:spacing w:before="135" w:after="135"/>
              <w:jc w:val="both"/>
              <w:textAlignment w:val="center"/>
            </w:pPr>
            <w:r>
              <w:rPr>
                <w:rFonts w:ascii="Arial" w:hAnsi="Arial" w:cs="Arial"/>
                <w:color w:val="000000"/>
                <w:position w:val="-2"/>
                <w:sz w:val="18"/>
                <w:szCs w:val="18"/>
              </w:rPr>
              <w:t>Kraj:</w:t>
            </w:r>
          </w:p>
          <w:p w14:paraId="5EE52302" w14:textId="77777777" w:rsidR="00216D48" w:rsidRDefault="00B722D7">
            <w:pPr>
              <w:spacing w:before="135" w:after="135"/>
              <w:jc w:val="both"/>
              <w:textAlignment w:val="center"/>
            </w:pPr>
            <w:r>
              <w:rPr>
                <w:rFonts w:ascii="Arial" w:hAnsi="Arial" w:cs="Arial"/>
                <w:color w:val="000000"/>
                <w:position w:val="-2"/>
                <w:sz w:val="18"/>
                <w:szCs w:val="18"/>
              </w:rPr>
              <w:t>Država:</w:t>
            </w:r>
          </w:p>
          <w:p w14:paraId="177CE729" w14:textId="77777777" w:rsidR="00216D48" w:rsidRDefault="00B722D7">
            <w:pPr>
              <w:spacing w:before="135" w:after="135"/>
              <w:jc w:val="both"/>
              <w:textAlignment w:val="center"/>
            </w:pPr>
            <w:r>
              <w:rPr>
                <w:rFonts w:ascii="Arial" w:hAnsi="Arial" w:cs="Arial"/>
                <w:color w:val="000000"/>
                <w:position w:val="-2"/>
                <w:sz w:val="18"/>
                <w:szCs w:val="18"/>
              </w:rPr>
              <w:t>__________</w:t>
            </w:r>
          </w:p>
          <w:p w14:paraId="2DBCC4CC" w14:textId="77777777" w:rsidR="00216D48" w:rsidRDefault="00B722D7">
            <w:pPr>
              <w:spacing w:before="135" w:after="135"/>
              <w:jc w:val="both"/>
              <w:textAlignment w:val="center"/>
            </w:pPr>
            <w:r>
              <w:rPr>
                <w:rFonts w:ascii="Arial" w:hAnsi="Arial" w:cs="Arial"/>
                <w:color w:val="000000"/>
                <w:position w:val="-2"/>
                <w:sz w:val="18"/>
                <w:szCs w:val="18"/>
              </w:rPr>
              <w:t>Spletni naslov (če je primerno):</w:t>
            </w:r>
          </w:p>
          <w:p w14:paraId="3DD682BA" w14:textId="77777777" w:rsidR="00216D48" w:rsidRDefault="00B722D7">
            <w:pPr>
              <w:spacing w:before="135" w:after="135"/>
              <w:jc w:val="both"/>
              <w:textAlignment w:val="center"/>
            </w:pPr>
            <w:r>
              <w:rPr>
                <w:rFonts w:ascii="Arial" w:hAnsi="Arial" w:cs="Arial"/>
                <w:color w:val="000000"/>
                <w:position w:val="-2"/>
                <w:sz w:val="18"/>
                <w:szCs w:val="18"/>
              </w:rPr>
              <w:t>E-naslov:</w:t>
            </w:r>
          </w:p>
          <w:p w14:paraId="6961F162" w14:textId="77777777" w:rsidR="00216D48" w:rsidRDefault="00B722D7">
            <w:pPr>
              <w:spacing w:before="135" w:after="135"/>
              <w:jc w:val="both"/>
              <w:textAlignment w:val="center"/>
            </w:pPr>
            <w:r>
              <w:rPr>
                <w:rFonts w:ascii="Arial" w:hAnsi="Arial" w:cs="Arial"/>
                <w:color w:val="000000"/>
                <w:position w:val="-2"/>
                <w:sz w:val="18"/>
                <w:szCs w:val="18"/>
              </w:rPr>
              <w:t>Telefonska številka:</w:t>
            </w:r>
          </w:p>
          <w:p w14:paraId="6D76384E" w14:textId="77777777" w:rsidR="00216D48" w:rsidRDefault="00B722D7">
            <w:pPr>
              <w:spacing w:before="135" w:after="135"/>
              <w:jc w:val="both"/>
              <w:textAlignment w:val="center"/>
            </w:pPr>
            <w:r>
              <w:rPr>
                <w:rFonts w:ascii="Arial" w:hAnsi="Arial" w:cs="Arial"/>
                <w:color w:val="000000"/>
                <w:position w:val="-2"/>
                <w:sz w:val="18"/>
                <w:szCs w:val="18"/>
              </w:rPr>
              <w:t>Kontaktna oseba ali osebe:</w:t>
            </w:r>
          </w:p>
          <w:p w14:paraId="6B5B0444" w14:textId="77777777" w:rsidR="00216D48" w:rsidRDefault="00B722D7">
            <w:pPr>
              <w:spacing w:before="135" w:after="135"/>
              <w:jc w:val="both"/>
              <w:textAlignment w:val="center"/>
            </w:pPr>
            <w:r>
              <w:rPr>
                <w:rFonts w:ascii="Arial" w:hAnsi="Arial" w:cs="Arial"/>
                <w:color w:val="000000"/>
                <w:position w:val="-2"/>
                <w:sz w:val="18"/>
                <w:szCs w:val="18"/>
              </w:rPr>
              <w:lastRenderedPageBreak/>
              <w:t>Številka DDV, če je primerno:</w:t>
            </w:r>
          </w:p>
          <w:p w14:paraId="1DBF8F54" w14:textId="77777777" w:rsidR="00216D48" w:rsidRDefault="00B722D7">
            <w:pPr>
              <w:spacing w:before="135" w:after="135"/>
              <w:jc w:val="both"/>
              <w:textAlignment w:val="center"/>
            </w:pPr>
            <w:r>
              <w:rPr>
                <w:rFonts w:ascii="Arial" w:hAnsi="Arial" w:cs="Arial"/>
                <w:color w:val="000000"/>
                <w:position w:val="-2"/>
                <w:sz w:val="18"/>
                <w:szCs w:val="18"/>
              </w:rPr>
              <w:t>Če niste identificirani za namene DDV, navedite drugo nacionalno identifikacijsko številko, če je zahtevana in če je primerno</w:t>
            </w:r>
          </w:p>
          <w:p w14:paraId="58EA4F46" w14:textId="77777777" w:rsidR="00216D48" w:rsidRDefault="00B722D7">
            <w:pPr>
              <w:spacing w:before="135" w:after="135"/>
              <w:jc w:val="both"/>
              <w:textAlignment w:val="center"/>
            </w:pPr>
            <w:r>
              <w:rPr>
                <w:rFonts w:ascii="Arial" w:hAnsi="Arial" w:cs="Arial"/>
                <w:color w:val="000000"/>
                <w:position w:val="-2"/>
                <w:sz w:val="18"/>
                <w:szCs w:val="18"/>
              </w:rPr>
              <w:t>Ali je gospodarski subjekt mikropodjetje, malo ali srednje podjetje?</w:t>
            </w:r>
          </w:p>
          <w:p w14:paraId="2FF00E64" w14:textId="77777777" w:rsidR="00216D48" w:rsidRDefault="00B722D7">
            <w:pPr>
              <w:spacing w:before="135" w:after="135"/>
              <w:jc w:val="both"/>
              <w:textAlignment w:val="center"/>
            </w:pPr>
            <w:r>
              <w:fldChar w:fldCharType="begin">
                <w:ffData>
                  <w:name w:val="cbox157f75dfb2c563"/>
                  <w:enabled/>
                  <w:calcOnExit w:val="0"/>
                  <w:checkBox>
                    <w:sizeAuto/>
                    <w:default w:val="0"/>
                  </w:checkBox>
                </w:ffData>
              </w:fldChar>
            </w:r>
            <w:bookmarkStart w:id="5" w:name="cbox157f75dfb2c563"/>
            <w:r>
              <w:instrText xml:space="preserve"> FORMCHECKBOX </w:instrText>
            </w:r>
            <w:r w:rsidR="000565CB">
              <w:fldChar w:fldCharType="separate"/>
            </w:r>
            <w:r>
              <w:fldChar w:fldCharType="end"/>
            </w:r>
            <w:bookmarkEnd w:id="5"/>
            <w:r>
              <w:rPr>
                <w:rFonts w:ascii="Arial" w:hAnsi="Arial" w:cs="Arial"/>
                <w:color w:val="000000"/>
                <w:position w:val="-2"/>
                <w:sz w:val="18"/>
                <w:szCs w:val="18"/>
              </w:rPr>
              <w:t>Da   </w:t>
            </w:r>
            <w:r>
              <w:fldChar w:fldCharType="begin">
                <w:ffData>
                  <w:name w:val="cbox157f75dfb2c6e8"/>
                  <w:enabled/>
                  <w:calcOnExit w:val="0"/>
                  <w:checkBox>
                    <w:sizeAuto/>
                    <w:default w:val="0"/>
                  </w:checkBox>
                </w:ffData>
              </w:fldChar>
            </w:r>
            <w:bookmarkStart w:id="6" w:name="cbox157f75dfb2c6e8"/>
            <w:r>
              <w:instrText xml:space="preserve"> FORMCHECKBOX </w:instrText>
            </w:r>
            <w:r w:rsidR="000565CB">
              <w:fldChar w:fldCharType="separate"/>
            </w:r>
            <w:r>
              <w:fldChar w:fldCharType="end"/>
            </w:r>
            <w:bookmarkEnd w:id="6"/>
            <w:r>
              <w:rPr>
                <w:rFonts w:ascii="Arial" w:hAnsi="Arial" w:cs="Arial"/>
                <w:color w:val="000000"/>
                <w:position w:val="-2"/>
                <w:sz w:val="18"/>
                <w:szCs w:val="18"/>
              </w:rPr>
              <w:t>​​​​​​​Ne</w:t>
            </w:r>
          </w:p>
          <w:p w14:paraId="2764E3A1" w14:textId="77777777" w:rsidR="00216D48" w:rsidRDefault="00B722D7">
            <w:pPr>
              <w:spacing w:before="135" w:after="135"/>
              <w:jc w:val="both"/>
              <w:textAlignment w:val="center"/>
            </w:pPr>
            <w:r>
              <w:rPr>
                <w:rFonts w:ascii="Arial" w:hAnsi="Arial" w:cs="Arial"/>
                <w:color w:val="000000"/>
                <w:position w:val="-2"/>
                <w:sz w:val="18"/>
                <w:szCs w:val="18"/>
              </w:rPr>
              <w:t>Kakšen je ustrezni delež invalidnih ali prikrajšanih delavcev?</w:t>
            </w:r>
          </w:p>
          <w:p w14:paraId="647D4E09" w14:textId="77777777" w:rsidR="00216D48" w:rsidRDefault="00B722D7">
            <w:pPr>
              <w:spacing w:before="135" w:after="135"/>
              <w:jc w:val="both"/>
              <w:textAlignment w:val="center"/>
            </w:pPr>
            <w:r>
              <w:rPr>
                <w:rFonts w:ascii="Arial" w:hAnsi="Arial" w:cs="Arial"/>
                <w:color w:val="000000"/>
                <w:position w:val="-2"/>
                <w:sz w:val="18"/>
                <w:szCs w:val="18"/>
              </w:rPr>
              <w:t>Če je potrebno, navedite kategorijo ali kategorije invalidnih ali prikrajšanih delavcev, v katere zadevni zaposleni spadajo</w:t>
            </w:r>
          </w:p>
          <w:p w14:paraId="3627921A" w14:textId="77777777" w:rsidR="00216D48" w:rsidRDefault="00B722D7">
            <w:pPr>
              <w:spacing w:before="135" w:after="135"/>
              <w:jc w:val="both"/>
              <w:textAlignment w:val="center"/>
            </w:pPr>
            <w:r>
              <w:rPr>
                <w:rFonts w:ascii="Arial" w:hAnsi="Arial" w:cs="Arial"/>
                <w:color w:val="000000"/>
                <w:position w:val="-2"/>
                <w:sz w:val="18"/>
                <w:szCs w:val="18"/>
              </w:rPr>
              <w:t>Če je primerno, ali je gospodarski subjekt vpisan na uradnem seznamu potrjenih gospodarskih subjektov oziroma ima enakovredno potrdilo (npr. v skladu z nacionalnim (pred)kvalifikacijskim sistemom)?</w:t>
            </w:r>
          </w:p>
          <w:p w14:paraId="271CB954" w14:textId="77777777" w:rsidR="00216D48" w:rsidRDefault="00B722D7">
            <w:pPr>
              <w:spacing w:before="135" w:after="135"/>
              <w:jc w:val="both"/>
              <w:textAlignment w:val="center"/>
            </w:pPr>
            <w:r>
              <w:fldChar w:fldCharType="begin">
                <w:ffData>
                  <w:name w:val="cbox157f75dfb2cdd7"/>
                  <w:enabled/>
                  <w:calcOnExit w:val="0"/>
                  <w:checkBox>
                    <w:sizeAuto/>
                    <w:default w:val="0"/>
                  </w:checkBox>
                </w:ffData>
              </w:fldChar>
            </w:r>
            <w:bookmarkStart w:id="7" w:name="cbox157f75dfb2cdd7"/>
            <w:r>
              <w:instrText xml:space="preserve"> FORMCHECKBOX </w:instrText>
            </w:r>
            <w:r w:rsidR="000565CB">
              <w:fldChar w:fldCharType="separate"/>
            </w:r>
            <w:r>
              <w:fldChar w:fldCharType="end"/>
            </w:r>
            <w:bookmarkEnd w:id="7"/>
            <w:r>
              <w:rPr>
                <w:rFonts w:ascii="Arial" w:hAnsi="Arial" w:cs="Arial"/>
                <w:color w:val="000000"/>
                <w:position w:val="-2"/>
                <w:sz w:val="18"/>
                <w:szCs w:val="18"/>
              </w:rPr>
              <w:t>Da   </w:t>
            </w:r>
            <w:r>
              <w:fldChar w:fldCharType="begin">
                <w:ffData>
                  <w:name w:val="cbox157f75dfb2cf98"/>
                  <w:enabled/>
                  <w:calcOnExit w:val="0"/>
                  <w:checkBox>
                    <w:sizeAuto/>
                    <w:default w:val="0"/>
                  </w:checkBox>
                </w:ffData>
              </w:fldChar>
            </w:r>
            <w:bookmarkStart w:id="8" w:name="cbox157f75dfb2cf98"/>
            <w:r>
              <w:instrText xml:space="preserve"> FORMCHECKBOX </w:instrText>
            </w:r>
            <w:r w:rsidR="000565CB">
              <w:fldChar w:fldCharType="separate"/>
            </w:r>
            <w:r>
              <w:fldChar w:fldCharType="end"/>
            </w:r>
            <w:bookmarkEnd w:id="8"/>
            <w:r>
              <w:rPr>
                <w:rFonts w:ascii="Arial" w:hAnsi="Arial" w:cs="Arial"/>
                <w:color w:val="000000"/>
                <w:position w:val="-2"/>
                <w:sz w:val="18"/>
                <w:szCs w:val="18"/>
              </w:rPr>
              <w:t>​​​​​​​Ne   </w:t>
            </w:r>
            <w:r>
              <w:fldChar w:fldCharType="begin">
                <w:ffData>
                  <w:name w:val="cbox157f75dfb2d206"/>
                  <w:enabled/>
                  <w:calcOnExit w:val="0"/>
                  <w:checkBox>
                    <w:sizeAuto/>
                    <w:default w:val="0"/>
                  </w:checkBox>
                </w:ffData>
              </w:fldChar>
            </w:r>
            <w:bookmarkStart w:id="9" w:name="cbox157f75dfb2d206"/>
            <w:r>
              <w:instrText xml:space="preserve"> FORMCHECKBOX </w:instrText>
            </w:r>
            <w:r w:rsidR="000565CB">
              <w:fldChar w:fldCharType="separate"/>
            </w:r>
            <w:r>
              <w:fldChar w:fldCharType="end"/>
            </w:r>
            <w:bookmarkEnd w:id="9"/>
            <w:r>
              <w:rPr>
                <w:rFonts w:ascii="Arial" w:hAnsi="Arial" w:cs="Arial"/>
                <w:color w:val="000000"/>
                <w:position w:val="-2"/>
                <w:sz w:val="18"/>
                <w:szCs w:val="18"/>
              </w:rPr>
              <w:t>​​​​​​​Ni relevantno</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25EA617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FE82BE" w14:textId="77777777" w:rsidR="00216D48" w:rsidRDefault="00B722D7">
                  <w:r>
                    <w:rPr>
                      <w:rFonts w:ascii="Arial" w:hAnsi="Arial" w:cs="Arial"/>
                      <w:color w:val="000000"/>
                      <w:position w:val="-2"/>
                      <w:sz w:val="18"/>
                      <w:szCs w:val="18"/>
                    </w:rPr>
                    <w:t>Odgovorite na vprašanja v preostalem delu tega oddelka, oddelka B in, kadar je relevantno, oddelka C tega dela, izpolnite del V, kadar je primerno, v vsakem primeru pa izpolnite in podpišite del VI.</w:t>
                  </w:r>
                </w:p>
              </w:tc>
            </w:tr>
          </w:tbl>
          <w:p w14:paraId="2BAA76D7" w14:textId="77777777" w:rsidR="00216D48" w:rsidRDefault="00216D48"/>
          <w:p w14:paraId="459DD0B3" w14:textId="77777777" w:rsidR="00216D48" w:rsidRDefault="00B722D7">
            <w:pPr>
              <w:spacing w:before="135" w:after="135"/>
              <w:jc w:val="both"/>
              <w:textAlignment w:val="center"/>
            </w:pPr>
            <w:r>
              <w:rPr>
                <w:rFonts w:ascii="Arial" w:hAnsi="Arial" w:cs="Arial"/>
                <w:color w:val="000000"/>
                <w:position w:val="-2"/>
                <w:sz w:val="18"/>
                <w:szCs w:val="18"/>
              </w:rPr>
              <w:t>a) Navedite ustrezno registracijsko številko ali številko potrdila, če je primerno:</w:t>
            </w:r>
          </w:p>
          <w:p w14:paraId="525C3E84" w14:textId="77777777" w:rsidR="00216D48" w:rsidRDefault="00B722D7">
            <w:pPr>
              <w:spacing w:before="135" w:after="135"/>
              <w:jc w:val="both"/>
              <w:textAlignment w:val="center"/>
            </w:pPr>
            <w:r>
              <w:rPr>
                <w:rFonts w:ascii="Arial" w:hAnsi="Arial" w:cs="Arial"/>
                <w:color w:val="000000"/>
                <w:position w:val="-2"/>
                <w:sz w:val="18"/>
                <w:szCs w:val="18"/>
              </w:rPr>
              <w:t>b) Navedite, če je potrdilo o registraciji ali potrdilo na razpolago v elektronski obliki:</w:t>
            </w:r>
          </w:p>
          <w:p w14:paraId="37D71F7A" w14:textId="77777777" w:rsidR="00216D48" w:rsidRDefault="00B722D7">
            <w:pPr>
              <w:spacing w:before="135" w:after="135"/>
              <w:jc w:val="both"/>
              <w:textAlignment w:val="center"/>
            </w:pPr>
            <w:r>
              <w:rPr>
                <w:rFonts w:ascii="Arial" w:hAnsi="Arial" w:cs="Arial"/>
                <w:color w:val="000000"/>
                <w:position w:val="-2"/>
                <w:sz w:val="18"/>
                <w:szCs w:val="18"/>
              </w:rPr>
              <w:t>c) Navedite reference, na katerih temelji registracija ali potrdilo in, kadar je primerno, razvrstitev na uradnem seznamu:</w:t>
            </w:r>
          </w:p>
          <w:p w14:paraId="52DF56C6" w14:textId="77777777" w:rsidR="00216D48" w:rsidRDefault="00B722D7">
            <w:pPr>
              <w:spacing w:before="135" w:after="135"/>
              <w:jc w:val="both"/>
              <w:textAlignment w:val="center"/>
            </w:pPr>
            <w:r>
              <w:rPr>
                <w:rFonts w:ascii="Arial" w:hAnsi="Arial" w:cs="Arial"/>
                <w:color w:val="000000"/>
                <w:position w:val="-2"/>
                <w:sz w:val="18"/>
                <w:szCs w:val="18"/>
              </w:rPr>
              <w:t>d) Ali registracija ali potrdilo zajema vse zahtevane pogoje za sodelovanje?</w:t>
            </w:r>
          </w:p>
          <w:p w14:paraId="5D10C065" w14:textId="77777777" w:rsidR="00216D48" w:rsidRDefault="00B722D7">
            <w:pPr>
              <w:spacing w:before="135" w:after="135"/>
              <w:jc w:val="both"/>
              <w:textAlignment w:val="center"/>
            </w:pPr>
            <w:r>
              <w:fldChar w:fldCharType="begin">
                <w:ffData>
                  <w:name w:val="cbox157f75dfb2de71"/>
                  <w:enabled/>
                  <w:calcOnExit w:val="0"/>
                  <w:checkBox>
                    <w:sizeAuto/>
                    <w:default w:val="0"/>
                  </w:checkBox>
                </w:ffData>
              </w:fldChar>
            </w:r>
            <w:bookmarkStart w:id="10" w:name="cbox157f75dfb2de71"/>
            <w:r>
              <w:instrText xml:space="preserve"> FORMCHECKBOX </w:instrText>
            </w:r>
            <w:r w:rsidR="000565CB">
              <w:fldChar w:fldCharType="separate"/>
            </w:r>
            <w:r>
              <w:fldChar w:fldCharType="end"/>
            </w:r>
            <w:bookmarkEnd w:id="10"/>
            <w:r>
              <w:rPr>
                <w:rFonts w:ascii="Arial" w:hAnsi="Arial" w:cs="Arial"/>
                <w:color w:val="000000"/>
                <w:position w:val="-2"/>
                <w:sz w:val="18"/>
                <w:szCs w:val="18"/>
              </w:rPr>
              <w:t>Da   </w:t>
            </w:r>
            <w:r>
              <w:fldChar w:fldCharType="begin">
                <w:ffData>
                  <w:name w:val="cbox157f75dfb2e020"/>
                  <w:enabled/>
                  <w:calcOnExit w:val="0"/>
                  <w:checkBox>
                    <w:sizeAuto/>
                    <w:default w:val="0"/>
                  </w:checkBox>
                </w:ffData>
              </w:fldChar>
            </w:r>
            <w:bookmarkStart w:id="11" w:name="cbox157f75dfb2e020"/>
            <w:r>
              <w:instrText xml:space="preserve"> FORMCHECKBOX </w:instrText>
            </w:r>
            <w:r w:rsidR="000565CB">
              <w:fldChar w:fldCharType="separate"/>
            </w:r>
            <w:r>
              <w:fldChar w:fldCharType="end"/>
            </w:r>
            <w:bookmarkEnd w:id="11"/>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F21167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B1D40E" w14:textId="77777777" w:rsidR="00216D48" w:rsidRDefault="00B722D7">
                  <w:pPr>
                    <w:spacing w:before="135" w:after="135"/>
                    <w:jc w:val="both"/>
                    <w:textAlignment w:val="center"/>
                  </w:pPr>
                  <w:r>
                    <w:rPr>
                      <w:rFonts w:ascii="Arial" w:hAnsi="Arial" w:cs="Arial"/>
                      <w:color w:val="000000"/>
                      <w:position w:val="-2"/>
                      <w:sz w:val="18"/>
                      <w:szCs w:val="18"/>
                    </w:rPr>
                    <w:t>Poleg tega vpišite manjkajoče informacije v oddelkih A, B, C ali D dela IV, kakor je ustrezno, SAMO če se to zahteva v ustreznem obvestilu ali dokumentaciji v zvezi z oddajo javnega naročila</w:t>
                  </w:r>
                </w:p>
              </w:tc>
            </w:tr>
          </w:tbl>
          <w:p w14:paraId="4367DD53" w14:textId="77777777" w:rsidR="00216D48" w:rsidRDefault="00216D48"/>
          <w:p w14:paraId="02A289EE" w14:textId="77777777" w:rsidR="00216D48" w:rsidRDefault="00B722D7">
            <w:pPr>
              <w:spacing w:before="135" w:after="135"/>
              <w:jc w:val="both"/>
              <w:textAlignment w:val="center"/>
            </w:pPr>
            <w:r>
              <w:rPr>
                <w:rFonts w:ascii="Arial" w:hAnsi="Arial" w:cs="Arial"/>
                <w:color w:val="000000"/>
                <w:position w:val="-2"/>
                <w:sz w:val="18"/>
                <w:szCs w:val="18"/>
              </w:rPr>
              <w:t>e) Ali bo gospodarski subjekt lahko predložil potrdilo v zvezi s plačilom prispevkov za socialno varnost in davkov oziroma predložil informacije, s pomočjo katerih bo javni naročnik oziroma naročnik to potrdilo lahko pridobil neposredno iz brezplačno dostopne nacionalne zbirke podatkov v kateri koli državi članici?</w:t>
            </w:r>
          </w:p>
          <w:p w14:paraId="30921B98" w14:textId="77777777" w:rsidR="00216D48" w:rsidRDefault="00B722D7">
            <w:pPr>
              <w:spacing w:before="135" w:after="135"/>
              <w:jc w:val="both"/>
              <w:textAlignment w:val="center"/>
            </w:pPr>
            <w:r>
              <w:fldChar w:fldCharType="begin">
                <w:ffData>
                  <w:name w:val="cbox157f75dfb2e800"/>
                  <w:enabled/>
                  <w:calcOnExit w:val="0"/>
                  <w:checkBox>
                    <w:sizeAuto/>
                    <w:default w:val="0"/>
                  </w:checkBox>
                </w:ffData>
              </w:fldChar>
            </w:r>
            <w:bookmarkStart w:id="12" w:name="cbox157f75dfb2e800"/>
            <w:r>
              <w:instrText xml:space="preserve"> FORMCHECKBOX </w:instrText>
            </w:r>
            <w:r w:rsidR="000565CB">
              <w:fldChar w:fldCharType="separate"/>
            </w:r>
            <w:r>
              <w:fldChar w:fldCharType="end"/>
            </w:r>
            <w:bookmarkEnd w:id="12"/>
            <w:r>
              <w:rPr>
                <w:rFonts w:ascii="Arial" w:hAnsi="Arial" w:cs="Arial"/>
                <w:color w:val="000000"/>
                <w:position w:val="-2"/>
                <w:sz w:val="18"/>
                <w:szCs w:val="18"/>
              </w:rPr>
              <w:t>Da   </w:t>
            </w:r>
            <w:r>
              <w:fldChar w:fldCharType="begin">
                <w:ffData>
                  <w:name w:val="cbox157f75dfb2e9a2"/>
                  <w:enabled/>
                  <w:calcOnExit w:val="0"/>
                  <w:checkBox>
                    <w:sizeAuto/>
                    <w:default w:val="0"/>
                  </w:checkBox>
                </w:ffData>
              </w:fldChar>
            </w:r>
            <w:bookmarkStart w:id="13" w:name="cbox157f75dfb2e9a2"/>
            <w:r>
              <w:instrText xml:space="preserve"> FORMCHECKBOX </w:instrText>
            </w:r>
            <w:r w:rsidR="000565CB">
              <w:fldChar w:fldCharType="separate"/>
            </w:r>
            <w:r>
              <w:fldChar w:fldCharType="end"/>
            </w:r>
            <w:bookmarkEnd w:id="13"/>
            <w:r>
              <w:rPr>
                <w:rFonts w:ascii="Arial" w:hAnsi="Arial" w:cs="Arial"/>
                <w:color w:val="000000"/>
                <w:position w:val="-2"/>
                <w:sz w:val="18"/>
                <w:szCs w:val="18"/>
              </w:rPr>
              <w:t>​​​​​​​Ne</w:t>
            </w:r>
          </w:p>
          <w:p w14:paraId="70396F88" w14:textId="77777777" w:rsidR="00216D48" w:rsidRDefault="00B722D7">
            <w:pPr>
              <w:spacing w:before="135" w:after="135"/>
              <w:jc w:val="both"/>
              <w:textAlignment w:val="center"/>
            </w:pPr>
            <w:r>
              <w:rPr>
                <w:rFonts w:ascii="Arial" w:hAnsi="Arial" w:cs="Arial"/>
                <w:color w:val="000000"/>
                <w:position w:val="-2"/>
                <w:sz w:val="18"/>
                <w:szCs w:val="18"/>
              </w:rPr>
              <w:t>Navedite, če je ustrezna dokumentacija na voljo v elektronski obliki:</w:t>
            </w:r>
          </w:p>
          <w:p w14:paraId="6678B907" w14:textId="77777777" w:rsidR="00216D48" w:rsidRDefault="00B722D7">
            <w:pPr>
              <w:spacing w:before="135" w:after="135"/>
              <w:jc w:val="both"/>
              <w:textAlignment w:val="center"/>
            </w:pPr>
            <w:r>
              <w:rPr>
                <w:rFonts w:ascii="Arial" w:hAnsi="Arial" w:cs="Arial"/>
                <w:color w:val="000000"/>
                <w:position w:val="-2"/>
                <w:sz w:val="18"/>
                <w:szCs w:val="18"/>
              </w:rPr>
              <w:t>Ali gospodarski subjekt sodeluje pri postopku oddaje javnega naročila skupaj z drugimi subjekti?</w:t>
            </w:r>
          </w:p>
          <w:p w14:paraId="405F2EDD" w14:textId="77777777" w:rsidR="00216D48" w:rsidRDefault="00B722D7">
            <w:pPr>
              <w:spacing w:before="135" w:after="135"/>
              <w:jc w:val="both"/>
              <w:textAlignment w:val="center"/>
            </w:pPr>
            <w:r>
              <w:fldChar w:fldCharType="begin">
                <w:ffData>
                  <w:name w:val="cbox157f75dfb2ef6c"/>
                  <w:enabled/>
                  <w:calcOnExit w:val="0"/>
                  <w:checkBox>
                    <w:sizeAuto/>
                    <w:default w:val="0"/>
                  </w:checkBox>
                </w:ffData>
              </w:fldChar>
            </w:r>
            <w:bookmarkStart w:id="14" w:name="cbox157f75dfb2ef6c"/>
            <w:r>
              <w:instrText xml:space="preserve"> FORMCHECKBOX </w:instrText>
            </w:r>
            <w:r w:rsidR="000565CB">
              <w:fldChar w:fldCharType="separate"/>
            </w:r>
            <w:r>
              <w:fldChar w:fldCharType="end"/>
            </w:r>
            <w:bookmarkEnd w:id="14"/>
            <w:r>
              <w:rPr>
                <w:rFonts w:ascii="Arial" w:hAnsi="Arial" w:cs="Arial"/>
                <w:color w:val="000000"/>
                <w:position w:val="-2"/>
                <w:sz w:val="18"/>
                <w:szCs w:val="18"/>
              </w:rPr>
              <w:t>Da   </w:t>
            </w:r>
            <w:r>
              <w:fldChar w:fldCharType="begin">
                <w:ffData>
                  <w:name w:val="cbox157f75dfb2f1bb"/>
                  <w:enabled/>
                  <w:calcOnExit w:val="0"/>
                  <w:checkBox>
                    <w:sizeAuto/>
                    <w:default w:val="0"/>
                  </w:checkBox>
                </w:ffData>
              </w:fldChar>
            </w:r>
            <w:bookmarkStart w:id="15" w:name="cbox157f75dfb2f1bb"/>
            <w:r>
              <w:instrText xml:space="preserve"> FORMCHECKBOX </w:instrText>
            </w:r>
            <w:r w:rsidR="000565CB">
              <w:fldChar w:fldCharType="separate"/>
            </w:r>
            <w:r>
              <w:fldChar w:fldCharType="end"/>
            </w:r>
            <w:bookmarkEnd w:id="15"/>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F59F26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5AEA7" w14:textId="77777777" w:rsidR="00216D48" w:rsidRDefault="00B722D7">
                  <w:pPr>
                    <w:spacing w:before="135" w:after="135"/>
                    <w:jc w:val="both"/>
                    <w:textAlignment w:val="center"/>
                  </w:pPr>
                  <w:r>
                    <w:rPr>
                      <w:rFonts w:ascii="Arial" w:hAnsi="Arial" w:cs="Arial"/>
                      <w:color w:val="000000"/>
                      <w:position w:val="-2"/>
                      <w:sz w:val="18"/>
                      <w:szCs w:val="18"/>
                    </w:rPr>
                    <w:t>Zagotovite, da bodo drugi zadevni subjekti predložili ločen obrazec ESPD.</w:t>
                  </w:r>
                </w:p>
              </w:tc>
            </w:tr>
          </w:tbl>
          <w:p w14:paraId="68B4C93B" w14:textId="77777777" w:rsidR="00216D48" w:rsidRDefault="00216D48"/>
          <w:p w14:paraId="7A98D3A4" w14:textId="77777777" w:rsidR="00216D48" w:rsidRDefault="00B722D7">
            <w:pPr>
              <w:spacing w:before="135" w:after="135"/>
              <w:jc w:val="both"/>
              <w:textAlignment w:val="center"/>
            </w:pPr>
            <w:r>
              <w:rPr>
                <w:rFonts w:ascii="Arial" w:hAnsi="Arial" w:cs="Arial"/>
                <w:color w:val="000000"/>
                <w:position w:val="-2"/>
                <w:sz w:val="18"/>
                <w:szCs w:val="18"/>
              </w:rPr>
              <w:t>a) Navedite vlogo gospodarskega subjekta v skupini (vodja, odgovoren za posamezne naloge ...):</w:t>
            </w:r>
          </w:p>
          <w:p w14:paraId="53FC3A68" w14:textId="77777777" w:rsidR="00216D48" w:rsidRDefault="00B722D7">
            <w:pPr>
              <w:spacing w:before="135" w:after="135"/>
              <w:jc w:val="both"/>
              <w:textAlignment w:val="center"/>
            </w:pPr>
            <w:r>
              <w:rPr>
                <w:rFonts w:ascii="Arial" w:hAnsi="Arial" w:cs="Arial"/>
                <w:color w:val="000000"/>
                <w:position w:val="-2"/>
                <w:sz w:val="18"/>
                <w:szCs w:val="18"/>
              </w:rPr>
              <w:t>b) Navedite druge gospodarske subjekte, ki sodelujejo v postopku oddaje javnega naročila:</w:t>
            </w:r>
          </w:p>
          <w:p w14:paraId="0E597D21" w14:textId="77777777" w:rsidR="00216D48" w:rsidRDefault="00B722D7">
            <w:pPr>
              <w:spacing w:before="135" w:after="135"/>
              <w:jc w:val="both"/>
              <w:textAlignment w:val="center"/>
            </w:pPr>
            <w:r>
              <w:rPr>
                <w:rFonts w:ascii="Arial" w:hAnsi="Arial" w:cs="Arial"/>
                <w:color w:val="000000"/>
                <w:position w:val="-2"/>
                <w:sz w:val="18"/>
                <w:szCs w:val="18"/>
              </w:rPr>
              <w:t>c) Kadar je primerno, navedite ime sodelujoče skupine:</w:t>
            </w:r>
          </w:p>
          <w:p w14:paraId="1A220A32" w14:textId="77777777" w:rsidR="00216D48" w:rsidRDefault="00B722D7">
            <w:pPr>
              <w:spacing w:before="135" w:after="135"/>
              <w:jc w:val="both"/>
              <w:textAlignment w:val="center"/>
            </w:pPr>
            <w:r>
              <w:rPr>
                <w:rFonts w:ascii="Arial" w:hAnsi="Arial" w:cs="Arial"/>
                <w:color w:val="000000"/>
                <w:position w:val="-2"/>
                <w:sz w:val="18"/>
                <w:szCs w:val="18"/>
              </w:rPr>
              <w:t>Če je primerno, navedite sklop (sklope), za katerega (katere) gospodarski subjekt želi oddati ponudbo:</w:t>
            </w:r>
          </w:p>
        </w:tc>
      </w:tr>
    </w:tbl>
    <w:p w14:paraId="0F5B2F8B"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7ADA2AB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BA05E" w14:textId="77777777" w:rsidR="00216D48" w:rsidRDefault="00B722D7">
            <w:pPr>
              <w:spacing w:before="135" w:after="135"/>
              <w:jc w:val="both"/>
              <w:textAlignment w:val="center"/>
            </w:pPr>
            <w:r>
              <w:rPr>
                <w:rFonts w:ascii="Arial" w:hAnsi="Arial" w:cs="Arial"/>
                <w:color w:val="000000"/>
                <w:position w:val="-2"/>
                <w:sz w:val="18"/>
                <w:szCs w:val="18"/>
              </w:rPr>
              <w:t>B: Informacije o predstavnikih gospodarskega subjekta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E9FD78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840AD1" w14:textId="77777777" w:rsidR="00216D48" w:rsidRDefault="00B722D7">
                  <w:pPr>
                    <w:spacing w:before="135" w:after="135"/>
                    <w:jc w:val="both"/>
                    <w:textAlignment w:val="center"/>
                  </w:pPr>
                  <w:r>
                    <w:rPr>
                      <w:rFonts w:ascii="Arial" w:hAnsi="Arial" w:cs="Arial"/>
                      <w:color w:val="000000"/>
                      <w:position w:val="-2"/>
                      <w:sz w:val="18"/>
                      <w:szCs w:val="18"/>
                    </w:rPr>
                    <w:lastRenderedPageBreak/>
                    <w:t>Kadar je primerno, navedite imena in naslove oseb, ki so pooblaščene, da zastopajo gospodarski subjekt za namene tega postopka oddaje javnega naročila:</w:t>
                  </w:r>
                </w:p>
              </w:tc>
            </w:tr>
          </w:tbl>
          <w:p w14:paraId="551B5910" w14:textId="77777777" w:rsidR="00216D48" w:rsidRDefault="00216D48"/>
          <w:p w14:paraId="1534958E" w14:textId="77777777" w:rsidR="00216D48" w:rsidRDefault="00B722D7">
            <w:pPr>
              <w:spacing w:before="135" w:after="135"/>
              <w:jc w:val="both"/>
              <w:textAlignment w:val="center"/>
            </w:pPr>
            <w:r>
              <w:rPr>
                <w:rFonts w:ascii="Arial" w:hAnsi="Arial" w:cs="Arial"/>
                <w:color w:val="000000"/>
                <w:position w:val="-2"/>
                <w:sz w:val="18"/>
                <w:szCs w:val="18"/>
              </w:rPr>
              <w:t>Ime:</w:t>
            </w:r>
          </w:p>
          <w:p w14:paraId="1D5A1ACA" w14:textId="77777777" w:rsidR="00216D48" w:rsidRDefault="00B722D7">
            <w:pPr>
              <w:spacing w:before="135" w:after="135"/>
              <w:jc w:val="both"/>
              <w:textAlignment w:val="center"/>
            </w:pPr>
            <w:r>
              <w:rPr>
                <w:rFonts w:ascii="Arial" w:hAnsi="Arial" w:cs="Arial"/>
                <w:color w:val="000000"/>
                <w:position w:val="-2"/>
                <w:sz w:val="18"/>
                <w:szCs w:val="18"/>
              </w:rPr>
              <w:t>Priimek:</w:t>
            </w:r>
          </w:p>
          <w:p w14:paraId="24C285AF" w14:textId="77777777" w:rsidR="00216D48" w:rsidRDefault="00B722D7">
            <w:pPr>
              <w:spacing w:before="135" w:after="135"/>
              <w:jc w:val="both"/>
              <w:textAlignment w:val="center"/>
            </w:pPr>
            <w:r>
              <w:rPr>
                <w:rFonts w:ascii="Arial" w:hAnsi="Arial" w:cs="Arial"/>
                <w:color w:val="000000"/>
                <w:position w:val="-2"/>
                <w:sz w:val="18"/>
                <w:szCs w:val="18"/>
              </w:rPr>
              <w:t>Datum rojstva:</w:t>
            </w:r>
          </w:p>
          <w:p w14:paraId="558F5D4B" w14:textId="77777777" w:rsidR="00216D48" w:rsidRDefault="00B722D7">
            <w:pPr>
              <w:spacing w:before="135" w:after="135"/>
              <w:jc w:val="both"/>
              <w:textAlignment w:val="center"/>
            </w:pPr>
            <w:r>
              <w:rPr>
                <w:rFonts w:ascii="Arial" w:hAnsi="Arial" w:cs="Arial"/>
                <w:color w:val="000000"/>
                <w:position w:val="-2"/>
                <w:sz w:val="18"/>
                <w:szCs w:val="18"/>
              </w:rPr>
              <w:t>Kraj rojstva:</w:t>
            </w:r>
          </w:p>
          <w:p w14:paraId="77FAF476" w14:textId="77777777" w:rsidR="00216D48" w:rsidRDefault="00B722D7">
            <w:pPr>
              <w:spacing w:before="135" w:after="135"/>
              <w:jc w:val="both"/>
              <w:textAlignment w:val="center"/>
            </w:pPr>
            <w:r>
              <w:rPr>
                <w:rFonts w:ascii="Arial" w:hAnsi="Arial" w:cs="Arial"/>
                <w:color w:val="000000"/>
                <w:position w:val="-2"/>
                <w:sz w:val="18"/>
                <w:szCs w:val="18"/>
              </w:rPr>
              <w:t>Ulica in hišna številka:</w:t>
            </w:r>
          </w:p>
          <w:p w14:paraId="71815A7C" w14:textId="77777777" w:rsidR="00216D48" w:rsidRDefault="00B722D7">
            <w:pPr>
              <w:spacing w:before="135" w:after="135"/>
              <w:jc w:val="both"/>
              <w:textAlignment w:val="center"/>
            </w:pPr>
            <w:r>
              <w:rPr>
                <w:rFonts w:ascii="Arial" w:hAnsi="Arial" w:cs="Arial"/>
                <w:color w:val="000000"/>
                <w:position w:val="-2"/>
                <w:sz w:val="18"/>
                <w:szCs w:val="18"/>
              </w:rPr>
              <w:t>Poštna številka:</w:t>
            </w:r>
          </w:p>
          <w:p w14:paraId="0A793E90" w14:textId="77777777" w:rsidR="00216D48" w:rsidRDefault="00B722D7">
            <w:pPr>
              <w:spacing w:before="135" w:after="135"/>
              <w:jc w:val="both"/>
              <w:textAlignment w:val="center"/>
            </w:pPr>
            <w:r>
              <w:rPr>
                <w:rFonts w:ascii="Arial" w:hAnsi="Arial" w:cs="Arial"/>
                <w:color w:val="000000"/>
                <w:position w:val="-2"/>
                <w:sz w:val="18"/>
                <w:szCs w:val="18"/>
              </w:rPr>
              <w:t>Kraj:</w:t>
            </w:r>
          </w:p>
          <w:p w14:paraId="6861C2FF" w14:textId="77777777" w:rsidR="00216D48" w:rsidRDefault="00B722D7">
            <w:pPr>
              <w:spacing w:before="135" w:after="135"/>
              <w:jc w:val="both"/>
              <w:textAlignment w:val="center"/>
            </w:pPr>
            <w:r>
              <w:rPr>
                <w:rFonts w:ascii="Arial" w:hAnsi="Arial" w:cs="Arial"/>
                <w:color w:val="000000"/>
                <w:position w:val="-2"/>
                <w:sz w:val="18"/>
                <w:szCs w:val="18"/>
              </w:rPr>
              <w:t>Država:</w:t>
            </w:r>
          </w:p>
          <w:p w14:paraId="0982A2AE" w14:textId="77777777" w:rsidR="00216D48" w:rsidRDefault="00B722D7">
            <w:pPr>
              <w:spacing w:before="135" w:after="135"/>
              <w:jc w:val="both"/>
              <w:textAlignment w:val="center"/>
            </w:pPr>
            <w:r>
              <w:rPr>
                <w:rFonts w:ascii="Arial" w:hAnsi="Arial" w:cs="Arial"/>
                <w:color w:val="000000"/>
                <w:position w:val="-2"/>
                <w:sz w:val="18"/>
                <w:szCs w:val="18"/>
              </w:rPr>
              <w:t>---</w:t>
            </w:r>
          </w:p>
          <w:p w14:paraId="73A7B238" w14:textId="77777777" w:rsidR="00216D48" w:rsidRDefault="00B722D7">
            <w:pPr>
              <w:spacing w:before="135" w:after="135"/>
              <w:jc w:val="both"/>
              <w:textAlignment w:val="center"/>
            </w:pPr>
            <w:r>
              <w:rPr>
                <w:rFonts w:ascii="Arial" w:hAnsi="Arial" w:cs="Arial"/>
                <w:color w:val="000000"/>
                <w:position w:val="-2"/>
                <w:sz w:val="18"/>
                <w:szCs w:val="18"/>
              </w:rPr>
              <w:t>E-naslov:</w:t>
            </w:r>
          </w:p>
          <w:p w14:paraId="036CF35A" w14:textId="77777777" w:rsidR="00216D48" w:rsidRDefault="00B722D7">
            <w:pPr>
              <w:spacing w:before="135" w:after="135"/>
              <w:jc w:val="both"/>
              <w:textAlignment w:val="center"/>
            </w:pPr>
            <w:r>
              <w:rPr>
                <w:rFonts w:ascii="Arial" w:hAnsi="Arial" w:cs="Arial"/>
                <w:color w:val="000000"/>
                <w:position w:val="-2"/>
                <w:sz w:val="18"/>
                <w:szCs w:val="18"/>
              </w:rPr>
              <w:t>Telefonska številka:</w:t>
            </w:r>
          </w:p>
          <w:p w14:paraId="05C0717B" w14:textId="77777777" w:rsidR="00216D48" w:rsidRDefault="00B722D7">
            <w:pPr>
              <w:spacing w:before="135" w:after="135"/>
              <w:jc w:val="both"/>
              <w:textAlignment w:val="center"/>
            </w:pPr>
            <w:r>
              <w:rPr>
                <w:rFonts w:ascii="Arial" w:hAnsi="Arial" w:cs="Arial"/>
                <w:color w:val="000000"/>
                <w:position w:val="-2"/>
                <w:sz w:val="18"/>
                <w:szCs w:val="18"/>
              </w:rPr>
              <w:t>Položaj/nastopa v vlogi:</w:t>
            </w:r>
          </w:p>
          <w:p w14:paraId="42CE2E7C" w14:textId="77777777" w:rsidR="00216D48" w:rsidRDefault="00B722D7">
            <w:pPr>
              <w:spacing w:before="135" w:after="135"/>
              <w:jc w:val="both"/>
              <w:textAlignment w:val="center"/>
            </w:pPr>
            <w:r>
              <w:rPr>
                <w:rFonts w:ascii="Arial" w:hAnsi="Arial" w:cs="Arial"/>
                <w:color w:val="000000"/>
                <w:position w:val="-2"/>
                <w:sz w:val="18"/>
                <w:szCs w:val="18"/>
              </w:rPr>
              <w:t>Če je potrebno, navedite podrobne informacije o zastopstvu (njegove oblike, obseg, namen ...):</w:t>
            </w:r>
          </w:p>
        </w:tc>
      </w:tr>
    </w:tbl>
    <w:p w14:paraId="1EA6200D"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4B19D75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285D93" w14:textId="77777777" w:rsidR="00216D48" w:rsidRDefault="00B722D7">
            <w:pPr>
              <w:spacing w:before="135" w:after="135"/>
              <w:jc w:val="both"/>
              <w:textAlignment w:val="center"/>
            </w:pPr>
            <w:r>
              <w:rPr>
                <w:rFonts w:ascii="Arial" w:hAnsi="Arial" w:cs="Arial"/>
                <w:color w:val="000000"/>
                <w:position w:val="-2"/>
                <w:sz w:val="18"/>
                <w:szCs w:val="18"/>
              </w:rPr>
              <w:t>C: Informacije o uporabi zmogljivosti drugih subjektov</w:t>
            </w:r>
          </w:p>
          <w:p w14:paraId="359ABBDA" w14:textId="77777777" w:rsidR="00216D48" w:rsidRDefault="00B722D7">
            <w:pPr>
              <w:spacing w:before="135" w:after="135"/>
              <w:jc w:val="both"/>
              <w:textAlignment w:val="center"/>
            </w:pPr>
            <w:r>
              <w:rPr>
                <w:rFonts w:ascii="Arial" w:hAnsi="Arial" w:cs="Arial"/>
                <w:color w:val="000000"/>
                <w:position w:val="-2"/>
                <w:sz w:val="18"/>
                <w:szCs w:val="18"/>
              </w:rPr>
              <w:t>Ali gospodarski subjekt uporablja zmogljivosti drugih subjektov, da bi izpolnil pogoje za sodelovanje iz dela IV ter merila in pravila (če obstajajo) iz dela V spodaj?</w:t>
            </w:r>
          </w:p>
          <w:p w14:paraId="0C255FCF" w14:textId="77777777" w:rsidR="00216D48" w:rsidRDefault="00B722D7">
            <w:pPr>
              <w:spacing w:before="135" w:after="135"/>
              <w:jc w:val="both"/>
              <w:textAlignment w:val="center"/>
            </w:pPr>
            <w:r>
              <w:fldChar w:fldCharType="begin">
                <w:ffData>
                  <w:name w:val="cbox157f75dfb33975"/>
                  <w:enabled/>
                  <w:calcOnExit w:val="0"/>
                  <w:checkBox>
                    <w:sizeAuto/>
                    <w:default w:val="0"/>
                  </w:checkBox>
                </w:ffData>
              </w:fldChar>
            </w:r>
            <w:bookmarkStart w:id="16" w:name="cbox157f75dfb33975"/>
            <w:r>
              <w:instrText xml:space="preserve"> FORMCHECKBOX </w:instrText>
            </w:r>
            <w:r w:rsidR="000565CB">
              <w:fldChar w:fldCharType="separate"/>
            </w:r>
            <w:r>
              <w:fldChar w:fldCharType="end"/>
            </w:r>
            <w:bookmarkEnd w:id="16"/>
            <w:r>
              <w:rPr>
                <w:rFonts w:ascii="Arial" w:hAnsi="Arial" w:cs="Arial"/>
                <w:color w:val="000000"/>
                <w:position w:val="-2"/>
                <w:sz w:val="18"/>
                <w:szCs w:val="18"/>
              </w:rPr>
              <w:t>Da   </w:t>
            </w:r>
            <w:r>
              <w:fldChar w:fldCharType="begin">
                <w:ffData>
                  <w:name w:val="cbox157f75dfb33b46"/>
                  <w:enabled/>
                  <w:calcOnExit w:val="0"/>
                  <w:checkBox>
                    <w:sizeAuto/>
                    <w:default w:val="0"/>
                  </w:checkBox>
                </w:ffData>
              </w:fldChar>
            </w:r>
            <w:bookmarkStart w:id="17" w:name="cbox157f75dfb33b46"/>
            <w:r>
              <w:instrText xml:space="preserve"> FORMCHECKBOX </w:instrText>
            </w:r>
            <w:r w:rsidR="000565CB">
              <w:fldChar w:fldCharType="separate"/>
            </w:r>
            <w:r>
              <w:fldChar w:fldCharType="end"/>
            </w:r>
            <w:bookmarkEnd w:id="17"/>
            <w:r>
              <w:rPr>
                <w:rFonts w:ascii="Arial" w:hAnsi="Arial" w:cs="Arial"/>
                <w:color w:val="000000"/>
                <w:position w:val="-2"/>
                <w:sz w:val="18"/>
                <w:szCs w:val="18"/>
              </w:rPr>
              <w:t>​​​​​​​Ne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C94839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D931DD" w14:textId="77777777" w:rsidR="00216D48" w:rsidRDefault="00B722D7">
                  <w:pPr>
                    <w:spacing w:before="135" w:after="135"/>
                    <w:jc w:val="both"/>
                    <w:textAlignment w:val="center"/>
                  </w:pPr>
                  <w:r>
                    <w:rPr>
                      <w:rFonts w:ascii="Arial" w:hAnsi="Arial" w:cs="Arial"/>
                      <w:color w:val="000000"/>
                      <w:position w:val="-2"/>
                      <w:sz w:val="18"/>
                      <w:szCs w:val="18"/>
                    </w:rPr>
                    <w:t>Za vsakega od zadevnih gospodarskih subjektov predložite ločen obrazec ESPD, v katerem so navedene informacije, ki se zahtevajo v oddelkih A in B tega dela ter dela III, obrazec pa morajo zadevni gospodarski subjekti ustrezno izpolniti in podpisati.</w:t>
                  </w:r>
                </w:p>
                <w:p w14:paraId="775A9E75" w14:textId="77777777" w:rsidR="00216D48" w:rsidRDefault="00B722D7">
                  <w:pPr>
                    <w:spacing w:before="135" w:after="135"/>
                    <w:jc w:val="both"/>
                    <w:textAlignment w:val="center"/>
                  </w:pPr>
                  <w:r>
                    <w:rPr>
                      <w:rFonts w:ascii="Arial" w:hAnsi="Arial" w:cs="Arial"/>
                      <w:color w:val="000000"/>
                      <w:position w:val="-2"/>
                      <w:sz w:val="18"/>
                      <w:szCs w:val="18"/>
                    </w:rPr>
                    <w:t>Opozarjamo, da mora biti tu navedeno tudi tehnično osebje ali tehnični organi, ki ne pripadajo neposredno podjetju gospodarskega subjekta, zlasti tisti, ki so odgovorni za kontrolo kakovosti, ter v primeru javnih naročil gradenj tehnično osebje ali tehnični organi, od katerih lahko gospodarski subjekt zahteva, da opravijo gradnjo.</w:t>
                  </w:r>
                </w:p>
                <w:p w14:paraId="6A7DF107" w14:textId="77777777" w:rsidR="00216D48" w:rsidRDefault="00B722D7">
                  <w:pPr>
                    <w:spacing w:before="135" w:after="135"/>
                    <w:jc w:val="both"/>
                    <w:textAlignment w:val="center"/>
                  </w:pPr>
                  <w:r>
                    <w:rPr>
                      <w:rFonts w:ascii="Arial" w:hAnsi="Arial" w:cs="Arial"/>
                      <w:color w:val="000000"/>
                      <w:position w:val="-2"/>
                      <w:sz w:val="18"/>
                      <w:szCs w:val="18"/>
                    </w:rPr>
                    <w:t>Kolikor je to relevantno za specifično zmogljivost ali zmogljivosti, ki jih gospodarski subjekt uporablja, vključite informacije iz delov IV in V za vsakega od zadevnih subjektov.</w:t>
                  </w:r>
                </w:p>
              </w:tc>
            </w:tr>
          </w:tbl>
          <w:p w14:paraId="68882C56" w14:textId="77777777" w:rsidR="00216D48" w:rsidRDefault="00216D48"/>
        </w:tc>
      </w:tr>
    </w:tbl>
    <w:p w14:paraId="3967780E" w14:textId="77777777" w:rsidR="00216D48" w:rsidRDefault="00B722D7">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455CD9F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757B30" w14:textId="77777777" w:rsidR="00216D48" w:rsidRDefault="00B722D7">
            <w:pPr>
              <w:spacing w:before="135" w:after="135"/>
              <w:jc w:val="both"/>
              <w:textAlignment w:val="center"/>
            </w:pPr>
            <w:r>
              <w:rPr>
                <w:rFonts w:ascii="Arial" w:hAnsi="Arial" w:cs="Arial"/>
                <w:color w:val="000000"/>
                <w:position w:val="-2"/>
                <w:sz w:val="18"/>
                <w:szCs w:val="18"/>
              </w:rPr>
              <w:t>D: Informacije o podizvajalcih, katerih zmogljivosti gospodarski subjekt ne uporablja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4BFBCE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03D2EE" w14:textId="77777777" w:rsidR="00216D48" w:rsidRDefault="00B722D7">
                  <w:pPr>
                    <w:spacing w:before="135" w:after="135"/>
                    <w:jc w:val="both"/>
                    <w:textAlignment w:val="center"/>
                  </w:pPr>
                  <w:r>
                    <w:rPr>
                      <w:rFonts w:ascii="Arial" w:hAnsi="Arial" w:cs="Arial"/>
                      <w:color w:val="000000"/>
                      <w:position w:val="-2"/>
                      <w:sz w:val="18"/>
                      <w:szCs w:val="18"/>
                    </w:rPr>
                    <w:t>(Ta oddelek se izpolni samo, če te informacije izrecno zahteva javni naročnik oziroma naročnik.)</w:t>
                  </w:r>
                </w:p>
              </w:tc>
            </w:tr>
          </w:tbl>
          <w:p w14:paraId="2ABF4FA6" w14:textId="77777777" w:rsidR="00216D48" w:rsidRDefault="00216D48"/>
          <w:p w14:paraId="085F69B3" w14:textId="77777777" w:rsidR="00216D48" w:rsidRDefault="00B722D7">
            <w:pPr>
              <w:spacing w:before="135" w:after="135"/>
              <w:jc w:val="both"/>
              <w:textAlignment w:val="center"/>
            </w:pPr>
            <w:r>
              <w:rPr>
                <w:rFonts w:ascii="Arial" w:hAnsi="Arial" w:cs="Arial"/>
                <w:color w:val="000000"/>
                <w:position w:val="-2"/>
                <w:sz w:val="18"/>
                <w:szCs w:val="18"/>
              </w:rPr>
              <w:t>Ali namerava gospodarski subjekt oddati del javnega naročila v podizvajanje tretjim osebam?</w:t>
            </w:r>
          </w:p>
          <w:p w14:paraId="4F66BC10" w14:textId="77777777" w:rsidR="00216D48" w:rsidRDefault="00B722D7">
            <w:pPr>
              <w:spacing w:before="135" w:after="135"/>
              <w:jc w:val="both"/>
              <w:textAlignment w:val="center"/>
            </w:pPr>
            <w:r>
              <w:fldChar w:fldCharType="begin">
                <w:ffData>
                  <w:name w:val="cbox157f75dfb3518c"/>
                  <w:enabled/>
                  <w:calcOnExit w:val="0"/>
                  <w:checkBox>
                    <w:sizeAuto/>
                    <w:default w:val="0"/>
                  </w:checkBox>
                </w:ffData>
              </w:fldChar>
            </w:r>
            <w:bookmarkStart w:id="18" w:name="cbox157f75dfb3518c"/>
            <w:r>
              <w:instrText xml:space="preserve"> FORMCHECKBOX </w:instrText>
            </w:r>
            <w:r w:rsidR="000565CB">
              <w:fldChar w:fldCharType="separate"/>
            </w:r>
            <w:r>
              <w:fldChar w:fldCharType="end"/>
            </w:r>
            <w:bookmarkEnd w:id="18"/>
            <w:r>
              <w:rPr>
                <w:rFonts w:ascii="Arial" w:hAnsi="Arial" w:cs="Arial"/>
                <w:color w:val="000000"/>
                <w:position w:val="-2"/>
                <w:sz w:val="18"/>
                <w:szCs w:val="18"/>
              </w:rPr>
              <w:t>Da   </w:t>
            </w:r>
            <w:r>
              <w:fldChar w:fldCharType="begin">
                <w:ffData>
                  <w:name w:val="cbox157f75dfb35350"/>
                  <w:enabled/>
                  <w:calcOnExit w:val="0"/>
                  <w:checkBox>
                    <w:sizeAuto/>
                    <w:default w:val="0"/>
                  </w:checkBox>
                </w:ffData>
              </w:fldChar>
            </w:r>
            <w:bookmarkStart w:id="19" w:name="cbox157f75dfb35350"/>
            <w:r>
              <w:instrText xml:space="preserve"> FORMCHECKBOX </w:instrText>
            </w:r>
            <w:r w:rsidR="000565CB">
              <w:fldChar w:fldCharType="separate"/>
            </w:r>
            <w:r>
              <w:fldChar w:fldCharType="end"/>
            </w:r>
            <w:bookmarkEnd w:id="19"/>
            <w:r>
              <w:rPr>
                <w:rFonts w:ascii="Arial" w:hAnsi="Arial" w:cs="Arial"/>
                <w:color w:val="000000"/>
                <w:position w:val="-2"/>
                <w:sz w:val="18"/>
                <w:szCs w:val="18"/>
              </w:rPr>
              <w:t>​​​​​​​Ne</w:t>
            </w:r>
          </w:p>
          <w:p w14:paraId="334988F5" w14:textId="77777777" w:rsidR="00216D48" w:rsidRDefault="00B722D7">
            <w:pPr>
              <w:spacing w:before="135" w:after="135"/>
              <w:jc w:val="both"/>
              <w:textAlignment w:val="center"/>
            </w:pPr>
            <w:r>
              <w:rPr>
                <w:rFonts w:ascii="Arial" w:hAnsi="Arial" w:cs="Arial"/>
                <w:color w:val="000000"/>
                <w:position w:val="-2"/>
                <w:sz w:val="18"/>
                <w:szCs w:val="18"/>
              </w:rPr>
              <w:t>Če ste odgovorili z da in kolikor je znano, navedite predlagane podizvajalce: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F2179F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17DBFF" w14:textId="77777777" w:rsidR="00216D48" w:rsidRDefault="00B722D7">
                  <w:pPr>
                    <w:spacing w:before="135" w:after="135"/>
                    <w:jc w:val="both"/>
                    <w:textAlignment w:val="center"/>
                  </w:pPr>
                  <w:r>
                    <w:rPr>
                      <w:rFonts w:ascii="Arial" w:hAnsi="Arial" w:cs="Arial"/>
                      <w:color w:val="000000"/>
                      <w:position w:val="-2"/>
                      <w:sz w:val="18"/>
                      <w:szCs w:val="18"/>
                    </w:rPr>
                    <w:lastRenderedPageBreak/>
                    <w:t>Če javni naročnik oziroma naročnik te informacije izrecno zahteva poleg informacij iz dela I, navedite informacije iz oddelkov A in B tega dela ter dela III za vsakega zadevnega podizvajalca oziroma za vsako kategorijo zadevnih podizvajalcev.</w:t>
                  </w:r>
                </w:p>
                <w:tbl>
                  <w:tblPr>
                    <w:tblStyle w:val="NormalTablePHPDOCX"/>
                    <w:tblW w:w="0" w:type="auto"/>
                    <w:tblLook w:val="04A0" w:firstRow="1" w:lastRow="0" w:firstColumn="1" w:lastColumn="0" w:noHBand="0" w:noVBand="1"/>
                  </w:tblPr>
                  <w:tblGrid>
                    <w:gridCol w:w="267"/>
                  </w:tblGrid>
                  <w:tr w:rsidR="00216D48" w14:paraId="43A12690" w14:textId="77777777">
                    <w:tc>
                      <w:tcPr>
                        <w:tcW w:w="0" w:type="auto"/>
                        <w:tcMar>
                          <w:top w:w="0" w:type="auto"/>
                          <w:bottom w:w="0" w:type="auto"/>
                        </w:tcMar>
                      </w:tcPr>
                      <w:p w14:paraId="595F99EE" w14:textId="77777777" w:rsidR="00216D48" w:rsidRDefault="00B722D7">
                        <w:r>
                          <w:rPr>
                            <w:rFonts w:ascii="Arial" w:hAnsi="Arial" w:cs="Arial"/>
                            <w:color w:val="000000"/>
                            <w:position w:val="-2"/>
                            <w:sz w:val="18"/>
                            <w:szCs w:val="18"/>
                          </w:rPr>
                          <w:t> </w:t>
                        </w:r>
                      </w:p>
                    </w:tc>
                  </w:tr>
                </w:tbl>
                <w:p w14:paraId="185139C2" w14:textId="77777777" w:rsidR="00216D48" w:rsidRDefault="00216D48"/>
              </w:tc>
            </w:tr>
          </w:tbl>
          <w:p w14:paraId="425155FE" w14:textId="77777777" w:rsidR="00216D48" w:rsidRDefault="00216D48"/>
        </w:tc>
      </w:tr>
    </w:tbl>
    <w:p w14:paraId="16220F9A"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216D48" w14:paraId="61555F6F" w14:textId="77777777">
        <w:tc>
          <w:tcPr>
            <w:tcW w:w="4080" w:type="dxa"/>
            <w:tcMar>
              <w:top w:w="135" w:type="dxa"/>
              <w:bottom w:w="135" w:type="dxa"/>
            </w:tcMar>
            <w:vAlign w:val="center"/>
          </w:tcPr>
          <w:p w14:paraId="33BD55FF" w14:textId="77777777" w:rsidR="00216D48" w:rsidRDefault="00B722D7">
            <w:r>
              <w:rPr>
                <w:rFonts w:ascii="Arial" w:hAnsi="Arial" w:cs="Arial"/>
                <w:color w:val="000000"/>
                <w:position w:val="-2"/>
                <w:sz w:val="18"/>
                <w:szCs w:val="18"/>
              </w:rPr>
              <w:t>Kraj in datum:</w:t>
            </w:r>
          </w:p>
        </w:tc>
        <w:tc>
          <w:tcPr>
            <w:tcW w:w="0" w:type="auto"/>
            <w:tcMar>
              <w:top w:w="135" w:type="dxa"/>
              <w:bottom w:w="135" w:type="dxa"/>
            </w:tcMar>
            <w:vAlign w:val="center"/>
          </w:tcPr>
          <w:p w14:paraId="0198E352" w14:textId="77777777" w:rsidR="00216D48" w:rsidRDefault="00B722D7">
            <w:r>
              <w:rPr>
                <w:rFonts w:ascii="Arial" w:hAnsi="Arial" w:cs="Arial"/>
                <w:color w:val="000000"/>
                <w:position w:val="-2"/>
                <w:sz w:val="18"/>
                <w:szCs w:val="18"/>
              </w:rPr>
              <w:t>Ime in priimek: _____________________</w:t>
            </w:r>
          </w:p>
        </w:tc>
      </w:tr>
      <w:tr w:rsidR="00216D48" w14:paraId="38CAFEE8" w14:textId="77777777">
        <w:tc>
          <w:tcPr>
            <w:tcW w:w="4080" w:type="dxa"/>
            <w:tcMar>
              <w:top w:w="135" w:type="dxa"/>
              <w:bottom w:w="135" w:type="dxa"/>
            </w:tcMar>
            <w:vAlign w:val="center"/>
          </w:tcPr>
          <w:p w14:paraId="233B0A55" w14:textId="77777777" w:rsidR="00216D48" w:rsidRDefault="00B722D7">
            <w:r>
              <w:rPr>
                <w:rFonts w:ascii="Arial" w:hAnsi="Arial" w:cs="Arial"/>
                <w:color w:val="000000"/>
                <w:position w:val="-2"/>
                <w:sz w:val="18"/>
                <w:szCs w:val="18"/>
              </w:rPr>
              <w:t> </w:t>
            </w:r>
          </w:p>
        </w:tc>
        <w:tc>
          <w:tcPr>
            <w:tcW w:w="0" w:type="auto"/>
            <w:tcMar>
              <w:top w:w="135" w:type="dxa"/>
              <w:bottom w:w="135" w:type="dxa"/>
            </w:tcMar>
            <w:vAlign w:val="center"/>
          </w:tcPr>
          <w:p w14:paraId="2B081820" w14:textId="77777777" w:rsidR="00216D48" w:rsidRDefault="00216D48"/>
          <w:p w14:paraId="709254C5" w14:textId="77777777" w:rsidR="00216D48" w:rsidRDefault="00B722D7">
            <w:pPr>
              <w:jc w:val="center"/>
            </w:pPr>
            <w:r>
              <w:rPr>
                <w:rFonts w:ascii="Arial" w:hAnsi="Arial" w:cs="Arial"/>
                <w:color w:val="A9A9A9"/>
                <w:position w:val="-2"/>
                <w:sz w:val="18"/>
                <w:szCs w:val="18"/>
              </w:rPr>
              <w:t>(žig in podpis)</w:t>
            </w:r>
          </w:p>
        </w:tc>
      </w:tr>
    </w:tbl>
    <w:p w14:paraId="5EA1CF24" w14:textId="77777777" w:rsidR="00216D48" w:rsidRDefault="00216D48">
      <w:pPr>
        <w:sectPr w:rsidR="00216D48" w:rsidSect="00940857">
          <w:footerReference w:type="default" r:id="rId12"/>
          <w:pgSz w:w="11906" w:h="16838"/>
          <w:pgMar w:top="1418" w:right="1418" w:bottom="1418" w:left="1418" w:header="567" w:footer="596" w:gutter="0"/>
          <w:cols w:space="708"/>
          <w:docGrid w:linePitch="360"/>
        </w:sectPr>
      </w:pPr>
    </w:p>
    <w:p w14:paraId="00946F26"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4</w:t>
      </w:r>
    </w:p>
    <w:p w14:paraId="5978BAD4" w14:textId="77777777" w:rsidR="00940857" w:rsidRPr="00252358" w:rsidRDefault="00940857" w:rsidP="00940857"/>
    <w:p w14:paraId="07A42F70"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III - Razlogi za izključitev</w:t>
      </w:r>
    </w:p>
    <w:p w14:paraId="40BC8127" w14:textId="77777777" w:rsidR="00940857" w:rsidRDefault="00940857" w:rsidP="00940857">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539376C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B3881E" w14:textId="77777777" w:rsidR="00216D48" w:rsidRDefault="00B722D7">
            <w:pPr>
              <w:spacing w:before="135" w:after="135"/>
              <w:jc w:val="both"/>
              <w:textAlignment w:val="center"/>
            </w:pPr>
            <w:r>
              <w:rPr>
                <w:rFonts w:ascii="Arial" w:hAnsi="Arial" w:cs="Arial"/>
                <w:b/>
                <w:bCs/>
                <w:color w:val="000000"/>
                <w:position w:val="-2"/>
                <w:sz w:val="18"/>
                <w:szCs w:val="18"/>
              </w:rPr>
              <w:t>A: Razlogi, povezani s kazenskimi obsodbami</w:t>
            </w:r>
          </w:p>
          <w:p w14:paraId="74799D4B" w14:textId="77777777" w:rsidR="00216D48" w:rsidRDefault="00B722D7">
            <w:pPr>
              <w:spacing w:before="135" w:after="135"/>
              <w:jc w:val="both"/>
              <w:textAlignment w:val="center"/>
            </w:pPr>
            <w:r>
              <w:rPr>
                <w:rFonts w:ascii="Arial" w:hAnsi="Arial" w:cs="Arial"/>
                <w:b/>
                <w:bCs/>
                <w:color w:val="000000"/>
                <w:position w:val="-2"/>
                <w:sz w:val="18"/>
                <w:szCs w:val="18"/>
              </w:rPr>
              <w:t>Člen 57(1)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ABDA00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944180" w14:textId="77777777" w:rsidR="00216D48" w:rsidRDefault="00B722D7">
                  <w:pPr>
                    <w:spacing w:before="135" w:after="135"/>
                    <w:jc w:val="both"/>
                    <w:textAlignment w:val="center"/>
                  </w:pPr>
                  <w:r>
                    <w:rPr>
                      <w:rFonts w:ascii="Arial" w:hAnsi="Arial" w:cs="Arial"/>
                      <w:b/>
                      <w:bCs/>
                      <w:color w:val="000000"/>
                      <w:position w:val="-2"/>
                      <w:sz w:val="18"/>
                      <w:szCs w:val="18"/>
                    </w:rPr>
                    <w:t>Sodelovanje v hudodelski združbi</w:t>
                  </w:r>
                </w:p>
                <w:p w14:paraId="6AA1C40F" w14:textId="77777777" w:rsidR="00216D48" w:rsidRDefault="00B722D7">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sodelovanja v hudodelski družbi, pri čemer je od obsodbe minilo največ pet let ali pa v njenem primeru še vedno velja čas izključitve, določen neposredno v obsodbi? Kot je opredeljeno v členu 2 Okvirnega sklepa Sveta 2008/841/PNZ z dne 24. oktobra 2008 o boju proti organiziranemu kriminalu (UL L 300, 11.11.2008, str. 42).</w:t>
                  </w:r>
                </w:p>
                <w:p w14:paraId="5AEB5754"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1182103A" w14:textId="77777777" w:rsidR="00216D48" w:rsidRDefault="00B722D7">
                  <w:pPr>
                    <w:spacing w:before="135" w:after="135"/>
                    <w:jc w:val="both"/>
                    <w:textAlignment w:val="center"/>
                  </w:pPr>
                  <w:r>
                    <w:fldChar w:fldCharType="begin">
                      <w:ffData>
                        <w:name w:val="cbox157f75e0698edf"/>
                        <w:enabled/>
                        <w:calcOnExit w:val="0"/>
                        <w:checkBox>
                          <w:sizeAuto/>
                          <w:default w:val="0"/>
                        </w:checkBox>
                      </w:ffData>
                    </w:fldChar>
                  </w:r>
                  <w:bookmarkStart w:id="20" w:name="cbox157f75e0698edf"/>
                  <w:r>
                    <w:instrText xml:space="preserve"> FORMCHECKBOX </w:instrText>
                  </w:r>
                  <w:r w:rsidR="000565CB">
                    <w:fldChar w:fldCharType="separate"/>
                  </w:r>
                  <w:r>
                    <w:fldChar w:fldCharType="end"/>
                  </w:r>
                  <w:bookmarkEnd w:id="20"/>
                  <w:r>
                    <w:rPr>
                      <w:rFonts w:ascii="Arial" w:hAnsi="Arial" w:cs="Arial"/>
                      <w:color w:val="000000"/>
                      <w:position w:val="-2"/>
                      <w:sz w:val="18"/>
                      <w:szCs w:val="18"/>
                    </w:rPr>
                    <w:t>Da   </w:t>
                  </w:r>
                  <w:r>
                    <w:fldChar w:fldCharType="begin">
                      <w:ffData>
                        <w:name w:val="cbox157f75e0699080"/>
                        <w:enabled/>
                        <w:calcOnExit w:val="0"/>
                        <w:checkBox>
                          <w:sizeAuto/>
                          <w:default w:val="0"/>
                        </w:checkBox>
                      </w:ffData>
                    </w:fldChar>
                  </w:r>
                  <w:bookmarkStart w:id="21" w:name="cbox157f75e0699080"/>
                  <w:r>
                    <w:instrText xml:space="preserve"> FORMCHECKBOX </w:instrText>
                  </w:r>
                  <w:r w:rsidR="000565CB">
                    <w:fldChar w:fldCharType="separate"/>
                  </w:r>
                  <w:r>
                    <w:fldChar w:fldCharType="end"/>
                  </w:r>
                  <w:bookmarkEnd w:id="21"/>
                  <w:r>
                    <w:rPr>
                      <w:rFonts w:ascii="Arial" w:hAnsi="Arial" w:cs="Arial"/>
                      <w:color w:val="000000"/>
                      <w:position w:val="-2"/>
                      <w:sz w:val="18"/>
                      <w:szCs w:val="18"/>
                    </w:rPr>
                    <w:t>​​​​​​​Ne</w:t>
                  </w:r>
                </w:p>
                <w:p w14:paraId="45B54B53" w14:textId="77777777" w:rsidR="00216D48" w:rsidRDefault="00B722D7">
                  <w:pPr>
                    <w:spacing w:before="135" w:after="135"/>
                    <w:jc w:val="both"/>
                    <w:textAlignment w:val="center"/>
                  </w:pPr>
                  <w:r>
                    <w:rPr>
                      <w:rFonts w:ascii="Arial" w:hAnsi="Arial" w:cs="Arial"/>
                      <w:color w:val="000000"/>
                      <w:position w:val="-2"/>
                      <w:sz w:val="18"/>
                      <w:szCs w:val="18"/>
                    </w:rPr>
                    <w:t>Datum obsodbe</w:t>
                  </w:r>
                </w:p>
                <w:p w14:paraId="57178937" w14:textId="77777777" w:rsidR="00216D48" w:rsidRDefault="00B722D7">
                  <w:pPr>
                    <w:spacing w:before="135" w:after="135"/>
                    <w:jc w:val="both"/>
                    <w:textAlignment w:val="center"/>
                  </w:pPr>
                  <w:r>
                    <w:rPr>
                      <w:rFonts w:ascii="Arial" w:hAnsi="Arial" w:cs="Arial"/>
                      <w:color w:val="000000"/>
                      <w:position w:val="-2"/>
                      <w:sz w:val="18"/>
                      <w:szCs w:val="18"/>
                    </w:rPr>
                    <w:t>Razlog</w:t>
                  </w:r>
                </w:p>
                <w:p w14:paraId="3CF7E98F" w14:textId="77777777" w:rsidR="00216D48" w:rsidRDefault="00B722D7">
                  <w:pPr>
                    <w:spacing w:before="135" w:after="135"/>
                    <w:jc w:val="both"/>
                    <w:textAlignment w:val="center"/>
                  </w:pPr>
                  <w:r>
                    <w:rPr>
                      <w:rFonts w:ascii="Arial" w:hAnsi="Arial" w:cs="Arial"/>
                      <w:color w:val="000000"/>
                      <w:position w:val="-2"/>
                      <w:sz w:val="18"/>
                      <w:szCs w:val="18"/>
                    </w:rPr>
                    <w:t>Kdo je bil obsojen?</w:t>
                  </w:r>
                </w:p>
                <w:p w14:paraId="0DC7DFFB" w14:textId="77777777" w:rsidR="00216D48" w:rsidRDefault="00B722D7">
                  <w:pPr>
                    <w:spacing w:before="135" w:after="135"/>
                    <w:jc w:val="both"/>
                    <w:textAlignment w:val="center"/>
                  </w:pPr>
                  <w:r>
                    <w:rPr>
                      <w:rFonts w:ascii="Arial" w:hAnsi="Arial" w:cs="Arial"/>
                      <w:color w:val="000000"/>
                      <w:position w:val="-2"/>
                      <w:sz w:val="18"/>
                      <w:szCs w:val="18"/>
                    </w:rPr>
                    <w:t>Dolžina obdobja izključitve</w:t>
                  </w:r>
                </w:p>
                <w:p w14:paraId="47E8492B"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 </w:t>
                  </w:r>
                </w:p>
                <w:p w14:paraId="354BDE2C" w14:textId="77777777" w:rsidR="00216D48" w:rsidRDefault="00B722D7">
                  <w:pPr>
                    <w:spacing w:before="135" w:after="135"/>
                    <w:jc w:val="both"/>
                    <w:textAlignment w:val="center"/>
                  </w:pPr>
                  <w:r>
                    <w:fldChar w:fldCharType="begin">
                      <w:ffData>
                        <w:name w:val="cbox157f75e0699a06"/>
                        <w:enabled/>
                        <w:calcOnExit w:val="0"/>
                        <w:checkBox>
                          <w:sizeAuto/>
                          <w:default w:val="0"/>
                        </w:checkBox>
                      </w:ffData>
                    </w:fldChar>
                  </w:r>
                  <w:bookmarkStart w:id="22" w:name="cbox157f75e0699a06"/>
                  <w:r>
                    <w:instrText xml:space="preserve"> FORMCHECKBOX </w:instrText>
                  </w:r>
                  <w:r w:rsidR="000565CB">
                    <w:fldChar w:fldCharType="separate"/>
                  </w:r>
                  <w:r>
                    <w:fldChar w:fldCharType="end"/>
                  </w:r>
                  <w:bookmarkEnd w:id="22"/>
                  <w:r>
                    <w:rPr>
                      <w:rFonts w:ascii="Arial" w:hAnsi="Arial" w:cs="Arial"/>
                      <w:color w:val="000000"/>
                      <w:position w:val="-2"/>
                      <w:sz w:val="18"/>
                      <w:szCs w:val="18"/>
                    </w:rPr>
                    <w:t>Da   </w:t>
                  </w:r>
                  <w:r>
                    <w:fldChar w:fldCharType="begin">
                      <w:ffData>
                        <w:name w:val="cbox157f75e0699ba3"/>
                        <w:enabled/>
                        <w:calcOnExit w:val="0"/>
                        <w:checkBox>
                          <w:sizeAuto/>
                          <w:default w:val="0"/>
                        </w:checkBox>
                      </w:ffData>
                    </w:fldChar>
                  </w:r>
                  <w:bookmarkStart w:id="23" w:name="cbox157f75e0699ba3"/>
                  <w:r>
                    <w:instrText xml:space="preserve"> FORMCHECKBOX </w:instrText>
                  </w:r>
                  <w:r w:rsidR="000565CB">
                    <w:fldChar w:fldCharType="separate"/>
                  </w:r>
                  <w:r>
                    <w:fldChar w:fldCharType="end"/>
                  </w:r>
                  <w:bookmarkEnd w:id="23"/>
                  <w:r>
                    <w:rPr>
                      <w:rFonts w:ascii="Arial" w:hAnsi="Arial" w:cs="Arial"/>
                      <w:color w:val="000000"/>
                      <w:position w:val="-2"/>
                      <w:sz w:val="18"/>
                      <w:szCs w:val="18"/>
                    </w:rPr>
                    <w:t>​​​​​​​Ne</w:t>
                  </w:r>
                </w:p>
                <w:p w14:paraId="3A9718E0"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51A20983"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 </w:t>
                  </w:r>
                </w:p>
                <w:p w14:paraId="5053D303" w14:textId="77777777" w:rsidR="00216D48" w:rsidRDefault="00B722D7">
                  <w:pPr>
                    <w:spacing w:before="135" w:after="135"/>
                    <w:jc w:val="both"/>
                    <w:textAlignment w:val="center"/>
                  </w:pPr>
                  <w:r>
                    <w:fldChar w:fldCharType="begin">
                      <w:ffData>
                        <w:name w:val="cbox157f75e069a13c"/>
                        <w:enabled/>
                        <w:calcOnExit w:val="0"/>
                        <w:checkBox>
                          <w:sizeAuto/>
                          <w:default w:val="0"/>
                        </w:checkBox>
                      </w:ffData>
                    </w:fldChar>
                  </w:r>
                  <w:bookmarkStart w:id="24" w:name="cbox157f75e069a13c"/>
                  <w:r>
                    <w:instrText xml:space="preserve"> FORMCHECKBOX </w:instrText>
                  </w:r>
                  <w:r w:rsidR="000565CB">
                    <w:fldChar w:fldCharType="separate"/>
                  </w:r>
                  <w:r>
                    <w:fldChar w:fldCharType="end"/>
                  </w:r>
                  <w:bookmarkEnd w:id="24"/>
                  <w:r>
                    <w:rPr>
                      <w:rFonts w:ascii="Arial" w:hAnsi="Arial" w:cs="Arial"/>
                      <w:color w:val="000000"/>
                      <w:position w:val="-2"/>
                      <w:sz w:val="18"/>
                      <w:szCs w:val="18"/>
                    </w:rPr>
                    <w:t>Da   </w:t>
                  </w:r>
                  <w:r>
                    <w:fldChar w:fldCharType="begin">
                      <w:ffData>
                        <w:name w:val="cbox157f75e069a2d6"/>
                        <w:enabled/>
                        <w:calcOnExit w:val="0"/>
                        <w:checkBox>
                          <w:sizeAuto/>
                          <w:default w:val="0"/>
                        </w:checkBox>
                      </w:ffData>
                    </w:fldChar>
                  </w:r>
                  <w:bookmarkStart w:id="25" w:name="cbox157f75e069a2d6"/>
                  <w:r>
                    <w:instrText xml:space="preserve"> FORMCHECKBOX </w:instrText>
                  </w:r>
                  <w:r w:rsidR="000565CB">
                    <w:fldChar w:fldCharType="separate"/>
                  </w:r>
                  <w:r>
                    <w:fldChar w:fldCharType="end"/>
                  </w:r>
                  <w:bookmarkEnd w:id="25"/>
                  <w:r>
                    <w:rPr>
                      <w:rFonts w:ascii="Arial" w:hAnsi="Arial" w:cs="Arial"/>
                      <w:color w:val="000000"/>
                      <w:position w:val="-2"/>
                      <w:sz w:val="18"/>
                      <w:szCs w:val="18"/>
                    </w:rPr>
                    <w:t>​​​​​​​Ne</w:t>
                  </w:r>
                </w:p>
                <w:p w14:paraId="3AD2ED90" w14:textId="77777777" w:rsidR="00216D48" w:rsidRDefault="00B722D7">
                  <w:pPr>
                    <w:spacing w:before="135" w:after="135"/>
                    <w:jc w:val="both"/>
                    <w:textAlignment w:val="center"/>
                  </w:pPr>
                  <w:r>
                    <w:rPr>
                      <w:rFonts w:ascii="Arial" w:hAnsi="Arial" w:cs="Arial"/>
                      <w:color w:val="000000"/>
                      <w:position w:val="-2"/>
                      <w:sz w:val="18"/>
                      <w:szCs w:val="18"/>
                    </w:rPr>
                    <w:t>URL:</w:t>
                  </w:r>
                </w:p>
                <w:p w14:paraId="48F06E20" w14:textId="77777777" w:rsidR="00216D48" w:rsidRDefault="00B722D7">
                  <w:pPr>
                    <w:spacing w:before="135" w:after="135"/>
                    <w:jc w:val="both"/>
                    <w:textAlignment w:val="center"/>
                  </w:pPr>
                  <w:r>
                    <w:rPr>
                      <w:rFonts w:ascii="Arial" w:hAnsi="Arial" w:cs="Arial"/>
                      <w:color w:val="000000"/>
                      <w:position w:val="-2"/>
                      <w:sz w:val="18"/>
                      <w:szCs w:val="18"/>
                    </w:rPr>
                    <w:t>Oznaka: </w:t>
                  </w:r>
                </w:p>
              </w:tc>
            </w:tr>
          </w:tbl>
          <w:p w14:paraId="67B14E03" w14:textId="77777777" w:rsidR="00216D48" w:rsidRDefault="00216D48"/>
          <w:p w14:paraId="180AB3A4"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0D5490B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9A594A" w14:textId="77777777" w:rsidR="00216D48" w:rsidRDefault="00B722D7">
                  <w:pPr>
                    <w:spacing w:before="135" w:after="135"/>
                    <w:jc w:val="both"/>
                    <w:textAlignment w:val="center"/>
                  </w:pPr>
                  <w:r>
                    <w:rPr>
                      <w:rFonts w:ascii="Arial" w:hAnsi="Arial" w:cs="Arial"/>
                      <w:b/>
                      <w:bCs/>
                      <w:color w:val="000000"/>
                      <w:position w:val="-2"/>
                      <w:sz w:val="18"/>
                      <w:szCs w:val="18"/>
                    </w:rPr>
                    <w:t>Korupcija</w:t>
                  </w:r>
                </w:p>
                <w:p w14:paraId="55606D5C" w14:textId="77777777" w:rsidR="00216D48" w:rsidRDefault="00B722D7">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korupcije, pri čemer je od obsodbe minilo največ pet let ali pa v njenem primeru še vedno velja čas izključitve, določen neposredno v obsodbi? Kot je opredeljeno v členu 3 Konvencije o boju proti korupciji uradnikov Evropskih skupnosti ali uradnikov držav članic Evropske unije, UL C 195, 25.6.1997, str. 1, in členu 2(1) Okvirnega sklepa Sveta 2003/568/PNZ z dne 22. julija 2003 o boju proti korupciji v zasebnem sektorju (UL L 192, 31.7.2003, str. 54). Ta razlog za izključitev zajema tudi korupcijo, kot je opredeljena v nacionalnem pravu javnega naročnika (naročnika) oziroma gospodarskega subjekta.</w:t>
                  </w:r>
                </w:p>
                <w:p w14:paraId="6F503777"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736CB049" w14:textId="77777777" w:rsidR="00216D48" w:rsidRDefault="00B722D7">
                  <w:pPr>
                    <w:spacing w:before="135" w:after="135"/>
                    <w:jc w:val="both"/>
                    <w:textAlignment w:val="center"/>
                  </w:pPr>
                  <w:r>
                    <w:fldChar w:fldCharType="begin">
                      <w:ffData>
                        <w:name w:val="cbox157f75e069b06b"/>
                        <w:enabled/>
                        <w:calcOnExit w:val="0"/>
                        <w:checkBox>
                          <w:sizeAuto/>
                          <w:default w:val="0"/>
                        </w:checkBox>
                      </w:ffData>
                    </w:fldChar>
                  </w:r>
                  <w:bookmarkStart w:id="26" w:name="cbox157f75e069b06b"/>
                  <w:r>
                    <w:instrText xml:space="preserve"> FORMCHECKBOX </w:instrText>
                  </w:r>
                  <w:r w:rsidR="000565CB">
                    <w:fldChar w:fldCharType="separate"/>
                  </w:r>
                  <w:r>
                    <w:fldChar w:fldCharType="end"/>
                  </w:r>
                  <w:bookmarkEnd w:id="26"/>
                  <w:r>
                    <w:rPr>
                      <w:rFonts w:ascii="Arial" w:hAnsi="Arial" w:cs="Arial"/>
                      <w:color w:val="000000"/>
                      <w:position w:val="-2"/>
                      <w:sz w:val="18"/>
                      <w:szCs w:val="18"/>
                    </w:rPr>
                    <w:t>Da   </w:t>
                  </w:r>
                  <w:r>
                    <w:fldChar w:fldCharType="begin">
                      <w:ffData>
                        <w:name w:val="cbox157f75e069b207"/>
                        <w:enabled/>
                        <w:calcOnExit w:val="0"/>
                        <w:checkBox>
                          <w:sizeAuto/>
                          <w:default w:val="0"/>
                        </w:checkBox>
                      </w:ffData>
                    </w:fldChar>
                  </w:r>
                  <w:bookmarkStart w:id="27" w:name="cbox157f75e069b207"/>
                  <w:r>
                    <w:instrText xml:space="preserve"> FORMCHECKBOX </w:instrText>
                  </w:r>
                  <w:r w:rsidR="000565CB">
                    <w:fldChar w:fldCharType="separate"/>
                  </w:r>
                  <w:r>
                    <w:fldChar w:fldCharType="end"/>
                  </w:r>
                  <w:bookmarkEnd w:id="27"/>
                  <w:r>
                    <w:rPr>
                      <w:rFonts w:ascii="Arial" w:hAnsi="Arial" w:cs="Arial"/>
                      <w:color w:val="000000"/>
                      <w:position w:val="-2"/>
                      <w:sz w:val="18"/>
                      <w:szCs w:val="18"/>
                    </w:rPr>
                    <w:t>​​​​​​​Ne</w:t>
                  </w:r>
                </w:p>
                <w:p w14:paraId="2BB3DBA1" w14:textId="77777777" w:rsidR="00216D48" w:rsidRDefault="00B722D7">
                  <w:pPr>
                    <w:spacing w:before="135" w:after="135"/>
                    <w:jc w:val="both"/>
                    <w:textAlignment w:val="center"/>
                  </w:pPr>
                  <w:r>
                    <w:rPr>
                      <w:rFonts w:ascii="Arial" w:hAnsi="Arial" w:cs="Arial"/>
                      <w:color w:val="000000"/>
                      <w:position w:val="-2"/>
                      <w:sz w:val="18"/>
                      <w:szCs w:val="18"/>
                    </w:rPr>
                    <w:lastRenderedPageBreak/>
                    <w:t>Datum obsodbe</w:t>
                  </w:r>
                </w:p>
                <w:p w14:paraId="2DFD73C0" w14:textId="77777777" w:rsidR="00216D48" w:rsidRDefault="00B722D7">
                  <w:pPr>
                    <w:spacing w:before="135" w:after="135"/>
                    <w:jc w:val="both"/>
                    <w:textAlignment w:val="center"/>
                  </w:pPr>
                  <w:r>
                    <w:rPr>
                      <w:rFonts w:ascii="Arial" w:hAnsi="Arial" w:cs="Arial"/>
                      <w:color w:val="000000"/>
                      <w:position w:val="-2"/>
                      <w:sz w:val="18"/>
                      <w:szCs w:val="18"/>
                    </w:rPr>
                    <w:t>Razlog</w:t>
                  </w:r>
                </w:p>
                <w:p w14:paraId="6F4E526E" w14:textId="77777777" w:rsidR="00216D48" w:rsidRDefault="00B722D7">
                  <w:pPr>
                    <w:spacing w:before="135" w:after="135"/>
                    <w:jc w:val="both"/>
                    <w:textAlignment w:val="center"/>
                  </w:pPr>
                  <w:r>
                    <w:rPr>
                      <w:rFonts w:ascii="Arial" w:hAnsi="Arial" w:cs="Arial"/>
                      <w:color w:val="000000"/>
                      <w:position w:val="-2"/>
                      <w:sz w:val="18"/>
                      <w:szCs w:val="18"/>
                    </w:rPr>
                    <w:t>Kdo je bil obsojen? </w:t>
                  </w:r>
                </w:p>
                <w:p w14:paraId="2ABD4351" w14:textId="77777777" w:rsidR="00216D48" w:rsidRDefault="00B722D7">
                  <w:pPr>
                    <w:spacing w:before="135" w:after="135"/>
                    <w:jc w:val="both"/>
                    <w:textAlignment w:val="center"/>
                  </w:pPr>
                  <w:r>
                    <w:rPr>
                      <w:rFonts w:ascii="Arial" w:hAnsi="Arial" w:cs="Arial"/>
                      <w:color w:val="000000"/>
                      <w:position w:val="-2"/>
                      <w:sz w:val="18"/>
                      <w:szCs w:val="18"/>
                    </w:rPr>
                    <w:t>Dolžina obdobja izključitve</w:t>
                  </w:r>
                </w:p>
                <w:p w14:paraId="39CC4FEB"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E22CDE0" w14:textId="77777777" w:rsidR="00216D48" w:rsidRDefault="00B722D7">
                  <w:pPr>
                    <w:spacing w:before="135" w:after="135"/>
                    <w:jc w:val="both"/>
                    <w:textAlignment w:val="center"/>
                  </w:pPr>
                  <w:r>
                    <w:fldChar w:fldCharType="begin">
                      <w:ffData>
                        <w:name w:val="cbox157f75e069bb72"/>
                        <w:enabled/>
                        <w:calcOnExit w:val="0"/>
                        <w:checkBox>
                          <w:sizeAuto/>
                          <w:default w:val="0"/>
                        </w:checkBox>
                      </w:ffData>
                    </w:fldChar>
                  </w:r>
                  <w:bookmarkStart w:id="28" w:name="cbox157f75e069bb72"/>
                  <w:r>
                    <w:instrText xml:space="preserve"> FORMCHECKBOX </w:instrText>
                  </w:r>
                  <w:r w:rsidR="000565CB">
                    <w:fldChar w:fldCharType="separate"/>
                  </w:r>
                  <w:r>
                    <w:fldChar w:fldCharType="end"/>
                  </w:r>
                  <w:bookmarkEnd w:id="28"/>
                  <w:r>
                    <w:rPr>
                      <w:rFonts w:ascii="Arial" w:hAnsi="Arial" w:cs="Arial"/>
                      <w:color w:val="000000"/>
                      <w:position w:val="-2"/>
                      <w:sz w:val="18"/>
                      <w:szCs w:val="18"/>
                    </w:rPr>
                    <w:t>Da   </w:t>
                  </w:r>
                  <w:r>
                    <w:fldChar w:fldCharType="begin">
                      <w:ffData>
                        <w:name w:val="cbox157f75e069bd0d"/>
                        <w:enabled/>
                        <w:calcOnExit w:val="0"/>
                        <w:checkBox>
                          <w:sizeAuto/>
                          <w:default w:val="0"/>
                        </w:checkBox>
                      </w:ffData>
                    </w:fldChar>
                  </w:r>
                  <w:bookmarkStart w:id="29" w:name="cbox157f75e069bd0d"/>
                  <w:r>
                    <w:instrText xml:space="preserve"> FORMCHECKBOX </w:instrText>
                  </w:r>
                  <w:r w:rsidR="000565CB">
                    <w:fldChar w:fldCharType="separate"/>
                  </w:r>
                  <w:r>
                    <w:fldChar w:fldCharType="end"/>
                  </w:r>
                  <w:bookmarkEnd w:id="29"/>
                  <w:r>
                    <w:rPr>
                      <w:rFonts w:ascii="Arial" w:hAnsi="Arial" w:cs="Arial"/>
                      <w:color w:val="000000"/>
                      <w:position w:val="-2"/>
                      <w:sz w:val="18"/>
                      <w:szCs w:val="18"/>
                    </w:rPr>
                    <w:t>​​​​​​​Ne</w:t>
                  </w:r>
                </w:p>
                <w:p w14:paraId="4840EC9B"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7DC1D53D"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 </w:t>
                  </w:r>
                </w:p>
                <w:p w14:paraId="101E8AB0" w14:textId="77777777" w:rsidR="00216D48" w:rsidRDefault="00B722D7">
                  <w:pPr>
                    <w:spacing w:before="135" w:after="135"/>
                    <w:jc w:val="both"/>
                    <w:textAlignment w:val="center"/>
                  </w:pPr>
                  <w:r>
                    <w:fldChar w:fldCharType="begin">
                      <w:ffData>
                        <w:name w:val="cbox157f75e069c2a6"/>
                        <w:enabled/>
                        <w:calcOnExit w:val="0"/>
                        <w:checkBox>
                          <w:sizeAuto/>
                          <w:default w:val="0"/>
                        </w:checkBox>
                      </w:ffData>
                    </w:fldChar>
                  </w:r>
                  <w:bookmarkStart w:id="30" w:name="cbox157f75e069c2a6"/>
                  <w:r>
                    <w:instrText xml:space="preserve"> FORMCHECKBOX </w:instrText>
                  </w:r>
                  <w:r w:rsidR="000565CB">
                    <w:fldChar w:fldCharType="separate"/>
                  </w:r>
                  <w:r>
                    <w:fldChar w:fldCharType="end"/>
                  </w:r>
                  <w:bookmarkEnd w:id="30"/>
                  <w:r>
                    <w:rPr>
                      <w:rFonts w:ascii="Arial" w:hAnsi="Arial" w:cs="Arial"/>
                      <w:color w:val="000000"/>
                      <w:position w:val="-2"/>
                      <w:sz w:val="18"/>
                      <w:szCs w:val="18"/>
                    </w:rPr>
                    <w:t>Da   </w:t>
                  </w:r>
                  <w:r>
                    <w:fldChar w:fldCharType="begin">
                      <w:ffData>
                        <w:name w:val="cbox157f75e069c441"/>
                        <w:enabled/>
                        <w:calcOnExit w:val="0"/>
                        <w:checkBox>
                          <w:sizeAuto/>
                          <w:default w:val="0"/>
                        </w:checkBox>
                      </w:ffData>
                    </w:fldChar>
                  </w:r>
                  <w:bookmarkStart w:id="31" w:name="cbox157f75e069c441"/>
                  <w:r>
                    <w:instrText xml:space="preserve"> FORMCHECKBOX </w:instrText>
                  </w:r>
                  <w:r w:rsidR="000565CB">
                    <w:fldChar w:fldCharType="separate"/>
                  </w:r>
                  <w:r>
                    <w:fldChar w:fldCharType="end"/>
                  </w:r>
                  <w:bookmarkEnd w:id="31"/>
                  <w:r>
                    <w:rPr>
                      <w:rFonts w:ascii="Arial" w:hAnsi="Arial" w:cs="Arial"/>
                      <w:color w:val="000000"/>
                      <w:position w:val="-2"/>
                      <w:sz w:val="18"/>
                      <w:szCs w:val="18"/>
                    </w:rPr>
                    <w:t>​​​​​​​Ne</w:t>
                  </w:r>
                </w:p>
                <w:p w14:paraId="7EBB296C" w14:textId="77777777" w:rsidR="00216D48" w:rsidRDefault="00B722D7">
                  <w:pPr>
                    <w:spacing w:before="135" w:after="135"/>
                    <w:jc w:val="both"/>
                    <w:textAlignment w:val="center"/>
                  </w:pPr>
                  <w:r>
                    <w:rPr>
                      <w:rFonts w:ascii="Arial" w:hAnsi="Arial" w:cs="Arial"/>
                      <w:color w:val="000000"/>
                      <w:position w:val="-2"/>
                      <w:sz w:val="18"/>
                      <w:szCs w:val="18"/>
                    </w:rPr>
                    <w:t>URL</w:t>
                  </w:r>
                </w:p>
                <w:p w14:paraId="6D3109DF" w14:textId="77777777" w:rsidR="00216D48" w:rsidRDefault="00B722D7">
                  <w:pPr>
                    <w:spacing w:before="135" w:after="135"/>
                    <w:jc w:val="both"/>
                    <w:textAlignment w:val="center"/>
                  </w:pPr>
                  <w:r>
                    <w:rPr>
                      <w:rFonts w:ascii="Arial" w:hAnsi="Arial" w:cs="Arial"/>
                      <w:color w:val="000000"/>
                      <w:position w:val="-2"/>
                      <w:sz w:val="18"/>
                      <w:szCs w:val="18"/>
                    </w:rPr>
                    <w:t>Oznaka: </w:t>
                  </w:r>
                </w:p>
              </w:tc>
            </w:tr>
          </w:tbl>
          <w:p w14:paraId="0041B60C" w14:textId="77777777" w:rsidR="00216D48" w:rsidRDefault="00216D48"/>
          <w:p w14:paraId="73F1A8D9"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D510BD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8E77968" w14:textId="77777777" w:rsidR="00216D48" w:rsidRDefault="00B722D7">
                  <w:pPr>
                    <w:spacing w:before="135" w:after="135"/>
                    <w:jc w:val="both"/>
                    <w:textAlignment w:val="center"/>
                  </w:pPr>
                  <w:r>
                    <w:rPr>
                      <w:rFonts w:ascii="Arial" w:hAnsi="Arial" w:cs="Arial"/>
                      <w:b/>
                      <w:bCs/>
                      <w:color w:val="000000"/>
                      <w:position w:val="-2"/>
                      <w:sz w:val="18"/>
                      <w:szCs w:val="18"/>
                    </w:rPr>
                    <w:t>Teroristična kazniva dejanja ali kazniva dejanja, povezana s terorističnimi dejavnostmi</w:t>
                  </w:r>
                </w:p>
                <w:p w14:paraId="0329544A" w14:textId="77777777" w:rsidR="00216D48" w:rsidRDefault="00B722D7">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terorističnih kaznivih dejanj ali kaznivih dejanj, povezanih s terorističnimi dejavnostmi, pri čemer je od obsodbe minilo največ pet let ali pa v njenem primeru še vedno velja čas izključitve, določen neposredno v obsodbi? Kot so opredeljena v členih 1 in 3 Okvirnega sklepa Sveta z dne 13. junija 2002 o boju proti terorizmu (UL L 164, 22.6.2002, str. 3). Ta razlog za izključitev zajema tudi spodbujanje k storitvi kaznivega dejanja, pomoč ali podporo pri tem ali poskus storitve kaznivega dejanja, kot je navedeno v členu 4 navedenega okvirnega sklepa.</w:t>
                  </w:r>
                </w:p>
                <w:p w14:paraId="639355A0"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2648C48E" w14:textId="77777777" w:rsidR="00216D48" w:rsidRDefault="00B722D7">
                  <w:pPr>
                    <w:spacing w:before="135" w:after="135"/>
                    <w:jc w:val="both"/>
                    <w:textAlignment w:val="center"/>
                  </w:pPr>
                  <w:r>
                    <w:fldChar w:fldCharType="begin">
                      <w:ffData>
                        <w:name w:val="cbox157f75e069d216"/>
                        <w:enabled/>
                        <w:calcOnExit w:val="0"/>
                        <w:checkBox>
                          <w:sizeAuto/>
                          <w:default w:val="0"/>
                        </w:checkBox>
                      </w:ffData>
                    </w:fldChar>
                  </w:r>
                  <w:bookmarkStart w:id="32" w:name="cbox157f75e069d216"/>
                  <w:r>
                    <w:instrText xml:space="preserve"> FORMCHECKBOX </w:instrText>
                  </w:r>
                  <w:r w:rsidR="000565CB">
                    <w:fldChar w:fldCharType="separate"/>
                  </w:r>
                  <w:r>
                    <w:fldChar w:fldCharType="end"/>
                  </w:r>
                  <w:bookmarkEnd w:id="32"/>
                  <w:r>
                    <w:rPr>
                      <w:rFonts w:ascii="Arial" w:hAnsi="Arial" w:cs="Arial"/>
                      <w:color w:val="000000"/>
                      <w:position w:val="-2"/>
                      <w:sz w:val="18"/>
                      <w:szCs w:val="18"/>
                    </w:rPr>
                    <w:t>Da   </w:t>
                  </w:r>
                  <w:r>
                    <w:fldChar w:fldCharType="begin">
                      <w:ffData>
                        <w:name w:val="cbox157f75e069d3b0"/>
                        <w:enabled/>
                        <w:calcOnExit w:val="0"/>
                        <w:checkBox>
                          <w:sizeAuto/>
                          <w:default w:val="0"/>
                        </w:checkBox>
                      </w:ffData>
                    </w:fldChar>
                  </w:r>
                  <w:bookmarkStart w:id="33" w:name="cbox157f75e069d3b0"/>
                  <w:r>
                    <w:instrText xml:space="preserve"> FORMCHECKBOX </w:instrText>
                  </w:r>
                  <w:r w:rsidR="000565CB">
                    <w:fldChar w:fldCharType="separate"/>
                  </w:r>
                  <w:r>
                    <w:fldChar w:fldCharType="end"/>
                  </w:r>
                  <w:bookmarkEnd w:id="33"/>
                  <w:r>
                    <w:rPr>
                      <w:rFonts w:ascii="Arial" w:hAnsi="Arial" w:cs="Arial"/>
                      <w:color w:val="000000"/>
                      <w:position w:val="-2"/>
                      <w:sz w:val="18"/>
                      <w:szCs w:val="18"/>
                    </w:rPr>
                    <w:t>​​​​​​​Ne</w:t>
                  </w:r>
                </w:p>
                <w:p w14:paraId="50A93581" w14:textId="77777777" w:rsidR="00216D48" w:rsidRDefault="00B722D7">
                  <w:pPr>
                    <w:spacing w:before="135" w:after="135"/>
                    <w:jc w:val="both"/>
                    <w:textAlignment w:val="center"/>
                  </w:pPr>
                  <w:r>
                    <w:rPr>
                      <w:rFonts w:ascii="Arial" w:hAnsi="Arial" w:cs="Arial"/>
                      <w:color w:val="000000"/>
                      <w:position w:val="-2"/>
                      <w:sz w:val="18"/>
                      <w:szCs w:val="18"/>
                    </w:rPr>
                    <w:t>Datum obsodbe</w:t>
                  </w:r>
                </w:p>
                <w:p w14:paraId="06767F5E" w14:textId="77777777" w:rsidR="00216D48" w:rsidRDefault="00B722D7">
                  <w:pPr>
                    <w:spacing w:before="135" w:after="135"/>
                    <w:jc w:val="both"/>
                    <w:textAlignment w:val="center"/>
                  </w:pPr>
                  <w:r>
                    <w:rPr>
                      <w:rFonts w:ascii="Arial" w:hAnsi="Arial" w:cs="Arial"/>
                      <w:color w:val="000000"/>
                      <w:position w:val="-2"/>
                      <w:sz w:val="18"/>
                      <w:szCs w:val="18"/>
                    </w:rPr>
                    <w:t>Razlog</w:t>
                  </w:r>
                </w:p>
                <w:p w14:paraId="0B00E309" w14:textId="77777777" w:rsidR="00216D48" w:rsidRDefault="00B722D7">
                  <w:pPr>
                    <w:spacing w:before="135" w:after="135"/>
                    <w:jc w:val="both"/>
                    <w:textAlignment w:val="center"/>
                  </w:pPr>
                  <w:r>
                    <w:rPr>
                      <w:rFonts w:ascii="Arial" w:hAnsi="Arial" w:cs="Arial"/>
                      <w:color w:val="000000"/>
                      <w:position w:val="-2"/>
                      <w:sz w:val="18"/>
                      <w:szCs w:val="18"/>
                    </w:rPr>
                    <w:t>Kdo je bil obsojen? </w:t>
                  </w:r>
                </w:p>
                <w:p w14:paraId="3C12985A" w14:textId="77777777" w:rsidR="00216D48" w:rsidRDefault="00B722D7">
                  <w:pPr>
                    <w:spacing w:before="135" w:after="135"/>
                    <w:jc w:val="both"/>
                    <w:textAlignment w:val="center"/>
                  </w:pPr>
                  <w:r>
                    <w:rPr>
                      <w:rFonts w:ascii="Arial" w:hAnsi="Arial" w:cs="Arial"/>
                      <w:color w:val="000000"/>
                      <w:position w:val="-2"/>
                      <w:sz w:val="18"/>
                      <w:szCs w:val="18"/>
                    </w:rPr>
                    <w:t>Dolžina obdobja izključitve</w:t>
                  </w:r>
                </w:p>
                <w:p w14:paraId="306B847F"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7C6C0C6" w14:textId="77777777" w:rsidR="00216D48" w:rsidRDefault="00B722D7">
                  <w:pPr>
                    <w:spacing w:before="135" w:after="135"/>
                    <w:jc w:val="both"/>
                    <w:textAlignment w:val="center"/>
                  </w:pPr>
                  <w:r>
                    <w:fldChar w:fldCharType="begin">
                      <w:ffData>
                        <w:name w:val="cbox157f75e069dd22"/>
                        <w:enabled/>
                        <w:calcOnExit w:val="0"/>
                        <w:checkBox>
                          <w:sizeAuto/>
                          <w:default w:val="0"/>
                        </w:checkBox>
                      </w:ffData>
                    </w:fldChar>
                  </w:r>
                  <w:bookmarkStart w:id="34" w:name="cbox157f75e069dd22"/>
                  <w:r>
                    <w:instrText xml:space="preserve"> FORMCHECKBOX </w:instrText>
                  </w:r>
                  <w:r w:rsidR="000565CB">
                    <w:fldChar w:fldCharType="separate"/>
                  </w:r>
                  <w:r>
                    <w:fldChar w:fldCharType="end"/>
                  </w:r>
                  <w:bookmarkEnd w:id="34"/>
                  <w:r>
                    <w:rPr>
                      <w:rFonts w:ascii="Arial" w:hAnsi="Arial" w:cs="Arial"/>
                      <w:color w:val="000000"/>
                      <w:position w:val="-2"/>
                      <w:sz w:val="18"/>
                      <w:szCs w:val="18"/>
                    </w:rPr>
                    <w:t>Da   </w:t>
                  </w:r>
                  <w:r>
                    <w:fldChar w:fldCharType="begin">
                      <w:ffData>
                        <w:name w:val="cbox157f75e069debd"/>
                        <w:enabled/>
                        <w:calcOnExit w:val="0"/>
                        <w:checkBox>
                          <w:sizeAuto/>
                          <w:default w:val="0"/>
                        </w:checkBox>
                      </w:ffData>
                    </w:fldChar>
                  </w:r>
                  <w:bookmarkStart w:id="35" w:name="cbox157f75e069debd"/>
                  <w:r>
                    <w:instrText xml:space="preserve"> FORMCHECKBOX </w:instrText>
                  </w:r>
                  <w:r w:rsidR="000565CB">
                    <w:fldChar w:fldCharType="separate"/>
                  </w:r>
                  <w:r>
                    <w:fldChar w:fldCharType="end"/>
                  </w:r>
                  <w:bookmarkEnd w:id="35"/>
                  <w:r>
                    <w:rPr>
                      <w:rFonts w:ascii="Arial" w:hAnsi="Arial" w:cs="Arial"/>
                      <w:color w:val="000000"/>
                      <w:position w:val="-2"/>
                      <w:sz w:val="18"/>
                      <w:szCs w:val="18"/>
                    </w:rPr>
                    <w:t>​​​​​​​Ne</w:t>
                  </w:r>
                </w:p>
                <w:p w14:paraId="0EDE2E18"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7C9B111A"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 </w:t>
                  </w:r>
                </w:p>
                <w:p w14:paraId="63EC1019" w14:textId="77777777" w:rsidR="00216D48" w:rsidRDefault="00B722D7">
                  <w:pPr>
                    <w:spacing w:before="135" w:after="135"/>
                    <w:jc w:val="both"/>
                    <w:textAlignment w:val="center"/>
                  </w:pPr>
                  <w:r>
                    <w:fldChar w:fldCharType="begin">
                      <w:ffData>
                        <w:name w:val="cbox157f75e069e45c"/>
                        <w:enabled/>
                        <w:calcOnExit w:val="0"/>
                        <w:checkBox>
                          <w:sizeAuto/>
                          <w:default w:val="0"/>
                        </w:checkBox>
                      </w:ffData>
                    </w:fldChar>
                  </w:r>
                  <w:bookmarkStart w:id="36" w:name="cbox157f75e069e45c"/>
                  <w:r>
                    <w:instrText xml:space="preserve"> FORMCHECKBOX </w:instrText>
                  </w:r>
                  <w:r w:rsidR="000565CB">
                    <w:fldChar w:fldCharType="separate"/>
                  </w:r>
                  <w:r>
                    <w:fldChar w:fldCharType="end"/>
                  </w:r>
                  <w:bookmarkEnd w:id="36"/>
                  <w:r>
                    <w:rPr>
                      <w:rFonts w:ascii="Arial" w:hAnsi="Arial" w:cs="Arial"/>
                      <w:color w:val="000000"/>
                      <w:position w:val="-2"/>
                      <w:sz w:val="18"/>
                      <w:szCs w:val="18"/>
                    </w:rPr>
                    <w:t>Da   </w:t>
                  </w:r>
                  <w:r>
                    <w:fldChar w:fldCharType="begin">
                      <w:ffData>
                        <w:name w:val="cbox157f75e069e5f4"/>
                        <w:enabled/>
                        <w:calcOnExit w:val="0"/>
                        <w:checkBox>
                          <w:sizeAuto/>
                          <w:default w:val="0"/>
                        </w:checkBox>
                      </w:ffData>
                    </w:fldChar>
                  </w:r>
                  <w:bookmarkStart w:id="37" w:name="cbox157f75e069e5f4"/>
                  <w:r>
                    <w:instrText xml:space="preserve"> FORMCHECKBOX </w:instrText>
                  </w:r>
                  <w:r w:rsidR="000565CB">
                    <w:fldChar w:fldCharType="separate"/>
                  </w:r>
                  <w:r>
                    <w:fldChar w:fldCharType="end"/>
                  </w:r>
                  <w:bookmarkEnd w:id="37"/>
                  <w:r>
                    <w:rPr>
                      <w:rFonts w:ascii="Arial" w:hAnsi="Arial" w:cs="Arial"/>
                      <w:color w:val="000000"/>
                      <w:position w:val="-2"/>
                      <w:sz w:val="18"/>
                      <w:szCs w:val="18"/>
                    </w:rPr>
                    <w:t>​​​​​​​Ne</w:t>
                  </w:r>
                </w:p>
                <w:p w14:paraId="72328072" w14:textId="77777777" w:rsidR="00216D48" w:rsidRDefault="00B722D7">
                  <w:pPr>
                    <w:spacing w:before="135" w:after="135"/>
                    <w:jc w:val="both"/>
                    <w:textAlignment w:val="center"/>
                  </w:pPr>
                  <w:r>
                    <w:rPr>
                      <w:rFonts w:ascii="Arial" w:hAnsi="Arial" w:cs="Arial"/>
                      <w:color w:val="000000"/>
                      <w:position w:val="-2"/>
                      <w:sz w:val="18"/>
                      <w:szCs w:val="18"/>
                    </w:rPr>
                    <w:t>URL</w:t>
                  </w:r>
                </w:p>
                <w:p w14:paraId="16768ECD" w14:textId="77777777" w:rsidR="00216D48" w:rsidRDefault="00B722D7">
                  <w:pPr>
                    <w:spacing w:before="135" w:after="135"/>
                    <w:jc w:val="both"/>
                    <w:textAlignment w:val="center"/>
                  </w:pPr>
                  <w:r>
                    <w:rPr>
                      <w:rFonts w:ascii="Arial" w:hAnsi="Arial" w:cs="Arial"/>
                      <w:color w:val="000000"/>
                      <w:position w:val="-2"/>
                      <w:sz w:val="18"/>
                      <w:szCs w:val="18"/>
                    </w:rPr>
                    <w:t>Oznaka: </w:t>
                  </w:r>
                </w:p>
              </w:tc>
            </w:tr>
          </w:tbl>
          <w:p w14:paraId="094007E2" w14:textId="77777777" w:rsidR="00216D48" w:rsidRDefault="00216D48"/>
          <w:p w14:paraId="787B153B"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A8FFB3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EA781D" w14:textId="77777777" w:rsidR="00216D48" w:rsidRDefault="00B722D7">
                  <w:pPr>
                    <w:spacing w:before="135" w:after="135"/>
                    <w:jc w:val="both"/>
                    <w:textAlignment w:val="center"/>
                  </w:pPr>
                  <w:r>
                    <w:rPr>
                      <w:rFonts w:ascii="Arial" w:hAnsi="Arial" w:cs="Arial"/>
                      <w:b/>
                      <w:bCs/>
                      <w:color w:val="000000"/>
                      <w:position w:val="-2"/>
                      <w:sz w:val="18"/>
                      <w:szCs w:val="18"/>
                    </w:rPr>
                    <w:t>Pranje denarja ali financiranje terorizma</w:t>
                  </w:r>
                </w:p>
                <w:p w14:paraId="520EB7CB" w14:textId="77777777" w:rsidR="00216D48" w:rsidRDefault="00B722D7">
                  <w:pPr>
                    <w:spacing w:before="135" w:after="135"/>
                    <w:jc w:val="both"/>
                    <w:textAlignment w:val="center"/>
                  </w:pPr>
                  <w:r>
                    <w:rPr>
                      <w:rFonts w:ascii="Arial" w:hAnsi="Arial" w:cs="Arial"/>
                      <w:color w:val="000000"/>
                      <w:position w:val="-2"/>
                      <w:sz w:val="18"/>
                      <w:szCs w:val="18"/>
                    </w:rPr>
                    <w:lastRenderedPageBreak/>
                    <w:t>Ali je bila gospodarskemu subjektu ali kateri koli osebi, ki je član njegovega upravnega, upravljalskega ali nadzornega organa ali je pooblaščena za zastopanje, odločanje ali nadzor v tem subjektu, izrečena pravnomočna obsodba zaradi pranja denarja ali financiranje terorizma, pri čemer je od obsodbe minilo največ pet let ali pa v njenem primeru še vedno velja čas izključitve, določen neposredno v obsodbi? Kot je opredeljeno členu 1 Direktive Evropskega parlamenta in Sveta 2005/60/ES z dne 26. oktobra 2005 o preprečevanju uporabe finančnega sistema za pranje denarja in financiranje terorizma (UL L 309, 25.11.2005, str. 15).</w:t>
                  </w:r>
                </w:p>
                <w:p w14:paraId="19ADB69F"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3843BD5D" w14:textId="77777777" w:rsidR="00216D48" w:rsidRDefault="00B722D7">
                  <w:pPr>
                    <w:spacing w:before="135" w:after="135"/>
                    <w:jc w:val="both"/>
                    <w:textAlignment w:val="center"/>
                  </w:pPr>
                  <w:r>
                    <w:fldChar w:fldCharType="begin">
                      <w:ffData>
                        <w:name w:val="cbox157f75e069f3a8"/>
                        <w:enabled/>
                        <w:calcOnExit w:val="0"/>
                        <w:checkBox>
                          <w:sizeAuto/>
                          <w:default w:val="0"/>
                        </w:checkBox>
                      </w:ffData>
                    </w:fldChar>
                  </w:r>
                  <w:bookmarkStart w:id="38" w:name="cbox157f75e069f3a8"/>
                  <w:r>
                    <w:instrText xml:space="preserve"> FORMCHECKBOX </w:instrText>
                  </w:r>
                  <w:r w:rsidR="000565CB">
                    <w:fldChar w:fldCharType="separate"/>
                  </w:r>
                  <w:r>
                    <w:fldChar w:fldCharType="end"/>
                  </w:r>
                  <w:bookmarkEnd w:id="38"/>
                  <w:r>
                    <w:rPr>
                      <w:rFonts w:ascii="Arial" w:hAnsi="Arial" w:cs="Arial"/>
                      <w:color w:val="000000"/>
                      <w:position w:val="-2"/>
                      <w:sz w:val="18"/>
                      <w:szCs w:val="18"/>
                    </w:rPr>
                    <w:t>Da   </w:t>
                  </w:r>
                  <w:r>
                    <w:fldChar w:fldCharType="begin">
                      <w:ffData>
                        <w:name w:val="cbox157f75e069f542"/>
                        <w:enabled/>
                        <w:calcOnExit w:val="0"/>
                        <w:checkBox>
                          <w:sizeAuto/>
                          <w:default w:val="0"/>
                        </w:checkBox>
                      </w:ffData>
                    </w:fldChar>
                  </w:r>
                  <w:bookmarkStart w:id="39" w:name="cbox157f75e069f542"/>
                  <w:r>
                    <w:instrText xml:space="preserve"> FORMCHECKBOX </w:instrText>
                  </w:r>
                  <w:r w:rsidR="000565CB">
                    <w:fldChar w:fldCharType="separate"/>
                  </w:r>
                  <w:r>
                    <w:fldChar w:fldCharType="end"/>
                  </w:r>
                  <w:bookmarkEnd w:id="39"/>
                  <w:r>
                    <w:rPr>
                      <w:rFonts w:ascii="Arial" w:hAnsi="Arial" w:cs="Arial"/>
                      <w:color w:val="000000"/>
                      <w:position w:val="-2"/>
                      <w:sz w:val="18"/>
                      <w:szCs w:val="18"/>
                    </w:rPr>
                    <w:t>​​​​​​​Ne</w:t>
                  </w:r>
                </w:p>
                <w:p w14:paraId="19C47D31" w14:textId="77777777" w:rsidR="00216D48" w:rsidRDefault="00B722D7">
                  <w:pPr>
                    <w:spacing w:before="135" w:after="135"/>
                    <w:jc w:val="both"/>
                    <w:textAlignment w:val="center"/>
                  </w:pPr>
                  <w:r>
                    <w:rPr>
                      <w:rFonts w:ascii="Arial" w:hAnsi="Arial" w:cs="Arial"/>
                      <w:color w:val="000000"/>
                      <w:position w:val="-2"/>
                      <w:sz w:val="18"/>
                      <w:szCs w:val="18"/>
                    </w:rPr>
                    <w:t>Datum obsodbe</w:t>
                  </w:r>
                </w:p>
                <w:p w14:paraId="22038390" w14:textId="77777777" w:rsidR="00216D48" w:rsidRDefault="00B722D7">
                  <w:pPr>
                    <w:spacing w:before="135" w:after="135"/>
                    <w:jc w:val="both"/>
                    <w:textAlignment w:val="center"/>
                  </w:pPr>
                  <w:r>
                    <w:rPr>
                      <w:rFonts w:ascii="Arial" w:hAnsi="Arial" w:cs="Arial"/>
                      <w:color w:val="000000"/>
                      <w:position w:val="-2"/>
                      <w:sz w:val="18"/>
                      <w:szCs w:val="18"/>
                    </w:rPr>
                    <w:t>Razlog</w:t>
                  </w:r>
                </w:p>
                <w:p w14:paraId="7BDAFF14" w14:textId="77777777" w:rsidR="00216D48" w:rsidRDefault="00B722D7">
                  <w:pPr>
                    <w:spacing w:before="135" w:after="135"/>
                    <w:jc w:val="both"/>
                    <w:textAlignment w:val="center"/>
                  </w:pPr>
                  <w:r>
                    <w:rPr>
                      <w:rFonts w:ascii="Arial" w:hAnsi="Arial" w:cs="Arial"/>
                      <w:color w:val="000000"/>
                      <w:position w:val="-2"/>
                      <w:sz w:val="18"/>
                      <w:szCs w:val="18"/>
                    </w:rPr>
                    <w:t>Kdo je bil obsojen? </w:t>
                  </w:r>
                </w:p>
                <w:p w14:paraId="1B78A551" w14:textId="77777777" w:rsidR="00216D48" w:rsidRDefault="00B722D7">
                  <w:pPr>
                    <w:spacing w:before="135" w:after="135"/>
                    <w:jc w:val="both"/>
                    <w:textAlignment w:val="center"/>
                  </w:pPr>
                  <w:r>
                    <w:rPr>
                      <w:rFonts w:ascii="Arial" w:hAnsi="Arial" w:cs="Arial"/>
                      <w:color w:val="000000"/>
                      <w:position w:val="-2"/>
                      <w:sz w:val="18"/>
                      <w:szCs w:val="18"/>
                    </w:rPr>
                    <w:t>Dolžina obdobja izključitve</w:t>
                  </w:r>
                </w:p>
                <w:p w14:paraId="7E6AE26C"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57D4CCE" w14:textId="77777777" w:rsidR="00216D48" w:rsidRDefault="00B722D7">
                  <w:pPr>
                    <w:spacing w:before="135" w:after="135"/>
                    <w:jc w:val="both"/>
                    <w:textAlignment w:val="center"/>
                  </w:pPr>
                  <w:r>
                    <w:fldChar w:fldCharType="begin">
                      <w:ffData>
                        <w:name w:val="cbox157f75e069feb1"/>
                        <w:enabled/>
                        <w:calcOnExit w:val="0"/>
                        <w:checkBox>
                          <w:sizeAuto/>
                          <w:default w:val="0"/>
                        </w:checkBox>
                      </w:ffData>
                    </w:fldChar>
                  </w:r>
                  <w:bookmarkStart w:id="40" w:name="cbox157f75e069feb1"/>
                  <w:r>
                    <w:instrText xml:space="preserve"> FORMCHECKBOX </w:instrText>
                  </w:r>
                  <w:r w:rsidR="000565CB">
                    <w:fldChar w:fldCharType="separate"/>
                  </w:r>
                  <w:r>
                    <w:fldChar w:fldCharType="end"/>
                  </w:r>
                  <w:bookmarkEnd w:id="40"/>
                  <w:r>
                    <w:rPr>
                      <w:rFonts w:ascii="Arial" w:hAnsi="Arial" w:cs="Arial"/>
                      <w:color w:val="000000"/>
                      <w:position w:val="-2"/>
                      <w:sz w:val="18"/>
                      <w:szCs w:val="18"/>
                    </w:rPr>
                    <w:t>Da   </w:t>
                  </w:r>
                  <w:r>
                    <w:fldChar w:fldCharType="begin">
                      <w:ffData>
                        <w:name w:val="cbox157f75e06a004c"/>
                        <w:enabled/>
                        <w:calcOnExit w:val="0"/>
                        <w:checkBox>
                          <w:sizeAuto/>
                          <w:default w:val="0"/>
                        </w:checkBox>
                      </w:ffData>
                    </w:fldChar>
                  </w:r>
                  <w:bookmarkStart w:id="41" w:name="cbox157f75e06a004c"/>
                  <w:r>
                    <w:instrText xml:space="preserve"> FORMCHECKBOX </w:instrText>
                  </w:r>
                  <w:r w:rsidR="000565CB">
                    <w:fldChar w:fldCharType="separate"/>
                  </w:r>
                  <w:r>
                    <w:fldChar w:fldCharType="end"/>
                  </w:r>
                  <w:bookmarkEnd w:id="41"/>
                  <w:r>
                    <w:rPr>
                      <w:rFonts w:ascii="Arial" w:hAnsi="Arial" w:cs="Arial"/>
                      <w:color w:val="000000"/>
                      <w:position w:val="-2"/>
                      <w:sz w:val="18"/>
                      <w:szCs w:val="18"/>
                    </w:rPr>
                    <w:t>​​​​​​​Ne</w:t>
                  </w:r>
                </w:p>
                <w:p w14:paraId="12F8798B"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615B82E4"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 </w:t>
                  </w:r>
                </w:p>
                <w:p w14:paraId="0EB943EA" w14:textId="77777777" w:rsidR="00216D48" w:rsidRDefault="00B722D7">
                  <w:pPr>
                    <w:spacing w:before="135" w:after="135"/>
                    <w:jc w:val="both"/>
                    <w:textAlignment w:val="center"/>
                  </w:pPr>
                  <w:r>
                    <w:fldChar w:fldCharType="begin">
                      <w:ffData>
                        <w:name w:val="cbox157f75e06a05e2"/>
                        <w:enabled/>
                        <w:calcOnExit w:val="0"/>
                        <w:checkBox>
                          <w:sizeAuto/>
                          <w:default w:val="0"/>
                        </w:checkBox>
                      </w:ffData>
                    </w:fldChar>
                  </w:r>
                  <w:bookmarkStart w:id="42" w:name="cbox157f75e06a05e2"/>
                  <w:r>
                    <w:instrText xml:space="preserve"> FORMCHECKBOX </w:instrText>
                  </w:r>
                  <w:r w:rsidR="000565CB">
                    <w:fldChar w:fldCharType="separate"/>
                  </w:r>
                  <w:r>
                    <w:fldChar w:fldCharType="end"/>
                  </w:r>
                  <w:bookmarkEnd w:id="42"/>
                  <w:r>
                    <w:rPr>
                      <w:rFonts w:ascii="Arial" w:hAnsi="Arial" w:cs="Arial"/>
                      <w:color w:val="000000"/>
                      <w:position w:val="-2"/>
                      <w:sz w:val="18"/>
                      <w:szCs w:val="18"/>
                    </w:rPr>
                    <w:t>Da   </w:t>
                  </w:r>
                  <w:r>
                    <w:fldChar w:fldCharType="begin">
                      <w:ffData>
                        <w:name w:val="cbox157f75e06a077d"/>
                        <w:enabled/>
                        <w:calcOnExit w:val="0"/>
                        <w:checkBox>
                          <w:sizeAuto/>
                          <w:default w:val="0"/>
                        </w:checkBox>
                      </w:ffData>
                    </w:fldChar>
                  </w:r>
                  <w:bookmarkStart w:id="43" w:name="cbox157f75e06a077d"/>
                  <w:r>
                    <w:instrText xml:space="preserve"> FORMCHECKBOX </w:instrText>
                  </w:r>
                  <w:r w:rsidR="000565CB">
                    <w:fldChar w:fldCharType="separate"/>
                  </w:r>
                  <w:r>
                    <w:fldChar w:fldCharType="end"/>
                  </w:r>
                  <w:bookmarkEnd w:id="43"/>
                  <w:r>
                    <w:rPr>
                      <w:rFonts w:ascii="Arial" w:hAnsi="Arial" w:cs="Arial"/>
                      <w:color w:val="000000"/>
                      <w:position w:val="-2"/>
                      <w:sz w:val="18"/>
                      <w:szCs w:val="18"/>
                    </w:rPr>
                    <w:t>​​​​​​​Ne</w:t>
                  </w:r>
                </w:p>
                <w:p w14:paraId="746F2EBD" w14:textId="77777777" w:rsidR="00216D48" w:rsidRDefault="00B722D7">
                  <w:pPr>
                    <w:spacing w:before="135" w:after="135"/>
                    <w:jc w:val="both"/>
                    <w:textAlignment w:val="center"/>
                  </w:pPr>
                  <w:r>
                    <w:rPr>
                      <w:rFonts w:ascii="Arial" w:hAnsi="Arial" w:cs="Arial"/>
                      <w:color w:val="000000"/>
                      <w:position w:val="-2"/>
                      <w:sz w:val="18"/>
                      <w:szCs w:val="18"/>
                    </w:rPr>
                    <w:t>URL</w:t>
                  </w:r>
                </w:p>
                <w:p w14:paraId="6860F47B" w14:textId="77777777" w:rsidR="00216D48" w:rsidRDefault="00B722D7">
                  <w:pPr>
                    <w:spacing w:before="135" w:after="135"/>
                    <w:jc w:val="both"/>
                    <w:textAlignment w:val="center"/>
                  </w:pPr>
                  <w:r>
                    <w:rPr>
                      <w:rFonts w:ascii="Arial" w:hAnsi="Arial" w:cs="Arial"/>
                      <w:color w:val="000000"/>
                      <w:position w:val="-2"/>
                      <w:sz w:val="18"/>
                      <w:szCs w:val="18"/>
                    </w:rPr>
                    <w:t>Oznaka: </w:t>
                  </w:r>
                </w:p>
              </w:tc>
            </w:tr>
          </w:tbl>
          <w:p w14:paraId="30A50901" w14:textId="77777777" w:rsidR="00216D48" w:rsidRDefault="00216D48"/>
          <w:p w14:paraId="465742A8"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E12EDE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A4F1F6" w14:textId="77777777" w:rsidR="00216D48" w:rsidRDefault="00B722D7">
                  <w:pPr>
                    <w:spacing w:before="135" w:after="135"/>
                    <w:jc w:val="both"/>
                    <w:textAlignment w:val="center"/>
                  </w:pPr>
                  <w:r>
                    <w:rPr>
                      <w:rFonts w:ascii="Arial" w:hAnsi="Arial" w:cs="Arial"/>
                      <w:b/>
                      <w:bCs/>
                      <w:color w:val="000000"/>
                      <w:position w:val="-2"/>
                      <w:sz w:val="18"/>
                      <w:szCs w:val="18"/>
                    </w:rPr>
                    <w:t>Delo otrok in druge oblike trgovine z ljudmi</w:t>
                  </w:r>
                </w:p>
                <w:p w14:paraId="7EE3366A" w14:textId="77777777" w:rsidR="00216D48" w:rsidRDefault="00B722D7">
                  <w:pPr>
                    <w:spacing w:before="135" w:after="135"/>
                    <w:jc w:val="both"/>
                    <w:textAlignment w:val="center"/>
                  </w:pPr>
                  <w:r>
                    <w:rPr>
                      <w:rFonts w:ascii="Arial" w:hAnsi="Arial" w:cs="Arial"/>
                      <w:color w:val="000000"/>
                      <w:position w:val="-2"/>
                      <w:sz w:val="18"/>
                      <w:szCs w:val="18"/>
                    </w:rPr>
                    <w:t>Ali je bila gospodarskemu subjektu ali kateri koli osebi, ki je član njegovega upravnega, upravljalskega ali nadzornega organa ali je pooblaščena za zastopanje, odločanje ali nadzor v tem subjektu, izrečena pravnomočna obsodba zaradi dela otrok in drugih oblik trgovine z ljudmi, pri čemer je od obsodbe minilo največ pet let ali pa v njenem primeru še vedno velja čas izključitve, določen neposredno v obsodbi? Kot je opredeljeno v členu 2 Direktive 2011/36/EU Evropskega parlamenta in Sveta z dne 5. aprila 2011 o preprečevanju trgovine z ljudmi in boju proti njej ter zaščiti njenih žrtev in o nadomestitvi Okvirnega sklepa Sveta 2002/629/PNZ (UL L 101, 15.4.2011, str. 1).</w:t>
                  </w:r>
                </w:p>
                <w:p w14:paraId="6DAB8EB8"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698F1FC1" w14:textId="77777777" w:rsidR="00216D48" w:rsidRDefault="00B722D7">
                  <w:pPr>
                    <w:spacing w:before="135" w:after="135"/>
                    <w:jc w:val="both"/>
                    <w:textAlignment w:val="center"/>
                  </w:pPr>
                  <w:r>
                    <w:fldChar w:fldCharType="begin">
                      <w:ffData>
                        <w:name w:val="cbox157f75e06a152e"/>
                        <w:enabled/>
                        <w:calcOnExit w:val="0"/>
                        <w:checkBox>
                          <w:sizeAuto/>
                          <w:default w:val="0"/>
                        </w:checkBox>
                      </w:ffData>
                    </w:fldChar>
                  </w:r>
                  <w:bookmarkStart w:id="44" w:name="cbox157f75e06a152e"/>
                  <w:r>
                    <w:instrText xml:space="preserve"> FORMCHECKBOX </w:instrText>
                  </w:r>
                  <w:r w:rsidR="000565CB">
                    <w:fldChar w:fldCharType="separate"/>
                  </w:r>
                  <w:r>
                    <w:fldChar w:fldCharType="end"/>
                  </w:r>
                  <w:bookmarkEnd w:id="44"/>
                  <w:r>
                    <w:rPr>
                      <w:rFonts w:ascii="Arial" w:hAnsi="Arial" w:cs="Arial"/>
                      <w:color w:val="000000"/>
                      <w:position w:val="-2"/>
                      <w:sz w:val="18"/>
                      <w:szCs w:val="18"/>
                    </w:rPr>
                    <w:t>Da   </w:t>
                  </w:r>
                  <w:r>
                    <w:fldChar w:fldCharType="begin">
                      <w:ffData>
                        <w:name w:val="cbox157f75e06a16c8"/>
                        <w:enabled/>
                        <w:calcOnExit w:val="0"/>
                        <w:checkBox>
                          <w:sizeAuto/>
                          <w:default w:val="0"/>
                        </w:checkBox>
                      </w:ffData>
                    </w:fldChar>
                  </w:r>
                  <w:bookmarkStart w:id="45" w:name="cbox157f75e06a16c8"/>
                  <w:r>
                    <w:instrText xml:space="preserve"> FORMCHECKBOX </w:instrText>
                  </w:r>
                  <w:r w:rsidR="000565CB">
                    <w:fldChar w:fldCharType="separate"/>
                  </w:r>
                  <w:r>
                    <w:fldChar w:fldCharType="end"/>
                  </w:r>
                  <w:bookmarkEnd w:id="45"/>
                  <w:r>
                    <w:rPr>
                      <w:rFonts w:ascii="Arial" w:hAnsi="Arial" w:cs="Arial"/>
                      <w:color w:val="000000"/>
                      <w:position w:val="-2"/>
                      <w:sz w:val="18"/>
                      <w:szCs w:val="18"/>
                    </w:rPr>
                    <w:t>​​​​​​​Ne</w:t>
                  </w:r>
                </w:p>
                <w:p w14:paraId="32C21325" w14:textId="77777777" w:rsidR="00216D48" w:rsidRDefault="00B722D7">
                  <w:pPr>
                    <w:spacing w:before="135" w:after="135"/>
                    <w:jc w:val="both"/>
                    <w:textAlignment w:val="center"/>
                  </w:pPr>
                  <w:r>
                    <w:rPr>
                      <w:rFonts w:ascii="Arial" w:hAnsi="Arial" w:cs="Arial"/>
                      <w:color w:val="000000"/>
                      <w:position w:val="-2"/>
                      <w:sz w:val="18"/>
                      <w:szCs w:val="18"/>
                    </w:rPr>
                    <w:t>Datum obsodbe</w:t>
                  </w:r>
                </w:p>
                <w:p w14:paraId="5A6538B9" w14:textId="77777777" w:rsidR="00216D48" w:rsidRDefault="00B722D7">
                  <w:pPr>
                    <w:spacing w:before="135" w:after="135"/>
                    <w:jc w:val="both"/>
                    <w:textAlignment w:val="center"/>
                  </w:pPr>
                  <w:r>
                    <w:rPr>
                      <w:rFonts w:ascii="Arial" w:hAnsi="Arial" w:cs="Arial"/>
                      <w:color w:val="000000"/>
                      <w:position w:val="-2"/>
                      <w:sz w:val="18"/>
                      <w:szCs w:val="18"/>
                    </w:rPr>
                    <w:t>Razlog</w:t>
                  </w:r>
                </w:p>
                <w:p w14:paraId="783DF994" w14:textId="77777777" w:rsidR="00216D48" w:rsidRDefault="00B722D7">
                  <w:pPr>
                    <w:spacing w:before="135" w:after="135"/>
                    <w:jc w:val="both"/>
                    <w:textAlignment w:val="center"/>
                  </w:pPr>
                  <w:r>
                    <w:rPr>
                      <w:rFonts w:ascii="Arial" w:hAnsi="Arial" w:cs="Arial"/>
                      <w:color w:val="000000"/>
                      <w:position w:val="-2"/>
                      <w:sz w:val="18"/>
                      <w:szCs w:val="18"/>
                    </w:rPr>
                    <w:t>Kdo je bil obsojen? </w:t>
                  </w:r>
                </w:p>
                <w:p w14:paraId="7C9CA3F0" w14:textId="77777777" w:rsidR="00216D48" w:rsidRDefault="00B722D7">
                  <w:pPr>
                    <w:spacing w:before="135" w:after="135"/>
                    <w:jc w:val="both"/>
                    <w:textAlignment w:val="center"/>
                  </w:pPr>
                  <w:r>
                    <w:rPr>
                      <w:rFonts w:ascii="Arial" w:hAnsi="Arial" w:cs="Arial"/>
                      <w:color w:val="000000"/>
                      <w:position w:val="-2"/>
                      <w:sz w:val="18"/>
                      <w:szCs w:val="18"/>
                    </w:rPr>
                    <w:t>Dolžina obdobja izključitve</w:t>
                  </w:r>
                </w:p>
                <w:p w14:paraId="204A3416"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9BCFA3F" w14:textId="77777777" w:rsidR="00216D48" w:rsidRDefault="00B722D7">
                  <w:pPr>
                    <w:spacing w:before="135" w:after="135"/>
                    <w:jc w:val="both"/>
                    <w:textAlignment w:val="center"/>
                  </w:pPr>
                  <w:r>
                    <w:fldChar w:fldCharType="begin">
                      <w:ffData>
                        <w:name w:val="cbox157f75e06a2039"/>
                        <w:enabled/>
                        <w:calcOnExit w:val="0"/>
                        <w:checkBox>
                          <w:sizeAuto/>
                          <w:default w:val="0"/>
                        </w:checkBox>
                      </w:ffData>
                    </w:fldChar>
                  </w:r>
                  <w:bookmarkStart w:id="46" w:name="cbox157f75e06a2039"/>
                  <w:r>
                    <w:instrText xml:space="preserve"> FORMCHECKBOX </w:instrText>
                  </w:r>
                  <w:r w:rsidR="000565CB">
                    <w:fldChar w:fldCharType="separate"/>
                  </w:r>
                  <w:r>
                    <w:fldChar w:fldCharType="end"/>
                  </w:r>
                  <w:bookmarkEnd w:id="46"/>
                  <w:r>
                    <w:rPr>
                      <w:rFonts w:ascii="Arial" w:hAnsi="Arial" w:cs="Arial"/>
                      <w:color w:val="000000"/>
                      <w:position w:val="-2"/>
                      <w:sz w:val="18"/>
                      <w:szCs w:val="18"/>
                    </w:rPr>
                    <w:t>Da   </w:t>
                  </w:r>
                  <w:r>
                    <w:fldChar w:fldCharType="begin">
                      <w:ffData>
                        <w:name w:val="cbox157f75e06a21d3"/>
                        <w:enabled/>
                        <w:calcOnExit w:val="0"/>
                        <w:checkBox>
                          <w:sizeAuto/>
                          <w:default w:val="0"/>
                        </w:checkBox>
                      </w:ffData>
                    </w:fldChar>
                  </w:r>
                  <w:bookmarkStart w:id="47" w:name="cbox157f75e06a21d3"/>
                  <w:r>
                    <w:instrText xml:space="preserve"> FORMCHECKBOX </w:instrText>
                  </w:r>
                  <w:r w:rsidR="000565CB">
                    <w:fldChar w:fldCharType="separate"/>
                  </w:r>
                  <w:r>
                    <w:fldChar w:fldCharType="end"/>
                  </w:r>
                  <w:bookmarkEnd w:id="47"/>
                  <w:r>
                    <w:rPr>
                      <w:rFonts w:ascii="Arial" w:hAnsi="Arial" w:cs="Arial"/>
                      <w:color w:val="000000"/>
                      <w:position w:val="-2"/>
                      <w:sz w:val="18"/>
                      <w:szCs w:val="18"/>
                    </w:rPr>
                    <w:t>​​​​​​​Ne</w:t>
                  </w:r>
                </w:p>
                <w:p w14:paraId="41D91CF3"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41387CDB"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 </w:t>
                  </w:r>
                </w:p>
                <w:p w14:paraId="2F1AAA96" w14:textId="77777777" w:rsidR="00216D48" w:rsidRDefault="00B722D7">
                  <w:pPr>
                    <w:spacing w:before="135" w:after="135"/>
                    <w:jc w:val="both"/>
                    <w:textAlignment w:val="center"/>
                  </w:pPr>
                  <w:r>
                    <w:lastRenderedPageBreak/>
                    <w:fldChar w:fldCharType="begin">
                      <w:ffData>
                        <w:name w:val="cbox157f75e06a273c"/>
                        <w:enabled/>
                        <w:calcOnExit w:val="0"/>
                        <w:checkBox>
                          <w:sizeAuto/>
                          <w:default w:val="0"/>
                        </w:checkBox>
                      </w:ffData>
                    </w:fldChar>
                  </w:r>
                  <w:bookmarkStart w:id="48" w:name="cbox157f75e06a273c"/>
                  <w:r>
                    <w:instrText xml:space="preserve"> FORMCHECKBOX </w:instrText>
                  </w:r>
                  <w:r w:rsidR="000565CB">
                    <w:fldChar w:fldCharType="separate"/>
                  </w:r>
                  <w:r>
                    <w:fldChar w:fldCharType="end"/>
                  </w:r>
                  <w:bookmarkEnd w:id="48"/>
                  <w:r>
                    <w:rPr>
                      <w:rFonts w:ascii="Arial" w:hAnsi="Arial" w:cs="Arial"/>
                      <w:color w:val="000000"/>
                      <w:position w:val="-2"/>
                      <w:sz w:val="18"/>
                      <w:szCs w:val="18"/>
                    </w:rPr>
                    <w:t>Da   </w:t>
                  </w:r>
                  <w:r>
                    <w:fldChar w:fldCharType="begin">
                      <w:ffData>
                        <w:name w:val="cbox157f75e06a28d7"/>
                        <w:enabled/>
                        <w:calcOnExit w:val="0"/>
                        <w:checkBox>
                          <w:sizeAuto/>
                          <w:default w:val="0"/>
                        </w:checkBox>
                      </w:ffData>
                    </w:fldChar>
                  </w:r>
                  <w:bookmarkStart w:id="49" w:name="cbox157f75e06a28d7"/>
                  <w:r>
                    <w:instrText xml:space="preserve"> FORMCHECKBOX </w:instrText>
                  </w:r>
                  <w:r w:rsidR="000565CB">
                    <w:fldChar w:fldCharType="separate"/>
                  </w:r>
                  <w:r>
                    <w:fldChar w:fldCharType="end"/>
                  </w:r>
                  <w:bookmarkEnd w:id="49"/>
                  <w:r>
                    <w:rPr>
                      <w:rFonts w:ascii="Arial" w:hAnsi="Arial" w:cs="Arial"/>
                      <w:color w:val="000000"/>
                      <w:position w:val="-2"/>
                      <w:sz w:val="18"/>
                      <w:szCs w:val="18"/>
                    </w:rPr>
                    <w:t>​​​​​​​Ne</w:t>
                  </w:r>
                </w:p>
                <w:p w14:paraId="2D0F0BD8" w14:textId="77777777" w:rsidR="00216D48" w:rsidRDefault="00B722D7">
                  <w:pPr>
                    <w:spacing w:before="135" w:after="135"/>
                    <w:jc w:val="both"/>
                    <w:textAlignment w:val="center"/>
                  </w:pPr>
                  <w:r>
                    <w:rPr>
                      <w:rFonts w:ascii="Arial" w:hAnsi="Arial" w:cs="Arial"/>
                      <w:color w:val="000000"/>
                      <w:position w:val="-2"/>
                      <w:sz w:val="18"/>
                      <w:szCs w:val="18"/>
                    </w:rPr>
                    <w:t>URL</w:t>
                  </w:r>
                </w:p>
                <w:p w14:paraId="35461EA8" w14:textId="77777777" w:rsidR="00216D48" w:rsidRDefault="00B722D7">
                  <w:pPr>
                    <w:spacing w:before="135" w:after="135"/>
                    <w:jc w:val="both"/>
                    <w:textAlignment w:val="center"/>
                  </w:pPr>
                  <w:r>
                    <w:rPr>
                      <w:rFonts w:ascii="Arial" w:hAnsi="Arial" w:cs="Arial"/>
                      <w:color w:val="000000"/>
                      <w:position w:val="-2"/>
                      <w:sz w:val="18"/>
                      <w:szCs w:val="18"/>
                    </w:rPr>
                    <w:t>Oznaka: </w:t>
                  </w:r>
                </w:p>
              </w:tc>
            </w:tr>
          </w:tbl>
          <w:p w14:paraId="173E36E0" w14:textId="77777777" w:rsidR="00216D48" w:rsidRDefault="00216D48"/>
          <w:p w14:paraId="48CBF56F"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5B4130EC"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0640129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FEAC24" w14:textId="77777777" w:rsidR="00216D48" w:rsidRDefault="00B722D7">
            <w:pPr>
              <w:spacing w:before="135" w:after="135"/>
              <w:jc w:val="both"/>
              <w:textAlignment w:val="center"/>
            </w:pPr>
            <w:r>
              <w:rPr>
                <w:rFonts w:ascii="Arial" w:hAnsi="Arial" w:cs="Arial"/>
                <w:b/>
                <w:bCs/>
                <w:color w:val="000000"/>
                <w:position w:val="-2"/>
                <w:sz w:val="18"/>
                <w:szCs w:val="18"/>
              </w:rPr>
              <w:t>B: Razlogi, povezani s plačilom davkov ali prispevkov za socialno varnost</w:t>
            </w:r>
          </w:p>
          <w:p w14:paraId="3B1EDC30" w14:textId="77777777" w:rsidR="00216D48" w:rsidRDefault="00B722D7">
            <w:pPr>
              <w:spacing w:before="135" w:after="135"/>
              <w:jc w:val="both"/>
              <w:textAlignment w:val="center"/>
            </w:pPr>
            <w:r>
              <w:rPr>
                <w:rFonts w:ascii="Arial" w:hAnsi="Arial" w:cs="Arial"/>
                <w:b/>
                <w:bCs/>
                <w:color w:val="000000"/>
                <w:position w:val="-2"/>
                <w:sz w:val="18"/>
                <w:szCs w:val="18"/>
              </w:rPr>
              <w:t>Člen 57(2)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B827FA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F1E1B3" w14:textId="77777777" w:rsidR="00216D48" w:rsidRDefault="00B722D7">
                  <w:pPr>
                    <w:spacing w:before="135" w:after="135"/>
                    <w:jc w:val="both"/>
                    <w:textAlignment w:val="center"/>
                  </w:pPr>
                  <w:r>
                    <w:rPr>
                      <w:rFonts w:ascii="Arial" w:hAnsi="Arial" w:cs="Arial"/>
                      <w:b/>
                      <w:bCs/>
                      <w:color w:val="000000"/>
                      <w:position w:val="-2"/>
                      <w:sz w:val="18"/>
                      <w:szCs w:val="18"/>
                    </w:rPr>
                    <w:t>Plačevanje davkov</w:t>
                  </w:r>
                </w:p>
                <w:p w14:paraId="3F6C55B6" w14:textId="77777777" w:rsidR="00216D48" w:rsidRDefault="00B722D7">
                  <w:pPr>
                    <w:spacing w:before="135" w:after="135"/>
                    <w:jc w:val="both"/>
                    <w:textAlignment w:val="center"/>
                  </w:pPr>
                  <w:r>
                    <w:rPr>
                      <w:rFonts w:ascii="Arial" w:hAnsi="Arial" w:cs="Arial"/>
                      <w:color w:val="000000"/>
                      <w:position w:val="-2"/>
                      <w:sz w:val="18"/>
                      <w:szCs w:val="18"/>
                    </w:rPr>
                    <w:t>Ali je gospodarski subjekt kršil svoje obveznosti plačevanja davkov v državi, v kateri ima sedež, in državi članici javnega naročnika oziroma naročnika, če ta ni ista kot država sedeža?</w:t>
                  </w:r>
                </w:p>
                <w:p w14:paraId="3A20FE1C"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1EC14D98" w14:textId="77777777" w:rsidR="00216D48" w:rsidRDefault="00B722D7">
                  <w:pPr>
                    <w:spacing w:before="135" w:after="135"/>
                    <w:jc w:val="both"/>
                    <w:textAlignment w:val="center"/>
                  </w:pPr>
                  <w:r>
                    <w:fldChar w:fldCharType="begin">
                      <w:ffData>
                        <w:name w:val="cbox157f75e06a3cdd"/>
                        <w:enabled/>
                        <w:calcOnExit w:val="0"/>
                        <w:checkBox>
                          <w:sizeAuto/>
                          <w:default w:val="0"/>
                        </w:checkBox>
                      </w:ffData>
                    </w:fldChar>
                  </w:r>
                  <w:bookmarkStart w:id="50" w:name="cbox157f75e06a3cdd"/>
                  <w:r>
                    <w:instrText xml:space="preserve"> FORMCHECKBOX </w:instrText>
                  </w:r>
                  <w:r w:rsidR="000565CB">
                    <w:fldChar w:fldCharType="separate"/>
                  </w:r>
                  <w:r>
                    <w:fldChar w:fldCharType="end"/>
                  </w:r>
                  <w:bookmarkEnd w:id="50"/>
                  <w:r>
                    <w:rPr>
                      <w:rFonts w:ascii="Arial" w:hAnsi="Arial" w:cs="Arial"/>
                      <w:color w:val="000000"/>
                      <w:position w:val="-2"/>
                      <w:sz w:val="18"/>
                      <w:szCs w:val="18"/>
                    </w:rPr>
                    <w:t>Da   </w:t>
                  </w:r>
                  <w:r>
                    <w:fldChar w:fldCharType="begin">
                      <w:ffData>
                        <w:name w:val="cbox157f75e06a3e7b"/>
                        <w:enabled/>
                        <w:calcOnExit w:val="0"/>
                        <w:checkBox>
                          <w:sizeAuto/>
                          <w:default w:val="0"/>
                        </w:checkBox>
                      </w:ffData>
                    </w:fldChar>
                  </w:r>
                  <w:bookmarkStart w:id="51" w:name="cbox157f75e06a3e7b"/>
                  <w:r>
                    <w:instrText xml:space="preserve"> FORMCHECKBOX </w:instrText>
                  </w:r>
                  <w:r w:rsidR="000565CB">
                    <w:fldChar w:fldCharType="separate"/>
                  </w:r>
                  <w:r>
                    <w:fldChar w:fldCharType="end"/>
                  </w:r>
                  <w:bookmarkEnd w:id="51"/>
                  <w:r>
                    <w:rPr>
                      <w:rFonts w:ascii="Arial" w:hAnsi="Arial" w:cs="Arial"/>
                      <w:color w:val="000000"/>
                      <w:position w:val="-2"/>
                      <w:sz w:val="18"/>
                      <w:szCs w:val="18"/>
                    </w:rPr>
                    <w:t>​​​​​​​Ne</w:t>
                  </w:r>
                </w:p>
                <w:p w14:paraId="78CA7664" w14:textId="77777777" w:rsidR="00216D48" w:rsidRDefault="00B722D7">
                  <w:pPr>
                    <w:spacing w:before="135" w:after="135"/>
                    <w:jc w:val="both"/>
                    <w:textAlignment w:val="center"/>
                  </w:pPr>
                  <w:r>
                    <w:rPr>
                      <w:rFonts w:ascii="Arial" w:hAnsi="Arial" w:cs="Arial"/>
                      <w:color w:val="000000"/>
                      <w:position w:val="-2"/>
                      <w:sz w:val="18"/>
                      <w:szCs w:val="18"/>
                    </w:rPr>
                    <w:t>Zadevna država ali država članica:</w:t>
                  </w:r>
                </w:p>
                <w:p w14:paraId="0A2CC0AF" w14:textId="77777777" w:rsidR="00216D48" w:rsidRDefault="00B722D7">
                  <w:pPr>
                    <w:spacing w:before="135" w:after="135"/>
                    <w:jc w:val="both"/>
                    <w:textAlignment w:val="center"/>
                  </w:pPr>
                  <w:r>
                    <w:rPr>
                      <w:rFonts w:ascii="Arial" w:hAnsi="Arial" w:cs="Arial"/>
                      <w:color w:val="000000"/>
                      <w:position w:val="-2"/>
                      <w:sz w:val="18"/>
                      <w:szCs w:val="18"/>
                    </w:rPr>
                    <w:t>Zadevni znesek:</w:t>
                  </w:r>
                </w:p>
                <w:p w14:paraId="71E8B1D8" w14:textId="77777777" w:rsidR="00216D48" w:rsidRDefault="00B722D7">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06FB951F" w14:textId="77777777" w:rsidR="00216D48" w:rsidRDefault="00B722D7">
                  <w:pPr>
                    <w:spacing w:before="135" w:after="135"/>
                    <w:jc w:val="both"/>
                    <w:textAlignment w:val="center"/>
                  </w:pPr>
                  <w:r>
                    <w:fldChar w:fldCharType="begin">
                      <w:ffData>
                        <w:name w:val="cbox157f75e06a451d"/>
                        <w:enabled/>
                        <w:calcOnExit w:val="0"/>
                        <w:checkBox>
                          <w:sizeAuto/>
                          <w:default w:val="0"/>
                        </w:checkBox>
                      </w:ffData>
                    </w:fldChar>
                  </w:r>
                  <w:bookmarkStart w:id="52" w:name="cbox157f75e06a451d"/>
                  <w:r>
                    <w:instrText xml:space="preserve"> FORMCHECKBOX </w:instrText>
                  </w:r>
                  <w:r w:rsidR="000565CB">
                    <w:fldChar w:fldCharType="separate"/>
                  </w:r>
                  <w:r>
                    <w:fldChar w:fldCharType="end"/>
                  </w:r>
                  <w:bookmarkEnd w:id="52"/>
                  <w:r>
                    <w:rPr>
                      <w:rFonts w:ascii="Arial" w:hAnsi="Arial" w:cs="Arial"/>
                      <w:color w:val="000000"/>
                      <w:position w:val="-2"/>
                      <w:sz w:val="18"/>
                      <w:szCs w:val="18"/>
                    </w:rPr>
                    <w:t>Da   </w:t>
                  </w:r>
                  <w:r>
                    <w:fldChar w:fldCharType="begin">
                      <w:ffData>
                        <w:name w:val="cbox157f75e06a46b7"/>
                        <w:enabled/>
                        <w:calcOnExit w:val="0"/>
                        <w:checkBox>
                          <w:sizeAuto/>
                          <w:default w:val="0"/>
                        </w:checkBox>
                      </w:ffData>
                    </w:fldChar>
                  </w:r>
                  <w:bookmarkStart w:id="53" w:name="cbox157f75e06a46b7"/>
                  <w:r>
                    <w:instrText xml:space="preserve"> FORMCHECKBOX </w:instrText>
                  </w:r>
                  <w:r w:rsidR="000565CB">
                    <w:fldChar w:fldCharType="separate"/>
                  </w:r>
                  <w:r>
                    <w:fldChar w:fldCharType="end"/>
                  </w:r>
                  <w:bookmarkEnd w:id="53"/>
                  <w:r>
                    <w:rPr>
                      <w:rFonts w:ascii="Arial" w:hAnsi="Arial" w:cs="Arial"/>
                      <w:color w:val="000000"/>
                      <w:position w:val="-2"/>
                      <w:sz w:val="18"/>
                      <w:szCs w:val="18"/>
                    </w:rPr>
                    <w:t>​​​​​​​Ne</w:t>
                  </w:r>
                </w:p>
                <w:p w14:paraId="7C947E3B" w14:textId="77777777" w:rsidR="00216D48" w:rsidRDefault="00B722D7">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67BB9192" w14:textId="77777777" w:rsidR="00216D48" w:rsidRDefault="00B722D7">
                  <w:pPr>
                    <w:spacing w:before="135" w:after="135"/>
                    <w:jc w:val="both"/>
                    <w:textAlignment w:val="center"/>
                  </w:pPr>
                  <w:r>
                    <w:fldChar w:fldCharType="begin">
                      <w:ffData>
                        <w:name w:val="cbox157f75e06a4b49"/>
                        <w:enabled/>
                        <w:calcOnExit w:val="0"/>
                        <w:checkBox>
                          <w:sizeAuto/>
                          <w:default w:val="0"/>
                        </w:checkBox>
                      </w:ffData>
                    </w:fldChar>
                  </w:r>
                  <w:bookmarkStart w:id="54" w:name="cbox157f75e06a4b49"/>
                  <w:r>
                    <w:instrText xml:space="preserve"> FORMCHECKBOX </w:instrText>
                  </w:r>
                  <w:r w:rsidR="000565CB">
                    <w:fldChar w:fldCharType="separate"/>
                  </w:r>
                  <w:r>
                    <w:fldChar w:fldCharType="end"/>
                  </w:r>
                  <w:bookmarkEnd w:id="54"/>
                  <w:r>
                    <w:rPr>
                      <w:rFonts w:ascii="Arial" w:hAnsi="Arial" w:cs="Arial"/>
                      <w:color w:val="000000"/>
                      <w:position w:val="-2"/>
                      <w:sz w:val="18"/>
                      <w:szCs w:val="18"/>
                    </w:rPr>
                    <w:t>Da   </w:t>
                  </w:r>
                  <w:r>
                    <w:fldChar w:fldCharType="begin">
                      <w:ffData>
                        <w:name w:val="cbox157f75e06a4cef"/>
                        <w:enabled/>
                        <w:calcOnExit w:val="0"/>
                        <w:checkBox>
                          <w:sizeAuto/>
                          <w:default w:val="0"/>
                        </w:checkBox>
                      </w:ffData>
                    </w:fldChar>
                  </w:r>
                  <w:bookmarkStart w:id="55" w:name="cbox157f75e06a4cef"/>
                  <w:r>
                    <w:instrText xml:space="preserve"> FORMCHECKBOX </w:instrText>
                  </w:r>
                  <w:r w:rsidR="000565CB">
                    <w:fldChar w:fldCharType="separate"/>
                  </w:r>
                  <w:r>
                    <w:fldChar w:fldCharType="end"/>
                  </w:r>
                  <w:bookmarkEnd w:id="55"/>
                  <w:r>
                    <w:rPr>
                      <w:rFonts w:ascii="Arial" w:hAnsi="Arial" w:cs="Arial"/>
                      <w:color w:val="000000"/>
                      <w:position w:val="-2"/>
                      <w:sz w:val="18"/>
                      <w:szCs w:val="18"/>
                    </w:rPr>
                    <w:t>​​​​​​​Ne</w:t>
                  </w:r>
                </w:p>
                <w:p w14:paraId="21CC7CDC" w14:textId="77777777" w:rsidR="00216D48" w:rsidRDefault="00B722D7">
                  <w:pPr>
                    <w:spacing w:before="135" w:after="135"/>
                    <w:jc w:val="both"/>
                    <w:textAlignment w:val="center"/>
                  </w:pPr>
                  <w:r>
                    <w:rPr>
                      <w:rFonts w:ascii="Arial" w:hAnsi="Arial" w:cs="Arial"/>
                      <w:color w:val="000000"/>
                      <w:position w:val="-2"/>
                      <w:sz w:val="18"/>
                      <w:szCs w:val="18"/>
                    </w:rPr>
                    <w:t>Navedite datum obsodbe ali odločbe</w:t>
                  </w:r>
                </w:p>
                <w:p w14:paraId="3CDED033" w14:textId="77777777" w:rsidR="00216D48" w:rsidRDefault="00B722D7">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4AE60AEB" w14:textId="77777777" w:rsidR="00216D48" w:rsidRDefault="00B722D7">
                  <w:pPr>
                    <w:spacing w:before="135" w:after="135"/>
                    <w:jc w:val="both"/>
                    <w:textAlignment w:val="center"/>
                  </w:pPr>
                  <w:r>
                    <w:rPr>
                      <w:rFonts w:ascii="Arial" w:hAnsi="Arial" w:cs="Arial"/>
                      <w:color w:val="000000"/>
                      <w:position w:val="-2"/>
                      <w:sz w:val="18"/>
                      <w:szCs w:val="18"/>
                    </w:rPr>
                    <w:t>Opišite, katera sredstva so bila uporabljena</w:t>
                  </w:r>
                </w:p>
                <w:p w14:paraId="763DC3C4" w14:textId="77777777" w:rsidR="00216D48" w:rsidRDefault="00B722D7">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3A8C33B5" w14:textId="77777777" w:rsidR="00216D48" w:rsidRDefault="00B722D7">
                  <w:pPr>
                    <w:spacing w:before="135" w:after="135"/>
                    <w:jc w:val="both"/>
                    <w:textAlignment w:val="center"/>
                  </w:pPr>
                  <w:r>
                    <w:fldChar w:fldCharType="begin">
                      <w:ffData>
                        <w:name w:val="cbox157f75e06a54f7"/>
                        <w:enabled/>
                        <w:calcOnExit w:val="0"/>
                        <w:checkBox>
                          <w:sizeAuto/>
                          <w:default w:val="0"/>
                        </w:checkBox>
                      </w:ffData>
                    </w:fldChar>
                  </w:r>
                  <w:bookmarkStart w:id="56" w:name="cbox157f75e06a54f7"/>
                  <w:r>
                    <w:instrText xml:space="preserve"> FORMCHECKBOX </w:instrText>
                  </w:r>
                  <w:r w:rsidR="000565CB">
                    <w:fldChar w:fldCharType="separate"/>
                  </w:r>
                  <w:r>
                    <w:fldChar w:fldCharType="end"/>
                  </w:r>
                  <w:bookmarkEnd w:id="56"/>
                  <w:r>
                    <w:rPr>
                      <w:rFonts w:ascii="Arial" w:hAnsi="Arial" w:cs="Arial"/>
                      <w:color w:val="000000"/>
                      <w:position w:val="-2"/>
                      <w:sz w:val="18"/>
                      <w:szCs w:val="18"/>
                    </w:rPr>
                    <w:t>Da   </w:t>
                  </w:r>
                  <w:r>
                    <w:fldChar w:fldCharType="begin">
                      <w:ffData>
                        <w:name w:val="cbox157f75e06a5691"/>
                        <w:enabled/>
                        <w:calcOnExit w:val="0"/>
                        <w:checkBox>
                          <w:sizeAuto/>
                          <w:default w:val="0"/>
                        </w:checkBox>
                      </w:ffData>
                    </w:fldChar>
                  </w:r>
                  <w:bookmarkStart w:id="57" w:name="cbox157f75e06a5691"/>
                  <w:r>
                    <w:instrText xml:space="preserve"> FORMCHECKBOX </w:instrText>
                  </w:r>
                  <w:r w:rsidR="000565CB">
                    <w:fldChar w:fldCharType="separate"/>
                  </w:r>
                  <w:r>
                    <w:fldChar w:fldCharType="end"/>
                  </w:r>
                  <w:bookmarkEnd w:id="57"/>
                  <w:r>
                    <w:rPr>
                      <w:rFonts w:ascii="Arial" w:hAnsi="Arial" w:cs="Arial"/>
                      <w:color w:val="000000"/>
                      <w:position w:val="-2"/>
                      <w:sz w:val="18"/>
                      <w:szCs w:val="18"/>
                    </w:rPr>
                    <w:t>​​​​​​​Ne</w:t>
                  </w:r>
                </w:p>
                <w:p w14:paraId="2FA88A2F"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6FCA0856"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 </w:t>
                  </w:r>
                </w:p>
                <w:p w14:paraId="34AEAE39" w14:textId="77777777" w:rsidR="00216D48" w:rsidRDefault="00B722D7">
                  <w:pPr>
                    <w:spacing w:before="135" w:after="135"/>
                    <w:jc w:val="both"/>
                    <w:textAlignment w:val="center"/>
                  </w:pPr>
                  <w:r>
                    <w:fldChar w:fldCharType="begin">
                      <w:ffData>
                        <w:name w:val="cbox157f75e06a5c20"/>
                        <w:enabled/>
                        <w:calcOnExit w:val="0"/>
                        <w:checkBox>
                          <w:sizeAuto/>
                          <w:default w:val="0"/>
                        </w:checkBox>
                      </w:ffData>
                    </w:fldChar>
                  </w:r>
                  <w:bookmarkStart w:id="58" w:name="cbox157f75e06a5c20"/>
                  <w:r>
                    <w:instrText xml:space="preserve"> FORMCHECKBOX </w:instrText>
                  </w:r>
                  <w:r w:rsidR="000565CB">
                    <w:fldChar w:fldCharType="separate"/>
                  </w:r>
                  <w:r>
                    <w:fldChar w:fldCharType="end"/>
                  </w:r>
                  <w:bookmarkEnd w:id="58"/>
                  <w:r>
                    <w:rPr>
                      <w:rFonts w:ascii="Arial" w:hAnsi="Arial" w:cs="Arial"/>
                      <w:color w:val="000000"/>
                      <w:position w:val="-2"/>
                      <w:sz w:val="18"/>
                      <w:szCs w:val="18"/>
                    </w:rPr>
                    <w:t>Da   </w:t>
                  </w:r>
                  <w:r>
                    <w:fldChar w:fldCharType="begin">
                      <w:ffData>
                        <w:name w:val="cbox157f75e06a5db9"/>
                        <w:enabled/>
                        <w:calcOnExit w:val="0"/>
                        <w:checkBox>
                          <w:sizeAuto/>
                          <w:default w:val="0"/>
                        </w:checkBox>
                      </w:ffData>
                    </w:fldChar>
                  </w:r>
                  <w:bookmarkStart w:id="59" w:name="cbox157f75e06a5db9"/>
                  <w:r>
                    <w:instrText xml:space="preserve"> FORMCHECKBOX </w:instrText>
                  </w:r>
                  <w:r w:rsidR="000565CB">
                    <w:fldChar w:fldCharType="separate"/>
                  </w:r>
                  <w:r>
                    <w:fldChar w:fldCharType="end"/>
                  </w:r>
                  <w:bookmarkEnd w:id="59"/>
                  <w:r>
                    <w:rPr>
                      <w:rFonts w:ascii="Arial" w:hAnsi="Arial" w:cs="Arial"/>
                      <w:color w:val="000000"/>
                      <w:position w:val="-2"/>
                      <w:sz w:val="18"/>
                      <w:szCs w:val="18"/>
                    </w:rPr>
                    <w:t>​​​​​​​Ne</w:t>
                  </w:r>
                </w:p>
                <w:p w14:paraId="2C5E9899" w14:textId="77777777" w:rsidR="00216D48" w:rsidRDefault="00B722D7">
                  <w:pPr>
                    <w:spacing w:before="135" w:after="135"/>
                    <w:jc w:val="both"/>
                    <w:textAlignment w:val="center"/>
                  </w:pPr>
                  <w:r>
                    <w:rPr>
                      <w:rFonts w:ascii="Arial" w:hAnsi="Arial" w:cs="Arial"/>
                      <w:color w:val="000000"/>
                      <w:position w:val="-2"/>
                      <w:sz w:val="18"/>
                      <w:szCs w:val="18"/>
                    </w:rPr>
                    <w:t>URL</w:t>
                  </w:r>
                </w:p>
                <w:p w14:paraId="441101E5" w14:textId="77777777" w:rsidR="00216D48" w:rsidRDefault="00B722D7">
                  <w:pPr>
                    <w:spacing w:before="135" w:after="135"/>
                    <w:jc w:val="both"/>
                    <w:textAlignment w:val="center"/>
                  </w:pPr>
                  <w:r>
                    <w:rPr>
                      <w:rFonts w:ascii="Arial" w:hAnsi="Arial" w:cs="Arial"/>
                      <w:color w:val="000000"/>
                      <w:position w:val="-2"/>
                      <w:sz w:val="18"/>
                      <w:szCs w:val="18"/>
                    </w:rPr>
                    <w:t>Oznaka: </w:t>
                  </w:r>
                </w:p>
              </w:tc>
            </w:tr>
          </w:tbl>
          <w:p w14:paraId="38677B10" w14:textId="77777777" w:rsidR="00216D48" w:rsidRDefault="00216D48"/>
          <w:p w14:paraId="74E8EF66"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44EB94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350D0C" w14:textId="77777777" w:rsidR="00216D48" w:rsidRDefault="00B722D7">
                  <w:pPr>
                    <w:spacing w:before="135" w:after="135"/>
                    <w:jc w:val="both"/>
                    <w:textAlignment w:val="center"/>
                  </w:pPr>
                  <w:r>
                    <w:rPr>
                      <w:rFonts w:ascii="Arial" w:hAnsi="Arial" w:cs="Arial"/>
                      <w:b/>
                      <w:bCs/>
                      <w:color w:val="000000"/>
                      <w:position w:val="-2"/>
                      <w:sz w:val="18"/>
                      <w:szCs w:val="18"/>
                    </w:rPr>
                    <w:t>Plačevanje prispevkov za socialno varnost</w:t>
                  </w:r>
                </w:p>
                <w:p w14:paraId="39425BE7" w14:textId="77777777" w:rsidR="00216D48" w:rsidRDefault="00B722D7">
                  <w:pPr>
                    <w:spacing w:before="135" w:after="135"/>
                    <w:jc w:val="both"/>
                    <w:textAlignment w:val="center"/>
                  </w:pPr>
                  <w:r>
                    <w:rPr>
                      <w:rFonts w:ascii="Arial" w:hAnsi="Arial" w:cs="Arial"/>
                      <w:color w:val="000000"/>
                      <w:position w:val="-2"/>
                      <w:sz w:val="18"/>
                      <w:szCs w:val="18"/>
                    </w:rPr>
                    <w:lastRenderedPageBreak/>
                    <w:t>Ali je gospodarski subjekt kršil svoje obveznosti plačevanja prispevkov za socialno varnost v državi, v kateri ima sedež, in državi članici javnega naročnika oziroma naročnika, če ta ni ista kot država sedeža?</w:t>
                  </w:r>
                </w:p>
                <w:p w14:paraId="41CC7EE4"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D2CBFBA" w14:textId="77777777" w:rsidR="00216D48" w:rsidRDefault="00B722D7">
                  <w:pPr>
                    <w:spacing w:before="135" w:after="135"/>
                    <w:jc w:val="both"/>
                    <w:textAlignment w:val="center"/>
                  </w:pPr>
                  <w:r>
                    <w:fldChar w:fldCharType="begin">
                      <w:ffData>
                        <w:name w:val="cbox157f75e06a6b6a"/>
                        <w:enabled/>
                        <w:calcOnExit w:val="0"/>
                        <w:checkBox>
                          <w:sizeAuto/>
                          <w:default w:val="0"/>
                        </w:checkBox>
                      </w:ffData>
                    </w:fldChar>
                  </w:r>
                  <w:bookmarkStart w:id="60" w:name="cbox157f75e06a6b6a"/>
                  <w:r>
                    <w:instrText xml:space="preserve"> FORMCHECKBOX </w:instrText>
                  </w:r>
                  <w:r w:rsidR="000565CB">
                    <w:fldChar w:fldCharType="separate"/>
                  </w:r>
                  <w:r>
                    <w:fldChar w:fldCharType="end"/>
                  </w:r>
                  <w:bookmarkEnd w:id="60"/>
                  <w:r>
                    <w:rPr>
                      <w:rFonts w:ascii="Arial" w:hAnsi="Arial" w:cs="Arial"/>
                      <w:color w:val="000000"/>
                      <w:position w:val="-2"/>
                      <w:sz w:val="18"/>
                      <w:szCs w:val="18"/>
                    </w:rPr>
                    <w:t>Da   </w:t>
                  </w:r>
                  <w:r>
                    <w:fldChar w:fldCharType="begin">
                      <w:ffData>
                        <w:name w:val="cbox157f75e06a6d0f"/>
                        <w:enabled/>
                        <w:calcOnExit w:val="0"/>
                        <w:checkBox>
                          <w:sizeAuto/>
                          <w:default w:val="0"/>
                        </w:checkBox>
                      </w:ffData>
                    </w:fldChar>
                  </w:r>
                  <w:bookmarkStart w:id="61" w:name="cbox157f75e06a6d0f"/>
                  <w:r>
                    <w:instrText xml:space="preserve"> FORMCHECKBOX </w:instrText>
                  </w:r>
                  <w:r w:rsidR="000565CB">
                    <w:fldChar w:fldCharType="separate"/>
                  </w:r>
                  <w:r>
                    <w:fldChar w:fldCharType="end"/>
                  </w:r>
                  <w:bookmarkEnd w:id="61"/>
                  <w:r>
                    <w:rPr>
                      <w:rFonts w:ascii="Arial" w:hAnsi="Arial" w:cs="Arial"/>
                      <w:color w:val="000000"/>
                      <w:position w:val="-2"/>
                      <w:sz w:val="18"/>
                      <w:szCs w:val="18"/>
                    </w:rPr>
                    <w:t>​​​​​​​Ne</w:t>
                  </w:r>
                </w:p>
                <w:p w14:paraId="18C426AD" w14:textId="77777777" w:rsidR="00216D48" w:rsidRDefault="00B722D7">
                  <w:pPr>
                    <w:spacing w:before="135" w:after="135"/>
                    <w:jc w:val="both"/>
                    <w:textAlignment w:val="center"/>
                  </w:pPr>
                  <w:r>
                    <w:rPr>
                      <w:rFonts w:ascii="Arial" w:hAnsi="Arial" w:cs="Arial"/>
                      <w:color w:val="000000"/>
                      <w:position w:val="-2"/>
                      <w:sz w:val="18"/>
                      <w:szCs w:val="18"/>
                    </w:rPr>
                    <w:t>Zadevna država ali država članica:</w:t>
                  </w:r>
                </w:p>
                <w:p w14:paraId="380C8819" w14:textId="77777777" w:rsidR="00216D48" w:rsidRDefault="00B722D7">
                  <w:pPr>
                    <w:spacing w:before="135" w:after="135"/>
                    <w:jc w:val="both"/>
                    <w:textAlignment w:val="center"/>
                  </w:pPr>
                  <w:r>
                    <w:rPr>
                      <w:rFonts w:ascii="Arial" w:hAnsi="Arial" w:cs="Arial"/>
                      <w:color w:val="000000"/>
                      <w:position w:val="-2"/>
                      <w:sz w:val="18"/>
                      <w:szCs w:val="18"/>
                    </w:rPr>
                    <w:t>Zadevni znesek:</w:t>
                  </w:r>
                </w:p>
                <w:p w14:paraId="53CE0B56" w14:textId="77777777" w:rsidR="00216D48" w:rsidRDefault="00B722D7">
                  <w:pPr>
                    <w:spacing w:before="135" w:after="135"/>
                    <w:jc w:val="both"/>
                    <w:textAlignment w:val="center"/>
                  </w:pPr>
                  <w:r>
                    <w:rPr>
                      <w:rFonts w:ascii="Arial" w:hAnsi="Arial" w:cs="Arial"/>
                      <w:color w:val="000000"/>
                      <w:position w:val="-2"/>
                      <w:sz w:val="18"/>
                      <w:szCs w:val="18"/>
                    </w:rPr>
                    <w:t>Ali je bila ta kršitev obveznosti ugotovljena drugače kot s sodno ali upravno odločbo?</w:t>
                  </w:r>
                </w:p>
                <w:p w14:paraId="2295BD6F" w14:textId="77777777" w:rsidR="00216D48" w:rsidRDefault="00B722D7">
                  <w:pPr>
                    <w:spacing w:before="135" w:after="135"/>
                    <w:jc w:val="both"/>
                    <w:textAlignment w:val="center"/>
                  </w:pPr>
                  <w:r>
                    <w:fldChar w:fldCharType="begin">
                      <w:ffData>
                        <w:name w:val="cbox157f75e06a73af"/>
                        <w:enabled/>
                        <w:calcOnExit w:val="0"/>
                        <w:checkBox>
                          <w:sizeAuto/>
                          <w:default w:val="0"/>
                        </w:checkBox>
                      </w:ffData>
                    </w:fldChar>
                  </w:r>
                  <w:bookmarkStart w:id="62" w:name="cbox157f75e06a73af"/>
                  <w:r>
                    <w:instrText xml:space="preserve"> FORMCHECKBOX </w:instrText>
                  </w:r>
                  <w:r w:rsidR="000565CB">
                    <w:fldChar w:fldCharType="separate"/>
                  </w:r>
                  <w:r>
                    <w:fldChar w:fldCharType="end"/>
                  </w:r>
                  <w:bookmarkEnd w:id="62"/>
                  <w:r>
                    <w:rPr>
                      <w:rFonts w:ascii="Arial" w:hAnsi="Arial" w:cs="Arial"/>
                      <w:color w:val="000000"/>
                      <w:position w:val="-2"/>
                      <w:sz w:val="18"/>
                      <w:szCs w:val="18"/>
                    </w:rPr>
                    <w:t>Da   </w:t>
                  </w:r>
                  <w:r>
                    <w:fldChar w:fldCharType="begin">
                      <w:ffData>
                        <w:name w:val="cbox157f75e06a7549"/>
                        <w:enabled/>
                        <w:calcOnExit w:val="0"/>
                        <w:checkBox>
                          <w:sizeAuto/>
                          <w:default w:val="0"/>
                        </w:checkBox>
                      </w:ffData>
                    </w:fldChar>
                  </w:r>
                  <w:bookmarkStart w:id="63" w:name="cbox157f75e06a7549"/>
                  <w:r>
                    <w:instrText xml:space="preserve"> FORMCHECKBOX </w:instrText>
                  </w:r>
                  <w:r w:rsidR="000565CB">
                    <w:fldChar w:fldCharType="separate"/>
                  </w:r>
                  <w:r>
                    <w:fldChar w:fldCharType="end"/>
                  </w:r>
                  <w:bookmarkEnd w:id="63"/>
                  <w:r>
                    <w:rPr>
                      <w:rFonts w:ascii="Arial" w:hAnsi="Arial" w:cs="Arial"/>
                      <w:color w:val="000000"/>
                      <w:position w:val="-2"/>
                      <w:sz w:val="18"/>
                      <w:szCs w:val="18"/>
                    </w:rPr>
                    <w:t>​​​​​​​Ne</w:t>
                  </w:r>
                </w:p>
                <w:p w14:paraId="659100F9" w14:textId="77777777" w:rsidR="00216D48" w:rsidRDefault="00B722D7">
                  <w:pPr>
                    <w:spacing w:before="135" w:after="135"/>
                    <w:jc w:val="both"/>
                    <w:textAlignment w:val="center"/>
                  </w:pPr>
                  <w:r>
                    <w:rPr>
                      <w:rFonts w:ascii="Arial" w:hAnsi="Arial" w:cs="Arial"/>
                      <w:color w:val="000000"/>
                      <w:position w:val="-2"/>
                      <w:sz w:val="18"/>
                      <w:szCs w:val="18"/>
                    </w:rPr>
                    <w:t>Če je bila ta kršitev obveznosti ugotovljena s sodno ali upravno odločbo, ali je bila ta</w:t>
                  </w:r>
                  <w:r>
                    <w:rPr>
                      <w:rFonts w:ascii="Arial" w:hAnsi="Arial" w:cs="Arial"/>
                      <w:color w:val="000000"/>
                      <w:position w:val="-2"/>
                      <w:sz w:val="18"/>
                      <w:szCs w:val="18"/>
                    </w:rPr>
                    <w:br/>
                    <w:t>odločitev pravnomočna in zavezujoča?</w:t>
                  </w:r>
                </w:p>
                <w:p w14:paraId="06DF2C66" w14:textId="77777777" w:rsidR="00216D48" w:rsidRDefault="00B722D7">
                  <w:pPr>
                    <w:spacing w:before="135" w:after="135"/>
                    <w:jc w:val="both"/>
                    <w:textAlignment w:val="center"/>
                  </w:pPr>
                  <w:r>
                    <w:fldChar w:fldCharType="begin">
                      <w:ffData>
                        <w:name w:val="cbox157f75e06a79db"/>
                        <w:enabled/>
                        <w:calcOnExit w:val="0"/>
                        <w:checkBox>
                          <w:sizeAuto/>
                          <w:default w:val="0"/>
                        </w:checkBox>
                      </w:ffData>
                    </w:fldChar>
                  </w:r>
                  <w:bookmarkStart w:id="64" w:name="cbox157f75e06a79db"/>
                  <w:r>
                    <w:instrText xml:space="preserve"> FORMCHECKBOX </w:instrText>
                  </w:r>
                  <w:r w:rsidR="000565CB">
                    <w:fldChar w:fldCharType="separate"/>
                  </w:r>
                  <w:r>
                    <w:fldChar w:fldCharType="end"/>
                  </w:r>
                  <w:bookmarkEnd w:id="64"/>
                  <w:r>
                    <w:rPr>
                      <w:rFonts w:ascii="Arial" w:hAnsi="Arial" w:cs="Arial"/>
                      <w:color w:val="000000"/>
                      <w:position w:val="-2"/>
                      <w:sz w:val="18"/>
                      <w:szCs w:val="18"/>
                    </w:rPr>
                    <w:t>Da   </w:t>
                  </w:r>
                  <w:r>
                    <w:fldChar w:fldCharType="begin">
                      <w:ffData>
                        <w:name w:val="cbox157f75e06a7b73"/>
                        <w:enabled/>
                        <w:calcOnExit w:val="0"/>
                        <w:checkBox>
                          <w:sizeAuto/>
                          <w:default w:val="0"/>
                        </w:checkBox>
                      </w:ffData>
                    </w:fldChar>
                  </w:r>
                  <w:bookmarkStart w:id="65" w:name="cbox157f75e06a7b73"/>
                  <w:r>
                    <w:instrText xml:space="preserve"> FORMCHECKBOX </w:instrText>
                  </w:r>
                  <w:r w:rsidR="000565CB">
                    <w:fldChar w:fldCharType="separate"/>
                  </w:r>
                  <w:r>
                    <w:fldChar w:fldCharType="end"/>
                  </w:r>
                  <w:bookmarkEnd w:id="65"/>
                  <w:r>
                    <w:rPr>
                      <w:rFonts w:ascii="Arial" w:hAnsi="Arial" w:cs="Arial"/>
                      <w:color w:val="000000"/>
                      <w:position w:val="-2"/>
                      <w:sz w:val="18"/>
                      <w:szCs w:val="18"/>
                    </w:rPr>
                    <w:t>​​​​​​​Ne</w:t>
                  </w:r>
                </w:p>
                <w:p w14:paraId="3AB6F3A9" w14:textId="77777777" w:rsidR="00216D48" w:rsidRDefault="00B722D7">
                  <w:pPr>
                    <w:spacing w:before="135" w:after="135"/>
                    <w:jc w:val="both"/>
                    <w:textAlignment w:val="center"/>
                  </w:pPr>
                  <w:r>
                    <w:rPr>
                      <w:rFonts w:ascii="Arial" w:hAnsi="Arial" w:cs="Arial"/>
                      <w:color w:val="000000"/>
                      <w:position w:val="-2"/>
                      <w:sz w:val="18"/>
                      <w:szCs w:val="18"/>
                    </w:rPr>
                    <w:t>Navedite datum obsodbe ali odločbe</w:t>
                  </w:r>
                </w:p>
                <w:p w14:paraId="17AE737D" w14:textId="77777777" w:rsidR="00216D48" w:rsidRDefault="00B722D7">
                  <w:pPr>
                    <w:spacing w:before="135" w:after="135"/>
                    <w:jc w:val="both"/>
                    <w:textAlignment w:val="center"/>
                  </w:pPr>
                  <w:r>
                    <w:rPr>
                      <w:rFonts w:ascii="Arial" w:hAnsi="Arial" w:cs="Arial"/>
                      <w:color w:val="000000"/>
                      <w:position w:val="-2"/>
                      <w:sz w:val="18"/>
                      <w:szCs w:val="18"/>
                    </w:rPr>
                    <w:t>V primeru obsodbe navedite dolžino obdobja izključitve, kolikor je to določeno neposredno v obsodbi</w:t>
                  </w:r>
                </w:p>
                <w:p w14:paraId="1A9134C4" w14:textId="77777777" w:rsidR="00216D48" w:rsidRDefault="00B722D7">
                  <w:pPr>
                    <w:spacing w:before="135" w:after="135"/>
                    <w:jc w:val="both"/>
                    <w:textAlignment w:val="center"/>
                  </w:pPr>
                  <w:r>
                    <w:rPr>
                      <w:rFonts w:ascii="Arial" w:hAnsi="Arial" w:cs="Arial"/>
                      <w:color w:val="000000"/>
                      <w:position w:val="-2"/>
                      <w:sz w:val="18"/>
                      <w:szCs w:val="18"/>
                    </w:rPr>
                    <w:t>Opišite, katera sredstva so bila uporabljena</w:t>
                  </w:r>
                </w:p>
                <w:p w14:paraId="4FA1F913" w14:textId="77777777" w:rsidR="00216D48" w:rsidRDefault="00B722D7">
                  <w:pPr>
                    <w:spacing w:before="135" w:after="135"/>
                    <w:jc w:val="both"/>
                    <w:textAlignment w:val="center"/>
                  </w:pPr>
                  <w:r>
                    <w:rPr>
                      <w:rFonts w:ascii="Arial" w:hAnsi="Arial" w:cs="Arial"/>
                      <w:color w:val="000000"/>
                      <w:position w:val="-2"/>
                      <w:sz w:val="18"/>
                      <w:szCs w:val="18"/>
                    </w:rPr>
                    <w:t>Ali je gospodarski subjekt izpolnil svoje obveznosti s plačilom dolgovanih davkov ali prispevkov za socialno varnost, po potrebi skupaj z morebitnimi obračunanimi obrestmi ali globami, ali s sklenitvijo zavezujočega dogovora o takem plačilu?</w:t>
                  </w:r>
                </w:p>
                <w:p w14:paraId="13DD3EBF" w14:textId="77777777" w:rsidR="00216D48" w:rsidRDefault="00B722D7">
                  <w:pPr>
                    <w:spacing w:before="135" w:after="135"/>
                    <w:jc w:val="both"/>
                    <w:textAlignment w:val="center"/>
                  </w:pPr>
                  <w:r>
                    <w:fldChar w:fldCharType="begin">
                      <w:ffData>
                        <w:name w:val="cbox157f75e06a837d"/>
                        <w:enabled/>
                        <w:calcOnExit w:val="0"/>
                        <w:checkBox>
                          <w:sizeAuto/>
                          <w:default w:val="0"/>
                        </w:checkBox>
                      </w:ffData>
                    </w:fldChar>
                  </w:r>
                  <w:bookmarkStart w:id="66" w:name="cbox157f75e06a837d"/>
                  <w:r>
                    <w:instrText xml:space="preserve"> FORMCHECKBOX </w:instrText>
                  </w:r>
                  <w:r w:rsidR="000565CB">
                    <w:fldChar w:fldCharType="separate"/>
                  </w:r>
                  <w:r>
                    <w:fldChar w:fldCharType="end"/>
                  </w:r>
                  <w:bookmarkEnd w:id="66"/>
                  <w:r>
                    <w:rPr>
                      <w:rFonts w:ascii="Arial" w:hAnsi="Arial" w:cs="Arial"/>
                      <w:color w:val="000000"/>
                      <w:position w:val="-2"/>
                      <w:sz w:val="18"/>
                      <w:szCs w:val="18"/>
                    </w:rPr>
                    <w:t>Da   </w:t>
                  </w:r>
                  <w:r>
                    <w:fldChar w:fldCharType="begin">
                      <w:ffData>
                        <w:name w:val="cbox157f75e06a851b"/>
                        <w:enabled/>
                        <w:calcOnExit w:val="0"/>
                        <w:checkBox>
                          <w:sizeAuto/>
                          <w:default w:val="0"/>
                        </w:checkBox>
                      </w:ffData>
                    </w:fldChar>
                  </w:r>
                  <w:bookmarkStart w:id="67" w:name="cbox157f75e06a851b"/>
                  <w:r>
                    <w:instrText xml:space="preserve"> FORMCHECKBOX </w:instrText>
                  </w:r>
                  <w:r w:rsidR="000565CB">
                    <w:fldChar w:fldCharType="separate"/>
                  </w:r>
                  <w:r>
                    <w:fldChar w:fldCharType="end"/>
                  </w:r>
                  <w:bookmarkEnd w:id="67"/>
                  <w:r>
                    <w:rPr>
                      <w:rFonts w:ascii="Arial" w:hAnsi="Arial" w:cs="Arial"/>
                      <w:color w:val="000000"/>
                      <w:position w:val="-2"/>
                      <w:sz w:val="18"/>
                      <w:szCs w:val="18"/>
                    </w:rPr>
                    <w:t>​​​​​​​Ne</w:t>
                  </w:r>
                </w:p>
                <w:p w14:paraId="29BCEDFE"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5003037D"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 </w:t>
                  </w:r>
                </w:p>
                <w:p w14:paraId="1EA9A090" w14:textId="77777777" w:rsidR="00216D48" w:rsidRDefault="00B722D7">
                  <w:pPr>
                    <w:spacing w:before="135" w:after="135"/>
                    <w:jc w:val="both"/>
                    <w:textAlignment w:val="center"/>
                  </w:pPr>
                  <w:r>
                    <w:fldChar w:fldCharType="begin">
                      <w:ffData>
                        <w:name w:val="cbox157f75e06a8ab3"/>
                        <w:enabled/>
                        <w:calcOnExit w:val="0"/>
                        <w:checkBox>
                          <w:sizeAuto/>
                          <w:default w:val="0"/>
                        </w:checkBox>
                      </w:ffData>
                    </w:fldChar>
                  </w:r>
                  <w:bookmarkStart w:id="68" w:name="cbox157f75e06a8ab3"/>
                  <w:r>
                    <w:instrText xml:space="preserve"> FORMCHECKBOX </w:instrText>
                  </w:r>
                  <w:r w:rsidR="000565CB">
                    <w:fldChar w:fldCharType="separate"/>
                  </w:r>
                  <w:r>
                    <w:fldChar w:fldCharType="end"/>
                  </w:r>
                  <w:bookmarkEnd w:id="68"/>
                  <w:r>
                    <w:rPr>
                      <w:rFonts w:ascii="Arial" w:hAnsi="Arial" w:cs="Arial"/>
                      <w:color w:val="000000"/>
                      <w:position w:val="-2"/>
                      <w:sz w:val="18"/>
                      <w:szCs w:val="18"/>
                    </w:rPr>
                    <w:t>Da   </w:t>
                  </w:r>
                  <w:r>
                    <w:fldChar w:fldCharType="begin">
                      <w:ffData>
                        <w:name w:val="cbox157f75e06a8c5a"/>
                        <w:enabled/>
                        <w:calcOnExit w:val="0"/>
                        <w:checkBox>
                          <w:sizeAuto/>
                          <w:default w:val="0"/>
                        </w:checkBox>
                      </w:ffData>
                    </w:fldChar>
                  </w:r>
                  <w:bookmarkStart w:id="69" w:name="cbox157f75e06a8c5a"/>
                  <w:r>
                    <w:instrText xml:space="preserve"> FORMCHECKBOX </w:instrText>
                  </w:r>
                  <w:r w:rsidR="000565CB">
                    <w:fldChar w:fldCharType="separate"/>
                  </w:r>
                  <w:r>
                    <w:fldChar w:fldCharType="end"/>
                  </w:r>
                  <w:bookmarkEnd w:id="69"/>
                  <w:r>
                    <w:rPr>
                      <w:rFonts w:ascii="Arial" w:hAnsi="Arial" w:cs="Arial"/>
                      <w:color w:val="000000"/>
                      <w:position w:val="-2"/>
                      <w:sz w:val="18"/>
                      <w:szCs w:val="18"/>
                    </w:rPr>
                    <w:t>​​​​​​​Ne</w:t>
                  </w:r>
                </w:p>
                <w:p w14:paraId="6C817918" w14:textId="77777777" w:rsidR="00216D48" w:rsidRDefault="00B722D7">
                  <w:pPr>
                    <w:spacing w:before="135" w:after="135"/>
                    <w:jc w:val="both"/>
                    <w:textAlignment w:val="center"/>
                  </w:pPr>
                  <w:r>
                    <w:rPr>
                      <w:rFonts w:ascii="Arial" w:hAnsi="Arial" w:cs="Arial"/>
                      <w:color w:val="000000"/>
                      <w:position w:val="-2"/>
                      <w:sz w:val="18"/>
                      <w:szCs w:val="18"/>
                    </w:rPr>
                    <w:t>URL</w:t>
                  </w:r>
                </w:p>
                <w:p w14:paraId="3E0F842E" w14:textId="77777777" w:rsidR="00216D48" w:rsidRDefault="00B722D7">
                  <w:pPr>
                    <w:spacing w:before="135" w:after="135"/>
                    <w:jc w:val="both"/>
                    <w:textAlignment w:val="center"/>
                  </w:pPr>
                  <w:r>
                    <w:rPr>
                      <w:rFonts w:ascii="Arial" w:hAnsi="Arial" w:cs="Arial"/>
                      <w:color w:val="000000"/>
                      <w:position w:val="-2"/>
                      <w:sz w:val="18"/>
                      <w:szCs w:val="18"/>
                    </w:rPr>
                    <w:t>Oznaka: </w:t>
                  </w:r>
                </w:p>
              </w:tc>
            </w:tr>
          </w:tbl>
          <w:p w14:paraId="0B275142" w14:textId="77777777" w:rsidR="00216D48" w:rsidRDefault="00216D48"/>
          <w:p w14:paraId="7E6510BD"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6316862B"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57A44E8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2612DC" w14:textId="77777777" w:rsidR="00216D48" w:rsidRDefault="00B722D7">
            <w:pPr>
              <w:spacing w:before="135" w:after="135"/>
              <w:jc w:val="both"/>
              <w:textAlignment w:val="center"/>
            </w:pPr>
            <w:r>
              <w:rPr>
                <w:rFonts w:ascii="Arial" w:hAnsi="Arial" w:cs="Arial"/>
                <w:b/>
                <w:bCs/>
                <w:color w:val="000000"/>
                <w:position w:val="-2"/>
                <w:sz w:val="18"/>
                <w:szCs w:val="18"/>
              </w:rPr>
              <w:t>C: Razlogi, povezani z insolventnostjo, nasprotjem interesov ali kršitvijo poklicnih pravil</w:t>
            </w:r>
          </w:p>
          <w:p w14:paraId="39AE69B3" w14:textId="77777777" w:rsidR="00216D48" w:rsidRDefault="00B722D7">
            <w:pPr>
              <w:spacing w:before="135" w:after="135"/>
              <w:jc w:val="both"/>
              <w:textAlignment w:val="center"/>
            </w:pPr>
            <w:r>
              <w:rPr>
                <w:rFonts w:ascii="Arial" w:hAnsi="Arial" w:cs="Arial"/>
                <w:b/>
                <w:bCs/>
                <w:color w:val="000000"/>
                <w:position w:val="-2"/>
                <w:sz w:val="18"/>
                <w:szCs w:val="18"/>
              </w:rPr>
              <w:t>Člen 57(4) Direktive 2014/24/EU določa naslednje razloge za izključitev</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36D611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19C187" w14:textId="77777777" w:rsidR="00216D48" w:rsidRDefault="00B722D7">
                  <w:pPr>
                    <w:spacing w:before="135" w:after="135"/>
                    <w:jc w:val="both"/>
                    <w:textAlignment w:val="center"/>
                  </w:pPr>
                  <w:r>
                    <w:rPr>
                      <w:rFonts w:ascii="Arial" w:hAnsi="Arial" w:cs="Arial"/>
                      <w:b/>
                      <w:bCs/>
                      <w:color w:val="000000"/>
                      <w:position w:val="-2"/>
                      <w:sz w:val="18"/>
                      <w:szCs w:val="18"/>
                    </w:rPr>
                    <w:t>Kršitev obveznosti na področju okoljskega prava</w:t>
                  </w:r>
                </w:p>
                <w:p w14:paraId="3E225F84" w14:textId="77777777" w:rsidR="00216D48" w:rsidRDefault="00B722D7">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47B70E04"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4A178BB" w14:textId="77777777" w:rsidR="00216D48" w:rsidRDefault="00B722D7">
                  <w:pPr>
                    <w:spacing w:before="135" w:after="135"/>
                    <w:jc w:val="both"/>
                    <w:textAlignment w:val="center"/>
                  </w:pPr>
                  <w:r>
                    <w:fldChar w:fldCharType="begin">
                      <w:ffData>
                        <w:name w:val="cbox157f75e06aa0d6"/>
                        <w:enabled/>
                        <w:calcOnExit w:val="0"/>
                        <w:checkBox>
                          <w:sizeAuto/>
                          <w:default w:val="0"/>
                        </w:checkBox>
                      </w:ffData>
                    </w:fldChar>
                  </w:r>
                  <w:bookmarkStart w:id="70" w:name="cbox157f75e06aa0d6"/>
                  <w:r>
                    <w:instrText xml:space="preserve"> FORMCHECKBOX </w:instrText>
                  </w:r>
                  <w:r w:rsidR="000565CB">
                    <w:fldChar w:fldCharType="separate"/>
                  </w:r>
                  <w:r>
                    <w:fldChar w:fldCharType="end"/>
                  </w:r>
                  <w:bookmarkEnd w:id="70"/>
                  <w:r>
                    <w:rPr>
                      <w:rFonts w:ascii="Arial" w:hAnsi="Arial" w:cs="Arial"/>
                      <w:color w:val="000000"/>
                      <w:position w:val="-2"/>
                      <w:sz w:val="18"/>
                      <w:szCs w:val="18"/>
                    </w:rPr>
                    <w:t>Da   </w:t>
                  </w:r>
                  <w:r>
                    <w:fldChar w:fldCharType="begin">
                      <w:ffData>
                        <w:name w:val="cbox157f75e06aa274"/>
                        <w:enabled/>
                        <w:calcOnExit w:val="0"/>
                        <w:checkBox>
                          <w:sizeAuto/>
                          <w:default w:val="0"/>
                        </w:checkBox>
                      </w:ffData>
                    </w:fldChar>
                  </w:r>
                  <w:bookmarkStart w:id="71" w:name="cbox157f75e06aa274"/>
                  <w:r>
                    <w:instrText xml:space="preserve"> FORMCHECKBOX </w:instrText>
                  </w:r>
                  <w:r w:rsidR="000565CB">
                    <w:fldChar w:fldCharType="separate"/>
                  </w:r>
                  <w:r>
                    <w:fldChar w:fldCharType="end"/>
                  </w:r>
                  <w:bookmarkEnd w:id="71"/>
                  <w:r>
                    <w:rPr>
                      <w:rFonts w:ascii="Arial" w:hAnsi="Arial" w:cs="Arial"/>
                      <w:color w:val="000000"/>
                      <w:position w:val="-2"/>
                      <w:sz w:val="18"/>
                      <w:szCs w:val="18"/>
                    </w:rPr>
                    <w:t>​​​​​​​Ne</w:t>
                  </w:r>
                </w:p>
                <w:p w14:paraId="51A19080"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3E314DED"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4874542" w14:textId="77777777" w:rsidR="00216D48" w:rsidRDefault="00B722D7">
                  <w:pPr>
                    <w:spacing w:before="135" w:after="135"/>
                    <w:jc w:val="both"/>
                    <w:textAlignment w:val="center"/>
                  </w:pPr>
                  <w:r>
                    <w:lastRenderedPageBreak/>
                    <w:fldChar w:fldCharType="begin">
                      <w:ffData>
                        <w:name w:val="cbox157f75e06aa7b8"/>
                        <w:enabled/>
                        <w:calcOnExit w:val="0"/>
                        <w:checkBox>
                          <w:sizeAuto/>
                          <w:default w:val="0"/>
                        </w:checkBox>
                      </w:ffData>
                    </w:fldChar>
                  </w:r>
                  <w:bookmarkStart w:id="72" w:name="cbox157f75e06aa7b8"/>
                  <w:r>
                    <w:instrText xml:space="preserve"> FORMCHECKBOX </w:instrText>
                  </w:r>
                  <w:r w:rsidR="000565CB">
                    <w:fldChar w:fldCharType="separate"/>
                  </w:r>
                  <w:r>
                    <w:fldChar w:fldCharType="end"/>
                  </w:r>
                  <w:bookmarkEnd w:id="72"/>
                  <w:r>
                    <w:rPr>
                      <w:rFonts w:ascii="Arial" w:hAnsi="Arial" w:cs="Arial"/>
                      <w:color w:val="000000"/>
                      <w:position w:val="-2"/>
                      <w:sz w:val="18"/>
                      <w:szCs w:val="18"/>
                    </w:rPr>
                    <w:t>Da   </w:t>
                  </w:r>
                  <w:r>
                    <w:fldChar w:fldCharType="begin">
                      <w:ffData>
                        <w:name w:val="cbox157f75e06aa956"/>
                        <w:enabled/>
                        <w:calcOnExit w:val="0"/>
                        <w:checkBox>
                          <w:sizeAuto/>
                          <w:default w:val="0"/>
                        </w:checkBox>
                      </w:ffData>
                    </w:fldChar>
                  </w:r>
                  <w:bookmarkStart w:id="73" w:name="cbox157f75e06aa956"/>
                  <w:r>
                    <w:instrText xml:space="preserve"> FORMCHECKBOX </w:instrText>
                  </w:r>
                  <w:r w:rsidR="000565CB">
                    <w:fldChar w:fldCharType="separate"/>
                  </w:r>
                  <w:r>
                    <w:fldChar w:fldCharType="end"/>
                  </w:r>
                  <w:bookmarkEnd w:id="73"/>
                  <w:r>
                    <w:rPr>
                      <w:rFonts w:ascii="Arial" w:hAnsi="Arial" w:cs="Arial"/>
                      <w:color w:val="000000"/>
                      <w:position w:val="-2"/>
                      <w:sz w:val="18"/>
                      <w:szCs w:val="18"/>
                    </w:rPr>
                    <w:t>​​​​​​​Ne</w:t>
                  </w:r>
                </w:p>
                <w:p w14:paraId="5478A561" w14:textId="77777777" w:rsidR="00216D48" w:rsidRDefault="00B722D7">
                  <w:pPr>
                    <w:spacing w:before="135" w:after="135"/>
                    <w:jc w:val="both"/>
                    <w:textAlignment w:val="center"/>
                  </w:pPr>
                  <w:r>
                    <w:rPr>
                      <w:rFonts w:ascii="Arial" w:hAnsi="Arial" w:cs="Arial"/>
                      <w:color w:val="000000"/>
                      <w:position w:val="-2"/>
                      <w:sz w:val="18"/>
                      <w:szCs w:val="18"/>
                    </w:rPr>
                    <w:t>Opišite jih</w:t>
                  </w:r>
                </w:p>
              </w:tc>
            </w:tr>
          </w:tbl>
          <w:p w14:paraId="06337E70" w14:textId="77777777" w:rsidR="00216D48" w:rsidRDefault="00216D48"/>
          <w:p w14:paraId="00864D8E"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7533FB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5A0346" w14:textId="77777777" w:rsidR="00216D48" w:rsidRDefault="00B722D7">
                  <w:pPr>
                    <w:spacing w:before="135" w:after="135"/>
                    <w:jc w:val="both"/>
                    <w:textAlignment w:val="center"/>
                  </w:pPr>
                  <w:r>
                    <w:rPr>
                      <w:rFonts w:ascii="Arial" w:hAnsi="Arial" w:cs="Arial"/>
                      <w:b/>
                      <w:bCs/>
                      <w:color w:val="000000"/>
                      <w:position w:val="-2"/>
                      <w:sz w:val="18"/>
                      <w:szCs w:val="18"/>
                    </w:rPr>
                    <w:t>Kršitev obveznosti na področju socialnega prava</w:t>
                  </w:r>
                </w:p>
                <w:p w14:paraId="073C613C" w14:textId="77777777" w:rsidR="00216D48" w:rsidRDefault="00B722D7">
                  <w:pPr>
                    <w:spacing w:before="135" w:after="135"/>
                    <w:jc w:val="both"/>
                    <w:textAlignment w:val="center"/>
                  </w:pPr>
                  <w:r>
                    <w:rPr>
                      <w:rFonts w:ascii="Arial" w:hAnsi="Arial" w:cs="Arial"/>
                      <w:color w:val="000000"/>
                      <w:position w:val="-2"/>
                      <w:sz w:val="18"/>
                      <w:szCs w:val="18"/>
                    </w:rPr>
                    <w:t>Ali je gospodarski subjekt, kolikor mu je znano, kršil svoje obveznosti na področju socialnega prava? Kot je za namene tega javnega naročila navedeno v nacionalni zakonodaji, v ustreznem obvestilu, dokumentaciji v zvezi z oddajo javnega naročila ali členu 18(2) Direktive 2014/24/EU.</w:t>
                  </w:r>
                </w:p>
                <w:p w14:paraId="326B00B5"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4E06E549" w14:textId="77777777" w:rsidR="00216D48" w:rsidRDefault="00B722D7">
                  <w:pPr>
                    <w:spacing w:before="135" w:after="135"/>
                    <w:jc w:val="both"/>
                    <w:textAlignment w:val="center"/>
                  </w:pPr>
                  <w:r>
                    <w:fldChar w:fldCharType="begin">
                      <w:ffData>
                        <w:name w:val="cbox157f75e06ab590"/>
                        <w:enabled/>
                        <w:calcOnExit w:val="0"/>
                        <w:checkBox>
                          <w:sizeAuto/>
                          <w:default w:val="0"/>
                        </w:checkBox>
                      </w:ffData>
                    </w:fldChar>
                  </w:r>
                  <w:bookmarkStart w:id="74" w:name="cbox157f75e06ab590"/>
                  <w:r>
                    <w:instrText xml:space="preserve"> FORMCHECKBOX </w:instrText>
                  </w:r>
                  <w:r w:rsidR="000565CB">
                    <w:fldChar w:fldCharType="separate"/>
                  </w:r>
                  <w:r>
                    <w:fldChar w:fldCharType="end"/>
                  </w:r>
                  <w:bookmarkEnd w:id="74"/>
                  <w:r>
                    <w:rPr>
                      <w:rFonts w:ascii="Arial" w:hAnsi="Arial" w:cs="Arial"/>
                      <w:color w:val="000000"/>
                      <w:position w:val="-2"/>
                      <w:sz w:val="18"/>
                      <w:szCs w:val="18"/>
                    </w:rPr>
                    <w:t>Da   </w:t>
                  </w:r>
                  <w:r>
                    <w:fldChar w:fldCharType="begin">
                      <w:ffData>
                        <w:name w:val="cbox157f75e06ab72c"/>
                        <w:enabled/>
                        <w:calcOnExit w:val="0"/>
                        <w:checkBox>
                          <w:sizeAuto/>
                          <w:default w:val="0"/>
                        </w:checkBox>
                      </w:ffData>
                    </w:fldChar>
                  </w:r>
                  <w:bookmarkStart w:id="75" w:name="cbox157f75e06ab72c"/>
                  <w:r>
                    <w:instrText xml:space="preserve"> FORMCHECKBOX </w:instrText>
                  </w:r>
                  <w:r w:rsidR="000565CB">
                    <w:fldChar w:fldCharType="separate"/>
                  </w:r>
                  <w:r>
                    <w:fldChar w:fldCharType="end"/>
                  </w:r>
                  <w:bookmarkEnd w:id="75"/>
                  <w:r>
                    <w:rPr>
                      <w:rFonts w:ascii="Arial" w:hAnsi="Arial" w:cs="Arial"/>
                      <w:color w:val="000000"/>
                      <w:position w:val="-2"/>
                      <w:sz w:val="18"/>
                      <w:szCs w:val="18"/>
                    </w:rPr>
                    <w:t>​​​​​​​Ne</w:t>
                  </w:r>
                </w:p>
                <w:p w14:paraId="799710EF"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3371A4D9"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9CDF4C5" w14:textId="77777777" w:rsidR="00216D48" w:rsidRDefault="00B722D7">
                  <w:pPr>
                    <w:spacing w:before="135" w:after="135"/>
                    <w:jc w:val="both"/>
                    <w:textAlignment w:val="center"/>
                  </w:pPr>
                  <w:r>
                    <w:fldChar w:fldCharType="begin">
                      <w:ffData>
                        <w:name w:val="cbox157f75e06abc75"/>
                        <w:enabled/>
                        <w:calcOnExit w:val="0"/>
                        <w:checkBox>
                          <w:sizeAuto/>
                          <w:default w:val="0"/>
                        </w:checkBox>
                      </w:ffData>
                    </w:fldChar>
                  </w:r>
                  <w:bookmarkStart w:id="76" w:name="cbox157f75e06abc75"/>
                  <w:r>
                    <w:instrText xml:space="preserve"> FORMCHECKBOX </w:instrText>
                  </w:r>
                  <w:r w:rsidR="000565CB">
                    <w:fldChar w:fldCharType="separate"/>
                  </w:r>
                  <w:r>
                    <w:fldChar w:fldCharType="end"/>
                  </w:r>
                  <w:bookmarkEnd w:id="76"/>
                  <w:r>
                    <w:rPr>
                      <w:rFonts w:ascii="Arial" w:hAnsi="Arial" w:cs="Arial"/>
                      <w:color w:val="000000"/>
                      <w:position w:val="-2"/>
                      <w:sz w:val="18"/>
                      <w:szCs w:val="18"/>
                    </w:rPr>
                    <w:t>Da   </w:t>
                  </w:r>
                  <w:r>
                    <w:fldChar w:fldCharType="begin">
                      <w:ffData>
                        <w:name w:val="cbox157f75e06abe0f"/>
                        <w:enabled/>
                        <w:calcOnExit w:val="0"/>
                        <w:checkBox>
                          <w:sizeAuto/>
                          <w:default w:val="0"/>
                        </w:checkBox>
                      </w:ffData>
                    </w:fldChar>
                  </w:r>
                  <w:bookmarkStart w:id="77" w:name="cbox157f75e06abe0f"/>
                  <w:r>
                    <w:instrText xml:space="preserve"> FORMCHECKBOX </w:instrText>
                  </w:r>
                  <w:r w:rsidR="000565CB">
                    <w:fldChar w:fldCharType="separate"/>
                  </w:r>
                  <w:r>
                    <w:fldChar w:fldCharType="end"/>
                  </w:r>
                  <w:bookmarkEnd w:id="77"/>
                  <w:r>
                    <w:rPr>
                      <w:rFonts w:ascii="Arial" w:hAnsi="Arial" w:cs="Arial"/>
                      <w:color w:val="000000"/>
                      <w:position w:val="-2"/>
                      <w:sz w:val="18"/>
                      <w:szCs w:val="18"/>
                    </w:rPr>
                    <w:t>​​​​​​​Ne</w:t>
                  </w:r>
                </w:p>
                <w:p w14:paraId="5D33FE89"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7CE61EA2" w14:textId="77777777">
                    <w:tc>
                      <w:tcPr>
                        <w:tcW w:w="0" w:type="auto"/>
                        <w:tcMar>
                          <w:top w:w="0" w:type="auto"/>
                          <w:bottom w:w="0" w:type="auto"/>
                        </w:tcMar>
                      </w:tcPr>
                      <w:p w14:paraId="2EB8A6DC" w14:textId="77777777" w:rsidR="00216D48" w:rsidRDefault="00B722D7">
                        <w:r>
                          <w:rPr>
                            <w:rFonts w:ascii="Arial" w:hAnsi="Arial" w:cs="Arial"/>
                            <w:color w:val="000000"/>
                            <w:position w:val="-2"/>
                            <w:sz w:val="18"/>
                            <w:szCs w:val="18"/>
                          </w:rPr>
                          <w:t> </w:t>
                        </w:r>
                      </w:p>
                    </w:tc>
                  </w:tr>
                </w:tbl>
                <w:p w14:paraId="23322F74" w14:textId="77777777" w:rsidR="00216D48" w:rsidRDefault="00216D48"/>
              </w:tc>
            </w:tr>
          </w:tbl>
          <w:p w14:paraId="2FBF5F3D" w14:textId="77777777" w:rsidR="00216D48" w:rsidRDefault="00216D48"/>
          <w:p w14:paraId="5BB57D40"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BB2893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2F523" w14:textId="77777777" w:rsidR="00216D48" w:rsidRDefault="00B722D7">
                  <w:pPr>
                    <w:spacing w:before="135" w:after="135"/>
                    <w:jc w:val="both"/>
                    <w:textAlignment w:val="center"/>
                  </w:pPr>
                  <w:r>
                    <w:rPr>
                      <w:rFonts w:ascii="Arial" w:hAnsi="Arial" w:cs="Arial"/>
                      <w:b/>
                      <w:bCs/>
                      <w:color w:val="000000"/>
                      <w:position w:val="-2"/>
                      <w:sz w:val="18"/>
                      <w:szCs w:val="18"/>
                    </w:rPr>
                    <w:t>Kršitev obveznosti na področju delovnega prava</w:t>
                  </w:r>
                </w:p>
                <w:p w14:paraId="0CD32758" w14:textId="77777777" w:rsidR="00216D48" w:rsidRDefault="00B722D7">
                  <w:pPr>
                    <w:spacing w:before="135" w:after="135"/>
                    <w:jc w:val="both"/>
                    <w:textAlignment w:val="center"/>
                  </w:pPr>
                  <w:r>
                    <w:rPr>
                      <w:rFonts w:ascii="Arial" w:hAnsi="Arial" w:cs="Arial"/>
                      <w:color w:val="000000"/>
                      <w:position w:val="-2"/>
                      <w:sz w:val="18"/>
                      <w:szCs w:val="18"/>
                    </w:rPr>
                    <w:t>Ali je gospodarski subjekt, kolikor mu je znano, kršil svoje obveznosti na področju delovnega prava? Kot je za namene tega javnega naročila navedeno v nacionalni zakonodaji, v ustreznem obvestilu, dokumentaciji v zvezi z oddajo javnega naročila ali členu 18(2) Direktive 2014/24/EU.</w:t>
                  </w:r>
                </w:p>
                <w:p w14:paraId="1B991677"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AFF8F3F" w14:textId="77777777" w:rsidR="00216D48" w:rsidRDefault="00B722D7">
                  <w:pPr>
                    <w:spacing w:before="135" w:after="135"/>
                    <w:jc w:val="both"/>
                    <w:textAlignment w:val="center"/>
                  </w:pPr>
                  <w:r>
                    <w:fldChar w:fldCharType="begin">
                      <w:ffData>
                        <w:name w:val="cbox157f75e06accd8"/>
                        <w:enabled/>
                        <w:calcOnExit w:val="0"/>
                        <w:checkBox>
                          <w:sizeAuto/>
                          <w:default w:val="0"/>
                        </w:checkBox>
                      </w:ffData>
                    </w:fldChar>
                  </w:r>
                  <w:bookmarkStart w:id="78" w:name="cbox157f75e06accd8"/>
                  <w:r>
                    <w:instrText xml:space="preserve"> FORMCHECKBOX </w:instrText>
                  </w:r>
                  <w:r w:rsidR="000565CB">
                    <w:fldChar w:fldCharType="separate"/>
                  </w:r>
                  <w:r>
                    <w:fldChar w:fldCharType="end"/>
                  </w:r>
                  <w:bookmarkEnd w:id="78"/>
                  <w:r>
                    <w:rPr>
                      <w:rFonts w:ascii="Arial" w:hAnsi="Arial" w:cs="Arial"/>
                      <w:color w:val="000000"/>
                      <w:position w:val="-2"/>
                      <w:sz w:val="18"/>
                      <w:szCs w:val="18"/>
                    </w:rPr>
                    <w:t>Da   </w:t>
                  </w:r>
                  <w:r>
                    <w:fldChar w:fldCharType="begin">
                      <w:ffData>
                        <w:name w:val="cbox157f75e06ace74"/>
                        <w:enabled/>
                        <w:calcOnExit w:val="0"/>
                        <w:checkBox>
                          <w:sizeAuto/>
                          <w:default w:val="0"/>
                        </w:checkBox>
                      </w:ffData>
                    </w:fldChar>
                  </w:r>
                  <w:bookmarkStart w:id="79" w:name="cbox157f75e06ace74"/>
                  <w:r>
                    <w:instrText xml:space="preserve"> FORMCHECKBOX </w:instrText>
                  </w:r>
                  <w:r w:rsidR="000565CB">
                    <w:fldChar w:fldCharType="separate"/>
                  </w:r>
                  <w:r>
                    <w:fldChar w:fldCharType="end"/>
                  </w:r>
                  <w:bookmarkEnd w:id="79"/>
                  <w:r>
                    <w:rPr>
                      <w:rFonts w:ascii="Arial" w:hAnsi="Arial" w:cs="Arial"/>
                      <w:color w:val="000000"/>
                      <w:position w:val="-2"/>
                      <w:sz w:val="18"/>
                      <w:szCs w:val="18"/>
                    </w:rPr>
                    <w:t>​​​​​​​Ne</w:t>
                  </w:r>
                </w:p>
                <w:p w14:paraId="192750AF"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144F1987"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992FC40" w14:textId="77777777" w:rsidR="00216D48" w:rsidRDefault="00B722D7">
                  <w:pPr>
                    <w:spacing w:before="135" w:after="135"/>
                    <w:jc w:val="both"/>
                    <w:textAlignment w:val="center"/>
                  </w:pPr>
                  <w:r>
                    <w:fldChar w:fldCharType="begin">
                      <w:ffData>
                        <w:name w:val="cbox157f75e06ad3b1"/>
                        <w:enabled/>
                        <w:calcOnExit w:val="0"/>
                        <w:checkBox>
                          <w:sizeAuto/>
                          <w:default w:val="0"/>
                        </w:checkBox>
                      </w:ffData>
                    </w:fldChar>
                  </w:r>
                  <w:bookmarkStart w:id="80" w:name="cbox157f75e06ad3b1"/>
                  <w:r>
                    <w:instrText xml:space="preserve"> FORMCHECKBOX </w:instrText>
                  </w:r>
                  <w:r w:rsidR="000565CB">
                    <w:fldChar w:fldCharType="separate"/>
                  </w:r>
                  <w:r>
                    <w:fldChar w:fldCharType="end"/>
                  </w:r>
                  <w:bookmarkEnd w:id="80"/>
                  <w:r>
                    <w:rPr>
                      <w:rFonts w:ascii="Arial" w:hAnsi="Arial" w:cs="Arial"/>
                      <w:color w:val="000000"/>
                      <w:position w:val="-2"/>
                      <w:sz w:val="18"/>
                      <w:szCs w:val="18"/>
                    </w:rPr>
                    <w:t>Da   </w:t>
                  </w:r>
                  <w:r>
                    <w:fldChar w:fldCharType="begin">
                      <w:ffData>
                        <w:name w:val="cbox157f75e06ad54f"/>
                        <w:enabled/>
                        <w:calcOnExit w:val="0"/>
                        <w:checkBox>
                          <w:sizeAuto/>
                          <w:default w:val="0"/>
                        </w:checkBox>
                      </w:ffData>
                    </w:fldChar>
                  </w:r>
                  <w:bookmarkStart w:id="81" w:name="cbox157f75e06ad54f"/>
                  <w:r>
                    <w:instrText xml:space="preserve"> FORMCHECKBOX </w:instrText>
                  </w:r>
                  <w:r w:rsidR="000565CB">
                    <w:fldChar w:fldCharType="separate"/>
                  </w:r>
                  <w:r>
                    <w:fldChar w:fldCharType="end"/>
                  </w:r>
                  <w:bookmarkEnd w:id="81"/>
                  <w:r>
                    <w:rPr>
                      <w:rFonts w:ascii="Arial" w:hAnsi="Arial" w:cs="Arial"/>
                      <w:color w:val="000000"/>
                      <w:position w:val="-2"/>
                      <w:sz w:val="18"/>
                      <w:szCs w:val="18"/>
                    </w:rPr>
                    <w:t>​​​​​​​Ne</w:t>
                  </w:r>
                </w:p>
                <w:p w14:paraId="56E40388"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3380D188" w14:textId="77777777">
                    <w:tc>
                      <w:tcPr>
                        <w:tcW w:w="0" w:type="auto"/>
                        <w:tcMar>
                          <w:top w:w="0" w:type="auto"/>
                          <w:bottom w:w="0" w:type="auto"/>
                        </w:tcMar>
                      </w:tcPr>
                      <w:p w14:paraId="046861E9" w14:textId="77777777" w:rsidR="00216D48" w:rsidRDefault="00B722D7">
                        <w:r>
                          <w:rPr>
                            <w:rFonts w:ascii="Arial" w:hAnsi="Arial" w:cs="Arial"/>
                            <w:color w:val="000000"/>
                            <w:position w:val="-2"/>
                            <w:sz w:val="18"/>
                            <w:szCs w:val="18"/>
                          </w:rPr>
                          <w:t> </w:t>
                        </w:r>
                      </w:p>
                    </w:tc>
                  </w:tr>
                </w:tbl>
                <w:p w14:paraId="6FF3167C" w14:textId="77777777" w:rsidR="00216D48" w:rsidRDefault="00216D48"/>
              </w:tc>
            </w:tr>
          </w:tbl>
          <w:p w14:paraId="6B46A153" w14:textId="77777777" w:rsidR="00216D48" w:rsidRDefault="00216D48"/>
          <w:p w14:paraId="0FA7DCA6"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4A660F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C88A92" w14:textId="77777777" w:rsidR="00216D48" w:rsidRDefault="00B722D7">
                  <w:pPr>
                    <w:spacing w:before="135" w:after="135"/>
                    <w:jc w:val="both"/>
                    <w:textAlignment w:val="center"/>
                  </w:pPr>
                  <w:r>
                    <w:rPr>
                      <w:rFonts w:ascii="Arial" w:hAnsi="Arial" w:cs="Arial"/>
                      <w:b/>
                      <w:bCs/>
                      <w:color w:val="000000"/>
                      <w:position w:val="-2"/>
                      <w:sz w:val="18"/>
                      <w:szCs w:val="18"/>
                    </w:rPr>
                    <w:t>Kršitev obveznosti na področju okoljskega prava</w:t>
                  </w:r>
                </w:p>
                <w:p w14:paraId="6978DAB4" w14:textId="77777777" w:rsidR="00216D48" w:rsidRDefault="00B722D7">
                  <w:pPr>
                    <w:spacing w:before="135" w:after="135"/>
                    <w:jc w:val="both"/>
                    <w:textAlignment w:val="center"/>
                  </w:pPr>
                  <w:r>
                    <w:rPr>
                      <w:rFonts w:ascii="Arial" w:hAnsi="Arial" w:cs="Arial"/>
                      <w:color w:val="000000"/>
                      <w:position w:val="-2"/>
                      <w:sz w:val="18"/>
                      <w:szCs w:val="18"/>
                    </w:rPr>
                    <w:t>Ali je gospodarski subjekt, kolikor mu je znano, kršil svoje obveznosti na področju okoljskega prava? Kot je za namene tega javnega naročila navedeno v nacionalni zakonodaji, v ustreznem obvestilu, dokumentaciji v zvezi z oddajo javnega naročila ali členu 18(2) Direktive 2014/24/EU.</w:t>
                  </w:r>
                </w:p>
                <w:p w14:paraId="5C6B1929"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13B117B5" w14:textId="77777777" w:rsidR="00216D48" w:rsidRDefault="00B722D7">
                  <w:pPr>
                    <w:spacing w:before="135" w:after="135"/>
                    <w:jc w:val="both"/>
                    <w:textAlignment w:val="center"/>
                  </w:pPr>
                  <w:r>
                    <w:fldChar w:fldCharType="begin">
                      <w:ffData>
                        <w:name w:val="cbox157f75e06ae40a"/>
                        <w:enabled/>
                        <w:calcOnExit w:val="0"/>
                        <w:checkBox>
                          <w:sizeAuto/>
                          <w:default w:val="0"/>
                        </w:checkBox>
                      </w:ffData>
                    </w:fldChar>
                  </w:r>
                  <w:bookmarkStart w:id="82" w:name="cbox157f75e06ae40a"/>
                  <w:r>
                    <w:instrText xml:space="preserve"> FORMCHECKBOX </w:instrText>
                  </w:r>
                  <w:r w:rsidR="000565CB">
                    <w:fldChar w:fldCharType="separate"/>
                  </w:r>
                  <w:r>
                    <w:fldChar w:fldCharType="end"/>
                  </w:r>
                  <w:bookmarkEnd w:id="82"/>
                  <w:r>
                    <w:rPr>
                      <w:rFonts w:ascii="Arial" w:hAnsi="Arial" w:cs="Arial"/>
                      <w:color w:val="000000"/>
                      <w:position w:val="-2"/>
                      <w:sz w:val="18"/>
                      <w:szCs w:val="18"/>
                    </w:rPr>
                    <w:t>Da   </w:t>
                  </w:r>
                  <w:r>
                    <w:fldChar w:fldCharType="begin">
                      <w:ffData>
                        <w:name w:val="cbox157f75e06ae5b7"/>
                        <w:enabled/>
                        <w:calcOnExit w:val="0"/>
                        <w:checkBox>
                          <w:sizeAuto/>
                          <w:default w:val="0"/>
                        </w:checkBox>
                      </w:ffData>
                    </w:fldChar>
                  </w:r>
                  <w:bookmarkStart w:id="83" w:name="cbox157f75e06ae5b7"/>
                  <w:r>
                    <w:instrText xml:space="preserve"> FORMCHECKBOX </w:instrText>
                  </w:r>
                  <w:r w:rsidR="000565CB">
                    <w:fldChar w:fldCharType="separate"/>
                  </w:r>
                  <w:r>
                    <w:fldChar w:fldCharType="end"/>
                  </w:r>
                  <w:bookmarkEnd w:id="83"/>
                  <w:r>
                    <w:rPr>
                      <w:rFonts w:ascii="Arial" w:hAnsi="Arial" w:cs="Arial"/>
                      <w:color w:val="000000"/>
                      <w:position w:val="-2"/>
                      <w:sz w:val="18"/>
                      <w:szCs w:val="18"/>
                    </w:rPr>
                    <w:t>​​​​​​​Ne</w:t>
                  </w:r>
                </w:p>
                <w:p w14:paraId="0BE73E1E"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4146C3B0" w14:textId="77777777" w:rsidR="00216D48" w:rsidRDefault="00B722D7">
                  <w:pPr>
                    <w:spacing w:before="135" w:after="135"/>
                    <w:jc w:val="both"/>
                    <w:textAlignment w:val="center"/>
                  </w:pPr>
                  <w:r>
                    <w:rPr>
                      <w:rFonts w:ascii="Arial" w:hAnsi="Arial" w:cs="Arial"/>
                      <w:color w:val="000000"/>
                      <w:position w:val="-2"/>
                      <w:sz w:val="18"/>
                      <w:szCs w:val="18"/>
                    </w:rPr>
                    <w:lastRenderedPageBreak/>
                    <w:t>Ali ste sprejeli ukrepe, s katerimi bi dokazali svojo zanesljivost („samoočiščevanje“)?</w:t>
                  </w:r>
                </w:p>
                <w:p w14:paraId="52CE1905" w14:textId="77777777" w:rsidR="00216D48" w:rsidRDefault="00B722D7">
                  <w:pPr>
                    <w:spacing w:before="135" w:after="135"/>
                    <w:jc w:val="both"/>
                    <w:textAlignment w:val="center"/>
                  </w:pPr>
                  <w:r>
                    <w:fldChar w:fldCharType="begin">
                      <w:ffData>
                        <w:name w:val="cbox157f75e06aeb04"/>
                        <w:enabled/>
                        <w:calcOnExit w:val="0"/>
                        <w:checkBox>
                          <w:sizeAuto/>
                          <w:default w:val="0"/>
                        </w:checkBox>
                      </w:ffData>
                    </w:fldChar>
                  </w:r>
                  <w:bookmarkStart w:id="84" w:name="cbox157f75e06aeb04"/>
                  <w:r>
                    <w:instrText xml:space="preserve"> FORMCHECKBOX </w:instrText>
                  </w:r>
                  <w:r w:rsidR="000565CB">
                    <w:fldChar w:fldCharType="separate"/>
                  </w:r>
                  <w:r>
                    <w:fldChar w:fldCharType="end"/>
                  </w:r>
                  <w:bookmarkEnd w:id="84"/>
                  <w:r>
                    <w:rPr>
                      <w:rFonts w:ascii="Arial" w:hAnsi="Arial" w:cs="Arial"/>
                      <w:color w:val="000000"/>
                      <w:position w:val="-2"/>
                      <w:sz w:val="18"/>
                      <w:szCs w:val="18"/>
                    </w:rPr>
                    <w:t>Da   </w:t>
                  </w:r>
                  <w:r>
                    <w:fldChar w:fldCharType="begin">
                      <w:ffData>
                        <w:name w:val="cbox157f75e06aec9f"/>
                        <w:enabled/>
                        <w:calcOnExit w:val="0"/>
                        <w:checkBox>
                          <w:sizeAuto/>
                          <w:default w:val="0"/>
                        </w:checkBox>
                      </w:ffData>
                    </w:fldChar>
                  </w:r>
                  <w:bookmarkStart w:id="85" w:name="cbox157f75e06aec9f"/>
                  <w:r>
                    <w:instrText xml:space="preserve"> FORMCHECKBOX </w:instrText>
                  </w:r>
                  <w:r w:rsidR="000565CB">
                    <w:fldChar w:fldCharType="separate"/>
                  </w:r>
                  <w:r>
                    <w:fldChar w:fldCharType="end"/>
                  </w:r>
                  <w:bookmarkEnd w:id="85"/>
                  <w:r>
                    <w:rPr>
                      <w:rFonts w:ascii="Arial" w:hAnsi="Arial" w:cs="Arial"/>
                      <w:color w:val="000000"/>
                      <w:position w:val="-2"/>
                      <w:sz w:val="18"/>
                      <w:szCs w:val="18"/>
                    </w:rPr>
                    <w:t>​​​​​​​Ne</w:t>
                  </w:r>
                </w:p>
                <w:p w14:paraId="47A2A5BD"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041E7DCC" w14:textId="77777777">
                    <w:tc>
                      <w:tcPr>
                        <w:tcW w:w="0" w:type="auto"/>
                        <w:tcMar>
                          <w:top w:w="0" w:type="auto"/>
                          <w:bottom w:w="0" w:type="auto"/>
                        </w:tcMar>
                      </w:tcPr>
                      <w:p w14:paraId="45BD2418" w14:textId="77777777" w:rsidR="00216D48" w:rsidRDefault="00B722D7">
                        <w:r>
                          <w:rPr>
                            <w:rFonts w:ascii="Arial" w:hAnsi="Arial" w:cs="Arial"/>
                            <w:color w:val="000000"/>
                            <w:position w:val="-2"/>
                            <w:sz w:val="18"/>
                            <w:szCs w:val="18"/>
                          </w:rPr>
                          <w:t> </w:t>
                        </w:r>
                      </w:p>
                    </w:tc>
                  </w:tr>
                </w:tbl>
                <w:p w14:paraId="20CC9CC1" w14:textId="77777777" w:rsidR="00216D48" w:rsidRDefault="00216D48"/>
              </w:tc>
            </w:tr>
          </w:tbl>
          <w:p w14:paraId="5DE1ECAB" w14:textId="77777777" w:rsidR="00216D48" w:rsidRDefault="00216D48"/>
          <w:p w14:paraId="3F414446"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079067C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E4F756" w14:textId="77777777" w:rsidR="00216D48" w:rsidRDefault="00B722D7">
                  <w:pPr>
                    <w:spacing w:before="135" w:after="135"/>
                    <w:jc w:val="both"/>
                    <w:textAlignment w:val="center"/>
                  </w:pPr>
                  <w:r>
                    <w:rPr>
                      <w:rFonts w:ascii="Arial" w:hAnsi="Arial" w:cs="Arial"/>
                      <w:b/>
                      <w:bCs/>
                      <w:color w:val="000000"/>
                      <w:position w:val="-2"/>
                      <w:sz w:val="18"/>
                      <w:szCs w:val="18"/>
                    </w:rPr>
                    <w:t>Stečaj</w:t>
                  </w:r>
                </w:p>
                <w:p w14:paraId="7BF18A23" w14:textId="77777777" w:rsidR="00216D48" w:rsidRDefault="00B722D7">
                  <w:pPr>
                    <w:spacing w:before="135" w:after="135"/>
                    <w:jc w:val="both"/>
                    <w:textAlignment w:val="center"/>
                  </w:pPr>
                  <w:r>
                    <w:rPr>
                      <w:rFonts w:ascii="Arial" w:hAnsi="Arial" w:cs="Arial"/>
                      <w:color w:val="000000"/>
                      <w:position w:val="-2"/>
                      <w:sz w:val="18"/>
                      <w:szCs w:val="18"/>
                    </w:rPr>
                    <w:t>Ali je gospodarski subjekt v stečaju? Teh informacij ni treba navesti, če je izključitev gospodarskih subjektov v tem primeru obvezna na podlagi veljavne nacionalne zakonodaje brez možnosti odstopanja, kadar gospodarski subjekt kljub temu lahko izvede javno naročilo.</w:t>
                  </w:r>
                </w:p>
                <w:p w14:paraId="7C4D5021"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3D080616" w14:textId="77777777" w:rsidR="00216D48" w:rsidRDefault="00B722D7">
                  <w:pPr>
                    <w:spacing w:before="135" w:after="135"/>
                    <w:jc w:val="both"/>
                    <w:textAlignment w:val="center"/>
                  </w:pPr>
                  <w:r>
                    <w:fldChar w:fldCharType="begin">
                      <w:ffData>
                        <w:name w:val="cbox157f75e06afb5d"/>
                        <w:enabled/>
                        <w:calcOnExit w:val="0"/>
                        <w:checkBox>
                          <w:sizeAuto/>
                          <w:default w:val="0"/>
                        </w:checkBox>
                      </w:ffData>
                    </w:fldChar>
                  </w:r>
                  <w:bookmarkStart w:id="86" w:name="cbox157f75e06afb5d"/>
                  <w:r>
                    <w:instrText xml:space="preserve"> FORMCHECKBOX </w:instrText>
                  </w:r>
                  <w:r w:rsidR="000565CB">
                    <w:fldChar w:fldCharType="separate"/>
                  </w:r>
                  <w:r>
                    <w:fldChar w:fldCharType="end"/>
                  </w:r>
                  <w:bookmarkEnd w:id="86"/>
                  <w:r>
                    <w:rPr>
                      <w:rFonts w:ascii="Arial" w:hAnsi="Arial" w:cs="Arial"/>
                      <w:color w:val="000000"/>
                      <w:position w:val="-2"/>
                      <w:sz w:val="18"/>
                      <w:szCs w:val="18"/>
                    </w:rPr>
                    <w:t>Da   </w:t>
                  </w:r>
                  <w:r>
                    <w:fldChar w:fldCharType="begin">
                      <w:ffData>
                        <w:name w:val="cbox157f75e06afcf8"/>
                        <w:enabled/>
                        <w:calcOnExit w:val="0"/>
                        <w:checkBox>
                          <w:sizeAuto/>
                          <w:default w:val="0"/>
                        </w:checkBox>
                      </w:ffData>
                    </w:fldChar>
                  </w:r>
                  <w:bookmarkStart w:id="87" w:name="cbox157f75e06afcf8"/>
                  <w:r>
                    <w:instrText xml:space="preserve"> FORMCHECKBOX </w:instrText>
                  </w:r>
                  <w:r w:rsidR="000565CB">
                    <w:fldChar w:fldCharType="separate"/>
                  </w:r>
                  <w:r>
                    <w:fldChar w:fldCharType="end"/>
                  </w:r>
                  <w:bookmarkEnd w:id="87"/>
                  <w:r>
                    <w:rPr>
                      <w:rFonts w:ascii="Arial" w:hAnsi="Arial" w:cs="Arial"/>
                      <w:color w:val="000000"/>
                      <w:position w:val="-2"/>
                      <w:sz w:val="18"/>
                      <w:szCs w:val="18"/>
                    </w:rPr>
                    <w:t>​​​​​​​Ne</w:t>
                  </w:r>
                </w:p>
                <w:p w14:paraId="77DE5CD2"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289BD489"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7D354323" w14:textId="77777777" w:rsidR="00216D48" w:rsidRDefault="00B722D7">
                  <w:pPr>
                    <w:spacing w:before="135" w:after="135"/>
                    <w:jc w:val="both"/>
                    <w:textAlignment w:val="center"/>
                  </w:pPr>
                  <w:r>
                    <w:fldChar w:fldCharType="begin">
                      <w:ffData>
                        <w:name w:val="cbox157f75e06b0239"/>
                        <w:enabled/>
                        <w:calcOnExit w:val="0"/>
                        <w:checkBox>
                          <w:sizeAuto/>
                          <w:default w:val="0"/>
                        </w:checkBox>
                      </w:ffData>
                    </w:fldChar>
                  </w:r>
                  <w:bookmarkStart w:id="88" w:name="cbox157f75e06b0239"/>
                  <w:r>
                    <w:instrText xml:space="preserve"> FORMCHECKBOX </w:instrText>
                  </w:r>
                  <w:r w:rsidR="000565CB">
                    <w:fldChar w:fldCharType="separate"/>
                  </w:r>
                  <w:r>
                    <w:fldChar w:fldCharType="end"/>
                  </w:r>
                  <w:bookmarkEnd w:id="88"/>
                  <w:r>
                    <w:rPr>
                      <w:rFonts w:ascii="Arial" w:hAnsi="Arial" w:cs="Arial"/>
                      <w:color w:val="000000"/>
                      <w:position w:val="-2"/>
                      <w:sz w:val="18"/>
                      <w:szCs w:val="18"/>
                    </w:rPr>
                    <w:t>Da   </w:t>
                  </w:r>
                  <w:r>
                    <w:fldChar w:fldCharType="begin">
                      <w:ffData>
                        <w:name w:val="cbox157f75e06b03d5"/>
                        <w:enabled/>
                        <w:calcOnExit w:val="0"/>
                        <w:checkBox>
                          <w:sizeAuto/>
                          <w:default w:val="0"/>
                        </w:checkBox>
                      </w:ffData>
                    </w:fldChar>
                  </w:r>
                  <w:bookmarkStart w:id="89" w:name="cbox157f75e06b03d5"/>
                  <w:r>
                    <w:instrText xml:space="preserve"> FORMCHECKBOX </w:instrText>
                  </w:r>
                  <w:r w:rsidR="000565CB">
                    <w:fldChar w:fldCharType="separate"/>
                  </w:r>
                  <w:r>
                    <w:fldChar w:fldCharType="end"/>
                  </w:r>
                  <w:bookmarkEnd w:id="89"/>
                  <w:r>
                    <w:rPr>
                      <w:rFonts w:ascii="Arial" w:hAnsi="Arial" w:cs="Arial"/>
                      <w:color w:val="000000"/>
                      <w:position w:val="-2"/>
                      <w:sz w:val="18"/>
                      <w:szCs w:val="18"/>
                    </w:rPr>
                    <w:t>​​​​​​​Ne</w:t>
                  </w:r>
                </w:p>
                <w:p w14:paraId="7F5D9ED5"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2213BA31" w14:textId="77777777">
                    <w:tc>
                      <w:tcPr>
                        <w:tcW w:w="0" w:type="auto"/>
                        <w:tcMar>
                          <w:top w:w="0" w:type="auto"/>
                          <w:bottom w:w="0" w:type="auto"/>
                        </w:tcMar>
                      </w:tcPr>
                      <w:p w14:paraId="45A33ACE" w14:textId="77777777" w:rsidR="00216D48" w:rsidRDefault="00B722D7">
                        <w:r>
                          <w:rPr>
                            <w:rFonts w:ascii="Arial" w:hAnsi="Arial" w:cs="Arial"/>
                            <w:color w:val="000000"/>
                            <w:position w:val="-2"/>
                            <w:sz w:val="18"/>
                            <w:szCs w:val="18"/>
                          </w:rPr>
                          <w:t> </w:t>
                        </w:r>
                      </w:p>
                    </w:tc>
                  </w:tr>
                </w:tbl>
                <w:p w14:paraId="69DABCF8" w14:textId="77777777" w:rsidR="00216D48" w:rsidRDefault="00216D48"/>
              </w:tc>
            </w:tr>
          </w:tbl>
          <w:p w14:paraId="49E96C5F" w14:textId="77777777" w:rsidR="00216D48" w:rsidRDefault="00216D48"/>
          <w:p w14:paraId="1AEF4BC2"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353CE4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3A23BF" w14:textId="77777777" w:rsidR="00216D48" w:rsidRDefault="00B722D7">
                  <w:pPr>
                    <w:spacing w:before="135" w:after="135"/>
                    <w:jc w:val="both"/>
                    <w:textAlignment w:val="center"/>
                  </w:pPr>
                  <w:r>
                    <w:rPr>
                      <w:rFonts w:ascii="Arial" w:hAnsi="Arial" w:cs="Arial"/>
                      <w:b/>
                      <w:bCs/>
                      <w:color w:val="000000"/>
                      <w:position w:val="-2"/>
                      <w:sz w:val="18"/>
                      <w:szCs w:val="18"/>
                    </w:rPr>
                    <w:t>Insolventnost</w:t>
                  </w:r>
                </w:p>
                <w:p w14:paraId="767A4128" w14:textId="77777777" w:rsidR="00216D48" w:rsidRDefault="00B722D7">
                  <w:pPr>
                    <w:spacing w:before="135" w:after="135"/>
                    <w:jc w:val="both"/>
                    <w:textAlignment w:val="center"/>
                  </w:pPr>
                  <w:r>
                    <w:rPr>
                      <w:rFonts w:ascii="Arial" w:hAnsi="Arial" w:cs="Arial"/>
                      <w:color w:val="000000"/>
                      <w:position w:val="-2"/>
                      <w:sz w:val="18"/>
                      <w:szCs w:val="18"/>
                    </w:rPr>
                    <w:t>Ali je gospodarski subjekt v postopku zaradi insolventnosti ali postopku likvidacije? Teh informacij ni treba navesti, če je izključitev gospodarskih subjektov v tem primeru obvezna na podlagi veljavne nacionalne zakonodaje brez možnosti odstopanja, kadar gospodarski subjekt kljub temu lahko izvede javno naročilo.</w:t>
                  </w:r>
                </w:p>
                <w:p w14:paraId="4B229584"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08CEB7B5" w14:textId="77777777" w:rsidR="00216D48" w:rsidRDefault="00B722D7">
                  <w:pPr>
                    <w:spacing w:before="135" w:after="135"/>
                    <w:jc w:val="both"/>
                    <w:textAlignment w:val="center"/>
                  </w:pPr>
                  <w:r>
                    <w:fldChar w:fldCharType="begin">
                      <w:ffData>
                        <w:name w:val="cbox157f75e06b1292"/>
                        <w:enabled/>
                        <w:calcOnExit w:val="0"/>
                        <w:checkBox>
                          <w:sizeAuto/>
                          <w:default w:val="0"/>
                        </w:checkBox>
                      </w:ffData>
                    </w:fldChar>
                  </w:r>
                  <w:bookmarkStart w:id="90" w:name="cbox157f75e06b1292"/>
                  <w:r>
                    <w:instrText xml:space="preserve"> FORMCHECKBOX </w:instrText>
                  </w:r>
                  <w:r w:rsidR="000565CB">
                    <w:fldChar w:fldCharType="separate"/>
                  </w:r>
                  <w:r>
                    <w:fldChar w:fldCharType="end"/>
                  </w:r>
                  <w:bookmarkEnd w:id="90"/>
                  <w:r>
                    <w:rPr>
                      <w:rFonts w:ascii="Arial" w:hAnsi="Arial" w:cs="Arial"/>
                      <w:color w:val="000000"/>
                      <w:position w:val="-2"/>
                      <w:sz w:val="18"/>
                      <w:szCs w:val="18"/>
                    </w:rPr>
                    <w:t>Da   </w:t>
                  </w:r>
                  <w:r>
                    <w:fldChar w:fldCharType="begin">
                      <w:ffData>
                        <w:name w:val="cbox157f75e06b142f"/>
                        <w:enabled/>
                        <w:calcOnExit w:val="0"/>
                        <w:checkBox>
                          <w:sizeAuto/>
                          <w:default w:val="0"/>
                        </w:checkBox>
                      </w:ffData>
                    </w:fldChar>
                  </w:r>
                  <w:bookmarkStart w:id="91" w:name="cbox157f75e06b142f"/>
                  <w:r>
                    <w:instrText xml:space="preserve"> FORMCHECKBOX </w:instrText>
                  </w:r>
                  <w:r w:rsidR="000565CB">
                    <w:fldChar w:fldCharType="separate"/>
                  </w:r>
                  <w:r>
                    <w:fldChar w:fldCharType="end"/>
                  </w:r>
                  <w:bookmarkEnd w:id="91"/>
                  <w:r>
                    <w:rPr>
                      <w:rFonts w:ascii="Arial" w:hAnsi="Arial" w:cs="Arial"/>
                      <w:color w:val="000000"/>
                      <w:position w:val="-2"/>
                      <w:sz w:val="18"/>
                      <w:szCs w:val="18"/>
                    </w:rPr>
                    <w:t>​​​​​​​Ne</w:t>
                  </w:r>
                </w:p>
                <w:p w14:paraId="7D6A4A8E"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71BB2571"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39843A2" w14:textId="77777777" w:rsidR="00216D48" w:rsidRDefault="00B722D7">
                  <w:pPr>
                    <w:spacing w:before="135" w:after="135"/>
                    <w:jc w:val="both"/>
                    <w:textAlignment w:val="center"/>
                  </w:pPr>
                  <w:r>
                    <w:fldChar w:fldCharType="begin">
                      <w:ffData>
                        <w:name w:val="cbox157f75e06b1979"/>
                        <w:enabled/>
                        <w:calcOnExit w:val="0"/>
                        <w:checkBox>
                          <w:sizeAuto/>
                          <w:default w:val="0"/>
                        </w:checkBox>
                      </w:ffData>
                    </w:fldChar>
                  </w:r>
                  <w:bookmarkStart w:id="92" w:name="cbox157f75e06b1979"/>
                  <w:r>
                    <w:instrText xml:space="preserve"> FORMCHECKBOX </w:instrText>
                  </w:r>
                  <w:r w:rsidR="000565CB">
                    <w:fldChar w:fldCharType="separate"/>
                  </w:r>
                  <w:r>
                    <w:fldChar w:fldCharType="end"/>
                  </w:r>
                  <w:bookmarkEnd w:id="92"/>
                  <w:r>
                    <w:rPr>
                      <w:rFonts w:ascii="Arial" w:hAnsi="Arial" w:cs="Arial"/>
                      <w:color w:val="000000"/>
                      <w:position w:val="-2"/>
                      <w:sz w:val="18"/>
                      <w:szCs w:val="18"/>
                    </w:rPr>
                    <w:t>Da   </w:t>
                  </w:r>
                  <w:r>
                    <w:fldChar w:fldCharType="begin">
                      <w:ffData>
                        <w:name w:val="cbox157f75e06b1b14"/>
                        <w:enabled/>
                        <w:calcOnExit w:val="0"/>
                        <w:checkBox>
                          <w:sizeAuto/>
                          <w:default w:val="0"/>
                        </w:checkBox>
                      </w:ffData>
                    </w:fldChar>
                  </w:r>
                  <w:bookmarkStart w:id="93" w:name="cbox157f75e06b1b14"/>
                  <w:r>
                    <w:instrText xml:space="preserve"> FORMCHECKBOX </w:instrText>
                  </w:r>
                  <w:r w:rsidR="000565CB">
                    <w:fldChar w:fldCharType="separate"/>
                  </w:r>
                  <w:r>
                    <w:fldChar w:fldCharType="end"/>
                  </w:r>
                  <w:bookmarkEnd w:id="93"/>
                  <w:r>
                    <w:rPr>
                      <w:rFonts w:ascii="Arial" w:hAnsi="Arial" w:cs="Arial"/>
                      <w:color w:val="000000"/>
                      <w:position w:val="-2"/>
                      <w:sz w:val="18"/>
                      <w:szCs w:val="18"/>
                    </w:rPr>
                    <w:t>​​​​​​​Ne</w:t>
                  </w:r>
                </w:p>
                <w:p w14:paraId="736760C2"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4753A14E" w14:textId="77777777">
                    <w:tc>
                      <w:tcPr>
                        <w:tcW w:w="0" w:type="auto"/>
                        <w:tcMar>
                          <w:top w:w="0" w:type="auto"/>
                          <w:bottom w:w="0" w:type="auto"/>
                        </w:tcMar>
                      </w:tcPr>
                      <w:p w14:paraId="5FF7FA8B" w14:textId="77777777" w:rsidR="00216D48" w:rsidRDefault="00B722D7">
                        <w:r>
                          <w:rPr>
                            <w:rFonts w:ascii="Arial" w:hAnsi="Arial" w:cs="Arial"/>
                            <w:color w:val="000000"/>
                            <w:position w:val="-2"/>
                            <w:sz w:val="18"/>
                            <w:szCs w:val="18"/>
                          </w:rPr>
                          <w:t> </w:t>
                        </w:r>
                      </w:p>
                    </w:tc>
                  </w:tr>
                </w:tbl>
                <w:p w14:paraId="6E5FFC02" w14:textId="77777777" w:rsidR="00216D48" w:rsidRDefault="00216D48"/>
              </w:tc>
            </w:tr>
          </w:tbl>
          <w:p w14:paraId="711DC692" w14:textId="77777777" w:rsidR="00216D48" w:rsidRDefault="00216D48"/>
          <w:p w14:paraId="1E57B937"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0F5008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9354B" w14:textId="77777777" w:rsidR="00216D48" w:rsidRDefault="00B722D7">
                  <w:pPr>
                    <w:spacing w:before="135" w:after="135"/>
                    <w:jc w:val="both"/>
                    <w:textAlignment w:val="center"/>
                  </w:pPr>
                  <w:r>
                    <w:rPr>
                      <w:rFonts w:ascii="Arial" w:hAnsi="Arial" w:cs="Arial"/>
                      <w:b/>
                      <w:bCs/>
                      <w:color w:val="000000"/>
                      <w:position w:val="-2"/>
                      <w:sz w:val="18"/>
                      <w:szCs w:val="18"/>
                    </w:rPr>
                    <w:t>Dogovor z upniki</w:t>
                  </w:r>
                </w:p>
                <w:p w14:paraId="2D2E4E92" w14:textId="77777777" w:rsidR="00216D48" w:rsidRDefault="00B722D7">
                  <w:pPr>
                    <w:spacing w:before="135" w:after="135"/>
                    <w:jc w:val="both"/>
                    <w:textAlignment w:val="center"/>
                  </w:pPr>
                  <w:r>
                    <w:rPr>
                      <w:rFonts w:ascii="Arial" w:hAnsi="Arial" w:cs="Arial"/>
                      <w:color w:val="000000"/>
                      <w:position w:val="-2"/>
                      <w:sz w:val="18"/>
                      <w:szCs w:val="18"/>
                    </w:rPr>
                    <w:t>Ali ima gospodarski subjekt dogovor z upniki? Teh informacij ni treba navesti, če je izključitev gospodarskih subjektov v tem primeru obvezna na podlagi veljavne nacionalne zakonodaje brez možnosti odstopanja, kadar gospodarski subjekt kljub temu lahko izvede javno naročilo.</w:t>
                  </w:r>
                </w:p>
                <w:p w14:paraId="64890616"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77BB6C08" w14:textId="77777777" w:rsidR="00216D48" w:rsidRDefault="00B722D7">
                  <w:pPr>
                    <w:spacing w:before="135" w:after="135"/>
                    <w:jc w:val="both"/>
                    <w:textAlignment w:val="center"/>
                  </w:pPr>
                  <w:r>
                    <w:fldChar w:fldCharType="begin">
                      <w:ffData>
                        <w:name w:val="cbox157f75e06b29d4"/>
                        <w:enabled/>
                        <w:calcOnExit w:val="0"/>
                        <w:checkBox>
                          <w:sizeAuto/>
                          <w:default w:val="0"/>
                        </w:checkBox>
                      </w:ffData>
                    </w:fldChar>
                  </w:r>
                  <w:bookmarkStart w:id="94" w:name="cbox157f75e06b29d4"/>
                  <w:r>
                    <w:instrText xml:space="preserve"> FORMCHECKBOX </w:instrText>
                  </w:r>
                  <w:r w:rsidR="000565CB">
                    <w:fldChar w:fldCharType="separate"/>
                  </w:r>
                  <w:r>
                    <w:fldChar w:fldCharType="end"/>
                  </w:r>
                  <w:bookmarkEnd w:id="94"/>
                  <w:r>
                    <w:rPr>
                      <w:rFonts w:ascii="Arial" w:hAnsi="Arial" w:cs="Arial"/>
                      <w:color w:val="000000"/>
                      <w:position w:val="-2"/>
                      <w:sz w:val="18"/>
                      <w:szCs w:val="18"/>
                    </w:rPr>
                    <w:t>Da   </w:t>
                  </w:r>
                  <w:r>
                    <w:fldChar w:fldCharType="begin">
                      <w:ffData>
                        <w:name w:val="cbox157f75e06b2b73"/>
                        <w:enabled/>
                        <w:calcOnExit w:val="0"/>
                        <w:checkBox>
                          <w:sizeAuto/>
                          <w:default w:val="0"/>
                        </w:checkBox>
                      </w:ffData>
                    </w:fldChar>
                  </w:r>
                  <w:bookmarkStart w:id="95" w:name="cbox157f75e06b2b73"/>
                  <w:r>
                    <w:instrText xml:space="preserve"> FORMCHECKBOX </w:instrText>
                  </w:r>
                  <w:r w:rsidR="000565CB">
                    <w:fldChar w:fldCharType="separate"/>
                  </w:r>
                  <w:r>
                    <w:fldChar w:fldCharType="end"/>
                  </w:r>
                  <w:bookmarkEnd w:id="95"/>
                  <w:r>
                    <w:rPr>
                      <w:rFonts w:ascii="Arial" w:hAnsi="Arial" w:cs="Arial"/>
                      <w:color w:val="000000"/>
                      <w:position w:val="-2"/>
                      <w:sz w:val="18"/>
                      <w:szCs w:val="18"/>
                    </w:rPr>
                    <w:t>​​​​​​​Ne</w:t>
                  </w:r>
                </w:p>
                <w:p w14:paraId="6C2C5A47" w14:textId="77777777" w:rsidR="00216D48" w:rsidRDefault="00B722D7">
                  <w:pPr>
                    <w:spacing w:before="135" w:after="135"/>
                    <w:jc w:val="both"/>
                    <w:textAlignment w:val="center"/>
                  </w:pPr>
                  <w:r>
                    <w:rPr>
                      <w:rFonts w:ascii="Arial" w:hAnsi="Arial" w:cs="Arial"/>
                      <w:color w:val="000000"/>
                      <w:position w:val="-2"/>
                      <w:sz w:val="18"/>
                      <w:szCs w:val="18"/>
                    </w:rPr>
                    <w:lastRenderedPageBreak/>
                    <w:t>Opišite jih</w:t>
                  </w:r>
                </w:p>
                <w:p w14:paraId="7C903ADE"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42F5833" w14:textId="77777777" w:rsidR="00216D48" w:rsidRDefault="00B722D7">
                  <w:pPr>
                    <w:spacing w:before="135" w:after="135"/>
                    <w:jc w:val="both"/>
                    <w:textAlignment w:val="center"/>
                  </w:pPr>
                  <w:r>
                    <w:fldChar w:fldCharType="begin">
                      <w:ffData>
                        <w:name w:val="cbox157f75e06b30b3"/>
                        <w:enabled/>
                        <w:calcOnExit w:val="0"/>
                        <w:checkBox>
                          <w:sizeAuto/>
                          <w:default w:val="0"/>
                        </w:checkBox>
                      </w:ffData>
                    </w:fldChar>
                  </w:r>
                  <w:bookmarkStart w:id="96" w:name="cbox157f75e06b30b3"/>
                  <w:r>
                    <w:instrText xml:space="preserve"> FORMCHECKBOX </w:instrText>
                  </w:r>
                  <w:r w:rsidR="000565CB">
                    <w:fldChar w:fldCharType="separate"/>
                  </w:r>
                  <w:r>
                    <w:fldChar w:fldCharType="end"/>
                  </w:r>
                  <w:bookmarkEnd w:id="96"/>
                  <w:r>
                    <w:rPr>
                      <w:rFonts w:ascii="Arial" w:hAnsi="Arial" w:cs="Arial"/>
                      <w:color w:val="000000"/>
                      <w:position w:val="-2"/>
                      <w:sz w:val="18"/>
                      <w:szCs w:val="18"/>
                    </w:rPr>
                    <w:t>Da   </w:t>
                  </w:r>
                  <w:r>
                    <w:fldChar w:fldCharType="begin">
                      <w:ffData>
                        <w:name w:val="cbox157f75e06b324f"/>
                        <w:enabled/>
                        <w:calcOnExit w:val="0"/>
                        <w:checkBox>
                          <w:sizeAuto/>
                          <w:default w:val="0"/>
                        </w:checkBox>
                      </w:ffData>
                    </w:fldChar>
                  </w:r>
                  <w:bookmarkStart w:id="97" w:name="cbox157f75e06b324f"/>
                  <w:r>
                    <w:instrText xml:space="preserve"> FORMCHECKBOX </w:instrText>
                  </w:r>
                  <w:r w:rsidR="000565CB">
                    <w:fldChar w:fldCharType="separate"/>
                  </w:r>
                  <w:r>
                    <w:fldChar w:fldCharType="end"/>
                  </w:r>
                  <w:bookmarkEnd w:id="97"/>
                  <w:r>
                    <w:rPr>
                      <w:rFonts w:ascii="Arial" w:hAnsi="Arial" w:cs="Arial"/>
                      <w:color w:val="000000"/>
                      <w:position w:val="-2"/>
                      <w:sz w:val="18"/>
                      <w:szCs w:val="18"/>
                    </w:rPr>
                    <w:t>​​​​​​​Ne</w:t>
                  </w:r>
                </w:p>
                <w:p w14:paraId="6757789D"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1E464B67" w14:textId="77777777">
                    <w:tc>
                      <w:tcPr>
                        <w:tcW w:w="0" w:type="auto"/>
                        <w:tcMar>
                          <w:top w:w="0" w:type="auto"/>
                          <w:bottom w:w="0" w:type="auto"/>
                        </w:tcMar>
                      </w:tcPr>
                      <w:p w14:paraId="21BB01F1" w14:textId="77777777" w:rsidR="00216D48" w:rsidRDefault="00B722D7">
                        <w:r>
                          <w:rPr>
                            <w:rFonts w:ascii="Arial" w:hAnsi="Arial" w:cs="Arial"/>
                            <w:color w:val="000000"/>
                            <w:position w:val="-2"/>
                            <w:sz w:val="18"/>
                            <w:szCs w:val="18"/>
                          </w:rPr>
                          <w:t> </w:t>
                        </w:r>
                      </w:p>
                    </w:tc>
                  </w:tr>
                </w:tbl>
                <w:p w14:paraId="09C76186" w14:textId="77777777" w:rsidR="00216D48" w:rsidRDefault="00216D48"/>
              </w:tc>
            </w:tr>
          </w:tbl>
          <w:p w14:paraId="12216939" w14:textId="77777777" w:rsidR="00216D48" w:rsidRDefault="00216D48"/>
          <w:p w14:paraId="26CE7C10"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7B3C2F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7A28CF" w14:textId="77777777" w:rsidR="00216D48" w:rsidRDefault="00B722D7">
                  <w:pPr>
                    <w:spacing w:before="135" w:after="135"/>
                    <w:jc w:val="both"/>
                    <w:textAlignment w:val="center"/>
                  </w:pPr>
                  <w:r>
                    <w:rPr>
                      <w:rFonts w:ascii="Arial" w:hAnsi="Arial" w:cs="Arial"/>
                      <w:b/>
                      <w:bCs/>
                      <w:color w:val="000000"/>
                      <w:position w:val="-2"/>
                      <w:sz w:val="18"/>
                      <w:szCs w:val="18"/>
                    </w:rPr>
                    <w:t>Položaj, ki je v skladu z nacionalno zakonodajo podoben stečaju</w:t>
                  </w:r>
                </w:p>
                <w:p w14:paraId="1B7C737B" w14:textId="77777777" w:rsidR="00216D48" w:rsidRDefault="00B722D7">
                  <w:pPr>
                    <w:spacing w:before="135" w:after="135"/>
                    <w:jc w:val="both"/>
                    <w:textAlignment w:val="center"/>
                  </w:pPr>
                  <w:r>
                    <w:rPr>
                      <w:rFonts w:ascii="Arial" w:hAnsi="Arial" w:cs="Arial"/>
                      <w:color w:val="000000"/>
                      <w:position w:val="-2"/>
                      <w:sz w:val="18"/>
                      <w:szCs w:val="18"/>
                    </w:rPr>
                    <w:t>Ali je gospodarski subjekt v položaju, podobnem stečaju, ki nastane zaradi podobnega postopka v skladu z nacionalnimi zakoni in predpisi? Teh informacij ni treba navesti, če je izključitev gospodarskih subjektov v tem primeru obvezna na podlagi veljavne nacionalne zakonodaje brez možnosti odstopanja, kadar gospodarski subjekt kljub temu lahko izvede javno naročilo.</w:t>
                  </w:r>
                </w:p>
                <w:p w14:paraId="1066E6D7"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6B27F93" w14:textId="77777777" w:rsidR="00216D48" w:rsidRDefault="00B722D7">
                  <w:pPr>
                    <w:spacing w:before="135" w:after="135"/>
                    <w:jc w:val="both"/>
                    <w:textAlignment w:val="center"/>
                  </w:pPr>
                  <w:r>
                    <w:fldChar w:fldCharType="begin">
                      <w:ffData>
                        <w:name w:val="cbox157f75e06b4128"/>
                        <w:enabled/>
                        <w:calcOnExit w:val="0"/>
                        <w:checkBox>
                          <w:sizeAuto/>
                          <w:default w:val="0"/>
                        </w:checkBox>
                      </w:ffData>
                    </w:fldChar>
                  </w:r>
                  <w:bookmarkStart w:id="98" w:name="cbox157f75e06b4128"/>
                  <w:r>
                    <w:instrText xml:space="preserve"> FORMCHECKBOX </w:instrText>
                  </w:r>
                  <w:r w:rsidR="000565CB">
                    <w:fldChar w:fldCharType="separate"/>
                  </w:r>
                  <w:r>
                    <w:fldChar w:fldCharType="end"/>
                  </w:r>
                  <w:bookmarkEnd w:id="98"/>
                  <w:r>
                    <w:rPr>
                      <w:rFonts w:ascii="Arial" w:hAnsi="Arial" w:cs="Arial"/>
                      <w:color w:val="000000"/>
                      <w:position w:val="-2"/>
                      <w:sz w:val="18"/>
                      <w:szCs w:val="18"/>
                    </w:rPr>
                    <w:t>Da   </w:t>
                  </w:r>
                  <w:r>
                    <w:fldChar w:fldCharType="begin">
                      <w:ffData>
                        <w:name w:val="cbox157f75e06b42c8"/>
                        <w:enabled/>
                        <w:calcOnExit w:val="0"/>
                        <w:checkBox>
                          <w:sizeAuto/>
                          <w:default w:val="0"/>
                        </w:checkBox>
                      </w:ffData>
                    </w:fldChar>
                  </w:r>
                  <w:bookmarkStart w:id="99" w:name="cbox157f75e06b42c8"/>
                  <w:r>
                    <w:instrText xml:space="preserve"> FORMCHECKBOX </w:instrText>
                  </w:r>
                  <w:r w:rsidR="000565CB">
                    <w:fldChar w:fldCharType="separate"/>
                  </w:r>
                  <w:r>
                    <w:fldChar w:fldCharType="end"/>
                  </w:r>
                  <w:bookmarkEnd w:id="99"/>
                  <w:r>
                    <w:rPr>
                      <w:rFonts w:ascii="Arial" w:hAnsi="Arial" w:cs="Arial"/>
                      <w:color w:val="000000"/>
                      <w:position w:val="-2"/>
                      <w:sz w:val="18"/>
                      <w:szCs w:val="18"/>
                    </w:rPr>
                    <w:t>​​​​​​​Ne</w:t>
                  </w:r>
                </w:p>
                <w:p w14:paraId="18D51075"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40E51B1E"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304E13BC" w14:textId="77777777" w:rsidR="00216D48" w:rsidRDefault="00B722D7">
                  <w:pPr>
                    <w:spacing w:before="135" w:after="135"/>
                    <w:jc w:val="both"/>
                    <w:textAlignment w:val="center"/>
                  </w:pPr>
                  <w:r>
                    <w:fldChar w:fldCharType="begin">
                      <w:ffData>
                        <w:name w:val="cbox157f75e06b481f"/>
                        <w:enabled/>
                        <w:calcOnExit w:val="0"/>
                        <w:checkBox>
                          <w:sizeAuto/>
                          <w:default w:val="0"/>
                        </w:checkBox>
                      </w:ffData>
                    </w:fldChar>
                  </w:r>
                  <w:bookmarkStart w:id="100" w:name="cbox157f75e06b481f"/>
                  <w:r>
                    <w:instrText xml:space="preserve"> FORMCHECKBOX </w:instrText>
                  </w:r>
                  <w:r w:rsidR="000565CB">
                    <w:fldChar w:fldCharType="separate"/>
                  </w:r>
                  <w:r>
                    <w:fldChar w:fldCharType="end"/>
                  </w:r>
                  <w:bookmarkEnd w:id="100"/>
                  <w:r>
                    <w:rPr>
                      <w:rFonts w:ascii="Arial" w:hAnsi="Arial" w:cs="Arial"/>
                      <w:color w:val="000000"/>
                      <w:position w:val="-2"/>
                      <w:sz w:val="18"/>
                      <w:szCs w:val="18"/>
                    </w:rPr>
                    <w:t>Da   </w:t>
                  </w:r>
                  <w:r>
                    <w:fldChar w:fldCharType="begin">
                      <w:ffData>
                        <w:name w:val="cbox157f75e06b49bb"/>
                        <w:enabled/>
                        <w:calcOnExit w:val="0"/>
                        <w:checkBox>
                          <w:sizeAuto/>
                          <w:default w:val="0"/>
                        </w:checkBox>
                      </w:ffData>
                    </w:fldChar>
                  </w:r>
                  <w:bookmarkStart w:id="101" w:name="cbox157f75e06b49bb"/>
                  <w:r>
                    <w:instrText xml:space="preserve"> FORMCHECKBOX </w:instrText>
                  </w:r>
                  <w:r w:rsidR="000565CB">
                    <w:fldChar w:fldCharType="separate"/>
                  </w:r>
                  <w:r>
                    <w:fldChar w:fldCharType="end"/>
                  </w:r>
                  <w:bookmarkEnd w:id="101"/>
                  <w:r>
                    <w:rPr>
                      <w:rFonts w:ascii="Arial" w:hAnsi="Arial" w:cs="Arial"/>
                      <w:color w:val="000000"/>
                      <w:position w:val="-2"/>
                      <w:sz w:val="18"/>
                      <w:szCs w:val="18"/>
                    </w:rPr>
                    <w:t>​​​​​​​Ne</w:t>
                  </w:r>
                </w:p>
                <w:p w14:paraId="3E57D1DD"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02EF0428" w14:textId="77777777">
                    <w:tc>
                      <w:tcPr>
                        <w:tcW w:w="0" w:type="auto"/>
                        <w:tcMar>
                          <w:top w:w="0" w:type="auto"/>
                          <w:bottom w:w="0" w:type="auto"/>
                        </w:tcMar>
                      </w:tcPr>
                      <w:p w14:paraId="4A1AD876" w14:textId="77777777" w:rsidR="00216D48" w:rsidRDefault="00B722D7">
                        <w:r>
                          <w:rPr>
                            <w:rFonts w:ascii="Arial" w:hAnsi="Arial" w:cs="Arial"/>
                            <w:color w:val="000000"/>
                            <w:position w:val="-2"/>
                            <w:sz w:val="18"/>
                            <w:szCs w:val="18"/>
                          </w:rPr>
                          <w:t> </w:t>
                        </w:r>
                      </w:p>
                    </w:tc>
                  </w:tr>
                </w:tbl>
                <w:p w14:paraId="267F2B7B" w14:textId="77777777" w:rsidR="00216D48" w:rsidRDefault="00216D48"/>
              </w:tc>
            </w:tr>
          </w:tbl>
          <w:p w14:paraId="464B2777" w14:textId="77777777" w:rsidR="00216D48" w:rsidRDefault="00216D48"/>
          <w:p w14:paraId="4C35E0D0"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FC5DB2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FE6A92" w14:textId="77777777" w:rsidR="00216D48" w:rsidRDefault="00B722D7">
                  <w:pPr>
                    <w:spacing w:before="135" w:after="135"/>
                    <w:jc w:val="both"/>
                    <w:textAlignment w:val="center"/>
                  </w:pPr>
                  <w:r>
                    <w:rPr>
                      <w:rFonts w:ascii="Arial" w:hAnsi="Arial" w:cs="Arial"/>
                      <w:b/>
                      <w:bCs/>
                      <w:color w:val="000000"/>
                      <w:position w:val="-2"/>
                      <w:sz w:val="18"/>
                      <w:szCs w:val="18"/>
                    </w:rPr>
                    <w:t>Sredstva upravlja stečajni upravitelj</w:t>
                  </w:r>
                </w:p>
                <w:p w14:paraId="404B492B" w14:textId="77777777" w:rsidR="00216D48" w:rsidRDefault="00B722D7">
                  <w:pPr>
                    <w:spacing w:before="135" w:after="135"/>
                    <w:jc w:val="both"/>
                    <w:textAlignment w:val="center"/>
                  </w:pPr>
                  <w:r>
                    <w:rPr>
                      <w:rFonts w:ascii="Arial" w:hAnsi="Arial" w:cs="Arial"/>
                      <w:color w:val="000000"/>
                      <w:position w:val="-2"/>
                      <w:sz w:val="18"/>
                      <w:szCs w:val="18"/>
                    </w:rPr>
                    <w:t>Ali sredstva gospodarskega subjekta upravlja stečajni upravitelj ali sodišče? Teh informacij ni treba navesti, če je izključitev gospodarskih subjektov v tem primeru obvezna na podlagi veljavne nacionalne zakonodaje brez možnosti odstopanja, kadar gospodarski subjekt kljub temu lahko izvede javno naročilo.</w:t>
                  </w:r>
                </w:p>
                <w:p w14:paraId="2342C034"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2D44C9A" w14:textId="77777777" w:rsidR="00216D48" w:rsidRDefault="00B722D7">
                  <w:pPr>
                    <w:spacing w:before="135" w:after="135"/>
                    <w:jc w:val="both"/>
                    <w:textAlignment w:val="center"/>
                  </w:pPr>
                  <w:r>
                    <w:fldChar w:fldCharType="begin">
                      <w:ffData>
                        <w:name w:val="cbox157f75e06b588f"/>
                        <w:enabled/>
                        <w:calcOnExit w:val="0"/>
                        <w:checkBox>
                          <w:sizeAuto/>
                          <w:default w:val="0"/>
                        </w:checkBox>
                      </w:ffData>
                    </w:fldChar>
                  </w:r>
                  <w:bookmarkStart w:id="102" w:name="cbox157f75e06b588f"/>
                  <w:r>
                    <w:instrText xml:space="preserve"> FORMCHECKBOX </w:instrText>
                  </w:r>
                  <w:r w:rsidR="000565CB">
                    <w:fldChar w:fldCharType="separate"/>
                  </w:r>
                  <w:r>
                    <w:fldChar w:fldCharType="end"/>
                  </w:r>
                  <w:bookmarkEnd w:id="102"/>
                  <w:r>
                    <w:rPr>
                      <w:rFonts w:ascii="Arial" w:hAnsi="Arial" w:cs="Arial"/>
                      <w:color w:val="000000"/>
                      <w:position w:val="-2"/>
                      <w:sz w:val="18"/>
                      <w:szCs w:val="18"/>
                    </w:rPr>
                    <w:t>Da   </w:t>
                  </w:r>
                  <w:r>
                    <w:fldChar w:fldCharType="begin">
                      <w:ffData>
                        <w:name w:val="cbox157f75e06b5a2a"/>
                        <w:enabled/>
                        <w:calcOnExit w:val="0"/>
                        <w:checkBox>
                          <w:sizeAuto/>
                          <w:default w:val="0"/>
                        </w:checkBox>
                      </w:ffData>
                    </w:fldChar>
                  </w:r>
                  <w:bookmarkStart w:id="103" w:name="cbox157f75e06b5a2a"/>
                  <w:r>
                    <w:instrText xml:space="preserve"> FORMCHECKBOX </w:instrText>
                  </w:r>
                  <w:r w:rsidR="000565CB">
                    <w:fldChar w:fldCharType="separate"/>
                  </w:r>
                  <w:r>
                    <w:fldChar w:fldCharType="end"/>
                  </w:r>
                  <w:bookmarkEnd w:id="103"/>
                  <w:r>
                    <w:rPr>
                      <w:rFonts w:ascii="Arial" w:hAnsi="Arial" w:cs="Arial"/>
                      <w:color w:val="000000"/>
                      <w:position w:val="-2"/>
                      <w:sz w:val="18"/>
                      <w:szCs w:val="18"/>
                    </w:rPr>
                    <w:t>​​​​​​​Ne</w:t>
                  </w:r>
                </w:p>
                <w:p w14:paraId="358B9540"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46E981E8"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072969F7" w14:textId="77777777" w:rsidR="00216D48" w:rsidRDefault="00B722D7">
                  <w:pPr>
                    <w:spacing w:before="135" w:after="135"/>
                    <w:jc w:val="both"/>
                    <w:textAlignment w:val="center"/>
                  </w:pPr>
                  <w:r>
                    <w:fldChar w:fldCharType="begin">
                      <w:ffData>
                        <w:name w:val="cbox157f75e06b5f66"/>
                        <w:enabled/>
                        <w:calcOnExit w:val="0"/>
                        <w:checkBox>
                          <w:sizeAuto/>
                          <w:default w:val="0"/>
                        </w:checkBox>
                      </w:ffData>
                    </w:fldChar>
                  </w:r>
                  <w:bookmarkStart w:id="104" w:name="cbox157f75e06b5f66"/>
                  <w:r>
                    <w:instrText xml:space="preserve"> FORMCHECKBOX </w:instrText>
                  </w:r>
                  <w:r w:rsidR="000565CB">
                    <w:fldChar w:fldCharType="separate"/>
                  </w:r>
                  <w:r>
                    <w:fldChar w:fldCharType="end"/>
                  </w:r>
                  <w:bookmarkEnd w:id="104"/>
                  <w:r>
                    <w:rPr>
                      <w:rFonts w:ascii="Arial" w:hAnsi="Arial" w:cs="Arial"/>
                      <w:color w:val="000000"/>
                      <w:position w:val="-2"/>
                      <w:sz w:val="18"/>
                      <w:szCs w:val="18"/>
                    </w:rPr>
                    <w:t>Da   </w:t>
                  </w:r>
                  <w:r>
                    <w:fldChar w:fldCharType="begin">
                      <w:ffData>
                        <w:name w:val="cbox157f75e06b6100"/>
                        <w:enabled/>
                        <w:calcOnExit w:val="0"/>
                        <w:checkBox>
                          <w:sizeAuto/>
                          <w:default w:val="0"/>
                        </w:checkBox>
                      </w:ffData>
                    </w:fldChar>
                  </w:r>
                  <w:bookmarkStart w:id="105" w:name="cbox157f75e06b6100"/>
                  <w:r>
                    <w:instrText xml:space="preserve"> FORMCHECKBOX </w:instrText>
                  </w:r>
                  <w:r w:rsidR="000565CB">
                    <w:fldChar w:fldCharType="separate"/>
                  </w:r>
                  <w:r>
                    <w:fldChar w:fldCharType="end"/>
                  </w:r>
                  <w:bookmarkEnd w:id="105"/>
                  <w:r>
                    <w:rPr>
                      <w:rFonts w:ascii="Arial" w:hAnsi="Arial" w:cs="Arial"/>
                      <w:color w:val="000000"/>
                      <w:position w:val="-2"/>
                      <w:sz w:val="18"/>
                      <w:szCs w:val="18"/>
                    </w:rPr>
                    <w:t>​​​​​​​Ne</w:t>
                  </w:r>
                </w:p>
                <w:p w14:paraId="5AD2E38C"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5D761CC5" w14:textId="77777777">
                    <w:tc>
                      <w:tcPr>
                        <w:tcW w:w="0" w:type="auto"/>
                        <w:tcMar>
                          <w:top w:w="0" w:type="auto"/>
                          <w:bottom w:w="0" w:type="auto"/>
                        </w:tcMar>
                      </w:tcPr>
                      <w:p w14:paraId="67706240" w14:textId="77777777" w:rsidR="00216D48" w:rsidRDefault="00B722D7">
                        <w:r>
                          <w:rPr>
                            <w:rFonts w:ascii="Arial" w:hAnsi="Arial" w:cs="Arial"/>
                            <w:color w:val="000000"/>
                            <w:position w:val="-2"/>
                            <w:sz w:val="18"/>
                            <w:szCs w:val="18"/>
                          </w:rPr>
                          <w:t> </w:t>
                        </w:r>
                      </w:p>
                    </w:tc>
                  </w:tr>
                </w:tbl>
                <w:p w14:paraId="173AA482" w14:textId="77777777" w:rsidR="00216D48" w:rsidRDefault="00216D48"/>
              </w:tc>
            </w:tr>
          </w:tbl>
          <w:p w14:paraId="24745AE7" w14:textId="77777777" w:rsidR="00216D48" w:rsidRDefault="00216D48"/>
          <w:p w14:paraId="1ED0288F"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17AD6CF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B0CB38" w14:textId="77777777" w:rsidR="00216D48" w:rsidRDefault="00B722D7">
                  <w:pPr>
                    <w:spacing w:before="135" w:after="135"/>
                    <w:jc w:val="both"/>
                    <w:textAlignment w:val="center"/>
                  </w:pPr>
                  <w:r>
                    <w:rPr>
                      <w:rFonts w:ascii="Arial" w:hAnsi="Arial" w:cs="Arial"/>
                      <w:b/>
                      <w:bCs/>
                      <w:color w:val="000000"/>
                      <w:position w:val="-2"/>
                      <w:sz w:val="18"/>
                      <w:szCs w:val="18"/>
                    </w:rPr>
                    <w:t>Poslovne dejavnosti so začasno ustavljene</w:t>
                  </w:r>
                </w:p>
                <w:p w14:paraId="4370F1F2" w14:textId="77777777" w:rsidR="00216D48" w:rsidRDefault="00B722D7">
                  <w:pPr>
                    <w:spacing w:before="135" w:after="135"/>
                    <w:jc w:val="both"/>
                    <w:textAlignment w:val="center"/>
                  </w:pPr>
                  <w:r>
                    <w:rPr>
                      <w:rFonts w:ascii="Arial" w:hAnsi="Arial" w:cs="Arial"/>
                      <w:color w:val="000000"/>
                      <w:position w:val="-2"/>
                      <w:sz w:val="18"/>
                      <w:szCs w:val="18"/>
                    </w:rPr>
                    <w:t>Ali so poslovne dejavnosti gospodarskega subjekta začasno ustavljene? Teh informacij ni treba navesti, če je izključitev gospodarskih subjektov v tem primeru obvezna na podlagi veljavne nacionalne zakonodaje brez možnosti odstopanja, kadar gospodarski subjekt kljub temu lahko izvede javno naročilo.</w:t>
                  </w:r>
                </w:p>
                <w:p w14:paraId="5EFE9925"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6845FE2D" w14:textId="77777777" w:rsidR="00216D48" w:rsidRDefault="00B722D7">
                  <w:pPr>
                    <w:spacing w:before="135" w:after="135"/>
                    <w:jc w:val="both"/>
                    <w:textAlignment w:val="center"/>
                  </w:pPr>
                  <w:r>
                    <w:lastRenderedPageBreak/>
                    <w:fldChar w:fldCharType="begin">
                      <w:ffData>
                        <w:name w:val="cbox157f75e06b6fbe"/>
                        <w:enabled/>
                        <w:calcOnExit w:val="0"/>
                        <w:checkBox>
                          <w:sizeAuto/>
                          <w:default w:val="0"/>
                        </w:checkBox>
                      </w:ffData>
                    </w:fldChar>
                  </w:r>
                  <w:bookmarkStart w:id="106" w:name="cbox157f75e06b6fbe"/>
                  <w:r>
                    <w:instrText xml:space="preserve"> FORMCHECKBOX </w:instrText>
                  </w:r>
                  <w:r w:rsidR="000565CB">
                    <w:fldChar w:fldCharType="separate"/>
                  </w:r>
                  <w:r>
                    <w:fldChar w:fldCharType="end"/>
                  </w:r>
                  <w:bookmarkEnd w:id="106"/>
                  <w:r>
                    <w:rPr>
                      <w:rFonts w:ascii="Arial" w:hAnsi="Arial" w:cs="Arial"/>
                      <w:color w:val="000000"/>
                      <w:position w:val="-2"/>
                      <w:sz w:val="18"/>
                      <w:szCs w:val="18"/>
                    </w:rPr>
                    <w:t>Da   </w:t>
                  </w:r>
                  <w:r>
                    <w:fldChar w:fldCharType="begin">
                      <w:ffData>
                        <w:name w:val="cbox157f75e06b7158"/>
                        <w:enabled/>
                        <w:calcOnExit w:val="0"/>
                        <w:checkBox>
                          <w:sizeAuto/>
                          <w:default w:val="0"/>
                        </w:checkBox>
                      </w:ffData>
                    </w:fldChar>
                  </w:r>
                  <w:bookmarkStart w:id="107" w:name="cbox157f75e06b7158"/>
                  <w:r>
                    <w:instrText xml:space="preserve"> FORMCHECKBOX </w:instrText>
                  </w:r>
                  <w:r w:rsidR="000565CB">
                    <w:fldChar w:fldCharType="separate"/>
                  </w:r>
                  <w:r>
                    <w:fldChar w:fldCharType="end"/>
                  </w:r>
                  <w:bookmarkEnd w:id="107"/>
                  <w:r>
                    <w:rPr>
                      <w:rFonts w:ascii="Arial" w:hAnsi="Arial" w:cs="Arial"/>
                      <w:color w:val="000000"/>
                      <w:position w:val="-2"/>
                      <w:sz w:val="18"/>
                      <w:szCs w:val="18"/>
                    </w:rPr>
                    <w:t>​​​​​​​Ne</w:t>
                  </w:r>
                </w:p>
                <w:p w14:paraId="6034E71A"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6892B9B8"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FEBA98C" w14:textId="77777777" w:rsidR="00216D48" w:rsidRDefault="00B722D7">
                  <w:pPr>
                    <w:spacing w:before="135" w:after="135"/>
                    <w:jc w:val="both"/>
                    <w:textAlignment w:val="center"/>
                  </w:pPr>
                  <w:r>
                    <w:fldChar w:fldCharType="begin">
                      <w:ffData>
                        <w:name w:val="cbox157f75e06b769b"/>
                        <w:enabled/>
                        <w:calcOnExit w:val="0"/>
                        <w:checkBox>
                          <w:sizeAuto/>
                          <w:default w:val="0"/>
                        </w:checkBox>
                      </w:ffData>
                    </w:fldChar>
                  </w:r>
                  <w:bookmarkStart w:id="108" w:name="cbox157f75e06b769b"/>
                  <w:r>
                    <w:instrText xml:space="preserve"> FORMCHECKBOX </w:instrText>
                  </w:r>
                  <w:r w:rsidR="000565CB">
                    <w:fldChar w:fldCharType="separate"/>
                  </w:r>
                  <w:r>
                    <w:fldChar w:fldCharType="end"/>
                  </w:r>
                  <w:bookmarkEnd w:id="108"/>
                  <w:r>
                    <w:rPr>
                      <w:rFonts w:ascii="Arial" w:hAnsi="Arial" w:cs="Arial"/>
                      <w:color w:val="000000"/>
                      <w:position w:val="-2"/>
                      <w:sz w:val="18"/>
                      <w:szCs w:val="18"/>
                    </w:rPr>
                    <w:t>Da   </w:t>
                  </w:r>
                  <w:r>
                    <w:fldChar w:fldCharType="begin">
                      <w:ffData>
                        <w:name w:val="cbox157f75e06b7836"/>
                        <w:enabled/>
                        <w:calcOnExit w:val="0"/>
                        <w:checkBox>
                          <w:sizeAuto/>
                          <w:default w:val="0"/>
                        </w:checkBox>
                      </w:ffData>
                    </w:fldChar>
                  </w:r>
                  <w:bookmarkStart w:id="109" w:name="cbox157f75e06b7836"/>
                  <w:r>
                    <w:instrText xml:space="preserve"> FORMCHECKBOX </w:instrText>
                  </w:r>
                  <w:r w:rsidR="000565CB">
                    <w:fldChar w:fldCharType="separate"/>
                  </w:r>
                  <w:r>
                    <w:fldChar w:fldCharType="end"/>
                  </w:r>
                  <w:bookmarkEnd w:id="109"/>
                  <w:r>
                    <w:rPr>
                      <w:rFonts w:ascii="Arial" w:hAnsi="Arial" w:cs="Arial"/>
                      <w:color w:val="000000"/>
                      <w:position w:val="-2"/>
                      <w:sz w:val="18"/>
                      <w:szCs w:val="18"/>
                    </w:rPr>
                    <w:t>​​​​​​​Ne</w:t>
                  </w:r>
                </w:p>
                <w:p w14:paraId="6ED45AAA"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1DA20176" w14:textId="77777777">
                    <w:tc>
                      <w:tcPr>
                        <w:tcW w:w="0" w:type="auto"/>
                        <w:tcMar>
                          <w:top w:w="0" w:type="auto"/>
                          <w:bottom w:w="0" w:type="auto"/>
                        </w:tcMar>
                      </w:tcPr>
                      <w:p w14:paraId="63A720CB" w14:textId="77777777" w:rsidR="00216D48" w:rsidRDefault="00B722D7">
                        <w:r>
                          <w:rPr>
                            <w:rFonts w:ascii="Arial" w:hAnsi="Arial" w:cs="Arial"/>
                            <w:color w:val="000000"/>
                            <w:position w:val="-2"/>
                            <w:sz w:val="18"/>
                            <w:szCs w:val="18"/>
                          </w:rPr>
                          <w:t> </w:t>
                        </w:r>
                      </w:p>
                    </w:tc>
                  </w:tr>
                </w:tbl>
                <w:p w14:paraId="6B1ECD0D" w14:textId="77777777" w:rsidR="00216D48" w:rsidRDefault="00216D48"/>
              </w:tc>
            </w:tr>
          </w:tbl>
          <w:p w14:paraId="733A7308" w14:textId="77777777" w:rsidR="00216D48" w:rsidRDefault="00216D48"/>
          <w:p w14:paraId="245BED4C"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FC3CB8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AB4BF5" w14:textId="77777777" w:rsidR="00216D48" w:rsidRDefault="00B722D7">
                  <w:pPr>
                    <w:spacing w:before="135" w:after="135"/>
                    <w:jc w:val="both"/>
                    <w:textAlignment w:val="center"/>
                  </w:pPr>
                  <w:r>
                    <w:rPr>
                      <w:rFonts w:ascii="Arial" w:hAnsi="Arial" w:cs="Arial"/>
                      <w:b/>
                      <w:bCs/>
                      <w:color w:val="000000"/>
                      <w:position w:val="-2"/>
                      <w:sz w:val="18"/>
                      <w:szCs w:val="18"/>
                    </w:rPr>
                    <w:t>Dogovori z drugimi gospodarskimi subjekti z namenom izkrivljanja konkurence</w:t>
                  </w:r>
                </w:p>
                <w:p w14:paraId="478DDD8E" w14:textId="77777777" w:rsidR="00216D48" w:rsidRDefault="00B722D7">
                  <w:pPr>
                    <w:spacing w:before="135" w:after="135"/>
                    <w:jc w:val="both"/>
                    <w:textAlignment w:val="center"/>
                  </w:pPr>
                  <w:r>
                    <w:rPr>
                      <w:rFonts w:ascii="Arial" w:hAnsi="Arial" w:cs="Arial"/>
                      <w:color w:val="000000"/>
                      <w:position w:val="-2"/>
                      <w:sz w:val="18"/>
                      <w:szCs w:val="18"/>
                    </w:rPr>
                    <w:t>Ali je gospodarski subjekt sklenil dogovore z drugimi gospodarskimi subjekti z namenom izkrivljanja konkurence?</w:t>
                  </w:r>
                </w:p>
                <w:p w14:paraId="28796BA0"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522A733" w14:textId="77777777" w:rsidR="00216D48" w:rsidRDefault="00B722D7">
                  <w:pPr>
                    <w:spacing w:before="135" w:after="135"/>
                    <w:jc w:val="both"/>
                    <w:textAlignment w:val="center"/>
                  </w:pPr>
                  <w:r>
                    <w:fldChar w:fldCharType="begin">
                      <w:ffData>
                        <w:name w:val="cbox157f75e06b86fc"/>
                        <w:enabled/>
                        <w:calcOnExit w:val="0"/>
                        <w:checkBox>
                          <w:sizeAuto/>
                          <w:default w:val="0"/>
                        </w:checkBox>
                      </w:ffData>
                    </w:fldChar>
                  </w:r>
                  <w:bookmarkStart w:id="110" w:name="cbox157f75e06b86fc"/>
                  <w:r>
                    <w:instrText xml:space="preserve"> FORMCHECKBOX </w:instrText>
                  </w:r>
                  <w:r w:rsidR="000565CB">
                    <w:fldChar w:fldCharType="separate"/>
                  </w:r>
                  <w:r>
                    <w:fldChar w:fldCharType="end"/>
                  </w:r>
                  <w:bookmarkEnd w:id="110"/>
                  <w:r>
                    <w:rPr>
                      <w:rFonts w:ascii="Arial" w:hAnsi="Arial" w:cs="Arial"/>
                      <w:color w:val="000000"/>
                      <w:position w:val="-2"/>
                      <w:sz w:val="18"/>
                      <w:szCs w:val="18"/>
                    </w:rPr>
                    <w:t>Da   </w:t>
                  </w:r>
                  <w:r>
                    <w:fldChar w:fldCharType="begin">
                      <w:ffData>
                        <w:name w:val="cbox157f75e06b8899"/>
                        <w:enabled/>
                        <w:calcOnExit w:val="0"/>
                        <w:checkBox>
                          <w:sizeAuto/>
                          <w:default w:val="0"/>
                        </w:checkBox>
                      </w:ffData>
                    </w:fldChar>
                  </w:r>
                  <w:bookmarkStart w:id="111" w:name="cbox157f75e06b8899"/>
                  <w:r>
                    <w:instrText xml:space="preserve"> FORMCHECKBOX </w:instrText>
                  </w:r>
                  <w:r w:rsidR="000565CB">
                    <w:fldChar w:fldCharType="separate"/>
                  </w:r>
                  <w:r>
                    <w:fldChar w:fldCharType="end"/>
                  </w:r>
                  <w:bookmarkEnd w:id="111"/>
                  <w:r>
                    <w:rPr>
                      <w:rFonts w:ascii="Arial" w:hAnsi="Arial" w:cs="Arial"/>
                      <w:color w:val="000000"/>
                      <w:position w:val="-2"/>
                      <w:sz w:val="18"/>
                      <w:szCs w:val="18"/>
                    </w:rPr>
                    <w:t>​​​​​​​Ne</w:t>
                  </w:r>
                </w:p>
                <w:p w14:paraId="2D7533B5"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044D7AFA"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2B738297" w14:textId="77777777" w:rsidR="00216D48" w:rsidRDefault="00B722D7">
                  <w:pPr>
                    <w:spacing w:before="135" w:after="135"/>
                    <w:jc w:val="both"/>
                    <w:textAlignment w:val="center"/>
                  </w:pPr>
                  <w:r>
                    <w:fldChar w:fldCharType="begin">
                      <w:ffData>
                        <w:name w:val="cbox157f75e06b8dd8"/>
                        <w:enabled/>
                        <w:calcOnExit w:val="0"/>
                        <w:checkBox>
                          <w:sizeAuto/>
                          <w:default w:val="0"/>
                        </w:checkBox>
                      </w:ffData>
                    </w:fldChar>
                  </w:r>
                  <w:bookmarkStart w:id="112" w:name="cbox157f75e06b8dd8"/>
                  <w:r>
                    <w:instrText xml:space="preserve"> FORMCHECKBOX </w:instrText>
                  </w:r>
                  <w:r w:rsidR="000565CB">
                    <w:fldChar w:fldCharType="separate"/>
                  </w:r>
                  <w:r>
                    <w:fldChar w:fldCharType="end"/>
                  </w:r>
                  <w:bookmarkEnd w:id="112"/>
                  <w:r>
                    <w:rPr>
                      <w:rFonts w:ascii="Arial" w:hAnsi="Arial" w:cs="Arial"/>
                      <w:color w:val="000000"/>
                      <w:position w:val="-2"/>
                      <w:sz w:val="18"/>
                      <w:szCs w:val="18"/>
                    </w:rPr>
                    <w:t>Da   </w:t>
                  </w:r>
                  <w:r>
                    <w:fldChar w:fldCharType="begin">
                      <w:ffData>
                        <w:name w:val="cbox157f75e06b8f71"/>
                        <w:enabled/>
                        <w:calcOnExit w:val="0"/>
                        <w:checkBox>
                          <w:sizeAuto/>
                          <w:default w:val="0"/>
                        </w:checkBox>
                      </w:ffData>
                    </w:fldChar>
                  </w:r>
                  <w:bookmarkStart w:id="113" w:name="cbox157f75e06b8f71"/>
                  <w:r>
                    <w:instrText xml:space="preserve"> FORMCHECKBOX </w:instrText>
                  </w:r>
                  <w:r w:rsidR="000565CB">
                    <w:fldChar w:fldCharType="separate"/>
                  </w:r>
                  <w:r>
                    <w:fldChar w:fldCharType="end"/>
                  </w:r>
                  <w:bookmarkEnd w:id="113"/>
                  <w:r>
                    <w:rPr>
                      <w:rFonts w:ascii="Arial" w:hAnsi="Arial" w:cs="Arial"/>
                      <w:color w:val="000000"/>
                      <w:position w:val="-2"/>
                      <w:sz w:val="18"/>
                      <w:szCs w:val="18"/>
                    </w:rPr>
                    <w:t>​​​​​​​Ne</w:t>
                  </w:r>
                </w:p>
                <w:p w14:paraId="0965B66C"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00385A1F" w14:textId="77777777">
                    <w:tc>
                      <w:tcPr>
                        <w:tcW w:w="0" w:type="auto"/>
                        <w:tcMar>
                          <w:top w:w="0" w:type="auto"/>
                          <w:bottom w:w="0" w:type="auto"/>
                        </w:tcMar>
                      </w:tcPr>
                      <w:p w14:paraId="1E13FF5D" w14:textId="77777777" w:rsidR="00216D48" w:rsidRDefault="00B722D7">
                        <w:r>
                          <w:rPr>
                            <w:rFonts w:ascii="Arial" w:hAnsi="Arial" w:cs="Arial"/>
                            <w:color w:val="000000"/>
                            <w:position w:val="-2"/>
                            <w:sz w:val="18"/>
                            <w:szCs w:val="18"/>
                          </w:rPr>
                          <w:t> </w:t>
                        </w:r>
                      </w:p>
                    </w:tc>
                  </w:tr>
                </w:tbl>
                <w:p w14:paraId="0CE607BE" w14:textId="77777777" w:rsidR="00216D48" w:rsidRDefault="00216D48"/>
              </w:tc>
            </w:tr>
          </w:tbl>
          <w:p w14:paraId="45630705" w14:textId="77777777" w:rsidR="00216D48" w:rsidRDefault="00216D48"/>
          <w:p w14:paraId="03111C6B"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AB1FCA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BE0EE" w14:textId="77777777" w:rsidR="00216D48" w:rsidRDefault="00B722D7">
                  <w:pPr>
                    <w:spacing w:before="135" w:after="135"/>
                    <w:jc w:val="both"/>
                    <w:textAlignment w:val="center"/>
                  </w:pPr>
                  <w:r>
                    <w:rPr>
                      <w:rFonts w:ascii="Arial" w:hAnsi="Arial" w:cs="Arial"/>
                      <w:b/>
                      <w:bCs/>
                      <w:color w:val="000000"/>
                      <w:position w:val="-2"/>
                      <w:sz w:val="18"/>
                      <w:szCs w:val="18"/>
                    </w:rPr>
                    <w:t>Hujša kršitev poklicnih pravil</w:t>
                  </w:r>
                </w:p>
                <w:p w14:paraId="2570DCD0" w14:textId="77777777" w:rsidR="00216D48" w:rsidRDefault="00B722D7">
                  <w:pPr>
                    <w:spacing w:before="135" w:after="135"/>
                    <w:jc w:val="both"/>
                    <w:textAlignment w:val="center"/>
                  </w:pPr>
                  <w:r>
                    <w:rPr>
                      <w:rFonts w:ascii="Arial" w:hAnsi="Arial" w:cs="Arial"/>
                      <w:color w:val="000000"/>
                      <w:position w:val="-2"/>
                      <w:sz w:val="18"/>
                      <w:szCs w:val="18"/>
                    </w:rPr>
                    <w:t>Ali je gospodarski subjekt zagrešil hujšo kršitev poklicnih pravil? Kadar je primerno, glej opredelitve v nacionalni zakonodaji, ustrezno obvestilo ali dokumentacijo v zvezi z oddajo javnega naročila.</w:t>
                  </w:r>
                </w:p>
                <w:p w14:paraId="75D3D394"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A68C18F" w14:textId="77777777" w:rsidR="00216D48" w:rsidRDefault="00B722D7">
                  <w:pPr>
                    <w:spacing w:before="135" w:after="135"/>
                    <w:jc w:val="both"/>
                    <w:textAlignment w:val="center"/>
                  </w:pPr>
                  <w:r>
                    <w:fldChar w:fldCharType="begin">
                      <w:ffData>
                        <w:name w:val="cbox157f75e06b9e41"/>
                        <w:enabled/>
                        <w:calcOnExit w:val="0"/>
                        <w:checkBox>
                          <w:sizeAuto/>
                          <w:default w:val="0"/>
                        </w:checkBox>
                      </w:ffData>
                    </w:fldChar>
                  </w:r>
                  <w:bookmarkStart w:id="114" w:name="cbox157f75e06b9e41"/>
                  <w:r>
                    <w:instrText xml:space="preserve"> FORMCHECKBOX </w:instrText>
                  </w:r>
                  <w:r w:rsidR="000565CB">
                    <w:fldChar w:fldCharType="separate"/>
                  </w:r>
                  <w:r>
                    <w:fldChar w:fldCharType="end"/>
                  </w:r>
                  <w:bookmarkEnd w:id="114"/>
                  <w:r>
                    <w:rPr>
                      <w:rFonts w:ascii="Arial" w:hAnsi="Arial" w:cs="Arial"/>
                      <w:color w:val="000000"/>
                      <w:position w:val="-2"/>
                      <w:sz w:val="18"/>
                      <w:szCs w:val="18"/>
                    </w:rPr>
                    <w:t>Da   </w:t>
                  </w:r>
                  <w:r>
                    <w:fldChar w:fldCharType="begin">
                      <w:ffData>
                        <w:name w:val="cbox157f75e06b9fdd"/>
                        <w:enabled/>
                        <w:calcOnExit w:val="0"/>
                        <w:checkBox>
                          <w:sizeAuto/>
                          <w:default w:val="0"/>
                        </w:checkBox>
                      </w:ffData>
                    </w:fldChar>
                  </w:r>
                  <w:bookmarkStart w:id="115" w:name="cbox157f75e06b9fdd"/>
                  <w:r>
                    <w:instrText xml:space="preserve"> FORMCHECKBOX </w:instrText>
                  </w:r>
                  <w:r w:rsidR="000565CB">
                    <w:fldChar w:fldCharType="separate"/>
                  </w:r>
                  <w:r>
                    <w:fldChar w:fldCharType="end"/>
                  </w:r>
                  <w:bookmarkEnd w:id="115"/>
                  <w:r>
                    <w:rPr>
                      <w:rFonts w:ascii="Arial" w:hAnsi="Arial" w:cs="Arial"/>
                      <w:color w:val="000000"/>
                      <w:position w:val="-2"/>
                      <w:sz w:val="18"/>
                      <w:szCs w:val="18"/>
                    </w:rPr>
                    <w:t>​​​​​​​Ne</w:t>
                  </w:r>
                </w:p>
                <w:p w14:paraId="7FD68142"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6329B9E9"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52CE0014" w14:textId="77777777" w:rsidR="00216D48" w:rsidRDefault="00B722D7">
                  <w:pPr>
                    <w:spacing w:before="135" w:after="135"/>
                    <w:jc w:val="both"/>
                    <w:textAlignment w:val="center"/>
                  </w:pPr>
                  <w:r>
                    <w:fldChar w:fldCharType="begin">
                      <w:ffData>
                        <w:name w:val="cbox157f75e06ba521"/>
                        <w:enabled/>
                        <w:calcOnExit w:val="0"/>
                        <w:checkBox>
                          <w:sizeAuto/>
                          <w:default w:val="0"/>
                        </w:checkBox>
                      </w:ffData>
                    </w:fldChar>
                  </w:r>
                  <w:bookmarkStart w:id="116" w:name="cbox157f75e06ba521"/>
                  <w:r>
                    <w:instrText xml:space="preserve"> FORMCHECKBOX </w:instrText>
                  </w:r>
                  <w:r w:rsidR="000565CB">
                    <w:fldChar w:fldCharType="separate"/>
                  </w:r>
                  <w:r>
                    <w:fldChar w:fldCharType="end"/>
                  </w:r>
                  <w:bookmarkEnd w:id="116"/>
                  <w:r>
                    <w:rPr>
                      <w:rFonts w:ascii="Arial" w:hAnsi="Arial" w:cs="Arial"/>
                      <w:color w:val="000000"/>
                      <w:position w:val="-2"/>
                      <w:sz w:val="18"/>
                      <w:szCs w:val="18"/>
                    </w:rPr>
                    <w:t>Da   </w:t>
                  </w:r>
                  <w:r>
                    <w:fldChar w:fldCharType="begin">
                      <w:ffData>
                        <w:name w:val="cbox157f75e06ba6ba"/>
                        <w:enabled/>
                        <w:calcOnExit w:val="0"/>
                        <w:checkBox>
                          <w:sizeAuto/>
                          <w:default w:val="0"/>
                        </w:checkBox>
                      </w:ffData>
                    </w:fldChar>
                  </w:r>
                  <w:bookmarkStart w:id="117" w:name="cbox157f75e06ba6ba"/>
                  <w:r>
                    <w:instrText xml:space="preserve"> FORMCHECKBOX </w:instrText>
                  </w:r>
                  <w:r w:rsidR="000565CB">
                    <w:fldChar w:fldCharType="separate"/>
                  </w:r>
                  <w:r>
                    <w:fldChar w:fldCharType="end"/>
                  </w:r>
                  <w:bookmarkEnd w:id="117"/>
                  <w:r>
                    <w:rPr>
                      <w:rFonts w:ascii="Arial" w:hAnsi="Arial" w:cs="Arial"/>
                      <w:color w:val="000000"/>
                      <w:position w:val="-2"/>
                      <w:sz w:val="18"/>
                      <w:szCs w:val="18"/>
                    </w:rPr>
                    <w:t>​​​​​​​Ne</w:t>
                  </w:r>
                </w:p>
                <w:p w14:paraId="43E5D057"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728B8CDD" w14:textId="77777777">
                    <w:tc>
                      <w:tcPr>
                        <w:tcW w:w="0" w:type="auto"/>
                        <w:tcMar>
                          <w:top w:w="0" w:type="auto"/>
                          <w:bottom w:w="0" w:type="auto"/>
                        </w:tcMar>
                      </w:tcPr>
                      <w:p w14:paraId="6276619C" w14:textId="77777777" w:rsidR="00216D48" w:rsidRDefault="00B722D7">
                        <w:r>
                          <w:rPr>
                            <w:rFonts w:ascii="Arial" w:hAnsi="Arial" w:cs="Arial"/>
                            <w:color w:val="000000"/>
                            <w:position w:val="-2"/>
                            <w:sz w:val="18"/>
                            <w:szCs w:val="18"/>
                          </w:rPr>
                          <w:t> </w:t>
                        </w:r>
                      </w:p>
                    </w:tc>
                  </w:tr>
                </w:tbl>
                <w:p w14:paraId="6EA7E967" w14:textId="77777777" w:rsidR="00216D48" w:rsidRDefault="00216D48"/>
              </w:tc>
            </w:tr>
          </w:tbl>
          <w:p w14:paraId="593612E4" w14:textId="77777777" w:rsidR="00216D48" w:rsidRDefault="00216D48"/>
          <w:p w14:paraId="0A7FA393"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253E197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B303B6" w14:textId="77777777" w:rsidR="00216D48" w:rsidRDefault="00B722D7">
                  <w:pPr>
                    <w:spacing w:before="135" w:after="135"/>
                    <w:jc w:val="both"/>
                    <w:textAlignment w:val="center"/>
                  </w:pPr>
                  <w:r>
                    <w:rPr>
                      <w:rFonts w:ascii="Arial" w:hAnsi="Arial" w:cs="Arial"/>
                      <w:b/>
                      <w:bCs/>
                      <w:color w:val="000000"/>
                      <w:position w:val="-2"/>
                      <w:sz w:val="18"/>
                      <w:szCs w:val="18"/>
                    </w:rPr>
                    <w:t>Nasprotje interesov zaradi njegovega sodelovanja v postopku oddaje javnega naročila</w:t>
                  </w:r>
                </w:p>
                <w:p w14:paraId="37A237A2" w14:textId="77777777" w:rsidR="00216D48" w:rsidRDefault="00B722D7">
                  <w:pPr>
                    <w:spacing w:before="135" w:after="135"/>
                    <w:jc w:val="both"/>
                    <w:textAlignment w:val="center"/>
                  </w:pPr>
                  <w:r>
                    <w:rPr>
                      <w:rFonts w:ascii="Arial" w:hAnsi="Arial" w:cs="Arial"/>
                      <w:color w:val="000000"/>
                      <w:position w:val="-2"/>
                      <w:sz w:val="18"/>
                      <w:szCs w:val="18"/>
                    </w:rPr>
                    <w:t>Ali je gospodarskemu subjektu znano nasprotje interesov, kot je opredeljeno v nacionalni zakonodaji, ustreznem obvestilu ali dokumentaciji v zvezi z oddajo javnega naročila, zaradi njegovega sodelovanja v postopku oddaje javnega naročila?</w:t>
                  </w:r>
                </w:p>
                <w:p w14:paraId="653D0583"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71094D40" w14:textId="77777777" w:rsidR="00216D48" w:rsidRDefault="00B722D7">
                  <w:pPr>
                    <w:spacing w:before="135" w:after="135"/>
                    <w:jc w:val="both"/>
                    <w:textAlignment w:val="center"/>
                  </w:pPr>
                  <w:r>
                    <w:lastRenderedPageBreak/>
                    <w:fldChar w:fldCharType="begin">
                      <w:ffData>
                        <w:name w:val="cbox157f75e06bb588"/>
                        <w:enabled/>
                        <w:calcOnExit w:val="0"/>
                        <w:checkBox>
                          <w:sizeAuto/>
                          <w:default w:val="0"/>
                        </w:checkBox>
                      </w:ffData>
                    </w:fldChar>
                  </w:r>
                  <w:bookmarkStart w:id="118" w:name="cbox157f75e06bb588"/>
                  <w:r>
                    <w:instrText xml:space="preserve"> FORMCHECKBOX </w:instrText>
                  </w:r>
                  <w:r w:rsidR="000565CB">
                    <w:fldChar w:fldCharType="separate"/>
                  </w:r>
                  <w:r>
                    <w:fldChar w:fldCharType="end"/>
                  </w:r>
                  <w:bookmarkEnd w:id="118"/>
                  <w:r>
                    <w:rPr>
                      <w:rFonts w:ascii="Arial" w:hAnsi="Arial" w:cs="Arial"/>
                      <w:color w:val="000000"/>
                      <w:position w:val="-2"/>
                      <w:sz w:val="18"/>
                      <w:szCs w:val="18"/>
                    </w:rPr>
                    <w:t>Da   </w:t>
                  </w:r>
                  <w:r>
                    <w:fldChar w:fldCharType="begin">
                      <w:ffData>
                        <w:name w:val="cbox157f75e06bb724"/>
                        <w:enabled/>
                        <w:calcOnExit w:val="0"/>
                        <w:checkBox>
                          <w:sizeAuto/>
                          <w:default w:val="0"/>
                        </w:checkBox>
                      </w:ffData>
                    </w:fldChar>
                  </w:r>
                  <w:bookmarkStart w:id="119" w:name="cbox157f75e06bb724"/>
                  <w:r>
                    <w:instrText xml:space="preserve"> FORMCHECKBOX </w:instrText>
                  </w:r>
                  <w:r w:rsidR="000565CB">
                    <w:fldChar w:fldCharType="separate"/>
                  </w:r>
                  <w:r>
                    <w:fldChar w:fldCharType="end"/>
                  </w:r>
                  <w:bookmarkEnd w:id="119"/>
                  <w:r>
                    <w:rPr>
                      <w:rFonts w:ascii="Arial" w:hAnsi="Arial" w:cs="Arial"/>
                      <w:color w:val="000000"/>
                      <w:position w:val="-2"/>
                      <w:sz w:val="18"/>
                      <w:szCs w:val="18"/>
                    </w:rPr>
                    <w:t>​​​​​​​Ne</w:t>
                  </w:r>
                </w:p>
                <w:p w14:paraId="0CE58837"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5CA7521D"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1A05FBDA" w14:textId="77777777" w:rsidR="00216D48" w:rsidRDefault="00B722D7">
                  <w:pPr>
                    <w:spacing w:before="135" w:after="135"/>
                    <w:jc w:val="both"/>
                    <w:textAlignment w:val="center"/>
                  </w:pPr>
                  <w:r>
                    <w:fldChar w:fldCharType="begin">
                      <w:ffData>
                        <w:name w:val="cbox157f75e06bbc5f"/>
                        <w:enabled/>
                        <w:calcOnExit w:val="0"/>
                        <w:checkBox>
                          <w:sizeAuto/>
                          <w:default w:val="0"/>
                        </w:checkBox>
                      </w:ffData>
                    </w:fldChar>
                  </w:r>
                  <w:bookmarkStart w:id="120" w:name="cbox157f75e06bbc5f"/>
                  <w:r>
                    <w:instrText xml:space="preserve"> FORMCHECKBOX </w:instrText>
                  </w:r>
                  <w:r w:rsidR="000565CB">
                    <w:fldChar w:fldCharType="separate"/>
                  </w:r>
                  <w:r>
                    <w:fldChar w:fldCharType="end"/>
                  </w:r>
                  <w:bookmarkEnd w:id="120"/>
                  <w:r>
                    <w:rPr>
                      <w:rFonts w:ascii="Arial" w:hAnsi="Arial" w:cs="Arial"/>
                      <w:color w:val="000000"/>
                      <w:position w:val="-2"/>
                      <w:sz w:val="18"/>
                      <w:szCs w:val="18"/>
                    </w:rPr>
                    <w:t>Da   </w:t>
                  </w:r>
                  <w:r>
                    <w:fldChar w:fldCharType="begin">
                      <w:ffData>
                        <w:name w:val="cbox157f75e06bbdfd"/>
                        <w:enabled/>
                        <w:calcOnExit w:val="0"/>
                        <w:checkBox>
                          <w:sizeAuto/>
                          <w:default w:val="0"/>
                        </w:checkBox>
                      </w:ffData>
                    </w:fldChar>
                  </w:r>
                  <w:bookmarkStart w:id="121" w:name="cbox157f75e06bbdfd"/>
                  <w:r>
                    <w:instrText xml:space="preserve"> FORMCHECKBOX </w:instrText>
                  </w:r>
                  <w:r w:rsidR="000565CB">
                    <w:fldChar w:fldCharType="separate"/>
                  </w:r>
                  <w:r>
                    <w:fldChar w:fldCharType="end"/>
                  </w:r>
                  <w:bookmarkEnd w:id="121"/>
                  <w:r>
                    <w:rPr>
                      <w:rFonts w:ascii="Arial" w:hAnsi="Arial" w:cs="Arial"/>
                      <w:color w:val="000000"/>
                      <w:position w:val="-2"/>
                      <w:sz w:val="18"/>
                      <w:szCs w:val="18"/>
                    </w:rPr>
                    <w:t>​​​​​​​Ne</w:t>
                  </w:r>
                </w:p>
                <w:p w14:paraId="729BA173"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717FF834" w14:textId="77777777">
                    <w:tc>
                      <w:tcPr>
                        <w:tcW w:w="0" w:type="auto"/>
                        <w:tcMar>
                          <w:top w:w="0" w:type="auto"/>
                          <w:bottom w:w="0" w:type="auto"/>
                        </w:tcMar>
                      </w:tcPr>
                      <w:p w14:paraId="578DAF03" w14:textId="77777777" w:rsidR="00216D48" w:rsidRDefault="00B722D7">
                        <w:r>
                          <w:rPr>
                            <w:rFonts w:ascii="Arial" w:hAnsi="Arial" w:cs="Arial"/>
                            <w:color w:val="000000"/>
                            <w:position w:val="-2"/>
                            <w:sz w:val="18"/>
                            <w:szCs w:val="18"/>
                          </w:rPr>
                          <w:t> </w:t>
                        </w:r>
                      </w:p>
                    </w:tc>
                  </w:tr>
                </w:tbl>
                <w:p w14:paraId="5561D53B" w14:textId="77777777" w:rsidR="00216D48" w:rsidRDefault="00216D48"/>
              </w:tc>
            </w:tr>
          </w:tbl>
          <w:p w14:paraId="5A63CCAF" w14:textId="77777777" w:rsidR="00216D48" w:rsidRDefault="00216D48"/>
          <w:p w14:paraId="41B04957"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309E718"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FA5A6F" w14:textId="77777777" w:rsidR="00216D48" w:rsidRDefault="00B722D7">
                  <w:pPr>
                    <w:spacing w:before="135" w:after="135"/>
                    <w:jc w:val="both"/>
                    <w:textAlignment w:val="center"/>
                  </w:pPr>
                  <w:r>
                    <w:rPr>
                      <w:rFonts w:ascii="Arial" w:hAnsi="Arial" w:cs="Arial"/>
                      <w:b/>
                      <w:bCs/>
                      <w:color w:val="000000"/>
                      <w:position w:val="-2"/>
                      <w:sz w:val="18"/>
                      <w:szCs w:val="18"/>
                    </w:rPr>
                    <w:t>Neposredno ali posredno sodelovanje pri pripravi tega postopka oddaje javnega naročila</w:t>
                  </w:r>
                </w:p>
                <w:p w14:paraId="796C2744" w14:textId="77777777" w:rsidR="00216D48" w:rsidRDefault="00B722D7">
                  <w:pPr>
                    <w:spacing w:before="135" w:after="135"/>
                    <w:jc w:val="both"/>
                    <w:textAlignment w:val="center"/>
                  </w:pPr>
                  <w:r>
                    <w:rPr>
                      <w:rFonts w:ascii="Arial" w:hAnsi="Arial" w:cs="Arial"/>
                      <w:color w:val="000000"/>
                      <w:position w:val="-2"/>
                      <w:sz w:val="18"/>
                      <w:szCs w:val="18"/>
                    </w:rPr>
                    <w:t>Ali je gospodarski subjekt ali podjetje, povezano z gospodarskim subjektom, svetoval javnemu naročniku ali naročniku ali bil kako drugače vključen v pripravo postopka oddaje javnega naročila?</w:t>
                  </w:r>
                </w:p>
                <w:p w14:paraId="452B5ED4"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2BE1C010" w14:textId="77777777" w:rsidR="00216D48" w:rsidRDefault="00B722D7">
                  <w:pPr>
                    <w:spacing w:before="135" w:after="135"/>
                    <w:jc w:val="both"/>
                    <w:textAlignment w:val="center"/>
                  </w:pPr>
                  <w:r>
                    <w:fldChar w:fldCharType="begin">
                      <w:ffData>
                        <w:name w:val="cbox157f75e06bcceb"/>
                        <w:enabled/>
                        <w:calcOnExit w:val="0"/>
                        <w:checkBox>
                          <w:sizeAuto/>
                          <w:default w:val="0"/>
                        </w:checkBox>
                      </w:ffData>
                    </w:fldChar>
                  </w:r>
                  <w:bookmarkStart w:id="122" w:name="cbox157f75e06bcceb"/>
                  <w:r>
                    <w:instrText xml:space="preserve"> FORMCHECKBOX </w:instrText>
                  </w:r>
                  <w:r w:rsidR="000565CB">
                    <w:fldChar w:fldCharType="separate"/>
                  </w:r>
                  <w:r>
                    <w:fldChar w:fldCharType="end"/>
                  </w:r>
                  <w:bookmarkEnd w:id="122"/>
                  <w:r>
                    <w:rPr>
                      <w:rFonts w:ascii="Arial" w:hAnsi="Arial" w:cs="Arial"/>
                      <w:color w:val="000000"/>
                      <w:position w:val="-2"/>
                      <w:sz w:val="18"/>
                      <w:szCs w:val="18"/>
                    </w:rPr>
                    <w:t>Da   </w:t>
                  </w:r>
                  <w:r>
                    <w:fldChar w:fldCharType="begin">
                      <w:ffData>
                        <w:name w:val="cbox157f75e06bce89"/>
                        <w:enabled/>
                        <w:calcOnExit w:val="0"/>
                        <w:checkBox>
                          <w:sizeAuto/>
                          <w:default w:val="0"/>
                        </w:checkBox>
                      </w:ffData>
                    </w:fldChar>
                  </w:r>
                  <w:bookmarkStart w:id="123" w:name="cbox157f75e06bce89"/>
                  <w:r>
                    <w:instrText xml:space="preserve"> FORMCHECKBOX </w:instrText>
                  </w:r>
                  <w:r w:rsidR="000565CB">
                    <w:fldChar w:fldCharType="separate"/>
                  </w:r>
                  <w:r>
                    <w:fldChar w:fldCharType="end"/>
                  </w:r>
                  <w:bookmarkEnd w:id="123"/>
                  <w:r>
                    <w:rPr>
                      <w:rFonts w:ascii="Arial" w:hAnsi="Arial" w:cs="Arial"/>
                      <w:color w:val="000000"/>
                      <w:position w:val="-2"/>
                      <w:sz w:val="18"/>
                      <w:szCs w:val="18"/>
                    </w:rPr>
                    <w:t>​​​​​​​Ne</w:t>
                  </w:r>
                </w:p>
                <w:p w14:paraId="0E91DF83"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0D3852D3"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44CE1EE7" w14:textId="77777777" w:rsidR="00216D48" w:rsidRDefault="00B722D7">
                  <w:pPr>
                    <w:spacing w:before="135" w:after="135"/>
                    <w:jc w:val="both"/>
                    <w:textAlignment w:val="center"/>
                  </w:pPr>
                  <w:r>
                    <w:fldChar w:fldCharType="begin">
                      <w:ffData>
                        <w:name w:val="cbox157f75e06bd3cc"/>
                        <w:enabled/>
                        <w:calcOnExit w:val="0"/>
                        <w:checkBox>
                          <w:sizeAuto/>
                          <w:default w:val="0"/>
                        </w:checkBox>
                      </w:ffData>
                    </w:fldChar>
                  </w:r>
                  <w:bookmarkStart w:id="124" w:name="cbox157f75e06bd3cc"/>
                  <w:r>
                    <w:instrText xml:space="preserve"> FORMCHECKBOX </w:instrText>
                  </w:r>
                  <w:r w:rsidR="000565CB">
                    <w:fldChar w:fldCharType="separate"/>
                  </w:r>
                  <w:r>
                    <w:fldChar w:fldCharType="end"/>
                  </w:r>
                  <w:bookmarkEnd w:id="124"/>
                  <w:r>
                    <w:rPr>
                      <w:rFonts w:ascii="Arial" w:hAnsi="Arial" w:cs="Arial"/>
                      <w:color w:val="000000"/>
                      <w:position w:val="-2"/>
                      <w:sz w:val="18"/>
                      <w:szCs w:val="18"/>
                    </w:rPr>
                    <w:t>Da   </w:t>
                  </w:r>
                  <w:r>
                    <w:fldChar w:fldCharType="begin">
                      <w:ffData>
                        <w:name w:val="cbox157f75e06bd567"/>
                        <w:enabled/>
                        <w:calcOnExit w:val="0"/>
                        <w:checkBox>
                          <w:sizeAuto/>
                          <w:default w:val="0"/>
                        </w:checkBox>
                      </w:ffData>
                    </w:fldChar>
                  </w:r>
                  <w:bookmarkStart w:id="125" w:name="cbox157f75e06bd567"/>
                  <w:r>
                    <w:instrText xml:space="preserve"> FORMCHECKBOX </w:instrText>
                  </w:r>
                  <w:r w:rsidR="000565CB">
                    <w:fldChar w:fldCharType="separate"/>
                  </w:r>
                  <w:r>
                    <w:fldChar w:fldCharType="end"/>
                  </w:r>
                  <w:bookmarkEnd w:id="125"/>
                  <w:r>
                    <w:rPr>
                      <w:rFonts w:ascii="Arial" w:hAnsi="Arial" w:cs="Arial"/>
                      <w:color w:val="000000"/>
                      <w:position w:val="-2"/>
                      <w:sz w:val="18"/>
                      <w:szCs w:val="18"/>
                    </w:rPr>
                    <w:t>​​​​​​​Ne</w:t>
                  </w:r>
                </w:p>
                <w:p w14:paraId="32844AE0"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696827BF" w14:textId="77777777">
                    <w:tc>
                      <w:tcPr>
                        <w:tcW w:w="0" w:type="auto"/>
                        <w:tcMar>
                          <w:top w:w="0" w:type="auto"/>
                          <w:bottom w:w="0" w:type="auto"/>
                        </w:tcMar>
                      </w:tcPr>
                      <w:p w14:paraId="18394DBE" w14:textId="77777777" w:rsidR="00216D48" w:rsidRDefault="00B722D7">
                        <w:r>
                          <w:rPr>
                            <w:rFonts w:ascii="Arial" w:hAnsi="Arial" w:cs="Arial"/>
                            <w:color w:val="000000"/>
                            <w:position w:val="-2"/>
                            <w:sz w:val="18"/>
                            <w:szCs w:val="18"/>
                          </w:rPr>
                          <w:t> </w:t>
                        </w:r>
                      </w:p>
                    </w:tc>
                  </w:tr>
                </w:tbl>
                <w:p w14:paraId="5BC9AD4A" w14:textId="77777777" w:rsidR="00216D48" w:rsidRDefault="00216D48"/>
              </w:tc>
            </w:tr>
          </w:tbl>
          <w:p w14:paraId="0DF35D30" w14:textId="77777777" w:rsidR="00216D48" w:rsidRDefault="00216D48"/>
          <w:p w14:paraId="4C4AA944"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E2F750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4C83B2" w14:textId="77777777" w:rsidR="00216D48" w:rsidRDefault="00B722D7">
                  <w:pPr>
                    <w:spacing w:before="135" w:after="135"/>
                    <w:jc w:val="both"/>
                    <w:textAlignment w:val="center"/>
                  </w:pPr>
                  <w:r>
                    <w:rPr>
                      <w:rFonts w:ascii="Arial" w:hAnsi="Arial" w:cs="Arial"/>
                      <w:b/>
                      <w:bCs/>
                      <w:color w:val="000000"/>
                      <w:position w:val="-2"/>
                      <w:sz w:val="18"/>
                      <w:szCs w:val="18"/>
                    </w:rPr>
                    <w:t>Predčasna odpoved pogodbe, odškodnina ali druge primerljive sankcije</w:t>
                  </w:r>
                </w:p>
                <w:p w14:paraId="7D653660" w14:textId="77777777" w:rsidR="00216D48" w:rsidRDefault="00B722D7">
                  <w:pPr>
                    <w:spacing w:before="135" w:after="135"/>
                    <w:jc w:val="both"/>
                    <w:textAlignment w:val="center"/>
                  </w:pPr>
                  <w:r>
                    <w:rPr>
                      <w:rFonts w:ascii="Arial" w:hAnsi="Arial" w:cs="Arial"/>
                      <w:color w:val="000000"/>
                      <w:position w:val="-2"/>
                      <w:sz w:val="18"/>
                      <w:szCs w:val="18"/>
                    </w:rPr>
                    <w:t>Ali se je gospodarskemu subjektu zgodilo, da je bila prejšnja pogodba o izvedbi javnega naročila, prejšnja pogodba o izvedbi naročila, sklenjena z naročnikom, ali prejšnja koncesijska pogodba predčasno odpovedana oziroma so bile v zvezi z navedeno prejšnjo pogodbo naložene odškodnina ali druge primerljive sankcije?</w:t>
                  </w:r>
                </w:p>
                <w:p w14:paraId="2EE4049A"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7C914801" w14:textId="77777777" w:rsidR="00216D48" w:rsidRDefault="00B722D7">
                  <w:pPr>
                    <w:spacing w:before="135" w:after="135"/>
                    <w:jc w:val="both"/>
                    <w:textAlignment w:val="center"/>
                  </w:pPr>
                  <w:r>
                    <w:fldChar w:fldCharType="begin">
                      <w:ffData>
                        <w:name w:val="cbox157f75e06be437"/>
                        <w:enabled/>
                        <w:calcOnExit w:val="0"/>
                        <w:checkBox>
                          <w:sizeAuto/>
                          <w:default w:val="0"/>
                        </w:checkBox>
                      </w:ffData>
                    </w:fldChar>
                  </w:r>
                  <w:bookmarkStart w:id="126" w:name="cbox157f75e06be437"/>
                  <w:r>
                    <w:instrText xml:space="preserve"> FORMCHECKBOX </w:instrText>
                  </w:r>
                  <w:r w:rsidR="000565CB">
                    <w:fldChar w:fldCharType="separate"/>
                  </w:r>
                  <w:r>
                    <w:fldChar w:fldCharType="end"/>
                  </w:r>
                  <w:bookmarkEnd w:id="126"/>
                  <w:r>
                    <w:rPr>
                      <w:rFonts w:ascii="Arial" w:hAnsi="Arial" w:cs="Arial"/>
                      <w:color w:val="000000"/>
                      <w:position w:val="-2"/>
                      <w:sz w:val="18"/>
                      <w:szCs w:val="18"/>
                    </w:rPr>
                    <w:t>Da   </w:t>
                  </w:r>
                  <w:r>
                    <w:fldChar w:fldCharType="begin">
                      <w:ffData>
                        <w:name w:val="cbox157f75e06be5d2"/>
                        <w:enabled/>
                        <w:calcOnExit w:val="0"/>
                        <w:checkBox>
                          <w:sizeAuto/>
                          <w:default w:val="0"/>
                        </w:checkBox>
                      </w:ffData>
                    </w:fldChar>
                  </w:r>
                  <w:bookmarkStart w:id="127" w:name="cbox157f75e06be5d2"/>
                  <w:r>
                    <w:instrText xml:space="preserve"> FORMCHECKBOX </w:instrText>
                  </w:r>
                  <w:r w:rsidR="000565CB">
                    <w:fldChar w:fldCharType="separate"/>
                  </w:r>
                  <w:r>
                    <w:fldChar w:fldCharType="end"/>
                  </w:r>
                  <w:bookmarkEnd w:id="127"/>
                  <w:r>
                    <w:rPr>
                      <w:rFonts w:ascii="Arial" w:hAnsi="Arial" w:cs="Arial"/>
                      <w:color w:val="000000"/>
                      <w:position w:val="-2"/>
                      <w:sz w:val="18"/>
                      <w:szCs w:val="18"/>
                    </w:rPr>
                    <w:t>​​​​​​​Ne</w:t>
                  </w:r>
                </w:p>
                <w:p w14:paraId="6C845A2D"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2C846E74" w14:textId="77777777" w:rsidR="00216D48" w:rsidRDefault="00B722D7">
                  <w:pPr>
                    <w:spacing w:before="135" w:after="135"/>
                    <w:jc w:val="both"/>
                    <w:textAlignment w:val="center"/>
                  </w:pPr>
                  <w:r>
                    <w:rPr>
                      <w:rFonts w:ascii="Arial" w:hAnsi="Arial" w:cs="Arial"/>
                      <w:color w:val="000000"/>
                      <w:position w:val="-2"/>
                      <w:sz w:val="18"/>
                      <w:szCs w:val="18"/>
                    </w:rPr>
                    <w:t>Ali ste sprejeli ukrepe, s katerimi bi dokazali svojo zanesljivost („samoočiščevanje“)?</w:t>
                  </w:r>
                </w:p>
                <w:p w14:paraId="6F8E2697" w14:textId="77777777" w:rsidR="00216D48" w:rsidRDefault="00B722D7">
                  <w:pPr>
                    <w:spacing w:before="135" w:after="135"/>
                    <w:jc w:val="both"/>
                    <w:textAlignment w:val="center"/>
                  </w:pPr>
                  <w:r>
                    <w:fldChar w:fldCharType="begin">
                      <w:ffData>
                        <w:name w:val="cbox157f75e06beb0d"/>
                        <w:enabled/>
                        <w:calcOnExit w:val="0"/>
                        <w:checkBox>
                          <w:sizeAuto/>
                          <w:default w:val="0"/>
                        </w:checkBox>
                      </w:ffData>
                    </w:fldChar>
                  </w:r>
                  <w:bookmarkStart w:id="128" w:name="cbox157f75e06beb0d"/>
                  <w:r>
                    <w:instrText xml:space="preserve"> FORMCHECKBOX </w:instrText>
                  </w:r>
                  <w:r w:rsidR="000565CB">
                    <w:fldChar w:fldCharType="separate"/>
                  </w:r>
                  <w:r>
                    <w:fldChar w:fldCharType="end"/>
                  </w:r>
                  <w:bookmarkEnd w:id="128"/>
                  <w:r>
                    <w:rPr>
                      <w:rFonts w:ascii="Arial" w:hAnsi="Arial" w:cs="Arial"/>
                      <w:color w:val="000000"/>
                      <w:position w:val="-2"/>
                      <w:sz w:val="18"/>
                      <w:szCs w:val="18"/>
                    </w:rPr>
                    <w:t>Da   </w:t>
                  </w:r>
                  <w:r>
                    <w:fldChar w:fldCharType="begin">
                      <w:ffData>
                        <w:name w:val="cbox157f75e06beca6"/>
                        <w:enabled/>
                        <w:calcOnExit w:val="0"/>
                        <w:checkBox>
                          <w:sizeAuto/>
                          <w:default w:val="0"/>
                        </w:checkBox>
                      </w:ffData>
                    </w:fldChar>
                  </w:r>
                  <w:bookmarkStart w:id="129" w:name="cbox157f75e06beca6"/>
                  <w:r>
                    <w:instrText xml:space="preserve"> FORMCHECKBOX </w:instrText>
                  </w:r>
                  <w:r w:rsidR="000565CB">
                    <w:fldChar w:fldCharType="separate"/>
                  </w:r>
                  <w:r>
                    <w:fldChar w:fldCharType="end"/>
                  </w:r>
                  <w:bookmarkEnd w:id="129"/>
                  <w:r>
                    <w:rPr>
                      <w:rFonts w:ascii="Arial" w:hAnsi="Arial" w:cs="Arial"/>
                      <w:color w:val="000000"/>
                      <w:position w:val="-2"/>
                      <w:sz w:val="18"/>
                      <w:szCs w:val="18"/>
                    </w:rPr>
                    <w:t>​​​​​​​Ne</w:t>
                  </w:r>
                </w:p>
                <w:p w14:paraId="3B6B4F83" w14:textId="77777777" w:rsidR="00216D48" w:rsidRDefault="00B722D7">
                  <w:pPr>
                    <w:spacing w:before="135" w:after="135"/>
                    <w:jc w:val="both"/>
                    <w:textAlignment w:val="center"/>
                  </w:pPr>
                  <w:r>
                    <w:rPr>
                      <w:rFonts w:ascii="Arial" w:hAnsi="Arial" w:cs="Arial"/>
                      <w:color w:val="000000"/>
                      <w:position w:val="-2"/>
                      <w:sz w:val="18"/>
                      <w:szCs w:val="18"/>
                    </w:rPr>
                    <w:t>Opišite jih</w:t>
                  </w:r>
                </w:p>
                <w:tbl>
                  <w:tblPr>
                    <w:tblStyle w:val="NormalTablePHPDOCX"/>
                    <w:tblW w:w="0" w:type="auto"/>
                    <w:tblLook w:val="04A0" w:firstRow="1" w:lastRow="0" w:firstColumn="1" w:lastColumn="0" w:noHBand="0" w:noVBand="1"/>
                  </w:tblPr>
                  <w:tblGrid>
                    <w:gridCol w:w="267"/>
                  </w:tblGrid>
                  <w:tr w:rsidR="00216D48" w14:paraId="1B976E6D" w14:textId="77777777">
                    <w:tc>
                      <w:tcPr>
                        <w:tcW w:w="0" w:type="auto"/>
                        <w:tcMar>
                          <w:top w:w="0" w:type="auto"/>
                          <w:bottom w:w="0" w:type="auto"/>
                        </w:tcMar>
                      </w:tcPr>
                      <w:p w14:paraId="1ED63AB8" w14:textId="77777777" w:rsidR="00216D48" w:rsidRDefault="00B722D7">
                        <w:r>
                          <w:rPr>
                            <w:rFonts w:ascii="Arial" w:hAnsi="Arial" w:cs="Arial"/>
                            <w:color w:val="000000"/>
                            <w:position w:val="-2"/>
                            <w:sz w:val="18"/>
                            <w:szCs w:val="18"/>
                          </w:rPr>
                          <w:t> </w:t>
                        </w:r>
                      </w:p>
                    </w:tc>
                  </w:tr>
                </w:tbl>
                <w:p w14:paraId="1B740D50" w14:textId="77777777" w:rsidR="00216D48" w:rsidRDefault="00216D48"/>
              </w:tc>
            </w:tr>
          </w:tbl>
          <w:p w14:paraId="0DA87105" w14:textId="77777777" w:rsidR="00216D48" w:rsidRDefault="00216D48"/>
          <w:p w14:paraId="12049580"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6B7E3F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E80A51" w14:textId="77777777" w:rsidR="00216D48" w:rsidRDefault="00B722D7">
                  <w:pPr>
                    <w:spacing w:before="135" w:after="135"/>
                    <w:jc w:val="both"/>
                    <w:textAlignment w:val="center"/>
                  </w:pPr>
                  <w:r>
                    <w:rPr>
                      <w:rFonts w:ascii="Arial" w:hAnsi="Arial" w:cs="Arial"/>
                      <w:b/>
                      <w:bCs/>
                      <w:color w:val="000000"/>
                      <w:position w:val="-2"/>
                      <w:sz w:val="18"/>
                      <w:szCs w:val="18"/>
                    </w:rPr>
                    <w:t>Napačno prikazovanje, prikrivanje informacij, nezmožnost predložitve zahtevane dokumentacije in pridobivanje zaupnih informacij o tem postopku</w:t>
                  </w:r>
                </w:p>
                <w:p w14:paraId="64E0B5D1" w14:textId="77777777" w:rsidR="00216D48" w:rsidRDefault="00B722D7">
                  <w:pPr>
                    <w:spacing w:before="135" w:after="135"/>
                    <w:jc w:val="both"/>
                    <w:textAlignment w:val="center"/>
                  </w:pPr>
                  <w:r>
                    <w:rPr>
                      <w:rFonts w:ascii="Arial" w:hAnsi="Arial" w:cs="Arial"/>
                      <w:color w:val="000000"/>
                      <w:position w:val="-2"/>
                      <w:sz w:val="18"/>
                      <w:szCs w:val="18"/>
                    </w:rPr>
                    <w:t>Ali se je gospodarski subjekt znašel v enem od naslednjih položajev:</w:t>
                  </w:r>
                </w:p>
                <w:tbl>
                  <w:tblPr>
                    <w:tblStyle w:val="NormalTablePHPDOCX"/>
                    <w:tblW w:w="0" w:type="auto"/>
                    <w:tblLook w:val="04A0" w:firstRow="1" w:lastRow="0" w:firstColumn="1" w:lastColumn="0" w:noHBand="0" w:noVBand="1"/>
                  </w:tblPr>
                  <w:tblGrid>
                    <w:gridCol w:w="8784"/>
                  </w:tblGrid>
                  <w:tr w:rsidR="00216D48" w14:paraId="5ABA01CC" w14:textId="77777777">
                    <w:tc>
                      <w:tcPr>
                        <w:tcW w:w="0" w:type="auto"/>
                        <w:tcMar>
                          <w:top w:w="0" w:type="auto"/>
                          <w:bottom w:w="0" w:type="auto"/>
                        </w:tcMar>
                      </w:tcPr>
                      <w:p w14:paraId="1BABFE73" w14:textId="77777777" w:rsidR="00216D48" w:rsidRDefault="00B722D7" w:rsidP="00B722D7">
                        <w:pPr>
                          <w:numPr>
                            <w:ilvl w:val="0"/>
                            <w:numId w:val="47"/>
                          </w:numPr>
                          <w:rPr>
                            <w:rFonts w:ascii="Arial" w:hAnsi="Arial" w:cs="Arial"/>
                            <w:color w:val="000000"/>
                            <w:sz w:val="18"/>
                            <w:szCs w:val="18"/>
                          </w:rPr>
                        </w:pPr>
                        <w:r>
                          <w:rPr>
                            <w:rFonts w:ascii="Arial" w:hAnsi="Arial" w:cs="Arial"/>
                            <w:color w:val="000000"/>
                            <w:position w:val="-2"/>
                            <w:sz w:val="18"/>
                            <w:szCs w:val="18"/>
                          </w:rPr>
                          <w:t>je bil kriv resnega napačnega prikazovanja pri predložitvi informacij, ki so potrebne za preverjanje, da ni razlogov za izključitev in da so izpolnjeni pogoji za sodelovanje,</w:t>
                        </w:r>
                      </w:p>
                      <w:p w14:paraId="304D4E5B" w14:textId="77777777" w:rsidR="00216D48" w:rsidRDefault="00B722D7" w:rsidP="00B722D7">
                        <w:pPr>
                          <w:numPr>
                            <w:ilvl w:val="0"/>
                            <w:numId w:val="47"/>
                          </w:numPr>
                          <w:rPr>
                            <w:rFonts w:ascii="Arial" w:hAnsi="Arial" w:cs="Arial"/>
                            <w:color w:val="000000"/>
                            <w:sz w:val="18"/>
                            <w:szCs w:val="18"/>
                          </w:rPr>
                        </w:pPr>
                        <w:r>
                          <w:rPr>
                            <w:rFonts w:ascii="Arial" w:hAnsi="Arial" w:cs="Arial"/>
                            <w:color w:val="000000"/>
                            <w:position w:val="-2"/>
                            <w:sz w:val="18"/>
                            <w:szCs w:val="18"/>
                          </w:rPr>
                          <w:lastRenderedPageBreak/>
                          <w:t>je takšne informacije prikrival,</w:t>
                        </w:r>
                      </w:p>
                      <w:p w14:paraId="20C3C4F7" w14:textId="77777777" w:rsidR="00216D48" w:rsidRDefault="00B722D7" w:rsidP="00B722D7">
                        <w:pPr>
                          <w:numPr>
                            <w:ilvl w:val="0"/>
                            <w:numId w:val="47"/>
                          </w:numPr>
                          <w:rPr>
                            <w:rFonts w:ascii="Arial" w:hAnsi="Arial" w:cs="Arial"/>
                            <w:color w:val="000000"/>
                            <w:sz w:val="18"/>
                            <w:szCs w:val="18"/>
                          </w:rPr>
                        </w:pPr>
                        <w:r>
                          <w:rPr>
                            <w:rFonts w:ascii="Arial" w:hAnsi="Arial" w:cs="Arial"/>
                            <w:color w:val="000000"/>
                            <w:position w:val="-2"/>
                            <w:sz w:val="18"/>
                            <w:szCs w:val="18"/>
                          </w:rPr>
                          <w:t>dokazil na zahtevo javnega naročnika oziroma naročnika ni mogel predložiti brez odlašanja in</w:t>
                        </w:r>
                      </w:p>
                      <w:p w14:paraId="1167EB49" w14:textId="77777777" w:rsidR="00216D48" w:rsidRDefault="00B722D7" w:rsidP="00B722D7">
                        <w:pPr>
                          <w:numPr>
                            <w:ilvl w:val="0"/>
                            <w:numId w:val="47"/>
                          </w:numPr>
                          <w:rPr>
                            <w:rFonts w:ascii="Arial" w:hAnsi="Arial" w:cs="Arial"/>
                            <w:color w:val="000000"/>
                            <w:sz w:val="18"/>
                            <w:szCs w:val="18"/>
                          </w:rPr>
                        </w:pPr>
                        <w:r>
                          <w:rPr>
                            <w:rFonts w:ascii="Arial" w:hAnsi="Arial" w:cs="Arial"/>
                            <w:color w:val="000000"/>
                            <w:position w:val="-2"/>
                            <w:sz w:val="18"/>
                            <w:szCs w:val="18"/>
                          </w:rPr>
                          <w:t>je skušal neupravičeno vplivati na postopek odločanja javnega naročnika oziroma naročnika, pridobiti zaupne informacije, zaradi katerih bi lahko imel neupravičeno prednost v postopku oddaje javnega naročila, ali iz malomarnosti predložil zavajajoče informacije, ki bi lahko bistveno vplivale na odločitve o izključitvi, izboru ali podelitvi naročila?</w:t>
                        </w:r>
                      </w:p>
                    </w:tc>
                  </w:tr>
                </w:tbl>
                <w:p w14:paraId="2CE3C461" w14:textId="77777777" w:rsidR="00216D48" w:rsidRDefault="00216D48"/>
                <w:p w14:paraId="38F18BD7"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258E7F57" w14:textId="77777777" w:rsidR="00216D48" w:rsidRDefault="00B722D7">
                  <w:pPr>
                    <w:spacing w:before="135" w:after="135"/>
                    <w:jc w:val="both"/>
                    <w:textAlignment w:val="center"/>
                  </w:pPr>
                  <w:r>
                    <w:fldChar w:fldCharType="begin">
                      <w:ffData>
                        <w:name w:val="cbox157f75e06c02e4"/>
                        <w:enabled/>
                        <w:calcOnExit w:val="0"/>
                        <w:checkBox>
                          <w:sizeAuto/>
                          <w:default w:val="0"/>
                        </w:checkBox>
                      </w:ffData>
                    </w:fldChar>
                  </w:r>
                  <w:bookmarkStart w:id="130" w:name="cbox157f75e06c02e4"/>
                  <w:r>
                    <w:instrText xml:space="preserve"> FORMCHECKBOX </w:instrText>
                  </w:r>
                  <w:r w:rsidR="000565CB">
                    <w:fldChar w:fldCharType="separate"/>
                  </w:r>
                  <w:r>
                    <w:fldChar w:fldCharType="end"/>
                  </w:r>
                  <w:bookmarkEnd w:id="130"/>
                  <w:r>
                    <w:rPr>
                      <w:rFonts w:ascii="Arial" w:hAnsi="Arial" w:cs="Arial"/>
                      <w:color w:val="000000"/>
                      <w:position w:val="-2"/>
                      <w:sz w:val="18"/>
                      <w:szCs w:val="18"/>
                    </w:rPr>
                    <w:t>Da   </w:t>
                  </w:r>
                  <w:r>
                    <w:fldChar w:fldCharType="begin">
                      <w:ffData>
                        <w:name w:val="cbox157f75e06c0482"/>
                        <w:enabled/>
                        <w:calcOnExit w:val="0"/>
                        <w:checkBox>
                          <w:sizeAuto/>
                          <w:default w:val="0"/>
                        </w:checkBox>
                      </w:ffData>
                    </w:fldChar>
                  </w:r>
                  <w:bookmarkStart w:id="131" w:name="cbox157f75e06c0482"/>
                  <w:r>
                    <w:instrText xml:space="preserve"> FORMCHECKBOX </w:instrText>
                  </w:r>
                  <w:r w:rsidR="000565CB">
                    <w:fldChar w:fldCharType="separate"/>
                  </w:r>
                  <w:r>
                    <w:fldChar w:fldCharType="end"/>
                  </w:r>
                  <w:bookmarkEnd w:id="131"/>
                  <w:r>
                    <w:rPr>
                      <w:rFonts w:ascii="Arial" w:hAnsi="Arial" w:cs="Arial"/>
                      <w:color w:val="000000"/>
                      <w:position w:val="-2"/>
                      <w:sz w:val="18"/>
                      <w:szCs w:val="18"/>
                    </w:rPr>
                    <w:t>​​​​​​​Ne</w:t>
                  </w:r>
                </w:p>
              </w:tc>
            </w:tr>
          </w:tbl>
          <w:p w14:paraId="37B1D094" w14:textId="77777777" w:rsidR="00216D48" w:rsidRDefault="00216D48"/>
          <w:p w14:paraId="3B9B80AD"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55667207"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3912C4C2"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316B94" w14:textId="77777777" w:rsidR="00216D48" w:rsidRDefault="00B722D7">
            <w:pPr>
              <w:spacing w:before="135" w:after="135"/>
              <w:jc w:val="both"/>
              <w:textAlignment w:val="center"/>
            </w:pPr>
            <w:r>
              <w:rPr>
                <w:rFonts w:ascii="Arial" w:hAnsi="Arial" w:cs="Arial"/>
                <w:b/>
                <w:bCs/>
                <w:color w:val="000000"/>
                <w:position w:val="-2"/>
                <w:sz w:val="18"/>
                <w:szCs w:val="18"/>
              </w:rPr>
              <w:t>D: Izključno nacionalni razlogi za izključitev</w:t>
            </w:r>
          </w:p>
          <w:p w14:paraId="40F90254" w14:textId="77777777" w:rsidR="00216D48" w:rsidRDefault="00B722D7">
            <w:pPr>
              <w:spacing w:before="135" w:after="135"/>
              <w:jc w:val="both"/>
              <w:textAlignment w:val="center"/>
            </w:pPr>
            <w:r>
              <w:rPr>
                <w:rFonts w:ascii="Arial" w:hAnsi="Arial" w:cs="Arial"/>
                <w:b/>
                <w:bCs/>
                <w:color w:val="000000"/>
                <w:position w:val="-2"/>
                <w:sz w:val="18"/>
                <w:szCs w:val="18"/>
              </w:rPr>
              <w:t>Ali se uporabljajo izključno nacionalni razlogi za izključitev, navedeni v ustreznem obvestilu ali dokumentaciji v zvezi z oddajo javnega naročila?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10C269C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B2A22" w14:textId="77777777" w:rsidR="00216D48" w:rsidRDefault="00B722D7">
                  <w:pPr>
                    <w:spacing w:before="135" w:after="135"/>
                    <w:jc w:val="both"/>
                    <w:textAlignment w:val="center"/>
                  </w:pPr>
                  <w:r>
                    <w:rPr>
                      <w:rFonts w:ascii="Arial" w:hAnsi="Arial" w:cs="Arial"/>
                      <w:b/>
                      <w:bCs/>
                      <w:color w:val="000000"/>
                      <w:position w:val="-2"/>
                      <w:sz w:val="18"/>
                      <w:szCs w:val="18"/>
                    </w:rPr>
                    <w:t>Izključno nacionalni razlogi za izključitev</w:t>
                  </w:r>
                </w:p>
                <w:p w14:paraId="11EC171F" w14:textId="77777777" w:rsidR="00216D48" w:rsidRDefault="00B722D7">
                  <w:pPr>
                    <w:spacing w:before="135" w:after="135"/>
                    <w:jc w:val="both"/>
                    <w:textAlignment w:val="center"/>
                  </w:pPr>
                  <w:r>
                    <w:rPr>
                      <w:rFonts w:ascii="Arial" w:hAnsi="Arial" w:cs="Arial"/>
                      <w:color w:val="000000"/>
                      <w:position w:val="-2"/>
                      <w:sz w:val="18"/>
                      <w:szCs w:val="18"/>
                    </w:rPr>
                    <w:t>Drugi razlogi za izključitev, ki so lahko predvideni v nacionalni zakonodaji države članice javnega naročnika oziroma naročnika. </w:t>
                  </w:r>
                </w:p>
                <w:p w14:paraId="293FBFA7" w14:textId="77777777" w:rsidR="00216D48" w:rsidRDefault="00B722D7">
                  <w:pPr>
                    <w:spacing w:before="135" w:after="135"/>
                    <w:jc w:val="both"/>
                    <w:textAlignment w:val="center"/>
                  </w:pPr>
                  <w:r>
                    <w:rPr>
                      <w:rFonts w:ascii="Arial" w:hAnsi="Arial" w:cs="Arial"/>
                      <w:color w:val="000000"/>
                      <w:position w:val="-2"/>
                      <w:sz w:val="18"/>
                      <w:szCs w:val="18"/>
                    </w:rPr>
                    <w:t>Ali je bil gospodraski subjekt pravnomočno obsojen zaradi storitve kaznivega dejanja navedenega v prvem odstavku 75. člena ZJN-3?</w:t>
                  </w:r>
                </w:p>
                <w:p w14:paraId="0DA836C6"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0949F9E3" w14:textId="77777777" w:rsidR="00216D48" w:rsidRDefault="00B722D7">
                  <w:pPr>
                    <w:spacing w:before="135" w:after="135"/>
                    <w:jc w:val="both"/>
                    <w:textAlignment w:val="center"/>
                  </w:pPr>
                  <w:r>
                    <w:fldChar w:fldCharType="begin">
                      <w:ffData>
                        <w:name w:val="cbox157f75e06c1712"/>
                        <w:enabled/>
                        <w:calcOnExit w:val="0"/>
                        <w:checkBox>
                          <w:sizeAuto/>
                          <w:default w:val="0"/>
                        </w:checkBox>
                      </w:ffData>
                    </w:fldChar>
                  </w:r>
                  <w:bookmarkStart w:id="132" w:name="cbox157f75e06c1712"/>
                  <w:r>
                    <w:instrText xml:space="preserve"> FORMCHECKBOX </w:instrText>
                  </w:r>
                  <w:r w:rsidR="000565CB">
                    <w:fldChar w:fldCharType="separate"/>
                  </w:r>
                  <w:r>
                    <w:fldChar w:fldCharType="end"/>
                  </w:r>
                  <w:bookmarkEnd w:id="132"/>
                  <w:r>
                    <w:rPr>
                      <w:rFonts w:ascii="Arial" w:hAnsi="Arial" w:cs="Arial"/>
                      <w:color w:val="000000"/>
                      <w:position w:val="-2"/>
                      <w:sz w:val="18"/>
                      <w:szCs w:val="18"/>
                    </w:rPr>
                    <w:t>Da   </w:t>
                  </w:r>
                  <w:r>
                    <w:fldChar w:fldCharType="begin">
                      <w:ffData>
                        <w:name w:val="cbox157f75e06c1881"/>
                        <w:enabled/>
                        <w:calcOnExit w:val="0"/>
                        <w:checkBox>
                          <w:sizeAuto/>
                          <w:default w:val="0"/>
                        </w:checkBox>
                      </w:ffData>
                    </w:fldChar>
                  </w:r>
                  <w:bookmarkStart w:id="133" w:name="cbox157f75e06c1881"/>
                  <w:r>
                    <w:instrText xml:space="preserve"> FORMCHECKBOX </w:instrText>
                  </w:r>
                  <w:r w:rsidR="000565CB">
                    <w:fldChar w:fldCharType="separate"/>
                  </w:r>
                  <w:r>
                    <w:fldChar w:fldCharType="end"/>
                  </w:r>
                  <w:bookmarkEnd w:id="133"/>
                  <w:r>
                    <w:rPr>
                      <w:rFonts w:ascii="Arial" w:hAnsi="Arial" w:cs="Arial"/>
                      <w:color w:val="000000"/>
                      <w:position w:val="-2"/>
                      <w:sz w:val="18"/>
                      <w:szCs w:val="18"/>
                    </w:rPr>
                    <w:t>​​​​​​​Ne</w:t>
                  </w:r>
                </w:p>
                <w:p w14:paraId="76043687" w14:textId="77777777" w:rsidR="00216D48" w:rsidRDefault="00B722D7">
                  <w:pPr>
                    <w:spacing w:before="135" w:after="135"/>
                    <w:jc w:val="both"/>
                    <w:textAlignment w:val="center"/>
                  </w:pPr>
                  <w:r>
                    <w:rPr>
                      <w:rFonts w:ascii="Arial" w:hAnsi="Arial" w:cs="Arial"/>
                      <w:color w:val="000000"/>
                      <w:position w:val="-2"/>
                      <w:sz w:val="18"/>
                      <w:szCs w:val="18"/>
                    </w:rPr>
                    <w:t>Ali je gospodarski subjekt izločen iz postopkov javnih naročil zaradi uvrstitve v evidenco gospodarskih subjektov z negativnimi referencami?</w:t>
                  </w:r>
                </w:p>
                <w:p w14:paraId="1AACDAAC"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744DB540" w14:textId="77777777" w:rsidR="00216D48" w:rsidRDefault="00B722D7">
                  <w:pPr>
                    <w:spacing w:before="135" w:after="135"/>
                    <w:jc w:val="both"/>
                    <w:textAlignment w:val="center"/>
                  </w:pPr>
                  <w:r>
                    <w:fldChar w:fldCharType="begin">
                      <w:ffData>
                        <w:name w:val="cbox157f75e06c1d8d"/>
                        <w:enabled/>
                        <w:calcOnExit w:val="0"/>
                        <w:checkBox>
                          <w:sizeAuto/>
                          <w:default w:val="0"/>
                        </w:checkBox>
                      </w:ffData>
                    </w:fldChar>
                  </w:r>
                  <w:bookmarkStart w:id="134" w:name="cbox157f75e06c1d8d"/>
                  <w:r>
                    <w:instrText xml:space="preserve"> FORMCHECKBOX </w:instrText>
                  </w:r>
                  <w:r w:rsidR="000565CB">
                    <w:fldChar w:fldCharType="separate"/>
                  </w:r>
                  <w:r>
                    <w:fldChar w:fldCharType="end"/>
                  </w:r>
                  <w:bookmarkEnd w:id="134"/>
                  <w:r>
                    <w:rPr>
                      <w:rFonts w:ascii="Arial" w:hAnsi="Arial" w:cs="Arial"/>
                      <w:color w:val="000000"/>
                      <w:position w:val="-2"/>
                      <w:sz w:val="18"/>
                      <w:szCs w:val="18"/>
                    </w:rPr>
                    <w:t>Da   </w:t>
                  </w:r>
                  <w:r>
                    <w:fldChar w:fldCharType="begin">
                      <w:ffData>
                        <w:name w:val="cbox157f75e06c1efa"/>
                        <w:enabled/>
                        <w:calcOnExit w:val="0"/>
                        <w:checkBox>
                          <w:sizeAuto/>
                          <w:default w:val="0"/>
                        </w:checkBox>
                      </w:ffData>
                    </w:fldChar>
                  </w:r>
                  <w:bookmarkStart w:id="135" w:name="cbox157f75e06c1efa"/>
                  <w:r>
                    <w:instrText xml:space="preserve"> FORMCHECKBOX </w:instrText>
                  </w:r>
                  <w:r w:rsidR="000565CB">
                    <w:fldChar w:fldCharType="separate"/>
                  </w:r>
                  <w:r>
                    <w:fldChar w:fldCharType="end"/>
                  </w:r>
                  <w:bookmarkEnd w:id="135"/>
                  <w:r>
                    <w:rPr>
                      <w:rFonts w:ascii="Arial" w:hAnsi="Arial" w:cs="Arial"/>
                      <w:color w:val="000000"/>
                      <w:position w:val="-2"/>
                      <w:sz w:val="18"/>
                      <w:szCs w:val="18"/>
                    </w:rPr>
                    <w:t>​​​​​​​Ne</w:t>
                  </w:r>
                </w:p>
                <w:p w14:paraId="642F3E00" w14:textId="77777777" w:rsidR="00216D48" w:rsidRDefault="00B722D7">
                  <w:pPr>
                    <w:spacing w:before="135" w:after="135"/>
                    <w:jc w:val="both"/>
                    <w:textAlignment w:val="center"/>
                  </w:pPr>
                  <w:r>
                    <w:rPr>
                      <w:rFonts w:ascii="Arial" w:hAnsi="Arial" w:cs="Arial"/>
                      <w:color w:val="000000"/>
                      <w:position w:val="-2"/>
                      <w:sz w:val="18"/>
                      <w:szCs w:val="18"/>
                    </w:rPr>
                    <w:t>Ali ima gospodarski subjekt na dan, ko je bila oddana ponudba, v skladu s predpisi države, v kateri ima sedež, zapadle, neplačane obvezne dajatve in druge denarne nedavčne obveznosti v skladu z zakonom, ki ureja finančno upravo, ki jih pobira davčni organ v skladu s predpisi države, v vrednosti 50 EUR ali več?</w:t>
                  </w:r>
                </w:p>
                <w:p w14:paraId="036A799E"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26C8604B" w14:textId="77777777" w:rsidR="00216D48" w:rsidRDefault="00B722D7">
                  <w:pPr>
                    <w:spacing w:before="135" w:after="135"/>
                    <w:jc w:val="both"/>
                    <w:textAlignment w:val="center"/>
                  </w:pPr>
                  <w:r>
                    <w:fldChar w:fldCharType="begin">
                      <w:ffData>
                        <w:name w:val="cbox157f75e06c2413"/>
                        <w:enabled/>
                        <w:calcOnExit w:val="0"/>
                        <w:checkBox>
                          <w:sizeAuto/>
                          <w:default w:val="0"/>
                        </w:checkBox>
                      </w:ffData>
                    </w:fldChar>
                  </w:r>
                  <w:bookmarkStart w:id="136" w:name="cbox157f75e06c2413"/>
                  <w:r>
                    <w:instrText xml:space="preserve"> FORMCHECKBOX </w:instrText>
                  </w:r>
                  <w:r w:rsidR="000565CB">
                    <w:fldChar w:fldCharType="separate"/>
                  </w:r>
                  <w:r>
                    <w:fldChar w:fldCharType="end"/>
                  </w:r>
                  <w:bookmarkEnd w:id="136"/>
                  <w:r>
                    <w:rPr>
                      <w:rFonts w:ascii="Arial" w:hAnsi="Arial" w:cs="Arial"/>
                      <w:color w:val="000000"/>
                      <w:position w:val="-2"/>
                      <w:sz w:val="18"/>
                      <w:szCs w:val="18"/>
                    </w:rPr>
                    <w:t>Da   </w:t>
                  </w:r>
                  <w:r>
                    <w:fldChar w:fldCharType="begin">
                      <w:ffData>
                        <w:name w:val="cbox157f75e06c2581"/>
                        <w:enabled/>
                        <w:calcOnExit w:val="0"/>
                        <w:checkBox>
                          <w:sizeAuto/>
                          <w:default w:val="0"/>
                        </w:checkBox>
                      </w:ffData>
                    </w:fldChar>
                  </w:r>
                  <w:bookmarkStart w:id="137" w:name="cbox157f75e06c2581"/>
                  <w:r>
                    <w:instrText xml:space="preserve"> FORMCHECKBOX </w:instrText>
                  </w:r>
                  <w:r w:rsidR="000565CB">
                    <w:fldChar w:fldCharType="separate"/>
                  </w:r>
                  <w:r>
                    <w:fldChar w:fldCharType="end"/>
                  </w:r>
                  <w:bookmarkEnd w:id="137"/>
                  <w:r>
                    <w:rPr>
                      <w:rFonts w:ascii="Arial" w:hAnsi="Arial" w:cs="Arial"/>
                      <w:color w:val="000000"/>
                      <w:position w:val="-2"/>
                      <w:sz w:val="18"/>
                      <w:szCs w:val="18"/>
                    </w:rPr>
                    <w:t>​​​​​​​Ne</w:t>
                  </w:r>
                </w:p>
                <w:p w14:paraId="7022D211" w14:textId="77777777" w:rsidR="00216D48" w:rsidRDefault="00B722D7">
                  <w:pPr>
                    <w:spacing w:before="135" w:after="135"/>
                    <w:jc w:val="both"/>
                    <w:textAlignment w:val="center"/>
                  </w:pPr>
                  <w:r>
                    <w:rPr>
                      <w:rFonts w:ascii="Arial" w:hAnsi="Arial" w:cs="Arial"/>
                      <w:color w:val="000000"/>
                      <w:position w:val="-2"/>
                      <w:sz w:val="18"/>
                      <w:szCs w:val="18"/>
                    </w:rPr>
                    <w:t>Ali ima gospodarski subjekt na dan oddaje ponudbe ali prijave nepredložene obračune davčnih odtegljajev za dohodke iz delovnega razmerja za obdobje zadnjih petih let do dne oddaje ponudbe ali prijave?</w:t>
                  </w:r>
                </w:p>
                <w:p w14:paraId="02E1D88E"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2D3D7529" w14:textId="77777777" w:rsidR="00216D48" w:rsidRDefault="00B722D7">
                  <w:pPr>
                    <w:spacing w:before="135" w:after="135"/>
                    <w:jc w:val="both"/>
                    <w:textAlignment w:val="center"/>
                  </w:pPr>
                  <w:r>
                    <w:fldChar w:fldCharType="begin">
                      <w:ffData>
                        <w:name w:val="cbox157f75e06c2a90"/>
                        <w:enabled/>
                        <w:calcOnExit w:val="0"/>
                        <w:checkBox>
                          <w:sizeAuto/>
                          <w:default w:val="0"/>
                        </w:checkBox>
                      </w:ffData>
                    </w:fldChar>
                  </w:r>
                  <w:bookmarkStart w:id="138" w:name="cbox157f75e06c2a90"/>
                  <w:r>
                    <w:instrText xml:space="preserve"> FORMCHECKBOX </w:instrText>
                  </w:r>
                  <w:r w:rsidR="000565CB">
                    <w:fldChar w:fldCharType="separate"/>
                  </w:r>
                  <w:r>
                    <w:fldChar w:fldCharType="end"/>
                  </w:r>
                  <w:bookmarkEnd w:id="138"/>
                  <w:r>
                    <w:rPr>
                      <w:rFonts w:ascii="Arial" w:hAnsi="Arial" w:cs="Arial"/>
                      <w:color w:val="000000"/>
                      <w:position w:val="-2"/>
                      <w:sz w:val="18"/>
                      <w:szCs w:val="18"/>
                    </w:rPr>
                    <w:t>Da   </w:t>
                  </w:r>
                  <w:r>
                    <w:fldChar w:fldCharType="begin">
                      <w:ffData>
                        <w:name w:val="cbox157f75e06c2bfd"/>
                        <w:enabled/>
                        <w:calcOnExit w:val="0"/>
                        <w:checkBox>
                          <w:sizeAuto/>
                          <w:default w:val="0"/>
                        </w:checkBox>
                      </w:ffData>
                    </w:fldChar>
                  </w:r>
                  <w:bookmarkStart w:id="139" w:name="cbox157f75e06c2bfd"/>
                  <w:r>
                    <w:instrText xml:space="preserve"> FORMCHECKBOX </w:instrText>
                  </w:r>
                  <w:r w:rsidR="000565CB">
                    <w:fldChar w:fldCharType="separate"/>
                  </w:r>
                  <w:r>
                    <w:fldChar w:fldCharType="end"/>
                  </w:r>
                  <w:bookmarkEnd w:id="139"/>
                  <w:r>
                    <w:rPr>
                      <w:rFonts w:ascii="Arial" w:hAnsi="Arial" w:cs="Arial"/>
                      <w:color w:val="000000"/>
                      <w:position w:val="-2"/>
                      <w:sz w:val="18"/>
                      <w:szCs w:val="18"/>
                    </w:rPr>
                    <w:t>​​​​​​​Ne</w:t>
                  </w:r>
                </w:p>
                <w:p w14:paraId="29C47ADE" w14:textId="77777777" w:rsidR="00216D48" w:rsidRDefault="00B722D7">
                  <w:pPr>
                    <w:spacing w:before="135" w:after="135"/>
                    <w:jc w:val="both"/>
                    <w:textAlignment w:val="center"/>
                  </w:pPr>
                  <w:r>
                    <w:rPr>
                      <w:rFonts w:ascii="Arial" w:hAnsi="Arial" w:cs="Arial"/>
                      <w:color w:val="000000"/>
                      <w:position w:val="-2"/>
                      <w:sz w:val="18"/>
                      <w:szCs w:val="18"/>
                    </w:rPr>
                    <w:t>Ali je bila gospodarskemu subjektu v zadnjih treh letih pred potekom roka za oddajo ponudb s pravnomočno odločbo pristojnega organa Republike Slovenije ali druge države članice ali tretje države dvakrat izrečena globa zaradi prekrška v zvezi s plačilom za delo?</w:t>
                  </w:r>
                </w:p>
                <w:p w14:paraId="71AA6060"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304038E3" w14:textId="77777777" w:rsidR="00216D48" w:rsidRDefault="00B722D7">
                  <w:pPr>
                    <w:spacing w:before="135" w:after="135"/>
                    <w:jc w:val="both"/>
                    <w:textAlignment w:val="center"/>
                  </w:pPr>
                  <w:r>
                    <w:fldChar w:fldCharType="begin">
                      <w:ffData>
                        <w:name w:val="cbox157f75e06c310c"/>
                        <w:enabled/>
                        <w:calcOnExit w:val="0"/>
                        <w:checkBox>
                          <w:sizeAuto/>
                          <w:default w:val="0"/>
                        </w:checkBox>
                      </w:ffData>
                    </w:fldChar>
                  </w:r>
                  <w:bookmarkStart w:id="140" w:name="cbox157f75e06c310c"/>
                  <w:r>
                    <w:instrText xml:space="preserve"> FORMCHECKBOX </w:instrText>
                  </w:r>
                  <w:r w:rsidR="000565CB">
                    <w:fldChar w:fldCharType="separate"/>
                  </w:r>
                  <w:r>
                    <w:fldChar w:fldCharType="end"/>
                  </w:r>
                  <w:bookmarkEnd w:id="140"/>
                  <w:r>
                    <w:rPr>
                      <w:rFonts w:ascii="Arial" w:hAnsi="Arial" w:cs="Arial"/>
                      <w:color w:val="000000"/>
                      <w:position w:val="-2"/>
                      <w:sz w:val="18"/>
                      <w:szCs w:val="18"/>
                    </w:rPr>
                    <w:t>Da   </w:t>
                  </w:r>
                  <w:r>
                    <w:fldChar w:fldCharType="begin">
                      <w:ffData>
                        <w:name w:val="cbox157f75e06c3279"/>
                        <w:enabled/>
                        <w:calcOnExit w:val="0"/>
                        <w:checkBox>
                          <w:sizeAuto/>
                          <w:default w:val="0"/>
                        </w:checkBox>
                      </w:ffData>
                    </w:fldChar>
                  </w:r>
                  <w:bookmarkStart w:id="141" w:name="cbox157f75e06c3279"/>
                  <w:r>
                    <w:instrText xml:space="preserve"> FORMCHECKBOX </w:instrText>
                  </w:r>
                  <w:r w:rsidR="000565CB">
                    <w:fldChar w:fldCharType="separate"/>
                  </w:r>
                  <w:r>
                    <w:fldChar w:fldCharType="end"/>
                  </w:r>
                  <w:bookmarkEnd w:id="141"/>
                  <w:r>
                    <w:rPr>
                      <w:rFonts w:ascii="Arial" w:hAnsi="Arial" w:cs="Arial"/>
                      <w:color w:val="000000"/>
                      <w:position w:val="-2"/>
                      <w:sz w:val="18"/>
                      <w:szCs w:val="18"/>
                    </w:rPr>
                    <w:t>​​​​​​​Ne</w:t>
                  </w:r>
                </w:p>
                <w:p w14:paraId="2AD3399A" w14:textId="77777777" w:rsidR="00216D48" w:rsidRDefault="00B722D7">
                  <w:pPr>
                    <w:spacing w:before="135" w:after="135"/>
                    <w:jc w:val="both"/>
                    <w:textAlignment w:val="center"/>
                  </w:pPr>
                  <w:r>
                    <w:rPr>
                      <w:rFonts w:ascii="Arial" w:hAnsi="Arial" w:cs="Arial"/>
                      <w:color w:val="000000"/>
                      <w:position w:val="-2"/>
                      <w:sz w:val="18"/>
                      <w:szCs w:val="18"/>
                    </w:rPr>
                    <w:lastRenderedPageBreak/>
                    <w:t>Ali je gospodarskimi subjekti z drugimi subjekti sklenil dogovor, katerega cilj ali učinek je preprečevati, omejevati ali izkrivljati konkurenco?</w:t>
                  </w:r>
                </w:p>
                <w:p w14:paraId="04559A52"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630DF94E" w14:textId="77777777" w:rsidR="00216D48" w:rsidRDefault="00B722D7">
                  <w:pPr>
                    <w:spacing w:before="135" w:after="135"/>
                    <w:jc w:val="both"/>
                    <w:textAlignment w:val="center"/>
                  </w:pPr>
                  <w:r>
                    <w:fldChar w:fldCharType="begin">
                      <w:ffData>
                        <w:name w:val="cbox157f75e06c3784"/>
                        <w:enabled/>
                        <w:calcOnExit w:val="0"/>
                        <w:checkBox>
                          <w:sizeAuto/>
                          <w:default w:val="0"/>
                        </w:checkBox>
                      </w:ffData>
                    </w:fldChar>
                  </w:r>
                  <w:bookmarkStart w:id="142" w:name="cbox157f75e06c3784"/>
                  <w:r>
                    <w:instrText xml:space="preserve"> FORMCHECKBOX </w:instrText>
                  </w:r>
                  <w:r w:rsidR="000565CB">
                    <w:fldChar w:fldCharType="separate"/>
                  </w:r>
                  <w:r>
                    <w:fldChar w:fldCharType="end"/>
                  </w:r>
                  <w:bookmarkEnd w:id="142"/>
                  <w:r>
                    <w:rPr>
                      <w:rFonts w:ascii="Arial" w:hAnsi="Arial" w:cs="Arial"/>
                      <w:color w:val="000000"/>
                      <w:position w:val="-2"/>
                      <w:sz w:val="18"/>
                      <w:szCs w:val="18"/>
                    </w:rPr>
                    <w:t>Da   </w:t>
                  </w:r>
                  <w:r>
                    <w:fldChar w:fldCharType="begin">
                      <w:ffData>
                        <w:name w:val="cbox157f75e06c38f0"/>
                        <w:enabled/>
                        <w:calcOnExit w:val="0"/>
                        <w:checkBox>
                          <w:sizeAuto/>
                          <w:default w:val="0"/>
                        </w:checkBox>
                      </w:ffData>
                    </w:fldChar>
                  </w:r>
                  <w:bookmarkStart w:id="143" w:name="cbox157f75e06c38f0"/>
                  <w:r>
                    <w:instrText xml:space="preserve"> FORMCHECKBOX </w:instrText>
                  </w:r>
                  <w:r w:rsidR="000565CB">
                    <w:fldChar w:fldCharType="separate"/>
                  </w:r>
                  <w:r>
                    <w:fldChar w:fldCharType="end"/>
                  </w:r>
                  <w:bookmarkEnd w:id="143"/>
                  <w:r>
                    <w:rPr>
                      <w:rFonts w:ascii="Arial" w:hAnsi="Arial" w:cs="Arial"/>
                      <w:color w:val="000000"/>
                      <w:position w:val="-2"/>
                      <w:sz w:val="18"/>
                      <w:szCs w:val="18"/>
                    </w:rPr>
                    <w:t>​​​​​​​Ne</w:t>
                  </w:r>
                </w:p>
                <w:p w14:paraId="2A22040C" w14:textId="77777777" w:rsidR="00216D48" w:rsidRDefault="00B722D7">
                  <w:pPr>
                    <w:spacing w:before="135" w:after="135"/>
                    <w:jc w:val="both"/>
                    <w:textAlignment w:val="center"/>
                  </w:pPr>
                  <w:r>
                    <w:rPr>
                      <w:rFonts w:ascii="Arial" w:hAnsi="Arial" w:cs="Arial"/>
                      <w:color w:val="000000"/>
                      <w:position w:val="-2"/>
                      <w:sz w:val="18"/>
                      <w:szCs w:val="18"/>
                    </w:rPr>
                    <w:t>Ali je gospodarski subjekt pri dajanju informacij v tem ali predhodnih postopkih namerno podal zavajajoče razlage ali teh informacij ni zagotovil?</w:t>
                  </w:r>
                </w:p>
                <w:p w14:paraId="76020A9C"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475E0319" w14:textId="77777777" w:rsidR="00216D48" w:rsidRDefault="00B722D7">
                  <w:pPr>
                    <w:spacing w:before="135" w:after="135"/>
                    <w:jc w:val="both"/>
                    <w:textAlignment w:val="center"/>
                  </w:pPr>
                  <w:r>
                    <w:fldChar w:fldCharType="begin">
                      <w:ffData>
                        <w:name w:val="cbox157f75e06c3dfa"/>
                        <w:enabled/>
                        <w:calcOnExit w:val="0"/>
                        <w:checkBox>
                          <w:sizeAuto/>
                          <w:default w:val="0"/>
                        </w:checkBox>
                      </w:ffData>
                    </w:fldChar>
                  </w:r>
                  <w:bookmarkStart w:id="144" w:name="cbox157f75e06c3dfa"/>
                  <w:r>
                    <w:instrText xml:space="preserve"> FORMCHECKBOX </w:instrText>
                  </w:r>
                  <w:r w:rsidR="000565CB">
                    <w:fldChar w:fldCharType="separate"/>
                  </w:r>
                  <w:r>
                    <w:fldChar w:fldCharType="end"/>
                  </w:r>
                  <w:bookmarkEnd w:id="144"/>
                  <w:r>
                    <w:rPr>
                      <w:rFonts w:ascii="Arial" w:hAnsi="Arial" w:cs="Arial"/>
                      <w:color w:val="000000"/>
                      <w:position w:val="-2"/>
                      <w:sz w:val="18"/>
                      <w:szCs w:val="18"/>
                    </w:rPr>
                    <w:t>Da   </w:t>
                  </w:r>
                  <w:r>
                    <w:fldChar w:fldCharType="begin">
                      <w:ffData>
                        <w:name w:val="cbox157f75e06c3f92"/>
                        <w:enabled/>
                        <w:calcOnExit w:val="0"/>
                        <w:checkBox>
                          <w:sizeAuto/>
                          <w:default w:val="0"/>
                        </w:checkBox>
                      </w:ffData>
                    </w:fldChar>
                  </w:r>
                  <w:bookmarkStart w:id="145" w:name="cbox157f75e06c3f92"/>
                  <w:r>
                    <w:instrText xml:space="preserve"> FORMCHECKBOX </w:instrText>
                  </w:r>
                  <w:r w:rsidR="000565CB">
                    <w:fldChar w:fldCharType="separate"/>
                  </w:r>
                  <w:r>
                    <w:fldChar w:fldCharType="end"/>
                  </w:r>
                  <w:bookmarkEnd w:id="145"/>
                  <w:r>
                    <w:rPr>
                      <w:rFonts w:ascii="Arial" w:hAnsi="Arial" w:cs="Arial"/>
                      <w:color w:val="000000"/>
                      <w:position w:val="-2"/>
                      <w:sz w:val="18"/>
                      <w:szCs w:val="18"/>
                    </w:rPr>
                    <w:t>​​​​​​​Ne</w:t>
                  </w:r>
                </w:p>
                <w:p w14:paraId="7CA9BCCE" w14:textId="77777777" w:rsidR="00216D48" w:rsidRDefault="00B722D7">
                  <w:pPr>
                    <w:spacing w:before="135" w:after="135"/>
                    <w:jc w:val="both"/>
                    <w:textAlignment w:val="center"/>
                  </w:pPr>
                  <w:r>
                    <w:rPr>
                      <w:rFonts w:ascii="Arial" w:hAnsi="Arial" w:cs="Arial"/>
                      <w:color w:val="000000"/>
                      <w:position w:val="-2"/>
                      <w:sz w:val="18"/>
                      <w:szCs w:val="18"/>
                    </w:rPr>
                    <w:t>Ali so te informacije na razpolago v elektronski obliki?</w:t>
                  </w:r>
                </w:p>
                <w:p w14:paraId="16BD2C2A" w14:textId="77777777" w:rsidR="00216D48" w:rsidRDefault="00B722D7">
                  <w:pPr>
                    <w:spacing w:before="135" w:after="135"/>
                    <w:jc w:val="both"/>
                    <w:textAlignment w:val="center"/>
                  </w:pPr>
                  <w:r>
                    <w:fldChar w:fldCharType="begin">
                      <w:ffData>
                        <w:name w:val="cbox157f75e06c4363"/>
                        <w:enabled/>
                        <w:calcOnExit w:val="0"/>
                        <w:checkBox>
                          <w:sizeAuto/>
                          <w:default w:val="0"/>
                        </w:checkBox>
                      </w:ffData>
                    </w:fldChar>
                  </w:r>
                  <w:bookmarkStart w:id="146" w:name="cbox157f75e06c4363"/>
                  <w:r>
                    <w:instrText xml:space="preserve"> FORMCHECKBOX </w:instrText>
                  </w:r>
                  <w:r w:rsidR="000565CB">
                    <w:fldChar w:fldCharType="separate"/>
                  </w:r>
                  <w:r>
                    <w:fldChar w:fldCharType="end"/>
                  </w:r>
                  <w:bookmarkEnd w:id="146"/>
                  <w:r>
                    <w:rPr>
                      <w:rFonts w:ascii="Arial" w:hAnsi="Arial" w:cs="Arial"/>
                      <w:color w:val="000000"/>
                      <w:position w:val="-2"/>
                      <w:sz w:val="18"/>
                      <w:szCs w:val="18"/>
                    </w:rPr>
                    <w:t>Da   </w:t>
                  </w:r>
                  <w:r>
                    <w:fldChar w:fldCharType="begin">
                      <w:ffData>
                        <w:name w:val="cbox157f75e06c44fa"/>
                        <w:enabled/>
                        <w:calcOnExit w:val="0"/>
                        <w:checkBox>
                          <w:sizeAuto/>
                          <w:default w:val="0"/>
                        </w:checkBox>
                      </w:ffData>
                    </w:fldChar>
                  </w:r>
                  <w:bookmarkStart w:id="147" w:name="cbox157f75e06c44fa"/>
                  <w:r>
                    <w:instrText xml:space="preserve"> FORMCHECKBOX </w:instrText>
                  </w:r>
                  <w:r w:rsidR="000565CB">
                    <w:fldChar w:fldCharType="separate"/>
                  </w:r>
                  <w:r>
                    <w:fldChar w:fldCharType="end"/>
                  </w:r>
                  <w:bookmarkEnd w:id="147"/>
                  <w:r>
                    <w:rPr>
                      <w:rFonts w:ascii="Arial" w:hAnsi="Arial" w:cs="Arial"/>
                      <w:color w:val="000000"/>
                      <w:position w:val="-2"/>
                      <w:sz w:val="18"/>
                      <w:szCs w:val="18"/>
                    </w:rPr>
                    <w:t>​​​​​​​Ne</w:t>
                  </w:r>
                </w:p>
                <w:p w14:paraId="72540E83" w14:textId="77777777" w:rsidR="00216D48" w:rsidRDefault="00B722D7">
                  <w:pPr>
                    <w:spacing w:before="135" w:after="135"/>
                    <w:jc w:val="both"/>
                    <w:textAlignment w:val="center"/>
                  </w:pPr>
                  <w:r>
                    <w:rPr>
                      <w:rFonts w:ascii="Arial" w:hAnsi="Arial" w:cs="Arial"/>
                      <w:color w:val="000000"/>
                      <w:position w:val="-2"/>
                      <w:sz w:val="18"/>
                      <w:szCs w:val="18"/>
                    </w:rPr>
                    <w:t>URL</w:t>
                  </w:r>
                </w:p>
                <w:p w14:paraId="1DBDADD4"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0D60768C" w14:textId="77777777" w:rsidR="00216D48" w:rsidRDefault="00216D48"/>
          <w:p w14:paraId="48B09361"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20131C1F"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NormalTablePHPDOCX"/>
        <w:tblW w:w="8745" w:type="dxa"/>
        <w:tblInd w:w="108" w:type="dxa"/>
        <w:tblLook w:val="04A0" w:firstRow="1" w:lastRow="0" w:firstColumn="1" w:lastColumn="0" w:noHBand="0" w:noVBand="1"/>
      </w:tblPr>
      <w:tblGrid>
        <w:gridCol w:w="4080"/>
        <w:gridCol w:w="4665"/>
      </w:tblGrid>
      <w:tr w:rsidR="00216D48" w14:paraId="1DDD99D4" w14:textId="77777777">
        <w:tc>
          <w:tcPr>
            <w:tcW w:w="4080" w:type="dxa"/>
            <w:tcMar>
              <w:top w:w="135" w:type="dxa"/>
              <w:bottom w:w="135" w:type="dxa"/>
            </w:tcMar>
            <w:vAlign w:val="center"/>
          </w:tcPr>
          <w:p w14:paraId="182A9C58" w14:textId="77777777" w:rsidR="00216D48" w:rsidRDefault="00B722D7">
            <w:r>
              <w:rPr>
                <w:rFonts w:ascii="Arial" w:hAnsi="Arial" w:cs="Arial"/>
                <w:color w:val="000000"/>
                <w:position w:val="-2"/>
                <w:sz w:val="18"/>
                <w:szCs w:val="18"/>
              </w:rPr>
              <w:t>Kraj in datum:</w:t>
            </w:r>
          </w:p>
        </w:tc>
        <w:tc>
          <w:tcPr>
            <w:tcW w:w="0" w:type="auto"/>
            <w:tcMar>
              <w:top w:w="135" w:type="dxa"/>
              <w:bottom w:w="135" w:type="dxa"/>
            </w:tcMar>
            <w:vAlign w:val="center"/>
          </w:tcPr>
          <w:p w14:paraId="35BC8F98" w14:textId="77777777" w:rsidR="00216D48" w:rsidRDefault="00B722D7">
            <w:r>
              <w:rPr>
                <w:rFonts w:ascii="Arial" w:hAnsi="Arial" w:cs="Arial"/>
                <w:color w:val="000000"/>
                <w:position w:val="-2"/>
                <w:sz w:val="18"/>
                <w:szCs w:val="18"/>
              </w:rPr>
              <w:t>Ime in priimek: _____________________</w:t>
            </w:r>
          </w:p>
        </w:tc>
      </w:tr>
      <w:tr w:rsidR="00216D48" w14:paraId="188CFF5C" w14:textId="77777777">
        <w:tc>
          <w:tcPr>
            <w:tcW w:w="4080" w:type="dxa"/>
            <w:tcMar>
              <w:top w:w="135" w:type="dxa"/>
              <w:bottom w:w="135" w:type="dxa"/>
            </w:tcMar>
            <w:vAlign w:val="center"/>
          </w:tcPr>
          <w:p w14:paraId="59632B29" w14:textId="77777777" w:rsidR="00216D48" w:rsidRDefault="00B722D7">
            <w:r>
              <w:rPr>
                <w:rFonts w:ascii="Arial" w:hAnsi="Arial" w:cs="Arial"/>
                <w:color w:val="000000"/>
                <w:position w:val="-2"/>
                <w:sz w:val="18"/>
                <w:szCs w:val="18"/>
              </w:rPr>
              <w:t> </w:t>
            </w:r>
          </w:p>
        </w:tc>
        <w:tc>
          <w:tcPr>
            <w:tcW w:w="0" w:type="auto"/>
            <w:tcMar>
              <w:top w:w="135" w:type="dxa"/>
              <w:bottom w:w="135" w:type="dxa"/>
            </w:tcMar>
            <w:vAlign w:val="center"/>
          </w:tcPr>
          <w:p w14:paraId="4C7BB93B" w14:textId="77777777" w:rsidR="00216D48" w:rsidRDefault="00216D48"/>
          <w:p w14:paraId="417DF782" w14:textId="77777777" w:rsidR="00216D48" w:rsidRDefault="00B722D7">
            <w:pPr>
              <w:jc w:val="center"/>
            </w:pPr>
            <w:r>
              <w:rPr>
                <w:rFonts w:ascii="Arial" w:hAnsi="Arial" w:cs="Arial"/>
                <w:color w:val="A9A9A9"/>
                <w:position w:val="-2"/>
                <w:sz w:val="18"/>
                <w:szCs w:val="18"/>
              </w:rPr>
              <w:t>(žig in podpis)</w:t>
            </w:r>
          </w:p>
        </w:tc>
      </w:tr>
    </w:tbl>
    <w:p w14:paraId="742D2AAF" w14:textId="77777777" w:rsidR="00216D48" w:rsidRDefault="00216D48">
      <w:pPr>
        <w:sectPr w:rsidR="00216D48" w:rsidSect="00940857">
          <w:footerReference w:type="default" r:id="rId13"/>
          <w:pgSz w:w="11906" w:h="16838"/>
          <w:pgMar w:top="1418" w:right="1418" w:bottom="1418" w:left="1418" w:header="567" w:footer="596" w:gutter="0"/>
          <w:cols w:space="708"/>
          <w:docGrid w:linePitch="360"/>
        </w:sectPr>
      </w:pPr>
    </w:p>
    <w:p w14:paraId="03CB799C"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5</w:t>
      </w:r>
    </w:p>
    <w:p w14:paraId="3004F6DE" w14:textId="77777777" w:rsidR="00940857" w:rsidRPr="00252358" w:rsidRDefault="00940857" w:rsidP="00940857"/>
    <w:p w14:paraId="497F6808"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 - Del IV - Pogoji za sodelovanje in Zaključek</w:t>
      </w:r>
    </w:p>
    <w:p w14:paraId="37C6DC64" w14:textId="77777777" w:rsidR="00940857" w:rsidRDefault="00940857" w:rsidP="00940857">
      <w:pPr>
        <w:spacing w:after="120"/>
        <w:rPr>
          <w:rFonts w:ascii="Arial" w:hAnsi="Arial" w:cs="Arial"/>
        </w:rPr>
      </w:pP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6AD76030"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01A7DE" w14:textId="77777777" w:rsidR="00216D48" w:rsidRDefault="00B722D7">
            <w:pPr>
              <w:spacing w:before="135" w:after="135"/>
              <w:jc w:val="both"/>
              <w:textAlignment w:val="center"/>
            </w:pPr>
            <w:r>
              <w:rPr>
                <w:rFonts w:ascii="Arial" w:hAnsi="Arial" w:cs="Arial"/>
                <w:b/>
                <w:bCs/>
                <w:color w:val="000000"/>
                <w:position w:val="-2"/>
                <w:sz w:val="18"/>
                <w:szCs w:val="18"/>
              </w:rPr>
              <w:t>Skupna navedba za vse pogoje za sodelovanje</w:t>
            </w:r>
          </w:p>
          <w:p w14:paraId="5191CAB0" w14:textId="77777777" w:rsidR="00216D48" w:rsidRDefault="00B722D7">
            <w:pPr>
              <w:spacing w:before="135" w:after="135"/>
              <w:jc w:val="both"/>
              <w:textAlignment w:val="center"/>
            </w:pPr>
            <w:r>
              <w:rPr>
                <w:rFonts w:ascii="Arial" w:hAnsi="Arial" w:cs="Arial"/>
                <w:b/>
                <w:bCs/>
                <w:color w:val="000000"/>
                <w:position w:val="-2"/>
                <w:sz w:val="18"/>
                <w:szCs w:val="18"/>
              </w:rPr>
              <w:t>Glede pogojev za sodelovanje 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0988EA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99003" w14:textId="77777777" w:rsidR="00216D48" w:rsidRDefault="00B722D7">
                  <w:pPr>
                    <w:spacing w:before="135" w:after="135"/>
                    <w:jc w:val="both"/>
                    <w:textAlignment w:val="center"/>
                  </w:pPr>
                  <w:r>
                    <w:rPr>
                      <w:rFonts w:ascii="Arial" w:hAnsi="Arial" w:cs="Arial"/>
                      <w:color w:val="000000"/>
                      <w:position w:val="-2"/>
                      <w:sz w:val="18"/>
                      <w:szCs w:val="18"/>
                    </w:rPr>
                    <w:t>Izpolnjuje vse zahtevane pogoje za sodelovanje</w:t>
                  </w:r>
                </w:p>
                <w:p w14:paraId="2CB6A745"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763BD648" w14:textId="77777777" w:rsidR="00216D48" w:rsidRDefault="00B722D7">
                  <w:pPr>
                    <w:spacing w:before="135" w:after="135"/>
                    <w:jc w:val="both"/>
                    <w:textAlignment w:val="center"/>
                  </w:pPr>
                  <w:r>
                    <w:fldChar w:fldCharType="begin">
                      <w:ffData>
                        <w:name w:val="cbox157f75e15a65d2"/>
                        <w:enabled/>
                        <w:calcOnExit w:val="0"/>
                        <w:checkBox>
                          <w:sizeAuto/>
                          <w:default w:val="0"/>
                        </w:checkBox>
                      </w:ffData>
                    </w:fldChar>
                  </w:r>
                  <w:bookmarkStart w:id="148" w:name="cbox157f75e15a65d2"/>
                  <w:r>
                    <w:instrText xml:space="preserve"> FORMCHECKBOX </w:instrText>
                  </w:r>
                  <w:r w:rsidR="000565CB">
                    <w:fldChar w:fldCharType="separate"/>
                  </w:r>
                  <w:r>
                    <w:fldChar w:fldCharType="end"/>
                  </w:r>
                  <w:bookmarkEnd w:id="148"/>
                  <w:r>
                    <w:rPr>
                      <w:rFonts w:ascii="Arial" w:hAnsi="Arial" w:cs="Arial"/>
                      <w:color w:val="000000"/>
                      <w:position w:val="-2"/>
                      <w:sz w:val="18"/>
                      <w:szCs w:val="18"/>
                    </w:rPr>
                    <w:t>Da   </w:t>
                  </w:r>
                  <w:r>
                    <w:fldChar w:fldCharType="begin">
                      <w:ffData>
                        <w:name w:val="cbox157f75e15a677e"/>
                        <w:enabled/>
                        <w:calcOnExit w:val="0"/>
                        <w:checkBox>
                          <w:sizeAuto/>
                          <w:default w:val="0"/>
                        </w:checkBox>
                      </w:ffData>
                    </w:fldChar>
                  </w:r>
                  <w:bookmarkStart w:id="149" w:name="cbox157f75e15a677e"/>
                  <w:r>
                    <w:instrText xml:space="preserve"> FORMCHECKBOX </w:instrText>
                  </w:r>
                  <w:r w:rsidR="000565CB">
                    <w:fldChar w:fldCharType="separate"/>
                  </w:r>
                  <w:r>
                    <w:fldChar w:fldCharType="end"/>
                  </w:r>
                  <w:bookmarkEnd w:id="149"/>
                  <w:r>
                    <w:rPr>
                      <w:rFonts w:ascii="Arial" w:hAnsi="Arial" w:cs="Arial"/>
                      <w:color w:val="000000"/>
                      <w:position w:val="-2"/>
                      <w:sz w:val="18"/>
                      <w:szCs w:val="18"/>
                    </w:rPr>
                    <w:t>​​​​​​​Ne</w:t>
                  </w:r>
                </w:p>
              </w:tc>
            </w:tr>
          </w:tbl>
          <w:p w14:paraId="27A5784F" w14:textId="77777777" w:rsidR="00216D48" w:rsidRDefault="00216D48"/>
          <w:p w14:paraId="120527DF"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63920AE5" w14:textId="77777777" w:rsidR="00216D48" w:rsidRDefault="00B722D7">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333FECB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B8DDF6" w14:textId="77777777" w:rsidR="00216D48" w:rsidRDefault="00B722D7">
            <w:pPr>
              <w:spacing w:before="135" w:after="135"/>
              <w:jc w:val="both"/>
              <w:textAlignment w:val="center"/>
            </w:pPr>
            <w:r>
              <w:rPr>
                <w:rFonts w:ascii="Arial" w:hAnsi="Arial" w:cs="Arial"/>
                <w:b/>
                <w:bCs/>
                <w:color w:val="000000"/>
                <w:position w:val="-2"/>
                <w:sz w:val="18"/>
                <w:szCs w:val="18"/>
              </w:rPr>
              <w:t>A: Ustreznost</w:t>
            </w:r>
          </w:p>
          <w:p w14:paraId="73282059" w14:textId="77777777" w:rsidR="00216D48" w:rsidRDefault="00B722D7">
            <w:pPr>
              <w:spacing w:before="135" w:after="135"/>
              <w:jc w:val="both"/>
              <w:textAlignment w:val="center"/>
            </w:pPr>
            <w:r>
              <w:rPr>
                <w:rFonts w:ascii="Arial" w:hAnsi="Arial" w:cs="Arial"/>
                <w:b/>
                <w:bCs/>
                <w:color w:val="000000"/>
                <w:position w:val="-2"/>
                <w:sz w:val="18"/>
                <w:szCs w:val="18"/>
              </w:rPr>
              <w:t>Člen 58(2)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02323B6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DEB71" w14:textId="77777777" w:rsidR="00216D48" w:rsidRDefault="00B722D7">
                  <w:pPr>
                    <w:spacing w:before="135" w:after="135"/>
                    <w:jc w:val="both"/>
                    <w:textAlignment w:val="center"/>
                  </w:pPr>
                  <w:r>
                    <w:rPr>
                      <w:rFonts w:ascii="Arial" w:hAnsi="Arial" w:cs="Arial"/>
                      <w:b/>
                      <w:bCs/>
                      <w:color w:val="000000"/>
                      <w:position w:val="-2"/>
                      <w:sz w:val="18"/>
                      <w:szCs w:val="18"/>
                    </w:rPr>
                    <w:t>Vpis v ustrezen poklicni register</w:t>
                  </w:r>
                </w:p>
                <w:p w14:paraId="44EE4AA8" w14:textId="77777777" w:rsidR="00216D48" w:rsidRDefault="00B722D7">
                  <w:pPr>
                    <w:spacing w:before="135" w:after="135"/>
                    <w:jc w:val="both"/>
                    <w:textAlignment w:val="center"/>
                  </w:pPr>
                  <w:r>
                    <w:rPr>
                      <w:rFonts w:ascii="Arial" w:hAnsi="Arial" w:cs="Arial"/>
                      <w:color w:val="000000"/>
                      <w:position w:val="-2"/>
                      <w:sz w:val="18"/>
                      <w:szCs w:val="18"/>
                    </w:rPr>
                    <w:t>Je vpisan v ustrezne poklicne registre, ki se vodijo v državi članici sedeža, kot je navedeno v Prilogi XI Direktive 2014/24/EU; od gospodarskih subjektov iz nekaterih držav članic se lahko zahteva, da izpolnijo druge zahteve iz navedene priloge.</w:t>
                  </w:r>
                </w:p>
                <w:p w14:paraId="04B2EB7F"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F012028" w14:textId="77777777" w:rsidR="00216D48" w:rsidRDefault="00B722D7">
                  <w:pPr>
                    <w:spacing w:before="135" w:after="135"/>
                    <w:jc w:val="both"/>
                    <w:textAlignment w:val="center"/>
                  </w:pPr>
                  <w:r>
                    <w:fldChar w:fldCharType="begin">
                      <w:ffData>
                        <w:name w:val="cbox157f75e15a78e3"/>
                        <w:enabled/>
                        <w:calcOnExit w:val="0"/>
                        <w:checkBox>
                          <w:sizeAuto/>
                          <w:default w:val="0"/>
                        </w:checkBox>
                      </w:ffData>
                    </w:fldChar>
                  </w:r>
                  <w:bookmarkStart w:id="150" w:name="cbox157f75e15a78e3"/>
                  <w:r>
                    <w:instrText xml:space="preserve"> FORMCHECKBOX </w:instrText>
                  </w:r>
                  <w:r w:rsidR="000565CB">
                    <w:fldChar w:fldCharType="separate"/>
                  </w:r>
                  <w:r>
                    <w:fldChar w:fldCharType="end"/>
                  </w:r>
                  <w:bookmarkEnd w:id="150"/>
                  <w:r>
                    <w:rPr>
                      <w:rFonts w:ascii="Arial" w:hAnsi="Arial" w:cs="Arial"/>
                      <w:color w:val="000000"/>
                      <w:position w:val="-2"/>
                      <w:sz w:val="18"/>
                      <w:szCs w:val="18"/>
                    </w:rPr>
                    <w:t>Da   </w:t>
                  </w:r>
                  <w:r>
                    <w:fldChar w:fldCharType="begin">
                      <w:ffData>
                        <w:name w:val="cbox157f75e15a7a85"/>
                        <w:enabled/>
                        <w:calcOnExit w:val="0"/>
                        <w:checkBox>
                          <w:sizeAuto/>
                          <w:default w:val="0"/>
                        </w:checkBox>
                      </w:ffData>
                    </w:fldChar>
                  </w:r>
                  <w:bookmarkStart w:id="151" w:name="cbox157f75e15a7a85"/>
                  <w:r>
                    <w:instrText xml:space="preserve"> FORMCHECKBOX </w:instrText>
                  </w:r>
                  <w:r w:rsidR="000565CB">
                    <w:fldChar w:fldCharType="separate"/>
                  </w:r>
                  <w:r>
                    <w:fldChar w:fldCharType="end"/>
                  </w:r>
                  <w:bookmarkEnd w:id="151"/>
                  <w:r>
                    <w:rPr>
                      <w:rFonts w:ascii="Arial" w:hAnsi="Arial" w:cs="Arial"/>
                      <w:color w:val="000000"/>
                      <w:position w:val="-2"/>
                      <w:sz w:val="18"/>
                      <w:szCs w:val="18"/>
                    </w:rPr>
                    <w:t>​​​​​​​Ne</w:t>
                  </w:r>
                </w:p>
                <w:p w14:paraId="493B8123"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0AD5F70E" w14:textId="77777777" w:rsidR="00216D48" w:rsidRDefault="00B722D7">
                  <w:pPr>
                    <w:spacing w:before="135" w:after="135"/>
                    <w:jc w:val="both"/>
                    <w:textAlignment w:val="center"/>
                  </w:pPr>
                  <w:r>
                    <w:fldChar w:fldCharType="begin">
                      <w:ffData>
                        <w:name w:val="cbox157f75e15a7ea3"/>
                        <w:enabled/>
                        <w:calcOnExit w:val="0"/>
                        <w:checkBox>
                          <w:sizeAuto/>
                          <w:default w:val="0"/>
                        </w:checkBox>
                      </w:ffData>
                    </w:fldChar>
                  </w:r>
                  <w:bookmarkStart w:id="152" w:name="cbox157f75e15a7ea3"/>
                  <w:r>
                    <w:instrText xml:space="preserve"> FORMCHECKBOX </w:instrText>
                  </w:r>
                  <w:r w:rsidR="000565CB">
                    <w:fldChar w:fldCharType="separate"/>
                  </w:r>
                  <w:r>
                    <w:fldChar w:fldCharType="end"/>
                  </w:r>
                  <w:bookmarkEnd w:id="152"/>
                  <w:r>
                    <w:rPr>
                      <w:rFonts w:ascii="Arial" w:hAnsi="Arial" w:cs="Arial"/>
                      <w:color w:val="000000"/>
                      <w:position w:val="-2"/>
                      <w:sz w:val="18"/>
                      <w:szCs w:val="18"/>
                    </w:rPr>
                    <w:t>Da   </w:t>
                  </w:r>
                  <w:r>
                    <w:fldChar w:fldCharType="begin">
                      <w:ffData>
                        <w:name w:val="cbox157f75e15a8042"/>
                        <w:enabled/>
                        <w:calcOnExit w:val="0"/>
                        <w:checkBox>
                          <w:sizeAuto/>
                          <w:default w:val="0"/>
                        </w:checkBox>
                      </w:ffData>
                    </w:fldChar>
                  </w:r>
                  <w:bookmarkStart w:id="153" w:name="cbox157f75e15a8042"/>
                  <w:r>
                    <w:instrText xml:space="preserve"> FORMCHECKBOX </w:instrText>
                  </w:r>
                  <w:r w:rsidR="000565CB">
                    <w:fldChar w:fldCharType="separate"/>
                  </w:r>
                  <w:r>
                    <w:fldChar w:fldCharType="end"/>
                  </w:r>
                  <w:bookmarkEnd w:id="153"/>
                  <w:r>
                    <w:rPr>
                      <w:rFonts w:ascii="Arial" w:hAnsi="Arial" w:cs="Arial"/>
                      <w:color w:val="000000"/>
                      <w:position w:val="-2"/>
                      <w:sz w:val="18"/>
                      <w:szCs w:val="18"/>
                    </w:rPr>
                    <w:t>​​​​​​​Ne</w:t>
                  </w:r>
                </w:p>
                <w:p w14:paraId="4D7397AC" w14:textId="77777777" w:rsidR="00216D48" w:rsidRDefault="00B722D7">
                  <w:pPr>
                    <w:spacing w:before="135" w:after="135"/>
                    <w:jc w:val="both"/>
                    <w:textAlignment w:val="center"/>
                  </w:pPr>
                  <w:r>
                    <w:rPr>
                      <w:rFonts w:ascii="Arial" w:hAnsi="Arial" w:cs="Arial"/>
                      <w:color w:val="000000"/>
                      <w:position w:val="-2"/>
                      <w:sz w:val="18"/>
                      <w:szCs w:val="18"/>
                    </w:rPr>
                    <w:t>URL</w:t>
                  </w:r>
                </w:p>
                <w:p w14:paraId="668E752D"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5C1EBD02" w14:textId="77777777" w:rsidR="00216D48" w:rsidRDefault="00216D48"/>
          <w:p w14:paraId="2245CB99"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0FF7BC7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A07D34" w14:textId="77777777" w:rsidR="00216D48" w:rsidRDefault="00B722D7">
                  <w:pPr>
                    <w:spacing w:before="135" w:after="135"/>
                    <w:jc w:val="both"/>
                    <w:textAlignment w:val="center"/>
                  </w:pPr>
                  <w:r>
                    <w:rPr>
                      <w:rFonts w:ascii="Arial" w:hAnsi="Arial" w:cs="Arial"/>
                      <w:b/>
                      <w:bCs/>
                      <w:color w:val="000000"/>
                      <w:position w:val="-2"/>
                      <w:sz w:val="18"/>
                      <w:szCs w:val="18"/>
                    </w:rPr>
                    <w:t>Vpis v trgovski register</w:t>
                  </w:r>
                </w:p>
                <w:p w14:paraId="29F01ED1" w14:textId="77777777" w:rsidR="00216D48" w:rsidRDefault="00B722D7">
                  <w:pPr>
                    <w:spacing w:before="135" w:after="135"/>
                    <w:jc w:val="both"/>
                    <w:textAlignment w:val="center"/>
                  </w:pPr>
                  <w:r>
                    <w:rPr>
                      <w:rFonts w:ascii="Arial" w:hAnsi="Arial" w:cs="Arial"/>
                      <w:color w:val="000000"/>
                      <w:position w:val="-2"/>
                      <w:sz w:val="18"/>
                      <w:szCs w:val="18"/>
                    </w:rPr>
                    <w:t>Je vpisan v ustrezne trgovske registre, ki se vodijo v državi članici sedeža, kot je navedeno v Prilogi XI Direktive 2014/24/EU; od gospodarskih subjektov iz nekaterih držav članic se lahko zahteva, da izpolnijo katere koli druge zahteve iz navedene priloge.</w:t>
                  </w:r>
                </w:p>
                <w:p w14:paraId="7BDAF31E"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19ADB2C6" w14:textId="77777777" w:rsidR="00216D48" w:rsidRDefault="00B722D7">
                  <w:pPr>
                    <w:spacing w:before="135" w:after="135"/>
                    <w:jc w:val="both"/>
                    <w:textAlignment w:val="center"/>
                  </w:pPr>
                  <w:r>
                    <w:fldChar w:fldCharType="begin">
                      <w:ffData>
                        <w:name w:val="cbox157f75e15a8e45"/>
                        <w:enabled/>
                        <w:calcOnExit w:val="0"/>
                        <w:checkBox>
                          <w:sizeAuto/>
                          <w:default w:val="0"/>
                        </w:checkBox>
                      </w:ffData>
                    </w:fldChar>
                  </w:r>
                  <w:bookmarkStart w:id="154" w:name="cbox157f75e15a8e45"/>
                  <w:r>
                    <w:instrText xml:space="preserve"> FORMCHECKBOX </w:instrText>
                  </w:r>
                  <w:r w:rsidR="000565CB">
                    <w:fldChar w:fldCharType="separate"/>
                  </w:r>
                  <w:r>
                    <w:fldChar w:fldCharType="end"/>
                  </w:r>
                  <w:bookmarkEnd w:id="154"/>
                  <w:r>
                    <w:rPr>
                      <w:rFonts w:ascii="Arial" w:hAnsi="Arial" w:cs="Arial"/>
                      <w:color w:val="000000"/>
                      <w:position w:val="-2"/>
                      <w:sz w:val="18"/>
                      <w:szCs w:val="18"/>
                    </w:rPr>
                    <w:t>Da   </w:t>
                  </w:r>
                  <w:r>
                    <w:fldChar w:fldCharType="begin">
                      <w:ffData>
                        <w:name w:val="cbox157f75e15a8fe7"/>
                        <w:enabled/>
                        <w:calcOnExit w:val="0"/>
                        <w:checkBox>
                          <w:sizeAuto/>
                          <w:default w:val="0"/>
                        </w:checkBox>
                      </w:ffData>
                    </w:fldChar>
                  </w:r>
                  <w:bookmarkStart w:id="155" w:name="cbox157f75e15a8fe7"/>
                  <w:r>
                    <w:instrText xml:space="preserve"> FORMCHECKBOX </w:instrText>
                  </w:r>
                  <w:r w:rsidR="000565CB">
                    <w:fldChar w:fldCharType="separate"/>
                  </w:r>
                  <w:r>
                    <w:fldChar w:fldCharType="end"/>
                  </w:r>
                  <w:bookmarkEnd w:id="155"/>
                  <w:r>
                    <w:rPr>
                      <w:rFonts w:ascii="Arial" w:hAnsi="Arial" w:cs="Arial"/>
                      <w:color w:val="000000"/>
                      <w:position w:val="-2"/>
                      <w:sz w:val="18"/>
                      <w:szCs w:val="18"/>
                    </w:rPr>
                    <w:t>​​​​​​​Ne</w:t>
                  </w:r>
                </w:p>
                <w:p w14:paraId="37B0068F"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76F8715D" w14:textId="77777777" w:rsidR="00216D48" w:rsidRDefault="00B722D7">
                  <w:pPr>
                    <w:spacing w:before="135" w:after="135"/>
                    <w:jc w:val="both"/>
                    <w:textAlignment w:val="center"/>
                  </w:pPr>
                  <w:r>
                    <w:lastRenderedPageBreak/>
                    <w:fldChar w:fldCharType="begin">
                      <w:ffData>
                        <w:name w:val="cbox157f75e15a93fb"/>
                        <w:enabled/>
                        <w:calcOnExit w:val="0"/>
                        <w:checkBox>
                          <w:sizeAuto/>
                          <w:default w:val="0"/>
                        </w:checkBox>
                      </w:ffData>
                    </w:fldChar>
                  </w:r>
                  <w:bookmarkStart w:id="156" w:name="cbox157f75e15a93fb"/>
                  <w:r>
                    <w:instrText xml:space="preserve"> FORMCHECKBOX </w:instrText>
                  </w:r>
                  <w:r w:rsidR="000565CB">
                    <w:fldChar w:fldCharType="separate"/>
                  </w:r>
                  <w:r>
                    <w:fldChar w:fldCharType="end"/>
                  </w:r>
                  <w:bookmarkEnd w:id="156"/>
                  <w:r>
                    <w:rPr>
                      <w:rFonts w:ascii="Arial" w:hAnsi="Arial" w:cs="Arial"/>
                      <w:color w:val="000000"/>
                      <w:position w:val="-2"/>
                      <w:sz w:val="18"/>
                      <w:szCs w:val="18"/>
                    </w:rPr>
                    <w:t>Da   </w:t>
                  </w:r>
                  <w:r>
                    <w:fldChar w:fldCharType="begin">
                      <w:ffData>
                        <w:name w:val="cbox157f75e15a959a"/>
                        <w:enabled/>
                        <w:calcOnExit w:val="0"/>
                        <w:checkBox>
                          <w:sizeAuto/>
                          <w:default w:val="0"/>
                        </w:checkBox>
                      </w:ffData>
                    </w:fldChar>
                  </w:r>
                  <w:bookmarkStart w:id="157" w:name="cbox157f75e15a959a"/>
                  <w:r>
                    <w:instrText xml:space="preserve"> FORMCHECKBOX </w:instrText>
                  </w:r>
                  <w:r w:rsidR="000565CB">
                    <w:fldChar w:fldCharType="separate"/>
                  </w:r>
                  <w:r>
                    <w:fldChar w:fldCharType="end"/>
                  </w:r>
                  <w:bookmarkEnd w:id="157"/>
                  <w:r>
                    <w:rPr>
                      <w:rFonts w:ascii="Arial" w:hAnsi="Arial" w:cs="Arial"/>
                      <w:color w:val="000000"/>
                      <w:position w:val="-2"/>
                      <w:sz w:val="18"/>
                      <w:szCs w:val="18"/>
                    </w:rPr>
                    <w:t>​​​​​​​Ne</w:t>
                  </w:r>
                </w:p>
                <w:p w14:paraId="3421FFB0" w14:textId="77777777" w:rsidR="00216D48" w:rsidRDefault="00B722D7">
                  <w:pPr>
                    <w:spacing w:before="135" w:after="135"/>
                    <w:jc w:val="both"/>
                    <w:textAlignment w:val="center"/>
                  </w:pPr>
                  <w:r>
                    <w:rPr>
                      <w:rFonts w:ascii="Arial" w:hAnsi="Arial" w:cs="Arial"/>
                      <w:color w:val="000000"/>
                      <w:position w:val="-2"/>
                      <w:sz w:val="18"/>
                      <w:szCs w:val="18"/>
                    </w:rPr>
                    <w:t>URL</w:t>
                  </w:r>
                </w:p>
                <w:p w14:paraId="175AC301"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2E0585BC" w14:textId="77777777" w:rsidR="00216D48" w:rsidRDefault="00216D48"/>
          <w:p w14:paraId="24E83DBD"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98DBDF4"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5373A" w14:textId="77777777" w:rsidR="00216D48" w:rsidRDefault="00B722D7">
                  <w:pPr>
                    <w:spacing w:before="135" w:after="135"/>
                    <w:jc w:val="both"/>
                    <w:textAlignment w:val="center"/>
                  </w:pPr>
                  <w:r>
                    <w:rPr>
                      <w:rFonts w:ascii="Arial" w:hAnsi="Arial" w:cs="Arial"/>
                      <w:b/>
                      <w:bCs/>
                      <w:color w:val="000000"/>
                      <w:position w:val="-2"/>
                      <w:sz w:val="18"/>
                      <w:szCs w:val="18"/>
                    </w:rPr>
                    <w:t>Za naročila storitev: potrebno določeno dovoljenje</w:t>
                  </w:r>
                </w:p>
                <w:p w14:paraId="0374956C" w14:textId="77777777" w:rsidR="00216D48" w:rsidRDefault="00B722D7">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določeno dovoljenje?</w:t>
                  </w:r>
                </w:p>
                <w:p w14:paraId="2A9512B3"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33FB14ED" w14:textId="77777777" w:rsidR="00216D48" w:rsidRDefault="00B722D7">
                  <w:pPr>
                    <w:spacing w:before="135" w:after="135"/>
                    <w:jc w:val="both"/>
                    <w:textAlignment w:val="center"/>
                  </w:pPr>
                  <w:r>
                    <w:fldChar w:fldCharType="begin">
                      <w:ffData>
                        <w:name w:val="cbox157f75e15aa393"/>
                        <w:enabled/>
                        <w:calcOnExit w:val="0"/>
                        <w:checkBox>
                          <w:sizeAuto/>
                          <w:default w:val="0"/>
                        </w:checkBox>
                      </w:ffData>
                    </w:fldChar>
                  </w:r>
                  <w:bookmarkStart w:id="158" w:name="cbox157f75e15aa393"/>
                  <w:r>
                    <w:instrText xml:space="preserve"> FORMCHECKBOX </w:instrText>
                  </w:r>
                  <w:r w:rsidR="000565CB">
                    <w:fldChar w:fldCharType="separate"/>
                  </w:r>
                  <w:r>
                    <w:fldChar w:fldCharType="end"/>
                  </w:r>
                  <w:bookmarkEnd w:id="158"/>
                  <w:r>
                    <w:rPr>
                      <w:rFonts w:ascii="Arial" w:hAnsi="Arial" w:cs="Arial"/>
                      <w:color w:val="000000"/>
                      <w:position w:val="-2"/>
                      <w:sz w:val="18"/>
                      <w:szCs w:val="18"/>
                    </w:rPr>
                    <w:t>Da   </w:t>
                  </w:r>
                  <w:r>
                    <w:fldChar w:fldCharType="begin">
                      <w:ffData>
                        <w:name w:val="cbox157f75e15aa532"/>
                        <w:enabled/>
                        <w:calcOnExit w:val="0"/>
                        <w:checkBox>
                          <w:sizeAuto/>
                          <w:default w:val="0"/>
                        </w:checkBox>
                      </w:ffData>
                    </w:fldChar>
                  </w:r>
                  <w:bookmarkStart w:id="159" w:name="cbox157f75e15aa532"/>
                  <w:r>
                    <w:instrText xml:space="preserve"> FORMCHECKBOX </w:instrText>
                  </w:r>
                  <w:r w:rsidR="000565CB">
                    <w:fldChar w:fldCharType="separate"/>
                  </w:r>
                  <w:r>
                    <w:fldChar w:fldCharType="end"/>
                  </w:r>
                  <w:bookmarkEnd w:id="159"/>
                  <w:r>
                    <w:rPr>
                      <w:rFonts w:ascii="Arial" w:hAnsi="Arial" w:cs="Arial"/>
                      <w:color w:val="000000"/>
                      <w:position w:val="-2"/>
                      <w:sz w:val="18"/>
                      <w:szCs w:val="18"/>
                    </w:rPr>
                    <w:t>​​​​​​​Ne</w:t>
                  </w:r>
                </w:p>
                <w:p w14:paraId="425E8EE8"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409D26B5"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67E2D215" w14:textId="77777777" w:rsidR="00216D48" w:rsidRDefault="00B722D7">
                  <w:pPr>
                    <w:spacing w:before="135" w:after="135"/>
                    <w:jc w:val="both"/>
                    <w:textAlignment w:val="center"/>
                  </w:pPr>
                  <w:r>
                    <w:fldChar w:fldCharType="begin">
                      <w:ffData>
                        <w:name w:val="cbox157f75e15aaada"/>
                        <w:enabled/>
                        <w:calcOnExit w:val="0"/>
                        <w:checkBox>
                          <w:sizeAuto/>
                          <w:default w:val="0"/>
                        </w:checkBox>
                      </w:ffData>
                    </w:fldChar>
                  </w:r>
                  <w:bookmarkStart w:id="160" w:name="cbox157f75e15aaada"/>
                  <w:r>
                    <w:instrText xml:space="preserve"> FORMCHECKBOX </w:instrText>
                  </w:r>
                  <w:r w:rsidR="000565CB">
                    <w:fldChar w:fldCharType="separate"/>
                  </w:r>
                  <w:r>
                    <w:fldChar w:fldCharType="end"/>
                  </w:r>
                  <w:bookmarkEnd w:id="160"/>
                  <w:r>
                    <w:rPr>
                      <w:rFonts w:ascii="Arial" w:hAnsi="Arial" w:cs="Arial"/>
                      <w:color w:val="000000"/>
                      <w:position w:val="-2"/>
                      <w:sz w:val="18"/>
                      <w:szCs w:val="18"/>
                    </w:rPr>
                    <w:t>Da   </w:t>
                  </w:r>
                  <w:r>
                    <w:fldChar w:fldCharType="begin">
                      <w:ffData>
                        <w:name w:val="cbox157f75e15aac79"/>
                        <w:enabled/>
                        <w:calcOnExit w:val="0"/>
                        <w:checkBox>
                          <w:sizeAuto/>
                          <w:default w:val="0"/>
                        </w:checkBox>
                      </w:ffData>
                    </w:fldChar>
                  </w:r>
                  <w:bookmarkStart w:id="161" w:name="cbox157f75e15aac79"/>
                  <w:r>
                    <w:instrText xml:space="preserve"> FORMCHECKBOX </w:instrText>
                  </w:r>
                  <w:r w:rsidR="000565CB">
                    <w:fldChar w:fldCharType="separate"/>
                  </w:r>
                  <w:r>
                    <w:fldChar w:fldCharType="end"/>
                  </w:r>
                  <w:bookmarkEnd w:id="161"/>
                  <w:r>
                    <w:rPr>
                      <w:rFonts w:ascii="Arial" w:hAnsi="Arial" w:cs="Arial"/>
                      <w:color w:val="000000"/>
                      <w:position w:val="-2"/>
                      <w:sz w:val="18"/>
                      <w:szCs w:val="18"/>
                    </w:rPr>
                    <w:t>​​​​​​​Ne</w:t>
                  </w:r>
                </w:p>
                <w:p w14:paraId="03A251CA" w14:textId="77777777" w:rsidR="00216D48" w:rsidRDefault="00B722D7">
                  <w:pPr>
                    <w:spacing w:before="135" w:after="135"/>
                    <w:jc w:val="both"/>
                    <w:textAlignment w:val="center"/>
                  </w:pPr>
                  <w:r>
                    <w:rPr>
                      <w:rFonts w:ascii="Arial" w:hAnsi="Arial" w:cs="Arial"/>
                      <w:color w:val="000000"/>
                      <w:position w:val="-2"/>
                      <w:sz w:val="18"/>
                      <w:szCs w:val="18"/>
                    </w:rPr>
                    <w:t>URL</w:t>
                  </w:r>
                </w:p>
                <w:p w14:paraId="052863EA"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4DBD3173" w14:textId="77777777" w:rsidR="00216D48" w:rsidRDefault="00216D48"/>
          <w:p w14:paraId="6E1EF3B3"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8DBA8D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77FB96" w14:textId="77777777" w:rsidR="00216D48" w:rsidRDefault="00B722D7">
                  <w:pPr>
                    <w:spacing w:before="135" w:after="135"/>
                    <w:jc w:val="both"/>
                    <w:textAlignment w:val="center"/>
                  </w:pPr>
                  <w:r>
                    <w:rPr>
                      <w:rFonts w:ascii="Arial" w:hAnsi="Arial" w:cs="Arial"/>
                      <w:b/>
                      <w:bCs/>
                      <w:color w:val="000000"/>
                      <w:position w:val="-2"/>
                      <w:sz w:val="18"/>
                      <w:szCs w:val="18"/>
                    </w:rPr>
                    <w:t>Za naročila storitev: potrebno članstvo določene organizacije</w:t>
                  </w:r>
                </w:p>
                <w:p w14:paraId="79FB7025" w14:textId="77777777" w:rsidR="00216D48" w:rsidRDefault="00B722D7">
                  <w:pPr>
                    <w:spacing w:before="135" w:after="135"/>
                    <w:jc w:val="both"/>
                    <w:textAlignment w:val="center"/>
                  </w:pPr>
                  <w:r>
                    <w:rPr>
                      <w:rFonts w:ascii="Arial" w:hAnsi="Arial" w:cs="Arial"/>
                      <w:color w:val="000000"/>
                      <w:position w:val="-2"/>
                      <w:sz w:val="18"/>
                      <w:szCs w:val="18"/>
                    </w:rPr>
                    <w:t>Ali je v državi članici sedeža gospodarskega subjekta za opravljanje zadevne storitve potrebno članstvo v določeni organizaciji?</w:t>
                  </w:r>
                </w:p>
                <w:p w14:paraId="3E0A46A9"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2B4587C1" w14:textId="77777777" w:rsidR="00216D48" w:rsidRDefault="00B722D7">
                  <w:pPr>
                    <w:spacing w:before="135" w:after="135"/>
                    <w:jc w:val="both"/>
                    <w:textAlignment w:val="center"/>
                  </w:pPr>
                  <w:r>
                    <w:fldChar w:fldCharType="begin">
                      <w:ffData>
                        <w:name w:val="cbox157f75e15aba71"/>
                        <w:enabled/>
                        <w:calcOnExit w:val="0"/>
                        <w:checkBox>
                          <w:sizeAuto/>
                          <w:default w:val="0"/>
                        </w:checkBox>
                      </w:ffData>
                    </w:fldChar>
                  </w:r>
                  <w:bookmarkStart w:id="162" w:name="cbox157f75e15aba71"/>
                  <w:r>
                    <w:instrText xml:space="preserve"> FORMCHECKBOX </w:instrText>
                  </w:r>
                  <w:r w:rsidR="000565CB">
                    <w:fldChar w:fldCharType="separate"/>
                  </w:r>
                  <w:r>
                    <w:fldChar w:fldCharType="end"/>
                  </w:r>
                  <w:bookmarkEnd w:id="162"/>
                  <w:r>
                    <w:rPr>
                      <w:rFonts w:ascii="Arial" w:hAnsi="Arial" w:cs="Arial"/>
                      <w:color w:val="000000"/>
                      <w:position w:val="-2"/>
                      <w:sz w:val="18"/>
                      <w:szCs w:val="18"/>
                    </w:rPr>
                    <w:t>Da   </w:t>
                  </w:r>
                  <w:r>
                    <w:fldChar w:fldCharType="begin">
                      <w:ffData>
                        <w:name w:val="cbox157f75e15abc11"/>
                        <w:enabled/>
                        <w:calcOnExit w:val="0"/>
                        <w:checkBox>
                          <w:sizeAuto/>
                          <w:default w:val="0"/>
                        </w:checkBox>
                      </w:ffData>
                    </w:fldChar>
                  </w:r>
                  <w:bookmarkStart w:id="163" w:name="cbox157f75e15abc11"/>
                  <w:r>
                    <w:instrText xml:space="preserve"> FORMCHECKBOX </w:instrText>
                  </w:r>
                  <w:r w:rsidR="000565CB">
                    <w:fldChar w:fldCharType="separate"/>
                  </w:r>
                  <w:r>
                    <w:fldChar w:fldCharType="end"/>
                  </w:r>
                  <w:bookmarkEnd w:id="163"/>
                  <w:r>
                    <w:rPr>
                      <w:rFonts w:ascii="Arial" w:hAnsi="Arial" w:cs="Arial"/>
                      <w:color w:val="000000"/>
                      <w:position w:val="-2"/>
                      <w:sz w:val="18"/>
                      <w:szCs w:val="18"/>
                    </w:rPr>
                    <w:t>​​​​​​​Ne</w:t>
                  </w:r>
                </w:p>
                <w:p w14:paraId="2575C018"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31572F69"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78C2AF0D" w14:textId="77777777" w:rsidR="00216D48" w:rsidRDefault="00B722D7">
                  <w:pPr>
                    <w:spacing w:before="135" w:after="135"/>
                    <w:jc w:val="both"/>
                    <w:textAlignment w:val="center"/>
                  </w:pPr>
                  <w:r>
                    <w:fldChar w:fldCharType="begin">
                      <w:ffData>
                        <w:name w:val="cbox157f75e15ac1b4"/>
                        <w:enabled/>
                        <w:calcOnExit w:val="0"/>
                        <w:checkBox>
                          <w:sizeAuto/>
                          <w:default w:val="0"/>
                        </w:checkBox>
                      </w:ffData>
                    </w:fldChar>
                  </w:r>
                  <w:bookmarkStart w:id="164" w:name="cbox157f75e15ac1b4"/>
                  <w:r>
                    <w:instrText xml:space="preserve"> FORMCHECKBOX </w:instrText>
                  </w:r>
                  <w:r w:rsidR="000565CB">
                    <w:fldChar w:fldCharType="separate"/>
                  </w:r>
                  <w:r>
                    <w:fldChar w:fldCharType="end"/>
                  </w:r>
                  <w:bookmarkEnd w:id="164"/>
                  <w:r>
                    <w:rPr>
                      <w:rFonts w:ascii="Arial" w:hAnsi="Arial" w:cs="Arial"/>
                      <w:color w:val="000000"/>
                      <w:position w:val="-2"/>
                      <w:sz w:val="18"/>
                      <w:szCs w:val="18"/>
                    </w:rPr>
                    <w:t>Da   </w:t>
                  </w:r>
                  <w:r>
                    <w:fldChar w:fldCharType="begin">
                      <w:ffData>
                        <w:name w:val="cbox157f75e15ac353"/>
                        <w:enabled/>
                        <w:calcOnExit w:val="0"/>
                        <w:checkBox>
                          <w:sizeAuto/>
                          <w:default w:val="0"/>
                        </w:checkBox>
                      </w:ffData>
                    </w:fldChar>
                  </w:r>
                  <w:bookmarkStart w:id="165" w:name="cbox157f75e15ac353"/>
                  <w:r>
                    <w:instrText xml:space="preserve"> FORMCHECKBOX </w:instrText>
                  </w:r>
                  <w:r w:rsidR="000565CB">
                    <w:fldChar w:fldCharType="separate"/>
                  </w:r>
                  <w:r>
                    <w:fldChar w:fldCharType="end"/>
                  </w:r>
                  <w:bookmarkEnd w:id="165"/>
                  <w:r>
                    <w:rPr>
                      <w:rFonts w:ascii="Arial" w:hAnsi="Arial" w:cs="Arial"/>
                      <w:color w:val="000000"/>
                      <w:position w:val="-2"/>
                      <w:sz w:val="18"/>
                      <w:szCs w:val="18"/>
                    </w:rPr>
                    <w:t>​​​​​​​Ne</w:t>
                  </w:r>
                </w:p>
                <w:p w14:paraId="5FC272BE" w14:textId="77777777" w:rsidR="00216D48" w:rsidRDefault="00B722D7">
                  <w:pPr>
                    <w:spacing w:before="135" w:after="135"/>
                    <w:jc w:val="both"/>
                    <w:textAlignment w:val="center"/>
                  </w:pPr>
                  <w:r>
                    <w:rPr>
                      <w:rFonts w:ascii="Arial" w:hAnsi="Arial" w:cs="Arial"/>
                      <w:color w:val="000000"/>
                      <w:position w:val="-2"/>
                      <w:sz w:val="18"/>
                      <w:szCs w:val="18"/>
                    </w:rPr>
                    <w:t>URL</w:t>
                  </w:r>
                </w:p>
                <w:p w14:paraId="41B8C7F4"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4DE83736" w14:textId="77777777" w:rsidR="00216D48" w:rsidRDefault="00216D48"/>
          <w:p w14:paraId="609AF1ED"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3669C7C2"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0C2ACE5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2120B1" w14:textId="77777777" w:rsidR="00216D48" w:rsidRDefault="00B722D7">
            <w:pPr>
              <w:spacing w:before="135" w:after="135"/>
              <w:jc w:val="both"/>
              <w:textAlignment w:val="center"/>
            </w:pPr>
            <w:r>
              <w:rPr>
                <w:rFonts w:ascii="Arial" w:hAnsi="Arial" w:cs="Arial"/>
                <w:b/>
                <w:bCs/>
                <w:color w:val="000000"/>
                <w:position w:val="-2"/>
                <w:sz w:val="18"/>
                <w:szCs w:val="18"/>
              </w:rPr>
              <w:t>B: Ekonomski in finančni položaj</w:t>
            </w:r>
          </w:p>
          <w:p w14:paraId="78EFD727" w14:textId="77777777" w:rsidR="00216D48" w:rsidRDefault="00B722D7">
            <w:pPr>
              <w:spacing w:before="135" w:after="135"/>
              <w:jc w:val="both"/>
              <w:textAlignment w:val="center"/>
            </w:pPr>
            <w:r>
              <w:rPr>
                <w:rFonts w:ascii="Arial" w:hAnsi="Arial" w:cs="Arial"/>
                <w:color w:val="000000"/>
                <w:position w:val="-2"/>
                <w:sz w:val="18"/>
                <w:szCs w:val="18"/>
              </w:rPr>
              <w:t>Člen 58(3)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2FD902C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1DDD7E" w14:textId="77777777" w:rsidR="00216D48" w:rsidRDefault="00B722D7">
                  <w:pPr>
                    <w:spacing w:before="135" w:after="135"/>
                    <w:jc w:val="both"/>
                    <w:textAlignment w:val="center"/>
                  </w:pPr>
                  <w:r>
                    <w:rPr>
                      <w:rFonts w:ascii="Arial" w:hAnsi="Arial" w:cs="Arial"/>
                      <w:b/>
                      <w:bCs/>
                      <w:color w:val="000000"/>
                      <w:position w:val="-2"/>
                      <w:sz w:val="18"/>
                      <w:szCs w:val="18"/>
                    </w:rPr>
                    <w:t>Splošni letni promet</w:t>
                  </w:r>
                </w:p>
                <w:p w14:paraId="28C6FB06" w14:textId="77777777" w:rsidR="00216D48" w:rsidRDefault="00B722D7">
                  <w:pPr>
                    <w:spacing w:before="135" w:after="135"/>
                    <w:jc w:val="both"/>
                    <w:textAlignment w:val="center"/>
                  </w:pPr>
                  <w:r>
                    <w:rPr>
                      <w:rFonts w:ascii="Arial" w:hAnsi="Arial" w:cs="Arial"/>
                      <w:color w:val="000000"/>
                      <w:position w:val="-2"/>
                      <w:sz w:val="18"/>
                      <w:szCs w:val="18"/>
                    </w:rPr>
                    <w:t xml:space="preserve">Njegov splošni letni promet za število poslovnih let, ki se zahteva v ustreznem obvestilu, dokumentaciji v zvezi </w:t>
                  </w:r>
                  <w:r>
                    <w:rPr>
                      <w:rFonts w:ascii="Arial" w:hAnsi="Arial" w:cs="Arial"/>
                      <w:color w:val="000000"/>
                      <w:position w:val="-2"/>
                      <w:sz w:val="18"/>
                      <w:szCs w:val="18"/>
                    </w:rPr>
                    <w:lastRenderedPageBreak/>
                    <w:t>z oddajo javnega naročila ali ESPD, je:</w:t>
                  </w:r>
                </w:p>
                <w:p w14:paraId="7498DD42"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276D2324"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20E9E0CA"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47616E83"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7FD97C37" w14:textId="77777777" w:rsidR="00216D48" w:rsidRDefault="00B722D7">
                  <w:pPr>
                    <w:spacing w:before="135" w:after="135"/>
                    <w:jc w:val="both"/>
                    <w:textAlignment w:val="center"/>
                  </w:pPr>
                  <w:r>
                    <w:rPr>
                      <w:rFonts w:ascii="Arial" w:hAnsi="Arial" w:cs="Arial"/>
                      <w:color w:val="000000"/>
                      <w:position w:val="-2"/>
                      <w:sz w:val="18"/>
                      <w:szCs w:val="18"/>
                    </w:rPr>
                    <w:t> </w:t>
                  </w:r>
                </w:p>
                <w:p w14:paraId="557F4802"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0EFA62A6" w14:textId="77777777" w:rsidR="00216D48" w:rsidRDefault="00B722D7">
                  <w:pPr>
                    <w:spacing w:before="135" w:after="135"/>
                    <w:jc w:val="both"/>
                    <w:textAlignment w:val="center"/>
                  </w:pPr>
                  <w:r>
                    <w:fldChar w:fldCharType="begin">
                      <w:ffData>
                        <w:name w:val="cbox157f75e15adf70"/>
                        <w:enabled/>
                        <w:calcOnExit w:val="0"/>
                        <w:checkBox>
                          <w:sizeAuto/>
                          <w:default w:val="0"/>
                        </w:checkBox>
                      </w:ffData>
                    </w:fldChar>
                  </w:r>
                  <w:bookmarkStart w:id="166" w:name="cbox157f75e15adf70"/>
                  <w:r>
                    <w:instrText xml:space="preserve"> FORMCHECKBOX </w:instrText>
                  </w:r>
                  <w:r w:rsidR="000565CB">
                    <w:fldChar w:fldCharType="separate"/>
                  </w:r>
                  <w:r>
                    <w:fldChar w:fldCharType="end"/>
                  </w:r>
                  <w:bookmarkEnd w:id="166"/>
                  <w:r>
                    <w:rPr>
                      <w:rFonts w:ascii="Arial" w:hAnsi="Arial" w:cs="Arial"/>
                      <w:color w:val="000000"/>
                      <w:position w:val="-2"/>
                      <w:sz w:val="18"/>
                      <w:szCs w:val="18"/>
                    </w:rPr>
                    <w:t>Da   </w:t>
                  </w:r>
                  <w:r>
                    <w:fldChar w:fldCharType="begin">
                      <w:ffData>
                        <w:name w:val="cbox157f75e15ae10e"/>
                        <w:enabled/>
                        <w:calcOnExit w:val="0"/>
                        <w:checkBox>
                          <w:sizeAuto/>
                          <w:default w:val="0"/>
                        </w:checkBox>
                      </w:ffData>
                    </w:fldChar>
                  </w:r>
                  <w:bookmarkStart w:id="167" w:name="cbox157f75e15ae10e"/>
                  <w:r>
                    <w:instrText xml:space="preserve"> FORMCHECKBOX </w:instrText>
                  </w:r>
                  <w:r w:rsidR="000565CB">
                    <w:fldChar w:fldCharType="separate"/>
                  </w:r>
                  <w:r>
                    <w:fldChar w:fldCharType="end"/>
                  </w:r>
                  <w:bookmarkEnd w:id="167"/>
                  <w:r>
                    <w:rPr>
                      <w:rFonts w:ascii="Arial" w:hAnsi="Arial" w:cs="Arial"/>
                      <w:color w:val="000000"/>
                      <w:position w:val="-2"/>
                      <w:sz w:val="18"/>
                      <w:szCs w:val="18"/>
                    </w:rPr>
                    <w:t>​​​​​​​Ne</w:t>
                  </w:r>
                </w:p>
                <w:p w14:paraId="36A73FB0" w14:textId="77777777" w:rsidR="00216D48" w:rsidRDefault="00B722D7">
                  <w:pPr>
                    <w:spacing w:before="135" w:after="135"/>
                    <w:jc w:val="both"/>
                    <w:textAlignment w:val="center"/>
                  </w:pPr>
                  <w:r>
                    <w:rPr>
                      <w:rFonts w:ascii="Arial" w:hAnsi="Arial" w:cs="Arial"/>
                      <w:color w:val="000000"/>
                      <w:position w:val="-2"/>
                      <w:sz w:val="18"/>
                      <w:szCs w:val="18"/>
                    </w:rPr>
                    <w:t>URL</w:t>
                  </w:r>
                </w:p>
                <w:p w14:paraId="4943246B"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334C40F8" w14:textId="77777777" w:rsidR="00216D48" w:rsidRDefault="00216D48"/>
          <w:p w14:paraId="0F65382C"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2545AB4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8ADCD" w14:textId="77777777" w:rsidR="00216D48" w:rsidRDefault="00B722D7">
                  <w:pPr>
                    <w:spacing w:before="135" w:after="135"/>
                    <w:jc w:val="both"/>
                    <w:textAlignment w:val="center"/>
                  </w:pPr>
                  <w:r>
                    <w:rPr>
                      <w:rFonts w:ascii="Arial" w:hAnsi="Arial" w:cs="Arial"/>
                      <w:b/>
                      <w:bCs/>
                      <w:color w:val="000000"/>
                      <w:position w:val="-2"/>
                      <w:sz w:val="18"/>
                      <w:szCs w:val="18"/>
                    </w:rPr>
                    <w:t>Povprečni letni promet</w:t>
                  </w:r>
                </w:p>
                <w:p w14:paraId="68A065B1" w14:textId="77777777" w:rsidR="00216D48" w:rsidRDefault="00B722D7">
                  <w:pPr>
                    <w:spacing w:before="135" w:after="135"/>
                    <w:jc w:val="both"/>
                    <w:textAlignment w:val="center"/>
                  </w:pPr>
                  <w:r>
                    <w:rPr>
                      <w:rFonts w:ascii="Arial" w:hAnsi="Arial" w:cs="Arial"/>
                      <w:color w:val="000000"/>
                      <w:position w:val="-2"/>
                      <w:sz w:val="18"/>
                      <w:szCs w:val="18"/>
                    </w:rPr>
                    <w:t>Njegov povprečni letni promet za število let, ki se zahteva v ustreznem obvestilu, dokumentaciji v zvezi z oddajo javnega naročila ali ESPD, je:</w:t>
                  </w:r>
                </w:p>
                <w:p w14:paraId="6C6A176E"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3D11D8E3"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70BA551A"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375FC214"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6FA54803" w14:textId="77777777" w:rsidR="00216D48" w:rsidRDefault="00B722D7">
                  <w:pPr>
                    <w:spacing w:before="135" w:after="135"/>
                    <w:jc w:val="both"/>
                    <w:textAlignment w:val="center"/>
                  </w:pPr>
                  <w:r>
                    <w:rPr>
                      <w:rFonts w:ascii="Arial" w:hAnsi="Arial" w:cs="Arial"/>
                      <w:color w:val="000000"/>
                      <w:position w:val="-2"/>
                      <w:sz w:val="18"/>
                      <w:szCs w:val="18"/>
                    </w:rPr>
                    <w:t> </w:t>
                  </w:r>
                </w:p>
                <w:p w14:paraId="32C8979F"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546D8467" w14:textId="77777777" w:rsidR="00216D48" w:rsidRDefault="00B722D7">
                  <w:pPr>
                    <w:spacing w:before="135" w:after="135"/>
                    <w:jc w:val="both"/>
                    <w:textAlignment w:val="center"/>
                  </w:pPr>
                  <w:r>
                    <w:fldChar w:fldCharType="begin">
                      <w:ffData>
                        <w:name w:val="cbox157f75e15af6a9"/>
                        <w:enabled/>
                        <w:calcOnExit w:val="0"/>
                        <w:checkBox>
                          <w:sizeAuto/>
                          <w:default w:val="0"/>
                        </w:checkBox>
                      </w:ffData>
                    </w:fldChar>
                  </w:r>
                  <w:bookmarkStart w:id="168" w:name="cbox157f75e15af6a9"/>
                  <w:r>
                    <w:instrText xml:space="preserve"> FORMCHECKBOX </w:instrText>
                  </w:r>
                  <w:r w:rsidR="000565CB">
                    <w:fldChar w:fldCharType="separate"/>
                  </w:r>
                  <w:r>
                    <w:fldChar w:fldCharType="end"/>
                  </w:r>
                  <w:bookmarkEnd w:id="168"/>
                  <w:r>
                    <w:rPr>
                      <w:rFonts w:ascii="Arial" w:hAnsi="Arial" w:cs="Arial"/>
                      <w:color w:val="000000"/>
                      <w:position w:val="-2"/>
                      <w:sz w:val="18"/>
                      <w:szCs w:val="18"/>
                    </w:rPr>
                    <w:t>Da   </w:t>
                  </w:r>
                  <w:r>
                    <w:fldChar w:fldCharType="begin">
                      <w:ffData>
                        <w:name w:val="cbox157f75e15af84a"/>
                        <w:enabled/>
                        <w:calcOnExit w:val="0"/>
                        <w:checkBox>
                          <w:sizeAuto/>
                          <w:default w:val="0"/>
                        </w:checkBox>
                      </w:ffData>
                    </w:fldChar>
                  </w:r>
                  <w:bookmarkStart w:id="169" w:name="cbox157f75e15af84a"/>
                  <w:r>
                    <w:instrText xml:space="preserve"> FORMCHECKBOX </w:instrText>
                  </w:r>
                  <w:r w:rsidR="000565CB">
                    <w:fldChar w:fldCharType="separate"/>
                  </w:r>
                  <w:r>
                    <w:fldChar w:fldCharType="end"/>
                  </w:r>
                  <w:bookmarkEnd w:id="169"/>
                  <w:r>
                    <w:rPr>
                      <w:rFonts w:ascii="Arial" w:hAnsi="Arial" w:cs="Arial"/>
                      <w:color w:val="000000"/>
                      <w:position w:val="-2"/>
                      <w:sz w:val="18"/>
                      <w:szCs w:val="18"/>
                    </w:rPr>
                    <w:t>​​​​​​​Ne</w:t>
                  </w:r>
                </w:p>
                <w:p w14:paraId="087D54DD" w14:textId="77777777" w:rsidR="00216D48" w:rsidRDefault="00B722D7">
                  <w:pPr>
                    <w:spacing w:before="135" w:after="135"/>
                    <w:jc w:val="both"/>
                    <w:textAlignment w:val="center"/>
                  </w:pPr>
                  <w:r>
                    <w:rPr>
                      <w:rFonts w:ascii="Arial" w:hAnsi="Arial" w:cs="Arial"/>
                      <w:color w:val="000000"/>
                      <w:position w:val="-2"/>
                      <w:sz w:val="18"/>
                      <w:szCs w:val="18"/>
                    </w:rPr>
                    <w:t>URL</w:t>
                  </w:r>
                </w:p>
                <w:p w14:paraId="4B2D55E9"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7CC7ADC2" w14:textId="77777777" w:rsidR="00216D48" w:rsidRDefault="00216D48"/>
          <w:p w14:paraId="1361E0D1"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234561D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FA76C9" w14:textId="77777777" w:rsidR="00216D48" w:rsidRDefault="00B722D7">
                  <w:pPr>
                    <w:spacing w:before="135" w:after="135"/>
                    <w:jc w:val="both"/>
                    <w:textAlignment w:val="center"/>
                  </w:pPr>
                  <w:r>
                    <w:rPr>
                      <w:rFonts w:ascii="Arial" w:hAnsi="Arial" w:cs="Arial"/>
                      <w:b/>
                      <w:bCs/>
                      <w:color w:val="000000"/>
                      <w:position w:val="-2"/>
                      <w:sz w:val="18"/>
                      <w:szCs w:val="18"/>
                    </w:rPr>
                    <w:t>Posebni letni promet</w:t>
                  </w:r>
                </w:p>
                <w:p w14:paraId="1FABD417" w14:textId="77777777" w:rsidR="00216D48" w:rsidRDefault="00B722D7">
                  <w:pPr>
                    <w:spacing w:before="135" w:after="135"/>
                    <w:jc w:val="both"/>
                    <w:textAlignment w:val="center"/>
                  </w:pPr>
                  <w:r>
                    <w:rPr>
                      <w:rFonts w:ascii="Arial" w:hAnsi="Arial" w:cs="Arial"/>
                      <w:color w:val="000000"/>
                      <w:position w:val="-2"/>
                      <w:sz w:val="18"/>
                      <w:szCs w:val="18"/>
                    </w:rPr>
                    <w:t>Njegov posebni letni promet na področju poslovanja, zajetem v javnem naročilu, za število poslovnih let, ki se zahteva v ustreznem obvestilu, dokumentaciji v zvezi z oddajo javnega naročila ali ESPD, je:</w:t>
                  </w:r>
                </w:p>
                <w:p w14:paraId="1DF42C62"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3B575DA7"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21B0B666"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13521BA8"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4FFBC323" w14:textId="77777777" w:rsidR="00216D48" w:rsidRDefault="00B722D7">
                  <w:pPr>
                    <w:spacing w:before="135" w:after="135"/>
                    <w:jc w:val="both"/>
                    <w:textAlignment w:val="center"/>
                  </w:pPr>
                  <w:r>
                    <w:rPr>
                      <w:rFonts w:ascii="Arial" w:hAnsi="Arial" w:cs="Arial"/>
                      <w:color w:val="000000"/>
                      <w:position w:val="-2"/>
                      <w:sz w:val="18"/>
                      <w:szCs w:val="18"/>
                    </w:rPr>
                    <w:t> </w:t>
                  </w:r>
                </w:p>
                <w:p w14:paraId="0879FE05"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4B12B34C" w14:textId="77777777" w:rsidR="00216D48" w:rsidRDefault="00B722D7">
                  <w:pPr>
                    <w:spacing w:before="135" w:after="135"/>
                    <w:jc w:val="both"/>
                    <w:textAlignment w:val="center"/>
                  </w:pPr>
                  <w:r>
                    <w:fldChar w:fldCharType="begin">
                      <w:ffData>
                        <w:name w:val="cbox157f75e15b0dd4"/>
                        <w:enabled/>
                        <w:calcOnExit w:val="0"/>
                        <w:checkBox>
                          <w:sizeAuto/>
                          <w:default w:val="0"/>
                        </w:checkBox>
                      </w:ffData>
                    </w:fldChar>
                  </w:r>
                  <w:bookmarkStart w:id="170" w:name="cbox157f75e15b0dd4"/>
                  <w:r>
                    <w:instrText xml:space="preserve"> FORMCHECKBOX </w:instrText>
                  </w:r>
                  <w:r w:rsidR="000565CB">
                    <w:fldChar w:fldCharType="separate"/>
                  </w:r>
                  <w:r>
                    <w:fldChar w:fldCharType="end"/>
                  </w:r>
                  <w:bookmarkEnd w:id="170"/>
                  <w:r>
                    <w:rPr>
                      <w:rFonts w:ascii="Arial" w:hAnsi="Arial" w:cs="Arial"/>
                      <w:color w:val="000000"/>
                      <w:position w:val="-2"/>
                      <w:sz w:val="18"/>
                      <w:szCs w:val="18"/>
                    </w:rPr>
                    <w:t>Da   </w:t>
                  </w:r>
                  <w:r>
                    <w:fldChar w:fldCharType="begin">
                      <w:ffData>
                        <w:name w:val="cbox157f75e15b0f74"/>
                        <w:enabled/>
                        <w:calcOnExit w:val="0"/>
                        <w:checkBox>
                          <w:sizeAuto/>
                          <w:default w:val="0"/>
                        </w:checkBox>
                      </w:ffData>
                    </w:fldChar>
                  </w:r>
                  <w:bookmarkStart w:id="171" w:name="cbox157f75e15b0f74"/>
                  <w:r>
                    <w:instrText xml:space="preserve"> FORMCHECKBOX </w:instrText>
                  </w:r>
                  <w:r w:rsidR="000565CB">
                    <w:fldChar w:fldCharType="separate"/>
                  </w:r>
                  <w:r>
                    <w:fldChar w:fldCharType="end"/>
                  </w:r>
                  <w:bookmarkEnd w:id="171"/>
                  <w:r>
                    <w:rPr>
                      <w:rFonts w:ascii="Arial" w:hAnsi="Arial" w:cs="Arial"/>
                      <w:color w:val="000000"/>
                      <w:position w:val="-2"/>
                      <w:sz w:val="18"/>
                      <w:szCs w:val="18"/>
                    </w:rPr>
                    <w:t>​​​​​​​Ne</w:t>
                  </w:r>
                </w:p>
                <w:p w14:paraId="27754E44" w14:textId="77777777" w:rsidR="00216D48" w:rsidRDefault="00B722D7">
                  <w:pPr>
                    <w:spacing w:before="135" w:after="135"/>
                    <w:jc w:val="both"/>
                    <w:textAlignment w:val="center"/>
                  </w:pPr>
                  <w:r>
                    <w:rPr>
                      <w:rFonts w:ascii="Arial" w:hAnsi="Arial" w:cs="Arial"/>
                      <w:color w:val="000000"/>
                      <w:position w:val="-2"/>
                      <w:sz w:val="18"/>
                      <w:szCs w:val="18"/>
                    </w:rPr>
                    <w:t>URL</w:t>
                  </w:r>
                </w:p>
                <w:p w14:paraId="5A485082" w14:textId="77777777" w:rsidR="00216D48" w:rsidRDefault="00B722D7">
                  <w:pPr>
                    <w:spacing w:before="135" w:after="135"/>
                    <w:jc w:val="both"/>
                    <w:textAlignment w:val="center"/>
                  </w:pPr>
                  <w:r>
                    <w:rPr>
                      <w:rFonts w:ascii="Arial" w:hAnsi="Arial" w:cs="Arial"/>
                      <w:color w:val="000000"/>
                      <w:position w:val="-2"/>
                      <w:sz w:val="18"/>
                      <w:szCs w:val="18"/>
                    </w:rPr>
                    <w:lastRenderedPageBreak/>
                    <w:t>Oznaka</w:t>
                  </w:r>
                </w:p>
              </w:tc>
            </w:tr>
          </w:tbl>
          <w:p w14:paraId="37C77469" w14:textId="77777777" w:rsidR="00216D48" w:rsidRDefault="00216D48"/>
          <w:p w14:paraId="79C9AAEB"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20192A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AF0437" w14:textId="77777777" w:rsidR="00216D48" w:rsidRDefault="00B722D7">
                  <w:pPr>
                    <w:spacing w:before="135" w:after="135"/>
                    <w:jc w:val="both"/>
                    <w:textAlignment w:val="center"/>
                  </w:pPr>
                  <w:r>
                    <w:rPr>
                      <w:rFonts w:ascii="Arial" w:hAnsi="Arial" w:cs="Arial"/>
                      <w:b/>
                      <w:bCs/>
                      <w:color w:val="000000"/>
                      <w:position w:val="-2"/>
                      <w:sz w:val="18"/>
                      <w:szCs w:val="18"/>
                    </w:rPr>
                    <w:t>Povprečni posebni promet</w:t>
                  </w:r>
                </w:p>
                <w:p w14:paraId="7D417BC8" w14:textId="77777777" w:rsidR="00216D48" w:rsidRDefault="00B722D7">
                  <w:pPr>
                    <w:spacing w:before="135" w:after="135"/>
                    <w:jc w:val="both"/>
                    <w:textAlignment w:val="center"/>
                  </w:pPr>
                  <w:r>
                    <w:rPr>
                      <w:rFonts w:ascii="Arial" w:hAnsi="Arial" w:cs="Arial"/>
                      <w:color w:val="000000"/>
                      <w:position w:val="-2"/>
                      <w:sz w:val="18"/>
                      <w:szCs w:val="18"/>
                    </w:rPr>
                    <w:t>Njegov povprečni posebni letni promet na področju poslovanja, zajetem v javnem naročilu, za število let, ki se zahteva v ustreznem obvestilu, dokumentaciji v zvezi z oddajo javnega naročila ali ESPD, je:</w:t>
                  </w:r>
                </w:p>
                <w:p w14:paraId="5436A4A3"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4F56DA27"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51FBFB4F"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4AE4EA2D"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4AF8B071" w14:textId="77777777" w:rsidR="00216D48" w:rsidRDefault="00B722D7">
                  <w:pPr>
                    <w:spacing w:before="135" w:after="135"/>
                    <w:jc w:val="both"/>
                    <w:textAlignment w:val="center"/>
                  </w:pPr>
                  <w:r>
                    <w:rPr>
                      <w:rFonts w:ascii="Arial" w:hAnsi="Arial" w:cs="Arial"/>
                      <w:color w:val="000000"/>
                      <w:position w:val="-2"/>
                      <w:sz w:val="18"/>
                      <w:szCs w:val="18"/>
                    </w:rPr>
                    <w:t> </w:t>
                  </w:r>
                </w:p>
                <w:p w14:paraId="4195AEB3"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265BE617" w14:textId="77777777" w:rsidR="00216D48" w:rsidRDefault="00B722D7">
                  <w:pPr>
                    <w:spacing w:before="135" w:after="135"/>
                    <w:jc w:val="both"/>
                    <w:textAlignment w:val="center"/>
                  </w:pPr>
                  <w:r>
                    <w:fldChar w:fldCharType="begin">
                      <w:ffData>
                        <w:name w:val="cbox157f75e15b2511"/>
                        <w:enabled/>
                        <w:calcOnExit w:val="0"/>
                        <w:checkBox>
                          <w:sizeAuto/>
                          <w:default w:val="0"/>
                        </w:checkBox>
                      </w:ffData>
                    </w:fldChar>
                  </w:r>
                  <w:bookmarkStart w:id="172" w:name="cbox157f75e15b2511"/>
                  <w:r>
                    <w:instrText xml:space="preserve"> FORMCHECKBOX </w:instrText>
                  </w:r>
                  <w:r w:rsidR="000565CB">
                    <w:fldChar w:fldCharType="separate"/>
                  </w:r>
                  <w:r>
                    <w:fldChar w:fldCharType="end"/>
                  </w:r>
                  <w:bookmarkEnd w:id="172"/>
                  <w:r>
                    <w:rPr>
                      <w:rFonts w:ascii="Arial" w:hAnsi="Arial" w:cs="Arial"/>
                      <w:color w:val="000000"/>
                      <w:position w:val="-2"/>
                      <w:sz w:val="18"/>
                      <w:szCs w:val="18"/>
                    </w:rPr>
                    <w:t>Da   </w:t>
                  </w:r>
                  <w:r>
                    <w:fldChar w:fldCharType="begin">
                      <w:ffData>
                        <w:name w:val="cbox157f75e15b26af"/>
                        <w:enabled/>
                        <w:calcOnExit w:val="0"/>
                        <w:checkBox>
                          <w:sizeAuto/>
                          <w:default w:val="0"/>
                        </w:checkBox>
                      </w:ffData>
                    </w:fldChar>
                  </w:r>
                  <w:bookmarkStart w:id="173" w:name="cbox157f75e15b26af"/>
                  <w:r>
                    <w:instrText xml:space="preserve"> FORMCHECKBOX </w:instrText>
                  </w:r>
                  <w:r w:rsidR="000565CB">
                    <w:fldChar w:fldCharType="separate"/>
                  </w:r>
                  <w:r>
                    <w:fldChar w:fldCharType="end"/>
                  </w:r>
                  <w:bookmarkEnd w:id="173"/>
                  <w:r>
                    <w:rPr>
                      <w:rFonts w:ascii="Arial" w:hAnsi="Arial" w:cs="Arial"/>
                      <w:color w:val="000000"/>
                      <w:position w:val="-2"/>
                      <w:sz w:val="18"/>
                      <w:szCs w:val="18"/>
                    </w:rPr>
                    <w:t>​​​​​​​Ne</w:t>
                  </w:r>
                </w:p>
                <w:p w14:paraId="2E96CAC3" w14:textId="77777777" w:rsidR="00216D48" w:rsidRDefault="00B722D7">
                  <w:pPr>
                    <w:spacing w:before="135" w:after="135"/>
                    <w:jc w:val="both"/>
                    <w:textAlignment w:val="center"/>
                  </w:pPr>
                  <w:r>
                    <w:rPr>
                      <w:rFonts w:ascii="Arial" w:hAnsi="Arial" w:cs="Arial"/>
                      <w:color w:val="000000"/>
                      <w:position w:val="-2"/>
                      <w:sz w:val="18"/>
                      <w:szCs w:val="18"/>
                    </w:rPr>
                    <w:t>URL</w:t>
                  </w:r>
                </w:p>
                <w:p w14:paraId="69ED5C7A"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216404CF" w14:textId="77777777" w:rsidR="00216D48" w:rsidRDefault="00216D48"/>
          <w:p w14:paraId="15194182"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C21C4F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F2D692" w14:textId="77777777" w:rsidR="00216D48" w:rsidRDefault="00B722D7">
                  <w:pPr>
                    <w:spacing w:before="135" w:after="135"/>
                    <w:jc w:val="both"/>
                    <w:textAlignment w:val="center"/>
                  </w:pPr>
                  <w:r>
                    <w:rPr>
                      <w:rFonts w:ascii="Arial" w:hAnsi="Arial" w:cs="Arial"/>
                      <w:b/>
                      <w:bCs/>
                      <w:color w:val="000000"/>
                      <w:position w:val="-2"/>
                      <w:sz w:val="18"/>
                      <w:szCs w:val="18"/>
                    </w:rPr>
                    <w:t>Ustanovitev gospodarskega subjekta</w:t>
                  </w:r>
                </w:p>
                <w:p w14:paraId="731E574F" w14:textId="77777777" w:rsidR="00216D48" w:rsidRDefault="00B722D7">
                  <w:pPr>
                    <w:spacing w:before="135" w:after="135"/>
                    <w:jc w:val="both"/>
                    <w:textAlignment w:val="center"/>
                  </w:pPr>
                  <w:r>
                    <w:rPr>
                      <w:rFonts w:ascii="Arial" w:hAnsi="Arial" w:cs="Arial"/>
                      <w:color w:val="000000"/>
                      <w:position w:val="-2"/>
                      <w:sz w:val="18"/>
                      <w:szCs w:val="18"/>
                    </w:rPr>
                    <w:t>Če zahtevane informacije o (splošnem ali posebnem) prometu niso na voljo za celotno zahtevano obdobje, navedite datum, na katerega je bilo podjetje ustanovljeno ali je začel gospodarski subjekt poslovati:</w:t>
                  </w:r>
                </w:p>
                <w:p w14:paraId="6E085B58" w14:textId="77777777" w:rsidR="00216D48" w:rsidRDefault="00B722D7">
                  <w:pPr>
                    <w:spacing w:before="135" w:after="135"/>
                    <w:jc w:val="both"/>
                    <w:textAlignment w:val="center"/>
                  </w:pPr>
                  <w:r>
                    <w:rPr>
                      <w:rFonts w:ascii="Arial" w:hAnsi="Arial" w:cs="Arial"/>
                      <w:color w:val="000000"/>
                      <w:position w:val="-2"/>
                      <w:sz w:val="18"/>
                      <w:szCs w:val="18"/>
                    </w:rPr>
                    <w:t> </w:t>
                  </w:r>
                </w:p>
                <w:p w14:paraId="51A543AA" w14:textId="77777777" w:rsidR="00216D48" w:rsidRDefault="00B722D7">
                  <w:pPr>
                    <w:spacing w:before="135" w:after="135"/>
                    <w:jc w:val="both"/>
                    <w:textAlignment w:val="center"/>
                  </w:pPr>
                  <w:r>
                    <w:rPr>
                      <w:rFonts w:ascii="Arial" w:hAnsi="Arial" w:cs="Arial"/>
                      <w:color w:val="000000"/>
                      <w:position w:val="-2"/>
                      <w:sz w:val="18"/>
                      <w:szCs w:val="18"/>
                    </w:rPr>
                    <w:t>Navedite natančneje: </w:t>
                  </w:r>
                </w:p>
              </w:tc>
            </w:tr>
          </w:tbl>
          <w:p w14:paraId="468E53BB" w14:textId="77777777" w:rsidR="00216D48" w:rsidRDefault="00216D48"/>
          <w:p w14:paraId="5D2F0D84"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1102949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265FF6" w14:textId="77777777" w:rsidR="00216D48" w:rsidRDefault="00B722D7">
                  <w:pPr>
                    <w:spacing w:before="135" w:after="135"/>
                    <w:jc w:val="both"/>
                    <w:textAlignment w:val="center"/>
                  </w:pPr>
                  <w:r>
                    <w:rPr>
                      <w:rFonts w:ascii="Arial" w:hAnsi="Arial" w:cs="Arial"/>
                      <w:b/>
                      <w:bCs/>
                      <w:color w:val="000000"/>
                      <w:position w:val="-2"/>
                      <w:sz w:val="18"/>
                      <w:szCs w:val="18"/>
                    </w:rPr>
                    <w:t>Finančni delež</w:t>
                  </w:r>
                </w:p>
                <w:p w14:paraId="683C467E" w14:textId="77777777" w:rsidR="00216D48" w:rsidRDefault="00B722D7">
                  <w:pPr>
                    <w:spacing w:before="135" w:after="135"/>
                    <w:jc w:val="both"/>
                    <w:textAlignment w:val="center"/>
                  </w:pPr>
                  <w:r>
                    <w:rPr>
                      <w:rFonts w:ascii="Arial" w:hAnsi="Arial" w:cs="Arial"/>
                      <w:color w:val="000000"/>
                      <w:position w:val="-2"/>
                      <w:sz w:val="18"/>
                      <w:szCs w:val="18"/>
                    </w:rPr>
                    <w:t>V zvezi s finančnimi deleži, navedenimi v ustreznem obvestilu, dokumentaciji v zvezi z oddajo javnega naročila ali ESPD, gospodarski subjekt izjavlja, da so trenutne vrednosti za zahtevane deleže:</w:t>
                  </w:r>
                </w:p>
                <w:p w14:paraId="6B693FCA"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3FC1176D"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6DAC91ED"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10672F6E" w14:textId="77777777" w:rsidR="00216D48" w:rsidRDefault="00B722D7">
                  <w:pPr>
                    <w:spacing w:before="135" w:after="135"/>
                    <w:jc w:val="both"/>
                    <w:textAlignment w:val="center"/>
                  </w:pPr>
                  <w:r>
                    <w:rPr>
                      <w:rFonts w:ascii="Arial" w:hAnsi="Arial" w:cs="Arial"/>
                      <w:color w:val="000000"/>
                      <w:position w:val="-2"/>
                      <w:sz w:val="18"/>
                      <w:szCs w:val="18"/>
                    </w:rPr>
                    <w:t>Leto: ____________, Zadevni znesek: ______________ EUR</w:t>
                  </w:r>
                </w:p>
                <w:p w14:paraId="61934C07" w14:textId="77777777" w:rsidR="00216D48" w:rsidRDefault="00B722D7">
                  <w:pPr>
                    <w:spacing w:before="135" w:after="135"/>
                    <w:jc w:val="both"/>
                    <w:textAlignment w:val="center"/>
                  </w:pPr>
                  <w:r>
                    <w:rPr>
                      <w:rFonts w:ascii="Arial" w:hAnsi="Arial" w:cs="Arial"/>
                      <w:color w:val="000000"/>
                      <w:position w:val="-2"/>
                      <w:sz w:val="18"/>
                      <w:szCs w:val="18"/>
                    </w:rPr>
                    <w:t> </w:t>
                  </w:r>
                </w:p>
                <w:p w14:paraId="6AD883CE"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0F4558D2" w14:textId="77777777" w:rsidR="00216D48" w:rsidRDefault="00B722D7">
                  <w:pPr>
                    <w:spacing w:before="135" w:after="135"/>
                    <w:jc w:val="both"/>
                    <w:textAlignment w:val="center"/>
                  </w:pPr>
                  <w:r>
                    <w:fldChar w:fldCharType="begin">
                      <w:ffData>
                        <w:name w:val="cbox157f75e15b45c6"/>
                        <w:enabled/>
                        <w:calcOnExit w:val="0"/>
                        <w:checkBox>
                          <w:sizeAuto/>
                          <w:default w:val="0"/>
                        </w:checkBox>
                      </w:ffData>
                    </w:fldChar>
                  </w:r>
                  <w:bookmarkStart w:id="174" w:name="cbox157f75e15b45c6"/>
                  <w:r>
                    <w:instrText xml:space="preserve"> FORMCHECKBOX </w:instrText>
                  </w:r>
                  <w:r w:rsidR="000565CB">
                    <w:fldChar w:fldCharType="separate"/>
                  </w:r>
                  <w:r>
                    <w:fldChar w:fldCharType="end"/>
                  </w:r>
                  <w:bookmarkEnd w:id="174"/>
                  <w:r>
                    <w:rPr>
                      <w:rFonts w:ascii="Arial" w:hAnsi="Arial" w:cs="Arial"/>
                      <w:color w:val="000000"/>
                      <w:position w:val="-2"/>
                      <w:sz w:val="18"/>
                      <w:szCs w:val="18"/>
                    </w:rPr>
                    <w:t>Da   </w:t>
                  </w:r>
                  <w:r>
                    <w:fldChar w:fldCharType="begin">
                      <w:ffData>
                        <w:name w:val="cbox157f75e15b476f"/>
                        <w:enabled/>
                        <w:calcOnExit w:val="0"/>
                        <w:checkBox>
                          <w:sizeAuto/>
                          <w:default w:val="0"/>
                        </w:checkBox>
                      </w:ffData>
                    </w:fldChar>
                  </w:r>
                  <w:bookmarkStart w:id="175" w:name="cbox157f75e15b476f"/>
                  <w:r>
                    <w:instrText xml:space="preserve"> FORMCHECKBOX </w:instrText>
                  </w:r>
                  <w:r w:rsidR="000565CB">
                    <w:fldChar w:fldCharType="separate"/>
                  </w:r>
                  <w:r>
                    <w:fldChar w:fldCharType="end"/>
                  </w:r>
                  <w:bookmarkEnd w:id="175"/>
                  <w:r>
                    <w:rPr>
                      <w:rFonts w:ascii="Arial" w:hAnsi="Arial" w:cs="Arial"/>
                      <w:color w:val="000000"/>
                      <w:position w:val="-2"/>
                      <w:sz w:val="18"/>
                      <w:szCs w:val="18"/>
                    </w:rPr>
                    <w:t>​​​​​​​Ne</w:t>
                  </w:r>
                </w:p>
                <w:p w14:paraId="726D21D0" w14:textId="77777777" w:rsidR="00216D48" w:rsidRDefault="00B722D7">
                  <w:pPr>
                    <w:spacing w:before="135" w:after="135"/>
                    <w:jc w:val="both"/>
                    <w:textAlignment w:val="center"/>
                  </w:pPr>
                  <w:r>
                    <w:rPr>
                      <w:rFonts w:ascii="Arial" w:hAnsi="Arial" w:cs="Arial"/>
                      <w:color w:val="000000"/>
                      <w:position w:val="-2"/>
                      <w:sz w:val="18"/>
                      <w:szCs w:val="18"/>
                    </w:rPr>
                    <w:t>URL</w:t>
                  </w:r>
                </w:p>
                <w:p w14:paraId="5FB72B3C"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2B0BE928" w14:textId="77777777" w:rsidR="00216D48" w:rsidRDefault="00216D48"/>
          <w:p w14:paraId="02FC7E20" w14:textId="77777777" w:rsidR="00216D48" w:rsidRDefault="00B722D7">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5EDBB2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F35E4" w14:textId="77777777" w:rsidR="00216D48" w:rsidRDefault="00B722D7">
                  <w:pPr>
                    <w:spacing w:before="135" w:after="135"/>
                    <w:jc w:val="both"/>
                    <w:textAlignment w:val="center"/>
                  </w:pPr>
                  <w:r>
                    <w:rPr>
                      <w:rFonts w:ascii="Arial" w:hAnsi="Arial" w:cs="Arial"/>
                      <w:b/>
                      <w:bCs/>
                      <w:color w:val="000000"/>
                      <w:position w:val="-2"/>
                      <w:sz w:val="18"/>
                      <w:szCs w:val="18"/>
                    </w:rPr>
                    <w:t>Zavarovanje poklicne odgovornosti</w:t>
                  </w:r>
                </w:p>
                <w:p w14:paraId="4A43425F" w14:textId="77777777" w:rsidR="00216D48" w:rsidRDefault="00B722D7">
                  <w:pPr>
                    <w:spacing w:before="135" w:after="135"/>
                    <w:jc w:val="both"/>
                    <w:textAlignment w:val="center"/>
                  </w:pPr>
                  <w:r>
                    <w:rPr>
                      <w:rFonts w:ascii="Arial" w:hAnsi="Arial" w:cs="Arial"/>
                      <w:color w:val="000000"/>
                      <w:position w:val="-2"/>
                      <w:sz w:val="18"/>
                      <w:szCs w:val="18"/>
                    </w:rPr>
                    <w:t>Zavarovalna vsota v njegovem zavarovanju poklicne odgovornosti je:</w:t>
                  </w:r>
                </w:p>
                <w:p w14:paraId="11561F7D" w14:textId="77777777" w:rsidR="00216D48" w:rsidRDefault="00B722D7">
                  <w:pPr>
                    <w:spacing w:before="135" w:after="135"/>
                    <w:jc w:val="both"/>
                    <w:textAlignment w:val="center"/>
                  </w:pPr>
                  <w:r>
                    <w:rPr>
                      <w:rFonts w:ascii="Arial" w:hAnsi="Arial" w:cs="Arial"/>
                      <w:color w:val="000000"/>
                      <w:position w:val="-2"/>
                      <w:sz w:val="18"/>
                      <w:szCs w:val="18"/>
                    </w:rPr>
                    <w:t>Znesek</w:t>
                  </w:r>
                </w:p>
                <w:p w14:paraId="3002C43F"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752F6373" w14:textId="77777777" w:rsidR="00216D48" w:rsidRDefault="00B722D7">
                  <w:pPr>
                    <w:spacing w:before="135" w:after="135"/>
                    <w:jc w:val="both"/>
                    <w:textAlignment w:val="center"/>
                  </w:pPr>
                  <w:r>
                    <w:fldChar w:fldCharType="begin">
                      <w:ffData>
                        <w:name w:val="cbox157f75e15b56cb"/>
                        <w:enabled/>
                        <w:calcOnExit w:val="0"/>
                        <w:checkBox>
                          <w:sizeAuto/>
                          <w:default w:val="0"/>
                        </w:checkBox>
                      </w:ffData>
                    </w:fldChar>
                  </w:r>
                  <w:bookmarkStart w:id="176" w:name="cbox157f75e15b56cb"/>
                  <w:r>
                    <w:instrText xml:space="preserve"> FORMCHECKBOX </w:instrText>
                  </w:r>
                  <w:r w:rsidR="000565CB">
                    <w:fldChar w:fldCharType="separate"/>
                  </w:r>
                  <w:r>
                    <w:fldChar w:fldCharType="end"/>
                  </w:r>
                  <w:bookmarkEnd w:id="176"/>
                  <w:r>
                    <w:rPr>
                      <w:rFonts w:ascii="Arial" w:hAnsi="Arial" w:cs="Arial"/>
                      <w:color w:val="000000"/>
                      <w:position w:val="-2"/>
                      <w:sz w:val="18"/>
                      <w:szCs w:val="18"/>
                    </w:rPr>
                    <w:t>Da   </w:t>
                  </w:r>
                  <w:r>
                    <w:fldChar w:fldCharType="begin">
                      <w:ffData>
                        <w:name w:val="cbox157f75e15b586d"/>
                        <w:enabled/>
                        <w:calcOnExit w:val="0"/>
                        <w:checkBox>
                          <w:sizeAuto/>
                          <w:default w:val="0"/>
                        </w:checkBox>
                      </w:ffData>
                    </w:fldChar>
                  </w:r>
                  <w:bookmarkStart w:id="177" w:name="cbox157f75e15b586d"/>
                  <w:r>
                    <w:instrText xml:space="preserve"> FORMCHECKBOX </w:instrText>
                  </w:r>
                  <w:r w:rsidR="000565CB">
                    <w:fldChar w:fldCharType="separate"/>
                  </w:r>
                  <w:r>
                    <w:fldChar w:fldCharType="end"/>
                  </w:r>
                  <w:bookmarkEnd w:id="177"/>
                  <w:r>
                    <w:rPr>
                      <w:rFonts w:ascii="Arial" w:hAnsi="Arial" w:cs="Arial"/>
                      <w:color w:val="000000"/>
                      <w:position w:val="-2"/>
                      <w:sz w:val="18"/>
                      <w:szCs w:val="18"/>
                    </w:rPr>
                    <w:t>​​​​​​​Ne</w:t>
                  </w:r>
                </w:p>
                <w:p w14:paraId="36072651" w14:textId="77777777" w:rsidR="00216D48" w:rsidRDefault="00B722D7">
                  <w:pPr>
                    <w:spacing w:before="135" w:after="135"/>
                    <w:jc w:val="both"/>
                    <w:textAlignment w:val="center"/>
                  </w:pPr>
                  <w:r>
                    <w:rPr>
                      <w:rFonts w:ascii="Arial" w:hAnsi="Arial" w:cs="Arial"/>
                      <w:color w:val="000000"/>
                      <w:position w:val="-2"/>
                      <w:sz w:val="18"/>
                      <w:szCs w:val="18"/>
                    </w:rPr>
                    <w:t>URL</w:t>
                  </w:r>
                </w:p>
                <w:p w14:paraId="4B55CEDC"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7C323403" w14:textId="77777777" w:rsidR="00216D48" w:rsidRDefault="00216D48"/>
          <w:p w14:paraId="2D025DAA"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F8E409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CFFEED" w14:textId="77777777" w:rsidR="00216D48" w:rsidRDefault="00B722D7">
                  <w:pPr>
                    <w:spacing w:before="135" w:after="135"/>
                    <w:jc w:val="both"/>
                    <w:textAlignment w:val="center"/>
                  </w:pPr>
                  <w:r>
                    <w:rPr>
                      <w:rFonts w:ascii="Arial" w:hAnsi="Arial" w:cs="Arial"/>
                      <w:b/>
                      <w:bCs/>
                      <w:color w:val="000000"/>
                      <w:position w:val="-2"/>
                      <w:sz w:val="18"/>
                      <w:szCs w:val="18"/>
                    </w:rPr>
                    <w:t>Druge ekonomske ali finančne zahteve</w:t>
                  </w:r>
                </w:p>
                <w:p w14:paraId="1C739E78" w14:textId="77777777" w:rsidR="00216D48" w:rsidRDefault="00B722D7">
                  <w:pPr>
                    <w:spacing w:before="135" w:after="135"/>
                    <w:jc w:val="both"/>
                    <w:textAlignment w:val="center"/>
                  </w:pPr>
                  <w:r>
                    <w:rPr>
                      <w:rFonts w:ascii="Arial" w:hAnsi="Arial" w:cs="Arial"/>
                      <w:color w:val="000000"/>
                      <w:position w:val="-2"/>
                      <w:sz w:val="18"/>
                      <w:szCs w:val="18"/>
                    </w:rPr>
                    <w:t>Glede drugih ekonomskih ali finančnih zahtev, če obstajajo, iz ustreznega obvestila ali dokumentacije v zvezi z oddajo javnega naročila, gospodarski subjekt izjavlja, da:</w:t>
                  </w:r>
                </w:p>
                <w:p w14:paraId="1A93294E"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1AA4424C" w14:textId="77777777" w:rsidR="00216D48" w:rsidRDefault="00B722D7">
                  <w:pPr>
                    <w:spacing w:before="135" w:after="135"/>
                    <w:jc w:val="both"/>
                    <w:textAlignment w:val="center"/>
                  </w:pPr>
                  <w:r>
                    <w:rPr>
                      <w:rFonts w:ascii="Arial" w:hAnsi="Arial" w:cs="Arial"/>
                      <w:color w:val="000000"/>
                      <w:position w:val="-2"/>
                      <w:sz w:val="18"/>
                      <w:szCs w:val="18"/>
                    </w:rPr>
                    <w:t> </w:t>
                  </w:r>
                </w:p>
                <w:p w14:paraId="2A90107D"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73D54BB2" w14:textId="77777777" w:rsidR="00216D48" w:rsidRDefault="00B722D7">
                  <w:pPr>
                    <w:spacing w:before="135" w:after="135"/>
                    <w:jc w:val="both"/>
                    <w:textAlignment w:val="center"/>
                  </w:pPr>
                  <w:r>
                    <w:fldChar w:fldCharType="begin">
                      <w:ffData>
                        <w:name w:val="cbox157f75e15b696b"/>
                        <w:enabled/>
                        <w:calcOnExit w:val="0"/>
                        <w:checkBox>
                          <w:sizeAuto/>
                          <w:default w:val="0"/>
                        </w:checkBox>
                      </w:ffData>
                    </w:fldChar>
                  </w:r>
                  <w:bookmarkStart w:id="178" w:name="cbox157f75e15b696b"/>
                  <w:r>
                    <w:instrText xml:space="preserve"> FORMCHECKBOX </w:instrText>
                  </w:r>
                  <w:r w:rsidR="000565CB">
                    <w:fldChar w:fldCharType="separate"/>
                  </w:r>
                  <w:r>
                    <w:fldChar w:fldCharType="end"/>
                  </w:r>
                  <w:bookmarkEnd w:id="178"/>
                  <w:r>
                    <w:rPr>
                      <w:rFonts w:ascii="Arial" w:hAnsi="Arial" w:cs="Arial"/>
                      <w:color w:val="000000"/>
                      <w:position w:val="-2"/>
                      <w:sz w:val="18"/>
                      <w:szCs w:val="18"/>
                    </w:rPr>
                    <w:t>Da   </w:t>
                  </w:r>
                  <w:r>
                    <w:fldChar w:fldCharType="begin">
                      <w:ffData>
                        <w:name w:val="cbox157f75e15b6b0c"/>
                        <w:enabled/>
                        <w:calcOnExit w:val="0"/>
                        <w:checkBox>
                          <w:sizeAuto/>
                          <w:default w:val="0"/>
                        </w:checkBox>
                      </w:ffData>
                    </w:fldChar>
                  </w:r>
                  <w:bookmarkStart w:id="179" w:name="cbox157f75e15b6b0c"/>
                  <w:r>
                    <w:instrText xml:space="preserve"> FORMCHECKBOX </w:instrText>
                  </w:r>
                  <w:r w:rsidR="000565CB">
                    <w:fldChar w:fldCharType="separate"/>
                  </w:r>
                  <w:r>
                    <w:fldChar w:fldCharType="end"/>
                  </w:r>
                  <w:bookmarkEnd w:id="179"/>
                  <w:r>
                    <w:rPr>
                      <w:rFonts w:ascii="Arial" w:hAnsi="Arial" w:cs="Arial"/>
                      <w:color w:val="000000"/>
                      <w:position w:val="-2"/>
                      <w:sz w:val="18"/>
                      <w:szCs w:val="18"/>
                    </w:rPr>
                    <w:t>​​​​​​​Ne</w:t>
                  </w:r>
                </w:p>
                <w:p w14:paraId="58C5E605" w14:textId="77777777" w:rsidR="00216D48" w:rsidRDefault="00B722D7">
                  <w:pPr>
                    <w:spacing w:before="135" w:after="135"/>
                    <w:jc w:val="both"/>
                    <w:textAlignment w:val="center"/>
                  </w:pPr>
                  <w:r>
                    <w:rPr>
                      <w:rFonts w:ascii="Arial" w:hAnsi="Arial" w:cs="Arial"/>
                      <w:color w:val="000000"/>
                      <w:position w:val="-2"/>
                      <w:sz w:val="18"/>
                      <w:szCs w:val="18"/>
                    </w:rPr>
                    <w:t>URL</w:t>
                  </w:r>
                </w:p>
                <w:p w14:paraId="3B163F7C"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6F504102" w14:textId="77777777" w:rsidR="00216D48" w:rsidRDefault="00216D48"/>
          <w:p w14:paraId="74DAE25C"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613AE799"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76A7456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D3CC6C" w14:textId="77777777" w:rsidR="00216D48" w:rsidRDefault="00B722D7">
            <w:pPr>
              <w:spacing w:before="135" w:after="135"/>
              <w:jc w:val="both"/>
              <w:textAlignment w:val="center"/>
            </w:pPr>
            <w:r>
              <w:rPr>
                <w:rFonts w:ascii="Arial" w:hAnsi="Arial" w:cs="Arial"/>
                <w:b/>
                <w:bCs/>
                <w:color w:val="000000"/>
                <w:position w:val="-2"/>
                <w:sz w:val="18"/>
                <w:szCs w:val="18"/>
              </w:rPr>
              <w:t>C: Tehnična in strokovna sposobnost</w:t>
            </w:r>
          </w:p>
          <w:p w14:paraId="77561E07" w14:textId="77777777" w:rsidR="00216D48" w:rsidRDefault="00B722D7">
            <w:pPr>
              <w:spacing w:before="135" w:after="135"/>
              <w:jc w:val="both"/>
              <w:textAlignment w:val="center"/>
            </w:pPr>
            <w:r>
              <w:rPr>
                <w:rFonts w:ascii="Arial" w:hAnsi="Arial" w:cs="Arial"/>
                <w:color w:val="000000"/>
                <w:position w:val="-2"/>
                <w:sz w:val="18"/>
                <w:szCs w:val="18"/>
              </w:rPr>
              <w:t>Člen 58(4)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DD432C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CAE7BB" w14:textId="77777777" w:rsidR="00216D48" w:rsidRDefault="00B722D7">
                  <w:pPr>
                    <w:spacing w:before="135" w:after="135"/>
                    <w:jc w:val="both"/>
                    <w:textAlignment w:val="center"/>
                  </w:pPr>
                  <w:r>
                    <w:rPr>
                      <w:rFonts w:ascii="Arial" w:hAnsi="Arial" w:cs="Arial"/>
                      <w:b/>
                      <w:bCs/>
                      <w:color w:val="000000"/>
                      <w:position w:val="-2"/>
                      <w:sz w:val="18"/>
                      <w:szCs w:val="18"/>
                    </w:rPr>
                    <w:t>Za naročila gradenj: izvedba gradnje določene vrste</w:t>
                  </w:r>
                </w:p>
                <w:p w14:paraId="2C28CE12" w14:textId="77777777" w:rsidR="00216D48" w:rsidRDefault="00B722D7">
                  <w:pPr>
                    <w:spacing w:before="135" w:after="135"/>
                    <w:jc w:val="both"/>
                    <w:textAlignment w:val="center"/>
                  </w:pPr>
                  <w:r>
                    <w:rPr>
                      <w:rFonts w:ascii="Arial" w:hAnsi="Arial" w:cs="Arial"/>
                      <w:color w:val="000000"/>
                      <w:position w:val="-2"/>
                      <w:sz w:val="18"/>
                      <w:szCs w:val="18"/>
                    </w:rPr>
                    <w:t>Samo za javna naročila gradenj: V referenčnem obdobju je gospodarski subjekt izvedel naslednje gradnje določene vrste. Javni naročniki lahko zahtevajo navedbo največ pet let izkušenj in dovolijo navedbo izkušenj iz obdobja pred več kot petimi leti.</w:t>
                  </w:r>
                </w:p>
                <w:p w14:paraId="347659EA" w14:textId="77777777" w:rsidR="00216D48" w:rsidRDefault="00B722D7">
                  <w:pPr>
                    <w:spacing w:before="135" w:after="135"/>
                    <w:jc w:val="both"/>
                    <w:textAlignment w:val="center"/>
                  </w:pPr>
                  <w:r>
                    <w:rPr>
                      <w:rFonts w:ascii="Arial" w:hAnsi="Arial" w:cs="Arial"/>
                      <w:color w:val="000000"/>
                      <w:position w:val="-2"/>
                      <w:sz w:val="18"/>
                      <w:szCs w:val="18"/>
                    </w:rPr>
                    <w:t> </w:t>
                  </w:r>
                </w:p>
                <w:p w14:paraId="3B642386" w14:textId="77777777" w:rsidR="00216D48" w:rsidRDefault="00B722D7">
                  <w:pPr>
                    <w:spacing w:before="135" w:after="135"/>
                    <w:jc w:val="both"/>
                    <w:textAlignment w:val="center"/>
                  </w:pPr>
                  <w:r>
                    <w:rPr>
                      <w:rFonts w:ascii="Arial" w:hAnsi="Arial" w:cs="Arial"/>
                      <w:color w:val="000000"/>
                      <w:position w:val="-2"/>
                      <w:sz w:val="18"/>
                      <w:szCs w:val="18"/>
                    </w:rPr>
                    <w:t>Opis:</w:t>
                  </w:r>
                </w:p>
                <w:p w14:paraId="0BB3AA64"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069C8896"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3E309631"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68FEBC60" w14:textId="77777777" w:rsidR="00216D48" w:rsidRDefault="00B722D7">
                  <w:pPr>
                    <w:spacing w:before="135" w:after="135"/>
                    <w:jc w:val="both"/>
                    <w:textAlignment w:val="center"/>
                  </w:pPr>
                  <w:r>
                    <w:rPr>
                      <w:rFonts w:ascii="Arial" w:hAnsi="Arial" w:cs="Arial"/>
                      <w:color w:val="000000"/>
                      <w:position w:val="-2"/>
                      <w:sz w:val="18"/>
                      <w:szCs w:val="18"/>
                    </w:rPr>
                    <w:t> </w:t>
                  </w:r>
                </w:p>
                <w:p w14:paraId="0F8DA245" w14:textId="77777777" w:rsidR="00216D48" w:rsidRDefault="00B722D7">
                  <w:pPr>
                    <w:spacing w:before="135" w:after="135"/>
                    <w:jc w:val="both"/>
                    <w:textAlignment w:val="center"/>
                  </w:pPr>
                  <w:r>
                    <w:rPr>
                      <w:rFonts w:ascii="Arial" w:hAnsi="Arial" w:cs="Arial"/>
                      <w:color w:val="000000"/>
                      <w:position w:val="-2"/>
                      <w:sz w:val="18"/>
                      <w:szCs w:val="18"/>
                    </w:rPr>
                    <w:t>Opis:</w:t>
                  </w:r>
                </w:p>
                <w:p w14:paraId="4796DA0D" w14:textId="77777777" w:rsidR="00216D48" w:rsidRDefault="00B722D7">
                  <w:pPr>
                    <w:spacing w:before="135" w:after="135"/>
                    <w:jc w:val="both"/>
                    <w:textAlignment w:val="center"/>
                  </w:pPr>
                  <w:r>
                    <w:rPr>
                      <w:rFonts w:ascii="Arial" w:hAnsi="Arial" w:cs="Arial"/>
                      <w:color w:val="000000"/>
                      <w:position w:val="-2"/>
                      <w:sz w:val="18"/>
                      <w:szCs w:val="18"/>
                    </w:rPr>
                    <w:lastRenderedPageBreak/>
                    <w:t>Zadevani znesek:</w:t>
                  </w:r>
                </w:p>
                <w:p w14:paraId="01380C47"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5E3BB451"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33816DEE" w14:textId="77777777" w:rsidR="00216D48" w:rsidRDefault="00B722D7">
                  <w:pPr>
                    <w:spacing w:before="135" w:after="135"/>
                    <w:jc w:val="both"/>
                    <w:textAlignment w:val="center"/>
                  </w:pPr>
                  <w:r>
                    <w:rPr>
                      <w:rFonts w:ascii="Arial" w:hAnsi="Arial" w:cs="Arial"/>
                      <w:color w:val="000000"/>
                      <w:position w:val="-2"/>
                      <w:sz w:val="18"/>
                      <w:szCs w:val="18"/>
                    </w:rPr>
                    <w:t> </w:t>
                  </w:r>
                </w:p>
                <w:p w14:paraId="076314FD" w14:textId="77777777" w:rsidR="00216D48" w:rsidRDefault="00B722D7">
                  <w:pPr>
                    <w:spacing w:before="135" w:after="135"/>
                    <w:jc w:val="both"/>
                    <w:textAlignment w:val="center"/>
                  </w:pPr>
                  <w:r>
                    <w:rPr>
                      <w:rFonts w:ascii="Arial" w:hAnsi="Arial" w:cs="Arial"/>
                      <w:color w:val="000000"/>
                      <w:position w:val="-2"/>
                      <w:sz w:val="18"/>
                      <w:szCs w:val="18"/>
                    </w:rPr>
                    <w:t>Opis:</w:t>
                  </w:r>
                </w:p>
                <w:p w14:paraId="7F28D2FF"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5C337D77"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3E612FBF"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31719358" w14:textId="77777777" w:rsidR="00216D48" w:rsidRDefault="00B722D7">
                  <w:pPr>
                    <w:spacing w:before="135" w:after="135"/>
                    <w:jc w:val="both"/>
                    <w:textAlignment w:val="center"/>
                  </w:pPr>
                  <w:r>
                    <w:rPr>
                      <w:rFonts w:ascii="Arial" w:hAnsi="Arial" w:cs="Arial"/>
                      <w:color w:val="000000"/>
                      <w:position w:val="-2"/>
                      <w:sz w:val="18"/>
                      <w:szCs w:val="18"/>
                    </w:rPr>
                    <w:t> </w:t>
                  </w:r>
                </w:p>
                <w:p w14:paraId="6D2E7274"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29E9C407" w14:textId="77777777" w:rsidR="00216D48" w:rsidRDefault="00B722D7">
                  <w:pPr>
                    <w:spacing w:before="135" w:after="135"/>
                    <w:jc w:val="both"/>
                    <w:textAlignment w:val="center"/>
                  </w:pPr>
                  <w:r>
                    <w:fldChar w:fldCharType="begin">
                      <w:ffData>
                        <w:name w:val="cbox157f75e15b9612"/>
                        <w:enabled/>
                        <w:calcOnExit w:val="0"/>
                        <w:checkBox>
                          <w:sizeAuto/>
                          <w:default w:val="0"/>
                        </w:checkBox>
                      </w:ffData>
                    </w:fldChar>
                  </w:r>
                  <w:bookmarkStart w:id="180" w:name="cbox157f75e15b9612"/>
                  <w:r>
                    <w:instrText xml:space="preserve"> FORMCHECKBOX </w:instrText>
                  </w:r>
                  <w:r w:rsidR="000565CB">
                    <w:fldChar w:fldCharType="separate"/>
                  </w:r>
                  <w:r>
                    <w:fldChar w:fldCharType="end"/>
                  </w:r>
                  <w:bookmarkEnd w:id="180"/>
                  <w:r>
                    <w:rPr>
                      <w:rFonts w:ascii="Arial" w:hAnsi="Arial" w:cs="Arial"/>
                      <w:color w:val="000000"/>
                      <w:position w:val="-2"/>
                      <w:sz w:val="18"/>
                      <w:szCs w:val="18"/>
                    </w:rPr>
                    <w:t>Da   </w:t>
                  </w:r>
                  <w:r>
                    <w:fldChar w:fldCharType="begin">
                      <w:ffData>
                        <w:name w:val="cbox157f75e15b97b3"/>
                        <w:enabled/>
                        <w:calcOnExit w:val="0"/>
                        <w:checkBox>
                          <w:sizeAuto/>
                          <w:default w:val="0"/>
                        </w:checkBox>
                      </w:ffData>
                    </w:fldChar>
                  </w:r>
                  <w:bookmarkStart w:id="181" w:name="cbox157f75e15b97b3"/>
                  <w:r>
                    <w:instrText xml:space="preserve"> FORMCHECKBOX </w:instrText>
                  </w:r>
                  <w:r w:rsidR="000565CB">
                    <w:fldChar w:fldCharType="separate"/>
                  </w:r>
                  <w:r>
                    <w:fldChar w:fldCharType="end"/>
                  </w:r>
                  <w:bookmarkEnd w:id="181"/>
                  <w:r>
                    <w:rPr>
                      <w:rFonts w:ascii="Arial" w:hAnsi="Arial" w:cs="Arial"/>
                      <w:color w:val="000000"/>
                      <w:position w:val="-2"/>
                      <w:sz w:val="18"/>
                      <w:szCs w:val="18"/>
                    </w:rPr>
                    <w:t>​​​​​​​Ne</w:t>
                  </w:r>
                </w:p>
                <w:p w14:paraId="08120C00" w14:textId="77777777" w:rsidR="00216D48" w:rsidRDefault="00B722D7">
                  <w:pPr>
                    <w:spacing w:before="135" w:after="135"/>
                    <w:jc w:val="both"/>
                    <w:textAlignment w:val="center"/>
                  </w:pPr>
                  <w:r>
                    <w:rPr>
                      <w:rFonts w:ascii="Arial" w:hAnsi="Arial" w:cs="Arial"/>
                      <w:color w:val="000000"/>
                      <w:position w:val="-2"/>
                      <w:sz w:val="18"/>
                      <w:szCs w:val="18"/>
                    </w:rPr>
                    <w:t>URL</w:t>
                  </w:r>
                </w:p>
                <w:p w14:paraId="37630C1B"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00AE2896" w14:textId="77777777" w:rsidR="00216D48" w:rsidRDefault="00216D48"/>
          <w:p w14:paraId="3457BFDC"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956C1E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682BB3" w14:textId="77777777" w:rsidR="00216D48" w:rsidRDefault="00B722D7">
                  <w:pPr>
                    <w:spacing w:before="135" w:after="135"/>
                    <w:jc w:val="both"/>
                    <w:textAlignment w:val="center"/>
                  </w:pPr>
                  <w:r>
                    <w:rPr>
                      <w:rFonts w:ascii="Arial" w:hAnsi="Arial" w:cs="Arial"/>
                      <w:b/>
                      <w:bCs/>
                      <w:color w:val="000000"/>
                      <w:position w:val="-2"/>
                      <w:sz w:val="18"/>
                      <w:szCs w:val="18"/>
                    </w:rPr>
                    <w:t>Za naročila blaga: izvedba dobave blaga določene vrste</w:t>
                  </w:r>
                </w:p>
                <w:p w14:paraId="286129AA" w14:textId="77777777" w:rsidR="00216D48" w:rsidRDefault="00B722D7">
                  <w:pPr>
                    <w:spacing w:before="135" w:after="135"/>
                    <w:jc w:val="both"/>
                    <w:textAlignment w:val="center"/>
                  </w:pPr>
                  <w:r>
                    <w:rPr>
                      <w:rFonts w:ascii="Arial" w:hAnsi="Arial" w:cs="Arial"/>
                      <w:color w:val="000000"/>
                      <w:position w:val="-2"/>
                      <w:sz w:val="18"/>
                      <w:szCs w:val="18"/>
                    </w:rPr>
                    <w:t>Samo za javna naročila blaga: V referenčnem obdobju je gospodarski subjekt opravil naslednje najpomembnejše dobave blaga določene vrste. Javni naročniki lahko zahtevajo največ tri leta izkušenj in dovolijo navedbo izkušenj iz obdobja pred več kot tremi leti.</w:t>
                  </w:r>
                </w:p>
                <w:p w14:paraId="3288205C" w14:textId="77777777" w:rsidR="00216D48" w:rsidRDefault="00B722D7">
                  <w:pPr>
                    <w:spacing w:before="135" w:after="135"/>
                    <w:jc w:val="both"/>
                    <w:textAlignment w:val="center"/>
                  </w:pPr>
                  <w:r>
                    <w:rPr>
                      <w:rFonts w:ascii="Arial" w:hAnsi="Arial" w:cs="Arial"/>
                      <w:color w:val="000000"/>
                      <w:position w:val="-2"/>
                      <w:sz w:val="18"/>
                      <w:szCs w:val="18"/>
                    </w:rPr>
                    <w:t> </w:t>
                  </w:r>
                </w:p>
                <w:p w14:paraId="2B4E3118" w14:textId="77777777" w:rsidR="00216D48" w:rsidRDefault="00B722D7">
                  <w:pPr>
                    <w:spacing w:before="135" w:after="135"/>
                    <w:jc w:val="both"/>
                    <w:textAlignment w:val="center"/>
                  </w:pPr>
                  <w:r>
                    <w:rPr>
                      <w:rFonts w:ascii="Arial" w:hAnsi="Arial" w:cs="Arial"/>
                      <w:color w:val="000000"/>
                      <w:position w:val="-2"/>
                      <w:sz w:val="18"/>
                      <w:szCs w:val="18"/>
                    </w:rPr>
                    <w:t>Opis:</w:t>
                  </w:r>
                </w:p>
                <w:p w14:paraId="71BE225F"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263984FF"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07AFEADB"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02D17A3A" w14:textId="77777777" w:rsidR="00216D48" w:rsidRDefault="00B722D7">
                  <w:pPr>
                    <w:spacing w:before="135" w:after="135"/>
                    <w:jc w:val="both"/>
                    <w:textAlignment w:val="center"/>
                  </w:pPr>
                  <w:r>
                    <w:rPr>
                      <w:rFonts w:ascii="Arial" w:hAnsi="Arial" w:cs="Arial"/>
                      <w:color w:val="000000"/>
                      <w:position w:val="-2"/>
                      <w:sz w:val="18"/>
                      <w:szCs w:val="18"/>
                    </w:rPr>
                    <w:t> </w:t>
                  </w:r>
                </w:p>
                <w:p w14:paraId="394AAC0F" w14:textId="77777777" w:rsidR="00216D48" w:rsidRDefault="00B722D7">
                  <w:pPr>
                    <w:spacing w:before="135" w:after="135"/>
                    <w:jc w:val="both"/>
                    <w:textAlignment w:val="center"/>
                  </w:pPr>
                  <w:r>
                    <w:rPr>
                      <w:rFonts w:ascii="Arial" w:hAnsi="Arial" w:cs="Arial"/>
                      <w:color w:val="000000"/>
                      <w:position w:val="-2"/>
                      <w:sz w:val="18"/>
                      <w:szCs w:val="18"/>
                    </w:rPr>
                    <w:t>Opis:</w:t>
                  </w:r>
                </w:p>
                <w:p w14:paraId="00B77CA5"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1A356B1C"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0E5AC840"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4BC0EB45" w14:textId="77777777" w:rsidR="00216D48" w:rsidRDefault="00B722D7">
                  <w:pPr>
                    <w:spacing w:before="135" w:after="135"/>
                    <w:jc w:val="both"/>
                    <w:textAlignment w:val="center"/>
                  </w:pPr>
                  <w:r>
                    <w:rPr>
                      <w:rFonts w:ascii="Arial" w:hAnsi="Arial" w:cs="Arial"/>
                      <w:color w:val="000000"/>
                      <w:position w:val="-2"/>
                      <w:sz w:val="18"/>
                      <w:szCs w:val="18"/>
                    </w:rPr>
                    <w:t> </w:t>
                  </w:r>
                </w:p>
                <w:p w14:paraId="430E981C" w14:textId="77777777" w:rsidR="00216D48" w:rsidRDefault="00B722D7">
                  <w:pPr>
                    <w:spacing w:before="135" w:after="135"/>
                    <w:jc w:val="both"/>
                    <w:textAlignment w:val="center"/>
                  </w:pPr>
                  <w:r>
                    <w:rPr>
                      <w:rFonts w:ascii="Arial" w:hAnsi="Arial" w:cs="Arial"/>
                      <w:color w:val="000000"/>
                      <w:position w:val="-2"/>
                      <w:sz w:val="18"/>
                      <w:szCs w:val="18"/>
                    </w:rPr>
                    <w:t>Opis:</w:t>
                  </w:r>
                </w:p>
                <w:p w14:paraId="21EE4AD5"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4DB98CFE"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6262CE47"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03906A1D" w14:textId="77777777" w:rsidR="00216D48" w:rsidRDefault="00B722D7">
                  <w:pPr>
                    <w:spacing w:before="135" w:after="135"/>
                    <w:jc w:val="both"/>
                    <w:textAlignment w:val="center"/>
                  </w:pPr>
                  <w:r>
                    <w:rPr>
                      <w:rFonts w:ascii="Arial" w:hAnsi="Arial" w:cs="Arial"/>
                      <w:color w:val="000000"/>
                      <w:position w:val="-2"/>
                      <w:sz w:val="18"/>
                      <w:szCs w:val="18"/>
                    </w:rPr>
                    <w:t> </w:t>
                  </w:r>
                </w:p>
                <w:p w14:paraId="564398B9"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7A46E844" w14:textId="77777777" w:rsidR="00216D48" w:rsidRDefault="00B722D7">
                  <w:pPr>
                    <w:spacing w:before="135" w:after="135"/>
                    <w:jc w:val="both"/>
                    <w:textAlignment w:val="center"/>
                  </w:pPr>
                  <w:r>
                    <w:fldChar w:fldCharType="begin">
                      <w:ffData>
                        <w:name w:val="cbox157f75e15bbc50"/>
                        <w:enabled/>
                        <w:calcOnExit w:val="0"/>
                        <w:checkBox>
                          <w:sizeAuto/>
                          <w:default w:val="0"/>
                        </w:checkBox>
                      </w:ffData>
                    </w:fldChar>
                  </w:r>
                  <w:bookmarkStart w:id="182" w:name="cbox157f75e15bbc50"/>
                  <w:r>
                    <w:instrText xml:space="preserve"> FORMCHECKBOX </w:instrText>
                  </w:r>
                  <w:r w:rsidR="000565CB">
                    <w:fldChar w:fldCharType="separate"/>
                  </w:r>
                  <w:r>
                    <w:fldChar w:fldCharType="end"/>
                  </w:r>
                  <w:bookmarkEnd w:id="182"/>
                  <w:r>
                    <w:rPr>
                      <w:rFonts w:ascii="Arial" w:hAnsi="Arial" w:cs="Arial"/>
                      <w:color w:val="000000"/>
                      <w:position w:val="-2"/>
                      <w:sz w:val="18"/>
                      <w:szCs w:val="18"/>
                    </w:rPr>
                    <w:t>Da   </w:t>
                  </w:r>
                  <w:r>
                    <w:fldChar w:fldCharType="begin">
                      <w:ffData>
                        <w:name w:val="cbox157f75e15bbdf1"/>
                        <w:enabled/>
                        <w:calcOnExit w:val="0"/>
                        <w:checkBox>
                          <w:sizeAuto/>
                          <w:default w:val="0"/>
                        </w:checkBox>
                      </w:ffData>
                    </w:fldChar>
                  </w:r>
                  <w:bookmarkStart w:id="183" w:name="cbox157f75e15bbdf1"/>
                  <w:r>
                    <w:instrText xml:space="preserve"> FORMCHECKBOX </w:instrText>
                  </w:r>
                  <w:r w:rsidR="000565CB">
                    <w:fldChar w:fldCharType="separate"/>
                  </w:r>
                  <w:r>
                    <w:fldChar w:fldCharType="end"/>
                  </w:r>
                  <w:bookmarkEnd w:id="183"/>
                  <w:r>
                    <w:rPr>
                      <w:rFonts w:ascii="Arial" w:hAnsi="Arial" w:cs="Arial"/>
                      <w:color w:val="000000"/>
                      <w:position w:val="-2"/>
                      <w:sz w:val="18"/>
                      <w:szCs w:val="18"/>
                    </w:rPr>
                    <w:t>​​​​​​​Ne</w:t>
                  </w:r>
                </w:p>
                <w:p w14:paraId="0D496A99" w14:textId="77777777" w:rsidR="00216D48" w:rsidRDefault="00B722D7">
                  <w:pPr>
                    <w:spacing w:before="135" w:after="135"/>
                    <w:jc w:val="both"/>
                    <w:textAlignment w:val="center"/>
                  </w:pPr>
                  <w:r>
                    <w:rPr>
                      <w:rFonts w:ascii="Arial" w:hAnsi="Arial" w:cs="Arial"/>
                      <w:color w:val="000000"/>
                      <w:position w:val="-2"/>
                      <w:sz w:val="18"/>
                      <w:szCs w:val="18"/>
                    </w:rPr>
                    <w:t>URL</w:t>
                  </w:r>
                </w:p>
                <w:p w14:paraId="548B26A7" w14:textId="77777777" w:rsidR="00216D48" w:rsidRDefault="00B722D7">
                  <w:pPr>
                    <w:spacing w:before="135" w:after="135"/>
                    <w:jc w:val="both"/>
                    <w:textAlignment w:val="center"/>
                  </w:pPr>
                  <w:r>
                    <w:rPr>
                      <w:rFonts w:ascii="Arial" w:hAnsi="Arial" w:cs="Arial"/>
                      <w:color w:val="000000"/>
                      <w:position w:val="-2"/>
                      <w:sz w:val="18"/>
                      <w:szCs w:val="18"/>
                    </w:rPr>
                    <w:lastRenderedPageBreak/>
                    <w:t>Oznaka</w:t>
                  </w:r>
                </w:p>
              </w:tc>
            </w:tr>
          </w:tbl>
          <w:p w14:paraId="105A0168" w14:textId="77777777" w:rsidR="00216D48" w:rsidRDefault="00216D48"/>
          <w:p w14:paraId="67F4ACB3"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0AA51E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923887" w14:textId="77777777" w:rsidR="00216D48" w:rsidRDefault="00B722D7">
                  <w:pPr>
                    <w:spacing w:before="135" w:after="135"/>
                    <w:jc w:val="both"/>
                    <w:textAlignment w:val="center"/>
                  </w:pPr>
                  <w:r>
                    <w:rPr>
                      <w:rFonts w:ascii="Arial" w:hAnsi="Arial" w:cs="Arial"/>
                      <w:b/>
                      <w:bCs/>
                      <w:color w:val="000000"/>
                      <w:position w:val="-2"/>
                      <w:sz w:val="18"/>
                      <w:szCs w:val="18"/>
                    </w:rPr>
                    <w:t>Za naročila storitev: izvedba storitev določene vrste</w:t>
                  </w:r>
                </w:p>
                <w:p w14:paraId="748F634A" w14:textId="77777777" w:rsidR="00216D48" w:rsidRDefault="00B722D7">
                  <w:pPr>
                    <w:spacing w:before="135" w:after="135"/>
                    <w:jc w:val="both"/>
                    <w:textAlignment w:val="center"/>
                  </w:pPr>
                  <w:r>
                    <w:rPr>
                      <w:rFonts w:ascii="Arial" w:hAnsi="Arial" w:cs="Arial"/>
                      <w:color w:val="000000"/>
                      <w:position w:val="-2"/>
                      <w:sz w:val="18"/>
                      <w:szCs w:val="18"/>
                    </w:rPr>
                    <w:t>Samo za javna naročila storitev: V referenčnem obdobju je gospodarski subjekt opravil naslednje najpomembnejše storitve določene vrste. Javni naročniki lahko zahtevajo največ tri leta izkušenj in dovolijo navedbo izkušenj iz obdobja pred več kot tremi leti.</w:t>
                  </w:r>
                </w:p>
                <w:p w14:paraId="3BE0FC54" w14:textId="77777777" w:rsidR="00216D48" w:rsidRDefault="00B722D7">
                  <w:pPr>
                    <w:spacing w:before="135" w:after="135"/>
                    <w:jc w:val="both"/>
                    <w:textAlignment w:val="center"/>
                  </w:pPr>
                  <w:r>
                    <w:rPr>
                      <w:rFonts w:ascii="Arial" w:hAnsi="Arial" w:cs="Arial"/>
                      <w:color w:val="000000"/>
                      <w:position w:val="-2"/>
                      <w:sz w:val="18"/>
                      <w:szCs w:val="18"/>
                    </w:rPr>
                    <w:t> </w:t>
                  </w:r>
                </w:p>
                <w:p w14:paraId="413CF277" w14:textId="77777777" w:rsidR="00216D48" w:rsidRDefault="00B722D7">
                  <w:pPr>
                    <w:spacing w:before="135" w:after="135"/>
                    <w:jc w:val="both"/>
                    <w:textAlignment w:val="center"/>
                  </w:pPr>
                  <w:r>
                    <w:rPr>
                      <w:rFonts w:ascii="Arial" w:hAnsi="Arial" w:cs="Arial"/>
                      <w:color w:val="000000"/>
                      <w:position w:val="-2"/>
                      <w:sz w:val="18"/>
                      <w:szCs w:val="18"/>
                    </w:rPr>
                    <w:t>Opis:</w:t>
                  </w:r>
                </w:p>
                <w:p w14:paraId="5A2E91CD"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479C45C1"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512CE69D"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4297E549" w14:textId="77777777" w:rsidR="00216D48" w:rsidRDefault="00B722D7">
                  <w:pPr>
                    <w:spacing w:before="135" w:after="135"/>
                    <w:jc w:val="both"/>
                    <w:textAlignment w:val="center"/>
                  </w:pPr>
                  <w:r>
                    <w:rPr>
                      <w:rFonts w:ascii="Arial" w:hAnsi="Arial" w:cs="Arial"/>
                      <w:color w:val="000000"/>
                      <w:position w:val="-2"/>
                      <w:sz w:val="18"/>
                      <w:szCs w:val="18"/>
                    </w:rPr>
                    <w:t> </w:t>
                  </w:r>
                </w:p>
                <w:p w14:paraId="5843E999" w14:textId="77777777" w:rsidR="00216D48" w:rsidRDefault="00B722D7">
                  <w:pPr>
                    <w:spacing w:before="135" w:after="135"/>
                    <w:jc w:val="both"/>
                    <w:textAlignment w:val="center"/>
                  </w:pPr>
                  <w:r>
                    <w:rPr>
                      <w:rFonts w:ascii="Arial" w:hAnsi="Arial" w:cs="Arial"/>
                      <w:color w:val="000000"/>
                      <w:position w:val="-2"/>
                      <w:sz w:val="18"/>
                      <w:szCs w:val="18"/>
                    </w:rPr>
                    <w:t>Opis:</w:t>
                  </w:r>
                </w:p>
                <w:p w14:paraId="406588BF"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123BCC06"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1B0EC458"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208F265C" w14:textId="77777777" w:rsidR="00216D48" w:rsidRDefault="00B722D7">
                  <w:pPr>
                    <w:spacing w:before="135" w:after="135"/>
                    <w:jc w:val="both"/>
                    <w:textAlignment w:val="center"/>
                  </w:pPr>
                  <w:r>
                    <w:rPr>
                      <w:rFonts w:ascii="Arial" w:hAnsi="Arial" w:cs="Arial"/>
                      <w:color w:val="000000"/>
                      <w:position w:val="-2"/>
                      <w:sz w:val="18"/>
                      <w:szCs w:val="18"/>
                    </w:rPr>
                    <w:t> </w:t>
                  </w:r>
                </w:p>
                <w:p w14:paraId="2EBF485A" w14:textId="77777777" w:rsidR="00216D48" w:rsidRDefault="00B722D7">
                  <w:pPr>
                    <w:spacing w:before="135" w:after="135"/>
                    <w:jc w:val="both"/>
                    <w:textAlignment w:val="center"/>
                  </w:pPr>
                  <w:r>
                    <w:rPr>
                      <w:rFonts w:ascii="Arial" w:hAnsi="Arial" w:cs="Arial"/>
                      <w:color w:val="000000"/>
                      <w:position w:val="-2"/>
                      <w:sz w:val="18"/>
                      <w:szCs w:val="18"/>
                    </w:rPr>
                    <w:t>Opis:</w:t>
                  </w:r>
                </w:p>
                <w:p w14:paraId="7B476F9F" w14:textId="77777777" w:rsidR="00216D48" w:rsidRDefault="00B722D7">
                  <w:pPr>
                    <w:spacing w:before="135" w:after="135"/>
                    <w:jc w:val="both"/>
                    <w:textAlignment w:val="center"/>
                  </w:pPr>
                  <w:r>
                    <w:rPr>
                      <w:rFonts w:ascii="Arial" w:hAnsi="Arial" w:cs="Arial"/>
                      <w:color w:val="000000"/>
                      <w:position w:val="-2"/>
                      <w:sz w:val="18"/>
                      <w:szCs w:val="18"/>
                    </w:rPr>
                    <w:t>Zadevani znesek:</w:t>
                  </w:r>
                </w:p>
                <w:p w14:paraId="7E92192C" w14:textId="77777777" w:rsidR="00216D48" w:rsidRDefault="00B722D7">
                  <w:pPr>
                    <w:spacing w:before="135" w:after="135"/>
                    <w:jc w:val="both"/>
                    <w:textAlignment w:val="center"/>
                  </w:pPr>
                  <w:r>
                    <w:rPr>
                      <w:rFonts w:ascii="Arial" w:hAnsi="Arial" w:cs="Arial"/>
                      <w:color w:val="000000"/>
                      <w:position w:val="-2"/>
                      <w:sz w:val="18"/>
                      <w:szCs w:val="18"/>
                    </w:rPr>
                    <w:t>Datum (časovni okvir):</w:t>
                  </w:r>
                </w:p>
                <w:p w14:paraId="45DCBB46" w14:textId="77777777" w:rsidR="00216D48" w:rsidRDefault="00B722D7">
                  <w:pPr>
                    <w:spacing w:before="135" w:after="135"/>
                    <w:jc w:val="both"/>
                    <w:textAlignment w:val="center"/>
                  </w:pPr>
                  <w:r>
                    <w:rPr>
                      <w:rFonts w:ascii="Arial" w:hAnsi="Arial" w:cs="Arial"/>
                      <w:color w:val="000000"/>
                      <w:position w:val="-2"/>
                      <w:sz w:val="18"/>
                      <w:szCs w:val="18"/>
                    </w:rPr>
                    <w:t>Prejemniki:</w:t>
                  </w:r>
                </w:p>
                <w:p w14:paraId="400943DF" w14:textId="77777777" w:rsidR="00216D48" w:rsidRDefault="00B722D7">
                  <w:pPr>
                    <w:spacing w:before="135" w:after="135"/>
                    <w:jc w:val="both"/>
                    <w:textAlignment w:val="center"/>
                  </w:pPr>
                  <w:r>
                    <w:rPr>
                      <w:rFonts w:ascii="Arial" w:hAnsi="Arial" w:cs="Arial"/>
                      <w:color w:val="000000"/>
                      <w:position w:val="-2"/>
                      <w:sz w:val="18"/>
                      <w:szCs w:val="18"/>
                    </w:rPr>
                    <w:t> </w:t>
                  </w:r>
                </w:p>
                <w:p w14:paraId="3E7D9AE1"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73AB6D8C" w14:textId="77777777" w:rsidR="00216D48" w:rsidRDefault="00B722D7">
                  <w:pPr>
                    <w:spacing w:before="135" w:after="135"/>
                    <w:jc w:val="both"/>
                    <w:textAlignment w:val="center"/>
                  </w:pPr>
                  <w:r>
                    <w:fldChar w:fldCharType="begin">
                      <w:ffData>
                        <w:name w:val="cbox157f75e15be343"/>
                        <w:enabled/>
                        <w:calcOnExit w:val="0"/>
                        <w:checkBox>
                          <w:sizeAuto/>
                          <w:default w:val="0"/>
                        </w:checkBox>
                      </w:ffData>
                    </w:fldChar>
                  </w:r>
                  <w:bookmarkStart w:id="184" w:name="cbox157f75e15be343"/>
                  <w:r>
                    <w:instrText xml:space="preserve"> FORMCHECKBOX </w:instrText>
                  </w:r>
                  <w:r w:rsidR="000565CB">
                    <w:fldChar w:fldCharType="separate"/>
                  </w:r>
                  <w:r>
                    <w:fldChar w:fldCharType="end"/>
                  </w:r>
                  <w:bookmarkEnd w:id="184"/>
                  <w:r>
                    <w:rPr>
                      <w:rFonts w:ascii="Arial" w:hAnsi="Arial" w:cs="Arial"/>
                      <w:color w:val="000000"/>
                      <w:position w:val="-2"/>
                      <w:sz w:val="18"/>
                      <w:szCs w:val="18"/>
                    </w:rPr>
                    <w:t>Da   </w:t>
                  </w:r>
                  <w:r>
                    <w:fldChar w:fldCharType="begin">
                      <w:ffData>
                        <w:name w:val="cbox157f75e15be4e7"/>
                        <w:enabled/>
                        <w:calcOnExit w:val="0"/>
                        <w:checkBox>
                          <w:sizeAuto/>
                          <w:default w:val="0"/>
                        </w:checkBox>
                      </w:ffData>
                    </w:fldChar>
                  </w:r>
                  <w:bookmarkStart w:id="185" w:name="cbox157f75e15be4e7"/>
                  <w:r>
                    <w:instrText xml:space="preserve"> FORMCHECKBOX </w:instrText>
                  </w:r>
                  <w:r w:rsidR="000565CB">
                    <w:fldChar w:fldCharType="separate"/>
                  </w:r>
                  <w:r>
                    <w:fldChar w:fldCharType="end"/>
                  </w:r>
                  <w:bookmarkEnd w:id="185"/>
                  <w:r>
                    <w:rPr>
                      <w:rFonts w:ascii="Arial" w:hAnsi="Arial" w:cs="Arial"/>
                      <w:color w:val="000000"/>
                      <w:position w:val="-2"/>
                      <w:sz w:val="18"/>
                      <w:szCs w:val="18"/>
                    </w:rPr>
                    <w:t>​​​​​​​Ne</w:t>
                  </w:r>
                </w:p>
                <w:p w14:paraId="12967C76" w14:textId="77777777" w:rsidR="00216D48" w:rsidRDefault="00B722D7">
                  <w:pPr>
                    <w:spacing w:before="135" w:after="135"/>
                    <w:jc w:val="both"/>
                    <w:textAlignment w:val="center"/>
                  </w:pPr>
                  <w:r>
                    <w:rPr>
                      <w:rFonts w:ascii="Arial" w:hAnsi="Arial" w:cs="Arial"/>
                      <w:color w:val="000000"/>
                      <w:position w:val="-2"/>
                      <w:sz w:val="18"/>
                      <w:szCs w:val="18"/>
                    </w:rPr>
                    <w:t>URL</w:t>
                  </w:r>
                </w:p>
                <w:p w14:paraId="32318439"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1113F00B" w14:textId="77777777" w:rsidR="00216D48" w:rsidRDefault="00216D48"/>
          <w:p w14:paraId="44EC9E87"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0AD4A5B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8A744A" w14:textId="77777777" w:rsidR="00216D48" w:rsidRDefault="00B722D7">
                  <w:pPr>
                    <w:spacing w:before="135" w:after="135"/>
                    <w:jc w:val="both"/>
                    <w:textAlignment w:val="center"/>
                  </w:pPr>
                  <w:r>
                    <w:rPr>
                      <w:rFonts w:ascii="Arial" w:hAnsi="Arial" w:cs="Arial"/>
                      <w:b/>
                      <w:bCs/>
                      <w:color w:val="000000"/>
                      <w:position w:val="-2"/>
                      <w:sz w:val="18"/>
                      <w:szCs w:val="18"/>
                    </w:rPr>
                    <w:t>Tehnično osebje ali tehnični organi, odgovorni za nadzor kakovosti</w:t>
                  </w:r>
                </w:p>
                <w:p w14:paraId="0E9C0D28" w14:textId="77777777" w:rsidR="00216D48" w:rsidRDefault="00B722D7">
                  <w:pPr>
                    <w:spacing w:before="135" w:after="135"/>
                    <w:jc w:val="both"/>
                    <w:textAlignment w:val="center"/>
                  </w:pPr>
                  <w:r>
                    <w:rPr>
                      <w:rFonts w:ascii="Arial" w:hAnsi="Arial" w:cs="Arial"/>
                      <w:color w:val="000000"/>
                      <w:position w:val="-2"/>
                      <w:sz w:val="18"/>
                      <w:szCs w:val="18"/>
                    </w:rPr>
                    <w:t>Lahko zaprosi za pomoč naslednje tehnično osebje ali tehnične organe, zlasti tiste, ki so odgovorni za nadzor kakovosti. Za tehnično osebje ali tehnične organe, ki ne pripadajo neposredno podjetju gospodarskega subjekta, vendar gospodarski subjekt uporablja njihove zmogljivosti, kakor je določeno v oddelku C dela II, je treba izpolniti ločene obrazce ESPD.</w:t>
                  </w:r>
                </w:p>
                <w:p w14:paraId="13B17BF2"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1AECA02C"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02C986BD" w14:textId="77777777" w:rsidR="00216D48" w:rsidRDefault="00B722D7">
                  <w:pPr>
                    <w:spacing w:before="135" w:after="135"/>
                    <w:jc w:val="both"/>
                    <w:textAlignment w:val="center"/>
                  </w:pPr>
                  <w:r>
                    <w:fldChar w:fldCharType="begin">
                      <w:ffData>
                        <w:name w:val="cbox157f75e15bf451"/>
                        <w:enabled/>
                        <w:calcOnExit w:val="0"/>
                        <w:checkBox>
                          <w:sizeAuto/>
                          <w:default w:val="0"/>
                        </w:checkBox>
                      </w:ffData>
                    </w:fldChar>
                  </w:r>
                  <w:bookmarkStart w:id="186" w:name="cbox157f75e15bf451"/>
                  <w:r>
                    <w:instrText xml:space="preserve"> FORMCHECKBOX </w:instrText>
                  </w:r>
                  <w:r w:rsidR="000565CB">
                    <w:fldChar w:fldCharType="separate"/>
                  </w:r>
                  <w:r>
                    <w:fldChar w:fldCharType="end"/>
                  </w:r>
                  <w:bookmarkEnd w:id="186"/>
                  <w:r>
                    <w:rPr>
                      <w:rFonts w:ascii="Arial" w:hAnsi="Arial" w:cs="Arial"/>
                      <w:color w:val="000000"/>
                      <w:position w:val="-2"/>
                      <w:sz w:val="18"/>
                      <w:szCs w:val="18"/>
                    </w:rPr>
                    <w:t>Da   </w:t>
                  </w:r>
                  <w:r>
                    <w:fldChar w:fldCharType="begin">
                      <w:ffData>
                        <w:name w:val="cbox157f75e15bf5ee"/>
                        <w:enabled/>
                        <w:calcOnExit w:val="0"/>
                        <w:checkBox>
                          <w:sizeAuto/>
                          <w:default w:val="0"/>
                        </w:checkBox>
                      </w:ffData>
                    </w:fldChar>
                  </w:r>
                  <w:bookmarkStart w:id="187" w:name="cbox157f75e15bf5ee"/>
                  <w:r>
                    <w:instrText xml:space="preserve"> FORMCHECKBOX </w:instrText>
                  </w:r>
                  <w:r w:rsidR="000565CB">
                    <w:fldChar w:fldCharType="separate"/>
                  </w:r>
                  <w:r>
                    <w:fldChar w:fldCharType="end"/>
                  </w:r>
                  <w:bookmarkEnd w:id="187"/>
                  <w:r>
                    <w:rPr>
                      <w:rFonts w:ascii="Arial" w:hAnsi="Arial" w:cs="Arial"/>
                      <w:color w:val="000000"/>
                      <w:position w:val="-2"/>
                      <w:sz w:val="18"/>
                      <w:szCs w:val="18"/>
                    </w:rPr>
                    <w:t>​​​​​​​Ne</w:t>
                  </w:r>
                </w:p>
                <w:p w14:paraId="0842B078" w14:textId="77777777" w:rsidR="00216D48" w:rsidRDefault="00B722D7">
                  <w:pPr>
                    <w:spacing w:before="135" w:after="135"/>
                    <w:jc w:val="both"/>
                    <w:textAlignment w:val="center"/>
                  </w:pPr>
                  <w:r>
                    <w:rPr>
                      <w:rFonts w:ascii="Arial" w:hAnsi="Arial" w:cs="Arial"/>
                      <w:color w:val="000000"/>
                      <w:position w:val="-2"/>
                      <w:sz w:val="18"/>
                      <w:szCs w:val="18"/>
                    </w:rPr>
                    <w:t>URL</w:t>
                  </w:r>
                </w:p>
                <w:p w14:paraId="01789ABB" w14:textId="77777777" w:rsidR="00216D48" w:rsidRDefault="00B722D7">
                  <w:pPr>
                    <w:spacing w:before="135" w:after="135"/>
                    <w:jc w:val="both"/>
                    <w:textAlignment w:val="center"/>
                  </w:pPr>
                  <w:r>
                    <w:rPr>
                      <w:rFonts w:ascii="Arial" w:hAnsi="Arial" w:cs="Arial"/>
                      <w:color w:val="000000"/>
                      <w:position w:val="-2"/>
                      <w:sz w:val="18"/>
                      <w:szCs w:val="18"/>
                    </w:rPr>
                    <w:lastRenderedPageBreak/>
                    <w:t>Oznaka</w:t>
                  </w:r>
                </w:p>
              </w:tc>
            </w:tr>
          </w:tbl>
          <w:p w14:paraId="1AE5DAAA" w14:textId="77777777" w:rsidR="00216D48" w:rsidRDefault="00216D48"/>
          <w:p w14:paraId="7F0275E3"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9F2CBEB"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17F60" w14:textId="77777777" w:rsidR="00216D48" w:rsidRDefault="00B722D7">
                  <w:pPr>
                    <w:spacing w:before="135" w:after="135"/>
                    <w:jc w:val="both"/>
                    <w:textAlignment w:val="center"/>
                  </w:pPr>
                  <w:r>
                    <w:rPr>
                      <w:rFonts w:ascii="Arial" w:hAnsi="Arial" w:cs="Arial"/>
                      <w:b/>
                      <w:bCs/>
                      <w:color w:val="000000"/>
                      <w:position w:val="-2"/>
                      <w:sz w:val="18"/>
                      <w:szCs w:val="18"/>
                    </w:rPr>
                    <w:t>Za naročila gradenj: tehnično osebje in tehnični organi, ki opravijo gradnjo</w:t>
                  </w:r>
                </w:p>
                <w:p w14:paraId="49304DBB" w14:textId="77777777" w:rsidR="00216D48" w:rsidRDefault="00B722D7">
                  <w:pPr>
                    <w:spacing w:before="135" w:after="135"/>
                    <w:jc w:val="both"/>
                    <w:textAlignment w:val="center"/>
                  </w:pPr>
                  <w:r>
                    <w:rPr>
                      <w:rFonts w:ascii="Arial" w:hAnsi="Arial" w:cs="Arial"/>
                      <w:color w:val="000000"/>
                      <w:position w:val="-2"/>
                      <w:sz w:val="18"/>
                      <w:szCs w:val="18"/>
                    </w:rPr>
                    <w:t>V primeru javnih naročil gradenj bo lahko gospodarski subjekt zahteval, da gradnjo opravi naslednje tehnično osebje ali tehnični organi:</w:t>
                  </w:r>
                </w:p>
                <w:p w14:paraId="5D22E030"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1DFF88CD"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6F2FE182" w14:textId="77777777" w:rsidR="00216D48" w:rsidRDefault="00B722D7">
                  <w:pPr>
                    <w:spacing w:before="135" w:after="135"/>
                    <w:jc w:val="both"/>
                    <w:textAlignment w:val="center"/>
                  </w:pPr>
                  <w:r>
                    <w:fldChar w:fldCharType="begin">
                      <w:ffData>
                        <w:name w:val="cbox157f75e15c0578"/>
                        <w:enabled/>
                        <w:calcOnExit w:val="0"/>
                        <w:checkBox>
                          <w:sizeAuto/>
                          <w:default w:val="0"/>
                        </w:checkBox>
                      </w:ffData>
                    </w:fldChar>
                  </w:r>
                  <w:bookmarkStart w:id="188" w:name="cbox157f75e15c0578"/>
                  <w:r>
                    <w:instrText xml:space="preserve"> FORMCHECKBOX </w:instrText>
                  </w:r>
                  <w:r w:rsidR="000565CB">
                    <w:fldChar w:fldCharType="separate"/>
                  </w:r>
                  <w:r>
                    <w:fldChar w:fldCharType="end"/>
                  </w:r>
                  <w:bookmarkEnd w:id="188"/>
                  <w:r>
                    <w:rPr>
                      <w:rFonts w:ascii="Arial" w:hAnsi="Arial" w:cs="Arial"/>
                      <w:color w:val="000000"/>
                      <w:position w:val="-2"/>
                      <w:sz w:val="18"/>
                      <w:szCs w:val="18"/>
                    </w:rPr>
                    <w:t>Da   </w:t>
                  </w:r>
                  <w:r>
                    <w:fldChar w:fldCharType="begin">
                      <w:ffData>
                        <w:name w:val="cbox157f75e15c0716"/>
                        <w:enabled/>
                        <w:calcOnExit w:val="0"/>
                        <w:checkBox>
                          <w:sizeAuto/>
                          <w:default w:val="0"/>
                        </w:checkBox>
                      </w:ffData>
                    </w:fldChar>
                  </w:r>
                  <w:bookmarkStart w:id="189" w:name="cbox157f75e15c0716"/>
                  <w:r>
                    <w:instrText xml:space="preserve"> FORMCHECKBOX </w:instrText>
                  </w:r>
                  <w:r w:rsidR="000565CB">
                    <w:fldChar w:fldCharType="separate"/>
                  </w:r>
                  <w:r>
                    <w:fldChar w:fldCharType="end"/>
                  </w:r>
                  <w:bookmarkEnd w:id="189"/>
                  <w:r>
                    <w:rPr>
                      <w:rFonts w:ascii="Arial" w:hAnsi="Arial" w:cs="Arial"/>
                      <w:color w:val="000000"/>
                      <w:position w:val="-2"/>
                      <w:sz w:val="18"/>
                      <w:szCs w:val="18"/>
                    </w:rPr>
                    <w:t>​​​​​​​Ne</w:t>
                  </w:r>
                </w:p>
                <w:p w14:paraId="1AEB2B8B" w14:textId="77777777" w:rsidR="00216D48" w:rsidRDefault="00B722D7">
                  <w:pPr>
                    <w:spacing w:before="135" w:after="135"/>
                    <w:jc w:val="both"/>
                    <w:textAlignment w:val="center"/>
                  </w:pPr>
                  <w:r>
                    <w:rPr>
                      <w:rFonts w:ascii="Arial" w:hAnsi="Arial" w:cs="Arial"/>
                      <w:color w:val="000000"/>
                      <w:position w:val="-2"/>
                      <w:sz w:val="18"/>
                      <w:szCs w:val="18"/>
                    </w:rPr>
                    <w:t>URL</w:t>
                  </w:r>
                </w:p>
                <w:p w14:paraId="4AF23BF4"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0285CCC4" w14:textId="77777777" w:rsidR="00216D48" w:rsidRDefault="00216D48"/>
          <w:p w14:paraId="620D3F3C"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02D79461"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FDE4E" w14:textId="77777777" w:rsidR="00216D48" w:rsidRDefault="00B722D7">
                  <w:pPr>
                    <w:spacing w:before="135" w:after="135"/>
                    <w:jc w:val="both"/>
                    <w:textAlignment w:val="center"/>
                  </w:pPr>
                  <w:r>
                    <w:rPr>
                      <w:rFonts w:ascii="Arial" w:hAnsi="Arial" w:cs="Arial"/>
                      <w:b/>
                      <w:bCs/>
                      <w:color w:val="000000"/>
                      <w:position w:val="-2"/>
                      <w:sz w:val="18"/>
                      <w:szCs w:val="18"/>
                    </w:rPr>
                    <w:t>Tehnična sredstva in ukrepi za zagotovitev kakovosti</w:t>
                  </w:r>
                </w:p>
                <w:p w14:paraId="7A402A54" w14:textId="77777777" w:rsidR="00216D48" w:rsidRDefault="00B722D7">
                  <w:pPr>
                    <w:spacing w:before="135" w:after="135"/>
                    <w:jc w:val="both"/>
                    <w:textAlignment w:val="center"/>
                  </w:pPr>
                  <w:r>
                    <w:rPr>
                      <w:rFonts w:ascii="Arial" w:hAnsi="Arial" w:cs="Arial"/>
                      <w:color w:val="000000"/>
                      <w:position w:val="-2"/>
                      <w:sz w:val="18"/>
                      <w:szCs w:val="18"/>
                    </w:rPr>
                    <w:t>Uporablja naslednja tehnična sredstva in ukrepe za zagotavljanje kakovosti ter sredstva za študije in raziskave:</w:t>
                  </w:r>
                </w:p>
                <w:p w14:paraId="0AA4CA1C"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6EEA55BB"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2EE7E4AA" w14:textId="77777777" w:rsidR="00216D48" w:rsidRDefault="00B722D7">
                  <w:pPr>
                    <w:spacing w:before="135" w:after="135"/>
                    <w:jc w:val="both"/>
                    <w:textAlignment w:val="center"/>
                  </w:pPr>
                  <w:r>
                    <w:fldChar w:fldCharType="begin">
                      <w:ffData>
                        <w:name w:val="cbox157f75e15c1675"/>
                        <w:enabled/>
                        <w:calcOnExit w:val="0"/>
                        <w:checkBox>
                          <w:sizeAuto/>
                          <w:default w:val="0"/>
                        </w:checkBox>
                      </w:ffData>
                    </w:fldChar>
                  </w:r>
                  <w:bookmarkStart w:id="190" w:name="cbox157f75e15c1675"/>
                  <w:r>
                    <w:instrText xml:space="preserve"> FORMCHECKBOX </w:instrText>
                  </w:r>
                  <w:r w:rsidR="000565CB">
                    <w:fldChar w:fldCharType="separate"/>
                  </w:r>
                  <w:r>
                    <w:fldChar w:fldCharType="end"/>
                  </w:r>
                  <w:bookmarkEnd w:id="190"/>
                  <w:r>
                    <w:rPr>
                      <w:rFonts w:ascii="Arial" w:hAnsi="Arial" w:cs="Arial"/>
                      <w:color w:val="000000"/>
                      <w:position w:val="-2"/>
                      <w:sz w:val="18"/>
                      <w:szCs w:val="18"/>
                    </w:rPr>
                    <w:t>Da   </w:t>
                  </w:r>
                  <w:r>
                    <w:fldChar w:fldCharType="begin">
                      <w:ffData>
                        <w:name w:val="cbox157f75e15c1813"/>
                        <w:enabled/>
                        <w:calcOnExit w:val="0"/>
                        <w:checkBox>
                          <w:sizeAuto/>
                          <w:default w:val="0"/>
                        </w:checkBox>
                      </w:ffData>
                    </w:fldChar>
                  </w:r>
                  <w:bookmarkStart w:id="191" w:name="cbox157f75e15c1813"/>
                  <w:r>
                    <w:instrText xml:space="preserve"> FORMCHECKBOX </w:instrText>
                  </w:r>
                  <w:r w:rsidR="000565CB">
                    <w:fldChar w:fldCharType="separate"/>
                  </w:r>
                  <w:r>
                    <w:fldChar w:fldCharType="end"/>
                  </w:r>
                  <w:bookmarkEnd w:id="191"/>
                  <w:r>
                    <w:rPr>
                      <w:rFonts w:ascii="Arial" w:hAnsi="Arial" w:cs="Arial"/>
                      <w:color w:val="000000"/>
                      <w:position w:val="-2"/>
                      <w:sz w:val="18"/>
                      <w:szCs w:val="18"/>
                    </w:rPr>
                    <w:t>​​​​​​​Ne</w:t>
                  </w:r>
                </w:p>
                <w:p w14:paraId="113C1FCF" w14:textId="77777777" w:rsidR="00216D48" w:rsidRDefault="00B722D7">
                  <w:pPr>
                    <w:spacing w:before="135" w:after="135"/>
                    <w:jc w:val="both"/>
                    <w:textAlignment w:val="center"/>
                  </w:pPr>
                  <w:r>
                    <w:rPr>
                      <w:rFonts w:ascii="Arial" w:hAnsi="Arial" w:cs="Arial"/>
                      <w:color w:val="000000"/>
                      <w:position w:val="-2"/>
                      <w:sz w:val="18"/>
                      <w:szCs w:val="18"/>
                    </w:rPr>
                    <w:t>URL</w:t>
                  </w:r>
                </w:p>
                <w:p w14:paraId="4A9CF7B4"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2363F481" w14:textId="77777777" w:rsidR="00216D48" w:rsidRDefault="00216D48"/>
          <w:p w14:paraId="4CA7B33C"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55583EE"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93E262" w14:textId="77777777" w:rsidR="00216D48" w:rsidRDefault="00B722D7">
                  <w:pPr>
                    <w:spacing w:before="135" w:after="135"/>
                    <w:jc w:val="both"/>
                    <w:textAlignment w:val="center"/>
                  </w:pPr>
                  <w:r>
                    <w:rPr>
                      <w:rFonts w:ascii="Arial" w:hAnsi="Arial" w:cs="Arial"/>
                      <w:b/>
                      <w:bCs/>
                      <w:color w:val="000000"/>
                      <w:position w:val="-2"/>
                      <w:sz w:val="18"/>
                      <w:szCs w:val="18"/>
                    </w:rPr>
                    <w:t>Sredstva za študije in raziskave</w:t>
                  </w:r>
                </w:p>
                <w:p w14:paraId="3C609E6C" w14:textId="77777777" w:rsidR="00216D48" w:rsidRDefault="00B722D7">
                  <w:pPr>
                    <w:spacing w:before="135" w:after="135"/>
                    <w:jc w:val="both"/>
                    <w:textAlignment w:val="center"/>
                  </w:pPr>
                  <w:r>
                    <w:rPr>
                      <w:rFonts w:ascii="Arial" w:hAnsi="Arial" w:cs="Arial"/>
                      <w:color w:val="000000"/>
                      <w:position w:val="-2"/>
                      <w:sz w:val="18"/>
                      <w:szCs w:val="18"/>
                    </w:rPr>
                    <w:t>Uporablja naslednja sredstva za študije in raziskave:</w:t>
                  </w:r>
                </w:p>
                <w:p w14:paraId="61AA6063"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604096EC"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28EAB739" w14:textId="77777777" w:rsidR="00216D48" w:rsidRDefault="00B722D7">
                  <w:pPr>
                    <w:spacing w:before="135" w:after="135"/>
                    <w:jc w:val="both"/>
                    <w:textAlignment w:val="center"/>
                  </w:pPr>
                  <w:r>
                    <w:fldChar w:fldCharType="begin">
                      <w:ffData>
                        <w:name w:val="cbox157f75e15c2761"/>
                        <w:enabled/>
                        <w:calcOnExit w:val="0"/>
                        <w:checkBox>
                          <w:sizeAuto/>
                          <w:default w:val="0"/>
                        </w:checkBox>
                      </w:ffData>
                    </w:fldChar>
                  </w:r>
                  <w:bookmarkStart w:id="192" w:name="cbox157f75e15c2761"/>
                  <w:r>
                    <w:instrText xml:space="preserve"> FORMCHECKBOX </w:instrText>
                  </w:r>
                  <w:r w:rsidR="000565CB">
                    <w:fldChar w:fldCharType="separate"/>
                  </w:r>
                  <w:r>
                    <w:fldChar w:fldCharType="end"/>
                  </w:r>
                  <w:bookmarkEnd w:id="192"/>
                  <w:r>
                    <w:rPr>
                      <w:rFonts w:ascii="Arial" w:hAnsi="Arial" w:cs="Arial"/>
                      <w:color w:val="000000"/>
                      <w:position w:val="-2"/>
                      <w:sz w:val="18"/>
                      <w:szCs w:val="18"/>
                    </w:rPr>
                    <w:t>Da   </w:t>
                  </w:r>
                  <w:r>
                    <w:fldChar w:fldCharType="begin">
                      <w:ffData>
                        <w:name w:val="cbox157f75e15c2900"/>
                        <w:enabled/>
                        <w:calcOnExit w:val="0"/>
                        <w:checkBox>
                          <w:sizeAuto/>
                          <w:default w:val="0"/>
                        </w:checkBox>
                      </w:ffData>
                    </w:fldChar>
                  </w:r>
                  <w:bookmarkStart w:id="193" w:name="cbox157f75e15c2900"/>
                  <w:r>
                    <w:instrText xml:space="preserve"> FORMCHECKBOX </w:instrText>
                  </w:r>
                  <w:r w:rsidR="000565CB">
                    <w:fldChar w:fldCharType="separate"/>
                  </w:r>
                  <w:r>
                    <w:fldChar w:fldCharType="end"/>
                  </w:r>
                  <w:bookmarkEnd w:id="193"/>
                  <w:r>
                    <w:rPr>
                      <w:rFonts w:ascii="Arial" w:hAnsi="Arial" w:cs="Arial"/>
                      <w:color w:val="000000"/>
                      <w:position w:val="-2"/>
                      <w:sz w:val="18"/>
                      <w:szCs w:val="18"/>
                    </w:rPr>
                    <w:t>​​​​​​​Ne</w:t>
                  </w:r>
                </w:p>
                <w:p w14:paraId="4F83D73A" w14:textId="77777777" w:rsidR="00216D48" w:rsidRDefault="00B722D7">
                  <w:pPr>
                    <w:spacing w:before="135" w:after="135"/>
                    <w:jc w:val="both"/>
                    <w:textAlignment w:val="center"/>
                  </w:pPr>
                  <w:r>
                    <w:rPr>
                      <w:rFonts w:ascii="Arial" w:hAnsi="Arial" w:cs="Arial"/>
                      <w:color w:val="000000"/>
                      <w:position w:val="-2"/>
                      <w:sz w:val="18"/>
                      <w:szCs w:val="18"/>
                    </w:rPr>
                    <w:t>URL</w:t>
                  </w:r>
                </w:p>
                <w:p w14:paraId="0FE4BDE4"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4CB332D4" w14:textId="77777777" w:rsidR="00216D48" w:rsidRDefault="00216D48"/>
          <w:p w14:paraId="11B1C20A"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7DD8BB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6DB6FF" w14:textId="77777777" w:rsidR="00216D48" w:rsidRDefault="00B722D7">
                  <w:pPr>
                    <w:spacing w:before="135" w:after="135"/>
                    <w:jc w:val="both"/>
                    <w:textAlignment w:val="center"/>
                  </w:pPr>
                  <w:r>
                    <w:rPr>
                      <w:rFonts w:ascii="Arial" w:hAnsi="Arial" w:cs="Arial"/>
                      <w:b/>
                      <w:bCs/>
                      <w:color w:val="000000"/>
                      <w:position w:val="-2"/>
                      <w:sz w:val="18"/>
                      <w:szCs w:val="18"/>
                    </w:rPr>
                    <w:t>Upravljanje dobavne verige</w:t>
                  </w:r>
                </w:p>
                <w:p w14:paraId="6B124BC5" w14:textId="77777777" w:rsidR="00216D48" w:rsidRDefault="00B722D7">
                  <w:pPr>
                    <w:spacing w:before="135" w:after="135"/>
                    <w:jc w:val="both"/>
                    <w:textAlignment w:val="center"/>
                  </w:pPr>
                  <w:r>
                    <w:rPr>
                      <w:rFonts w:ascii="Arial" w:hAnsi="Arial" w:cs="Arial"/>
                      <w:color w:val="000000"/>
                      <w:position w:val="-2"/>
                      <w:sz w:val="18"/>
                      <w:szCs w:val="18"/>
                    </w:rPr>
                    <w:t>Med izvajanjem naročila bo lahko uporabil naslednji sistem upravljanja dobavne verige in sistem za sledenje:</w:t>
                  </w:r>
                </w:p>
                <w:p w14:paraId="37F1BD94"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500297BA"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0E83A6EC" w14:textId="77777777" w:rsidR="00216D48" w:rsidRDefault="00B722D7">
                  <w:pPr>
                    <w:spacing w:before="135" w:after="135"/>
                    <w:jc w:val="both"/>
                    <w:textAlignment w:val="center"/>
                  </w:pPr>
                  <w:r>
                    <w:lastRenderedPageBreak/>
                    <w:fldChar w:fldCharType="begin">
                      <w:ffData>
                        <w:name w:val="cbox157f75e15c3866"/>
                        <w:enabled/>
                        <w:calcOnExit w:val="0"/>
                        <w:checkBox>
                          <w:sizeAuto/>
                          <w:default w:val="0"/>
                        </w:checkBox>
                      </w:ffData>
                    </w:fldChar>
                  </w:r>
                  <w:bookmarkStart w:id="194" w:name="cbox157f75e15c3866"/>
                  <w:r>
                    <w:instrText xml:space="preserve"> FORMCHECKBOX </w:instrText>
                  </w:r>
                  <w:r w:rsidR="000565CB">
                    <w:fldChar w:fldCharType="separate"/>
                  </w:r>
                  <w:r>
                    <w:fldChar w:fldCharType="end"/>
                  </w:r>
                  <w:bookmarkEnd w:id="194"/>
                  <w:r>
                    <w:rPr>
                      <w:rFonts w:ascii="Arial" w:hAnsi="Arial" w:cs="Arial"/>
                      <w:color w:val="000000"/>
                      <w:position w:val="-2"/>
                      <w:sz w:val="18"/>
                      <w:szCs w:val="18"/>
                    </w:rPr>
                    <w:t>Da   </w:t>
                  </w:r>
                  <w:r>
                    <w:fldChar w:fldCharType="begin">
                      <w:ffData>
                        <w:name w:val="cbox157f75e15c3a02"/>
                        <w:enabled/>
                        <w:calcOnExit w:val="0"/>
                        <w:checkBox>
                          <w:sizeAuto/>
                          <w:default w:val="0"/>
                        </w:checkBox>
                      </w:ffData>
                    </w:fldChar>
                  </w:r>
                  <w:bookmarkStart w:id="195" w:name="cbox157f75e15c3a02"/>
                  <w:r>
                    <w:instrText xml:space="preserve"> FORMCHECKBOX </w:instrText>
                  </w:r>
                  <w:r w:rsidR="000565CB">
                    <w:fldChar w:fldCharType="separate"/>
                  </w:r>
                  <w:r>
                    <w:fldChar w:fldCharType="end"/>
                  </w:r>
                  <w:bookmarkEnd w:id="195"/>
                  <w:r>
                    <w:rPr>
                      <w:rFonts w:ascii="Arial" w:hAnsi="Arial" w:cs="Arial"/>
                      <w:color w:val="000000"/>
                      <w:position w:val="-2"/>
                      <w:sz w:val="18"/>
                      <w:szCs w:val="18"/>
                    </w:rPr>
                    <w:t>​​​​​​​Ne</w:t>
                  </w:r>
                </w:p>
                <w:p w14:paraId="6BA751DF" w14:textId="77777777" w:rsidR="00216D48" w:rsidRDefault="00B722D7">
                  <w:pPr>
                    <w:spacing w:before="135" w:after="135"/>
                    <w:jc w:val="both"/>
                    <w:textAlignment w:val="center"/>
                  </w:pPr>
                  <w:r>
                    <w:rPr>
                      <w:rFonts w:ascii="Arial" w:hAnsi="Arial" w:cs="Arial"/>
                      <w:color w:val="000000"/>
                      <w:position w:val="-2"/>
                      <w:sz w:val="18"/>
                      <w:szCs w:val="18"/>
                    </w:rPr>
                    <w:t>URL</w:t>
                  </w:r>
                </w:p>
                <w:p w14:paraId="0CFCC350"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6946838F" w14:textId="77777777" w:rsidR="00216D48" w:rsidRDefault="00216D48"/>
          <w:p w14:paraId="5132041A"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65DB56C"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D43CA7" w14:textId="77777777" w:rsidR="00216D48" w:rsidRDefault="00B722D7">
                  <w:pPr>
                    <w:spacing w:before="135" w:after="135"/>
                    <w:jc w:val="both"/>
                    <w:textAlignment w:val="center"/>
                  </w:pPr>
                  <w:r>
                    <w:rPr>
                      <w:rFonts w:ascii="Arial" w:hAnsi="Arial" w:cs="Arial"/>
                      <w:b/>
                      <w:bCs/>
                      <w:color w:val="000000"/>
                      <w:position w:val="-2"/>
                      <w:sz w:val="18"/>
                      <w:szCs w:val="18"/>
                    </w:rPr>
                    <w:t>Dovoljenje za preglede</w:t>
                  </w:r>
                </w:p>
                <w:p w14:paraId="17279907" w14:textId="77777777" w:rsidR="00216D48" w:rsidRDefault="00B722D7">
                  <w:pPr>
                    <w:spacing w:before="135" w:after="135"/>
                    <w:jc w:val="both"/>
                    <w:textAlignment w:val="center"/>
                  </w:pPr>
                  <w:r>
                    <w:rPr>
                      <w:rFonts w:ascii="Arial" w:hAnsi="Arial" w:cs="Arial"/>
                      <w:color w:val="000000"/>
                      <w:position w:val="-2"/>
                      <w:sz w:val="18"/>
                      <w:szCs w:val="18"/>
                    </w:rPr>
                    <w:t>Za kompleksne proizvode ali storitve, ki jih je treba dobaviti oziroma zagotoviti, ali izjemoma za proizvode ali storitve, ki so potrebni za posebne namene: Ali bo gospodarski subjekt dovolil preglede proizvodnih zmogljivosti ali tehničnih zmogljivosti gospodarskega subjekta ter po potrebi preglede sredstev za študije in raziskave, ki jih ima na razpolago, ter ukrepov za nadzor kakovosti? Pregled bo opravil javni naročnik ali, če bo javni naročnik s tem soglašal, v njegovem imenu pristojni uradni organ države, v kateri ima dobavitelj ali ponudnik storitev svoj sedež.</w:t>
                  </w:r>
                </w:p>
                <w:p w14:paraId="65266A85" w14:textId="77777777" w:rsidR="00216D48" w:rsidRDefault="00B722D7">
                  <w:pPr>
                    <w:spacing w:before="135" w:after="135"/>
                    <w:jc w:val="both"/>
                    <w:textAlignment w:val="center"/>
                  </w:pPr>
                  <w:r>
                    <w:rPr>
                      <w:rFonts w:ascii="Arial" w:hAnsi="Arial" w:cs="Arial"/>
                      <w:color w:val="000000"/>
                      <w:position w:val="-2"/>
                      <w:sz w:val="18"/>
                      <w:szCs w:val="18"/>
                    </w:rPr>
                    <w:t>Ali dovolite preglede?</w:t>
                  </w:r>
                </w:p>
                <w:p w14:paraId="0DD16D60" w14:textId="77777777" w:rsidR="00216D48" w:rsidRDefault="00B722D7">
                  <w:pPr>
                    <w:spacing w:before="135" w:after="135"/>
                    <w:jc w:val="both"/>
                    <w:textAlignment w:val="center"/>
                  </w:pPr>
                  <w:r>
                    <w:fldChar w:fldCharType="begin">
                      <w:ffData>
                        <w:name w:val="cbox157f75e15c47d2"/>
                        <w:enabled/>
                        <w:calcOnExit w:val="0"/>
                        <w:checkBox>
                          <w:sizeAuto/>
                          <w:default w:val="0"/>
                        </w:checkBox>
                      </w:ffData>
                    </w:fldChar>
                  </w:r>
                  <w:bookmarkStart w:id="196" w:name="cbox157f75e15c47d2"/>
                  <w:r>
                    <w:instrText xml:space="preserve"> FORMCHECKBOX </w:instrText>
                  </w:r>
                  <w:r w:rsidR="000565CB">
                    <w:fldChar w:fldCharType="separate"/>
                  </w:r>
                  <w:r>
                    <w:fldChar w:fldCharType="end"/>
                  </w:r>
                  <w:bookmarkEnd w:id="196"/>
                  <w:r>
                    <w:rPr>
                      <w:rFonts w:ascii="Arial" w:hAnsi="Arial" w:cs="Arial"/>
                      <w:color w:val="000000"/>
                      <w:position w:val="-2"/>
                      <w:sz w:val="18"/>
                      <w:szCs w:val="18"/>
                    </w:rPr>
                    <w:t>Da   </w:t>
                  </w:r>
                  <w:r>
                    <w:fldChar w:fldCharType="begin">
                      <w:ffData>
                        <w:name w:val="cbox157f75e15c4970"/>
                        <w:enabled/>
                        <w:calcOnExit w:val="0"/>
                        <w:checkBox>
                          <w:sizeAuto/>
                          <w:default w:val="0"/>
                        </w:checkBox>
                      </w:ffData>
                    </w:fldChar>
                  </w:r>
                  <w:bookmarkStart w:id="197" w:name="cbox157f75e15c4970"/>
                  <w:r>
                    <w:instrText xml:space="preserve"> FORMCHECKBOX </w:instrText>
                  </w:r>
                  <w:r w:rsidR="000565CB">
                    <w:fldChar w:fldCharType="separate"/>
                  </w:r>
                  <w:r>
                    <w:fldChar w:fldCharType="end"/>
                  </w:r>
                  <w:bookmarkEnd w:id="197"/>
                  <w:r>
                    <w:rPr>
                      <w:rFonts w:ascii="Arial" w:hAnsi="Arial" w:cs="Arial"/>
                      <w:color w:val="000000"/>
                      <w:position w:val="-2"/>
                      <w:sz w:val="18"/>
                      <w:szCs w:val="18"/>
                    </w:rPr>
                    <w:t>​​​​​​​Ne</w:t>
                  </w:r>
                </w:p>
              </w:tc>
            </w:tr>
          </w:tbl>
          <w:p w14:paraId="4405B6E4" w14:textId="77777777" w:rsidR="00216D48" w:rsidRDefault="00216D48"/>
          <w:p w14:paraId="2A462DAF"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7CA6EA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5358C8" w14:textId="77777777" w:rsidR="00216D48" w:rsidRDefault="00B722D7">
                  <w:pPr>
                    <w:spacing w:before="135" w:after="135"/>
                    <w:jc w:val="both"/>
                    <w:textAlignment w:val="center"/>
                  </w:pPr>
                  <w:r>
                    <w:rPr>
                      <w:rFonts w:ascii="Arial" w:hAnsi="Arial" w:cs="Arial"/>
                      <w:b/>
                      <w:bCs/>
                      <w:color w:val="000000"/>
                      <w:position w:val="-2"/>
                      <w:sz w:val="18"/>
                      <w:szCs w:val="18"/>
                    </w:rPr>
                    <w:t>Izobrazba in strokovna usposobljenost</w:t>
                  </w:r>
                </w:p>
                <w:p w14:paraId="5581D210" w14:textId="77777777" w:rsidR="00216D48" w:rsidRDefault="00B722D7">
                  <w:pPr>
                    <w:spacing w:before="135" w:after="135"/>
                    <w:jc w:val="both"/>
                    <w:textAlignment w:val="center"/>
                  </w:pPr>
                  <w:r>
                    <w:rPr>
                      <w:rFonts w:ascii="Arial" w:hAnsi="Arial" w:cs="Arial"/>
                      <w:color w:val="000000"/>
                      <w:position w:val="-2"/>
                      <w:sz w:val="18"/>
                      <w:szCs w:val="18"/>
                    </w:rPr>
                    <w:t>Ponudnik storitev ali sam izvajalec in/ali (glede na zahteve iz ustreznega obvestila ali dokumentacije v zvezi z oddajo javnega naročila) njegovi vodstveni delavci hranijo naslednja dokazila o izobrazbi in strokovni usposobljenosti.</w:t>
                  </w:r>
                </w:p>
                <w:p w14:paraId="70648EBE"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5CC5148B"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0FB20CB7" w14:textId="77777777" w:rsidR="00216D48" w:rsidRDefault="00B722D7">
                  <w:pPr>
                    <w:spacing w:before="135" w:after="135"/>
                    <w:jc w:val="both"/>
                    <w:textAlignment w:val="center"/>
                  </w:pPr>
                  <w:r>
                    <w:fldChar w:fldCharType="begin">
                      <w:ffData>
                        <w:name w:val="cbox157f75e15c55b2"/>
                        <w:enabled/>
                        <w:calcOnExit w:val="0"/>
                        <w:checkBox>
                          <w:sizeAuto/>
                          <w:default w:val="0"/>
                        </w:checkBox>
                      </w:ffData>
                    </w:fldChar>
                  </w:r>
                  <w:bookmarkStart w:id="198" w:name="cbox157f75e15c55b2"/>
                  <w:r>
                    <w:instrText xml:space="preserve"> FORMCHECKBOX </w:instrText>
                  </w:r>
                  <w:r w:rsidR="000565CB">
                    <w:fldChar w:fldCharType="separate"/>
                  </w:r>
                  <w:r>
                    <w:fldChar w:fldCharType="end"/>
                  </w:r>
                  <w:bookmarkEnd w:id="198"/>
                  <w:r>
                    <w:rPr>
                      <w:rFonts w:ascii="Arial" w:hAnsi="Arial" w:cs="Arial"/>
                      <w:color w:val="000000"/>
                      <w:position w:val="-2"/>
                      <w:sz w:val="18"/>
                      <w:szCs w:val="18"/>
                    </w:rPr>
                    <w:t>Da   </w:t>
                  </w:r>
                  <w:r>
                    <w:fldChar w:fldCharType="begin">
                      <w:ffData>
                        <w:name w:val="cbox157f75e15c574d"/>
                        <w:enabled/>
                        <w:calcOnExit w:val="0"/>
                        <w:checkBox>
                          <w:sizeAuto/>
                          <w:default w:val="0"/>
                        </w:checkBox>
                      </w:ffData>
                    </w:fldChar>
                  </w:r>
                  <w:bookmarkStart w:id="199" w:name="cbox157f75e15c574d"/>
                  <w:r>
                    <w:instrText xml:space="preserve"> FORMCHECKBOX </w:instrText>
                  </w:r>
                  <w:r w:rsidR="000565CB">
                    <w:fldChar w:fldCharType="separate"/>
                  </w:r>
                  <w:r>
                    <w:fldChar w:fldCharType="end"/>
                  </w:r>
                  <w:bookmarkEnd w:id="199"/>
                  <w:r>
                    <w:rPr>
                      <w:rFonts w:ascii="Arial" w:hAnsi="Arial" w:cs="Arial"/>
                      <w:color w:val="000000"/>
                      <w:position w:val="-2"/>
                      <w:sz w:val="18"/>
                      <w:szCs w:val="18"/>
                    </w:rPr>
                    <w:t>​​​​​​​Ne</w:t>
                  </w:r>
                </w:p>
                <w:p w14:paraId="3C9E7164" w14:textId="77777777" w:rsidR="00216D48" w:rsidRDefault="00B722D7">
                  <w:pPr>
                    <w:spacing w:before="135" w:after="135"/>
                    <w:jc w:val="both"/>
                    <w:textAlignment w:val="center"/>
                  </w:pPr>
                  <w:r>
                    <w:rPr>
                      <w:rFonts w:ascii="Arial" w:hAnsi="Arial" w:cs="Arial"/>
                      <w:color w:val="000000"/>
                      <w:position w:val="-2"/>
                      <w:sz w:val="18"/>
                      <w:szCs w:val="18"/>
                    </w:rPr>
                    <w:t>URL</w:t>
                  </w:r>
                </w:p>
                <w:p w14:paraId="2570E9EA"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2C03E2CC" w14:textId="77777777" w:rsidR="00216D48" w:rsidRDefault="00216D48"/>
          <w:p w14:paraId="2C2075C4"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80368D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52A8E1" w14:textId="77777777" w:rsidR="00216D48" w:rsidRDefault="00B722D7">
                  <w:pPr>
                    <w:spacing w:before="135" w:after="135"/>
                    <w:jc w:val="both"/>
                    <w:textAlignment w:val="center"/>
                  </w:pPr>
                  <w:r>
                    <w:rPr>
                      <w:rFonts w:ascii="Arial" w:hAnsi="Arial" w:cs="Arial"/>
                      <w:b/>
                      <w:bCs/>
                      <w:color w:val="000000"/>
                      <w:position w:val="-2"/>
                      <w:sz w:val="18"/>
                      <w:szCs w:val="18"/>
                    </w:rPr>
                    <w:t>Ukrepi za okoljsko ravnanje</w:t>
                  </w:r>
                </w:p>
                <w:p w14:paraId="2225C749" w14:textId="77777777" w:rsidR="00216D48" w:rsidRDefault="00B722D7">
                  <w:pPr>
                    <w:spacing w:before="135" w:after="135"/>
                    <w:jc w:val="both"/>
                    <w:textAlignment w:val="center"/>
                  </w:pPr>
                  <w:r>
                    <w:rPr>
                      <w:rFonts w:ascii="Arial" w:hAnsi="Arial" w:cs="Arial"/>
                      <w:color w:val="000000"/>
                      <w:position w:val="-2"/>
                      <w:sz w:val="18"/>
                      <w:szCs w:val="18"/>
                    </w:rPr>
                    <w:t>Gospodarski subjekt bo lahko med izvajanjem naročila uporabil naslednje ukrepe za okoljsko ravnanje:</w:t>
                  </w:r>
                </w:p>
                <w:p w14:paraId="1E5B05A0"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24F39741"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2FFE6112" w14:textId="77777777" w:rsidR="00216D48" w:rsidRDefault="00B722D7">
                  <w:pPr>
                    <w:spacing w:before="135" w:after="135"/>
                    <w:jc w:val="both"/>
                    <w:textAlignment w:val="center"/>
                  </w:pPr>
                  <w:r>
                    <w:fldChar w:fldCharType="begin">
                      <w:ffData>
                        <w:name w:val="cbox157f75e15c66b9"/>
                        <w:enabled/>
                        <w:calcOnExit w:val="0"/>
                        <w:checkBox>
                          <w:sizeAuto/>
                          <w:default w:val="0"/>
                        </w:checkBox>
                      </w:ffData>
                    </w:fldChar>
                  </w:r>
                  <w:bookmarkStart w:id="200" w:name="cbox157f75e15c66b9"/>
                  <w:r>
                    <w:instrText xml:space="preserve"> FORMCHECKBOX </w:instrText>
                  </w:r>
                  <w:r w:rsidR="000565CB">
                    <w:fldChar w:fldCharType="separate"/>
                  </w:r>
                  <w:r>
                    <w:fldChar w:fldCharType="end"/>
                  </w:r>
                  <w:bookmarkEnd w:id="200"/>
                  <w:r>
                    <w:rPr>
                      <w:rFonts w:ascii="Arial" w:hAnsi="Arial" w:cs="Arial"/>
                      <w:color w:val="000000"/>
                      <w:position w:val="-2"/>
                      <w:sz w:val="18"/>
                      <w:szCs w:val="18"/>
                    </w:rPr>
                    <w:t>Da   </w:t>
                  </w:r>
                  <w:r>
                    <w:fldChar w:fldCharType="begin">
                      <w:ffData>
                        <w:name w:val="cbox157f75e15c6842"/>
                        <w:enabled/>
                        <w:calcOnExit w:val="0"/>
                        <w:checkBox>
                          <w:sizeAuto/>
                          <w:default w:val="0"/>
                        </w:checkBox>
                      </w:ffData>
                    </w:fldChar>
                  </w:r>
                  <w:bookmarkStart w:id="201" w:name="cbox157f75e15c6842"/>
                  <w:r>
                    <w:instrText xml:space="preserve"> FORMCHECKBOX </w:instrText>
                  </w:r>
                  <w:r w:rsidR="000565CB">
                    <w:fldChar w:fldCharType="separate"/>
                  </w:r>
                  <w:r>
                    <w:fldChar w:fldCharType="end"/>
                  </w:r>
                  <w:bookmarkEnd w:id="201"/>
                  <w:r>
                    <w:rPr>
                      <w:rFonts w:ascii="Arial" w:hAnsi="Arial" w:cs="Arial"/>
                      <w:color w:val="000000"/>
                      <w:position w:val="-2"/>
                      <w:sz w:val="18"/>
                      <w:szCs w:val="18"/>
                    </w:rPr>
                    <w:t>​​​​​​​Ne</w:t>
                  </w:r>
                </w:p>
                <w:p w14:paraId="4CDEBBD1" w14:textId="77777777" w:rsidR="00216D48" w:rsidRDefault="00B722D7">
                  <w:pPr>
                    <w:spacing w:before="135" w:after="135"/>
                    <w:jc w:val="both"/>
                    <w:textAlignment w:val="center"/>
                  </w:pPr>
                  <w:r>
                    <w:rPr>
                      <w:rFonts w:ascii="Arial" w:hAnsi="Arial" w:cs="Arial"/>
                      <w:color w:val="000000"/>
                      <w:position w:val="-2"/>
                      <w:sz w:val="18"/>
                      <w:szCs w:val="18"/>
                    </w:rPr>
                    <w:t>URL</w:t>
                  </w:r>
                </w:p>
                <w:p w14:paraId="17D81752"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15D93DCC" w14:textId="77777777" w:rsidR="00216D48" w:rsidRDefault="00216D48"/>
          <w:p w14:paraId="4A24781A"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E7EE11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42051BD" w14:textId="77777777" w:rsidR="00216D48" w:rsidRDefault="00B722D7">
                  <w:pPr>
                    <w:spacing w:before="135" w:after="135"/>
                    <w:jc w:val="both"/>
                    <w:textAlignment w:val="center"/>
                  </w:pPr>
                  <w:r>
                    <w:rPr>
                      <w:rFonts w:ascii="Arial" w:hAnsi="Arial" w:cs="Arial"/>
                      <w:b/>
                      <w:bCs/>
                      <w:color w:val="000000"/>
                      <w:position w:val="-2"/>
                      <w:sz w:val="18"/>
                      <w:szCs w:val="18"/>
                    </w:rPr>
                    <w:t>Sredstva za študije in raziskave</w:t>
                  </w:r>
                </w:p>
                <w:p w14:paraId="16ECA6C4" w14:textId="77777777" w:rsidR="00216D48" w:rsidRDefault="00B722D7">
                  <w:pPr>
                    <w:spacing w:before="135" w:after="135"/>
                    <w:jc w:val="both"/>
                    <w:textAlignment w:val="center"/>
                  </w:pPr>
                  <w:r>
                    <w:rPr>
                      <w:rFonts w:ascii="Arial" w:hAnsi="Arial" w:cs="Arial"/>
                      <w:color w:val="000000"/>
                      <w:position w:val="-2"/>
                      <w:sz w:val="18"/>
                      <w:szCs w:val="18"/>
                    </w:rPr>
                    <w:lastRenderedPageBreak/>
                    <w:t>Uporablja naslednja sredstva za študije in raziskave:</w:t>
                  </w:r>
                </w:p>
                <w:p w14:paraId="0FC65E49"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481BC905"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6CFBAEFD" w14:textId="77777777" w:rsidR="00216D48" w:rsidRDefault="00B722D7">
                  <w:pPr>
                    <w:spacing w:before="135" w:after="135"/>
                    <w:jc w:val="both"/>
                    <w:textAlignment w:val="center"/>
                  </w:pPr>
                  <w:r>
                    <w:fldChar w:fldCharType="begin">
                      <w:ffData>
                        <w:name w:val="cbox157f75e15c77a9"/>
                        <w:enabled/>
                        <w:calcOnExit w:val="0"/>
                        <w:checkBox>
                          <w:sizeAuto/>
                          <w:default w:val="0"/>
                        </w:checkBox>
                      </w:ffData>
                    </w:fldChar>
                  </w:r>
                  <w:bookmarkStart w:id="202" w:name="cbox157f75e15c77a9"/>
                  <w:r>
                    <w:instrText xml:space="preserve"> FORMCHECKBOX </w:instrText>
                  </w:r>
                  <w:r w:rsidR="000565CB">
                    <w:fldChar w:fldCharType="separate"/>
                  </w:r>
                  <w:r>
                    <w:fldChar w:fldCharType="end"/>
                  </w:r>
                  <w:bookmarkEnd w:id="202"/>
                  <w:r>
                    <w:rPr>
                      <w:rFonts w:ascii="Arial" w:hAnsi="Arial" w:cs="Arial"/>
                      <w:color w:val="000000"/>
                      <w:position w:val="-2"/>
                      <w:sz w:val="18"/>
                      <w:szCs w:val="18"/>
                    </w:rPr>
                    <w:t>Da   </w:t>
                  </w:r>
                  <w:r>
                    <w:fldChar w:fldCharType="begin">
                      <w:ffData>
                        <w:name w:val="cbox157f75e15c7946"/>
                        <w:enabled/>
                        <w:calcOnExit w:val="0"/>
                        <w:checkBox>
                          <w:sizeAuto/>
                          <w:default w:val="0"/>
                        </w:checkBox>
                      </w:ffData>
                    </w:fldChar>
                  </w:r>
                  <w:bookmarkStart w:id="203" w:name="cbox157f75e15c7946"/>
                  <w:r>
                    <w:instrText xml:space="preserve"> FORMCHECKBOX </w:instrText>
                  </w:r>
                  <w:r w:rsidR="000565CB">
                    <w:fldChar w:fldCharType="separate"/>
                  </w:r>
                  <w:r>
                    <w:fldChar w:fldCharType="end"/>
                  </w:r>
                  <w:bookmarkEnd w:id="203"/>
                  <w:r>
                    <w:rPr>
                      <w:rFonts w:ascii="Arial" w:hAnsi="Arial" w:cs="Arial"/>
                      <w:color w:val="000000"/>
                      <w:position w:val="-2"/>
                      <w:sz w:val="18"/>
                      <w:szCs w:val="18"/>
                    </w:rPr>
                    <w:t>​​​​​​​Ne</w:t>
                  </w:r>
                </w:p>
                <w:p w14:paraId="0E750883" w14:textId="77777777" w:rsidR="00216D48" w:rsidRDefault="00B722D7">
                  <w:pPr>
                    <w:spacing w:before="135" w:after="135"/>
                    <w:jc w:val="both"/>
                    <w:textAlignment w:val="center"/>
                  </w:pPr>
                  <w:r>
                    <w:rPr>
                      <w:rFonts w:ascii="Arial" w:hAnsi="Arial" w:cs="Arial"/>
                      <w:color w:val="000000"/>
                      <w:position w:val="-2"/>
                      <w:sz w:val="18"/>
                      <w:szCs w:val="18"/>
                    </w:rPr>
                    <w:t>URL</w:t>
                  </w:r>
                </w:p>
                <w:p w14:paraId="3AD452F2"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648DD44B" w14:textId="77777777" w:rsidR="00216D48" w:rsidRDefault="00216D48"/>
          <w:p w14:paraId="30163037"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58CD0F6F"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48831" w14:textId="77777777" w:rsidR="00216D48" w:rsidRDefault="00B722D7">
                  <w:pPr>
                    <w:spacing w:before="135" w:after="135"/>
                    <w:jc w:val="both"/>
                    <w:textAlignment w:val="center"/>
                  </w:pPr>
                  <w:r>
                    <w:rPr>
                      <w:rFonts w:ascii="Arial" w:hAnsi="Arial" w:cs="Arial"/>
                      <w:b/>
                      <w:bCs/>
                      <w:color w:val="000000"/>
                      <w:position w:val="-2"/>
                      <w:sz w:val="18"/>
                      <w:szCs w:val="18"/>
                    </w:rPr>
                    <w:t>Število vodstvenih delavcev</w:t>
                  </w:r>
                </w:p>
                <w:p w14:paraId="0629B451" w14:textId="77777777" w:rsidR="00216D48" w:rsidRDefault="00B722D7">
                  <w:pPr>
                    <w:spacing w:before="135" w:after="135"/>
                    <w:jc w:val="both"/>
                    <w:textAlignment w:val="center"/>
                  </w:pPr>
                  <w:r>
                    <w:rPr>
                      <w:rFonts w:ascii="Arial" w:hAnsi="Arial" w:cs="Arial"/>
                      <w:color w:val="000000"/>
                      <w:position w:val="-2"/>
                      <w:sz w:val="18"/>
                      <w:szCs w:val="18"/>
                    </w:rPr>
                    <w:t>Število vodstvenih delavcev gospodarskega subjekta v zadnjih treh letih:</w:t>
                  </w:r>
                </w:p>
                <w:p w14:paraId="08F74C37" w14:textId="77777777" w:rsidR="00216D48" w:rsidRDefault="00B722D7">
                  <w:pPr>
                    <w:spacing w:before="135" w:after="135"/>
                    <w:jc w:val="both"/>
                    <w:textAlignment w:val="center"/>
                  </w:pPr>
                  <w:r>
                    <w:rPr>
                      <w:rFonts w:ascii="Arial" w:hAnsi="Arial" w:cs="Arial"/>
                      <w:color w:val="000000"/>
                      <w:position w:val="-2"/>
                      <w:sz w:val="18"/>
                      <w:szCs w:val="18"/>
                    </w:rPr>
                    <w:t>Leto: __________, Število: _______________</w:t>
                  </w:r>
                </w:p>
                <w:p w14:paraId="123383B8" w14:textId="77777777" w:rsidR="00216D48" w:rsidRDefault="00B722D7">
                  <w:pPr>
                    <w:spacing w:before="135" w:after="135"/>
                    <w:jc w:val="both"/>
                    <w:textAlignment w:val="center"/>
                  </w:pPr>
                  <w:r>
                    <w:rPr>
                      <w:rFonts w:ascii="Arial" w:hAnsi="Arial" w:cs="Arial"/>
                      <w:color w:val="000000"/>
                      <w:position w:val="-2"/>
                      <w:sz w:val="18"/>
                      <w:szCs w:val="18"/>
                    </w:rPr>
                    <w:t>Leto: __________, Število: _______________</w:t>
                  </w:r>
                </w:p>
                <w:p w14:paraId="5D50E3FD" w14:textId="77777777" w:rsidR="00216D48" w:rsidRDefault="00B722D7">
                  <w:pPr>
                    <w:spacing w:before="135" w:after="135"/>
                    <w:jc w:val="both"/>
                    <w:textAlignment w:val="center"/>
                  </w:pPr>
                  <w:r>
                    <w:rPr>
                      <w:rFonts w:ascii="Arial" w:hAnsi="Arial" w:cs="Arial"/>
                      <w:color w:val="000000"/>
                      <w:position w:val="-2"/>
                      <w:sz w:val="18"/>
                      <w:szCs w:val="18"/>
                    </w:rPr>
                    <w:t>Leto: __________, Število: _______________</w:t>
                  </w:r>
                </w:p>
                <w:p w14:paraId="034738F4" w14:textId="77777777" w:rsidR="00216D48" w:rsidRDefault="00B722D7">
                  <w:pPr>
                    <w:spacing w:before="135" w:after="135"/>
                    <w:jc w:val="both"/>
                    <w:textAlignment w:val="center"/>
                  </w:pPr>
                  <w:r>
                    <w:rPr>
                      <w:rFonts w:ascii="Arial" w:hAnsi="Arial" w:cs="Arial"/>
                      <w:color w:val="000000"/>
                      <w:position w:val="-2"/>
                      <w:sz w:val="18"/>
                      <w:szCs w:val="18"/>
                    </w:rPr>
                    <w:t> </w:t>
                  </w:r>
                </w:p>
                <w:p w14:paraId="5E60AC86"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3DC78040" w14:textId="77777777" w:rsidR="00216D48" w:rsidRDefault="00B722D7">
                  <w:pPr>
                    <w:spacing w:before="135" w:after="135"/>
                    <w:jc w:val="both"/>
                    <w:textAlignment w:val="center"/>
                  </w:pPr>
                  <w:r>
                    <w:fldChar w:fldCharType="begin">
                      <w:ffData>
                        <w:name w:val="cbox157f75e15c8ced"/>
                        <w:enabled/>
                        <w:calcOnExit w:val="0"/>
                        <w:checkBox>
                          <w:sizeAuto/>
                          <w:default w:val="0"/>
                        </w:checkBox>
                      </w:ffData>
                    </w:fldChar>
                  </w:r>
                  <w:bookmarkStart w:id="204" w:name="cbox157f75e15c8ced"/>
                  <w:r>
                    <w:instrText xml:space="preserve"> FORMCHECKBOX </w:instrText>
                  </w:r>
                  <w:r w:rsidR="000565CB">
                    <w:fldChar w:fldCharType="separate"/>
                  </w:r>
                  <w:r>
                    <w:fldChar w:fldCharType="end"/>
                  </w:r>
                  <w:bookmarkEnd w:id="204"/>
                  <w:r>
                    <w:rPr>
                      <w:rFonts w:ascii="Arial" w:hAnsi="Arial" w:cs="Arial"/>
                      <w:color w:val="000000"/>
                      <w:position w:val="-2"/>
                      <w:sz w:val="18"/>
                      <w:szCs w:val="18"/>
                    </w:rPr>
                    <w:t>Da   </w:t>
                  </w:r>
                  <w:r>
                    <w:fldChar w:fldCharType="begin">
                      <w:ffData>
                        <w:name w:val="cbox157f75e15c8e8d"/>
                        <w:enabled/>
                        <w:calcOnExit w:val="0"/>
                        <w:checkBox>
                          <w:sizeAuto/>
                          <w:default w:val="0"/>
                        </w:checkBox>
                      </w:ffData>
                    </w:fldChar>
                  </w:r>
                  <w:bookmarkStart w:id="205" w:name="cbox157f75e15c8e8d"/>
                  <w:r>
                    <w:instrText xml:space="preserve"> FORMCHECKBOX </w:instrText>
                  </w:r>
                  <w:r w:rsidR="000565CB">
                    <w:fldChar w:fldCharType="separate"/>
                  </w:r>
                  <w:r>
                    <w:fldChar w:fldCharType="end"/>
                  </w:r>
                  <w:bookmarkEnd w:id="205"/>
                  <w:r>
                    <w:rPr>
                      <w:rFonts w:ascii="Arial" w:hAnsi="Arial" w:cs="Arial"/>
                      <w:color w:val="000000"/>
                      <w:position w:val="-2"/>
                      <w:sz w:val="18"/>
                      <w:szCs w:val="18"/>
                    </w:rPr>
                    <w:t>​​​​​​​Ne</w:t>
                  </w:r>
                </w:p>
                <w:p w14:paraId="298FF37D" w14:textId="77777777" w:rsidR="00216D48" w:rsidRDefault="00B722D7">
                  <w:pPr>
                    <w:spacing w:before="135" w:after="135"/>
                    <w:jc w:val="both"/>
                    <w:textAlignment w:val="center"/>
                  </w:pPr>
                  <w:r>
                    <w:rPr>
                      <w:rFonts w:ascii="Arial" w:hAnsi="Arial" w:cs="Arial"/>
                      <w:color w:val="000000"/>
                      <w:position w:val="-2"/>
                      <w:sz w:val="18"/>
                      <w:szCs w:val="18"/>
                    </w:rPr>
                    <w:t>URL</w:t>
                  </w:r>
                </w:p>
                <w:p w14:paraId="127CCCE4"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4DD5EF8A" w14:textId="77777777" w:rsidR="00216D48" w:rsidRDefault="00216D48"/>
          <w:p w14:paraId="23534F49"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18BBB903"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15684E" w14:textId="77777777" w:rsidR="00216D48" w:rsidRDefault="00B722D7">
                  <w:pPr>
                    <w:spacing w:before="135" w:after="135"/>
                    <w:jc w:val="both"/>
                    <w:textAlignment w:val="center"/>
                  </w:pPr>
                  <w:r>
                    <w:rPr>
                      <w:rFonts w:ascii="Arial" w:hAnsi="Arial" w:cs="Arial"/>
                      <w:b/>
                      <w:bCs/>
                      <w:color w:val="000000"/>
                      <w:position w:val="-2"/>
                      <w:sz w:val="18"/>
                      <w:szCs w:val="18"/>
                    </w:rPr>
                    <w:t>Povprečno letno število zaposlenih</w:t>
                  </w:r>
                </w:p>
                <w:p w14:paraId="264F4870" w14:textId="77777777" w:rsidR="00216D48" w:rsidRDefault="00B722D7">
                  <w:pPr>
                    <w:spacing w:before="135" w:after="135"/>
                    <w:jc w:val="both"/>
                    <w:textAlignment w:val="center"/>
                  </w:pPr>
                  <w:r>
                    <w:rPr>
                      <w:rFonts w:ascii="Arial" w:hAnsi="Arial" w:cs="Arial"/>
                      <w:color w:val="000000"/>
                      <w:position w:val="-2"/>
                      <w:sz w:val="18"/>
                      <w:szCs w:val="18"/>
                    </w:rPr>
                    <w:t>Povprečno letno število zaposlenih gospodarskega subjekta in število vodstvenih delavcev v zadnjih treh letih:</w:t>
                  </w:r>
                </w:p>
                <w:p w14:paraId="4A9AAAD5" w14:textId="77777777" w:rsidR="00216D48" w:rsidRDefault="00B722D7">
                  <w:pPr>
                    <w:spacing w:before="135" w:after="135"/>
                    <w:jc w:val="both"/>
                    <w:textAlignment w:val="center"/>
                  </w:pPr>
                  <w:r>
                    <w:rPr>
                      <w:rFonts w:ascii="Arial" w:hAnsi="Arial" w:cs="Arial"/>
                      <w:color w:val="000000"/>
                      <w:position w:val="-2"/>
                      <w:sz w:val="18"/>
                      <w:szCs w:val="18"/>
                    </w:rPr>
                    <w:t>Leto: __________, Število: _______________</w:t>
                  </w:r>
                </w:p>
                <w:p w14:paraId="2A98856C" w14:textId="77777777" w:rsidR="00216D48" w:rsidRDefault="00B722D7">
                  <w:pPr>
                    <w:spacing w:before="135" w:after="135"/>
                    <w:jc w:val="both"/>
                    <w:textAlignment w:val="center"/>
                  </w:pPr>
                  <w:r>
                    <w:rPr>
                      <w:rFonts w:ascii="Arial" w:hAnsi="Arial" w:cs="Arial"/>
                      <w:color w:val="000000"/>
                      <w:position w:val="-2"/>
                      <w:sz w:val="18"/>
                      <w:szCs w:val="18"/>
                    </w:rPr>
                    <w:t>Leto: __________, Število: _______________</w:t>
                  </w:r>
                </w:p>
                <w:p w14:paraId="3843441F" w14:textId="77777777" w:rsidR="00216D48" w:rsidRDefault="00B722D7">
                  <w:pPr>
                    <w:spacing w:before="135" w:after="135"/>
                    <w:jc w:val="both"/>
                    <w:textAlignment w:val="center"/>
                  </w:pPr>
                  <w:r>
                    <w:rPr>
                      <w:rFonts w:ascii="Arial" w:hAnsi="Arial" w:cs="Arial"/>
                      <w:color w:val="000000"/>
                      <w:position w:val="-2"/>
                      <w:sz w:val="18"/>
                      <w:szCs w:val="18"/>
                    </w:rPr>
                    <w:t>Leto: __________, Število: _______________</w:t>
                  </w:r>
                </w:p>
                <w:p w14:paraId="07992278"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18CC1AD5" w14:textId="77777777" w:rsidR="00216D48" w:rsidRDefault="00B722D7">
                  <w:pPr>
                    <w:spacing w:before="135" w:after="135"/>
                    <w:jc w:val="both"/>
                    <w:textAlignment w:val="center"/>
                  </w:pPr>
                  <w:r>
                    <w:fldChar w:fldCharType="begin">
                      <w:ffData>
                        <w:name w:val="cbox157f75e15ca0ce"/>
                        <w:enabled/>
                        <w:calcOnExit w:val="0"/>
                        <w:checkBox>
                          <w:sizeAuto/>
                          <w:default w:val="0"/>
                        </w:checkBox>
                      </w:ffData>
                    </w:fldChar>
                  </w:r>
                  <w:bookmarkStart w:id="206" w:name="cbox157f75e15ca0ce"/>
                  <w:r>
                    <w:instrText xml:space="preserve"> FORMCHECKBOX </w:instrText>
                  </w:r>
                  <w:r w:rsidR="000565CB">
                    <w:fldChar w:fldCharType="separate"/>
                  </w:r>
                  <w:r>
                    <w:fldChar w:fldCharType="end"/>
                  </w:r>
                  <w:bookmarkEnd w:id="206"/>
                  <w:r>
                    <w:rPr>
                      <w:rFonts w:ascii="Arial" w:hAnsi="Arial" w:cs="Arial"/>
                      <w:color w:val="000000"/>
                      <w:position w:val="-2"/>
                      <w:sz w:val="18"/>
                      <w:szCs w:val="18"/>
                    </w:rPr>
                    <w:t>Da   </w:t>
                  </w:r>
                  <w:r>
                    <w:fldChar w:fldCharType="begin">
                      <w:ffData>
                        <w:name w:val="cbox157f75e15ca268"/>
                        <w:enabled/>
                        <w:calcOnExit w:val="0"/>
                        <w:checkBox>
                          <w:sizeAuto/>
                          <w:default w:val="0"/>
                        </w:checkBox>
                      </w:ffData>
                    </w:fldChar>
                  </w:r>
                  <w:bookmarkStart w:id="207" w:name="cbox157f75e15ca268"/>
                  <w:r>
                    <w:instrText xml:space="preserve"> FORMCHECKBOX </w:instrText>
                  </w:r>
                  <w:r w:rsidR="000565CB">
                    <w:fldChar w:fldCharType="separate"/>
                  </w:r>
                  <w:r>
                    <w:fldChar w:fldCharType="end"/>
                  </w:r>
                  <w:bookmarkEnd w:id="207"/>
                  <w:r>
                    <w:rPr>
                      <w:rFonts w:ascii="Arial" w:hAnsi="Arial" w:cs="Arial"/>
                      <w:color w:val="000000"/>
                      <w:position w:val="-2"/>
                      <w:sz w:val="18"/>
                      <w:szCs w:val="18"/>
                    </w:rPr>
                    <w:t>​​​​​​​Ne</w:t>
                  </w:r>
                </w:p>
                <w:p w14:paraId="692E0A8F" w14:textId="77777777" w:rsidR="00216D48" w:rsidRDefault="00B722D7">
                  <w:pPr>
                    <w:spacing w:before="135" w:after="135"/>
                    <w:jc w:val="both"/>
                    <w:textAlignment w:val="center"/>
                  </w:pPr>
                  <w:r>
                    <w:rPr>
                      <w:rFonts w:ascii="Arial" w:hAnsi="Arial" w:cs="Arial"/>
                      <w:color w:val="000000"/>
                      <w:position w:val="-2"/>
                      <w:sz w:val="18"/>
                      <w:szCs w:val="18"/>
                    </w:rPr>
                    <w:t>URL</w:t>
                  </w:r>
                </w:p>
                <w:p w14:paraId="2657FE18"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74B556D8" w14:textId="77777777" w:rsidR="00216D48" w:rsidRDefault="00216D48"/>
          <w:p w14:paraId="6BD1837E"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1167B0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AE6FAF" w14:textId="77777777" w:rsidR="00216D48" w:rsidRDefault="00B722D7">
                  <w:pPr>
                    <w:spacing w:before="135" w:after="135"/>
                    <w:jc w:val="both"/>
                    <w:textAlignment w:val="center"/>
                  </w:pPr>
                  <w:r>
                    <w:rPr>
                      <w:rFonts w:ascii="Arial" w:hAnsi="Arial" w:cs="Arial"/>
                      <w:b/>
                      <w:bCs/>
                      <w:color w:val="000000"/>
                      <w:position w:val="-2"/>
                      <w:sz w:val="18"/>
                      <w:szCs w:val="18"/>
                    </w:rPr>
                    <w:t>Orodje, obrat ali tehnična oprema</w:t>
                  </w:r>
                </w:p>
                <w:p w14:paraId="41FF709B" w14:textId="77777777" w:rsidR="00216D48" w:rsidRDefault="00B722D7">
                  <w:pPr>
                    <w:spacing w:before="135" w:after="135"/>
                    <w:jc w:val="both"/>
                    <w:textAlignment w:val="center"/>
                  </w:pPr>
                  <w:r>
                    <w:rPr>
                      <w:rFonts w:ascii="Arial" w:hAnsi="Arial" w:cs="Arial"/>
                      <w:color w:val="000000"/>
                      <w:position w:val="-2"/>
                      <w:sz w:val="18"/>
                      <w:szCs w:val="18"/>
                    </w:rPr>
                    <w:t>Gospodarski subjekt bo imel za izvedbo naročila na razpolago naslednje orodje, obrat ali tehnično opremo:</w:t>
                  </w:r>
                </w:p>
                <w:p w14:paraId="7F8FB096" w14:textId="77777777" w:rsidR="00216D48" w:rsidRDefault="00B722D7">
                  <w:pPr>
                    <w:spacing w:before="135" w:after="135"/>
                    <w:jc w:val="both"/>
                    <w:textAlignment w:val="center"/>
                  </w:pPr>
                  <w:r>
                    <w:rPr>
                      <w:rFonts w:ascii="Arial" w:hAnsi="Arial" w:cs="Arial"/>
                      <w:color w:val="000000"/>
                      <w:position w:val="-2"/>
                      <w:sz w:val="18"/>
                      <w:szCs w:val="18"/>
                    </w:rPr>
                    <w:t>Opišite jih</w:t>
                  </w:r>
                </w:p>
                <w:p w14:paraId="4676793B"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4A15A752" w14:textId="77777777" w:rsidR="00216D48" w:rsidRDefault="00B722D7">
                  <w:pPr>
                    <w:spacing w:before="135" w:after="135"/>
                    <w:jc w:val="both"/>
                    <w:textAlignment w:val="center"/>
                  </w:pPr>
                  <w:r>
                    <w:lastRenderedPageBreak/>
                    <w:fldChar w:fldCharType="begin">
                      <w:ffData>
                        <w:name w:val="cbox157f75e15cb1c5"/>
                        <w:enabled/>
                        <w:calcOnExit w:val="0"/>
                        <w:checkBox>
                          <w:sizeAuto/>
                          <w:default w:val="0"/>
                        </w:checkBox>
                      </w:ffData>
                    </w:fldChar>
                  </w:r>
                  <w:bookmarkStart w:id="208" w:name="cbox157f75e15cb1c5"/>
                  <w:r>
                    <w:instrText xml:space="preserve"> FORMCHECKBOX </w:instrText>
                  </w:r>
                  <w:r w:rsidR="000565CB">
                    <w:fldChar w:fldCharType="separate"/>
                  </w:r>
                  <w:r>
                    <w:fldChar w:fldCharType="end"/>
                  </w:r>
                  <w:bookmarkEnd w:id="208"/>
                  <w:r>
                    <w:rPr>
                      <w:rFonts w:ascii="Arial" w:hAnsi="Arial" w:cs="Arial"/>
                      <w:color w:val="000000"/>
                      <w:position w:val="-2"/>
                      <w:sz w:val="18"/>
                      <w:szCs w:val="18"/>
                    </w:rPr>
                    <w:t>Da   </w:t>
                  </w:r>
                  <w:r>
                    <w:fldChar w:fldCharType="begin">
                      <w:ffData>
                        <w:name w:val="cbox157f75e15cb362"/>
                        <w:enabled/>
                        <w:calcOnExit w:val="0"/>
                        <w:checkBox>
                          <w:sizeAuto/>
                          <w:default w:val="0"/>
                        </w:checkBox>
                      </w:ffData>
                    </w:fldChar>
                  </w:r>
                  <w:bookmarkStart w:id="209" w:name="cbox157f75e15cb362"/>
                  <w:r>
                    <w:instrText xml:space="preserve"> FORMCHECKBOX </w:instrText>
                  </w:r>
                  <w:r w:rsidR="000565CB">
                    <w:fldChar w:fldCharType="separate"/>
                  </w:r>
                  <w:r>
                    <w:fldChar w:fldCharType="end"/>
                  </w:r>
                  <w:bookmarkEnd w:id="209"/>
                  <w:r>
                    <w:rPr>
                      <w:rFonts w:ascii="Arial" w:hAnsi="Arial" w:cs="Arial"/>
                      <w:color w:val="000000"/>
                      <w:position w:val="-2"/>
                      <w:sz w:val="18"/>
                      <w:szCs w:val="18"/>
                    </w:rPr>
                    <w:t>​​​​​​​Ne</w:t>
                  </w:r>
                </w:p>
                <w:p w14:paraId="3BC0DB4B" w14:textId="77777777" w:rsidR="00216D48" w:rsidRDefault="00B722D7">
                  <w:pPr>
                    <w:spacing w:before="135" w:after="135"/>
                    <w:jc w:val="both"/>
                    <w:textAlignment w:val="center"/>
                  </w:pPr>
                  <w:r>
                    <w:rPr>
                      <w:rFonts w:ascii="Arial" w:hAnsi="Arial" w:cs="Arial"/>
                      <w:color w:val="000000"/>
                      <w:position w:val="-2"/>
                      <w:sz w:val="18"/>
                      <w:szCs w:val="18"/>
                    </w:rPr>
                    <w:t>URL</w:t>
                  </w:r>
                </w:p>
                <w:p w14:paraId="70A9924D" w14:textId="77777777" w:rsidR="00216D48" w:rsidRDefault="00B722D7">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216D48" w14:paraId="2A72FF2A" w14:textId="77777777">
                    <w:tc>
                      <w:tcPr>
                        <w:tcW w:w="0" w:type="auto"/>
                        <w:tcMar>
                          <w:top w:w="0" w:type="auto"/>
                          <w:bottom w:w="0" w:type="auto"/>
                        </w:tcMar>
                      </w:tcPr>
                      <w:p w14:paraId="345E8DCF" w14:textId="77777777" w:rsidR="00216D48" w:rsidRDefault="00B722D7">
                        <w:r>
                          <w:rPr>
                            <w:rFonts w:ascii="Arial" w:hAnsi="Arial" w:cs="Arial"/>
                            <w:color w:val="000000"/>
                            <w:position w:val="-2"/>
                            <w:sz w:val="18"/>
                            <w:szCs w:val="18"/>
                          </w:rPr>
                          <w:t> </w:t>
                        </w:r>
                      </w:p>
                    </w:tc>
                  </w:tr>
                </w:tbl>
                <w:p w14:paraId="18B3B43E" w14:textId="77777777" w:rsidR="00216D48" w:rsidRDefault="00216D48"/>
              </w:tc>
            </w:tr>
          </w:tbl>
          <w:p w14:paraId="167A807B" w14:textId="77777777" w:rsidR="00216D48" w:rsidRDefault="00216D48"/>
          <w:p w14:paraId="749FA65A"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FCD7B4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BDC953" w14:textId="77777777" w:rsidR="00216D48" w:rsidRDefault="00B722D7">
                  <w:pPr>
                    <w:spacing w:before="135" w:after="135"/>
                    <w:jc w:val="both"/>
                    <w:textAlignment w:val="center"/>
                  </w:pPr>
                  <w:r>
                    <w:rPr>
                      <w:rFonts w:ascii="Arial" w:hAnsi="Arial" w:cs="Arial"/>
                      <w:b/>
                      <w:bCs/>
                      <w:color w:val="000000"/>
                      <w:position w:val="-2"/>
                      <w:sz w:val="18"/>
                      <w:szCs w:val="18"/>
                    </w:rPr>
                    <w:t>Delež podizvajanja</w:t>
                  </w:r>
                </w:p>
                <w:p w14:paraId="2AE14E18" w14:textId="77777777" w:rsidR="00216D48" w:rsidRDefault="00B722D7">
                  <w:pPr>
                    <w:spacing w:before="135" w:after="135"/>
                    <w:jc w:val="both"/>
                    <w:textAlignment w:val="center"/>
                  </w:pPr>
                  <w:r>
                    <w:rPr>
                      <w:rFonts w:ascii="Arial" w:hAnsi="Arial" w:cs="Arial"/>
                      <w:color w:val="000000"/>
                      <w:position w:val="-2"/>
                      <w:sz w:val="18"/>
                      <w:szCs w:val="18"/>
                    </w:rPr>
                    <w:t>Gospodarski subjekt namerava morebiti oddati v podizvajanje naslednji delež (tj. odstotek) javnega naročila. Opozarjamo, da morate v primeru, da se je gospodarski subjekt odločil oddati del javnega naročila v podizvajanje in za izvedbo tega dela uporablja podizvajalčeve zmogljivosti, za te podizvajalce izpolniti ločen enotni evropski dokument v zvezi z oddajo javnega naročila, glej oddelek C dela II zgoraj.</w:t>
                  </w:r>
                </w:p>
                <w:p w14:paraId="207DB980" w14:textId="77777777" w:rsidR="00216D48" w:rsidRDefault="00B722D7">
                  <w:pPr>
                    <w:spacing w:before="135" w:after="135"/>
                    <w:jc w:val="both"/>
                    <w:textAlignment w:val="center"/>
                  </w:pPr>
                  <w:r>
                    <w:rPr>
                      <w:rFonts w:ascii="Arial" w:hAnsi="Arial" w:cs="Arial"/>
                      <w:color w:val="000000"/>
                      <w:position w:val="-2"/>
                      <w:sz w:val="18"/>
                      <w:szCs w:val="18"/>
                    </w:rPr>
                    <w:t>Navedite natančneje</w:t>
                  </w:r>
                </w:p>
                <w:tbl>
                  <w:tblPr>
                    <w:tblStyle w:val="NormalTablePHPDOCX"/>
                    <w:tblW w:w="0" w:type="auto"/>
                    <w:tblLook w:val="04A0" w:firstRow="1" w:lastRow="0" w:firstColumn="1" w:lastColumn="0" w:noHBand="0" w:noVBand="1"/>
                  </w:tblPr>
                  <w:tblGrid>
                    <w:gridCol w:w="267"/>
                  </w:tblGrid>
                  <w:tr w:rsidR="00216D48" w14:paraId="0E107422" w14:textId="77777777">
                    <w:tc>
                      <w:tcPr>
                        <w:tcW w:w="0" w:type="auto"/>
                        <w:tcMar>
                          <w:top w:w="0" w:type="auto"/>
                          <w:bottom w:w="0" w:type="auto"/>
                        </w:tcMar>
                      </w:tcPr>
                      <w:p w14:paraId="1242219E" w14:textId="77777777" w:rsidR="00216D48" w:rsidRDefault="00B722D7">
                        <w:r>
                          <w:rPr>
                            <w:rFonts w:ascii="Arial" w:hAnsi="Arial" w:cs="Arial"/>
                            <w:color w:val="000000"/>
                            <w:position w:val="-2"/>
                            <w:sz w:val="18"/>
                            <w:szCs w:val="18"/>
                          </w:rPr>
                          <w:t> </w:t>
                        </w:r>
                      </w:p>
                    </w:tc>
                  </w:tr>
                </w:tbl>
                <w:p w14:paraId="2843E5A4" w14:textId="77777777" w:rsidR="00216D48" w:rsidRDefault="00216D48"/>
              </w:tc>
            </w:tr>
          </w:tbl>
          <w:p w14:paraId="18FF1D33" w14:textId="77777777" w:rsidR="00216D48" w:rsidRDefault="00216D48"/>
          <w:p w14:paraId="0E0FEF2B"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29CEC3B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56FC98" w14:textId="77777777" w:rsidR="00216D48" w:rsidRDefault="00B722D7">
                  <w:pPr>
                    <w:spacing w:before="135" w:after="135"/>
                    <w:jc w:val="both"/>
                    <w:textAlignment w:val="center"/>
                  </w:pPr>
                  <w:r>
                    <w:rPr>
                      <w:rFonts w:ascii="Arial" w:hAnsi="Arial" w:cs="Arial"/>
                      <w:b/>
                      <w:bCs/>
                      <w:color w:val="000000"/>
                      <w:position w:val="-2"/>
                      <w:sz w:val="18"/>
                      <w:szCs w:val="18"/>
                    </w:rPr>
                    <w:t>Za naročila blaga: vzorci, opisi ali fotografije brez potrdila o pristnosti</w:t>
                  </w:r>
                </w:p>
                <w:p w14:paraId="682520FE" w14:textId="77777777" w:rsidR="00216D48" w:rsidRDefault="00B722D7">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za katere ni treba priložiti potrdil o njihovi pristnosti.</w:t>
                  </w:r>
                </w:p>
                <w:p w14:paraId="736F9EF1" w14:textId="77777777" w:rsidR="00216D48" w:rsidRDefault="00B722D7">
                  <w:pPr>
                    <w:spacing w:before="135" w:after="135"/>
                    <w:jc w:val="both"/>
                    <w:textAlignment w:val="center"/>
                  </w:pPr>
                  <w:r>
                    <w:rPr>
                      <w:rFonts w:ascii="Arial" w:hAnsi="Arial" w:cs="Arial"/>
                      <w:color w:val="000000"/>
                      <w:position w:val="-2"/>
                      <w:sz w:val="18"/>
                      <w:szCs w:val="18"/>
                    </w:rPr>
                    <w:t>Vaš odgovor?</w:t>
                  </w:r>
                </w:p>
                <w:p w14:paraId="1C316842" w14:textId="77777777" w:rsidR="00216D48" w:rsidRDefault="00B722D7">
                  <w:pPr>
                    <w:spacing w:before="135" w:after="135"/>
                    <w:jc w:val="both"/>
                    <w:textAlignment w:val="center"/>
                  </w:pPr>
                  <w:r>
                    <w:fldChar w:fldCharType="begin">
                      <w:ffData>
                        <w:name w:val="cbox157f75e15ccedd"/>
                        <w:enabled/>
                        <w:calcOnExit w:val="0"/>
                        <w:checkBox>
                          <w:sizeAuto/>
                          <w:default w:val="0"/>
                        </w:checkBox>
                      </w:ffData>
                    </w:fldChar>
                  </w:r>
                  <w:bookmarkStart w:id="210" w:name="cbox157f75e15ccedd"/>
                  <w:r>
                    <w:instrText xml:space="preserve"> FORMCHECKBOX </w:instrText>
                  </w:r>
                  <w:r w:rsidR="000565CB">
                    <w:fldChar w:fldCharType="separate"/>
                  </w:r>
                  <w:r>
                    <w:fldChar w:fldCharType="end"/>
                  </w:r>
                  <w:bookmarkEnd w:id="210"/>
                  <w:r>
                    <w:rPr>
                      <w:rFonts w:ascii="Arial" w:hAnsi="Arial" w:cs="Arial"/>
                      <w:color w:val="000000"/>
                      <w:position w:val="-2"/>
                      <w:sz w:val="18"/>
                      <w:szCs w:val="18"/>
                    </w:rPr>
                    <w:t>Da   </w:t>
                  </w:r>
                  <w:r>
                    <w:fldChar w:fldCharType="begin">
                      <w:ffData>
                        <w:name w:val="cbox157f75e15cd07c"/>
                        <w:enabled/>
                        <w:calcOnExit w:val="0"/>
                        <w:checkBox>
                          <w:sizeAuto/>
                          <w:default w:val="0"/>
                        </w:checkBox>
                      </w:ffData>
                    </w:fldChar>
                  </w:r>
                  <w:bookmarkStart w:id="211" w:name="cbox157f75e15cd07c"/>
                  <w:r>
                    <w:instrText xml:space="preserve"> FORMCHECKBOX </w:instrText>
                  </w:r>
                  <w:r w:rsidR="000565CB">
                    <w:fldChar w:fldCharType="separate"/>
                  </w:r>
                  <w:r>
                    <w:fldChar w:fldCharType="end"/>
                  </w:r>
                  <w:bookmarkEnd w:id="211"/>
                  <w:r>
                    <w:rPr>
                      <w:rFonts w:ascii="Arial" w:hAnsi="Arial" w:cs="Arial"/>
                      <w:color w:val="000000"/>
                      <w:position w:val="-2"/>
                      <w:sz w:val="18"/>
                      <w:szCs w:val="18"/>
                    </w:rPr>
                    <w:t>​​​​​​​Ne</w:t>
                  </w:r>
                </w:p>
                <w:p w14:paraId="2E796440"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0207AE8A" w14:textId="77777777" w:rsidR="00216D48" w:rsidRDefault="00B722D7">
                  <w:pPr>
                    <w:spacing w:before="135" w:after="135"/>
                    <w:jc w:val="both"/>
                    <w:textAlignment w:val="center"/>
                  </w:pPr>
                  <w:r>
                    <w:fldChar w:fldCharType="begin">
                      <w:ffData>
                        <w:name w:val="cbox157f75e15cd478"/>
                        <w:enabled/>
                        <w:calcOnExit w:val="0"/>
                        <w:checkBox>
                          <w:sizeAuto/>
                          <w:default w:val="0"/>
                        </w:checkBox>
                      </w:ffData>
                    </w:fldChar>
                  </w:r>
                  <w:bookmarkStart w:id="212" w:name="cbox157f75e15cd478"/>
                  <w:r>
                    <w:instrText xml:space="preserve"> FORMCHECKBOX </w:instrText>
                  </w:r>
                  <w:r w:rsidR="000565CB">
                    <w:fldChar w:fldCharType="separate"/>
                  </w:r>
                  <w:r>
                    <w:fldChar w:fldCharType="end"/>
                  </w:r>
                  <w:bookmarkEnd w:id="212"/>
                  <w:r>
                    <w:rPr>
                      <w:rFonts w:ascii="Arial" w:hAnsi="Arial" w:cs="Arial"/>
                      <w:color w:val="000000"/>
                      <w:position w:val="-2"/>
                      <w:sz w:val="18"/>
                      <w:szCs w:val="18"/>
                    </w:rPr>
                    <w:t>Da   </w:t>
                  </w:r>
                  <w:r>
                    <w:fldChar w:fldCharType="begin">
                      <w:ffData>
                        <w:name w:val="cbox157f75e15cd616"/>
                        <w:enabled/>
                        <w:calcOnExit w:val="0"/>
                        <w:checkBox>
                          <w:sizeAuto/>
                          <w:default w:val="0"/>
                        </w:checkBox>
                      </w:ffData>
                    </w:fldChar>
                  </w:r>
                  <w:bookmarkStart w:id="213" w:name="cbox157f75e15cd616"/>
                  <w:r>
                    <w:instrText xml:space="preserve"> FORMCHECKBOX </w:instrText>
                  </w:r>
                  <w:r w:rsidR="000565CB">
                    <w:fldChar w:fldCharType="separate"/>
                  </w:r>
                  <w:r>
                    <w:fldChar w:fldCharType="end"/>
                  </w:r>
                  <w:bookmarkEnd w:id="213"/>
                  <w:r>
                    <w:rPr>
                      <w:rFonts w:ascii="Arial" w:hAnsi="Arial" w:cs="Arial"/>
                      <w:color w:val="000000"/>
                      <w:position w:val="-2"/>
                      <w:sz w:val="18"/>
                      <w:szCs w:val="18"/>
                    </w:rPr>
                    <w:t>​​​​​​​Ne</w:t>
                  </w:r>
                </w:p>
                <w:p w14:paraId="7BBF9BF3" w14:textId="77777777" w:rsidR="00216D48" w:rsidRDefault="00B722D7">
                  <w:pPr>
                    <w:spacing w:before="135" w:after="135"/>
                    <w:jc w:val="both"/>
                    <w:textAlignment w:val="center"/>
                  </w:pPr>
                  <w:r>
                    <w:rPr>
                      <w:rFonts w:ascii="Arial" w:hAnsi="Arial" w:cs="Arial"/>
                      <w:color w:val="000000"/>
                      <w:position w:val="-2"/>
                      <w:sz w:val="18"/>
                      <w:szCs w:val="18"/>
                    </w:rPr>
                    <w:t>URL</w:t>
                  </w:r>
                </w:p>
                <w:p w14:paraId="00CEC5D9" w14:textId="77777777" w:rsidR="00216D48" w:rsidRDefault="00B722D7">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216D48" w14:paraId="77B09593" w14:textId="77777777">
                    <w:tc>
                      <w:tcPr>
                        <w:tcW w:w="0" w:type="auto"/>
                        <w:tcMar>
                          <w:top w:w="0" w:type="auto"/>
                          <w:bottom w:w="0" w:type="auto"/>
                        </w:tcMar>
                      </w:tcPr>
                      <w:p w14:paraId="1788D719" w14:textId="77777777" w:rsidR="00216D48" w:rsidRDefault="00B722D7">
                        <w:r>
                          <w:rPr>
                            <w:rFonts w:ascii="Arial" w:hAnsi="Arial" w:cs="Arial"/>
                            <w:color w:val="000000"/>
                            <w:position w:val="-2"/>
                            <w:sz w:val="18"/>
                            <w:szCs w:val="18"/>
                          </w:rPr>
                          <w:t> </w:t>
                        </w:r>
                      </w:p>
                    </w:tc>
                  </w:tr>
                </w:tbl>
                <w:p w14:paraId="4C671649" w14:textId="77777777" w:rsidR="00216D48" w:rsidRDefault="00216D48"/>
              </w:tc>
            </w:tr>
          </w:tbl>
          <w:p w14:paraId="7C370B1C" w14:textId="77777777" w:rsidR="00216D48" w:rsidRDefault="00216D48"/>
          <w:p w14:paraId="66B223E3"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E6A90D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1798E6" w14:textId="77777777" w:rsidR="00216D48" w:rsidRDefault="00B722D7">
                  <w:pPr>
                    <w:spacing w:before="135" w:after="135"/>
                    <w:jc w:val="both"/>
                    <w:textAlignment w:val="center"/>
                  </w:pPr>
                  <w:r>
                    <w:rPr>
                      <w:rFonts w:ascii="Arial" w:hAnsi="Arial" w:cs="Arial"/>
                      <w:b/>
                      <w:bCs/>
                      <w:color w:val="000000"/>
                      <w:position w:val="-2"/>
                      <w:sz w:val="18"/>
                      <w:szCs w:val="18"/>
                    </w:rPr>
                    <w:t>Za naročila blaga: vzorci, opisi ali fotografije s potrdilom o pristnosti</w:t>
                  </w:r>
                </w:p>
                <w:p w14:paraId="33519CCD" w14:textId="77777777" w:rsidR="00216D48" w:rsidRDefault="00B722D7">
                  <w:pPr>
                    <w:spacing w:before="135" w:after="135"/>
                    <w:jc w:val="both"/>
                    <w:textAlignment w:val="center"/>
                  </w:pPr>
                  <w:r>
                    <w:rPr>
                      <w:rFonts w:ascii="Arial" w:hAnsi="Arial" w:cs="Arial"/>
                      <w:color w:val="000000"/>
                      <w:position w:val="-2"/>
                      <w:sz w:val="18"/>
                      <w:szCs w:val="18"/>
                    </w:rPr>
                    <w:t>Za javna naročila blaga: gospodarski subjekt bo predložil vzorce, opise ali fotografije proizvodov, ki jih je treba dobaviti, in zagotovil potrdila o njihovi pristnosti, kadar je primerno.</w:t>
                  </w:r>
                </w:p>
                <w:p w14:paraId="5CF937DE" w14:textId="77777777" w:rsidR="00216D48" w:rsidRDefault="00B722D7">
                  <w:pPr>
                    <w:spacing w:before="135" w:after="135"/>
                    <w:jc w:val="both"/>
                    <w:textAlignment w:val="center"/>
                  </w:pPr>
                  <w:r>
                    <w:rPr>
                      <w:rFonts w:ascii="Arial" w:hAnsi="Arial" w:cs="Arial"/>
                      <w:color w:val="000000"/>
                      <w:position w:val="-2"/>
                      <w:sz w:val="18"/>
                      <w:szCs w:val="18"/>
                    </w:rPr>
                    <w:t>Vaš odgovor?</w:t>
                  </w:r>
                </w:p>
                <w:p w14:paraId="5FE11FDB" w14:textId="77777777" w:rsidR="00216D48" w:rsidRDefault="00B722D7">
                  <w:pPr>
                    <w:spacing w:before="135" w:after="135"/>
                    <w:jc w:val="both"/>
                    <w:textAlignment w:val="center"/>
                  </w:pPr>
                  <w:r>
                    <w:fldChar w:fldCharType="begin">
                      <w:ffData>
                        <w:name w:val="cbox157f75e15ce667"/>
                        <w:enabled/>
                        <w:calcOnExit w:val="0"/>
                        <w:checkBox>
                          <w:sizeAuto/>
                          <w:default w:val="0"/>
                        </w:checkBox>
                      </w:ffData>
                    </w:fldChar>
                  </w:r>
                  <w:bookmarkStart w:id="214" w:name="cbox157f75e15ce667"/>
                  <w:r>
                    <w:instrText xml:space="preserve"> FORMCHECKBOX </w:instrText>
                  </w:r>
                  <w:r w:rsidR="000565CB">
                    <w:fldChar w:fldCharType="separate"/>
                  </w:r>
                  <w:r>
                    <w:fldChar w:fldCharType="end"/>
                  </w:r>
                  <w:bookmarkEnd w:id="214"/>
                  <w:r>
                    <w:rPr>
                      <w:rFonts w:ascii="Arial" w:hAnsi="Arial" w:cs="Arial"/>
                      <w:color w:val="000000"/>
                      <w:position w:val="-2"/>
                      <w:sz w:val="18"/>
                      <w:szCs w:val="18"/>
                    </w:rPr>
                    <w:t>Da   </w:t>
                  </w:r>
                  <w:r>
                    <w:fldChar w:fldCharType="begin">
                      <w:ffData>
                        <w:name w:val="cbox157f75e15ce801"/>
                        <w:enabled/>
                        <w:calcOnExit w:val="0"/>
                        <w:checkBox>
                          <w:sizeAuto/>
                          <w:default w:val="0"/>
                        </w:checkBox>
                      </w:ffData>
                    </w:fldChar>
                  </w:r>
                  <w:bookmarkStart w:id="215" w:name="cbox157f75e15ce801"/>
                  <w:r>
                    <w:instrText xml:space="preserve"> FORMCHECKBOX </w:instrText>
                  </w:r>
                  <w:r w:rsidR="000565CB">
                    <w:fldChar w:fldCharType="separate"/>
                  </w:r>
                  <w:r>
                    <w:fldChar w:fldCharType="end"/>
                  </w:r>
                  <w:bookmarkEnd w:id="215"/>
                  <w:r>
                    <w:rPr>
                      <w:rFonts w:ascii="Arial" w:hAnsi="Arial" w:cs="Arial"/>
                      <w:color w:val="000000"/>
                      <w:position w:val="-2"/>
                      <w:sz w:val="18"/>
                      <w:szCs w:val="18"/>
                    </w:rPr>
                    <w:t>​​​​​​​Ne</w:t>
                  </w:r>
                </w:p>
                <w:p w14:paraId="5A8FF717"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600701B9" w14:textId="77777777" w:rsidR="00216D48" w:rsidRDefault="00B722D7">
                  <w:pPr>
                    <w:spacing w:before="135" w:after="135"/>
                    <w:jc w:val="both"/>
                    <w:textAlignment w:val="center"/>
                  </w:pPr>
                  <w:r>
                    <w:fldChar w:fldCharType="begin">
                      <w:ffData>
                        <w:name w:val="cbox157f75e15cec18"/>
                        <w:enabled/>
                        <w:calcOnExit w:val="0"/>
                        <w:checkBox>
                          <w:sizeAuto/>
                          <w:default w:val="0"/>
                        </w:checkBox>
                      </w:ffData>
                    </w:fldChar>
                  </w:r>
                  <w:bookmarkStart w:id="216" w:name="cbox157f75e15cec18"/>
                  <w:r>
                    <w:instrText xml:space="preserve"> FORMCHECKBOX </w:instrText>
                  </w:r>
                  <w:r w:rsidR="000565CB">
                    <w:fldChar w:fldCharType="separate"/>
                  </w:r>
                  <w:r>
                    <w:fldChar w:fldCharType="end"/>
                  </w:r>
                  <w:bookmarkEnd w:id="216"/>
                  <w:r>
                    <w:rPr>
                      <w:rFonts w:ascii="Arial" w:hAnsi="Arial" w:cs="Arial"/>
                      <w:color w:val="000000"/>
                      <w:position w:val="-2"/>
                      <w:sz w:val="18"/>
                      <w:szCs w:val="18"/>
                    </w:rPr>
                    <w:t>Da   </w:t>
                  </w:r>
                  <w:r>
                    <w:fldChar w:fldCharType="begin">
                      <w:ffData>
                        <w:name w:val="cbox157f75e15cedba"/>
                        <w:enabled/>
                        <w:calcOnExit w:val="0"/>
                        <w:checkBox>
                          <w:sizeAuto/>
                          <w:default w:val="0"/>
                        </w:checkBox>
                      </w:ffData>
                    </w:fldChar>
                  </w:r>
                  <w:bookmarkStart w:id="217" w:name="cbox157f75e15cedba"/>
                  <w:r>
                    <w:instrText xml:space="preserve"> FORMCHECKBOX </w:instrText>
                  </w:r>
                  <w:r w:rsidR="000565CB">
                    <w:fldChar w:fldCharType="separate"/>
                  </w:r>
                  <w:r>
                    <w:fldChar w:fldCharType="end"/>
                  </w:r>
                  <w:bookmarkEnd w:id="217"/>
                  <w:r>
                    <w:rPr>
                      <w:rFonts w:ascii="Arial" w:hAnsi="Arial" w:cs="Arial"/>
                      <w:color w:val="000000"/>
                      <w:position w:val="-2"/>
                      <w:sz w:val="18"/>
                      <w:szCs w:val="18"/>
                    </w:rPr>
                    <w:t>​​​​​​​Ne</w:t>
                  </w:r>
                </w:p>
                <w:p w14:paraId="07DA0448" w14:textId="77777777" w:rsidR="00216D48" w:rsidRDefault="00B722D7">
                  <w:pPr>
                    <w:spacing w:before="135" w:after="135"/>
                    <w:jc w:val="both"/>
                    <w:textAlignment w:val="center"/>
                  </w:pPr>
                  <w:r>
                    <w:rPr>
                      <w:rFonts w:ascii="Arial" w:hAnsi="Arial" w:cs="Arial"/>
                      <w:color w:val="000000"/>
                      <w:position w:val="-2"/>
                      <w:sz w:val="18"/>
                      <w:szCs w:val="18"/>
                    </w:rPr>
                    <w:t>URL</w:t>
                  </w:r>
                </w:p>
                <w:p w14:paraId="51E2EB1D" w14:textId="77777777" w:rsidR="00216D48" w:rsidRDefault="00B722D7">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216D48" w14:paraId="2558E295" w14:textId="77777777">
                    <w:tc>
                      <w:tcPr>
                        <w:tcW w:w="0" w:type="auto"/>
                        <w:tcMar>
                          <w:top w:w="0" w:type="auto"/>
                          <w:bottom w:w="0" w:type="auto"/>
                        </w:tcMar>
                      </w:tcPr>
                      <w:p w14:paraId="096290C7" w14:textId="77777777" w:rsidR="00216D48" w:rsidRDefault="00B722D7">
                        <w:r>
                          <w:rPr>
                            <w:rFonts w:ascii="Arial" w:hAnsi="Arial" w:cs="Arial"/>
                            <w:color w:val="000000"/>
                            <w:position w:val="-2"/>
                            <w:sz w:val="18"/>
                            <w:szCs w:val="18"/>
                          </w:rPr>
                          <w:t> </w:t>
                        </w:r>
                      </w:p>
                    </w:tc>
                  </w:tr>
                </w:tbl>
                <w:p w14:paraId="5DF9421F" w14:textId="77777777" w:rsidR="00216D48" w:rsidRDefault="00216D48"/>
              </w:tc>
            </w:tr>
          </w:tbl>
          <w:p w14:paraId="1943E320" w14:textId="77777777" w:rsidR="00216D48" w:rsidRDefault="00216D48"/>
          <w:p w14:paraId="5C6CF3A0" w14:textId="77777777" w:rsidR="00216D48" w:rsidRDefault="00B722D7">
            <w:pPr>
              <w:spacing w:before="135" w:after="135"/>
              <w:jc w:val="both"/>
              <w:textAlignment w:val="center"/>
            </w:pPr>
            <w:r>
              <w:rPr>
                <w:rFonts w:ascii="Arial" w:hAnsi="Arial" w:cs="Arial"/>
                <w:color w:val="000000"/>
                <w:position w:val="-2"/>
                <w:sz w:val="18"/>
                <w:szCs w:val="18"/>
              </w:rPr>
              <w:lastRenderedPageBreak/>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77E9EC3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CB3962" w14:textId="77777777" w:rsidR="00216D48" w:rsidRDefault="00B722D7">
                  <w:pPr>
                    <w:spacing w:before="135" w:after="135"/>
                    <w:jc w:val="both"/>
                    <w:textAlignment w:val="center"/>
                  </w:pPr>
                  <w:r>
                    <w:rPr>
                      <w:rFonts w:ascii="Arial" w:hAnsi="Arial" w:cs="Arial"/>
                      <w:b/>
                      <w:bCs/>
                      <w:color w:val="000000"/>
                      <w:position w:val="-2"/>
                      <w:sz w:val="18"/>
                      <w:szCs w:val="18"/>
                    </w:rPr>
                    <w:t>Za naročila blaga: potrdila pristojnih ustanov za nadzor kakovosti</w:t>
                  </w:r>
                </w:p>
                <w:p w14:paraId="416552E5" w14:textId="77777777" w:rsidR="00216D48" w:rsidRDefault="00B722D7">
                  <w:pPr>
                    <w:spacing w:before="135" w:after="135"/>
                    <w:jc w:val="both"/>
                    <w:textAlignment w:val="center"/>
                  </w:pPr>
                  <w:r>
                    <w:rPr>
                      <w:rFonts w:ascii="Arial" w:hAnsi="Arial" w:cs="Arial"/>
                      <w:color w:val="000000"/>
                      <w:position w:val="-2"/>
                      <w:sz w:val="18"/>
                      <w:szCs w:val="18"/>
                    </w:rPr>
                    <w:t>Ali lahko gospodarski subjekt predloži potrebna potrdila, ki jih pripravijo uradne pristojne ustanove ali agencije za nadzor kakovosti in s katerimi se potrdi skladnost blaga na podlagi jasnih sklicevanj na tehnične specifikacije ali standarde, ki so navedeni v ustreznem obvestilu ali dokumentaciji v zvezi z oddajo javnega naročila?</w:t>
                  </w:r>
                </w:p>
                <w:p w14:paraId="672A036A" w14:textId="77777777" w:rsidR="00216D48" w:rsidRDefault="00B722D7">
                  <w:pPr>
                    <w:spacing w:before="135" w:after="135"/>
                    <w:jc w:val="both"/>
                    <w:textAlignment w:val="center"/>
                  </w:pPr>
                  <w:r>
                    <w:rPr>
                      <w:rFonts w:ascii="Arial" w:hAnsi="Arial" w:cs="Arial"/>
                      <w:color w:val="000000"/>
                      <w:position w:val="-2"/>
                      <w:sz w:val="18"/>
                      <w:szCs w:val="18"/>
                    </w:rPr>
                    <w:t>Vaš odgovor?</w:t>
                  </w:r>
                </w:p>
                <w:p w14:paraId="51D1ECBF" w14:textId="77777777" w:rsidR="00216D48" w:rsidRDefault="00B722D7">
                  <w:pPr>
                    <w:spacing w:before="135" w:after="135"/>
                    <w:jc w:val="both"/>
                    <w:textAlignment w:val="center"/>
                  </w:pPr>
                  <w:r>
                    <w:fldChar w:fldCharType="begin">
                      <w:ffData>
                        <w:name w:val="cbox157f75e15cfdfa"/>
                        <w:enabled/>
                        <w:calcOnExit w:val="0"/>
                        <w:checkBox>
                          <w:sizeAuto/>
                          <w:default w:val="0"/>
                        </w:checkBox>
                      </w:ffData>
                    </w:fldChar>
                  </w:r>
                  <w:bookmarkStart w:id="218" w:name="cbox157f75e15cfdfa"/>
                  <w:r>
                    <w:instrText xml:space="preserve"> FORMCHECKBOX </w:instrText>
                  </w:r>
                  <w:r w:rsidR="000565CB">
                    <w:fldChar w:fldCharType="separate"/>
                  </w:r>
                  <w:r>
                    <w:fldChar w:fldCharType="end"/>
                  </w:r>
                  <w:bookmarkEnd w:id="218"/>
                  <w:r>
                    <w:rPr>
                      <w:rFonts w:ascii="Arial" w:hAnsi="Arial" w:cs="Arial"/>
                      <w:color w:val="000000"/>
                      <w:position w:val="-2"/>
                      <w:sz w:val="18"/>
                      <w:szCs w:val="18"/>
                    </w:rPr>
                    <w:t>Da   </w:t>
                  </w:r>
                  <w:r>
                    <w:fldChar w:fldCharType="begin">
                      <w:ffData>
                        <w:name w:val="cbox157f75e15cff85"/>
                        <w:enabled/>
                        <w:calcOnExit w:val="0"/>
                        <w:checkBox>
                          <w:sizeAuto/>
                          <w:default w:val="0"/>
                        </w:checkBox>
                      </w:ffData>
                    </w:fldChar>
                  </w:r>
                  <w:bookmarkStart w:id="219" w:name="cbox157f75e15cff85"/>
                  <w:r>
                    <w:instrText xml:space="preserve"> FORMCHECKBOX </w:instrText>
                  </w:r>
                  <w:r w:rsidR="000565CB">
                    <w:fldChar w:fldCharType="separate"/>
                  </w:r>
                  <w:r>
                    <w:fldChar w:fldCharType="end"/>
                  </w:r>
                  <w:bookmarkEnd w:id="219"/>
                  <w:r>
                    <w:rPr>
                      <w:rFonts w:ascii="Arial" w:hAnsi="Arial" w:cs="Arial"/>
                      <w:color w:val="000000"/>
                      <w:position w:val="-2"/>
                      <w:sz w:val="18"/>
                      <w:szCs w:val="18"/>
                    </w:rPr>
                    <w:t>​​​​​​​Ne</w:t>
                  </w:r>
                </w:p>
                <w:p w14:paraId="7D744329"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70416BAF" w14:textId="77777777" w:rsidR="00216D48" w:rsidRDefault="00B722D7">
                  <w:pPr>
                    <w:spacing w:before="135" w:after="135"/>
                    <w:jc w:val="both"/>
                    <w:textAlignment w:val="center"/>
                  </w:pPr>
                  <w:r>
                    <w:fldChar w:fldCharType="begin">
                      <w:ffData>
                        <w:name w:val="cbox157f75e15d037d"/>
                        <w:enabled/>
                        <w:calcOnExit w:val="0"/>
                        <w:checkBox>
                          <w:sizeAuto/>
                          <w:default w:val="0"/>
                        </w:checkBox>
                      </w:ffData>
                    </w:fldChar>
                  </w:r>
                  <w:bookmarkStart w:id="220" w:name="cbox157f75e15d037d"/>
                  <w:r>
                    <w:instrText xml:space="preserve"> FORMCHECKBOX </w:instrText>
                  </w:r>
                  <w:r w:rsidR="000565CB">
                    <w:fldChar w:fldCharType="separate"/>
                  </w:r>
                  <w:r>
                    <w:fldChar w:fldCharType="end"/>
                  </w:r>
                  <w:bookmarkEnd w:id="220"/>
                  <w:r>
                    <w:rPr>
                      <w:rFonts w:ascii="Arial" w:hAnsi="Arial" w:cs="Arial"/>
                      <w:color w:val="000000"/>
                      <w:position w:val="-2"/>
                      <w:sz w:val="18"/>
                      <w:szCs w:val="18"/>
                    </w:rPr>
                    <w:t>Da   </w:t>
                  </w:r>
                  <w:r>
                    <w:fldChar w:fldCharType="begin">
                      <w:ffData>
                        <w:name w:val="cbox157f75e15d04ed"/>
                        <w:enabled/>
                        <w:calcOnExit w:val="0"/>
                        <w:checkBox>
                          <w:sizeAuto/>
                          <w:default w:val="0"/>
                        </w:checkBox>
                      </w:ffData>
                    </w:fldChar>
                  </w:r>
                  <w:bookmarkStart w:id="221" w:name="cbox157f75e15d04ed"/>
                  <w:r>
                    <w:instrText xml:space="preserve"> FORMCHECKBOX </w:instrText>
                  </w:r>
                  <w:r w:rsidR="000565CB">
                    <w:fldChar w:fldCharType="separate"/>
                  </w:r>
                  <w:r>
                    <w:fldChar w:fldCharType="end"/>
                  </w:r>
                  <w:bookmarkEnd w:id="221"/>
                  <w:r>
                    <w:rPr>
                      <w:rFonts w:ascii="Arial" w:hAnsi="Arial" w:cs="Arial"/>
                      <w:color w:val="000000"/>
                      <w:position w:val="-2"/>
                      <w:sz w:val="18"/>
                      <w:szCs w:val="18"/>
                    </w:rPr>
                    <w:t>​​​​​​​Ne</w:t>
                  </w:r>
                </w:p>
                <w:p w14:paraId="18CD1914" w14:textId="77777777" w:rsidR="00216D48" w:rsidRDefault="00B722D7">
                  <w:pPr>
                    <w:spacing w:before="135" w:after="135"/>
                    <w:jc w:val="both"/>
                    <w:textAlignment w:val="center"/>
                  </w:pPr>
                  <w:r>
                    <w:rPr>
                      <w:rFonts w:ascii="Arial" w:hAnsi="Arial" w:cs="Arial"/>
                      <w:color w:val="000000"/>
                      <w:position w:val="-2"/>
                      <w:sz w:val="18"/>
                      <w:szCs w:val="18"/>
                    </w:rPr>
                    <w:t>URL</w:t>
                  </w:r>
                </w:p>
                <w:p w14:paraId="0F47DB87" w14:textId="77777777" w:rsidR="00216D48" w:rsidRDefault="00B722D7">
                  <w:pPr>
                    <w:spacing w:before="135" w:after="135"/>
                    <w:jc w:val="both"/>
                    <w:textAlignment w:val="center"/>
                  </w:pPr>
                  <w:r>
                    <w:rPr>
                      <w:rFonts w:ascii="Arial" w:hAnsi="Arial" w:cs="Arial"/>
                      <w:color w:val="000000"/>
                      <w:position w:val="-2"/>
                      <w:sz w:val="18"/>
                      <w:szCs w:val="18"/>
                    </w:rPr>
                    <w:t>Oznaka</w:t>
                  </w:r>
                </w:p>
                <w:tbl>
                  <w:tblPr>
                    <w:tblStyle w:val="NormalTablePHPDOCX"/>
                    <w:tblW w:w="0" w:type="auto"/>
                    <w:tblLook w:val="04A0" w:firstRow="1" w:lastRow="0" w:firstColumn="1" w:lastColumn="0" w:noHBand="0" w:noVBand="1"/>
                  </w:tblPr>
                  <w:tblGrid>
                    <w:gridCol w:w="267"/>
                  </w:tblGrid>
                  <w:tr w:rsidR="00216D48" w14:paraId="4906DA30" w14:textId="77777777">
                    <w:tc>
                      <w:tcPr>
                        <w:tcW w:w="0" w:type="auto"/>
                        <w:tcMar>
                          <w:top w:w="0" w:type="auto"/>
                          <w:bottom w:w="0" w:type="auto"/>
                        </w:tcMar>
                      </w:tcPr>
                      <w:p w14:paraId="52BD738D" w14:textId="77777777" w:rsidR="00216D48" w:rsidRDefault="00B722D7">
                        <w:r>
                          <w:rPr>
                            <w:rFonts w:ascii="Arial" w:hAnsi="Arial" w:cs="Arial"/>
                            <w:color w:val="000000"/>
                            <w:position w:val="-2"/>
                            <w:sz w:val="18"/>
                            <w:szCs w:val="18"/>
                          </w:rPr>
                          <w:t> </w:t>
                        </w:r>
                      </w:p>
                    </w:tc>
                  </w:tr>
                </w:tbl>
                <w:p w14:paraId="26ED47D8" w14:textId="77777777" w:rsidR="00216D48" w:rsidRDefault="00216D48"/>
              </w:tc>
            </w:tr>
          </w:tbl>
          <w:p w14:paraId="64186734" w14:textId="77777777" w:rsidR="00216D48" w:rsidRDefault="00216D48"/>
          <w:p w14:paraId="173C12BB"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0A1F8154" w14:textId="77777777" w:rsidR="00216D48" w:rsidRDefault="00B722D7">
      <w:pPr>
        <w:spacing w:before="225" w:after="225" w:line="240" w:lineRule="auto"/>
        <w:jc w:val="both"/>
      </w:pPr>
      <w:r>
        <w:rPr>
          <w:rFonts w:ascii="Arial" w:hAnsi="Arial" w:cs="Arial"/>
          <w:color w:val="000000"/>
          <w:sz w:val="18"/>
          <w:szCs w:val="18"/>
        </w:rPr>
        <w:lastRenderedPageBreak/>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23B79E95"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12A6F" w14:textId="77777777" w:rsidR="00216D48" w:rsidRDefault="00B722D7">
            <w:pPr>
              <w:spacing w:before="135" w:after="135"/>
              <w:jc w:val="both"/>
              <w:textAlignment w:val="center"/>
            </w:pPr>
            <w:r>
              <w:rPr>
                <w:rFonts w:ascii="Arial" w:hAnsi="Arial" w:cs="Arial"/>
                <w:b/>
                <w:bCs/>
                <w:color w:val="000000"/>
                <w:position w:val="-2"/>
                <w:sz w:val="18"/>
                <w:szCs w:val="18"/>
              </w:rPr>
              <w:t>D: Sheme za zagotavljanje kakovosti in standardi za okoljsko ravnanje</w:t>
            </w:r>
          </w:p>
          <w:p w14:paraId="28B5E9FF" w14:textId="77777777" w:rsidR="00216D48" w:rsidRDefault="00B722D7">
            <w:pPr>
              <w:spacing w:before="135" w:after="135"/>
              <w:jc w:val="both"/>
              <w:textAlignment w:val="center"/>
            </w:pPr>
            <w:r>
              <w:rPr>
                <w:rFonts w:ascii="Arial" w:hAnsi="Arial" w:cs="Arial"/>
                <w:b/>
                <w:bCs/>
                <w:color w:val="000000"/>
                <w:position w:val="-2"/>
                <w:sz w:val="18"/>
                <w:szCs w:val="18"/>
              </w:rPr>
              <w:t>Člen 62(2) Direktive 2014/24/EU določa naslednje pogoje za sodelovanje​</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1C976407"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DEB746" w14:textId="77777777" w:rsidR="00216D48" w:rsidRDefault="00B722D7">
                  <w:pPr>
                    <w:spacing w:before="135" w:after="135"/>
                    <w:jc w:val="both"/>
                    <w:textAlignment w:val="center"/>
                  </w:pPr>
                  <w:r>
                    <w:rPr>
                      <w:rFonts w:ascii="Arial" w:hAnsi="Arial" w:cs="Arial"/>
                      <w:b/>
                      <w:bCs/>
                      <w:color w:val="000000"/>
                      <w:position w:val="-2"/>
                      <w:sz w:val="18"/>
                      <w:szCs w:val="18"/>
                    </w:rPr>
                    <w:t>Potrdila neodvisnih organov o standardih za zagotavljanje kakovosti</w:t>
                  </w:r>
                </w:p>
                <w:p w14:paraId="2C29D7E4" w14:textId="77777777" w:rsidR="00216D48" w:rsidRDefault="00B722D7">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standarde za zagotavljanje kakovosti, vključno z dostopnostjo za invalide?</w:t>
                  </w:r>
                </w:p>
                <w:p w14:paraId="5C4C090A"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6C039BD9" w14:textId="77777777" w:rsidR="00216D48" w:rsidRDefault="00B722D7">
                  <w:pPr>
                    <w:spacing w:before="135" w:after="135"/>
                    <w:jc w:val="both"/>
                    <w:textAlignment w:val="center"/>
                  </w:pPr>
                  <w:r>
                    <w:fldChar w:fldCharType="begin">
                      <w:ffData>
                        <w:name w:val="cbox157f75e15d1c26"/>
                        <w:enabled/>
                        <w:calcOnExit w:val="0"/>
                        <w:checkBox>
                          <w:sizeAuto/>
                          <w:default w:val="0"/>
                        </w:checkBox>
                      </w:ffData>
                    </w:fldChar>
                  </w:r>
                  <w:bookmarkStart w:id="222" w:name="cbox157f75e15d1c26"/>
                  <w:r>
                    <w:instrText xml:space="preserve"> FORMCHECKBOX </w:instrText>
                  </w:r>
                  <w:r w:rsidR="000565CB">
                    <w:fldChar w:fldCharType="separate"/>
                  </w:r>
                  <w:r>
                    <w:fldChar w:fldCharType="end"/>
                  </w:r>
                  <w:bookmarkEnd w:id="222"/>
                  <w:r>
                    <w:rPr>
                      <w:rFonts w:ascii="Arial" w:hAnsi="Arial" w:cs="Arial"/>
                      <w:color w:val="000000"/>
                      <w:position w:val="-2"/>
                      <w:sz w:val="18"/>
                      <w:szCs w:val="18"/>
                    </w:rPr>
                    <w:t>Da   </w:t>
                  </w:r>
                  <w:r>
                    <w:fldChar w:fldCharType="begin">
                      <w:ffData>
                        <w:name w:val="cbox157f75e15d1dbd"/>
                        <w:enabled/>
                        <w:calcOnExit w:val="0"/>
                        <w:checkBox>
                          <w:sizeAuto/>
                          <w:default w:val="0"/>
                        </w:checkBox>
                      </w:ffData>
                    </w:fldChar>
                  </w:r>
                  <w:bookmarkStart w:id="223" w:name="cbox157f75e15d1dbd"/>
                  <w:r>
                    <w:instrText xml:space="preserve"> FORMCHECKBOX </w:instrText>
                  </w:r>
                  <w:r w:rsidR="000565CB">
                    <w:fldChar w:fldCharType="separate"/>
                  </w:r>
                  <w:r>
                    <w:fldChar w:fldCharType="end"/>
                  </w:r>
                  <w:bookmarkEnd w:id="223"/>
                  <w:r>
                    <w:rPr>
                      <w:rFonts w:ascii="Arial" w:hAnsi="Arial" w:cs="Arial"/>
                      <w:color w:val="000000"/>
                      <w:position w:val="-2"/>
                      <w:sz w:val="18"/>
                      <w:szCs w:val="18"/>
                    </w:rPr>
                    <w:t>​​​​​​​Ne</w:t>
                  </w:r>
                </w:p>
                <w:p w14:paraId="617EBE27" w14:textId="77777777" w:rsidR="00216D48" w:rsidRDefault="00B722D7">
                  <w:pPr>
                    <w:spacing w:before="135" w:after="135"/>
                    <w:jc w:val="both"/>
                    <w:textAlignment w:val="center"/>
                  </w:pPr>
                  <w:r>
                    <w:rPr>
                      <w:rFonts w:ascii="Arial" w:hAnsi="Arial" w:cs="Arial"/>
                      <w:color w:val="000000"/>
                      <w:position w:val="-2"/>
                      <w:sz w:val="18"/>
                      <w:szCs w:val="18"/>
                    </w:rPr>
                    <w:t>Če ste odgovorili z ne, pojasnite zakaj in navedite, katera druga dokazila v zvezi s shemo</w:t>
                  </w:r>
                  <w:r>
                    <w:rPr>
                      <w:rFonts w:ascii="Arial" w:hAnsi="Arial" w:cs="Arial"/>
                      <w:color w:val="000000"/>
                      <w:position w:val="-2"/>
                      <w:sz w:val="18"/>
                      <w:szCs w:val="18"/>
                    </w:rPr>
                    <w:br/>
                    <w:t>zagotavljanja kakovosti je mogoče predložiti:</w:t>
                  </w:r>
                </w:p>
                <w:p w14:paraId="5651D4C7"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1C5CC4BD" w14:textId="77777777" w:rsidR="00216D48" w:rsidRDefault="00B722D7">
                  <w:pPr>
                    <w:spacing w:before="135" w:after="135"/>
                    <w:jc w:val="both"/>
                    <w:textAlignment w:val="center"/>
                  </w:pPr>
                  <w:r>
                    <w:fldChar w:fldCharType="begin">
                      <w:ffData>
                        <w:name w:val="cbox157f75e15d23cc"/>
                        <w:enabled/>
                        <w:calcOnExit w:val="0"/>
                        <w:checkBox>
                          <w:sizeAuto/>
                          <w:default w:val="0"/>
                        </w:checkBox>
                      </w:ffData>
                    </w:fldChar>
                  </w:r>
                  <w:bookmarkStart w:id="224" w:name="cbox157f75e15d23cc"/>
                  <w:r>
                    <w:instrText xml:space="preserve"> FORMCHECKBOX </w:instrText>
                  </w:r>
                  <w:r w:rsidR="000565CB">
                    <w:fldChar w:fldCharType="separate"/>
                  </w:r>
                  <w:r>
                    <w:fldChar w:fldCharType="end"/>
                  </w:r>
                  <w:bookmarkEnd w:id="224"/>
                  <w:r>
                    <w:rPr>
                      <w:rFonts w:ascii="Arial" w:hAnsi="Arial" w:cs="Arial"/>
                      <w:color w:val="000000"/>
                      <w:position w:val="-2"/>
                      <w:sz w:val="18"/>
                      <w:szCs w:val="18"/>
                    </w:rPr>
                    <w:t>Da   </w:t>
                  </w:r>
                  <w:r>
                    <w:fldChar w:fldCharType="begin">
                      <w:ffData>
                        <w:name w:val="cbox157f75e15d255e"/>
                        <w:enabled/>
                        <w:calcOnExit w:val="0"/>
                        <w:checkBox>
                          <w:sizeAuto/>
                          <w:default w:val="0"/>
                        </w:checkBox>
                      </w:ffData>
                    </w:fldChar>
                  </w:r>
                  <w:bookmarkStart w:id="225" w:name="cbox157f75e15d255e"/>
                  <w:r>
                    <w:instrText xml:space="preserve"> FORMCHECKBOX </w:instrText>
                  </w:r>
                  <w:r w:rsidR="000565CB">
                    <w:fldChar w:fldCharType="separate"/>
                  </w:r>
                  <w:r>
                    <w:fldChar w:fldCharType="end"/>
                  </w:r>
                  <w:bookmarkEnd w:id="225"/>
                  <w:r>
                    <w:rPr>
                      <w:rFonts w:ascii="Arial" w:hAnsi="Arial" w:cs="Arial"/>
                      <w:color w:val="000000"/>
                      <w:position w:val="-2"/>
                      <w:sz w:val="18"/>
                      <w:szCs w:val="18"/>
                    </w:rPr>
                    <w:t>​​​​​​​Ne</w:t>
                  </w:r>
                </w:p>
                <w:p w14:paraId="2DF45676" w14:textId="77777777" w:rsidR="00216D48" w:rsidRDefault="00B722D7">
                  <w:pPr>
                    <w:spacing w:before="135" w:after="135"/>
                    <w:jc w:val="both"/>
                    <w:textAlignment w:val="center"/>
                  </w:pPr>
                  <w:r>
                    <w:rPr>
                      <w:rFonts w:ascii="Arial" w:hAnsi="Arial" w:cs="Arial"/>
                      <w:color w:val="000000"/>
                      <w:position w:val="-2"/>
                      <w:sz w:val="18"/>
                      <w:szCs w:val="18"/>
                    </w:rPr>
                    <w:t>URL</w:t>
                  </w:r>
                </w:p>
                <w:p w14:paraId="11A5B181"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76E522ED" w14:textId="77777777" w:rsidR="00216D48" w:rsidRDefault="00216D48"/>
          <w:p w14:paraId="4F79DBC0" w14:textId="77777777" w:rsidR="00216D48" w:rsidRDefault="00B722D7">
            <w:pPr>
              <w:spacing w:before="135" w:after="135"/>
              <w:jc w:val="both"/>
              <w:textAlignment w:val="center"/>
            </w:pPr>
            <w:r>
              <w:rPr>
                <w:rFonts w:ascii="Arial" w:hAnsi="Arial" w:cs="Arial"/>
                <w:color w:val="000000"/>
                <w:position w:val="-2"/>
                <w:sz w:val="18"/>
                <w:szCs w:val="18"/>
              </w:rPr>
              <w:t> </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65782D39"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F0461F" w14:textId="77777777" w:rsidR="00216D48" w:rsidRDefault="00B722D7">
                  <w:pPr>
                    <w:spacing w:before="135" w:after="135"/>
                    <w:jc w:val="both"/>
                    <w:textAlignment w:val="center"/>
                  </w:pPr>
                  <w:r>
                    <w:rPr>
                      <w:rFonts w:ascii="Arial" w:hAnsi="Arial" w:cs="Arial"/>
                      <w:b/>
                      <w:bCs/>
                      <w:color w:val="000000"/>
                      <w:position w:val="-2"/>
                      <w:sz w:val="18"/>
                      <w:szCs w:val="18"/>
                    </w:rPr>
                    <w:t>Potrdila neodvisnih organov o sistemih oziroma standardih za okoljsko ravnanje</w:t>
                  </w:r>
                </w:p>
                <w:p w14:paraId="6CBEBFEB" w14:textId="77777777" w:rsidR="00216D48" w:rsidRDefault="00B722D7">
                  <w:pPr>
                    <w:spacing w:before="135" w:after="135"/>
                    <w:jc w:val="both"/>
                    <w:textAlignment w:val="center"/>
                  </w:pPr>
                  <w:r>
                    <w:rPr>
                      <w:rFonts w:ascii="Arial" w:hAnsi="Arial" w:cs="Arial"/>
                      <w:color w:val="000000"/>
                      <w:position w:val="-2"/>
                      <w:sz w:val="18"/>
                      <w:szCs w:val="18"/>
                    </w:rPr>
                    <w:t>Ali bo gospodarski subjekt lahko predložil potrdila, ki jih izdajo neodvisni organi in ki potrjujejo, da gospodarski subjekt upošteva zahtevane sisteme oziroma standarde za okoljsko ravnanje?</w:t>
                  </w:r>
                </w:p>
                <w:p w14:paraId="6CD57E19"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55537C4B" w14:textId="77777777" w:rsidR="00216D48" w:rsidRDefault="00B722D7">
                  <w:pPr>
                    <w:spacing w:before="135" w:after="135"/>
                    <w:jc w:val="both"/>
                    <w:textAlignment w:val="center"/>
                  </w:pPr>
                  <w:r>
                    <w:fldChar w:fldCharType="begin">
                      <w:ffData>
                        <w:name w:val="cbox157f75e15d333a"/>
                        <w:enabled/>
                        <w:calcOnExit w:val="0"/>
                        <w:checkBox>
                          <w:sizeAuto/>
                          <w:default w:val="0"/>
                        </w:checkBox>
                      </w:ffData>
                    </w:fldChar>
                  </w:r>
                  <w:bookmarkStart w:id="226" w:name="cbox157f75e15d333a"/>
                  <w:r>
                    <w:instrText xml:space="preserve"> FORMCHECKBOX </w:instrText>
                  </w:r>
                  <w:r w:rsidR="000565CB">
                    <w:fldChar w:fldCharType="separate"/>
                  </w:r>
                  <w:r>
                    <w:fldChar w:fldCharType="end"/>
                  </w:r>
                  <w:bookmarkEnd w:id="226"/>
                  <w:r>
                    <w:rPr>
                      <w:rFonts w:ascii="Arial" w:hAnsi="Arial" w:cs="Arial"/>
                      <w:color w:val="000000"/>
                      <w:position w:val="-2"/>
                      <w:sz w:val="18"/>
                      <w:szCs w:val="18"/>
                    </w:rPr>
                    <w:t>Da   </w:t>
                  </w:r>
                  <w:r>
                    <w:fldChar w:fldCharType="begin">
                      <w:ffData>
                        <w:name w:val="cbox157f75e15d34d0"/>
                        <w:enabled/>
                        <w:calcOnExit w:val="0"/>
                        <w:checkBox>
                          <w:sizeAuto/>
                          <w:default w:val="0"/>
                        </w:checkBox>
                      </w:ffData>
                    </w:fldChar>
                  </w:r>
                  <w:bookmarkStart w:id="227" w:name="cbox157f75e15d34d0"/>
                  <w:r>
                    <w:instrText xml:space="preserve"> FORMCHECKBOX </w:instrText>
                  </w:r>
                  <w:r w:rsidR="000565CB">
                    <w:fldChar w:fldCharType="separate"/>
                  </w:r>
                  <w:r>
                    <w:fldChar w:fldCharType="end"/>
                  </w:r>
                  <w:bookmarkEnd w:id="227"/>
                  <w:r>
                    <w:rPr>
                      <w:rFonts w:ascii="Arial" w:hAnsi="Arial" w:cs="Arial"/>
                      <w:color w:val="000000"/>
                      <w:position w:val="-2"/>
                      <w:sz w:val="18"/>
                      <w:szCs w:val="18"/>
                    </w:rPr>
                    <w:t>​​​​​​​Ne</w:t>
                  </w:r>
                </w:p>
                <w:p w14:paraId="7ED422C8" w14:textId="77777777" w:rsidR="00216D48" w:rsidRDefault="00B722D7">
                  <w:pPr>
                    <w:spacing w:before="135" w:after="135"/>
                    <w:jc w:val="both"/>
                    <w:textAlignment w:val="center"/>
                  </w:pPr>
                  <w:r>
                    <w:rPr>
                      <w:rFonts w:ascii="Arial" w:hAnsi="Arial" w:cs="Arial"/>
                      <w:color w:val="000000"/>
                      <w:position w:val="-2"/>
                      <w:sz w:val="18"/>
                      <w:szCs w:val="18"/>
                    </w:rPr>
                    <w:lastRenderedPageBreak/>
                    <w:t>Če ste odgovorili z ne, pojasnite zakaj in navedite, katera druga dokazila v zvezi s sistemi oziroma</w:t>
                  </w:r>
                  <w:r>
                    <w:rPr>
                      <w:rFonts w:ascii="Arial" w:hAnsi="Arial" w:cs="Arial"/>
                      <w:color w:val="000000"/>
                      <w:position w:val="-2"/>
                      <w:sz w:val="18"/>
                      <w:szCs w:val="18"/>
                    </w:rPr>
                    <w:br/>
                    <w:t>standardi za okoljsko ravnanje je mogoče predložiti:</w:t>
                  </w:r>
                </w:p>
                <w:p w14:paraId="2B47552F"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6A9BAFBB" w14:textId="77777777" w:rsidR="00216D48" w:rsidRDefault="00B722D7">
                  <w:pPr>
                    <w:spacing w:before="135" w:after="135"/>
                    <w:jc w:val="both"/>
                    <w:textAlignment w:val="center"/>
                  </w:pPr>
                  <w:r>
                    <w:fldChar w:fldCharType="begin">
                      <w:ffData>
                        <w:name w:val="cbox157f75e15d3aeb"/>
                        <w:enabled/>
                        <w:calcOnExit w:val="0"/>
                        <w:checkBox>
                          <w:sizeAuto/>
                          <w:default w:val="0"/>
                        </w:checkBox>
                      </w:ffData>
                    </w:fldChar>
                  </w:r>
                  <w:bookmarkStart w:id="228" w:name="cbox157f75e15d3aeb"/>
                  <w:r>
                    <w:instrText xml:space="preserve"> FORMCHECKBOX </w:instrText>
                  </w:r>
                  <w:r w:rsidR="000565CB">
                    <w:fldChar w:fldCharType="separate"/>
                  </w:r>
                  <w:r>
                    <w:fldChar w:fldCharType="end"/>
                  </w:r>
                  <w:bookmarkEnd w:id="228"/>
                  <w:r>
                    <w:rPr>
                      <w:rFonts w:ascii="Arial" w:hAnsi="Arial" w:cs="Arial"/>
                      <w:color w:val="000000"/>
                      <w:position w:val="-2"/>
                      <w:sz w:val="18"/>
                      <w:szCs w:val="18"/>
                    </w:rPr>
                    <w:t>Da   </w:t>
                  </w:r>
                  <w:r>
                    <w:fldChar w:fldCharType="begin">
                      <w:ffData>
                        <w:name w:val="cbox157f75e15d3c80"/>
                        <w:enabled/>
                        <w:calcOnExit w:val="0"/>
                        <w:checkBox>
                          <w:sizeAuto/>
                          <w:default w:val="0"/>
                        </w:checkBox>
                      </w:ffData>
                    </w:fldChar>
                  </w:r>
                  <w:bookmarkStart w:id="229" w:name="cbox157f75e15d3c80"/>
                  <w:r>
                    <w:instrText xml:space="preserve"> FORMCHECKBOX </w:instrText>
                  </w:r>
                  <w:r w:rsidR="000565CB">
                    <w:fldChar w:fldCharType="separate"/>
                  </w:r>
                  <w:r>
                    <w:fldChar w:fldCharType="end"/>
                  </w:r>
                  <w:bookmarkEnd w:id="229"/>
                  <w:r>
                    <w:rPr>
                      <w:rFonts w:ascii="Arial" w:hAnsi="Arial" w:cs="Arial"/>
                      <w:color w:val="000000"/>
                      <w:position w:val="-2"/>
                      <w:sz w:val="18"/>
                      <w:szCs w:val="18"/>
                    </w:rPr>
                    <w:t>​​​​​​​Ne</w:t>
                  </w:r>
                </w:p>
                <w:p w14:paraId="71B199F5" w14:textId="77777777" w:rsidR="00216D48" w:rsidRDefault="00B722D7">
                  <w:pPr>
                    <w:spacing w:before="135" w:after="135"/>
                    <w:jc w:val="both"/>
                    <w:textAlignment w:val="center"/>
                  </w:pPr>
                  <w:r>
                    <w:rPr>
                      <w:rFonts w:ascii="Arial" w:hAnsi="Arial" w:cs="Arial"/>
                      <w:color w:val="000000"/>
                      <w:position w:val="-2"/>
                      <w:sz w:val="18"/>
                      <w:szCs w:val="18"/>
                    </w:rPr>
                    <w:t>URL</w:t>
                  </w:r>
                </w:p>
                <w:p w14:paraId="456C43F7"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4E6BE362" w14:textId="77777777" w:rsidR="00216D48" w:rsidRDefault="00216D48"/>
          <w:p w14:paraId="1BFF1439"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564B85BB" w14:textId="77777777" w:rsidR="00216D48" w:rsidRDefault="00B722D7">
      <w:pPr>
        <w:spacing w:before="225" w:after="225" w:line="240" w:lineRule="auto"/>
        <w:jc w:val="both"/>
      </w:pPr>
      <w:r>
        <w:rPr>
          <w:rFonts w:ascii="Arial" w:hAnsi="Arial" w:cs="Arial"/>
          <w:color w:val="000000"/>
          <w:sz w:val="18"/>
          <w:szCs w:val="18"/>
        </w:rPr>
        <w:lastRenderedPageBreak/>
        <w:t> </w:t>
      </w:r>
    </w:p>
    <w:p w14:paraId="2A563B57" w14:textId="77777777" w:rsidR="00216D48" w:rsidRDefault="00B722D7">
      <w:pPr>
        <w:spacing w:before="225" w:after="225" w:line="240" w:lineRule="auto"/>
        <w:jc w:val="both"/>
      </w:pPr>
      <w:r>
        <w:rPr>
          <w:rFonts w:ascii="Arial" w:hAnsi="Arial" w:cs="Arial"/>
          <w:b/>
          <w:bCs/>
          <w:color w:val="000000"/>
          <w:sz w:val="18"/>
          <w:szCs w:val="18"/>
        </w:rPr>
        <w:t>Zaključek</w:t>
      </w:r>
    </w:p>
    <w:p w14:paraId="492F3B5E" w14:textId="77777777" w:rsidR="00216D48" w:rsidRDefault="00B722D7">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178"/>
      </w:tblGrid>
      <w:tr w:rsidR="00216D48" w14:paraId="3FD039C6"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0558EB" w14:textId="77777777" w:rsidR="00216D48" w:rsidRDefault="00B722D7">
            <w:pPr>
              <w:spacing w:before="135" w:after="135"/>
              <w:jc w:val="both"/>
              <w:textAlignment w:val="center"/>
            </w:pPr>
            <w:r>
              <w:rPr>
                <w:rFonts w:ascii="Arial" w:hAnsi="Arial" w:cs="Arial"/>
                <w:b/>
                <w:bCs/>
                <w:color w:val="000000"/>
                <w:position w:val="-2"/>
                <w:sz w:val="18"/>
                <w:szCs w:val="18"/>
              </w:rPr>
              <w:t>Del V: Zmanjšanje števila ustreznih kandidatov</w:t>
            </w:r>
          </w:p>
          <w:p w14:paraId="4C310C0F" w14:textId="77777777" w:rsidR="00216D48" w:rsidRDefault="00B722D7">
            <w:pPr>
              <w:spacing w:before="135" w:after="135"/>
              <w:jc w:val="both"/>
              <w:textAlignment w:val="center"/>
            </w:pPr>
            <w:r>
              <w:rPr>
                <w:rFonts w:ascii="Arial" w:hAnsi="Arial" w:cs="Arial"/>
                <w:color w:val="000000"/>
                <w:position w:val="-2"/>
                <w:sz w:val="18"/>
                <w:szCs w:val="18"/>
              </w:rPr>
              <w:t>Gospodarski subjekt mora zagotoviti informacije samo, kadar je javni naročnik oziroma naročnik navedel objektivne in nediskriminatorne pogoje ali pravila, ki jih namerava uporabiti za omejitev števila kandidatov, ki bodo povabljeni, da oddajo ponudbe ali sodelujejo v dialogu. Te informacije, ki jih lahko spremljajo zahteve v zvezi s potrdili oziroma vrstami potrdil ali oblikami listinskih dokazov, ki jih je treba predložiti, če so potrebna, so navedene v ustreznem obvestilu ali dokumentaciji v zvezi z oddajo javnega naročila. Samo za omejene postopke, konkurenčne postopke s pogajanji, postopke konkurenčnega dialoga in partnerstva za inovacije:</w:t>
            </w:r>
          </w:p>
          <w:p w14:paraId="10A86961" w14:textId="77777777" w:rsidR="00216D48" w:rsidRDefault="00B722D7">
            <w:pPr>
              <w:spacing w:before="135" w:after="135"/>
              <w:jc w:val="both"/>
              <w:textAlignment w:val="center"/>
            </w:pPr>
            <w:r>
              <w:rPr>
                <w:rFonts w:ascii="Arial" w:hAnsi="Arial" w:cs="Arial"/>
                <w:b/>
                <w:bCs/>
                <w:color w:val="000000"/>
                <w:position w:val="-2"/>
                <w:sz w:val="18"/>
                <w:szCs w:val="18"/>
              </w:rPr>
              <w:t>Gospodarski subjekt izjavlja, da:</w:t>
            </w:r>
          </w:p>
          <w:tbl>
            <w:tblPr>
              <w:tblStyle w:val="TableGridPHPDOCX"/>
              <w:tblW w:w="900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3D0A639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DF5E1F" w14:textId="77777777" w:rsidR="00216D48" w:rsidRDefault="00B722D7">
                  <w:pPr>
                    <w:spacing w:before="135" w:after="135"/>
                    <w:jc w:val="both"/>
                    <w:textAlignment w:val="center"/>
                  </w:pPr>
                  <w:r>
                    <w:rPr>
                      <w:rFonts w:ascii="Arial" w:hAnsi="Arial" w:cs="Arial"/>
                      <w:color w:val="000000"/>
                      <w:position w:val="-2"/>
                      <w:sz w:val="18"/>
                      <w:szCs w:val="18"/>
                    </w:rPr>
                    <w:t>izpolnjuje objektivne in nediskriminatorne pogoje ali pravila, ki se uporabljajo za omejitev števila kandidatov, na naslednji način:</w:t>
                  </w:r>
                </w:p>
                <w:p w14:paraId="3F2A815C" w14:textId="77777777" w:rsidR="00216D48" w:rsidRDefault="00B722D7">
                  <w:pPr>
                    <w:spacing w:before="135" w:after="135"/>
                    <w:jc w:val="both"/>
                    <w:textAlignment w:val="center"/>
                  </w:pPr>
                  <w:r>
                    <w:rPr>
                      <w:rFonts w:ascii="Arial" w:hAnsi="Arial" w:cs="Arial"/>
                      <w:color w:val="000000"/>
                      <w:position w:val="-2"/>
                      <w:sz w:val="18"/>
                      <w:szCs w:val="18"/>
                    </w:rPr>
                    <w:t>Če se zahtevajo določena potrdila ali druge oblike listinskih dokazov, navedite za vsakega od njih, ali ima gospodarski subjekt na razpolago zahtevane dokumente:</w:t>
                  </w:r>
                </w:p>
                <w:p w14:paraId="5CB185CE" w14:textId="77777777" w:rsidR="00216D48" w:rsidRDefault="00B722D7">
                  <w:pPr>
                    <w:spacing w:before="135" w:after="135"/>
                    <w:jc w:val="both"/>
                    <w:textAlignment w:val="center"/>
                  </w:pPr>
                  <w:r>
                    <w:rPr>
                      <w:rFonts w:ascii="Arial" w:hAnsi="Arial" w:cs="Arial"/>
                      <w:color w:val="000000"/>
                      <w:position w:val="-2"/>
                      <w:sz w:val="18"/>
                      <w:szCs w:val="18"/>
                    </w:rPr>
                    <w:t>Če so katera izmed teh potrdil ali oblik listinskih dokazov na voljo v elektronski obliki, navedite za vsakega od njih:</w:t>
                  </w:r>
                </w:p>
                <w:p w14:paraId="21671272" w14:textId="77777777" w:rsidR="00216D48" w:rsidRDefault="00B722D7">
                  <w:pPr>
                    <w:spacing w:before="135" w:after="135"/>
                    <w:jc w:val="both"/>
                    <w:textAlignment w:val="center"/>
                  </w:pPr>
                  <w:r>
                    <w:rPr>
                      <w:rFonts w:ascii="Arial" w:hAnsi="Arial" w:cs="Arial"/>
                      <w:color w:val="000000"/>
                      <w:position w:val="-2"/>
                      <w:sz w:val="18"/>
                      <w:szCs w:val="18"/>
                    </w:rPr>
                    <w:t>Vaš odgovor?  </w:t>
                  </w:r>
                </w:p>
                <w:p w14:paraId="0A3B5464" w14:textId="77777777" w:rsidR="00216D48" w:rsidRDefault="00B722D7">
                  <w:pPr>
                    <w:spacing w:before="135" w:after="135"/>
                    <w:jc w:val="both"/>
                    <w:textAlignment w:val="center"/>
                  </w:pPr>
                  <w:r>
                    <w:fldChar w:fldCharType="begin">
                      <w:ffData>
                        <w:name w:val="cbox157f75e15d55f4"/>
                        <w:enabled/>
                        <w:calcOnExit w:val="0"/>
                        <w:checkBox>
                          <w:sizeAuto/>
                          <w:default w:val="0"/>
                        </w:checkBox>
                      </w:ffData>
                    </w:fldChar>
                  </w:r>
                  <w:bookmarkStart w:id="230" w:name="cbox157f75e15d55f4"/>
                  <w:r>
                    <w:instrText xml:space="preserve"> FORMCHECKBOX </w:instrText>
                  </w:r>
                  <w:r w:rsidR="000565CB">
                    <w:fldChar w:fldCharType="separate"/>
                  </w:r>
                  <w:r>
                    <w:fldChar w:fldCharType="end"/>
                  </w:r>
                  <w:bookmarkEnd w:id="230"/>
                  <w:r>
                    <w:rPr>
                      <w:rFonts w:ascii="Arial" w:hAnsi="Arial" w:cs="Arial"/>
                      <w:color w:val="000000"/>
                      <w:position w:val="-2"/>
                      <w:sz w:val="18"/>
                      <w:szCs w:val="18"/>
                    </w:rPr>
                    <w:t>Da   </w:t>
                  </w:r>
                  <w:r>
                    <w:fldChar w:fldCharType="begin">
                      <w:ffData>
                        <w:name w:val="cbox157f75e15d578d"/>
                        <w:enabled/>
                        <w:calcOnExit w:val="0"/>
                        <w:checkBox>
                          <w:sizeAuto/>
                          <w:default w:val="0"/>
                        </w:checkBox>
                      </w:ffData>
                    </w:fldChar>
                  </w:r>
                  <w:bookmarkStart w:id="231" w:name="cbox157f75e15d578d"/>
                  <w:r>
                    <w:instrText xml:space="preserve"> FORMCHECKBOX </w:instrText>
                  </w:r>
                  <w:r w:rsidR="000565CB">
                    <w:fldChar w:fldCharType="separate"/>
                  </w:r>
                  <w:r>
                    <w:fldChar w:fldCharType="end"/>
                  </w:r>
                  <w:bookmarkEnd w:id="231"/>
                  <w:r>
                    <w:rPr>
                      <w:rFonts w:ascii="Arial" w:hAnsi="Arial" w:cs="Arial"/>
                      <w:color w:val="000000"/>
                      <w:position w:val="-2"/>
                      <w:sz w:val="18"/>
                      <w:szCs w:val="18"/>
                    </w:rPr>
                    <w:t>​​​​​​​Ne</w:t>
                  </w:r>
                </w:p>
                <w:p w14:paraId="212143EA" w14:textId="77777777" w:rsidR="00216D48" w:rsidRDefault="00B722D7">
                  <w:pPr>
                    <w:spacing w:before="135" w:after="135"/>
                    <w:jc w:val="both"/>
                    <w:textAlignment w:val="center"/>
                  </w:pPr>
                  <w:r>
                    <w:rPr>
                      <w:rFonts w:ascii="Arial" w:hAnsi="Arial" w:cs="Arial"/>
                      <w:color w:val="000000"/>
                      <w:position w:val="-2"/>
                      <w:sz w:val="18"/>
                      <w:szCs w:val="18"/>
                    </w:rPr>
                    <w:t>Opišite jih</w:t>
                  </w:r>
                </w:p>
                <w:p w14:paraId="14373BB5" w14:textId="77777777" w:rsidR="00216D48" w:rsidRDefault="00B722D7">
                  <w:pPr>
                    <w:spacing w:before="135" w:after="135"/>
                    <w:jc w:val="both"/>
                    <w:textAlignment w:val="center"/>
                  </w:pPr>
                  <w:r>
                    <w:rPr>
                      <w:rFonts w:ascii="Arial" w:hAnsi="Arial" w:cs="Arial"/>
                      <w:color w:val="000000"/>
                      <w:position w:val="-2"/>
                      <w:sz w:val="18"/>
                      <w:szCs w:val="18"/>
                    </w:rPr>
                    <w:t>Ali so te informacija na razpolago v elektronski obliki?</w:t>
                  </w:r>
                </w:p>
                <w:p w14:paraId="25FA3E1C" w14:textId="77777777" w:rsidR="00216D48" w:rsidRDefault="00B722D7">
                  <w:pPr>
                    <w:spacing w:before="135" w:after="135"/>
                    <w:jc w:val="both"/>
                    <w:textAlignment w:val="center"/>
                  </w:pPr>
                  <w:r>
                    <w:fldChar w:fldCharType="begin">
                      <w:ffData>
                        <w:name w:val="cbox157f75e15d5cc9"/>
                        <w:enabled/>
                        <w:calcOnExit w:val="0"/>
                        <w:checkBox>
                          <w:sizeAuto/>
                          <w:default w:val="0"/>
                        </w:checkBox>
                      </w:ffData>
                    </w:fldChar>
                  </w:r>
                  <w:bookmarkStart w:id="232" w:name="cbox157f75e15d5cc9"/>
                  <w:r>
                    <w:instrText xml:space="preserve"> FORMCHECKBOX </w:instrText>
                  </w:r>
                  <w:r w:rsidR="000565CB">
                    <w:fldChar w:fldCharType="separate"/>
                  </w:r>
                  <w:r>
                    <w:fldChar w:fldCharType="end"/>
                  </w:r>
                  <w:bookmarkEnd w:id="232"/>
                  <w:r>
                    <w:rPr>
                      <w:rFonts w:ascii="Arial" w:hAnsi="Arial" w:cs="Arial"/>
                      <w:color w:val="000000"/>
                      <w:position w:val="-2"/>
                      <w:sz w:val="18"/>
                      <w:szCs w:val="18"/>
                    </w:rPr>
                    <w:t>Da   </w:t>
                  </w:r>
                  <w:r>
                    <w:fldChar w:fldCharType="begin">
                      <w:ffData>
                        <w:name w:val="cbox157f75e15d5e5f"/>
                        <w:enabled/>
                        <w:calcOnExit w:val="0"/>
                        <w:checkBox>
                          <w:sizeAuto/>
                          <w:default w:val="0"/>
                        </w:checkBox>
                      </w:ffData>
                    </w:fldChar>
                  </w:r>
                  <w:bookmarkStart w:id="233" w:name="cbox157f75e15d5e5f"/>
                  <w:r>
                    <w:instrText xml:space="preserve"> FORMCHECKBOX </w:instrText>
                  </w:r>
                  <w:r w:rsidR="000565CB">
                    <w:fldChar w:fldCharType="separate"/>
                  </w:r>
                  <w:r>
                    <w:fldChar w:fldCharType="end"/>
                  </w:r>
                  <w:bookmarkEnd w:id="233"/>
                  <w:r>
                    <w:rPr>
                      <w:rFonts w:ascii="Arial" w:hAnsi="Arial" w:cs="Arial"/>
                      <w:color w:val="000000"/>
                      <w:position w:val="-2"/>
                      <w:sz w:val="18"/>
                      <w:szCs w:val="18"/>
                    </w:rPr>
                    <w:t>​​​​​​​Ne</w:t>
                  </w:r>
                </w:p>
                <w:p w14:paraId="0C2D8A39" w14:textId="77777777" w:rsidR="00216D48" w:rsidRDefault="00B722D7">
                  <w:pPr>
                    <w:spacing w:before="135" w:after="135"/>
                    <w:jc w:val="both"/>
                    <w:textAlignment w:val="center"/>
                  </w:pPr>
                  <w:r>
                    <w:rPr>
                      <w:rFonts w:ascii="Arial" w:hAnsi="Arial" w:cs="Arial"/>
                      <w:color w:val="000000"/>
                      <w:position w:val="-2"/>
                      <w:sz w:val="18"/>
                      <w:szCs w:val="18"/>
                    </w:rPr>
                    <w:t>URL</w:t>
                  </w:r>
                </w:p>
                <w:p w14:paraId="4A1C5C36" w14:textId="77777777" w:rsidR="00216D48" w:rsidRDefault="00B722D7">
                  <w:pPr>
                    <w:spacing w:before="135" w:after="135"/>
                    <w:jc w:val="both"/>
                    <w:textAlignment w:val="center"/>
                  </w:pPr>
                  <w:r>
                    <w:rPr>
                      <w:rFonts w:ascii="Arial" w:hAnsi="Arial" w:cs="Arial"/>
                      <w:color w:val="000000"/>
                      <w:position w:val="-2"/>
                      <w:sz w:val="18"/>
                      <w:szCs w:val="18"/>
                    </w:rPr>
                    <w:t>Oznaka</w:t>
                  </w:r>
                </w:p>
              </w:tc>
            </w:tr>
          </w:tbl>
          <w:p w14:paraId="529BD892" w14:textId="77777777" w:rsidR="00216D48" w:rsidRDefault="00216D48"/>
        </w:tc>
      </w:tr>
    </w:tbl>
    <w:p w14:paraId="32452783" w14:textId="77777777" w:rsidR="00216D48" w:rsidRDefault="00B722D7">
      <w:pPr>
        <w:spacing w:before="225" w:after="225" w:line="240" w:lineRule="auto"/>
        <w:jc w:val="both"/>
      </w:pPr>
      <w:r>
        <w:rPr>
          <w:rFonts w:ascii="Arial" w:hAnsi="Arial" w:cs="Arial"/>
          <w:color w:val="000000"/>
          <w:sz w:val="18"/>
          <w:szCs w:val="18"/>
        </w:rPr>
        <w:t> </w:t>
      </w:r>
    </w:p>
    <w:tbl>
      <w:tblPr>
        <w:tblStyle w:val="TableGridPHPDOCX"/>
        <w:tblW w:w="9000"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9000"/>
      </w:tblGrid>
      <w:tr w:rsidR="00216D48" w14:paraId="4BF8FE5A" w14:textId="77777777">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9AA7A" w14:textId="77777777" w:rsidR="00216D48" w:rsidRDefault="00B722D7">
            <w:pPr>
              <w:spacing w:before="135" w:after="135"/>
              <w:jc w:val="both"/>
              <w:textAlignment w:val="center"/>
            </w:pPr>
            <w:r>
              <w:rPr>
                <w:rFonts w:ascii="Arial" w:hAnsi="Arial" w:cs="Arial"/>
                <w:b/>
                <w:bCs/>
                <w:color w:val="000000"/>
                <w:position w:val="-2"/>
                <w:sz w:val="18"/>
                <w:szCs w:val="18"/>
              </w:rPr>
              <w:t>Del VI: Sklepne izjave</w:t>
            </w:r>
          </w:p>
          <w:p w14:paraId="67DDD4A6" w14:textId="77777777" w:rsidR="00216D48" w:rsidRDefault="00B722D7">
            <w:pPr>
              <w:spacing w:before="135" w:after="135"/>
              <w:jc w:val="both"/>
              <w:textAlignment w:val="center"/>
            </w:pPr>
            <w:r>
              <w:rPr>
                <w:rFonts w:ascii="Arial" w:hAnsi="Arial" w:cs="Arial"/>
                <w:i/>
                <w:iCs/>
                <w:color w:val="000000"/>
                <w:position w:val="-2"/>
                <w:sz w:val="18"/>
                <w:szCs w:val="18"/>
              </w:rPr>
              <w:t>Spodaj podpisani uradno izjavljam/izjavljamo, da so informacije, ki sem jih navedel v delih II – V, točne in pravilne in da sem jih podal/smo jih podali zavedajoč se posledic resnih zavajajočih razlag.</w:t>
            </w:r>
          </w:p>
          <w:p w14:paraId="4433C556" w14:textId="77777777" w:rsidR="00216D48" w:rsidRDefault="00B722D7">
            <w:pPr>
              <w:spacing w:before="135" w:after="135"/>
              <w:jc w:val="both"/>
              <w:textAlignment w:val="center"/>
            </w:pPr>
            <w:r>
              <w:rPr>
                <w:rFonts w:ascii="Arial" w:hAnsi="Arial" w:cs="Arial"/>
                <w:i/>
                <w:iCs/>
                <w:color w:val="000000"/>
                <w:position w:val="-2"/>
                <w:sz w:val="18"/>
                <w:szCs w:val="18"/>
              </w:rPr>
              <w:t xml:space="preserve">Podpisani uradno izjavljam/izjavljamo, da lahko na zahtevo nemudoma predložim/predložimo potrdila in druge oblike listinskih dokazov, na katere se sklicujem/sklicujemo, razen, če lahko javni naročnik oziroma naročnik </w:t>
            </w:r>
            <w:r>
              <w:rPr>
                <w:rFonts w:ascii="Arial" w:hAnsi="Arial" w:cs="Arial"/>
                <w:i/>
                <w:iCs/>
                <w:color w:val="000000"/>
                <w:position w:val="-2"/>
                <w:sz w:val="18"/>
                <w:szCs w:val="18"/>
              </w:rPr>
              <w:lastRenderedPageBreak/>
              <w:t>zadevna dokazila pridobi neposredno iz brezplačno dostopne nacionalne zbirke podatkov v kateri koli državi članic.</w:t>
            </w:r>
            <w:r>
              <w:rPr>
                <w:rFonts w:ascii="Arial" w:hAnsi="Arial" w:cs="Arial"/>
                <w:color w:val="000000"/>
                <w:position w:val="-2"/>
                <w:sz w:val="18"/>
                <w:szCs w:val="18"/>
              </w:rPr>
              <w:t>                                                                                                                                                 </w:t>
            </w:r>
          </w:p>
          <w:p w14:paraId="112656B3" w14:textId="77777777" w:rsidR="00216D48" w:rsidRDefault="00B722D7">
            <w:pPr>
              <w:spacing w:before="135" w:after="135"/>
              <w:jc w:val="both"/>
              <w:textAlignment w:val="center"/>
            </w:pPr>
            <w:r>
              <w:rPr>
                <w:rFonts w:ascii="Arial" w:hAnsi="Arial" w:cs="Arial"/>
                <w:i/>
                <w:iCs/>
                <w:color w:val="000000"/>
                <w:position w:val="-2"/>
                <w:sz w:val="18"/>
                <w:szCs w:val="18"/>
              </w:rPr>
              <w:t>Spodaj podpisani dajem/o uradno soglasje, da </w:t>
            </w:r>
            <w:r>
              <w:rPr>
                <w:rFonts w:ascii="Arial" w:hAnsi="Arial" w:cs="Arial"/>
                <w:b/>
                <w:bCs/>
                <w:color w:val="000000"/>
                <w:position w:val="-2"/>
                <w:sz w:val="18"/>
                <w:szCs w:val="18"/>
              </w:rPr>
              <w:t>_______________, PARTIZANSKA CESTA 37, 4000 KRANJ</w:t>
            </w:r>
            <w:r>
              <w:rPr>
                <w:rFonts w:ascii="Arial" w:hAnsi="Arial" w:cs="Arial"/>
                <w:i/>
                <w:iCs/>
                <w:color w:val="000000"/>
                <w:position w:val="-2"/>
                <w:sz w:val="18"/>
                <w:szCs w:val="18"/>
              </w:rPr>
              <w:t> pridobi dostop do dokazil, ki sem jih predložil/smo jih predložili v tem enotneem evropskem dokumentu v zvezi z oddajo javnega naročila za namene </w:t>
            </w:r>
            <w:r w:rsidR="00927A89">
              <w:rPr>
                <w:rFonts w:ascii="Arial" w:hAnsi="Arial" w:cs="Arial"/>
                <w:b/>
                <w:bCs/>
                <w:color w:val="000000"/>
                <w:position w:val="-2"/>
                <w:sz w:val="18"/>
                <w:szCs w:val="18"/>
              </w:rPr>
              <w:t>STORITVE ČIŠČENJA OBJEKTOV ZAVODA ZA ŠPORT KRANJ</w:t>
            </w:r>
            <w:r>
              <w:rPr>
                <w:rFonts w:ascii="Arial" w:hAnsi="Arial" w:cs="Arial"/>
                <w:color w:val="000000"/>
                <w:position w:val="-2"/>
                <w:sz w:val="18"/>
                <w:szCs w:val="18"/>
              </w:rPr>
              <w:t>, objavljen na </w:t>
            </w:r>
            <w:r>
              <w:rPr>
                <w:rFonts w:ascii="Arial" w:hAnsi="Arial" w:cs="Arial"/>
                <w:b/>
                <w:bCs/>
                <w:color w:val="000000"/>
                <w:position w:val="-2"/>
                <w:sz w:val="18"/>
                <w:szCs w:val="18"/>
              </w:rPr>
              <w:t>Portalu javnih naročil pod številko _____________</w:t>
            </w:r>
            <w:r>
              <w:rPr>
                <w:rFonts w:ascii="Arial" w:hAnsi="Arial" w:cs="Arial"/>
                <w:b/>
                <w:bCs/>
                <w:i/>
                <w:iCs/>
                <w:color w:val="000000"/>
                <w:position w:val="-2"/>
                <w:sz w:val="18"/>
                <w:szCs w:val="18"/>
              </w:rPr>
              <w:t>.</w:t>
            </w:r>
          </w:p>
          <w:p w14:paraId="06D8DE6F" w14:textId="77777777" w:rsidR="00216D48" w:rsidRDefault="00B722D7">
            <w:pPr>
              <w:spacing w:before="135" w:after="135"/>
              <w:jc w:val="both"/>
              <w:textAlignment w:val="center"/>
            </w:pPr>
            <w:r>
              <w:rPr>
                <w:rFonts w:ascii="Arial" w:hAnsi="Arial" w:cs="Arial"/>
                <w:color w:val="000000"/>
                <w:position w:val="-2"/>
                <w:sz w:val="18"/>
                <w:szCs w:val="18"/>
              </w:rPr>
              <w:t>Spodaj podpisani dajem/o uradno soglasje, da </w:t>
            </w:r>
            <w:r>
              <w:rPr>
                <w:rFonts w:ascii="Arial" w:hAnsi="Arial" w:cs="Arial"/>
                <w:b/>
                <w:bCs/>
                <w:color w:val="000000"/>
                <w:position w:val="-2"/>
                <w:sz w:val="18"/>
                <w:szCs w:val="18"/>
              </w:rPr>
              <w:t>_______________, PARTIZANSKA CESTA 37, 4000 KRANJ</w:t>
            </w:r>
            <w:r>
              <w:rPr>
                <w:rFonts w:ascii="Arial" w:hAnsi="Arial" w:cs="Arial"/>
                <w:color w:val="000000"/>
                <w:position w:val="-2"/>
                <w:sz w:val="18"/>
                <w:szCs w:val="18"/>
              </w:rPr>
              <w:t xml:space="preserve">  v zvezi z oddajo javnega </w:t>
            </w:r>
            <w:proofErr w:type="spellStart"/>
            <w:r>
              <w:rPr>
                <w:rFonts w:ascii="Arial" w:hAnsi="Arial" w:cs="Arial"/>
                <w:color w:val="000000"/>
                <w:position w:val="-2"/>
                <w:sz w:val="18"/>
                <w:szCs w:val="18"/>
              </w:rPr>
              <w:t>naroc</w:t>
            </w:r>
            <w:proofErr w:type="spellEnd"/>
            <w:r>
              <w:rPr>
                <w:rFonts w:ascii="Arial" w:hAnsi="Arial" w:cs="Arial"/>
                <w:color w:val="000000"/>
                <w:position w:val="-2"/>
                <w:sz w:val="18"/>
                <w:szCs w:val="18"/>
              </w:rPr>
              <w:t>̌ila za namene </w:t>
            </w:r>
            <w:r w:rsidR="00927A89">
              <w:rPr>
                <w:rFonts w:ascii="Arial" w:hAnsi="Arial" w:cs="Arial"/>
                <w:b/>
                <w:bCs/>
                <w:color w:val="000000"/>
                <w:position w:val="-2"/>
                <w:sz w:val="18"/>
                <w:szCs w:val="18"/>
              </w:rPr>
              <w:t>STORITVE ČIŠČENJA OBJEKTOV ZAVODA ZA ŠPORT KRANJ</w:t>
            </w:r>
            <w:r>
              <w:rPr>
                <w:rFonts w:ascii="Arial" w:hAnsi="Arial" w:cs="Arial"/>
                <w:b/>
                <w:bCs/>
                <w:color w:val="000000"/>
                <w:position w:val="-2"/>
                <w:sz w:val="18"/>
                <w:szCs w:val="18"/>
              </w:rPr>
              <w:t>, objavljen na Portalu javnih naročil pod številko _____________ </w:t>
            </w:r>
            <w:r>
              <w:rPr>
                <w:rFonts w:ascii="Arial" w:hAnsi="Arial" w:cs="Arial"/>
                <w:color w:val="000000"/>
                <w:position w:val="-2"/>
                <w:sz w:val="18"/>
                <w:szCs w:val="18"/>
              </w:rPr>
              <w:t>pridobi podatke za preveritev ponudbe v skladu 89. členom ZJN-3 v enotnem informacijskem sistemu – eDosje iz devetega odstavka 77. člena ZJN-3.</w:t>
            </w:r>
          </w:p>
          <w:p w14:paraId="48D9EDCA" w14:textId="77777777" w:rsidR="00216D48" w:rsidRDefault="00B722D7">
            <w:pPr>
              <w:spacing w:before="135" w:after="135"/>
              <w:jc w:val="both"/>
              <w:textAlignment w:val="center"/>
            </w:pPr>
            <w:r>
              <w:rPr>
                <w:rFonts w:ascii="Arial" w:hAnsi="Arial" w:cs="Arial"/>
                <w:color w:val="000000"/>
                <w:position w:val="-2"/>
                <w:sz w:val="18"/>
                <w:szCs w:val="18"/>
              </w:rPr>
              <w:t>Datum, kraj in, če se zahteva ali če je potrebno, podpis/(i):</w:t>
            </w:r>
          </w:p>
          <w:tbl>
            <w:tblPr>
              <w:tblStyle w:val="NormalTablePHPDOCX"/>
              <w:tblW w:w="8745" w:type="dxa"/>
              <w:tblLook w:val="04A0" w:firstRow="1" w:lastRow="0" w:firstColumn="1" w:lastColumn="0" w:noHBand="0" w:noVBand="1"/>
            </w:tblPr>
            <w:tblGrid>
              <w:gridCol w:w="4080"/>
              <w:gridCol w:w="4665"/>
            </w:tblGrid>
            <w:tr w:rsidR="00216D48" w14:paraId="4C5FB8D6" w14:textId="77777777">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843153" w14:textId="77777777" w:rsidR="00216D48" w:rsidRDefault="00B722D7">
                  <w:r>
                    <w:rPr>
                      <w:rFonts w:ascii="Arial" w:hAnsi="Arial" w:cs="Arial"/>
                      <w:color w:val="000000"/>
                      <w:position w:val="-2"/>
                      <w:sz w:val="18"/>
                      <w:szCs w:val="18"/>
                    </w:rPr>
                    <w:t>Kraj in datum:</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654047" w14:textId="77777777" w:rsidR="00216D48" w:rsidRDefault="00B722D7">
                  <w:r>
                    <w:rPr>
                      <w:rFonts w:ascii="Arial" w:hAnsi="Arial" w:cs="Arial"/>
                      <w:color w:val="000000"/>
                      <w:position w:val="-2"/>
                      <w:sz w:val="18"/>
                      <w:szCs w:val="18"/>
                    </w:rPr>
                    <w:t>Ime in priimek: _____________________</w:t>
                  </w:r>
                </w:p>
              </w:tc>
            </w:tr>
            <w:tr w:rsidR="00216D48" w14:paraId="0CD47658" w14:textId="77777777">
              <w:tc>
                <w:tcPr>
                  <w:tcW w:w="408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42C9CE" w14:textId="77777777" w:rsidR="00216D48" w:rsidRDefault="00B722D7">
                  <w:r>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449212" w14:textId="77777777" w:rsidR="00216D48" w:rsidRDefault="00216D48"/>
                <w:p w14:paraId="31A472CA" w14:textId="77777777" w:rsidR="00216D48" w:rsidRDefault="00B722D7">
                  <w:pPr>
                    <w:jc w:val="center"/>
                  </w:pPr>
                  <w:r>
                    <w:rPr>
                      <w:rFonts w:ascii="Arial" w:hAnsi="Arial" w:cs="Arial"/>
                      <w:color w:val="A9A9A9"/>
                      <w:position w:val="-2"/>
                      <w:sz w:val="18"/>
                      <w:szCs w:val="18"/>
                    </w:rPr>
                    <w:t>(žig in podpis)</w:t>
                  </w:r>
                </w:p>
              </w:tc>
            </w:tr>
          </w:tbl>
          <w:p w14:paraId="4DCCC1F8" w14:textId="77777777" w:rsidR="00216D48" w:rsidRDefault="00216D48"/>
          <w:tbl>
            <w:tblPr>
              <w:tblStyle w:val="NormalTablePHPDOCX"/>
              <w:tblW w:w="0" w:type="auto"/>
              <w:tblLook w:val="04A0" w:firstRow="1" w:lastRow="0" w:firstColumn="1" w:lastColumn="0" w:noHBand="0" w:noVBand="1"/>
            </w:tblPr>
            <w:tblGrid>
              <w:gridCol w:w="267"/>
            </w:tblGrid>
            <w:tr w:rsidR="00216D48" w14:paraId="28647E9E" w14:textId="77777777">
              <w:tc>
                <w:tcPr>
                  <w:tcW w:w="0" w:type="auto"/>
                  <w:tcMar>
                    <w:top w:w="0" w:type="auto"/>
                    <w:bottom w:w="0" w:type="auto"/>
                  </w:tcMar>
                </w:tcPr>
                <w:p w14:paraId="433A232E" w14:textId="77777777" w:rsidR="00216D48" w:rsidRDefault="00B722D7">
                  <w:r>
                    <w:rPr>
                      <w:rFonts w:ascii="Arial" w:hAnsi="Arial" w:cs="Arial"/>
                      <w:color w:val="000000"/>
                      <w:position w:val="-2"/>
                      <w:sz w:val="18"/>
                      <w:szCs w:val="18"/>
                    </w:rPr>
                    <w:t> </w:t>
                  </w:r>
                </w:p>
              </w:tc>
            </w:tr>
          </w:tbl>
          <w:p w14:paraId="325A443F" w14:textId="77777777" w:rsidR="00216D48" w:rsidRDefault="00216D48"/>
        </w:tc>
      </w:tr>
    </w:tbl>
    <w:p w14:paraId="2A4297E4" w14:textId="77777777" w:rsidR="00216D48" w:rsidRDefault="00216D48">
      <w:pPr>
        <w:sectPr w:rsidR="00216D48" w:rsidSect="00940857">
          <w:footerReference w:type="default" r:id="rId14"/>
          <w:pgSz w:w="11906" w:h="16838"/>
          <w:pgMar w:top="1418" w:right="1418" w:bottom="1418" w:left="1418" w:header="567" w:footer="596" w:gutter="0"/>
          <w:cols w:space="708"/>
          <w:docGrid w:linePitch="360"/>
        </w:sectPr>
      </w:pPr>
    </w:p>
    <w:p w14:paraId="57C9CD75"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6</w:t>
      </w:r>
    </w:p>
    <w:p w14:paraId="73DBF437" w14:textId="77777777" w:rsidR="00940857" w:rsidRPr="00252358" w:rsidRDefault="00940857" w:rsidP="00940857"/>
    <w:p w14:paraId="5834E5B4"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005D10D2" w14:textId="77777777" w:rsidR="00940857" w:rsidRDefault="00940857" w:rsidP="00940857">
      <w:pPr>
        <w:spacing w:after="120"/>
        <w:rPr>
          <w:rFonts w:ascii="Arial" w:hAnsi="Arial" w:cs="Arial"/>
        </w:rPr>
      </w:pPr>
    </w:p>
    <w:p w14:paraId="0D5B0762" w14:textId="77777777" w:rsidR="00216D48" w:rsidRDefault="00B722D7">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9178"/>
      </w:tblGrid>
      <w:tr w:rsidR="00216D48" w14:paraId="7A0B845A" w14:textId="77777777">
        <w:tc>
          <w:tcPr>
            <w:tcW w:w="0" w:type="auto"/>
            <w:tcMar>
              <w:top w:w="0" w:type="auto"/>
              <w:bottom w:w="0" w:type="auto"/>
            </w:tcMar>
          </w:tcPr>
          <w:p w14:paraId="7836EBD4" w14:textId="77777777" w:rsidR="00216D48" w:rsidRDefault="00B722D7" w:rsidP="00B722D7">
            <w:pPr>
              <w:numPr>
                <w:ilvl w:val="0"/>
                <w:numId w:val="48"/>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E02192F" w14:textId="77777777" w:rsidR="00216D48" w:rsidRDefault="00B722D7" w:rsidP="00B722D7">
            <w:pPr>
              <w:numPr>
                <w:ilvl w:val="0"/>
                <w:numId w:val="4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18D0527" w14:textId="77777777" w:rsidR="00216D48" w:rsidRDefault="00B722D7" w:rsidP="00B722D7">
            <w:pPr>
              <w:numPr>
                <w:ilvl w:val="0"/>
                <w:numId w:val="48"/>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6E17313" w14:textId="77777777" w:rsidR="00216D48" w:rsidRDefault="00B722D7">
      <w:pPr>
        <w:spacing w:before="225" w:after="225" w:line="240" w:lineRule="auto"/>
        <w:jc w:val="center"/>
      </w:pPr>
      <w:r>
        <w:rPr>
          <w:rFonts w:ascii="Arial" w:hAnsi="Arial" w:cs="Arial"/>
          <w:b/>
          <w:bCs/>
          <w:color w:val="000000"/>
          <w:sz w:val="21"/>
          <w:szCs w:val="21"/>
        </w:rPr>
        <w:t>POOBLASTILO</w:t>
      </w:r>
    </w:p>
    <w:p w14:paraId="3208557A" w14:textId="77777777" w:rsidR="00216D48" w:rsidRDefault="00B722D7">
      <w:pPr>
        <w:spacing w:before="225" w:after="225" w:line="240" w:lineRule="auto"/>
        <w:jc w:val="both"/>
      </w:pPr>
      <w:r>
        <w:rPr>
          <w:rFonts w:ascii="Arial" w:hAnsi="Arial" w:cs="Arial"/>
          <w:color w:val="000000"/>
          <w:sz w:val="18"/>
          <w:szCs w:val="18"/>
        </w:rPr>
        <w:t>Pooblaščamo naročnika ZAVOD ZA ŠPORT KRANJ,PARTIZANSKA CESTA 37, 4000 KRANJ,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216D48" w14:paraId="72C66A2B"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3FE4B" w14:textId="77777777" w:rsidR="00216D48" w:rsidRDefault="00B722D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F35F8" w14:textId="77777777" w:rsidR="00216D48" w:rsidRDefault="00B722D7">
            <w:r>
              <w:rPr>
                <w:rFonts w:ascii="Arial" w:hAnsi="Arial" w:cs="Arial"/>
                <w:color w:val="000000"/>
                <w:position w:val="-2"/>
                <w:sz w:val="18"/>
                <w:szCs w:val="18"/>
              </w:rPr>
              <w:t> </w:t>
            </w:r>
          </w:p>
        </w:tc>
      </w:tr>
      <w:tr w:rsidR="00216D48" w14:paraId="660EE0E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E3F639" w14:textId="77777777" w:rsidR="00216D48" w:rsidRDefault="00B722D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9B344" w14:textId="77777777" w:rsidR="00216D48" w:rsidRDefault="00B722D7">
            <w:r>
              <w:rPr>
                <w:rFonts w:ascii="Arial" w:hAnsi="Arial" w:cs="Arial"/>
                <w:color w:val="000000"/>
                <w:position w:val="-2"/>
                <w:sz w:val="18"/>
                <w:szCs w:val="18"/>
              </w:rPr>
              <w:t> </w:t>
            </w:r>
          </w:p>
        </w:tc>
      </w:tr>
      <w:tr w:rsidR="00216D48" w14:paraId="3746D7B8"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D74719" w14:textId="77777777" w:rsidR="00216D48" w:rsidRDefault="00B722D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CF7EF8" w14:textId="77777777" w:rsidR="00216D48" w:rsidRDefault="00B722D7">
            <w:r>
              <w:rPr>
                <w:rFonts w:ascii="Arial" w:hAnsi="Arial" w:cs="Arial"/>
                <w:color w:val="000000"/>
                <w:position w:val="-2"/>
                <w:sz w:val="18"/>
                <w:szCs w:val="18"/>
              </w:rPr>
              <w:t> </w:t>
            </w:r>
          </w:p>
        </w:tc>
      </w:tr>
      <w:tr w:rsidR="00216D48" w14:paraId="3B288A94"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E8FB3" w14:textId="77777777" w:rsidR="00216D48" w:rsidRDefault="00B722D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BA869" w14:textId="77777777" w:rsidR="00216D48" w:rsidRDefault="00B722D7">
            <w:r>
              <w:rPr>
                <w:rFonts w:ascii="Arial" w:hAnsi="Arial" w:cs="Arial"/>
                <w:color w:val="000000"/>
                <w:position w:val="-2"/>
                <w:sz w:val="18"/>
                <w:szCs w:val="18"/>
              </w:rPr>
              <w:t> </w:t>
            </w:r>
          </w:p>
        </w:tc>
      </w:tr>
      <w:tr w:rsidR="00216D48" w14:paraId="69E40D01"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1FB7" w14:textId="77777777" w:rsidR="00216D48" w:rsidRDefault="00B722D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2820C" w14:textId="77777777" w:rsidR="00216D48" w:rsidRDefault="00B722D7">
            <w:r>
              <w:rPr>
                <w:rFonts w:ascii="Arial" w:hAnsi="Arial" w:cs="Arial"/>
                <w:color w:val="000000"/>
                <w:position w:val="-2"/>
                <w:sz w:val="18"/>
                <w:szCs w:val="18"/>
              </w:rPr>
              <w:t> </w:t>
            </w:r>
          </w:p>
        </w:tc>
      </w:tr>
    </w:tbl>
    <w:p w14:paraId="6CD3C8EF" w14:textId="77777777" w:rsidR="00216D48" w:rsidRDefault="00B722D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16D48" w14:paraId="29764433" w14:textId="77777777">
        <w:tc>
          <w:tcPr>
            <w:tcW w:w="2500" w:type="pct"/>
            <w:tcMar>
              <w:top w:w="75" w:type="dxa"/>
              <w:bottom w:w="75" w:type="dxa"/>
            </w:tcMar>
            <w:vAlign w:val="center"/>
          </w:tcPr>
          <w:p w14:paraId="13D07668" w14:textId="77777777" w:rsidR="00216D48" w:rsidRDefault="00B722D7">
            <w:r>
              <w:rPr>
                <w:rFonts w:ascii="Arial" w:hAnsi="Arial" w:cs="Arial"/>
                <w:color w:val="000000"/>
                <w:position w:val="-2"/>
                <w:sz w:val="18"/>
                <w:szCs w:val="18"/>
              </w:rPr>
              <w:t>Kraj in datum:</w:t>
            </w:r>
          </w:p>
        </w:tc>
        <w:tc>
          <w:tcPr>
            <w:tcW w:w="0" w:type="auto"/>
            <w:tcMar>
              <w:top w:w="75" w:type="dxa"/>
              <w:bottom w:w="75" w:type="dxa"/>
            </w:tcMar>
            <w:vAlign w:val="center"/>
          </w:tcPr>
          <w:p w14:paraId="3F5B37BE" w14:textId="77777777" w:rsidR="00216D48" w:rsidRDefault="00B722D7">
            <w:r>
              <w:rPr>
                <w:rFonts w:ascii="Arial" w:hAnsi="Arial" w:cs="Arial"/>
                <w:color w:val="000000"/>
                <w:position w:val="-2"/>
                <w:sz w:val="18"/>
                <w:szCs w:val="18"/>
              </w:rPr>
              <w:t>Ime in priimek: _____________________</w:t>
            </w:r>
          </w:p>
        </w:tc>
      </w:tr>
      <w:tr w:rsidR="00216D48" w14:paraId="1E514487" w14:textId="77777777">
        <w:tc>
          <w:tcPr>
            <w:tcW w:w="2500" w:type="pct"/>
            <w:tcMar>
              <w:top w:w="75" w:type="dxa"/>
              <w:bottom w:w="75" w:type="dxa"/>
            </w:tcMar>
            <w:vAlign w:val="center"/>
          </w:tcPr>
          <w:p w14:paraId="392319A4"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129B7C80" w14:textId="77777777" w:rsidR="00216D48" w:rsidRDefault="00216D48"/>
          <w:p w14:paraId="7203FEC2" w14:textId="77777777" w:rsidR="00216D48" w:rsidRDefault="00B722D7">
            <w:pPr>
              <w:jc w:val="center"/>
            </w:pPr>
            <w:r>
              <w:rPr>
                <w:rFonts w:ascii="Arial" w:hAnsi="Arial" w:cs="Arial"/>
                <w:color w:val="A9A9A9"/>
                <w:position w:val="-2"/>
                <w:sz w:val="18"/>
                <w:szCs w:val="18"/>
              </w:rPr>
              <w:t>(žig in podpis)</w:t>
            </w:r>
          </w:p>
        </w:tc>
      </w:tr>
    </w:tbl>
    <w:p w14:paraId="2EBE9FD3" w14:textId="77777777" w:rsidR="00216D48" w:rsidRDefault="00B722D7">
      <w:pPr>
        <w:spacing w:before="225" w:after="225" w:line="240" w:lineRule="auto"/>
        <w:jc w:val="both"/>
      </w:pPr>
      <w:r>
        <w:rPr>
          <w:rFonts w:ascii="Arial" w:hAnsi="Arial" w:cs="Arial"/>
          <w:color w:val="000000"/>
          <w:sz w:val="18"/>
          <w:szCs w:val="18"/>
        </w:rPr>
        <w:t> </w:t>
      </w:r>
    </w:p>
    <w:p w14:paraId="62061EA4" w14:textId="77777777" w:rsidR="00216D48" w:rsidRDefault="00B722D7">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1FD2743D" w14:textId="77777777" w:rsidR="00216D48" w:rsidRDefault="00B722D7">
      <w:pPr>
        <w:spacing w:before="225" w:after="225" w:line="240" w:lineRule="auto"/>
        <w:jc w:val="both"/>
      </w:pPr>
      <w:r>
        <w:rPr>
          <w:rFonts w:ascii="Arial" w:hAnsi="Arial" w:cs="Arial"/>
          <w:color w:val="000000"/>
          <w:sz w:val="18"/>
          <w:szCs w:val="18"/>
        </w:rPr>
        <w:t> </w:t>
      </w:r>
    </w:p>
    <w:p w14:paraId="67C208E5" w14:textId="77777777" w:rsidR="00216D48" w:rsidRDefault="00216D48">
      <w:pPr>
        <w:sectPr w:rsidR="00216D48" w:rsidSect="00940857">
          <w:footerReference w:type="default" r:id="rId15"/>
          <w:pgSz w:w="11906" w:h="16838"/>
          <w:pgMar w:top="1418" w:right="1418" w:bottom="1418" w:left="1418" w:header="567" w:footer="596" w:gutter="0"/>
          <w:cols w:space="708"/>
          <w:docGrid w:linePitch="360"/>
        </w:sectPr>
      </w:pPr>
    </w:p>
    <w:p w14:paraId="19DC3700"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7</w:t>
      </w:r>
    </w:p>
    <w:p w14:paraId="3036AD81" w14:textId="77777777" w:rsidR="00940857" w:rsidRPr="00252358" w:rsidRDefault="00940857" w:rsidP="00940857"/>
    <w:p w14:paraId="3CAAF1AD"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05063C17" w14:textId="77777777" w:rsidR="00940857" w:rsidRDefault="00940857" w:rsidP="00940857">
      <w:pPr>
        <w:spacing w:after="120"/>
        <w:rPr>
          <w:rFonts w:ascii="Arial" w:hAnsi="Arial" w:cs="Arial"/>
        </w:rPr>
      </w:pPr>
    </w:p>
    <w:p w14:paraId="5B3BE158" w14:textId="77777777" w:rsidR="00216D48" w:rsidRDefault="00B722D7">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9178"/>
      </w:tblGrid>
      <w:tr w:rsidR="00216D48" w14:paraId="6C417026" w14:textId="77777777">
        <w:tc>
          <w:tcPr>
            <w:tcW w:w="0" w:type="auto"/>
            <w:tcMar>
              <w:top w:w="0" w:type="auto"/>
              <w:bottom w:w="0" w:type="auto"/>
            </w:tcMar>
          </w:tcPr>
          <w:p w14:paraId="2340E681" w14:textId="77777777" w:rsidR="00216D48" w:rsidRDefault="00B722D7" w:rsidP="00B722D7">
            <w:pPr>
              <w:numPr>
                <w:ilvl w:val="0"/>
                <w:numId w:val="49"/>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0BD7AE2B" w14:textId="77777777" w:rsidR="00216D48" w:rsidRDefault="00B722D7" w:rsidP="00B722D7">
            <w:pPr>
              <w:numPr>
                <w:ilvl w:val="0"/>
                <w:numId w:val="49"/>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25785B6A" w14:textId="77777777" w:rsidR="00216D48" w:rsidRDefault="00B722D7">
      <w:pPr>
        <w:spacing w:before="225" w:after="225" w:line="240" w:lineRule="auto"/>
        <w:jc w:val="center"/>
      </w:pPr>
      <w:r>
        <w:rPr>
          <w:rFonts w:ascii="Arial" w:hAnsi="Arial" w:cs="Arial"/>
          <w:b/>
          <w:bCs/>
          <w:color w:val="000000"/>
          <w:sz w:val="21"/>
          <w:szCs w:val="21"/>
        </w:rPr>
        <w:t>POOBLASTILO</w:t>
      </w:r>
    </w:p>
    <w:p w14:paraId="1557C3DB" w14:textId="77777777" w:rsidR="00216D48" w:rsidRDefault="00B722D7">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ZAVOD ZA ŠPORT KRANJ,PARTIZANSKA CESTA 37, 4000 KRANJ,</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352"/>
        <w:gridCol w:w="5934"/>
      </w:tblGrid>
      <w:tr w:rsidR="00216D48" w14:paraId="544D681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0173EF" w14:textId="77777777" w:rsidR="00216D48" w:rsidRDefault="00B722D7">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98DB0" w14:textId="77777777" w:rsidR="00216D48" w:rsidRDefault="00B722D7">
            <w:r>
              <w:rPr>
                <w:rFonts w:ascii="Arial" w:hAnsi="Arial" w:cs="Arial"/>
                <w:color w:val="000000"/>
                <w:position w:val="-2"/>
                <w:sz w:val="18"/>
                <w:szCs w:val="18"/>
              </w:rPr>
              <w:t> </w:t>
            </w:r>
          </w:p>
        </w:tc>
      </w:tr>
      <w:tr w:rsidR="00216D48" w14:paraId="13C0247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E0076" w14:textId="77777777" w:rsidR="00216D48" w:rsidRDefault="00B722D7">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846FC2" w14:textId="77777777" w:rsidR="00216D48" w:rsidRDefault="00B722D7">
            <w:r>
              <w:rPr>
                <w:rFonts w:ascii="Arial" w:hAnsi="Arial" w:cs="Arial"/>
                <w:color w:val="000000"/>
                <w:position w:val="-2"/>
                <w:sz w:val="18"/>
                <w:szCs w:val="18"/>
              </w:rPr>
              <w:t> </w:t>
            </w:r>
          </w:p>
        </w:tc>
      </w:tr>
      <w:tr w:rsidR="00216D48" w14:paraId="49709797"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44C665" w14:textId="77777777" w:rsidR="00216D48" w:rsidRDefault="00B722D7">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7BFB9D" w14:textId="77777777" w:rsidR="00216D48" w:rsidRDefault="00B722D7">
            <w:r>
              <w:rPr>
                <w:rFonts w:ascii="Arial" w:hAnsi="Arial" w:cs="Arial"/>
                <w:color w:val="000000"/>
                <w:position w:val="-2"/>
                <w:sz w:val="18"/>
                <w:szCs w:val="18"/>
              </w:rPr>
              <w:t> </w:t>
            </w:r>
          </w:p>
        </w:tc>
      </w:tr>
      <w:tr w:rsidR="00216D48" w14:paraId="1F1B4FD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7468B9" w14:textId="77777777" w:rsidR="00216D48" w:rsidRDefault="00B722D7">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27E7D" w14:textId="77777777" w:rsidR="00216D48" w:rsidRDefault="00B722D7">
            <w:r>
              <w:rPr>
                <w:rFonts w:ascii="Arial" w:hAnsi="Arial" w:cs="Arial"/>
                <w:color w:val="000000"/>
                <w:position w:val="-2"/>
                <w:sz w:val="18"/>
                <w:szCs w:val="18"/>
              </w:rPr>
              <w:t> </w:t>
            </w:r>
          </w:p>
        </w:tc>
      </w:tr>
      <w:tr w:rsidR="00216D48" w14:paraId="1170651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D38B94" w14:textId="77777777" w:rsidR="00216D48" w:rsidRDefault="00B722D7">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9E92BE" w14:textId="77777777" w:rsidR="00216D48" w:rsidRDefault="00B722D7">
            <w:r>
              <w:rPr>
                <w:rFonts w:ascii="Arial" w:hAnsi="Arial" w:cs="Arial"/>
                <w:color w:val="000000"/>
                <w:position w:val="-2"/>
                <w:sz w:val="18"/>
                <w:szCs w:val="18"/>
              </w:rPr>
              <w:t> </w:t>
            </w:r>
          </w:p>
        </w:tc>
      </w:tr>
      <w:tr w:rsidR="00216D48" w14:paraId="46DD2A3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E38DBC" w14:textId="77777777" w:rsidR="00216D48" w:rsidRDefault="00B722D7">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C11F5D" w14:textId="77777777" w:rsidR="00216D48" w:rsidRDefault="00B722D7">
            <w:r>
              <w:rPr>
                <w:rFonts w:ascii="Arial" w:hAnsi="Arial" w:cs="Arial"/>
                <w:color w:val="000000"/>
                <w:position w:val="-2"/>
                <w:sz w:val="18"/>
                <w:szCs w:val="18"/>
              </w:rPr>
              <w:t> </w:t>
            </w:r>
          </w:p>
        </w:tc>
      </w:tr>
      <w:tr w:rsidR="00216D48" w14:paraId="45880E99"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A994DD" w14:textId="77777777" w:rsidR="00216D48" w:rsidRDefault="00B722D7">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0B90D" w14:textId="77777777" w:rsidR="00216D48" w:rsidRDefault="00B722D7">
            <w:r>
              <w:rPr>
                <w:rFonts w:ascii="Arial" w:hAnsi="Arial" w:cs="Arial"/>
                <w:color w:val="000000"/>
                <w:position w:val="-2"/>
                <w:sz w:val="18"/>
                <w:szCs w:val="18"/>
              </w:rPr>
              <w:t> </w:t>
            </w:r>
          </w:p>
        </w:tc>
      </w:tr>
      <w:tr w:rsidR="00216D48" w14:paraId="3A9C46B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4EC7C" w14:textId="77777777" w:rsidR="00216D48" w:rsidRDefault="00B722D7">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0FE9" w14:textId="77777777" w:rsidR="00216D48" w:rsidRDefault="00B722D7">
            <w:r>
              <w:rPr>
                <w:rFonts w:ascii="Arial" w:hAnsi="Arial" w:cs="Arial"/>
                <w:color w:val="000000"/>
                <w:position w:val="-2"/>
                <w:sz w:val="18"/>
                <w:szCs w:val="18"/>
              </w:rPr>
              <w:t> </w:t>
            </w:r>
          </w:p>
        </w:tc>
      </w:tr>
    </w:tbl>
    <w:p w14:paraId="1850E778" w14:textId="77777777" w:rsidR="00216D48" w:rsidRDefault="00B722D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216D48" w14:paraId="633B46E9" w14:textId="77777777">
        <w:tc>
          <w:tcPr>
            <w:tcW w:w="2500" w:type="pct"/>
            <w:tcMar>
              <w:top w:w="75" w:type="dxa"/>
              <w:bottom w:w="75" w:type="dxa"/>
            </w:tcMar>
            <w:vAlign w:val="center"/>
          </w:tcPr>
          <w:p w14:paraId="72CCA109" w14:textId="77777777" w:rsidR="00216D48" w:rsidRDefault="00B722D7">
            <w:r>
              <w:rPr>
                <w:rFonts w:ascii="Arial" w:hAnsi="Arial" w:cs="Arial"/>
                <w:color w:val="000000"/>
                <w:position w:val="-2"/>
                <w:sz w:val="18"/>
                <w:szCs w:val="18"/>
              </w:rPr>
              <w:t>Kraj in datum:</w:t>
            </w:r>
          </w:p>
        </w:tc>
        <w:tc>
          <w:tcPr>
            <w:tcW w:w="0" w:type="auto"/>
            <w:tcMar>
              <w:top w:w="75" w:type="dxa"/>
              <w:bottom w:w="75" w:type="dxa"/>
            </w:tcMar>
            <w:vAlign w:val="center"/>
          </w:tcPr>
          <w:p w14:paraId="2F4ACA2F" w14:textId="77777777" w:rsidR="00216D48" w:rsidRDefault="00B722D7">
            <w:r>
              <w:rPr>
                <w:rFonts w:ascii="Arial" w:hAnsi="Arial" w:cs="Arial"/>
                <w:color w:val="000000"/>
                <w:position w:val="-2"/>
                <w:sz w:val="18"/>
                <w:szCs w:val="18"/>
              </w:rPr>
              <w:t>Ime in priimek: _____________________</w:t>
            </w:r>
          </w:p>
        </w:tc>
      </w:tr>
      <w:tr w:rsidR="00216D48" w14:paraId="009A6E40" w14:textId="77777777">
        <w:tc>
          <w:tcPr>
            <w:tcW w:w="2500" w:type="pct"/>
            <w:tcMar>
              <w:top w:w="75" w:type="dxa"/>
              <w:bottom w:w="75" w:type="dxa"/>
            </w:tcMar>
            <w:vAlign w:val="center"/>
          </w:tcPr>
          <w:p w14:paraId="741C50AD"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7D4FFC99" w14:textId="77777777" w:rsidR="00216D48" w:rsidRDefault="00B722D7">
            <w:pPr>
              <w:jc w:val="center"/>
            </w:pPr>
            <w:r>
              <w:rPr>
                <w:rFonts w:ascii="Arial" w:hAnsi="Arial" w:cs="Arial"/>
                <w:color w:val="A9A9A9"/>
                <w:position w:val="-2"/>
                <w:sz w:val="18"/>
                <w:szCs w:val="18"/>
              </w:rPr>
              <w:t>(podpis)</w:t>
            </w:r>
          </w:p>
        </w:tc>
      </w:tr>
    </w:tbl>
    <w:p w14:paraId="3F8439AF" w14:textId="77777777" w:rsidR="00216D48" w:rsidRDefault="00B722D7">
      <w:pPr>
        <w:spacing w:before="225" w:after="225" w:line="240" w:lineRule="auto"/>
        <w:jc w:val="both"/>
      </w:pPr>
      <w:r>
        <w:rPr>
          <w:rFonts w:ascii="Arial" w:hAnsi="Arial" w:cs="Arial"/>
          <w:color w:val="000000"/>
          <w:sz w:val="18"/>
          <w:szCs w:val="18"/>
        </w:rPr>
        <w:t> </w:t>
      </w:r>
    </w:p>
    <w:p w14:paraId="4EA5BD66" w14:textId="77777777" w:rsidR="00216D48" w:rsidRDefault="00B722D7">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w:t>
      </w:r>
      <w:r>
        <w:rPr>
          <w:rFonts w:ascii="Arial" w:hAnsi="Arial" w:cs="Arial"/>
          <w:b/>
          <w:bCs/>
          <w:i/>
          <w:iCs/>
          <w:color w:val="000000"/>
          <w:sz w:val="18"/>
          <w:szCs w:val="18"/>
        </w:rPr>
        <w:t>za vsakega ponudnika/partnerja/podizvajalca</w:t>
      </w:r>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14:paraId="475FDAA8" w14:textId="77777777" w:rsidR="00133313" w:rsidRDefault="00B722D7">
      <w:pPr>
        <w:spacing w:before="225" w:after="225" w:line="240" w:lineRule="auto"/>
        <w:jc w:val="both"/>
        <w:rPr>
          <w:rFonts w:ascii="Arial" w:hAnsi="Arial" w:cs="Arial"/>
          <w:b/>
          <w:bCs/>
          <w:i/>
          <w:iCs/>
          <w:color w:val="000000"/>
          <w:sz w:val="18"/>
          <w:szCs w:val="18"/>
          <w:u w:val="single"/>
        </w:rPr>
        <w:sectPr w:rsidR="00133313" w:rsidSect="00940857">
          <w:footerReference w:type="default" r:id="rId16"/>
          <w:pgSz w:w="11906" w:h="16838"/>
          <w:pgMar w:top="1418" w:right="1418" w:bottom="1418" w:left="1418" w:header="567" w:footer="596" w:gutter="0"/>
          <w:cols w:space="708"/>
          <w:docGrid w:linePitch="360"/>
        </w:sectPr>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43542863"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8</w:t>
      </w:r>
    </w:p>
    <w:p w14:paraId="0E9E3123" w14:textId="77777777" w:rsidR="00940857" w:rsidRPr="00252358" w:rsidRDefault="00940857" w:rsidP="00940857"/>
    <w:p w14:paraId="65CFD704"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178A358" w14:textId="77777777" w:rsidR="00216D48" w:rsidRDefault="00B722D7">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15"/>
        <w:gridCol w:w="1740"/>
        <w:gridCol w:w="1587"/>
        <w:gridCol w:w="2417"/>
        <w:gridCol w:w="2753"/>
        <w:gridCol w:w="2306"/>
        <w:gridCol w:w="2400"/>
      </w:tblGrid>
      <w:tr w:rsidR="00216D48" w14:paraId="5A4475CF" w14:textId="77777777" w:rsidTr="00133313">
        <w:tc>
          <w:tcPr>
            <w:tcW w:w="35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C1F6094" w14:textId="77777777" w:rsidR="00216D48" w:rsidRDefault="00B722D7">
            <w:pPr>
              <w:jc w:val="center"/>
            </w:pPr>
            <w:r>
              <w:rPr>
                <w:rFonts w:ascii="Arial" w:hAnsi="Arial" w:cs="Arial"/>
                <w:b/>
                <w:bCs/>
                <w:color w:val="000000"/>
                <w:position w:val="-2"/>
                <w:sz w:val="18"/>
                <w:szCs w:val="18"/>
                <w:shd w:val="clear" w:color="auto" w:fill="CCCCCC"/>
              </w:rPr>
              <w:t>Zap. št</w:t>
            </w:r>
          </w:p>
        </w:tc>
        <w:tc>
          <w:tcPr>
            <w:tcW w:w="61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AC8E01D" w14:textId="77777777" w:rsidR="00216D48" w:rsidRDefault="00B722D7">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55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74A83EA" w14:textId="77777777" w:rsidR="00216D48" w:rsidRDefault="00B722D7">
            <w:pPr>
              <w:shd w:val="clear" w:color="auto" w:fill="CCCCCC"/>
              <w:spacing w:before="135" w:after="135"/>
              <w:jc w:val="both"/>
              <w:textAlignment w:val="center"/>
            </w:pPr>
            <w:r>
              <w:rPr>
                <w:rFonts w:ascii="Arial" w:hAnsi="Arial" w:cs="Arial"/>
                <w:b/>
                <w:bCs/>
                <w:color w:val="000000"/>
                <w:position w:val="-2"/>
                <w:sz w:val="18"/>
                <w:szCs w:val="18"/>
                <w:shd w:val="clear" w:color="auto" w:fill="CCCCCC"/>
              </w:rPr>
              <w:t>Predmet</w:t>
            </w:r>
          </w:p>
          <w:p w14:paraId="70B37781" w14:textId="77777777" w:rsidR="00216D48" w:rsidRDefault="00B722D7">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pogodbe</w:t>
            </w:r>
          </w:p>
        </w:tc>
        <w:tc>
          <w:tcPr>
            <w:tcW w:w="85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FFC855A" w14:textId="77777777" w:rsidR="00216D48" w:rsidRDefault="00B722D7">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96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594A058" w14:textId="77777777" w:rsidR="00216D48" w:rsidRDefault="00B722D7">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811"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1D810DC" w14:textId="77777777" w:rsidR="00216D48" w:rsidRDefault="00B722D7">
            <w:pPr>
              <w:jc w:val="center"/>
            </w:pPr>
            <w:r>
              <w:rPr>
                <w:rFonts w:ascii="Arial" w:hAnsi="Arial" w:cs="Arial"/>
                <w:b/>
                <w:bCs/>
                <w:color w:val="000000"/>
                <w:position w:val="-2"/>
                <w:sz w:val="18"/>
                <w:szCs w:val="18"/>
                <w:shd w:val="clear" w:color="auto" w:fill="CCCCCC"/>
              </w:rPr>
              <w:t>Celotna vrednost pogodbe (brez DDV)</w:t>
            </w:r>
          </w:p>
        </w:tc>
        <w:tc>
          <w:tcPr>
            <w:tcW w:w="8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90B86F0" w14:textId="77777777" w:rsidR="00216D48" w:rsidRDefault="00B722D7">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216D48" w14:paraId="4C1926B1" w14:textId="77777777" w:rsidTr="00133313">
        <w:tc>
          <w:tcPr>
            <w:tcW w:w="3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87120" w14:textId="77777777" w:rsidR="00216D48" w:rsidRDefault="00B722D7">
            <w:r>
              <w:rPr>
                <w:rFonts w:ascii="Arial" w:hAnsi="Arial" w:cs="Arial"/>
                <w:b/>
                <w:bCs/>
                <w:color w:val="000000"/>
                <w:position w:val="-2"/>
                <w:sz w:val="18"/>
                <w:szCs w:val="18"/>
              </w:rPr>
              <w:t>1</w:t>
            </w:r>
          </w:p>
        </w:tc>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C893D2" w14:textId="77777777" w:rsidR="00216D48" w:rsidRDefault="00B722D7">
            <w:r>
              <w:rPr>
                <w:rFonts w:ascii="Arial" w:hAnsi="Arial" w:cs="Arial"/>
                <w:color w:val="000000"/>
                <w:position w:val="-2"/>
                <w:sz w:val="18"/>
                <w:szCs w:val="18"/>
              </w:rPr>
              <w:t> </w:t>
            </w:r>
          </w:p>
        </w:tc>
        <w:tc>
          <w:tcPr>
            <w:tcW w:w="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BA5CD" w14:textId="77777777" w:rsidR="00216D48" w:rsidRDefault="00B722D7">
            <w:r>
              <w:rPr>
                <w:rFonts w:ascii="Arial" w:hAnsi="Arial" w:cs="Arial"/>
                <w:color w:val="000000"/>
                <w:position w:val="-2"/>
                <w:sz w:val="18"/>
                <w:szCs w:val="18"/>
              </w:rPr>
              <w:t> </w:t>
            </w:r>
          </w:p>
        </w:tc>
        <w:tc>
          <w:tcPr>
            <w:tcW w:w="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745A07" w14:textId="77777777" w:rsidR="00216D48" w:rsidRDefault="00B722D7">
            <w:r>
              <w:rPr>
                <w:rFonts w:ascii="Arial" w:hAnsi="Arial" w:cs="Arial"/>
                <w:color w:val="000000"/>
                <w:position w:val="-2"/>
                <w:sz w:val="18"/>
                <w:szCs w:val="18"/>
              </w:rPr>
              <w:t> </w:t>
            </w:r>
          </w:p>
        </w:tc>
        <w:tc>
          <w:tcPr>
            <w:tcW w:w="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AE8CFF" w14:textId="77777777" w:rsidR="00216D48" w:rsidRDefault="00B722D7">
            <w:r>
              <w:rPr>
                <w:rFonts w:ascii="Arial" w:hAnsi="Arial" w:cs="Arial"/>
                <w:color w:val="000000"/>
                <w:position w:val="-2"/>
                <w:sz w:val="18"/>
                <w:szCs w:val="18"/>
              </w:rPr>
              <w:t> </w:t>
            </w:r>
          </w:p>
        </w:tc>
        <w:tc>
          <w:tcPr>
            <w:tcW w:w="8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3CCEF" w14:textId="77777777" w:rsidR="00216D48" w:rsidRDefault="00B722D7">
            <w:r>
              <w:rPr>
                <w:rFonts w:ascii="Arial" w:hAnsi="Arial" w:cs="Arial"/>
                <w:color w:val="000000"/>
                <w:position w:val="-2"/>
                <w:sz w:val="18"/>
                <w:szCs w:val="18"/>
              </w:rPr>
              <w:t> </w:t>
            </w:r>
          </w:p>
        </w:tc>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9AC6F" w14:textId="77777777" w:rsidR="00216D48" w:rsidRDefault="00B722D7">
            <w:r>
              <w:rPr>
                <w:rFonts w:ascii="Arial" w:hAnsi="Arial" w:cs="Arial"/>
                <w:color w:val="000000"/>
                <w:position w:val="-2"/>
                <w:sz w:val="18"/>
                <w:szCs w:val="18"/>
              </w:rPr>
              <w:t> </w:t>
            </w:r>
          </w:p>
        </w:tc>
      </w:tr>
      <w:tr w:rsidR="00216D48" w14:paraId="4512C820" w14:textId="77777777" w:rsidTr="00133313">
        <w:tc>
          <w:tcPr>
            <w:tcW w:w="3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EE449D" w14:textId="77777777" w:rsidR="00216D48" w:rsidRDefault="00B722D7">
            <w:r>
              <w:rPr>
                <w:rFonts w:ascii="Arial" w:hAnsi="Arial" w:cs="Arial"/>
                <w:b/>
                <w:bCs/>
                <w:color w:val="000000"/>
                <w:position w:val="-2"/>
                <w:sz w:val="18"/>
                <w:szCs w:val="18"/>
              </w:rPr>
              <w:t>2</w:t>
            </w:r>
          </w:p>
        </w:tc>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B45F3" w14:textId="77777777" w:rsidR="00216D48" w:rsidRDefault="00B722D7">
            <w:r>
              <w:rPr>
                <w:rFonts w:ascii="Arial" w:hAnsi="Arial" w:cs="Arial"/>
                <w:color w:val="000000"/>
                <w:position w:val="-2"/>
                <w:sz w:val="18"/>
                <w:szCs w:val="18"/>
              </w:rPr>
              <w:t> </w:t>
            </w:r>
          </w:p>
        </w:tc>
        <w:tc>
          <w:tcPr>
            <w:tcW w:w="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47727D" w14:textId="77777777" w:rsidR="00216D48" w:rsidRDefault="00B722D7">
            <w:r>
              <w:rPr>
                <w:rFonts w:ascii="Arial" w:hAnsi="Arial" w:cs="Arial"/>
                <w:color w:val="000000"/>
                <w:position w:val="-2"/>
                <w:sz w:val="18"/>
                <w:szCs w:val="18"/>
              </w:rPr>
              <w:t> </w:t>
            </w:r>
          </w:p>
        </w:tc>
        <w:tc>
          <w:tcPr>
            <w:tcW w:w="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FFEF2" w14:textId="77777777" w:rsidR="00216D48" w:rsidRDefault="00B722D7">
            <w:r>
              <w:rPr>
                <w:rFonts w:ascii="Arial" w:hAnsi="Arial" w:cs="Arial"/>
                <w:color w:val="000000"/>
                <w:position w:val="-2"/>
                <w:sz w:val="18"/>
                <w:szCs w:val="18"/>
              </w:rPr>
              <w:t> </w:t>
            </w:r>
          </w:p>
        </w:tc>
        <w:tc>
          <w:tcPr>
            <w:tcW w:w="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48C70" w14:textId="77777777" w:rsidR="00216D48" w:rsidRDefault="00B722D7">
            <w:r>
              <w:rPr>
                <w:rFonts w:ascii="Arial" w:hAnsi="Arial" w:cs="Arial"/>
                <w:color w:val="000000"/>
                <w:position w:val="-2"/>
                <w:sz w:val="18"/>
                <w:szCs w:val="18"/>
              </w:rPr>
              <w:t> </w:t>
            </w:r>
          </w:p>
        </w:tc>
        <w:tc>
          <w:tcPr>
            <w:tcW w:w="8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EC8EB6" w14:textId="77777777" w:rsidR="00216D48" w:rsidRDefault="00B722D7">
            <w:r>
              <w:rPr>
                <w:rFonts w:ascii="Arial" w:hAnsi="Arial" w:cs="Arial"/>
                <w:color w:val="000000"/>
                <w:position w:val="-2"/>
                <w:sz w:val="18"/>
                <w:szCs w:val="18"/>
              </w:rPr>
              <w:t> </w:t>
            </w:r>
          </w:p>
        </w:tc>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2BB6DB" w14:textId="77777777" w:rsidR="00216D48" w:rsidRDefault="00B722D7">
            <w:r>
              <w:rPr>
                <w:rFonts w:ascii="Arial" w:hAnsi="Arial" w:cs="Arial"/>
                <w:color w:val="000000"/>
                <w:position w:val="-2"/>
                <w:sz w:val="18"/>
                <w:szCs w:val="18"/>
              </w:rPr>
              <w:t> </w:t>
            </w:r>
          </w:p>
        </w:tc>
      </w:tr>
      <w:tr w:rsidR="00216D48" w14:paraId="7FACDB7D" w14:textId="77777777" w:rsidTr="00133313">
        <w:tc>
          <w:tcPr>
            <w:tcW w:w="3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9441EC" w14:textId="77777777" w:rsidR="00216D48" w:rsidRDefault="00B722D7">
            <w:r>
              <w:rPr>
                <w:rFonts w:ascii="Arial" w:hAnsi="Arial" w:cs="Arial"/>
                <w:b/>
                <w:bCs/>
                <w:color w:val="000000"/>
                <w:position w:val="-2"/>
                <w:sz w:val="18"/>
                <w:szCs w:val="18"/>
              </w:rPr>
              <w:t>3</w:t>
            </w:r>
          </w:p>
        </w:tc>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1F3D1" w14:textId="77777777" w:rsidR="00216D48" w:rsidRDefault="00B722D7">
            <w:r>
              <w:rPr>
                <w:rFonts w:ascii="Arial" w:hAnsi="Arial" w:cs="Arial"/>
                <w:color w:val="000000"/>
                <w:position w:val="-2"/>
                <w:sz w:val="18"/>
                <w:szCs w:val="18"/>
              </w:rPr>
              <w:t> </w:t>
            </w:r>
          </w:p>
        </w:tc>
        <w:tc>
          <w:tcPr>
            <w:tcW w:w="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38725" w14:textId="77777777" w:rsidR="00216D48" w:rsidRDefault="00B722D7">
            <w:r>
              <w:rPr>
                <w:rFonts w:ascii="Arial" w:hAnsi="Arial" w:cs="Arial"/>
                <w:color w:val="000000"/>
                <w:position w:val="-2"/>
                <w:sz w:val="18"/>
                <w:szCs w:val="18"/>
              </w:rPr>
              <w:t> </w:t>
            </w:r>
          </w:p>
        </w:tc>
        <w:tc>
          <w:tcPr>
            <w:tcW w:w="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477B4" w14:textId="77777777" w:rsidR="00216D48" w:rsidRDefault="00B722D7">
            <w:r>
              <w:rPr>
                <w:rFonts w:ascii="Arial" w:hAnsi="Arial" w:cs="Arial"/>
                <w:color w:val="000000"/>
                <w:position w:val="-2"/>
                <w:sz w:val="18"/>
                <w:szCs w:val="18"/>
              </w:rPr>
              <w:t> </w:t>
            </w:r>
          </w:p>
        </w:tc>
        <w:tc>
          <w:tcPr>
            <w:tcW w:w="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0DF2D" w14:textId="77777777" w:rsidR="00216D48" w:rsidRDefault="00B722D7">
            <w:r>
              <w:rPr>
                <w:rFonts w:ascii="Arial" w:hAnsi="Arial" w:cs="Arial"/>
                <w:color w:val="000000"/>
                <w:position w:val="-2"/>
                <w:sz w:val="18"/>
                <w:szCs w:val="18"/>
              </w:rPr>
              <w:t> </w:t>
            </w:r>
          </w:p>
        </w:tc>
        <w:tc>
          <w:tcPr>
            <w:tcW w:w="8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E9052" w14:textId="77777777" w:rsidR="00216D48" w:rsidRDefault="00B722D7">
            <w:r>
              <w:rPr>
                <w:rFonts w:ascii="Arial" w:hAnsi="Arial" w:cs="Arial"/>
                <w:color w:val="000000"/>
                <w:position w:val="-2"/>
                <w:sz w:val="18"/>
                <w:szCs w:val="18"/>
              </w:rPr>
              <w:t> </w:t>
            </w:r>
          </w:p>
        </w:tc>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384DD" w14:textId="77777777" w:rsidR="00216D48" w:rsidRDefault="00B722D7">
            <w:r>
              <w:rPr>
                <w:rFonts w:ascii="Arial" w:hAnsi="Arial" w:cs="Arial"/>
                <w:color w:val="000000"/>
                <w:position w:val="-2"/>
                <w:sz w:val="18"/>
                <w:szCs w:val="18"/>
              </w:rPr>
              <w:t> </w:t>
            </w:r>
          </w:p>
        </w:tc>
      </w:tr>
      <w:tr w:rsidR="00216D48" w14:paraId="7796FD6E" w14:textId="77777777" w:rsidTr="00133313">
        <w:tc>
          <w:tcPr>
            <w:tcW w:w="3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6D3602" w14:textId="77777777" w:rsidR="00216D48" w:rsidRDefault="00B722D7">
            <w:r>
              <w:rPr>
                <w:rFonts w:ascii="Arial" w:hAnsi="Arial" w:cs="Arial"/>
                <w:b/>
                <w:bCs/>
                <w:color w:val="000000"/>
                <w:position w:val="-2"/>
                <w:sz w:val="18"/>
                <w:szCs w:val="18"/>
              </w:rPr>
              <w:t>4</w:t>
            </w:r>
          </w:p>
        </w:tc>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BDBE45" w14:textId="77777777" w:rsidR="00216D48" w:rsidRDefault="00B722D7">
            <w:r>
              <w:rPr>
                <w:rFonts w:ascii="Arial" w:hAnsi="Arial" w:cs="Arial"/>
                <w:color w:val="000000"/>
                <w:position w:val="-2"/>
                <w:sz w:val="18"/>
                <w:szCs w:val="18"/>
              </w:rPr>
              <w:t> </w:t>
            </w:r>
          </w:p>
        </w:tc>
        <w:tc>
          <w:tcPr>
            <w:tcW w:w="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394B36" w14:textId="77777777" w:rsidR="00216D48" w:rsidRDefault="00B722D7">
            <w:r>
              <w:rPr>
                <w:rFonts w:ascii="Arial" w:hAnsi="Arial" w:cs="Arial"/>
                <w:color w:val="000000"/>
                <w:position w:val="-2"/>
                <w:sz w:val="18"/>
                <w:szCs w:val="18"/>
              </w:rPr>
              <w:t> </w:t>
            </w:r>
          </w:p>
        </w:tc>
        <w:tc>
          <w:tcPr>
            <w:tcW w:w="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0730E8" w14:textId="77777777" w:rsidR="00216D48" w:rsidRDefault="00B722D7">
            <w:r>
              <w:rPr>
                <w:rFonts w:ascii="Arial" w:hAnsi="Arial" w:cs="Arial"/>
                <w:color w:val="000000"/>
                <w:position w:val="-2"/>
                <w:sz w:val="18"/>
                <w:szCs w:val="18"/>
              </w:rPr>
              <w:t> </w:t>
            </w:r>
          </w:p>
        </w:tc>
        <w:tc>
          <w:tcPr>
            <w:tcW w:w="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EC0966" w14:textId="77777777" w:rsidR="00216D48" w:rsidRDefault="00B722D7">
            <w:r>
              <w:rPr>
                <w:rFonts w:ascii="Arial" w:hAnsi="Arial" w:cs="Arial"/>
                <w:color w:val="000000"/>
                <w:position w:val="-2"/>
                <w:sz w:val="18"/>
                <w:szCs w:val="18"/>
              </w:rPr>
              <w:t> </w:t>
            </w:r>
          </w:p>
        </w:tc>
        <w:tc>
          <w:tcPr>
            <w:tcW w:w="8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317516" w14:textId="77777777" w:rsidR="00216D48" w:rsidRDefault="00B722D7">
            <w:r>
              <w:rPr>
                <w:rFonts w:ascii="Arial" w:hAnsi="Arial" w:cs="Arial"/>
                <w:color w:val="000000"/>
                <w:position w:val="-2"/>
                <w:sz w:val="18"/>
                <w:szCs w:val="18"/>
              </w:rPr>
              <w:t> </w:t>
            </w:r>
          </w:p>
        </w:tc>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65771A" w14:textId="77777777" w:rsidR="00216D48" w:rsidRDefault="00B722D7">
            <w:r>
              <w:rPr>
                <w:rFonts w:ascii="Arial" w:hAnsi="Arial" w:cs="Arial"/>
                <w:color w:val="000000"/>
                <w:position w:val="-2"/>
                <w:sz w:val="18"/>
                <w:szCs w:val="18"/>
              </w:rPr>
              <w:t> </w:t>
            </w:r>
          </w:p>
        </w:tc>
      </w:tr>
      <w:tr w:rsidR="00216D48" w14:paraId="2FD1921F" w14:textId="77777777" w:rsidTr="00133313">
        <w:tc>
          <w:tcPr>
            <w:tcW w:w="35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54EC2" w14:textId="77777777" w:rsidR="00216D48" w:rsidRDefault="00B722D7">
            <w:r>
              <w:rPr>
                <w:rFonts w:ascii="Arial" w:hAnsi="Arial" w:cs="Arial"/>
                <w:b/>
                <w:bCs/>
                <w:color w:val="000000"/>
                <w:position w:val="-2"/>
                <w:sz w:val="18"/>
                <w:szCs w:val="18"/>
              </w:rPr>
              <w:t>5</w:t>
            </w:r>
          </w:p>
        </w:tc>
        <w:tc>
          <w:tcPr>
            <w:tcW w:w="61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2B5498" w14:textId="77777777" w:rsidR="00216D48" w:rsidRDefault="00B722D7">
            <w:r>
              <w:rPr>
                <w:rFonts w:ascii="Arial" w:hAnsi="Arial" w:cs="Arial"/>
                <w:color w:val="000000"/>
                <w:position w:val="-2"/>
                <w:sz w:val="18"/>
                <w:szCs w:val="18"/>
              </w:rPr>
              <w:t> </w:t>
            </w:r>
          </w:p>
        </w:tc>
        <w:tc>
          <w:tcPr>
            <w:tcW w:w="55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94F9E" w14:textId="77777777" w:rsidR="00216D48" w:rsidRDefault="00B722D7">
            <w:r>
              <w:rPr>
                <w:rFonts w:ascii="Arial" w:hAnsi="Arial" w:cs="Arial"/>
                <w:color w:val="000000"/>
                <w:position w:val="-2"/>
                <w:sz w:val="18"/>
                <w:szCs w:val="18"/>
              </w:rPr>
              <w:t> </w:t>
            </w:r>
          </w:p>
        </w:tc>
        <w:tc>
          <w:tcPr>
            <w:tcW w:w="8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5038BD" w14:textId="77777777" w:rsidR="00216D48" w:rsidRDefault="00B722D7">
            <w:r>
              <w:rPr>
                <w:rFonts w:ascii="Arial" w:hAnsi="Arial" w:cs="Arial"/>
                <w:color w:val="000000"/>
                <w:position w:val="-2"/>
                <w:sz w:val="18"/>
                <w:szCs w:val="18"/>
              </w:rPr>
              <w:t> </w:t>
            </w:r>
          </w:p>
        </w:tc>
        <w:tc>
          <w:tcPr>
            <w:tcW w:w="96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9D8A6B" w14:textId="77777777" w:rsidR="00216D48" w:rsidRDefault="00B722D7">
            <w:r>
              <w:rPr>
                <w:rFonts w:ascii="Arial" w:hAnsi="Arial" w:cs="Arial"/>
                <w:color w:val="000000"/>
                <w:position w:val="-2"/>
                <w:sz w:val="18"/>
                <w:szCs w:val="18"/>
              </w:rPr>
              <w:t> </w:t>
            </w:r>
          </w:p>
        </w:tc>
        <w:tc>
          <w:tcPr>
            <w:tcW w:w="81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D409F4" w14:textId="77777777" w:rsidR="00216D48" w:rsidRDefault="00B722D7">
            <w:r>
              <w:rPr>
                <w:rFonts w:ascii="Arial" w:hAnsi="Arial" w:cs="Arial"/>
                <w:color w:val="000000"/>
                <w:position w:val="-2"/>
                <w:sz w:val="18"/>
                <w:szCs w:val="18"/>
              </w:rPr>
              <w:t> </w:t>
            </w:r>
          </w:p>
        </w:tc>
        <w:tc>
          <w:tcPr>
            <w:tcW w:w="8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8EC2BC" w14:textId="77777777" w:rsidR="00216D48" w:rsidRDefault="00B722D7">
            <w:r>
              <w:rPr>
                <w:rFonts w:ascii="Arial" w:hAnsi="Arial" w:cs="Arial"/>
                <w:color w:val="000000"/>
                <w:position w:val="-2"/>
                <w:sz w:val="18"/>
                <w:szCs w:val="18"/>
              </w:rPr>
              <w:t> </w:t>
            </w:r>
          </w:p>
        </w:tc>
      </w:tr>
    </w:tbl>
    <w:p w14:paraId="15DF716D" w14:textId="77777777" w:rsidR="00216D48" w:rsidRDefault="00B722D7">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Look w:val="04A0" w:firstRow="1" w:lastRow="0" w:firstColumn="1" w:lastColumn="0" w:noHBand="0" w:noVBand="1"/>
      </w:tblPr>
      <w:tblGrid>
        <w:gridCol w:w="6634"/>
        <w:gridCol w:w="7584"/>
      </w:tblGrid>
      <w:tr w:rsidR="00216D48" w14:paraId="0CE2390A" w14:textId="77777777" w:rsidTr="00133313">
        <w:tc>
          <w:tcPr>
            <w:tcW w:w="2333" w:type="pct"/>
            <w:tcMar>
              <w:top w:w="75" w:type="dxa"/>
              <w:bottom w:w="75" w:type="dxa"/>
            </w:tcMar>
            <w:vAlign w:val="center"/>
          </w:tcPr>
          <w:p w14:paraId="380F24FC" w14:textId="77777777" w:rsidR="00216D48" w:rsidRDefault="00B722D7">
            <w:r>
              <w:rPr>
                <w:rFonts w:ascii="Arial" w:hAnsi="Arial" w:cs="Arial"/>
                <w:color w:val="000000"/>
                <w:sz w:val="18"/>
                <w:szCs w:val="18"/>
              </w:rPr>
              <w:t> </w:t>
            </w:r>
            <w:r>
              <w:rPr>
                <w:rFonts w:ascii="Arial" w:hAnsi="Arial" w:cs="Arial"/>
                <w:color w:val="000000"/>
                <w:position w:val="-2"/>
                <w:sz w:val="18"/>
                <w:szCs w:val="18"/>
              </w:rPr>
              <w:t>Kraj in datum:</w:t>
            </w:r>
          </w:p>
        </w:tc>
        <w:tc>
          <w:tcPr>
            <w:tcW w:w="2667" w:type="pct"/>
            <w:tcMar>
              <w:top w:w="75" w:type="dxa"/>
              <w:bottom w:w="75" w:type="dxa"/>
            </w:tcMar>
            <w:vAlign w:val="center"/>
          </w:tcPr>
          <w:p w14:paraId="380AAED7" w14:textId="77777777" w:rsidR="00216D48" w:rsidRDefault="00B722D7">
            <w:r>
              <w:rPr>
                <w:rFonts w:ascii="Arial" w:hAnsi="Arial" w:cs="Arial"/>
                <w:color w:val="000000"/>
                <w:position w:val="-2"/>
                <w:sz w:val="18"/>
                <w:szCs w:val="18"/>
              </w:rPr>
              <w:t>Ime in priimek: _____________________</w:t>
            </w:r>
          </w:p>
        </w:tc>
      </w:tr>
      <w:tr w:rsidR="00216D48" w14:paraId="72F15AF9" w14:textId="77777777" w:rsidTr="00133313">
        <w:tc>
          <w:tcPr>
            <w:tcW w:w="2333" w:type="pct"/>
            <w:tcMar>
              <w:top w:w="75" w:type="dxa"/>
              <w:bottom w:w="75" w:type="dxa"/>
            </w:tcMar>
            <w:vAlign w:val="center"/>
          </w:tcPr>
          <w:p w14:paraId="5DB2DA52" w14:textId="77777777" w:rsidR="00216D48" w:rsidRDefault="00B722D7">
            <w:r>
              <w:rPr>
                <w:rFonts w:ascii="Arial" w:hAnsi="Arial" w:cs="Arial"/>
                <w:color w:val="000000"/>
                <w:position w:val="-2"/>
                <w:sz w:val="18"/>
                <w:szCs w:val="18"/>
              </w:rPr>
              <w:t> </w:t>
            </w:r>
          </w:p>
        </w:tc>
        <w:tc>
          <w:tcPr>
            <w:tcW w:w="2667" w:type="pct"/>
            <w:tcMar>
              <w:top w:w="75" w:type="dxa"/>
              <w:bottom w:w="75" w:type="dxa"/>
            </w:tcMar>
            <w:vAlign w:val="center"/>
          </w:tcPr>
          <w:p w14:paraId="316E63A4" w14:textId="77777777" w:rsidR="00216D48" w:rsidRDefault="00B722D7">
            <w:pPr>
              <w:jc w:val="center"/>
            </w:pPr>
            <w:r>
              <w:rPr>
                <w:rFonts w:ascii="Arial" w:hAnsi="Arial" w:cs="Arial"/>
                <w:color w:val="000000"/>
                <w:position w:val="-2"/>
                <w:sz w:val="18"/>
                <w:szCs w:val="18"/>
              </w:rPr>
              <w:t>(žig in podpis)</w:t>
            </w:r>
          </w:p>
        </w:tc>
      </w:tr>
    </w:tbl>
    <w:p w14:paraId="303BFED7" w14:textId="77777777" w:rsidR="00216D48" w:rsidRDefault="00216D48">
      <w:pPr>
        <w:sectPr w:rsidR="00216D48" w:rsidSect="00133313">
          <w:footerReference w:type="default" r:id="rId17"/>
          <w:pgSz w:w="16838" w:h="11906" w:orient="landscape"/>
          <w:pgMar w:top="1418" w:right="1418" w:bottom="1418" w:left="1418" w:header="567" w:footer="596" w:gutter="0"/>
          <w:cols w:space="708"/>
          <w:docGrid w:linePitch="360"/>
        </w:sectPr>
      </w:pPr>
    </w:p>
    <w:p w14:paraId="08AC45AA"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9</w:t>
      </w:r>
    </w:p>
    <w:p w14:paraId="53F95024"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133313">
        <w:rPr>
          <w:rFonts w:ascii="Arial" w:hAnsi="Arial" w:cs="Arial"/>
        </w:rPr>
        <w:t xml:space="preserve"> – gospodarski subjekt</w:t>
      </w:r>
    </w:p>
    <w:p w14:paraId="1E845690" w14:textId="77777777" w:rsidR="00216D48" w:rsidRDefault="00B722D7">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55F991DA" w14:textId="77777777" w:rsidR="00216D48" w:rsidRDefault="00B722D7">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14:paraId="625D333B" w14:textId="77777777" w:rsidR="00216D48" w:rsidRDefault="00B722D7">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216D48" w14:paraId="6F464105"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C8352E0" w14:textId="77777777" w:rsidR="00216D48" w:rsidRDefault="00B722D7">
            <w:pPr>
              <w:jc w:val="right"/>
            </w:pPr>
            <w:r>
              <w:rPr>
                <w:rFonts w:ascii="Arial" w:hAnsi="Arial" w:cs="Arial"/>
                <w:color w:val="000000"/>
                <w:position w:val="-2"/>
                <w:sz w:val="18"/>
                <w:szCs w:val="18"/>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0F1931" w14:textId="77777777" w:rsidR="00216D48" w:rsidRDefault="00B722D7">
            <w:r>
              <w:rPr>
                <w:rFonts w:ascii="Arial" w:hAnsi="Arial" w:cs="Arial"/>
                <w:color w:val="000000"/>
                <w:position w:val="-2"/>
                <w:sz w:val="18"/>
                <w:szCs w:val="18"/>
                <w:shd w:val="clear" w:color="auto" w:fill="FFFFFF"/>
              </w:rPr>
              <w:t> </w:t>
            </w:r>
          </w:p>
        </w:tc>
      </w:tr>
      <w:tr w:rsidR="00216D48" w14:paraId="5B901D8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5393CF2" w14:textId="77777777" w:rsidR="00216D48" w:rsidRDefault="00B722D7">
            <w:pPr>
              <w:jc w:val="right"/>
            </w:pPr>
            <w:r>
              <w:rPr>
                <w:rFonts w:ascii="Arial" w:hAnsi="Arial" w:cs="Arial"/>
                <w:color w:val="000000"/>
                <w:position w:val="-2"/>
                <w:sz w:val="18"/>
                <w:szCs w:val="18"/>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E411EA" w14:textId="77777777" w:rsidR="00216D48" w:rsidRDefault="00B722D7">
            <w:r>
              <w:rPr>
                <w:rFonts w:ascii="Arial" w:hAnsi="Arial" w:cs="Arial"/>
                <w:color w:val="000000"/>
                <w:position w:val="-2"/>
                <w:sz w:val="18"/>
                <w:szCs w:val="18"/>
                <w:shd w:val="clear" w:color="auto" w:fill="FFFFFF"/>
              </w:rPr>
              <w:t> </w:t>
            </w:r>
          </w:p>
        </w:tc>
      </w:tr>
      <w:tr w:rsidR="00216D48" w14:paraId="01220A4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CA27AD" w14:textId="77777777" w:rsidR="00216D48" w:rsidRDefault="00B722D7">
            <w:pPr>
              <w:jc w:val="right"/>
            </w:pPr>
            <w:r>
              <w:rPr>
                <w:rFonts w:ascii="Arial" w:hAnsi="Arial" w:cs="Arial"/>
                <w:color w:val="000000"/>
                <w:position w:val="-2"/>
                <w:sz w:val="18"/>
                <w:szCs w:val="18"/>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060EAF1" w14:textId="77777777" w:rsidR="00216D48" w:rsidRDefault="00B722D7">
            <w:r>
              <w:rPr>
                <w:rFonts w:ascii="Arial" w:hAnsi="Arial" w:cs="Arial"/>
                <w:color w:val="000000"/>
                <w:position w:val="-2"/>
                <w:sz w:val="18"/>
                <w:szCs w:val="18"/>
                <w:shd w:val="clear" w:color="auto" w:fill="FFFFFF"/>
              </w:rPr>
              <w:t> </w:t>
            </w:r>
          </w:p>
        </w:tc>
      </w:tr>
      <w:tr w:rsidR="00216D48" w14:paraId="0A2BC3A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1F005E8" w14:textId="77777777" w:rsidR="00216D48" w:rsidRDefault="00B722D7">
            <w:pPr>
              <w:jc w:val="right"/>
            </w:pPr>
            <w:r>
              <w:rPr>
                <w:rFonts w:ascii="Arial" w:hAnsi="Arial" w:cs="Arial"/>
                <w:color w:val="000000"/>
                <w:position w:val="-2"/>
                <w:sz w:val="18"/>
                <w:szCs w:val="18"/>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01F41CA" w14:textId="77777777" w:rsidR="00216D48" w:rsidRDefault="00B722D7">
            <w:r>
              <w:rPr>
                <w:rFonts w:ascii="Arial" w:hAnsi="Arial" w:cs="Arial"/>
                <w:color w:val="000000"/>
                <w:position w:val="-2"/>
                <w:sz w:val="18"/>
                <w:szCs w:val="18"/>
                <w:shd w:val="clear" w:color="auto" w:fill="FFFFFF"/>
              </w:rPr>
              <w:t> </w:t>
            </w:r>
          </w:p>
        </w:tc>
      </w:tr>
      <w:tr w:rsidR="00216D48" w14:paraId="425BD1D6"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BFEAB8C" w14:textId="77777777" w:rsidR="00216D48" w:rsidRDefault="00B722D7">
            <w:pPr>
              <w:jc w:val="right"/>
            </w:pPr>
            <w:r>
              <w:rPr>
                <w:rFonts w:ascii="Arial" w:hAnsi="Arial" w:cs="Arial"/>
                <w:color w:val="000000"/>
                <w:position w:val="-2"/>
                <w:sz w:val="18"/>
                <w:szCs w:val="18"/>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0802B0" w14:textId="77777777" w:rsidR="00216D48" w:rsidRDefault="00B722D7">
            <w:r>
              <w:rPr>
                <w:rFonts w:ascii="Arial" w:hAnsi="Arial" w:cs="Arial"/>
                <w:color w:val="000000"/>
                <w:position w:val="-2"/>
                <w:sz w:val="18"/>
                <w:szCs w:val="18"/>
                <w:shd w:val="clear" w:color="auto" w:fill="FFFFFF"/>
              </w:rPr>
              <w:t> </w:t>
            </w:r>
          </w:p>
        </w:tc>
      </w:tr>
      <w:tr w:rsidR="00216D48" w14:paraId="63678AA2"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78DC58C" w14:textId="77777777" w:rsidR="00216D48" w:rsidRDefault="00B722D7">
            <w:pPr>
              <w:jc w:val="right"/>
            </w:pPr>
            <w:r>
              <w:rPr>
                <w:rFonts w:ascii="Arial" w:hAnsi="Arial" w:cs="Arial"/>
                <w:color w:val="000000"/>
                <w:position w:val="-2"/>
                <w:sz w:val="18"/>
                <w:szCs w:val="18"/>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4E07EA6" w14:textId="77777777" w:rsidR="00216D48" w:rsidRDefault="00B722D7">
            <w:r>
              <w:rPr>
                <w:rFonts w:ascii="Arial" w:hAnsi="Arial" w:cs="Arial"/>
                <w:color w:val="000000"/>
                <w:position w:val="-2"/>
                <w:sz w:val="18"/>
                <w:szCs w:val="18"/>
                <w:shd w:val="clear" w:color="auto" w:fill="FFFFFF"/>
              </w:rPr>
              <w:t> </w:t>
            </w:r>
          </w:p>
        </w:tc>
      </w:tr>
      <w:tr w:rsidR="00216D48" w14:paraId="39D0EA9A"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3E4B16" w14:textId="77777777" w:rsidR="00216D48" w:rsidRDefault="00B722D7">
            <w:pPr>
              <w:jc w:val="right"/>
            </w:pPr>
            <w:r>
              <w:rPr>
                <w:rFonts w:ascii="Arial" w:hAnsi="Arial" w:cs="Arial"/>
                <w:color w:val="000000"/>
                <w:position w:val="-2"/>
                <w:sz w:val="18"/>
                <w:szCs w:val="18"/>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ED3437C" w14:textId="77777777" w:rsidR="00216D48" w:rsidRDefault="00B722D7">
            <w:r>
              <w:rPr>
                <w:rFonts w:ascii="Arial" w:hAnsi="Arial" w:cs="Arial"/>
                <w:color w:val="000000"/>
                <w:position w:val="-2"/>
                <w:sz w:val="18"/>
                <w:szCs w:val="18"/>
                <w:shd w:val="clear" w:color="auto" w:fill="FFFFFF"/>
              </w:rPr>
              <w:t> </w:t>
            </w:r>
          </w:p>
        </w:tc>
      </w:tr>
      <w:tr w:rsidR="00133313" w14:paraId="0E4B5E49"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C4E7D8" w14:textId="77777777" w:rsidR="00133313" w:rsidRDefault="00133313" w:rsidP="0013331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površina bazena / bazenskega kompleksa</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2FF1167" w14:textId="77777777" w:rsidR="00133313" w:rsidRDefault="00133313">
            <w:pPr>
              <w:rPr>
                <w:rFonts w:ascii="Arial" w:hAnsi="Arial" w:cs="Arial"/>
                <w:color w:val="000000"/>
                <w:position w:val="-2"/>
                <w:sz w:val="18"/>
                <w:szCs w:val="18"/>
                <w:shd w:val="clear" w:color="auto" w:fill="FFFFFF"/>
              </w:rPr>
            </w:pPr>
          </w:p>
        </w:tc>
      </w:tr>
      <w:tr w:rsidR="00133313" w14:paraId="067E524E"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C6CBD08" w14:textId="77777777" w:rsidR="00133313" w:rsidRDefault="00133313" w:rsidP="0013331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namen objekta – kopanje ljudi</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9CDAAF" w14:textId="77777777" w:rsidR="00133313" w:rsidRDefault="00133313">
            <w:pPr>
              <w:rPr>
                <w:rFonts w:ascii="Arial" w:hAnsi="Arial" w:cs="Arial"/>
                <w:color w:val="000000"/>
                <w:position w:val="-2"/>
                <w:sz w:val="18"/>
                <w:szCs w:val="18"/>
                <w:shd w:val="clear" w:color="auto" w:fill="FFFFFF"/>
              </w:rPr>
            </w:pPr>
          </w:p>
        </w:tc>
      </w:tr>
      <w:tr w:rsidR="00133313" w14:paraId="70C9B36F"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282F03" w14:textId="77777777" w:rsidR="00133313" w:rsidRDefault="00133313" w:rsidP="0013331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čiščenje bazenskega dna z robotskim sesalcem (da/ne)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A0542B" w14:textId="77777777" w:rsidR="00133313" w:rsidRDefault="00133313">
            <w:pPr>
              <w:rPr>
                <w:rFonts w:ascii="Arial" w:hAnsi="Arial" w:cs="Arial"/>
                <w:color w:val="000000"/>
                <w:position w:val="-2"/>
                <w:sz w:val="18"/>
                <w:szCs w:val="18"/>
                <w:shd w:val="clear" w:color="auto" w:fill="FFFFFF"/>
              </w:rPr>
            </w:pPr>
          </w:p>
        </w:tc>
      </w:tr>
      <w:tr w:rsidR="00133313" w14:paraId="68F74D11" w14:textId="77777777">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4F5A3E9" w14:textId="77777777" w:rsidR="00133313" w:rsidRDefault="00133313" w:rsidP="00133313">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E9DDB6A" w14:textId="77777777" w:rsidR="00133313" w:rsidRDefault="00133313">
            <w:pPr>
              <w:rPr>
                <w:rFonts w:ascii="Arial" w:hAnsi="Arial" w:cs="Arial"/>
                <w:color w:val="000000"/>
                <w:position w:val="-2"/>
                <w:sz w:val="18"/>
                <w:szCs w:val="18"/>
                <w:shd w:val="clear" w:color="auto" w:fill="FFFFFF"/>
              </w:rPr>
            </w:pPr>
          </w:p>
        </w:tc>
      </w:tr>
    </w:tbl>
    <w:p w14:paraId="72548407" w14:textId="77777777" w:rsidR="00216D48" w:rsidRDefault="00B722D7">
      <w:pPr>
        <w:shd w:val="clear" w:color="auto" w:fill="FFFFFF"/>
        <w:spacing w:before="225" w:after="375" w:line="333" w:lineRule="auto"/>
        <w:jc w:val="both"/>
      </w:pPr>
      <w:r>
        <w:rPr>
          <w:rFonts w:ascii="Arial" w:hAnsi="Arial" w:cs="Arial"/>
          <w:color w:val="444444"/>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216D48" w14:paraId="7650153F" w14:textId="77777777">
        <w:tc>
          <w:tcPr>
            <w:tcW w:w="3195" w:type="dxa"/>
            <w:shd w:val="clear" w:color="auto" w:fill="FFFFFF"/>
            <w:tcMar>
              <w:top w:w="75" w:type="dxa"/>
              <w:bottom w:w="75" w:type="dxa"/>
            </w:tcMar>
            <w:vAlign w:val="center"/>
          </w:tcPr>
          <w:p w14:paraId="2F59EE3D" w14:textId="77777777" w:rsidR="00216D48" w:rsidRDefault="00B722D7">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28157101" w14:textId="77777777" w:rsidR="00216D48" w:rsidRDefault="00B722D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599CFAD8" w14:textId="77777777" w:rsidR="00216D48" w:rsidRDefault="00B722D7">
            <w:r>
              <w:rPr>
                <w:rFonts w:ascii="Arial" w:hAnsi="Arial" w:cs="Arial"/>
                <w:color w:val="000000"/>
                <w:position w:val="-2"/>
                <w:sz w:val="18"/>
                <w:szCs w:val="18"/>
                <w:shd w:val="clear" w:color="auto" w:fill="FFFFFF"/>
              </w:rPr>
              <w:t> </w:t>
            </w:r>
          </w:p>
        </w:tc>
      </w:tr>
      <w:tr w:rsidR="00216D48" w14:paraId="7654F63D" w14:textId="77777777">
        <w:tc>
          <w:tcPr>
            <w:tcW w:w="3195" w:type="dxa"/>
            <w:shd w:val="clear" w:color="auto" w:fill="FFFFFF"/>
            <w:tcMar>
              <w:top w:w="75" w:type="dxa"/>
              <w:bottom w:w="75" w:type="dxa"/>
            </w:tcMar>
            <w:vAlign w:val="center"/>
          </w:tcPr>
          <w:p w14:paraId="794BF77C" w14:textId="77777777" w:rsidR="00216D48" w:rsidRDefault="00B722D7">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72625BEF" w14:textId="77777777" w:rsidR="00216D48" w:rsidRDefault="00B722D7">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26DE4D2" w14:textId="77777777" w:rsidR="00216D48" w:rsidRDefault="00216D48"/>
          <w:p w14:paraId="0CF03604" w14:textId="77777777" w:rsidR="00216D48" w:rsidRDefault="00B722D7">
            <w:pPr>
              <w:jc w:val="center"/>
            </w:pPr>
            <w:r>
              <w:rPr>
                <w:rFonts w:ascii="Arial" w:hAnsi="Arial" w:cs="Arial"/>
                <w:color w:val="A9A9A9"/>
                <w:position w:val="-2"/>
                <w:sz w:val="18"/>
                <w:szCs w:val="18"/>
                <w:shd w:val="clear" w:color="auto" w:fill="FFFFFF"/>
              </w:rPr>
              <w:t>(žig in podpis)</w:t>
            </w:r>
          </w:p>
        </w:tc>
      </w:tr>
    </w:tbl>
    <w:p w14:paraId="34778A9B" w14:textId="77777777" w:rsidR="00216D48" w:rsidRDefault="00B722D7">
      <w:pPr>
        <w:shd w:val="clear" w:color="auto" w:fill="FFFFFF"/>
        <w:spacing w:before="225" w:after="375" w:line="333"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178"/>
      </w:tblGrid>
      <w:tr w:rsidR="00216D48" w14:paraId="19E2026B" w14:textId="77777777">
        <w:tc>
          <w:tcPr>
            <w:tcW w:w="0" w:type="auto"/>
            <w:tcMar>
              <w:top w:w="0" w:type="auto"/>
              <w:bottom w:w="0" w:type="auto"/>
            </w:tcMar>
          </w:tcPr>
          <w:p w14:paraId="690D2D4E" w14:textId="77777777" w:rsidR="00216D48" w:rsidRDefault="00B722D7" w:rsidP="00B722D7">
            <w:pPr>
              <w:numPr>
                <w:ilvl w:val="0"/>
                <w:numId w:val="5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14:paraId="398FF0BD" w14:textId="77777777" w:rsidR="00216D48" w:rsidRDefault="00B722D7" w:rsidP="00B722D7">
            <w:pPr>
              <w:numPr>
                <w:ilvl w:val="0"/>
                <w:numId w:val="5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2134F9C" w14:textId="77777777" w:rsidR="00216D48" w:rsidRDefault="00B722D7" w:rsidP="00B722D7">
            <w:pPr>
              <w:numPr>
                <w:ilvl w:val="0"/>
                <w:numId w:val="5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14:paraId="0E83882F" w14:textId="77777777" w:rsidR="00216D48" w:rsidRDefault="00216D48">
      <w:pPr>
        <w:sectPr w:rsidR="00216D48" w:rsidSect="00940857">
          <w:footerReference w:type="default" r:id="rId18"/>
          <w:pgSz w:w="11906" w:h="16838"/>
          <w:pgMar w:top="1418" w:right="1418" w:bottom="1418" w:left="1418" w:header="567" w:footer="596" w:gutter="0"/>
          <w:cols w:space="708"/>
          <w:docGrid w:linePitch="360"/>
        </w:sectPr>
      </w:pPr>
    </w:p>
    <w:p w14:paraId="670C2739"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10</w:t>
      </w:r>
    </w:p>
    <w:p w14:paraId="58499FBB"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1B81A399" w14:textId="77777777" w:rsidR="00216D48" w:rsidRDefault="00B722D7">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817"/>
        <w:gridCol w:w="2268"/>
        <w:gridCol w:w="2410"/>
        <w:gridCol w:w="3791"/>
      </w:tblGrid>
      <w:tr w:rsidR="00216D48" w14:paraId="38BD12BA"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6DF62E" w14:textId="77777777" w:rsidR="00216D48" w:rsidRDefault="00B722D7">
            <w:pPr>
              <w:jc w:val="center"/>
            </w:pPr>
            <w:r>
              <w:rPr>
                <w:rFonts w:ascii="Arial" w:hAnsi="Arial" w:cs="Arial"/>
                <w:b/>
                <w:bCs/>
                <w:color w:val="000000"/>
                <w:position w:val="-2"/>
                <w:sz w:val="18"/>
                <w:szCs w:val="18"/>
                <w:shd w:val="clear" w:color="auto" w:fill="D1D1D1"/>
              </w:rPr>
              <w:t>Zap.št.</w:t>
            </w:r>
          </w:p>
        </w:tc>
        <w:tc>
          <w:tcPr>
            <w:tcW w:w="226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08A1522" w14:textId="77777777" w:rsidR="00216D48" w:rsidRDefault="00B722D7">
            <w:pPr>
              <w:jc w:val="center"/>
            </w:pPr>
            <w:r>
              <w:rPr>
                <w:rFonts w:ascii="Arial" w:hAnsi="Arial" w:cs="Arial"/>
                <w:b/>
                <w:bCs/>
                <w:color w:val="000000"/>
                <w:position w:val="-2"/>
                <w:sz w:val="18"/>
                <w:szCs w:val="18"/>
                <w:shd w:val="clear" w:color="auto" w:fill="D1D1D1"/>
              </w:rPr>
              <w:t>Ime in priimek</w:t>
            </w:r>
          </w:p>
        </w:tc>
        <w:tc>
          <w:tcPr>
            <w:tcW w:w="241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C598BB3" w14:textId="77777777" w:rsidR="00216D48" w:rsidRDefault="00373503">
            <w:pPr>
              <w:jc w:val="center"/>
            </w:pPr>
            <w:r>
              <w:rPr>
                <w:rFonts w:ascii="Arial" w:hAnsi="Arial" w:cs="Arial"/>
                <w:b/>
                <w:bCs/>
                <w:color w:val="000000"/>
                <w:position w:val="-2"/>
                <w:sz w:val="18"/>
                <w:szCs w:val="18"/>
                <w:shd w:val="clear" w:color="auto" w:fill="D1D1D1"/>
              </w:rPr>
              <w:t>Prava podlaga za nominacijo (zaposlitev, agencijska pogodba, podjemna pogodba, …)</w:t>
            </w:r>
          </w:p>
        </w:tc>
        <w:tc>
          <w:tcPr>
            <w:tcW w:w="379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2511D68" w14:textId="77777777" w:rsidR="00216D48" w:rsidRDefault="00B722D7">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Vloga pri izvedbi naročila</w:t>
            </w:r>
          </w:p>
          <w:p w14:paraId="0CE1EE49" w14:textId="77777777" w:rsidR="00133313" w:rsidRDefault="001333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(označiti, ali gre za izpolnjevanje pogoja »Kadrovska usposobljenost 1« </w:t>
            </w:r>
          </w:p>
          <w:p w14:paraId="527F0F48" w14:textId="77777777" w:rsidR="00133313" w:rsidRDefault="00133313">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ali </w:t>
            </w:r>
          </w:p>
          <w:p w14:paraId="6F7A0FCD" w14:textId="77777777" w:rsidR="00133313" w:rsidRDefault="00133313">
            <w:pPr>
              <w:jc w:val="center"/>
            </w:pPr>
            <w:r>
              <w:rPr>
                <w:rFonts w:ascii="Arial" w:hAnsi="Arial" w:cs="Arial"/>
                <w:b/>
                <w:bCs/>
                <w:color w:val="000000"/>
                <w:position w:val="-2"/>
                <w:sz w:val="18"/>
                <w:szCs w:val="18"/>
                <w:shd w:val="clear" w:color="auto" w:fill="D1D1D1"/>
              </w:rPr>
              <w:t>pogoja »Kadrovska usposobljenost 2«</w:t>
            </w:r>
          </w:p>
        </w:tc>
      </w:tr>
      <w:tr w:rsidR="00216D48" w14:paraId="4D63170F"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428BC" w14:textId="77777777" w:rsidR="00216D48" w:rsidRDefault="00B722D7">
            <w:r>
              <w:rPr>
                <w:rFonts w:ascii="Arial" w:hAnsi="Arial" w:cs="Arial"/>
                <w:color w:val="000000"/>
                <w:position w:val="-2"/>
                <w:sz w:val="18"/>
                <w:szCs w:val="18"/>
              </w:rPr>
              <w:t>1.</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B92DC" w14:textId="77777777" w:rsidR="00216D48" w:rsidRDefault="00B722D7">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DDBE3D" w14:textId="77777777" w:rsidR="00216D48" w:rsidRDefault="00B722D7">
            <w:r>
              <w:rPr>
                <w:rFonts w:ascii="Arial" w:hAnsi="Arial" w:cs="Arial"/>
                <w:color w:val="000000"/>
                <w:position w:val="-2"/>
                <w:sz w:val="18"/>
                <w:szCs w:val="18"/>
              </w:rPr>
              <w:t> </w:t>
            </w: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D80C76" w14:textId="77777777" w:rsidR="00216D48" w:rsidRDefault="00B722D7">
            <w:r>
              <w:rPr>
                <w:rFonts w:ascii="Arial" w:hAnsi="Arial" w:cs="Arial"/>
                <w:color w:val="000000"/>
                <w:position w:val="-2"/>
                <w:sz w:val="18"/>
                <w:szCs w:val="18"/>
              </w:rPr>
              <w:t> </w:t>
            </w:r>
          </w:p>
        </w:tc>
      </w:tr>
      <w:tr w:rsidR="00216D48" w14:paraId="7981E8D9"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86E97" w14:textId="77777777" w:rsidR="00216D48" w:rsidRDefault="00B722D7">
            <w:r>
              <w:rPr>
                <w:rFonts w:ascii="Arial" w:hAnsi="Arial" w:cs="Arial"/>
                <w:color w:val="000000"/>
                <w:position w:val="-2"/>
                <w:sz w:val="18"/>
                <w:szCs w:val="18"/>
              </w:rPr>
              <w:t>2.</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79662" w14:textId="77777777" w:rsidR="00216D48" w:rsidRDefault="00B722D7">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10D70" w14:textId="77777777" w:rsidR="00216D48" w:rsidRDefault="00B722D7">
            <w:r>
              <w:rPr>
                <w:rFonts w:ascii="Arial" w:hAnsi="Arial" w:cs="Arial"/>
                <w:color w:val="000000"/>
                <w:position w:val="-2"/>
                <w:sz w:val="18"/>
                <w:szCs w:val="18"/>
              </w:rPr>
              <w:t> </w:t>
            </w: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D4160" w14:textId="77777777" w:rsidR="00216D48" w:rsidRDefault="00B722D7">
            <w:r>
              <w:rPr>
                <w:rFonts w:ascii="Arial" w:hAnsi="Arial" w:cs="Arial"/>
                <w:color w:val="000000"/>
                <w:position w:val="-2"/>
                <w:sz w:val="18"/>
                <w:szCs w:val="18"/>
              </w:rPr>
              <w:t> </w:t>
            </w:r>
          </w:p>
        </w:tc>
      </w:tr>
      <w:tr w:rsidR="00216D48" w14:paraId="4887B286"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EB908" w14:textId="77777777" w:rsidR="00216D48" w:rsidRDefault="00B722D7">
            <w:r>
              <w:rPr>
                <w:rFonts w:ascii="Arial" w:hAnsi="Arial" w:cs="Arial"/>
                <w:color w:val="000000"/>
                <w:position w:val="-2"/>
                <w:sz w:val="18"/>
                <w:szCs w:val="18"/>
              </w:rPr>
              <w:t>3.</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9D2679" w14:textId="77777777" w:rsidR="00216D48" w:rsidRDefault="00B722D7">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7D9BD22" w14:textId="77777777" w:rsidR="00216D48" w:rsidRDefault="00B722D7">
            <w:r>
              <w:rPr>
                <w:rFonts w:ascii="Arial" w:hAnsi="Arial" w:cs="Arial"/>
                <w:color w:val="000000"/>
                <w:position w:val="-2"/>
                <w:sz w:val="18"/>
                <w:szCs w:val="18"/>
              </w:rPr>
              <w:t> </w:t>
            </w: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399EA4" w14:textId="77777777" w:rsidR="00216D48" w:rsidRDefault="00B722D7">
            <w:r>
              <w:rPr>
                <w:rFonts w:ascii="Arial" w:hAnsi="Arial" w:cs="Arial"/>
                <w:color w:val="000000"/>
                <w:position w:val="-2"/>
                <w:sz w:val="18"/>
                <w:szCs w:val="18"/>
              </w:rPr>
              <w:t> </w:t>
            </w:r>
          </w:p>
        </w:tc>
      </w:tr>
      <w:tr w:rsidR="00216D48" w14:paraId="78BA8722"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D89A52" w14:textId="77777777" w:rsidR="00216D48" w:rsidRDefault="00B722D7">
            <w:r>
              <w:rPr>
                <w:rFonts w:ascii="Arial" w:hAnsi="Arial" w:cs="Arial"/>
                <w:color w:val="000000"/>
                <w:position w:val="-2"/>
                <w:sz w:val="18"/>
                <w:szCs w:val="18"/>
              </w:rPr>
              <w:t>4.</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4F4E2" w14:textId="77777777" w:rsidR="00216D48" w:rsidRDefault="00B722D7">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536BAC" w14:textId="77777777" w:rsidR="00216D48" w:rsidRDefault="00B722D7">
            <w:r>
              <w:rPr>
                <w:rFonts w:ascii="Arial" w:hAnsi="Arial" w:cs="Arial"/>
                <w:color w:val="000000"/>
                <w:position w:val="-2"/>
                <w:sz w:val="18"/>
                <w:szCs w:val="18"/>
              </w:rPr>
              <w:t> </w:t>
            </w: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6A310" w14:textId="77777777" w:rsidR="00216D48" w:rsidRDefault="00B722D7">
            <w:r>
              <w:rPr>
                <w:rFonts w:ascii="Arial" w:hAnsi="Arial" w:cs="Arial"/>
                <w:color w:val="000000"/>
                <w:position w:val="-2"/>
                <w:sz w:val="18"/>
                <w:szCs w:val="18"/>
              </w:rPr>
              <w:t> </w:t>
            </w:r>
          </w:p>
        </w:tc>
      </w:tr>
      <w:tr w:rsidR="00216D48" w14:paraId="5C1A916E"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F19E4" w14:textId="77777777" w:rsidR="00216D48" w:rsidRDefault="00B722D7">
            <w:r>
              <w:rPr>
                <w:rFonts w:ascii="Arial" w:hAnsi="Arial" w:cs="Arial"/>
                <w:color w:val="000000"/>
                <w:position w:val="-2"/>
                <w:sz w:val="18"/>
                <w:szCs w:val="18"/>
              </w:rPr>
              <w:t>5.</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F10117" w14:textId="77777777" w:rsidR="00216D48" w:rsidRDefault="00B722D7">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3B136" w14:textId="77777777" w:rsidR="00216D48" w:rsidRDefault="00B722D7">
            <w:r>
              <w:rPr>
                <w:rFonts w:ascii="Arial" w:hAnsi="Arial" w:cs="Arial"/>
                <w:color w:val="000000"/>
                <w:position w:val="-2"/>
                <w:sz w:val="18"/>
                <w:szCs w:val="18"/>
              </w:rPr>
              <w:t> </w:t>
            </w: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724700" w14:textId="77777777" w:rsidR="00216D48" w:rsidRDefault="00B722D7">
            <w:r>
              <w:rPr>
                <w:rFonts w:ascii="Arial" w:hAnsi="Arial" w:cs="Arial"/>
                <w:color w:val="000000"/>
                <w:position w:val="-2"/>
                <w:sz w:val="18"/>
                <w:szCs w:val="18"/>
              </w:rPr>
              <w:t> </w:t>
            </w:r>
          </w:p>
        </w:tc>
      </w:tr>
      <w:tr w:rsidR="00216D48" w14:paraId="18333B94"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A1F47" w14:textId="77777777" w:rsidR="00216D48" w:rsidRDefault="00B722D7">
            <w:r>
              <w:rPr>
                <w:rFonts w:ascii="Arial" w:hAnsi="Arial" w:cs="Arial"/>
                <w:color w:val="000000"/>
                <w:position w:val="-2"/>
                <w:sz w:val="18"/>
                <w:szCs w:val="18"/>
              </w:rPr>
              <w:t>6.</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9E92FF" w14:textId="77777777" w:rsidR="00216D48" w:rsidRDefault="00B722D7">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A474A" w14:textId="77777777" w:rsidR="00216D48" w:rsidRDefault="00B722D7">
            <w:r>
              <w:rPr>
                <w:rFonts w:ascii="Arial" w:hAnsi="Arial" w:cs="Arial"/>
                <w:color w:val="000000"/>
                <w:position w:val="-2"/>
                <w:sz w:val="18"/>
                <w:szCs w:val="18"/>
              </w:rPr>
              <w:t> </w:t>
            </w: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D95AA" w14:textId="77777777" w:rsidR="00216D48" w:rsidRDefault="00B722D7">
            <w:r>
              <w:rPr>
                <w:rFonts w:ascii="Arial" w:hAnsi="Arial" w:cs="Arial"/>
                <w:color w:val="000000"/>
                <w:position w:val="-2"/>
                <w:sz w:val="18"/>
                <w:szCs w:val="18"/>
              </w:rPr>
              <w:t> </w:t>
            </w:r>
          </w:p>
        </w:tc>
      </w:tr>
      <w:tr w:rsidR="00133313" w14:paraId="715DEAE0"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165AD"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7.</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64734"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6A048"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FE26B" w14:textId="77777777" w:rsidR="00133313" w:rsidRDefault="00133313">
            <w:pPr>
              <w:rPr>
                <w:rFonts w:ascii="Arial" w:hAnsi="Arial" w:cs="Arial"/>
                <w:color w:val="000000"/>
                <w:position w:val="-2"/>
                <w:sz w:val="18"/>
                <w:szCs w:val="18"/>
              </w:rPr>
            </w:pPr>
          </w:p>
        </w:tc>
      </w:tr>
      <w:tr w:rsidR="00133313" w14:paraId="01965DC5"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088292"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8.</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5E3CB"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80CAE6"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49F76" w14:textId="77777777" w:rsidR="00133313" w:rsidRDefault="00133313">
            <w:pPr>
              <w:rPr>
                <w:rFonts w:ascii="Arial" w:hAnsi="Arial" w:cs="Arial"/>
                <w:color w:val="000000"/>
                <w:position w:val="-2"/>
                <w:sz w:val="18"/>
                <w:szCs w:val="18"/>
              </w:rPr>
            </w:pPr>
          </w:p>
        </w:tc>
      </w:tr>
      <w:tr w:rsidR="00133313" w14:paraId="632B69E0"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97F143"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9.</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0F4EA3"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8AA80"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C1D593" w14:textId="77777777" w:rsidR="00133313" w:rsidRDefault="00133313">
            <w:pPr>
              <w:rPr>
                <w:rFonts w:ascii="Arial" w:hAnsi="Arial" w:cs="Arial"/>
                <w:color w:val="000000"/>
                <w:position w:val="-2"/>
                <w:sz w:val="18"/>
                <w:szCs w:val="18"/>
              </w:rPr>
            </w:pPr>
          </w:p>
        </w:tc>
      </w:tr>
      <w:tr w:rsidR="00133313" w14:paraId="508211E9"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B1C9"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10.</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7625B7"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1B213"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695F83" w14:textId="77777777" w:rsidR="00133313" w:rsidRDefault="00133313">
            <w:pPr>
              <w:rPr>
                <w:rFonts w:ascii="Arial" w:hAnsi="Arial" w:cs="Arial"/>
                <w:color w:val="000000"/>
                <w:position w:val="-2"/>
                <w:sz w:val="18"/>
                <w:szCs w:val="18"/>
              </w:rPr>
            </w:pPr>
          </w:p>
        </w:tc>
      </w:tr>
      <w:tr w:rsidR="00133313" w14:paraId="412D3C84"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F5F203"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11.</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5212CF"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A89878"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EE0471" w14:textId="77777777" w:rsidR="00133313" w:rsidRDefault="00133313">
            <w:pPr>
              <w:rPr>
                <w:rFonts w:ascii="Arial" w:hAnsi="Arial" w:cs="Arial"/>
                <w:color w:val="000000"/>
                <w:position w:val="-2"/>
                <w:sz w:val="18"/>
                <w:szCs w:val="18"/>
              </w:rPr>
            </w:pPr>
          </w:p>
        </w:tc>
      </w:tr>
      <w:tr w:rsidR="00133313" w14:paraId="49ED758D"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76925"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12.</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099E70"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0FFB0A"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E8BFE" w14:textId="77777777" w:rsidR="00133313" w:rsidRDefault="00133313">
            <w:pPr>
              <w:rPr>
                <w:rFonts w:ascii="Arial" w:hAnsi="Arial" w:cs="Arial"/>
                <w:color w:val="000000"/>
                <w:position w:val="-2"/>
                <w:sz w:val="18"/>
                <w:szCs w:val="18"/>
              </w:rPr>
            </w:pPr>
          </w:p>
        </w:tc>
      </w:tr>
      <w:tr w:rsidR="00133313" w14:paraId="685CF352"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379BD"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13.</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2277F"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51F2D3"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DD71A1" w14:textId="77777777" w:rsidR="00133313" w:rsidRDefault="00133313">
            <w:pPr>
              <w:rPr>
                <w:rFonts w:ascii="Arial" w:hAnsi="Arial" w:cs="Arial"/>
                <w:color w:val="000000"/>
                <w:position w:val="-2"/>
                <w:sz w:val="18"/>
                <w:szCs w:val="18"/>
              </w:rPr>
            </w:pPr>
          </w:p>
        </w:tc>
      </w:tr>
      <w:tr w:rsidR="00133313" w14:paraId="194DA5C1"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F75B7"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14.</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83E106"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5C5A1B"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976C1" w14:textId="77777777" w:rsidR="00133313" w:rsidRDefault="00133313">
            <w:pPr>
              <w:rPr>
                <w:rFonts w:ascii="Arial" w:hAnsi="Arial" w:cs="Arial"/>
                <w:color w:val="000000"/>
                <w:position w:val="-2"/>
                <w:sz w:val="18"/>
                <w:szCs w:val="18"/>
              </w:rPr>
            </w:pPr>
          </w:p>
        </w:tc>
      </w:tr>
      <w:tr w:rsidR="00133313" w14:paraId="7C1233A6"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DC9635"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15.</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B58D3"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B943B"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285C1" w14:textId="77777777" w:rsidR="00133313" w:rsidRDefault="00133313">
            <w:pPr>
              <w:rPr>
                <w:rFonts w:ascii="Arial" w:hAnsi="Arial" w:cs="Arial"/>
                <w:color w:val="000000"/>
                <w:position w:val="-2"/>
                <w:sz w:val="18"/>
                <w:szCs w:val="18"/>
              </w:rPr>
            </w:pPr>
          </w:p>
        </w:tc>
      </w:tr>
      <w:tr w:rsidR="00133313" w14:paraId="72603CBE"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544EEE"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16.</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64E264"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DFFAE"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678AC" w14:textId="77777777" w:rsidR="00133313" w:rsidRDefault="00133313">
            <w:pPr>
              <w:rPr>
                <w:rFonts w:ascii="Arial" w:hAnsi="Arial" w:cs="Arial"/>
                <w:color w:val="000000"/>
                <w:position w:val="-2"/>
                <w:sz w:val="18"/>
                <w:szCs w:val="18"/>
              </w:rPr>
            </w:pPr>
          </w:p>
        </w:tc>
      </w:tr>
      <w:tr w:rsidR="00133313" w14:paraId="665B336A"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073231"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17.</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1D74AB"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118921"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69BFE" w14:textId="77777777" w:rsidR="00133313" w:rsidRDefault="00133313">
            <w:pPr>
              <w:rPr>
                <w:rFonts w:ascii="Arial" w:hAnsi="Arial" w:cs="Arial"/>
                <w:color w:val="000000"/>
                <w:position w:val="-2"/>
                <w:sz w:val="18"/>
                <w:szCs w:val="18"/>
              </w:rPr>
            </w:pPr>
          </w:p>
        </w:tc>
      </w:tr>
      <w:tr w:rsidR="00133313" w14:paraId="4E1B43F6" w14:textId="77777777" w:rsidTr="00133313">
        <w:trPr>
          <w:jc w:val="center"/>
        </w:trPr>
        <w:tc>
          <w:tcPr>
            <w:tcW w:w="81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D06909" w14:textId="77777777" w:rsidR="00133313" w:rsidRDefault="00133313">
            <w:pPr>
              <w:rPr>
                <w:rFonts w:ascii="Arial" w:hAnsi="Arial" w:cs="Arial"/>
                <w:color w:val="000000"/>
                <w:position w:val="-2"/>
                <w:sz w:val="18"/>
                <w:szCs w:val="18"/>
              </w:rPr>
            </w:pPr>
            <w:r>
              <w:rPr>
                <w:rFonts w:ascii="Arial" w:hAnsi="Arial" w:cs="Arial"/>
                <w:color w:val="000000"/>
                <w:position w:val="-2"/>
                <w:sz w:val="18"/>
                <w:szCs w:val="18"/>
              </w:rPr>
              <w:t>18.</w:t>
            </w:r>
          </w:p>
        </w:tc>
        <w:tc>
          <w:tcPr>
            <w:tcW w:w="2268"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5A5DF3" w14:textId="77777777" w:rsidR="00133313" w:rsidRDefault="00133313">
            <w:pPr>
              <w:rPr>
                <w:rFonts w:ascii="Arial" w:hAnsi="Arial" w:cs="Arial"/>
                <w:color w:val="000000"/>
                <w:position w:val="-2"/>
                <w:sz w:val="18"/>
                <w:szCs w:val="18"/>
              </w:rPr>
            </w:pP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331C2" w14:textId="77777777" w:rsidR="00133313" w:rsidRDefault="00133313">
            <w:pPr>
              <w:rPr>
                <w:rFonts w:ascii="Arial" w:hAnsi="Arial" w:cs="Arial"/>
                <w:color w:val="000000"/>
                <w:position w:val="-2"/>
                <w:sz w:val="18"/>
                <w:szCs w:val="18"/>
              </w:rPr>
            </w:pPr>
          </w:p>
        </w:tc>
        <w:tc>
          <w:tcPr>
            <w:tcW w:w="379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28AA54" w14:textId="77777777" w:rsidR="00133313" w:rsidRDefault="00133313">
            <w:pPr>
              <w:rPr>
                <w:rFonts w:ascii="Arial" w:hAnsi="Arial" w:cs="Arial"/>
                <w:color w:val="000000"/>
                <w:position w:val="-2"/>
                <w:sz w:val="18"/>
                <w:szCs w:val="18"/>
              </w:rPr>
            </w:pPr>
          </w:p>
        </w:tc>
      </w:tr>
    </w:tbl>
    <w:p w14:paraId="070B2058" w14:textId="77777777" w:rsidR="00216D48" w:rsidRDefault="00B722D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16D48" w14:paraId="6C50BBB4" w14:textId="77777777">
        <w:tc>
          <w:tcPr>
            <w:tcW w:w="4080" w:type="dxa"/>
            <w:tcMar>
              <w:top w:w="75" w:type="dxa"/>
              <w:bottom w:w="75" w:type="dxa"/>
            </w:tcMar>
            <w:vAlign w:val="center"/>
          </w:tcPr>
          <w:p w14:paraId="50E479A1" w14:textId="77777777" w:rsidR="00216D48" w:rsidRDefault="00B722D7">
            <w:r>
              <w:rPr>
                <w:rFonts w:ascii="Arial" w:hAnsi="Arial" w:cs="Arial"/>
                <w:color w:val="000000"/>
                <w:position w:val="-2"/>
                <w:sz w:val="18"/>
                <w:szCs w:val="18"/>
              </w:rPr>
              <w:t>Kraj in datum:</w:t>
            </w:r>
          </w:p>
        </w:tc>
        <w:tc>
          <w:tcPr>
            <w:tcW w:w="0" w:type="auto"/>
            <w:tcMar>
              <w:top w:w="75" w:type="dxa"/>
              <w:bottom w:w="75" w:type="dxa"/>
            </w:tcMar>
            <w:vAlign w:val="center"/>
          </w:tcPr>
          <w:p w14:paraId="681AEF07" w14:textId="77777777" w:rsidR="00216D48" w:rsidRDefault="00B722D7">
            <w:pPr>
              <w:jc w:val="center"/>
            </w:pPr>
            <w:r>
              <w:rPr>
                <w:rFonts w:ascii="Arial" w:hAnsi="Arial" w:cs="Arial"/>
                <w:color w:val="000000"/>
                <w:position w:val="-2"/>
                <w:sz w:val="18"/>
                <w:szCs w:val="18"/>
              </w:rPr>
              <w:t>Ime in priimek: _____________________</w:t>
            </w:r>
          </w:p>
        </w:tc>
      </w:tr>
      <w:tr w:rsidR="00216D48" w14:paraId="4E9C00BF" w14:textId="77777777">
        <w:tc>
          <w:tcPr>
            <w:tcW w:w="4080" w:type="dxa"/>
            <w:tcMar>
              <w:top w:w="75" w:type="dxa"/>
              <w:bottom w:w="75" w:type="dxa"/>
            </w:tcMar>
            <w:vAlign w:val="center"/>
          </w:tcPr>
          <w:p w14:paraId="703DD243"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0EB84782" w14:textId="77777777" w:rsidR="00216D48" w:rsidRDefault="00B722D7">
            <w:pPr>
              <w:jc w:val="center"/>
            </w:pPr>
            <w:r>
              <w:rPr>
                <w:rFonts w:ascii="Arial" w:hAnsi="Arial" w:cs="Arial"/>
                <w:color w:val="000000"/>
                <w:position w:val="-2"/>
                <w:sz w:val="18"/>
                <w:szCs w:val="18"/>
              </w:rPr>
              <w:t>(žig in podpis)</w:t>
            </w:r>
          </w:p>
        </w:tc>
      </w:tr>
    </w:tbl>
    <w:p w14:paraId="51D573E8" w14:textId="77777777" w:rsidR="00216D48" w:rsidRDefault="00216D48">
      <w:pPr>
        <w:sectPr w:rsidR="00216D48" w:rsidSect="00940857">
          <w:footerReference w:type="default" r:id="rId19"/>
          <w:pgSz w:w="11906" w:h="16838"/>
          <w:pgMar w:top="1418" w:right="1418" w:bottom="1418" w:left="1418" w:header="567" w:footer="596" w:gutter="0"/>
          <w:cols w:space="708"/>
          <w:docGrid w:linePitch="360"/>
        </w:sectPr>
      </w:pPr>
    </w:p>
    <w:p w14:paraId="04CC60EE"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11</w:t>
      </w:r>
    </w:p>
    <w:p w14:paraId="2FAF2F2D" w14:textId="77777777" w:rsidR="00940857" w:rsidRPr="00252358" w:rsidRDefault="00940857" w:rsidP="00940857"/>
    <w:p w14:paraId="6EB1AB56"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nominiranih kadrov</w:t>
      </w:r>
      <w:r w:rsidR="00133313">
        <w:rPr>
          <w:rFonts w:ascii="Arial" w:hAnsi="Arial" w:cs="Arial"/>
        </w:rPr>
        <w:t xml:space="preserve"> ZA POGOJ »KADROVSKA USPOSOBLJENOST 2«</w:t>
      </w:r>
    </w:p>
    <w:p w14:paraId="3106E1DA" w14:textId="77777777" w:rsidR="00133313" w:rsidRDefault="00133313">
      <w:pPr>
        <w:spacing w:before="225" w:after="225" w:line="240" w:lineRule="auto"/>
        <w:jc w:val="both"/>
        <w:rPr>
          <w:rFonts w:ascii="Arial" w:hAnsi="Arial" w:cs="Arial"/>
          <w:b/>
          <w:bCs/>
          <w:color w:val="000000"/>
          <w:sz w:val="18"/>
          <w:szCs w:val="18"/>
        </w:rPr>
      </w:pPr>
    </w:p>
    <w:p w14:paraId="70133957" w14:textId="77777777" w:rsidR="00216D48" w:rsidRDefault="00B722D7">
      <w:pPr>
        <w:spacing w:before="225" w:after="225" w:line="240" w:lineRule="auto"/>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____________________________</w:t>
      </w:r>
    </w:p>
    <w:p w14:paraId="2C8BB3F2" w14:textId="77777777" w:rsidR="00216D48" w:rsidRDefault="00B722D7">
      <w:pPr>
        <w:spacing w:before="225" w:after="225" w:line="240" w:lineRule="auto"/>
        <w:jc w:val="center"/>
      </w:pPr>
      <w:r>
        <w:rPr>
          <w:rFonts w:ascii="Arial" w:hAnsi="Arial" w:cs="Arial"/>
          <w:b/>
          <w:bCs/>
          <w:color w:val="000000"/>
          <w:sz w:val="21"/>
          <w:szCs w:val="21"/>
        </w:rPr>
        <w:t>IZJAVA - POTRDILO REFERENCE ZA KADRE</w:t>
      </w:r>
    </w:p>
    <w:p w14:paraId="06830FC7" w14:textId="77777777" w:rsidR="00216D48" w:rsidRDefault="00B722D7">
      <w:pPr>
        <w:spacing w:before="225" w:after="225" w:line="240" w:lineRule="auto"/>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111"/>
        <w:gridCol w:w="4634"/>
      </w:tblGrid>
      <w:tr w:rsidR="00216D48" w14:paraId="270F02AC" w14:textId="77777777" w:rsidTr="00133313">
        <w:tc>
          <w:tcPr>
            <w:tcW w:w="41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0F5FE" w14:textId="77777777" w:rsidR="00216D48" w:rsidRDefault="00B722D7">
            <w:pPr>
              <w:jc w:val="right"/>
            </w:pPr>
            <w:r>
              <w:rPr>
                <w:rFonts w:ascii="Arial" w:hAnsi="Arial" w:cs="Arial"/>
                <w:color w:val="000000"/>
                <w:position w:val="-2"/>
                <w:sz w:val="18"/>
                <w:szCs w:val="18"/>
              </w:rPr>
              <w:t>nominiran kader (naziv)</w:t>
            </w:r>
          </w:p>
        </w:tc>
        <w:tc>
          <w:tcPr>
            <w:tcW w:w="46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A1406" w14:textId="77777777" w:rsidR="00216D48" w:rsidRDefault="00B722D7">
            <w:r>
              <w:rPr>
                <w:rFonts w:ascii="Arial" w:hAnsi="Arial" w:cs="Arial"/>
                <w:color w:val="000000"/>
                <w:position w:val="-2"/>
                <w:sz w:val="18"/>
                <w:szCs w:val="18"/>
              </w:rPr>
              <w:t> </w:t>
            </w:r>
          </w:p>
        </w:tc>
      </w:tr>
      <w:tr w:rsidR="00216D48" w14:paraId="255D940D" w14:textId="77777777" w:rsidTr="00133313">
        <w:tc>
          <w:tcPr>
            <w:tcW w:w="41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E647D2" w14:textId="77777777" w:rsidR="00216D48" w:rsidRDefault="00B722D7">
            <w:pPr>
              <w:jc w:val="right"/>
            </w:pPr>
            <w:r>
              <w:rPr>
                <w:rFonts w:ascii="Arial" w:hAnsi="Arial" w:cs="Arial"/>
                <w:color w:val="000000"/>
                <w:position w:val="-2"/>
                <w:sz w:val="18"/>
                <w:szCs w:val="18"/>
              </w:rPr>
              <w:t>je na projektu (navedba projekta)  opravljal funkcijo (navedba funkcije) </w:t>
            </w:r>
          </w:p>
        </w:tc>
        <w:tc>
          <w:tcPr>
            <w:tcW w:w="46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DF3C4" w14:textId="77777777" w:rsidR="00216D48" w:rsidRDefault="00B722D7">
            <w:r>
              <w:rPr>
                <w:rFonts w:ascii="Arial" w:hAnsi="Arial" w:cs="Arial"/>
                <w:color w:val="000000"/>
                <w:position w:val="-2"/>
                <w:sz w:val="18"/>
                <w:szCs w:val="18"/>
              </w:rPr>
              <w:t> </w:t>
            </w:r>
          </w:p>
        </w:tc>
      </w:tr>
      <w:tr w:rsidR="00216D48" w14:paraId="773ECDBB" w14:textId="77777777" w:rsidTr="00133313">
        <w:tc>
          <w:tcPr>
            <w:tcW w:w="41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5754A" w14:textId="77777777" w:rsidR="00216D48" w:rsidRDefault="00B722D7">
            <w:pPr>
              <w:jc w:val="right"/>
            </w:pPr>
            <w:r>
              <w:rPr>
                <w:rFonts w:ascii="Arial" w:hAnsi="Arial" w:cs="Arial"/>
                <w:color w:val="000000"/>
                <w:position w:val="-2"/>
                <w:sz w:val="18"/>
                <w:szCs w:val="18"/>
              </w:rPr>
              <w:t>po pogodbi številka</w:t>
            </w:r>
          </w:p>
        </w:tc>
        <w:tc>
          <w:tcPr>
            <w:tcW w:w="46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71650E" w14:textId="77777777" w:rsidR="00216D48" w:rsidRDefault="00B722D7">
            <w:r>
              <w:rPr>
                <w:rFonts w:ascii="Arial" w:hAnsi="Arial" w:cs="Arial"/>
                <w:color w:val="000000"/>
                <w:position w:val="-2"/>
                <w:sz w:val="18"/>
                <w:szCs w:val="18"/>
              </w:rPr>
              <w:t> </w:t>
            </w:r>
          </w:p>
        </w:tc>
      </w:tr>
      <w:tr w:rsidR="00216D48" w14:paraId="716EB222" w14:textId="77777777" w:rsidTr="00133313">
        <w:tc>
          <w:tcPr>
            <w:tcW w:w="41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784AE" w14:textId="77777777" w:rsidR="00216D48" w:rsidRDefault="00B722D7">
            <w:pPr>
              <w:jc w:val="right"/>
            </w:pPr>
            <w:r>
              <w:rPr>
                <w:rFonts w:ascii="Arial" w:hAnsi="Arial" w:cs="Arial"/>
                <w:color w:val="000000"/>
                <w:position w:val="-2"/>
                <w:sz w:val="18"/>
                <w:szCs w:val="18"/>
              </w:rPr>
              <w:t>z dne</w:t>
            </w:r>
          </w:p>
        </w:tc>
        <w:tc>
          <w:tcPr>
            <w:tcW w:w="46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9E9E5" w14:textId="77777777" w:rsidR="00216D48" w:rsidRDefault="00B722D7">
            <w:r>
              <w:rPr>
                <w:rFonts w:ascii="Arial" w:hAnsi="Arial" w:cs="Arial"/>
                <w:color w:val="000000"/>
                <w:position w:val="-2"/>
                <w:sz w:val="18"/>
                <w:szCs w:val="18"/>
              </w:rPr>
              <w:t> </w:t>
            </w:r>
          </w:p>
        </w:tc>
      </w:tr>
      <w:tr w:rsidR="00216D48" w14:paraId="544216CE" w14:textId="77777777" w:rsidTr="00133313">
        <w:tc>
          <w:tcPr>
            <w:tcW w:w="41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B4A82E" w14:textId="77777777" w:rsidR="00216D48" w:rsidRDefault="00B722D7">
            <w:pPr>
              <w:jc w:val="right"/>
            </w:pPr>
            <w:r>
              <w:rPr>
                <w:rFonts w:ascii="Arial" w:hAnsi="Arial" w:cs="Arial"/>
                <w:color w:val="000000"/>
                <w:position w:val="-2"/>
                <w:sz w:val="18"/>
                <w:szCs w:val="18"/>
              </w:rPr>
              <w:t>v obdobju od</w:t>
            </w:r>
          </w:p>
        </w:tc>
        <w:tc>
          <w:tcPr>
            <w:tcW w:w="46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A4CC65" w14:textId="77777777" w:rsidR="00216D48" w:rsidRDefault="00B722D7">
            <w:r>
              <w:rPr>
                <w:rFonts w:ascii="Arial" w:hAnsi="Arial" w:cs="Arial"/>
                <w:color w:val="000000"/>
                <w:position w:val="-2"/>
                <w:sz w:val="18"/>
                <w:szCs w:val="18"/>
              </w:rPr>
              <w:t> </w:t>
            </w:r>
          </w:p>
        </w:tc>
      </w:tr>
      <w:tr w:rsidR="00216D48" w14:paraId="6ADEC197" w14:textId="77777777" w:rsidTr="00133313">
        <w:tc>
          <w:tcPr>
            <w:tcW w:w="411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1CE0E" w14:textId="77777777" w:rsidR="00216D48" w:rsidRDefault="00B722D7">
            <w:pPr>
              <w:jc w:val="right"/>
            </w:pPr>
            <w:r>
              <w:rPr>
                <w:rFonts w:ascii="Arial" w:hAnsi="Arial" w:cs="Arial"/>
                <w:color w:val="000000"/>
                <w:position w:val="-2"/>
                <w:sz w:val="18"/>
                <w:szCs w:val="18"/>
              </w:rPr>
              <w:t>do</w:t>
            </w:r>
          </w:p>
        </w:tc>
        <w:tc>
          <w:tcPr>
            <w:tcW w:w="463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FAB42B" w14:textId="77777777" w:rsidR="00216D48" w:rsidRDefault="00B722D7">
            <w:r>
              <w:rPr>
                <w:rFonts w:ascii="Arial" w:hAnsi="Arial" w:cs="Arial"/>
                <w:color w:val="000000"/>
                <w:position w:val="-2"/>
                <w:sz w:val="18"/>
                <w:szCs w:val="18"/>
              </w:rPr>
              <w:t> </w:t>
            </w:r>
          </w:p>
        </w:tc>
      </w:tr>
      <w:tr w:rsidR="00133313" w14:paraId="2A00AA0D" w14:textId="77777777" w:rsidTr="00133313">
        <w:tblPrEx>
          <w:shd w:val="clear" w:color="auto" w:fill="FFFFFF"/>
        </w:tblPrEx>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B5B43D" w14:textId="77777777" w:rsidR="00133313" w:rsidRDefault="00B722D7" w:rsidP="00940857">
            <w:pPr>
              <w:jc w:val="right"/>
              <w:rPr>
                <w:rFonts w:ascii="Arial" w:hAnsi="Arial" w:cs="Arial"/>
                <w:color w:val="000000"/>
                <w:position w:val="-2"/>
                <w:sz w:val="18"/>
                <w:szCs w:val="18"/>
                <w:shd w:val="clear" w:color="auto" w:fill="FFFFFF"/>
              </w:rPr>
            </w:pPr>
            <w:r>
              <w:rPr>
                <w:rFonts w:ascii="Arial" w:hAnsi="Arial" w:cs="Arial"/>
                <w:color w:val="000000"/>
                <w:sz w:val="18"/>
                <w:szCs w:val="18"/>
              </w:rPr>
              <w:t> </w:t>
            </w:r>
            <w:r w:rsidR="00133313">
              <w:rPr>
                <w:rFonts w:ascii="Arial" w:hAnsi="Arial" w:cs="Arial"/>
                <w:color w:val="000000"/>
                <w:position w:val="-2"/>
                <w:sz w:val="18"/>
                <w:szCs w:val="18"/>
                <w:shd w:val="clear" w:color="auto" w:fill="FFFFFF"/>
              </w:rPr>
              <w:t>površina bazena / bazenskega kompleksa</w:t>
            </w:r>
          </w:p>
        </w:tc>
        <w:tc>
          <w:tcPr>
            <w:tcW w:w="463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D08811" w14:textId="77777777" w:rsidR="00133313" w:rsidRDefault="00133313" w:rsidP="00940857">
            <w:pPr>
              <w:rPr>
                <w:rFonts w:ascii="Arial" w:hAnsi="Arial" w:cs="Arial"/>
                <w:color w:val="000000"/>
                <w:position w:val="-2"/>
                <w:sz w:val="18"/>
                <w:szCs w:val="18"/>
                <w:shd w:val="clear" w:color="auto" w:fill="FFFFFF"/>
              </w:rPr>
            </w:pPr>
          </w:p>
        </w:tc>
      </w:tr>
      <w:tr w:rsidR="00133313" w14:paraId="175A006E" w14:textId="77777777" w:rsidTr="00133313">
        <w:tblPrEx>
          <w:shd w:val="clear" w:color="auto" w:fill="FFFFFF"/>
        </w:tblPrEx>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6887F33" w14:textId="77777777" w:rsidR="00133313" w:rsidRDefault="00133313" w:rsidP="00940857">
            <w:pPr>
              <w:jc w:val="right"/>
              <w:rPr>
                <w:rFonts w:ascii="Arial" w:hAnsi="Arial" w:cs="Arial"/>
                <w:color w:val="000000"/>
                <w:sz w:val="18"/>
                <w:szCs w:val="18"/>
              </w:rPr>
            </w:pPr>
            <w:r>
              <w:rPr>
                <w:rFonts w:ascii="Arial" w:hAnsi="Arial" w:cs="Arial"/>
                <w:color w:val="000000"/>
                <w:sz w:val="18"/>
                <w:szCs w:val="18"/>
              </w:rPr>
              <w:t>namen objekta – kopanje ljudi (da/ne)</w:t>
            </w:r>
          </w:p>
        </w:tc>
        <w:tc>
          <w:tcPr>
            <w:tcW w:w="463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D84B67E" w14:textId="77777777" w:rsidR="00133313" w:rsidRDefault="00133313" w:rsidP="00940857">
            <w:pPr>
              <w:rPr>
                <w:rFonts w:ascii="Arial" w:hAnsi="Arial" w:cs="Arial"/>
                <w:color w:val="000000"/>
                <w:position w:val="-2"/>
                <w:sz w:val="18"/>
                <w:szCs w:val="18"/>
                <w:shd w:val="clear" w:color="auto" w:fill="FFFFFF"/>
              </w:rPr>
            </w:pPr>
          </w:p>
        </w:tc>
      </w:tr>
      <w:tr w:rsidR="00133313" w14:paraId="5008D697" w14:textId="77777777" w:rsidTr="00133313">
        <w:tblPrEx>
          <w:shd w:val="clear" w:color="auto" w:fill="FFFFFF"/>
        </w:tblPrEx>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2CF2ACA" w14:textId="77777777" w:rsidR="00133313" w:rsidRDefault="00133313" w:rsidP="00940857">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čiščenje bazenskega dna z robotskim sesalcem (da/ne)</w:t>
            </w:r>
          </w:p>
        </w:tc>
        <w:tc>
          <w:tcPr>
            <w:tcW w:w="463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0A97561" w14:textId="77777777" w:rsidR="00133313" w:rsidRDefault="00133313" w:rsidP="00940857">
            <w:pPr>
              <w:rPr>
                <w:rFonts w:ascii="Arial" w:hAnsi="Arial" w:cs="Arial"/>
                <w:color w:val="000000"/>
                <w:position w:val="-2"/>
                <w:sz w:val="18"/>
                <w:szCs w:val="18"/>
                <w:shd w:val="clear" w:color="auto" w:fill="FFFFFF"/>
              </w:rPr>
            </w:pPr>
          </w:p>
        </w:tc>
      </w:tr>
      <w:tr w:rsidR="00133313" w14:paraId="735CEB91" w14:textId="77777777" w:rsidTr="00133313">
        <w:tblPrEx>
          <w:shd w:val="clear" w:color="auto" w:fill="FFFFFF"/>
        </w:tblPrEx>
        <w:tc>
          <w:tcPr>
            <w:tcW w:w="411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1D3C36" w14:textId="77777777" w:rsidR="00133313" w:rsidRDefault="00133313" w:rsidP="00940857">
            <w:pPr>
              <w:jc w:val="right"/>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w:t>
            </w:r>
          </w:p>
        </w:tc>
        <w:tc>
          <w:tcPr>
            <w:tcW w:w="463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9BF042" w14:textId="77777777" w:rsidR="00133313" w:rsidRDefault="00133313" w:rsidP="00940857">
            <w:pPr>
              <w:rPr>
                <w:rFonts w:ascii="Arial" w:hAnsi="Arial" w:cs="Arial"/>
                <w:color w:val="000000"/>
                <w:position w:val="-2"/>
                <w:sz w:val="18"/>
                <w:szCs w:val="18"/>
                <w:shd w:val="clear" w:color="auto" w:fill="FFFFFF"/>
              </w:rPr>
            </w:pPr>
          </w:p>
        </w:tc>
      </w:tr>
    </w:tbl>
    <w:p w14:paraId="4EC6007A" w14:textId="77777777" w:rsidR="00216D48" w:rsidRDefault="00B722D7">
      <w:pPr>
        <w:spacing w:before="225" w:after="225" w:line="240" w:lineRule="auto"/>
        <w:jc w:val="both"/>
      </w:pPr>
      <w:r>
        <w:rPr>
          <w:rFonts w:ascii="Arial" w:hAnsi="Arial" w:cs="Arial"/>
          <w:color w:val="000000"/>
          <w:sz w:val="18"/>
          <w:szCs w:val="18"/>
        </w:rPr>
        <w:t>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216D48" w14:paraId="221BC44D" w14:textId="77777777">
        <w:tc>
          <w:tcPr>
            <w:tcW w:w="2325" w:type="dxa"/>
            <w:tcMar>
              <w:top w:w="75" w:type="dxa"/>
              <w:bottom w:w="75" w:type="dxa"/>
            </w:tcMar>
            <w:vAlign w:val="center"/>
          </w:tcPr>
          <w:p w14:paraId="1D0D2A41" w14:textId="77777777" w:rsidR="00216D48" w:rsidRDefault="00B722D7">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1D1AC29A"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26A85042" w14:textId="77777777" w:rsidR="00216D48" w:rsidRDefault="00B722D7">
            <w:r>
              <w:rPr>
                <w:rFonts w:ascii="Arial" w:hAnsi="Arial" w:cs="Arial"/>
                <w:color w:val="000000"/>
                <w:position w:val="-2"/>
                <w:sz w:val="18"/>
                <w:szCs w:val="18"/>
              </w:rPr>
              <w:t> </w:t>
            </w:r>
          </w:p>
        </w:tc>
      </w:tr>
      <w:tr w:rsidR="00216D48" w14:paraId="6691CA5F" w14:textId="77777777">
        <w:tc>
          <w:tcPr>
            <w:tcW w:w="2325" w:type="dxa"/>
            <w:tcMar>
              <w:top w:w="75" w:type="dxa"/>
              <w:bottom w:w="75" w:type="dxa"/>
            </w:tcMar>
            <w:vAlign w:val="center"/>
          </w:tcPr>
          <w:p w14:paraId="1E468D06" w14:textId="77777777" w:rsidR="00216D48" w:rsidRDefault="00B722D7">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139CEADC"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05EABEEF" w14:textId="77777777" w:rsidR="00216D48" w:rsidRDefault="00216D48"/>
          <w:p w14:paraId="19AB9578" w14:textId="77777777" w:rsidR="00216D48" w:rsidRDefault="00B722D7">
            <w:pPr>
              <w:jc w:val="center"/>
            </w:pPr>
            <w:r>
              <w:rPr>
                <w:rFonts w:ascii="Arial" w:hAnsi="Arial" w:cs="Arial"/>
                <w:color w:val="A9A9A9"/>
                <w:position w:val="-2"/>
                <w:sz w:val="18"/>
                <w:szCs w:val="18"/>
              </w:rPr>
              <w:t>(žig in podpis)</w:t>
            </w:r>
          </w:p>
        </w:tc>
      </w:tr>
    </w:tbl>
    <w:p w14:paraId="020D9E0B" w14:textId="77777777" w:rsidR="00216D48" w:rsidRDefault="00B722D7">
      <w:pPr>
        <w:spacing w:before="225" w:after="225" w:line="240" w:lineRule="auto"/>
        <w:jc w:val="both"/>
      </w:pPr>
      <w:r>
        <w:rPr>
          <w:rFonts w:ascii="Arial" w:hAnsi="Arial" w:cs="Arial"/>
          <w:color w:val="000000"/>
          <w:sz w:val="18"/>
          <w:szCs w:val="18"/>
        </w:rPr>
        <w:t> </w:t>
      </w:r>
    </w:p>
    <w:p w14:paraId="5F74C551" w14:textId="77777777" w:rsidR="00216D48" w:rsidRDefault="00B722D7">
      <w:pPr>
        <w:spacing w:before="225" w:after="225" w:line="240" w:lineRule="auto"/>
        <w:jc w:val="both"/>
      </w:pPr>
      <w:r>
        <w:rPr>
          <w:rFonts w:ascii="Arial" w:hAnsi="Arial" w:cs="Arial"/>
          <w:b/>
          <w:bCs/>
          <w:color w:val="000000"/>
          <w:sz w:val="18"/>
          <w:szCs w:val="18"/>
          <w:u w:val="single"/>
        </w:rPr>
        <w:t>OPOMBA:</w:t>
      </w:r>
    </w:p>
    <w:tbl>
      <w:tblPr>
        <w:tblStyle w:val="NormalTablePHPDOCX"/>
        <w:tblW w:w="0" w:type="auto"/>
        <w:tblInd w:w="108" w:type="dxa"/>
        <w:tblLook w:val="04A0" w:firstRow="1" w:lastRow="0" w:firstColumn="1" w:lastColumn="0" w:noHBand="0" w:noVBand="1"/>
      </w:tblPr>
      <w:tblGrid>
        <w:gridCol w:w="9178"/>
      </w:tblGrid>
      <w:tr w:rsidR="00216D48" w14:paraId="4EC0EAB3" w14:textId="77777777">
        <w:tc>
          <w:tcPr>
            <w:tcW w:w="0" w:type="auto"/>
            <w:tcMar>
              <w:top w:w="0" w:type="auto"/>
              <w:bottom w:w="0" w:type="auto"/>
            </w:tcMar>
          </w:tcPr>
          <w:p w14:paraId="1DC28C8C" w14:textId="77777777" w:rsidR="00216D48" w:rsidRDefault="00B722D7" w:rsidP="00B722D7">
            <w:pPr>
              <w:numPr>
                <w:ilvl w:val="0"/>
                <w:numId w:val="51"/>
              </w:numPr>
              <w:rPr>
                <w:rFonts w:ascii="Arial" w:hAnsi="Arial" w:cs="Arial"/>
                <w:color w:val="000000"/>
                <w:sz w:val="18"/>
                <w:szCs w:val="18"/>
              </w:rPr>
            </w:pPr>
            <w:r>
              <w:rPr>
                <w:rFonts w:ascii="Arial" w:hAnsi="Arial" w:cs="Arial"/>
                <w:i/>
                <w:iCs/>
                <w:color w:val="000000"/>
                <w:sz w:val="18"/>
                <w:szCs w:val="18"/>
              </w:rPr>
              <w:t>Naročnik bo upošteval izključno že zaključene posle.</w:t>
            </w:r>
          </w:p>
          <w:p w14:paraId="4B96925A" w14:textId="77777777" w:rsidR="00216D48" w:rsidRDefault="00B722D7" w:rsidP="00B722D7">
            <w:pPr>
              <w:numPr>
                <w:ilvl w:val="0"/>
                <w:numId w:val="51"/>
              </w:numPr>
              <w:rPr>
                <w:rFonts w:ascii="Arial" w:hAnsi="Arial" w:cs="Arial"/>
                <w:color w:val="000000"/>
                <w:sz w:val="18"/>
                <w:szCs w:val="18"/>
              </w:rPr>
            </w:pPr>
            <w:r>
              <w:rPr>
                <w:rFonts w:ascii="Arial" w:hAnsi="Arial" w:cs="Arial"/>
                <w:i/>
                <w:iCs/>
                <w:color w:val="000000"/>
                <w:sz w:val="18"/>
                <w:szCs w:val="18"/>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14:paraId="6A796913" w14:textId="77777777" w:rsidR="00216D48" w:rsidRDefault="00B722D7" w:rsidP="00B722D7">
            <w:pPr>
              <w:numPr>
                <w:ilvl w:val="0"/>
                <w:numId w:val="51"/>
              </w:numPr>
              <w:rPr>
                <w:rFonts w:ascii="Arial" w:hAnsi="Arial" w:cs="Arial"/>
                <w:color w:val="000000"/>
                <w:sz w:val="18"/>
                <w:szCs w:val="18"/>
              </w:rPr>
            </w:pPr>
            <w:r>
              <w:rPr>
                <w:rFonts w:ascii="Arial" w:hAnsi="Arial" w:cs="Arial"/>
                <w:i/>
                <w:iCs/>
                <w:color w:val="000000"/>
                <w:sz w:val="18"/>
                <w:szCs w:val="18"/>
              </w:rPr>
              <w:t>V primeru več referenčnih potrdil se obrazec fotokopira.</w:t>
            </w:r>
          </w:p>
        </w:tc>
      </w:tr>
    </w:tbl>
    <w:p w14:paraId="59F8A4F9" w14:textId="77777777" w:rsidR="00216D48" w:rsidRDefault="00216D48">
      <w:pPr>
        <w:sectPr w:rsidR="00216D48" w:rsidSect="00940857">
          <w:footerReference w:type="default" r:id="rId20"/>
          <w:pgSz w:w="11906" w:h="16838"/>
          <w:pgMar w:top="1418" w:right="1418" w:bottom="1418" w:left="1418" w:header="567" w:footer="596" w:gutter="0"/>
          <w:cols w:space="708"/>
          <w:docGrid w:linePitch="360"/>
        </w:sectPr>
      </w:pPr>
    </w:p>
    <w:p w14:paraId="32DDDD64"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1</w:t>
      </w:r>
      <w:r w:rsidR="000C75D8">
        <w:rPr>
          <w:rFonts w:ascii="Arial" w:hAnsi="Arial" w:cs="Arial"/>
          <w:sz w:val="18"/>
          <w:szCs w:val="18"/>
        </w:rPr>
        <w:t>2</w:t>
      </w:r>
    </w:p>
    <w:p w14:paraId="0483259D" w14:textId="77777777" w:rsidR="00940857" w:rsidRPr="00252358" w:rsidRDefault="00940857" w:rsidP="00940857"/>
    <w:p w14:paraId="3646BB2C"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5287573B" w14:textId="77777777" w:rsidR="00940857" w:rsidRDefault="00940857" w:rsidP="00940857">
      <w:pPr>
        <w:spacing w:after="120"/>
        <w:rPr>
          <w:rFonts w:ascii="Arial" w:hAnsi="Arial" w:cs="Arial"/>
        </w:rPr>
      </w:pPr>
    </w:p>
    <w:p w14:paraId="2D2A60E1" w14:textId="77777777" w:rsidR="00216D48" w:rsidRDefault="00B722D7">
      <w:pPr>
        <w:spacing w:before="225" w:after="225" w:line="240" w:lineRule="auto"/>
        <w:jc w:val="center"/>
      </w:pPr>
      <w:r>
        <w:rPr>
          <w:rFonts w:ascii="Arial" w:hAnsi="Arial" w:cs="Arial"/>
          <w:b/>
          <w:bCs/>
          <w:color w:val="000000"/>
          <w:sz w:val="24"/>
          <w:szCs w:val="24"/>
        </w:rPr>
        <w:t>MENIČNA IZJAVA</w:t>
      </w:r>
    </w:p>
    <w:p w14:paraId="4DD36789" w14:textId="77777777" w:rsidR="00216D48" w:rsidRDefault="00B722D7">
      <w:pPr>
        <w:spacing w:before="225" w:after="225" w:line="240" w:lineRule="auto"/>
        <w:jc w:val="center"/>
      </w:pPr>
      <w:r>
        <w:rPr>
          <w:rFonts w:ascii="Arial" w:hAnsi="Arial" w:cs="Arial"/>
          <w:color w:val="000000"/>
          <w:sz w:val="21"/>
          <w:szCs w:val="21"/>
        </w:rPr>
        <w:t>s pooblastilom za izpolnitev in unovčenje menice</w:t>
      </w:r>
    </w:p>
    <w:p w14:paraId="4237DDC4" w14:textId="77777777" w:rsidR="00216D48" w:rsidRDefault="00B722D7">
      <w:pPr>
        <w:spacing w:before="225" w:after="225" w:line="240" w:lineRule="auto"/>
        <w:jc w:val="both"/>
      </w:pPr>
      <w:r>
        <w:rPr>
          <w:rFonts w:ascii="Arial" w:hAnsi="Arial" w:cs="Arial"/>
          <w:color w:val="000000"/>
          <w:sz w:val="18"/>
          <w:szCs w:val="18"/>
        </w:rPr>
        <w:t> </w:t>
      </w:r>
    </w:p>
    <w:p w14:paraId="744390BA" w14:textId="77777777" w:rsidR="00216D48" w:rsidRDefault="00B722D7">
      <w:pPr>
        <w:spacing w:before="225" w:after="225" w:line="240" w:lineRule="auto"/>
        <w:jc w:val="both"/>
      </w:pPr>
      <w:r>
        <w:rPr>
          <w:rFonts w:ascii="Arial" w:hAnsi="Arial" w:cs="Arial"/>
          <w:color w:val="000000"/>
          <w:sz w:val="18"/>
          <w:szCs w:val="18"/>
        </w:rPr>
        <w:t>Naročniku ZAVOD ZA ŠPORT KRANJ, PARTIZANSKA CESTA 37, 4000 KRANJ,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r w:rsidR="000C75D8">
        <w:rPr>
          <w:rFonts w:ascii="Arial" w:hAnsi="Arial" w:cs="Arial"/>
          <w:color w:val="000000"/>
          <w:sz w:val="18"/>
          <w:szCs w:val="18"/>
        </w:rPr>
        <w:t>:</w:t>
      </w:r>
    </w:p>
    <w:p w14:paraId="5F141852" w14:textId="77777777" w:rsidR="00216D48" w:rsidRDefault="000C75D8" w:rsidP="000C75D8">
      <w:pPr>
        <w:spacing w:before="225" w:after="225" w:line="240" w:lineRule="auto"/>
        <w:jc w:val="center"/>
      </w:pPr>
      <w:r>
        <w:rPr>
          <w:rFonts w:ascii="Arial" w:hAnsi="Arial" w:cs="Arial"/>
          <w:b/>
          <w:bCs/>
          <w:color w:val="000000"/>
          <w:sz w:val="18"/>
          <w:szCs w:val="18"/>
        </w:rPr>
        <w:t>»</w:t>
      </w:r>
      <w:r w:rsidR="00B722D7">
        <w:rPr>
          <w:rFonts w:ascii="Arial" w:hAnsi="Arial" w:cs="Arial"/>
          <w:b/>
          <w:bCs/>
          <w:color w:val="000000"/>
          <w:sz w:val="18"/>
          <w:szCs w:val="18"/>
        </w:rPr>
        <w:t>STORITVE ČIŠČENJA</w:t>
      </w:r>
      <w:r>
        <w:rPr>
          <w:rFonts w:ascii="Arial" w:hAnsi="Arial" w:cs="Arial"/>
          <w:b/>
          <w:bCs/>
          <w:color w:val="000000"/>
          <w:sz w:val="18"/>
          <w:szCs w:val="18"/>
        </w:rPr>
        <w:t xml:space="preserve"> OBJEKTOV ZAVODA ZA ŠPORT KRANJ«</w:t>
      </w:r>
    </w:p>
    <w:p w14:paraId="20F5D93C" w14:textId="77777777" w:rsidR="00216D48" w:rsidRDefault="00B722D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129B854D" w14:textId="77777777" w:rsidR="00216D48" w:rsidRDefault="00B722D7">
      <w:pPr>
        <w:spacing w:before="225" w:after="225" w:line="240" w:lineRule="auto"/>
        <w:jc w:val="both"/>
      </w:pPr>
      <w:r>
        <w:rPr>
          <w:rFonts w:ascii="Arial" w:hAnsi="Arial" w:cs="Arial"/>
          <w:color w:val="000000"/>
          <w:sz w:val="18"/>
          <w:szCs w:val="18"/>
        </w:rPr>
        <w:t>Naročnika ZAVOD ZA ŠPORT KRANJ pooblaščamo, da izpolni priloženo menico z zneskom v višini </w:t>
      </w:r>
      <w:r>
        <w:rPr>
          <w:rFonts w:ascii="Arial" w:hAnsi="Arial" w:cs="Arial"/>
          <w:b/>
          <w:bCs/>
          <w:color w:val="000000"/>
          <w:sz w:val="18"/>
          <w:szCs w:val="18"/>
        </w:rPr>
        <w:t>najmanj 3.500,00 EUR</w:t>
      </w:r>
      <w:r w:rsidR="000C75D8">
        <w:rPr>
          <w:rFonts w:ascii="Arial" w:hAnsi="Arial" w:cs="Arial"/>
          <w:b/>
          <w:bCs/>
          <w:color w:val="000000"/>
          <w:sz w:val="18"/>
          <w:szCs w:val="18"/>
        </w:rPr>
        <w:t xml:space="preserve"> </w:t>
      </w: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9178"/>
      </w:tblGrid>
      <w:tr w:rsidR="00216D48" w14:paraId="247202D1" w14:textId="77777777">
        <w:tc>
          <w:tcPr>
            <w:tcW w:w="0" w:type="auto"/>
            <w:tcMar>
              <w:top w:w="0" w:type="auto"/>
              <w:bottom w:w="0" w:type="auto"/>
            </w:tcMar>
          </w:tcPr>
          <w:p w14:paraId="73559EC8" w14:textId="77777777" w:rsidR="00216D48" w:rsidRDefault="00B722D7" w:rsidP="00B722D7">
            <w:pPr>
              <w:numPr>
                <w:ilvl w:val="0"/>
                <w:numId w:val="5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36B94742" w14:textId="77777777" w:rsidR="00216D48" w:rsidRDefault="00B722D7" w:rsidP="00B722D7">
            <w:pPr>
              <w:numPr>
                <w:ilvl w:val="0"/>
                <w:numId w:val="52"/>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7CEF7854" w14:textId="77777777" w:rsidR="00216D48" w:rsidRDefault="00B722D7" w:rsidP="00B722D7">
            <w:pPr>
              <w:numPr>
                <w:ilvl w:val="0"/>
                <w:numId w:val="52"/>
              </w:numPr>
              <w:rPr>
                <w:rFonts w:ascii="Arial" w:hAnsi="Arial" w:cs="Arial"/>
                <w:color w:val="000000"/>
                <w:sz w:val="18"/>
                <w:szCs w:val="18"/>
              </w:rPr>
            </w:pPr>
            <w:r>
              <w:rPr>
                <w:rFonts w:ascii="Arial" w:hAnsi="Arial" w:cs="Arial"/>
                <w:color w:val="000000"/>
                <w:sz w:val="18"/>
                <w:szCs w:val="18"/>
              </w:rPr>
              <w:t>ne soglašamo z odpravo napak v ponudbi ali</w:t>
            </w:r>
          </w:p>
          <w:p w14:paraId="09E8280E" w14:textId="77777777" w:rsidR="00216D48" w:rsidRDefault="00B722D7" w:rsidP="00B722D7">
            <w:pPr>
              <w:numPr>
                <w:ilvl w:val="0"/>
                <w:numId w:val="52"/>
              </w:numPr>
              <w:rPr>
                <w:rFonts w:ascii="Arial" w:hAnsi="Arial" w:cs="Arial"/>
                <w:color w:val="000000"/>
                <w:sz w:val="18"/>
                <w:szCs w:val="18"/>
              </w:rPr>
            </w:pPr>
            <w:r>
              <w:rPr>
                <w:rFonts w:ascii="Arial" w:hAnsi="Arial" w:cs="Arial"/>
                <w:color w:val="000000"/>
                <w:sz w:val="18"/>
                <w:szCs w:val="18"/>
              </w:rPr>
              <w:t>ne sklenemo pogodbe v določenem roku ali</w:t>
            </w:r>
          </w:p>
          <w:p w14:paraId="2A55462D" w14:textId="77777777" w:rsidR="00216D48" w:rsidRDefault="00B722D7" w:rsidP="00B722D7">
            <w:pPr>
              <w:numPr>
                <w:ilvl w:val="0"/>
                <w:numId w:val="5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44E2D6EE" w14:textId="77777777" w:rsidR="000C75D8" w:rsidRDefault="000C75D8">
      <w:pPr>
        <w:spacing w:before="225" w:after="225" w:line="240" w:lineRule="auto"/>
        <w:jc w:val="both"/>
        <w:rPr>
          <w:rFonts w:ascii="Arial" w:hAnsi="Arial" w:cs="Arial"/>
          <w:color w:val="000000"/>
          <w:sz w:val="18"/>
          <w:szCs w:val="18"/>
        </w:rPr>
      </w:pPr>
    </w:p>
    <w:p w14:paraId="4D5C3B7B" w14:textId="77777777" w:rsidR="00216D48" w:rsidRDefault="00B722D7">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resnost ponudbe po predmetnem naročilu, t.j. najkasneje do </w:t>
      </w:r>
      <w:r w:rsidR="000C75D8">
        <w:rPr>
          <w:rFonts w:ascii="Arial" w:hAnsi="Arial" w:cs="Arial"/>
          <w:color w:val="000000"/>
          <w:sz w:val="18"/>
          <w:szCs w:val="18"/>
        </w:rPr>
        <w:t>09.02.2017</w:t>
      </w:r>
      <w:r>
        <w:rPr>
          <w:rFonts w:ascii="Arial" w:hAnsi="Arial" w:cs="Arial"/>
          <w:color w:val="000000"/>
          <w:sz w:val="18"/>
          <w:szCs w:val="18"/>
        </w:rPr>
        <w:t>.</w:t>
      </w:r>
    </w:p>
    <w:p w14:paraId="6662C169" w14:textId="77777777" w:rsidR="000C75D8" w:rsidRDefault="000C75D8">
      <w:pPr>
        <w:spacing w:before="225" w:after="225" w:line="240" w:lineRule="auto"/>
        <w:jc w:val="both"/>
        <w:rPr>
          <w:rFonts w:ascii="Arial" w:hAnsi="Arial" w:cs="Arial"/>
          <w:color w:val="000000"/>
          <w:sz w:val="18"/>
          <w:szCs w:val="18"/>
        </w:rPr>
      </w:pPr>
    </w:p>
    <w:p w14:paraId="75A2D047" w14:textId="77777777" w:rsidR="00216D48" w:rsidRDefault="00B722D7">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021D2CA8" w14:textId="77777777" w:rsidR="00216D48" w:rsidRDefault="00B722D7">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446DC0F" w14:textId="77777777" w:rsidR="000C75D8" w:rsidRDefault="000C75D8">
      <w:pPr>
        <w:spacing w:before="225" w:after="225" w:line="240" w:lineRule="auto"/>
        <w:jc w:val="both"/>
        <w:rPr>
          <w:rFonts w:ascii="Arial" w:hAnsi="Arial" w:cs="Arial"/>
          <w:color w:val="000000"/>
          <w:sz w:val="18"/>
          <w:szCs w:val="18"/>
        </w:rPr>
      </w:pPr>
    </w:p>
    <w:p w14:paraId="1D74F9AE" w14:textId="77777777" w:rsidR="00216D48" w:rsidRDefault="00B722D7">
      <w:pPr>
        <w:spacing w:before="225" w:after="225" w:line="240" w:lineRule="auto"/>
        <w:jc w:val="both"/>
      </w:pPr>
      <w:r>
        <w:rPr>
          <w:rFonts w:ascii="Arial" w:hAnsi="Arial" w:cs="Arial"/>
          <w:color w:val="000000"/>
          <w:sz w:val="18"/>
          <w:szCs w:val="18"/>
        </w:rPr>
        <w:t>Priloga: </w:t>
      </w:r>
    </w:p>
    <w:p w14:paraId="2B9B449B" w14:textId="77777777" w:rsidR="00216D48" w:rsidRDefault="00B722D7">
      <w:pPr>
        <w:spacing w:before="225" w:after="225" w:line="240" w:lineRule="auto"/>
        <w:jc w:val="both"/>
        <w:rPr>
          <w:rFonts w:ascii="Arial" w:hAnsi="Arial" w:cs="Arial"/>
          <w:color w:val="000000"/>
          <w:sz w:val="18"/>
          <w:szCs w:val="18"/>
        </w:rPr>
      </w:pPr>
      <w:r>
        <w:rPr>
          <w:rFonts w:ascii="Arial" w:hAnsi="Arial" w:cs="Arial"/>
          <w:color w:val="000000"/>
          <w:sz w:val="18"/>
          <w:szCs w:val="18"/>
        </w:rPr>
        <w:t>- bianco menica, podpisana in žigosana</w:t>
      </w:r>
    </w:p>
    <w:p w14:paraId="7EA3B137" w14:textId="77777777" w:rsidR="000C75D8" w:rsidRDefault="000C75D8">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216D48" w14:paraId="11D7F64D" w14:textId="77777777">
        <w:tc>
          <w:tcPr>
            <w:tcW w:w="4080" w:type="dxa"/>
            <w:tcMar>
              <w:top w:w="75" w:type="dxa"/>
              <w:bottom w:w="75" w:type="dxa"/>
            </w:tcMar>
            <w:vAlign w:val="center"/>
          </w:tcPr>
          <w:p w14:paraId="68D2930C" w14:textId="77777777" w:rsidR="00216D48" w:rsidRDefault="00B722D7">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1602E2A" w14:textId="77777777" w:rsidR="00216D48" w:rsidRDefault="00B722D7">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216D48" w14:paraId="3EFF4076" w14:textId="77777777">
        <w:tc>
          <w:tcPr>
            <w:tcW w:w="4080" w:type="dxa"/>
            <w:tcMar>
              <w:top w:w="75" w:type="dxa"/>
              <w:bottom w:w="75" w:type="dxa"/>
            </w:tcMar>
            <w:vAlign w:val="center"/>
          </w:tcPr>
          <w:p w14:paraId="251090F6" w14:textId="77777777" w:rsidR="00216D48" w:rsidRDefault="00B722D7">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795EE8F" w14:textId="77777777" w:rsidR="00216D48" w:rsidRDefault="00216D48"/>
          <w:p w14:paraId="1DED987A" w14:textId="77777777" w:rsidR="00216D48" w:rsidRDefault="00B722D7">
            <w:pPr>
              <w:jc w:val="center"/>
            </w:pPr>
            <w:r>
              <w:rPr>
                <w:rFonts w:ascii="Arial" w:hAnsi="Arial" w:cs="Arial"/>
                <w:color w:val="A9A9A9"/>
                <w:position w:val="-2"/>
                <w:sz w:val="18"/>
                <w:szCs w:val="18"/>
              </w:rPr>
              <w:t>(žig in podpis)</w:t>
            </w:r>
          </w:p>
        </w:tc>
      </w:tr>
    </w:tbl>
    <w:p w14:paraId="6158B4EC" w14:textId="77777777" w:rsidR="00216D48" w:rsidRDefault="00B722D7">
      <w:pPr>
        <w:spacing w:before="225" w:after="225" w:line="240" w:lineRule="auto"/>
        <w:jc w:val="both"/>
      </w:pPr>
      <w:r>
        <w:rPr>
          <w:rFonts w:ascii="Arial" w:hAnsi="Arial" w:cs="Arial"/>
          <w:color w:val="000000"/>
          <w:sz w:val="18"/>
          <w:szCs w:val="18"/>
        </w:rPr>
        <w:t> </w:t>
      </w:r>
    </w:p>
    <w:p w14:paraId="2321BB92" w14:textId="77777777" w:rsidR="00216D48" w:rsidRDefault="00B722D7">
      <w:pPr>
        <w:spacing w:before="225" w:after="225" w:line="240" w:lineRule="auto"/>
        <w:jc w:val="both"/>
      </w:pPr>
      <w:r>
        <w:rPr>
          <w:rFonts w:ascii="Arial" w:hAnsi="Arial" w:cs="Arial"/>
          <w:color w:val="000000"/>
          <w:sz w:val="18"/>
          <w:szCs w:val="18"/>
        </w:rPr>
        <w:t> </w:t>
      </w:r>
    </w:p>
    <w:p w14:paraId="602590DA" w14:textId="77777777" w:rsidR="00216D48" w:rsidRDefault="00216D48">
      <w:pPr>
        <w:sectPr w:rsidR="00216D48" w:rsidSect="00940857">
          <w:footerReference w:type="default" r:id="rId21"/>
          <w:pgSz w:w="11906" w:h="16838"/>
          <w:pgMar w:top="1418" w:right="1418" w:bottom="1418" w:left="1418" w:header="567" w:footer="596" w:gutter="0"/>
          <w:cols w:space="708"/>
          <w:docGrid w:linePitch="360"/>
        </w:sectPr>
      </w:pPr>
    </w:p>
    <w:p w14:paraId="1C32D99C"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1</w:t>
      </w:r>
      <w:r w:rsidR="000C75D8">
        <w:rPr>
          <w:rFonts w:ascii="Arial" w:hAnsi="Arial" w:cs="Arial"/>
          <w:sz w:val="18"/>
          <w:szCs w:val="18"/>
        </w:rPr>
        <w:t>3</w:t>
      </w:r>
    </w:p>
    <w:p w14:paraId="65D2E40D" w14:textId="77777777" w:rsidR="00940857" w:rsidRPr="00252358" w:rsidRDefault="00940857" w:rsidP="00940857"/>
    <w:p w14:paraId="6683B145"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5348925" w14:textId="77777777" w:rsidR="00940857" w:rsidRDefault="00940857" w:rsidP="00940857">
      <w:pPr>
        <w:spacing w:after="120"/>
        <w:rPr>
          <w:rFonts w:ascii="Arial" w:hAnsi="Arial" w:cs="Arial"/>
        </w:rPr>
      </w:pPr>
    </w:p>
    <w:p w14:paraId="2B7E2B8E" w14:textId="77777777" w:rsidR="00216D48" w:rsidRDefault="00B722D7">
      <w:pPr>
        <w:spacing w:before="225" w:after="225" w:line="240" w:lineRule="auto"/>
        <w:jc w:val="both"/>
      </w:pPr>
      <w:r>
        <w:rPr>
          <w:rFonts w:ascii="Arial" w:hAnsi="Arial" w:cs="Arial"/>
          <w:i/>
          <w:iCs/>
          <w:color w:val="000000"/>
          <w:sz w:val="18"/>
          <w:szCs w:val="18"/>
        </w:rPr>
        <w:t>Glava s podatki o garantu (zavarovalnici/banki) ali SWIFT ključ</w:t>
      </w:r>
    </w:p>
    <w:p w14:paraId="2259BBA2" w14:textId="77777777" w:rsidR="00216D48" w:rsidRDefault="00B722D7">
      <w:pPr>
        <w:spacing w:before="225" w:after="225" w:line="240" w:lineRule="auto"/>
        <w:jc w:val="both"/>
      </w:pPr>
      <w:r>
        <w:rPr>
          <w:rFonts w:ascii="Arial" w:hAnsi="Arial" w:cs="Arial"/>
          <w:color w:val="000000"/>
          <w:sz w:val="18"/>
          <w:szCs w:val="18"/>
        </w:rPr>
        <w:t>Za: ZAVOD ZA ŠPORT KRANJ, PARTIZANSKA CESTA 37, 4000 KRANJ</w:t>
      </w:r>
    </w:p>
    <w:p w14:paraId="677FEF8B" w14:textId="77777777" w:rsidR="00216D48" w:rsidRDefault="00B722D7">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3215A274" w14:textId="77777777" w:rsidR="00216D48" w:rsidRDefault="00B722D7">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030618C2" w14:textId="77777777" w:rsidR="00216D48" w:rsidRDefault="00B722D7">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1BF06B13" w14:textId="77777777" w:rsidR="00216D48" w:rsidRDefault="00B722D7">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71486BE7" w14:textId="77777777" w:rsidR="00216D48" w:rsidRDefault="00B722D7">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02607003" w14:textId="77777777" w:rsidR="00216D48" w:rsidRDefault="00B722D7">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ZAVOD ZA ŠPORT KRANJ, PARTIZANSKA CESTA 37, 4000 KRANJ</w:t>
      </w:r>
    </w:p>
    <w:p w14:paraId="48B5D691" w14:textId="77777777" w:rsidR="00216D48" w:rsidRDefault="00B722D7">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STORITVE ČIŠČENJA OBJEKTOV ZAVODA ZA ŠPORT KRANJ</w:t>
      </w:r>
    </w:p>
    <w:p w14:paraId="02F54A5B" w14:textId="77777777" w:rsidR="00216D48" w:rsidRDefault="00B722D7">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173228BA" w14:textId="77777777" w:rsidR="00216D48" w:rsidRDefault="00B722D7">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A512CBA" w14:textId="77777777" w:rsidR="00216D48" w:rsidRDefault="00B722D7">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172DE584" w14:textId="77777777" w:rsidR="00216D48" w:rsidRDefault="00B722D7">
      <w:pPr>
        <w:spacing w:before="225" w:after="225" w:line="240" w:lineRule="auto"/>
        <w:jc w:val="both"/>
      </w:pPr>
      <w:r>
        <w:rPr>
          <w:rFonts w:ascii="Arial" w:hAnsi="Arial" w:cs="Arial"/>
          <w:color w:val="000000"/>
          <w:sz w:val="18"/>
          <w:szCs w:val="18"/>
        </w:rPr>
        <w:t>2. Original garancije št. ______________</w:t>
      </w:r>
    </w:p>
    <w:p w14:paraId="56CABBDD" w14:textId="77777777" w:rsidR="00216D48" w:rsidRDefault="00B722D7">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3A95EEFE" w14:textId="77777777" w:rsidR="00216D48" w:rsidRDefault="00B722D7">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4FE5AB8" w14:textId="77777777" w:rsidR="00216D48" w:rsidRDefault="00B722D7">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4CEB1385" w14:textId="77777777" w:rsidR="00216D48" w:rsidRDefault="00B722D7">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7158A483" w14:textId="77777777" w:rsidR="00216D48" w:rsidRDefault="00B722D7">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0AC3591" w14:textId="77777777" w:rsidR="00216D48" w:rsidRDefault="00B722D7">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98FDECF" w14:textId="77777777" w:rsidR="00216D48" w:rsidRDefault="00B722D7">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14:paraId="3F636AAA" w14:textId="77777777" w:rsidR="00216D48" w:rsidRDefault="00B722D7">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63FFCFD3" w14:textId="77777777" w:rsidR="00216D48" w:rsidRDefault="00B722D7">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67D4CA36" w14:textId="77777777" w:rsidR="00216D48" w:rsidRDefault="00B722D7">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16D48" w14:paraId="0C617833" w14:textId="77777777">
        <w:tc>
          <w:tcPr>
            <w:tcW w:w="4080" w:type="dxa"/>
            <w:tcMar>
              <w:top w:w="75" w:type="dxa"/>
              <w:bottom w:w="75" w:type="dxa"/>
            </w:tcMar>
            <w:vAlign w:val="center"/>
          </w:tcPr>
          <w:p w14:paraId="695E5D6B"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6432CFF9" w14:textId="77777777" w:rsidR="00216D48" w:rsidRDefault="00B722D7">
            <w:pPr>
              <w:jc w:val="center"/>
            </w:pPr>
            <w:r>
              <w:rPr>
                <w:rFonts w:ascii="Arial" w:hAnsi="Arial" w:cs="Arial"/>
                <w:color w:val="000000"/>
                <w:position w:val="-2"/>
                <w:sz w:val="18"/>
                <w:szCs w:val="18"/>
              </w:rPr>
              <w:t>Garant</w:t>
            </w:r>
          </w:p>
        </w:tc>
      </w:tr>
      <w:tr w:rsidR="00216D48" w14:paraId="23691337" w14:textId="77777777">
        <w:tc>
          <w:tcPr>
            <w:tcW w:w="4080" w:type="dxa"/>
            <w:tcMar>
              <w:top w:w="75" w:type="dxa"/>
              <w:bottom w:w="75" w:type="dxa"/>
            </w:tcMar>
            <w:vAlign w:val="center"/>
          </w:tcPr>
          <w:p w14:paraId="124CEFDB"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2C9A684C" w14:textId="77777777" w:rsidR="00216D48" w:rsidRDefault="00216D48"/>
          <w:p w14:paraId="3A9FE6E1" w14:textId="77777777" w:rsidR="00216D48" w:rsidRDefault="00B722D7">
            <w:pPr>
              <w:jc w:val="center"/>
            </w:pPr>
            <w:r>
              <w:rPr>
                <w:rFonts w:ascii="Arial" w:hAnsi="Arial" w:cs="Arial"/>
                <w:color w:val="A9A9A9"/>
                <w:position w:val="-2"/>
                <w:sz w:val="18"/>
                <w:szCs w:val="18"/>
              </w:rPr>
              <w:t>(žig in podpis)</w:t>
            </w:r>
          </w:p>
        </w:tc>
      </w:tr>
    </w:tbl>
    <w:p w14:paraId="1112F7C8" w14:textId="77777777" w:rsidR="00216D48" w:rsidRDefault="00B722D7">
      <w:pPr>
        <w:spacing w:before="225" w:after="225" w:line="240" w:lineRule="auto"/>
        <w:jc w:val="both"/>
      </w:pPr>
      <w:r>
        <w:rPr>
          <w:rFonts w:ascii="Arial" w:hAnsi="Arial" w:cs="Arial"/>
          <w:color w:val="000000"/>
          <w:sz w:val="18"/>
          <w:szCs w:val="18"/>
        </w:rPr>
        <w:t> </w:t>
      </w:r>
    </w:p>
    <w:p w14:paraId="1FB85C1F" w14:textId="77777777" w:rsidR="00216D48" w:rsidRDefault="00B722D7">
      <w:pPr>
        <w:spacing w:before="225" w:after="225" w:line="240" w:lineRule="auto"/>
        <w:jc w:val="both"/>
      </w:pPr>
      <w:r>
        <w:rPr>
          <w:rFonts w:ascii="Arial" w:hAnsi="Arial" w:cs="Arial"/>
          <w:color w:val="000000"/>
          <w:sz w:val="18"/>
          <w:szCs w:val="18"/>
        </w:rPr>
        <w:t> </w:t>
      </w:r>
    </w:p>
    <w:p w14:paraId="7EB2C808" w14:textId="77777777" w:rsidR="00216D48" w:rsidRDefault="00216D48">
      <w:pPr>
        <w:sectPr w:rsidR="00216D48" w:rsidSect="00940857">
          <w:footerReference w:type="default" r:id="rId22"/>
          <w:pgSz w:w="11906" w:h="16838"/>
          <w:pgMar w:top="1418" w:right="1418" w:bottom="1418" w:left="1418" w:header="567" w:footer="596" w:gutter="0"/>
          <w:cols w:space="708"/>
          <w:docGrid w:linePitch="360"/>
        </w:sectPr>
      </w:pPr>
    </w:p>
    <w:p w14:paraId="2BB0D2A5" w14:textId="77777777" w:rsidR="00940857" w:rsidRPr="00590863" w:rsidRDefault="006D7018" w:rsidP="00940857">
      <w:pPr>
        <w:spacing w:after="0"/>
        <w:jc w:val="right"/>
        <w:rPr>
          <w:rFonts w:ascii="Arial" w:hAnsi="Arial" w:cs="Arial"/>
          <w:sz w:val="18"/>
          <w:szCs w:val="18"/>
        </w:rPr>
      </w:pPr>
      <w:r>
        <w:rPr>
          <w:rFonts w:ascii="Arial" w:hAnsi="Arial" w:cs="Arial"/>
          <w:sz w:val="18"/>
          <w:szCs w:val="18"/>
        </w:rPr>
        <w:lastRenderedPageBreak/>
        <w:t>Obrazec št: 14</w:t>
      </w:r>
    </w:p>
    <w:p w14:paraId="398DC19C" w14:textId="77777777" w:rsidR="00940857" w:rsidRPr="00252358" w:rsidRDefault="00940857" w:rsidP="00940857"/>
    <w:p w14:paraId="0E4943F5"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2BC0D004" w14:textId="77777777" w:rsidR="00216D48" w:rsidRDefault="00B722D7">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STORITVE ČIŠČENJA OBJEKTOV ZAVODA ZA ŠPORT KRANJ</w:t>
      </w:r>
      <w:r>
        <w:rPr>
          <w:rFonts w:ascii="Arial" w:hAnsi="Arial" w:cs="Arial"/>
          <w:color w:val="000000"/>
          <w:sz w:val="18"/>
          <w:szCs w:val="18"/>
        </w:rPr>
        <w:t>«,</w:t>
      </w:r>
    </w:p>
    <w:p w14:paraId="1EF90445" w14:textId="77777777" w:rsidR="00216D48" w:rsidRDefault="00B722D7">
      <w:pPr>
        <w:spacing w:before="225" w:after="225" w:line="240" w:lineRule="auto"/>
        <w:jc w:val="both"/>
      </w:pPr>
      <w:r>
        <w:rPr>
          <w:rFonts w:ascii="Arial" w:hAnsi="Arial" w:cs="Arial"/>
          <w:color w:val="000000"/>
          <w:sz w:val="18"/>
          <w:szCs w:val="18"/>
        </w:rPr>
        <w:t>izjavljamo, da (ustrezno označi in izpolni):</w:t>
      </w:r>
    </w:p>
    <w:p w14:paraId="5225843C" w14:textId="77777777" w:rsidR="00216D48" w:rsidRDefault="00B722D7">
      <w:pPr>
        <w:spacing w:before="225" w:after="225" w:line="240" w:lineRule="auto"/>
        <w:jc w:val="both"/>
      </w:pPr>
      <w:r>
        <w:rPr>
          <w:rFonts w:ascii="Arial" w:hAnsi="Arial" w:cs="Arial"/>
          <w:b/>
          <w:bCs/>
          <w:color w:val="000000"/>
          <w:sz w:val="18"/>
          <w:szCs w:val="18"/>
        </w:rPr>
        <w:t>[   ] ne nastopamo s podizvajalci</w:t>
      </w:r>
    </w:p>
    <w:p w14:paraId="044EE258" w14:textId="77777777" w:rsidR="00216D48" w:rsidRDefault="00B722D7">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16D48" w14:paraId="5D7A7B3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4DF6B3" w14:textId="77777777" w:rsidR="00216D48" w:rsidRDefault="00B722D7">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6FE1BBB" w14:textId="77777777" w:rsidR="00216D48" w:rsidRDefault="00B722D7">
            <w:r>
              <w:rPr>
                <w:rFonts w:ascii="Arial" w:hAnsi="Arial" w:cs="Arial"/>
                <w:color w:val="000000"/>
                <w:position w:val="-2"/>
                <w:sz w:val="18"/>
                <w:szCs w:val="18"/>
              </w:rPr>
              <w:t> </w:t>
            </w:r>
          </w:p>
        </w:tc>
      </w:tr>
      <w:tr w:rsidR="00216D48" w14:paraId="7E095AC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ED60C94" w14:textId="77777777" w:rsidR="00216D48" w:rsidRDefault="00B722D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AD5F8F" w14:textId="77777777" w:rsidR="00216D48" w:rsidRDefault="00B722D7">
            <w:pPr>
              <w:spacing w:before="135" w:after="135"/>
              <w:jc w:val="both"/>
              <w:textAlignment w:val="center"/>
            </w:pPr>
            <w:r>
              <w:rPr>
                <w:rFonts w:ascii="Arial" w:hAnsi="Arial" w:cs="Arial"/>
                <w:color w:val="000000"/>
                <w:position w:val="-2"/>
                <w:sz w:val="18"/>
                <w:szCs w:val="18"/>
              </w:rPr>
              <w:t>Opis del, ki jih bo izvedel podizvajalec:</w:t>
            </w:r>
          </w:p>
          <w:p w14:paraId="7A37C9F6" w14:textId="77777777" w:rsidR="00216D48" w:rsidRDefault="00B722D7">
            <w:pPr>
              <w:spacing w:before="135" w:after="135"/>
              <w:jc w:val="both"/>
              <w:textAlignment w:val="center"/>
            </w:pPr>
            <w:r>
              <w:rPr>
                <w:rFonts w:ascii="Arial" w:hAnsi="Arial" w:cs="Arial"/>
                <w:color w:val="000000"/>
                <w:position w:val="-2"/>
                <w:sz w:val="18"/>
                <w:szCs w:val="18"/>
              </w:rPr>
              <w:t> </w:t>
            </w:r>
          </w:p>
          <w:p w14:paraId="494BDA7A" w14:textId="77777777" w:rsidR="00216D48" w:rsidRDefault="00B722D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16D48" w14:paraId="022839FD"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7EB6F30" w14:textId="77777777" w:rsidR="00216D48" w:rsidRDefault="00B722D7">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154C98" w14:textId="77777777" w:rsidR="00216D48" w:rsidRDefault="00B722D7">
            <w:r>
              <w:rPr>
                <w:rFonts w:ascii="Arial" w:hAnsi="Arial" w:cs="Arial"/>
                <w:color w:val="000000"/>
                <w:position w:val="-2"/>
                <w:sz w:val="18"/>
                <w:szCs w:val="18"/>
              </w:rPr>
              <w:t> </w:t>
            </w:r>
          </w:p>
        </w:tc>
      </w:tr>
      <w:tr w:rsidR="00216D48" w14:paraId="5AE66A6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C455F6C" w14:textId="77777777" w:rsidR="00216D48" w:rsidRDefault="00B722D7">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C6A9B22" w14:textId="77777777" w:rsidR="00216D48" w:rsidRDefault="00B722D7">
            <w:pPr>
              <w:spacing w:before="135" w:after="135"/>
              <w:jc w:val="both"/>
              <w:textAlignment w:val="center"/>
            </w:pPr>
            <w:r>
              <w:rPr>
                <w:rFonts w:ascii="Arial" w:hAnsi="Arial" w:cs="Arial"/>
                <w:color w:val="000000"/>
                <w:position w:val="-2"/>
                <w:sz w:val="18"/>
                <w:szCs w:val="18"/>
              </w:rPr>
              <w:t>Opis del, ki jih bo izvedel podizvajalec:</w:t>
            </w:r>
          </w:p>
          <w:p w14:paraId="50CE6395" w14:textId="77777777" w:rsidR="00216D48" w:rsidRDefault="00B722D7">
            <w:pPr>
              <w:spacing w:before="135" w:after="135"/>
              <w:jc w:val="both"/>
              <w:textAlignment w:val="center"/>
            </w:pPr>
            <w:r>
              <w:rPr>
                <w:rFonts w:ascii="Arial" w:hAnsi="Arial" w:cs="Arial"/>
                <w:color w:val="000000"/>
                <w:position w:val="-2"/>
                <w:sz w:val="18"/>
                <w:szCs w:val="18"/>
              </w:rPr>
              <w:t> </w:t>
            </w:r>
          </w:p>
          <w:p w14:paraId="18CF2B44" w14:textId="77777777" w:rsidR="00216D48" w:rsidRDefault="00B722D7">
            <w:pPr>
              <w:spacing w:before="135" w:after="135"/>
              <w:jc w:val="both"/>
              <w:textAlignment w:val="center"/>
            </w:pPr>
            <w:r>
              <w:rPr>
                <w:rFonts w:ascii="Arial" w:hAnsi="Arial" w:cs="Arial"/>
                <w:color w:val="000000"/>
                <w:position w:val="-2"/>
                <w:sz w:val="18"/>
                <w:szCs w:val="18"/>
              </w:rPr>
              <w:t>% končne ponudbe vrednosti, ki jo bo izvedel podizvajalec: ____</w:t>
            </w:r>
          </w:p>
          <w:p w14:paraId="5EBB84E7"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548D057A" w14:textId="77777777" w:rsidR="00216D48" w:rsidRDefault="00B722D7">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4117F02A" w14:textId="77777777" w:rsidR="00216D48" w:rsidRDefault="00B722D7">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16D48" w14:paraId="247B7B4B" w14:textId="77777777">
        <w:tc>
          <w:tcPr>
            <w:tcW w:w="4080" w:type="dxa"/>
            <w:tcMar>
              <w:top w:w="135" w:type="dxa"/>
              <w:bottom w:w="135" w:type="dxa"/>
            </w:tcMar>
            <w:vAlign w:val="center"/>
          </w:tcPr>
          <w:p w14:paraId="4E6542BD" w14:textId="77777777" w:rsidR="00216D48" w:rsidRDefault="00B722D7">
            <w:r>
              <w:rPr>
                <w:rFonts w:ascii="Arial" w:hAnsi="Arial" w:cs="Arial"/>
                <w:color w:val="000000"/>
                <w:position w:val="-2"/>
                <w:sz w:val="18"/>
                <w:szCs w:val="18"/>
              </w:rPr>
              <w:t>Kraj in datum:</w:t>
            </w:r>
          </w:p>
        </w:tc>
        <w:tc>
          <w:tcPr>
            <w:tcW w:w="0" w:type="auto"/>
            <w:tcMar>
              <w:top w:w="135" w:type="dxa"/>
              <w:bottom w:w="135" w:type="dxa"/>
            </w:tcMar>
            <w:vAlign w:val="center"/>
          </w:tcPr>
          <w:p w14:paraId="1DBE3171" w14:textId="77777777" w:rsidR="00216D48" w:rsidRDefault="00B722D7">
            <w:r>
              <w:rPr>
                <w:rFonts w:ascii="Arial" w:hAnsi="Arial" w:cs="Arial"/>
                <w:color w:val="000000"/>
                <w:position w:val="-2"/>
                <w:sz w:val="18"/>
                <w:szCs w:val="18"/>
              </w:rPr>
              <w:t>Ime in priimek: _____________________</w:t>
            </w:r>
          </w:p>
        </w:tc>
      </w:tr>
      <w:tr w:rsidR="00216D48" w14:paraId="7FFDC1D7" w14:textId="77777777">
        <w:tc>
          <w:tcPr>
            <w:tcW w:w="4080" w:type="dxa"/>
            <w:tcMar>
              <w:top w:w="135" w:type="dxa"/>
              <w:bottom w:w="135" w:type="dxa"/>
            </w:tcMar>
            <w:vAlign w:val="center"/>
          </w:tcPr>
          <w:p w14:paraId="3035AB69" w14:textId="77777777" w:rsidR="00216D48" w:rsidRDefault="00B722D7">
            <w:r>
              <w:rPr>
                <w:rFonts w:ascii="Arial" w:hAnsi="Arial" w:cs="Arial"/>
                <w:color w:val="000000"/>
                <w:position w:val="-2"/>
                <w:sz w:val="18"/>
                <w:szCs w:val="18"/>
              </w:rPr>
              <w:t> </w:t>
            </w:r>
          </w:p>
        </w:tc>
        <w:tc>
          <w:tcPr>
            <w:tcW w:w="0" w:type="auto"/>
            <w:tcMar>
              <w:top w:w="135" w:type="dxa"/>
              <w:bottom w:w="135" w:type="dxa"/>
            </w:tcMar>
            <w:vAlign w:val="center"/>
          </w:tcPr>
          <w:p w14:paraId="15FDB9B5" w14:textId="77777777" w:rsidR="00216D48" w:rsidRDefault="00216D48"/>
          <w:p w14:paraId="41CA1112" w14:textId="77777777" w:rsidR="00216D48" w:rsidRDefault="00B722D7">
            <w:pPr>
              <w:jc w:val="center"/>
            </w:pPr>
            <w:r>
              <w:rPr>
                <w:rFonts w:ascii="Arial" w:hAnsi="Arial" w:cs="Arial"/>
                <w:color w:val="A9A9A9"/>
                <w:position w:val="-2"/>
                <w:sz w:val="18"/>
                <w:szCs w:val="18"/>
              </w:rPr>
              <w:t>(žig in podpis)</w:t>
            </w:r>
          </w:p>
        </w:tc>
      </w:tr>
    </w:tbl>
    <w:p w14:paraId="4502614C" w14:textId="77777777" w:rsidR="00216D48" w:rsidRDefault="00B722D7">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075B74C2" w14:textId="77777777" w:rsidR="00216D48" w:rsidRDefault="00216D48">
      <w:pPr>
        <w:sectPr w:rsidR="00216D48" w:rsidSect="00940857">
          <w:footerReference w:type="default" r:id="rId23"/>
          <w:pgSz w:w="11906" w:h="16838"/>
          <w:pgMar w:top="1418" w:right="1418" w:bottom="1418" w:left="1418" w:header="567" w:footer="596" w:gutter="0"/>
          <w:cols w:space="708"/>
          <w:docGrid w:linePitch="360"/>
        </w:sectPr>
      </w:pPr>
    </w:p>
    <w:p w14:paraId="5A9AE947"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1</w:t>
      </w:r>
      <w:r w:rsidR="003E3A10">
        <w:rPr>
          <w:rFonts w:ascii="Arial" w:hAnsi="Arial" w:cs="Arial"/>
          <w:sz w:val="18"/>
          <w:szCs w:val="18"/>
        </w:rPr>
        <w:t>5</w:t>
      </w:r>
    </w:p>
    <w:p w14:paraId="03F4287B" w14:textId="77777777" w:rsidR="00940857" w:rsidRPr="00252358" w:rsidRDefault="00940857" w:rsidP="00940857"/>
    <w:p w14:paraId="48C1A870"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48679B8A" w14:textId="77777777" w:rsidR="00216D48" w:rsidRDefault="00B722D7">
      <w:pPr>
        <w:spacing w:before="225" w:after="225" w:line="240" w:lineRule="auto"/>
        <w:jc w:val="both"/>
      </w:pPr>
      <w:r>
        <w:rPr>
          <w:rFonts w:ascii="Arial" w:hAnsi="Arial" w:cs="Arial"/>
          <w:color w:val="000000"/>
          <w:sz w:val="18"/>
          <w:szCs w:val="18"/>
        </w:rPr>
        <w:t>V zvezi z javnim naročilom »STORITVE ČIŠČENJA OBJEKTOV ZAVODA ZA ŠPORT KRANJ«,</w:t>
      </w:r>
    </w:p>
    <w:p w14:paraId="49C6E894" w14:textId="77777777" w:rsidR="00216D48" w:rsidRDefault="00B722D7">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ED561BC" w14:textId="77777777" w:rsidR="00216D48" w:rsidRDefault="00B722D7">
      <w:pPr>
        <w:spacing w:before="225" w:after="225" w:line="240" w:lineRule="auto"/>
        <w:jc w:val="both"/>
      </w:pPr>
      <w:r>
        <w:rPr>
          <w:rFonts w:ascii="Arial" w:hAnsi="Arial" w:cs="Arial"/>
          <w:color w:val="000000"/>
          <w:sz w:val="18"/>
          <w:szCs w:val="18"/>
        </w:rPr>
        <w:t>Izjavljamo (ustrezno označi):</w:t>
      </w:r>
    </w:p>
    <w:p w14:paraId="0B135FB0" w14:textId="77777777" w:rsidR="00216D48" w:rsidRDefault="00B722D7">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14A961E" w14:textId="77777777" w:rsidR="00216D48" w:rsidRDefault="00B722D7">
      <w:pPr>
        <w:spacing w:before="225" w:after="225" w:line="240" w:lineRule="auto"/>
        <w:jc w:val="both"/>
      </w:pPr>
      <w:r>
        <w:rPr>
          <w:rFonts w:ascii="Arial" w:hAnsi="Arial" w:cs="Arial"/>
          <w:color w:val="000000"/>
          <w:sz w:val="18"/>
          <w:szCs w:val="18"/>
        </w:rPr>
        <w:t>[   ] NE zahtevamo izvedbe neposrednih plačil.</w:t>
      </w:r>
    </w:p>
    <w:p w14:paraId="256DB2B3" w14:textId="77777777" w:rsidR="00216D48" w:rsidRDefault="00B722D7">
      <w:pPr>
        <w:spacing w:before="225" w:after="225" w:line="240" w:lineRule="auto"/>
        <w:jc w:val="both"/>
      </w:pPr>
      <w:r>
        <w:rPr>
          <w:rFonts w:ascii="Arial" w:hAnsi="Arial" w:cs="Arial"/>
          <w:color w:val="000000"/>
          <w:sz w:val="18"/>
          <w:szCs w:val="18"/>
        </w:rPr>
        <w:t> </w:t>
      </w:r>
    </w:p>
    <w:p w14:paraId="7C6D4089" w14:textId="77777777" w:rsidR="00216D48" w:rsidRDefault="00B722D7">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16D48" w14:paraId="798BEFA9" w14:textId="77777777">
        <w:tc>
          <w:tcPr>
            <w:tcW w:w="4080" w:type="dxa"/>
            <w:tcMar>
              <w:top w:w="75" w:type="dxa"/>
              <w:bottom w:w="75" w:type="dxa"/>
            </w:tcMar>
            <w:vAlign w:val="center"/>
          </w:tcPr>
          <w:p w14:paraId="0651C65D" w14:textId="77777777" w:rsidR="00216D48" w:rsidRDefault="00B722D7">
            <w:r>
              <w:rPr>
                <w:rFonts w:ascii="Arial" w:hAnsi="Arial" w:cs="Arial"/>
                <w:color w:val="000000"/>
                <w:position w:val="-2"/>
                <w:sz w:val="18"/>
                <w:szCs w:val="18"/>
              </w:rPr>
              <w:t>Kraj in datum:</w:t>
            </w:r>
          </w:p>
        </w:tc>
        <w:tc>
          <w:tcPr>
            <w:tcW w:w="0" w:type="auto"/>
            <w:tcMar>
              <w:top w:w="75" w:type="dxa"/>
              <w:bottom w:w="75" w:type="dxa"/>
            </w:tcMar>
            <w:vAlign w:val="center"/>
          </w:tcPr>
          <w:p w14:paraId="0A339FF3" w14:textId="77777777" w:rsidR="00216D48" w:rsidRDefault="00B722D7">
            <w:r>
              <w:rPr>
                <w:rFonts w:ascii="Arial" w:hAnsi="Arial" w:cs="Arial"/>
                <w:color w:val="000000"/>
                <w:position w:val="-2"/>
                <w:sz w:val="18"/>
                <w:szCs w:val="18"/>
              </w:rPr>
              <w:t>Ime in priimek: _____________________</w:t>
            </w:r>
          </w:p>
        </w:tc>
      </w:tr>
      <w:tr w:rsidR="00216D48" w14:paraId="48E24796" w14:textId="77777777">
        <w:tc>
          <w:tcPr>
            <w:tcW w:w="4080" w:type="dxa"/>
            <w:tcMar>
              <w:top w:w="75" w:type="dxa"/>
              <w:bottom w:w="75" w:type="dxa"/>
            </w:tcMar>
            <w:vAlign w:val="center"/>
          </w:tcPr>
          <w:p w14:paraId="0876240E"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3751D1BA" w14:textId="77777777" w:rsidR="00216D48" w:rsidRDefault="00216D48"/>
          <w:p w14:paraId="58E79F97" w14:textId="77777777" w:rsidR="00216D48" w:rsidRDefault="00B722D7">
            <w:pPr>
              <w:jc w:val="center"/>
            </w:pPr>
            <w:r>
              <w:rPr>
                <w:rFonts w:ascii="Arial" w:hAnsi="Arial" w:cs="Arial"/>
                <w:color w:val="A9A9A9"/>
                <w:position w:val="-2"/>
                <w:sz w:val="18"/>
                <w:szCs w:val="18"/>
              </w:rPr>
              <w:t>(žig in podpis)</w:t>
            </w:r>
          </w:p>
        </w:tc>
      </w:tr>
    </w:tbl>
    <w:p w14:paraId="2BE11644" w14:textId="77777777" w:rsidR="00216D48" w:rsidRDefault="00B722D7">
      <w:pPr>
        <w:spacing w:before="225" w:after="225" w:line="240" w:lineRule="auto"/>
        <w:jc w:val="both"/>
      </w:pPr>
      <w:r>
        <w:rPr>
          <w:rFonts w:ascii="Arial" w:hAnsi="Arial" w:cs="Arial"/>
          <w:color w:val="000000"/>
          <w:sz w:val="18"/>
          <w:szCs w:val="18"/>
        </w:rPr>
        <w:t> </w:t>
      </w:r>
    </w:p>
    <w:p w14:paraId="75200132" w14:textId="77777777" w:rsidR="00216D48" w:rsidRDefault="00B722D7">
      <w:pPr>
        <w:spacing w:before="225" w:after="225" w:line="240" w:lineRule="auto"/>
        <w:jc w:val="both"/>
      </w:pPr>
      <w:r>
        <w:rPr>
          <w:rFonts w:ascii="Arial" w:hAnsi="Arial" w:cs="Arial"/>
          <w:color w:val="000000"/>
          <w:sz w:val="18"/>
          <w:szCs w:val="18"/>
        </w:rPr>
        <w:t> </w:t>
      </w:r>
    </w:p>
    <w:p w14:paraId="67DADAD7" w14:textId="77777777" w:rsidR="00216D48" w:rsidRDefault="00B722D7">
      <w:pPr>
        <w:spacing w:before="225" w:after="225" w:line="240" w:lineRule="auto"/>
        <w:jc w:val="both"/>
      </w:pPr>
      <w:r>
        <w:rPr>
          <w:rFonts w:ascii="Arial" w:hAnsi="Arial" w:cs="Arial"/>
          <w:color w:val="000000"/>
          <w:sz w:val="18"/>
          <w:szCs w:val="18"/>
        </w:rPr>
        <w:t> </w:t>
      </w:r>
    </w:p>
    <w:p w14:paraId="520A57BA" w14:textId="77777777" w:rsidR="00216D48" w:rsidRDefault="00B722D7">
      <w:pPr>
        <w:spacing w:before="225" w:after="225" w:line="240" w:lineRule="auto"/>
        <w:jc w:val="both"/>
      </w:pPr>
      <w:r>
        <w:rPr>
          <w:rFonts w:ascii="Arial" w:hAnsi="Arial" w:cs="Arial"/>
          <w:b/>
          <w:bCs/>
          <w:i/>
          <w:iCs/>
          <w:color w:val="000000"/>
          <w:sz w:val="18"/>
          <w:szCs w:val="18"/>
          <w:u w:val="single"/>
        </w:rPr>
        <w:t>Opomba:</w:t>
      </w:r>
    </w:p>
    <w:p w14:paraId="71D44A71" w14:textId="77777777" w:rsidR="00216D48" w:rsidRDefault="00B722D7">
      <w:pPr>
        <w:spacing w:before="225" w:after="225" w:line="240" w:lineRule="auto"/>
        <w:jc w:val="both"/>
      </w:pPr>
      <w:r>
        <w:rPr>
          <w:rFonts w:ascii="Arial" w:hAnsi="Arial" w:cs="Arial"/>
          <w:i/>
          <w:iCs/>
          <w:color w:val="000000"/>
          <w:sz w:val="18"/>
          <w:szCs w:val="18"/>
        </w:rPr>
        <w:t>V primeru večjega števila podizvajalcev se obrazec fotokopira.</w:t>
      </w:r>
    </w:p>
    <w:p w14:paraId="7838C303" w14:textId="77777777" w:rsidR="00216D48" w:rsidRDefault="00216D48">
      <w:pPr>
        <w:sectPr w:rsidR="00216D48" w:rsidSect="00940857">
          <w:footerReference w:type="default" r:id="rId24"/>
          <w:pgSz w:w="11906" w:h="16838"/>
          <w:pgMar w:top="1418" w:right="1418" w:bottom="1418" w:left="1418" w:header="567" w:footer="596" w:gutter="0"/>
          <w:cols w:space="708"/>
          <w:docGrid w:linePitch="360"/>
        </w:sectPr>
      </w:pPr>
    </w:p>
    <w:p w14:paraId="349E54EF"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1</w:t>
      </w:r>
      <w:r w:rsidR="003E3A10">
        <w:rPr>
          <w:rFonts w:ascii="Arial" w:hAnsi="Arial" w:cs="Arial"/>
          <w:sz w:val="18"/>
          <w:szCs w:val="18"/>
        </w:rPr>
        <w:t>6</w:t>
      </w:r>
    </w:p>
    <w:p w14:paraId="392D1EA1"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12FCDD1C" w14:textId="77777777" w:rsidR="00216D48" w:rsidRDefault="00B722D7">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09BB2DC1" w14:textId="77777777" w:rsidR="00216D48" w:rsidRDefault="00B722D7">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216D48" w14:paraId="71E0A83A" w14:textId="77777777">
        <w:tc>
          <w:tcPr>
            <w:tcW w:w="0" w:type="auto"/>
            <w:tcMar>
              <w:top w:w="0" w:type="auto"/>
              <w:bottom w:w="0" w:type="auto"/>
            </w:tcMar>
          </w:tcPr>
          <w:p w14:paraId="6CD6E987" w14:textId="77777777" w:rsidR="00216D48" w:rsidRDefault="00B722D7" w:rsidP="00B722D7">
            <w:pPr>
              <w:numPr>
                <w:ilvl w:val="0"/>
                <w:numId w:val="53"/>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BC9C486" w14:textId="77777777" w:rsidR="00216D48" w:rsidRDefault="00B722D7" w:rsidP="00B722D7">
            <w:pPr>
              <w:numPr>
                <w:ilvl w:val="0"/>
                <w:numId w:val="53"/>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85127C" w14:textId="77777777" w:rsidR="00216D48" w:rsidRDefault="00B722D7" w:rsidP="00B722D7">
            <w:pPr>
              <w:numPr>
                <w:ilvl w:val="0"/>
                <w:numId w:val="53"/>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4A22F5AA" w14:textId="77777777" w:rsidR="00216D48" w:rsidRDefault="00B722D7" w:rsidP="00B722D7">
            <w:pPr>
              <w:numPr>
                <w:ilvl w:val="0"/>
                <w:numId w:val="53"/>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3A3753B3" w14:textId="77777777" w:rsidR="00216D48" w:rsidRDefault="00B722D7" w:rsidP="00B722D7">
            <w:pPr>
              <w:numPr>
                <w:ilvl w:val="0"/>
                <w:numId w:val="53"/>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7792C4CD" w14:textId="77777777" w:rsidR="00216D48" w:rsidRDefault="00B722D7" w:rsidP="00B722D7">
            <w:pPr>
              <w:numPr>
                <w:ilvl w:val="0"/>
                <w:numId w:val="5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5494F750" w14:textId="77777777" w:rsidR="00216D48" w:rsidRDefault="00B722D7" w:rsidP="00B722D7">
            <w:pPr>
              <w:numPr>
                <w:ilvl w:val="0"/>
                <w:numId w:val="53"/>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2A2B60D" w14:textId="77777777" w:rsidR="00216D48" w:rsidRDefault="00B722D7">
      <w:pPr>
        <w:spacing w:before="225" w:after="225" w:line="240" w:lineRule="auto"/>
        <w:jc w:val="center"/>
      </w:pPr>
      <w:r>
        <w:rPr>
          <w:rFonts w:ascii="Arial" w:hAnsi="Arial" w:cs="Arial"/>
          <w:b/>
          <w:bCs/>
          <w:color w:val="000000"/>
          <w:sz w:val="21"/>
          <w:szCs w:val="21"/>
        </w:rPr>
        <w:t>in</w:t>
      </w:r>
    </w:p>
    <w:p w14:paraId="472EE9AA" w14:textId="77777777" w:rsidR="00216D48" w:rsidRDefault="00B722D7">
      <w:pPr>
        <w:spacing w:before="225" w:after="225" w:line="240" w:lineRule="auto"/>
        <w:jc w:val="center"/>
      </w:pPr>
      <w:r>
        <w:rPr>
          <w:rFonts w:ascii="Arial" w:hAnsi="Arial" w:cs="Arial"/>
          <w:b/>
          <w:bCs/>
          <w:color w:val="000000"/>
          <w:sz w:val="21"/>
          <w:szCs w:val="21"/>
        </w:rPr>
        <w:t>POOBLASTILO</w:t>
      </w:r>
    </w:p>
    <w:p w14:paraId="6DC6E989" w14:textId="77777777" w:rsidR="00216D48" w:rsidRDefault="00B722D7">
      <w:pPr>
        <w:spacing w:before="225" w:after="225" w:line="240" w:lineRule="auto"/>
        <w:jc w:val="both"/>
      </w:pPr>
      <w:r>
        <w:rPr>
          <w:rFonts w:ascii="Arial" w:hAnsi="Arial" w:cs="Arial"/>
          <w:color w:val="000000"/>
          <w:sz w:val="18"/>
          <w:szCs w:val="18"/>
        </w:rPr>
        <w:t>Pooblaščamo naročnika ZAVOD ZA ŠPORT KRANJ,PARTIZANSKA CESTA 37, 4000 KRANJ,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216D48" w14:paraId="687A85B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FA1141" w14:textId="77777777" w:rsidR="00216D48" w:rsidRDefault="00B722D7">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748E0E" w14:textId="77777777" w:rsidR="00216D48" w:rsidRDefault="00B722D7">
            <w:r>
              <w:rPr>
                <w:rFonts w:ascii="Arial" w:hAnsi="Arial" w:cs="Arial"/>
                <w:color w:val="000000"/>
                <w:position w:val="-2"/>
                <w:sz w:val="18"/>
                <w:szCs w:val="18"/>
              </w:rPr>
              <w:t> </w:t>
            </w:r>
          </w:p>
        </w:tc>
      </w:tr>
      <w:tr w:rsidR="00216D48" w14:paraId="438193F2"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83A55" w14:textId="77777777" w:rsidR="00216D48" w:rsidRDefault="00B722D7">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92B6F5" w14:textId="77777777" w:rsidR="00216D48" w:rsidRDefault="00B722D7">
            <w:r>
              <w:rPr>
                <w:rFonts w:ascii="Arial" w:hAnsi="Arial" w:cs="Arial"/>
                <w:color w:val="000000"/>
                <w:position w:val="-2"/>
                <w:sz w:val="18"/>
                <w:szCs w:val="18"/>
              </w:rPr>
              <w:t> </w:t>
            </w:r>
          </w:p>
        </w:tc>
      </w:tr>
      <w:tr w:rsidR="00216D48" w14:paraId="1451ED0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157491" w14:textId="77777777" w:rsidR="00216D48" w:rsidRDefault="00B722D7">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25CDB9" w14:textId="77777777" w:rsidR="00216D48" w:rsidRDefault="00B722D7">
            <w:r>
              <w:rPr>
                <w:rFonts w:ascii="Arial" w:hAnsi="Arial" w:cs="Arial"/>
                <w:color w:val="000000"/>
                <w:position w:val="-2"/>
                <w:sz w:val="18"/>
                <w:szCs w:val="18"/>
              </w:rPr>
              <w:t> </w:t>
            </w:r>
          </w:p>
        </w:tc>
      </w:tr>
      <w:tr w:rsidR="00216D48" w14:paraId="7DAB23E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FEEF93" w14:textId="77777777" w:rsidR="00216D48" w:rsidRDefault="00B722D7">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99F90" w14:textId="77777777" w:rsidR="00216D48" w:rsidRDefault="00B722D7">
            <w:r>
              <w:rPr>
                <w:rFonts w:ascii="Arial" w:hAnsi="Arial" w:cs="Arial"/>
                <w:color w:val="000000"/>
                <w:position w:val="-2"/>
                <w:sz w:val="18"/>
                <w:szCs w:val="18"/>
              </w:rPr>
              <w:t> </w:t>
            </w:r>
          </w:p>
        </w:tc>
      </w:tr>
      <w:tr w:rsidR="00216D48" w14:paraId="18501558"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CADBB" w14:textId="77777777" w:rsidR="00216D48" w:rsidRDefault="00B722D7">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1B8ED" w14:textId="77777777" w:rsidR="00216D48" w:rsidRDefault="00B722D7">
            <w:r>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216D48" w14:paraId="14058116" w14:textId="77777777">
        <w:tc>
          <w:tcPr>
            <w:tcW w:w="4080" w:type="dxa"/>
            <w:tcMar>
              <w:top w:w="75" w:type="dxa"/>
              <w:bottom w:w="75" w:type="dxa"/>
            </w:tcMar>
            <w:vAlign w:val="center"/>
          </w:tcPr>
          <w:p w14:paraId="534FA21E" w14:textId="77777777" w:rsidR="00216D48" w:rsidRDefault="00B722D7">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14:paraId="310B27E0" w14:textId="77777777" w:rsidR="00216D48" w:rsidRDefault="00B722D7">
            <w:r>
              <w:rPr>
                <w:rFonts w:ascii="Arial" w:hAnsi="Arial" w:cs="Arial"/>
                <w:color w:val="000000"/>
                <w:position w:val="-2"/>
                <w:sz w:val="18"/>
                <w:szCs w:val="18"/>
              </w:rPr>
              <w:t>Ime in priimek: _____________________</w:t>
            </w:r>
          </w:p>
        </w:tc>
      </w:tr>
      <w:tr w:rsidR="00216D48" w14:paraId="7586D48A" w14:textId="77777777">
        <w:tc>
          <w:tcPr>
            <w:tcW w:w="4080" w:type="dxa"/>
            <w:tcMar>
              <w:top w:w="75" w:type="dxa"/>
              <w:bottom w:w="75" w:type="dxa"/>
            </w:tcMar>
            <w:vAlign w:val="center"/>
          </w:tcPr>
          <w:p w14:paraId="3235F220"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5A9673E4" w14:textId="77777777" w:rsidR="00216D48" w:rsidRDefault="00216D48"/>
          <w:p w14:paraId="58E8C97E" w14:textId="77777777" w:rsidR="00216D48" w:rsidRDefault="00B722D7">
            <w:pPr>
              <w:jc w:val="center"/>
            </w:pPr>
            <w:r>
              <w:rPr>
                <w:rFonts w:ascii="Arial" w:hAnsi="Arial" w:cs="Arial"/>
                <w:color w:val="A9A9A9"/>
                <w:position w:val="-2"/>
                <w:sz w:val="18"/>
                <w:szCs w:val="18"/>
              </w:rPr>
              <w:t>(žig in podpis)</w:t>
            </w:r>
          </w:p>
        </w:tc>
      </w:tr>
    </w:tbl>
    <w:p w14:paraId="5094B64E" w14:textId="77777777" w:rsidR="00216D48" w:rsidRDefault="00B722D7" w:rsidP="003E3A10">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prijavo/ponudbo, drugega pa zgolj priloži ponudbi/prijavi in se ne vpenja vanjo. Slednjega lahko naročnik uporabi za preverjanje v uradnih evidencah.</w:t>
      </w:r>
    </w:p>
    <w:p w14:paraId="7422B80F" w14:textId="77777777" w:rsidR="00216D48" w:rsidRDefault="00216D48">
      <w:pPr>
        <w:sectPr w:rsidR="00216D48" w:rsidSect="00940857">
          <w:footerReference w:type="default" r:id="rId25"/>
          <w:pgSz w:w="11906" w:h="16838"/>
          <w:pgMar w:top="1418" w:right="1418" w:bottom="1418" w:left="1418" w:header="567" w:footer="596" w:gutter="0"/>
          <w:cols w:space="708"/>
          <w:docGrid w:linePitch="360"/>
        </w:sectPr>
      </w:pPr>
    </w:p>
    <w:p w14:paraId="72FBFC9A"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Obrazec št: 1</w:t>
      </w:r>
      <w:r w:rsidR="007D4373">
        <w:rPr>
          <w:rFonts w:ascii="Arial" w:hAnsi="Arial" w:cs="Arial"/>
          <w:sz w:val="18"/>
          <w:szCs w:val="18"/>
        </w:rPr>
        <w:t>7</w:t>
      </w:r>
    </w:p>
    <w:p w14:paraId="4816822D" w14:textId="77777777" w:rsidR="00940857" w:rsidRPr="00252358" w:rsidRDefault="00940857" w:rsidP="00940857"/>
    <w:p w14:paraId="228CD749"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102BC452" w14:textId="77777777" w:rsidR="00940857" w:rsidRDefault="00940857" w:rsidP="00940857">
      <w:pPr>
        <w:spacing w:after="120"/>
        <w:rPr>
          <w:rFonts w:ascii="Arial" w:hAnsi="Arial" w:cs="Arial"/>
        </w:rPr>
      </w:pPr>
    </w:p>
    <w:p w14:paraId="7A172520" w14:textId="77777777" w:rsidR="00216D48" w:rsidRDefault="00B722D7">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64F82453" w14:textId="77777777" w:rsidR="00216D48" w:rsidRDefault="00B722D7">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216D48" w14:paraId="7F7AC8C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966CFB" w14:textId="77777777" w:rsidR="00216D48" w:rsidRDefault="00B722D7">
            <w:pPr>
              <w:spacing w:before="135" w:after="135"/>
              <w:jc w:val="both"/>
              <w:textAlignment w:val="center"/>
            </w:pPr>
            <w:r>
              <w:rPr>
                <w:rFonts w:ascii="Arial" w:hAnsi="Arial" w:cs="Arial"/>
                <w:b/>
                <w:bCs/>
                <w:color w:val="000000"/>
                <w:position w:val="-2"/>
                <w:sz w:val="18"/>
                <w:szCs w:val="18"/>
              </w:rPr>
              <w:t>Ime in priimek</w:t>
            </w:r>
          </w:p>
          <w:p w14:paraId="0BDF9115" w14:textId="77777777" w:rsidR="00216D48" w:rsidRDefault="00B722D7">
            <w:pPr>
              <w:spacing w:before="135" w:after="135"/>
              <w:jc w:val="both"/>
              <w:textAlignment w:val="center"/>
            </w:pPr>
            <w:r>
              <w:rPr>
                <w:rFonts w:ascii="Arial" w:hAnsi="Arial" w:cs="Arial"/>
                <w:b/>
                <w:bCs/>
                <w:color w:val="000000"/>
                <w:position w:val="-2"/>
                <w:sz w:val="18"/>
                <w:szCs w:val="18"/>
              </w:rPr>
              <w:t>ali</w:t>
            </w:r>
          </w:p>
          <w:p w14:paraId="1ACD9970" w14:textId="77777777" w:rsidR="00216D48" w:rsidRDefault="00B722D7">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842A1D" w14:textId="77777777" w:rsidR="00216D48" w:rsidRDefault="00B722D7">
            <w:pPr>
              <w:spacing w:before="135" w:after="135"/>
              <w:jc w:val="both"/>
              <w:textAlignment w:val="center"/>
            </w:pPr>
            <w:r>
              <w:rPr>
                <w:rFonts w:ascii="Arial" w:hAnsi="Arial" w:cs="Arial"/>
                <w:b/>
                <w:bCs/>
                <w:color w:val="000000"/>
                <w:position w:val="-2"/>
                <w:sz w:val="18"/>
                <w:szCs w:val="18"/>
              </w:rPr>
              <w:t>Naslov prebivališča</w:t>
            </w:r>
          </w:p>
          <w:p w14:paraId="55507EDD" w14:textId="77777777" w:rsidR="00216D48" w:rsidRDefault="00B722D7">
            <w:pPr>
              <w:spacing w:before="135" w:after="135"/>
              <w:jc w:val="both"/>
              <w:textAlignment w:val="center"/>
            </w:pPr>
            <w:r>
              <w:rPr>
                <w:rFonts w:ascii="Arial" w:hAnsi="Arial" w:cs="Arial"/>
                <w:b/>
                <w:bCs/>
                <w:color w:val="000000"/>
                <w:position w:val="-2"/>
                <w:sz w:val="18"/>
                <w:szCs w:val="18"/>
              </w:rPr>
              <w:t>ali</w:t>
            </w:r>
          </w:p>
          <w:p w14:paraId="0C1FC672" w14:textId="77777777" w:rsidR="00216D48" w:rsidRDefault="00B722D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0CB4F1" w14:textId="77777777" w:rsidR="00216D48" w:rsidRDefault="00B722D7">
            <w:pPr>
              <w:spacing w:before="135" w:after="135"/>
              <w:jc w:val="both"/>
              <w:textAlignment w:val="center"/>
            </w:pPr>
            <w:r>
              <w:rPr>
                <w:rFonts w:ascii="Arial" w:hAnsi="Arial" w:cs="Arial"/>
                <w:b/>
                <w:bCs/>
                <w:color w:val="000000"/>
                <w:position w:val="-2"/>
                <w:sz w:val="18"/>
                <w:szCs w:val="18"/>
              </w:rPr>
              <w:t>Delež lastništva</w:t>
            </w:r>
          </w:p>
          <w:p w14:paraId="14865DDE" w14:textId="77777777" w:rsidR="00216D48" w:rsidRDefault="00B722D7">
            <w:pPr>
              <w:spacing w:before="135" w:after="135"/>
              <w:jc w:val="both"/>
              <w:textAlignment w:val="center"/>
            </w:pPr>
            <w:r>
              <w:rPr>
                <w:rFonts w:ascii="Arial" w:hAnsi="Arial" w:cs="Arial"/>
                <w:b/>
                <w:bCs/>
                <w:color w:val="000000"/>
                <w:position w:val="-2"/>
                <w:sz w:val="18"/>
                <w:szCs w:val="18"/>
              </w:rPr>
              <w:t>ali</w:t>
            </w:r>
          </w:p>
          <w:p w14:paraId="01CBB8BD" w14:textId="77777777" w:rsidR="00216D48" w:rsidRDefault="00B722D7">
            <w:pPr>
              <w:spacing w:before="135" w:after="135"/>
              <w:jc w:val="both"/>
              <w:textAlignment w:val="center"/>
            </w:pPr>
            <w:r>
              <w:rPr>
                <w:rFonts w:ascii="Arial" w:hAnsi="Arial" w:cs="Arial"/>
                <w:b/>
                <w:bCs/>
                <w:color w:val="000000"/>
                <w:position w:val="-2"/>
                <w:sz w:val="18"/>
                <w:szCs w:val="18"/>
              </w:rPr>
              <w:t>Delež lastništva gospodarskega subjekta</w:t>
            </w:r>
          </w:p>
        </w:tc>
      </w:tr>
      <w:tr w:rsidR="00216D48" w14:paraId="1E44F68B"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757B40"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060185"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7518CA" w14:textId="77777777" w:rsidR="00216D48" w:rsidRDefault="00B722D7">
            <w:pPr>
              <w:spacing w:before="135" w:after="135"/>
              <w:jc w:val="both"/>
              <w:textAlignment w:val="center"/>
            </w:pPr>
            <w:r>
              <w:rPr>
                <w:rFonts w:ascii="Arial" w:hAnsi="Arial" w:cs="Arial"/>
                <w:color w:val="000000"/>
                <w:position w:val="-2"/>
                <w:sz w:val="18"/>
                <w:szCs w:val="18"/>
              </w:rPr>
              <w:t> </w:t>
            </w:r>
          </w:p>
        </w:tc>
      </w:tr>
      <w:tr w:rsidR="00216D48" w14:paraId="375F9B7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B30152"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4683ED"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3FEC79" w14:textId="77777777" w:rsidR="00216D48" w:rsidRDefault="00B722D7">
            <w:pPr>
              <w:spacing w:before="135" w:after="135"/>
              <w:jc w:val="both"/>
              <w:textAlignment w:val="center"/>
            </w:pPr>
            <w:r>
              <w:rPr>
                <w:rFonts w:ascii="Arial" w:hAnsi="Arial" w:cs="Arial"/>
                <w:color w:val="000000"/>
                <w:position w:val="-2"/>
                <w:sz w:val="18"/>
                <w:szCs w:val="18"/>
              </w:rPr>
              <w:t> </w:t>
            </w:r>
          </w:p>
        </w:tc>
      </w:tr>
      <w:tr w:rsidR="00216D48" w14:paraId="0E6E6EC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DC4FAA"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E91D60"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18C5F0" w14:textId="77777777" w:rsidR="00216D48" w:rsidRDefault="00B722D7">
            <w:pPr>
              <w:spacing w:before="135" w:after="135"/>
              <w:jc w:val="both"/>
              <w:textAlignment w:val="center"/>
            </w:pPr>
            <w:r>
              <w:rPr>
                <w:rFonts w:ascii="Arial" w:hAnsi="Arial" w:cs="Arial"/>
                <w:color w:val="000000"/>
                <w:position w:val="-2"/>
                <w:sz w:val="18"/>
                <w:szCs w:val="18"/>
              </w:rPr>
              <w:t> </w:t>
            </w:r>
          </w:p>
        </w:tc>
      </w:tr>
      <w:tr w:rsidR="00216D48" w14:paraId="25122C25"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9C223B"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DA00C9"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5CE035"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45344794" w14:textId="77777777" w:rsidR="00216D48" w:rsidRDefault="00B722D7">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216D48" w14:paraId="5EBB39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AAE531" w14:textId="77777777" w:rsidR="00216D48" w:rsidRDefault="00B722D7">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2735E9" w14:textId="77777777" w:rsidR="00216D48" w:rsidRDefault="00B722D7">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BEC76" w14:textId="77777777" w:rsidR="00216D48" w:rsidRDefault="00B722D7">
            <w:pPr>
              <w:spacing w:before="135" w:after="135"/>
              <w:jc w:val="both"/>
              <w:textAlignment w:val="center"/>
            </w:pPr>
            <w:r>
              <w:rPr>
                <w:rFonts w:ascii="Arial" w:hAnsi="Arial" w:cs="Arial"/>
                <w:b/>
                <w:bCs/>
                <w:color w:val="000000"/>
                <w:position w:val="-2"/>
                <w:sz w:val="18"/>
                <w:szCs w:val="18"/>
              </w:rPr>
              <w:t>Delež lastništva gospodarskega subjekta</w:t>
            </w:r>
          </w:p>
        </w:tc>
      </w:tr>
      <w:tr w:rsidR="00216D48" w14:paraId="7E83145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A9B80C"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068FBB"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C4DDF0" w14:textId="77777777" w:rsidR="00216D48" w:rsidRDefault="00B722D7">
            <w:pPr>
              <w:spacing w:before="135" w:after="135"/>
              <w:jc w:val="both"/>
              <w:textAlignment w:val="center"/>
            </w:pPr>
            <w:r>
              <w:rPr>
                <w:rFonts w:ascii="Arial" w:hAnsi="Arial" w:cs="Arial"/>
                <w:color w:val="000000"/>
                <w:position w:val="-2"/>
                <w:sz w:val="18"/>
                <w:szCs w:val="18"/>
              </w:rPr>
              <w:t> </w:t>
            </w:r>
          </w:p>
        </w:tc>
      </w:tr>
      <w:tr w:rsidR="00216D48" w14:paraId="7A02432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AFDA0C"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4CB7D4"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352612" w14:textId="77777777" w:rsidR="00216D48" w:rsidRDefault="00B722D7">
            <w:pPr>
              <w:spacing w:before="135" w:after="135"/>
              <w:jc w:val="both"/>
              <w:textAlignment w:val="center"/>
            </w:pPr>
            <w:r>
              <w:rPr>
                <w:rFonts w:ascii="Arial" w:hAnsi="Arial" w:cs="Arial"/>
                <w:color w:val="000000"/>
                <w:position w:val="-2"/>
                <w:sz w:val="18"/>
                <w:szCs w:val="18"/>
              </w:rPr>
              <w:t> </w:t>
            </w:r>
          </w:p>
        </w:tc>
      </w:tr>
      <w:tr w:rsidR="00216D48" w14:paraId="3C78528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D6F500"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81E5EE"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5EA8A4" w14:textId="77777777" w:rsidR="00216D48" w:rsidRDefault="00B722D7">
            <w:pPr>
              <w:spacing w:before="135" w:after="135"/>
              <w:jc w:val="both"/>
              <w:textAlignment w:val="center"/>
            </w:pPr>
            <w:r>
              <w:rPr>
                <w:rFonts w:ascii="Arial" w:hAnsi="Arial" w:cs="Arial"/>
                <w:color w:val="000000"/>
                <w:position w:val="-2"/>
                <w:sz w:val="18"/>
                <w:szCs w:val="18"/>
              </w:rPr>
              <w:t> </w:t>
            </w:r>
          </w:p>
        </w:tc>
      </w:tr>
      <w:tr w:rsidR="00216D48" w14:paraId="50050DF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01D7CE"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C0FBD6" w14:textId="77777777" w:rsidR="00216D48" w:rsidRDefault="00B722D7">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8A2046" w14:textId="77777777" w:rsidR="00216D48" w:rsidRDefault="00B722D7">
            <w:pPr>
              <w:spacing w:before="135" w:after="135"/>
              <w:jc w:val="both"/>
              <w:textAlignment w:val="center"/>
            </w:pPr>
            <w:r>
              <w:rPr>
                <w:rFonts w:ascii="Arial" w:hAnsi="Arial" w:cs="Arial"/>
                <w:color w:val="000000"/>
                <w:position w:val="-2"/>
                <w:sz w:val="18"/>
                <w:szCs w:val="18"/>
              </w:rPr>
              <w:t> </w:t>
            </w:r>
          </w:p>
        </w:tc>
      </w:tr>
    </w:tbl>
    <w:p w14:paraId="6CF5DC8D" w14:textId="77777777" w:rsidR="00216D48" w:rsidRDefault="00B722D7">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16D48" w14:paraId="4F5DD9D6" w14:textId="77777777">
        <w:tc>
          <w:tcPr>
            <w:tcW w:w="4080" w:type="dxa"/>
            <w:tcMar>
              <w:top w:w="75" w:type="dxa"/>
              <w:bottom w:w="75" w:type="dxa"/>
            </w:tcMar>
            <w:vAlign w:val="center"/>
          </w:tcPr>
          <w:p w14:paraId="2F1AF7EC" w14:textId="77777777" w:rsidR="00216D48" w:rsidRDefault="00B722D7">
            <w:r>
              <w:rPr>
                <w:rFonts w:ascii="Arial" w:hAnsi="Arial" w:cs="Arial"/>
                <w:color w:val="000000"/>
                <w:position w:val="-2"/>
                <w:sz w:val="18"/>
                <w:szCs w:val="18"/>
              </w:rPr>
              <w:t>Kraj in datum:</w:t>
            </w:r>
          </w:p>
        </w:tc>
        <w:tc>
          <w:tcPr>
            <w:tcW w:w="0" w:type="auto"/>
            <w:tcMar>
              <w:top w:w="75" w:type="dxa"/>
              <w:bottom w:w="75" w:type="dxa"/>
            </w:tcMar>
            <w:vAlign w:val="center"/>
          </w:tcPr>
          <w:p w14:paraId="38A5E563" w14:textId="77777777" w:rsidR="00216D48" w:rsidRDefault="00B722D7">
            <w:r>
              <w:rPr>
                <w:rFonts w:ascii="Arial" w:hAnsi="Arial" w:cs="Arial"/>
                <w:color w:val="000000"/>
                <w:position w:val="-2"/>
                <w:sz w:val="18"/>
                <w:szCs w:val="18"/>
              </w:rPr>
              <w:t>Ime in priimek: _____________________</w:t>
            </w:r>
          </w:p>
        </w:tc>
      </w:tr>
      <w:tr w:rsidR="00216D48" w14:paraId="79B46CC3" w14:textId="77777777">
        <w:tc>
          <w:tcPr>
            <w:tcW w:w="4080" w:type="dxa"/>
            <w:tcMar>
              <w:top w:w="75" w:type="dxa"/>
              <w:bottom w:w="75" w:type="dxa"/>
            </w:tcMar>
            <w:vAlign w:val="center"/>
          </w:tcPr>
          <w:p w14:paraId="5E7ABC89" w14:textId="77777777" w:rsidR="00216D48" w:rsidRDefault="00B722D7">
            <w:r>
              <w:rPr>
                <w:rFonts w:ascii="Arial" w:hAnsi="Arial" w:cs="Arial"/>
                <w:color w:val="000000"/>
                <w:position w:val="-2"/>
                <w:sz w:val="18"/>
                <w:szCs w:val="18"/>
              </w:rPr>
              <w:t> </w:t>
            </w:r>
          </w:p>
        </w:tc>
        <w:tc>
          <w:tcPr>
            <w:tcW w:w="0" w:type="auto"/>
            <w:tcMar>
              <w:top w:w="75" w:type="dxa"/>
              <w:bottom w:w="75" w:type="dxa"/>
            </w:tcMar>
            <w:vAlign w:val="center"/>
          </w:tcPr>
          <w:p w14:paraId="259FACC9" w14:textId="77777777" w:rsidR="00216D48" w:rsidRDefault="00B722D7">
            <w:pPr>
              <w:jc w:val="center"/>
            </w:pPr>
            <w:r>
              <w:rPr>
                <w:rFonts w:ascii="Arial" w:hAnsi="Arial" w:cs="Arial"/>
                <w:color w:val="000000"/>
                <w:position w:val="-2"/>
                <w:sz w:val="18"/>
                <w:szCs w:val="18"/>
              </w:rPr>
              <w:t>(žig in podpis)</w:t>
            </w:r>
          </w:p>
        </w:tc>
      </w:tr>
    </w:tbl>
    <w:p w14:paraId="19BD7B90" w14:textId="77777777" w:rsidR="00216D48" w:rsidRDefault="00B722D7">
      <w:pPr>
        <w:spacing w:before="225" w:after="225" w:line="240" w:lineRule="auto"/>
        <w:jc w:val="both"/>
      </w:pPr>
      <w:r>
        <w:rPr>
          <w:rFonts w:ascii="Arial" w:hAnsi="Arial" w:cs="Arial"/>
          <w:color w:val="000000"/>
          <w:sz w:val="18"/>
          <w:szCs w:val="18"/>
        </w:rPr>
        <w:t> </w:t>
      </w:r>
    </w:p>
    <w:p w14:paraId="153A0D92" w14:textId="77777777" w:rsidR="00216D48" w:rsidRDefault="00B722D7">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F274DBD" w14:textId="77777777" w:rsidR="00216D48" w:rsidRDefault="00216D48">
      <w:pPr>
        <w:sectPr w:rsidR="00216D48" w:rsidSect="00940857">
          <w:footerReference w:type="default" r:id="rId26"/>
          <w:pgSz w:w="11906" w:h="16838"/>
          <w:pgMar w:top="1418" w:right="1418" w:bottom="1418" w:left="1418" w:header="567" w:footer="596" w:gutter="0"/>
          <w:cols w:space="708"/>
          <w:docGrid w:linePitch="360"/>
        </w:sectPr>
      </w:pPr>
    </w:p>
    <w:p w14:paraId="51DE323C" w14:textId="77777777" w:rsidR="00940857" w:rsidRPr="00590863" w:rsidRDefault="00B722D7" w:rsidP="00940857">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7D4373">
        <w:rPr>
          <w:rFonts w:ascii="Arial" w:hAnsi="Arial" w:cs="Arial"/>
          <w:sz w:val="18"/>
          <w:szCs w:val="18"/>
        </w:rPr>
        <w:t>18</w:t>
      </w:r>
    </w:p>
    <w:p w14:paraId="543A1B43" w14:textId="77777777" w:rsidR="00940857" w:rsidRPr="00252358" w:rsidRDefault="00940857" w:rsidP="00940857"/>
    <w:p w14:paraId="5434AFA8" w14:textId="77777777" w:rsidR="00940857" w:rsidRDefault="00B722D7" w:rsidP="0094085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443A377" w14:textId="77777777" w:rsidR="00940857" w:rsidRDefault="00940857" w:rsidP="00940857">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216D48" w14:paraId="6317F1F7" w14:textId="77777777">
        <w:tc>
          <w:tcPr>
            <w:tcW w:w="0" w:type="auto"/>
            <w:tcMar>
              <w:top w:w="0" w:type="auto"/>
              <w:bottom w:w="0" w:type="auto"/>
            </w:tcMar>
          </w:tcPr>
          <w:p w14:paraId="31E2C122" w14:textId="77777777" w:rsidR="00216D48" w:rsidRDefault="00B722D7">
            <w:r>
              <w:rPr>
                <w:rFonts w:ascii="Arial" w:hAnsi="Arial" w:cs="Arial"/>
                <w:color w:val="000000"/>
                <w:sz w:val="18"/>
                <w:szCs w:val="18"/>
              </w:rPr>
              <w:t> </w:t>
            </w:r>
          </w:p>
        </w:tc>
      </w:tr>
    </w:tbl>
    <w:p w14:paraId="28AA8EE9" w14:textId="77777777" w:rsidR="00216D48" w:rsidRDefault="00216D48"/>
    <w:tbl>
      <w:tblPr>
        <w:tblStyle w:val="NormalTablePHPDOCX"/>
        <w:tblW w:w="0" w:type="auto"/>
        <w:tblInd w:w="108" w:type="dxa"/>
        <w:tblLook w:val="04A0" w:firstRow="1" w:lastRow="0" w:firstColumn="1" w:lastColumn="0" w:noHBand="0" w:noVBand="1"/>
      </w:tblPr>
      <w:tblGrid>
        <w:gridCol w:w="9178"/>
      </w:tblGrid>
      <w:tr w:rsidR="00216D48" w14:paraId="100B186B" w14:textId="77777777">
        <w:tc>
          <w:tcPr>
            <w:tcW w:w="0" w:type="auto"/>
            <w:tcMar>
              <w:top w:w="0" w:type="auto"/>
              <w:bottom w:w="0" w:type="auto"/>
            </w:tcMar>
          </w:tcPr>
          <w:p w14:paraId="323955FD" w14:textId="77777777" w:rsidR="00216D48" w:rsidRDefault="00B722D7">
            <w:pPr>
              <w:spacing w:before="225" w:after="225"/>
              <w:jc w:val="both"/>
            </w:pPr>
            <w:r>
              <w:rPr>
                <w:rFonts w:ascii="Arial" w:hAnsi="Arial" w:cs="Arial"/>
                <w:color w:val="000000"/>
                <w:sz w:val="18"/>
                <w:szCs w:val="18"/>
              </w:rPr>
              <w:t>odreži</w:t>
            </w:r>
          </w:p>
          <w:p w14:paraId="5CA4A07A" w14:textId="77777777" w:rsidR="00216D48" w:rsidRDefault="00B722D7">
            <w:pPr>
              <w:spacing w:before="225" w:after="225"/>
              <w:jc w:val="both"/>
            </w:pPr>
            <w:r>
              <w:rPr>
                <w:rFonts w:ascii="Arial" w:hAnsi="Arial" w:cs="Arial"/>
                <w:color w:val="000000"/>
                <w:sz w:val="18"/>
                <w:szCs w:val="18"/>
              </w:rPr>
              <w:t>-------------------------------------------------------------------------------------</w:t>
            </w:r>
          </w:p>
          <w:p w14:paraId="32AD52CB" w14:textId="77777777" w:rsidR="00216D48" w:rsidRDefault="00B722D7">
            <w:pPr>
              <w:spacing w:before="225" w:after="225"/>
              <w:jc w:val="both"/>
            </w:pPr>
            <w:r>
              <w:rPr>
                <w:rFonts w:ascii="Arial" w:hAnsi="Arial" w:cs="Arial"/>
                <w:color w:val="000000"/>
                <w:sz w:val="18"/>
                <w:szCs w:val="18"/>
              </w:rPr>
              <w:t> </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567"/>
              <w:gridCol w:w="4377"/>
            </w:tblGrid>
            <w:tr w:rsidR="00216D48" w14:paraId="5E4441E5" w14:textId="77777777" w:rsidTr="007D4373">
              <w:tc>
                <w:tcPr>
                  <w:tcW w:w="2553"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4E13DB" w14:textId="77777777" w:rsidR="00216D48" w:rsidRDefault="00B722D7">
                  <w:pPr>
                    <w:spacing w:before="135" w:after="135"/>
                    <w:jc w:val="both"/>
                    <w:textAlignment w:val="center"/>
                  </w:pPr>
                  <w:r>
                    <w:rPr>
                      <w:rFonts w:ascii="Arial" w:hAnsi="Arial" w:cs="Arial"/>
                      <w:color w:val="000000"/>
                      <w:position w:val="-2"/>
                      <w:sz w:val="18"/>
                      <w:szCs w:val="18"/>
                    </w:rPr>
                    <w:t> </w:t>
                  </w:r>
                </w:p>
                <w:p w14:paraId="545C97CB" w14:textId="77777777" w:rsidR="00216D48" w:rsidRDefault="00B722D7">
                  <w:pPr>
                    <w:spacing w:before="135" w:after="135"/>
                    <w:jc w:val="both"/>
                    <w:textAlignment w:val="center"/>
                  </w:pPr>
                  <w:r>
                    <w:rPr>
                      <w:rFonts w:ascii="Arial" w:hAnsi="Arial" w:cs="Arial"/>
                      <w:b/>
                      <w:bCs/>
                      <w:color w:val="000000"/>
                      <w:position w:val="-2"/>
                      <w:sz w:val="18"/>
                      <w:szCs w:val="18"/>
                    </w:rPr>
                    <w:t>NE ODPIRAJ – PONUDBA</w:t>
                  </w:r>
                </w:p>
                <w:p w14:paraId="7F381B69" w14:textId="77777777" w:rsidR="00216D48" w:rsidRDefault="00B722D7">
                  <w:pPr>
                    <w:spacing w:before="135" w:after="135"/>
                    <w:jc w:val="both"/>
                    <w:textAlignment w:val="center"/>
                  </w:pPr>
                  <w:r>
                    <w:rPr>
                      <w:rFonts w:ascii="Arial" w:hAnsi="Arial" w:cs="Arial"/>
                      <w:color w:val="000000"/>
                      <w:position w:val="-2"/>
                      <w:sz w:val="18"/>
                      <w:szCs w:val="18"/>
                    </w:rPr>
                    <w:t>Predmet javnega naročila:</w:t>
                  </w:r>
                </w:p>
                <w:p w14:paraId="26809517" w14:textId="77777777" w:rsidR="00216D48" w:rsidRDefault="00927A89">
                  <w:pPr>
                    <w:spacing w:before="135" w:after="135"/>
                    <w:jc w:val="both"/>
                    <w:textAlignment w:val="center"/>
                  </w:pPr>
                  <w:r>
                    <w:rPr>
                      <w:rFonts w:ascii="Arial" w:hAnsi="Arial" w:cs="Arial"/>
                      <w:b/>
                      <w:bCs/>
                      <w:color w:val="000000"/>
                      <w:position w:val="-2"/>
                      <w:sz w:val="18"/>
                      <w:szCs w:val="18"/>
                    </w:rPr>
                    <w:t>STORITVE ČIŠČENJA OBJEKTOV ZAVODA ZA ŠPORT KRANJ</w:t>
                  </w:r>
                </w:p>
                <w:p w14:paraId="2DE45645" w14:textId="77777777" w:rsidR="00216D48" w:rsidRDefault="00B722D7">
                  <w:pPr>
                    <w:spacing w:before="135" w:after="135"/>
                    <w:jc w:val="both"/>
                    <w:textAlignment w:val="center"/>
                  </w:pPr>
                  <w:r>
                    <w:rPr>
                      <w:rFonts w:ascii="Arial" w:hAnsi="Arial" w:cs="Arial"/>
                      <w:color w:val="000000"/>
                      <w:position w:val="-2"/>
                      <w:sz w:val="18"/>
                      <w:szCs w:val="18"/>
                    </w:rPr>
                    <w:t> </w:t>
                  </w:r>
                </w:p>
                <w:p w14:paraId="2BCE5069" w14:textId="77777777" w:rsidR="00216D48" w:rsidRDefault="00B722D7">
                  <w:pPr>
                    <w:spacing w:before="135" w:after="135"/>
                    <w:jc w:val="both"/>
                    <w:textAlignment w:val="center"/>
                  </w:pPr>
                  <w:r>
                    <w:rPr>
                      <w:rFonts w:ascii="Arial" w:hAnsi="Arial" w:cs="Arial"/>
                      <w:color w:val="000000"/>
                      <w:position w:val="-2"/>
                      <w:sz w:val="18"/>
                      <w:szCs w:val="18"/>
                    </w:rPr>
                    <w:t> </w:t>
                  </w:r>
                </w:p>
                <w:p w14:paraId="24EFA097" w14:textId="77777777" w:rsidR="00216D48" w:rsidRDefault="00B722D7">
                  <w:pPr>
                    <w:spacing w:before="135" w:after="135"/>
                    <w:jc w:val="both"/>
                    <w:textAlignment w:val="center"/>
                  </w:pPr>
                  <w:r>
                    <w:rPr>
                      <w:rFonts w:ascii="Arial" w:hAnsi="Arial" w:cs="Arial"/>
                      <w:b/>
                      <w:bCs/>
                      <w:color w:val="000000"/>
                      <w:position w:val="-2"/>
                      <w:sz w:val="18"/>
                      <w:szCs w:val="18"/>
                    </w:rPr>
                    <w:t>POŠILJATELJ:</w:t>
                  </w:r>
                </w:p>
                <w:p w14:paraId="17F08F88" w14:textId="77777777" w:rsidR="00216D48" w:rsidRDefault="00B722D7">
                  <w:pPr>
                    <w:spacing w:before="135" w:after="135"/>
                    <w:jc w:val="both"/>
                    <w:textAlignment w:val="center"/>
                  </w:pPr>
                  <w:r>
                    <w:rPr>
                      <w:rFonts w:ascii="Arial" w:hAnsi="Arial" w:cs="Arial"/>
                      <w:color w:val="000000"/>
                      <w:position w:val="-2"/>
                      <w:sz w:val="18"/>
                      <w:szCs w:val="18"/>
                    </w:rPr>
                    <w:t>______________________________</w:t>
                  </w:r>
                </w:p>
                <w:p w14:paraId="02BF239C" w14:textId="77777777" w:rsidR="00216D48" w:rsidRDefault="00B722D7">
                  <w:pPr>
                    <w:spacing w:before="135" w:after="135"/>
                    <w:jc w:val="both"/>
                    <w:textAlignment w:val="center"/>
                  </w:pPr>
                  <w:r>
                    <w:rPr>
                      <w:rFonts w:ascii="Arial" w:hAnsi="Arial" w:cs="Arial"/>
                      <w:color w:val="000000"/>
                      <w:position w:val="-2"/>
                      <w:sz w:val="18"/>
                      <w:szCs w:val="18"/>
                    </w:rPr>
                    <w:t>______________________________</w:t>
                  </w:r>
                </w:p>
                <w:p w14:paraId="79C5CAEB" w14:textId="77777777" w:rsidR="00216D48" w:rsidRDefault="00B722D7">
                  <w:pPr>
                    <w:spacing w:before="135" w:after="135"/>
                    <w:jc w:val="both"/>
                    <w:textAlignment w:val="center"/>
                  </w:pPr>
                  <w:r>
                    <w:rPr>
                      <w:rFonts w:ascii="Arial" w:hAnsi="Arial" w:cs="Arial"/>
                      <w:color w:val="000000"/>
                      <w:position w:val="-2"/>
                      <w:sz w:val="18"/>
                      <w:szCs w:val="18"/>
                    </w:rPr>
                    <w:t>Kontaktna oseba:________________</w:t>
                  </w:r>
                </w:p>
                <w:p w14:paraId="3406A2DE" w14:textId="77777777" w:rsidR="00216D48" w:rsidRDefault="00B722D7">
                  <w:pPr>
                    <w:spacing w:before="135" w:after="135"/>
                    <w:jc w:val="both"/>
                    <w:textAlignment w:val="center"/>
                  </w:pPr>
                  <w:r>
                    <w:rPr>
                      <w:rFonts w:ascii="Arial" w:hAnsi="Arial" w:cs="Arial"/>
                      <w:color w:val="000000"/>
                      <w:position w:val="-2"/>
                      <w:sz w:val="18"/>
                      <w:szCs w:val="18"/>
                    </w:rPr>
                    <w:t>Telefon:_______________________</w:t>
                  </w:r>
                </w:p>
                <w:p w14:paraId="7DA2F50A" w14:textId="77777777" w:rsidR="00216D48" w:rsidRDefault="00B722D7">
                  <w:pPr>
                    <w:spacing w:before="135" w:after="135"/>
                    <w:jc w:val="both"/>
                    <w:textAlignment w:val="center"/>
                  </w:pPr>
                  <w:r>
                    <w:rPr>
                      <w:rFonts w:ascii="Arial" w:hAnsi="Arial" w:cs="Arial"/>
                      <w:color w:val="000000"/>
                      <w:position w:val="-2"/>
                      <w:sz w:val="18"/>
                      <w:szCs w:val="18"/>
                    </w:rPr>
                    <w:t>E-naslov:______________________</w:t>
                  </w:r>
                </w:p>
                <w:p w14:paraId="6F9F6B07" w14:textId="77777777" w:rsidR="00216D48" w:rsidRDefault="00B722D7">
                  <w:pPr>
                    <w:spacing w:before="135" w:after="135"/>
                    <w:jc w:val="both"/>
                    <w:textAlignment w:val="center"/>
                  </w:pPr>
                  <w:r>
                    <w:rPr>
                      <w:rFonts w:ascii="Arial" w:hAnsi="Arial" w:cs="Arial"/>
                      <w:color w:val="000000"/>
                      <w:position w:val="-2"/>
                      <w:sz w:val="18"/>
                      <w:szCs w:val="18"/>
                    </w:rPr>
                    <w:t> </w:t>
                  </w:r>
                </w:p>
                <w:p w14:paraId="51D9E90C" w14:textId="77777777" w:rsidR="00216D48" w:rsidRDefault="00B722D7">
                  <w:pPr>
                    <w:spacing w:before="135" w:after="135"/>
                    <w:jc w:val="both"/>
                    <w:textAlignment w:val="center"/>
                  </w:pPr>
                  <w:r>
                    <w:rPr>
                      <w:rFonts w:ascii="Arial" w:hAnsi="Arial" w:cs="Arial"/>
                      <w:color w:val="000000"/>
                      <w:position w:val="-2"/>
                      <w:sz w:val="18"/>
                      <w:szCs w:val="18"/>
                    </w:rPr>
                    <w:t>[  ] ponudba</w:t>
                  </w:r>
                </w:p>
                <w:p w14:paraId="2FCE54CA" w14:textId="77777777" w:rsidR="00216D48" w:rsidRDefault="00B722D7">
                  <w:pPr>
                    <w:spacing w:before="135" w:after="135"/>
                    <w:jc w:val="both"/>
                    <w:textAlignment w:val="center"/>
                  </w:pPr>
                  <w:r>
                    <w:rPr>
                      <w:rFonts w:ascii="Arial" w:hAnsi="Arial" w:cs="Arial"/>
                      <w:color w:val="000000"/>
                      <w:position w:val="-2"/>
                      <w:sz w:val="18"/>
                      <w:szCs w:val="18"/>
                    </w:rPr>
                    <w:t>[  ] sprememba</w:t>
                  </w:r>
                </w:p>
                <w:p w14:paraId="1997A4A6" w14:textId="77777777" w:rsidR="00216D48" w:rsidRDefault="00B722D7">
                  <w:pPr>
                    <w:spacing w:before="135" w:after="135"/>
                    <w:jc w:val="both"/>
                    <w:textAlignment w:val="center"/>
                  </w:pPr>
                  <w:r>
                    <w:rPr>
                      <w:rFonts w:ascii="Arial" w:hAnsi="Arial" w:cs="Arial"/>
                      <w:color w:val="000000"/>
                      <w:position w:val="-2"/>
                      <w:sz w:val="18"/>
                      <w:szCs w:val="18"/>
                    </w:rPr>
                    <w:t>[  ] umik</w:t>
                  </w:r>
                </w:p>
              </w:tc>
              <w:tc>
                <w:tcPr>
                  <w:tcW w:w="2447"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9430EB" w14:textId="77777777" w:rsidR="00216D48" w:rsidRDefault="00B722D7">
                  <w:pPr>
                    <w:spacing w:before="135" w:after="135"/>
                    <w:jc w:val="both"/>
                    <w:textAlignment w:val="center"/>
                  </w:pPr>
                  <w:r>
                    <w:rPr>
                      <w:rFonts w:ascii="Arial" w:hAnsi="Arial" w:cs="Arial"/>
                      <w:color w:val="000000"/>
                      <w:position w:val="-2"/>
                      <w:sz w:val="18"/>
                      <w:szCs w:val="18"/>
                    </w:rPr>
                    <w:t> </w:t>
                  </w:r>
                </w:p>
                <w:p w14:paraId="7525A58C" w14:textId="77777777" w:rsidR="00216D48" w:rsidRDefault="00B722D7">
                  <w:pPr>
                    <w:spacing w:before="135" w:after="135"/>
                    <w:jc w:val="both"/>
                    <w:textAlignment w:val="center"/>
                  </w:pPr>
                  <w:r>
                    <w:rPr>
                      <w:rFonts w:ascii="Arial" w:hAnsi="Arial" w:cs="Arial"/>
                      <w:color w:val="000000"/>
                      <w:position w:val="-2"/>
                      <w:sz w:val="18"/>
                      <w:szCs w:val="18"/>
                    </w:rPr>
                    <w:t> </w:t>
                  </w:r>
                </w:p>
                <w:p w14:paraId="404CE791" w14:textId="77777777" w:rsidR="00216D48" w:rsidRDefault="00B722D7">
                  <w:pPr>
                    <w:spacing w:before="135" w:after="135"/>
                    <w:jc w:val="both"/>
                    <w:textAlignment w:val="center"/>
                  </w:pPr>
                  <w:r>
                    <w:rPr>
                      <w:rFonts w:ascii="Arial" w:hAnsi="Arial" w:cs="Arial"/>
                      <w:color w:val="000000"/>
                      <w:position w:val="-2"/>
                      <w:sz w:val="18"/>
                      <w:szCs w:val="18"/>
                    </w:rPr>
                    <w:t> </w:t>
                  </w:r>
                </w:p>
                <w:p w14:paraId="615C7B51" w14:textId="77777777" w:rsidR="00216D48" w:rsidRDefault="00B722D7">
                  <w:pPr>
                    <w:spacing w:before="135" w:after="135"/>
                    <w:jc w:val="both"/>
                    <w:textAlignment w:val="center"/>
                  </w:pPr>
                  <w:r>
                    <w:rPr>
                      <w:rFonts w:ascii="Arial" w:hAnsi="Arial" w:cs="Arial"/>
                      <w:color w:val="000000"/>
                      <w:position w:val="-2"/>
                      <w:sz w:val="18"/>
                      <w:szCs w:val="18"/>
                    </w:rPr>
                    <w:t> </w:t>
                  </w:r>
                </w:p>
                <w:p w14:paraId="33F3C3DE" w14:textId="77777777" w:rsidR="00216D48" w:rsidRDefault="00B722D7">
                  <w:pPr>
                    <w:spacing w:before="135" w:after="135"/>
                    <w:jc w:val="both"/>
                    <w:textAlignment w:val="center"/>
                  </w:pPr>
                  <w:r>
                    <w:rPr>
                      <w:rFonts w:ascii="Arial" w:hAnsi="Arial" w:cs="Arial"/>
                      <w:color w:val="000000"/>
                      <w:position w:val="-2"/>
                      <w:sz w:val="18"/>
                      <w:szCs w:val="18"/>
                    </w:rPr>
                    <w:t> </w:t>
                  </w:r>
                </w:p>
                <w:p w14:paraId="29ADF5A4" w14:textId="77777777" w:rsidR="00216D48" w:rsidRDefault="00B722D7">
                  <w:pPr>
                    <w:spacing w:before="135" w:after="135"/>
                    <w:jc w:val="both"/>
                    <w:textAlignment w:val="center"/>
                  </w:pPr>
                  <w:r>
                    <w:rPr>
                      <w:rFonts w:ascii="Arial" w:hAnsi="Arial" w:cs="Arial"/>
                      <w:color w:val="000000"/>
                      <w:position w:val="-2"/>
                      <w:sz w:val="18"/>
                      <w:szCs w:val="18"/>
                    </w:rPr>
                    <w:t> </w:t>
                  </w:r>
                </w:p>
                <w:p w14:paraId="11B54DD4" w14:textId="77777777" w:rsidR="00216D48" w:rsidRDefault="00B722D7">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737768CC" w14:textId="77777777" w:rsidR="00216D48" w:rsidRDefault="00B722D7">
                  <w:pPr>
                    <w:spacing w:before="135" w:after="135"/>
                    <w:jc w:val="both"/>
                    <w:textAlignment w:val="center"/>
                  </w:pPr>
                  <w:r>
                    <w:rPr>
                      <w:rFonts w:ascii="Arial" w:hAnsi="Arial" w:cs="Arial"/>
                      <w:color w:val="000000"/>
                      <w:position w:val="-2"/>
                      <w:sz w:val="18"/>
                      <w:szCs w:val="18"/>
                    </w:rPr>
                    <w:t>ZAVOD ZA ŠPORT KRANJ</w:t>
                  </w:r>
                </w:p>
                <w:p w14:paraId="46FC4F72" w14:textId="77777777" w:rsidR="00216D48" w:rsidRDefault="00B722D7">
                  <w:pPr>
                    <w:spacing w:before="135" w:after="135"/>
                    <w:jc w:val="both"/>
                    <w:textAlignment w:val="center"/>
                  </w:pPr>
                  <w:r>
                    <w:rPr>
                      <w:rFonts w:ascii="Arial" w:hAnsi="Arial" w:cs="Arial"/>
                      <w:color w:val="000000"/>
                      <w:position w:val="-2"/>
                      <w:sz w:val="18"/>
                      <w:szCs w:val="18"/>
                    </w:rPr>
                    <w:t>PARTIZANSKA CESTA 37, 4000 KRANJ</w:t>
                  </w:r>
                </w:p>
                <w:p w14:paraId="5880B3A3" w14:textId="77777777" w:rsidR="00216D48" w:rsidRDefault="00B722D7">
                  <w:pPr>
                    <w:spacing w:before="135" w:after="135"/>
                    <w:jc w:val="both"/>
                    <w:textAlignment w:val="center"/>
                  </w:pPr>
                  <w:r>
                    <w:rPr>
                      <w:rFonts w:ascii="Arial" w:hAnsi="Arial" w:cs="Arial"/>
                      <w:color w:val="000000"/>
                      <w:position w:val="-2"/>
                      <w:sz w:val="18"/>
                      <w:szCs w:val="18"/>
                    </w:rPr>
                    <w:t> </w:t>
                  </w:r>
                </w:p>
                <w:p w14:paraId="5C784B48" w14:textId="77777777" w:rsidR="00216D48" w:rsidRDefault="00B722D7">
                  <w:pPr>
                    <w:spacing w:before="135" w:after="135"/>
                    <w:jc w:val="both"/>
                    <w:textAlignment w:val="center"/>
                  </w:pPr>
                  <w:r>
                    <w:rPr>
                      <w:rFonts w:ascii="Arial" w:hAnsi="Arial" w:cs="Arial"/>
                      <w:color w:val="000000"/>
                      <w:position w:val="-2"/>
                      <w:sz w:val="18"/>
                      <w:szCs w:val="18"/>
                    </w:rPr>
                    <w:t>(izpolni vložišče naročnika):</w:t>
                  </w:r>
                </w:p>
                <w:p w14:paraId="0DECE58C" w14:textId="77777777" w:rsidR="00216D48" w:rsidRDefault="00B722D7">
                  <w:pPr>
                    <w:spacing w:before="135" w:after="135"/>
                    <w:jc w:val="both"/>
                    <w:textAlignment w:val="center"/>
                  </w:pPr>
                  <w:r>
                    <w:rPr>
                      <w:rFonts w:ascii="Arial" w:hAnsi="Arial" w:cs="Arial"/>
                      <w:color w:val="000000"/>
                      <w:position w:val="-2"/>
                      <w:sz w:val="18"/>
                      <w:szCs w:val="18"/>
                    </w:rPr>
                    <w:t> </w:t>
                  </w:r>
                </w:p>
                <w:p w14:paraId="542EDDE9" w14:textId="77777777" w:rsidR="00216D48" w:rsidRDefault="00B722D7">
                  <w:pPr>
                    <w:spacing w:before="135" w:after="135"/>
                    <w:jc w:val="both"/>
                    <w:textAlignment w:val="center"/>
                  </w:pPr>
                  <w:r>
                    <w:rPr>
                      <w:rFonts w:ascii="Arial" w:hAnsi="Arial" w:cs="Arial"/>
                      <w:color w:val="000000"/>
                      <w:position w:val="-2"/>
                      <w:sz w:val="18"/>
                      <w:szCs w:val="18"/>
                    </w:rPr>
                    <w:t>Datum prispetja:________________</w:t>
                  </w:r>
                </w:p>
                <w:p w14:paraId="25041A60" w14:textId="77777777" w:rsidR="00216D48" w:rsidRDefault="00B722D7">
                  <w:pPr>
                    <w:spacing w:before="135" w:after="135"/>
                    <w:jc w:val="both"/>
                    <w:textAlignment w:val="center"/>
                  </w:pPr>
                  <w:r>
                    <w:rPr>
                      <w:rFonts w:ascii="Arial" w:hAnsi="Arial" w:cs="Arial"/>
                      <w:color w:val="000000"/>
                      <w:position w:val="-2"/>
                      <w:sz w:val="18"/>
                      <w:szCs w:val="18"/>
                    </w:rPr>
                    <w:t>Ura prispetja:___________________</w:t>
                  </w:r>
                </w:p>
                <w:p w14:paraId="2974897A" w14:textId="77777777" w:rsidR="00216D48" w:rsidRDefault="00B722D7">
                  <w:pPr>
                    <w:spacing w:before="135" w:after="135"/>
                    <w:jc w:val="both"/>
                    <w:textAlignment w:val="center"/>
                  </w:pPr>
                  <w:r>
                    <w:rPr>
                      <w:rFonts w:ascii="Arial" w:hAnsi="Arial" w:cs="Arial"/>
                      <w:color w:val="000000"/>
                      <w:position w:val="-2"/>
                      <w:sz w:val="18"/>
                      <w:szCs w:val="18"/>
                    </w:rPr>
                    <w:t>Zaporedna št. ponudbe:__________</w:t>
                  </w:r>
                </w:p>
                <w:p w14:paraId="76CAD46D" w14:textId="77777777" w:rsidR="00216D48" w:rsidRDefault="00B722D7">
                  <w:pPr>
                    <w:spacing w:before="135" w:after="135"/>
                    <w:jc w:val="both"/>
                    <w:textAlignment w:val="center"/>
                  </w:pPr>
                  <w:r>
                    <w:rPr>
                      <w:rFonts w:ascii="Arial" w:hAnsi="Arial" w:cs="Arial"/>
                      <w:color w:val="000000"/>
                      <w:position w:val="-2"/>
                      <w:sz w:val="18"/>
                      <w:szCs w:val="18"/>
                    </w:rPr>
                    <w:t>Podpis: _______________________</w:t>
                  </w:r>
                </w:p>
              </w:tc>
            </w:tr>
          </w:tbl>
          <w:p w14:paraId="7BA0E865" w14:textId="77777777" w:rsidR="00216D48" w:rsidRDefault="00216D48"/>
          <w:p w14:paraId="670074B5" w14:textId="77777777" w:rsidR="00216D48" w:rsidRDefault="00B722D7">
            <w:pPr>
              <w:spacing w:before="225" w:after="225"/>
              <w:jc w:val="both"/>
            </w:pPr>
            <w:r>
              <w:rPr>
                <w:rFonts w:ascii="Arial" w:hAnsi="Arial" w:cs="Arial"/>
                <w:color w:val="000000"/>
                <w:sz w:val="18"/>
                <w:szCs w:val="18"/>
              </w:rPr>
              <w:t> </w:t>
            </w:r>
          </w:p>
          <w:p w14:paraId="178A3413" w14:textId="77777777" w:rsidR="00216D48" w:rsidRDefault="00B722D7">
            <w:pPr>
              <w:spacing w:before="225" w:after="225"/>
              <w:jc w:val="both"/>
            </w:pPr>
            <w:r>
              <w:rPr>
                <w:rFonts w:ascii="Arial" w:hAnsi="Arial" w:cs="Arial"/>
                <w:color w:val="000000"/>
                <w:sz w:val="18"/>
                <w:szCs w:val="18"/>
              </w:rPr>
              <w:t>-------------------------------------------------------------------------------------</w:t>
            </w:r>
          </w:p>
          <w:p w14:paraId="2BFC7B18" w14:textId="77777777" w:rsidR="00216D48" w:rsidRDefault="00B722D7">
            <w:pPr>
              <w:spacing w:before="225" w:after="225"/>
              <w:jc w:val="both"/>
            </w:pPr>
            <w:r>
              <w:rPr>
                <w:rFonts w:ascii="Arial" w:hAnsi="Arial" w:cs="Arial"/>
                <w:color w:val="000000"/>
                <w:sz w:val="18"/>
                <w:szCs w:val="18"/>
              </w:rPr>
              <w:t>odreži</w:t>
            </w:r>
          </w:p>
        </w:tc>
      </w:tr>
    </w:tbl>
    <w:p w14:paraId="14B48C67" w14:textId="77777777" w:rsidR="00216D48" w:rsidRDefault="00216D48">
      <w:pPr>
        <w:sectPr w:rsidR="00216D48" w:rsidSect="00940857">
          <w:footerReference w:type="default" r:id="rId27"/>
          <w:pgSz w:w="11906" w:h="16838"/>
          <w:pgMar w:top="1418" w:right="1418" w:bottom="1418" w:left="1418" w:header="567" w:footer="596" w:gutter="0"/>
          <w:cols w:space="708"/>
          <w:docGrid w:linePitch="360"/>
        </w:sectPr>
      </w:pPr>
    </w:p>
    <w:p w14:paraId="6D7B027D" w14:textId="77777777" w:rsidR="00940857" w:rsidRPr="00116091" w:rsidRDefault="00B722D7" w:rsidP="00940857">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231B62A8" w14:textId="77777777" w:rsidR="00940857" w:rsidRDefault="00940857" w:rsidP="00940857">
      <w:pPr>
        <w:rPr>
          <w:rFonts w:ascii="Arial" w:hAnsi="Arial" w:cs="Arial"/>
        </w:rPr>
      </w:pPr>
    </w:p>
    <w:p w14:paraId="6CA49A93" w14:textId="77777777" w:rsidR="00216D48" w:rsidRDefault="00B722D7">
      <w:pPr>
        <w:spacing w:before="224" w:after="224" w:line="240" w:lineRule="auto"/>
        <w:jc w:val="center"/>
        <w:outlineLvl w:val="1"/>
      </w:pPr>
      <w:r>
        <w:rPr>
          <w:rFonts w:ascii="Arial" w:hAnsi="Arial" w:cs="Arial"/>
          <w:b/>
          <w:bCs/>
          <w:color w:val="000000"/>
          <w:sz w:val="27"/>
          <w:szCs w:val="27"/>
        </w:rPr>
        <w:t>POGODBA O IZVEDBI STORITEV - DOLGOROČNA - SPLOŠNA</w:t>
      </w:r>
    </w:p>
    <w:p w14:paraId="01CAE78D" w14:textId="77777777" w:rsidR="00216D48" w:rsidRDefault="00B722D7">
      <w:pPr>
        <w:spacing w:before="225" w:after="225" w:line="240" w:lineRule="auto"/>
        <w:jc w:val="center"/>
      </w:pPr>
      <w:r>
        <w:rPr>
          <w:rFonts w:ascii="Arial" w:hAnsi="Arial" w:cs="Arial"/>
          <w:color w:val="000000"/>
          <w:sz w:val="18"/>
          <w:szCs w:val="18"/>
        </w:rPr>
        <w:t>sklenjena med</w:t>
      </w:r>
    </w:p>
    <w:p w14:paraId="6021C04C" w14:textId="77777777" w:rsidR="00216D48" w:rsidRDefault="00B722D7">
      <w:pPr>
        <w:spacing w:after="0" w:line="240" w:lineRule="auto"/>
      </w:pPr>
      <w:r>
        <w:rPr>
          <w:rFonts w:ascii="Arial" w:hAnsi="Arial" w:cs="Arial"/>
          <w:b/>
          <w:bCs/>
          <w:color w:val="000000"/>
          <w:sz w:val="18"/>
          <w:szCs w:val="18"/>
        </w:rPr>
        <w:t>NAROČNIKOM: ZAVOD ZA ŠPORT KRANJ, PARTIZANSKA CESTA 37, 4000 KRANJ,</w:t>
      </w:r>
      <w:r>
        <w:rPr>
          <w:rFonts w:ascii="Arial" w:hAnsi="Arial" w:cs="Arial"/>
          <w:color w:val="000000"/>
          <w:sz w:val="18"/>
          <w:szCs w:val="18"/>
        </w:rPr>
        <w:br/>
        <w:t>ki ga zastopa Branko Fartek</w:t>
      </w:r>
      <w:r>
        <w:br/>
      </w:r>
    </w:p>
    <w:tbl>
      <w:tblPr>
        <w:tblStyle w:val="NormalTablePHPDOCX"/>
        <w:tblW w:w="3500" w:type="pct"/>
        <w:tblInd w:w="108" w:type="dxa"/>
        <w:tblLook w:val="04A0" w:firstRow="1" w:lastRow="0" w:firstColumn="1" w:lastColumn="0" w:noHBand="0" w:noVBand="1"/>
      </w:tblPr>
      <w:tblGrid>
        <w:gridCol w:w="3300"/>
        <w:gridCol w:w="3200"/>
      </w:tblGrid>
      <w:tr w:rsidR="00216D48" w14:paraId="16F7CC05" w14:textId="77777777">
        <w:tc>
          <w:tcPr>
            <w:tcW w:w="3300" w:type="dxa"/>
            <w:tcMar>
              <w:top w:w="0" w:type="auto"/>
              <w:bottom w:w="0" w:type="auto"/>
            </w:tcMar>
            <w:vAlign w:val="center"/>
          </w:tcPr>
          <w:p w14:paraId="09DB06AC" w14:textId="77777777" w:rsidR="00216D48" w:rsidRDefault="00B722D7">
            <w:r>
              <w:rPr>
                <w:rFonts w:ascii="Arial" w:hAnsi="Arial" w:cs="Arial"/>
                <w:color w:val="000000"/>
                <w:position w:val="-2"/>
                <w:sz w:val="18"/>
                <w:szCs w:val="18"/>
              </w:rPr>
              <w:t>Matična številka:</w:t>
            </w:r>
          </w:p>
        </w:tc>
        <w:tc>
          <w:tcPr>
            <w:tcW w:w="0" w:type="auto"/>
            <w:tcMar>
              <w:top w:w="0" w:type="auto"/>
              <w:bottom w:w="0" w:type="auto"/>
            </w:tcMar>
            <w:vAlign w:val="center"/>
          </w:tcPr>
          <w:p w14:paraId="329B9D8C" w14:textId="77777777" w:rsidR="00216D48" w:rsidRDefault="00B722D7">
            <w:r>
              <w:rPr>
                <w:rFonts w:ascii="Arial" w:hAnsi="Arial" w:cs="Arial"/>
                <w:color w:val="000000"/>
                <w:position w:val="-2"/>
                <w:sz w:val="18"/>
                <w:szCs w:val="18"/>
              </w:rPr>
              <w:t>1488783000</w:t>
            </w:r>
          </w:p>
        </w:tc>
      </w:tr>
      <w:tr w:rsidR="00216D48" w14:paraId="0267783F" w14:textId="77777777">
        <w:tc>
          <w:tcPr>
            <w:tcW w:w="3300" w:type="dxa"/>
            <w:tcMar>
              <w:top w:w="0" w:type="auto"/>
              <w:bottom w:w="0" w:type="auto"/>
            </w:tcMar>
            <w:vAlign w:val="center"/>
          </w:tcPr>
          <w:p w14:paraId="3B5A8C38" w14:textId="77777777" w:rsidR="00216D48" w:rsidRDefault="00B722D7">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BC22739" w14:textId="77777777" w:rsidR="00216D48" w:rsidRDefault="00B722D7">
            <w:r>
              <w:rPr>
                <w:rFonts w:ascii="Arial" w:hAnsi="Arial" w:cs="Arial"/>
                <w:color w:val="000000"/>
                <w:position w:val="-2"/>
                <w:sz w:val="18"/>
                <w:szCs w:val="18"/>
              </w:rPr>
              <w:t>SI 23453958</w:t>
            </w:r>
          </w:p>
        </w:tc>
      </w:tr>
      <w:tr w:rsidR="00216D48" w14:paraId="29071147" w14:textId="77777777">
        <w:tc>
          <w:tcPr>
            <w:tcW w:w="3300" w:type="dxa"/>
            <w:tcMar>
              <w:top w:w="0" w:type="auto"/>
              <w:bottom w:w="0" w:type="auto"/>
            </w:tcMar>
            <w:vAlign w:val="center"/>
          </w:tcPr>
          <w:p w14:paraId="567CC7C0" w14:textId="77777777" w:rsidR="00216D48" w:rsidRDefault="00B722D7">
            <w:r>
              <w:rPr>
                <w:rFonts w:ascii="Arial" w:hAnsi="Arial" w:cs="Arial"/>
                <w:color w:val="000000"/>
                <w:position w:val="-2"/>
                <w:sz w:val="18"/>
                <w:szCs w:val="18"/>
              </w:rPr>
              <w:t>Transakcijski račun (TRR):</w:t>
            </w:r>
          </w:p>
        </w:tc>
        <w:tc>
          <w:tcPr>
            <w:tcW w:w="0" w:type="auto"/>
            <w:tcMar>
              <w:top w:w="0" w:type="auto"/>
              <w:bottom w:w="0" w:type="auto"/>
            </w:tcMar>
            <w:vAlign w:val="center"/>
          </w:tcPr>
          <w:p w14:paraId="0C07F9CE" w14:textId="77777777" w:rsidR="00216D48" w:rsidRDefault="00B722D7">
            <w:r>
              <w:rPr>
                <w:rFonts w:ascii="Arial" w:hAnsi="Arial" w:cs="Arial"/>
                <w:color w:val="000000"/>
                <w:position w:val="-2"/>
                <w:sz w:val="18"/>
                <w:szCs w:val="18"/>
              </w:rPr>
              <w:t>SI56 0125 2603 0723 436</w:t>
            </w:r>
          </w:p>
        </w:tc>
      </w:tr>
    </w:tbl>
    <w:p w14:paraId="0F2EA88A" w14:textId="77777777" w:rsidR="00216D48" w:rsidRDefault="00216D48"/>
    <w:p w14:paraId="0C045E26" w14:textId="77777777" w:rsidR="00216D48" w:rsidRDefault="00B722D7">
      <w:pPr>
        <w:spacing w:before="225" w:after="225" w:line="240" w:lineRule="auto"/>
        <w:jc w:val="center"/>
      </w:pPr>
      <w:r>
        <w:rPr>
          <w:rFonts w:ascii="Arial" w:hAnsi="Arial" w:cs="Arial"/>
          <w:color w:val="000000"/>
          <w:sz w:val="18"/>
          <w:szCs w:val="18"/>
        </w:rPr>
        <w:t>in</w:t>
      </w:r>
    </w:p>
    <w:p w14:paraId="1E9C8B22" w14:textId="77777777" w:rsidR="00216D48" w:rsidRDefault="00B722D7">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0"/>
      </w:tblGrid>
      <w:tr w:rsidR="00216D48" w14:paraId="61CB93AD" w14:textId="77777777">
        <w:tc>
          <w:tcPr>
            <w:tcW w:w="3300" w:type="dxa"/>
            <w:tcMar>
              <w:top w:w="0" w:type="auto"/>
              <w:bottom w:w="0" w:type="auto"/>
            </w:tcMar>
            <w:vAlign w:val="center"/>
          </w:tcPr>
          <w:p w14:paraId="76925B15" w14:textId="77777777" w:rsidR="00216D48" w:rsidRDefault="00B722D7">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67BD3C9F" w14:textId="77777777" w:rsidR="00216D48" w:rsidRDefault="00B722D7">
            <w:r>
              <w:rPr>
                <w:rFonts w:ascii="Arial" w:hAnsi="Arial" w:cs="Arial"/>
                <w:color w:val="000000"/>
                <w:position w:val="-2"/>
                <w:sz w:val="18"/>
                <w:szCs w:val="18"/>
              </w:rPr>
              <w:t> </w:t>
            </w:r>
          </w:p>
        </w:tc>
      </w:tr>
      <w:tr w:rsidR="00216D48" w14:paraId="23D1F22C" w14:textId="77777777">
        <w:tc>
          <w:tcPr>
            <w:tcW w:w="3300" w:type="dxa"/>
            <w:tcMar>
              <w:top w:w="0" w:type="auto"/>
              <w:bottom w:w="0" w:type="auto"/>
            </w:tcMar>
            <w:vAlign w:val="center"/>
          </w:tcPr>
          <w:p w14:paraId="59ED2D9C" w14:textId="77777777" w:rsidR="00216D48" w:rsidRDefault="00B722D7">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AFBAABC" w14:textId="77777777" w:rsidR="00216D48" w:rsidRDefault="00B722D7">
            <w:r>
              <w:rPr>
                <w:rFonts w:ascii="Arial" w:hAnsi="Arial" w:cs="Arial"/>
                <w:color w:val="000000"/>
                <w:position w:val="-2"/>
                <w:sz w:val="18"/>
                <w:szCs w:val="18"/>
              </w:rPr>
              <w:t> </w:t>
            </w:r>
          </w:p>
        </w:tc>
      </w:tr>
      <w:tr w:rsidR="00216D48" w14:paraId="40B63E09" w14:textId="77777777">
        <w:tc>
          <w:tcPr>
            <w:tcW w:w="3300" w:type="dxa"/>
            <w:tcMar>
              <w:top w:w="0" w:type="auto"/>
              <w:bottom w:w="0" w:type="auto"/>
            </w:tcMar>
            <w:vAlign w:val="center"/>
          </w:tcPr>
          <w:p w14:paraId="48444FD6" w14:textId="77777777" w:rsidR="00216D48" w:rsidRDefault="00B722D7">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FB79403" w14:textId="77777777" w:rsidR="00216D48" w:rsidRDefault="00B722D7">
            <w:r>
              <w:rPr>
                <w:rFonts w:ascii="Arial" w:hAnsi="Arial" w:cs="Arial"/>
                <w:color w:val="000000"/>
                <w:position w:val="-2"/>
                <w:sz w:val="18"/>
                <w:szCs w:val="18"/>
              </w:rPr>
              <w:t> </w:t>
            </w:r>
          </w:p>
        </w:tc>
      </w:tr>
    </w:tbl>
    <w:p w14:paraId="2A76BE5B" w14:textId="77777777" w:rsidR="00216D48" w:rsidRDefault="00B722D7">
      <w:pPr>
        <w:spacing w:before="225" w:after="225" w:line="240" w:lineRule="auto"/>
        <w:jc w:val="both"/>
      </w:pPr>
      <w:r>
        <w:rPr>
          <w:rFonts w:ascii="Arial" w:hAnsi="Arial" w:cs="Arial"/>
          <w:color w:val="000000"/>
          <w:sz w:val="18"/>
          <w:szCs w:val="18"/>
        </w:rPr>
        <w:t> </w:t>
      </w:r>
    </w:p>
    <w:p w14:paraId="28716FCB" w14:textId="77777777" w:rsidR="00216D48" w:rsidRDefault="00B722D7">
      <w:pPr>
        <w:spacing w:before="225" w:after="225" w:line="240" w:lineRule="auto"/>
        <w:jc w:val="both"/>
      </w:pPr>
      <w:r>
        <w:rPr>
          <w:rFonts w:ascii="Arial" w:hAnsi="Arial" w:cs="Arial"/>
          <w:b/>
          <w:bCs/>
          <w:color w:val="000000"/>
          <w:sz w:val="18"/>
          <w:szCs w:val="18"/>
        </w:rPr>
        <w:t>I. UVODNE DOLOČBE</w:t>
      </w:r>
    </w:p>
    <w:p w14:paraId="22DA8435" w14:textId="77777777" w:rsidR="00216D48" w:rsidRDefault="00B722D7">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78"/>
      </w:tblGrid>
      <w:tr w:rsidR="00216D48" w14:paraId="3B53005E" w14:textId="77777777">
        <w:tc>
          <w:tcPr>
            <w:tcW w:w="0" w:type="auto"/>
            <w:tcMar>
              <w:top w:w="0" w:type="auto"/>
              <w:bottom w:w="0" w:type="auto"/>
            </w:tcMar>
          </w:tcPr>
          <w:p w14:paraId="340EA757" w14:textId="77777777" w:rsidR="00216D48" w:rsidRDefault="00B722D7">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2"/>
            </w:tblGrid>
            <w:tr w:rsidR="00216D48" w14:paraId="6B0A66CA" w14:textId="77777777">
              <w:tc>
                <w:tcPr>
                  <w:tcW w:w="0" w:type="auto"/>
                  <w:tcMar>
                    <w:top w:w="0" w:type="auto"/>
                    <w:bottom w:w="0" w:type="auto"/>
                  </w:tcMar>
                </w:tcPr>
                <w:p w14:paraId="31369663" w14:textId="77777777" w:rsidR="00216D48" w:rsidRDefault="00B722D7" w:rsidP="00B722D7">
                  <w:pPr>
                    <w:numPr>
                      <w:ilvl w:val="0"/>
                      <w:numId w:val="54"/>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16342F61" w14:textId="77777777" w:rsidR="00216D48" w:rsidRDefault="00B722D7" w:rsidP="00B722D7">
                  <w:pPr>
                    <w:numPr>
                      <w:ilvl w:val="0"/>
                      <w:numId w:val="54"/>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09164953" w14:textId="77777777" w:rsidR="00216D48" w:rsidRDefault="00216D48"/>
          <w:p w14:paraId="3707A508" w14:textId="77777777" w:rsidR="00216D48" w:rsidRDefault="00B722D7">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7A41F587" w14:textId="77777777" w:rsidR="00216D48" w:rsidRDefault="00B722D7">
      <w:pPr>
        <w:spacing w:before="225" w:after="225" w:line="240" w:lineRule="auto"/>
        <w:jc w:val="both"/>
      </w:pPr>
      <w:r>
        <w:rPr>
          <w:rFonts w:ascii="Arial" w:hAnsi="Arial" w:cs="Arial"/>
          <w:b/>
          <w:bCs/>
          <w:color w:val="000000"/>
          <w:sz w:val="18"/>
          <w:szCs w:val="18"/>
        </w:rPr>
        <w:t>II. PREDMET POGODBE</w:t>
      </w:r>
    </w:p>
    <w:p w14:paraId="4F754503" w14:textId="77777777" w:rsidR="00216D48" w:rsidRDefault="00B722D7">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78"/>
      </w:tblGrid>
      <w:tr w:rsidR="00216D48" w14:paraId="0DB19363" w14:textId="77777777">
        <w:tc>
          <w:tcPr>
            <w:tcW w:w="0" w:type="auto"/>
            <w:tcMar>
              <w:top w:w="0" w:type="auto"/>
              <w:bottom w:w="0" w:type="auto"/>
            </w:tcMar>
          </w:tcPr>
          <w:p w14:paraId="60E55F6D" w14:textId="77777777" w:rsidR="00216D48" w:rsidRDefault="00B722D7">
            <w:pPr>
              <w:spacing w:before="225" w:after="225"/>
              <w:jc w:val="both"/>
            </w:pPr>
            <w:r>
              <w:rPr>
                <w:rFonts w:ascii="Arial" w:hAnsi="Arial" w:cs="Arial"/>
                <w:color w:val="000000"/>
                <w:sz w:val="18"/>
                <w:szCs w:val="18"/>
              </w:rPr>
              <w:t>S to pogodbo naročnik oddaja, izvajalec pa prevzema v izvedbo storitev '</w:t>
            </w:r>
            <w:r w:rsidR="00927A89">
              <w:rPr>
                <w:rFonts w:ascii="Arial" w:hAnsi="Arial" w:cs="Arial"/>
                <w:b/>
                <w:bCs/>
                <w:color w:val="000000"/>
                <w:sz w:val="18"/>
                <w:szCs w:val="18"/>
              </w:rPr>
              <w:t>STORITVE ČIŠČENJA OBJEKTOV ZAVODA ZA ŠPORT KRANJ</w:t>
            </w:r>
            <w:r>
              <w:rPr>
                <w:rFonts w:ascii="Arial" w:hAnsi="Arial" w:cs="Arial"/>
                <w:b/>
                <w:bCs/>
                <w:color w:val="000000"/>
                <w:sz w:val="18"/>
                <w:szCs w:val="18"/>
              </w:rPr>
              <w:t>'</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xml:space="preserve">. Pogodba se sklene za izvedbo storitev </w:t>
            </w:r>
            <w:r w:rsidR="00927A89">
              <w:rPr>
                <w:rFonts w:ascii="Arial" w:hAnsi="Arial" w:cs="Arial"/>
                <w:b/>
                <w:bCs/>
                <w:color w:val="000000"/>
                <w:sz w:val="18"/>
                <w:szCs w:val="18"/>
              </w:rPr>
              <w:t>č</w:t>
            </w:r>
            <w:r>
              <w:rPr>
                <w:rFonts w:ascii="Arial" w:hAnsi="Arial" w:cs="Arial"/>
                <w:b/>
                <w:bCs/>
                <w:color w:val="000000"/>
                <w:sz w:val="18"/>
                <w:szCs w:val="18"/>
              </w:rPr>
              <w:t>iščenj</w:t>
            </w:r>
            <w:r w:rsidR="00927A89">
              <w:rPr>
                <w:rFonts w:ascii="Arial" w:hAnsi="Arial" w:cs="Arial"/>
                <w:b/>
                <w:bCs/>
                <w:color w:val="000000"/>
                <w:sz w:val="18"/>
                <w:szCs w:val="18"/>
              </w:rPr>
              <w:t>a</w:t>
            </w:r>
            <w:r>
              <w:rPr>
                <w:rFonts w:ascii="Arial" w:hAnsi="Arial" w:cs="Arial"/>
                <w:b/>
                <w:bCs/>
                <w:color w:val="000000"/>
                <w:sz w:val="18"/>
                <w:szCs w:val="18"/>
              </w:rPr>
              <w:t xml:space="preserve"> v okviru javnega naročila opredeljenih objektov in površin.</w:t>
            </w:r>
          </w:p>
          <w:p w14:paraId="5A8AC28C" w14:textId="77777777" w:rsidR="00216D48" w:rsidRDefault="00B722D7">
            <w:pPr>
              <w:spacing w:before="225" w:after="225"/>
              <w:jc w:val="both"/>
              <w:rPr>
                <w:rFonts w:ascii="Arial" w:hAnsi="Arial" w:cs="Arial"/>
                <w:b/>
                <w:bCs/>
                <w:color w:val="000000"/>
                <w:sz w:val="18"/>
                <w:szCs w:val="18"/>
              </w:rPr>
            </w:pPr>
            <w:r>
              <w:rPr>
                <w:rFonts w:ascii="Arial" w:hAnsi="Arial" w:cs="Arial"/>
                <w:b/>
                <w:bCs/>
                <w:color w:val="000000"/>
                <w:sz w:val="18"/>
                <w:szCs w:val="18"/>
              </w:rPr>
              <w:t>Pogodba se sklene za obdobje 48 mes</w:t>
            </w:r>
            <w:r w:rsidR="007A0EF2">
              <w:rPr>
                <w:rFonts w:ascii="Arial" w:hAnsi="Arial" w:cs="Arial"/>
                <w:b/>
                <w:bCs/>
                <w:color w:val="000000"/>
                <w:sz w:val="18"/>
                <w:szCs w:val="18"/>
              </w:rPr>
              <w:t>ecev od dne veljavnosti pogodbe, predvidoma od 1. 1. 2017 do 31. 12. 2019.</w:t>
            </w:r>
          </w:p>
          <w:p w14:paraId="1856488F" w14:textId="77777777" w:rsidR="007A0EF2" w:rsidRDefault="007A0EF2">
            <w:pPr>
              <w:spacing w:before="225" w:after="225"/>
              <w:jc w:val="both"/>
              <w:rPr>
                <w:rFonts w:ascii="Arial" w:hAnsi="Arial" w:cs="Arial"/>
                <w:b/>
                <w:bCs/>
                <w:color w:val="000000"/>
                <w:sz w:val="18"/>
                <w:szCs w:val="18"/>
              </w:rPr>
            </w:pPr>
          </w:p>
          <w:p w14:paraId="412A454E" w14:textId="77777777" w:rsidR="007A0EF2" w:rsidRDefault="007A0EF2">
            <w:pPr>
              <w:spacing w:before="225" w:after="225"/>
              <w:jc w:val="both"/>
            </w:pPr>
          </w:p>
        </w:tc>
      </w:tr>
    </w:tbl>
    <w:p w14:paraId="706FEC77" w14:textId="77777777" w:rsidR="00216D48" w:rsidRDefault="00B722D7">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300"/>
      </w:tblGrid>
      <w:tr w:rsidR="00216D48" w14:paraId="2DF93BA9" w14:textId="77777777">
        <w:tc>
          <w:tcPr>
            <w:tcW w:w="0" w:type="auto"/>
            <w:tcMar>
              <w:top w:w="0" w:type="auto"/>
              <w:bottom w:w="0" w:type="auto"/>
            </w:tcMar>
          </w:tcPr>
          <w:p w14:paraId="10CF9795" w14:textId="77777777" w:rsidR="00216D48" w:rsidRDefault="00B722D7">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760"/>
            </w:tblGrid>
            <w:tr w:rsidR="00216D48" w14:paraId="630EE549" w14:textId="77777777">
              <w:tc>
                <w:tcPr>
                  <w:tcW w:w="0" w:type="auto"/>
                  <w:tcMar>
                    <w:top w:w="0" w:type="auto"/>
                    <w:bottom w:w="0" w:type="auto"/>
                  </w:tcMar>
                </w:tcPr>
                <w:p w14:paraId="06F6D678" w14:textId="77777777" w:rsidR="00216D48" w:rsidRDefault="00B722D7" w:rsidP="00B722D7">
                  <w:pPr>
                    <w:numPr>
                      <w:ilvl w:val="0"/>
                      <w:numId w:val="55"/>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68E7AEE" w14:textId="77777777" w:rsidR="00216D48" w:rsidRDefault="00B722D7" w:rsidP="00B722D7">
                  <w:pPr>
                    <w:numPr>
                      <w:ilvl w:val="0"/>
                      <w:numId w:val="55"/>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4D7EFFC7" w14:textId="77777777" w:rsidR="00216D48" w:rsidRDefault="00216D48"/>
          <w:p w14:paraId="1C276277" w14:textId="77777777" w:rsidR="00216D48" w:rsidRDefault="00B722D7">
            <w:pPr>
              <w:spacing w:before="225" w:after="225"/>
              <w:jc w:val="both"/>
            </w:pPr>
            <w:r>
              <w:rPr>
                <w:rFonts w:ascii="Arial" w:hAnsi="Arial" w:cs="Arial"/>
                <w:color w:val="000000"/>
                <w:sz w:val="18"/>
                <w:szCs w:val="18"/>
              </w:rPr>
              <w:t>Predmetni dokumenti so priloga in sestavni del te pogodbe.</w:t>
            </w:r>
          </w:p>
        </w:tc>
      </w:tr>
    </w:tbl>
    <w:p w14:paraId="4D72805C" w14:textId="77777777" w:rsidR="00216D48" w:rsidRDefault="00B722D7">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78"/>
      </w:tblGrid>
      <w:tr w:rsidR="00216D48" w14:paraId="2E089D58" w14:textId="77777777">
        <w:tc>
          <w:tcPr>
            <w:tcW w:w="0" w:type="auto"/>
            <w:tcMar>
              <w:top w:w="0" w:type="auto"/>
              <w:bottom w:w="0" w:type="auto"/>
            </w:tcMar>
          </w:tcPr>
          <w:p w14:paraId="3CB32B94" w14:textId="77777777" w:rsidR="00216D48" w:rsidRDefault="00B722D7">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409BA4A8" w14:textId="77777777" w:rsidR="00216D48" w:rsidRDefault="00B722D7">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1B890A6B" w14:textId="77777777" w:rsidR="00216D48" w:rsidRDefault="00B722D7">
      <w:pPr>
        <w:spacing w:before="225" w:after="225" w:line="240" w:lineRule="auto"/>
        <w:jc w:val="both"/>
      </w:pPr>
      <w:r>
        <w:rPr>
          <w:rFonts w:ascii="Arial" w:hAnsi="Arial" w:cs="Arial"/>
          <w:b/>
          <w:bCs/>
          <w:color w:val="000000"/>
          <w:sz w:val="18"/>
          <w:szCs w:val="18"/>
        </w:rPr>
        <w:t>III. POGODBENA CENA IN PLAČILNI POGOJI</w:t>
      </w:r>
    </w:p>
    <w:p w14:paraId="73616F5A" w14:textId="77777777" w:rsidR="00216D48" w:rsidRDefault="00B722D7">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78"/>
      </w:tblGrid>
      <w:tr w:rsidR="00216D48" w14:paraId="581AA89D" w14:textId="77777777">
        <w:tc>
          <w:tcPr>
            <w:tcW w:w="0" w:type="auto"/>
            <w:tcMar>
              <w:top w:w="0" w:type="auto"/>
              <w:bottom w:w="0" w:type="auto"/>
            </w:tcMar>
          </w:tcPr>
          <w:p w14:paraId="7BF9D0A5" w14:textId="77777777" w:rsidR="007A0EF2" w:rsidRDefault="007A0EF2" w:rsidP="007A0EF2">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39C63B02" w14:textId="77777777" w:rsidR="007A0EF2" w:rsidRDefault="007A0EF2" w:rsidP="007A0EF2">
            <w:pPr>
              <w:spacing w:before="225" w:after="225"/>
              <w:jc w:val="both"/>
            </w:pPr>
            <w:r>
              <w:rPr>
                <w:rFonts w:ascii="Arial" w:hAnsi="Arial" w:cs="Arial"/>
                <w:color w:val="000000"/>
                <w:sz w:val="18"/>
                <w:szCs w:val="18"/>
              </w:rPr>
              <w:t>Vrednost brez davka na dodano vrednost (DDV): ____________ EUR</w:t>
            </w:r>
          </w:p>
          <w:p w14:paraId="04D29951" w14:textId="77777777" w:rsidR="007A0EF2" w:rsidRDefault="007A0EF2" w:rsidP="007A0EF2">
            <w:pPr>
              <w:spacing w:before="225" w:after="225"/>
              <w:jc w:val="both"/>
            </w:pPr>
            <w:r>
              <w:rPr>
                <w:rFonts w:ascii="Arial" w:hAnsi="Arial" w:cs="Arial"/>
                <w:color w:val="000000"/>
                <w:sz w:val="18"/>
                <w:szCs w:val="18"/>
              </w:rPr>
              <w:t>Davek na dodano vrednost (DDV): __________________ EUR</w:t>
            </w:r>
          </w:p>
          <w:p w14:paraId="1E5066E2" w14:textId="77777777" w:rsidR="007A0EF2" w:rsidRDefault="007A0EF2" w:rsidP="007A0EF2">
            <w:pPr>
              <w:spacing w:before="225" w:after="225"/>
              <w:jc w:val="both"/>
            </w:pPr>
            <w:r>
              <w:rPr>
                <w:rFonts w:ascii="Arial" w:hAnsi="Arial" w:cs="Arial"/>
                <w:color w:val="000000"/>
                <w:sz w:val="18"/>
                <w:szCs w:val="18"/>
              </w:rPr>
              <w:t>Pogodbena vrednost vključno z davkom na dodano vrednost (DDV): _________________ EUR</w:t>
            </w:r>
          </w:p>
          <w:p w14:paraId="0D87B742" w14:textId="77777777" w:rsidR="007A0EF2" w:rsidRDefault="007A0EF2" w:rsidP="007A0EF2">
            <w:pPr>
              <w:spacing w:before="225" w:after="225"/>
              <w:jc w:val="both"/>
              <w:rPr>
                <w:rFonts w:ascii="Arial" w:hAnsi="Arial" w:cs="Arial"/>
                <w:color w:val="000000"/>
                <w:sz w:val="18"/>
                <w:szCs w:val="18"/>
              </w:rPr>
            </w:pPr>
            <w:r>
              <w:rPr>
                <w:rFonts w:ascii="Arial" w:hAnsi="Arial" w:cs="Arial"/>
                <w:color w:val="000000"/>
                <w:sz w:val="18"/>
                <w:szCs w:val="18"/>
              </w:rPr>
              <w:t>Potni stroški in ostalih povezani stroški (npr. materialni stroški) za opravljanje storitev po tej pogodbi so vključeni v pogodbeno ceno.</w:t>
            </w:r>
          </w:p>
          <w:p w14:paraId="2A8E1992" w14:textId="77777777" w:rsidR="007A0EF2" w:rsidRPr="00AF1DEE" w:rsidRDefault="007A0EF2" w:rsidP="007A0EF2">
            <w:pPr>
              <w:spacing w:before="225" w:after="225"/>
              <w:jc w:val="both"/>
              <w:rPr>
                <w:rFonts w:ascii="Arial" w:hAnsi="Arial" w:cs="Arial"/>
                <w:color w:val="000000"/>
                <w:sz w:val="18"/>
                <w:szCs w:val="18"/>
              </w:rPr>
            </w:pPr>
            <w:r w:rsidRPr="00AF1DEE">
              <w:rPr>
                <w:rFonts w:ascii="Arial" w:hAnsi="Arial" w:cs="Arial"/>
                <w:color w:val="000000"/>
                <w:sz w:val="18"/>
                <w:szCs w:val="18"/>
              </w:rPr>
              <w:t>Obračun mesečno izvedenih storitev bo pripravljen na podlagi dejansko izvedenih storitev v posameznem mesecu in sicer ob upoštevanju sledečih izhodišč (cen na enoto mere):</w:t>
            </w:r>
          </w:p>
          <w:p w14:paraId="2877D187" w14:textId="77777777" w:rsidR="007A0EF2" w:rsidRPr="00AF1DEE" w:rsidRDefault="007A0EF2" w:rsidP="00B722D7">
            <w:pPr>
              <w:pStyle w:val="Odstavekseznama"/>
              <w:numPr>
                <w:ilvl w:val="0"/>
                <w:numId w:val="61"/>
              </w:numPr>
              <w:spacing w:before="225" w:after="225"/>
              <w:jc w:val="both"/>
              <w:rPr>
                <w:rFonts w:ascii="Arial" w:hAnsi="Arial" w:cs="Arial"/>
                <w:color w:val="000000"/>
                <w:sz w:val="18"/>
                <w:szCs w:val="18"/>
              </w:rPr>
            </w:pPr>
            <w:r w:rsidRPr="00AF1DEE">
              <w:rPr>
                <w:rFonts w:ascii="Arial" w:hAnsi="Arial" w:cs="Arial"/>
                <w:color w:val="000000"/>
                <w:sz w:val="18"/>
                <w:szCs w:val="18"/>
              </w:rPr>
              <w:t>Cena čiščenja Pokritega olimpijskega bazena Kranj: __ EUR brez DDV / uro;</w:t>
            </w:r>
          </w:p>
          <w:p w14:paraId="17ADF991" w14:textId="77777777" w:rsidR="007A0EF2" w:rsidRPr="00AF1DEE" w:rsidRDefault="007A0EF2" w:rsidP="00B722D7">
            <w:pPr>
              <w:pStyle w:val="Odstavekseznama"/>
              <w:numPr>
                <w:ilvl w:val="0"/>
                <w:numId w:val="61"/>
              </w:numPr>
              <w:spacing w:before="225" w:after="225"/>
              <w:jc w:val="both"/>
              <w:rPr>
                <w:rFonts w:ascii="Arial" w:hAnsi="Arial" w:cs="Arial"/>
                <w:color w:val="000000"/>
                <w:sz w:val="18"/>
                <w:szCs w:val="18"/>
              </w:rPr>
            </w:pPr>
            <w:r w:rsidRPr="00AF1DEE">
              <w:rPr>
                <w:rFonts w:ascii="Arial" w:hAnsi="Arial" w:cs="Arial"/>
                <w:color w:val="000000"/>
                <w:sz w:val="18"/>
                <w:szCs w:val="18"/>
              </w:rPr>
              <w:t>Cena čiščenja Letnega kopališča Kranj: __ EUR brez DDV / uro;</w:t>
            </w:r>
          </w:p>
          <w:p w14:paraId="084BFB22" w14:textId="77777777" w:rsidR="007A0EF2" w:rsidRPr="00AF1DEE" w:rsidRDefault="007A0EF2" w:rsidP="00B722D7">
            <w:pPr>
              <w:pStyle w:val="Odstavekseznama"/>
              <w:numPr>
                <w:ilvl w:val="0"/>
                <w:numId w:val="61"/>
              </w:numPr>
              <w:spacing w:before="225" w:after="225"/>
              <w:jc w:val="both"/>
              <w:rPr>
                <w:rFonts w:ascii="Arial" w:hAnsi="Arial" w:cs="Arial"/>
                <w:color w:val="000000"/>
                <w:sz w:val="18"/>
                <w:szCs w:val="18"/>
              </w:rPr>
            </w:pPr>
            <w:r w:rsidRPr="00AF1DEE">
              <w:rPr>
                <w:rFonts w:ascii="Arial" w:hAnsi="Arial" w:cs="Arial"/>
                <w:color w:val="000000"/>
                <w:sz w:val="18"/>
                <w:szCs w:val="18"/>
              </w:rPr>
              <w:t>Cena čiščenja sanitarij Gibi gib: __ EUR brez DDV / mesec;</w:t>
            </w:r>
          </w:p>
          <w:p w14:paraId="65EDF774" w14:textId="60E767D8" w:rsidR="007A0EF2" w:rsidRPr="00AF1DEE" w:rsidRDefault="007A0EF2" w:rsidP="00B722D7">
            <w:pPr>
              <w:pStyle w:val="Odstavekseznama"/>
              <w:numPr>
                <w:ilvl w:val="0"/>
                <w:numId w:val="61"/>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čiščenja sanitarij tribune Hribček: __ EUR brez DDV / </w:t>
            </w:r>
            <w:r w:rsidR="00985A56" w:rsidRPr="006810FB">
              <w:rPr>
                <w:rFonts w:ascii="Arial" w:hAnsi="Arial" w:cs="Arial"/>
                <w:color w:val="000000"/>
                <w:sz w:val="18"/>
                <w:szCs w:val="18"/>
              </w:rPr>
              <w:t>mesec</w:t>
            </w:r>
            <w:r w:rsidRPr="006810FB">
              <w:rPr>
                <w:rFonts w:ascii="Arial" w:hAnsi="Arial" w:cs="Arial"/>
                <w:color w:val="000000"/>
                <w:sz w:val="18"/>
                <w:szCs w:val="18"/>
              </w:rPr>
              <w:t>.</w:t>
            </w:r>
          </w:p>
          <w:p w14:paraId="753B0E81" w14:textId="77777777" w:rsidR="00216D48" w:rsidRDefault="007A0EF2" w:rsidP="007A0EF2">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75A8643F" w14:textId="77777777" w:rsidR="00216D48" w:rsidRDefault="00216D48">
            <w:pPr>
              <w:spacing w:before="225" w:after="225"/>
              <w:jc w:val="both"/>
            </w:pPr>
          </w:p>
        </w:tc>
      </w:tr>
    </w:tbl>
    <w:p w14:paraId="11C38640" w14:textId="77777777" w:rsidR="00216D48" w:rsidRDefault="00B722D7">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p w14:paraId="1501F85B" w14:textId="77777777" w:rsidR="007A0EF2" w:rsidRDefault="007A0EF2">
      <w:pPr>
        <w:spacing w:after="0" w:line="240" w:lineRule="auto"/>
        <w:jc w:val="center"/>
      </w:pPr>
    </w:p>
    <w:p w14:paraId="07A169E4" w14:textId="77777777" w:rsidR="007A0EF2" w:rsidRPr="00AF1DEE" w:rsidRDefault="007A0EF2" w:rsidP="007A0EF2">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od zaključka meseca za storitve izvedene v preteklem mesecu.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w:t>
      </w:r>
      <w:r w:rsidRPr="00AF1DEE">
        <w:rPr>
          <w:rFonts w:ascii="Arial" w:hAnsi="Arial" w:cs="Arial"/>
          <w:color w:val="000000"/>
          <w:sz w:val="18"/>
          <w:szCs w:val="18"/>
        </w:rPr>
        <w:t xml:space="preserve">šteje datum vnosa računa v sistem </w:t>
      </w:r>
      <w:proofErr w:type="spellStart"/>
      <w:r w:rsidRPr="00AF1DEE">
        <w:rPr>
          <w:rFonts w:ascii="Arial" w:hAnsi="Arial" w:cs="Arial"/>
          <w:color w:val="000000"/>
          <w:sz w:val="18"/>
          <w:szCs w:val="18"/>
        </w:rPr>
        <w:t>UJPnet</w:t>
      </w:r>
      <w:proofErr w:type="spellEnd"/>
      <w:r w:rsidRPr="00AF1DEE">
        <w:rPr>
          <w:rFonts w:ascii="Arial" w:hAnsi="Arial" w:cs="Arial"/>
          <w:color w:val="000000"/>
          <w:sz w:val="18"/>
          <w:szCs w:val="18"/>
        </w:rPr>
        <w:t>.</w:t>
      </w:r>
    </w:p>
    <w:p w14:paraId="56681775" w14:textId="77777777" w:rsidR="007A0EF2" w:rsidRDefault="007A0EF2" w:rsidP="007A0EF2">
      <w:pPr>
        <w:spacing w:before="225" w:after="225"/>
        <w:jc w:val="both"/>
      </w:pPr>
      <w:r w:rsidRPr="00AF1DEE">
        <w:rPr>
          <w:rFonts w:ascii="Arial" w:hAnsi="Arial" w:cs="Arial"/>
          <w:color w:val="000000"/>
          <w:sz w:val="18"/>
          <w:szCs w:val="18"/>
        </w:rPr>
        <w:lastRenderedPageBreak/>
        <w:t>Računu mora biti priložena specifikacija izvedenih storitev na način, da naročniku omogoča preverbo dejansko izvedenih storitev v mesecu, za katerega se izdaja račun, vključujoč najmanj navedbo delavcev, ki so izvajali storitve, porabljenih delovnih ur ter opisa izvedenih storitev.</w:t>
      </w:r>
    </w:p>
    <w:p w14:paraId="7258D637" w14:textId="77777777" w:rsidR="007A0EF2" w:rsidRDefault="007A0EF2" w:rsidP="007A0EF2">
      <w:pPr>
        <w:spacing w:before="225" w:after="225"/>
        <w:jc w:val="both"/>
      </w:pPr>
      <w:r>
        <w:rPr>
          <w:rFonts w:ascii="Arial" w:hAnsi="Arial" w:cs="Arial"/>
          <w:color w:val="000000"/>
          <w:sz w:val="18"/>
          <w:szCs w:val="18"/>
        </w:rPr>
        <w:t>V kolikor naročnik računa ne zavrne v roku 8 delovnih dni od prejema, se račun šteje za potrjenega.</w:t>
      </w:r>
    </w:p>
    <w:p w14:paraId="551EFFB4" w14:textId="77777777" w:rsidR="007A0EF2" w:rsidRDefault="007A0EF2" w:rsidP="007A0EF2">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214482D2" w14:textId="77777777" w:rsidR="007A0EF2" w:rsidRDefault="007A0EF2">
      <w:pPr>
        <w:spacing w:after="0" w:line="240" w:lineRule="auto"/>
        <w:jc w:val="center"/>
      </w:pPr>
    </w:p>
    <w:p w14:paraId="5C5B7161" w14:textId="77777777" w:rsidR="00216D48" w:rsidRDefault="00B722D7">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9178"/>
      </w:tblGrid>
      <w:tr w:rsidR="00216D48" w14:paraId="1B37E7DC" w14:textId="77777777">
        <w:tc>
          <w:tcPr>
            <w:tcW w:w="0" w:type="auto"/>
            <w:tcMar>
              <w:top w:w="0" w:type="auto"/>
              <w:bottom w:w="0" w:type="auto"/>
            </w:tcMar>
          </w:tcPr>
          <w:p w14:paraId="3B196DD5" w14:textId="77777777" w:rsidR="00216D48" w:rsidRDefault="00B722D7">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599744D1" w14:textId="77777777" w:rsidR="00216D48" w:rsidRDefault="00B722D7">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4AC6A5E8" w14:textId="77777777" w:rsidR="00216D48" w:rsidRDefault="00B722D7">
      <w:pPr>
        <w:spacing w:before="225" w:after="225" w:line="240" w:lineRule="auto"/>
        <w:jc w:val="both"/>
      </w:pPr>
      <w:r>
        <w:rPr>
          <w:rFonts w:ascii="Arial" w:hAnsi="Arial" w:cs="Arial"/>
          <w:b/>
          <w:bCs/>
          <w:color w:val="000000"/>
          <w:sz w:val="18"/>
          <w:szCs w:val="18"/>
        </w:rPr>
        <w:t>IV. PODIZVAJALCI</w:t>
      </w:r>
    </w:p>
    <w:p w14:paraId="41D79DF5" w14:textId="77777777" w:rsidR="00216D48" w:rsidRDefault="00B722D7">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78"/>
      </w:tblGrid>
      <w:tr w:rsidR="00216D48" w14:paraId="08FF6C2E" w14:textId="77777777">
        <w:tc>
          <w:tcPr>
            <w:tcW w:w="0" w:type="auto"/>
            <w:tcMar>
              <w:top w:w="0" w:type="auto"/>
              <w:bottom w:w="0" w:type="auto"/>
            </w:tcMar>
          </w:tcPr>
          <w:p w14:paraId="07D39055" w14:textId="77777777" w:rsidR="00216D48" w:rsidRDefault="00B722D7">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216D48" w14:paraId="17AC3312" w14:textId="77777777">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A54B590" w14:textId="77777777" w:rsidR="00216D48" w:rsidRDefault="00B722D7">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EC6475A" w14:textId="77777777" w:rsidR="00216D48" w:rsidRDefault="00216D48"/>
              </w:tc>
            </w:tr>
            <w:tr w:rsidR="00216D48" w14:paraId="154AFB2C" w14:textId="77777777">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2FF841" w14:textId="77777777" w:rsidR="00216D48" w:rsidRDefault="00B722D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7F53B0B9" w14:textId="77777777" w:rsidR="00216D48" w:rsidRDefault="00B722D7">
                  <w:pPr>
                    <w:spacing w:before="135" w:after="135"/>
                    <w:jc w:val="both"/>
                    <w:textAlignment w:val="center"/>
                  </w:pPr>
                  <w:r>
                    <w:rPr>
                      <w:rFonts w:ascii="Arial" w:hAnsi="Arial" w:cs="Arial"/>
                      <w:color w:val="000000"/>
                      <w:position w:val="-2"/>
                      <w:sz w:val="18"/>
                      <w:szCs w:val="18"/>
                    </w:rPr>
                    <w:t>Opis del, ki jih bo izvedel podizvajalec:</w:t>
                  </w:r>
                </w:p>
                <w:p w14:paraId="48AFA49D" w14:textId="77777777" w:rsidR="00216D48" w:rsidRDefault="00B722D7">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16D48" w14:paraId="399D5515" w14:textId="77777777">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8927C2E" w14:textId="77777777" w:rsidR="00216D48" w:rsidRDefault="00B722D7">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26B2EF91" w14:textId="77777777" w:rsidR="00216D48" w:rsidRDefault="00216D48"/>
              </w:tc>
            </w:tr>
            <w:tr w:rsidR="00216D48" w14:paraId="326CF8B1" w14:textId="77777777">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D5E470" w14:textId="77777777" w:rsidR="00216D48" w:rsidRDefault="00B722D7">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FA9866A" w14:textId="77777777" w:rsidR="00216D48" w:rsidRDefault="00B722D7">
                  <w:pPr>
                    <w:spacing w:before="135" w:after="135"/>
                    <w:jc w:val="both"/>
                    <w:textAlignment w:val="center"/>
                  </w:pPr>
                  <w:r>
                    <w:rPr>
                      <w:rFonts w:ascii="Arial" w:hAnsi="Arial" w:cs="Arial"/>
                      <w:color w:val="000000"/>
                      <w:position w:val="-2"/>
                      <w:sz w:val="18"/>
                      <w:szCs w:val="18"/>
                    </w:rPr>
                    <w:t>Opis del, ki jih bo izvedel podizvajalec:</w:t>
                  </w:r>
                </w:p>
                <w:p w14:paraId="45964F4C" w14:textId="77777777" w:rsidR="00216D48" w:rsidRDefault="00B722D7">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198D6F3A" w14:textId="77777777" w:rsidR="00216D48" w:rsidRDefault="00216D48"/>
          <w:p w14:paraId="61F0BE23" w14:textId="77777777" w:rsidR="00216D48" w:rsidRDefault="00B722D7">
            <w:pPr>
              <w:spacing w:before="225" w:after="225"/>
              <w:jc w:val="both"/>
            </w:pPr>
            <w:r>
              <w:rPr>
                <w:rFonts w:ascii="Arial" w:hAnsi="Arial" w:cs="Arial"/>
                <w:i/>
                <w:iCs/>
                <w:color w:val="000000"/>
                <w:sz w:val="18"/>
                <w:szCs w:val="18"/>
              </w:rPr>
              <w:t>Opomba:</w:t>
            </w:r>
          </w:p>
          <w:p w14:paraId="6BBB3C26" w14:textId="77777777" w:rsidR="00216D48" w:rsidRDefault="00B722D7">
            <w:pPr>
              <w:spacing w:before="225" w:after="225"/>
              <w:jc w:val="both"/>
            </w:pPr>
            <w:r>
              <w:rPr>
                <w:rFonts w:ascii="Arial" w:hAnsi="Arial" w:cs="Arial"/>
                <w:i/>
                <w:iCs/>
                <w:color w:val="000000"/>
                <w:sz w:val="18"/>
                <w:szCs w:val="18"/>
              </w:rPr>
              <w:t>V KOLIKOR PONUDNIK NE NASTOPA S PODIZVAJALCI SE RAZDELEK IZBRIŠE</w:t>
            </w:r>
            <w:r w:rsidR="007A0EF2">
              <w:rPr>
                <w:rFonts w:ascii="Arial" w:hAnsi="Arial" w:cs="Arial"/>
                <w:i/>
                <w:iCs/>
                <w:color w:val="000000"/>
                <w:sz w:val="18"/>
                <w:szCs w:val="18"/>
              </w:rPr>
              <w:t xml:space="preserve"> ALI ČRTA (VELJA ZA 8. IN 9. ČLEN)</w:t>
            </w:r>
          </w:p>
        </w:tc>
      </w:tr>
    </w:tbl>
    <w:p w14:paraId="49E5C341" w14:textId="77777777" w:rsidR="00216D48" w:rsidRDefault="00B722D7">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9178"/>
      </w:tblGrid>
      <w:tr w:rsidR="00216D48" w14:paraId="2003B6A2" w14:textId="77777777">
        <w:tc>
          <w:tcPr>
            <w:tcW w:w="0" w:type="auto"/>
            <w:tcMar>
              <w:top w:w="0" w:type="auto"/>
              <w:bottom w:w="0" w:type="auto"/>
            </w:tcMar>
          </w:tcPr>
          <w:p w14:paraId="0E806457" w14:textId="77777777" w:rsidR="00216D48" w:rsidRDefault="00B722D7">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6E961B45" w14:textId="77777777" w:rsidR="00216D48" w:rsidRDefault="00B722D7">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2"/>
            </w:tblGrid>
            <w:tr w:rsidR="00216D48" w14:paraId="50D6F1CE" w14:textId="77777777">
              <w:tc>
                <w:tcPr>
                  <w:tcW w:w="0" w:type="auto"/>
                  <w:tcMar>
                    <w:top w:w="0" w:type="auto"/>
                    <w:bottom w:w="0" w:type="auto"/>
                  </w:tcMar>
                </w:tcPr>
                <w:p w14:paraId="0FA112B7" w14:textId="77777777" w:rsidR="00216D48" w:rsidRDefault="00B722D7" w:rsidP="00B722D7">
                  <w:pPr>
                    <w:numPr>
                      <w:ilvl w:val="0"/>
                      <w:numId w:val="5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3157B8A5" w14:textId="77777777" w:rsidR="00216D48" w:rsidRDefault="00B722D7" w:rsidP="00B722D7">
                  <w:pPr>
                    <w:numPr>
                      <w:ilvl w:val="0"/>
                      <w:numId w:val="56"/>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14:paraId="0D535455" w14:textId="77777777" w:rsidR="00216D48" w:rsidRDefault="00B722D7" w:rsidP="00B722D7">
                  <w:pPr>
                    <w:numPr>
                      <w:ilvl w:val="0"/>
                      <w:numId w:val="5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61075D20" w14:textId="77777777" w:rsidR="00216D48" w:rsidRDefault="00216D48"/>
          <w:p w14:paraId="728C870A" w14:textId="77777777" w:rsidR="00216D48" w:rsidRDefault="00B722D7">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425727D" w14:textId="77777777" w:rsidR="00216D48" w:rsidRDefault="00B722D7">
            <w:pPr>
              <w:spacing w:before="225" w:after="225"/>
              <w:jc w:val="both"/>
            </w:pPr>
            <w:r>
              <w:rPr>
                <w:rFonts w:ascii="Arial" w:hAnsi="Arial" w:cs="Arial"/>
                <w:color w:val="000000"/>
                <w:sz w:val="18"/>
                <w:szCs w:val="18"/>
              </w:rPr>
              <w:t>Plačila podizvajalcem se izvedejo v rokih in na enak način kot velja za plačila izvajalcu.</w:t>
            </w:r>
          </w:p>
          <w:p w14:paraId="7BA5CF97" w14:textId="77777777" w:rsidR="00216D48" w:rsidRDefault="00B722D7">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2319DE2D" w14:textId="77777777" w:rsidR="00216D48" w:rsidRDefault="00B722D7">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26D23D0" w14:textId="77777777" w:rsidR="00216D48" w:rsidRDefault="00B722D7">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982370C" w14:textId="77777777" w:rsidR="00216D48" w:rsidRDefault="00B722D7">
      <w:pPr>
        <w:spacing w:before="225" w:after="225" w:line="240" w:lineRule="auto"/>
        <w:jc w:val="both"/>
      </w:pPr>
      <w:r>
        <w:rPr>
          <w:rFonts w:ascii="Arial" w:hAnsi="Arial" w:cs="Arial"/>
          <w:b/>
          <w:bCs/>
          <w:color w:val="000000"/>
          <w:sz w:val="18"/>
          <w:szCs w:val="18"/>
        </w:rPr>
        <w:lastRenderedPageBreak/>
        <w:t>V. OBVEZNOSTI NAROČNIKA</w:t>
      </w:r>
    </w:p>
    <w:p w14:paraId="2386AB2A" w14:textId="77777777" w:rsidR="00216D48" w:rsidRDefault="00B722D7">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78"/>
      </w:tblGrid>
      <w:tr w:rsidR="00216D48" w14:paraId="42534EF2" w14:textId="77777777">
        <w:tc>
          <w:tcPr>
            <w:tcW w:w="0" w:type="auto"/>
            <w:tcMar>
              <w:top w:w="0" w:type="auto"/>
              <w:bottom w:w="0" w:type="auto"/>
            </w:tcMar>
          </w:tcPr>
          <w:p w14:paraId="00614201" w14:textId="77777777" w:rsidR="00216D48" w:rsidRDefault="00B722D7">
            <w:pPr>
              <w:spacing w:before="225" w:after="225"/>
              <w:jc w:val="both"/>
            </w:pPr>
            <w:r>
              <w:rPr>
                <w:rFonts w:ascii="Arial" w:hAnsi="Arial" w:cs="Arial"/>
                <w:color w:val="000000"/>
                <w:sz w:val="18"/>
                <w:szCs w:val="18"/>
              </w:rPr>
              <w:t>Naročnik se zavezuje poravnati pogodbeno ceno za pravilno izvedbo storitev na podlagi te pogodbe.</w:t>
            </w:r>
          </w:p>
          <w:p w14:paraId="2E2DC860" w14:textId="77777777" w:rsidR="00216D48" w:rsidRDefault="00B722D7">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2D6CE491" w14:textId="77777777" w:rsidR="00216D48" w:rsidRDefault="00B722D7">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458960CC" w14:textId="77777777" w:rsidR="00216D48" w:rsidRDefault="00B722D7">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110875C8" w14:textId="77777777" w:rsidR="00216D48" w:rsidRDefault="00B722D7">
      <w:pPr>
        <w:spacing w:before="225" w:after="225" w:line="240" w:lineRule="auto"/>
        <w:jc w:val="both"/>
      </w:pPr>
      <w:r>
        <w:rPr>
          <w:rFonts w:ascii="Arial" w:hAnsi="Arial" w:cs="Arial"/>
          <w:b/>
          <w:bCs/>
          <w:color w:val="000000"/>
          <w:sz w:val="18"/>
          <w:szCs w:val="18"/>
        </w:rPr>
        <w:t>VI. OBVEZNOSTI IZVAJALCA</w:t>
      </w:r>
    </w:p>
    <w:p w14:paraId="0C9B214C" w14:textId="77777777" w:rsidR="00216D48" w:rsidRDefault="00B722D7">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78"/>
      </w:tblGrid>
      <w:tr w:rsidR="00216D48" w14:paraId="7299DB42" w14:textId="77777777">
        <w:tc>
          <w:tcPr>
            <w:tcW w:w="0" w:type="auto"/>
            <w:tcMar>
              <w:top w:w="0" w:type="auto"/>
              <w:bottom w:w="0" w:type="auto"/>
            </w:tcMar>
          </w:tcPr>
          <w:p w14:paraId="36591775" w14:textId="77777777" w:rsidR="00216D48" w:rsidRDefault="00B722D7">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2"/>
            </w:tblGrid>
            <w:tr w:rsidR="00216D48" w14:paraId="74EBA557" w14:textId="77777777">
              <w:tc>
                <w:tcPr>
                  <w:tcW w:w="0" w:type="auto"/>
                  <w:tcMar>
                    <w:top w:w="0" w:type="auto"/>
                    <w:bottom w:w="0" w:type="auto"/>
                  </w:tcMar>
                </w:tcPr>
                <w:p w14:paraId="12E5BBD9" w14:textId="77777777" w:rsidR="00216D48" w:rsidRDefault="00B722D7" w:rsidP="00B722D7">
                  <w:pPr>
                    <w:numPr>
                      <w:ilvl w:val="0"/>
                      <w:numId w:val="57"/>
                    </w:numPr>
                    <w:jc w:val="both"/>
                    <w:rPr>
                      <w:rFonts w:ascii="Arial" w:hAnsi="Arial" w:cs="Arial"/>
                      <w:color w:val="000000"/>
                      <w:sz w:val="18"/>
                      <w:szCs w:val="18"/>
                    </w:rPr>
                  </w:pPr>
                  <w:r>
                    <w:rPr>
                      <w:rFonts w:ascii="Arial" w:hAnsi="Arial" w:cs="Arial"/>
                      <w:color w:val="000000"/>
                      <w:sz w:val="18"/>
                      <w:szCs w:val="18"/>
                    </w:rPr>
                    <w:t xml:space="preserve">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w:t>
                  </w:r>
                  <w:r>
                    <w:rPr>
                      <w:rFonts w:ascii="Arial" w:hAnsi="Arial" w:cs="Arial"/>
                      <w:color w:val="000000"/>
                      <w:sz w:val="18"/>
                      <w:szCs w:val="18"/>
                    </w:rPr>
                    <w:lastRenderedPageBreak/>
                    <w:t>strankama;</w:t>
                  </w:r>
                </w:p>
                <w:p w14:paraId="12642D3B" w14:textId="77777777" w:rsidR="00216D48" w:rsidRDefault="00B722D7" w:rsidP="00B722D7">
                  <w:pPr>
                    <w:numPr>
                      <w:ilvl w:val="0"/>
                      <w:numId w:val="57"/>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2827E928" w14:textId="77777777" w:rsidR="00216D48" w:rsidRDefault="00B722D7" w:rsidP="00B722D7">
                  <w:pPr>
                    <w:numPr>
                      <w:ilvl w:val="0"/>
                      <w:numId w:val="57"/>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1E286A44" w14:textId="77777777" w:rsidR="00216D48" w:rsidRDefault="00B722D7" w:rsidP="00B722D7">
                  <w:pPr>
                    <w:numPr>
                      <w:ilvl w:val="0"/>
                      <w:numId w:val="57"/>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0F81782A" w14:textId="77777777" w:rsidR="00216D48" w:rsidRDefault="00B722D7" w:rsidP="00B722D7">
                  <w:pPr>
                    <w:numPr>
                      <w:ilvl w:val="0"/>
                      <w:numId w:val="57"/>
                    </w:numPr>
                    <w:jc w:val="both"/>
                    <w:rPr>
                      <w:rFonts w:ascii="Arial" w:hAnsi="Arial" w:cs="Arial"/>
                      <w:color w:val="000000"/>
                      <w:sz w:val="18"/>
                      <w:szCs w:val="18"/>
                    </w:rPr>
                  </w:pPr>
                  <w:r>
                    <w:rPr>
                      <w:rFonts w:ascii="Arial" w:hAnsi="Arial" w:cs="Arial"/>
                      <w:color w:val="000000"/>
                      <w:sz w:val="18"/>
                      <w:szCs w:val="18"/>
                    </w:rPr>
                    <w:t>ščitil interese naročnika.</w:t>
                  </w:r>
                </w:p>
              </w:tc>
            </w:tr>
          </w:tbl>
          <w:p w14:paraId="0F3302C1" w14:textId="77777777" w:rsidR="00216D48" w:rsidRDefault="00216D48"/>
          <w:p w14:paraId="32FD5B3D" w14:textId="77777777" w:rsidR="00216D48" w:rsidRDefault="00B722D7">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3CA204AF" w14:textId="77777777" w:rsidR="00216D48" w:rsidRDefault="00B722D7">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2E9A7907" w14:textId="77777777" w:rsidR="00216D48" w:rsidRDefault="00B722D7">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7721D802" w14:textId="77777777" w:rsidR="00216D48" w:rsidRDefault="007A0EF2">
            <w:r>
              <w:rPr>
                <w:rFonts w:ascii="Arial" w:hAnsi="Arial" w:cs="Arial"/>
                <w:color w:val="000000"/>
                <w:sz w:val="18"/>
                <w:szCs w:val="18"/>
              </w:rPr>
              <w:t>Izvajalec mora po prvih šestih mesecih in ob koncu vsakega leta izvajanja naročila priložiti seznam, iz katerega je razvidno ime in količina čistilnih sredstev, ki jih je porabil pri izvajanju storitve.</w:t>
            </w:r>
          </w:p>
          <w:p w14:paraId="6868B617" w14:textId="77777777" w:rsidR="00216D48" w:rsidRDefault="00B722D7">
            <w:pPr>
              <w:spacing w:before="225" w:after="225"/>
              <w:jc w:val="both"/>
              <w:rPr>
                <w:rFonts w:ascii="Arial" w:hAnsi="Arial" w:cs="Arial"/>
                <w:color w:val="000000"/>
                <w:sz w:val="18"/>
                <w:szCs w:val="18"/>
              </w:rPr>
            </w:pPr>
            <w:r>
              <w:rPr>
                <w:rFonts w:ascii="Arial" w:hAnsi="Arial" w:cs="Arial"/>
                <w:color w:val="000000"/>
                <w:sz w:val="18"/>
                <w:szCs w:val="18"/>
              </w:rPr>
              <w:t>V primeru, da ponudnik ne izpolnjuje pogodbenih obveznosti na način, predviden v pogodbi o izvedbi javnega naročila, naročnik odstopi od te pogodbe</w:t>
            </w:r>
            <w:r w:rsidR="007A0EF2">
              <w:rPr>
                <w:rFonts w:ascii="Arial" w:hAnsi="Arial" w:cs="Arial"/>
                <w:color w:val="000000"/>
                <w:sz w:val="18"/>
                <w:szCs w:val="18"/>
              </w:rPr>
              <w:t>.</w:t>
            </w:r>
          </w:p>
          <w:p w14:paraId="141E89D1" w14:textId="5BFD1EB4" w:rsidR="007A0EF2" w:rsidRPr="007A0EF2" w:rsidRDefault="007A0EF2" w:rsidP="00145849">
            <w:pPr>
              <w:spacing w:before="225" w:after="225"/>
              <w:jc w:val="both"/>
              <w:rPr>
                <w:rFonts w:ascii="Arial" w:hAnsi="Arial" w:cs="Arial"/>
                <w:color w:val="000000"/>
                <w:sz w:val="18"/>
                <w:szCs w:val="18"/>
              </w:rPr>
            </w:pPr>
            <w:r>
              <w:rPr>
                <w:rFonts w:ascii="Arial" w:hAnsi="Arial" w:cs="Arial"/>
                <w:color w:val="000000"/>
                <w:sz w:val="18"/>
                <w:szCs w:val="18"/>
              </w:rPr>
              <w:t xml:space="preserve">V primeru nastopa izrednega dogodka, </w:t>
            </w:r>
            <w:r w:rsidRPr="007A0EF2">
              <w:rPr>
                <w:rFonts w:ascii="Arial" w:hAnsi="Arial" w:cs="Arial"/>
                <w:color w:val="000000"/>
                <w:sz w:val="18"/>
                <w:szCs w:val="18"/>
              </w:rPr>
              <w:t xml:space="preserve">ki pomeni onesnaženje </w:t>
            </w:r>
            <w:r>
              <w:rPr>
                <w:rFonts w:ascii="Arial" w:hAnsi="Arial" w:cs="Arial"/>
                <w:color w:val="000000"/>
                <w:sz w:val="18"/>
                <w:szCs w:val="18"/>
              </w:rPr>
              <w:t>prostorov, kjer se izvaja predmet pogodbe</w:t>
            </w:r>
            <w:r w:rsidRPr="007A0EF2">
              <w:rPr>
                <w:rFonts w:ascii="Arial" w:hAnsi="Arial" w:cs="Arial"/>
                <w:color w:val="000000"/>
                <w:sz w:val="18"/>
                <w:szCs w:val="18"/>
              </w:rPr>
              <w:t xml:space="preserve">, je </w:t>
            </w:r>
            <w:r>
              <w:rPr>
                <w:rFonts w:ascii="Arial" w:hAnsi="Arial" w:cs="Arial"/>
                <w:color w:val="000000"/>
                <w:sz w:val="18"/>
                <w:szCs w:val="18"/>
              </w:rPr>
              <w:t>izvajalec</w:t>
            </w:r>
            <w:r w:rsidRPr="007A0EF2">
              <w:rPr>
                <w:rFonts w:ascii="Arial" w:hAnsi="Arial" w:cs="Arial"/>
                <w:color w:val="000000"/>
                <w:sz w:val="18"/>
                <w:szCs w:val="18"/>
              </w:rPr>
              <w:t xml:space="preserve"> dolžan zagotoviti prisotnost ustreznih kadrov ter tehni</w:t>
            </w:r>
            <w:r w:rsidRPr="007A0EF2">
              <w:rPr>
                <w:rFonts w:ascii="Arial" w:hAnsi="Arial" w:cs="Arial" w:hint="eastAsia"/>
                <w:color w:val="000000"/>
                <w:sz w:val="18"/>
                <w:szCs w:val="18"/>
              </w:rPr>
              <w:t>č</w:t>
            </w:r>
            <w:r w:rsidRPr="007A0EF2">
              <w:rPr>
                <w:rFonts w:ascii="Arial" w:hAnsi="Arial" w:cs="Arial"/>
                <w:color w:val="000000"/>
                <w:sz w:val="18"/>
                <w:szCs w:val="18"/>
              </w:rPr>
              <w:t xml:space="preserve">ne opreme, s katerimi se zagotovi </w:t>
            </w:r>
            <w:proofErr w:type="spellStart"/>
            <w:r w:rsidRPr="007A0EF2">
              <w:rPr>
                <w:rFonts w:ascii="Arial" w:hAnsi="Arial" w:cs="Arial"/>
                <w:color w:val="000000"/>
                <w:sz w:val="18"/>
                <w:szCs w:val="18"/>
              </w:rPr>
              <w:t>nemudna</w:t>
            </w:r>
            <w:proofErr w:type="spellEnd"/>
            <w:r w:rsidRPr="007A0EF2">
              <w:rPr>
                <w:rFonts w:ascii="Arial" w:hAnsi="Arial" w:cs="Arial"/>
                <w:color w:val="000000"/>
                <w:sz w:val="18"/>
                <w:szCs w:val="18"/>
              </w:rPr>
              <w:t xml:space="preserve"> odprava vseh razlogov, ki vplivajo na neustrezno </w:t>
            </w:r>
            <w:r w:rsidRPr="007A0EF2">
              <w:rPr>
                <w:rFonts w:ascii="Arial" w:hAnsi="Arial" w:cs="Arial" w:hint="eastAsia"/>
                <w:color w:val="000000"/>
                <w:sz w:val="18"/>
                <w:szCs w:val="18"/>
              </w:rPr>
              <w:t>č</w:t>
            </w:r>
            <w:r w:rsidRPr="007A0EF2">
              <w:rPr>
                <w:rFonts w:ascii="Arial" w:hAnsi="Arial" w:cs="Arial"/>
                <w:color w:val="000000"/>
                <w:sz w:val="18"/>
                <w:szCs w:val="18"/>
              </w:rPr>
              <w:t>isto</w:t>
            </w:r>
            <w:r w:rsidRPr="007A0EF2">
              <w:rPr>
                <w:rFonts w:ascii="Arial" w:hAnsi="Arial" w:cs="Arial" w:hint="eastAsia"/>
                <w:color w:val="000000"/>
                <w:sz w:val="18"/>
                <w:szCs w:val="18"/>
              </w:rPr>
              <w:t>č</w:t>
            </w:r>
            <w:r w:rsidRPr="007A0EF2">
              <w:rPr>
                <w:rFonts w:ascii="Arial" w:hAnsi="Arial" w:cs="Arial"/>
                <w:color w:val="000000"/>
                <w:sz w:val="18"/>
                <w:szCs w:val="18"/>
              </w:rPr>
              <w:t>o bazenov in ostalih navedenih prostorov.</w:t>
            </w:r>
            <w:r>
              <w:rPr>
                <w:rFonts w:ascii="Arial" w:hAnsi="Arial" w:cs="Arial"/>
                <w:color w:val="000000"/>
                <w:sz w:val="18"/>
                <w:szCs w:val="18"/>
              </w:rPr>
              <w:t xml:space="preserve"> </w:t>
            </w:r>
            <w:r w:rsidRPr="007A0EF2">
              <w:rPr>
                <w:rFonts w:ascii="Arial" w:hAnsi="Arial" w:cs="Arial"/>
                <w:color w:val="000000"/>
                <w:sz w:val="18"/>
                <w:szCs w:val="18"/>
              </w:rPr>
              <w:t xml:space="preserve">Maksimalni odzivni </w:t>
            </w:r>
            <w:r w:rsidRPr="007A0EF2">
              <w:rPr>
                <w:rFonts w:ascii="Arial" w:hAnsi="Arial" w:cs="Arial" w:hint="eastAsia"/>
                <w:color w:val="000000"/>
                <w:sz w:val="18"/>
                <w:szCs w:val="18"/>
              </w:rPr>
              <w:t>č</w:t>
            </w:r>
            <w:r w:rsidRPr="007A0EF2">
              <w:rPr>
                <w:rFonts w:ascii="Arial" w:hAnsi="Arial" w:cs="Arial"/>
                <w:color w:val="000000"/>
                <w:sz w:val="18"/>
                <w:szCs w:val="18"/>
              </w:rPr>
              <w:t xml:space="preserve">as, v katerem mora </w:t>
            </w:r>
            <w:r w:rsidRPr="00145849">
              <w:rPr>
                <w:rFonts w:ascii="Arial" w:hAnsi="Arial" w:cs="Arial"/>
                <w:color w:val="000000"/>
                <w:sz w:val="18"/>
                <w:szCs w:val="18"/>
              </w:rPr>
              <w:t>ponudnik zagotoviti prisotnost najmanj enega usposobljenega kadra ter ustrezne tehni</w:t>
            </w:r>
            <w:r w:rsidRPr="00145849">
              <w:rPr>
                <w:rFonts w:ascii="Arial" w:hAnsi="Arial" w:cs="Arial" w:hint="eastAsia"/>
                <w:color w:val="000000"/>
                <w:sz w:val="18"/>
                <w:szCs w:val="18"/>
              </w:rPr>
              <w:t>č</w:t>
            </w:r>
            <w:r w:rsidRPr="00145849">
              <w:rPr>
                <w:rFonts w:ascii="Arial" w:hAnsi="Arial" w:cs="Arial"/>
                <w:color w:val="000000"/>
                <w:sz w:val="18"/>
                <w:szCs w:val="18"/>
              </w:rPr>
              <w:t xml:space="preserve">ne opreme je </w:t>
            </w:r>
            <w:r w:rsidR="00D85F91" w:rsidRPr="00145849">
              <w:rPr>
                <w:rFonts w:ascii="Arial" w:hAnsi="Arial" w:cs="Arial"/>
                <w:color w:val="000000"/>
                <w:sz w:val="18"/>
                <w:szCs w:val="18"/>
              </w:rPr>
              <w:t xml:space="preserve">120 </w:t>
            </w:r>
            <w:r w:rsidRPr="00145849">
              <w:rPr>
                <w:rFonts w:ascii="Arial" w:hAnsi="Arial" w:cs="Arial"/>
                <w:color w:val="000000"/>
                <w:sz w:val="18"/>
                <w:szCs w:val="18"/>
              </w:rPr>
              <w:t>minut od trenutka</w:t>
            </w:r>
            <w:r w:rsidRPr="007A0EF2">
              <w:rPr>
                <w:rFonts w:ascii="Arial" w:hAnsi="Arial" w:cs="Arial"/>
                <w:color w:val="000000"/>
                <w:sz w:val="18"/>
                <w:szCs w:val="18"/>
              </w:rPr>
              <w:t>, ko naro</w:t>
            </w:r>
            <w:r w:rsidRPr="007A0EF2">
              <w:rPr>
                <w:rFonts w:ascii="Arial" w:hAnsi="Arial" w:cs="Arial" w:hint="eastAsia"/>
                <w:color w:val="000000"/>
                <w:sz w:val="18"/>
                <w:szCs w:val="18"/>
              </w:rPr>
              <w:t>č</w:t>
            </w:r>
            <w:r w:rsidRPr="007A0EF2">
              <w:rPr>
                <w:rFonts w:ascii="Arial" w:hAnsi="Arial" w:cs="Arial"/>
                <w:color w:val="000000"/>
                <w:sz w:val="18"/>
                <w:szCs w:val="18"/>
              </w:rPr>
              <w:t>nik sporo</w:t>
            </w:r>
            <w:r w:rsidRPr="007A0EF2">
              <w:rPr>
                <w:rFonts w:ascii="Arial" w:hAnsi="Arial" w:cs="Arial" w:hint="eastAsia"/>
                <w:color w:val="000000"/>
                <w:sz w:val="18"/>
                <w:szCs w:val="18"/>
              </w:rPr>
              <w:t>č</w:t>
            </w:r>
            <w:r w:rsidRPr="007A0EF2">
              <w:rPr>
                <w:rFonts w:ascii="Arial" w:hAnsi="Arial" w:cs="Arial"/>
                <w:color w:val="000000"/>
                <w:sz w:val="18"/>
                <w:szCs w:val="18"/>
              </w:rPr>
              <w:t>i nastanek takšnih okoliš</w:t>
            </w:r>
            <w:r w:rsidRPr="007A0EF2">
              <w:rPr>
                <w:rFonts w:ascii="Arial" w:hAnsi="Arial" w:cs="Arial" w:hint="eastAsia"/>
                <w:color w:val="000000"/>
                <w:sz w:val="18"/>
                <w:szCs w:val="18"/>
              </w:rPr>
              <w:t>č</w:t>
            </w:r>
            <w:r w:rsidRPr="007A0EF2">
              <w:rPr>
                <w:rFonts w:ascii="Arial" w:hAnsi="Arial" w:cs="Arial"/>
                <w:color w:val="000000"/>
                <w:sz w:val="18"/>
                <w:szCs w:val="18"/>
              </w:rPr>
              <w:t>in.</w:t>
            </w:r>
          </w:p>
        </w:tc>
      </w:tr>
    </w:tbl>
    <w:p w14:paraId="137D65FF" w14:textId="77777777" w:rsidR="00216D48" w:rsidRDefault="00B722D7">
      <w:pPr>
        <w:spacing w:before="225" w:after="225" w:line="240" w:lineRule="auto"/>
        <w:jc w:val="both"/>
      </w:pPr>
      <w:r>
        <w:rPr>
          <w:rFonts w:ascii="Arial" w:hAnsi="Arial" w:cs="Arial"/>
          <w:b/>
          <w:bCs/>
          <w:color w:val="000000"/>
          <w:sz w:val="18"/>
          <w:szCs w:val="18"/>
        </w:rPr>
        <w:lastRenderedPageBreak/>
        <w:t>VII. SKRBNIKI POGODBE</w:t>
      </w:r>
    </w:p>
    <w:p w14:paraId="4CBE9438" w14:textId="77777777" w:rsidR="00216D48" w:rsidRDefault="00B722D7">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9178"/>
      </w:tblGrid>
      <w:tr w:rsidR="00216D48" w14:paraId="29B0CF76" w14:textId="77777777">
        <w:tc>
          <w:tcPr>
            <w:tcW w:w="0" w:type="auto"/>
            <w:tcMar>
              <w:top w:w="0" w:type="auto"/>
              <w:bottom w:w="0" w:type="auto"/>
            </w:tcMar>
          </w:tcPr>
          <w:p w14:paraId="4649051B" w14:textId="77777777" w:rsidR="00216D48" w:rsidRDefault="00B722D7">
            <w:pPr>
              <w:spacing w:before="225" w:after="225"/>
              <w:jc w:val="both"/>
            </w:pPr>
            <w:r>
              <w:rPr>
                <w:rFonts w:ascii="Arial" w:hAnsi="Arial" w:cs="Arial"/>
                <w:color w:val="000000"/>
                <w:sz w:val="18"/>
                <w:szCs w:val="18"/>
              </w:rPr>
              <w:t>Skrbnik pogodbe s strani naročnika je ______________</w:t>
            </w:r>
          </w:p>
          <w:p w14:paraId="7A55B1B3" w14:textId="77777777" w:rsidR="00216D48" w:rsidRDefault="00B722D7">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448F1883" w14:textId="77777777" w:rsidR="00216D48" w:rsidRDefault="00B722D7">
            <w:pPr>
              <w:spacing w:before="225" w:after="225"/>
              <w:jc w:val="both"/>
            </w:pPr>
            <w:r>
              <w:rPr>
                <w:rFonts w:ascii="Arial" w:hAnsi="Arial" w:cs="Arial"/>
                <w:color w:val="000000"/>
                <w:sz w:val="18"/>
                <w:szCs w:val="18"/>
              </w:rPr>
              <w:t>Pooblaščeni predstavnik izvajalca je _______________</w:t>
            </w:r>
          </w:p>
          <w:p w14:paraId="40AC366D" w14:textId="77777777" w:rsidR="00216D48" w:rsidRDefault="00B722D7">
            <w:pPr>
              <w:spacing w:before="225" w:after="225"/>
              <w:jc w:val="both"/>
            </w:pPr>
            <w:r>
              <w:rPr>
                <w:rFonts w:ascii="Arial" w:hAnsi="Arial" w:cs="Arial"/>
                <w:color w:val="000000"/>
                <w:sz w:val="18"/>
                <w:szCs w:val="18"/>
              </w:rPr>
              <w:t>Poobleščeni predstavnik izvajalca je pooblaščen, da zastopa izvajalca v vseh vprašanjih, ki se nanašajo izvajanje storitev po tej pogodbi.</w:t>
            </w:r>
          </w:p>
        </w:tc>
      </w:tr>
    </w:tbl>
    <w:p w14:paraId="7F13AFDD" w14:textId="77777777" w:rsidR="00216D48" w:rsidRDefault="00B722D7">
      <w:pPr>
        <w:spacing w:before="225" w:after="225" w:line="240" w:lineRule="auto"/>
        <w:jc w:val="both"/>
      </w:pPr>
      <w:r>
        <w:rPr>
          <w:rFonts w:ascii="Arial" w:hAnsi="Arial" w:cs="Arial"/>
          <w:b/>
          <w:bCs/>
          <w:color w:val="000000"/>
          <w:sz w:val="18"/>
          <w:szCs w:val="18"/>
        </w:rPr>
        <w:t>VIII. POGODBENA KAZEN</w:t>
      </w:r>
    </w:p>
    <w:p w14:paraId="314EB4DC" w14:textId="77777777" w:rsidR="00216D48" w:rsidRDefault="00B722D7">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78"/>
      </w:tblGrid>
      <w:tr w:rsidR="00216D48" w14:paraId="5B625C5A" w14:textId="77777777">
        <w:tc>
          <w:tcPr>
            <w:tcW w:w="0" w:type="auto"/>
            <w:tcMar>
              <w:top w:w="0" w:type="auto"/>
              <w:bottom w:w="0" w:type="auto"/>
            </w:tcMar>
          </w:tcPr>
          <w:p w14:paraId="337D3443" w14:textId="77777777" w:rsidR="00216D48" w:rsidRDefault="00B722D7">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654ACE19" w14:textId="77777777" w:rsidR="00216D48" w:rsidRDefault="00B722D7">
            <w:pPr>
              <w:spacing w:before="225" w:after="225"/>
              <w:jc w:val="both"/>
            </w:pPr>
            <w:r>
              <w:rPr>
                <w:rFonts w:ascii="Arial" w:hAnsi="Arial" w:cs="Arial"/>
                <w:color w:val="000000"/>
                <w:sz w:val="18"/>
                <w:szCs w:val="18"/>
              </w:rPr>
              <w:t>Pogodbena kazen se obračuna pri plačilu za opravljeno storitev.</w:t>
            </w:r>
          </w:p>
          <w:p w14:paraId="01D1742C" w14:textId="77777777" w:rsidR="00216D48" w:rsidRDefault="00B722D7">
            <w:pPr>
              <w:spacing w:before="225" w:after="225"/>
              <w:jc w:val="both"/>
            </w:pPr>
            <w:r>
              <w:rPr>
                <w:rFonts w:ascii="Arial" w:hAnsi="Arial" w:cs="Arial"/>
                <w:color w:val="000000"/>
                <w:sz w:val="18"/>
                <w:szCs w:val="18"/>
              </w:rPr>
              <w:t xml:space="preserve">Če je zaradi zamude izvajalca naročniku povzročena škoda, ki presega vrednost pogodbene kazni, ima naročnik pravico do povrnitve vse škode nad zneskom pogodbene kazni. Povračilo tako nastale škode bo naročnik </w:t>
            </w:r>
            <w:r>
              <w:rPr>
                <w:rFonts w:ascii="Arial" w:hAnsi="Arial" w:cs="Arial"/>
                <w:color w:val="000000"/>
                <w:sz w:val="18"/>
                <w:szCs w:val="18"/>
              </w:rPr>
              <w:lastRenderedPageBreak/>
              <w:t>uveljavljal po splošnih načelih odškodninske odgovornosti, neodvisno od uveljavljanja pogodbene kazni.</w:t>
            </w:r>
          </w:p>
        </w:tc>
      </w:tr>
    </w:tbl>
    <w:p w14:paraId="677DD484" w14:textId="77777777" w:rsidR="00216D48" w:rsidRDefault="00B722D7">
      <w:pPr>
        <w:spacing w:before="225" w:after="225" w:line="240" w:lineRule="auto"/>
        <w:jc w:val="both"/>
      </w:pPr>
      <w:r>
        <w:rPr>
          <w:rFonts w:ascii="Arial" w:hAnsi="Arial" w:cs="Arial"/>
          <w:b/>
          <w:bCs/>
          <w:color w:val="000000"/>
          <w:sz w:val="18"/>
          <w:szCs w:val="18"/>
        </w:rPr>
        <w:lastRenderedPageBreak/>
        <w:t>IX. ZAVAROVANJE POSLA</w:t>
      </w:r>
    </w:p>
    <w:p w14:paraId="614ECB68" w14:textId="77777777" w:rsidR="00216D48" w:rsidRDefault="00B722D7">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78"/>
      </w:tblGrid>
      <w:tr w:rsidR="00216D48" w14:paraId="33CA8375" w14:textId="77777777">
        <w:tc>
          <w:tcPr>
            <w:tcW w:w="0" w:type="auto"/>
            <w:tcMar>
              <w:top w:w="0" w:type="auto"/>
              <w:bottom w:w="0" w:type="auto"/>
            </w:tcMar>
          </w:tcPr>
          <w:p w14:paraId="26DE2D80" w14:textId="77777777" w:rsidR="00216D48" w:rsidRDefault="00B722D7">
            <w:pPr>
              <w:spacing w:before="225" w:after="225"/>
              <w:jc w:val="both"/>
            </w:pPr>
            <w:r>
              <w:rPr>
                <w:rFonts w:ascii="Arial" w:hAnsi="Arial" w:cs="Arial"/>
                <w:color w:val="000000"/>
                <w:sz w:val="18"/>
                <w:szCs w:val="18"/>
              </w:rPr>
              <w:t>ZAVAROVANJE ZA DOBRO IZVEDBO</w:t>
            </w:r>
          </w:p>
          <w:p w14:paraId="34843D60" w14:textId="77777777" w:rsidR="00216D48" w:rsidRDefault="00B722D7">
            <w:pPr>
              <w:spacing w:before="225" w:after="225"/>
              <w:jc w:val="both"/>
            </w:pPr>
            <w:r>
              <w:rPr>
                <w:rFonts w:ascii="Arial" w:hAnsi="Arial" w:cs="Arial"/>
                <w:color w:val="000000"/>
                <w:sz w:val="18"/>
                <w:szCs w:val="18"/>
              </w:rPr>
              <w:t>Instrument zavarovanja: _____________</w:t>
            </w:r>
          </w:p>
          <w:p w14:paraId="5033565A" w14:textId="77777777" w:rsidR="00216D48" w:rsidRDefault="00B722D7">
            <w:pPr>
              <w:spacing w:before="225" w:after="225"/>
              <w:jc w:val="both"/>
            </w:pPr>
            <w:r>
              <w:rPr>
                <w:rFonts w:ascii="Arial" w:hAnsi="Arial" w:cs="Arial"/>
                <w:color w:val="000000"/>
                <w:sz w:val="18"/>
                <w:szCs w:val="18"/>
              </w:rPr>
              <w:t>Višina zavarovanja: _____________</w:t>
            </w:r>
          </w:p>
          <w:p w14:paraId="5C84A9AA" w14:textId="77777777" w:rsidR="00216D48" w:rsidRDefault="00B722D7">
            <w:pPr>
              <w:spacing w:before="225" w:after="225"/>
              <w:jc w:val="both"/>
            </w:pPr>
            <w:r>
              <w:rPr>
                <w:rFonts w:ascii="Arial" w:hAnsi="Arial" w:cs="Arial"/>
                <w:color w:val="000000"/>
                <w:sz w:val="18"/>
                <w:szCs w:val="18"/>
              </w:rPr>
              <w:t>Čas veljavnosti: _____________</w:t>
            </w:r>
          </w:p>
          <w:p w14:paraId="686DB8F8" w14:textId="77777777" w:rsidR="00216D48" w:rsidRDefault="00B722D7">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45DF69B" w14:textId="77777777" w:rsidR="00216D48" w:rsidRDefault="00B722D7">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B21EF99" w14:textId="77777777" w:rsidR="00216D48" w:rsidRDefault="00B722D7">
      <w:pPr>
        <w:spacing w:before="225" w:after="225" w:line="240" w:lineRule="auto"/>
        <w:jc w:val="both"/>
      </w:pPr>
      <w:r>
        <w:rPr>
          <w:rFonts w:ascii="Arial" w:hAnsi="Arial" w:cs="Arial"/>
          <w:b/>
          <w:bCs/>
          <w:color w:val="000000"/>
          <w:sz w:val="18"/>
          <w:szCs w:val="18"/>
        </w:rPr>
        <w:t>X. ODSTOP OD POGODBE</w:t>
      </w:r>
    </w:p>
    <w:p w14:paraId="5FF1C774" w14:textId="77777777" w:rsidR="00216D48" w:rsidRDefault="00B722D7">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78"/>
      </w:tblGrid>
      <w:tr w:rsidR="00216D48" w14:paraId="483A062E" w14:textId="77777777">
        <w:tc>
          <w:tcPr>
            <w:tcW w:w="0" w:type="auto"/>
            <w:tcMar>
              <w:top w:w="0" w:type="auto"/>
              <w:bottom w:w="0" w:type="auto"/>
            </w:tcMar>
          </w:tcPr>
          <w:p w14:paraId="597D852E" w14:textId="77777777" w:rsidR="00216D48" w:rsidRDefault="00B722D7">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F6B1FF6" w14:textId="77777777" w:rsidR="00216D48" w:rsidRDefault="00B722D7">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2"/>
            </w:tblGrid>
            <w:tr w:rsidR="00216D48" w14:paraId="15B5F9A0" w14:textId="77777777">
              <w:tc>
                <w:tcPr>
                  <w:tcW w:w="0" w:type="auto"/>
                  <w:tcMar>
                    <w:top w:w="0" w:type="auto"/>
                    <w:bottom w:w="0" w:type="auto"/>
                  </w:tcMar>
                </w:tcPr>
                <w:p w14:paraId="0BB5E993" w14:textId="77777777" w:rsidR="00216D48" w:rsidRDefault="00B722D7" w:rsidP="00B722D7">
                  <w:pPr>
                    <w:numPr>
                      <w:ilvl w:val="0"/>
                      <w:numId w:val="5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CCE71A2" w14:textId="77777777" w:rsidR="00216D48" w:rsidRDefault="00B722D7" w:rsidP="00B722D7">
                  <w:pPr>
                    <w:numPr>
                      <w:ilvl w:val="0"/>
                      <w:numId w:val="5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76EA4DC2" w14:textId="77777777" w:rsidR="00216D48" w:rsidRDefault="00B722D7" w:rsidP="00B722D7">
                  <w:pPr>
                    <w:numPr>
                      <w:ilvl w:val="0"/>
                      <w:numId w:val="58"/>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1362334" w14:textId="77777777" w:rsidR="00216D48" w:rsidRDefault="00216D48"/>
          <w:p w14:paraId="14F13E96" w14:textId="77777777" w:rsidR="00216D48" w:rsidRDefault="00B722D7">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2"/>
            </w:tblGrid>
            <w:tr w:rsidR="00216D48" w14:paraId="3EF9AB28" w14:textId="77777777">
              <w:tc>
                <w:tcPr>
                  <w:tcW w:w="0" w:type="auto"/>
                  <w:tcMar>
                    <w:top w:w="0" w:type="auto"/>
                    <w:bottom w:w="0" w:type="auto"/>
                  </w:tcMar>
                </w:tcPr>
                <w:p w14:paraId="05FAB8EB" w14:textId="77777777" w:rsidR="00216D48" w:rsidRDefault="00B722D7" w:rsidP="00B722D7">
                  <w:pPr>
                    <w:numPr>
                      <w:ilvl w:val="0"/>
                      <w:numId w:val="5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E94C5BA" w14:textId="77777777" w:rsidR="00216D48" w:rsidRDefault="00B722D7" w:rsidP="00B722D7">
                  <w:pPr>
                    <w:numPr>
                      <w:ilvl w:val="0"/>
                      <w:numId w:val="5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2C727B87" w14:textId="77777777" w:rsidR="00216D48" w:rsidRDefault="00B722D7" w:rsidP="00B722D7">
                  <w:pPr>
                    <w:numPr>
                      <w:ilvl w:val="0"/>
                      <w:numId w:val="59"/>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0B27F174" w14:textId="77777777" w:rsidR="00216D48" w:rsidRDefault="00216D48"/>
          <w:p w14:paraId="1666B367" w14:textId="77777777" w:rsidR="00216D48" w:rsidRDefault="00B722D7">
            <w:pPr>
              <w:spacing w:before="225" w:after="225"/>
              <w:jc w:val="both"/>
            </w:pPr>
            <w:r>
              <w:rPr>
                <w:rFonts w:ascii="Arial" w:hAnsi="Arial" w:cs="Arial"/>
                <w:color w:val="000000"/>
                <w:sz w:val="18"/>
                <w:szCs w:val="18"/>
              </w:rPr>
              <w:t>Odstop od pogodbe učinkuje z dnem, ko izvajalec prejme pisno izjavo naročnika o odstopu.</w:t>
            </w:r>
          </w:p>
          <w:p w14:paraId="7CFD3C19" w14:textId="77777777" w:rsidR="00216D48" w:rsidRDefault="00B722D7">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19F78871" w14:textId="77777777" w:rsidR="00216D48" w:rsidRDefault="00B722D7">
            <w:pPr>
              <w:spacing w:before="225" w:after="225"/>
              <w:jc w:val="both"/>
            </w:pPr>
            <w:r>
              <w:rPr>
                <w:rFonts w:ascii="Arial" w:hAnsi="Arial" w:cs="Arial"/>
                <w:color w:val="000000"/>
                <w:sz w:val="18"/>
                <w:szCs w:val="18"/>
              </w:rPr>
              <w:t xml:space="preserve">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w:t>
            </w:r>
            <w:r>
              <w:rPr>
                <w:rFonts w:ascii="Arial" w:hAnsi="Arial" w:cs="Arial"/>
                <w:color w:val="000000"/>
                <w:sz w:val="18"/>
                <w:szCs w:val="18"/>
              </w:rPr>
              <w:lastRenderedPageBreak/>
              <w:t>podizvajalca</w:t>
            </w:r>
          </w:p>
        </w:tc>
      </w:tr>
    </w:tbl>
    <w:p w14:paraId="750BF636" w14:textId="77777777" w:rsidR="00216D48" w:rsidRDefault="00B722D7">
      <w:pPr>
        <w:spacing w:before="225" w:after="225" w:line="240" w:lineRule="auto"/>
        <w:jc w:val="both"/>
      </w:pPr>
      <w:r>
        <w:rPr>
          <w:rFonts w:ascii="Arial" w:hAnsi="Arial" w:cs="Arial"/>
          <w:b/>
          <w:bCs/>
          <w:color w:val="000000"/>
          <w:sz w:val="18"/>
          <w:szCs w:val="18"/>
        </w:rPr>
        <w:lastRenderedPageBreak/>
        <w:t>XI. POSLOVNA SKRIVNOST</w:t>
      </w:r>
    </w:p>
    <w:p w14:paraId="66F17E36" w14:textId="77777777" w:rsidR="00216D48" w:rsidRDefault="00B722D7">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78"/>
      </w:tblGrid>
      <w:tr w:rsidR="00216D48" w14:paraId="50B0194D" w14:textId="77777777">
        <w:tc>
          <w:tcPr>
            <w:tcW w:w="0" w:type="auto"/>
            <w:tcMar>
              <w:top w:w="0" w:type="auto"/>
              <w:bottom w:w="0" w:type="auto"/>
            </w:tcMar>
          </w:tcPr>
          <w:p w14:paraId="5983BC8D" w14:textId="77777777" w:rsidR="00216D48" w:rsidRDefault="00B722D7">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DE54C62" w14:textId="77777777" w:rsidR="00216D48" w:rsidRDefault="00B722D7">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EC786AD" w14:textId="77777777" w:rsidR="00216D48" w:rsidRDefault="00B722D7">
      <w:pPr>
        <w:spacing w:before="225" w:after="225" w:line="240" w:lineRule="auto"/>
        <w:jc w:val="both"/>
      </w:pPr>
      <w:r>
        <w:rPr>
          <w:rFonts w:ascii="Arial" w:hAnsi="Arial" w:cs="Arial"/>
          <w:b/>
          <w:bCs/>
          <w:color w:val="000000"/>
          <w:sz w:val="18"/>
          <w:szCs w:val="18"/>
        </w:rPr>
        <w:t>XII. REVIZIJSKA SLED</w:t>
      </w:r>
    </w:p>
    <w:p w14:paraId="17865D50" w14:textId="77777777" w:rsidR="00216D48" w:rsidRDefault="00B722D7">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78"/>
      </w:tblGrid>
      <w:tr w:rsidR="00216D48" w14:paraId="14E93D3F" w14:textId="77777777">
        <w:tc>
          <w:tcPr>
            <w:tcW w:w="0" w:type="auto"/>
            <w:tcMar>
              <w:top w:w="0" w:type="auto"/>
              <w:bottom w:w="0" w:type="auto"/>
            </w:tcMar>
          </w:tcPr>
          <w:p w14:paraId="18B67DF6" w14:textId="77777777" w:rsidR="00216D48" w:rsidRDefault="00B722D7">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2C0B0D2D" w14:textId="77777777" w:rsidR="00216D48" w:rsidRDefault="00B722D7">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F0543C6" w14:textId="77777777" w:rsidR="00216D48" w:rsidRDefault="00B722D7">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805E742" w14:textId="77777777" w:rsidR="00216D48" w:rsidRDefault="00B722D7">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585B122" w14:textId="77777777" w:rsidR="00216D48" w:rsidRDefault="00B722D7">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2DF4FD6" w14:textId="77777777" w:rsidR="00216D48" w:rsidRDefault="00B722D7">
      <w:pPr>
        <w:spacing w:before="225" w:after="225" w:line="240" w:lineRule="auto"/>
        <w:jc w:val="both"/>
      </w:pPr>
      <w:r>
        <w:rPr>
          <w:rFonts w:ascii="Arial" w:hAnsi="Arial" w:cs="Arial"/>
          <w:b/>
          <w:bCs/>
          <w:color w:val="000000"/>
          <w:sz w:val="18"/>
          <w:szCs w:val="18"/>
        </w:rPr>
        <w:t>XIII. PROTIKORUPCIJSKA KLAVZULA</w:t>
      </w:r>
    </w:p>
    <w:p w14:paraId="5C069630" w14:textId="77777777" w:rsidR="00216D48" w:rsidRDefault="00B722D7">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9178"/>
      </w:tblGrid>
      <w:tr w:rsidR="00216D48" w14:paraId="487FC62F" w14:textId="77777777">
        <w:tc>
          <w:tcPr>
            <w:tcW w:w="0" w:type="auto"/>
            <w:tcMar>
              <w:top w:w="0" w:type="auto"/>
              <w:bottom w:w="0" w:type="auto"/>
            </w:tcMar>
          </w:tcPr>
          <w:p w14:paraId="03BC9A4A" w14:textId="77777777" w:rsidR="00216D48" w:rsidRDefault="00B722D7">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2"/>
            </w:tblGrid>
            <w:tr w:rsidR="00216D48" w14:paraId="4FA6837F" w14:textId="77777777">
              <w:tc>
                <w:tcPr>
                  <w:tcW w:w="0" w:type="auto"/>
                  <w:tcMar>
                    <w:top w:w="0" w:type="auto"/>
                    <w:bottom w:w="0" w:type="auto"/>
                  </w:tcMar>
                </w:tcPr>
                <w:p w14:paraId="7577BD1B" w14:textId="77777777" w:rsidR="00216D48" w:rsidRDefault="00B722D7" w:rsidP="00B722D7">
                  <w:pPr>
                    <w:numPr>
                      <w:ilvl w:val="0"/>
                      <w:numId w:val="60"/>
                    </w:numPr>
                    <w:jc w:val="both"/>
                    <w:rPr>
                      <w:rFonts w:ascii="Arial" w:hAnsi="Arial" w:cs="Arial"/>
                      <w:color w:val="000000"/>
                      <w:sz w:val="18"/>
                      <w:szCs w:val="18"/>
                    </w:rPr>
                  </w:pPr>
                  <w:r>
                    <w:rPr>
                      <w:rFonts w:ascii="Arial" w:hAnsi="Arial" w:cs="Arial"/>
                      <w:color w:val="000000"/>
                      <w:sz w:val="18"/>
                      <w:szCs w:val="18"/>
                    </w:rPr>
                    <w:t>pridobitev posla ali</w:t>
                  </w:r>
                </w:p>
                <w:p w14:paraId="0D9EA5CE" w14:textId="77777777" w:rsidR="00216D48" w:rsidRDefault="00B722D7" w:rsidP="00B722D7">
                  <w:pPr>
                    <w:numPr>
                      <w:ilvl w:val="0"/>
                      <w:numId w:val="60"/>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A4B8004" w14:textId="77777777" w:rsidR="00216D48" w:rsidRDefault="00B722D7" w:rsidP="00B722D7">
                  <w:pPr>
                    <w:numPr>
                      <w:ilvl w:val="0"/>
                      <w:numId w:val="60"/>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D7AEB6C" w14:textId="77777777" w:rsidR="00216D48" w:rsidRDefault="00B722D7" w:rsidP="00B722D7">
                  <w:pPr>
                    <w:numPr>
                      <w:ilvl w:val="0"/>
                      <w:numId w:val="60"/>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420F833E" w14:textId="77777777" w:rsidR="00216D48" w:rsidRDefault="00216D48"/>
          <w:p w14:paraId="682AAEC6" w14:textId="77777777" w:rsidR="00216D48" w:rsidRDefault="00B722D7">
            <w:pPr>
              <w:spacing w:before="225" w:after="225"/>
              <w:jc w:val="both"/>
            </w:pPr>
            <w:r>
              <w:rPr>
                <w:rFonts w:ascii="Arial" w:hAnsi="Arial" w:cs="Arial"/>
                <w:color w:val="000000"/>
                <w:sz w:val="18"/>
                <w:szCs w:val="18"/>
              </w:rPr>
              <w:lastRenderedPageBreak/>
              <w:t>je pogodba nična.</w:t>
            </w:r>
          </w:p>
        </w:tc>
      </w:tr>
    </w:tbl>
    <w:p w14:paraId="68E2D443" w14:textId="77777777" w:rsidR="00216D48" w:rsidRDefault="00B722D7">
      <w:pPr>
        <w:spacing w:before="225" w:after="225" w:line="240" w:lineRule="auto"/>
        <w:jc w:val="both"/>
      </w:pPr>
      <w:r>
        <w:rPr>
          <w:rFonts w:ascii="Arial" w:hAnsi="Arial" w:cs="Arial"/>
          <w:b/>
          <w:bCs/>
          <w:color w:val="000000"/>
          <w:sz w:val="18"/>
          <w:szCs w:val="18"/>
        </w:rPr>
        <w:lastRenderedPageBreak/>
        <w:t>XIV. REŠEVANJE SPOROV</w:t>
      </w:r>
    </w:p>
    <w:p w14:paraId="60F5EA5A" w14:textId="77777777" w:rsidR="00216D48" w:rsidRDefault="00B722D7">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78"/>
      </w:tblGrid>
      <w:tr w:rsidR="00216D48" w14:paraId="219DCDD3" w14:textId="77777777">
        <w:tc>
          <w:tcPr>
            <w:tcW w:w="0" w:type="auto"/>
            <w:tcMar>
              <w:top w:w="0" w:type="auto"/>
              <w:bottom w:w="0" w:type="auto"/>
            </w:tcMar>
          </w:tcPr>
          <w:p w14:paraId="552C5AA2" w14:textId="77777777" w:rsidR="00216D48" w:rsidRDefault="00B722D7">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DEDCA61" w14:textId="77777777" w:rsidR="00216D48" w:rsidRDefault="00B722D7">
      <w:pPr>
        <w:spacing w:before="225" w:after="225" w:line="240" w:lineRule="auto"/>
        <w:jc w:val="both"/>
      </w:pPr>
      <w:r>
        <w:rPr>
          <w:rFonts w:ascii="Arial" w:hAnsi="Arial" w:cs="Arial"/>
          <w:b/>
          <w:bCs/>
          <w:color w:val="000000"/>
          <w:sz w:val="18"/>
          <w:szCs w:val="18"/>
        </w:rPr>
        <w:t>XV. KONČNE DOLOČBE</w:t>
      </w:r>
    </w:p>
    <w:p w14:paraId="6679C3F4" w14:textId="77777777" w:rsidR="00216D48" w:rsidRDefault="00B722D7">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9178"/>
      </w:tblGrid>
      <w:tr w:rsidR="00216D48" w14:paraId="3B0444F5" w14:textId="77777777">
        <w:tc>
          <w:tcPr>
            <w:tcW w:w="0" w:type="auto"/>
            <w:tcMar>
              <w:top w:w="0" w:type="auto"/>
              <w:bottom w:w="0" w:type="auto"/>
            </w:tcMar>
          </w:tcPr>
          <w:p w14:paraId="685F43E0" w14:textId="77777777" w:rsidR="00216D48" w:rsidRDefault="00B722D7">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29BBD938" w14:textId="77777777" w:rsidR="00216D48" w:rsidRDefault="00B722D7">
            <w:pPr>
              <w:spacing w:before="225" w:after="225"/>
              <w:jc w:val="both"/>
            </w:pPr>
            <w:r>
              <w:rPr>
                <w:rFonts w:ascii="Arial" w:hAnsi="Arial" w:cs="Arial"/>
                <w:color w:val="000000"/>
                <w:sz w:val="18"/>
                <w:szCs w:val="18"/>
              </w:rPr>
              <w:t>Pogodba se lahko spremeni ali dopolni s pisnim dodatkom, ki ga sprejmeta in podpišeta obe stranki.</w:t>
            </w:r>
          </w:p>
          <w:p w14:paraId="268901F3" w14:textId="77777777" w:rsidR="00216D48" w:rsidRDefault="00B722D7">
            <w:pPr>
              <w:spacing w:before="225" w:after="225"/>
              <w:jc w:val="both"/>
            </w:pPr>
            <w:r>
              <w:rPr>
                <w:rFonts w:ascii="Arial" w:hAnsi="Arial" w:cs="Arial"/>
                <w:color w:val="000000"/>
                <w:sz w:val="18"/>
                <w:szCs w:val="18"/>
              </w:rPr>
              <w:t>Za razmerja, ki jih predmetna pogodba ne ureja, veljajo določbe zakona, ki ureja obligacijska razmerja.</w:t>
            </w:r>
          </w:p>
          <w:p w14:paraId="711CA17D" w14:textId="77777777" w:rsidR="00216D48" w:rsidRDefault="00B722D7">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726C2CEC" w14:textId="77777777" w:rsidR="00216D48" w:rsidRDefault="00B722D7">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DD64226" w14:textId="77777777" w:rsidR="00216D48" w:rsidRDefault="00B722D7">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78"/>
      </w:tblGrid>
      <w:tr w:rsidR="00216D48" w14:paraId="17252E68" w14:textId="77777777">
        <w:tc>
          <w:tcPr>
            <w:tcW w:w="0" w:type="auto"/>
            <w:tcMar>
              <w:top w:w="0" w:type="auto"/>
              <w:bottom w:w="0" w:type="auto"/>
            </w:tcMar>
          </w:tcPr>
          <w:p w14:paraId="0FB468CD" w14:textId="77777777" w:rsidR="00216D48" w:rsidRDefault="00B722D7">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08720C86" w14:textId="77777777" w:rsidR="00D82EA4" w:rsidRDefault="00B722D7" w:rsidP="00D82EA4">
      <w:pPr>
        <w:spacing w:before="975" w:after="225" w:line="240" w:lineRule="auto"/>
        <w:jc w:val="both"/>
      </w:pPr>
      <w:r>
        <w:rPr>
          <w:rFonts w:ascii="Arial" w:hAnsi="Arial" w:cs="Arial"/>
          <w:color w:val="000000"/>
          <w:sz w:val="18"/>
          <w:szCs w:val="18"/>
        </w:rPr>
        <w:t>V/na ________________, dne ________________</w:t>
      </w:r>
    </w:p>
    <w:sectPr w:rsidR="00D82EA4" w:rsidSect="00D931BF">
      <w:pgSz w:w="11906" w:h="16838"/>
      <w:pgMar w:top="1418" w:right="1418" w:bottom="1418" w:left="1418" w:header="56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5721C3" w15:done="0"/>
  <w15:commentEx w15:paraId="1BB6E858" w15:done="0"/>
  <w15:commentEx w15:paraId="52FC3BC7" w15:done="0"/>
  <w15:commentEx w15:paraId="318E29E5" w15:done="0"/>
  <w15:commentEx w15:paraId="35E9FF8C" w15:done="0"/>
  <w15:commentEx w15:paraId="6CFD7107" w15:done="0"/>
  <w15:commentEx w15:paraId="51E60B35" w15:done="0"/>
  <w15:commentEx w15:paraId="0148DF3A" w15:done="0"/>
  <w15:commentEx w15:paraId="63A867EB" w15:done="0"/>
  <w15:commentEx w15:paraId="4EA796E3" w15:done="0"/>
  <w15:commentEx w15:paraId="0E5452B7" w15:done="0"/>
  <w15:commentEx w15:paraId="53F5FE9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CEC79E" w14:textId="77777777" w:rsidR="000565CB" w:rsidRDefault="000565CB" w:rsidP="006975C6">
      <w:pPr>
        <w:spacing w:after="0" w:line="240" w:lineRule="auto"/>
      </w:pPr>
      <w:r>
        <w:separator/>
      </w:r>
    </w:p>
  </w:endnote>
  <w:endnote w:type="continuationSeparator" w:id="0">
    <w:p w14:paraId="0B67A048" w14:textId="77777777" w:rsidR="000565CB" w:rsidRDefault="000565C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26EF9C" w14:textId="77777777" w:rsidR="00E62184" w:rsidRDefault="00E62184" w:rsidP="00940857">
    <w:pPr>
      <w:pStyle w:val="Noga"/>
      <w:tabs>
        <w:tab w:val="left" w:pos="3301"/>
      </w:tabs>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78D578" w14:textId="77777777" w:rsidR="00E62184" w:rsidRDefault="00E62184" w:rsidP="00940857">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75DF4D" w14:textId="77777777" w:rsidR="00E62184" w:rsidRDefault="00E62184" w:rsidP="00940857">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6D341" w14:textId="77777777" w:rsidR="00E62184" w:rsidRDefault="00E62184" w:rsidP="00940857">
    <w:pPr>
      <w:pStyle w:val="Noga"/>
      <w:tabs>
        <w:tab w:val="left" w:pos="3301"/>
      </w:tabs>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A5117" w14:textId="77777777" w:rsidR="00E62184" w:rsidRDefault="00E62184" w:rsidP="00940857">
    <w:pPr>
      <w:pStyle w:val="Noga"/>
      <w:tabs>
        <w:tab w:val="left" w:pos="3301"/>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BAF71" w14:textId="77777777" w:rsidR="00E62184" w:rsidRDefault="00E62184" w:rsidP="00940857">
    <w:pPr>
      <w:pStyle w:val="Noga"/>
      <w:tabs>
        <w:tab w:val="left" w:pos="3301"/>
      </w:tabs>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815520" w14:textId="77777777" w:rsidR="00E62184" w:rsidRDefault="00E62184" w:rsidP="00940857">
    <w:pPr>
      <w:pStyle w:val="Noga"/>
      <w:tabs>
        <w:tab w:val="left" w:pos="3301"/>
      </w:tabs>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A55A22" w14:textId="77777777" w:rsidR="00E62184" w:rsidRDefault="00E62184" w:rsidP="00940857">
    <w:pPr>
      <w:pStyle w:val="Noga"/>
      <w:tabs>
        <w:tab w:val="left" w:pos="3301"/>
      </w:tabs>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DADE6" w14:textId="77777777" w:rsidR="00E62184" w:rsidRDefault="00E62184" w:rsidP="00940857">
    <w:pPr>
      <w:pStyle w:val="Noga"/>
      <w:tabs>
        <w:tab w:val="left" w:pos="3301"/>
      </w:tabs>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8EECF" w14:textId="77777777" w:rsidR="00E62184" w:rsidRDefault="00E62184" w:rsidP="00940857">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9C38BC" w14:textId="77777777" w:rsidR="00E62184" w:rsidRDefault="00E62184" w:rsidP="00940857">
    <w:pPr>
      <w:pStyle w:val="Noga"/>
      <w:tabs>
        <w:tab w:val="left" w:pos="3301"/>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8A05A6" w14:textId="77777777" w:rsidR="00E62184" w:rsidRDefault="00E62184" w:rsidP="00940857">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3725C" w14:textId="77777777" w:rsidR="00E62184" w:rsidRDefault="00E62184" w:rsidP="00940857">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40F873" w14:textId="77777777" w:rsidR="00E62184" w:rsidRDefault="00E62184" w:rsidP="00940857">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F7FE5A" w14:textId="77777777" w:rsidR="00E62184" w:rsidRDefault="00E62184" w:rsidP="00940857">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76D3AA" w14:textId="77777777" w:rsidR="00E62184" w:rsidRDefault="00E62184" w:rsidP="00940857">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4DC0C" w14:textId="77777777" w:rsidR="00E62184" w:rsidRDefault="00E62184" w:rsidP="00940857">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62604" w14:textId="77777777" w:rsidR="00E62184" w:rsidRDefault="00E62184" w:rsidP="00940857">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CDC782" w14:textId="77777777" w:rsidR="000565CB" w:rsidRDefault="000565CB" w:rsidP="006975C6">
      <w:pPr>
        <w:spacing w:after="0" w:line="240" w:lineRule="auto"/>
      </w:pPr>
      <w:r>
        <w:separator/>
      </w:r>
    </w:p>
  </w:footnote>
  <w:footnote w:type="continuationSeparator" w:id="0">
    <w:p w14:paraId="3BE26716" w14:textId="77777777" w:rsidR="000565CB" w:rsidRDefault="000565C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4A0" w:firstRow="1" w:lastRow="0" w:firstColumn="1" w:lastColumn="0" w:noHBand="0" w:noVBand="1"/>
    </w:tblPr>
    <w:tblGrid>
      <w:gridCol w:w="1668"/>
      <w:gridCol w:w="3361"/>
      <w:gridCol w:w="4209"/>
    </w:tblGrid>
    <w:tr w:rsidR="00610334" w:rsidRPr="006F1DA5" w14:paraId="0AF96075" w14:textId="77777777" w:rsidTr="00294EE4">
      <w:trPr>
        <w:trHeight w:val="1268"/>
      </w:trPr>
      <w:tc>
        <w:tcPr>
          <w:tcW w:w="1668" w:type="dxa"/>
        </w:tcPr>
        <w:p w14:paraId="03879B57" w14:textId="77777777" w:rsidR="00610334" w:rsidRPr="006F1DA5" w:rsidRDefault="00610334" w:rsidP="00294EE4">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4D68292A" wp14:editId="30000275">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045EF9BA" w14:textId="77777777" w:rsidR="00610334" w:rsidRPr="006F1DA5" w:rsidRDefault="00610334" w:rsidP="00294EE4">
          <w:pPr>
            <w:pStyle w:val="Glava"/>
            <w:rPr>
              <w:rFonts w:ascii="Arial" w:hAnsi="Arial" w:cs="Arial"/>
              <w:b/>
              <w:color w:val="000000" w:themeColor="text1"/>
              <w:sz w:val="18"/>
              <w:szCs w:val="18"/>
            </w:rPr>
          </w:pPr>
          <w:r w:rsidRPr="006F1DA5">
            <w:rPr>
              <w:rFonts w:ascii="Arial" w:hAnsi="Arial" w:cs="Arial"/>
              <w:b/>
              <w:color w:val="000000" w:themeColor="text1"/>
              <w:sz w:val="18"/>
              <w:szCs w:val="18"/>
            </w:rPr>
            <w:t>ZAVOD ZA ŠPORT KRANJ</w:t>
          </w:r>
        </w:p>
        <w:p w14:paraId="4A9F12FC" w14:textId="77777777" w:rsidR="00610334" w:rsidRPr="006F1DA5" w:rsidRDefault="00610334" w:rsidP="00294EE4">
          <w:pPr>
            <w:pStyle w:val="Glava"/>
            <w:rPr>
              <w:rFonts w:ascii="Arial" w:hAnsi="Arial" w:cs="Arial"/>
              <w:color w:val="000000" w:themeColor="text1"/>
              <w:sz w:val="16"/>
              <w:szCs w:val="16"/>
            </w:rPr>
          </w:pPr>
          <w:r w:rsidRPr="006F1DA5">
            <w:rPr>
              <w:rFonts w:ascii="Arial" w:hAnsi="Arial" w:cs="Arial"/>
              <w:color w:val="000000" w:themeColor="text1"/>
              <w:sz w:val="16"/>
              <w:szCs w:val="16"/>
            </w:rPr>
            <w:t>PARTIZANSKA CESTA 37</w:t>
          </w:r>
        </w:p>
        <w:p w14:paraId="53A83326" w14:textId="77777777" w:rsidR="00610334" w:rsidRPr="006F1DA5" w:rsidRDefault="00610334" w:rsidP="00294EE4">
          <w:pPr>
            <w:pStyle w:val="Glava"/>
            <w:rPr>
              <w:rFonts w:ascii="Arial" w:hAnsi="Arial" w:cs="Arial"/>
              <w:color w:val="000000" w:themeColor="text1"/>
              <w:sz w:val="16"/>
              <w:szCs w:val="16"/>
            </w:rPr>
          </w:pPr>
          <w:r w:rsidRPr="006F1DA5">
            <w:rPr>
              <w:rFonts w:ascii="Arial" w:hAnsi="Arial" w:cs="Arial"/>
              <w:color w:val="000000" w:themeColor="text1"/>
              <w:sz w:val="16"/>
              <w:szCs w:val="16"/>
            </w:rPr>
            <w:t>4000 KRANJ</w:t>
          </w:r>
        </w:p>
        <w:p w14:paraId="76BF1E54" w14:textId="77777777" w:rsidR="00610334" w:rsidRPr="006F1DA5" w:rsidRDefault="00610334" w:rsidP="00294EE4">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http://www.zsport-kranj.si/</w:t>
          </w:r>
        </w:p>
        <w:p w14:paraId="1CFB8171" w14:textId="77777777" w:rsidR="00610334" w:rsidRPr="006F1DA5" w:rsidRDefault="00610334" w:rsidP="00294EE4">
          <w:pPr>
            <w:pStyle w:val="Glava"/>
            <w:rPr>
              <w:rFonts w:ascii="Arial" w:hAnsi="Arial" w:cs="Arial"/>
              <w:b/>
              <w:color w:val="000000" w:themeColor="text1"/>
            </w:rPr>
          </w:pPr>
        </w:p>
      </w:tc>
      <w:tc>
        <w:tcPr>
          <w:tcW w:w="4209" w:type="dxa"/>
        </w:tcPr>
        <w:p w14:paraId="77A1885D" w14:textId="77777777" w:rsidR="00610334" w:rsidRPr="006F1DA5" w:rsidRDefault="00610334" w:rsidP="00294EE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0B6AFFF3" wp14:editId="22E9BEA8">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1BF627F8" w14:textId="77777777" w:rsidR="00610334" w:rsidRPr="006F1DA5" w:rsidRDefault="00610334" w:rsidP="00610334">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02AAE"/>
    <w:multiLevelType w:val="hybridMultilevel"/>
    <w:tmpl w:val="09BA68D8"/>
    <w:lvl w:ilvl="0" w:tplc="AE3EFA52">
      <w:start w:val="1"/>
      <w:numFmt w:val="bullet"/>
      <w:lvlText w:val=""/>
      <w:lvlJc w:val="left"/>
      <w:pPr>
        <w:ind w:left="720" w:hanging="360"/>
      </w:pPr>
      <w:rPr>
        <w:rFonts w:ascii="Symbol" w:hAnsi="Symbol" w:cs="Symbol" w:hint="default"/>
        <w:sz w:val="18"/>
        <w:szCs w:val="18"/>
      </w:rPr>
    </w:lvl>
    <w:lvl w:ilvl="1" w:tplc="E932E13A">
      <w:start w:val="1"/>
      <w:numFmt w:val="bullet"/>
      <w:lvlText w:val="o"/>
      <w:lvlJc w:val="left"/>
      <w:pPr>
        <w:ind w:left="1440" w:hanging="360"/>
      </w:pPr>
      <w:rPr>
        <w:rFonts w:ascii="Courier New" w:hAnsi="Courier New" w:cs="Courier New" w:hint="default"/>
      </w:rPr>
    </w:lvl>
    <w:lvl w:ilvl="2" w:tplc="0A18B004">
      <w:start w:val="1"/>
      <w:numFmt w:val="bullet"/>
      <w:lvlText w:val=""/>
      <w:lvlJc w:val="left"/>
      <w:pPr>
        <w:ind w:left="2160" w:hanging="360"/>
      </w:pPr>
      <w:rPr>
        <w:rFonts w:ascii="Wingdings" w:hAnsi="Wingdings" w:cs="Wingdings" w:hint="default"/>
      </w:rPr>
    </w:lvl>
    <w:lvl w:ilvl="3" w:tplc="27A09096">
      <w:start w:val="1"/>
      <w:numFmt w:val="bullet"/>
      <w:lvlText w:val=""/>
      <w:lvlJc w:val="left"/>
      <w:pPr>
        <w:ind w:left="2880" w:hanging="360"/>
      </w:pPr>
      <w:rPr>
        <w:rFonts w:ascii="Symbol" w:hAnsi="Symbol" w:cs="Symbol" w:hint="default"/>
      </w:rPr>
    </w:lvl>
    <w:lvl w:ilvl="4" w:tplc="5170B834">
      <w:start w:val="1"/>
      <w:numFmt w:val="bullet"/>
      <w:lvlText w:val="o"/>
      <w:lvlJc w:val="left"/>
      <w:pPr>
        <w:ind w:left="3600" w:hanging="360"/>
      </w:pPr>
      <w:rPr>
        <w:rFonts w:ascii="Courier New" w:hAnsi="Courier New" w:cs="Courier New" w:hint="default"/>
      </w:rPr>
    </w:lvl>
    <w:lvl w:ilvl="5" w:tplc="590CB90A">
      <w:start w:val="1"/>
      <w:numFmt w:val="bullet"/>
      <w:lvlText w:val=""/>
      <w:lvlJc w:val="left"/>
      <w:pPr>
        <w:ind w:left="4320" w:hanging="360"/>
      </w:pPr>
      <w:rPr>
        <w:rFonts w:ascii="Wingdings" w:hAnsi="Wingdings" w:cs="Wingdings" w:hint="default"/>
      </w:rPr>
    </w:lvl>
    <w:lvl w:ilvl="6" w:tplc="248A3BD2">
      <w:start w:val="1"/>
      <w:numFmt w:val="bullet"/>
      <w:lvlText w:val=""/>
      <w:lvlJc w:val="left"/>
      <w:pPr>
        <w:ind w:left="5040" w:hanging="360"/>
      </w:pPr>
      <w:rPr>
        <w:rFonts w:ascii="Symbol" w:hAnsi="Symbol" w:cs="Symbol" w:hint="default"/>
      </w:rPr>
    </w:lvl>
    <w:lvl w:ilvl="7" w:tplc="36908BC8">
      <w:start w:val="1"/>
      <w:numFmt w:val="bullet"/>
      <w:lvlText w:val="o"/>
      <w:lvlJc w:val="left"/>
      <w:pPr>
        <w:ind w:left="5760" w:hanging="360"/>
      </w:pPr>
      <w:rPr>
        <w:rFonts w:ascii="Courier New" w:hAnsi="Courier New" w:cs="Courier New" w:hint="default"/>
      </w:rPr>
    </w:lvl>
    <w:lvl w:ilvl="8" w:tplc="105CFAC8">
      <w:start w:val="1"/>
      <w:numFmt w:val="bullet"/>
      <w:lvlText w:val=""/>
      <w:lvlJc w:val="left"/>
      <w:pPr>
        <w:ind w:left="6480" w:hanging="360"/>
      </w:pPr>
      <w:rPr>
        <w:rFonts w:ascii="Wingdings" w:hAnsi="Wingdings" w:cs="Wingdings" w:hint="default"/>
      </w:rPr>
    </w:lvl>
  </w:abstractNum>
  <w:abstractNum w:abstractNumId="1">
    <w:nsid w:val="034524A5"/>
    <w:multiLevelType w:val="hybridMultilevel"/>
    <w:tmpl w:val="2B280866"/>
    <w:lvl w:ilvl="0" w:tplc="84EA7EE2">
      <w:start w:val="1"/>
      <w:numFmt w:val="bullet"/>
      <w:lvlText w:val=""/>
      <w:lvlJc w:val="left"/>
      <w:pPr>
        <w:ind w:left="720" w:hanging="360"/>
      </w:pPr>
      <w:rPr>
        <w:rFonts w:ascii="Symbol" w:hAnsi="Symbol" w:cs="Symbol" w:hint="default"/>
        <w:sz w:val="18"/>
        <w:szCs w:val="18"/>
      </w:rPr>
    </w:lvl>
    <w:lvl w:ilvl="1" w:tplc="4A2CE1BE">
      <w:start w:val="1"/>
      <w:numFmt w:val="bullet"/>
      <w:lvlText w:val="o"/>
      <w:lvlJc w:val="left"/>
      <w:pPr>
        <w:ind w:left="1440" w:hanging="360"/>
      </w:pPr>
      <w:rPr>
        <w:rFonts w:ascii="Courier New" w:hAnsi="Courier New" w:cs="Courier New" w:hint="default"/>
      </w:rPr>
    </w:lvl>
    <w:lvl w:ilvl="2" w:tplc="B19E86AC">
      <w:start w:val="1"/>
      <w:numFmt w:val="bullet"/>
      <w:lvlText w:val=""/>
      <w:lvlJc w:val="left"/>
      <w:pPr>
        <w:ind w:left="2160" w:hanging="360"/>
      </w:pPr>
      <w:rPr>
        <w:rFonts w:ascii="Wingdings" w:hAnsi="Wingdings" w:cs="Wingdings" w:hint="default"/>
      </w:rPr>
    </w:lvl>
    <w:lvl w:ilvl="3" w:tplc="FCCA56E8">
      <w:start w:val="1"/>
      <w:numFmt w:val="bullet"/>
      <w:lvlText w:val=""/>
      <w:lvlJc w:val="left"/>
      <w:pPr>
        <w:ind w:left="2880" w:hanging="360"/>
      </w:pPr>
      <w:rPr>
        <w:rFonts w:ascii="Symbol" w:hAnsi="Symbol" w:cs="Symbol" w:hint="default"/>
      </w:rPr>
    </w:lvl>
    <w:lvl w:ilvl="4" w:tplc="60ECBF3A">
      <w:start w:val="1"/>
      <w:numFmt w:val="bullet"/>
      <w:lvlText w:val="o"/>
      <w:lvlJc w:val="left"/>
      <w:pPr>
        <w:ind w:left="3600" w:hanging="360"/>
      </w:pPr>
      <w:rPr>
        <w:rFonts w:ascii="Courier New" w:hAnsi="Courier New" w:cs="Courier New" w:hint="default"/>
      </w:rPr>
    </w:lvl>
    <w:lvl w:ilvl="5" w:tplc="9522B814">
      <w:start w:val="1"/>
      <w:numFmt w:val="bullet"/>
      <w:lvlText w:val=""/>
      <w:lvlJc w:val="left"/>
      <w:pPr>
        <w:ind w:left="4320" w:hanging="360"/>
      </w:pPr>
      <w:rPr>
        <w:rFonts w:ascii="Wingdings" w:hAnsi="Wingdings" w:cs="Wingdings" w:hint="default"/>
      </w:rPr>
    </w:lvl>
    <w:lvl w:ilvl="6" w:tplc="5E3A38A0">
      <w:start w:val="1"/>
      <w:numFmt w:val="bullet"/>
      <w:lvlText w:val=""/>
      <w:lvlJc w:val="left"/>
      <w:pPr>
        <w:ind w:left="5040" w:hanging="360"/>
      </w:pPr>
      <w:rPr>
        <w:rFonts w:ascii="Symbol" w:hAnsi="Symbol" w:cs="Symbol" w:hint="default"/>
      </w:rPr>
    </w:lvl>
    <w:lvl w:ilvl="7" w:tplc="A1D4E580">
      <w:start w:val="1"/>
      <w:numFmt w:val="bullet"/>
      <w:lvlText w:val="o"/>
      <w:lvlJc w:val="left"/>
      <w:pPr>
        <w:ind w:left="5760" w:hanging="360"/>
      </w:pPr>
      <w:rPr>
        <w:rFonts w:ascii="Courier New" w:hAnsi="Courier New" w:cs="Courier New" w:hint="default"/>
      </w:rPr>
    </w:lvl>
    <w:lvl w:ilvl="8" w:tplc="0DB40550">
      <w:start w:val="1"/>
      <w:numFmt w:val="bullet"/>
      <w:lvlText w:val=""/>
      <w:lvlJc w:val="left"/>
      <w:pPr>
        <w:ind w:left="6480" w:hanging="360"/>
      </w:pPr>
      <w:rPr>
        <w:rFonts w:ascii="Wingdings" w:hAnsi="Wingdings" w:cs="Wingdings" w:hint="default"/>
      </w:rPr>
    </w:lvl>
  </w:abstractNum>
  <w:abstractNum w:abstractNumId="2">
    <w:nsid w:val="0497326D"/>
    <w:multiLevelType w:val="hybridMultilevel"/>
    <w:tmpl w:val="64B00918"/>
    <w:lvl w:ilvl="0" w:tplc="290CF52E">
      <w:start w:val="1"/>
      <w:numFmt w:val="decimal"/>
      <w:lvlText w:val="%1."/>
      <w:lvlJc w:val="left"/>
      <w:pPr>
        <w:ind w:left="720" w:hanging="360"/>
      </w:pPr>
      <w:rPr>
        <w:rFonts w:ascii="Arial" w:hAnsi="Arial" w:cs="Arial" w:hint="default"/>
        <w:sz w:val="18"/>
        <w:szCs w:val="18"/>
      </w:rPr>
    </w:lvl>
    <w:lvl w:ilvl="1" w:tplc="A3F8FD00">
      <w:start w:val="1"/>
      <w:numFmt w:val="decimal"/>
      <w:lvlText w:val="%2."/>
      <w:lvlJc w:val="left"/>
      <w:pPr>
        <w:ind w:left="1440" w:hanging="360"/>
      </w:pPr>
    </w:lvl>
    <w:lvl w:ilvl="2" w:tplc="8C8A0994">
      <w:start w:val="1"/>
      <w:numFmt w:val="decimal"/>
      <w:lvlText w:val="%3."/>
      <w:lvlJc w:val="left"/>
      <w:pPr>
        <w:ind w:left="2160" w:hanging="360"/>
      </w:pPr>
    </w:lvl>
    <w:lvl w:ilvl="3" w:tplc="B032E1EE">
      <w:start w:val="1"/>
      <w:numFmt w:val="decimal"/>
      <w:lvlText w:val="%4."/>
      <w:lvlJc w:val="left"/>
      <w:pPr>
        <w:ind w:left="2880" w:hanging="360"/>
      </w:pPr>
    </w:lvl>
    <w:lvl w:ilvl="4" w:tplc="2CCAB972">
      <w:start w:val="1"/>
      <w:numFmt w:val="decimal"/>
      <w:lvlText w:val="%5."/>
      <w:lvlJc w:val="left"/>
      <w:pPr>
        <w:ind w:left="3600" w:hanging="360"/>
      </w:pPr>
    </w:lvl>
    <w:lvl w:ilvl="5" w:tplc="C054E0EA">
      <w:start w:val="1"/>
      <w:numFmt w:val="decimal"/>
      <w:lvlText w:val="%6."/>
      <w:lvlJc w:val="left"/>
      <w:pPr>
        <w:ind w:left="4320" w:hanging="360"/>
      </w:pPr>
    </w:lvl>
    <w:lvl w:ilvl="6" w:tplc="ED0CA58C">
      <w:start w:val="1"/>
      <w:numFmt w:val="decimal"/>
      <w:lvlText w:val="%7."/>
      <w:lvlJc w:val="left"/>
      <w:pPr>
        <w:ind w:left="5040" w:hanging="360"/>
      </w:pPr>
    </w:lvl>
    <w:lvl w:ilvl="7" w:tplc="837E1E42">
      <w:start w:val="1"/>
      <w:numFmt w:val="decimal"/>
      <w:lvlText w:val="%8."/>
      <w:lvlJc w:val="left"/>
      <w:pPr>
        <w:ind w:left="5760" w:hanging="360"/>
      </w:pPr>
    </w:lvl>
    <w:lvl w:ilvl="8" w:tplc="15B06F8A">
      <w:start w:val="1"/>
      <w:numFmt w:val="decimal"/>
      <w:lvlText w:val="%9."/>
      <w:lvlJc w:val="left"/>
      <w:pPr>
        <w:ind w:left="6480" w:hanging="360"/>
      </w:pPr>
    </w:lvl>
  </w:abstractNum>
  <w:abstractNum w:abstractNumId="3">
    <w:nsid w:val="06232B88"/>
    <w:multiLevelType w:val="hybridMultilevel"/>
    <w:tmpl w:val="5106BE02"/>
    <w:lvl w:ilvl="0" w:tplc="E1121982">
      <w:start w:val="1"/>
      <w:numFmt w:val="bullet"/>
      <w:lvlText w:val=""/>
      <w:lvlJc w:val="left"/>
      <w:pPr>
        <w:ind w:left="720" w:hanging="360"/>
      </w:pPr>
      <w:rPr>
        <w:rFonts w:ascii="Symbol" w:hAnsi="Symbol" w:cs="Symbol" w:hint="default"/>
        <w:sz w:val="24"/>
        <w:szCs w:val="24"/>
      </w:rPr>
    </w:lvl>
    <w:lvl w:ilvl="1" w:tplc="F75C38F8">
      <w:start w:val="1"/>
      <w:numFmt w:val="bullet"/>
      <w:lvlText w:val="o"/>
      <w:lvlJc w:val="left"/>
      <w:pPr>
        <w:ind w:left="1440" w:hanging="360"/>
      </w:pPr>
      <w:rPr>
        <w:rFonts w:ascii="Courier New" w:hAnsi="Courier New" w:cs="Courier New" w:hint="default"/>
      </w:rPr>
    </w:lvl>
    <w:lvl w:ilvl="2" w:tplc="FEE68676">
      <w:start w:val="1"/>
      <w:numFmt w:val="bullet"/>
      <w:lvlText w:val=""/>
      <w:lvlJc w:val="left"/>
      <w:pPr>
        <w:ind w:left="2160" w:hanging="360"/>
      </w:pPr>
      <w:rPr>
        <w:rFonts w:ascii="Wingdings" w:hAnsi="Wingdings" w:cs="Wingdings" w:hint="default"/>
      </w:rPr>
    </w:lvl>
    <w:lvl w:ilvl="3" w:tplc="E3BAEC14">
      <w:start w:val="1"/>
      <w:numFmt w:val="bullet"/>
      <w:lvlText w:val=""/>
      <w:lvlJc w:val="left"/>
      <w:pPr>
        <w:ind w:left="2880" w:hanging="360"/>
      </w:pPr>
      <w:rPr>
        <w:rFonts w:ascii="Symbol" w:hAnsi="Symbol" w:cs="Symbol" w:hint="default"/>
      </w:rPr>
    </w:lvl>
    <w:lvl w:ilvl="4" w:tplc="592A0074">
      <w:start w:val="1"/>
      <w:numFmt w:val="bullet"/>
      <w:lvlText w:val="o"/>
      <w:lvlJc w:val="left"/>
      <w:pPr>
        <w:ind w:left="3600" w:hanging="360"/>
      </w:pPr>
      <w:rPr>
        <w:rFonts w:ascii="Courier New" w:hAnsi="Courier New" w:cs="Courier New" w:hint="default"/>
      </w:rPr>
    </w:lvl>
    <w:lvl w:ilvl="5" w:tplc="9F54F2A0">
      <w:start w:val="1"/>
      <w:numFmt w:val="bullet"/>
      <w:lvlText w:val=""/>
      <w:lvlJc w:val="left"/>
      <w:pPr>
        <w:ind w:left="4320" w:hanging="360"/>
      </w:pPr>
      <w:rPr>
        <w:rFonts w:ascii="Wingdings" w:hAnsi="Wingdings" w:cs="Wingdings" w:hint="default"/>
      </w:rPr>
    </w:lvl>
    <w:lvl w:ilvl="6" w:tplc="697637D8">
      <w:start w:val="1"/>
      <w:numFmt w:val="bullet"/>
      <w:lvlText w:val=""/>
      <w:lvlJc w:val="left"/>
      <w:pPr>
        <w:ind w:left="5040" w:hanging="360"/>
      </w:pPr>
      <w:rPr>
        <w:rFonts w:ascii="Symbol" w:hAnsi="Symbol" w:cs="Symbol" w:hint="default"/>
      </w:rPr>
    </w:lvl>
    <w:lvl w:ilvl="7" w:tplc="AF20D694">
      <w:start w:val="1"/>
      <w:numFmt w:val="bullet"/>
      <w:lvlText w:val="o"/>
      <w:lvlJc w:val="left"/>
      <w:pPr>
        <w:ind w:left="5760" w:hanging="360"/>
      </w:pPr>
      <w:rPr>
        <w:rFonts w:ascii="Courier New" w:hAnsi="Courier New" w:cs="Courier New" w:hint="default"/>
      </w:rPr>
    </w:lvl>
    <w:lvl w:ilvl="8" w:tplc="91F87AA0">
      <w:start w:val="1"/>
      <w:numFmt w:val="bullet"/>
      <w:lvlText w:val=""/>
      <w:lvlJc w:val="left"/>
      <w:pPr>
        <w:ind w:left="6480" w:hanging="360"/>
      </w:pPr>
      <w:rPr>
        <w:rFonts w:ascii="Wingdings" w:hAnsi="Wingdings" w:cs="Wingdings" w:hint="default"/>
      </w:rPr>
    </w:lvl>
  </w:abstractNum>
  <w:abstractNum w:abstractNumId="4">
    <w:nsid w:val="068837EA"/>
    <w:multiLevelType w:val="hybridMultilevel"/>
    <w:tmpl w:val="AB402CB4"/>
    <w:lvl w:ilvl="0" w:tplc="7DF6BE62">
      <w:start w:val="1"/>
      <w:numFmt w:val="bullet"/>
      <w:lvlText w:val=""/>
      <w:lvlJc w:val="left"/>
      <w:pPr>
        <w:ind w:left="720" w:hanging="360"/>
      </w:pPr>
      <w:rPr>
        <w:rFonts w:ascii="Symbol" w:hAnsi="Symbol" w:cs="Symbol" w:hint="default"/>
        <w:sz w:val="18"/>
        <w:szCs w:val="18"/>
      </w:rPr>
    </w:lvl>
    <w:lvl w:ilvl="1" w:tplc="270A281E">
      <w:start w:val="1"/>
      <w:numFmt w:val="bullet"/>
      <w:lvlText w:val="o"/>
      <w:lvlJc w:val="left"/>
      <w:pPr>
        <w:ind w:left="1440" w:hanging="360"/>
      </w:pPr>
      <w:rPr>
        <w:rFonts w:ascii="Courier New" w:hAnsi="Courier New" w:cs="Courier New" w:hint="default"/>
      </w:rPr>
    </w:lvl>
    <w:lvl w:ilvl="2" w:tplc="8F483D7E">
      <w:start w:val="1"/>
      <w:numFmt w:val="bullet"/>
      <w:lvlText w:val=""/>
      <w:lvlJc w:val="left"/>
      <w:pPr>
        <w:ind w:left="2160" w:hanging="360"/>
      </w:pPr>
      <w:rPr>
        <w:rFonts w:ascii="Wingdings" w:hAnsi="Wingdings" w:cs="Wingdings" w:hint="default"/>
      </w:rPr>
    </w:lvl>
    <w:lvl w:ilvl="3" w:tplc="6804CD3C">
      <w:start w:val="1"/>
      <w:numFmt w:val="bullet"/>
      <w:lvlText w:val=""/>
      <w:lvlJc w:val="left"/>
      <w:pPr>
        <w:ind w:left="2880" w:hanging="360"/>
      </w:pPr>
      <w:rPr>
        <w:rFonts w:ascii="Symbol" w:hAnsi="Symbol" w:cs="Symbol" w:hint="default"/>
      </w:rPr>
    </w:lvl>
    <w:lvl w:ilvl="4" w:tplc="2CEA6CDC">
      <w:start w:val="1"/>
      <w:numFmt w:val="bullet"/>
      <w:lvlText w:val="o"/>
      <w:lvlJc w:val="left"/>
      <w:pPr>
        <w:ind w:left="3600" w:hanging="360"/>
      </w:pPr>
      <w:rPr>
        <w:rFonts w:ascii="Courier New" w:hAnsi="Courier New" w:cs="Courier New" w:hint="default"/>
      </w:rPr>
    </w:lvl>
    <w:lvl w:ilvl="5" w:tplc="A4A8665C">
      <w:start w:val="1"/>
      <w:numFmt w:val="bullet"/>
      <w:lvlText w:val=""/>
      <w:lvlJc w:val="left"/>
      <w:pPr>
        <w:ind w:left="4320" w:hanging="360"/>
      </w:pPr>
      <w:rPr>
        <w:rFonts w:ascii="Wingdings" w:hAnsi="Wingdings" w:cs="Wingdings" w:hint="default"/>
      </w:rPr>
    </w:lvl>
    <w:lvl w:ilvl="6" w:tplc="351A7790">
      <w:start w:val="1"/>
      <w:numFmt w:val="bullet"/>
      <w:lvlText w:val=""/>
      <w:lvlJc w:val="left"/>
      <w:pPr>
        <w:ind w:left="5040" w:hanging="360"/>
      </w:pPr>
      <w:rPr>
        <w:rFonts w:ascii="Symbol" w:hAnsi="Symbol" w:cs="Symbol" w:hint="default"/>
      </w:rPr>
    </w:lvl>
    <w:lvl w:ilvl="7" w:tplc="479A624E">
      <w:start w:val="1"/>
      <w:numFmt w:val="bullet"/>
      <w:lvlText w:val="o"/>
      <w:lvlJc w:val="left"/>
      <w:pPr>
        <w:ind w:left="5760" w:hanging="360"/>
      </w:pPr>
      <w:rPr>
        <w:rFonts w:ascii="Courier New" w:hAnsi="Courier New" w:cs="Courier New" w:hint="default"/>
      </w:rPr>
    </w:lvl>
    <w:lvl w:ilvl="8" w:tplc="B96607AE">
      <w:start w:val="1"/>
      <w:numFmt w:val="bullet"/>
      <w:lvlText w:val=""/>
      <w:lvlJc w:val="left"/>
      <w:pPr>
        <w:ind w:left="6480" w:hanging="360"/>
      </w:pPr>
      <w:rPr>
        <w:rFonts w:ascii="Wingdings" w:hAnsi="Wingdings" w:cs="Wingdings" w:hint="default"/>
      </w:rPr>
    </w:lvl>
  </w:abstractNum>
  <w:abstractNum w:abstractNumId="5">
    <w:nsid w:val="0701626E"/>
    <w:multiLevelType w:val="hybridMultilevel"/>
    <w:tmpl w:val="BA003EF2"/>
    <w:lvl w:ilvl="0" w:tplc="13AACCF2">
      <w:start w:val="1"/>
      <w:numFmt w:val="bullet"/>
      <w:lvlText w:val=""/>
      <w:lvlJc w:val="left"/>
      <w:pPr>
        <w:ind w:left="720" w:hanging="360"/>
      </w:pPr>
      <w:rPr>
        <w:rFonts w:ascii="Symbol" w:hAnsi="Symbol" w:cs="Symbol" w:hint="default"/>
        <w:sz w:val="18"/>
        <w:szCs w:val="18"/>
      </w:rPr>
    </w:lvl>
    <w:lvl w:ilvl="1" w:tplc="E41A35CA">
      <w:start w:val="1"/>
      <w:numFmt w:val="bullet"/>
      <w:lvlText w:val="o"/>
      <w:lvlJc w:val="left"/>
      <w:pPr>
        <w:ind w:left="1440" w:hanging="360"/>
      </w:pPr>
      <w:rPr>
        <w:rFonts w:ascii="Courier New" w:hAnsi="Courier New" w:cs="Courier New" w:hint="default"/>
      </w:rPr>
    </w:lvl>
    <w:lvl w:ilvl="2" w:tplc="06181C20">
      <w:start w:val="1"/>
      <w:numFmt w:val="bullet"/>
      <w:lvlText w:val=""/>
      <w:lvlJc w:val="left"/>
      <w:pPr>
        <w:ind w:left="2160" w:hanging="360"/>
      </w:pPr>
      <w:rPr>
        <w:rFonts w:ascii="Wingdings" w:hAnsi="Wingdings" w:cs="Wingdings" w:hint="default"/>
      </w:rPr>
    </w:lvl>
    <w:lvl w:ilvl="3" w:tplc="5A46BF7A">
      <w:start w:val="1"/>
      <w:numFmt w:val="bullet"/>
      <w:lvlText w:val=""/>
      <w:lvlJc w:val="left"/>
      <w:pPr>
        <w:ind w:left="2880" w:hanging="360"/>
      </w:pPr>
      <w:rPr>
        <w:rFonts w:ascii="Symbol" w:hAnsi="Symbol" w:cs="Symbol" w:hint="default"/>
      </w:rPr>
    </w:lvl>
    <w:lvl w:ilvl="4" w:tplc="1F1A9F14">
      <w:start w:val="1"/>
      <w:numFmt w:val="bullet"/>
      <w:lvlText w:val="o"/>
      <w:lvlJc w:val="left"/>
      <w:pPr>
        <w:ind w:left="3600" w:hanging="360"/>
      </w:pPr>
      <w:rPr>
        <w:rFonts w:ascii="Courier New" w:hAnsi="Courier New" w:cs="Courier New" w:hint="default"/>
      </w:rPr>
    </w:lvl>
    <w:lvl w:ilvl="5" w:tplc="4928F8DA">
      <w:start w:val="1"/>
      <w:numFmt w:val="bullet"/>
      <w:lvlText w:val=""/>
      <w:lvlJc w:val="left"/>
      <w:pPr>
        <w:ind w:left="4320" w:hanging="360"/>
      </w:pPr>
      <w:rPr>
        <w:rFonts w:ascii="Wingdings" w:hAnsi="Wingdings" w:cs="Wingdings" w:hint="default"/>
      </w:rPr>
    </w:lvl>
    <w:lvl w:ilvl="6" w:tplc="49B4DEAC">
      <w:start w:val="1"/>
      <w:numFmt w:val="bullet"/>
      <w:lvlText w:val=""/>
      <w:lvlJc w:val="left"/>
      <w:pPr>
        <w:ind w:left="5040" w:hanging="360"/>
      </w:pPr>
      <w:rPr>
        <w:rFonts w:ascii="Symbol" w:hAnsi="Symbol" w:cs="Symbol" w:hint="default"/>
      </w:rPr>
    </w:lvl>
    <w:lvl w:ilvl="7" w:tplc="302EC690">
      <w:start w:val="1"/>
      <w:numFmt w:val="bullet"/>
      <w:lvlText w:val="o"/>
      <w:lvlJc w:val="left"/>
      <w:pPr>
        <w:ind w:left="5760" w:hanging="360"/>
      </w:pPr>
      <w:rPr>
        <w:rFonts w:ascii="Courier New" w:hAnsi="Courier New" w:cs="Courier New" w:hint="default"/>
      </w:rPr>
    </w:lvl>
    <w:lvl w:ilvl="8" w:tplc="01B243C4">
      <w:start w:val="1"/>
      <w:numFmt w:val="bullet"/>
      <w:lvlText w:val=""/>
      <w:lvlJc w:val="left"/>
      <w:pPr>
        <w:ind w:left="6480" w:hanging="360"/>
      </w:pPr>
      <w:rPr>
        <w:rFonts w:ascii="Wingdings" w:hAnsi="Wingdings" w:cs="Wingdings" w:hint="default"/>
      </w:rPr>
    </w:lvl>
  </w:abstractNum>
  <w:abstractNum w:abstractNumId="6">
    <w:nsid w:val="0C221CB7"/>
    <w:multiLevelType w:val="hybridMultilevel"/>
    <w:tmpl w:val="98E652F2"/>
    <w:lvl w:ilvl="0" w:tplc="A6384E7E">
      <w:start w:val="1"/>
      <w:numFmt w:val="bullet"/>
      <w:lvlText w:val=""/>
      <w:lvlJc w:val="left"/>
      <w:pPr>
        <w:ind w:left="720" w:hanging="360"/>
      </w:pPr>
      <w:rPr>
        <w:rFonts w:ascii="Symbol" w:hAnsi="Symbol" w:cs="Symbol" w:hint="default"/>
        <w:sz w:val="18"/>
        <w:szCs w:val="18"/>
      </w:rPr>
    </w:lvl>
    <w:lvl w:ilvl="1" w:tplc="98883556">
      <w:start w:val="1"/>
      <w:numFmt w:val="bullet"/>
      <w:lvlText w:val="o"/>
      <w:lvlJc w:val="left"/>
      <w:pPr>
        <w:ind w:left="1440" w:hanging="360"/>
      </w:pPr>
      <w:rPr>
        <w:rFonts w:ascii="Courier New" w:hAnsi="Courier New" w:cs="Courier New" w:hint="default"/>
      </w:rPr>
    </w:lvl>
    <w:lvl w:ilvl="2" w:tplc="B19E9C04">
      <w:start w:val="1"/>
      <w:numFmt w:val="bullet"/>
      <w:lvlText w:val=""/>
      <w:lvlJc w:val="left"/>
      <w:pPr>
        <w:ind w:left="2160" w:hanging="360"/>
      </w:pPr>
      <w:rPr>
        <w:rFonts w:ascii="Wingdings" w:hAnsi="Wingdings" w:cs="Wingdings" w:hint="default"/>
      </w:rPr>
    </w:lvl>
    <w:lvl w:ilvl="3" w:tplc="F654B6E0">
      <w:start w:val="1"/>
      <w:numFmt w:val="bullet"/>
      <w:lvlText w:val=""/>
      <w:lvlJc w:val="left"/>
      <w:pPr>
        <w:ind w:left="2880" w:hanging="360"/>
      </w:pPr>
      <w:rPr>
        <w:rFonts w:ascii="Symbol" w:hAnsi="Symbol" w:cs="Symbol" w:hint="default"/>
      </w:rPr>
    </w:lvl>
    <w:lvl w:ilvl="4" w:tplc="673840EC">
      <w:start w:val="1"/>
      <w:numFmt w:val="bullet"/>
      <w:lvlText w:val="o"/>
      <w:lvlJc w:val="left"/>
      <w:pPr>
        <w:ind w:left="3600" w:hanging="360"/>
      </w:pPr>
      <w:rPr>
        <w:rFonts w:ascii="Courier New" w:hAnsi="Courier New" w:cs="Courier New" w:hint="default"/>
      </w:rPr>
    </w:lvl>
    <w:lvl w:ilvl="5" w:tplc="074ADDF6">
      <w:start w:val="1"/>
      <w:numFmt w:val="bullet"/>
      <w:lvlText w:val=""/>
      <w:lvlJc w:val="left"/>
      <w:pPr>
        <w:ind w:left="4320" w:hanging="360"/>
      </w:pPr>
      <w:rPr>
        <w:rFonts w:ascii="Wingdings" w:hAnsi="Wingdings" w:cs="Wingdings" w:hint="default"/>
      </w:rPr>
    </w:lvl>
    <w:lvl w:ilvl="6" w:tplc="E8548440">
      <w:start w:val="1"/>
      <w:numFmt w:val="bullet"/>
      <w:lvlText w:val=""/>
      <w:lvlJc w:val="left"/>
      <w:pPr>
        <w:ind w:left="5040" w:hanging="360"/>
      </w:pPr>
      <w:rPr>
        <w:rFonts w:ascii="Symbol" w:hAnsi="Symbol" w:cs="Symbol" w:hint="default"/>
      </w:rPr>
    </w:lvl>
    <w:lvl w:ilvl="7" w:tplc="0150B0EE">
      <w:start w:val="1"/>
      <w:numFmt w:val="bullet"/>
      <w:lvlText w:val="o"/>
      <w:lvlJc w:val="left"/>
      <w:pPr>
        <w:ind w:left="5760" w:hanging="360"/>
      </w:pPr>
      <w:rPr>
        <w:rFonts w:ascii="Courier New" w:hAnsi="Courier New" w:cs="Courier New" w:hint="default"/>
      </w:rPr>
    </w:lvl>
    <w:lvl w:ilvl="8" w:tplc="4F4C9E38">
      <w:start w:val="1"/>
      <w:numFmt w:val="bullet"/>
      <w:lvlText w:val=""/>
      <w:lvlJc w:val="left"/>
      <w:pPr>
        <w:ind w:left="6480" w:hanging="360"/>
      </w:pPr>
      <w:rPr>
        <w:rFonts w:ascii="Wingdings" w:hAnsi="Wingdings" w:cs="Wingdings" w:hint="default"/>
      </w:rPr>
    </w:lvl>
  </w:abstractNum>
  <w:abstractNum w:abstractNumId="7">
    <w:nsid w:val="0FD9280C"/>
    <w:multiLevelType w:val="hybridMultilevel"/>
    <w:tmpl w:val="1F6CE8EC"/>
    <w:lvl w:ilvl="0" w:tplc="346A31B0">
      <w:start w:val="1"/>
      <w:numFmt w:val="bullet"/>
      <w:lvlText w:val=""/>
      <w:lvlJc w:val="left"/>
      <w:pPr>
        <w:ind w:left="720" w:hanging="360"/>
      </w:pPr>
      <w:rPr>
        <w:rFonts w:ascii="Symbol" w:hAnsi="Symbol" w:cs="Symbol" w:hint="default"/>
        <w:sz w:val="18"/>
        <w:szCs w:val="18"/>
      </w:rPr>
    </w:lvl>
    <w:lvl w:ilvl="1" w:tplc="B636AB5C">
      <w:start w:val="1"/>
      <w:numFmt w:val="bullet"/>
      <w:lvlText w:val="o"/>
      <w:lvlJc w:val="left"/>
      <w:pPr>
        <w:ind w:left="1440" w:hanging="360"/>
      </w:pPr>
      <w:rPr>
        <w:rFonts w:ascii="Courier New" w:hAnsi="Courier New" w:cs="Courier New" w:hint="default"/>
      </w:rPr>
    </w:lvl>
    <w:lvl w:ilvl="2" w:tplc="86DC06D2">
      <w:start w:val="1"/>
      <w:numFmt w:val="bullet"/>
      <w:lvlText w:val=""/>
      <w:lvlJc w:val="left"/>
      <w:pPr>
        <w:ind w:left="2160" w:hanging="360"/>
      </w:pPr>
      <w:rPr>
        <w:rFonts w:ascii="Wingdings" w:hAnsi="Wingdings" w:cs="Wingdings" w:hint="default"/>
      </w:rPr>
    </w:lvl>
    <w:lvl w:ilvl="3" w:tplc="1E30578A">
      <w:start w:val="1"/>
      <w:numFmt w:val="bullet"/>
      <w:lvlText w:val=""/>
      <w:lvlJc w:val="left"/>
      <w:pPr>
        <w:ind w:left="2880" w:hanging="360"/>
      </w:pPr>
      <w:rPr>
        <w:rFonts w:ascii="Symbol" w:hAnsi="Symbol" w:cs="Symbol" w:hint="default"/>
      </w:rPr>
    </w:lvl>
    <w:lvl w:ilvl="4" w:tplc="B36CB284">
      <w:start w:val="1"/>
      <w:numFmt w:val="bullet"/>
      <w:lvlText w:val="o"/>
      <w:lvlJc w:val="left"/>
      <w:pPr>
        <w:ind w:left="3600" w:hanging="360"/>
      </w:pPr>
      <w:rPr>
        <w:rFonts w:ascii="Courier New" w:hAnsi="Courier New" w:cs="Courier New" w:hint="default"/>
      </w:rPr>
    </w:lvl>
    <w:lvl w:ilvl="5" w:tplc="E2625A98">
      <w:start w:val="1"/>
      <w:numFmt w:val="bullet"/>
      <w:lvlText w:val=""/>
      <w:lvlJc w:val="left"/>
      <w:pPr>
        <w:ind w:left="4320" w:hanging="360"/>
      </w:pPr>
      <w:rPr>
        <w:rFonts w:ascii="Wingdings" w:hAnsi="Wingdings" w:cs="Wingdings" w:hint="default"/>
      </w:rPr>
    </w:lvl>
    <w:lvl w:ilvl="6" w:tplc="CEF04A0C">
      <w:start w:val="1"/>
      <w:numFmt w:val="bullet"/>
      <w:lvlText w:val=""/>
      <w:lvlJc w:val="left"/>
      <w:pPr>
        <w:ind w:left="5040" w:hanging="360"/>
      </w:pPr>
      <w:rPr>
        <w:rFonts w:ascii="Symbol" w:hAnsi="Symbol" w:cs="Symbol" w:hint="default"/>
      </w:rPr>
    </w:lvl>
    <w:lvl w:ilvl="7" w:tplc="17B6FD36">
      <w:start w:val="1"/>
      <w:numFmt w:val="bullet"/>
      <w:lvlText w:val="o"/>
      <w:lvlJc w:val="left"/>
      <w:pPr>
        <w:ind w:left="5760" w:hanging="360"/>
      </w:pPr>
      <w:rPr>
        <w:rFonts w:ascii="Courier New" w:hAnsi="Courier New" w:cs="Courier New" w:hint="default"/>
      </w:rPr>
    </w:lvl>
    <w:lvl w:ilvl="8" w:tplc="BB58B420">
      <w:start w:val="1"/>
      <w:numFmt w:val="bullet"/>
      <w:lvlText w:val=""/>
      <w:lvlJc w:val="left"/>
      <w:pPr>
        <w:ind w:left="6480" w:hanging="360"/>
      </w:pPr>
      <w:rPr>
        <w:rFonts w:ascii="Wingdings" w:hAnsi="Wingdings" w:cs="Wingdings" w:hint="default"/>
      </w:rPr>
    </w:lvl>
  </w:abstractNum>
  <w:abstractNum w:abstractNumId="8">
    <w:nsid w:val="14D556CC"/>
    <w:multiLevelType w:val="hybridMultilevel"/>
    <w:tmpl w:val="5532D644"/>
    <w:lvl w:ilvl="0" w:tplc="AA086176">
      <w:start w:val="3"/>
      <w:numFmt w:val="lowerLetter"/>
      <w:lvlText w:val="%1."/>
      <w:lvlJc w:val="left"/>
      <w:pPr>
        <w:ind w:left="720" w:hanging="360"/>
      </w:pPr>
      <w:rPr>
        <w:rFonts w:ascii="Arial" w:hAnsi="Arial" w:cs="Arial" w:hint="default"/>
        <w:sz w:val="18"/>
        <w:szCs w:val="18"/>
      </w:rPr>
    </w:lvl>
    <w:lvl w:ilvl="1" w:tplc="4790C1E2">
      <w:start w:val="1"/>
      <w:numFmt w:val="lowerLetter"/>
      <w:lvlText w:val="%2."/>
      <w:lvlJc w:val="left"/>
      <w:pPr>
        <w:ind w:left="1440" w:hanging="360"/>
      </w:pPr>
    </w:lvl>
    <w:lvl w:ilvl="2" w:tplc="B74C5FF6">
      <w:start w:val="1"/>
      <w:numFmt w:val="lowerLetter"/>
      <w:lvlText w:val="%3."/>
      <w:lvlJc w:val="left"/>
      <w:pPr>
        <w:ind w:left="2160" w:hanging="360"/>
      </w:pPr>
    </w:lvl>
    <w:lvl w:ilvl="3" w:tplc="FB12692C">
      <w:start w:val="1"/>
      <w:numFmt w:val="lowerLetter"/>
      <w:lvlText w:val="%4."/>
      <w:lvlJc w:val="left"/>
      <w:pPr>
        <w:ind w:left="2880" w:hanging="360"/>
      </w:pPr>
    </w:lvl>
    <w:lvl w:ilvl="4" w:tplc="53E63092">
      <w:start w:val="1"/>
      <w:numFmt w:val="lowerLetter"/>
      <w:lvlText w:val="%5."/>
      <w:lvlJc w:val="left"/>
      <w:pPr>
        <w:ind w:left="3600" w:hanging="360"/>
      </w:pPr>
    </w:lvl>
    <w:lvl w:ilvl="5" w:tplc="C1881B42">
      <w:start w:val="1"/>
      <w:numFmt w:val="lowerLetter"/>
      <w:lvlText w:val="%6."/>
      <w:lvlJc w:val="left"/>
      <w:pPr>
        <w:ind w:left="4320" w:hanging="360"/>
      </w:pPr>
    </w:lvl>
    <w:lvl w:ilvl="6" w:tplc="1FBCB61C">
      <w:start w:val="1"/>
      <w:numFmt w:val="lowerLetter"/>
      <w:lvlText w:val="%7."/>
      <w:lvlJc w:val="left"/>
      <w:pPr>
        <w:ind w:left="5040" w:hanging="360"/>
      </w:pPr>
    </w:lvl>
    <w:lvl w:ilvl="7" w:tplc="F37C689C">
      <w:start w:val="1"/>
      <w:numFmt w:val="lowerLetter"/>
      <w:lvlText w:val="%8."/>
      <w:lvlJc w:val="left"/>
      <w:pPr>
        <w:ind w:left="5760" w:hanging="360"/>
      </w:pPr>
    </w:lvl>
    <w:lvl w:ilvl="8" w:tplc="A9E65C2A">
      <w:start w:val="1"/>
      <w:numFmt w:val="lowerLetter"/>
      <w:lvlText w:val="%9."/>
      <w:lvlJc w:val="left"/>
      <w:pPr>
        <w:ind w:left="6480" w:hanging="360"/>
      </w:pPr>
    </w:lvl>
  </w:abstractNum>
  <w:abstractNum w:abstractNumId="9">
    <w:nsid w:val="154A6FCA"/>
    <w:multiLevelType w:val="hybridMultilevel"/>
    <w:tmpl w:val="CC92B652"/>
    <w:lvl w:ilvl="0" w:tplc="04E29088">
      <w:start w:val="1"/>
      <w:numFmt w:val="bullet"/>
      <w:lvlText w:val=""/>
      <w:lvlJc w:val="left"/>
      <w:pPr>
        <w:ind w:left="720" w:hanging="360"/>
      </w:pPr>
      <w:rPr>
        <w:rFonts w:ascii="Symbol" w:hAnsi="Symbol" w:cs="Symbol" w:hint="default"/>
        <w:sz w:val="18"/>
        <w:szCs w:val="18"/>
      </w:rPr>
    </w:lvl>
    <w:lvl w:ilvl="1" w:tplc="47BAF6B6">
      <w:start w:val="1"/>
      <w:numFmt w:val="bullet"/>
      <w:lvlText w:val="o"/>
      <w:lvlJc w:val="left"/>
      <w:pPr>
        <w:ind w:left="1440" w:hanging="360"/>
      </w:pPr>
      <w:rPr>
        <w:rFonts w:ascii="Courier New" w:hAnsi="Courier New" w:cs="Courier New" w:hint="default"/>
      </w:rPr>
    </w:lvl>
    <w:lvl w:ilvl="2" w:tplc="3816079E">
      <w:start w:val="1"/>
      <w:numFmt w:val="bullet"/>
      <w:lvlText w:val=""/>
      <w:lvlJc w:val="left"/>
      <w:pPr>
        <w:ind w:left="2160" w:hanging="360"/>
      </w:pPr>
      <w:rPr>
        <w:rFonts w:ascii="Wingdings" w:hAnsi="Wingdings" w:cs="Wingdings" w:hint="default"/>
      </w:rPr>
    </w:lvl>
    <w:lvl w:ilvl="3" w:tplc="BB9E32A6">
      <w:start w:val="1"/>
      <w:numFmt w:val="bullet"/>
      <w:lvlText w:val=""/>
      <w:lvlJc w:val="left"/>
      <w:pPr>
        <w:ind w:left="2880" w:hanging="360"/>
      </w:pPr>
      <w:rPr>
        <w:rFonts w:ascii="Symbol" w:hAnsi="Symbol" w:cs="Symbol" w:hint="default"/>
      </w:rPr>
    </w:lvl>
    <w:lvl w:ilvl="4" w:tplc="68B0C814">
      <w:start w:val="1"/>
      <w:numFmt w:val="bullet"/>
      <w:lvlText w:val="o"/>
      <w:lvlJc w:val="left"/>
      <w:pPr>
        <w:ind w:left="3600" w:hanging="360"/>
      </w:pPr>
      <w:rPr>
        <w:rFonts w:ascii="Courier New" w:hAnsi="Courier New" w:cs="Courier New" w:hint="default"/>
      </w:rPr>
    </w:lvl>
    <w:lvl w:ilvl="5" w:tplc="33549FEC">
      <w:start w:val="1"/>
      <w:numFmt w:val="bullet"/>
      <w:lvlText w:val=""/>
      <w:lvlJc w:val="left"/>
      <w:pPr>
        <w:ind w:left="4320" w:hanging="360"/>
      </w:pPr>
      <w:rPr>
        <w:rFonts w:ascii="Wingdings" w:hAnsi="Wingdings" w:cs="Wingdings" w:hint="default"/>
      </w:rPr>
    </w:lvl>
    <w:lvl w:ilvl="6" w:tplc="884E846C">
      <w:start w:val="1"/>
      <w:numFmt w:val="bullet"/>
      <w:lvlText w:val=""/>
      <w:lvlJc w:val="left"/>
      <w:pPr>
        <w:ind w:left="5040" w:hanging="360"/>
      </w:pPr>
      <w:rPr>
        <w:rFonts w:ascii="Symbol" w:hAnsi="Symbol" w:cs="Symbol" w:hint="default"/>
      </w:rPr>
    </w:lvl>
    <w:lvl w:ilvl="7" w:tplc="A7AAA582">
      <w:start w:val="1"/>
      <w:numFmt w:val="bullet"/>
      <w:lvlText w:val="o"/>
      <w:lvlJc w:val="left"/>
      <w:pPr>
        <w:ind w:left="5760" w:hanging="360"/>
      </w:pPr>
      <w:rPr>
        <w:rFonts w:ascii="Courier New" w:hAnsi="Courier New" w:cs="Courier New" w:hint="default"/>
      </w:rPr>
    </w:lvl>
    <w:lvl w:ilvl="8" w:tplc="13D415DA">
      <w:start w:val="1"/>
      <w:numFmt w:val="bullet"/>
      <w:lvlText w:val=""/>
      <w:lvlJc w:val="left"/>
      <w:pPr>
        <w:ind w:left="6480" w:hanging="360"/>
      </w:pPr>
      <w:rPr>
        <w:rFonts w:ascii="Wingdings" w:hAnsi="Wingdings" w:cs="Wingdings" w:hint="default"/>
      </w:rPr>
    </w:lvl>
  </w:abstractNum>
  <w:abstractNum w:abstractNumId="10">
    <w:nsid w:val="15592CAE"/>
    <w:multiLevelType w:val="hybridMultilevel"/>
    <w:tmpl w:val="ABB2582C"/>
    <w:lvl w:ilvl="0" w:tplc="13D2E0A4">
      <w:start w:val="1"/>
      <w:numFmt w:val="bullet"/>
      <w:lvlText w:val=""/>
      <w:lvlJc w:val="left"/>
      <w:pPr>
        <w:ind w:left="720" w:hanging="360"/>
      </w:pPr>
      <w:rPr>
        <w:rFonts w:ascii="Symbol" w:hAnsi="Symbol" w:cs="Symbol" w:hint="default"/>
        <w:sz w:val="18"/>
        <w:szCs w:val="18"/>
      </w:rPr>
    </w:lvl>
    <w:lvl w:ilvl="1" w:tplc="77AA59D6">
      <w:start w:val="1"/>
      <w:numFmt w:val="bullet"/>
      <w:lvlText w:val="o"/>
      <w:lvlJc w:val="left"/>
      <w:pPr>
        <w:ind w:left="1440" w:hanging="360"/>
      </w:pPr>
      <w:rPr>
        <w:rFonts w:ascii="Courier New" w:hAnsi="Courier New" w:cs="Courier New" w:hint="default"/>
      </w:rPr>
    </w:lvl>
    <w:lvl w:ilvl="2" w:tplc="D4F2F7C8">
      <w:start w:val="1"/>
      <w:numFmt w:val="bullet"/>
      <w:lvlText w:val=""/>
      <w:lvlJc w:val="left"/>
      <w:pPr>
        <w:ind w:left="2160" w:hanging="360"/>
      </w:pPr>
      <w:rPr>
        <w:rFonts w:ascii="Wingdings" w:hAnsi="Wingdings" w:cs="Wingdings" w:hint="default"/>
      </w:rPr>
    </w:lvl>
    <w:lvl w:ilvl="3" w:tplc="4028C5A8">
      <w:start w:val="1"/>
      <w:numFmt w:val="bullet"/>
      <w:lvlText w:val=""/>
      <w:lvlJc w:val="left"/>
      <w:pPr>
        <w:ind w:left="2880" w:hanging="360"/>
      </w:pPr>
      <w:rPr>
        <w:rFonts w:ascii="Symbol" w:hAnsi="Symbol" w:cs="Symbol" w:hint="default"/>
      </w:rPr>
    </w:lvl>
    <w:lvl w:ilvl="4" w:tplc="5E3A2E10">
      <w:start w:val="1"/>
      <w:numFmt w:val="bullet"/>
      <w:lvlText w:val="o"/>
      <w:lvlJc w:val="left"/>
      <w:pPr>
        <w:ind w:left="3600" w:hanging="360"/>
      </w:pPr>
      <w:rPr>
        <w:rFonts w:ascii="Courier New" w:hAnsi="Courier New" w:cs="Courier New" w:hint="default"/>
      </w:rPr>
    </w:lvl>
    <w:lvl w:ilvl="5" w:tplc="9D368E9E">
      <w:start w:val="1"/>
      <w:numFmt w:val="bullet"/>
      <w:lvlText w:val=""/>
      <w:lvlJc w:val="left"/>
      <w:pPr>
        <w:ind w:left="4320" w:hanging="360"/>
      </w:pPr>
      <w:rPr>
        <w:rFonts w:ascii="Wingdings" w:hAnsi="Wingdings" w:cs="Wingdings" w:hint="default"/>
      </w:rPr>
    </w:lvl>
    <w:lvl w:ilvl="6" w:tplc="CCEC0EF0">
      <w:start w:val="1"/>
      <w:numFmt w:val="bullet"/>
      <w:lvlText w:val=""/>
      <w:lvlJc w:val="left"/>
      <w:pPr>
        <w:ind w:left="5040" w:hanging="360"/>
      </w:pPr>
      <w:rPr>
        <w:rFonts w:ascii="Symbol" w:hAnsi="Symbol" w:cs="Symbol" w:hint="default"/>
      </w:rPr>
    </w:lvl>
    <w:lvl w:ilvl="7" w:tplc="89E6D146">
      <w:start w:val="1"/>
      <w:numFmt w:val="bullet"/>
      <w:lvlText w:val="o"/>
      <w:lvlJc w:val="left"/>
      <w:pPr>
        <w:ind w:left="5760" w:hanging="360"/>
      </w:pPr>
      <w:rPr>
        <w:rFonts w:ascii="Courier New" w:hAnsi="Courier New" w:cs="Courier New" w:hint="default"/>
      </w:rPr>
    </w:lvl>
    <w:lvl w:ilvl="8" w:tplc="05501C70">
      <w:start w:val="1"/>
      <w:numFmt w:val="bullet"/>
      <w:lvlText w:val=""/>
      <w:lvlJc w:val="left"/>
      <w:pPr>
        <w:ind w:left="6480" w:hanging="360"/>
      </w:pPr>
      <w:rPr>
        <w:rFonts w:ascii="Wingdings" w:hAnsi="Wingdings" w:cs="Wingdings" w:hint="default"/>
      </w:rPr>
    </w:lvl>
  </w:abstractNum>
  <w:abstractNum w:abstractNumId="11">
    <w:nsid w:val="16FA367D"/>
    <w:multiLevelType w:val="hybridMultilevel"/>
    <w:tmpl w:val="3160AC6A"/>
    <w:lvl w:ilvl="0" w:tplc="FFD4115A">
      <w:start w:val="1"/>
      <w:numFmt w:val="bullet"/>
      <w:lvlText w:val=""/>
      <w:lvlJc w:val="left"/>
      <w:pPr>
        <w:ind w:left="720" w:hanging="360"/>
      </w:pPr>
      <w:rPr>
        <w:rFonts w:ascii="Symbol" w:hAnsi="Symbol" w:cs="Symbol" w:hint="default"/>
        <w:sz w:val="18"/>
        <w:szCs w:val="18"/>
      </w:rPr>
    </w:lvl>
    <w:lvl w:ilvl="1" w:tplc="03264C8E">
      <w:start w:val="1"/>
      <w:numFmt w:val="bullet"/>
      <w:lvlText w:val="o"/>
      <w:lvlJc w:val="left"/>
      <w:pPr>
        <w:ind w:left="1440" w:hanging="360"/>
      </w:pPr>
      <w:rPr>
        <w:rFonts w:ascii="Courier New" w:hAnsi="Courier New" w:cs="Courier New" w:hint="default"/>
      </w:rPr>
    </w:lvl>
    <w:lvl w:ilvl="2" w:tplc="789A29CC">
      <w:start w:val="1"/>
      <w:numFmt w:val="bullet"/>
      <w:lvlText w:val=""/>
      <w:lvlJc w:val="left"/>
      <w:pPr>
        <w:ind w:left="2160" w:hanging="360"/>
      </w:pPr>
      <w:rPr>
        <w:rFonts w:ascii="Wingdings" w:hAnsi="Wingdings" w:cs="Wingdings" w:hint="default"/>
      </w:rPr>
    </w:lvl>
    <w:lvl w:ilvl="3" w:tplc="BAC223CC">
      <w:start w:val="1"/>
      <w:numFmt w:val="bullet"/>
      <w:lvlText w:val=""/>
      <w:lvlJc w:val="left"/>
      <w:pPr>
        <w:ind w:left="2880" w:hanging="360"/>
      </w:pPr>
      <w:rPr>
        <w:rFonts w:ascii="Symbol" w:hAnsi="Symbol" w:cs="Symbol" w:hint="default"/>
      </w:rPr>
    </w:lvl>
    <w:lvl w:ilvl="4" w:tplc="B60C74EE">
      <w:start w:val="1"/>
      <w:numFmt w:val="bullet"/>
      <w:lvlText w:val="o"/>
      <w:lvlJc w:val="left"/>
      <w:pPr>
        <w:ind w:left="3600" w:hanging="360"/>
      </w:pPr>
      <w:rPr>
        <w:rFonts w:ascii="Courier New" w:hAnsi="Courier New" w:cs="Courier New" w:hint="default"/>
      </w:rPr>
    </w:lvl>
    <w:lvl w:ilvl="5" w:tplc="6A526A66">
      <w:start w:val="1"/>
      <w:numFmt w:val="bullet"/>
      <w:lvlText w:val=""/>
      <w:lvlJc w:val="left"/>
      <w:pPr>
        <w:ind w:left="4320" w:hanging="360"/>
      </w:pPr>
      <w:rPr>
        <w:rFonts w:ascii="Wingdings" w:hAnsi="Wingdings" w:cs="Wingdings" w:hint="default"/>
      </w:rPr>
    </w:lvl>
    <w:lvl w:ilvl="6" w:tplc="64B8686A">
      <w:start w:val="1"/>
      <w:numFmt w:val="bullet"/>
      <w:lvlText w:val=""/>
      <w:lvlJc w:val="left"/>
      <w:pPr>
        <w:ind w:left="5040" w:hanging="360"/>
      </w:pPr>
      <w:rPr>
        <w:rFonts w:ascii="Symbol" w:hAnsi="Symbol" w:cs="Symbol" w:hint="default"/>
      </w:rPr>
    </w:lvl>
    <w:lvl w:ilvl="7" w:tplc="16C25C0E">
      <w:start w:val="1"/>
      <w:numFmt w:val="bullet"/>
      <w:lvlText w:val="o"/>
      <w:lvlJc w:val="left"/>
      <w:pPr>
        <w:ind w:left="5760" w:hanging="360"/>
      </w:pPr>
      <w:rPr>
        <w:rFonts w:ascii="Courier New" w:hAnsi="Courier New" w:cs="Courier New" w:hint="default"/>
      </w:rPr>
    </w:lvl>
    <w:lvl w:ilvl="8" w:tplc="FEC8C7B2">
      <w:start w:val="1"/>
      <w:numFmt w:val="bullet"/>
      <w:lvlText w:val=""/>
      <w:lvlJc w:val="left"/>
      <w:pPr>
        <w:ind w:left="6480" w:hanging="360"/>
      </w:pPr>
      <w:rPr>
        <w:rFonts w:ascii="Wingdings" w:hAnsi="Wingdings" w:cs="Wingdings" w:hint="default"/>
      </w:rPr>
    </w:lvl>
  </w:abstractNum>
  <w:abstractNum w:abstractNumId="12">
    <w:nsid w:val="18E40F13"/>
    <w:multiLevelType w:val="hybridMultilevel"/>
    <w:tmpl w:val="02CA461E"/>
    <w:lvl w:ilvl="0" w:tplc="5AB8CE96">
      <w:start w:val="1"/>
      <w:numFmt w:val="bullet"/>
      <w:lvlText w:val=""/>
      <w:lvlJc w:val="left"/>
      <w:pPr>
        <w:ind w:left="720" w:hanging="360"/>
      </w:pPr>
      <w:rPr>
        <w:rFonts w:ascii="Symbol" w:hAnsi="Symbol" w:cs="Symbol" w:hint="default"/>
        <w:sz w:val="18"/>
        <w:szCs w:val="18"/>
      </w:rPr>
    </w:lvl>
    <w:lvl w:ilvl="1" w:tplc="F7F28150">
      <w:start w:val="1"/>
      <w:numFmt w:val="bullet"/>
      <w:lvlText w:val="o"/>
      <w:lvlJc w:val="left"/>
      <w:pPr>
        <w:ind w:left="1440" w:hanging="360"/>
      </w:pPr>
      <w:rPr>
        <w:rFonts w:ascii="Courier New" w:hAnsi="Courier New" w:cs="Courier New" w:hint="default"/>
      </w:rPr>
    </w:lvl>
    <w:lvl w:ilvl="2" w:tplc="492C70AC">
      <w:start w:val="1"/>
      <w:numFmt w:val="bullet"/>
      <w:lvlText w:val=""/>
      <w:lvlJc w:val="left"/>
      <w:pPr>
        <w:ind w:left="2160" w:hanging="360"/>
      </w:pPr>
      <w:rPr>
        <w:rFonts w:ascii="Wingdings" w:hAnsi="Wingdings" w:cs="Wingdings" w:hint="default"/>
      </w:rPr>
    </w:lvl>
    <w:lvl w:ilvl="3" w:tplc="14E0357A">
      <w:start w:val="1"/>
      <w:numFmt w:val="bullet"/>
      <w:lvlText w:val=""/>
      <w:lvlJc w:val="left"/>
      <w:pPr>
        <w:ind w:left="2880" w:hanging="360"/>
      </w:pPr>
      <w:rPr>
        <w:rFonts w:ascii="Symbol" w:hAnsi="Symbol" w:cs="Symbol" w:hint="default"/>
      </w:rPr>
    </w:lvl>
    <w:lvl w:ilvl="4" w:tplc="145080EE">
      <w:start w:val="1"/>
      <w:numFmt w:val="bullet"/>
      <w:lvlText w:val="o"/>
      <w:lvlJc w:val="left"/>
      <w:pPr>
        <w:ind w:left="3600" w:hanging="360"/>
      </w:pPr>
      <w:rPr>
        <w:rFonts w:ascii="Courier New" w:hAnsi="Courier New" w:cs="Courier New" w:hint="default"/>
      </w:rPr>
    </w:lvl>
    <w:lvl w:ilvl="5" w:tplc="BEC4F190">
      <w:start w:val="1"/>
      <w:numFmt w:val="bullet"/>
      <w:lvlText w:val=""/>
      <w:lvlJc w:val="left"/>
      <w:pPr>
        <w:ind w:left="4320" w:hanging="360"/>
      </w:pPr>
      <w:rPr>
        <w:rFonts w:ascii="Wingdings" w:hAnsi="Wingdings" w:cs="Wingdings" w:hint="default"/>
      </w:rPr>
    </w:lvl>
    <w:lvl w:ilvl="6" w:tplc="E6EEE516">
      <w:start w:val="1"/>
      <w:numFmt w:val="bullet"/>
      <w:lvlText w:val=""/>
      <w:lvlJc w:val="left"/>
      <w:pPr>
        <w:ind w:left="5040" w:hanging="360"/>
      </w:pPr>
      <w:rPr>
        <w:rFonts w:ascii="Symbol" w:hAnsi="Symbol" w:cs="Symbol" w:hint="default"/>
      </w:rPr>
    </w:lvl>
    <w:lvl w:ilvl="7" w:tplc="1F7C3C2A">
      <w:start w:val="1"/>
      <w:numFmt w:val="bullet"/>
      <w:lvlText w:val="o"/>
      <w:lvlJc w:val="left"/>
      <w:pPr>
        <w:ind w:left="5760" w:hanging="360"/>
      </w:pPr>
      <w:rPr>
        <w:rFonts w:ascii="Courier New" w:hAnsi="Courier New" w:cs="Courier New" w:hint="default"/>
      </w:rPr>
    </w:lvl>
    <w:lvl w:ilvl="8" w:tplc="A3323D50">
      <w:start w:val="1"/>
      <w:numFmt w:val="bullet"/>
      <w:lvlText w:val=""/>
      <w:lvlJc w:val="left"/>
      <w:pPr>
        <w:ind w:left="6480" w:hanging="360"/>
      </w:pPr>
      <w:rPr>
        <w:rFonts w:ascii="Wingdings" w:hAnsi="Wingdings" w:cs="Wingdings" w:hint="default"/>
      </w:rPr>
    </w:lvl>
  </w:abstractNum>
  <w:abstractNum w:abstractNumId="13">
    <w:nsid w:val="1919784E"/>
    <w:multiLevelType w:val="hybridMultilevel"/>
    <w:tmpl w:val="55CCE364"/>
    <w:lvl w:ilvl="0" w:tplc="0060CC5C">
      <w:start w:val="1"/>
      <w:numFmt w:val="bullet"/>
      <w:lvlText w:val=""/>
      <w:lvlJc w:val="left"/>
      <w:pPr>
        <w:ind w:left="720" w:hanging="360"/>
      </w:pPr>
      <w:rPr>
        <w:rFonts w:ascii="Symbol" w:hAnsi="Symbol" w:cs="Symbol" w:hint="default"/>
        <w:sz w:val="18"/>
        <w:szCs w:val="18"/>
      </w:rPr>
    </w:lvl>
    <w:lvl w:ilvl="1" w:tplc="66C05A5A">
      <w:start w:val="1"/>
      <w:numFmt w:val="bullet"/>
      <w:lvlText w:val="o"/>
      <w:lvlJc w:val="left"/>
      <w:pPr>
        <w:ind w:left="1440" w:hanging="360"/>
      </w:pPr>
      <w:rPr>
        <w:rFonts w:ascii="Courier New" w:hAnsi="Courier New" w:cs="Courier New" w:hint="default"/>
      </w:rPr>
    </w:lvl>
    <w:lvl w:ilvl="2" w:tplc="A7DC34F6">
      <w:start w:val="1"/>
      <w:numFmt w:val="bullet"/>
      <w:lvlText w:val=""/>
      <w:lvlJc w:val="left"/>
      <w:pPr>
        <w:ind w:left="2160" w:hanging="360"/>
      </w:pPr>
      <w:rPr>
        <w:rFonts w:ascii="Wingdings" w:hAnsi="Wingdings" w:cs="Wingdings" w:hint="default"/>
      </w:rPr>
    </w:lvl>
    <w:lvl w:ilvl="3" w:tplc="42540CE2">
      <w:start w:val="1"/>
      <w:numFmt w:val="bullet"/>
      <w:lvlText w:val=""/>
      <w:lvlJc w:val="left"/>
      <w:pPr>
        <w:ind w:left="2880" w:hanging="360"/>
      </w:pPr>
      <w:rPr>
        <w:rFonts w:ascii="Symbol" w:hAnsi="Symbol" w:cs="Symbol" w:hint="default"/>
      </w:rPr>
    </w:lvl>
    <w:lvl w:ilvl="4" w:tplc="A39AD5CA">
      <w:start w:val="1"/>
      <w:numFmt w:val="bullet"/>
      <w:lvlText w:val="o"/>
      <w:lvlJc w:val="left"/>
      <w:pPr>
        <w:ind w:left="3600" w:hanging="360"/>
      </w:pPr>
      <w:rPr>
        <w:rFonts w:ascii="Courier New" w:hAnsi="Courier New" w:cs="Courier New" w:hint="default"/>
      </w:rPr>
    </w:lvl>
    <w:lvl w:ilvl="5" w:tplc="3D04244A">
      <w:start w:val="1"/>
      <w:numFmt w:val="bullet"/>
      <w:lvlText w:val=""/>
      <w:lvlJc w:val="left"/>
      <w:pPr>
        <w:ind w:left="4320" w:hanging="360"/>
      </w:pPr>
      <w:rPr>
        <w:rFonts w:ascii="Wingdings" w:hAnsi="Wingdings" w:cs="Wingdings" w:hint="default"/>
      </w:rPr>
    </w:lvl>
    <w:lvl w:ilvl="6" w:tplc="A2AE9764">
      <w:start w:val="1"/>
      <w:numFmt w:val="bullet"/>
      <w:lvlText w:val=""/>
      <w:lvlJc w:val="left"/>
      <w:pPr>
        <w:ind w:left="5040" w:hanging="360"/>
      </w:pPr>
      <w:rPr>
        <w:rFonts w:ascii="Symbol" w:hAnsi="Symbol" w:cs="Symbol" w:hint="default"/>
      </w:rPr>
    </w:lvl>
    <w:lvl w:ilvl="7" w:tplc="6BF05136">
      <w:start w:val="1"/>
      <w:numFmt w:val="bullet"/>
      <w:lvlText w:val="o"/>
      <w:lvlJc w:val="left"/>
      <w:pPr>
        <w:ind w:left="5760" w:hanging="360"/>
      </w:pPr>
      <w:rPr>
        <w:rFonts w:ascii="Courier New" w:hAnsi="Courier New" w:cs="Courier New" w:hint="default"/>
      </w:rPr>
    </w:lvl>
    <w:lvl w:ilvl="8" w:tplc="E6981CB4">
      <w:start w:val="1"/>
      <w:numFmt w:val="bullet"/>
      <w:lvlText w:val=""/>
      <w:lvlJc w:val="left"/>
      <w:pPr>
        <w:ind w:left="6480" w:hanging="360"/>
      </w:pPr>
      <w:rPr>
        <w:rFonts w:ascii="Wingdings" w:hAnsi="Wingdings" w:cs="Wingdings" w:hint="default"/>
      </w:rPr>
    </w:lvl>
  </w:abstractNum>
  <w:abstractNum w:abstractNumId="14">
    <w:nsid w:val="19882ABC"/>
    <w:multiLevelType w:val="hybridMultilevel"/>
    <w:tmpl w:val="81E809A6"/>
    <w:lvl w:ilvl="0" w:tplc="291ED7A8">
      <w:start w:val="1"/>
      <w:numFmt w:val="bullet"/>
      <w:lvlText w:val="-"/>
      <w:lvlJc w:val="left"/>
      <w:pPr>
        <w:ind w:left="107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DD77E37"/>
    <w:multiLevelType w:val="hybridMultilevel"/>
    <w:tmpl w:val="D1AA205E"/>
    <w:lvl w:ilvl="0" w:tplc="333CD4BC">
      <w:start w:val="1"/>
      <w:numFmt w:val="lowerLetter"/>
      <w:lvlText w:val="%1."/>
      <w:lvlJc w:val="left"/>
      <w:pPr>
        <w:ind w:left="720" w:hanging="360"/>
      </w:pPr>
      <w:rPr>
        <w:rFonts w:ascii="Arial" w:hAnsi="Arial" w:cs="Arial" w:hint="default"/>
        <w:sz w:val="18"/>
        <w:szCs w:val="18"/>
      </w:rPr>
    </w:lvl>
    <w:lvl w:ilvl="1" w:tplc="C74C49B4">
      <w:start w:val="1"/>
      <w:numFmt w:val="lowerLetter"/>
      <w:lvlText w:val="%2."/>
      <w:lvlJc w:val="left"/>
      <w:pPr>
        <w:ind w:left="1440" w:hanging="360"/>
      </w:pPr>
    </w:lvl>
    <w:lvl w:ilvl="2" w:tplc="1040A594">
      <w:start w:val="1"/>
      <w:numFmt w:val="lowerLetter"/>
      <w:lvlText w:val="%3."/>
      <w:lvlJc w:val="left"/>
      <w:pPr>
        <w:ind w:left="2160" w:hanging="360"/>
      </w:pPr>
    </w:lvl>
    <w:lvl w:ilvl="3" w:tplc="8D7673A0">
      <w:start w:val="1"/>
      <w:numFmt w:val="lowerLetter"/>
      <w:lvlText w:val="%4."/>
      <w:lvlJc w:val="left"/>
      <w:pPr>
        <w:ind w:left="2880" w:hanging="360"/>
      </w:pPr>
    </w:lvl>
    <w:lvl w:ilvl="4" w:tplc="6686BC3C">
      <w:start w:val="1"/>
      <w:numFmt w:val="lowerLetter"/>
      <w:lvlText w:val="%5."/>
      <w:lvlJc w:val="left"/>
      <w:pPr>
        <w:ind w:left="3600" w:hanging="360"/>
      </w:pPr>
    </w:lvl>
    <w:lvl w:ilvl="5" w:tplc="F0C20A9C">
      <w:start w:val="1"/>
      <w:numFmt w:val="lowerLetter"/>
      <w:lvlText w:val="%6."/>
      <w:lvlJc w:val="left"/>
      <w:pPr>
        <w:ind w:left="4320" w:hanging="360"/>
      </w:pPr>
    </w:lvl>
    <w:lvl w:ilvl="6" w:tplc="83863840">
      <w:start w:val="1"/>
      <w:numFmt w:val="lowerLetter"/>
      <w:lvlText w:val="%7."/>
      <w:lvlJc w:val="left"/>
      <w:pPr>
        <w:ind w:left="5040" w:hanging="360"/>
      </w:pPr>
    </w:lvl>
    <w:lvl w:ilvl="7" w:tplc="3FC82ADA">
      <w:start w:val="1"/>
      <w:numFmt w:val="lowerLetter"/>
      <w:lvlText w:val="%8."/>
      <w:lvlJc w:val="left"/>
      <w:pPr>
        <w:ind w:left="5760" w:hanging="360"/>
      </w:pPr>
    </w:lvl>
    <w:lvl w:ilvl="8" w:tplc="5D4EEBBA">
      <w:start w:val="1"/>
      <w:numFmt w:val="lowerLetter"/>
      <w:lvlText w:val="%9."/>
      <w:lvlJc w:val="left"/>
      <w:pPr>
        <w:ind w:left="6480" w:hanging="360"/>
      </w:pPr>
    </w:lvl>
  </w:abstractNum>
  <w:abstractNum w:abstractNumId="16">
    <w:nsid w:val="1E7931C7"/>
    <w:multiLevelType w:val="hybridMultilevel"/>
    <w:tmpl w:val="99140832"/>
    <w:lvl w:ilvl="0" w:tplc="A8987CE2">
      <w:start w:val="1"/>
      <w:numFmt w:val="bullet"/>
      <w:lvlText w:val=""/>
      <w:lvlJc w:val="left"/>
      <w:pPr>
        <w:ind w:left="720" w:hanging="360"/>
      </w:pPr>
      <w:rPr>
        <w:rFonts w:ascii="Symbol" w:hAnsi="Symbol" w:cs="Symbol" w:hint="default"/>
        <w:sz w:val="18"/>
        <w:szCs w:val="18"/>
      </w:rPr>
    </w:lvl>
    <w:lvl w:ilvl="1" w:tplc="542E0368">
      <w:start w:val="1"/>
      <w:numFmt w:val="bullet"/>
      <w:lvlText w:val="o"/>
      <w:lvlJc w:val="left"/>
      <w:pPr>
        <w:ind w:left="1440" w:hanging="360"/>
      </w:pPr>
      <w:rPr>
        <w:rFonts w:ascii="Courier New" w:hAnsi="Courier New" w:cs="Courier New" w:hint="default"/>
      </w:rPr>
    </w:lvl>
    <w:lvl w:ilvl="2" w:tplc="03BA3CA6">
      <w:start w:val="1"/>
      <w:numFmt w:val="bullet"/>
      <w:lvlText w:val=""/>
      <w:lvlJc w:val="left"/>
      <w:pPr>
        <w:ind w:left="2160" w:hanging="360"/>
      </w:pPr>
      <w:rPr>
        <w:rFonts w:ascii="Wingdings" w:hAnsi="Wingdings" w:cs="Wingdings" w:hint="default"/>
      </w:rPr>
    </w:lvl>
    <w:lvl w:ilvl="3" w:tplc="3282EDC2">
      <w:start w:val="1"/>
      <w:numFmt w:val="bullet"/>
      <w:lvlText w:val=""/>
      <w:lvlJc w:val="left"/>
      <w:pPr>
        <w:ind w:left="2880" w:hanging="360"/>
      </w:pPr>
      <w:rPr>
        <w:rFonts w:ascii="Symbol" w:hAnsi="Symbol" w:cs="Symbol" w:hint="default"/>
      </w:rPr>
    </w:lvl>
    <w:lvl w:ilvl="4" w:tplc="DF44F2EC">
      <w:start w:val="1"/>
      <w:numFmt w:val="bullet"/>
      <w:lvlText w:val="o"/>
      <w:lvlJc w:val="left"/>
      <w:pPr>
        <w:ind w:left="3600" w:hanging="360"/>
      </w:pPr>
      <w:rPr>
        <w:rFonts w:ascii="Courier New" w:hAnsi="Courier New" w:cs="Courier New" w:hint="default"/>
      </w:rPr>
    </w:lvl>
    <w:lvl w:ilvl="5" w:tplc="EE4A2D96">
      <w:start w:val="1"/>
      <w:numFmt w:val="bullet"/>
      <w:lvlText w:val=""/>
      <w:lvlJc w:val="left"/>
      <w:pPr>
        <w:ind w:left="4320" w:hanging="360"/>
      </w:pPr>
      <w:rPr>
        <w:rFonts w:ascii="Wingdings" w:hAnsi="Wingdings" w:cs="Wingdings" w:hint="default"/>
      </w:rPr>
    </w:lvl>
    <w:lvl w:ilvl="6" w:tplc="556C8F4E">
      <w:start w:val="1"/>
      <w:numFmt w:val="bullet"/>
      <w:lvlText w:val=""/>
      <w:lvlJc w:val="left"/>
      <w:pPr>
        <w:ind w:left="5040" w:hanging="360"/>
      </w:pPr>
      <w:rPr>
        <w:rFonts w:ascii="Symbol" w:hAnsi="Symbol" w:cs="Symbol" w:hint="default"/>
      </w:rPr>
    </w:lvl>
    <w:lvl w:ilvl="7" w:tplc="36527270">
      <w:start w:val="1"/>
      <w:numFmt w:val="bullet"/>
      <w:lvlText w:val="o"/>
      <w:lvlJc w:val="left"/>
      <w:pPr>
        <w:ind w:left="5760" w:hanging="360"/>
      </w:pPr>
      <w:rPr>
        <w:rFonts w:ascii="Courier New" w:hAnsi="Courier New" w:cs="Courier New" w:hint="default"/>
      </w:rPr>
    </w:lvl>
    <w:lvl w:ilvl="8" w:tplc="AA30A016">
      <w:start w:val="1"/>
      <w:numFmt w:val="bullet"/>
      <w:lvlText w:val=""/>
      <w:lvlJc w:val="left"/>
      <w:pPr>
        <w:ind w:left="6480" w:hanging="360"/>
      </w:pPr>
      <w:rPr>
        <w:rFonts w:ascii="Wingdings" w:hAnsi="Wingdings" w:cs="Wingdings" w:hint="default"/>
      </w:rPr>
    </w:lvl>
  </w:abstractNum>
  <w:abstractNum w:abstractNumId="17">
    <w:nsid w:val="20187BD8"/>
    <w:multiLevelType w:val="hybridMultilevel"/>
    <w:tmpl w:val="BFF6CD46"/>
    <w:lvl w:ilvl="0" w:tplc="A798E67E">
      <w:start w:val="1"/>
      <w:numFmt w:val="bullet"/>
      <w:lvlText w:val=""/>
      <w:lvlJc w:val="left"/>
      <w:pPr>
        <w:ind w:left="720" w:hanging="360"/>
      </w:pPr>
      <w:rPr>
        <w:rFonts w:ascii="Symbol" w:hAnsi="Symbol" w:cs="Symbol" w:hint="default"/>
        <w:sz w:val="18"/>
        <w:szCs w:val="18"/>
      </w:rPr>
    </w:lvl>
    <w:lvl w:ilvl="1" w:tplc="15F4AA8C">
      <w:start w:val="1"/>
      <w:numFmt w:val="bullet"/>
      <w:lvlText w:val="o"/>
      <w:lvlJc w:val="left"/>
      <w:pPr>
        <w:ind w:left="1440" w:hanging="360"/>
      </w:pPr>
      <w:rPr>
        <w:rFonts w:ascii="Courier New" w:hAnsi="Courier New" w:cs="Courier New" w:hint="default"/>
      </w:rPr>
    </w:lvl>
    <w:lvl w:ilvl="2" w:tplc="34A405DA">
      <w:start w:val="1"/>
      <w:numFmt w:val="bullet"/>
      <w:lvlText w:val=""/>
      <w:lvlJc w:val="left"/>
      <w:pPr>
        <w:ind w:left="2160" w:hanging="360"/>
      </w:pPr>
      <w:rPr>
        <w:rFonts w:ascii="Wingdings" w:hAnsi="Wingdings" w:cs="Wingdings" w:hint="default"/>
      </w:rPr>
    </w:lvl>
    <w:lvl w:ilvl="3" w:tplc="F0906434">
      <w:start w:val="1"/>
      <w:numFmt w:val="bullet"/>
      <w:lvlText w:val=""/>
      <w:lvlJc w:val="left"/>
      <w:pPr>
        <w:ind w:left="2880" w:hanging="360"/>
      </w:pPr>
      <w:rPr>
        <w:rFonts w:ascii="Symbol" w:hAnsi="Symbol" w:cs="Symbol" w:hint="default"/>
      </w:rPr>
    </w:lvl>
    <w:lvl w:ilvl="4" w:tplc="75A0EBFC">
      <w:start w:val="1"/>
      <w:numFmt w:val="bullet"/>
      <w:lvlText w:val="o"/>
      <w:lvlJc w:val="left"/>
      <w:pPr>
        <w:ind w:left="3600" w:hanging="360"/>
      </w:pPr>
      <w:rPr>
        <w:rFonts w:ascii="Courier New" w:hAnsi="Courier New" w:cs="Courier New" w:hint="default"/>
      </w:rPr>
    </w:lvl>
    <w:lvl w:ilvl="5" w:tplc="D0363124">
      <w:start w:val="1"/>
      <w:numFmt w:val="bullet"/>
      <w:lvlText w:val=""/>
      <w:lvlJc w:val="left"/>
      <w:pPr>
        <w:ind w:left="4320" w:hanging="360"/>
      </w:pPr>
      <w:rPr>
        <w:rFonts w:ascii="Wingdings" w:hAnsi="Wingdings" w:cs="Wingdings" w:hint="default"/>
      </w:rPr>
    </w:lvl>
    <w:lvl w:ilvl="6" w:tplc="96863398">
      <w:start w:val="1"/>
      <w:numFmt w:val="bullet"/>
      <w:lvlText w:val=""/>
      <w:lvlJc w:val="left"/>
      <w:pPr>
        <w:ind w:left="5040" w:hanging="360"/>
      </w:pPr>
      <w:rPr>
        <w:rFonts w:ascii="Symbol" w:hAnsi="Symbol" w:cs="Symbol" w:hint="default"/>
      </w:rPr>
    </w:lvl>
    <w:lvl w:ilvl="7" w:tplc="9606F300">
      <w:start w:val="1"/>
      <w:numFmt w:val="bullet"/>
      <w:lvlText w:val="o"/>
      <w:lvlJc w:val="left"/>
      <w:pPr>
        <w:ind w:left="5760" w:hanging="360"/>
      </w:pPr>
      <w:rPr>
        <w:rFonts w:ascii="Courier New" w:hAnsi="Courier New" w:cs="Courier New" w:hint="default"/>
      </w:rPr>
    </w:lvl>
    <w:lvl w:ilvl="8" w:tplc="0DD623B0">
      <w:start w:val="1"/>
      <w:numFmt w:val="bullet"/>
      <w:lvlText w:val=""/>
      <w:lvlJc w:val="left"/>
      <w:pPr>
        <w:ind w:left="6480" w:hanging="360"/>
      </w:pPr>
      <w:rPr>
        <w:rFonts w:ascii="Wingdings" w:hAnsi="Wingdings" w:cs="Wingdings" w:hint="default"/>
      </w:rPr>
    </w:lvl>
  </w:abstractNum>
  <w:abstractNum w:abstractNumId="18">
    <w:nsid w:val="208A045D"/>
    <w:multiLevelType w:val="hybridMultilevel"/>
    <w:tmpl w:val="16B8DFCC"/>
    <w:lvl w:ilvl="0" w:tplc="0F520170">
      <w:start w:val="1"/>
      <w:numFmt w:val="bullet"/>
      <w:lvlText w:val=""/>
      <w:lvlJc w:val="left"/>
      <w:pPr>
        <w:ind w:left="720" w:hanging="360"/>
      </w:pPr>
      <w:rPr>
        <w:rFonts w:ascii="Symbol" w:hAnsi="Symbol" w:cs="Symbol" w:hint="default"/>
        <w:sz w:val="18"/>
        <w:szCs w:val="18"/>
      </w:rPr>
    </w:lvl>
    <w:lvl w:ilvl="1" w:tplc="69E84520">
      <w:start w:val="1"/>
      <w:numFmt w:val="bullet"/>
      <w:lvlText w:val="o"/>
      <w:lvlJc w:val="left"/>
      <w:pPr>
        <w:ind w:left="1440" w:hanging="360"/>
      </w:pPr>
      <w:rPr>
        <w:rFonts w:ascii="Courier New" w:hAnsi="Courier New" w:cs="Courier New" w:hint="default"/>
      </w:rPr>
    </w:lvl>
    <w:lvl w:ilvl="2" w:tplc="3A423E1E">
      <w:start w:val="1"/>
      <w:numFmt w:val="bullet"/>
      <w:lvlText w:val=""/>
      <w:lvlJc w:val="left"/>
      <w:pPr>
        <w:ind w:left="2160" w:hanging="360"/>
      </w:pPr>
      <w:rPr>
        <w:rFonts w:ascii="Wingdings" w:hAnsi="Wingdings" w:cs="Wingdings" w:hint="default"/>
      </w:rPr>
    </w:lvl>
    <w:lvl w:ilvl="3" w:tplc="567A1B16">
      <w:start w:val="1"/>
      <w:numFmt w:val="bullet"/>
      <w:lvlText w:val=""/>
      <w:lvlJc w:val="left"/>
      <w:pPr>
        <w:ind w:left="2880" w:hanging="360"/>
      </w:pPr>
      <w:rPr>
        <w:rFonts w:ascii="Symbol" w:hAnsi="Symbol" w:cs="Symbol" w:hint="default"/>
      </w:rPr>
    </w:lvl>
    <w:lvl w:ilvl="4" w:tplc="A51ED7DA">
      <w:start w:val="1"/>
      <w:numFmt w:val="bullet"/>
      <w:lvlText w:val="o"/>
      <w:lvlJc w:val="left"/>
      <w:pPr>
        <w:ind w:left="3600" w:hanging="360"/>
      </w:pPr>
      <w:rPr>
        <w:rFonts w:ascii="Courier New" w:hAnsi="Courier New" w:cs="Courier New" w:hint="default"/>
      </w:rPr>
    </w:lvl>
    <w:lvl w:ilvl="5" w:tplc="76FAF1AE">
      <w:start w:val="1"/>
      <w:numFmt w:val="bullet"/>
      <w:lvlText w:val=""/>
      <w:lvlJc w:val="left"/>
      <w:pPr>
        <w:ind w:left="4320" w:hanging="360"/>
      </w:pPr>
      <w:rPr>
        <w:rFonts w:ascii="Wingdings" w:hAnsi="Wingdings" w:cs="Wingdings" w:hint="default"/>
      </w:rPr>
    </w:lvl>
    <w:lvl w:ilvl="6" w:tplc="65E6C77A">
      <w:start w:val="1"/>
      <w:numFmt w:val="bullet"/>
      <w:lvlText w:val=""/>
      <w:lvlJc w:val="left"/>
      <w:pPr>
        <w:ind w:left="5040" w:hanging="360"/>
      </w:pPr>
      <w:rPr>
        <w:rFonts w:ascii="Symbol" w:hAnsi="Symbol" w:cs="Symbol" w:hint="default"/>
      </w:rPr>
    </w:lvl>
    <w:lvl w:ilvl="7" w:tplc="07C2D5FC">
      <w:start w:val="1"/>
      <w:numFmt w:val="bullet"/>
      <w:lvlText w:val="o"/>
      <w:lvlJc w:val="left"/>
      <w:pPr>
        <w:ind w:left="5760" w:hanging="360"/>
      </w:pPr>
      <w:rPr>
        <w:rFonts w:ascii="Courier New" w:hAnsi="Courier New" w:cs="Courier New" w:hint="default"/>
      </w:rPr>
    </w:lvl>
    <w:lvl w:ilvl="8" w:tplc="A4D408E8">
      <w:start w:val="1"/>
      <w:numFmt w:val="bullet"/>
      <w:lvlText w:val=""/>
      <w:lvlJc w:val="left"/>
      <w:pPr>
        <w:ind w:left="6480" w:hanging="360"/>
      </w:pPr>
      <w:rPr>
        <w:rFonts w:ascii="Wingdings" w:hAnsi="Wingdings" w:cs="Wingdings" w:hint="default"/>
      </w:rPr>
    </w:lvl>
  </w:abstractNum>
  <w:abstractNum w:abstractNumId="19">
    <w:nsid w:val="25BD6CBE"/>
    <w:multiLevelType w:val="hybridMultilevel"/>
    <w:tmpl w:val="E4FEA39C"/>
    <w:lvl w:ilvl="0" w:tplc="2856DA46">
      <w:start w:val="1"/>
      <w:numFmt w:val="decimal"/>
      <w:lvlText w:val="%1."/>
      <w:lvlJc w:val="left"/>
      <w:pPr>
        <w:ind w:left="720" w:hanging="360"/>
      </w:pPr>
      <w:rPr>
        <w:rFonts w:ascii="Arial" w:hAnsi="Arial" w:cs="Arial" w:hint="default"/>
        <w:sz w:val="18"/>
        <w:szCs w:val="18"/>
      </w:rPr>
    </w:lvl>
    <w:lvl w:ilvl="1" w:tplc="397EF4DA">
      <w:start w:val="1"/>
      <w:numFmt w:val="decimal"/>
      <w:lvlText w:val="%2."/>
      <w:lvlJc w:val="left"/>
      <w:pPr>
        <w:ind w:left="1440" w:hanging="360"/>
      </w:pPr>
    </w:lvl>
    <w:lvl w:ilvl="2" w:tplc="071C1B84">
      <w:start w:val="1"/>
      <w:numFmt w:val="decimal"/>
      <w:lvlText w:val="%3."/>
      <w:lvlJc w:val="left"/>
      <w:pPr>
        <w:ind w:left="2160" w:hanging="360"/>
      </w:pPr>
    </w:lvl>
    <w:lvl w:ilvl="3" w:tplc="15804934">
      <w:start w:val="1"/>
      <w:numFmt w:val="decimal"/>
      <w:lvlText w:val="%4."/>
      <w:lvlJc w:val="left"/>
      <w:pPr>
        <w:ind w:left="2880" w:hanging="360"/>
      </w:pPr>
    </w:lvl>
    <w:lvl w:ilvl="4" w:tplc="D780CBAE">
      <w:start w:val="1"/>
      <w:numFmt w:val="decimal"/>
      <w:lvlText w:val="%5."/>
      <w:lvlJc w:val="left"/>
      <w:pPr>
        <w:ind w:left="3600" w:hanging="360"/>
      </w:pPr>
    </w:lvl>
    <w:lvl w:ilvl="5" w:tplc="78DE7972">
      <w:start w:val="1"/>
      <w:numFmt w:val="decimal"/>
      <w:lvlText w:val="%6."/>
      <w:lvlJc w:val="left"/>
      <w:pPr>
        <w:ind w:left="4320" w:hanging="360"/>
      </w:pPr>
    </w:lvl>
    <w:lvl w:ilvl="6" w:tplc="AB00AC16">
      <w:start w:val="1"/>
      <w:numFmt w:val="decimal"/>
      <w:lvlText w:val="%7."/>
      <w:lvlJc w:val="left"/>
      <w:pPr>
        <w:ind w:left="5040" w:hanging="360"/>
      </w:pPr>
    </w:lvl>
    <w:lvl w:ilvl="7" w:tplc="78105B36">
      <w:start w:val="1"/>
      <w:numFmt w:val="decimal"/>
      <w:lvlText w:val="%8."/>
      <w:lvlJc w:val="left"/>
      <w:pPr>
        <w:ind w:left="5760" w:hanging="360"/>
      </w:pPr>
    </w:lvl>
    <w:lvl w:ilvl="8" w:tplc="824E5138">
      <w:start w:val="1"/>
      <w:numFmt w:val="decimal"/>
      <w:lvlText w:val="%9."/>
      <w:lvlJc w:val="left"/>
      <w:pPr>
        <w:ind w:left="6480" w:hanging="360"/>
      </w:pPr>
    </w:lvl>
  </w:abstractNum>
  <w:abstractNum w:abstractNumId="20">
    <w:nsid w:val="281853BB"/>
    <w:multiLevelType w:val="hybridMultilevel"/>
    <w:tmpl w:val="D862D8B6"/>
    <w:lvl w:ilvl="0" w:tplc="6E96DB7A">
      <w:start w:val="1"/>
      <w:numFmt w:val="bullet"/>
      <w:lvlText w:val=""/>
      <w:lvlJc w:val="left"/>
      <w:pPr>
        <w:ind w:left="720" w:hanging="360"/>
      </w:pPr>
      <w:rPr>
        <w:rFonts w:ascii="Symbol" w:hAnsi="Symbol" w:cs="Symbol" w:hint="default"/>
        <w:sz w:val="18"/>
        <w:szCs w:val="18"/>
      </w:rPr>
    </w:lvl>
    <w:lvl w:ilvl="1" w:tplc="8CAC4ABC">
      <w:start w:val="1"/>
      <w:numFmt w:val="bullet"/>
      <w:lvlText w:val="o"/>
      <w:lvlJc w:val="left"/>
      <w:pPr>
        <w:ind w:left="1440" w:hanging="360"/>
      </w:pPr>
      <w:rPr>
        <w:rFonts w:ascii="Courier New" w:hAnsi="Courier New" w:cs="Courier New" w:hint="default"/>
      </w:rPr>
    </w:lvl>
    <w:lvl w:ilvl="2" w:tplc="76F07B2A">
      <w:start w:val="1"/>
      <w:numFmt w:val="bullet"/>
      <w:lvlText w:val=""/>
      <w:lvlJc w:val="left"/>
      <w:pPr>
        <w:ind w:left="2160" w:hanging="360"/>
      </w:pPr>
      <w:rPr>
        <w:rFonts w:ascii="Wingdings" w:hAnsi="Wingdings" w:cs="Wingdings" w:hint="default"/>
      </w:rPr>
    </w:lvl>
    <w:lvl w:ilvl="3" w:tplc="6A76CAEA">
      <w:start w:val="1"/>
      <w:numFmt w:val="bullet"/>
      <w:lvlText w:val=""/>
      <w:lvlJc w:val="left"/>
      <w:pPr>
        <w:ind w:left="2880" w:hanging="360"/>
      </w:pPr>
      <w:rPr>
        <w:rFonts w:ascii="Symbol" w:hAnsi="Symbol" w:cs="Symbol" w:hint="default"/>
      </w:rPr>
    </w:lvl>
    <w:lvl w:ilvl="4" w:tplc="F6C44FF6">
      <w:start w:val="1"/>
      <w:numFmt w:val="bullet"/>
      <w:lvlText w:val="o"/>
      <w:lvlJc w:val="left"/>
      <w:pPr>
        <w:ind w:left="3600" w:hanging="360"/>
      </w:pPr>
      <w:rPr>
        <w:rFonts w:ascii="Courier New" w:hAnsi="Courier New" w:cs="Courier New" w:hint="default"/>
      </w:rPr>
    </w:lvl>
    <w:lvl w:ilvl="5" w:tplc="00C61B58">
      <w:start w:val="1"/>
      <w:numFmt w:val="bullet"/>
      <w:lvlText w:val=""/>
      <w:lvlJc w:val="left"/>
      <w:pPr>
        <w:ind w:left="4320" w:hanging="360"/>
      </w:pPr>
      <w:rPr>
        <w:rFonts w:ascii="Wingdings" w:hAnsi="Wingdings" w:cs="Wingdings" w:hint="default"/>
      </w:rPr>
    </w:lvl>
    <w:lvl w:ilvl="6" w:tplc="592A11C2">
      <w:start w:val="1"/>
      <w:numFmt w:val="bullet"/>
      <w:lvlText w:val=""/>
      <w:lvlJc w:val="left"/>
      <w:pPr>
        <w:ind w:left="5040" w:hanging="360"/>
      </w:pPr>
      <w:rPr>
        <w:rFonts w:ascii="Symbol" w:hAnsi="Symbol" w:cs="Symbol" w:hint="default"/>
      </w:rPr>
    </w:lvl>
    <w:lvl w:ilvl="7" w:tplc="878EF1F6">
      <w:start w:val="1"/>
      <w:numFmt w:val="bullet"/>
      <w:lvlText w:val="o"/>
      <w:lvlJc w:val="left"/>
      <w:pPr>
        <w:ind w:left="5760" w:hanging="360"/>
      </w:pPr>
      <w:rPr>
        <w:rFonts w:ascii="Courier New" w:hAnsi="Courier New" w:cs="Courier New" w:hint="default"/>
      </w:rPr>
    </w:lvl>
    <w:lvl w:ilvl="8" w:tplc="08609346">
      <w:start w:val="1"/>
      <w:numFmt w:val="bullet"/>
      <w:lvlText w:val=""/>
      <w:lvlJc w:val="left"/>
      <w:pPr>
        <w:ind w:left="6480" w:hanging="360"/>
      </w:pPr>
      <w:rPr>
        <w:rFonts w:ascii="Wingdings" w:hAnsi="Wingdings" w:cs="Wingdings" w:hint="default"/>
      </w:rPr>
    </w:lvl>
  </w:abstractNum>
  <w:abstractNum w:abstractNumId="21">
    <w:nsid w:val="2CDD443B"/>
    <w:multiLevelType w:val="hybridMultilevel"/>
    <w:tmpl w:val="7742B078"/>
    <w:lvl w:ilvl="0" w:tplc="77902ADA">
      <w:start w:val="1"/>
      <w:numFmt w:val="bullet"/>
      <w:lvlText w:val=""/>
      <w:lvlJc w:val="left"/>
      <w:pPr>
        <w:ind w:left="720" w:hanging="360"/>
      </w:pPr>
      <w:rPr>
        <w:rFonts w:ascii="Symbol" w:hAnsi="Symbol" w:cs="Symbol" w:hint="default"/>
        <w:sz w:val="24"/>
        <w:szCs w:val="24"/>
      </w:rPr>
    </w:lvl>
    <w:lvl w:ilvl="1" w:tplc="48347A8A">
      <w:start w:val="1"/>
      <w:numFmt w:val="bullet"/>
      <w:lvlText w:val="o"/>
      <w:lvlJc w:val="left"/>
      <w:pPr>
        <w:ind w:left="1440" w:hanging="360"/>
      </w:pPr>
      <w:rPr>
        <w:rFonts w:ascii="Courier New" w:hAnsi="Courier New" w:cs="Courier New" w:hint="default"/>
      </w:rPr>
    </w:lvl>
    <w:lvl w:ilvl="2" w:tplc="86E69D90">
      <w:start w:val="1"/>
      <w:numFmt w:val="bullet"/>
      <w:lvlText w:val=""/>
      <w:lvlJc w:val="left"/>
      <w:pPr>
        <w:ind w:left="2160" w:hanging="360"/>
      </w:pPr>
      <w:rPr>
        <w:rFonts w:ascii="Wingdings" w:hAnsi="Wingdings" w:cs="Wingdings" w:hint="default"/>
      </w:rPr>
    </w:lvl>
    <w:lvl w:ilvl="3" w:tplc="14E60FD2">
      <w:start w:val="1"/>
      <w:numFmt w:val="bullet"/>
      <w:lvlText w:val=""/>
      <w:lvlJc w:val="left"/>
      <w:pPr>
        <w:ind w:left="2880" w:hanging="360"/>
      </w:pPr>
      <w:rPr>
        <w:rFonts w:ascii="Symbol" w:hAnsi="Symbol" w:cs="Symbol" w:hint="default"/>
      </w:rPr>
    </w:lvl>
    <w:lvl w:ilvl="4" w:tplc="6F5E0246">
      <w:start w:val="1"/>
      <w:numFmt w:val="bullet"/>
      <w:lvlText w:val="o"/>
      <w:lvlJc w:val="left"/>
      <w:pPr>
        <w:ind w:left="3600" w:hanging="360"/>
      </w:pPr>
      <w:rPr>
        <w:rFonts w:ascii="Courier New" w:hAnsi="Courier New" w:cs="Courier New" w:hint="default"/>
      </w:rPr>
    </w:lvl>
    <w:lvl w:ilvl="5" w:tplc="88746168">
      <w:start w:val="1"/>
      <w:numFmt w:val="bullet"/>
      <w:lvlText w:val=""/>
      <w:lvlJc w:val="left"/>
      <w:pPr>
        <w:ind w:left="4320" w:hanging="360"/>
      </w:pPr>
      <w:rPr>
        <w:rFonts w:ascii="Wingdings" w:hAnsi="Wingdings" w:cs="Wingdings" w:hint="default"/>
      </w:rPr>
    </w:lvl>
    <w:lvl w:ilvl="6" w:tplc="30F2146A">
      <w:start w:val="1"/>
      <w:numFmt w:val="bullet"/>
      <w:lvlText w:val=""/>
      <w:lvlJc w:val="left"/>
      <w:pPr>
        <w:ind w:left="5040" w:hanging="360"/>
      </w:pPr>
      <w:rPr>
        <w:rFonts w:ascii="Symbol" w:hAnsi="Symbol" w:cs="Symbol" w:hint="default"/>
      </w:rPr>
    </w:lvl>
    <w:lvl w:ilvl="7" w:tplc="702CE36E">
      <w:start w:val="1"/>
      <w:numFmt w:val="bullet"/>
      <w:lvlText w:val="o"/>
      <w:lvlJc w:val="left"/>
      <w:pPr>
        <w:ind w:left="5760" w:hanging="360"/>
      </w:pPr>
      <w:rPr>
        <w:rFonts w:ascii="Courier New" w:hAnsi="Courier New" w:cs="Courier New" w:hint="default"/>
      </w:rPr>
    </w:lvl>
    <w:lvl w:ilvl="8" w:tplc="AAC4A0DC">
      <w:start w:val="1"/>
      <w:numFmt w:val="bullet"/>
      <w:lvlText w:val=""/>
      <w:lvlJc w:val="left"/>
      <w:pPr>
        <w:ind w:left="6480" w:hanging="360"/>
      </w:pPr>
      <w:rPr>
        <w:rFonts w:ascii="Wingdings" w:hAnsi="Wingdings" w:cs="Wingdings" w:hint="default"/>
      </w:rPr>
    </w:lvl>
  </w:abstractNum>
  <w:abstractNum w:abstractNumId="22">
    <w:nsid w:val="2D6E7EC4"/>
    <w:multiLevelType w:val="hybridMultilevel"/>
    <w:tmpl w:val="DEC02114"/>
    <w:lvl w:ilvl="0" w:tplc="7ACEBF24">
      <w:start w:val="1"/>
      <w:numFmt w:val="lowerLetter"/>
      <w:lvlText w:val="%1."/>
      <w:lvlJc w:val="left"/>
      <w:pPr>
        <w:ind w:left="720" w:hanging="360"/>
      </w:pPr>
      <w:rPr>
        <w:rFonts w:ascii="Arial" w:hAnsi="Arial" w:cs="Arial" w:hint="default"/>
        <w:sz w:val="18"/>
        <w:szCs w:val="18"/>
      </w:rPr>
    </w:lvl>
    <w:lvl w:ilvl="1" w:tplc="8098E258">
      <w:start w:val="1"/>
      <w:numFmt w:val="lowerLetter"/>
      <w:lvlText w:val="%2."/>
      <w:lvlJc w:val="left"/>
      <w:pPr>
        <w:ind w:left="1440" w:hanging="360"/>
      </w:pPr>
    </w:lvl>
    <w:lvl w:ilvl="2" w:tplc="F70287FE">
      <w:start w:val="1"/>
      <w:numFmt w:val="lowerLetter"/>
      <w:lvlText w:val="%3."/>
      <w:lvlJc w:val="left"/>
      <w:pPr>
        <w:ind w:left="2160" w:hanging="360"/>
      </w:pPr>
    </w:lvl>
    <w:lvl w:ilvl="3" w:tplc="BC2A0D98">
      <w:start w:val="1"/>
      <w:numFmt w:val="lowerLetter"/>
      <w:lvlText w:val="%4."/>
      <w:lvlJc w:val="left"/>
      <w:pPr>
        <w:ind w:left="2880" w:hanging="360"/>
      </w:pPr>
    </w:lvl>
    <w:lvl w:ilvl="4" w:tplc="DF94C118">
      <w:start w:val="1"/>
      <w:numFmt w:val="lowerLetter"/>
      <w:lvlText w:val="%5."/>
      <w:lvlJc w:val="left"/>
      <w:pPr>
        <w:ind w:left="3600" w:hanging="360"/>
      </w:pPr>
    </w:lvl>
    <w:lvl w:ilvl="5" w:tplc="5386C8DA">
      <w:start w:val="1"/>
      <w:numFmt w:val="lowerLetter"/>
      <w:lvlText w:val="%6."/>
      <w:lvlJc w:val="left"/>
      <w:pPr>
        <w:ind w:left="4320" w:hanging="360"/>
      </w:pPr>
    </w:lvl>
    <w:lvl w:ilvl="6" w:tplc="EC6ED104">
      <w:start w:val="1"/>
      <w:numFmt w:val="lowerLetter"/>
      <w:lvlText w:val="%7."/>
      <w:lvlJc w:val="left"/>
      <w:pPr>
        <w:ind w:left="5040" w:hanging="360"/>
      </w:pPr>
    </w:lvl>
    <w:lvl w:ilvl="7" w:tplc="2E44411A">
      <w:start w:val="1"/>
      <w:numFmt w:val="lowerLetter"/>
      <w:lvlText w:val="%8."/>
      <w:lvlJc w:val="left"/>
      <w:pPr>
        <w:ind w:left="5760" w:hanging="360"/>
      </w:pPr>
    </w:lvl>
    <w:lvl w:ilvl="8" w:tplc="003C65D6">
      <w:start w:val="1"/>
      <w:numFmt w:val="lowerLetter"/>
      <w:lvlText w:val="%9."/>
      <w:lvlJc w:val="left"/>
      <w:pPr>
        <w:ind w:left="6480" w:hanging="360"/>
      </w:pPr>
    </w:lvl>
  </w:abstractNum>
  <w:abstractNum w:abstractNumId="23">
    <w:nsid w:val="2E5D70A3"/>
    <w:multiLevelType w:val="hybridMultilevel"/>
    <w:tmpl w:val="DCBE2520"/>
    <w:lvl w:ilvl="0" w:tplc="98E63426">
      <w:start w:val="1"/>
      <w:numFmt w:val="decimal"/>
      <w:lvlText w:val="%1."/>
      <w:lvlJc w:val="left"/>
      <w:pPr>
        <w:ind w:left="720" w:hanging="360"/>
      </w:pPr>
      <w:rPr>
        <w:rFonts w:ascii="Arial" w:hAnsi="Arial" w:cs="Arial" w:hint="default"/>
        <w:sz w:val="18"/>
        <w:szCs w:val="18"/>
      </w:rPr>
    </w:lvl>
    <w:lvl w:ilvl="1" w:tplc="E95C0470">
      <w:start w:val="1"/>
      <w:numFmt w:val="decimal"/>
      <w:lvlText w:val="%2."/>
      <w:lvlJc w:val="left"/>
      <w:pPr>
        <w:ind w:left="1440" w:hanging="360"/>
      </w:pPr>
    </w:lvl>
    <w:lvl w:ilvl="2" w:tplc="BBE253BA">
      <w:start w:val="1"/>
      <w:numFmt w:val="decimal"/>
      <w:lvlText w:val="%3."/>
      <w:lvlJc w:val="left"/>
      <w:pPr>
        <w:ind w:left="2160" w:hanging="360"/>
      </w:pPr>
    </w:lvl>
    <w:lvl w:ilvl="3" w:tplc="5A888896">
      <w:start w:val="1"/>
      <w:numFmt w:val="decimal"/>
      <w:lvlText w:val="%4."/>
      <w:lvlJc w:val="left"/>
      <w:pPr>
        <w:ind w:left="2880" w:hanging="360"/>
      </w:pPr>
    </w:lvl>
    <w:lvl w:ilvl="4" w:tplc="5718B81E">
      <w:start w:val="1"/>
      <w:numFmt w:val="decimal"/>
      <w:lvlText w:val="%5."/>
      <w:lvlJc w:val="left"/>
      <w:pPr>
        <w:ind w:left="3600" w:hanging="360"/>
      </w:pPr>
    </w:lvl>
    <w:lvl w:ilvl="5" w:tplc="DAC8BBE4">
      <w:start w:val="1"/>
      <w:numFmt w:val="decimal"/>
      <w:lvlText w:val="%6."/>
      <w:lvlJc w:val="left"/>
      <w:pPr>
        <w:ind w:left="4320" w:hanging="360"/>
      </w:pPr>
    </w:lvl>
    <w:lvl w:ilvl="6" w:tplc="BD8079FE">
      <w:start w:val="1"/>
      <w:numFmt w:val="decimal"/>
      <w:lvlText w:val="%7."/>
      <w:lvlJc w:val="left"/>
      <w:pPr>
        <w:ind w:left="5040" w:hanging="360"/>
      </w:pPr>
    </w:lvl>
    <w:lvl w:ilvl="7" w:tplc="68A63F18">
      <w:start w:val="1"/>
      <w:numFmt w:val="decimal"/>
      <w:lvlText w:val="%8."/>
      <w:lvlJc w:val="left"/>
      <w:pPr>
        <w:ind w:left="5760" w:hanging="360"/>
      </w:pPr>
    </w:lvl>
    <w:lvl w:ilvl="8" w:tplc="DB9EEF80">
      <w:start w:val="1"/>
      <w:numFmt w:val="decimal"/>
      <w:lvlText w:val="%9."/>
      <w:lvlJc w:val="left"/>
      <w:pPr>
        <w:ind w:left="6480" w:hanging="360"/>
      </w:pPr>
    </w:lvl>
  </w:abstractNum>
  <w:abstractNum w:abstractNumId="24">
    <w:nsid w:val="2F797C6C"/>
    <w:multiLevelType w:val="hybridMultilevel"/>
    <w:tmpl w:val="0414AF50"/>
    <w:lvl w:ilvl="0" w:tplc="249CD192">
      <w:start w:val="1"/>
      <w:numFmt w:val="bullet"/>
      <w:lvlText w:val=""/>
      <w:lvlJc w:val="left"/>
      <w:pPr>
        <w:ind w:left="720" w:hanging="360"/>
      </w:pPr>
      <w:rPr>
        <w:rFonts w:ascii="Symbol" w:hAnsi="Symbol" w:cs="Symbol" w:hint="default"/>
        <w:sz w:val="18"/>
        <w:szCs w:val="18"/>
      </w:rPr>
    </w:lvl>
    <w:lvl w:ilvl="1" w:tplc="6F5A41E4">
      <w:start w:val="1"/>
      <w:numFmt w:val="bullet"/>
      <w:lvlText w:val="o"/>
      <w:lvlJc w:val="left"/>
      <w:pPr>
        <w:ind w:left="1440" w:hanging="360"/>
      </w:pPr>
      <w:rPr>
        <w:rFonts w:ascii="Courier New" w:hAnsi="Courier New" w:cs="Courier New" w:hint="default"/>
      </w:rPr>
    </w:lvl>
    <w:lvl w:ilvl="2" w:tplc="1EB66D4C">
      <w:start w:val="1"/>
      <w:numFmt w:val="bullet"/>
      <w:lvlText w:val=""/>
      <w:lvlJc w:val="left"/>
      <w:pPr>
        <w:ind w:left="2160" w:hanging="360"/>
      </w:pPr>
      <w:rPr>
        <w:rFonts w:ascii="Wingdings" w:hAnsi="Wingdings" w:cs="Wingdings" w:hint="default"/>
      </w:rPr>
    </w:lvl>
    <w:lvl w:ilvl="3" w:tplc="72F0EA42">
      <w:start w:val="1"/>
      <w:numFmt w:val="bullet"/>
      <w:lvlText w:val=""/>
      <w:lvlJc w:val="left"/>
      <w:pPr>
        <w:ind w:left="2880" w:hanging="360"/>
      </w:pPr>
      <w:rPr>
        <w:rFonts w:ascii="Symbol" w:hAnsi="Symbol" w:cs="Symbol" w:hint="default"/>
      </w:rPr>
    </w:lvl>
    <w:lvl w:ilvl="4" w:tplc="A92472D0">
      <w:start w:val="1"/>
      <w:numFmt w:val="bullet"/>
      <w:lvlText w:val="o"/>
      <w:lvlJc w:val="left"/>
      <w:pPr>
        <w:ind w:left="3600" w:hanging="360"/>
      </w:pPr>
      <w:rPr>
        <w:rFonts w:ascii="Courier New" w:hAnsi="Courier New" w:cs="Courier New" w:hint="default"/>
      </w:rPr>
    </w:lvl>
    <w:lvl w:ilvl="5" w:tplc="025CE7CA">
      <w:start w:val="1"/>
      <w:numFmt w:val="bullet"/>
      <w:lvlText w:val=""/>
      <w:lvlJc w:val="left"/>
      <w:pPr>
        <w:ind w:left="4320" w:hanging="360"/>
      </w:pPr>
      <w:rPr>
        <w:rFonts w:ascii="Wingdings" w:hAnsi="Wingdings" w:cs="Wingdings" w:hint="default"/>
      </w:rPr>
    </w:lvl>
    <w:lvl w:ilvl="6" w:tplc="C6AA18FC">
      <w:start w:val="1"/>
      <w:numFmt w:val="bullet"/>
      <w:lvlText w:val=""/>
      <w:lvlJc w:val="left"/>
      <w:pPr>
        <w:ind w:left="5040" w:hanging="360"/>
      </w:pPr>
      <w:rPr>
        <w:rFonts w:ascii="Symbol" w:hAnsi="Symbol" w:cs="Symbol" w:hint="default"/>
      </w:rPr>
    </w:lvl>
    <w:lvl w:ilvl="7" w:tplc="C77ED0FA">
      <w:start w:val="1"/>
      <w:numFmt w:val="bullet"/>
      <w:lvlText w:val="o"/>
      <w:lvlJc w:val="left"/>
      <w:pPr>
        <w:ind w:left="5760" w:hanging="360"/>
      </w:pPr>
      <w:rPr>
        <w:rFonts w:ascii="Courier New" w:hAnsi="Courier New" w:cs="Courier New" w:hint="default"/>
      </w:rPr>
    </w:lvl>
    <w:lvl w:ilvl="8" w:tplc="8048EB50">
      <w:start w:val="1"/>
      <w:numFmt w:val="bullet"/>
      <w:lvlText w:val=""/>
      <w:lvlJc w:val="left"/>
      <w:pPr>
        <w:ind w:left="6480" w:hanging="360"/>
      </w:pPr>
      <w:rPr>
        <w:rFonts w:ascii="Wingdings" w:hAnsi="Wingdings" w:cs="Wingdings" w:hint="default"/>
      </w:rPr>
    </w:lvl>
  </w:abstractNum>
  <w:abstractNum w:abstractNumId="25">
    <w:nsid w:val="32621E06"/>
    <w:multiLevelType w:val="hybridMultilevel"/>
    <w:tmpl w:val="04464522"/>
    <w:lvl w:ilvl="0" w:tplc="A5BC9F00">
      <w:start w:val="1"/>
      <w:numFmt w:val="bullet"/>
      <w:lvlText w:val=""/>
      <w:lvlJc w:val="left"/>
      <w:pPr>
        <w:ind w:left="720" w:hanging="360"/>
      </w:pPr>
      <w:rPr>
        <w:rFonts w:ascii="Symbol" w:hAnsi="Symbol" w:cs="Symbol" w:hint="default"/>
        <w:sz w:val="18"/>
        <w:szCs w:val="18"/>
      </w:rPr>
    </w:lvl>
    <w:lvl w:ilvl="1" w:tplc="5E9ABC98">
      <w:start w:val="1"/>
      <w:numFmt w:val="bullet"/>
      <w:lvlText w:val="o"/>
      <w:lvlJc w:val="left"/>
      <w:pPr>
        <w:ind w:left="1440" w:hanging="360"/>
      </w:pPr>
      <w:rPr>
        <w:rFonts w:ascii="Courier New" w:hAnsi="Courier New" w:cs="Courier New" w:hint="default"/>
      </w:rPr>
    </w:lvl>
    <w:lvl w:ilvl="2" w:tplc="96C6CEC0">
      <w:start w:val="1"/>
      <w:numFmt w:val="bullet"/>
      <w:lvlText w:val=""/>
      <w:lvlJc w:val="left"/>
      <w:pPr>
        <w:ind w:left="2160" w:hanging="360"/>
      </w:pPr>
      <w:rPr>
        <w:rFonts w:ascii="Wingdings" w:hAnsi="Wingdings" w:cs="Wingdings" w:hint="default"/>
      </w:rPr>
    </w:lvl>
    <w:lvl w:ilvl="3" w:tplc="4CF248E4">
      <w:start w:val="1"/>
      <w:numFmt w:val="bullet"/>
      <w:lvlText w:val=""/>
      <w:lvlJc w:val="left"/>
      <w:pPr>
        <w:ind w:left="2880" w:hanging="360"/>
      </w:pPr>
      <w:rPr>
        <w:rFonts w:ascii="Symbol" w:hAnsi="Symbol" w:cs="Symbol" w:hint="default"/>
      </w:rPr>
    </w:lvl>
    <w:lvl w:ilvl="4" w:tplc="AA621EE6">
      <w:start w:val="1"/>
      <w:numFmt w:val="bullet"/>
      <w:lvlText w:val="o"/>
      <w:lvlJc w:val="left"/>
      <w:pPr>
        <w:ind w:left="3600" w:hanging="360"/>
      </w:pPr>
      <w:rPr>
        <w:rFonts w:ascii="Courier New" w:hAnsi="Courier New" w:cs="Courier New" w:hint="default"/>
      </w:rPr>
    </w:lvl>
    <w:lvl w:ilvl="5" w:tplc="CADA8EE8">
      <w:start w:val="1"/>
      <w:numFmt w:val="bullet"/>
      <w:lvlText w:val=""/>
      <w:lvlJc w:val="left"/>
      <w:pPr>
        <w:ind w:left="4320" w:hanging="360"/>
      </w:pPr>
      <w:rPr>
        <w:rFonts w:ascii="Wingdings" w:hAnsi="Wingdings" w:cs="Wingdings" w:hint="default"/>
      </w:rPr>
    </w:lvl>
    <w:lvl w:ilvl="6" w:tplc="DD7A3FEE">
      <w:start w:val="1"/>
      <w:numFmt w:val="bullet"/>
      <w:lvlText w:val=""/>
      <w:lvlJc w:val="left"/>
      <w:pPr>
        <w:ind w:left="5040" w:hanging="360"/>
      </w:pPr>
      <w:rPr>
        <w:rFonts w:ascii="Symbol" w:hAnsi="Symbol" w:cs="Symbol" w:hint="default"/>
      </w:rPr>
    </w:lvl>
    <w:lvl w:ilvl="7" w:tplc="FF68DB62">
      <w:start w:val="1"/>
      <w:numFmt w:val="bullet"/>
      <w:lvlText w:val="o"/>
      <w:lvlJc w:val="left"/>
      <w:pPr>
        <w:ind w:left="5760" w:hanging="360"/>
      </w:pPr>
      <w:rPr>
        <w:rFonts w:ascii="Courier New" w:hAnsi="Courier New" w:cs="Courier New" w:hint="default"/>
      </w:rPr>
    </w:lvl>
    <w:lvl w:ilvl="8" w:tplc="EB721950">
      <w:start w:val="1"/>
      <w:numFmt w:val="bullet"/>
      <w:lvlText w:val=""/>
      <w:lvlJc w:val="left"/>
      <w:pPr>
        <w:ind w:left="6480" w:hanging="360"/>
      </w:pPr>
      <w:rPr>
        <w:rFonts w:ascii="Wingdings" w:hAnsi="Wingdings" w:cs="Wingdings" w:hint="default"/>
      </w:rPr>
    </w:lvl>
  </w:abstractNum>
  <w:abstractNum w:abstractNumId="26">
    <w:nsid w:val="34E5693C"/>
    <w:multiLevelType w:val="hybridMultilevel"/>
    <w:tmpl w:val="C94AADFC"/>
    <w:lvl w:ilvl="0" w:tplc="12886316">
      <w:start w:val="1"/>
      <w:numFmt w:val="bullet"/>
      <w:lvlText w:val=""/>
      <w:lvlJc w:val="left"/>
      <w:pPr>
        <w:ind w:left="720" w:hanging="360"/>
      </w:pPr>
      <w:rPr>
        <w:rFonts w:ascii="Symbol" w:hAnsi="Symbol" w:cs="Symbol" w:hint="default"/>
        <w:sz w:val="18"/>
        <w:szCs w:val="18"/>
      </w:rPr>
    </w:lvl>
    <w:lvl w:ilvl="1" w:tplc="DCBCA410">
      <w:start w:val="1"/>
      <w:numFmt w:val="bullet"/>
      <w:lvlText w:val="o"/>
      <w:lvlJc w:val="left"/>
      <w:pPr>
        <w:ind w:left="1440" w:hanging="360"/>
      </w:pPr>
      <w:rPr>
        <w:rFonts w:ascii="Courier New" w:hAnsi="Courier New" w:cs="Courier New" w:hint="default"/>
      </w:rPr>
    </w:lvl>
    <w:lvl w:ilvl="2" w:tplc="66E03C20">
      <w:start w:val="1"/>
      <w:numFmt w:val="bullet"/>
      <w:lvlText w:val=""/>
      <w:lvlJc w:val="left"/>
      <w:pPr>
        <w:ind w:left="2160" w:hanging="360"/>
      </w:pPr>
      <w:rPr>
        <w:rFonts w:ascii="Wingdings" w:hAnsi="Wingdings" w:cs="Wingdings" w:hint="default"/>
      </w:rPr>
    </w:lvl>
    <w:lvl w:ilvl="3" w:tplc="14D0E1FA">
      <w:start w:val="1"/>
      <w:numFmt w:val="bullet"/>
      <w:lvlText w:val=""/>
      <w:lvlJc w:val="left"/>
      <w:pPr>
        <w:ind w:left="2880" w:hanging="360"/>
      </w:pPr>
      <w:rPr>
        <w:rFonts w:ascii="Symbol" w:hAnsi="Symbol" w:cs="Symbol" w:hint="default"/>
      </w:rPr>
    </w:lvl>
    <w:lvl w:ilvl="4" w:tplc="C408FEF6">
      <w:start w:val="1"/>
      <w:numFmt w:val="bullet"/>
      <w:lvlText w:val="o"/>
      <w:lvlJc w:val="left"/>
      <w:pPr>
        <w:ind w:left="3600" w:hanging="360"/>
      </w:pPr>
      <w:rPr>
        <w:rFonts w:ascii="Courier New" w:hAnsi="Courier New" w:cs="Courier New" w:hint="default"/>
      </w:rPr>
    </w:lvl>
    <w:lvl w:ilvl="5" w:tplc="BBA2AF18">
      <w:start w:val="1"/>
      <w:numFmt w:val="bullet"/>
      <w:lvlText w:val=""/>
      <w:lvlJc w:val="left"/>
      <w:pPr>
        <w:ind w:left="4320" w:hanging="360"/>
      </w:pPr>
      <w:rPr>
        <w:rFonts w:ascii="Wingdings" w:hAnsi="Wingdings" w:cs="Wingdings" w:hint="default"/>
      </w:rPr>
    </w:lvl>
    <w:lvl w:ilvl="6" w:tplc="DC52C45E">
      <w:start w:val="1"/>
      <w:numFmt w:val="bullet"/>
      <w:lvlText w:val=""/>
      <w:lvlJc w:val="left"/>
      <w:pPr>
        <w:ind w:left="5040" w:hanging="360"/>
      </w:pPr>
      <w:rPr>
        <w:rFonts w:ascii="Symbol" w:hAnsi="Symbol" w:cs="Symbol" w:hint="default"/>
      </w:rPr>
    </w:lvl>
    <w:lvl w:ilvl="7" w:tplc="D7C6498A">
      <w:start w:val="1"/>
      <w:numFmt w:val="bullet"/>
      <w:lvlText w:val="o"/>
      <w:lvlJc w:val="left"/>
      <w:pPr>
        <w:ind w:left="5760" w:hanging="360"/>
      </w:pPr>
      <w:rPr>
        <w:rFonts w:ascii="Courier New" w:hAnsi="Courier New" w:cs="Courier New" w:hint="default"/>
      </w:rPr>
    </w:lvl>
    <w:lvl w:ilvl="8" w:tplc="817E2FF2">
      <w:start w:val="1"/>
      <w:numFmt w:val="bullet"/>
      <w:lvlText w:val=""/>
      <w:lvlJc w:val="left"/>
      <w:pPr>
        <w:ind w:left="6480" w:hanging="360"/>
      </w:pPr>
      <w:rPr>
        <w:rFonts w:ascii="Wingdings" w:hAnsi="Wingdings" w:cs="Wingdings" w:hint="default"/>
      </w:rPr>
    </w:lvl>
  </w:abstractNum>
  <w:abstractNum w:abstractNumId="27">
    <w:nsid w:val="35FA67E2"/>
    <w:multiLevelType w:val="hybridMultilevel"/>
    <w:tmpl w:val="4E269226"/>
    <w:lvl w:ilvl="0" w:tplc="28D6EA48">
      <w:start w:val="1"/>
      <w:numFmt w:val="bullet"/>
      <w:lvlText w:val=""/>
      <w:lvlJc w:val="left"/>
      <w:pPr>
        <w:ind w:left="720" w:hanging="360"/>
      </w:pPr>
      <w:rPr>
        <w:rFonts w:ascii="Symbol" w:hAnsi="Symbol" w:cs="Symbol" w:hint="default"/>
        <w:sz w:val="18"/>
        <w:szCs w:val="18"/>
      </w:rPr>
    </w:lvl>
    <w:lvl w:ilvl="1" w:tplc="526C88CE">
      <w:start w:val="1"/>
      <w:numFmt w:val="bullet"/>
      <w:lvlText w:val="o"/>
      <w:lvlJc w:val="left"/>
      <w:pPr>
        <w:ind w:left="1440" w:hanging="360"/>
      </w:pPr>
      <w:rPr>
        <w:rFonts w:ascii="Courier New" w:hAnsi="Courier New" w:cs="Courier New" w:hint="default"/>
      </w:rPr>
    </w:lvl>
    <w:lvl w:ilvl="2" w:tplc="E94A7E24">
      <w:start w:val="1"/>
      <w:numFmt w:val="bullet"/>
      <w:lvlText w:val=""/>
      <w:lvlJc w:val="left"/>
      <w:pPr>
        <w:ind w:left="2160" w:hanging="360"/>
      </w:pPr>
      <w:rPr>
        <w:rFonts w:ascii="Wingdings" w:hAnsi="Wingdings" w:cs="Wingdings" w:hint="default"/>
      </w:rPr>
    </w:lvl>
    <w:lvl w:ilvl="3" w:tplc="AE58EA6A">
      <w:start w:val="1"/>
      <w:numFmt w:val="bullet"/>
      <w:lvlText w:val=""/>
      <w:lvlJc w:val="left"/>
      <w:pPr>
        <w:ind w:left="2880" w:hanging="360"/>
      </w:pPr>
      <w:rPr>
        <w:rFonts w:ascii="Symbol" w:hAnsi="Symbol" w:cs="Symbol" w:hint="default"/>
      </w:rPr>
    </w:lvl>
    <w:lvl w:ilvl="4" w:tplc="76423CBE">
      <w:start w:val="1"/>
      <w:numFmt w:val="bullet"/>
      <w:lvlText w:val="o"/>
      <w:lvlJc w:val="left"/>
      <w:pPr>
        <w:ind w:left="3600" w:hanging="360"/>
      </w:pPr>
      <w:rPr>
        <w:rFonts w:ascii="Courier New" w:hAnsi="Courier New" w:cs="Courier New" w:hint="default"/>
      </w:rPr>
    </w:lvl>
    <w:lvl w:ilvl="5" w:tplc="D4AE9FCE">
      <w:start w:val="1"/>
      <w:numFmt w:val="bullet"/>
      <w:lvlText w:val=""/>
      <w:lvlJc w:val="left"/>
      <w:pPr>
        <w:ind w:left="4320" w:hanging="360"/>
      </w:pPr>
      <w:rPr>
        <w:rFonts w:ascii="Wingdings" w:hAnsi="Wingdings" w:cs="Wingdings" w:hint="default"/>
      </w:rPr>
    </w:lvl>
    <w:lvl w:ilvl="6" w:tplc="4EACAB5C">
      <w:start w:val="1"/>
      <w:numFmt w:val="bullet"/>
      <w:lvlText w:val=""/>
      <w:lvlJc w:val="left"/>
      <w:pPr>
        <w:ind w:left="5040" w:hanging="360"/>
      </w:pPr>
      <w:rPr>
        <w:rFonts w:ascii="Symbol" w:hAnsi="Symbol" w:cs="Symbol" w:hint="default"/>
      </w:rPr>
    </w:lvl>
    <w:lvl w:ilvl="7" w:tplc="96803D0E">
      <w:start w:val="1"/>
      <w:numFmt w:val="bullet"/>
      <w:lvlText w:val="o"/>
      <w:lvlJc w:val="left"/>
      <w:pPr>
        <w:ind w:left="5760" w:hanging="360"/>
      </w:pPr>
      <w:rPr>
        <w:rFonts w:ascii="Courier New" w:hAnsi="Courier New" w:cs="Courier New" w:hint="default"/>
      </w:rPr>
    </w:lvl>
    <w:lvl w:ilvl="8" w:tplc="B8DA0C7C">
      <w:start w:val="1"/>
      <w:numFmt w:val="bullet"/>
      <w:lvlText w:val=""/>
      <w:lvlJc w:val="left"/>
      <w:pPr>
        <w:ind w:left="6480" w:hanging="360"/>
      </w:pPr>
      <w:rPr>
        <w:rFonts w:ascii="Wingdings" w:hAnsi="Wingdings" w:cs="Wingdings" w:hint="default"/>
      </w:rPr>
    </w:lvl>
  </w:abstractNum>
  <w:abstractNum w:abstractNumId="28">
    <w:nsid w:val="36157A7A"/>
    <w:multiLevelType w:val="hybridMultilevel"/>
    <w:tmpl w:val="C6AAE998"/>
    <w:lvl w:ilvl="0" w:tplc="1CF40A2E">
      <w:start w:val="1"/>
      <w:numFmt w:val="bullet"/>
      <w:lvlText w:val=""/>
      <w:lvlJc w:val="left"/>
      <w:pPr>
        <w:ind w:left="720" w:hanging="360"/>
      </w:pPr>
      <w:rPr>
        <w:rFonts w:ascii="Symbol" w:hAnsi="Symbol" w:cs="Symbol" w:hint="default"/>
        <w:sz w:val="18"/>
        <w:szCs w:val="18"/>
      </w:rPr>
    </w:lvl>
    <w:lvl w:ilvl="1" w:tplc="0A747DC6">
      <w:start w:val="1"/>
      <w:numFmt w:val="bullet"/>
      <w:lvlText w:val="o"/>
      <w:lvlJc w:val="left"/>
      <w:pPr>
        <w:ind w:left="1440" w:hanging="360"/>
      </w:pPr>
      <w:rPr>
        <w:rFonts w:ascii="Courier New" w:hAnsi="Courier New" w:cs="Courier New" w:hint="default"/>
      </w:rPr>
    </w:lvl>
    <w:lvl w:ilvl="2" w:tplc="86A638E0">
      <w:start w:val="1"/>
      <w:numFmt w:val="bullet"/>
      <w:lvlText w:val=""/>
      <w:lvlJc w:val="left"/>
      <w:pPr>
        <w:ind w:left="2160" w:hanging="360"/>
      </w:pPr>
      <w:rPr>
        <w:rFonts w:ascii="Wingdings" w:hAnsi="Wingdings" w:cs="Wingdings" w:hint="default"/>
      </w:rPr>
    </w:lvl>
    <w:lvl w:ilvl="3" w:tplc="364EA7CE">
      <w:start w:val="1"/>
      <w:numFmt w:val="bullet"/>
      <w:lvlText w:val=""/>
      <w:lvlJc w:val="left"/>
      <w:pPr>
        <w:ind w:left="2880" w:hanging="360"/>
      </w:pPr>
      <w:rPr>
        <w:rFonts w:ascii="Symbol" w:hAnsi="Symbol" w:cs="Symbol" w:hint="default"/>
      </w:rPr>
    </w:lvl>
    <w:lvl w:ilvl="4" w:tplc="39722A9A">
      <w:start w:val="1"/>
      <w:numFmt w:val="bullet"/>
      <w:lvlText w:val="o"/>
      <w:lvlJc w:val="left"/>
      <w:pPr>
        <w:ind w:left="3600" w:hanging="360"/>
      </w:pPr>
      <w:rPr>
        <w:rFonts w:ascii="Courier New" w:hAnsi="Courier New" w:cs="Courier New" w:hint="default"/>
      </w:rPr>
    </w:lvl>
    <w:lvl w:ilvl="5" w:tplc="E32E1574">
      <w:start w:val="1"/>
      <w:numFmt w:val="bullet"/>
      <w:lvlText w:val=""/>
      <w:lvlJc w:val="left"/>
      <w:pPr>
        <w:ind w:left="4320" w:hanging="360"/>
      </w:pPr>
      <w:rPr>
        <w:rFonts w:ascii="Wingdings" w:hAnsi="Wingdings" w:cs="Wingdings" w:hint="default"/>
      </w:rPr>
    </w:lvl>
    <w:lvl w:ilvl="6" w:tplc="4C7A602E">
      <w:start w:val="1"/>
      <w:numFmt w:val="bullet"/>
      <w:lvlText w:val=""/>
      <w:lvlJc w:val="left"/>
      <w:pPr>
        <w:ind w:left="5040" w:hanging="360"/>
      </w:pPr>
      <w:rPr>
        <w:rFonts w:ascii="Symbol" w:hAnsi="Symbol" w:cs="Symbol" w:hint="default"/>
      </w:rPr>
    </w:lvl>
    <w:lvl w:ilvl="7" w:tplc="3F54D89A">
      <w:start w:val="1"/>
      <w:numFmt w:val="bullet"/>
      <w:lvlText w:val="o"/>
      <w:lvlJc w:val="left"/>
      <w:pPr>
        <w:ind w:left="5760" w:hanging="360"/>
      </w:pPr>
      <w:rPr>
        <w:rFonts w:ascii="Courier New" w:hAnsi="Courier New" w:cs="Courier New" w:hint="default"/>
      </w:rPr>
    </w:lvl>
    <w:lvl w:ilvl="8" w:tplc="4560E09A">
      <w:start w:val="1"/>
      <w:numFmt w:val="bullet"/>
      <w:lvlText w:val=""/>
      <w:lvlJc w:val="left"/>
      <w:pPr>
        <w:ind w:left="6480" w:hanging="360"/>
      </w:pPr>
      <w:rPr>
        <w:rFonts w:ascii="Wingdings" w:hAnsi="Wingdings" w:cs="Wingdings" w:hint="default"/>
      </w:rPr>
    </w:lvl>
  </w:abstractNum>
  <w:abstractNum w:abstractNumId="29">
    <w:nsid w:val="36830793"/>
    <w:multiLevelType w:val="hybridMultilevel"/>
    <w:tmpl w:val="6DD4D27C"/>
    <w:lvl w:ilvl="0" w:tplc="730E8008">
      <w:start w:val="1"/>
      <w:numFmt w:val="bullet"/>
      <w:lvlText w:val=""/>
      <w:lvlJc w:val="left"/>
      <w:pPr>
        <w:ind w:left="720" w:hanging="360"/>
      </w:pPr>
      <w:rPr>
        <w:rFonts w:ascii="Symbol" w:hAnsi="Symbol" w:cs="Symbol" w:hint="default"/>
        <w:sz w:val="18"/>
        <w:szCs w:val="18"/>
      </w:rPr>
    </w:lvl>
    <w:lvl w:ilvl="1" w:tplc="2D86CCF8">
      <w:start w:val="1"/>
      <w:numFmt w:val="bullet"/>
      <w:lvlText w:val="o"/>
      <w:lvlJc w:val="left"/>
      <w:pPr>
        <w:ind w:left="1440" w:hanging="360"/>
      </w:pPr>
      <w:rPr>
        <w:rFonts w:ascii="Courier New" w:hAnsi="Courier New" w:cs="Courier New" w:hint="default"/>
      </w:rPr>
    </w:lvl>
    <w:lvl w:ilvl="2" w:tplc="F594D2F2">
      <w:start w:val="1"/>
      <w:numFmt w:val="bullet"/>
      <w:lvlText w:val=""/>
      <w:lvlJc w:val="left"/>
      <w:pPr>
        <w:ind w:left="2160" w:hanging="360"/>
      </w:pPr>
      <w:rPr>
        <w:rFonts w:ascii="Wingdings" w:hAnsi="Wingdings" w:cs="Wingdings" w:hint="default"/>
      </w:rPr>
    </w:lvl>
    <w:lvl w:ilvl="3" w:tplc="0E9CCC4E">
      <w:start w:val="1"/>
      <w:numFmt w:val="bullet"/>
      <w:lvlText w:val=""/>
      <w:lvlJc w:val="left"/>
      <w:pPr>
        <w:ind w:left="2880" w:hanging="360"/>
      </w:pPr>
      <w:rPr>
        <w:rFonts w:ascii="Symbol" w:hAnsi="Symbol" w:cs="Symbol" w:hint="default"/>
      </w:rPr>
    </w:lvl>
    <w:lvl w:ilvl="4" w:tplc="6A04A162">
      <w:start w:val="1"/>
      <w:numFmt w:val="bullet"/>
      <w:lvlText w:val="o"/>
      <w:lvlJc w:val="left"/>
      <w:pPr>
        <w:ind w:left="3600" w:hanging="360"/>
      </w:pPr>
      <w:rPr>
        <w:rFonts w:ascii="Courier New" w:hAnsi="Courier New" w:cs="Courier New" w:hint="default"/>
      </w:rPr>
    </w:lvl>
    <w:lvl w:ilvl="5" w:tplc="DB3ADA64">
      <w:start w:val="1"/>
      <w:numFmt w:val="bullet"/>
      <w:lvlText w:val=""/>
      <w:lvlJc w:val="left"/>
      <w:pPr>
        <w:ind w:left="4320" w:hanging="360"/>
      </w:pPr>
      <w:rPr>
        <w:rFonts w:ascii="Wingdings" w:hAnsi="Wingdings" w:cs="Wingdings" w:hint="default"/>
      </w:rPr>
    </w:lvl>
    <w:lvl w:ilvl="6" w:tplc="BED8DE88">
      <w:start w:val="1"/>
      <w:numFmt w:val="bullet"/>
      <w:lvlText w:val=""/>
      <w:lvlJc w:val="left"/>
      <w:pPr>
        <w:ind w:left="5040" w:hanging="360"/>
      </w:pPr>
      <w:rPr>
        <w:rFonts w:ascii="Symbol" w:hAnsi="Symbol" w:cs="Symbol" w:hint="default"/>
      </w:rPr>
    </w:lvl>
    <w:lvl w:ilvl="7" w:tplc="BB5A0942">
      <w:start w:val="1"/>
      <w:numFmt w:val="bullet"/>
      <w:lvlText w:val="o"/>
      <w:lvlJc w:val="left"/>
      <w:pPr>
        <w:ind w:left="5760" w:hanging="360"/>
      </w:pPr>
      <w:rPr>
        <w:rFonts w:ascii="Courier New" w:hAnsi="Courier New" w:cs="Courier New" w:hint="default"/>
      </w:rPr>
    </w:lvl>
    <w:lvl w:ilvl="8" w:tplc="8B745170">
      <w:start w:val="1"/>
      <w:numFmt w:val="bullet"/>
      <w:lvlText w:val=""/>
      <w:lvlJc w:val="left"/>
      <w:pPr>
        <w:ind w:left="6480" w:hanging="360"/>
      </w:pPr>
      <w:rPr>
        <w:rFonts w:ascii="Wingdings" w:hAnsi="Wingdings" w:cs="Wingdings" w:hint="default"/>
      </w:rPr>
    </w:lvl>
  </w:abstractNum>
  <w:abstractNum w:abstractNumId="30">
    <w:nsid w:val="39B33A2D"/>
    <w:multiLevelType w:val="hybridMultilevel"/>
    <w:tmpl w:val="4044EE24"/>
    <w:lvl w:ilvl="0" w:tplc="6CF43B22">
      <w:start w:val="1"/>
      <w:numFmt w:val="bullet"/>
      <w:lvlText w:val=""/>
      <w:lvlJc w:val="left"/>
      <w:pPr>
        <w:ind w:left="720" w:hanging="360"/>
      </w:pPr>
      <w:rPr>
        <w:rFonts w:ascii="Symbol" w:hAnsi="Symbol" w:cs="Symbol" w:hint="default"/>
        <w:sz w:val="18"/>
        <w:szCs w:val="18"/>
      </w:rPr>
    </w:lvl>
    <w:lvl w:ilvl="1" w:tplc="068217BC">
      <w:start w:val="1"/>
      <w:numFmt w:val="bullet"/>
      <w:lvlText w:val="o"/>
      <w:lvlJc w:val="left"/>
      <w:pPr>
        <w:ind w:left="1440" w:hanging="360"/>
      </w:pPr>
      <w:rPr>
        <w:rFonts w:ascii="Courier New" w:hAnsi="Courier New" w:cs="Courier New" w:hint="default"/>
      </w:rPr>
    </w:lvl>
    <w:lvl w:ilvl="2" w:tplc="CBB8EFDA">
      <w:start w:val="1"/>
      <w:numFmt w:val="bullet"/>
      <w:lvlText w:val=""/>
      <w:lvlJc w:val="left"/>
      <w:pPr>
        <w:ind w:left="2160" w:hanging="360"/>
      </w:pPr>
      <w:rPr>
        <w:rFonts w:ascii="Wingdings" w:hAnsi="Wingdings" w:cs="Wingdings" w:hint="default"/>
      </w:rPr>
    </w:lvl>
    <w:lvl w:ilvl="3" w:tplc="004E2DD8">
      <w:start w:val="1"/>
      <w:numFmt w:val="bullet"/>
      <w:lvlText w:val=""/>
      <w:lvlJc w:val="left"/>
      <w:pPr>
        <w:ind w:left="2880" w:hanging="360"/>
      </w:pPr>
      <w:rPr>
        <w:rFonts w:ascii="Symbol" w:hAnsi="Symbol" w:cs="Symbol" w:hint="default"/>
      </w:rPr>
    </w:lvl>
    <w:lvl w:ilvl="4" w:tplc="17A43D2C">
      <w:start w:val="1"/>
      <w:numFmt w:val="bullet"/>
      <w:lvlText w:val="o"/>
      <w:lvlJc w:val="left"/>
      <w:pPr>
        <w:ind w:left="3600" w:hanging="360"/>
      </w:pPr>
      <w:rPr>
        <w:rFonts w:ascii="Courier New" w:hAnsi="Courier New" w:cs="Courier New" w:hint="default"/>
      </w:rPr>
    </w:lvl>
    <w:lvl w:ilvl="5" w:tplc="1E121D06">
      <w:start w:val="1"/>
      <w:numFmt w:val="bullet"/>
      <w:lvlText w:val=""/>
      <w:lvlJc w:val="left"/>
      <w:pPr>
        <w:ind w:left="4320" w:hanging="360"/>
      </w:pPr>
      <w:rPr>
        <w:rFonts w:ascii="Wingdings" w:hAnsi="Wingdings" w:cs="Wingdings" w:hint="default"/>
      </w:rPr>
    </w:lvl>
    <w:lvl w:ilvl="6" w:tplc="EB6ACDD8">
      <w:start w:val="1"/>
      <w:numFmt w:val="bullet"/>
      <w:lvlText w:val=""/>
      <w:lvlJc w:val="left"/>
      <w:pPr>
        <w:ind w:left="5040" w:hanging="360"/>
      </w:pPr>
      <w:rPr>
        <w:rFonts w:ascii="Symbol" w:hAnsi="Symbol" w:cs="Symbol" w:hint="default"/>
      </w:rPr>
    </w:lvl>
    <w:lvl w:ilvl="7" w:tplc="5D32CCB4">
      <w:start w:val="1"/>
      <w:numFmt w:val="bullet"/>
      <w:lvlText w:val="o"/>
      <w:lvlJc w:val="left"/>
      <w:pPr>
        <w:ind w:left="5760" w:hanging="360"/>
      </w:pPr>
      <w:rPr>
        <w:rFonts w:ascii="Courier New" w:hAnsi="Courier New" w:cs="Courier New" w:hint="default"/>
      </w:rPr>
    </w:lvl>
    <w:lvl w:ilvl="8" w:tplc="D052890C">
      <w:start w:val="1"/>
      <w:numFmt w:val="bullet"/>
      <w:lvlText w:val=""/>
      <w:lvlJc w:val="left"/>
      <w:pPr>
        <w:ind w:left="6480" w:hanging="360"/>
      </w:pPr>
      <w:rPr>
        <w:rFonts w:ascii="Wingdings" w:hAnsi="Wingdings" w:cs="Wingdings" w:hint="default"/>
      </w:rPr>
    </w:lvl>
  </w:abstractNum>
  <w:abstractNum w:abstractNumId="31">
    <w:nsid w:val="39B63C57"/>
    <w:multiLevelType w:val="hybridMultilevel"/>
    <w:tmpl w:val="43884CA4"/>
    <w:lvl w:ilvl="0" w:tplc="BE72A5C6">
      <w:start w:val="1"/>
      <w:numFmt w:val="bullet"/>
      <w:lvlText w:val=""/>
      <w:lvlJc w:val="left"/>
      <w:pPr>
        <w:ind w:left="720" w:hanging="360"/>
      </w:pPr>
      <w:rPr>
        <w:rFonts w:ascii="Symbol" w:hAnsi="Symbol" w:cs="Symbol" w:hint="default"/>
        <w:sz w:val="18"/>
        <w:szCs w:val="18"/>
      </w:rPr>
    </w:lvl>
    <w:lvl w:ilvl="1" w:tplc="4C84D528">
      <w:start w:val="1"/>
      <w:numFmt w:val="bullet"/>
      <w:lvlText w:val="o"/>
      <w:lvlJc w:val="left"/>
      <w:pPr>
        <w:ind w:left="1440" w:hanging="360"/>
      </w:pPr>
      <w:rPr>
        <w:rFonts w:ascii="Courier New" w:hAnsi="Courier New" w:cs="Courier New" w:hint="default"/>
      </w:rPr>
    </w:lvl>
    <w:lvl w:ilvl="2" w:tplc="036CA1CE">
      <w:start w:val="1"/>
      <w:numFmt w:val="bullet"/>
      <w:lvlText w:val=""/>
      <w:lvlJc w:val="left"/>
      <w:pPr>
        <w:ind w:left="2160" w:hanging="360"/>
      </w:pPr>
      <w:rPr>
        <w:rFonts w:ascii="Wingdings" w:hAnsi="Wingdings" w:cs="Wingdings" w:hint="default"/>
      </w:rPr>
    </w:lvl>
    <w:lvl w:ilvl="3" w:tplc="03B0CE0E">
      <w:start w:val="1"/>
      <w:numFmt w:val="bullet"/>
      <w:lvlText w:val=""/>
      <w:lvlJc w:val="left"/>
      <w:pPr>
        <w:ind w:left="2880" w:hanging="360"/>
      </w:pPr>
      <w:rPr>
        <w:rFonts w:ascii="Symbol" w:hAnsi="Symbol" w:cs="Symbol" w:hint="default"/>
      </w:rPr>
    </w:lvl>
    <w:lvl w:ilvl="4" w:tplc="8C3A056E">
      <w:start w:val="1"/>
      <w:numFmt w:val="bullet"/>
      <w:lvlText w:val="o"/>
      <w:lvlJc w:val="left"/>
      <w:pPr>
        <w:ind w:left="3600" w:hanging="360"/>
      </w:pPr>
      <w:rPr>
        <w:rFonts w:ascii="Courier New" w:hAnsi="Courier New" w:cs="Courier New" w:hint="default"/>
      </w:rPr>
    </w:lvl>
    <w:lvl w:ilvl="5" w:tplc="C13221BA">
      <w:start w:val="1"/>
      <w:numFmt w:val="bullet"/>
      <w:lvlText w:val=""/>
      <w:lvlJc w:val="left"/>
      <w:pPr>
        <w:ind w:left="4320" w:hanging="360"/>
      </w:pPr>
      <w:rPr>
        <w:rFonts w:ascii="Wingdings" w:hAnsi="Wingdings" w:cs="Wingdings" w:hint="default"/>
      </w:rPr>
    </w:lvl>
    <w:lvl w:ilvl="6" w:tplc="3FB67EF6">
      <w:start w:val="1"/>
      <w:numFmt w:val="bullet"/>
      <w:lvlText w:val=""/>
      <w:lvlJc w:val="left"/>
      <w:pPr>
        <w:ind w:left="5040" w:hanging="360"/>
      </w:pPr>
      <w:rPr>
        <w:rFonts w:ascii="Symbol" w:hAnsi="Symbol" w:cs="Symbol" w:hint="default"/>
      </w:rPr>
    </w:lvl>
    <w:lvl w:ilvl="7" w:tplc="0292FEB8">
      <w:start w:val="1"/>
      <w:numFmt w:val="bullet"/>
      <w:lvlText w:val="o"/>
      <w:lvlJc w:val="left"/>
      <w:pPr>
        <w:ind w:left="5760" w:hanging="360"/>
      </w:pPr>
      <w:rPr>
        <w:rFonts w:ascii="Courier New" w:hAnsi="Courier New" w:cs="Courier New" w:hint="default"/>
      </w:rPr>
    </w:lvl>
    <w:lvl w:ilvl="8" w:tplc="9EDE43FC">
      <w:start w:val="1"/>
      <w:numFmt w:val="bullet"/>
      <w:lvlText w:val=""/>
      <w:lvlJc w:val="left"/>
      <w:pPr>
        <w:ind w:left="6480" w:hanging="360"/>
      </w:pPr>
      <w:rPr>
        <w:rFonts w:ascii="Wingdings" w:hAnsi="Wingdings" w:cs="Wingdings" w:hint="default"/>
      </w:rPr>
    </w:lvl>
  </w:abstractNum>
  <w:abstractNum w:abstractNumId="32">
    <w:nsid w:val="3A0A6287"/>
    <w:multiLevelType w:val="hybridMultilevel"/>
    <w:tmpl w:val="3B8601CC"/>
    <w:lvl w:ilvl="0" w:tplc="4C12BF3C">
      <w:start w:val="1"/>
      <w:numFmt w:val="bullet"/>
      <w:lvlText w:val=""/>
      <w:lvlJc w:val="left"/>
      <w:pPr>
        <w:ind w:left="720" w:hanging="360"/>
      </w:pPr>
      <w:rPr>
        <w:rFonts w:ascii="Symbol" w:hAnsi="Symbol" w:cs="Symbol" w:hint="default"/>
        <w:sz w:val="18"/>
        <w:szCs w:val="18"/>
      </w:rPr>
    </w:lvl>
    <w:lvl w:ilvl="1" w:tplc="E8E68370">
      <w:start w:val="1"/>
      <w:numFmt w:val="bullet"/>
      <w:lvlText w:val="o"/>
      <w:lvlJc w:val="left"/>
      <w:pPr>
        <w:ind w:left="1440" w:hanging="360"/>
      </w:pPr>
      <w:rPr>
        <w:rFonts w:ascii="Courier New" w:hAnsi="Courier New" w:cs="Courier New" w:hint="default"/>
      </w:rPr>
    </w:lvl>
    <w:lvl w:ilvl="2" w:tplc="FA949E02">
      <w:start w:val="1"/>
      <w:numFmt w:val="bullet"/>
      <w:lvlText w:val=""/>
      <w:lvlJc w:val="left"/>
      <w:pPr>
        <w:ind w:left="2160" w:hanging="360"/>
      </w:pPr>
      <w:rPr>
        <w:rFonts w:ascii="Wingdings" w:hAnsi="Wingdings" w:cs="Wingdings" w:hint="default"/>
      </w:rPr>
    </w:lvl>
    <w:lvl w:ilvl="3" w:tplc="1EE0FA92">
      <w:start w:val="1"/>
      <w:numFmt w:val="bullet"/>
      <w:lvlText w:val=""/>
      <w:lvlJc w:val="left"/>
      <w:pPr>
        <w:ind w:left="2880" w:hanging="360"/>
      </w:pPr>
      <w:rPr>
        <w:rFonts w:ascii="Symbol" w:hAnsi="Symbol" w:cs="Symbol" w:hint="default"/>
      </w:rPr>
    </w:lvl>
    <w:lvl w:ilvl="4" w:tplc="57D612DC">
      <w:start w:val="1"/>
      <w:numFmt w:val="bullet"/>
      <w:lvlText w:val="o"/>
      <w:lvlJc w:val="left"/>
      <w:pPr>
        <w:ind w:left="3600" w:hanging="360"/>
      </w:pPr>
      <w:rPr>
        <w:rFonts w:ascii="Courier New" w:hAnsi="Courier New" w:cs="Courier New" w:hint="default"/>
      </w:rPr>
    </w:lvl>
    <w:lvl w:ilvl="5" w:tplc="EA4AD65E">
      <w:start w:val="1"/>
      <w:numFmt w:val="bullet"/>
      <w:lvlText w:val=""/>
      <w:lvlJc w:val="left"/>
      <w:pPr>
        <w:ind w:left="4320" w:hanging="360"/>
      </w:pPr>
      <w:rPr>
        <w:rFonts w:ascii="Wingdings" w:hAnsi="Wingdings" w:cs="Wingdings" w:hint="default"/>
      </w:rPr>
    </w:lvl>
    <w:lvl w:ilvl="6" w:tplc="74C2DB60">
      <w:start w:val="1"/>
      <w:numFmt w:val="bullet"/>
      <w:lvlText w:val=""/>
      <w:lvlJc w:val="left"/>
      <w:pPr>
        <w:ind w:left="5040" w:hanging="360"/>
      </w:pPr>
      <w:rPr>
        <w:rFonts w:ascii="Symbol" w:hAnsi="Symbol" w:cs="Symbol" w:hint="default"/>
      </w:rPr>
    </w:lvl>
    <w:lvl w:ilvl="7" w:tplc="7E66736C">
      <w:start w:val="1"/>
      <w:numFmt w:val="bullet"/>
      <w:lvlText w:val="o"/>
      <w:lvlJc w:val="left"/>
      <w:pPr>
        <w:ind w:left="5760" w:hanging="360"/>
      </w:pPr>
      <w:rPr>
        <w:rFonts w:ascii="Courier New" w:hAnsi="Courier New" w:cs="Courier New" w:hint="default"/>
      </w:rPr>
    </w:lvl>
    <w:lvl w:ilvl="8" w:tplc="8B44165E">
      <w:start w:val="1"/>
      <w:numFmt w:val="bullet"/>
      <w:lvlText w:val=""/>
      <w:lvlJc w:val="left"/>
      <w:pPr>
        <w:ind w:left="6480" w:hanging="360"/>
      </w:pPr>
      <w:rPr>
        <w:rFonts w:ascii="Wingdings" w:hAnsi="Wingdings" w:cs="Wingdings" w:hint="default"/>
      </w:rPr>
    </w:lvl>
  </w:abstractNum>
  <w:abstractNum w:abstractNumId="33">
    <w:nsid w:val="3AA515C1"/>
    <w:multiLevelType w:val="hybridMultilevel"/>
    <w:tmpl w:val="7160F11C"/>
    <w:lvl w:ilvl="0" w:tplc="6F0ED9E8">
      <w:start w:val="1"/>
      <w:numFmt w:val="bullet"/>
      <w:lvlText w:val=""/>
      <w:lvlJc w:val="left"/>
      <w:pPr>
        <w:ind w:left="720" w:hanging="360"/>
      </w:pPr>
      <w:rPr>
        <w:rFonts w:ascii="Symbol" w:hAnsi="Symbol" w:cs="Symbol" w:hint="default"/>
        <w:sz w:val="18"/>
        <w:szCs w:val="18"/>
      </w:rPr>
    </w:lvl>
    <w:lvl w:ilvl="1" w:tplc="15EA1FEE">
      <w:start w:val="1"/>
      <w:numFmt w:val="bullet"/>
      <w:lvlText w:val="o"/>
      <w:lvlJc w:val="left"/>
      <w:pPr>
        <w:ind w:left="1440" w:hanging="360"/>
      </w:pPr>
      <w:rPr>
        <w:rFonts w:ascii="Courier New" w:hAnsi="Courier New" w:cs="Courier New" w:hint="default"/>
      </w:rPr>
    </w:lvl>
    <w:lvl w:ilvl="2" w:tplc="32AC7616">
      <w:start w:val="1"/>
      <w:numFmt w:val="bullet"/>
      <w:lvlText w:val=""/>
      <w:lvlJc w:val="left"/>
      <w:pPr>
        <w:ind w:left="2160" w:hanging="360"/>
      </w:pPr>
      <w:rPr>
        <w:rFonts w:ascii="Wingdings" w:hAnsi="Wingdings" w:cs="Wingdings" w:hint="default"/>
      </w:rPr>
    </w:lvl>
    <w:lvl w:ilvl="3" w:tplc="C988FD5C">
      <w:start w:val="1"/>
      <w:numFmt w:val="bullet"/>
      <w:lvlText w:val=""/>
      <w:lvlJc w:val="left"/>
      <w:pPr>
        <w:ind w:left="2880" w:hanging="360"/>
      </w:pPr>
      <w:rPr>
        <w:rFonts w:ascii="Symbol" w:hAnsi="Symbol" w:cs="Symbol" w:hint="default"/>
      </w:rPr>
    </w:lvl>
    <w:lvl w:ilvl="4" w:tplc="70CA6F42">
      <w:start w:val="1"/>
      <w:numFmt w:val="bullet"/>
      <w:lvlText w:val="o"/>
      <w:lvlJc w:val="left"/>
      <w:pPr>
        <w:ind w:left="3600" w:hanging="360"/>
      </w:pPr>
      <w:rPr>
        <w:rFonts w:ascii="Courier New" w:hAnsi="Courier New" w:cs="Courier New" w:hint="default"/>
      </w:rPr>
    </w:lvl>
    <w:lvl w:ilvl="5" w:tplc="D8BE81C2">
      <w:start w:val="1"/>
      <w:numFmt w:val="bullet"/>
      <w:lvlText w:val=""/>
      <w:lvlJc w:val="left"/>
      <w:pPr>
        <w:ind w:left="4320" w:hanging="360"/>
      </w:pPr>
      <w:rPr>
        <w:rFonts w:ascii="Wingdings" w:hAnsi="Wingdings" w:cs="Wingdings" w:hint="default"/>
      </w:rPr>
    </w:lvl>
    <w:lvl w:ilvl="6" w:tplc="860CF722">
      <w:start w:val="1"/>
      <w:numFmt w:val="bullet"/>
      <w:lvlText w:val=""/>
      <w:lvlJc w:val="left"/>
      <w:pPr>
        <w:ind w:left="5040" w:hanging="360"/>
      </w:pPr>
      <w:rPr>
        <w:rFonts w:ascii="Symbol" w:hAnsi="Symbol" w:cs="Symbol" w:hint="default"/>
      </w:rPr>
    </w:lvl>
    <w:lvl w:ilvl="7" w:tplc="8A8CB154">
      <w:start w:val="1"/>
      <w:numFmt w:val="bullet"/>
      <w:lvlText w:val="o"/>
      <w:lvlJc w:val="left"/>
      <w:pPr>
        <w:ind w:left="5760" w:hanging="360"/>
      </w:pPr>
      <w:rPr>
        <w:rFonts w:ascii="Courier New" w:hAnsi="Courier New" w:cs="Courier New" w:hint="default"/>
      </w:rPr>
    </w:lvl>
    <w:lvl w:ilvl="8" w:tplc="715A0060">
      <w:start w:val="1"/>
      <w:numFmt w:val="bullet"/>
      <w:lvlText w:val=""/>
      <w:lvlJc w:val="left"/>
      <w:pPr>
        <w:ind w:left="6480" w:hanging="360"/>
      </w:pPr>
      <w:rPr>
        <w:rFonts w:ascii="Wingdings" w:hAnsi="Wingdings" w:cs="Wingdings" w:hint="default"/>
      </w:rPr>
    </w:lvl>
  </w:abstractNum>
  <w:abstractNum w:abstractNumId="34">
    <w:nsid w:val="3CB818A3"/>
    <w:multiLevelType w:val="hybridMultilevel"/>
    <w:tmpl w:val="BDEA6E98"/>
    <w:lvl w:ilvl="0" w:tplc="5302C460">
      <w:start w:val="1"/>
      <w:numFmt w:val="bullet"/>
      <w:lvlText w:val=""/>
      <w:lvlJc w:val="left"/>
      <w:pPr>
        <w:ind w:left="720" w:hanging="360"/>
      </w:pPr>
      <w:rPr>
        <w:rFonts w:ascii="Symbol" w:hAnsi="Symbol" w:cs="Symbol" w:hint="default"/>
        <w:sz w:val="18"/>
        <w:szCs w:val="18"/>
      </w:rPr>
    </w:lvl>
    <w:lvl w:ilvl="1" w:tplc="38602BA4">
      <w:start w:val="1"/>
      <w:numFmt w:val="bullet"/>
      <w:lvlText w:val="o"/>
      <w:lvlJc w:val="left"/>
      <w:pPr>
        <w:ind w:left="1440" w:hanging="360"/>
      </w:pPr>
      <w:rPr>
        <w:rFonts w:ascii="Courier New" w:hAnsi="Courier New" w:cs="Courier New" w:hint="default"/>
      </w:rPr>
    </w:lvl>
    <w:lvl w:ilvl="2" w:tplc="C1B4B4EC">
      <w:start w:val="1"/>
      <w:numFmt w:val="bullet"/>
      <w:lvlText w:val=""/>
      <w:lvlJc w:val="left"/>
      <w:pPr>
        <w:ind w:left="2160" w:hanging="360"/>
      </w:pPr>
      <w:rPr>
        <w:rFonts w:ascii="Wingdings" w:hAnsi="Wingdings" w:cs="Wingdings" w:hint="default"/>
      </w:rPr>
    </w:lvl>
    <w:lvl w:ilvl="3" w:tplc="64EC23A2">
      <w:start w:val="1"/>
      <w:numFmt w:val="bullet"/>
      <w:lvlText w:val=""/>
      <w:lvlJc w:val="left"/>
      <w:pPr>
        <w:ind w:left="2880" w:hanging="360"/>
      </w:pPr>
      <w:rPr>
        <w:rFonts w:ascii="Symbol" w:hAnsi="Symbol" w:cs="Symbol" w:hint="default"/>
      </w:rPr>
    </w:lvl>
    <w:lvl w:ilvl="4" w:tplc="72DCF282">
      <w:start w:val="1"/>
      <w:numFmt w:val="bullet"/>
      <w:lvlText w:val="o"/>
      <w:lvlJc w:val="left"/>
      <w:pPr>
        <w:ind w:left="3600" w:hanging="360"/>
      </w:pPr>
      <w:rPr>
        <w:rFonts w:ascii="Courier New" w:hAnsi="Courier New" w:cs="Courier New" w:hint="default"/>
      </w:rPr>
    </w:lvl>
    <w:lvl w:ilvl="5" w:tplc="FA4CDEAE">
      <w:start w:val="1"/>
      <w:numFmt w:val="bullet"/>
      <w:lvlText w:val=""/>
      <w:lvlJc w:val="left"/>
      <w:pPr>
        <w:ind w:left="4320" w:hanging="360"/>
      </w:pPr>
      <w:rPr>
        <w:rFonts w:ascii="Wingdings" w:hAnsi="Wingdings" w:cs="Wingdings" w:hint="default"/>
      </w:rPr>
    </w:lvl>
    <w:lvl w:ilvl="6" w:tplc="386E1B0A">
      <w:start w:val="1"/>
      <w:numFmt w:val="bullet"/>
      <w:lvlText w:val=""/>
      <w:lvlJc w:val="left"/>
      <w:pPr>
        <w:ind w:left="5040" w:hanging="360"/>
      </w:pPr>
      <w:rPr>
        <w:rFonts w:ascii="Symbol" w:hAnsi="Symbol" w:cs="Symbol" w:hint="default"/>
      </w:rPr>
    </w:lvl>
    <w:lvl w:ilvl="7" w:tplc="8F8EACA4">
      <w:start w:val="1"/>
      <w:numFmt w:val="bullet"/>
      <w:lvlText w:val="o"/>
      <w:lvlJc w:val="left"/>
      <w:pPr>
        <w:ind w:left="5760" w:hanging="360"/>
      </w:pPr>
      <w:rPr>
        <w:rFonts w:ascii="Courier New" w:hAnsi="Courier New" w:cs="Courier New" w:hint="default"/>
      </w:rPr>
    </w:lvl>
    <w:lvl w:ilvl="8" w:tplc="AFF8745C">
      <w:start w:val="1"/>
      <w:numFmt w:val="bullet"/>
      <w:lvlText w:val=""/>
      <w:lvlJc w:val="left"/>
      <w:pPr>
        <w:ind w:left="6480" w:hanging="360"/>
      </w:pPr>
      <w:rPr>
        <w:rFonts w:ascii="Wingdings" w:hAnsi="Wingdings" w:cs="Wingdings" w:hint="default"/>
      </w:rPr>
    </w:lvl>
  </w:abstractNum>
  <w:abstractNum w:abstractNumId="35">
    <w:nsid w:val="3F9E4A78"/>
    <w:multiLevelType w:val="hybridMultilevel"/>
    <w:tmpl w:val="252A3AA0"/>
    <w:lvl w:ilvl="0" w:tplc="98C69390">
      <w:start w:val="1"/>
      <w:numFmt w:val="bullet"/>
      <w:lvlText w:val=""/>
      <w:lvlJc w:val="left"/>
      <w:pPr>
        <w:ind w:left="720" w:hanging="360"/>
      </w:pPr>
      <w:rPr>
        <w:rFonts w:ascii="Symbol" w:hAnsi="Symbol" w:cs="Symbol" w:hint="default"/>
        <w:sz w:val="18"/>
        <w:szCs w:val="18"/>
      </w:rPr>
    </w:lvl>
    <w:lvl w:ilvl="1" w:tplc="6F00C41C">
      <w:start w:val="1"/>
      <w:numFmt w:val="bullet"/>
      <w:lvlText w:val="o"/>
      <w:lvlJc w:val="left"/>
      <w:pPr>
        <w:ind w:left="1440" w:hanging="360"/>
      </w:pPr>
      <w:rPr>
        <w:rFonts w:ascii="Courier New" w:hAnsi="Courier New" w:cs="Courier New" w:hint="default"/>
      </w:rPr>
    </w:lvl>
    <w:lvl w:ilvl="2" w:tplc="10723CA6">
      <w:start w:val="1"/>
      <w:numFmt w:val="bullet"/>
      <w:lvlText w:val=""/>
      <w:lvlJc w:val="left"/>
      <w:pPr>
        <w:ind w:left="2160" w:hanging="360"/>
      </w:pPr>
      <w:rPr>
        <w:rFonts w:ascii="Wingdings" w:hAnsi="Wingdings" w:cs="Wingdings" w:hint="default"/>
      </w:rPr>
    </w:lvl>
    <w:lvl w:ilvl="3" w:tplc="FABA6D80">
      <w:start w:val="1"/>
      <w:numFmt w:val="bullet"/>
      <w:lvlText w:val=""/>
      <w:lvlJc w:val="left"/>
      <w:pPr>
        <w:ind w:left="2880" w:hanging="360"/>
      </w:pPr>
      <w:rPr>
        <w:rFonts w:ascii="Symbol" w:hAnsi="Symbol" w:cs="Symbol" w:hint="default"/>
      </w:rPr>
    </w:lvl>
    <w:lvl w:ilvl="4" w:tplc="638C463E">
      <w:start w:val="1"/>
      <w:numFmt w:val="bullet"/>
      <w:lvlText w:val="o"/>
      <w:lvlJc w:val="left"/>
      <w:pPr>
        <w:ind w:left="3600" w:hanging="360"/>
      </w:pPr>
      <w:rPr>
        <w:rFonts w:ascii="Courier New" w:hAnsi="Courier New" w:cs="Courier New" w:hint="default"/>
      </w:rPr>
    </w:lvl>
    <w:lvl w:ilvl="5" w:tplc="351AB82E">
      <w:start w:val="1"/>
      <w:numFmt w:val="bullet"/>
      <w:lvlText w:val=""/>
      <w:lvlJc w:val="left"/>
      <w:pPr>
        <w:ind w:left="4320" w:hanging="360"/>
      </w:pPr>
      <w:rPr>
        <w:rFonts w:ascii="Wingdings" w:hAnsi="Wingdings" w:cs="Wingdings" w:hint="default"/>
      </w:rPr>
    </w:lvl>
    <w:lvl w:ilvl="6" w:tplc="6D62A778">
      <w:start w:val="1"/>
      <w:numFmt w:val="bullet"/>
      <w:lvlText w:val=""/>
      <w:lvlJc w:val="left"/>
      <w:pPr>
        <w:ind w:left="5040" w:hanging="360"/>
      </w:pPr>
      <w:rPr>
        <w:rFonts w:ascii="Symbol" w:hAnsi="Symbol" w:cs="Symbol" w:hint="default"/>
      </w:rPr>
    </w:lvl>
    <w:lvl w:ilvl="7" w:tplc="54001EA2">
      <w:start w:val="1"/>
      <w:numFmt w:val="bullet"/>
      <w:lvlText w:val="o"/>
      <w:lvlJc w:val="left"/>
      <w:pPr>
        <w:ind w:left="5760" w:hanging="360"/>
      </w:pPr>
      <w:rPr>
        <w:rFonts w:ascii="Courier New" w:hAnsi="Courier New" w:cs="Courier New" w:hint="default"/>
      </w:rPr>
    </w:lvl>
    <w:lvl w:ilvl="8" w:tplc="83B2D17C">
      <w:start w:val="1"/>
      <w:numFmt w:val="bullet"/>
      <w:lvlText w:val=""/>
      <w:lvlJc w:val="left"/>
      <w:pPr>
        <w:ind w:left="6480" w:hanging="360"/>
      </w:pPr>
      <w:rPr>
        <w:rFonts w:ascii="Wingdings" w:hAnsi="Wingdings" w:cs="Wingdings" w:hint="default"/>
      </w:rPr>
    </w:lvl>
  </w:abstractNum>
  <w:abstractNum w:abstractNumId="36">
    <w:nsid w:val="40E12C51"/>
    <w:multiLevelType w:val="hybridMultilevel"/>
    <w:tmpl w:val="D3842046"/>
    <w:lvl w:ilvl="0" w:tplc="7B525A96">
      <w:start w:val="1"/>
      <w:numFmt w:val="bullet"/>
      <w:lvlText w:val=""/>
      <w:lvlJc w:val="left"/>
      <w:pPr>
        <w:ind w:left="720" w:hanging="360"/>
      </w:pPr>
      <w:rPr>
        <w:rFonts w:ascii="Symbol" w:hAnsi="Symbol" w:cs="Symbol" w:hint="default"/>
        <w:sz w:val="18"/>
        <w:szCs w:val="18"/>
      </w:rPr>
    </w:lvl>
    <w:lvl w:ilvl="1" w:tplc="B0205B5A">
      <w:start w:val="1"/>
      <w:numFmt w:val="bullet"/>
      <w:lvlText w:val="o"/>
      <w:lvlJc w:val="left"/>
      <w:pPr>
        <w:ind w:left="1440" w:hanging="360"/>
      </w:pPr>
      <w:rPr>
        <w:rFonts w:ascii="Courier New" w:hAnsi="Courier New" w:cs="Courier New" w:hint="default"/>
      </w:rPr>
    </w:lvl>
    <w:lvl w:ilvl="2" w:tplc="14F8F39A">
      <w:start w:val="1"/>
      <w:numFmt w:val="bullet"/>
      <w:lvlText w:val=""/>
      <w:lvlJc w:val="left"/>
      <w:pPr>
        <w:ind w:left="2160" w:hanging="360"/>
      </w:pPr>
      <w:rPr>
        <w:rFonts w:ascii="Wingdings" w:hAnsi="Wingdings" w:cs="Wingdings" w:hint="default"/>
      </w:rPr>
    </w:lvl>
    <w:lvl w:ilvl="3" w:tplc="F1588724">
      <w:start w:val="1"/>
      <w:numFmt w:val="bullet"/>
      <w:lvlText w:val=""/>
      <w:lvlJc w:val="left"/>
      <w:pPr>
        <w:ind w:left="2880" w:hanging="360"/>
      </w:pPr>
      <w:rPr>
        <w:rFonts w:ascii="Symbol" w:hAnsi="Symbol" w:cs="Symbol" w:hint="default"/>
      </w:rPr>
    </w:lvl>
    <w:lvl w:ilvl="4" w:tplc="E2B8531A">
      <w:start w:val="1"/>
      <w:numFmt w:val="bullet"/>
      <w:lvlText w:val="o"/>
      <w:lvlJc w:val="left"/>
      <w:pPr>
        <w:ind w:left="3600" w:hanging="360"/>
      </w:pPr>
      <w:rPr>
        <w:rFonts w:ascii="Courier New" w:hAnsi="Courier New" w:cs="Courier New" w:hint="default"/>
      </w:rPr>
    </w:lvl>
    <w:lvl w:ilvl="5" w:tplc="83EA218E">
      <w:start w:val="1"/>
      <w:numFmt w:val="bullet"/>
      <w:lvlText w:val=""/>
      <w:lvlJc w:val="left"/>
      <w:pPr>
        <w:ind w:left="4320" w:hanging="360"/>
      </w:pPr>
      <w:rPr>
        <w:rFonts w:ascii="Wingdings" w:hAnsi="Wingdings" w:cs="Wingdings" w:hint="default"/>
      </w:rPr>
    </w:lvl>
    <w:lvl w:ilvl="6" w:tplc="AFD40318">
      <w:start w:val="1"/>
      <w:numFmt w:val="bullet"/>
      <w:lvlText w:val=""/>
      <w:lvlJc w:val="left"/>
      <w:pPr>
        <w:ind w:left="5040" w:hanging="360"/>
      </w:pPr>
      <w:rPr>
        <w:rFonts w:ascii="Symbol" w:hAnsi="Symbol" w:cs="Symbol" w:hint="default"/>
      </w:rPr>
    </w:lvl>
    <w:lvl w:ilvl="7" w:tplc="0D0AAA64">
      <w:start w:val="1"/>
      <w:numFmt w:val="bullet"/>
      <w:lvlText w:val="o"/>
      <w:lvlJc w:val="left"/>
      <w:pPr>
        <w:ind w:left="5760" w:hanging="360"/>
      </w:pPr>
      <w:rPr>
        <w:rFonts w:ascii="Courier New" w:hAnsi="Courier New" w:cs="Courier New" w:hint="default"/>
      </w:rPr>
    </w:lvl>
    <w:lvl w:ilvl="8" w:tplc="5630E94E">
      <w:start w:val="1"/>
      <w:numFmt w:val="bullet"/>
      <w:lvlText w:val=""/>
      <w:lvlJc w:val="left"/>
      <w:pPr>
        <w:ind w:left="6480" w:hanging="360"/>
      </w:pPr>
      <w:rPr>
        <w:rFonts w:ascii="Wingdings" w:hAnsi="Wingdings" w:cs="Wingdings" w:hint="default"/>
      </w:rPr>
    </w:lvl>
  </w:abstractNum>
  <w:abstractNum w:abstractNumId="37">
    <w:nsid w:val="44BF07F5"/>
    <w:multiLevelType w:val="hybridMultilevel"/>
    <w:tmpl w:val="E51E4D06"/>
    <w:lvl w:ilvl="0" w:tplc="371ED862">
      <w:start w:val="1"/>
      <w:numFmt w:val="bullet"/>
      <w:lvlText w:val=""/>
      <w:lvlJc w:val="left"/>
      <w:pPr>
        <w:ind w:left="720" w:hanging="360"/>
      </w:pPr>
      <w:rPr>
        <w:rFonts w:ascii="Symbol" w:hAnsi="Symbol" w:cs="Symbol" w:hint="default"/>
        <w:sz w:val="18"/>
        <w:szCs w:val="18"/>
      </w:rPr>
    </w:lvl>
    <w:lvl w:ilvl="1" w:tplc="A42CD3D4">
      <w:start w:val="1"/>
      <w:numFmt w:val="bullet"/>
      <w:lvlText w:val="o"/>
      <w:lvlJc w:val="left"/>
      <w:pPr>
        <w:ind w:left="1440" w:hanging="360"/>
      </w:pPr>
      <w:rPr>
        <w:rFonts w:ascii="Courier New" w:hAnsi="Courier New" w:cs="Courier New" w:hint="default"/>
      </w:rPr>
    </w:lvl>
    <w:lvl w:ilvl="2" w:tplc="2E40A576">
      <w:start w:val="1"/>
      <w:numFmt w:val="bullet"/>
      <w:lvlText w:val=""/>
      <w:lvlJc w:val="left"/>
      <w:pPr>
        <w:ind w:left="2160" w:hanging="360"/>
      </w:pPr>
      <w:rPr>
        <w:rFonts w:ascii="Wingdings" w:hAnsi="Wingdings" w:cs="Wingdings" w:hint="default"/>
      </w:rPr>
    </w:lvl>
    <w:lvl w:ilvl="3" w:tplc="25F21A70">
      <w:start w:val="1"/>
      <w:numFmt w:val="bullet"/>
      <w:lvlText w:val=""/>
      <w:lvlJc w:val="left"/>
      <w:pPr>
        <w:ind w:left="2880" w:hanging="360"/>
      </w:pPr>
      <w:rPr>
        <w:rFonts w:ascii="Symbol" w:hAnsi="Symbol" w:cs="Symbol" w:hint="default"/>
      </w:rPr>
    </w:lvl>
    <w:lvl w:ilvl="4" w:tplc="A330E674">
      <w:start w:val="1"/>
      <w:numFmt w:val="bullet"/>
      <w:lvlText w:val="o"/>
      <w:lvlJc w:val="left"/>
      <w:pPr>
        <w:ind w:left="3600" w:hanging="360"/>
      </w:pPr>
      <w:rPr>
        <w:rFonts w:ascii="Courier New" w:hAnsi="Courier New" w:cs="Courier New" w:hint="default"/>
      </w:rPr>
    </w:lvl>
    <w:lvl w:ilvl="5" w:tplc="975656AE">
      <w:start w:val="1"/>
      <w:numFmt w:val="bullet"/>
      <w:lvlText w:val=""/>
      <w:lvlJc w:val="left"/>
      <w:pPr>
        <w:ind w:left="4320" w:hanging="360"/>
      </w:pPr>
      <w:rPr>
        <w:rFonts w:ascii="Wingdings" w:hAnsi="Wingdings" w:cs="Wingdings" w:hint="default"/>
      </w:rPr>
    </w:lvl>
    <w:lvl w:ilvl="6" w:tplc="AF0E37C8">
      <w:start w:val="1"/>
      <w:numFmt w:val="bullet"/>
      <w:lvlText w:val=""/>
      <w:lvlJc w:val="left"/>
      <w:pPr>
        <w:ind w:left="5040" w:hanging="360"/>
      </w:pPr>
      <w:rPr>
        <w:rFonts w:ascii="Symbol" w:hAnsi="Symbol" w:cs="Symbol" w:hint="default"/>
      </w:rPr>
    </w:lvl>
    <w:lvl w:ilvl="7" w:tplc="5D7A7CB6">
      <w:start w:val="1"/>
      <w:numFmt w:val="bullet"/>
      <w:lvlText w:val="o"/>
      <w:lvlJc w:val="left"/>
      <w:pPr>
        <w:ind w:left="5760" w:hanging="360"/>
      </w:pPr>
      <w:rPr>
        <w:rFonts w:ascii="Courier New" w:hAnsi="Courier New" w:cs="Courier New" w:hint="default"/>
      </w:rPr>
    </w:lvl>
    <w:lvl w:ilvl="8" w:tplc="E446FCBE">
      <w:start w:val="1"/>
      <w:numFmt w:val="bullet"/>
      <w:lvlText w:val=""/>
      <w:lvlJc w:val="left"/>
      <w:pPr>
        <w:ind w:left="6480" w:hanging="360"/>
      </w:pPr>
      <w:rPr>
        <w:rFonts w:ascii="Wingdings" w:hAnsi="Wingdings" w:cs="Wingdings" w:hint="default"/>
      </w:rPr>
    </w:lvl>
  </w:abstractNum>
  <w:abstractNum w:abstractNumId="38">
    <w:nsid w:val="4A2C2FFD"/>
    <w:multiLevelType w:val="hybridMultilevel"/>
    <w:tmpl w:val="82FCA6D6"/>
    <w:lvl w:ilvl="0" w:tplc="081A4430">
      <w:start w:val="1"/>
      <w:numFmt w:val="bullet"/>
      <w:lvlText w:val=""/>
      <w:lvlJc w:val="left"/>
      <w:pPr>
        <w:ind w:left="720" w:hanging="360"/>
      </w:pPr>
      <w:rPr>
        <w:rFonts w:ascii="Symbol" w:hAnsi="Symbol" w:cs="Symbol" w:hint="default"/>
        <w:sz w:val="18"/>
        <w:szCs w:val="18"/>
      </w:rPr>
    </w:lvl>
    <w:lvl w:ilvl="1" w:tplc="4026507E">
      <w:start w:val="1"/>
      <w:numFmt w:val="bullet"/>
      <w:lvlText w:val="o"/>
      <w:lvlJc w:val="left"/>
      <w:pPr>
        <w:ind w:left="1440" w:hanging="360"/>
      </w:pPr>
      <w:rPr>
        <w:rFonts w:ascii="Courier New" w:hAnsi="Courier New" w:cs="Courier New" w:hint="default"/>
      </w:rPr>
    </w:lvl>
    <w:lvl w:ilvl="2" w:tplc="494EA060">
      <w:start w:val="1"/>
      <w:numFmt w:val="bullet"/>
      <w:lvlText w:val=""/>
      <w:lvlJc w:val="left"/>
      <w:pPr>
        <w:ind w:left="2160" w:hanging="360"/>
      </w:pPr>
      <w:rPr>
        <w:rFonts w:ascii="Wingdings" w:hAnsi="Wingdings" w:cs="Wingdings" w:hint="default"/>
      </w:rPr>
    </w:lvl>
    <w:lvl w:ilvl="3" w:tplc="23749BD2">
      <w:start w:val="1"/>
      <w:numFmt w:val="bullet"/>
      <w:lvlText w:val=""/>
      <w:lvlJc w:val="left"/>
      <w:pPr>
        <w:ind w:left="2880" w:hanging="360"/>
      </w:pPr>
      <w:rPr>
        <w:rFonts w:ascii="Symbol" w:hAnsi="Symbol" w:cs="Symbol" w:hint="default"/>
      </w:rPr>
    </w:lvl>
    <w:lvl w:ilvl="4" w:tplc="744CEC42">
      <w:start w:val="1"/>
      <w:numFmt w:val="bullet"/>
      <w:lvlText w:val="o"/>
      <w:lvlJc w:val="left"/>
      <w:pPr>
        <w:ind w:left="3600" w:hanging="360"/>
      </w:pPr>
      <w:rPr>
        <w:rFonts w:ascii="Courier New" w:hAnsi="Courier New" w:cs="Courier New" w:hint="default"/>
      </w:rPr>
    </w:lvl>
    <w:lvl w:ilvl="5" w:tplc="6924E2A8">
      <w:start w:val="1"/>
      <w:numFmt w:val="bullet"/>
      <w:lvlText w:val=""/>
      <w:lvlJc w:val="left"/>
      <w:pPr>
        <w:ind w:left="4320" w:hanging="360"/>
      </w:pPr>
      <w:rPr>
        <w:rFonts w:ascii="Wingdings" w:hAnsi="Wingdings" w:cs="Wingdings" w:hint="default"/>
      </w:rPr>
    </w:lvl>
    <w:lvl w:ilvl="6" w:tplc="EC7E4A0C">
      <w:start w:val="1"/>
      <w:numFmt w:val="bullet"/>
      <w:lvlText w:val=""/>
      <w:lvlJc w:val="left"/>
      <w:pPr>
        <w:ind w:left="5040" w:hanging="360"/>
      </w:pPr>
      <w:rPr>
        <w:rFonts w:ascii="Symbol" w:hAnsi="Symbol" w:cs="Symbol" w:hint="default"/>
      </w:rPr>
    </w:lvl>
    <w:lvl w:ilvl="7" w:tplc="0A3AA4AA">
      <w:start w:val="1"/>
      <w:numFmt w:val="bullet"/>
      <w:lvlText w:val="o"/>
      <w:lvlJc w:val="left"/>
      <w:pPr>
        <w:ind w:left="5760" w:hanging="360"/>
      </w:pPr>
      <w:rPr>
        <w:rFonts w:ascii="Courier New" w:hAnsi="Courier New" w:cs="Courier New" w:hint="default"/>
      </w:rPr>
    </w:lvl>
    <w:lvl w:ilvl="8" w:tplc="931ADCE4">
      <w:start w:val="1"/>
      <w:numFmt w:val="bullet"/>
      <w:lvlText w:val=""/>
      <w:lvlJc w:val="left"/>
      <w:pPr>
        <w:ind w:left="6480" w:hanging="360"/>
      </w:pPr>
      <w:rPr>
        <w:rFonts w:ascii="Wingdings" w:hAnsi="Wingdings" w:cs="Wingdings" w:hint="default"/>
      </w:rPr>
    </w:lvl>
  </w:abstractNum>
  <w:abstractNum w:abstractNumId="39">
    <w:nsid w:val="4B861C48"/>
    <w:multiLevelType w:val="hybridMultilevel"/>
    <w:tmpl w:val="5C2A4BE6"/>
    <w:lvl w:ilvl="0" w:tplc="03F642F6">
      <w:start w:val="1"/>
      <w:numFmt w:val="bullet"/>
      <w:lvlText w:val=""/>
      <w:lvlJc w:val="left"/>
      <w:pPr>
        <w:ind w:left="720" w:hanging="360"/>
      </w:pPr>
      <w:rPr>
        <w:rFonts w:ascii="Symbol" w:hAnsi="Symbol" w:cs="Symbol" w:hint="default"/>
        <w:sz w:val="18"/>
        <w:szCs w:val="18"/>
      </w:rPr>
    </w:lvl>
    <w:lvl w:ilvl="1" w:tplc="371CAAAC">
      <w:start w:val="1"/>
      <w:numFmt w:val="bullet"/>
      <w:lvlText w:val="o"/>
      <w:lvlJc w:val="left"/>
      <w:pPr>
        <w:ind w:left="1440" w:hanging="360"/>
      </w:pPr>
      <w:rPr>
        <w:rFonts w:ascii="Courier New" w:hAnsi="Courier New" w:cs="Courier New" w:hint="default"/>
      </w:rPr>
    </w:lvl>
    <w:lvl w:ilvl="2" w:tplc="2B40B318">
      <w:start w:val="1"/>
      <w:numFmt w:val="bullet"/>
      <w:lvlText w:val=""/>
      <w:lvlJc w:val="left"/>
      <w:pPr>
        <w:ind w:left="2160" w:hanging="360"/>
      </w:pPr>
      <w:rPr>
        <w:rFonts w:ascii="Wingdings" w:hAnsi="Wingdings" w:cs="Wingdings" w:hint="default"/>
      </w:rPr>
    </w:lvl>
    <w:lvl w:ilvl="3" w:tplc="1B10948A">
      <w:start w:val="1"/>
      <w:numFmt w:val="bullet"/>
      <w:lvlText w:val=""/>
      <w:lvlJc w:val="left"/>
      <w:pPr>
        <w:ind w:left="2880" w:hanging="360"/>
      </w:pPr>
      <w:rPr>
        <w:rFonts w:ascii="Symbol" w:hAnsi="Symbol" w:cs="Symbol" w:hint="default"/>
      </w:rPr>
    </w:lvl>
    <w:lvl w:ilvl="4" w:tplc="DC648E8C">
      <w:start w:val="1"/>
      <w:numFmt w:val="bullet"/>
      <w:lvlText w:val="o"/>
      <w:lvlJc w:val="left"/>
      <w:pPr>
        <w:ind w:left="3600" w:hanging="360"/>
      </w:pPr>
      <w:rPr>
        <w:rFonts w:ascii="Courier New" w:hAnsi="Courier New" w:cs="Courier New" w:hint="default"/>
      </w:rPr>
    </w:lvl>
    <w:lvl w:ilvl="5" w:tplc="F4AC230E">
      <w:start w:val="1"/>
      <w:numFmt w:val="bullet"/>
      <w:lvlText w:val=""/>
      <w:lvlJc w:val="left"/>
      <w:pPr>
        <w:ind w:left="4320" w:hanging="360"/>
      </w:pPr>
      <w:rPr>
        <w:rFonts w:ascii="Wingdings" w:hAnsi="Wingdings" w:cs="Wingdings" w:hint="default"/>
      </w:rPr>
    </w:lvl>
    <w:lvl w:ilvl="6" w:tplc="49A47CA6">
      <w:start w:val="1"/>
      <w:numFmt w:val="bullet"/>
      <w:lvlText w:val=""/>
      <w:lvlJc w:val="left"/>
      <w:pPr>
        <w:ind w:left="5040" w:hanging="360"/>
      </w:pPr>
      <w:rPr>
        <w:rFonts w:ascii="Symbol" w:hAnsi="Symbol" w:cs="Symbol" w:hint="default"/>
      </w:rPr>
    </w:lvl>
    <w:lvl w:ilvl="7" w:tplc="627A41DA">
      <w:start w:val="1"/>
      <w:numFmt w:val="bullet"/>
      <w:lvlText w:val="o"/>
      <w:lvlJc w:val="left"/>
      <w:pPr>
        <w:ind w:left="5760" w:hanging="360"/>
      </w:pPr>
      <w:rPr>
        <w:rFonts w:ascii="Courier New" w:hAnsi="Courier New" w:cs="Courier New" w:hint="default"/>
      </w:rPr>
    </w:lvl>
    <w:lvl w:ilvl="8" w:tplc="CE52DAF2">
      <w:start w:val="1"/>
      <w:numFmt w:val="bullet"/>
      <w:lvlText w:val=""/>
      <w:lvlJc w:val="left"/>
      <w:pPr>
        <w:ind w:left="6480" w:hanging="360"/>
      </w:pPr>
      <w:rPr>
        <w:rFonts w:ascii="Wingdings" w:hAnsi="Wingdings" w:cs="Wingdings" w:hint="default"/>
      </w:rPr>
    </w:lvl>
  </w:abstractNum>
  <w:abstractNum w:abstractNumId="40">
    <w:nsid w:val="4B9306D3"/>
    <w:multiLevelType w:val="hybridMultilevel"/>
    <w:tmpl w:val="F4527538"/>
    <w:lvl w:ilvl="0" w:tplc="8B18A366">
      <w:start w:val="1"/>
      <w:numFmt w:val="bullet"/>
      <w:lvlText w:val=""/>
      <w:lvlJc w:val="left"/>
      <w:pPr>
        <w:ind w:left="720" w:hanging="360"/>
      </w:pPr>
      <w:rPr>
        <w:rFonts w:ascii="Symbol" w:hAnsi="Symbol" w:cs="Symbol" w:hint="default"/>
        <w:sz w:val="24"/>
        <w:szCs w:val="24"/>
      </w:rPr>
    </w:lvl>
    <w:lvl w:ilvl="1" w:tplc="020014D8">
      <w:start w:val="1"/>
      <w:numFmt w:val="bullet"/>
      <w:lvlText w:val="o"/>
      <w:lvlJc w:val="left"/>
      <w:pPr>
        <w:ind w:left="1440" w:hanging="360"/>
      </w:pPr>
      <w:rPr>
        <w:rFonts w:ascii="Courier New" w:hAnsi="Courier New" w:cs="Courier New" w:hint="default"/>
      </w:rPr>
    </w:lvl>
    <w:lvl w:ilvl="2" w:tplc="2AF2D166">
      <w:start w:val="1"/>
      <w:numFmt w:val="bullet"/>
      <w:lvlText w:val=""/>
      <w:lvlJc w:val="left"/>
      <w:pPr>
        <w:ind w:left="2160" w:hanging="360"/>
      </w:pPr>
      <w:rPr>
        <w:rFonts w:ascii="Wingdings" w:hAnsi="Wingdings" w:cs="Wingdings" w:hint="default"/>
      </w:rPr>
    </w:lvl>
    <w:lvl w:ilvl="3" w:tplc="CE82EA2E">
      <w:start w:val="1"/>
      <w:numFmt w:val="bullet"/>
      <w:lvlText w:val=""/>
      <w:lvlJc w:val="left"/>
      <w:pPr>
        <w:ind w:left="2880" w:hanging="360"/>
      </w:pPr>
      <w:rPr>
        <w:rFonts w:ascii="Symbol" w:hAnsi="Symbol" w:cs="Symbol" w:hint="default"/>
      </w:rPr>
    </w:lvl>
    <w:lvl w:ilvl="4" w:tplc="9B220720">
      <w:start w:val="1"/>
      <w:numFmt w:val="bullet"/>
      <w:lvlText w:val="o"/>
      <w:lvlJc w:val="left"/>
      <w:pPr>
        <w:ind w:left="3600" w:hanging="360"/>
      </w:pPr>
      <w:rPr>
        <w:rFonts w:ascii="Courier New" w:hAnsi="Courier New" w:cs="Courier New" w:hint="default"/>
      </w:rPr>
    </w:lvl>
    <w:lvl w:ilvl="5" w:tplc="A8EE552A">
      <w:start w:val="1"/>
      <w:numFmt w:val="bullet"/>
      <w:lvlText w:val=""/>
      <w:lvlJc w:val="left"/>
      <w:pPr>
        <w:ind w:left="4320" w:hanging="360"/>
      </w:pPr>
      <w:rPr>
        <w:rFonts w:ascii="Wingdings" w:hAnsi="Wingdings" w:cs="Wingdings" w:hint="default"/>
      </w:rPr>
    </w:lvl>
    <w:lvl w:ilvl="6" w:tplc="BE8A5BA4">
      <w:start w:val="1"/>
      <w:numFmt w:val="bullet"/>
      <w:lvlText w:val=""/>
      <w:lvlJc w:val="left"/>
      <w:pPr>
        <w:ind w:left="5040" w:hanging="360"/>
      </w:pPr>
      <w:rPr>
        <w:rFonts w:ascii="Symbol" w:hAnsi="Symbol" w:cs="Symbol" w:hint="default"/>
      </w:rPr>
    </w:lvl>
    <w:lvl w:ilvl="7" w:tplc="0BECC5A0">
      <w:start w:val="1"/>
      <w:numFmt w:val="bullet"/>
      <w:lvlText w:val="o"/>
      <w:lvlJc w:val="left"/>
      <w:pPr>
        <w:ind w:left="5760" w:hanging="360"/>
      </w:pPr>
      <w:rPr>
        <w:rFonts w:ascii="Courier New" w:hAnsi="Courier New" w:cs="Courier New" w:hint="default"/>
      </w:rPr>
    </w:lvl>
    <w:lvl w:ilvl="8" w:tplc="112ADDD8">
      <w:start w:val="1"/>
      <w:numFmt w:val="bullet"/>
      <w:lvlText w:val=""/>
      <w:lvlJc w:val="left"/>
      <w:pPr>
        <w:ind w:left="6480" w:hanging="360"/>
      </w:pPr>
      <w:rPr>
        <w:rFonts w:ascii="Wingdings" w:hAnsi="Wingdings" w:cs="Wingdings" w:hint="default"/>
      </w:rPr>
    </w:lvl>
  </w:abstractNum>
  <w:abstractNum w:abstractNumId="41">
    <w:nsid w:val="4CC31CB6"/>
    <w:multiLevelType w:val="hybridMultilevel"/>
    <w:tmpl w:val="503C7066"/>
    <w:lvl w:ilvl="0" w:tplc="6FFC908C">
      <w:start w:val="1"/>
      <w:numFmt w:val="bullet"/>
      <w:lvlText w:val=""/>
      <w:lvlJc w:val="left"/>
      <w:pPr>
        <w:ind w:left="720" w:hanging="360"/>
      </w:pPr>
      <w:rPr>
        <w:rFonts w:ascii="Symbol" w:hAnsi="Symbol" w:cs="Symbol" w:hint="default"/>
        <w:sz w:val="18"/>
        <w:szCs w:val="18"/>
      </w:rPr>
    </w:lvl>
    <w:lvl w:ilvl="1" w:tplc="EC74B976">
      <w:start w:val="1"/>
      <w:numFmt w:val="bullet"/>
      <w:lvlText w:val="o"/>
      <w:lvlJc w:val="left"/>
      <w:pPr>
        <w:ind w:left="1440" w:hanging="360"/>
      </w:pPr>
      <w:rPr>
        <w:rFonts w:ascii="Courier New" w:hAnsi="Courier New" w:cs="Courier New" w:hint="default"/>
      </w:rPr>
    </w:lvl>
    <w:lvl w:ilvl="2" w:tplc="52D6522C">
      <w:start w:val="1"/>
      <w:numFmt w:val="bullet"/>
      <w:lvlText w:val=""/>
      <w:lvlJc w:val="left"/>
      <w:pPr>
        <w:ind w:left="2160" w:hanging="360"/>
      </w:pPr>
      <w:rPr>
        <w:rFonts w:ascii="Wingdings" w:hAnsi="Wingdings" w:cs="Wingdings" w:hint="default"/>
      </w:rPr>
    </w:lvl>
    <w:lvl w:ilvl="3" w:tplc="C9A09744">
      <w:start w:val="1"/>
      <w:numFmt w:val="bullet"/>
      <w:lvlText w:val=""/>
      <w:lvlJc w:val="left"/>
      <w:pPr>
        <w:ind w:left="2880" w:hanging="360"/>
      </w:pPr>
      <w:rPr>
        <w:rFonts w:ascii="Symbol" w:hAnsi="Symbol" w:cs="Symbol" w:hint="default"/>
      </w:rPr>
    </w:lvl>
    <w:lvl w:ilvl="4" w:tplc="7172C3FA">
      <w:start w:val="1"/>
      <w:numFmt w:val="bullet"/>
      <w:lvlText w:val="o"/>
      <w:lvlJc w:val="left"/>
      <w:pPr>
        <w:ind w:left="3600" w:hanging="360"/>
      </w:pPr>
      <w:rPr>
        <w:rFonts w:ascii="Courier New" w:hAnsi="Courier New" w:cs="Courier New" w:hint="default"/>
      </w:rPr>
    </w:lvl>
    <w:lvl w:ilvl="5" w:tplc="FCD08376">
      <w:start w:val="1"/>
      <w:numFmt w:val="bullet"/>
      <w:lvlText w:val=""/>
      <w:lvlJc w:val="left"/>
      <w:pPr>
        <w:ind w:left="4320" w:hanging="360"/>
      </w:pPr>
      <w:rPr>
        <w:rFonts w:ascii="Wingdings" w:hAnsi="Wingdings" w:cs="Wingdings" w:hint="default"/>
      </w:rPr>
    </w:lvl>
    <w:lvl w:ilvl="6" w:tplc="EA8CBA72">
      <w:start w:val="1"/>
      <w:numFmt w:val="bullet"/>
      <w:lvlText w:val=""/>
      <w:lvlJc w:val="left"/>
      <w:pPr>
        <w:ind w:left="5040" w:hanging="360"/>
      </w:pPr>
      <w:rPr>
        <w:rFonts w:ascii="Symbol" w:hAnsi="Symbol" w:cs="Symbol" w:hint="default"/>
      </w:rPr>
    </w:lvl>
    <w:lvl w:ilvl="7" w:tplc="1CFC53AA">
      <w:start w:val="1"/>
      <w:numFmt w:val="bullet"/>
      <w:lvlText w:val="o"/>
      <w:lvlJc w:val="left"/>
      <w:pPr>
        <w:ind w:left="5760" w:hanging="360"/>
      </w:pPr>
      <w:rPr>
        <w:rFonts w:ascii="Courier New" w:hAnsi="Courier New" w:cs="Courier New" w:hint="default"/>
      </w:rPr>
    </w:lvl>
    <w:lvl w:ilvl="8" w:tplc="2A9C11A6">
      <w:start w:val="1"/>
      <w:numFmt w:val="bullet"/>
      <w:lvlText w:val=""/>
      <w:lvlJc w:val="left"/>
      <w:pPr>
        <w:ind w:left="6480" w:hanging="360"/>
      </w:pPr>
      <w:rPr>
        <w:rFonts w:ascii="Wingdings" w:hAnsi="Wingdings" w:cs="Wingdings" w:hint="default"/>
      </w:rPr>
    </w:lvl>
  </w:abstractNum>
  <w:abstractNum w:abstractNumId="42">
    <w:nsid w:val="4D323020"/>
    <w:multiLevelType w:val="hybridMultilevel"/>
    <w:tmpl w:val="074EA2C6"/>
    <w:lvl w:ilvl="0" w:tplc="0A1E9F8E">
      <w:start w:val="5"/>
      <w:numFmt w:val="lowerLetter"/>
      <w:lvlText w:val="%1."/>
      <w:lvlJc w:val="left"/>
      <w:pPr>
        <w:ind w:left="720" w:hanging="360"/>
      </w:pPr>
      <w:rPr>
        <w:rFonts w:ascii="Arial" w:hAnsi="Arial" w:cs="Arial" w:hint="default"/>
        <w:sz w:val="18"/>
        <w:szCs w:val="18"/>
      </w:rPr>
    </w:lvl>
    <w:lvl w:ilvl="1" w:tplc="8FE4A19C">
      <w:start w:val="1"/>
      <w:numFmt w:val="lowerLetter"/>
      <w:lvlText w:val="%2."/>
      <w:lvlJc w:val="left"/>
      <w:pPr>
        <w:ind w:left="1440" w:hanging="360"/>
      </w:pPr>
    </w:lvl>
    <w:lvl w:ilvl="2" w:tplc="54F82378">
      <w:start w:val="1"/>
      <w:numFmt w:val="lowerLetter"/>
      <w:lvlText w:val="%3."/>
      <w:lvlJc w:val="left"/>
      <w:pPr>
        <w:ind w:left="2160" w:hanging="360"/>
      </w:pPr>
    </w:lvl>
    <w:lvl w:ilvl="3" w:tplc="194CE322">
      <w:start w:val="1"/>
      <w:numFmt w:val="lowerLetter"/>
      <w:lvlText w:val="%4."/>
      <w:lvlJc w:val="left"/>
      <w:pPr>
        <w:ind w:left="2880" w:hanging="360"/>
      </w:pPr>
    </w:lvl>
    <w:lvl w:ilvl="4" w:tplc="4364DDE8">
      <w:start w:val="1"/>
      <w:numFmt w:val="lowerLetter"/>
      <w:lvlText w:val="%5."/>
      <w:lvlJc w:val="left"/>
      <w:pPr>
        <w:ind w:left="3600" w:hanging="360"/>
      </w:pPr>
    </w:lvl>
    <w:lvl w:ilvl="5" w:tplc="9364EFC6">
      <w:start w:val="1"/>
      <w:numFmt w:val="lowerLetter"/>
      <w:lvlText w:val="%6."/>
      <w:lvlJc w:val="left"/>
      <w:pPr>
        <w:ind w:left="4320" w:hanging="360"/>
      </w:pPr>
    </w:lvl>
    <w:lvl w:ilvl="6" w:tplc="451A6012">
      <w:start w:val="1"/>
      <w:numFmt w:val="lowerLetter"/>
      <w:lvlText w:val="%7."/>
      <w:lvlJc w:val="left"/>
      <w:pPr>
        <w:ind w:left="5040" w:hanging="360"/>
      </w:pPr>
    </w:lvl>
    <w:lvl w:ilvl="7" w:tplc="1556DCBE">
      <w:start w:val="1"/>
      <w:numFmt w:val="lowerLetter"/>
      <w:lvlText w:val="%8."/>
      <w:lvlJc w:val="left"/>
      <w:pPr>
        <w:ind w:left="5760" w:hanging="360"/>
      </w:pPr>
    </w:lvl>
    <w:lvl w:ilvl="8" w:tplc="DDB4032C">
      <w:start w:val="1"/>
      <w:numFmt w:val="lowerLetter"/>
      <w:lvlText w:val="%9."/>
      <w:lvlJc w:val="left"/>
      <w:pPr>
        <w:ind w:left="6480" w:hanging="360"/>
      </w:pPr>
    </w:lvl>
  </w:abstractNum>
  <w:abstractNum w:abstractNumId="43">
    <w:nsid w:val="4E683593"/>
    <w:multiLevelType w:val="hybridMultilevel"/>
    <w:tmpl w:val="18B65B8C"/>
    <w:lvl w:ilvl="0" w:tplc="62F4A6F4">
      <w:start w:val="1"/>
      <w:numFmt w:val="bullet"/>
      <w:lvlText w:val=""/>
      <w:lvlJc w:val="left"/>
      <w:pPr>
        <w:ind w:left="720" w:hanging="360"/>
      </w:pPr>
      <w:rPr>
        <w:rFonts w:ascii="Symbol" w:hAnsi="Symbol" w:cs="Symbol" w:hint="default"/>
        <w:sz w:val="18"/>
        <w:szCs w:val="18"/>
      </w:rPr>
    </w:lvl>
    <w:lvl w:ilvl="1" w:tplc="488EC678">
      <w:start w:val="1"/>
      <w:numFmt w:val="bullet"/>
      <w:lvlText w:val="o"/>
      <w:lvlJc w:val="left"/>
      <w:pPr>
        <w:ind w:left="1440" w:hanging="360"/>
      </w:pPr>
      <w:rPr>
        <w:rFonts w:ascii="Courier New" w:hAnsi="Courier New" w:cs="Courier New" w:hint="default"/>
      </w:rPr>
    </w:lvl>
    <w:lvl w:ilvl="2" w:tplc="7BB652D8">
      <w:start w:val="1"/>
      <w:numFmt w:val="bullet"/>
      <w:lvlText w:val=""/>
      <w:lvlJc w:val="left"/>
      <w:pPr>
        <w:ind w:left="2160" w:hanging="360"/>
      </w:pPr>
      <w:rPr>
        <w:rFonts w:ascii="Wingdings" w:hAnsi="Wingdings" w:cs="Wingdings" w:hint="default"/>
      </w:rPr>
    </w:lvl>
    <w:lvl w:ilvl="3" w:tplc="9DC04D38">
      <w:start w:val="1"/>
      <w:numFmt w:val="bullet"/>
      <w:lvlText w:val=""/>
      <w:lvlJc w:val="left"/>
      <w:pPr>
        <w:ind w:left="2880" w:hanging="360"/>
      </w:pPr>
      <w:rPr>
        <w:rFonts w:ascii="Symbol" w:hAnsi="Symbol" w:cs="Symbol" w:hint="default"/>
      </w:rPr>
    </w:lvl>
    <w:lvl w:ilvl="4" w:tplc="B8B4848A">
      <w:start w:val="1"/>
      <w:numFmt w:val="bullet"/>
      <w:lvlText w:val="o"/>
      <w:lvlJc w:val="left"/>
      <w:pPr>
        <w:ind w:left="3600" w:hanging="360"/>
      </w:pPr>
      <w:rPr>
        <w:rFonts w:ascii="Courier New" w:hAnsi="Courier New" w:cs="Courier New" w:hint="default"/>
      </w:rPr>
    </w:lvl>
    <w:lvl w:ilvl="5" w:tplc="1D86E8BA">
      <w:start w:val="1"/>
      <w:numFmt w:val="bullet"/>
      <w:lvlText w:val=""/>
      <w:lvlJc w:val="left"/>
      <w:pPr>
        <w:ind w:left="4320" w:hanging="360"/>
      </w:pPr>
      <w:rPr>
        <w:rFonts w:ascii="Wingdings" w:hAnsi="Wingdings" w:cs="Wingdings" w:hint="default"/>
      </w:rPr>
    </w:lvl>
    <w:lvl w:ilvl="6" w:tplc="CA28E590">
      <w:start w:val="1"/>
      <w:numFmt w:val="bullet"/>
      <w:lvlText w:val=""/>
      <w:lvlJc w:val="left"/>
      <w:pPr>
        <w:ind w:left="5040" w:hanging="360"/>
      </w:pPr>
      <w:rPr>
        <w:rFonts w:ascii="Symbol" w:hAnsi="Symbol" w:cs="Symbol" w:hint="default"/>
      </w:rPr>
    </w:lvl>
    <w:lvl w:ilvl="7" w:tplc="71A6812E">
      <w:start w:val="1"/>
      <w:numFmt w:val="bullet"/>
      <w:lvlText w:val="o"/>
      <w:lvlJc w:val="left"/>
      <w:pPr>
        <w:ind w:left="5760" w:hanging="360"/>
      </w:pPr>
      <w:rPr>
        <w:rFonts w:ascii="Courier New" w:hAnsi="Courier New" w:cs="Courier New" w:hint="default"/>
      </w:rPr>
    </w:lvl>
    <w:lvl w:ilvl="8" w:tplc="3E128E22">
      <w:start w:val="1"/>
      <w:numFmt w:val="bullet"/>
      <w:lvlText w:val=""/>
      <w:lvlJc w:val="left"/>
      <w:pPr>
        <w:ind w:left="6480" w:hanging="360"/>
      </w:pPr>
      <w:rPr>
        <w:rFonts w:ascii="Wingdings" w:hAnsi="Wingdings" w:cs="Wingdings" w:hint="default"/>
      </w:rPr>
    </w:lvl>
  </w:abstractNum>
  <w:abstractNum w:abstractNumId="44">
    <w:nsid w:val="4F1F2337"/>
    <w:multiLevelType w:val="hybridMultilevel"/>
    <w:tmpl w:val="36FA81E8"/>
    <w:lvl w:ilvl="0" w:tplc="301E3CE8">
      <w:start w:val="1"/>
      <w:numFmt w:val="bullet"/>
      <w:lvlText w:val=""/>
      <w:lvlJc w:val="left"/>
      <w:pPr>
        <w:ind w:left="720" w:hanging="360"/>
      </w:pPr>
      <w:rPr>
        <w:rFonts w:ascii="Symbol" w:hAnsi="Symbol" w:cs="Symbol" w:hint="default"/>
        <w:sz w:val="18"/>
        <w:szCs w:val="18"/>
      </w:rPr>
    </w:lvl>
    <w:lvl w:ilvl="1" w:tplc="1A684B76">
      <w:start w:val="1"/>
      <w:numFmt w:val="bullet"/>
      <w:lvlText w:val="o"/>
      <w:lvlJc w:val="left"/>
      <w:pPr>
        <w:ind w:left="1440" w:hanging="360"/>
      </w:pPr>
      <w:rPr>
        <w:rFonts w:ascii="Courier New" w:hAnsi="Courier New" w:cs="Courier New" w:hint="default"/>
      </w:rPr>
    </w:lvl>
    <w:lvl w:ilvl="2" w:tplc="6562EBF6">
      <w:start w:val="1"/>
      <w:numFmt w:val="bullet"/>
      <w:lvlText w:val=""/>
      <w:lvlJc w:val="left"/>
      <w:pPr>
        <w:ind w:left="2160" w:hanging="360"/>
      </w:pPr>
      <w:rPr>
        <w:rFonts w:ascii="Wingdings" w:hAnsi="Wingdings" w:cs="Wingdings" w:hint="default"/>
      </w:rPr>
    </w:lvl>
    <w:lvl w:ilvl="3" w:tplc="D70C6F0A">
      <w:start w:val="1"/>
      <w:numFmt w:val="bullet"/>
      <w:lvlText w:val=""/>
      <w:lvlJc w:val="left"/>
      <w:pPr>
        <w:ind w:left="2880" w:hanging="360"/>
      </w:pPr>
      <w:rPr>
        <w:rFonts w:ascii="Symbol" w:hAnsi="Symbol" w:cs="Symbol" w:hint="default"/>
      </w:rPr>
    </w:lvl>
    <w:lvl w:ilvl="4" w:tplc="2A7427D6">
      <w:start w:val="1"/>
      <w:numFmt w:val="bullet"/>
      <w:lvlText w:val="o"/>
      <w:lvlJc w:val="left"/>
      <w:pPr>
        <w:ind w:left="3600" w:hanging="360"/>
      </w:pPr>
      <w:rPr>
        <w:rFonts w:ascii="Courier New" w:hAnsi="Courier New" w:cs="Courier New" w:hint="default"/>
      </w:rPr>
    </w:lvl>
    <w:lvl w:ilvl="5" w:tplc="BD5E6678">
      <w:start w:val="1"/>
      <w:numFmt w:val="bullet"/>
      <w:lvlText w:val=""/>
      <w:lvlJc w:val="left"/>
      <w:pPr>
        <w:ind w:left="4320" w:hanging="360"/>
      </w:pPr>
      <w:rPr>
        <w:rFonts w:ascii="Wingdings" w:hAnsi="Wingdings" w:cs="Wingdings" w:hint="default"/>
      </w:rPr>
    </w:lvl>
    <w:lvl w:ilvl="6" w:tplc="8FFA176C">
      <w:start w:val="1"/>
      <w:numFmt w:val="bullet"/>
      <w:lvlText w:val=""/>
      <w:lvlJc w:val="left"/>
      <w:pPr>
        <w:ind w:left="5040" w:hanging="360"/>
      </w:pPr>
      <w:rPr>
        <w:rFonts w:ascii="Symbol" w:hAnsi="Symbol" w:cs="Symbol" w:hint="default"/>
      </w:rPr>
    </w:lvl>
    <w:lvl w:ilvl="7" w:tplc="EE1C486E">
      <w:start w:val="1"/>
      <w:numFmt w:val="bullet"/>
      <w:lvlText w:val="o"/>
      <w:lvlJc w:val="left"/>
      <w:pPr>
        <w:ind w:left="5760" w:hanging="360"/>
      </w:pPr>
      <w:rPr>
        <w:rFonts w:ascii="Courier New" w:hAnsi="Courier New" w:cs="Courier New" w:hint="default"/>
      </w:rPr>
    </w:lvl>
    <w:lvl w:ilvl="8" w:tplc="F64EB9AA">
      <w:start w:val="1"/>
      <w:numFmt w:val="bullet"/>
      <w:lvlText w:val=""/>
      <w:lvlJc w:val="left"/>
      <w:pPr>
        <w:ind w:left="6480" w:hanging="360"/>
      </w:pPr>
      <w:rPr>
        <w:rFonts w:ascii="Wingdings" w:hAnsi="Wingdings" w:cs="Wingdings" w:hint="default"/>
      </w:rPr>
    </w:lvl>
  </w:abstractNum>
  <w:abstractNum w:abstractNumId="45">
    <w:nsid w:val="50B744CE"/>
    <w:multiLevelType w:val="hybridMultilevel"/>
    <w:tmpl w:val="A4F831FE"/>
    <w:lvl w:ilvl="0" w:tplc="4322E218">
      <w:start w:val="1"/>
      <w:numFmt w:val="bullet"/>
      <w:lvlText w:val=""/>
      <w:lvlJc w:val="left"/>
      <w:pPr>
        <w:ind w:left="720" w:hanging="360"/>
      </w:pPr>
      <w:rPr>
        <w:rFonts w:ascii="Symbol" w:hAnsi="Symbol" w:cs="Symbol" w:hint="default"/>
        <w:sz w:val="18"/>
        <w:szCs w:val="18"/>
      </w:rPr>
    </w:lvl>
    <w:lvl w:ilvl="1" w:tplc="47E472C6">
      <w:start w:val="1"/>
      <w:numFmt w:val="bullet"/>
      <w:lvlText w:val="o"/>
      <w:lvlJc w:val="left"/>
      <w:pPr>
        <w:ind w:left="1440" w:hanging="360"/>
      </w:pPr>
      <w:rPr>
        <w:rFonts w:ascii="Courier New" w:hAnsi="Courier New" w:cs="Courier New" w:hint="default"/>
      </w:rPr>
    </w:lvl>
    <w:lvl w:ilvl="2" w:tplc="A2E6011C">
      <w:start w:val="1"/>
      <w:numFmt w:val="bullet"/>
      <w:lvlText w:val=""/>
      <w:lvlJc w:val="left"/>
      <w:pPr>
        <w:ind w:left="2160" w:hanging="360"/>
      </w:pPr>
      <w:rPr>
        <w:rFonts w:ascii="Wingdings" w:hAnsi="Wingdings" w:cs="Wingdings" w:hint="default"/>
      </w:rPr>
    </w:lvl>
    <w:lvl w:ilvl="3" w:tplc="E5022CB6">
      <w:start w:val="1"/>
      <w:numFmt w:val="bullet"/>
      <w:lvlText w:val=""/>
      <w:lvlJc w:val="left"/>
      <w:pPr>
        <w:ind w:left="2880" w:hanging="360"/>
      </w:pPr>
      <w:rPr>
        <w:rFonts w:ascii="Symbol" w:hAnsi="Symbol" w:cs="Symbol" w:hint="default"/>
      </w:rPr>
    </w:lvl>
    <w:lvl w:ilvl="4" w:tplc="A08811B6">
      <w:start w:val="1"/>
      <w:numFmt w:val="bullet"/>
      <w:lvlText w:val="o"/>
      <w:lvlJc w:val="left"/>
      <w:pPr>
        <w:ind w:left="3600" w:hanging="360"/>
      </w:pPr>
      <w:rPr>
        <w:rFonts w:ascii="Courier New" w:hAnsi="Courier New" w:cs="Courier New" w:hint="default"/>
      </w:rPr>
    </w:lvl>
    <w:lvl w:ilvl="5" w:tplc="CB922C4E">
      <w:start w:val="1"/>
      <w:numFmt w:val="bullet"/>
      <w:lvlText w:val=""/>
      <w:lvlJc w:val="left"/>
      <w:pPr>
        <w:ind w:left="4320" w:hanging="360"/>
      </w:pPr>
      <w:rPr>
        <w:rFonts w:ascii="Wingdings" w:hAnsi="Wingdings" w:cs="Wingdings" w:hint="default"/>
      </w:rPr>
    </w:lvl>
    <w:lvl w:ilvl="6" w:tplc="F38CF2BE">
      <w:start w:val="1"/>
      <w:numFmt w:val="bullet"/>
      <w:lvlText w:val=""/>
      <w:lvlJc w:val="left"/>
      <w:pPr>
        <w:ind w:left="5040" w:hanging="360"/>
      </w:pPr>
      <w:rPr>
        <w:rFonts w:ascii="Symbol" w:hAnsi="Symbol" w:cs="Symbol" w:hint="default"/>
      </w:rPr>
    </w:lvl>
    <w:lvl w:ilvl="7" w:tplc="0624F2E2">
      <w:start w:val="1"/>
      <w:numFmt w:val="bullet"/>
      <w:lvlText w:val="o"/>
      <w:lvlJc w:val="left"/>
      <w:pPr>
        <w:ind w:left="5760" w:hanging="360"/>
      </w:pPr>
      <w:rPr>
        <w:rFonts w:ascii="Courier New" w:hAnsi="Courier New" w:cs="Courier New" w:hint="default"/>
      </w:rPr>
    </w:lvl>
    <w:lvl w:ilvl="8" w:tplc="5560B67E">
      <w:start w:val="1"/>
      <w:numFmt w:val="bullet"/>
      <w:lvlText w:val=""/>
      <w:lvlJc w:val="left"/>
      <w:pPr>
        <w:ind w:left="6480" w:hanging="360"/>
      </w:pPr>
      <w:rPr>
        <w:rFonts w:ascii="Wingdings" w:hAnsi="Wingdings" w:cs="Wingdings" w:hint="default"/>
      </w:rPr>
    </w:lvl>
  </w:abstractNum>
  <w:abstractNum w:abstractNumId="46">
    <w:nsid w:val="5A356B1D"/>
    <w:multiLevelType w:val="hybridMultilevel"/>
    <w:tmpl w:val="2D708E5C"/>
    <w:lvl w:ilvl="0" w:tplc="F19EBA70">
      <w:start w:val="1"/>
      <w:numFmt w:val="bullet"/>
      <w:lvlText w:val=""/>
      <w:lvlJc w:val="left"/>
      <w:pPr>
        <w:ind w:left="720" w:hanging="360"/>
      </w:pPr>
      <w:rPr>
        <w:rFonts w:ascii="Symbol" w:hAnsi="Symbol" w:cs="Symbol" w:hint="default"/>
        <w:sz w:val="18"/>
        <w:szCs w:val="18"/>
      </w:rPr>
    </w:lvl>
    <w:lvl w:ilvl="1" w:tplc="E0B4EF0E">
      <w:start w:val="1"/>
      <w:numFmt w:val="bullet"/>
      <w:lvlText w:val="o"/>
      <w:lvlJc w:val="left"/>
      <w:pPr>
        <w:ind w:left="1440" w:hanging="360"/>
      </w:pPr>
      <w:rPr>
        <w:rFonts w:ascii="Courier New" w:hAnsi="Courier New" w:cs="Courier New" w:hint="default"/>
      </w:rPr>
    </w:lvl>
    <w:lvl w:ilvl="2" w:tplc="6F7094F0">
      <w:start w:val="1"/>
      <w:numFmt w:val="bullet"/>
      <w:lvlText w:val=""/>
      <w:lvlJc w:val="left"/>
      <w:pPr>
        <w:ind w:left="2160" w:hanging="360"/>
      </w:pPr>
      <w:rPr>
        <w:rFonts w:ascii="Wingdings" w:hAnsi="Wingdings" w:cs="Wingdings" w:hint="default"/>
      </w:rPr>
    </w:lvl>
    <w:lvl w:ilvl="3" w:tplc="3B00F3B8">
      <w:start w:val="1"/>
      <w:numFmt w:val="bullet"/>
      <w:lvlText w:val=""/>
      <w:lvlJc w:val="left"/>
      <w:pPr>
        <w:ind w:left="2880" w:hanging="360"/>
      </w:pPr>
      <w:rPr>
        <w:rFonts w:ascii="Symbol" w:hAnsi="Symbol" w:cs="Symbol" w:hint="default"/>
      </w:rPr>
    </w:lvl>
    <w:lvl w:ilvl="4" w:tplc="92A07266">
      <w:start w:val="1"/>
      <w:numFmt w:val="bullet"/>
      <w:lvlText w:val="o"/>
      <w:lvlJc w:val="left"/>
      <w:pPr>
        <w:ind w:left="3600" w:hanging="360"/>
      </w:pPr>
      <w:rPr>
        <w:rFonts w:ascii="Courier New" w:hAnsi="Courier New" w:cs="Courier New" w:hint="default"/>
      </w:rPr>
    </w:lvl>
    <w:lvl w:ilvl="5" w:tplc="35EAACEA">
      <w:start w:val="1"/>
      <w:numFmt w:val="bullet"/>
      <w:lvlText w:val=""/>
      <w:lvlJc w:val="left"/>
      <w:pPr>
        <w:ind w:left="4320" w:hanging="360"/>
      </w:pPr>
      <w:rPr>
        <w:rFonts w:ascii="Wingdings" w:hAnsi="Wingdings" w:cs="Wingdings" w:hint="default"/>
      </w:rPr>
    </w:lvl>
    <w:lvl w:ilvl="6" w:tplc="1046CD68">
      <w:start w:val="1"/>
      <w:numFmt w:val="bullet"/>
      <w:lvlText w:val=""/>
      <w:lvlJc w:val="left"/>
      <w:pPr>
        <w:ind w:left="5040" w:hanging="360"/>
      </w:pPr>
      <w:rPr>
        <w:rFonts w:ascii="Symbol" w:hAnsi="Symbol" w:cs="Symbol" w:hint="default"/>
      </w:rPr>
    </w:lvl>
    <w:lvl w:ilvl="7" w:tplc="9EA6F5BE">
      <w:start w:val="1"/>
      <w:numFmt w:val="bullet"/>
      <w:lvlText w:val="o"/>
      <w:lvlJc w:val="left"/>
      <w:pPr>
        <w:ind w:left="5760" w:hanging="360"/>
      </w:pPr>
      <w:rPr>
        <w:rFonts w:ascii="Courier New" w:hAnsi="Courier New" w:cs="Courier New" w:hint="default"/>
      </w:rPr>
    </w:lvl>
    <w:lvl w:ilvl="8" w:tplc="3BE8A59C">
      <w:start w:val="1"/>
      <w:numFmt w:val="bullet"/>
      <w:lvlText w:val=""/>
      <w:lvlJc w:val="left"/>
      <w:pPr>
        <w:ind w:left="6480" w:hanging="360"/>
      </w:pPr>
      <w:rPr>
        <w:rFonts w:ascii="Wingdings" w:hAnsi="Wingdings" w:cs="Wingdings" w:hint="default"/>
      </w:rPr>
    </w:lvl>
  </w:abstractNum>
  <w:abstractNum w:abstractNumId="47">
    <w:nsid w:val="5C503DE3"/>
    <w:multiLevelType w:val="hybridMultilevel"/>
    <w:tmpl w:val="CB262A10"/>
    <w:lvl w:ilvl="0" w:tplc="295873DA">
      <w:start w:val="1"/>
      <w:numFmt w:val="bullet"/>
      <w:lvlText w:val=""/>
      <w:lvlJc w:val="left"/>
      <w:pPr>
        <w:ind w:left="720" w:hanging="360"/>
      </w:pPr>
      <w:rPr>
        <w:rFonts w:ascii="Symbol" w:hAnsi="Symbol" w:cs="Symbol" w:hint="default"/>
        <w:sz w:val="18"/>
        <w:szCs w:val="18"/>
      </w:rPr>
    </w:lvl>
    <w:lvl w:ilvl="1" w:tplc="F1FC040C">
      <w:start w:val="1"/>
      <w:numFmt w:val="bullet"/>
      <w:lvlText w:val="o"/>
      <w:lvlJc w:val="left"/>
      <w:pPr>
        <w:ind w:left="1440" w:hanging="360"/>
      </w:pPr>
      <w:rPr>
        <w:rFonts w:ascii="Courier New" w:hAnsi="Courier New" w:cs="Courier New" w:hint="default"/>
      </w:rPr>
    </w:lvl>
    <w:lvl w:ilvl="2" w:tplc="AC782656">
      <w:start w:val="1"/>
      <w:numFmt w:val="bullet"/>
      <w:lvlText w:val=""/>
      <w:lvlJc w:val="left"/>
      <w:pPr>
        <w:ind w:left="2160" w:hanging="360"/>
      </w:pPr>
      <w:rPr>
        <w:rFonts w:ascii="Wingdings" w:hAnsi="Wingdings" w:cs="Wingdings" w:hint="default"/>
      </w:rPr>
    </w:lvl>
    <w:lvl w:ilvl="3" w:tplc="3B38391A">
      <w:start w:val="1"/>
      <w:numFmt w:val="bullet"/>
      <w:lvlText w:val=""/>
      <w:lvlJc w:val="left"/>
      <w:pPr>
        <w:ind w:left="2880" w:hanging="360"/>
      </w:pPr>
      <w:rPr>
        <w:rFonts w:ascii="Symbol" w:hAnsi="Symbol" w:cs="Symbol" w:hint="default"/>
      </w:rPr>
    </w:lvl>
    <w:lvl w:ilvl="4" w:tplc="00E2370A">
      <w:start w:val="1"/>
      <w:numFmt w:val="bullet"/>
      <w:lvlText w:val="o"/>
      <w:lvlJc w:val="left"/>
      <w:pPr>
        <w:ind w:left="3600" w:hanging="360"/>
      </w:pPr>
      <w:rPr>
        <w:rFonts w:ascii="Courier New" w:hAnsi="Courier New" w:cs="Courier New" w:hint="default"/>
      </w:rPr>
    </w:lvl>
    <w:lvl w:ilvl="5" w:tplc="C1B2610C">
      <w:start w:val="1"/>
      <w:numFmt w:val="bullet"/>
      <w:lvlText w:val=""/>
      <w:lvlJc w:val="left"/>
      <w:pPr>
        <w:ind w:left="4320" w:hanging="360"/>
      </w:pPr>
      <w:rPr>
        <w:rFonts w:ascii="Wingdings" w:hAnsi="Wingdings" w:cs="Wingdings" w:hint="default"/>
      </w:rPr>
    </w:lvl>
    <w:lvl w:ilvl="6" w:tplc="9C2CB354">
      <w:start w:val="1"/>
      <w:numFmt w:val="bullet"/>
      <w:lvlText w:val=""/>
      <w:lvlJc w:val="left"/>
      <w:pPr>
        <w:ind w:left="5040" w:hanging="360"/>
      </w:pPr>
      <w:rPr>
        <w:rFonts w:ascii="Symbol" w:hAnsi="Symbol" w:cs="Symbol" w:hint="default"/>
      </w:rPr>
    </w:lvl>
    <w:lvl w:ilvl="7" w:tplc="25383E0A">
      <w:start w:val="1"/>
      <w:numFmt w:val="bullet"/>
      <w:lvlText w:val="o"/>
      <w:lvlJc w:val="left"/>
      <w:pPr>
        <w:ind w:left="5760" w:hanging="360"/>
      </w:pPr>
      <w:rPr>
        <w:rFonts w:ascii="Courier New" w:hAnsi="Courier New" w:cs="Courier New" w:hint="default"/>
      </w:rPr>
    </w:lvl>
    <w:lvl w:ilvl="8" w:tplc="54F22460">
      <w:start w:val="1"/>
      <w:numFmt w:val="bullet"/>
      <w:lvlText w:val=""/>
      <w:lvlJc w:val="left"/>
      <w:pPr>
        <w:ind w:left="6480" w:hanging="360"/>
      </w:pPr>
      <w:rPr>
        <w:rFonts w:ascii="Wingdings" w:hAnsi="Wingdings" w:cs="Wingdings" w:hint="default"/>
      </w:rPr>
    </w:lvl>
  </w:abstractNum>
  <w:abstractNum w:abstractNumId="48">
    <w:nsid w:val="5D3D4424"/>
    <w:multiLevelType w:val="hybridMultilevel"/>
    <w:tmpl w:val="B08A3EFE"/>
    <w:lvl w:ilvl="0" w:tplc="1D20ACE2">
      <w:start w:val="1"/>
      <w:numFmt w:val="bullet"/>
      <w:lvlText w:val=""/>
      <w:lvlJc w:val="left"/>
      <w:pPr>
        <w:ind w:left="720" w:hanging="360"/>
      </w:pPr>
      <w:rPr>
        <w:rFonts w:ascii="Symbol" w:hAnsi="Symbol" w:cs="Symbol" w:hint="default"/>
        <w:sz w:val="18"/>
        <w:szCs w:val="18"/>
      </w:rPr>
    </w:lvl>
    <w:lvl w:ilvl="1" w:tplc="FFF61066">
      <w:start w:val="1"/>
      <w:numFmt w:val="bullet"/>
      <w:lvlText w:val="o"/>
      <w:lvlJc w:val="left"/>
      <w:pPr>
        <w:ind w:left="1440" w:hanging="360"/>
      </w:pPr>
      <w:rPr>
        <w:rFonts w:ascii="Courier New" w:hAnsi="Courier New" w:cs="Courier New" w:hint="default"/>
      </w:rPr>
    </w:lvl>
    <w:lvl w:ilvl="2" w:tplc="73BC619E">
      <w:start w:val="1"/>
      <w:numFmt w:val="bullet"/>
      <w:lvlText w:val=""/>
      <w:lvlJc w:val="left"/>
      <w:pPr>
        <w:ind w:left="2160" w:hanging="360"/>
      </w:pPr>
      <w:rPr>
        <w:rFonts w:ascii="Wingdings" w:hAnsi="Wingdings" w:cs="Wingdings" w:hint="default"/>
      </w:rPr>
    </w:lvl>
    <w:lvl w:ilvl="3" w:tplc="7F7AE1C8">
      <w:start w:val="1"/>
      <w:numFmt w:val="bullet"/>
      <w:lvlText w:val=""/>
      <w:lvlJc w:val="left"/>
      <w:pPr>
        <w:ind w:left="2880" w:hanging="360"/>
      </w:pPr>
      <w:rPr>
        <w:rFonts w:ascii="Symbol" w:hAnsi="Symbol" w:cs="Symbol" w:hint="default"/>
      </w:rPr>
    </w:lvl>
    <w:lvl w:ilvl="4" w:tplc="37B45326">
      <w:start w:val="1"/>
      <w:numFmt w:val="bullet"/>
      <w:lvlText w:val="o"/>
      <w:lvlJc w:val="left"/>
      <w:pPr>
        <w:ind w:left="3600" w:hanging="360"/>
      </w:pPr>
      <w:rPr>
        <w:rFonts w:ascii="Courier New" w:hAnsi="Courier New" w:cs="Courier New" w:hint="default"/>
      </w:rPr>
    </w:lvl>
    <w:lvl w:ilvl="5" w:tplc="4C20F668">
      <w:start w:val="1"/>
      <w:numFmt w:val="bullet"/>
      <w:lvlText w:val=""/>
      <w:lvlJc w:val="left"/>
      <w:pPr>
        <w:ind w:left="4320" w:hanging="360"/>
      </w:pPr>
      <w:rPr>
        <w:rFonts w:ascii="Wingdings" w:hAnsi="Wingdings" w:cs="Wingdings" w:hint="default"/>
      </w:rPr>
    </w:lvl>
    <w:lvl w:ilvl="6" w:tplc="90F47846">
      <w:start w:val="1"/>
      <w:numFmt w:val="bullet"/>
      <w:lvlText w:val=""/>
      <w:lvlJc w:val="left"/>
      <w:pPr>
        <w:ind w:left="5040" w:hanging="360"/>
      </w:pPr>
      <w:rPr>
        <w:rFonts w:ascii="Symbol" w:hAnsi="Symbol" w:cs="Symbol" w:hint="default"/>
      </w:rPr>
    </w:lvl>
    <w:lvl w:ilvl="7" w:tplc="841CD074">
      <w:start w:val="1"/>
      <w:numFmt w:val="bullet"/>
      <w:lvlText w:val="o"/>
      <w:lvlJc w:val="left"/>
      <w:pPr>
        <w:ind w:left="5760" w:hanging="360"/>
      </w:pPr>
      <w:rPr>
        <w:rFonts w:ascii="Courier New" w:hAnsi="Courier New" w:cs="Courier New" w:hint="default"/>
      </w:rPr>
    </w:lvl>
    <w:lvl w:ilvl="8" w:tplc="98B851FA">
      <w:start w:val="1"/>
      <w:numFmt w:val="bullet"/>
      <w:lvlText w:val=""/>
      <w:lvlJc w:val="left"/>
      <w:pPr>
        <w:ind w:left="6480" w:hanging="360"/>
      </w:pPr>
      <w:rPr>
        <w:rFonts w:ascii="Wingdings" w:hAnsi="Wingdings" w:cs="Wingdings" w:hint="default"/>
      </w:rPr>
    </w:lvl>
  </w:abstractNum>
  <w:abstractNum w:abstractNumId="49">
    <w:nsid w:val="5E007441"/>
    <w:multiLevelType w:val="hybridMultilevel"/>
    <w:tmpl w:val="622EFA6E"/>
    <w:lvl w:ilvl="0" w:tplc="D79E42B2">
      <w:start w:val="1"/>
      <w:numFmt w:val="bullet"/>
      <w:lvlText w:val=""/>
      <w:lvlJc w:val="left"/>
      <w:pPr>
        <w:ind w:left="720" w:hanging="360"/>
      </w:pPr>
      <w:rPr>
        <w:rFonts w:ascii="Symbol" w:hAnsi="Symbol" w:cs="Symbol" w:hint="default"/>
        <w:sz w:val="18"/>
        <w:szCs w:val="18"/>
      </w:rPr>
    </w:lvl>
    <w:lvl w:ilvl="1" w:tplc="1146F150">
      <w:start w:val="1"/>
      <w:numFmt w:val="bullet"/>
      <w:lvlText w:val="o"/>
      <w:lvlJc w:val="left"/>
      <w:pPr>
        <w:ind w:left="1440" w:hanging="360"/>
      </w:pPr>
      <w:rPr>
        <w:rFonts w:ascii="Courier New" w:hAnsi="Courier New" w:cs="Courier New" w:hint="default"/>
      </w:rPr>
    </w:lvl>
    <w:lvl w:ilvl="2" w:tplc="257C8A72">
      <w:start w:val="1"/>
      <w:numFmt w:val="bullet"/>
      <w:lvlText w:val=""/>
      <w:lvlJc w:val="left"/>
      <w:pPr>
        <w:ind w:left="2160" w:hanging="360"/>
      </w:pPr>
      <w:rPr>
        <w:rFonts w:ascii="Wingdings" w:hAnsi="Wingdings" w:cs="Wingdings" w:hint="default"/>
      </w:rPr>
    </w:lvl>
    <w:lvl w:ilvl="3" w:tplc="A0CC4ABA">
      <w:start w:val="1"/>
      <w:numFmt w:val="bullet"/>
      <w:lvlText w:val=""/>
      <w:lvlJc w:val="left"/>
      <w:pPr>
        <w:ind w:left="2880" w:hanging="360"/>
      </w:pPr>
      <w:rPr>
        <w:rFonts w:ascii="Symbol" w:hAnsi="Symbol" w:cs="Symbol" w:hint="default"/>
      </w:rPr>
    </w:lvl>
    <w:lvl w:ilvl="4" w:tplc="11A2E1CA">
      <w:start w:val="1"/>
      <w:numFmt w:val="bullet"/>
      <w:lvlText w:val="o"/>
      <w:lvlJc w:val="left"/>
      <w:pPr>
        <w:ind w:left="3600" w:hanging="360"/>
      </w:pPr>
      <w:rPr>
        <w:rFonts w:ascii="Courier New" w:hAnsi="Courier New" w:cs="Courier New" w:hint="default"/>
      </w:rPr>
    </w:lvl>
    <w:lvl w:ilvl="5" w:tplc="85245B68">
      <w:start w:val="1"/>
      <w:numFmt w:val="bullet"/>
      <w:lvlText w:val=""/>
      <w:lvlJc w:val="left"/>
      <w:pPr>
        <w:ind w:left="4320" w:hanging="360"/>
      </w:pPr>
      <w:rPr>
        <w:rFonts w:ascii="Wingdings" w:hAnsi="Wingdings" w:cs="Wingdings" w:hint="default"/>
      </w:rPr>
    </w:lvl>
    <w:lvl w:ilvl="6" w:tplc="02C0ED22">
      <w:start w:val="1"/>
      <w:numFmt w:val="bullet"/>
      <w:lvlText w:val=""/>
      <w:lvlJc w:val="left"/>
      <w:pPr>
        <w:ind w:left="5040" w:hanging="360"/>
      </w:pPr>
      <w:rPr>
        <w:rFonts w:ascii="Symbol" w:hAnsi="Symbol" w:cs="Symbol" w:hint="default"/>
      </w:rPr>
    </w:lvl>
    <w:lvl w:ilvl="7" w:tplc="C696F16E">
      <w:start w:val="1"/>
      <w:numFmt w:val="bullet"/>
      <w:lvlText w:val="o"/>
      <w:lvlJc w:val="left"/>
      <w:pPr>
        <w:ind w:left="5760" w:hanging="360"/>
      </w:pPr>
      <w:rPr>
        <w:rFonts w:ascii="Courier New" w:hAnsi="Courier New" w:cs="Courier New" w:hint="default"/>
      </w:rPr>
    </w:lvl>
    <w:lvl w:ilvl="8" w:tplc="C35AE2AC">
      <w:start w:val="1"/>
      <w:numFmt w:val="bullet"/>
      <w:lvlText w:val=""/>
      <w:lvlJc w:val="left"/>
      <w:pPr>
        <w:ind w:left="6480" w:hanging="360"/>
      </w:pPr>
      <w:rPr>
        <w:rFonts w:ascii="Wingdings" w:hAnsi="Wingdings" w:cs="Wingdings" w:hint="default"/>
      </w:rPr>
    </w:lvl>
  </w:abstractNum>
  <w:abstractNum w:abstractNumId="50">
    <w:nsid w:val="5E4952B6"/>
    <w:multiLevelType w:val="hybridMultilevel"/>
    <w:tmpl w:val="BFB4E0FC"/>
    <w:lvl w:ilvl="0" w:tplc="D440504E">
      <w:start w:val="1"/>
      <w:numFmt w:val="bullet"/>
      <w:lvlText w:val=""/>
      <w:lvlJc w:val="left"/>
      <w:pPr>
        <w:ind w:left="720" w:hanging="360"/>
      </w:pPr>
      <w:rPr>
        <w:rFonts w:ascii="Symbol" w:hAnsi="Symbol" w:cs="Symbol" w:hint="default"/>
        <w:sz w:val="18"/>
        <w:szCs w:val="18"/>
      </w:rPr>
    </w:lvl>
    <w:lvl w:ilvl="1" w:tplc="2D1E3134">
      <w:start w:val="1"/>
      <w:numFmt w:val="bullet"/>
      <w:lvlText w:val="o"/>
      <w:lvlJc w:val="left"/>
      <w:pPr>
        <w:ind w:left="1440" w:hanging="360"/>
      </w:pPr>
      <w:rPr>
        <w:rFonts w:ascii="Courier New" w:hAnsi="Courier New" w:cs="Courier New" w:hint="default"/>
      </w:rPr>
    </w:lvl>
    <w:lvl w:ilvl="2" w:tplc="040EDB1A">
      <w:start w:val="1"/>
      <w:numFmt w:val="bullet"/>
      <w:lvlText w:val=""/>
      <w:lvlJc w:val="left"/>
      <w:pPr>
        <w:ind w:left="2160" w:hanging="360"/>
      </w:pPr>
      <w:rPr>
        <w:rFonts w:ascii="Wingdings" w:hAnsi="Wingdings" w:cs="Wingdings" w:hint="default"/>
      </w:rPr>
    </w:lvl>
    <w:lvl w:ilvl="3" w:tplc="FC0868B4">
      <w:start w:val="1"/>
      <w:numFmt w:val="bullet"/>
      <w:lvlText w:val=""/>
      <w:lvlJc w:val="left"/>
      <w:pPr>
        <w:ind w:left="2880" w:hanging="360"/>
      </w:pPr>
      <w:rPr>
        <w:rFonts w:ascii="Symbol" w:hAnsi="Symbol" w:cs="Symbol" w:hint="default"/>
      </w:rPr>
    </w:lvl>
    <w:lvl w:ilvl="4" w:tplc="2514D252">
      <w:start w:val="1"/>
      <w:numFmt w:val="bullet"/>
      <w:lvlText w:val="o"/>
      <w:lvlJc w:val="left"/>
      <w:pPr>
        <w:ind w:left="3600" w:hanging="360"/>
      </w:pPr>
      <w:rPr>
        <w:rFonts w:ascii="Courier New" w:hAnsi="Courier New" w:cs="Courier New" w:hint="default"/>
      </w:rPr>
    </w:lvl>
    <w:lvl w:ilvl="5" w:tplc="254AE2F6">
      <w:start w:val="1"/>
      <w:numFmt w:val="bullet"/>
      <w:lvlText w:val=""/>
      <w:lvlJc w:val="left"/>
      <w:pPr>
        <w:ind w:left="4320" w:hanging="360"/>
      </w:pPr>
      <w:rPr>
        <w:rFonts w:ascii="Wingdings" w:hAnsi="Wingdings" w:cs="Wingdings" w:hint="default"/>
      </w:rPr>
    </w:lvl>
    <w:lvl w:ilvl="6" w:tplc="BC4A038E">
      <w:start w:val="1"/>
      <w:numFmt w:val="bullet"/>
      <w:lvlText w:val=""/>
      <w:lvlJc w:val="left"/>
      <w:pPr>
        <w:ind w:left="5040" w:hanging="360"/>
      </w:pPr>
      <w:rPr>
        <w:rFonts w:ascii="Symbol" w:hAnsi="Symbol" w:cs="Symbol" w:hint="default"/>
      </w:rPr>
    </w:lvl>
    <w:lvl w:ilvl="7" w:tplc="BE86A6AA">
      <w:start w:val="1"/>
      <w:numFmt w:val="bullet"/>
      <w:lvlText w:val="o"/>
      <w:lvlJc w:val="left"/>
      <w:pPr>
        <w:ind w:left="5760" w:hanging="360"/>
      </w:pPr>
      <w:rPr>
        <w:rFonts w:ascii="Courier New" w:hAnsi="Courier New" w:cs="Courier New" w:hint="default"/>
      </w:rPr>
    </w:lvl>
    <w:lvl w:ilvl="8" w:tplc="657E15F8">
      <w:start w:val="1"/>
      <w:numFmt w:val="bullet"/>
      <w:lvlText w:val=""/>
      <w:lvlJc w:val="left"/>
      <w:pPr>
        <w:ind w:left="6480" w:hanging="360"/>
      </w:pPr>
      <w:rPr>
        <w:rFonts w:ascii="Wingdings" w:hAnsi="Wingdings" w:cs="Wingdings" w:hint="default"/>
      </w:rPr>
    </w:lvl>
  </w:abstractNum>
  <w:abstractNum w:abstractNumId="51">
    <w:nsid w:val="61FA7774"/>
    <w:multiLevelType w:val="hybridMultilevel"/>
    <w:tmpl w:val="04A2109A"/>
    <w:lvl w:ilvl="0" w:tplc="436CF01E">
      <w:start w:val="1"/>
      <w:numFmt w:val="bullet"/>
      <w:lvlText w:val=""/>
      <w:lvlJc w:val="left"/>
      <w:pPr>
        <w:ind w:left="720" w:hanging="360"/>
      </w:pPr>
      <w:rPr>
        <w:rFonts w:ascii="Symbol" w:hAnsi="Symbol" w:cs="Symbol" w:hint="default"/>
        <w:sz w:val="18"/>
        <w:szCs w:val="18"/>
      </w:rPr>
    </w:lvl>
    <w:lvl w:ilvl="1" w:tplc="4816D0A4">
      <w:start w:val="1"/>
      <w:numFmt w:val="bullet"/>
      <w:lvlText w:val="o"/>
      <w:lvlJc w:val="left"/>
      <w:pPr>
        <w:ind w:left="1440" w:hanging="360"/>
      </w:pPr>
      <w:rPr>
        <w:rFonts w:ascii="Courier New" w:hAnsi="Courier New" w:cs="Courier New" w:hint="default"/>
      </w:rPr>
    </w:lvl>
    <w:lvl w:ilvl="2" w:tplc="C3E8175E">
      <w:start w:val="1"/>
      <w:numFmt w:val="bullet"/>
      <w:lvlText w:val=""/>
      <w:lvlJc w:val="left"/>
      <w:pPr>
        <w:ind w:left="2160" w:hanging="360"/>
      </w:pPr>
      <w:rPr>
        <w:rFonts w:ascii="Wingdings" w:hAnsi="Wingdings" w:cs="Wingdings" w:hint="default"/>
      </w:rPr>
    </w:lvl>
    <w:lvl w:ilvl="3" w:tplc="F8300BA0">
      <w:start w:val="1"/>
      <w:numFmt w:val="bullet"/>
      <w:lvlText w:val=""/>
      <w:lvlJc w:val="left"/>
      <w:pPr>
        <w:ind w:left="2880" w:hanging="360"/>
      </w:pPr>
      <w:rPr>
        <w:rFonts w:ascii="Symbol" w:hAnsi="Symbol" w:cs="Symbol" w:hint="default"/>
      </w:rPr>
    </w:lvl>
    <w:lvl w:ilvl="4" w:tplc="4454AC10">
      <w:start w:val="1"/>
      <w:numFmt w:val="bullet"/>
      <w:lvlText w:val="o"/>
      <w:lvlJc w:val="left"/>
      <w:pPr>
        <w:ind w:left="3600" w:hanging="360"/>
      </w:pPr>
      <w:rPr>
        <w:rFonts w:ascii="Courier New" w:hAnsi="Courier New" w:cs="Courier New" w:hint="default"/>
      </w:rPr>
    </w:lvl>
    <w:lvl w:ilvl="5" w:tplc="88D857AA">
      <w:start w:val="1"/>
      <w:numFmt w:val="bullet"/>
      <w:lvlText w:val=""/>
      <w:lvlJc w:val="left"/>
      <w:pPr>
        <w:ind w:left="4320" w:hanging="360"/>
      </w:pPr>
      <w:rPr>
        <w:rFonts w:ascii="Wingdings" w:hAnsi="Wingdings" w:cs="Wingdings" w:hint="default"/>
      </w:rPr>
    </w:lvl>
    <w:lvl w:ilvl="6" w:tplc="8854947A">
      <w:start w:val="1"/>
      <w:numFmt w:val="bullet"/>
      <w:lvlText w:val=""/>
      <w:lvlJc w:val="left"/>
      <w:pPr>
        <w:ind w:left="5040" w:hanging="360"/>
      </w:pPr>
      <w:rPr>
        <w:rFonts w:ascii="Symbol" w:hAnsi="Symbol" w:cs="Symbol" w:hint="default"/>
      </w:rPr>
    </w:lvl>
    <w:lvl w:ilvl="7" w:tplc="BB4493B2">
      <w:start w:val="1"/>
      <w:numFmt w:val="bullet"/>
      <w:lvlText w:val="o"/>
      <w:lvlJc w:val="left"/>
      <w:pPr>
        <w:ind w:left="5760" w:hanging="360"/>
      </w:pPr>
      <w:rPr>
        <w:rFonts w:ascii="Courier New" w:hAnsi="Courier New" w:cs="Courier New" w:hint="default"/>
      </w:rPr>
    </w:lvl>
    <w:lvl w:ilvl="8" w:tplc="BEC06360">
      <w:start w:val="1"/>
      <w:numFmt w:val="bullet"/>
      <w:lvlText w:val=""/>
      <w:lvlJc w:val="left"/>
      <w:pPr>
        <w:ind w:left="6480" w:hanging="360"/>
      </w:pPr>
      <w:rPr>
        <w:rFonts w:ascii="Wingdings" w:hAnsi="Wingdings" w:cs="Wingdings" w:hint="default"/>
      </w:rPr>
    </w:lvl>
  </w:abstractNum>
  <w:abstractNum w:abstractNumId="52">
    <w:nsid w:val="64EE5A81"/>
    <w:multiLevelType w:val="hybridMultilevel"/>
    <w:tmpl w:val="ACDABE5A"/>
    <w:lvl w:ilvl="0" w:tplc="0F1035D8">
      <w:start w:val="1"/>
      <w:numFmt w:val="bullet"/>
      <w:lvlText w:val=""/>
      <w:lvlJc w:val="left"/>
      <w:pPr>
        <w:ind w:left="720" w:hanging="360"/>
      </w:pPr>
      <w:rPr>
        <w:rFonts w:ascii="Symbol" w:hAnsi="Symbol" w:cs="Symbol" w:hint="default"/>
        <w:sz w:val="18"/>
        <w:szCs w:val="18"/>
      </w:rPr>
    </w:lvl>
    <w:lvl w:ilvl="1" w:tplc="EC56290A">
      <w:start w:val="1"/>
      <w:numFmt w:val="bullet"/>
      <w:lvlText w:val="o"/>
      <w:lvlJc w:val="left"/>
      <w:pPr>
        <w:ind w:left="1440" w:hanging="360"/>
      </w:pPr>
      <w:rPr>
        <w:rFonts w:ascii="Courier New" w:hAnsi="Courier New" w:cs="Courier New" w:hint="default"/>
      </w:rPr>
    </w:lvl>
    <w:lvl w:ilvl="2" w:tplc="E20CA638">
      <w:start w:val="1"/>
      <w:numFmt w:val="bullet"/>
      <w:lvlText w:val=""/>
      <w:lvlJc w:val="left"/>
      <w:pPr>
        <w:ind w:left="2160" w:hanging="360"/>
      </w:pPr>
      <w:rPr>
        <w:rFonts w:ascii="Wingdings" w:hAnsi="Wingdings" w:cs="Wingdings" w:hint="default"/>
      </w:rPr>
    </w:lvl>
    <w:lvl w:ilvl="3" w:tplc="3F086430">
      <w:start w:val="1"/>
      <w:numFmt w:val="bullet"/>
      <w:lvlText w:val=""/>
      <w:lvlJc w:val="left"/>
      <w:pPr>
        <w:ind w:left="2880" w:hanging="360"/>
      </w:pPr>
      <w:rPr>
        <w:rFonts w:ascii="Symbol" w:hAnsi="Symbol" w:cs="Symbol" w:hint="default"/>
      </w:rPr>
    </w:lvl>
    <w:lvl w:ilvl="4" w:tplc="FDB83B8A">
      <w:start w:val="1"/>
      <w:numFmt w:val="bullet"/>
      <w:lvlText w:val="o"/>
      <w:lvlJc w:val="left"/>
      <w:pPr>
        <w:ind w:left="3600" w:hanging="360"/>
      </w:pPr>
      <w:rPr>
        <w:rFonts w:ascii="Courier New" w:hAnsi="Courier New" w:cs="Courier New" w:hint="default"/>
      </w:rPr>
    </w:lvl>
    <w:lvl w:ilvl="5" w:tplc="6EF2C714">
      <w:start w:val="1"/>
      <w:numFmt w:val="bullet"/>
      <w:lvlText w:val=""/>
      <w:lvlJc w:val="left"/>
      <w:pPr>
        <w:ind w:left="4320" w:hanging="360"/>
      </w:pPr>
      <w:rPr>
        <w:rFonts w:ascii="Wingdings" w:hAnsi="Wingdings" w:cs="Wingdings" w:hint="default"/>
      </w:rPr>
    </w:lvl>
    <w:lvl w:ilvl="6" w:tplc="D0D4F946">
      <w:start w:val="1"/>
      <w:numFmt w:val="bullet"/>
      <w:lvlText w:val=""/>
      <w:lvlJc w:val="left"/>
      <w:pPr>
        <w:ind w:left="5040" w:hanging="360"/>
      </w:pPr>
      <w:rPr>
        <w:rFonts w:ascii="Symbol" w:hAnsi="Symbol" w:cs="Symbol" w:hint="default"/>
      </w:rPr>
    </w:lvl>
    <w:lvl w:ilvl="7" w:tplc="90CAFA2A">
      <w:start w:val="1"/>
      <w:numFmt w:val="bullet"/>
      <w:lvlText w:val="o"/>
      <w:lvlJc w:val="left"/>
      <w:pPr>
        <w:ind w:left="5760" w:hanging="360"/>
      </w:pPr>
      <w:rPr>
        <w:rFonts w:ascii="Courier New" w:hAnsi="Courier New" w:cs="Courier New" w:hint="default"/>
      </w:rPr>
    </w:lvl>
    <w:lvl w:ilvl="8" w:tplc="AC001596">
      <w:start w:val="1"/>
      <w:numFmt w:val="bullet"/>
      <w:lvlText w:val=""/>
      <w:lvlJc w:val="left"/>
      <w:pPr>
        <w:ind w:left="6480" w:hanging="360"/>
      </w:pPr>
      <w:rPr>
        <w:rFonts w:ascii="Wingdings" w:hAnsi="Wingdings" w:cs="Wingdings" w:hint="default"/>
      </w:rPr>
    </w:lvl>
  </w:abstractNum>
  <w:abstractNum w:abstractNumId="53">
    <w:nsid w:val="69F35421"/>
    <w:multiLevelType w:val="hybridMultilevel"/>
    <w:tmpl w:val="61685A60"/>
    <w:lvl w:ilvl="0" w:tplc="A9D602E6">
      <w:start w:val="1"/>
      <w:numFmt w:val="bullet"/>
      <w:lvlText w:val=""/>
      <w:lvlJc w:val="left"/>
      <w:pPr>
        <w:ind w:left="720" w:hanging="360"/>
      </w:pPr>
      <w:rPr>
        <w:rFonts w:ascii="Symbol" w:hAnsi="Symbol" w:cs="Symbol" w:hint="default"/>
        <w:sz w:val="18"/>
        <w:szCs w:val="18"/>
      </w:rPr>
    </w:lvl>
    <w:lvl w:ilvl="1" w:tplc="A27CDAEC">
      <w:start w:val="1"/>
      <w:numFmt w:val="bullet"/>
      <w:lvlText w:val="o"/>
      <w:lvlJc w:val="left"/>
      <w:pPr>
        <w:ind w:left="1440" w:hanging="360"/>
      </w:pPr>
      <w:rPr>
        <w:rFonts w:ascii="Courier New" w:hAnsi="Courier New" w:cs="Courier New" w:hint="default"/>
      </w:rPr>
    </w:lvl>
    <w:lvl w:ilvl="2" w:tplc="3B78EC4E">
      <w:start w:val="1"/>
      <w:numFmt w:val="bullet"/>
      <w:lvlText w:val=""/>
      <w:lvlJc w:val="left"/>
      <w:pPr>
        <w:ind w:left="2160" w:hanging="360"/>
      </w:pPr>
      <w:rPr>
        <w:rFonts w:ascii="Wingdings" w:hAnsi="Wingdings" w:cs="Wingdings" w:hint="default"/>
      </w:rPr>
    </w:lvl>
    <w:lvl w:ilvl="3" w:tplc="F6E09AE6">
      <w:start w:val="1"/>
      <w:numFmt w:val="bullet"/>
      <w:lvlText w:val=""/>
      <w:lvlJc w:val="left"/>
      <w:pPr>
        <w:ind w:left="2880" w:hanging="360"/>
      </w:pPr>
      <w:rPr>
        <w:rFonts w:ascii="Symbol" w:hAnsi="Symbol" w:cs="Symbol" w:hint="default"/>
      </w:rPr>
    </w:lvl>
    <w:lvl w:ilvl="4" w:tplc="EF66CDA2">
      <w:start w:val="1"/>
      <w:numFmt w:val="bullet"/>
      <w:lvlText w:val="o"/>
      <w:lvlJc w:val="left"/>
      <w:pPr>
        <w:ind w:left="3600" w:hanging="360"/>
      </w:pPr>
      <w:rPr>
        <w:rFonts w:ascii="Courier New" w:hAnsi="Courier New" w:cs="Courier New" w:hint="default"/>
      </w:rPr>
    </w:lvl>
    <w:lvl w:ilvl="5" w:tplc="70C49B32">
      <w:start w:val="1"/>
      <w:numFmt w:val="bullet"/>
      <w:lvlText w:val=""/>
      <w:lvlJc w:val="left"/>
      <w:pPr>
        <w:ind w:left="4320" w:hanging="360"/>
      </w:pPr>
      <w:rPr>
        <w:rFonts w:ascii="Wingdings" w:hAnsi="Wingdings" w:cs="Wingdings" w:hint="default"/>
      </w:rPr>
    </w:lvl>
    <w:lvl w:ilvl="6" w:tplc="78F81E5E">
      <w:start w:val="1"/>
      <w:numFmt w:val="bullet"/>
      <w:lvlText w:val=""/>
      <w:lvlJc w:val="left"/>
      <w:pPr>
        <w:ind w:left="5040" w:hanging="360"/>
      </w:pPr>
      <w:rPr>
        <w:rFonts w:ascii="Symbol" w:hAnsi="Symbol" w:cs="Symbol" w:hint="default"/>
      </w:rPr>
    </w:lvl>
    <w:lvl w:ilvl="7" w:tplc="3E6C381E">
      <w:start w:val="1"/>
      <w:numFmt w:val="bullet"/>
      <w:lvlText w:val="o"/>
      <w:lvlJc w:val="left"/>
      <w:pPr>
        <w:ind w:left="5760" w:hanging="360"/>
      </w:pPr>
      <w:rPr>
        <w:rFonts w:ascii="Courier New" w:hAnsi="Courier New" w:cs="Courier New" w:hint="default"/>
      </w:rPr>
    </w:lvl>
    <w:lvl w:ilvl="8" w:tplc="49361032">
      <w:start w:val="1"/>
      <w:numFmt w:val="bullet"/>
      <w:lvlText w:val=""/>
      <w:lvlJc w:val="left"/>
      <w:pPr>
        <w:ind w:left="6480" w:hanging="360"/>
      </w:pPr>
      <w:rPr>
        <w:rFonts w:ascii="Wingdings" w:hAnsi="Wingdings" w:cs="Wingdings" w:hint="default"/>
      </w:rPr>
    </w:lvl>
  </w:abstractNum>
  <w:abstractNum w:abstractNumId="54">
    <w:nsid w:val="6F073321"/>
    <w:multiLevelType w:val="hybridMultilevel"/>
    <w:tmpl w:val="8BF4A868"/>
    <w:lvl w:ilvl="0" w:tplc="22127348">
      <w:start w:val="1"/>
      <w:numFmt w:val="bullet"/>
      <w:lvlText w:val=""/>
      <w:lvlJc w:val="left"/>
      <w:pPr>
        <w:ind w:left="720" w:hanging="360"/>
      </w:pPr>
      <w:rPr>
        <w:rFonts w:ascii="Symbol" w:hAnsi="Symbol" w:cs="Symbol" w:hint="default"/>
        <w:sz w:val="18"/>
        <w:szCs w:val="18"/>
      </w:rPr>
    </w:lvl>
    <w:lvl w:ilvl="1" w:tplc="27BA68A0">
      <w:start w:val="1"/>
      <w:numFmt w:val="bullet"/>
      <w:lvlText w:val="o"/>
      <w:lvlJc w:val="left"/>
      <w:pPr>
        <w:ind w:left="1440" w:hanging="360"/>
      </w:pPr>
      <w:rPr>
        <w:rFonts w:ascii="Courier New" w:hAnsi="Courier New" w:cs="Courier New" w:hint="default"/>
      </w:rPr>
    </w:lvl>
    <w:lvl w:ilvl="2" w:tplc="619E8A22">
      <w:start w:val="1"/>
      <w:numFmt w:val="bullet"/>
      <w:lvlText w:val=""/>
      <w:lvlJc w:val="left"/>
      <w:pPr>
        <w:ind w:left="2160" w:hanging="360"/>
      </w:pPr>
      <w:rPr>
        <w:rFonts w:ascii="Wingdings" w:hAnsi="Wingdings" w:cs="Wingdings" w:hint="default"/>
      </w:rPr>
    </w:lvl>
    <w:lvl w:ilvl="3" w:tplc="9B64D4FC">
      <w:start w:val="1"/>
      <w:numFmt w:val="bullet"/>
      <w:lvlText w:val=""/>
      <w:lvlJc w:val="left"/>
      <w:pPr>
        <w:ind w:left="2880" w:hanging="360"/>
      </w:pPr>
      <w:rPr>
        <w:rFonts w:ascii="Symbol" w:hAnsi="Symbol" w:cs="Symbol" w:hint="default"/>
      </w:rPr>
    </w:lvl>
    <w:lvl w:ilvl="4" w:tplc="6A0A86B8">
      <w:start w:val="1"/>
      <w:numFmt w:val="bullet"/>
      <w:lvlText w:val="o"/>
      <w:lvlJc w:val="left"/>
      <w:pPr>
        <w:ind w:left="3600" w:hanging="360"/>
      </w:pPr>
      <w:rPr>
        <w:rFonts w:ascii="Courier New" w:hAnsi="Courier New" w:cs="Courier New" w:hint="default"/>
      </w:rPr>
    </w:lvl>
    <w:lvl w:ilvl="5" w:tplc="BA3898C0">
      <w:start w:val="1"/>
      <w:numFmt w:val="bullet"/>
      <w:lvlText w:val=""/>
      <w:lvlJc w:val="left"/>
      <w:pPr>
        <w:ind w:left="4320" w:hanging="360"/>
      </w:pPr>
      <w:rPr>
        <w:rFonts w:ascii="Wingdings" w:hAnsi="Wingdings" w:cs="Wingdings" w:hint="default"/>
      </w:rPr>
    </w:lvl>
    <w:lvl w:ilvl="6" w:tplc="776CC648">
      <w:start w:val="1"/>
      <w:numFmt w:val="bullet"/>
      <w:lvlText w:val=""/>
      <w:lvlJc w:val="left"/>
      <w:pPr>
        <w:ind w:left="5040" w:hanging="360"/>
      </w:pPr>
      <w:rPr>
        <w:rFonts w:ascii="Symbol" w:hAnsi="Symbol" w:cs="Symbol" w:hint="default"/>
      </w:rPr>
    </w:lvl>
    <w:lvl w:ilvl="7" w:tplc="6AF843DC">
      <w:start w:val="1"/>
      <w:numFmt w:val="bullet"/>
      <w:lvlText w:val="o"/>
      <w:lvlJc w:val="left"/>
      <w:pPr>
        <w:ind w:left="5760" w:hanging="360"/>
      </w:pPr>
      <w:rPr>
        <w:rFonts w:ascii="Courier New" w:hAnsi="Courier New" w:cs="Courier New" w:hint="default"/>
      </w:rPr>
    </w:lvl>
    <w:lvl w:ilvl="8" w:tplc="D99A8BCE">
      <w:start w:val="1"/>
      <w:numFmt w:val="bullet"/>
      <w:lvlText w:val=""/>
      <w:lvlJc w:val="left"/>
      <w:pPr>
        <w:ind w:left="6480" w:hanging="360"/>
      </w:pPr>
      <w:rPr>
        <w:rFonts w:ascii="Wingdings" w:hAnsi="Wingdings" w:cs="Wingdings" w:hint="default"/>
      </w:rPr>
    </w:lvl>
  </w:abstractNum>
  <w:abstractNum w:abstractNumId="55">
    <w:nsid w:val="6F9917DD"/>
    <w:multiLevelType w:val="hybridMultilevel"/>
    <w:tmpl w:val="62C8106C"/>
    <w:lvl w:ilvl="0" w:tplc="4C2A3D86">
      <w:start w:val="1"/>
      <w:numFmt w:val="decimal"/>
      <w:lvlText w:val="%1."/>
      <w:lvlJc w:val="left"/>
      <w:pPr>
        <w:ind w:left="720" w:hanging="360"/>
      </w:pPr>
      <w:rPr>
        <w:rFonts w:ascii="Arial" w:hAnsi="Arial" w:cs="Arial" w:hint="default"/>
        <w:sz w:val="18"/>
        <w:szCs w:val="18"/>
      </w:rPr>
    </w:lvl>
    <w:lvl w:ilvl="1" w:tplc="9C82C8A4">
      <w:start w:val="1"/>
      <w:numFmt w:val="decimal"/>
      <w:lvlText w:val="%2."/>
      <w:lvlJc w:val="left"/>
      <w:pPr>
        <w:ind w:left="1440" w:hanging="360"/>
      </w:pPr>
    </w:lvl>
    <w:lvl w:ilvl="2" w:tplc="D81AFFDE">
      <w:start w:val="1"/>
      <w:numFmt w:val="decimal"/>
      <w:lvlText w:val="%3."/>
      <w:lvlJc w:val="left"/>
      <w:pPr>
        <w:ind w:left="2160" w:hanging="360"/>
      </w:pPr>
    </w:lvl>
    <w:lvl w:ilvl="3" w:tplc="ADC633BC">
      <w:start w:val="1"/>
      <w:numFmt w:val="decimal"/>
      <w:lvlText w:val="%4."/>
      <w:lvlJc w:val="left"/>
      <w:pPr>
        <w:ind w:left="2880" w:hanging="360"/>
      </w:pPr>
    </w:lvl>
    <w:lvl w:ilvl="4" w:tplc="437AF89E">
      <w:start w:val="1"/>
      <w:numFmt w:val="decimal"/>
      <w:lvlText w:val="%5."/>
      <w:lvlJc w:val="left"/>
      <w:pPr>
        <w:ind w:left="3600" w:hanging="360"/>
      </w:pPr>
    </w:lvl>
    <w:lvl w:ilvl="5" w:tplc="59187BEC">
      <w:start w:val="1"/>
      <w:numFmt w:val="decimal"/>
      <w:lvlText w:val="%6."/>
      <w:lvlJc w:val="left"/>
      <w:pPr>
        <w:ind w:left="4320" w:hanging="360"/>
      </w:pPr>
    </w:lvl>
    <w:lvl w:ilvl="6" w:tplc="95D8EAFC">
      <w:start w:val="1"/>
      <w:numFmt w:val="decimal"/>
      <w:lvlText w:val="%7."/>
      <w:lvlJc w:val="left"/>
      <w:pPr>
        <w:ind w:left="5040" w:hanging="360"/>
      </w:pPr>
    </w:lvl>
    <w:lvl w:ilvl="7" w:tplc="622455F4">
      <w:start w:val="1"/>
      <w:numFmt w:val="decimal"/>
      <w:lvlText w:val="%8."/>
      <w:lvlJc w:val="left"/>
      <w:pPr>
        <w:ind w:left="5760" w:hanging="360"/>
      </w:pPr>
    </w:lvl>
    <w:lvl w:ilvl="8" w:tplc="EE2A4268">
      <w:start w:val="1"/>
      <w:numFmt w:val="decimal"/>
      <w:lvlText w:val="%9."/>
      <w:lvlJc w:val="left"/>
      <w:pPr>
        <w:ind w:left="6480" w:hanging="360"/>
      </w:pPr>
    </w:lvl>
  </w:abstractNum>
  <w:abstractNum w:abstractNumId="56">
    <w:nsid w:val="6FE27235"/>
    <w:multiLevelType w:val="hybridMultilevel"/>
    <w:tmpl w:val="6DC6DF9C"/>
    <w:lvl w:ilvl="0" w:tplc="F75C1DC8">
      <w:start w:val="1"/>
      <w:numFmt w:val="bullet"/>
      <w:lvlText w:val=""/>
      <w:lvlJc w:val="left"/>
      <w:pPr>
        <w:ind w:left="720" w:hanging="360"/>
      </w:pPr>
      <w:rPr>
        <w:rFonts w:ascii="Symbol" w:hAnsi="Symbol" w:cs="Symbol" w:hint="default"/>
        <w:sz w:val="18"/>
        <w:szCs w:val="18"/>
      </w:rPr>
    </w:lvl>
    <w:lvl w:ilvl="1" w:tplc="E27C757A">
      <w:start w:val="1"/>
      <w:numFmt w:val="bullet"/>
      <w:lvlText w:val="o"/>
      <w:lvlJc w:val="left"/>
      <w:pPr>
        <w:ind w:left="1440" w:hanging="360"/>
      </w:pPr>
      <w:rPr>
        <w:rFonts w:ascii="Courier New" w:hAnsi="Courier New" w:cs="Courier New" w:hint="default"/>
      </w:rPr>
    </w:lvl>
    <w:lvl w:ilvl="2" w:tplc="6AA4AE90">
      <w:start w:val="1"/>
      <w:numFmt w:val="bullet"/>
      <w:lvlText w:val=""/>
      <w:lvlJc w:val="left"/>
      <w:pPr>
        <w:ind w:left="2160" w:hanging="360"/>
      </w:pPr>
      <w:rPr>
        <w:rFonts w:ascii="Wingdings" w:hAnsi="Wingdings" w:cs="Wingdings" w:hint="default"/>
      </w:rPr>
    </w:lvl>
    <w:lvl w:ilvl="3" w:tplc="3FFC208C">
      <w:start w:val="1"/>
      <w:numFmt w:val="bullet"/>
      <w:lvlText w:val=""/>
      <w:lvlJc w:val="left"/>
      <w:pPr>
        <w:ind w:left="2880" w:hanging="360"/>
      </w:pPr>
      <w:rPr>
        <w:rFonts w:ascii="Symbol" w:hAnsi="Symbol" w:cs="Symbol" w:hint="default"/>
      </w:rPr>
    </w:lvl>
    <w:lvl w:ilvl="4" w:tplc="F086F98C">
      <w:start w:val="1"/>
      <w:numFmt w:val="bullet"/>
      <w:lvlText w:val="o"/>
      <w:lvlJc w:val="left"/>
      <w:pPr>
        <w:ind w:left="3600" w:hanging="360"/>
      </w:pPr>
      <w:rPr>
        <w:rFonts w:ascii="Courier New" w:hAnsi="Courier New" w:cs="Courier New" w:hint="default"/>
      </w:rPr>
    </w:lvl>
    <w:lvl w:ilvl="5" w:tplc="0518CDB8">
      <w:start w:val="1"/>
      <w:numFmt w:val="bullet"/>
      <w:lvlText w:val=""/>
      <w:lvlJc w:val="left"/>
      <w:pPr>
        <w:ind w:left="4320" w:hanging="360"/>
      </w:pPr>
      <w:rPr>
        <w:rFonts w:ascii="Wingdings" w:hAnsi="Wingdings" w:cs="Wingdings" w:hint="default"/>
      </w:rPr>
    </w:lvl>
    <w:lvl w:ilvl="6" w:tplc="9910784E">
      <w:start w:val="1"/>
      <w:numFmt w:val="bullet"/>
      <w:lvlText w:val=""/>
      <w:lvlJc w:val="left"/>
      <w:pPr>
        <w:ind w:left="5040" w:hanging="360"/>
      </w:pPr>
      <w:rPr>
        <w:rFonts w:ascii="Symbol" w:hAnsi="Symbol" w:cs="Symbol" w:hint="default"/>
      </w:rPr>
    </w:lvl>
    <w:lvl w:ilvl="7" w:tplc="B024E91C">
      <w:start w:val="1"/>
      <w:numFmt w:val="bullet"/>
      <w:lvlText w:val="o"/>
      <w:lvlJc w:val="left"/>
      <w:pPr>
        <w:ind w:left="5760" w:hanging="360"/>
      </w:pPr>
      <w:rPr>
        <w:rFonts w:ascii="Courier New" w:hAnsi="Courier New" w:cs="Courier New" w:hint="default"/>
      </w:rPr>
    </w:lvl>
    <w:lvl w:ilvl="8" w:tplc="910A9338">
      <w:start w:val="1"/>
      <w:numFmt w:val="bullet"/>
      <w:lvlText w:val=""/>
      <w:lvlJc w:val="left"/>
      <w:pPr>
        <w:ind w:left="6480" w:hanging="360"/>
      </w:pPr>
      <w:rPr>
        <w:rFonts w:ascii="Wingdings" w:hAnsi="Wingdings" w:cs="Wingdings" w:hint="default"/>
      </w:rPr>
    </w:lvl>
  </w:abstractNum>
  <w:abstractNum w:abstractNumId="57">
    <w:nsid w:val="714771D6"/>
    <w:multiLevelType w:val="hybridMultilevel"/>
    <w:tmpl w:val="E984EA60"/>
    <w:lvl w:ilvl="0" w:tplc="16725ABA">
      <w:start w:val="1"/>
      <w:numFmt w:val="bullet"/>
      <w:lvlText w:val=""/>
      <w:lvlJc w:val="left"/>
      <w:pPr>
        <w:ind w:left="720" w:hanging="360"/>
      </w:pPr>
      <w:rPr>
        <w:rFonts w:ascii="Symbol" w:hAnsi="Symbol" w:cs="Symbol" w:hint="default"/>
        <w:sz w:val="18"/>
        <w:szCs w:val="18"/>
      </w:rPr>
    </w:lvl>
    <w:lvl w:ilvl="1" w:tplc="1BC0E5FC">
      <w:start w:val="1"/>
      <w:numFmt w:val="bullet"/>
      <w:lvlText w:val="o"/>
      <w:lvlJc w:val="left"/>
      <w:pPr>
        <w:ind w:left="1440" w:hanging="360"/>
      </w:pPr>
      <w:rPr>
        <w:rFonts w:ascii="Courier New" w:hAnsi="Courier New" w:cs="Courier New" w:hint="default"/>
      </w:rPr>
    </w:lvl>
    <w:lvl w:ilvl="2" w:tplc="9B188D2C">
      <w:start w:val="1"/>
      <w:numFmt w:val="bullet"/>
      <w:lvlText w:val=""/>
      <w:lvlJc w:val="left"/>
      <w:pPr>
        <w:ind w:left="2160" w:hanging="360"/>
      </w:pPr>
      <w:rPr>
        <w:rFonts w:ascii="Wingdings" w:hAnsi="Wingdings" w:cs="Wingdings" w:hint="default"/>
      </w:rPr>
    </w:lvl>
    <w:lvl w:ilvl="3" w:tplc="659EFDFA">
      <w:start w:val="1"/>
      <w:numFmt w:val="bullet"/>
      <w:lvlText w:val=""/>
      <w:lvlJc w:val="left"/>
      <w:pPr>
        <w:ind w:left="2880" w:hanging="360"/>
      </w:pPr>
      <w:rPr>
        <w:rFonts w:ascii="Symbol" w:hAnsi="Symbol" w:cs="Symbol" w:hint="default"/>
      </w:rPr>
    </w:lvl>
    <w:lvl w:ilvl="4" w:tplc="21AC4A9E">
      <w:start w:val="1"/>
      <w:numFmt w:val="bullet"/>
      <w:lvlText w:val="o"/>
      <w:lvlJc w:val="left"/>
      <w:pPr>
        <w:ind w:left="3600" w:hanging="360"/>
      </w:pPr>
      <w:rPr>
        <w:rFonts w:ascii="Courier New" w:hAnsi="Courier New" w:cs="Courier New" w:hint="default"/>
      </w:rPr>
    </w:lvl>
    <w:lvl w:ilvl="5" w:tplc="16E0FFAE">
      <w:start w:val="1"/>
      <w:numFmt w:val="bullet"/>
      <w:lvlText w:val=""/>
      <w:lvlJc w:val="left"/>
      <w:pPr>
        <w:ind w:left="4320" w:hanging="360"/>
      </w:pPr>
      <w:rPr>
        <w:rFonts w:ascii="Wingdings" w:hAnsi="Wingdings" w:cs="Wingdings" w:hint="default"/>
      </w:rPr>
    </w:lvl>
    <w:lvl w:ilvl="6" w:tplc="82C4340C">
      <w:start w:val="1"/>
      <w:numFmt w:val="bullet"/>
      <w:lvlText w:val=""/>
      <w:lvlJc w:val="left"/>
      <w:pPr>
        <w:ind w:left="5040" w:hanging="360"/>
      </w:pPr>
      <w:rPr>
        <w:rFonts w:ascii="Symbol" w:hAnsi="Symbol" w:cs="Symbol" w:hint="default"/>
      </w:rPr>
    </w:lvl>
    <w:lvl w:ilvl="7" w:tplc="0D1C4A3A">
      <w:start w:val="1"/>
      <w:numFmt w:val="bullet"/>
      <w:lvlText w:val="o"/>
      <w:lvlJc w:val="left"/>
      <w:pPr>
        <w:ind w:left="5760" w:hanging="360"/>
      </w:pPr>
      <w:rPr>
        <w:rFonts w:ascii="Courier New" w:hAnsi="Courier New" w:cs="Courier New" w:hint="default"/>
      </w:rPr>
    </w:lvl>
    <w:lvl w:ilvl="8" w:tplc="E18A1F9A">
      <w:start w:val="1"/>
      <w:numFmt w:val="bullet"/>
      <w:lvlText w:val=""/>
      <w:lvlJc w:val="left"/>
      <w:pPr>
        <w:ind w:left="6480" w:hanging="360"/>
      </w:pPr>
      <w:rPr>
        <w:rFonts w:ascii="Wingdings" w:hAnsi="Wingdings" w:cs="Wingdings" w:hint="default"/>
      </w:rPr>
    </w:lvl>
  </w:abstractNum>
  <w:abstractNum w:abstractNumId="58">
    <w:nsid w:val="71E52D75"/>
    <w:multiLevelType w:val="hybridMultilevel"/>
    <w:tmpl w:val="3B823C5C"/>
    <w:lvl w:ilvl="0" w:tplc="DE8C4554">
      <w:start w:val="1"/>
      <w:numFmt w:val="bullet"/>
      <w:lvlText w:val=""/>
      <w:lvlJc w:val="left"/>
      <w:pPr>
        <w:ind w:left="720" w:hanging="360"/>
      </w:pPr>
      <w:rPr>
        <w:rFonts w:ascii="Symbol" w:hAnsi="Symbol" w:cs="Symbol" w:hint="default"/>
        <w:sz w:val="18"/>
        <w:szCs w:val="18"/>
      </w:rPr>
    </w:lvl>
    <w:lvl w:ilvl="1" w:tplc="0A3AA3E6">
      <w:start w:val="1"/>
      <w:numFmt w:val="bullet"/>
      <w:lvlText w:val="o"/>
      <w:lvlJc w:val="left"/>
      <w:pPr>
        <w:ind w:left="1440" w:hanging="360"/>
      </w:pPr>
      <w:rPr>
        <w:rFonts w:ascii="Courier New" w:hAnsi="Courier New" w:cs="Courier New" w:hint="default"/>
      </w:rPr>
    </w:lvl>
    <w:lvl w:ilvl="2" w:tplc="5DBC6F38">
      <w:start w:val="1"/>
      <w:numFmt w:val="bullet"/>
      <w:lvlText w:val=""/>
      <w:lvlJc w:val="left"/>
      <w:pPr>
        <w:ind w:left="2160" w:hanging="360"/>
      </w:pPr>
      <w:rPr>
        <w:rFonts w:ascii="Wingdings" w:hAnsi="Wingdings" w:cs="Wingdings" w:hint="default"/>
      </w:rPr>
    </w:lvl>
    <w:lvl w:ilvl="3" w:tplc="55E83D02">
      <w:start w:val="1"/>
      <w:numFmt w:val="bullet"/>
      <w:lvlText w:val=""/>
      <w:lvlJc w:val="left"/>
      <w:pPr>
        <w:ind w:left="2880" w:hanging="360"/>
      </w:pPr>
      <w:rPr>
        <w:rFonts w:ascii="Symbol" w:hAnsi="Symbol" w:cs="Symbol" w:hint="default"/>
      </w:rPr>
    </w:lvl>
    <w:lvl w:ilvl="4" w:tplc="DC683334">
      <w:start w:val="1"/>
      <w:numFmt w:val="bullet"/>
      <w:lvlText w:val="o"/>
      <w:lvlJc w:val="left"/>
      <w:pPr>
        <w:ind w:left="3600" w:hanging="360"/>
      </w:pPr>
      <w:rPr>
        <w:rFonts w:ascii="Courier New" w:hAnsi="Courier New" w:cs="Courier New" w:hint="default"/>
      </w:rPr>
    </w:lvl>
    <w:lvl w:ilvl="5" w:tplc="C92E7ABE">
      <w:start w:val="1"/>
      <w:numFmt w:val="bullet"/>
      <w:lvlText w:val=""/>
      <w:lvlJc w:val="left"/>
      <w:pPr>
        <w:ind w:left="4320" w:hanging="360"/>
      </w:pPr>
      <w:rPr>
        <w:rFonts w:ascii="Wingdings" w:hAnsi="Wingdings" w:cs="Wingdings" w:hint="default"/>
      </w:rPr>
    </w:lvl>
    <w:lvl w:ilvl="6" w:tplc="43489B8A">
      <w:start w:val="1"/>
      <w:numFmt w:val="bullet"/>
      <w:lvlText w:val=""/>
      <w:lvlJc w:val="left"/>
      <w:pPr>
        <w:ind w:left="5040" w:hanging="360"/>
      </w:pPr>
      <w:rPr>
        <w:rFonts w:ascii="Symbol" w:hAnsi="Symbol" w:cs="Symbol" w:hint="default"/>
      </w:rPr>
    </w:lvl>
    <w:lvl w:ilvl="7" w:tplc="8780B41E">
      <w:start w:val="1"/>
      <w:numFmt w:val="bullet"/>
      <w:lvlText w:val="o"/>
      <w:lvlJc w:val="left"/>
      <w:pPr>
        <w:ind w:left="5760" w:hanging="360"/>
      </w:pPr>
      <w:rPr>
        <w:rFonts w:ascii="Courier New" w:hAnsi="Courier New" w:cs="Courier New" w:hint="default"/>
      </w:rPr>
    </w:lvl>
    <w:lvl w:ilvl="8" w:tplc="64A46ECA">
      <w:start w:val="1"/>
      <w:numFmt w:val="bullet"/>
      <w:lvlText w:val=""/>
      <w:lvlJc w:val="left"/>
      <w:pPr>
        <w:ind w:left="6480" w:hanging="360"/>
      </w:pPr>
      <w:rPr>
        <w:rFonts w:ascii="Wingdings" w:hAnsi="Wingdings" w:cs="Wingdings" w:hint="default"/>
      </w:rPr>
    </w:lvl>
  </w:abstractNum>
  <w:abstractNum w:abstractNumId="59">
    <w:nsid w:val="72C24FAF"/>
    <w:multiLevelType w:val="hybridMultilevel"/>
    <w:tmpl w:val="42286326"/>
    <w:lvl w:ilvl="0" w:tplc="1FCE88D4">
      <w:start w:val="1"/>
      <w:numFmt w:val="bullet"/>
      <w:lvlText w:val=""/>
      <w:lvlJc w:val="left"/>
      <w:pPr>
        <w:ind w:left="720" w:hanging="360"/>
      </w:pPr>
      <w:rPr>
        <w:rFonts w:ascii="Symbol" w:hAnsi="Symbol" w:cs="Symbol" w:hint="default"/>
        <w:sz w:val="18"/>
        <w:szCs w:val="18"/>
      </w:rPr>
    </w:lvl>
    <w:lvl w:ilvl="1" w:tplc="D00AA64E">
      <w:start w:val="1"/>
      <w:numFmt w:val="bullet"/>
      <w:lvlText w:val="o"/>
      <w:lvlJc w:val="left"/>
      <w:pPr>
        <w:ind w:left="1440" w:hanging="360"/>
      </w:pPr>
      <w:rPr>
        <w:rFonts w:ascii="Courier New" w:hAnsi="Courier New" w:cs="Courier New" w:hint="default"/>
      </w:rPr>
    </w:lvl>
    <w:lvl w:ilvl="2" w:tplc="89E0C8E8">
      <w:start w:val="1"/>
      <w:numFmt w:val="bullet"/>
      <w:lvlText w:val=""/>
      <w:lvlJc w:val="left"/>
      <w:pPr>
        <w:ind w:left="2160" w:hanging="360"/>
      </w:pPr>
      <w:rPr>
        <w:rFonts w:ascii="Wingdings" w:hAnsi="Wingdings" w:cs="Wingdings" w:hint="default"/>
      </w:rPr>
    </w:lvl>
    <w:lvl w:ilvl="3" w:tplc="F086D37A">
      <w:start w:val="1"/>
      <w:numFmt w:val="bullet"/>
      <w:lvlText w:val=""/>
      <w:lvlJc w:val="left"/>
      <w:pPr>
        <w:ind w:left="2880" w:hanging="360"/>
      </w:pPr>
      <w:rPr>
        <w:rFonts w:ascii="Symbol" w:hAnsi="Symbol" w:cs="Symbol" w:hint="default"/>
      </w:rPr>
    </w:lvl>
    <w:lvl w:ilvl="4" w:tplc="826E32BE">
      <w:start w:val="1"/>
      <w:numFmt w:val="bullet"/>
      <w:lvlText w:val="o"/>
      <w:lvlJc w:val="left"/>
      <w:pPr>
        <w:ind w:left="3600" w:hanging="360"/>
      </w:pPr>
      <w:rPr>
        <w:rFonts w:ascii="Courier New" w:hAnsi="Courier New" w:cs="Courier New" w:hint="default"/>
      </w:rPr>
    </w:lvl>
    <w:lvl w:ilvl="5" w:tplc="03369B4C">
      <w:start w:val="1"/>
      <w:numFmt w:val="bullet"/>
      <w:lvlText w:val=""/>
      <w:lvlJc w:val="left"/>
      <w:pPr>
        <w:ind w:left="4320" w:hanging="360"/>
      </w:pPr>
      <w:rPr>
        <w:rFonts w:ascii="Wingdings" w:hAnsi="Wingdings" w:cs="Wingdings" w:hint="default"/>
      </w:rPr>
    </w:lvl>
    <w:lvl w:ilvl="6" w:tplc="1E480B0A">
      <w:start w:val="1"/>
      <w:numFmt w:val="bullet"/>
      <w:lvlText w:val=""/>
      <w:lvlJc w:val="left"/>
      <w:pPr>
        <w:ind w:left="5040" w:hanging="360"/>
      </w:pPr>
      <w:rPr>
        <w:rFonts w:ascii="Symbol" w:hAnsi="Symbol" w:cs="Symbol" w:hint="default"/>
      </w:rPr>
    </w:lvl>
    <w:lvl w:ilvl="7" w:tplc="E8EC24F0">
      <w:start w:val="1"/>
      <w:numFmt w:val="bullet"/>
      <w:lvlText w:val="o"/>
      <w:lvlJc w:val="left"/>
      <w:pPr>
        <w:ind w:left="5760" w:hanging="360"/>
      </w:pPr>
      <w:rPr>
        <w:rFonts w:ascii="Courier New" w:hAnsi="Courier New" w:cs="Courier New" w:hint="default"/>
      </w:rPr>
    </w:lvl>
    <w:lvl w:ilvl="8" w:tplc="6366BF9E">
      <w:start w:val="1"/>
      <w:numFmt w:val="bullet"/>
      <w:lvlText w:val=""/>
      <w:lvlJc w:val="left"/>
      <w:pPr>
        <w:ind w:left="6480" w:hanging="360"/>
      </w:pPr>
      <w:rPr>
        <w:rFonts w:ascii="Wingdings" w:hAnsi="Wingdings" w:cs="Wingdings" w:hint="default"/>
      </w:rPr>
    </w:lvl>
  </w:abstractNum>
  <w:abstractNum w:abstractNumId="60">
    <w:nsid w:val="73277B71"/>
    <w:multiLevelType w:val="hybridMultilevel"/>
    <w:tmpl w:val="BFEEBA2A"/>
    <w:lvl w:ilvl="0" w:tplc="87CAB904">
      <w:start w:val="1"/>
      <w:numFmt w:val="bullet"/>
      <w:lvlText w:val=""/>
      <w:lvlJc w:val="left"/>
      <w:pPr>
        <w:ind w:left="720" w:hanging="360"/>
      </w:pPr>
      <w:rPr>
        <w:rFonts w:ascii="Symbol" w:hAnsi="Symbol" w:cs="Symbol" w:hint="default"/>
        <w:sz w:val="18"/>
        <w:szCs w:val="18"/>
      </w:rPr>
    </w:lvl>
    <w:lvl w:ilvl="1" w:tplc="7EC00514">
      <w:start w:val="1"/>
      <w:numFmt w:val="bullet"/>
      <w:lvlText w:val="o"/>
      <w:lvlJc w:val="left"/>
      <w:pPr>
        <w:ind w:left="1440" w:hanging="360"/>
      </w:pPr>
      <w:rPr>
        <w:rFonts w:ascii="Courier New" w:hAnsi="Courier New" w:cs="Courier New" w:hint="default"/>
      </w:rPr>
    </w:lvl>
    <w:lvl w:ilvl="2" w:tplc="1464A50A">
      <w:start w:val="1"/>
      <w:numFmt w:val="bullet"/>
      <w:lvlText w:val=""/>
      <w:lvlJc w:val="left"/>
      <w:pPr>
        <w:ind w:left="2160" w:hanging="360"/>
      </w:pPr>
      <w:rPr>
        <w:rFonts w:ascii="Wingdings" w:hAnsi="Wingdings" w:cs="Wingdings" w:hint="default"/>
      </w:rPr>
    </w:lvl>
    <w:lvl w:ilvl="3" w:tplc="1BEEFE70">
      <w:start w:val="1"/>
      <w:numFmt w:val="bullet"/>
      <w:lvlText w:val=""/>
      <w:lvlJc w:val="left"/>
      <w:pPr>
        <w:ind w:left="2880" w:hanging="360"/>
      </w:pPr>
      <w:rPr>
        <w:rFonts w:ascii="Symbol" w:hAnsi="Symbol" w:cs="Symbol" w:hint="default"/>
      </w:rPr>
    </w:lvl>
    <w:lvl w:ilvl="4" w:tplc="AA4CBFDE">
      <w:start w:val="1"/>
      <w:numFmt w:val="bullet"/>
      <w:lvlText w:val="o"/>
      <w:lvlJc w:val="left"/>
      <w:pPr>
        <w:ind w:left="3600" w:hanging="360"/>
      </w:pPr>
      <w:rPr>
        <w:rFonts w:ascii="Courier New" w:hAnsi="Courier New" w:cs="Courier New" w:hint="default"/>
      </w:rPr>
    </w:lvl>
    <w:lvl w:ilvl="5" w:tplc="3DDEC58E">
      <w:start w:val="1"/>
      <w:numFmt w:val="bullet"/>
      <w:lvlText w:val=""/>
      <w:lvlJc w:val="left"/>
      <w:pPr>
        <w:ind w:left="4320" w:hanging="360"/>
      </w:pPr>
      <w:rPr>
        <w:rFonts w:ascii="Wingdings" w:hAnsi="Wingdings" w:cs="Wingdings" w:hint="default"/>
      </w:rPr>
    </w:lvl>
    <w:lvl w:ilvl="6" w:tplc="4C98D9A4">
      <w:start w:val="1"/>
      <w:numFmt w:val="bullet"/>
      <w:lvlText w:val=""/>
      <w:lvlJc w:val="left"/>
      <w:pPr>
        <w:ind w:left="5040" w:hanging="360"/>
      </w:pPr>
      <w:rPr>
        <w:rFonts w:ascii="Symbol" w:hAnsi="Symbol" w:cs="Symbol" w:hint="default"/>
      </w:rPr>
    </w:lvl>
    <w:lvl w:ilvl="7" w:tplc="EBB2B5AA">
      <w:start w:val="1"/>
      <w:numFmt w:val="bullet"/>
      <w:lvlText w:val="o"/>
      <w:lvlJc w:val="left"/>
      <w:pPr>
        <w:ind w:left="5760" w:hanging="360"/>
      </w:pPr>
      <w:rPr>
        <w:rFonts w:ascii="Courier New" w:hAnsi="Courier New" w:cs="Courier New" w:hint="default"/>
      </w:rPr>
    </w:lvl>
    <w:lvl w:ilvl="8" w:tplc="E55EE4F0">
      <w:start w:val="1"/>
      <w:numFmt w:val="bullet"/>
      <w:lvlText w:val=""/>
      <w:lvlJc w:val="left"/>
      <w:pPr>
        <w:ind w:left="6480" w:hanging="360"/>
      </w:pPr>
      <w:rPr>
        <w:rFonts w:ascii="Wingdings" w:hAnsi="Wingdings" w:cs="Wingdings" w:hint="default"/>
      </w:rPr>
    </w:lvl>
  </w:abstractNum>
  <w:abstractNum w:abstractNumId="61">
    <w:nsid w:val="771D6A85"/>
    <w:multiLevelType w:val="hybridMultilevel"/>
    <w:tmpl w:val="8D2688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7"/>
  </w:num>
  <w:num w:numId="2">
    <w:abstractNumId w:val="26"/>
  </w:num>
  <w:num w:numId="3">
    <w:abstractNumId w:val="34"/>
  </w:num>
  <w:num w:numId="4">
    <w:abstractNumId w:val="12"/>
  </w:num>
  <w:num w:numId="5">
    <w:abstractNumId w:val="44"/>
  </w:num>
  <w:num w:numId="6">
    <w:abstractNumId w:val="38"/>
  </w:num>
  <w:num w:numId="7">
    <w:abstractNumId w:val="59"/>
  </w:num>
  <w:num w:numId="8">
    <w:abstractNumId w:val="51"/>
  </w:num>
  <w:num w:numId="9">
    <w:abstractNumId w:val="7"/>
  </w:num>
  <w:num w:numId="10">
    <w:abstractNumId w:val="22"/>
  </w:num>
  <w:num w:numId="11">
    <w:abstractNumId w:val="20"/>
  </w:num>
  <w:num w:numId="12">
    <w:abstractNumId w:val="8"/>
  </w:num>
  <w:num w:numId="13">
    <w:abstractNumId w:val="1"/>
  </w:num>
  <w:num w:numId="14">
    <w:abstractNumId w:val="42"/>
  </w:num>
  <w:num w:numId="15">
    <w:abstractNumId w:val="9"/>
  </w:num>
  <w:num w:numId="16">
    <w:abstractNumId w:val="5"/>
  </w:num>
  <w:num w:numId="17">
    <w:abstractNumId w:val="4"/>
  </w:num>
  <w:num w:numId="18">
    <w:abstractNumId w:val="55"/>
  </w:num>
  <w:num w:numId="19">
    <w:abstractNumId w:val="36"/>
  </w:num>
  <w:num w:numId="20">
    <w:abstractNumId w:val="31"/>
  </w:num>
  <w:num w:numId="21">
    <w:abstractNumId w:val="29"/>
  </w:num>
  <w:num w:numId="22">
    <w:abstractNumId w:val="52"/>
  </w:num>
  <w:num w:numId="23">
    <w:abstractNumId w:val="18"/>
  </w:num>
  <w:num w:numId="24">
    <w:abstractNumId w:val="48"/>
  </w:num>
  <w:num w:numId="25">
    <w:abstractNumId w:val="58"/>
  </w:num>
  <w:num w:numId="26">
    <w:abstractNumId w:val="54"/>
  </w:num>
  <w:num w:numId="27">
    <w:abstractNumId w:val="46"/>
  </w:num>
  <w:num w:numId="28">
    <w:abstractNumId w:val="33"/>
  </w:num>
  <w:num w:numId="29">
    <w:abstractNumId w:val="60"/>
  </w:num>
  <w:num w:numId="30">
    <w:abstractNumId w:val="16"/>
  </w:num>
  <w:num w:numId="31">
    <w:abstractNumId w:val="43"/>
  </w:num>
  <w:num w:numId="32">
    <w:abstractNumId w:val="32"/>
  </w:num>
  <w:num w:numId="33">
    <w:abstractNumId w:val="45"/>
  </w:num>
  <w:num w:numId="34">
    <w:abstractNumId w:val="57"/>
  </w:num>
  <w:num w:numId="35">
    <w:abstractNumId w:val="24"/>
  </w:num>
  <w:num w:numId="36">
    <w:abstractNumId w:val="0"/>
  </w:num>
  <w:num w:numId="37">
    <w:abstractNumId w:val="28"/>
  </w:num>
  <w:num w:numId="38">
    <w:abstractNumId w:val="10"/>
  </w:num>
  <w:num w:numId="39">
    <w:abstractNumId w:val="35"/>
  </w:num>
  <w:num w:numId="40">
    <w:abstractNumId w:val="25"/>
  </w:num>
  <w:num w:numId="41">
    <w:abstractNumId w:val="27"/>
  </w:num>
  <w:num w:numId="42">
    <w:abstractNumId w:val="11"/>
  </w:num>
  <w:num w:numId="43">
    <w:abstractNumId w:val="19"/>
  </w:num>
  <w:num w:numId="44">
    <w:abstractNumId w:val="6"/>
  </w:num>
  <w:num w:numId="45">
    <w:abstractNumId w:val="50"/>
  </w:num>
  <w:num w:numId="46">
    <w:abstractNumId w:val="53"/>
  </w:num>
  <w:num w:numId="47">
    <w:abstractNumId w:val="15"/>
  </w:num>
  <w:num w:numId="48">
    <w:abstractNumId w:val="30"/>
  </w:num>
  <w:num w:numId="49">
    <w:abstractNumId w:val="49"/>
  </w:num>
  <w:num w:numId="50">
    <w:abstractNumId w:val="23"/>
  </w:num>
  <w:num w:numId="51">
    <w:abstractNumId w:val="2"/>
  </w:num>
  <w:num w:numId="52">
    <w:abstractNumId w:val="39"/>
  </w:num>
  <w:num w:numId="53">
    <w:abstractNumId w:val="37"/>
  </w:num>
  <w:num w:numId="54">
    <w:abstractNumId w:val="41"/>
  </w:num>
  <w:num w:numId="55">
    <w:abstractNumId w:val="21"/>
  </w:num>
  <w:num w:numId="56">
    <w:abstractNumId w:val="17"/>
  </w:num>
  <w:num w:numId="57">
    <w:abstractNumId w:val="40"/>
  </w:num>
  <w:num w:numId="58">
    <w:abstractNumId w:val="13"/>
  </w:num>
  <w:num w:numId="59">
    <w:abstractNumId w:val="56"/>
  </w:num>
  <w:num w:numId="60">
    <w:abstractNumId w:val="3"/>
  </w:num>
  <w:num w:numId="61">
    <w:abstractNumId w:val="61"/>
  </w:num>
  <w:num w:numId="62">
    <w:abstractNumId w:val="14"/>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5C6"/>
    <w:rsid w:val="00021212"/>
    <w:rsid w:val="00027F41"/>
    <w:rsid w:val="00037A49"/>
    <w:rsid w:val="00043DDE"/>
    <w:rsid w:val="000565CB"/>
    <w:rsid w:val="00097F4A"/>
    <w:rsid w:val="000C5527"/>
    <w:rsid w:val="000C75D8"/>
    <w:rsid w:val="000D10CD"/>
    <w:rsid w:val="000E515C"/>
    <w:rsid w:val="000E76C6"/>
    <w:rsid w:val="00127127"/>
    <w:rsid w:val="00133313"/>
    <w:rsid w:val="00134892"/>
    <w:rsid w:val="00145849"/>
    <w:rsid w:val="00182FDD"/>
    <w:rsid w:val="001A6C7A"/>
    <w:rsid w:val="00204EDB"/>
    <w:rsid w:val="00216D48"/>
    <w:rsid w:val="002634AA"/>
    <w:rsid w:val="002A50D4"/>
    <w:rsid w:val="002D3975"/>
    <w:rsid w:val="002D58B5"/>
    <w:rsid w:val="0033249E"/>
    <w:rsid w:val="00337E4D"/>
    <w:rsid w:val="00343395"/>
    <w:rsid w:val="00373503"/>
    <w:rsid w:val="003A1AA2"/>
    <w:rsid w:val="003D6B95"/>
    <w:rsid w:val="003E3A10"/>
    <w:rsid w:val="004702FB"/>
    <w:rsid w:val="00471503"/>
    <w:rsid w:val="0049479E"/>
    <w:rsid w:val="004D2F9F"/>
    <w:rsid w:val="004E3690"/>
    <w:rsid w:val="004F2927"/>
    <w:rsid w:val="0052142A"/>
    <w:rsid w:val="0053510E"/>
    <w:rsid w:val="005423BF"/>
    <w:rsid w:val="005941A5"/>
    <w:rsid w:val="005B6195"/>
    <w:rsid w:val="00610334"/>
    <w:rsid w:val="006347C3"/>
    <w:rsid w:val="00640455"/>
    <w:rsid w:val="006810FB"/>
    <w:rsid w:val="006975C6"/>
    <w:rsid w:val="006A5918"/>
    <w:rsid w:val="006B2936"/>
    <w:rsid w:val="006D0F70"/>
    <w:rsid w:val="006D7018"/>
    <w:rsid w:val="006F1DA5"/>
    <w:rsid w:val="007109D5"/>
    <w:rsid w:val="00721209"/>
    <w:rsid w:val="00785F39"/>
    <w:rsid w:val="007A0EF2"/>
    <w:rsid w:val="007C3EA0"/>
    <w:rsid w:val="007D4373"/>
    <w:rsid w:val="007D6FB3"/>
    <w:rsid w:val="007D7D85"/>
    <w:rsid w:val="007E0E83"/>
    <w:rsid w:val="008278F5"/>
    <w:rsid w:val="00854CE4"/>
    <w:rsid w:val="008B72CE"/>
    <w:rsid w:val="008F059E"/>
    <w:rsid w:val="00927A89"/>
    <w:rsid w:val="00930868"/>
    <w:rsid w:val="00936A9C"/>
    <w:rsid w:val="00940857"/>
    <w:rsid w:val="00960022"/>
    <w:rsid w:val="00985A56"/>
    <w:rsid w:val="00A52459"/>
    <w:rsid w:val="00AF7FB0"/>
    <w:rsid w:val="00B05771"/>
    <w:rsid w:val="00B169F3"/>
    <w:rsid w:val="00B255B8"/>
    <w:rsid w:val="00B47425"/>
    <w:rsid w:val="00B722D7"/>
    <w:rsid w:val="00B757D1"/>
    <w:rsid w:val="00B93434"/>
    <w:rsid w:val="00BC2D61"/>
    <w:rsid w:val="00C02EF0"/>
    <w:rsid w:val="00C125C6"/>
    <w:rsid w:val="00C24613"/>
    <w:rsid w:val="00C315C9"/>
    <w:rsid w:val="00C4793C"/>
    <w:rsid w:val="00C91D63"/>
    <w:rsid w:val="00CC3D0F"/>
    <w:rsid w:val="00CD6E25"/>
    <w:rsid w:val="00D27FFB"/>
    <w:rsid w:val="00D379CF"/>
    <w:rsid w:val="00D60A0B"/>
    <w:rsid w:val="00D7391F"/>
    <w:rsid w:val="00D7467F"/>
    <w:rsid w:val="00D82EA4"/>
    <w:rsid w:val="00D85F91"/>
    <w:rsid w:val="00D931BF"/>
    <w:rsid w:val="00DD2FA1"/>
    <w:rsid w:val="00E020ED"/>
    <w:rsid w:val="00E35DE4"/>
    <w:rsid w:val="00E55B9D"/>
    <w:rsid w:val="00E62184"/>
    <w:rsid w:val="00ED41BC"/>
    <w:rsid w:val="00EF3AE5"/>
    <w:rsid w:val="00F851F3"/>
    <w:rsid w:val="00FB1809"/>
    <w:rsid w:val="00FB3258"/>
    <w:rsid w:val="00FC2646"/>
    <w:rsid w:val="00FD2770"/>
    <w:rsid w:val="00FD6F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E5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FD6FBD"/>
    <w:rPr>
      <w:sz w:val="16"/>
      <w:szCs w:val="16"/>
    </w:rPr>
  </w:style>
  <w:style w:type="paragraph" w:styleId="Pripombabesedilo">
    <w:name w:val="annotation text"/>
    <w:basedOn w:val="Navaden"/>
    <w:link w:val="PripombabesediloZnak"/>
    <w:uiPriority w:val="99"/>
    <w:semiHidden/>
    <w:unhideWhenUsed/>
    <w:rsid w:val="00FD6FB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D6FB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FD6FBD"/>
    <w:rPr>
      <w:b/>
      <w:bCs/>
    </w:rPr>
  </w:style>
  <w:style w:type="character" w:customStyle="1" w:styleId="ZadevapripombeZnak">
    <w:name w:val="Zadeva pripombe Znak"/>
    <w:basedOn w:val="PripombabesediloZnak"/>
    <w:link w:val="Zadevapripombe"/>
    <w:uiPriority w:val="99"/>
    <w:semiHidden/>
    <w:rsid w:val="00FD6FBD"/>
    <w:rPr>
      <w:rFonts w:ascii="Helvetica" w:hAnsi="Helvetic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FD6FBD"/>
    <w:rPr>
      <w:sz w:val="16"/>
      <w:szCs w:val="16"/>
    </w:rPr>
  </w:style>
  <w:style w:type="paragraph" w:styleId="Pripombabesedilo">
    <w:name w:val="annotation text"/>
    <w:basedOn w:val="Navaden"/>
    <w:link w:val="PripombabesediloZnak"/>
    <w:uiPriority w:val="99"/>
    <w:semiHidden/>
    <w:unhideWhenUsed/>
    <w:rsid w:val="00FD6FB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FD6FBD"/>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FD6FBD"/>
    <w:rPr>
      <w:b/>
      <w:bCs/>
    </w:rPr>
  </w:style>
  <w:style w:type="character" w:customStyle="1" w:styleId="ZadevapripombeZnak">
    <w:name w:val="Zadeva pripombe Znak"/>
    <w:basedOn w:val="PripombabesediloZnak"/>
    <w:link w:val="Zadevapripombe"/>
    <w:uiPriority w:val="99"/>
    <w:semiHidden/>
    <w:rsid w:val="00FD6FBD"/>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oter" Target="footer9.xml"/><Relationship Id="rId26" Type="http://schemas.openxmlformats.org/officeDocument/2006/relationships/footer" Target="footer17.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8.xml"/><Relationship Id="rId25" Type="http://schemas.openxmlformats.org/officeDocument/2006/relationships/footer" Target="footer16.xml"/><Relationship Id="rId33"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15.xml"/><Relationship Id="rId5" Type="http://schemas.openxmlformats.org/officeDocument/2006/relationships/settings" Target="settings.xml"/><Relationship Id="rId15" Type="http://schemas.openxmlformats.org/officeDocument/2006/relationships/footer" Target="footer6.xml"/><Relationship Id="rId23" Type="http://schemas.openxmlformats.org/officeDocument/2006/relationships/footer" Target="footer1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footer" Target="footer13.xml"/><Relationship Id="rId27" Type="http://schemas.openxmlformats.org/officeDocument/2006/relationships/footer" Target="footer18.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38615-0042-4FD3-BDFB-085AF803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56</Pages>
  <Words>13819</Words>
  <Characters>78774</Characters>
  <Application>Microsoft Office Word</Application>
  <DocSecurity>0</DocSecurity>
  <Lines>656</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 JHP</cp:lastModifiedBy>
  <cp:revision>3</cp:revision>
  <cp:lastPrinted>2016-10-10T13:52:00Z</cp:lastPrinted>
  <dcterms:created xsi:type="dcterms:W3CDTF">2016-10-10T13:53:00Z</dcterms:created>
  <dcterms:modified xsi:type="dcterms:W3CDTF">2016-10-10T13:55:00Z</dcterms:modified>
</cp:coreProperties>
</file>