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4948A4" w14:paraId="22FD7AE6" w14:textId="77777777" w:rsidTr="004F2927">
        <w:trPr>
          <w:trHeight w:val="1268"/>
        </w:trPr>
        <w:tc>
          <w:tcPr>
            <w:tcW w:w="1668" w:type="dxa"/>
          </w:tcPr>
          <w:p w14:paraId="56EEACA3" w14:textId="77777777" w:rsidR="004702FB" w:rsidRPr="004948A4" w:rsidRDefault="004702FB" w:rsidP="002803A7">
            <w:pPr>
              <w:pStyle w:val="Naslov"/>
            </w:pPr>
          </w:p>
        </w:tc>
        <w:tc>
          <w:tcPr>
            <w:tcW w:w="3361" w:type="dxa"/>
          </w:tcPr>
          <w:p w14:paraId="1D61C468" w14:textId="77777777" w:rsidR="004702FB" w:rsidRPr="004948A4" w:rsidRDefault="004702FB" w:rsidP="004702FB">
            <w:pPr>
              <w:pStyle w:val="Glava"/>
              <w:rPr>
                <w:rFonts w:ascii="Arial" w:hAnsi="Arial" w:cs="Arial"/>
                <w:b/>
                <w:color w:val="000000" w:themeColor="text1"/>
              </w:rPr>
            </w:pPr>
          </w:p>
        </w:tc>
        <w:tc>
          <w:tcPr>
            <w:tcW w:w="4209" w:type="dxa"/>
          </w:tcPr>
          <w:p w14:paraId="4AB87F6E" w14:textId="77777777" w:rsidR="004702FB" w:rsidRPr="004948A4" w:rsidRDefault="004702FB" w:rsidP="004702FB">
            <w:pPr>
              <w:pStyle w:val="Glava"/>
              <w:rPr>
                <w:rFonts w:ascii="Arial" w:hAnsi="Arial" w:cs="Arial"/>
                <w:b/>
                <w:color w:val="000000" w:themeColor="text1"/>
              </w:rPr>
            </w:pPr>
          </w:p>
        </w:tc>
      </w:tr>
    </w:tbl>
    <w:p w14:paraId="71609E85" w14:textId="77777777" w:rsidR="008456FA" w:rsidRPr="004948A4" w:rsidRDefault="008456FA" w:rsidP="008456FA">
      <w:pPr>
        <w:pStyle w:val="Paragraf"/>
        <w:rPr>
          <w:rFonts w:ascii="Arial" w:hAnsi="Arial" w:cs="Arial"/>
        </w:rPr>
      </w:pPr>
    </w:p>
    <w:p w14:paraId="22AE53C6" w14:textId="28FDD29A" w:rsidR="008456FA" w:rsidRPr="004948A4" w:rsidRDefault="002803A7" w:rsidP="008456FA">
      <w:pPr>
        <w:pStyle w:val="Paragraf"/>
        <w:tabs>
          <w:tab w:val="right" w:pos="9070"/>
        </w:tabs>
        <w:rPr>
          <w:rFonts w:ascii="Arial" w:hAnsi="Arial" w:cs="Arial"/>
        </w:rPr>
      </w:pPr>
      <w:r w:rsidRPr="004948A4">
        <w:rPr>
          <w:rFonts w:ascii="Arial" w:hAnsi="Arial" w:cs="Arial"/>
        </w:rPr>
        <w:t xml:space="preserve">Datum: </w:t>
      </w:r>
      <w:r w:rsidR="001A5B8C">
        <w:rPr>
          <w:rFonts w:ascii="Arial" w:hAnsi="Arial" w:cs="Arial"/>
        </w:rPr>
        <w:t>14</w:t>
      </w:r>
      <w:r w:rsidR="006D4139" w:rsidRPr="004948A4">
        <w:rPr>
          <w:rFonts w:ascii="Arial" w:hAnsi="Arial" w:cs="Arial"/>
        </w:rPr>
        <w:t xml:space="preserve">. </w:t>
      </w:r>
      <w:r w:rsidR="001A5B8C">
        <w:rPr>
          <w:rFonts w:ascii="Arial" w:hAnsi="Arial" w:cs="Arial"/>
        </w:rPr>
        <w:t>3</w:t>
      </w:r>
      <w:r w:rsidR="008456FA" w:rsidRPr="004948A4">
        <w:rPr>
          <w:rFonts w:ascii="Arial" w:hAnsi="Arial" w:cs="Arial"/>
        </w:rPr>
        <w:t>.</w:t>
      </w:r>
      <w:r w:rsidR="006D4139" w:rsidRPr="004948A4">
        <w:rPr>
          <w:rFonts w:ascii="Arial" w:hAnsi="Arial" w:cs="Arial"/>
        </w:rPr>
        <w:t xml:space="preserve"> </w:t>
      </w:r>
      <w:r w:rsidR="00534A9E">
        <w:rPr>
          <w:rFonts w:ascii="Arial" w:hAnsi="Arial" w:cs="Arial"/>
        </w:rPr>
        <w:t>2017</w:t>
      </w:r>
      <w:r w:rsidR="008456FA" w:rsidRPr="004948A4">
        <w:rPr>
          <w:rFonts w:ascii="Arial" w:hAnsi="Arial" w:cs="Arial"/>
        </w:rPr>
        <w:tab/>
      </w:r>
    </w:p>
    <w:p w14:paraId="14D0855C" w14:textId="77777777" w:rsidR="008456FA" w:rsidRPr="004948A4"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4948A4" w14:paraId="20CCB8CB"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1E98D744" w14:textId="77777777" w:rsidR="008456FA" w:rsidRPr="004948A4" w:rsidRDefault="008456FA" w:rsidP="003C256D">
            <w:pPr>
              <w:pStyle w:val="Paragraf"/>
              <w:jc w:val="right"/>
              <w:rPr>
                <w:rFonts w:ascii="Arial" w:hAnsi="Arial" w:cs="Arial"/>
                <w:color w:val="BFBFBF" w:themeColor="background1" w:themeShade="BF"/>
              </w:rPr>
            </w:pPr>
            <w:r w:rsidRPr="004948A4">
              <w:rPr>
                <w:rFonts w:ascii="Arial" w:hAnsi="Arial" w:cs="Arial"/>
                <w:color w:val="BFBFBF" w:themeColor="background1" w:themeShade="BF"/>
              </w:rPr>
              <w:t>RAZPISNA DOKUMENTACIJA</w:t>
            </w:r>
          </w:p>
          <w:p w14:paraId="6887120F" w14:textId="77777777" w:rsidR="008456FA" w:rsidRPr="004948A4" w:rsidRDefault="00534A9E" w:rsidP="006D4F65">
            <w:pPr>
              <w:pStyle w:val="Paragraf"/>
              <w:spacing w:before="0"/>
              <w:rPr>
                <w:rFonts w:ascii="Arial" w:hAnsi="Arial" w:cs="Arial"/>
                <w:sz w:val="44"/>
                <w:szCs w:val="44"/>
              </w:rPr>
            </w:pPr>
            <w:r w:rsidRPr="00534A9E">
              <w:rPr>
                <w:rFonts w:ascii="Arial" w:hAnsi="Arial" w:cs="Arial"/>
                <w:sz w:val="40"/>
                <w:szCs w:val="44"/>
              </w:rPr>
              <w:t>ZAMENJAVA RAZSVETLJAVE V RDEČI DVORANI</w:t>
            </w:r>
          </w:p>
        </w:tc>
      </w:tr>
    </w:tbl>
    <w:p w14:paraId="68DA1A70" w14:textId="77777777" w:rsidR="008456FA" w:rsidRPr="004948A4" w:rsidRDefault="008456FA" w:rsidP="008456FA">
      <w:pPr>
        <w:pStyle w:val="Paragraf"/>
        <w:rPr>
          <w:rFonts w:ascii="Arial" w:hAnsi="Arial" w:cs="Arial"/>
        </w:rPr>
      </w:pPr>
    </w:p>
    <w:p w14:paraId="12351A99" w14:textId="77777777" w:rsidR="008456FA" w:rsidRPr="004948A4" w:rsidRDefault="008456FA" w:rsidP="008456FA">
      <w:pPr>
        <w:pStyle w:val="Paragraf"/>
        <w:rPr>
          <w:rFonts w:ascii="Arial" w:hAnsi="Arial" w:cs="Arial"/>
        </w:rPr>
      </w:pPr>
      <w:r w:rsidRPr="004948A4">
        <w:rPr>
          <w:rFonts w:ascii="Arial" w:hAnsi="Arial" w:cs="Arial"/>
        </w:rPr>
        <w:t>Zapore</w:t>
      </w:r>
      <w:r w:rsidR="00D05362" w:rsidRPr="004948A4">
        <w:rPr>
          <w:rFonts w:ascii="Arial" w:hAnsi="Arial" w:cs="Arial"/>
        </w:rPr>
        <w:t xml:space="preserve">dna številka: </w:t>
      </w:r>
      <w:r w:rsidR="00534A9E" w:rsidRPr="0091696E">
        <w:rPr>
          <w:rFonts w:ascii="Arial" w:hAnsi="Arial" w:cs="Arial"/>
        </w:rPr>
        <w:t>JN-2 – 2017 RD</w:t>
      </w:r>
    </w:p>
    <w:p w14:paraId="1A4A263E" w14:textId="77777777" w:rsidR="008456FA" w:rsidRPr="004948A4" w:rsidRDefault="008456FA" w:rsidP="008456FA">
      <w:pPr>
        <w:pStyle w:val="Paragraf"/>
        <w:rPr>
          <w:rFonts w:ascii="Arial" w:hAnsi="Arial" w:cs="Arial"/>
        </w:rPr>
      </w:pPr>
      <w:r w:rsidRPr="004948A4">
        <w:rPr>
          <w:rFonts w:ascii="Arial" w:hAnsi="Arial" w:cs="Arial"/>
        </w:rPr>
        <w:t xml:space="preserve">Vrsta postopka: </w:t>
      </w:r>
      <w:r w:rsidR="00A70313" w:rsidRPr="004948A4">
        <w:rPr>
          <w:rFonts w:ascii="Arial" w:hAnsi="Arial" w:cs="Arial"/>
        </w:rPr>
        <w:t xml:space="preserve">odprti </w:t>
      </w:r>
      <w:r w:rsidRPr="004948A4">
        <w:rPr>
          <w:rFonts w:ascii="Arial" w:hAnsi="Arial" w:cs="Arial"/>
        </w:rPr>
        <w:t xml:space="preserve">postopek </w:t>
      </w:r>
      <w:r w:rsidR="0028629E" w:rsidRPr="004948A4">
        <w:rPr>
          <w:rFonts w:ascii="Arial" w:hAnsi="Arial" w:cs="Arial"/>
        </w:rPr>
        <w:t>skladno s 40</w:t>
      </w:r>
      <w:r w:rsidRPr="004948A4">
        <w:rPr>
          <w:rFonts w:ascii="Arial" w:hAnsi="Arial" w:cs="Arial"/>
        </w:rPr>
        <w:t>. členom ZJN-3</w:t>
      </w:r>
    </w:p>
    <w:p w14:paraId="29A9D704" w14:textId="77777777" w:rsidR="008456FA" w:rsidRPr="004948A4" w:rsidRDefault="008456FA" w:rsidP="008456FA">
      <w:pPr>
        <w:rPr>
          <w:rFonts w:ascii="Arial" w:hAnsi="Arial" w:cs="Arial"/>
          <w:sz w:val="14"/>
          <w:szCs w:val="18"/>
        </w:rPr>
      </w:pPr>
    </w:p>
    <w:p w14:paraId="73AA7AA8" w14:textId="77777777" w:rsidR="009309C8" w:rsidRPr="004948A4" w:rsidRDefault="009309C8" w:rsidP="00353690">
      <w:pPr>
        <w:contextualSpacing/>
        <w:rPr>
          <w:rFonts w:ascii="Arial" w:hAnsi="Arial" w:cs="Arial"/>
          <w:sz w:val="18"/>
        </w:rPr>
      </w:pPr>
    </w:p>
    <w:p w14:paraId="6E3086CC" w14:textId="77777777" w:rsidR="00353690" w:rsidRPr="004948A4" w:rsidRDefault="00353690" w:rsidP="00353690">
      <w:pPr>
        <w:rPr>
          <w:rFonts w:ascii="Arial" w:hAnsi="Arial" w:cs="Arial"/>
          <w:sz w:val="18"/>
        </w:rPr>
      </w:pPr>
    </w:p>
    <w:p w14:paraId="56B04568" w14:textId="77777777" w:rsidR="00353690" w:rsidRPr="004948A4" w:rsidRDefault="00353690" w:rsidP="005B71FE">
      <w:pPr>
        <w:contextualSpacing/>
        <w:rPr>
          <w:rFonts w:ascii="Arial" w:eastAsia="Arial" w:hAnsi="Arial" w:cs="Arial"/>
          <w:sz w:val="18"/>
        </w:rPr>
      </w:pPr>
    </w:p>
    <w:p w14:paraId="43638604" w14:textId="77777777" w:rsidR="000A2D8C" w:rsidRPr="004948A4" w:rsidRDefault="000A2D8C" w:rsidP="005B71FE">
      <w:pPr>
        <w:contextualSpacing/>
        <w:rPr>
          <w:rFonts w:ascii="Arial" w:eastAsia="Arial" w:hAnsi="Arial" w:cs="Arial"/>
          <w:sz w:val="18"/>
        </w:rPr>
      </w:pPr>
    </w:p>
    <w:p w14:paraId="5C191C1F" w14:textId="77777777" w:rsidR="000A2D8C" w:rsidRPr="004948A4" w:rsidRDefault="000A2D8C" w:rsidP="005B71FE">
      <w:pPr>
        <w:contextualSpacing/>
        <w:rPr>
          <w:rFonts w:ascii="Arial" w:eastAsia="Arial" w:hAnsi="Arial" w:cs="Arial"/>
          <w:sz w:val="18"/>
        </w:rPr>
      </w:pPr>
    </w:p>
    <w:p w14:paraId="4A58B4D7" w14:textId="77777777" w:rsidR="000A2D8C" w:rsidRPr="004948A4" w:rsidRDefault="000A2D8C" w:rsidP="005B71FE">
      <w:pPr>
        <w:contextualSpacing/>
        <w:rPr>
          <w:rFonts w:ascii="Arial" w:eastAsia="Arial" w:hAnsi="Arial" w:cs="Arial"/>
          <w:sz w:val="18"/>
        </w:rPr>
      </w:pPr>
    </w:p>
    <w:p w14:paraId="481E854E" w14:textId="77777777" w:rsidR="000A2D8C" w:rsidRPr="004948A4" w:rsidRDefault="000A2D8C" w:rsidP="005B71FE">
      <w:pPr>
        <w:contextualSpacing/>
        <w:rPr>
          <w:rFonts w:ascii="Arial" w:eastAsia="Arial" w:hAnsi="Arial" w:cs="Arial"/>
          <w:sz w:val="18"/>
        </w:rPr>
      </w:pPr>
    </w:p>
    <w:p w14:paraId="55ECDC13" w14:textId="77777777" w:rsidR="000A2D8C" w:rsidRPr="004948A4" w:rsidRDefault="000A2D8C" w:rsidP="005B71FE">
      <w:pPr>
        <w:contextualSpacing/>
        <w:rPr>
          <w:rFonts w:ascii="Arial" w:eastAsia="Arial" w:hAnsi="Arial" w:cs="Arial"/>
          <w:sz w:val="18"/>
        </w:rPr>
      </w:pPr>
    </w:p>
    <w:p w14:paraId="7AC39D77" w14:textId="77777777" w:rsidR="000A2D8C" w:rsidRPr="004948A4" w:rsidRDefault="000A2D8C" w:rsidP="005B71FE">
      <w:pPr>
        <w:contextualSpacing/>
        <w:rPr>
          <w:rFonts w:ascii="Arial" w:eastAsia="Arial" w:hAnsi="Arial" w:cs="Arial"/>
          <w:sz w:val="18"/>
        </w:rPr>
      </w:pPr>
    </w:p>
    <w:p w14:paraId="3D7CD2E5" w14:textId="77777777" w:rsidR="000A2D8C" w:rsidRPr="004948A4" w:rsidRDefault="000A2D8C" w:rsidP="005B71FE">
      <w:pPr>
        <w:contextualSpacing/>
        <w:rPr>
          <w:rFonts w:ascii="Arial" w:eastAsia="Arial" w:hAnsi="Arial" w:cs="Arial"/>
          <w:sz w:val="18"/>
        </w:rPr>
      </w:pPr>
    </w:p>
    <w:p w14:paraId="78B36DFC" w14:textId="77777777" w:rsidR="000A2D8C" w:rsidRPr="004948A4" w:rsidRDefault="000A2D8C" w:rsidP="005B71FE">
      <w:pPr>
        <w:contextualSpacing/>
        <w:rPr>
          <w:rFonts w:ascii="Arial" w:eastAsia="Arial" w:hAnsi="Arial" w:cs="Arial"/>
          <w:sz w:val="18"/>
        </w:rPr>
      </w:pPr>
    </w:p>
    <w:p w14:paraId="168F51BD" w14:textId="77777777" w:rsidR="000A2D8C" w:rsidRPr="004948A4" w:rsidRDefault="000A2D8C" w:rsidP="005B71FE">
      <w:pPr>
        <w:contextualSpacing/>
        <w:rPr>
          <w:rFonts w:ascii="Arial" w:eastAsia="Arial" w:hAnsi="Arial" w:cs="Arial"/>
          <w:sz w:val="18"/>
        </w:rPr>
      </w:pPr>
    </w:p>
    <w:p w14:paraId="133F7670" w14:textId="77777777" w:rsidR="000A2D8C" w:rsidRPr="004948A4" w:rsidRDefault="000A2D8C" w:rsidP="005B71FE">
      <w:pPr>
        <w:contextualSpacing/>
        <w:rPr>
          <w:rFonts w:ascii="Arial" w:eastAsia="Arial" w:hAnsi="Arial" w:cs="Arial"/>
          <w:sz w:val="18"/>
        </w:rPr>
      </w:pPr>
    </w:p>
    <w:p w14:paraId="04AF51B3" w14:textId="77777777" w:rsidR="008456FA" w:rsidRPr="004948A4" w:rsidRDefault="008456FA" w:rsidP="005B71FE">
      <w:pPr>
        <w:contextualSpacing/>
        <w:rPr>
          <w:rFonts w:ascii="Arial" w:hAnsi="Arial" w:cs="Arial"/>
          <w:sz w:val="18"/>
          <w:szCs w:val="18"/>
        </w:rPr>
      </w:pPr>
      <w:r w:rsidRPr="004948A4">
        <w:rPr>
          <w:rFonts w:ascii="Arial" w:hAnsi="Arial" w:cs="Arial"/>
        </w:rPr>
        <w:br w:type="page"/>
      </w:r>
    </w:p>
    <w:p w14:paraId="54DDFD8B" w14:textId="77777777" w:rsidR="008456FA" w:rsidRPr="004948A4" w:rsidRDefault="008456FA" w:rsidP="008456FA">
      <w:pPr>
        <w:pStyle w:val="Paragraf"/>
        <w:rPr>
          <w:rFonts w:ascii="Arial" w:hAnsi="Arial" w:cs="Arial"/>
        </w:rPr>
        <w:sectPr w:rsidR="008456FA" w:rsidRPr="004948A4" w:rsidSect="00F851F3">
          <w:headerReference w:type="default" r:id="rId9"/>
          <w:footerReference w:type="default" r:id="rId10"/>
          <w:pgSz w:w="11906" w:h="16838"/>
          <w:pgMar w:top="1418" w:right="1418" w:bottom="1418" w:left="1418" w:header="567" w:footer="596" w:gutter="0"/>
          <w:cols w:space="708"/>
          <w:docGrid w:linePitch="360"/>
        </w:sectPr>
      </w:pPr>
    </w:p>
    <w:p w14:paraId="63549C34" w14:textId="77777777" w:rsidR="00C710C5" w:rsidRPr="004948A4" w:rsidRDefault="00C710C5" w:rsidP="00C710C5">
      <w:pPr>
        <w:spacing w:before="225" w:after="225" w:line="240" w:lineRule="auto"/>
        <w:jc w:val="center"/>
        <w:rPr>
          <w:rFonts w:ascii="Arial" w:hAnsi="Arial" w:cs="Arial"/>
          <w:b/>
          <w:color w:val="000000"/>
          <w:sz w:val="28"/>
          <w:szCs w:val="18"/>
          <w:u w:val="single"/>
        </w:rPr>
      </w:pPr>
      <w:r w:rsidRPr="004948A4">
        <w:rPr>
          <w:rFonts w:ascii="Arial" w:hAnsi="Arial" w:cs="Arial"/>
          <w:b/>
          <w:color w:val="000000"/>
          <w:sz w:val="28"/>
          <w:szCs w:val="18"/>
          <w:u w:val="single"/>
        </w:rPr>
        <w:lastRenderedPageBreak/>
        <w:t>POVABILO K ODDAJI PONUDBE</w:t>
      </w:r>
    </w:p>
    <w:p w14:paraId="3FF96782"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OSNOVNI PODATKI O NAROČILU</w:t>
      </w:r>
    </w:p>
    <w:p w14:paraId="5E04C04A" w14:textId="77777777" w:rsidR="00C71805" w:rsidRPr="004948A4" w:rsidRDefault="008456FA" w:rsidP="000A2D8C">
      <w:pPr>
        <w:jc w:val="both"/>
        <w:rPr>
          <w:rFonts w:ascii="Arial" w:hAnsi="Arial" w:cs="Arial"/>
        </w:rPr>
      </w:pPr>
      <w:r w:rsidRPr="004948A4">
        <w:rPr>
          <w:rFonts w:ascii="Arial" w:hAnsi="Arial" w:cs="Arial"/>
          <w:color w:val="000000"/>
          <w:sz w:val="18"/>
          <w:szCs w:val="18"/>
        </w:rPr>
        <w:t xml:space="preserve">Na podlagi </w:t>
      </w:r>
      <w:r w:rsidR="00234B5D" w:rsidRPr="004948A4">
        <w:rPr>
          <w:rFonts w:ascii="Arial" w:hAnsi="Arial" w:cs="Arial"/>
          <w:color w:val="000000"/>
          <w:sz w:val="18"/>
          <w:szCs w:val="18"/>
        </w:rPr>
        <w:t xml:space="preserve">Zakona o javnem naročanju </w:t>
      </w:r>
      <w:r w:rsidR="00534A9E" w:rsidRPr="00534A9E">
        <w:rPr>
          <w:rFonts w:ascii="Arial" w:hAnsi="Arial" w:cs="Arial"/>
          <w:color w:val="000000"/>
          <w:sz w:val="18"/>
          <w:szCs w:val="18"/>
        </w:rPr>
        <w:t>(Uradni list RS, št. 91/15, Uradni list Evrop</w:t>
      </w:r>
      <w:r w:rsidR="00534A9E">
        <w:rPr>
          <w:rFonts w:ascii="Arial" w:hAnsi="Arial" w:cs="Arial"/>
          <w:color w:val="000000"/>
          <w:sz w:val="18"/>
          <w:szCs w:val="18"/>
        </w:rPr>
        <w:t xml:space="preserve">ske unije, št. 307/15 in 307/15; </w:t>
      </w:r>
      <w:r w:rsidR="00234B5D" w:rsidRPr="004948A4">
        <w:rPr>
          <w:rFonts w:ascii="Arial" w:hAnsi="Arial" w:cs="Arial"/>
          <w:color w:val="000000"/>
          <w:sz w:val="18"/>
          <w:szCs w:val="18"/>
        </w:rPr>
        <w:t xml:space="preserve">v nadaljevanju: </w:t>
      </w:r>
      <w:r w:rsidR="00EC068A" w:rsidRPr="004948A4">
        <w:rPr>
          <w:rFonts w:ascii="Arial" w:hAnsi="Arial" w:cs="Arial"/>
          <w:color w:val="000000"/>
          <w:sz w:val="18"/>
          <w:szCs w:val="18"/>
        </w:rPr>
        <w:t>ZJN-3</w:t>
      </w:r>
      <w:r w:rsidRPr="004948A4">
        <w:rPr>
          <w:rFonts w:ascii="Arial" w:hAnsi="Arial" w:cs="Arial"/>
          <w:color w:val="000000"/>
          <w:sz w:val="18"/>
          <w:szCs w:val="18"/>
        </w:rPr>
        <w:t xml:space="preserve">), </w:t>
      </w:r>
      <w:r w:rsidR="000B4422" w:rsidRPr="004948A4">
        <w:rPr>
          <w:rFonts w:ascii="Arial" w:hAnsi="Arial" w:cs="Arial"/>
          <w:color w:val="000000"/>
          <w:sz w:val="18"/>
          <w:szCs w:val="18"/>
        </w:rPr>
        <w:t>Rdeča dvorana ŠRZ Velenje</w:t>
      </w:r>
      <w:r w:rsidRPr="004948A4">
        <w:rPr>
          <w:rFonts w:ascii="Arial" w:hAnsi="Arial" w:cs="Arial"/>
          <w:color w:val="000000"/>
          <w:sz w:val="18"/>
          <w:szCs w:val="18"/>
        </w:rPr>
        <w:t xml:space="preserve">, </w:t>
      </w:r>
      <w:r w:rsidR="000B4422" w:rsidRPr="004948A4">
        <w:rPr>
          <w:rFonts w:ascii="Arial" w:hAnsi="Arial" w:cs="Arial"/>
          <w:color w:val="000000"/>
          <w:sz w:val="18"/>
          <w:szCs w:val="18"/>
        </w:rPr>
        <w:t>Šaleška cesta 3</w:t>
      </w:r>
      <w:r w:rsidRPr="004948A4">
        <w:rPr>
          <w:rFonts w:ascii="Arial" w:hAnsi="Arial" w:cs="Arial"/>
          <w:color w:val="000000"/>
          <w:sz w:val="18"/>
          <w:szCs w:val="18"/>
        </w:rPr>
        <w:t>, 3320 Velenje (v nadaljevanju: naročnik), vabi zainteresirane ponudnike, da predložijo svojo pisno ponudbo v skladu s to razpisno dokumentacijo in sodelujejo v postopku oddaje javnega naročila</w:t>
      </w:r>
      <w:r w:rsidR="005912CB" w:rsidRPr="004948A4">
        <w:rPr>
          <w:rFonts w:ascii="Arial" w:hAnsi="Arial" w:cs="Arial"/>
        </w:rPr>
        <w:t xml:space="preserve"> </w:t>
      </w:r>
    </w:p>
    <w:p w14:paraId="7751BD75" w14:textId="77777777" w:rsidR="00C71805" w:rsidRPr="004948A4" w:rsidRDefault="00534A9E" w:rsidP="00C71805">
      <w:pPr>
        <w:rPr>
          <w:rFonts w:ascii="Arial" w:hAnsi="Arial" w:cs="Arial"/>
          <w:color w:val="000000"/>
          <w:sz w:val="18"/>
          <w:szCs w:val="18"/>
        </w:rPr>
      </w:pPr>
      <w:r>
        <w:rPr>
          <w:rFonts w:ascii="Arial" w:hAnsi="Arial" w:cs="Arial"/>
          <w:color w:val="000000"/>
          <w:sz w:val="18"/>
          <w:szCs w:val="18"/>
        </w:rPr>
        <w:t>ZAMENJAVA</w:t>
      </w:r>
      <w:r w:rsidRPr="00534A9E">
        <w:rPr>
          <w:rFonts w:ascii="Arial" w:hAnsi="Arial" w:cs="Arial"/>
          <w:color w:val="000000"/>
          <w:sz w:val="18"/>
          <w:szCs w:val="18"/>
        </w:rPr>
        <w:t xml:space="preserve"> RAZSVETLJAVE V RDEČI DVORANI.</w:t>
      </w:r>
    </w:p>
    <w:tbl>
      <w:tblPr>
        <w:tblStyle w:val="Tabelamrea"/>
        <w:tblW w:w="0" w:type="auto"/>
        <w:tblLook w:val="04A0" w:firstRow="1" w:lastRow="0" w:firstColumn="1" w:lastColumn="0" w:noHBand="0" w:noVBand="1"/>
      </w:tblPr>
      <w:tblGrid>
        <w:gridCol w:w="9210"/>
      </w:tblGrid>
      <w:tr w:rsidR="002144B2" w:rsidRPr="004948A4" w14:paraId="1A8F0977" w14:textId="77777777" w:rsidTr="002144B2">
        <w:tc>
          <w:tcPr>
            <w:tcW w:w="9210" w:type="dxa"/>
          </w:tcPr>
          <w:p w14:paraId="15DE24E5" w14:textId="77777777" w:rsidR="00D579BA" w:rsidRPr="004948A4" w:rsidRDefault="00D579BA" w:rsidP="00D579BA">
            <w:pPr>
              <w:spacing w:before="225" w:after="225"/>
              <w:contextualSpacing/>
              <w:jc w:val="both"/>
              <w:rPr>
                <w:rFonts w:ascii="Arial" w:hAnsi="Arial" w:cs="Arial"/>
                <w:color w:val="000000"/>
                <w:sz w:val="18"/>
                <w:szCs w:val="18"/>
              </w:rPr>
            </w:pPr>
          </w:p>
          <w:p w14:paraId="063A348B" w14:textId="77777777" w:rsidR="00D464AF" w:rsidRPr="00C4638F" w:rsidRDefault="002144B2" w:rsidP="00534A9E">
            <w:pPr>
              <w:spacing w:before="225" w:after="225"/>
              <w:jc w:val="both"/>
              <w:rPr>
                <w:rFonts w:ascii="Arial" w:hAnsi="Arial" w:cs="Arial"/>
                <w:color w:val="000000"/>
                <w:sz w:val="18"/>
                <w:szCs w:val="18"/>
              </w:rPr>
            </w:pPr>
            <w:r w:rsidRPr="004948A4">
              <w:rPr>
                <w:rFonts w:ascii="Arial" w:hAnsi="Arial" w:cs="Arial"/>
                <w:color w:val="000000"/>
                <w:sz w:val="18"/>
                <w:szCs w:val="18"/>
              </w:rPr>
              <w:t xml:space="preserve">Predmet javnega naročila je: </w:t>
            </w:r>
            <w:r w:rsidR="00534A9E">
              <w:rPr>
                <w:rFonts w:ascii="Arial" w:hAnsi="Arial" w:cs="Arial"/>
                <w:color w:val="000000"/>
                <w:sz w:val="18"/>
                <w:szCs w:val="18"/>
              </w:rPr>
              <w:t>zamenjava  razsvetljave v R</w:t>
            </w:r>
            <w:r w:rsidR="00534A9E" w:rsidRPr="00534A9E">
              <w:rPr>
                <w:rFonts w:ascii="Arial" w:hAnsi="Arial" w:cs="Arial"/>
                <w:color w:val="000000"/>
                <w:sz w:val="18"/>
                <w:szCs w:val="18"/>
              </w:rPr>
              <w:t xml:space="preserve">deči dvorani z energetsko učinkovitimi sijalkami in </w:t>
            </w:r>
            <w:r w:rsidR="00534A9E" w:rsidRPr="00C4638F">
              <w:rPr>
                <w:rFonts w:ascii="Arial" w:hAnsi="Arial" w:cs="Arial"/>
                <w:color w:val="000000"/>
                <w:sz w:val="18"/>
                <w:szCs w:val="18"/>
              </w:rPr>
              <w:t>svetilkami.</w:t>
            </w:r>
          </w:p>
          <w:p w14:paraId="01FE79B0" w14:textId="77777777" w:rsidR="0043583A" w:rsidRPr="004948A4" w:rsidRDefault="0043583A" w:rsidP="00C4638F">
            <w:pPr>
              <w:spacing w:before="225" w:after="225"/>
              <w:jc w:val="both"/>
              <w:rPr>
                <w:rFonts w:ascii="Arial" w:hAnsi="Arial" w:cs="Arial"/>
                <w:color w:val="000000"/>
                <w:sz w:val="18"/>
                <w:szCs w:val="18"/>
              </w:rPr>
            </w:pPr>
            <w:r w:rsidRPr="00C4638F">
              <w:rPr>
                <w:rFonts w:ascii="Arial" w:hAnsi="Arial" w:cs="Arial"/>
                <w:color w:val="000000"/>
                <w:sz w:val="18"/>
                <w:szCs w:val="18"/>
              </w:rPr>
              <w:t xml:space="preserve">Rok za izvedbo del je </w:t>
            </w:r>
            <w:r w:rsidR="00C4638F" w:rsidRPr="00C4638F">
              <w:rPr>
                <w:rFonts w:ascii="Arial" w:hAnsi="Arial" w:cs="Arial"/>
                <w:color w:val="000000"/>
                <w:sz w:val="18"/>
                <w:szCs w:val="18"/>
              </w:rPr>
              <w:t>30 dni od uvedbe v delo</w:t>
            </w:r>
            <w:r w:rsidRPr="00C4638F">
              <w:rPr>
                <w:rFonts w:ascii="Arial" w:hAnsi="Arial" w:cs="Arial"/>
                <w:color w:val="000000"/>
                <w:sz w:val="18"/>
                <w:szCs w:val="18"/>
              </w:rPr>
              <w:t>.</w:t>
            </w:r>
            <w:r w:rsidR="00C4638F" w:rsidRPr="00C4638F">
              <w:rPr>
                <w:rFonts w:ascii="Arial" w:hAnsi="Arial" w:cs="Arial"/>
                <w:color w:val="000000"/>
                <w:sz w:val="18"/>
                <w:szCs w:val="18"/>
              </w:rPr>
              <w:t xml:space="preserve"> Predvideni datum uvedbe v delo je 27. 6. 2017.</w:t>
            </w:r>
          </w:p>
        </w:tc>
      </w:tr>
    </w:tbl>
    <w:p w14:paraId="7C6ADA5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Delitev naročila na sklope: naročilo se oddaja celovito, ni sklopov.</w:t>
      </w:r>
    </w:p>
    <w:p w14:paraId="2A484B93"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sidR="00DB4F7A" w:rsidRPr="004948A4">
        <w:rPr>
          <w:rFonts w:ascii="Arial" w:hAnsi="Arial" w:cs="Arial"/>
          <w:color w:val="000000"/>
          <w:sz w:val="18"/>
          <w:szCs w:val="18"/>
        </w:rPr>
        <w:t xml:space="preserve"> pogajanji skladno z določili 46. člena ZJN-3</w:t>
      </w:r>
      <w:r w:rsidRPr="004948A4">
        <w:rPr>
          <w:rFonts w:ascii="Arial" w:hAnsi="Arial" w:cs="Arial"/>
          <w:color w:val="000000"/>
          <w:sz w:val="18"/>
          <w:szCs w:val="18"/>
        </w:rPr>
        <w:t>.</w:t>
      </w:r>
    </w:p>
    <w:p w14:paraId="328810F5" w14:textId="77777777" w:rsidR="008456FA" w:rsidRPr="004948A4" w:rsidRDefault="008456FA" w:rsidP="008456FA">
      <w:pPr>
        <w:pStyle w:val="Paragraf"/>
        <w:rPr>
          <w:rFonts w:ascii="Arial" w:hAnsi="Arial" w:cs="Arial"/>
        </w:rPr>
      </w:pPr>
      <w:r w:rsidRPr="004948A4">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902"/>
        <w:gridCol w:w="4384"/>
      </w:tblGrid>
      <w:tr w:rsidR="008456FA" w:rsidRPr="004948A4" w14:paraId="06506373"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F5694" w14:textId="77777777" w:rsidR="008456FA" w:rsidRPr="004948A4" w:rsidRDefault="008456FA" w:rsidP="003C256D">
            <w:pPr>
              <w:rPr>
                <w:rFonts w:ascii="Arial" w:hAnsi="Arial" w:cs="Arial"/>
              </w:rPr>
            </w:pPr>
            <w:r w:rsidRPr="004948A4">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A941DB" w14:textId="77777777" w:rsidR="008456FA" w:rsidRPr="004948A4" w:rsidRDefault="008456FA" w:rsidP="003C256D">
            <w:pPr>
              <w:jc w:val="right"/>
              <w:rPr>
                <w:rFonts w:ascii="Arial" w:hAnsi="Arial" w:cs="Arial"/>
              </w:rPr>
            </w:pPr>
            <w:r w:rsidRPr="004948A4">
              <w:rPr>
                <w:rFonts w:ascii="Arial" w:hAnsi="Arial" w:cs="Arial"/>
                <w:b/>
                <w:bCs/>
                <w:color w:val="000000"/>
                <w:position w:val="-2"/>
                <w:sz w:val="18"/>
                <w:szCs w:val="18"/>
                <w:shd w:val="clear" w:color="auto" w:fill="D1D1D1"/>
              </w:rPr>
              <w:t>Datumi</w:t>
            </w:r>
          </w:p>
        </w:tc>
      </w:tr>
      <w:tr w:rsidR="007A6515" w:rsidRPr="004948A4" w14:paraId="48FD6ECA"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3F40A" w14:textId="77777777" w:rsidR="008456FA" w:rsidRPr="004948A4" w:rsidRDefault="008456FA" w:rsidP="003C256D">
            <w:pPr>
              <w:rPr>
                <w:rFonts w:ascii="Arial" w:hAnsi="Arial" w:cs="Arial"/>
              </w:rPr>
            </w:pPr>
            <w:r w:rsidRPr="004948A4">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6057E" w14:textId="5A9BF19A" w:rsidR="008456FA" w:rsidRPr="002D2AC3" w:rsidRDefault="00814077" w:rsidP="00B43162">
            <w:pPr>
              <w:jc w:val="right"/>
              <w:rPr>
                <w:rFonts w:ascii="Arial" w:hAnsi="Arial" w:cs="Arial"/>
              </w:rPr>
            </w:pPr>
            <w:r w:rsidRPr="002D2AC3">
              <w:rPr>
                <w:rFonts w:ascii="Arial" w:hAnsi="Arial" w:cs="Arial"/>
                <w:position w:val="-2"/>
                <w:sz w:val="18"/>
                <w:szCs w:val="18"/>
              </w:rPr>
              <w:t xml:space="preserve">do </w:t>
            </w:r>
            <w:r w:rsidR="004D2BD5">
              <w:rPr>
                <w:rFonts w:ascii="Arial" w:hAnsi="Arial" w:cs="Arial"/>
                <w:position w:val="-2"/>
                <w:sz w:val="18"/>
                <w:szCs w:val="18"/>
              </w:rPr>
              <w:t>28. 2</w:t>
            </w:r>
            <w:r w:rsidR="00EC068A" w:rsidRPr="002D2AC3">
              <w:rPr>
                <w:rFonts w:ascii="Arial" w:hAnsi="Arial" w:cs="Arial"/>
                <w:position w:val="-2"/>
                <w:sz w:val="18"/>
                <w:szCs w:val="18"/>
              </w:rPr>
              <w:t xml:space="preserve">. </w:t>
            </w:r>
            <w:r w:rsidR="002D2AC3">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79BDF1F6"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0282E" w14:textId="77777777" w:rsidR="008456FA" w:rsidRPr="004948A4" w:rsidRDefault="008456FA" w:rsidP="003C256D">
            <w:pPr>
              <w:rPr>
                <w:rFonts w:ascii="Arial" w:hAnsi="Arial" w:cs="Arial"/>
              </w:rPr>
            </w:pPr>
            <w:r w:rsidRPr="004948A4">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23CA8" w14:textId="5579BAB2" w:rsidR="008456FA" w:rsidRPr="002D2AC3" w:rsidRDefault="001A5B8C" w:rsidP="00B43162">
            <w:pPr>
              <w:jc w:val="right"/>
              <w:rPr>
                <w:rFonts w:ascii="Arial" w:hAnsi="Arial" w:cs="Arial"/>
              </w:rPr>
            </w:pPr>
            <w:r>
              <w:rPr>
                <w:rFonts w:ascii="Arial" w:hAnsi="Arial" w:cs="Arial"/>
                <w:position w:val="-2"/>
                <w:sz w:val="18"/>
                <w:szCs w:val="18"/>
              </w:rPr>
              <w:t>do 21</w:t>
            </w:r>
            <w:r w:rsidR="002D2AC3">
              <w:rPr>
                <w:rFonts w:ascii="Arial" w:hAnsi="Arial" w:cs="Arial"/>
                <w:position w:val="-2"/>
                <w:sz w:val="18"/>
                <w:szCs w:val="18"/>
              </w:rPr>
              <w:t>. 3</w:t>
            </w:r>
            <w:r w:rsidR="008456FA" w:rsidRPr="002D2AC3">
              <w:rPr>
                <w:rFonts w:ascii="Arial" w:hAnsi="Arial" w:cs="Arial"/>
                <w:position w:val="-2"/>
                <w:sz w:val="18"/>
                <w:szCs w:val="18"/>
              </w:rPr>
              <w:t>.</w:t>
            </w:r>
            <w:r w:rsidR="00EC068A" w:rsidRPr="002D2AC3">
              <w:rPr>
                <w:rFonts w:ascii="Arial" w:hAnsi="Arial" w:cs="Arial"/>
                <w:position w:val="-2"/>
                <w:sz w:val="18"/>
                <w:szCs w:val="18"/>
              </w:rPr>
              <w:t xml:space="preserve"> </w:t>
            </w:r>
            <w:r w:rsidR="002D2AC3">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1E2675FA"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7104" w14:textId="77777777" w:rsidR="008456FA" w:rsidRPr="004948A4" w:rsidRDefault="008456FA" w:rsidP="003C256D">
            <w:pPr>
              <w:rPr>
                <w:rFonts w:ascii="Arial" w:hAnsi="Arial" w:cs="Arial"/>
              </w:rPr>
            </w:pPr>
            <w:r w:rsidRPr="004948A4">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469AB" w14:textId="6C9CF953" w:rsidR="008456FA" w:rsidRPr="002D2AC3" w:rsidRDefault="001A5B8C" w:rsidP="00B43162">
            <w:pPr>
              <w:jc w:val="right"/>
              <w:rPr>
                <w:rFonts w:ascii="Arial" w:hAnsi="Arial" w:cs="Arial"/>
              </w:rPr>
            </w:pPr>
            <w:r>
              <w:rPr>
                <w:rFonts w:ascii="Arial" w:hAnsi="Arial" w:cs="Arial"/>
                <w:position w:val="-2"/>
                <w:sz w:val="18"/>
                <w:szCs w:val="18"/>
              </w:rPr>
              <w:t>21</w:t>
            </w:r>
            <w:r w:rsidR="002D2AC3">
              <w:rPr>
                <w:rFonts w:ascii="Arial" w:hAnsi="Arial" w:cs="Arial"/>
                <w:position w:val="-2"/>
                <w:sz w:val="18"/>
                <w:szCs w:val="18"/>
              </w:rPr>
              <w:t>. 3. 2017</w:t>
            </w:r>
            <w:r w:rsidR="00EC068A" w:rsidRPr="002D2AC3">
              <w:rPr>
                <w:rFonts w:ascii="Arial" w:hAnsi="Arial" w:cs="Arial"/>
                <w:position w:val="-2"/>
                <w:sz w:val="18"/>
                <w:szCs w:val="18"/>
              </w:rPr>
              <w:t xml:space="preserve"> ob 11</w:t>
            </w:r>
            <w:r w:rsidR="008456FA" w:rsidRPr="002D2AC3">
              <w:rPr>
                <w:rFonts w:ascii="Arial" w:hAnsi="Arial" w:cs="Arial"/>
                <w:position w:val="-2"/>
                <w:sz w:val="18"/>
                <w:szCs w:val="18"/>
              </w:rPr>
              <w:t>:00</w:t>
            </w:r>
          </w:p>
        </w:tc>
      </w:tr>
    </w:tbl>
    <w:p w14:paraId="4488BBC8" w14:textId="77777777" w:rsidR="000B4422" w:rsidRPr="004948A4" w:rsidRDefault="008456FA" w:rsidP="008456FA">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000B4422" w:rsidRPr="004948A4">
        <w:rPr>
          <w:rFonts w:ascii="Arial" w:hAnsi="Arial" w:cs="Arial"/>
        </w:rPr>
        <w:t>Marjan Klepec</w:t>
      </w:r>
    </w:p>
    <w:p w14:paraId="4C98B7D4"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E-poštni naslov: </w:t>
      </w:r>
      <w:r w:rsidR="000B4422" w:rsidRPr="004948A4">
        <w:rPr>
          <w:rFonts w:ascii="Arial" w:hAnsi="Arial" w:cs="Arial"/>
        </w:rPr>
        <w:t>marjan.klepec@srz-rdeca-dvorana.si</w:t>
      </w:r>
    </w:p>
    <w:p w14:paraId="19D1277F"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Telefonska št: </w:t>
      </w:r>
      <w:r w:rsidR="000B4422" w:rsidRPr="004948A4">
        <w:rPr>
          <w:rFonts w:ascii="Arial" w:hAnsi="Arial" w:cs="Arial"/>
          <w:color w:val="000000"/>
        </w:rPr>
        <w:t>03 898 74 00</w:t>
      </w:r>
    </w:p>
    <w:p w14:paraId="07E4E0B2" w14:textId="77777777" w:rsidR="00E87CD5" w:rsidRPr="004948A4" w:rsidRDefault="008456FA" w:rsidP="005912CB">
      <w:pPr>
        <w:spacing w:before="225" w:after="225" w:line="240" w:lineRule="auto"/>
        <w:jc w:val="both"/>
        <w:rPr>
          <w:rFonts w:ascii="Arial" w:hAnsi="Arial" w:cs="Arial"/>
        </w:rPr>
      </w:pPr>
      <w:r w:rsidRPr="004948A4">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8CD0EC" w14:textId="77777777" w:rsidR="005912CB" w:rsidRPr="004948A4" w:rsidRDefault="005912CB" w:rsidP="008456FA">
      <w:pPr>
        <w:spacing w:before="120" w:after="120"/>
        <w:jc w:val="both"/>
        <w:rPr>
          <w:rFonts w:ascii="Arial" w:hAnsi="Arial" w:cs="Arial"/>
          <w:b/>
          <w:szCs w:val="18"/>
          <w:u w:val="single"/>
        </w:rPr>
      </w:pPr>
    </w:p>
    <w:p w14:paraId="1F37D9C9" w14:textId="77777777" w:rsidR="00E87CD5" w:rsidRPr="004948A4" w:rsidRDefault="00E87CD5" w:rsidP="008456FA">
      <w:pPr>
        <w:spacing w:before="120" w:after="120"/>
        <w:jc w:val="both"/>
        <w:rPr>
          <w:rFonts w:ascii="Arial" w:hAnsi="Arial" w:cs="Arial"/>
          <w:b/>
          <w:szCs w:val="18"/>
          <w:u w:val="single"/>
        </w:rPr>
      </w:pPr>
      <w:r w:rsidRPr="004948A4">
        <w:rPr>
          <w:rFonts w:ascii="Arial" w:hAnsi="Arial" w:cs="Arial"/>
          <w:b/>
          <w:szCs w:val="18"/>
          <w:u w:val="single"/>
        </w:rPr>
        <w:t>PREDLOŽITEV PONUDBE</w:t>
      </w:r>
    </w:p>
    <w:p w14:paraId="3CAAA4CC" w14:textId="5CD5A66C"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Ponudnik odda ponudbo do </w:t>
      </w:r>
      <w:r w:rsidRPr="004948A4">
        <w:rPr>
          <w:rFonts w:ascii="Arial" w:hAnsi="Arial" w:cs="Arial"/>
          <w:b/>
          <w:sz w:val="18"/>
          <w:szCs w:val="18"/>
        </w:rPr>
        <w:t>roka za predložitev ponudb</w:t>
      </w:r>
      <w:r w:rsidR="000B5E92" w:rsidRPr="004948A4">
        <w:rPr>
          <w:rFonts w:ascii="Arial" w:hAnsi="Arial" w:cs="Arial"/>
          <w:b/>
          <w:sz w:val="18"/>
          <w:szCs w:val="18"/>
        </w:rPr>
        <w:t xml:space="preserve"> </w:t>
      </w:r>
      <w:r w:rsidR="000B5E92" w:rsidRPr="002D2AC3">
        <w:rPr>
          <w:rFonts w:ascii="Arial" w:hAnsi="Arial" w:cs="Arial"/>
          <w:b/>
          <w:sz w:val="18"/>
          <w:szCs w:val="18"/>
        </w:rPr>
        <w:t>(</w:t>
      </w:r>
      <w:r w:rsidR="001A5B8C">
        <w:rPr>
          <w:rFonts w:ascii="Arial" w:hAnsi="Arial" w:cs="Arial"/>
          <w:b/>
          <w:color w:val="000000" w:themeColor="text1"/>
          <w:sz w:val="18"/>
          <w:szCs w:val="18"/>
        </w:rPr>
        <w:t>21</w:t>
      </w:r>
      <w:r w:rsidR="002D2AC3">
        <w:rPr>
          <w:rFonts w:ascii="Arial" w:hAnsi="Arial" w:cs="Arial"/>
          <w:b/>
          <w:color w:val="000000" w:themeColor="text1"/>
          <w:sz w:val="18"/>
          <w:szCs w:val="18"/>
        </w:rPr>
        <w:t>. 3. 2017</w:t>
      </w:r>
      <w:r w:rsidR="00EE50C0" w:rsidRPr="002D2AC3">
        <w:rPr>
          <w:rFonts w:ascii="Arial" w:hAnsi="Arial" w:cs="Arial"/>
          <w:b/>
          <w:color w:val="000000" w:themeColor="text1"/>
          <w:sz w:val="18"/>
          <w:szCs w:val="18"/>
        </w:rPr>
        <w:t xml:space="preserve"> </w:t>
      </w:r>
      <w:r w:rsidR="00EE50C0" w:rsidRPr="002D2AC3">
        <w:rPr>
          <w:rFonts w:ascii="Arial" w:hAnsi="Arial" w:cs="Arial"/>
          <w:b/>
          <w:sz w:val="18"/>
          <w:szCs w:val="18"/>
        </w:rPr>
        <w:t xml:space="preserve">do 9. ure) </w:t>
      </w:r>
      <w:r w:rsidRPr="002D2AC3">
        <w:rPr>
          <w:rFonts w:ascii="Arial" w:hAnsi="Arial" w:cs="Arial"/>
          <w:sz w:val="18"/>
          <w:szCs w:val="18"/>
        </w:rPr>
        <w:t>na</w:t>
      </w:r>
      <w:r w:rsidRPr="004948A4">
        <w:rPr>
          <w:rFonts w:ascii="Arial" w:hAnsi="Arial" w:cs="Arial"/>
          <w:sz w:val="18"/>
          <w:szCs w:val="18"/>
        </w:rPr>
        <w:t xml:space="preserve"> način:</w:t>
      </w:r>
    </w:p>
    <w:tbl>
      <w:tblPr>
        <w:tblStyle w:val="NormalTablePHPDOCX"/>
        <w:tblW w:w="0" w:type="auto"/>
        <w:tblLook w:val="04A0" w:firstRow="1" w:lastRow="0" w:firstColumn="1" w:lastColumn="0" w:noHBand="0" w:noVBand="1"/>
      </w:tblPr>
      <w:tblGrid>
        <w:gridCol w:w="7740"/>
      </w:tblGrid>
      <w:tr w:rsidR="008456FA" w:rsidRPr="004948A4" w14:paraId="634F71DB" w14:textId="77777777" w:rsidTr="003C256D">
        <w:tc>
          <w:tcPr>
            <w:tcW w:w="0" w:type="auto"/>
            <w:tcMar>
              <w:top w:w="0" w:type="auto"/>
              <w:bottom w:w="0" w:type="auto"/>
            </w:tcMar>
          </w:tcPr>
          <w:p w14:paraId="7981097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osebno na naslov: </w:t>
            </w:r>
            <w:r w:rsidR="000B4422" w:rsidRPr="004948A4">
              <w:rPr>
                <w:rFonts w:ascii="Arial" w:hAnsi="Arial" w:cs="Arial"/>
                <w:color w:val="000000"/>
                <w:sz w:val="18"/>
                <w:szCs w:val="18"/>
              </w:rPr>
              <w:t>Rdeča dvorana ŠRZ Šaleška cesta 3, 3320 Velenje</w:t>
            </w:r>
            <w:r w:rsidR="00A6568E">
              <w:rPr>
                <w:rFonts w:ascii="Arial" w:hAnsi="Arial" w:cs="Arial"/>
                <w:color w:val="000000"/>
                <w:sz w:val="18"/>
                <w:szCs w:val="18"/>
              </w:rPr>
              <w:t xml:space="preserve"> (tajništvo)</w:t>
            </w:r>
            <w:r w:rsidR="000B4422" w:rsidRPr="004948A4">
              <w:rPr>
                <w:rFonts w:ascii="Arial" w:hAnsi="Arial" w:cs="Arial"/>
                <w:color w:val="000000"/>
                <w:sz w:val="18"/>
                <w:szCs w:val="18"/>
              </w:rPr>
              <w:t xml:space="preserve"> </w:t>
            </w:r>
          </w:p>
          <w:p w14:paraId="6654EE8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po pošti na naslov: </w:t>
            </w:r>
            <w:r w:rsidR="000B4422" w:rsidRPr="004948A4">
              <w:rPr>
                <w:rFonts w:ascii="Arial" w:hAnsi="Arial" w:cs="Arial"/>
                <w:color w:val="000000"/>
                <w:sz w:val="18"/>
                <w:szCs w:val="18"/>
              </w:rPr>
              <w:t>Rdeča dvorana ŠRZ Šaleška cesta 3, 3320 Velenje</w:t>
            </w:r>
          </w:p>
        </w:tc>
      </w:tr>
    </w:tbl>
    <w:p w14:paraId="79CFBCF7" w14:textId="77777777" w:rsidR="00E87CD5" w:rsidRPr="004948A4" w:rsidRDefault="008456FA" w:rsidP="0075700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Ponudba mora v vložišče naročnika prispeti </w:t>
      </w:r>
      <w:r w:rsidRPr="004948A4">
        <w:rPr>
          <w:rFonts w:ascii="Arial" w:hAnsi="Arial" w:cs="Arial"/>
          <w:b/>
          <w:bCs/>
          <w:color w:val="000000"/>
          <w:sz w:val="18"/>
          <w:szCs w:val="18"/>
        </w:rPr>
        <w:t>do navedene ure</w:t>
      </w:r>
      <w:r w:rsidRPr="004948A4">
        <w:rPr>
          <w:rFonts w:ascii="Arial" w:hAnsi="Arial" w:cs="Arial"/>
          <w:color w:val="000000"/>
          <w:sz w:val="18"/>
          <w:szCs w:val="18"/>
        </w:rPr>
        <w:t xml:space="preserve">. Ponudbe odposlane pred potekom roka, ki bodo k naročniku prispele po zgoraj navedenem roku, bodo izločene kot nepravočasne in zaprte vrnjene ponudnikom. V </w:t>
      </w:r>
      <w:proofErr w:type="spellStart"/>
      <w:r w:rsidRPr="004948A4">
        <w:rPr>
          <w:rFonts w:ascii="Arial" w:hAnsi="Arial" w:cs="Arial"/>
          <w:color w:val="000000"/>
          <w:sz w:val="18"/>
          <w:szCs w:val="18"/>
        </w:rPr>
        <w:t>izogib</w:t>
      </w:r>
      <w:proofErr w:type="spellEnd"/>
      <w:r w:rsidRPr="004948A4">
        <w:rPr>
          <w:rFonts w:ascii="Arial" w:hAnsi="Arial" w:cs="Arial"/>
          <w:color w:val="000000"/>
          <w:sz w:val="18"/>
          <w:szCs w:val="18"/>
        </w:rPr>
        <w:t xml:space="preserve"> kasnejšim težavam zahtevajte potrdilo o oddani ponudbi s pravilno navedenim datumom in časom oddaje ponudbe pri pooblaščeni osebi naročnika.</w:t>
      </w:r>
      <w:r w:rsidR="00AA2AC5" w:rsidRPr="004948A4">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4948A4">
        <w:rPr>
          <w:rFonts w:ascii="Arial" w:hAnsi="Arial" w:cs="Arial"/>
          <w:color w:val="000000"/>
          <w:sz w:val="18"/>
          <w:szCs w:val="18"/>
        </w:rPr>
        <w:t xml:space="preserve"> listi ponudbe povezani na tak način, da se jih ne da neopazno razdružiti, odvezati ali dodati posameznih listov v ponudbo z jasno </w:t>
      </w:r>
      <w:r w:rsidRPr="004948A4">
        <w:rPr>
          <w:rFonts w:ascii="Arial" w:hAnsi="Arial" w:cs="Arial"/>
          <w:b/>
          <w:bCs/>
          <w:color w:val="000000"/>
          <w:sz w:val="18"/>
          <w:szCs w:val="18"/>
        </w:rPr>
        <w:t xml:space="preserve">navedbo </w:t>
      </w:r>
      <w:r w:rsidRPr="004948A4">
        <w:rPr>
          <w:rFonts w:ascii="Arial" w:hAnsi="Arial" w:cs="Arial"/>
          <w:b/>
          <w:bCs/>
          <w:color w:val="000000"/>
          <w:sz w:val="18"/>
          <w:szCs w:val="18"/>
        </w:rPr>
        <w:lastRenderedPageBreak/>
        <w:t>predmeta naročila.</w:t>
      </w:r>
      <w:r w:rsidRPr="004948A4">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w:t>
      </w:r>
      <w:proofErr w:type="spellStart"/>
      <w:r w:rsidRPr="004948A4">
        <w:rPr>
          <w:rFonts w:ascii="Arial" w:hAnsi="Arial" w:cs="Arial"/>
          <w:color w:val="000000"/>
          <w:sz w:val="18"/>
          <w:szCs w:val="18"/>
        </w:rPr>
        <w:t>mail</w:t>
      </w:r>
      <w:proofErr w:type="spellEnd"/>
      <w:r w:rsidRPr="004948A4">
        <w:rPr>
          <w:rFonts w:ascii="Arial" w:hAnsi="Arial" w:cs="Arial"/>
          <w:color w:val="000000"/>
          <w:sz w:val="18"/>
          <w:szCs w:val="18"/>
        </w:rPr>
        <w:t xml:space="preserve"> ponudnika.</w:t>
      </w:r>
    </w:p>
    <w:p w14:paraId="31914AD7" w14:textId="77777777" w:rsidR="00217F7F" w:rsidRPr="004948A4" w:rsidRDefault="00217F7F" w:rsidP="00D17E5C">
      <w:pPr>
        <w:spacing w:before="225" w:after="225" w:line="240" w:lineRule="auto"/>
        <w:jc w:val="both"/>
        <w:rPr>
          <w:rFonts w:ascii="Arial" w:hAnsi="Arial" w:cs="Arial"/>
          <w:sz w:val="18"/>
        </w:rPr>
      </w:pPr>
      <w:r w:rsidRPr="004948A4">
        <w:rPr>
          <w:rFonts w:ascii="Arial" w:hAnsi="Arial" w:cs="Arial"/>
          <w:sz w:val="18"/>
        </w:rPr>
        <w:t>Variantne ponudbe niso dopustne in ne bodo upoštevane.</w:t>
      </w:r>
    </w:p>
    <w:p w14:paraId="2DF0DE5E" w14:textId="77777777" w:rsidR="00E87CD5" w:rsidRPr="004948A4" w:rsidRDefault="00757000" w:rsidP="00E87CD5">
      <w:pPr>
        <w:rPr>
          <w:rFonts w:ascii="Arial" w:hAnsi="Arial" w:cs="Arial"/>
          <w:b/>
          <w:u w:val="single"/>
        </w:rPr>
      </w:pPr>
      <w:r w:rsidRPr="004948A4">
        <w:rPr>
          <w:rFonts w:ascii="Arial" w:hAnsi="Arial" w:cs="Arial"/>
          <w:b/>
          <w:u w:val="single"/>
        </w:rPr>
        <w:t>ODPIRANJE PONUDB</w:t>
      </w:r>
    </w:p>
    <w:p w14:paraId="0C8F81D6" w14:textId="2CB461CB"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Odpiranje ponudb je javno in bo potekalo </w:t>
      </w:r>
      <w:r w:rsidR="001A5B8C">
        <w:rPr>
          <w:rFonts w:ascii="Arial" w:hAnsi="Arial" w:cs="Arial"/>
          <w:sz w:val="18"/>
          <w:szCs w:val="18"/>
        </w:rPr>
        <w:t>21</w:t>
      </w:r>
      <w:r w:rsidR="002D2AC3">
        <w:rPr>
          <w:rFonts w:ascii="Arial" w:hAnsi="Arial" w:cs="Arial"/>
          <w:sz w:val="18"/>
          <w:szCs w:val="18"/>
        </w:rPr>
        <w:t>. 3. 2017</w:t>
      </w:r>
      <w:r w:rsidR="003C4347" w:rsidRPr="004948A4">
        <w:rPr>
          <w:rFonts w:ascii="Arial" w:hAnsi="Arial" w:cs="Arial"/>
          <w:sz w:val="18"/>
          <w:szCs w:val="18"/>
        </w:rPr>
        <w:t xml:space="preserve"> ob 11. uri </w:t>
      </w:r>
      <w:r w:rsidRPr="004948A4">
        <w:rPr>
          <w:rFonts w:ascii="Arial" w:hAnsi="Arial" w:cs="Arial"/>
          <w:sz w:val="18"/>
          <w:szCs w:val="18"/>
        </w:rPr>
        <w:t>na naslovu:</w:t>
      </w:r>
    </w:p>
    <w:p w14:paraId="78749F5E" w14:textId="77777777" w:rsidR="008456FA" w:rsidRPr="004948A4" w:rsidRDefault="000B4422" w:rsidP="008456FA">
      <w:pPr>
        <w:spacing w:before="120" w:after="120"/>
        <w:jc w:val="both"/>
        <w:rPr>
          <w:rFonts w:ascii="Arial" w:hAnsi="Arial" w:cs="Arial"/>
          <w:b/>
          <w:sz w:val="18"/>
          <w:szCs w:val="18"/>
        </w:rPr>
      </w:pPr>
      <w:r w:rsidRPr="004948A4">
        <w:rPr>
          <w:rFonts w:ascii="Arial" w:hAnsi="Arial" w:cs="Arial"/>
          <w:b/>
          <w:sz w:val="18"/>
          <w:szCs w:val="18"/>
        </w:rPr>
        <w:t xml:space="preserve">Rdeča dvorana ŠRZ Šaleška cesta 3, 3320 Velenje </w:t>
      </w:r>
      <w:r w:rsidR="002D6E4E" w:rsidRPr="004948A4">
        <w:rPr>
          <w:rFonts w:ascii="Arial" w:hAnsi="Arial" w:cs="Arial"/>
          <w:b/>
          <w:sz w:val="18"/>
          <w:szCs w:val="18"/>
        </w:rPr>
        <w:t>(sejna</w:t>
      </w:r>
      <w:r w:rsidR="00E453F2" w:rsidRPr="004948A4">
        <w:rPr>
          <w:rFonts w:ascii="Arial" w:hAnsi="Arial" w:cs="Arial"/>
          <w:b/>
          <w:sz w:val="18"/>
          <w:szCs w:val="18"/>
        </w:rPr>
        <w:t xml:space="preserve"> soba)</w:t>
      </w:r>
    </w:p>
    <w:p w14:paraId="2D12D4EE" w14:textId="77777777" w:rsidR="00E87CD5" w:rsidRPr="004948A4" w:rsidRDefault="008456FA" w:rsidP="00757000">
      <w:pPr>
        <w:spacing w:before="225" w:after="225" w:line="240" w:lineRule="auto"/>
        <w:jc w:val="both"/>
        <w:rPr>
          <w:rFonts w:ascii="Arial" w:hAnsi="Arial" w:cs="Arial"/>
        </w:rPr>
      </w:pPr>
      <w:r w:rsidRPr="004948A4">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467F8AFF" w14:textId="77777777" w:rsidR="00E87CD5" w:rsidRPr="004948A4" w:rsidRDefault="00E87CD5" w:rsidP="008456FA">
      <w:pPr>
        <w:pStyle w:val="Paragraf"/>
        <w:jc w:val="both"/>
        <w:rPr>
          <w:rFonts w:ascii="Arial" w:hAnsi="Arial" w:cs="Arial"/>
          <w:b/>
          <w:sz w:val="22"/>
          <w:szCs w:val="22"/>
          <w:u w:val="single"/>
        </w:rPr>
      </w:pPr>
      <w:r w:rsidRPr="004948A4">
        <w:rPr>
          <w:rFonts w:ascii="Arial" w:hAnsi="Arial" w:cs="Arial"/>
          <w:b/>
          <w:sz w:val="22"/>
          <w:szCs w:val="22"/>
          <w:u w:val="single"/>
        </w:rPr>
        <w:t>PREVZEM RAZPISNE DOKUMENTACIJE</w:t>
      </w:r>
    </w:p>
    <w:p w14:paraId="26043EFE" w14:textId="77777777" w:rsidR="002D2AC3" w:rsidRPr="002D2AC3" w:rsidRDefault="008456FA" w:rsidP="002D2AC3">
      <w:pPr>
        <w:pStyle w:val="Paragraf"/>
        <w:jc w:val="both"/>
        <w:rPr>
          <w:rFonts w:ascii="Arial" w:hAnsi="Arial" w:cs="Arial"/>
        </w:rPr>
      </w:pPr>
      <w:r w:rsidRPr="004948A4">
        <w:rPr>
          <w:rFonts w:ascii="Arial" w:hAnsi="Arial" w:cs="Arial"/>
        </w:rPr>
        <w:t xml:space="preserve">Razpisna dokumentacija </w:t>
      </w:r>
      <w:r w:rsidR="005D3196" w:rsidRPr="004948A4">
        <w:rPr>
          <w:rFonts w:ascii="Arial" w:hAnsi="Arial" w:cs="Arial"/>
          <w:b/>
        </w:rPr>
        <w:t xml:space="preserve">je brezplačna </w:t>
      </w:r>
      <w:r w:rsidR="005D3196" w:rsidRPr="004948A4">
        <w:rPr>
          <w:rFonts w:ascii="Arial" w:hAnsi="Arial" w:cs="Arial"/>
        </w:rPr>
        <w:t xml:space="preserve">in je dostopna na </w:t>
      </w:r>
      <w:r w:rsidR="00B34487" w:rsidRPr="004948A4">
        <w:rPr>
          <w:rFonts w:ascii="Arial" w:hAnsi="Arial" w:cs="Arial"/>
        </w:rPr>
        <w:t>Portalu javnih naročil.</w:t>
      </w:r>
    </w:p>
    <w:p w14:paraId="0BF14E66" w14:textId="77777777" w:rsidR="002D2AC3" w:rsidRPr="004948A4" w:rsidRDefault="002D2AC3" w:rsidP="002D2AC3">
      <w:pPr>
        <w:pStyle w:val="Paragraf"/>
        <w:jc w:val="both"/>
        <w:rPr>
          <w:rFonts w:ascii="Arial" w:hAnsi="Arial" w:cs="Arial"/>
        </w:rPr>
      </w:pPr>
      <w:r w:rsidRPr="002D2AC3">
        <w:rPr>
          <w:rFonts w:ascii="Arial" w:hAnsi="Arial" w:cs="Arial"/>
        </w:rPr>
        <w:t xml:space="preserve">Priloga razpisne dokumentacije </w:t>
      </w:r>
      <w:r>
        <w:rPr>
          <w:rFonts w:ascii="Arial" w:hAnsi="Arial" w:cs="Arial"/>
        </w:rPr>
        <w:t xml:space="preserve">(Tehnične specifikacije naročila) </w:t>
      </w:r>
      <w:r w:rsidRPr="002D2AC3">
        <w:rPr>
          <w:rFonts w:ascii="Arial" w:hAnsi="Arial" w:cs="Arial"/>
        </w:rPr>
        <w:t>je na voljo pri naročniku na elektronskem zapisu, kjer jo lahko ponudnik prevzame v času objave javnega naročila ali se mu le-ta na zahtevo pošlje po priporočeni pošt</w:t>
      </w:r>
      <w:r>
        <w:rPr>
          <w:rFonts w:ascii="Arial" w:hAnsi="Arial" w:cs="Arial"/>
        </w:rPr>
        <w:t xml:space="preserve">i. </w:t>
      </w:r>
      <w:r w:rsidRPr="002D2AC3">
        <w:rPr>
          <w:rFonts w:ascii="Arial" w:hAnsi="Arial" w:cs="Arial"/>
        </w:rPr>
        <w:t xml:space="preserve">Kontaktna oseba je Marjan Klepec: </w:t>
      </w:r>
      <w:proofErr w:type="spellStart"/>
      <w:r w:rsidRPr="002D2AC3">
        <w:rPr>
          <w:rFonts w:ascii="Arial" w:hAnsi="Arial" w:cs="Arial"/>
        </w:rPr>
        <w:t>marjan.klepec@srz</w:t>
      </w:r>
      <w:proofErr w:type="spellEnd"/>
      <w:r w:rsidRPr="002D2AC3">
        <w:rPr>
          <w:rFonts w:ascii="Arial" w:hAnsi="Arial" w:cs="Arial"/>
        </w:rPr>
        <w:t>-</w:t>
      </w:r>
      <w:proofErr w:type="spellStart"/>
      <w:r w:rsidRPr="002D2AC3">
        <w:rPr>
          <w:rFonts w:ascii="Arial" w:hAnsi="Arial" w:cs="Arial"/>
        </w:rPr>
        <w:t>rdeca</w:t>
      </w:r>
      <w:proofErr w:type="spellEnd"/>
      <w:r w:rsidRPr="002D2AC3">
        <w:rPr>
          <w:rFonts w:ascii="Arial" w:hAnsi="Arial" w:cs="Arial"/>
        </w:rPr>
        <w:t>-</w:t>
      </w:r>
      <w:proofErr w:type="spellStart"/>
      <w:r w:rsidRPr="002D2AC3">
        <w:rPr>
          <w:rFonts w:ascii="Arial" w:hAnsi="Arial" w:cs="Arial"/>
        </w:rPr>
        <w:t>dvorana.si</w:t>
      </w:r>
      <w:proofErr w:type="spellEnd"/>
      <w:r w:rsidRPr="002D2AC3">
        <w:rPr>
          <w:rFonts w:ascii="Arial" w:hAnsi="Arial" w:cs="Arial"/>
        </w:rPr>
        <w:t>; 03 8987400.</w:t>
      </w:r>
    </w:p>
    <w:p w14:paraId="43595467" w14:textId="77777777" w:rsidR="00E87CD5"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w:t>
      </w:r>
      <w:r w:rsidR="00B34487" w:rsidRPr="004948A4">
        <w:rPr>
          <w:rFonts w:ascii="Arial" w:hAnsi="Arial" w:cs="Arial"/>
          <w:color w:val="000000"/>
          <w:sz w:val="18"/>
          <w:szCs w:val="18"/>
        </w:rPr>
        <w:t>ene na Portalu javnih naročil</w:t>
      </w:r>
      <w:r w:rsidRPr="004948A4">
        <w:rPr>
          <w:rFonts w:ascii="Arial" w:hAnsi="Arial" w:cs="Arial"/>
          <w:color w:val="000000"/>
          <w:sz w:val="18"/>
          <w:szCs w:val="18"/>
        </w:rPr>
        <w:t>, saj pojasnila in spremembe predstavljajo sestavni del razpisne dokumentacije.</w:t>
      </w:r>
    </w:p>
    <w:p w14:paraId="5507D9D8"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POJASNILA RAZPISNE DOKUMENTACIJE</w:t>
      </w:r>
    </w:p>
    <w:p w14:paraId="293D18EC"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Način postavljanja zahtev za pojasnila</w:t>
      </w:r>
      <w:r w:rsidR="007B1ED0" w:rsidRPr="004948A4">
        <w:rPr>
          <w:rFonts w:ascii="Arial" w:hAnsi="Arial" w:cs="Arial"/>
          <w:color w:val="000000"/>
          <w:sz w:val="18"/>
          <w:szCs w:val="18"/>
        </w:rPr>
        <w:t xml:space="preserve"> razpisne dokumentacije</w:t>
      </w:r>
      <w:r w:rsidRPr="004948A4">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4948A4" w14:paraId="4C706E42" w14:textId="77777777" w:rsidTr="003C256D">
        <w:tc>
          <w:tcPr>
            <w:tcW w:w="0" w:type="auto"/>
            <w:tcMar>
              <w:top w:w="0" w:type="auto"/>
              <w:bottom w:w="0" w:type="auto"/>
            </w:tcMar>
          </w:tcPr>
          <w:p w14:paraId="27F1ED54" w14:textId="77777777" w:rsidR="008456FA" w:rsidRPr="004948A4" w:rsidRDefault="008456FA" w:rsidP="004B3ED8">
            <w:pPr>
              <w:numPr>
                <w:ilvl w:val="0"/>
                <w:numId w:val="2"/>
              </w:numPr>
              <w:rPr>
                <w:rFonts w:ascii="Arial" w:hAnsi="Arial" w:cs="Arial"/>
                <w:sz w:val="18"/>
                <w:szCs w:val="18"/>
              </w:rPr>
            </w:pPr>
            <w:r w:rsidRPr="004948A4">
              <w:rPr>
                <w:rFonts w:ascii="Arial" w:hAnsi="Arial" w:cs="Arial"/>
                <w:sz w:val="18"/>
                <w:szCs w:val="18"/>
              </w:rPr>
              <w:t>Portal javnih naročil</w:t>
            </w:r>
          </w:p>
          <w:p w14:paraId="072A6FF5" w14:textId="18CB3EB1" w:rsidR="007B1ED0" w:rsidRPr="004948A4" w:rsidRDefault="000B5E92" w:rsidP="004B3ED8">
            <w:pPr>
              <w:numPr>
                <w:ilvl w:val="0"/>
                <w:numId w:val="2"/>
              </w:numPr>
              <w:rPr>
                <w:rFonts w:ascii="Arial" w:hAnsi="Arial" w:cs="Arial"/>
                <w:sz w:val="18"/>
                <w:szCs w:val="18"/>
              </w:rPr>
            </w:pPr>
            <w:r w:rsidRPr="004948A4">
              <w:rPr>
                <w:rFonts w:ascii="Arial" w:hAnsi="Arial" w:cs="Arial"/>
                <w:sz w:val="18"/>
                <w:szCs w:val="18"/>
              </w:rPr>
              <w:t xml:space="preserve">Najkasneje do </w:t>
            </w:r>
            <w:r w:rsidR="004D2BD5">
              <w:rPr>
                <w:rFonts w:ascii="Arial" w:hAnsi="Arial" w:cs="Arial"/>
                <w:sz w:val="18"/>
                <w:szCs w:val="18"/>
              </w:rPr>
              <w:t>28</w:t>
            </w:r>
            <w:r w:rsidR="00E453F2" w:rsidRPr="002D2AC3">
              <w:rPr>
                <w:rFonts w:ascii="Arial" w:hAnsi="Arial" w:cs="Arial"/>
                <w:sz w:val="18"/>
                <w:szCs w:val="18"/>
              </w:rPr>
              <w:t>.</w:t>
            </w:r>
            <w:r w:rsidR="00EE50C0" w:rsidRPr="002D2AC3">
              <w:rPr>
                <w:rFonts w:ascii="Arial" w:hAnsi="Arial" w:cs="Arial"/>
                <w:sz w:val="18"/>
                <w:szCs w:val="18"/>
              </w:rPr>
              <w:t xml:space="preserve"> </w:t>
            </w:r>
            <w:r w:rsidR="004D2BD5">
              <w:rPr>
                <w:rFonts w:ascii="Arial" w:hAnsi="Arial" w:cs="Arial"/>
                <w:sz w:val="18"/>
                <w:szCs w:val="18"/>
              </w:rPr>
              <w:t>2</w:t>
            </w:r>
            <w:r w:rsidR="00E453F2" w:rsidRPr="002D2AC3">
              <w:rPr>
                <w:rFonts w:ascii="Arial" w:hAnsi="Arial" w:cs="Arial"/>
                <w:sz w:val="18"/>
                <w:szCs w:val="18"/>
              </w:rPr>
              <w:t>.</w:t>
            </w:r>
            <w:r w:rsidR="00EE50C0" w:rsidRPr="002D2AC3">
              <w:rPr>
                <w:rFonts w:ascii="Arial" w:hAnsi="Arial" w:cs="Arial"/>
                <w:sz w:val="18"/>
                <w:szCs w:val="18"/>
              </w:rPr>
              <w:t xml:space="preserve"> </w:t>
            </w:r>
            <w:r w:rsidR="002D2AC3">
              <w:rPr>
                <w:rFonts w:ascii="Arial" w:hAnsi="Arial" w:cs="Arial"/>
                <w:sz w:val="18"/>
                <w:szCs w:val="18"/>
              </w:rPr>
              <w:t>2017</w:t>
            </w:r>
            <w:r w:rsidR="00756325" w:rsidRPr="004948A4">
              <w:rPr>
                <w:rFonts w:ascii="Arial" w:hAnsi="Arial" w:cs="Arial"/>
                <w:sz w:val="18"/>
                <w:szCs w:val="18"/>
              </w:rPr>
              <w:t xml:space="preserve"> do 9. ure</w:t>
            </w:r>
            <w:r w:rsidR="00E453F2" w:rsidRPr="004948A4">
              <w:rPr>
                <w:rFonts w:ascii="Arial" w:hAnsi="Arial" w:cs="Arial"/>
                <w:sz w:val="18"/>
                <w:szCs w:val="18"/>
              </w:rPr>
              <w:t xml:space="preserve">. </w:t>
            </w:r>
            <w:r w:rsidR="007B1ED0" w:rsidRPr="004948A4">
              <w:rPr>
                <w:rFonts w:ascii="Arial" w:hAnsi="Arial" w:cs="Arial"/>
                <w:sz w:val="18"/>
                <w:szCs w:val="18"/>
              </w:rPr>
              <w:t xml:space="preserve"> V zvezi z vprašanji, ki bodo do naročnika prispela po zgoraj določenem roku, naročnik ne bo dajal pojasnil.</w:t>
            </w:r>
          </w:p>
          <w:p w14:paraId="0215C593" w14:textId="77777777" w:rsidR="007B1ED0" w:rsidRPr="004948A4" w:rsidRDefault="007B1ED0" w:rsidP="007B1ED0">
            <w:pPr>
              <w:rPr>
                <w:rFonts w:ascii="Arial" w:hAnsi="Arial" w:cs="Arial"/>
                <w:sz w:val="18"/>
                <w:szCs w:val="18"/>
              </w:rPr>
            </w:pPr>
          </w:p>
          <w:p w14:paraId="18495B64" w14:textId="77777777" w:rsidR="00757000" w:rsidRPr="004948A4" w:rsidRDefault="007B1ED0" w:rsidP="00757000">
            <w:pPr>
              <w:rPr>
                <w:rFonts w:ascii="Arial" w:hAnsi="Arial" w:cs="Arial"/>
                <w:sz w:val="18"/>
                <w:szCs w:val="18"/>
              </w:rPr>
            </w:pPr>
            <w:r w:rsidRPr="004948A4">
              <w:rPr>
                <w:rFonts w:ascii="Arial" w:hAnsi="Arial" w:cs="Arial"/>
                <w:sz w:val="18"/>
                <w:szCs w:val="18"/>
              </w:rPr>
              <w:t>Naročnik bo pravočasno na Portal javnih na</w:t>
            </w:r>
            <w:r w:rsidR="000A2D8C" w:rsidRPr="004948A4">
              <w:rPr>
                <w:rFonts w:ascii="Arial" w:hAnsi="Arial" w:cs="Arial"/>
                <w:sz w:val="18"/>
                <w:szCs w:val="18"/>
              </w:rPr>
              <w:t>ročil posredoval pisni odgovor.</w:t>
            </w:r>
            <w:r w:rsidRPr="004948A4">
              <w:rPr>
                <w:rFonts w:ascii="Arial" w:hAnsi="Arial" w:cs="Arial"/>
                <w:sz w:val="18"/>
                <w:szCs w:val="18"/>
              </w:rPr>
              <w:t xml:space="preserve"> Pojasnila in spremembe predstavljajo sestavni del razpisne dokumentacije.</w:t>
            </w:r>
            <w:r w:rsidR="00757000" w:rsidRPr="004948A4">
              <w:rPr>
                <w:rFonts w:ascii="Arial" w:hAnsi="Arial" w:cs="Arial"/>
              </w:rPr>
              <w:t xml:space="preserve"> </w:t>
            </w:r>
          </w:p>
          <w:p w14:paraId="5143CDA4" w14:textId="77777777" w:rsidR="00757000" w:rsidRPr="004948A4" w:rsidRDefault="00757000" w:rsidP="00757000">
            <w:pPr>
              <w:rPr>
                <w:rFonts w:ascii="Arial" w:hAnsi="Arial" w:cs="Arial"/>
                <w:b/>
                <w:sz w:val="20"/>
                <w:szCs w:val="18"/>
                <w:u w:val="single"/>
              </w:rPr>
            </w:pPr>
          </w:p>
          <w:p w14:paraId="3134F3E8" w14:textId="77777777" w:rsidR="00D579BA" w:rsidRPr="004948A4" w:rsidRDefault="00D579BA" w:rsidP="00D579BA">
            <w:pPr>
              <w:jc w:val="both"/>
              <w:rPr>
                <w:rFonts w:ascii="Arial" w:hAnsi="Arial" w:cs="Arial"/>
                <w:b/>
                <w:szCs w:val="18"/>
                <w:u w:val="single"/>
              </w:rPr>
            </w:pPr>
            <w:r w:rsidRPr="004948A4">
              <w:rPr>
                <w:rFonts w:ascii="Arial" w:hAnsi="Arial" w:cs="Arial"/>
                <w:b/>
                <w:szCs w:val="18"/>
                <w:u w:val="single"/>
              </w:rPr>
              <w:t>OGLED PROSTOROV</w:t>
            </w:r>
            <w:r w:rsidR="00F276B8">
              <w:rPr>
                <w:rFonts w:ascii="Arial" w:hAnsi="Arial" w:cs="Arial"/>
                <w:b/>
                <w:szCs w:val="18"/>
                <w:u w:val="single"/>
              </w:rPr>
              <w:t xml:space="preserve"> IN PREDSTAVITEV PROJEKTA</w:t>
            </w:r>
          </w:p>
          <w:p w14:paraId="577DD143" w14:textId="77777777" w:rsidR="00D579BA" w:rsidRPr="004948A4" w:rsidRDefault="00D579BA" w:rsidP="00D579BA">
            <w:pPr>
              <w:jc w:val="both"/>
              <w:rPr>
                <w:rFonts w:ascii="Arial" w:hAnsi="Arial" w:cs="Arial"/>
                <w:sz w:val="18"/>
                <w:szCs w:val="18"/>
              </w:rPr>
            </w:pPr>
          </w:p>
          <w:p w14:paraId="10D1EA35" w14:textId="77777777" w:rsidR="00F276B8" w:rsidRPr="002D2AC3" w:rsidRDefault="00F276B8" w:rsidP="00D579BA">
            <w:pPr>
              <w:jc w:val="both"/>
              <w:rPr>
                <w:rFonts w:ascii="Arial" w:hAnsi="Arial" w:cs="Arial"/>
                <w:sz w:val="18"/>
                <w:szCs w:val="18"/>
              </w:rPr>
            </w:pPr>
            <w:r>
              <w:rPr>
                <w:rFonts w:ascii="Arial" w:hAnsi="Arial" w:cs="Arial"/>
                <w:sz w:val="18"/>
                <w:szCs w:val="18"/>
              </w:rPr>
              <w:t>Naročnik bo izvedel o</w:t>
            </w:r>
            <w:r w:rsidR="00D579BA" w:rsidRPr="004948A4">
              <w:rPr>
                <w:rFonts w:ascii="Arial" w:hAnsi="Arial" w:cs="Arial"/>
                <w:sz w:val="18"/>
                <w:szCs w:val="18"/>
              </w:rPr>
              <w:t>gled prostorov</w:t>
            </w:r>
            <w:r>
              <w:rPr>
                <w:rFonts w:ascii="Arial" w:hAnsi="Arial" w:cs="Arial"/>
                <w:sz w:val="18"/>
                <w:szCs w:val="18"/>
              </w:rPr>
              <w:t xml:space="preserve"> in predstavitev projekta, in </w:t>
            </w:r>
            <w:r w:rsidRPr="002D2AC3">
              <w:rPr>
                <w:rFonts w:ascii="Arial" w:hAnsi="Arial" w:cs="Arial"/>
                <w:sz w:val="18"/>
                <w:szCs w:val="18"/>
              </w:rPr>
              <w:t xml:space="preserve">sicer </w:t>
            </w:r>
            <w:r w:rsidR="002D2AC3">
              <w:rPr>
                <w:rFonts w:ascii="Arial" w:hAnsi="Arial" w:cs="Arial"/>
                <w:sz w:val="18"/>
                <w:szCs w:val="18"/>
              </w:rPr>
              <w:t xml:space="preserve">dne </w:t>
            </w:r>
            <w:r w:rsidR="002D2AC3" w:rsidRPr="000149B8">
              <w:rPr>
                <w:rFonts w:ascii="Arial" w:hAnsi="Arial" w:cs="Arial"/>
                <w:b/>
                <w:sz w:val="18"/>
                <w:szCs w:val="18"/>
              </w:rPr>
              <w:t xml:space="preserve">16. 2. </w:t>
            </w:r>
            <w:r w:rsidR="008A046E" w:rsidRPr="000149B8">
              <w:rPr>
                <w:rFonts w:ascii="Arial" w:hAnsi="Arial" w:cs="Arial"/>
                <w:b/>
                <w:sz w:val="18"/>
                <w:szCs w:val="18"/>
              </w:rPr>
              <w:t>2017</w:t>
            </w:r>
            <w:r w:rsidR="002D2AC3" w:rsidRPr="000149B8">
              <w:rPr>
                <w:rFonts w:ascii="Arial" w:hAnsi="Arial" w:cs="Arial"/>
                <w:b/>
                <w:sz w:val="18"/>
                <w:szCs w:val="18"/>
              </w:rPr>
              <w:t xml:space="preserve"> ob 11. </w:t>
            </w:r>
            <w:r w:rsidRPr="000149B8">
              <w:rPr>
                <w:rFonts w:ascii="Arial" w:hAnsi="Arial" w:cs="Arial"/>
                <w:b/>
                <w:sz w:val="18"/>
                <w:szCs w:val="18"/>
              </w:rPr>
              <w:t>uri</w:t>
            </w:r>
            <w:r w:rsidRPr="002D2AC3">
              <w:rPr>
                <w:rFonts w:ascii="Arial" w:hAnsi="Arial" w:cs="Arial"/>
                <w:sz w:val="18"/>
                <w:szCs w:val="18"/>
              </w:rPr>
              <w:t xml:space="preserve"> </w:t>
            </w:r>
            <w:r w:rsidR="008A046E" w:rsidRPr="002D2AC3">
              <w:rPr>
                <w:rFonts w:ascii="Arial" w:hAnsi="Arial" w:cs="Arial"/>
                <w:sz w:val="18"/>
                <w:szCs w:val="18"/>
              </w:rPr>
              <w:t>in dne</w:t>
            </w:r>
            <w:r w:rsidR="002D2AC3">
              <w:rPr>
                <w:rFonts w:ascii="Arial" w:hAnsi="Arial" w:cs="Arial"/>
                <w:sz w:val="18"/>
                <w:szCs w:val="18"/>
              </w:rPr>
              <w:t xml:space="preserve"> </w:t>
            </w:r>
            <w:r w:rsidR="002D2AC3" w:rsidRPr="000149B8">
              <w:rPr>
                <w:rFonts w:ascii="Arial" w:hAnsi="Arial" w:cs="Arial"/>
                <w:b/>
                <w:sz w:val="18"/>
                <w:szCs w:val="18"/>
              </w:rPr>
              <w:t>22. 2. 2017 ob 11</w:t>
            </w:r>
            <w:r w:rsidR="008A046E" w:rsidRPr="000149B8">
              <w:rPr>
                <w:rFonts w:ascii="Arial" w:hAnsi="Arial" w:cs="Arial"/>
                <w:b/>
                <w:sz w:val="18"/>
                <w:szCs w:val="18"/>
              </w:rPr>
              <w:t>.</w:t>
            </w:r>
            <w:r w:rsidR="000A5064" w:rsidRPr="000149B8">
              <w:rPr>
                <w:rFonts w:ascii="Arial" w:hAnsi="Arial" w:cs="Arial"/>
                <w:b/>
                <w:sz w:val="18"/>
                <w:szCs w:val="18"/>
              </w:rPr>
              <w:t xml:space="preserve"> </w:t>
            </w:r>
            <w:r w:rsidR="008A046E" w:rsidRPr="000149B8">
              <w:rPr>
                <w:rFonts w:ascii="Arial" w:hAnsi="Arial" w:cs="Arial"/>
                <w:b/>
                <w:sz w:val="18"/>
                <w:szCs w:val="18"/>
              </w:rPr>
              <w:t xml:space="preserve">uri </w:t>
            </w:r>
            <w:r w:rsidRPr="000149B8">
              <w:rPr>
                <w:rFonts w:ascii="Arial" w:hAnsi="Arial" w:cs="Arial"/>
                <w:b/>
                <w:sz w:val="18"/>
                <w:szCs w:val="18"/>
              </w:rPr>
              <w:t>v</w:t>
            </w:r>
            <w:r w:rsidRPr="002D2AC3">
              <w:rPr>
                <w:rFonts w:ascii="Arial" w:hAnsi="Arial" w:cs="Arial"/>
                <w:sz w:val="18"/>
                <w:szCs w:val="18"/>
              </w:rPr>
              <w:t xml:space="preserve"> Rdeči dvorani ŠRZ Šaleška cesta 3, 3320 Velenje.</w:t>
            </w:r>
          </w:p>
          <w:p w14:paraId="6012B830" w14:textId="77777777" w:rsidR="00F276B8" w:rsidRPr="00F276B8" w:rsidRDefault="00F276B8" w:rsidP="00D579BA">
            <w:pPr>
              <w:jc w:val="both"/>
              <w:rPr>
                <w:rFonts w:ascii="Arial" w:hAnsi="Arial" w:cs="Arial"/>
                <w:b/>
                <w:sz w:val="18"/>
                <w:szCs w:val="18"/>
              </w:rPr>
            </w:pPr>
            <w:r w:rsidRPr="002D2AC3">
              <w:rPr>
                <w:rFonts w:ascii="Arial" w:hAnsi="Arial" w:cs="Arial"/>
                <w:b/>
                <w:sz w:val="18"/>
                <w:szCs w:val="18"/>
              </w:rPr>
              <w:t>Udeležba je obvezna.</w:t>
            </w:r>
            <w:r w:rsidRPr="00F276B8">
              <w:rPr>
                <w:rFonts w:ascii="Arial" w:hAnsi="Arial" w:cs="Arial"/>
                <w:b/>
                <w:sz w:val="18"/>
                <w:szCs w:val="18"/>
              </w:rPr>
              <w:t xml:space="preserve"> </w:t>
            </w:r>
          </w:p>
          <w:p w14:paraId="4930E779" w14:textId="500BCE26" w:rsidR="00F276B8" w:rsidRDefault="00F276B8" w:rsidP="00D579BA">
            <w:pPr>
              <w:jc w:val="both"/>
              <w:rPr>
                <w:rFonts w:ascii="Arial" w:hAnsi="Arial" w:cs="Arial"/>
                <w:sz w:val="18"/>
                <w:szCs w:val="18"/>
              </w:rPr>
            </w:pPr>
            <w:r w:rsidRPr="00F276B8">
              <w:rPr>
                <w:rFonts w:ascii="Arial" w:hAnsi="Arial" w:cs="Arial"/>
                <w:sz w:val="18"/>
                <w:szCs w:val="18"/>
              </w:rPr>
              <w:t xml:space="preserve">V kolikor se kateri od ponudnikov iz upravičenih razlogov ne bo mogel udeležiti </w:t>
            </w:r>
            <w:r w:rsidR="008A046E">
              <w:rPr>
                <w:rFonts w:ascii="Arial" w:hAnsi="Arial" w:cs="Arial"/>
                <w:sz w:val="18"/>
                <w:szCs w:val="18"/>
              </w:rPr>
              <w:t xml:space="preserve">v predvidenih terminih, bo možna izvedba ogleda </w:t>
            </w:r>
            <w:r w:rsidRPr="00F276B8">
              <w:rPr>
                <w:rFonts w:ascii="Arial" w:hAnsi="Arial" w:cs="Arial"/>
                <w:sz w:val="18"/>
                <w:szCs w:val="18"/>
              </w:rPr>
              <w:t>po predhodnem dogovoru z n</w:t>
            </w:r>
            <w:r w:rsidR="002D2AC3">
              <w:rPr>
                <w:rFonts w:ascii="Arial" w:hAnsi="Arial" w:cs="Arial"/>
                <w:sz w:val="18"/>
                <w:szCs w:val="18"/>
              </w:rPr>
              <w:t xml:space="preserve">aročnikom, vendar najkasneje </w:t>
            </w:r>
            <w:r w:rsidR="00DE56D9">
              <w:rPr>
                <w:rFonts w:ascii="Arial" w:hAnsi="Arial" w:cs="Arial"/>
                <w:sz w:val="18"/>
                <w:szCs w:val="18"/>
              </w:rPr>
              <w:t xml:space="preserve">do </w:t>
            </w:r>
            <w:r w:rsidR="00DE56D9" w:rsidRPr="00DE56D9">
              <w:rPr>
                <w:rFonts w:ascii="Arial" w:hAnsi="Arial" w:cs="Arial"/>
                <w:b/>
                <w:sz w:val="18"/>
                <w:szCs w:val="18"/>
              </w:rPr>
              <w:t>27</w:t>
            </w:r>
            <w:r w:rsidR="002D2AC3" w:rsidRPr="00DE56D9">
              <w:rPr>
                <w:rFonts w:ascii="Arial" w:hAnsi="Arial" w:cs="Arial"/>
                <w:b/>
                <w:sz w:val="18"/>
                <w:szCs w:val="18"/>
              </w:rPr>
              <w:t>.</w:t>
            </w:r>
            <w:r w:rsidR="008A046E" w:rsidRPr="00DE56D9">
              <w:rPr>
                <w:rFonts w:ascii="Arial" w:hAnsi="Arial" w:cs="Arial"/>
                <w:b/>
                <w:sz w:val="18"/>
                <w:szCs w:val="18"/>
              </w:rPr>
              <w:t xml:space="preserve"> </w:t>
            </w:r>
            <w:r w:rsidR="00DE56D9" w:rsidRPr="00DE56D9">
              <w:rPr>
                <w:rFonts w:ascii="Arial" w:hAnsi="Arial" w:cs="Arial"/>
                <w:b/>
                <w:sz w:val="18"/>
                <w:szCs w:val="18"/>
              </w:rPr>
              <w:t>2</w:t>
            </w:r>
            <w:r w:rsidRPr="00DE56D9">
              <w:rPr>
                <w:rFonts w:ascii="Arial" w:hAnsi="Arial" w:cs="Arial"/>
                <w:b/>
                <w:sz w:val="18"/>
                <w:szCs w:val="18"/>
              </w:rPr>
              <w:t>. 2017.</w:t>
            </w:r>
          </w:p>
          <w:p w14:paraId="742CE538" w14:textId="77777777" w:rsidR="00D579BA" w:rsidRDefault="00F276B8" w:rsidP="00D579BA">
            <w:pPr>
              <w:jc w:val="both"/>
              <w:rPr>
                <w:rFonts w:ascii="Arial" w:hAnsi="Arial" w:cs="Arial"/>
                <w:sz w:val="18"/>
                <w:szCs w:val="18"/>
              </w:rPr>
            </w:pPr>
            <w:r>
              <w:rPr>
                <w:rFonts w:ascii="Arial" w:hAnsi="Arial" w:cs="Arial"/>
                <w:sz w:val="18"/>
                <w:szCs w:val="18"/>
              </w:rPr>
              <w:t>K</w:t>
            </w:r>
            <w:r w:rsidR="00D579BA" w:rsidRPr="004948A4">
              <w:rPr>
                <w:rFonts w:ascii="Arial" w:hAnsi="Arial" w:cs="Arial"/>
                <w:sz w:val="18"/>
                <w:szCs w:val="18"/>
              </w:rPr>
              <w:t xml:space="preserve">ontaktna oseba je: Marjan Klepec, tel. 03 898 74 00 ali e- </w:t>
            </w:r>
            <w:proofErr w:type="spellStart"/>
            <w:r w:rsidR="00D579BA" w:rsidRPr="004948A4">
              <w:rPr>
                <w:rFonts w:ascii="Arial" w:hAnsi="Arial" w:cs="Arial"/>
                <w:sz w:val="18"/>
                <w:szCs w:val="18"/>
              </w:rPr>
              <w:t>mail</w:t>
            </w:r>
            <w:proofErr w:type="spellEnd"/>
            <w:r w:rsidR="00D579BA" w:rsidRPr="004948A4">
              <w:rPr>
                <w:rFonts w:ascii="Arial" w:hAnsi="Arial" w:cs="Arial"/>
                <w:sz w:val="18"/>
                <w:szCs w:val="18"/>
              </w:rPr>
              <w:t xml:space="preserve">: </w:t>
            </w:r>
            <w:hyperlink r:id="rId11" w:history="1">
              <w:r w:rsidRPr="00355FE4">
                <w:rPr>
                  <w:rStyle w:val="Hiperpovezava"/>
                  <w:rFonts w:ascii="Arial" w:hAnsi="Arial" w:cs="Arial"/>
                  <w:sz w:val="18"/>
                  <w:szCs w:val="18"/>
                </w:rPr>
                <w:t>marjan.klepec@srz-rdeca-dvorana.si</w:t>
              </w:r>
            </w:hyperlink>
            <w:r>
              <w:rPr>
                <w:rFonts w:ascii="Arial" w:hAnsi="Arial" w:cs="Arial"/>
                <w:sz w:val="18"/>
                <w:szCs w:val="18"/>
              </w:rPr>
              <w:t>.</w:t>
            </w:r>
          </w:p>
          <w:p w14:paraId="7962947E" w14:textId="77777777" w:rsidR="000A5064" w:rsidRPr="004948A4" w:rsidRDefault="000A5064" w:rsidP="000A5064">
            <w:pPr>
              <w:spacing w:before="225" w:after="225"/>
              <w:jc w:val="both"/>
              <w:rPr>
                <w:rFonts w:ascii="Arial" w:hAnsi="Arial" w:cs="Arial"/>
              </w:rPr>
            </w:pPr>
            <w:r w:rsidRPr="004948A4">
              <w:rPr>
                <w:rFonts w:ascii="Arial" w:hAnsi="Arial" w:cs="Arial"/>
                <w:color w:val="000000"/>
                <w:sz w:val="18"/>
                <w:szCs w:val="18"/>
              </w:rPr>
              <w:t>Predstavniki ponudnikov, ki se izkažejo s pooblastilom za zastopanje ponudnika, lahko</w:t>
            </w:r>
            <w:r>
              <w:rPr>
                <w:rFonts w:ascii="Arial" w:hAnsi="Arial" w:cs="Arial"/>
                <w:color w:val="000000"/>
                <w:sz w:val="18"/>
                <w:szCs w:val="18"/>
              </w:rPr>
              <w:t xml:space="preserve"> prevzamejo potrdilo o udeležbi na ogledu</w:t>
            </w:r>
            <w:r w:rsidRPr="004948A4">
              <w:rPr>
                <w:rFonts w:ascii="Arial" w:hAnsi="Arial" w:cs="Arial"/>
                <w:color w:val="000000"/>
                <w:sz w:val="18"/>
                <w:szCs w:val="18"/>
              </w:rPr>
              <w:t xml:space="preserve">. Pooblastila ne potrebujejo zakoniti zastopniki ponudnika, le-ti se izkažejo z ustreznim osebnim dokumentom. </w:t>
            </w:r>
          </w:p>
          <w:p w14:paraId="55E7AF6A" w14:textId="77777777" w:rsidR="00F276B8" w:rsidRPr="00F276B8" w:rsidRDefault="00F276B8" w:rsidP="00F276B8">
            <w:pPr>
              <w:jc w:val="both"/>
              <w:rPr>
                <w:rFonts w:ascii="Arial" w:hAnsi="Arial" w:cs="Arial"/>
                <w:sz w:val="18"/>
                <w:szCs w:val="18"/>
              </w:rPr>
            </w:pPr>
          </w:p>
          <w:p w14:paraId="34416946" w14:textId="77777777" w:rsidR="007B1ED0" w:rsidRPr="004948A4" w:rsidRDefault="007B1ED0" w:rsidP="00F276B8">
            <w:pPr>
              <w:jc w:val="both"/>
              <w:rPr>
                <w:rFonts w:ascii="Arial" w:hAnsi="Arial" w:cs="Arial"/>
                <w:sz w:val="18"/>
                <w:szCs w:val="18"/>
              </w:rPr>
            </w:pPr>
          </w:p>
        </w:tc>
      </w:tr>
    </w:tbl>
    <w:p w14:paraId="1042ACED" w14:textId="77777777" w:rsidR="007B1ED0" w:rsidRPr="004948A4"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4948A4" w14:paraId="15CC3408" w14:textId="77777777" w:rsidTr="003C256D">
        <w:trPr>
          <w:cantSplit/>
        </w:trPr>
        <w:tc>
          <w:tcPr>
            <w:tcW w:w="4643" w:type="dxa"/>
          </w:tcPr>
          <w:p w14:paraId="68F0B67E" w14:textId="4CB98C2D" w:rsidR="008456FA" w:rsidRPr="004948A4" w:rsidRDefault="003C4347" w:rsidP="009309C8">
            <w:pPr>
              <w:rPr>
                <w:rFonts w:ascii="Arial" w:hAnsi="Arial" w:cs="Arial"/>
              </w:rPr>
            </w:pPr>
            <w:r w:rsidRPr="004948A4">
              <w:rPr>
                <w:rFonts w:ascii="Arial" w:hAnsi="Arial" w:cs="Arial"/>
                <w:color w:val="000000"/>
                <w:sz w:val="18"/>
                <w:szCs w:val="18"/>
              </w:rPr>
              <w:t xml:space="preserve">Datum: </w:t>
            </w:r>
            <w:r w:rsidR="001A5B8C">
              <w:rPr>
                <w:rFonts w:ascii="Arial" w:hAnsi="Arial" w:cs="Arial"/>
                <w:color w:val="000000"/>
                <w:sz w:val="18"/>
                <w:szCs w:val="18"/>
              </w:rPr>
              <w:t>14</w:t>
            </w:r>
            <w:r w:rsidR="00C710C5" w:rsidRPr="004948A4">
              <w:rPr>
                <w:rFonts w:ascii="Arial" w:hAnsi="Arial" w:cs="Arial"/>
                <w:color w:val="000000"/>
                <w:sz w:val="18"/>
                <w:szCs w:val="18"/>
              </w:rPr>
              <w:t>.</w:t>
            </w:r>
            <w:r w:rsidR="001A5B8C">
              <w:rPr>
                <w:rFonts w:ascii="Arial" w:hAnsi="Arial" w:cs="Arial"/>
                <w:color w:val="000000"/>
                <w:sz w:val="18"/>
                <w:szCs w:val="18"/>
              </w:rPr>
              <w:t xml:space="preserve">  3</w:t>
            </w:r>
            <w:r w:rsidR="008456FA" w:rsidRPr="004948A4">
              <w:rPr>
                <w:rFonts w:ascii="Arial" w:hAnsi="Arial" w:cs="Arial"/>
                <w:color w:val="000000"/>
                <w:sz w:val="18"/>
                <w:szCs w:val="18"/>
              </w:rPr>
              <w:t>.</w:t>
            </w:r>
            <w:r w:rsidRPr="004948A4">
              <w:rPr>
                <w:rFonts w:ascii="Arial" w:hAnsi="Arial" w:cs="Arial"/>
                <w:color w:val="000000"/>
                <w:sz w:val="18"/>
                <w:szCs w:val="18"/>
              </w:rPr>
              <w:t xml:space="preserve"> </w:t>
            </w:r>
            <w:r w:rsidR="00C710C5" w:rsidRPr="004948A4">
              <w:rPr>
                <w:rFonts w:ascii="Arial" w:hAnsi="Arial" w:cs="Arial"/>
                <w:color w:val="000000"/>
                <w:sz w:val="18"/>
                <w:szCs w:val="18"/>
              </w:rPr>
              <w:t xml:space="preserve"> </w:t>
            </w:r>
            <w:r w:rsidR="00534A9E">
              <w:rPr>
                <w:rFonts w:ascii="Arial" w:hAnsi="Arial" w:cs="Arial"/>
                <w:color w:val="000000"/>
                <w:sz w:val="18"/>
                <w:szCs w:val="18"/>
              </w:rPr>
              <w:t>2017</w:t>
            </w:r>
            <w:r w:rsidR="008456FA" w:rsidRPr="004948A4">
              <w:rPr>
                <w:rFonts w:ascii="Arial" w:hAnsi="Arial" w:cs="Arial"/>
                <w:color w:val="000000"/>
                <w:sz w:val="18"/>
                <w:szCs w:val="18"/>
              </w:rPr>
              <w:br/>
              <w:t>Kraj: Velenje</w:t>
            </w:r>
          </w:p>
        </w:tc>
        <w:tc>
          <w:tcPr>
            <w:tcW w:w="4643" w:type="dxa"/>
          </w:tcPr>
          <w:p w14:paraId="7595FB07" w14:textId="77777777" w:rsidR="008456FA" w:rsidRPr="004948A4" w:rsidRDefault="008456FA" w:rsidP="003C256D">
            <w:pPr>
              <w:spacing w:before="240" w:after="240"/>
              <w:jc w:val="right"/>
              <w:rPr>
                <w:rFonts w:ascii="Arial" w:hAnsi="Arial" w:cs="Arial"/>
                <w:sz w:val="18"/>
                <w:szCs w:val="18"/>
              </w:rPr>
            </w:pPr>
          </w:p>
        </w:tc>
      </w:tr>
    </w:tbl>
    <w:p w14:paraId="55F4CD61" w14:textId="77777777" w:rsidR="00534A9E" w:rsidRPr="000A5064" w:rsidRDefault="006D4F65" w:rsidP="000A5064">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14:paraId="2B77DE1A" w14:textId="77777777" w:rsidR="00316996" w:rsidRPr="004948A4" w:rsidRDefault="00316996" w:rsidP="00D464AF">
      <w:pPr>
        <w:jc w:val="center"/>
        <w:rPr>
          <w:rFonts w:ascii="Arial" w:hAnsi="Arial" w:cs="Arial"/>
          <w:b/>
          <w:sz w:val="24"/>
          <w:szCs w:val="18"/>
          <w:u w:val="single"/>
        </w:rPr>
      </w:pPr>
      <w:r w:rsidRPr="004948A4">
        <w:rPr>
          <w:rFonts w:ascii="Arial" w:hAnsi="Arial" w:cs="Arial"/>
          <w:b/>
          <w:sz w:val="24"/>
          <w:szCs w:val="18"/>
          <w:u w:val="single"/>
        </w:rPr>
        <w:lastRenderedPageBreak/>
        <w:t>KAZALO</w:t>
      </w:r>
    </w:p>
    <w:p w14:paraId="3A3942F6" w14:textId="77777777" w:rsidR="0035357E" w:rsidRPr="0035357E" w:rsidRDefault="00316996">
      <w:pPr>
        <w:pStyle w:val="Kazalovsebine1"/>
        <w:rPr>
          <w:rFonts w:ascii="Arial" w:eastAsiaTheme="minorEastAsia" w:hAnsi="Arial" w:cs="Arial"/>
          <w:noProof/>
          <w:sz w:val="18"/>
          <w:szCs w:val="18"/>
          <w:lang w:eastAsia="sl-SI"/>
        </w:rPr>
      </w:pPr>
      <w:r w:rsidRPr="0035357E">
        <w:rPr>
          <w:rFonts w:ascii="Arial" w:hAnsi="Arial" w:cs="Arial"/>
          <w:sz w:val="18"/>
          <w:szCs w:val="18"/>
        </w:rPr>
        <w:fldChar w:fldCharType="begin"/>
      </w:r>
      <w:r w:rsidRPr="0035357E">
        <w:rPr>
          <w:rFonts w:ascii="Arial" w:hAnsi="Arial" w:cs="Arial"/>
          <w:sz w:val="18"/>
          <w:szCs w:val="18"/>
        </w:rPr>
        <w:instrText xml:space="preserve"> TOC \o "1-3" \h \z \u </w:instrText>
      </w:r>
      <w:r w:rsidRPr="0035357E">
        <w:rPr>
          <w:rFonts w:ascii="Arial" w:hAnsi="Arial" w:cs="Arial"/>
          <w:sz w:val="18"/>
          <w:szCs w:val="18"/>
        </w:rPr>
        <w:fldChar w:fldCharType="separate"/>
      </w:r>
      <w:hyperlink w:anchor="_Toc473884235" w:history="1">
        <w:r w:rsidR="0035357E" w:rsidRPr="0035357E">
          <w:rPr>
            <w:rStyle w:val="Hiperpovezava"/>
            <w:rFonts w:ascii="Arial" w:hAnsi="Arial" w:cs="Arial"/>
            <w:noProof/>
            <w:sz w:val="18"/>
            <w:szCs w:val="18"/>
          </w:rPr>
          <w:t>I. NAVODILA PONUDNIKOM ZA IZDELAVO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6</w:t>
        </w:r>
        <w:r w:rsidR="0035357E" w:rsidRPr="0035357E">
          <w:rPr>
            <w:rFonts w:ascii="Arial" w:hAnsi="Arial" w:cs="Arial"/>
            <w:noProof/>
            <w:webHidden/>
            <w:sz w:val="18"/>
            <w:szCs w:val="18"/>
          </w:rPr>
          <w:fldChar w:fldCharType="end"/>
        </w:r>
      </w:hyperlink>
    </w:p>
    <w:p w14:paraId="41CABB9F" w14:textId="77777777" w:rsidR="0035357E" w:rsidRPr="0035357E" w:rsidRDefault="00F209E6">
      <w:pPr>
        <w:pStyle w:val="Kazalovsebine1"/>
        <w:rPr>
          <w:rFonts w:ascii="Arial" w:eastAsiaTheme="minorEastAsia" w:hAnsi="Arial" w:cs="Arial"/>
          <w:noProof/>
          <w:sz w:val="18"/>
          <w:szCs w:val="18"/>
          <w:lang w:eastAsia="sl-SI"/>
        </w:rPr>
      </w:pPr>
      <w:hyperlink w:anchor="_Toc473884236" w:history="1">
        <w:r w:rsidR="0035357E" w:rsidRPr="0035357E">
          <w:rPr>
            <w:rStyle w:val="Hiperpovezava"/>
            <w:rFonts w:ascii="Arial" w:hAnsi="Arial" w:cs="Arial"/>
            <w:noProof/>
            <w:sz w:val="18"/>
            <w:szCs w:val="18"/>
          </w:rPr>
          <w:t>II. POGOJI ZA PRIZNANJE USPOSOBLJENOSTI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198C9DF4"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37" w:history="1">
        <w:r w:rsidR="0035357E" w:rsidRPr="0035357E">
          <w:rPr>
            <w:rStyle w:val="Hiperpovezava"/>
            <w:rFonts w:ascii="Arial" w:hAnsi="Arial" w:cs="Arial"/>
            <w:noProof/>
            <w:sz w:val="18"/>
            <w:szCs w:val="18"/>
          </w:rPr>
          <w:t>Razlogi za izključitev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2944F4A"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38" w:history="1">
        <w:r w:rsidR="0035357E" w:rsidRPr="0035357E">
          <w:rPr>
            <w:rStyle w:val="Hiperpovezava"/>
            <w:rFonts w:ascii="Arial" w:hAnsi="Arial" w:cs="Arial"/>
            <w:noProof/>
            <w:sz w:val="18"/>
            <w:szCs w:val="18"/>
          </w:rPr>
          <w:t>POGOJ 1 Nekaznovanost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EB2A5D2"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39" w:history="1">
        <w:r w:rsidR="0035357E" w:rsidRPr="0035357E">
          <w:rPr>
            <w:rStyle w:val="Hiperpovezava"/>
            <w:rFonts w:ascii="Arial" w:hAnsi="Arial" w:cs="Arial"/>
            <w:noProof/>
            <w:sz w:val="18"/>
            <w:szCs w:val="18"/>
          </w:rPr>
          <w:t>POGOJ 2 Ponudnik ni izločen iz postopkov oddaje javnih naročil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36903E42"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0" w:history="1">
        <w:r w:rsidR="0035357E" w:rsidRPr="0035357E">
          <w:rPr>
            <w:rStyle w:val="Hiperpovezava"/>
            <w:rFonts w:ascii="Arial" w:hAnsi="Arial" w:cs="Arial"/>
            <w:noProof/>
            <w:sz w:val="18"/>
            <w:szCs w:val="18"/>
          </w:rPr>
          <w:t>POGOJ 3 Plačani davki in prispevki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56B14311"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1" w:history="1">
        <w:r w:rsidR="0035357E" w:rsidRPr="0035357E">
          <w:rPr>
            <w:rStyle w:val="Hiperpovezava"/>
            <w:rFonts w:ascii="Arial" w:hAnsi="Arial" w:cs="Arial"/>
            <w:noProof/>
            <w:sz w:val="18"/>
            <w:szCs w:val="18"/>
          </w:rPr>
          <w:t>POGOJ 4 Ponudniku ni bila izrečena globa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6966BBE4"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42" w:history="1">
        <w:r w:rsidR="0035357E" w:rsidRPr="0035357E">
          <w:rPr>
            <w:rStyle w:val="Hiperpovezava"/>
            <w:rFonts w:ascii="Arial" w:hAnsi="Arial" w:cs="Arial"/>
            <w:noProof/>
            <w:sz w:val="18"/>
            <w:szCs w:val="18"/>
          </w:rPr>
          <w:t>Pogoji za sodelovanje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2542F611"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3" w:history="1">
        <w:r w:rsidR="0035357E" w:rsidRPr="0035357E">
          <w:rPr>
            <w:rStyle w:val="Hiperpovezava"/>
            <w:rFonts w:ascii="Arial" w:hAnsi="Arial" w:cs="Arial"/>
            <w:noProof/>
            <w:sz w:val="18"/>
            <w:szCs w:val="18"/>
          </w:rPr>
          <w:t>POGOJ 5 Ustreznost za opravljanje poklicne dejavnosti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14E6B4A8"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44" w:history="1">
        <w:r w:rsidR="0035357E" w:rsidRPr="0035357E">
          <w:rPr>
            <w:rStyle w:val="Hiperpovezava"/>
            <w:rFonts w:ascii="Arial" w:hAnsi="Arial" w:cs="Arial"/>
            <w:noProof/>
            <w:sz w:val="18"/>
            <w:szCs w:val="18"/>
          </w:rPr>
          <w:t>POSLOVNA IN FINANČNA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71AD59A2"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5" w:history="1">
        <w:r w:rsidR="0035357E" w:rsidRPr="0035357E">
          <w:rPr>
            <w:rStyle w:val="Hiperpovezava"/>
            <w:rFonts w:ascii="Arial" w:hAnsi="Arial" w:cs="Arial"/>
            <w:noProof/>
            <w:sz w:val="18"/>
            <w:szCs w:val="18"/>
          </w:rPr>
          <w:t>POGOJ 6 Bonitetna ocena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2549C6E"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46" w:history="1">
        <w:r w:rsidR="0035357E" w:rsidRPr="0035357E">
          <w:rPr>
            <w:rStyle w:val="Hiperpovezava"/>
            <w:rFonts w:ascii="Arial" w:hAnsi="Arial" w:cs="Arial"/>
            <w:noProof/>
            <w:sz w:val="18"/>
            <w:szCs w:val="18"/>
          </w:rPr>
          <w:t>TEHNIČNA IN KADROVSKA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301F61D"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7" w:history="1">
        <w:r w:rsidR="0035357E" w:rsidRPr="0035357E">
          <w:rPr>
            <w:rStyle w:val="Hiperpovezava"/>
            <w:rFonts w:ascii="Arial" w:eastAsia="Times New Roman" w:hAnsi="Arial" w:cs="Arial"/>
            <w:noProof/>
            <w:sz w:val="18"/>
            <w:szCs w:val="18"/>
          </w:rPr>
          <w:t>POGOJ 7 Reference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1D4B7B52"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8" w:history="1">
        <w:r w:rsidR="0035357E" w:rsidRPr="0035357E">
          <w:rPr>
            <w:rStyle w:val="Hiperpovezava"/>
            <w:rFonts w:ascii="Arial" w:eastAsia="Times New Roman" w:hAnsi="Arial" w:cs="Arial"/>
            <w:noProof/>
            <w:sz w:val="18"/>
            <w:szCs w:val="18"/>
          </w:rPr>
          <w:t>POGOJ 8 Temeljne okoljske zahteve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73C6C8E2"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49" w:history="1">
        <w:r w:rsidR="0035357E" w:rsidRPr="0035357E">
          <w:rPr>
            <w:rStyle w:val="Hiperpovezava"/>
            <w:rFonts w:ascii="Arial" w:hAnsi="Arial" w:cs="Arial"/>
            <w:noProof/>
            <w:sz w:val="18"/>
            <w:szCs w:val="18"/>
          </w:rPr>
          <w:t>POGOJ 9 Garancijski roki za kvaliteto izvršenih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2C158CF9"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0" w:history="1">
        <w:r w:rsidR="0035357E" w:rsidRPr="0035357E">
          <w:rPr>
            <w:rStyle w:val="Hiperpovezava"/>
            <w:rFonts w:ascii="Arial" w:hAnsi="Arial" w:cs="Arial"/>
            <w:noProof/>
            <w:sz w:val="18"/>
            <w:szCs w:val="18"/>
          </w:rPr>
          <w:t>POGOJ 10 Odgovorni vodja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51CE047F"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1" w:history="1">
        <w:r w:rsidR="0035357E" w:rsidRPr="0035357E">
          <w:rPr>
            <w:rStyle w:val="Hiperpovezava"/>
            <w:rFonts w:ascii="Arial" w:hAnsi="Arial" w:cs="Arial"/>
            <w:noProof/>
            <w:sz w:val="18"/>
            <w:szCs w:val="18"/>
          </w:rPr>
          <w:t>POGOJ 11  Svetlobno-tehnični projekt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678F6662"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2" w:history="1">
        <w:r w:rsidR="0035357E" w:rsidRPr="0035357E">
          <w:rPr>
            <w:rStyle w:val="Hiperpovezava"/>
            <w:rFonts w:ascii="Arial" w:hAnsi="Arial" w:cs="Arial"/>
            <w:noProof/>
            <w:sz w:val="18"/>
            <w:szCs w:val="18"/>
          </w:rPr>
          <w:t>POGOJ 12 Obremenitev tal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0357AD2C"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3" w:history="1">
        <w:r w:rsidR="0035357E" w:rsidRPr="0035357E">
          <w:rPr>
            <w:rStyle w:val="Hiperpovezava"/>
            <w:rFonts w:ascii="Arial" w:hAnsi="Arial" w:cs="Arial"/>
            <w:noProof/>
            <w:sz w:val="18"/>
            <w:szCs w:val="18"/>
          </w:rPr>
          <w:t>POGOJ 13 Udeležba na obveznem ogledu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18</w:t>
        </w:r>
        <w:r w:rsidR="0035357E" w:rsidRPr="0035357E">
          <w:rPr>
            <w:rFonts w:ascii="Arial" w:hAnsi="Arial" w:cs="Arial"/>
            <w:noProof/>
            <w:webHidden/>
            <w:sz w:val="18"/>
            <w:szCs w:val="18"/>
          </w:rPr>
          <w:fldChar w:fldCharType="end"/>
        </w:r>
      </w:hyperlink>
    </w:p>
    <w:p w14:paraId="559B3638"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54" w:history="1">
        <w:r w:rsidR="0035357E" w:rsidRPr="0035357E">
          <w:rPr>
            <w:rStyle w:val="Hiperpovezava"/>
            <w:rFonts w:ascii="Arial" w:hAnsi="Arial" w:cs="Arial"/>
            <w:noProof/>
            <w:sz w:val="18"/>
            <w:szCs w:val="18"/>
          </w:rPr>
          <w:t>III. FINANČNA ZAVAROVANJA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3E7BD5E4"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5" w:history="1">
        <w:r w:rsidR="0035357E" w:rsidRPr="0035357E">
          <w:rPr>
            <w:rStyle w:val="Hiperpovezava"/>
            <w:rFonts w:ascii="Arial" w:hAnsi="Arial" w:cs="Arial"/>
            <w:noProof/>
            <w:sz w:val="18"/>
            <w:szCs w:val="18"/>
          </w:rPr>
          <w:t>FINANČNO ZAVAROVANJE ZA RESNOST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2FC9539C"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6" w:history="1">
        <w:r w:rsidR="0035357E" w:rsidRPr="0035357E">
          <w:rPr>
            <w:rStyle w:val="Hiperpovezava"/>
            <w:rFonts w:ascii="Arial" w:hAnsi="Arial" w:cs="Arial"/>
            <w:noProof/>
            <w:sz w:val="18"/>
            <w:szCs w:val="18"/>
          </w:rPr>
          <w:t>FINANČNO ZAVAROVANJE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599961F6"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57" w:history="1">
        <w:r w:rsidR="0035357E" w:rsidRPr="0035357E">
          <w:rPr>
            <w:rStyle w:val="Hiperpovezava"/>
            <w:rFonts w:ascii="Arial" w:hAnsi="Arial" w:cs="Arial"/>
            <w:noProof/>
            <w:sz w:val="18"/>
            <w:szCs w:val="18"/>
          </w:rPr>
          <w:t>FINANČNO ZAVAROVANJE ZA ODPRAVO NAPAK V GARANCIJSKEM ROKU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6C4FEF7C"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58" w:history="1">
        <w:r w:rsidR="0035357E" w:rsidRPr="0035357E">
          <w:rPr>
            <w:rStyle w:val="Hiperpovezava"/>
            <w:rFonts w:ascii="Arial" w:hAnsi="Arial" w:cs="Arial"/>
            <w:noProof/>
            <w:sz w:val="18"/>
            <w:szCs w:val="18"/>
          </w:rPr>
          <w:t>IV. MERILA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21</w:t>
        </w:r>
        <w:r w:rsidR="0035357E" w:rsidRPr="0035357E">
          <w:rPr>
            <w:rFonts w:ascii="Arial" w:hAnsi="Arial" w:cs="Arial"/>
            <w:noProof/>
            <w:webHidden/>
            <w:sz w:val="18"/>
            <w:szCs w:val="18"/>
          </w:rPr>
          <w:fldChar w:fldCharType="end"/>
        </w:r>
      </w:hyperlink>
    </w:p>
    <w:p w14:paraId="51A34F13"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59" w:history="1">
        <w:r w:rsidR="0035357E" w:rsidRPr="0035357E">
          <w:rPr>
            <w:rStyle w:val="Hiperpovezava"/>
            <w:rFonts w:ascii="Arial" w:hAnsi="Arial" w:cs="Arial"/>
            <w:noProof/>
            <w:sz w:val="18"/>
            <w:szCs w:val="18"/>
          </w:rPr>
          <w:t>V. VSEBINA PONUDBENE DOKUMENTACIJE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23</w:t>
        </w:r>
        <w:r w:rsidR="0035357E" w:rsidRPr="0035357E">
          <w:rPr>
            <w:rFonts w:ascii="Arial" w:hAnsi="Arial" w:cs="Arial"/>
            <w:noProof/>
            <w:webHidden/>
            <w:sz w:val="18"/>
            <w:szCs w:val="18"/>
          </w:rPr>
          <w:fldChar w:fldCharType="end"/>
        </w:r>
      </w:hyperlink>
    </w:p>
    <w:p w14:paraId="011D5C74"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0" w:history="1">
        <w:r w:rsidR="0035357E" w:rsidRPr="0035357E">
          <w:rPr>
            <w:rStyle w:val="Hiperpovezava"/>
            <w:rFonts w:ascii="Arial" w:hAnsi="Arial" w:cs="Arial"/>
            <w:noProof/>
            <w:sz w:val="18"/>
            <w:szCs w:val="18"/>
          </w:rPr>
          <w:t>PONUDBA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24</w:t>
        </w:r>
        <w:r w:rsidR="0035357E" w:rsidRPr="0035357E">
          <w:rPr>
            <w:rFonts w:ascii="Arial" w:hAnsi="Arial" w:cs="Arial"/>
            <w:noProof/>
            <w:webHidden/>
            <w:sz w:val="18"/>
            <w:szCs w:val="18"/>
          </w:rPr>
          <w:fldChar w:fldCharType="end"/>
        </w:r>
      </w:hyperlink>
    </w:p>
    <w:p w14:paraId="5E708BBB"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1" w:history="1">
        <w:r w:rsidR="0035357E" w:rsidRPr="0035357E">
          <w:rPr>
            <w:rStyle w:val="Hiperpovezava"/>
            <w:rFonts w:ascii="Arial" w:hAnsi="Arial" w:cs="Arial"/>
            <w:noProof/>
            <w:sz w:val="18"/>
            <w:szCs w:val="18"/>
          </w:rPr>
          <w:t>KROVNA IZJAVA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27</w:t>
        </w:r>
        <w:r w:rsidR="0035357E" w:rsidRPr="0035357E">
          <w:rPr>
            <w:rFonts w:ascii="Arial" w:hAnsi="Arial" w:cs="Arial"/>
            <w:noProof/>
            <w:webHidden/>
            <w:sz w:val="18"/>
            <w:szCs w:val="18"/>
          </w:rPr>
          <w:fldChar w:fldCharType="end"/>
        </w:r>
      </w:hyperlink>
    </w:p>
    <w:p w14:paraId="1EAD6A9D"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2" w:history="1">
        <w:r w:rsidR="0035357E" w:rsidRPr="0035357E">
          <w:rPr>
            <w:rStyle w:val="Hiperpovezava"/>
            <w:rFonts w:ascii="Arial" w:hAnsi="Arial" w:cs="Arial"/>
            <w:noProof/>
            <w:sz w:val="18"/>
            <w:szCs w:val="18"/>
          </w:rPr>
          <w:t>MENIČNA IZJAVA S POOBLASTILOM ZA IZPOLNITEV IN UNOVČENJE MENIC</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29</w:t>
        </w:r>
        <w:r w:rsidR="0035357E" w:rsidRPr="0035357E">
          <w:rPr>
            <w:rFonts w:ascii="Arial" w:hAnsi="Arial" w:cs="Arial"/>
            <w:noProof/>
            <w:webHidden/>
            <w:sz w:val="18"/>
            <w:szCs w:val="18"/>
          </w:rPr>
          <w:fldChar w:fldCharType="end"/>
        </w:r>
      </w:hyperlink>
    </w:p>
    <w:p w14:paraId="7DDFDAA1"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3" w:history="1">
        <w:r w:rsidR="0035357E" w:rsidRPr="0035357E">
          <w:rPr>
            <w:rStyle w:val="Hiperpovezava"/>
            <w:rFonts w:ascii="Arial" w:hAnsi="Arial" w:cs="Arial"/>
            <w:noProof/>
            <w:sz w:val="18"/>
            <w:szCs w:val="18"/>
          </w:rPr>
          <w:t>VZOREC FINANČNEGA ZAVAROVANJA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30</w:t>
        </w:r>
        <w:r w:rsidR="0035357E" w:rsidRPr="0035357E">
          <w:rPr>
            <w:rFonts w:ascii="Arial" w:hAnsi="Arial" w:cs="Arial"/>
            <w:noProof/>
            <w:webHidden/>
            <w:sz w:val="18"/>
            <w:szCs w:val="18"/>
          </w:rPr>
          <w:fldChar w:fldCharType="end"/>
        </w:r>
      </w:hyperlink>
    </w:p>
    <w:p w14:paraId="0FD34B47"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4" w:history="1">
        <w:r w:rsidR="0035357E" w:rsidRPr="0035357E">
          <w:rPr>
            <w:rStyle w:val="Hiperpovezava"/>
            <w:rFonts w:ascii="Arial" w:hAnsi="Arial" w:cs="Arial"/>
            <w:noProof/>
            <w:sz w:val="18"/>
            <w:szCs w:val="18"/>
          </w:rPr>
          <w:t>VZOREC BANČNE GARANCIJE / KAVCIJSKEGA ZAVAROVANJA ZA ODPRAVO NAPAK</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31</w:t>
        </w:r>
        <w:r w:rsidR="0035357E" w:rsidRPr="0035357E">
          <w:rPr>
            <w:rFonts w:ascii="Arial" w:hAnsi="Arial" w:cs="Arial"/>
            <w:noProof/>
            <w:webHidden/>
            <w:sz w:val="18"/>
            <w:szCs w:val="18"/>
          </w:rPr>
          <w:fldChar w:fldCharType="end"/>
        </w:r>
      </w:hyperlink>
    </w:p>
    <w:p w14:paraId="37FB8EC7"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5" w:history="1">
        <w:r w:rsidR="0035357E" w:rsidRPr="0035357E">
          <w:rPr>
            <w:rStyle w:val="Hiperpovezava"/>
            <w:rFonts w:ascii="Arial" w:hAnsi="Arial" w:cs="Arial"/>
            <w:noProof/>
            <w:sz w:val="18"/>
            <w:szCs w:val="18"/>
          </w:rPr>
          <w:t>IZJAVA ČLANOV ORGANOV IN ZASTOPNIKOV GOSPODARSKEGA SUBJEKTA IN POOBLASTILO ZA PRIDOBITEV PODATKOV IZ KAZENSKE EVIDENCE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32</w:t>
        </w:r>
        <w:r w:rsidR="0035357E" w:rsidRPr="0035357E">
          <w:rPr>
            <w:rFonts w:ascii="Arial" w:hAnsi="Arial" w:cs="Arial"/>
            <w:noProof/>
            <w:webHidden/>
            <w:sz w:val="18"/>
            <w:szCs w:val="18"/>
          </w:rPr>
          <w:fldChar w:fldCharType="end"/>
        </w:r>
      </w:hyperlink>
    </w:p>
    <w:p w14:paraId="48A133AC"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6" w:history="1">
        <w:r w:rsidR="0035357E" w:rsidRPr="0035357E">
          <w:rPr>
            <w:rStyle w:val="Hiperpovezava"/>
            <w:rFonts w:ascii="Arial" w:hAnsi="Arial" w:cs="Arial"/>
            <w:noProof/>
            <w:sz w:val="18"/>
            <w:szCs w:val="18"/>
          </w:rPr>
          <w:t>IZJAVA GOSPODARSKEGA SUBJEKTA IN POOBLASTILO ZA PRIDOBITEV PODATKOV IZ KAZENSKE EVIDENCE – ZA PRAVNE OSEBE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33</w:t>
        </w:r>
        <w:r w:rsidR="0035357E" w:rsidRPr="0035357E">
          <w:rPr>
            <w:rFonts w:ascii="Arial" w:hAnsi="Arial" w:cs="Arial"/>
            <w:noProof/>
            <w:webHidden/>
            <w:sz w:val="18"/>
            <w:szCs w:val="18"/>
          </w:rPr>
          <w:fldChar w:fldCharType="end"/>
        </w:r>
      </w:hyperlink>
    </w:p>
    <w:p w14:paraId="6B481CFB"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7" w:history="1">
        <w:r w:rsidR="0035357E" w:rsidRPr="0035357E">
          <w:rPr>
            <w:rStyle w:val="Hiperpovezava"/>
            <w:rFonts w:ascii="Arial" w:hAnsi="Arial" w:cs="Arial"/>
            <w:noProof/>
            <w:sz w:val="18"/>
            <w:szCs w:val="18"/>
          </w:rPr>
          <w:t>REFERENČNA LISTA PONUDNIKA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34</w:t>
        </w:r>
        <w:r w:rsidR="0035357E" w:rsidRPr="0035357E">
          <w:rPr>
            <w:rFonts w:ascii="Arial" w:hAnsi="Arial" w:cs="Arial"/>
            <w:noProof/>
            <w:webHidden/>
            <w:sz w:val="18"/>
            <w:szCs w:val="18"/>
          </w:rPr>
          <w:fldChar w:fldCharType="end"/>
        </w:r>
      </w:hyperlink>
    </w:p>
    <w:p w14:paraId="488CBEAC"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8" w:history="1">
        <w:r w:rsidR="0035357E" w:rsidRPr="0035357E">
          <w:rPr>
            <w:rStyle w:val="Hiperpovezava"/>
            <w:rFonts w:ascii="Arial" w:hAnsi="Arial" w:cs="Arial"/>
            <w:noProof/>
            <w:sz w:val="18"/>
            <w:szCs w:val="18"/>
          </w:rPr>
          <w:t>REFERENČNO POTRDILO</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35</w:t>
        </w:r>
        <w:r w:rsidR="0035357E" w:rsidRPr="0035357E">
          <w:rPr>
            <w:rFonts w:ascii="Arial" w:hAnsi="Arial" w:cs="Arial"/>
            <w:noProof/>
            <w:webHidden/>
            <w:sz w:val="18"/>
            <w:szCs w:val="18"/>
          </w:rPr>
          <w:fldChar w:fldCharType="end"/>
        </w:r>
      </w:hyperlink>
    </w:p>
    <w:p w14:paraId="5A7B9F21"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69" w:history="1">
        <w:r w:rsidR="0035357E" w:rsidRPr="0035357E">
          <w:rPr>
            <w:rStyle w:val="Hiperpovezava"/>
            <w:rFonts w:ascii="Arial" w:hAnsi="Arial" w:cs="Arial"/>
            <w:noProof/>
            <w:sz w:val="18"/>
            <w:szCs w:val="18"/>
          </w:rPr>
          <w:t>IZJAVA O GARANCIJSKIH ROKIH</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37</w:t>
        </w:r>
        <w:r w:rsidR="0035357E" w:rsidRPr="0035357E">
          <w:rPr>
            <w:rFonts w:ascii="Arial" w:hAnsi="Arial" w:cs="Arial"/>
            <w:noProof/>
            <w:webHidden/>
            <w:sz w:val="18"/>
            <w:szCs w:val="18"/>
          </w:rPr>
          <w:fldChar w:fldCharType="end"/>
        </w:r>
      </w:hyperlink>
    </w:p>
    <w:p w14:paraId="53949C3D"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0" w:history="1">
        <w:r w:rsidR="0035357E" w:rsidRPr="0035357E">
          <w:rPr>
            <w:rStyle w:val="Hiperpovezava"/>
            <w:rFonts w:ascii="Arial" w:hAnsi="Arial" w:cs="Arial"/>
            <w:noProof/>
            <w:sz w:val="18"/>
            <w:szCs w:val="18"/>
          </w:rPr>
          <w:t>IZJAVA, DA PONUDNIK NE NASTOPA S PODIZVAJALCI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38</w:t>
        </w:r>
        <w:r w:rsidR="0035357E" w:rsidRPr="0035357E">
          <w:rPr>
            <w:rFonts w:ascii="Arial" w:hAnsi="Arial" w:cs="Arial"/>
            <w:noProof/>
            <w:webHidden/>
            <w:sz w:val="18"/>
            <w:szCs w:val="18"/>
          </w:rPr>
          <w:fldChar w:fldCharType="end"/>
        </w:r>
      </w:hyperlink>
    </w:p>
    <w:p w14:paraId="073AB58B"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1" w:history="1">
        <w:r w:rsidR="0035357E" w:rsidRPr="0035357E">
          <w:rPr>
            <w:rStyle w:val="Hiperpovezava"/>
            <w:rFonts w:ascii="Arial" w:hAnsi="Arial" w:cs="Arial"/>
            <w:noProof/>
            <w:sz w:val="18"/>
            <w:szCs w:val="18"/>
          </w:rPr>
          <w:t>PODATKI IN UDELEŽBA PODIZVAJALCEV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39</w:t>
        </w:r>
        <w:r w:rsidR="0035357E" w:rsidRPr="0035357E">
          <w:rPr>
            <w:rFonts w:ascii="Arial" w:hAnsi="Arial" w:cs="Arial"/>
            <w:noProof/>
            <w:webHidden/>
            <w:sz w:val="18"/>
            <w:szCs w:val="18"/>
          </w:rPr>
          <w:fldChar w:fldCharType="end"/>
        </w:r>
      </w:hyperlink>
    </w:p>
    <w:p w14:paraId="72533FC1"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2" w:history="1">
        <w:r w:rsidR="0035357E" w:rsidRPr="0035357E">
          <w:rPr>
            <w:rStyle w:val="Hiperpovezava"/>
            <w:rFonts w:ascii="Arial" w:hAnsi="Arial" w:cs="Arial"/>
            <w:noProof/>
            <w:sz w:val="18"/>
            <w:szCs w:val="18"/>
          </w:rPr>
          <w:t>IZJAVA PODIZVAJALCA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40</w:t>
        </w:r>
        <w:r w:rsidR="0035357E" w:rsidRPr="0035357E">
          <w:rPr>
            <w:rFonts w:ascii="Arial" w:hAnsi="Arial" w:cs="Arial"/>
            <w:noProof/>
            <w:webHidden/>
            <w:sz w:val="18"/>
            <w:szCs w:val="18"/>
          </w:rPr>
          <w:fldChar w:fldCharType="end"/>
        </w:r>
      </w:hyperlink>
    </w:p>
    <w:p w14:paraId="7EC1BA08"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3" w:history="1">
        <w:r w:rsidR="0035357E" w:rsidRPr="0035357E">
          <w:rPr>
            <w:rStyle w:val="Hiperpovezava"/>
            <w:rFonts w:ascii="Arial" w:eastAsia="Arial" w:hAnsi="Arial" w:cs="Arial"/>
            <w:noProof/>
            <w:sz w:val="18"/>
            <w:szCs w:val="18"/>
          </w:rPr>
          <w:t>IZJAVA O UPOŠTEVANJU TEMELJNIH OKOLJSKIH ZAHTEV PO UREDBI O ZELENEM JAVNEM NAROČANJU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41</w:t>
        </w:r>
        <w:r w:rsidR="0035357E" w:rsidRPr="0035357E">
          <w:rPr>
            <w:rFonts w:ascii="Arial" w:hAnsi="Arial" w:cs="Arial"/>
            <w:noProof/>
            <w:webHidden/>
            <w:sz w:val="18"/>
            <w:szCs w:val="18"/>
          </w:rPr>
          <w:fldChar w:fldCharType="end"/>
        </w:r>
      </w:hyperlink>
    </w:p>
    <w:p w14:paraId="690ACCE6"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4" w:history="1">
        <w:r w:rsidR="0035357E" w:rsidRPr="0035357E">
          <w:rPr>
            <w:rStyle w:val="Hiperpovezava"/>
            <w:rFonts w:ascii="Arial" w:hAnsi="Arial" w:cs="Arial"/>
            <w:noProof/>
            <w:sz w:val="18"/>
            <w:szCs w:val="18"/>
          </w:rPr>
          <w:t>OBRAZEC OVOJNICA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42</w:t>
        </w:r>
        <w:r w:rsidR="0035357E" w:rsidRPr="0035357E">
          <w:rPr>
            <w:rFonts w:ascii="Arial" w:hAnsi="Arial" w:cs="Arial"/>
            <w:noProof/>
            <w:webHidden/>
            <w:sz w:val="18"/>
            <w:szCs w:val="18"/>
          </w:rPr>
          <w:fldChar w:fldCharType="end"/>
        </w:r>
      </w:hyperlink>
    </w:p>
    <w:p w14:paraId="5E638778"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5" w:history="1">
        <w:r w:rsidR="0035357E" w:rsidRPr="0035357E">
          <w:rPr>
            <w:rStyle w:val="Hiperpovezava"/>
            <w:rFonts w:ascii="Arial" w:hAnsi="Arial" w:cs="Arial"/>
            <w:noProof/>
            <w:sz w:val="18"/>
            <w:szCs w:val="18"/>
          </w:rPr>
          <w:t>VZOREC POGODBE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43</w:t>
        </w:r>
        <w:r w:rsidR="0035357E" w:rsidRPr="0035357E">
          <w:rPr>
            <w:rFonts w:ascii="Arial" w:hAnsi="Arial" w:cs="Arial"/>
            <w:noProof/>
            <w:webHidden/>
            <w:sz w:val="18"/>
            <w:szCs w:val="18"/>
          </w:rPr>
          <w:fldChar w:fldCharType="end"/>
        </w:r>
      </w:hyperlink>
    </w:p>
    <w:p w14:paraId="2B50E05C"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6" w:history="1">
        <w:r w:rsidR="0035357E" w:rsidRPr="0035357E">
          <w:rPr>
            <w:rStyle w:val="Hiperpovezava"/>
            <w:rFonts w:ascii="Arial" w:eastAsia="Arial" w:hAnsi="Arial" w:cs="Arial"/>
            <w:noProof/>
            <w:sz w:val="18"/>
            <w:szCs w:val="18"/>
          </w:rPr>
          <w:t>IZJAVA IN POOBLASTILO ZA PODPIS PONUDBE, KI JO PREDLAGA SKUPINA PONUDNIKOV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52</w:t>
        </w:r>
        <w:r w:rsidR="0035357E" w:rsidRPr="0035357E">
          <w:rPr>
            <w:rFonts w:ascii="Arial" w:hAnsi="Arial" w:cs="Arial"/>
            <w:noProof/>
            <w:webHidden/>
            <w:sz w:val="18"/>
            <w:szCs w:val="18"/>
          </w:rPr>
          <w:fldChar w:fldCharType="end"/>
        </w:r>
      </w:hyperlink>
    </w:p>
    <w:p w14:paraId="58BBF420" w14:textId="77777777" w:rsidR="0035357E" w:rsidRPr="0035357E" w:rsidRDefault="00F209E6">
      <w:pPr>
        <w:pStyle w:val="Kazalovsebine3"/>
        <w:tabs>
          <w:tab w:val="right" w:leader="dot" w:pos="9060"/>
        </w:tabs>
        <w:rPr>
          <w:rFonts w:ascii="Arial" w:eastAsiaTheme="minorEastAsia" w:hAnsi="Arial" w:cs="Arial"/>
          <w:noProof/>
          <w:sz w:val="18"/>
          <w:szCs w:val="18"/>
          <w:lang w:eastAsia="sl-SI"/>
        </w:rPr>
      </w:pPr>
      <w:hyperlink w:anchor="_Toc473884277" w:history="1">
        <w:r w:rsidR="0035357E" w:rsidRPr="0035357E">
          <w:rPr>
            <w:rStyle w:val="Hiperpovezava"/>
            <w:rFonts w:ascii="Arial" w:hAnsi="Arial" w:cs="Arial"/>
            <w:noProof/>
            <w:sz w:val="18"/>
            <w:szCs w:val="18"/>
          </w:rPr>
          <w:t>PREDRAČUN</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53</w:t>
        </w:r>
        <w:r w:rsidR="0035357E" w:rsidRPr="0035357E">
          <w:rPr>
            <w:rFonts w:ascii="Arial" w:hAnsi="Arial" w:cs="Arial"/>
            <w:noProof/>
            <w:webHidden/>
            <w:sz w:val="18"/>
            <w:szCs w:val="18"/>
          </w:rPr>
          <w:fldChar w:fldCharType="end"/>
        </w:r>
      </w:hyperlink>
    </w:p>
    <w:p w14:paraId="3D914D23" w14:textId="77777777" w:rsidR="0035357E" w:rsidRPr="0035357E" w:rsidRDefault="00F209E6">
      <w:pPr>
        <w:pStyle w:val="Kazalovsebine2"/>
        <w:tabs>
          <w:tab w:val="right" w:leader="dot" w:pos="9060"/>
        </w:tabs>
        <w:rPr>
          <w:rFonts w:ascii="Arial" w:eastAsiaTheme="minorEastAsia" w:hAnsi="Arial" w:cs="Arial"/>
          <w:noProof/>
          <w:sz w:val="18"/>
          <w:szCs w:val="18"/>
          <w:lang w:eastAsia="sl-SI"/>
        </w:rPr>
      </w:pPr>
      <w:hyperlink w:anchor="_Toc473884278" w:history="1">
        <w:r w:rsidR="0035357E" w:rsidRPr="0035357E">
          <w:rPr>
            <w:rStyle w:val="Hiperpovezava"/>
            <w:rFonts w:ascii="Arial" w:hAnsi="Arial" w:cs="Arial"/>
            <w:noProof/>
            <w:sz w:val="18"/>
            <w:szCs w:val="18"/>
          </w:rPr>
          <w:t>VI. TEHNIČNE SPECIFIKACIJE NAROČILA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55</w:t>
        </w:r>
        <w:r w:rsidR="0035357E" w:rsidRPr="0035357E">
          <w:rPr>
            <w:rFonts w:ascii="Arial" w:hAnsi="Arial" w:cs="Arial"/>
            <w:noProof/>
            <w:webHidden/>
            <w:sz w:val="18"/>
            <w:szCs w:val="18"/>
          </w:rPr>
          <w:fldChar w:fldCharType="end"/>
        </w:r>
      </w:hyperlink>
    </w:p>
    <w:p w14:paraId="59044128" w14:textId="77777777" w:rsidR="00207AB1" w:rsidRPr="004A4982" w:rsidRDefault="00316996" w:rsidP="00584DF5">
      <w:pPr>
        <w:pStyle w:val="Naslov1"/>
        <w:rPr>
          <w:rFonts w:ascii="Arial" w:hAnsi="Arial" w:cs="Arial"/>
          <w:b w:val="0"/>
          <w:sz w:val="20"/>
          <w:szCs w:val="20"/>
          <w:u w:val="single"/>
        </w:rPr>
        <w:sectPr w:rsidR="00207AB1" w:rsidRPr="004A4982" w:rsidSect="00D931BF">
          <w:headerReference w:type="default" r:id="rId12"/>
          <w:footerReference w:type="default" r:id="rId13"/>
          <w:pgSz w:w="11906" w:h="16838"/>
          <w:pgMar w:top="1418" w:right="1418" w:bottom="1418" w:left="1418" w:header="567" w:footer="680" w:gutter="0"/>
          <w:cols w:space="708"/>
          <w:docGrid w:linePitch="360"/>
        </w:sectPr>
      </w:pPr>
      <w:r w:rsidRPr="0035357E">
        <w:rPr>
          <w:rFonts w:ascii="Arial" w:hAnsi="Arial" w:cs="Arial"/>
          <w:b w:val="0"/>
          <w:sz w:val="18"/>
          <w:szCs w:val="18"/>
          <w:u w:val="single"/>
        </w:rPr>
        <w:fldChar w:fldCharType="end"/>
      </w:r>
    </w:p>
    <w:p w14:paraId="134474EC" w14:textId="77777777" w:rsidR="008456FA" w:rsidRPr="004948A4" w:rsidRDefault="00BD56C3" w:rsidP="005E215B">
      <w:pPr>
        <w:pStyle w:val="Naslov1"/>
        <w:jc w:val="center"/>
        <w:rPr>
          <w:rFonts w:ascii="Arial" w:hAnsi="Arial" w:cs="Arial"/>
          <w:sz w:val="18"/>
          <w:szCs w:val="18"/>
          <w:u w:val="single"/>
        </w:rPr>
      </w:pPr>
      <w:bookmarkStart w:id="0" w:name="_Toc473884235"/>
      <w:r>
        <w:rPr>
          <w:rFonts w:ascii="Arial" w:hAnsi="Arial" w:cs="Arial"/>
          <w:sz w:val="28"/>
          <w:u w:val="single"/>
        </w:rPr>
        <w:lastRenderedPageBreak/>
        <w:t xml:space="preserve">I. </w:t>
      </w:r>
      <w:r w:rsidR="00C710C5" w:rsidRPr="004948A4">
        <w:rPr>
          <w:rFonts w:ascii="Arial" w:hAnsi="Arial" w:cs="Arial"/>
          <w:sz w:val="28"/>
          <w:u w:val="single"/>
        </w:rPr>
        <w:t>NAVODILA PONUDNIKOM ZA IZDELAVO PONUDBE</w:t>
      </w:r>
      <w:bookmarkEnd w:id="0"/>
    </w:p>
    <w:p w14:paraId="44464FF6" w14:textId="77777777" w:rsidR="00E87CD5" w:rsidRPr="004948A4" w:rsidRDefault="00E87CD5"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SPLOŠNA NAVODILA</w:t>
      </w:r>
    </w:p>
    <w:p w14:paraId="58765C1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in po vrstnem redu, kot je zahtevano. </w:t>
      </w:r>
    </w:p>
    <w:p w14:paraId="4FB8DD3D"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020C4E0C"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2D1AD084"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 xml:space="preserve">Ponudba ne sme vsebovati nobenih sprememb in dodatkov, ki niso v skladu z razpisno dokumentacijo. Popravljene napake morajo biti označene s </w:t>
      </w:r>
      <w:proofErr w:type="spellStart"/>
      <w:r w:rsidRPr="004948A4">
        <w:rPr>
          <w:rFonts w:ascii="Arial" w:hAnsi="Arial" w:cs="Arial"/>
          <w:color w:val="000000"/>
          <w:sz w:val="18"/>
          <w:szCs w:val="18"/>
        </w:rPr>
        <w:t>parafo</w:t>
      </w:r>
      <w:proofErr w:type="spellEnd"/>
      <w:r w:rsidRPr="004948A4">
        <w:rPr>
          <w:rFonts w:ascii="Arial" w:hAnsi="Arial" w:cs="Arial"/>
          <w:color w:val="000000"/>
          <w:sz w:val="18"/>
          <w:szCs w:val="18"/>
        </w:rPr>
        <w:t xml:space="preserve"> osebe, ki podpiše ponudbo. </w:t>
      </w:r>
    </w:p>
    <w:p w14:paraId="78BE2D98" w14:textId="77777777" w:rsidR="00B67D11" w:rsidRPr="004948A4" w:rsidRDefault="00B67D11" w:rsidP="00D579BA">
      <w:pPr>
        <w:jc w:val="both"/>
        <w:rPr>
          <w:rFonts w:ascii="Arial" w:hAnsi="Arial" w:cs="Arial"/>
          <w:color w:val="000000"/>
          <w:sz w:val="18"/>
          <w:szCs w:val="18"/>
        </w:rPr>
      </w:pPr>
      <w:r w:rsidRPr="004948A4">
        <w:rPr>
          <w:rFonts w:ascii="Arial" w:hAnsi="Arial" w:cs="Arial"/>
          <w:color w:val="000000"/>
          <w:sz w:val="18"/>
          <w:szCs w:val="18"/>
        </w:rPr>
        <w:t xml:space="preserve">Obvezno predložite 1 original ponudbe. Zaželeno je, da se </w:t>
      </w:r>
      <w:proofErr w:type="spellStart"/>
      <w:r w:rsidRPr="004948A4">
        <w:rPr>
          <w:rFonts w:ascii="Arial" w:hAnsi="Arial" w:cs="Arial"/>
          <w:color w:val="000000"/>
          <w:sz w:val="18"/>
          <w:szCs w:val="18"/>
        </w:rPr>
        <w:t>skenirana</w:t>
      </w:r>
      <w:proofErr w:type="spellEnd"/>
      <w:r w:rsidRPr="004948A4">
        <w:rPr>
          <w:rFonts w:ascii="Arial" w:hAnsi="Arial" w:cs="Arial"/>
          <w:color w:val="000000"/>
          <w:sz w:val="18"/>
          <w:szCs w:val="18"/>
        </w:rPr>
        <w:t xml:space="preserve"> celotna ponudba v PDF formatu (ki je v celoti enaka originalu) in izpolnjeni obrazci (v formatu .doc</w:t>
      </w:r>
      <w:r w:rsidR="00F35512">
        <w:rPr>
          <w:rFonts w:ascii="Arial" w:hAnsi="Arial" w:cs="Arial"/>
          <w:color w:val="000000"/>
          <w:sz w:val="18"/>
          <w:szCs w:val="18"/>
        </w:rPr>
        <w:t>, .</w:t>
      </w:r>
      <w:proofErr w:type="spellStart"/>
      <w:r w:rsidR="00F35512">
        <w:rPr>
          <w:rFonts w:ascii="Arial" w:hAnsi="Arial" w:cs="Arial"/>
          <w:color w:val="000000"/>
          <w:sz w:val="18"/>
          <w:szCs w:val="18"/>
        </w:rPr>
        <w:t>xls</w:t>
      </w:r>
      <w:proofErr w:type="spellEnd"/>
      <w:r w:rsidRPr="004948A4">
        <w:rPr>
          <w:rFonts w:ascii="Arial" w:hAnsi="Arial" w:cs="Arial"/>
          <w:color w:val="000000"/>
          <w:sz w:val="18"/>
          <w:szCs w:val="18"/>
        </w:rPr>
        <w:t xml:space="preserve">) ter drugi dokumenti, ki obstajajo v elektronski obliki, predložijo na CD/DVD (ali USB ključku). </w:t>
      </w:r>
    </w:p>
    <w:p w14:paraId="32E828AA" w14:textId="77777777" w:rsidR="00E87CD5" w:rsidRPr="004948A4" w:rsidRDefault="00A965E7"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PRAVNA PODLAGA</w:t>
      </w:r>
    </w:p>
    <w:p w14:paraId="0F6CD2C2" w14:textId="77777777" w:rsidR="008C1A72" w:rsidRPr="004948A4" w:rsidRDefault="00B67D11" w:rsidP="008456FA">
      <w:pPr>
        <w:spacing w:before="225" w:after="225" w:line="240" w:lineRule="auto"/>
        <w:jc w:val="both"/>
        <w:rPr>
          <w:rFonts w:ascii="Arial" w:hAnsi="Arial" w:cs="Arial"/>
          <w:sz w:val="18"/>
          <w:szCs w:val="18"/>
        </w:rPr>
      </w:pPr>
      <w:r w:rsidRPr="004948A4">
        <w:rPr>
          <w:rFonts w:ascii="Arial" w:hAnsi="Arial" w:cs="Arial"/>
          <w:sz w:val="18"/>
          <w:szCs w:val="18"/>
        </w:rPr>
        <w:t>Postopek oddaje javnega naročila se izvaja na podlagi veljavnega zakona in podzakonskih aktov, ki urejajo javno naročanje</w:t>
      </w:r>
      <w:r w:rsidR="008C1A72" w:rsidRPr="004948A4">
        <w:rPr>
          <w:rFonts w:ascii="Arial" w:hAnsi="Arial" w:cs="Arial"/>
          <w:sz w:val="18"/>
          <w:szCs w:val="18"/>
        </w:rPr>
        <w:t xml:space="preserve"> </w:t>
      </w:r>
      <w:r w:rsidRPr="004948A4">
        <w:rPr>
          <w:rFonts w:ascii="Arial" w:hAnsi="Arial" w:cs="Arial"/>
          <w:sz w:val="18"/>
          <w:szCs w:val="18"/>
        </w:rPr>
        <w:t>ter v skladu z veljavno zakonodajo, ki ureja področje javnih financ ter veljavno zakonodajo, ki ureja področje, ki je predmet javnega naročanja.</w:t>
      </w:r>
      <w:r w:rsidR="008C1A72" w:rsidRPr="004948A4">
        <w:rPr>
          <w:rFonts w:ascii="Arial" w:hAnsi="Arial" w:cs="Arial"/>
          <w:sz w:val="18"/>
          <w:szCs w:val="18"/>
        </w:rPr>
        <w:t xml:space="preserve"> Predmet javnega naročila ter merila za izbiro najugodnejšega ponudnika so določeni skladno z veljavno Uredbo o zelenem javnem naročanju</w:t>
      </w:r>
      <w:r w:rsidR="000559BA" w:rsidRPr="004948A4">
        <w:rPr>
          <w:rFonts w:ascii="Arial" w:hAnsi="Arial" w:cs="Arial"/>
          <w:sz w:val="18"/>
          <w:szCs w:val="18"/>
        </w:rPr>
        <w:t xml:space="preserve"> </w:t>
      </w:r>
      <w:r w:rsidR="000559BA" w:rsidRPr="004948A4">
        <w:rPr>
          <w:rFonts w:ascii="Arial" w:hAnsi="Arial" w:cs="Arial"/>
        </w:rPr>
        <w:t>.</w:t>
      </w:r>
    </w:p>
    <w:p w14:paraId="5CDE1D83" w14:textId="77777777" w:rsidR="00A51B3A" w:rsidRPr="004948A4" w:rsidRDefault="008456FA" w:rsidP="008456FA">
      <w:pPr>
        <w:spacing w:before="225" w:after="225" w:line="240" w:lineRule="auto"/>
        <w:jc w:val="both"/>
        <w:rPr>
          <w:rFonts w:ascii="Arial" w:hAnsi="Arial" w:cs="Arial"/>
          <w:sz w:val="18"/>
          <w:szCs w:val="18"/>
        </w:rPr>
      </w:pPr>
      <w:r w:rsidRPr="004948A4">
        <w:rPr>
          <w:rFonts w:ascii="Arial" w:hAnsi="Arial" w:cs="Arial"/>
          <w:sz w:val="18"/>
          <w:szCs w:val="18"/>
        </w:rPr>
        <w:t xml:space="preserve">Pri izvedbi javnega naročila ne more nastopati subjekt, za katerega je podana absolutna prepoved poslovanja na podlagi določbe 35. člena </w:t>
      </w:r>
      <w:r w:rsidR="00B67D11" w:rsidRPr="004948A4">
        <w:rPr>
          <w:rFonts w:ascii="Arial" w:hAnsi="Arial" w:cs="Arial"/>
          <w:sz w:val="18"/>
          <w:szCs w:val="18"/>
        </w:rPr>
        <w:t>veljavnega Zakona o integriteti in preprečevanju korupcije</w:t>
      </w:r>
      <w:r w:rsidRPr="004948A4">
        <w:rPr>
          <w:rFonts w:ascii="Arial" w:hAnsi="Arial" w:cs="Arial"/>
          <w:sz w:val="18"/>
          <w:szCs w:val="18"/>
        </w:rPr>
        <w:t xml:space="preserve">. </w:t>
      </w:r>
    </w:p>
    <w:p w14:paraId="501F1DE7" w14:textId="77777777" w:rsidR="00A51B3A" w:rsidRPr="004948A4"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4948A4">
        <w:rPr>
          <w:rFonts w:ascii="Arial" w:hAnsi="Arial" w:cs="Arial"/>
          <w:sz w:val="18"/>
          <w:szCs w:val="18"/>
        </w:rPr>
        <w:t>I</w:t>
      </w:r>
      <w:r w:rsidR="00A51B3A" w:rsidRPr="004948A4">
        <w:rPr>
          <w:rFonts w:ascii="Arial" w:hAnsi="Arial" w:cs="Arial"/>
          <w:sz w:val="18"/>
          <w:szCs w:val="18"/>
        </w:rPr>
        <w:t>zbrani ponudnik</w:t>
      </w:r>
      <w:r w:rsidRPr="004948A4">
        <w:rPr>
          <w:rFonts w:ascii="Arial" w:hAnsi="Arial" w:cs="Arial"/>
          <w:sz w:val="18"/>
          <w:szCs w:val="18"/>
        </w:rPr>
        <w:t xml:space="preserve"> mora</w:t>
      </w:r>
      <w:r w:rsidR="00A51B3A" w:rsidRPr="004948A4">
        <w:rPr>
          <w:rFonts w:ascii="Arial" w:hAnsi="Arial" w:cs="Arial"/>
          <w:sz w:val="18"/>
          <w:szCs w:val="18"/>
        </w:rPr>
        <w:t xml:space="preserve"> </w:t>
      </w:r>
      <w:r w:rsidRPr="004948A4">
        <w:rPr>
          <w:rFonts w:ascii="Arial" w:hAnsi="Arial" w:cs="Arial"/>
          <w:color w:val="000000"/>
          <w:sz w:val="18"/>
          <w:szCs w:val="18"/>
        </w:rPr>
        <w:t xml:space="preserve">v roku osmih dni od prejema naročnikovega poziva </w:t>
      </w:r>
      <w:r w:rsidR="00A51B3A" w:rsidRPr="004948A4">
        <w:rPr>
          <w:rFonts w:ascii="Arial" w:hAnsi="Arial" w:cs="Arial"/>
          <w:sz w:val="18"/>
          <w:szCs w:val="18"/>
        </w:rPr>
        <w:t>posredovati</w:t>
      </w:r>
      <w:r w:rsidRPr="004948A4">
        <w:rPr>
          <w:rFonts w:ascii="Arial" w:hAnsi="Arial" w:cs="Arial"/>
          <w:sz w:val="18"/>
          <w:szCs w:val="18"/>
        </w:rPr>
        <w:t xml:space="preserve"> naročniku</w:t>
      </w:r>
      <w:r w:rsidR="00A51B3A" w:rsidRPr="004948A4">
        <w:rPr>
          <w:rFonts w:ascii="Arial" w:hAnsi="Arial" w:cs="Arial"/>
          <w:sz w:val="18"/>
          <w:szCs w:val="18"/>
        </w:rPr>
        <w:t xml:space="preserve"> podatke o:</w:t>
      </w:r>
      <w:r w:rsidR="00A51B3A" w:rsidRPr="004948A4">
        <w:rPr>
          <w:rFonts w:ascii="Arial" w:eastAsia="Times New Roman" w:hAnsi="Arial" w:cs="Arial"/>
          <w:sz w:val="18"/>
          <w:szCs w:val="18"/>
          <w:lang w:eastAsia="sl-SI"/>
        </w:rPr>
        <w:t xml:space="preserve"> </w:t>
      </w:r>
    </w:p>
    <w:p w14:paraId="54CB15A9" w14:textId="77777777" w:rsidR="00A51B3A" w:rsidRPr="004948A4" w:rsidRDefault="00A51B3A" w:rsidP="001E5D1F">
      <w:pPr>
        <w:pStyle w:val="Odstavekseznama"/>
        <w:numPr>
          <w:ilvl w:val="0"/>
          <w:numId w:val="9"/>
        </w:numPr>
        <w:shd w:val="clear" w:color="auto" w:fill="FFFFFF"/>
        <w:spacing w:after="120" w:line="240" w:lineRule="auto"/>
        <w:jc w:val="both"/>
        <w:rPr>
          <w:rFonts w:ascii="Arial" w:eastAsia="Times New Roman" w:hAnsi="Arial" w:cs="Arial"/>
          <w:sz w:val="18"/>
          <w:szCs w:val="18"/>
          <w:lang w:eastAsia="sl-SI"/>
        </w:rPr>
      </w:pPr>
      <w:r w:rsidRPr="004948A4">
        <w:rPr>
          <w:rFonts w:ascii="Arial" w:eastAsia="Times New Roman" w:hAnsi="Arial" w:cs="Arial"/>
          <w:sz w:val="18"/>
          <w:szCs w:val="18"/>
          <w:lang w:eastAsia="sl-SI"/>
        </w:rPr>
        <w:t xml:space="preserve">svojih ustanoviteljih, družbenikih, delničarjih, </w:t>
      </w:r>
      <w:proofErr w:type="spellStart"/>
      <w:r w:rsidRPr="004948A4">
        <w:rPr>
          <w:rFonts w:ascii="Arial" w:eastAsia="Times New Roman" w:hAnsi="Arial" w:cs="Arial"/>
          <w:sz w:val="18"/>
          <w:szCs w:val="18"/>
          <w:lang w:eastAsia="sl-SI"/>
        </w:rPr>
        <w:t>komanditistih</w:t>
      </w:r>
      <w:proofErr w:type="spellEnd"/>
      <w:r w:rsidRPr="004948A4">
        <w:rPr>
          <w:rFonts w:ascii="Arial" w:eastAsia="Times New Roman" w:hAnsi="Arial" w:cs="Arial"/>
          <w:sz w:val="18"/>
          <w:szCs w:val="18"/>
          <w:lang w:eastAsia="sl-SI"/>
        </w:rPr>
        <w:t xml:space="preserve"> ali drugih lastnikih in podatke o lastniških deležih navedenih oseb in</w:t>
      </w:r>
    </w:p>
    <w:p w14:paraId="0E0AE012" w14:textId="77777777" w:rsidR="0052500C" w:rsidRPr="004948A4" w:rsidRDefault="00A51B3A" w:rsidP="001E5D1F">
      <w:pPr>
        <w:pStyle w:val="Odstavekseznama"/>
        <w:numPr>
          <w:ilvl w:val="0"/>
          <w:numId w:val="9"/>
        </w:numPr>
        <w:spacing w:before="225" w:after="225" w:line="240" w:lineRule="auto"/>
        <w:jc w:val="both"/>
        <w:rPr>
          <w:rFonts w:ascii="Arial" w:hAnsi="Arial" w:cs="Arial"/>
          <w:sz w:val="18"/>
          <w:szCs w:val="18"/>
        </w:rPr>
      </w:pPr>
      <w:r w:rsidRPr="004948A4">
        <w:rPr>
          <w:rFonts w:ascii="Arial" w:eastAsia="Times New Roman" w:hAnsi="Arial" w:cs="Arial"/>
          <w:sz w:val="18"/>
          <w:szCs w:val="18"/>
          <w:lang w:eastAsia="sl-SI"/>
        </w:rPr>
        <w:t>gospodarskih subjektih, za katere se glede na določbe zakona, ki ureja gospodarske družbe, šteje, da so z njim povezane družbe.</w:t>
      </w:r>
    </w:p>
    <w:p w14:paraId="5242C6B0" w14:textId="77777777" w:rsidR="008456FA" w:rsidRPr="004948A4" w:rsidRDefault="008456FA" w:rsidP="0052500C">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ponudnik predloži lažno izjavo oziroma da neresnične podatke o navedenih dejstvih, ima to za posledico nepravilnost ponudbe oziroma ničnost pogodbe.</w:t>
      </w:r>
    </w:p>
    <w:p w14:paraId="66CD37F6" w14:textId="77777777" w:rsidR="0052500C" w:rsidRPr="004948A4" w:rsidRDefault="0052500C" w:rsidP="0052500C">
      <w:pPr>
        <w:spacing w:before="225" w:after="225" w:line="240" w:lineRule="auto"/>
        <w:contextualSpacing/>
        <w:jc w:val="both"/>
        <w:rPr>
          <w:rFonts w:ascii="Arial" w:hAnsi="Arial" w:cs="Arial"/>
          <w:sz w:val="18"/>
          <w:szCs w:val="18"/>
          <w:highlight w:val="green"/>
        </w:rPr>
      </w:pPr>
    </w:p>
    <w:p w14:paraId="69E8B307" w14:textId="77777777" w:rsidR="00E171FD"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4948A4">
        <w:rPr>
          <w:rFonts w:ascii="Arial" w:hAnsi="Arial" w:cs="Arial"/>
        </w:rPr>
        <w:t xml:space="preserve"> </w:t>
      </w:r>
      <w:r w:rsidRPr="004948A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1F290B81"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JEZIK RAZPISNE DOKUMENTACIJE IN PONUDBE TER OBLIKA</w:t>
      </w:r>
    </w:p>
    <w:p w14:paraId="04AB264A" w14:textId="77777777" w:rsidR="008456FA" w:rsidRPr="004948A4" w:rsidRDefault="008456FA" w:rsidP="005E215B">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Razpisna dokumentacija je pripravljena v slovenskem jeziku. Ponudbe se oddajo v slovenskem jeziku.</w:t>
      </w:r>
    </w:p>
    <w:p w14:paraId="34E890DE" w14:textId="77777777" w:rsidR="008456FA" w:rsidRPr="004948A4" w:rsidRDefault="008456FA" w:rsidP="005E215B">
      <w:pPr>
        <w:spacing w:before="225" w:after="225" w:line="240" w:lineRule="auto"/>
        <w:contextualSpacing/>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enem od uradnih jezikov Evropske unije. Če bo naročnik ob pregledu in ocenjevanju ponudb meni</w:t>
      </w:r>
      <w:r w:rsidR="0052500C"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xml:space="preserve"> ustrezni rok. Stroške prevoda nosi ponud</w:t>
      </w:r>
      <w:r w:rsidR="005557A8" w:rsidRPr="004948A4">
        <w:rPr>
          <w:rFonts w:ascii="Arial" w:hAnsi="Arial" w:cs="Arial"/>
          <w:color w:val="000000"/>
          <w:sz w:val="18"/>
          <w:szCs w:val="18"/>
          <w:shd w:val="clear" w:color="auto" w:fill="FFFFFF"/>
        </w:rPr>
        <w:t>nik.</w:t>
      </w:r>
    </w:p>
    <w:p w14:paraId="590A6006" w14:textId="77777777" w:rsidR="0078283C" w:rsidRPr="004948A4" w:rsidRDefault="0078283C" w:rsidP="0078283C">
      <w:pPr>
        <w:pStyle w:val="Pripombabesedilo"/>
        <w:spacing w:line="276" w:lineRule="auto"/>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7E12BC0A"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4948A4">
        <w:rPr>
          <w:rFonts w:ascii="Arial" w:hAnsi="Arial" w:cs="Arial"/>
        </w:rPr>
        <w:t xml:space="preserve"> </w:t>
      </w:r>
      <w:r w:rsidR="00A965E7" w:rsidRPr="004948A4">
        <w:rPr>
          <w:rFonts w:ascii="Arial" w:hAnsi="Arial" w:cs="Arial"/>
          <w:color w:val="000000"/>
          <w:sz w:val="18"/>
          <w:szCs w:val="18"/>
        </w:rPr>
        <w:t>Ponudniki morajo izjave predložiti brez dodatnih pogojev.</w:t>
      </w:r>
    </w:p>
    <w:p w14:paraId="2FC4C11F"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A3194E9"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shd w:val="clear" w:color="auto" w:fill="FFFFFF"/>
        </w:rPr>
      </w:pPr>
      <w:r w:rsidRPr="004948A4">
        <w:rPr>
          <w:rFonts w:ascii="Arial" w:hAnsi="Arial" w:cs="Arial"/>
          <w:b/>
          <w:color w:val="000000"/>
          <w:sz w:val="20"/>
          <w:szCs w:val="18"/>
          <w:u w:val="single"/>
          <w:shd w:val="clear" w:color="auto" w:fill="FFFFFF"/>
        </w:rPr>
        <w:t>SKUPNA PONUDBA</w:t>
      </w:r>
    </w:p>
    <w:p w14:paraId="4B2A6F8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shd w:val="clear" w:color="auto" w:fill="FFFFFF"/>
        </w:rPr>
        <w:t>Ponudbo lahko odda skupina gospodarskih subjektov, vključno z začasnimi združenji.</w:t>
      </w:r>
      <w:r w:rsidRPr="004948A4">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4948A4">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4948A4" w14:paraId="1B27B430" w14:textId="77777777" w:rsidTr="003C256D">
        <w:tc>
          <w:tcPr>
            <w:tcW w:w="0" w:type="auto"/>
            <w:tcMar>
              <w:top w:w="0" w:type="auto"/>
              <w:bottom w:w="0" w:type="auto"/>
            </w:tcMar>
          </w:tcPr>
          <w:p w14:paraId="360599C9" w14:textId="77777777" w:rsidR="008456FA" w:rsidRPr="004948A4" w:rsidRDefault="008456FA" w:rsidP="004B3ED8">
            <w:pPr>
              <w:numPr>
                <w:ilvl w:val="0"/>
                <w:numId w:val="3"/>
              </w:numPr>
              <w:contextualSpacing/>
              <w:rPr>
                <w:rFonts w:ascii="Arial" w:hAnsi="Arial" w:cs="Arial"/>
                <w:color w:val="000000"/>
                <w:sz w:val="18"/>
                <w:szCs w:val="18"/>
              </w:rPr>
            </w:pPr>
            <w:r w:rsidRPr="004948A4">
              <w:rPr>
                <w:rFonts w:ascii="Arial" w:hAnsi="Arial" w:cs="Arial"/>
                <w:color w:val="000000"/>
                <w:sz w:val="18"/>
                <w:szCs w:val="18"/>
              </w:rPr>
              <w:t>imenovanje nosilca posla pri izvedbi javnega naročila,</w:t>
            </w:r>
          </w:p>
          <w:p w14:paraId="0FE984A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pooblastilo nosilcu posla in odgovorni osebi za podpis ponudbe, za komunikacijo z naročnikom, za zastopnika za sprejem pošiljk ter podpis pogodbe,</w:t>
            </w:r>
          </w:p>
          <w:p w14:paraId="0C927281"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14:paraId="693F7A0E"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33A57F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s plačilnimi pogoji iz razpisne dokumentacije, in</w:t>
            </w:r>
          </w:p>
          <w:p w14:paraId="304D28EC"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navedba, da gospodarski subjekti odgovarjajo naročniku neomejeno solidarno za izvedbo celotnega naročila.</w:t>
            </w:r>
          </w:p>
        </w:tc>
      </w:tr>
    </w:tbl>
    <w:p w14:paraId="5D384FBB"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Izkazovanje, da niso podani razlogi za izključitev, kot jih opredeljuje 75. člen ZJN-3 in so navedeni v poglavju Pogoji za </w:t>
      </w:r>
      <w:r w:rsidR="00AF4769" w:rsidRPr="004948A4">
        <w:rPr>
          <w:rFonts w:ascii="Arial" w:hAnsi="Arial" w:cs="Arial"/>
          <w:color w:val="000000"/>
          <w:sz w:val="18"/>
          <w:szCs w:val="18"/>
        </w:rPr>
        <w:t>priznanje usposobljenosti</w:t>
      </w:r>
      <w:r w:rsidRPr="004948A4">
        <w:rPr>
          <w:rFonts w:ascii="Arial" w:hAnsi="Arial" w:cs="Arial"/>
          <w:color w:val="000000"/>
          <w:sz w:val="18"/>
          <w:szCs w:val="18"/>
        </w:rPr>
        <w:t xml:space="preserve"> te razpisne dokumentacije, mora biti podano s strani vseh sodelujočih gospodarsk</w:t>
      </w:r>
      <w:r w:rsidR="00622E51" w:rsidRPr="004948A4">
        <w:rPr>
          <w:rFonts w:ascii="Arial" w:hAnsi="Arial" w:cs="Arial"/>
          <w:color w:val="000000"/>
          <w:sz w:val="18"/>
          <w:szCs w:val="18"/>
        </w:rPr>
        <w:t xml:space="preserve">ih subjektov v skupni ponudbi. </w:t>
      </w:r>
      <w:r w:rsidRPr="004948A4">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4579EE9" w14:textId="77777777" w:rsidR="0077657A" w:rsidRPr="004948A4" w:rsidRDefault="0077657A" w:rsidP="00240415">
      <w:pPr>
        <w:shd w:val="clear" w:color="auto" w:fill="FFFFFF"/>
        <w:spacing w:after="120" w:line="240" w:lineRule="auto"/>
        <w:contextualSpacing/>
        <w:jc w:val="both"/>
        <w:rPr>
          <w:rFonts w:ascii="Arial" w:eastAsia="Times New Roman" w:hAnsi="Arial" w:cs="Arial"/>
          <w:color w:val="000000"/>
          <w:sz w:val="18"/>
          <w:szCs w:val="18"/>
          <w:lang w:eastAsia="sl-SI"/>
        </w:rPr>
      </w:pPr>
    </w:p>
    <w:p w14:paraId="407832A7" w14:textId="77777777" w:rsidR="008C1A72" w:rsidRPr="004948A4" w:rsidRDefault="008C1A7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PONUDBA S PODIZVAJALCI</w:t>
      </w:r>
    </w:p>
    <w:p w14:paraId="5E3BFA9F"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Za </w:t>
      </w:r>
      <w:proofErr w:type="spellStart"/>
      <w:r w:rsidRPr="004948A4">
        <w:rPr>
          <w:rFonts w:ascii="Arial" w:hAnsi="Arial" w:cs="Arial"/>
          <w:color w:val="000000"/>
          <w:sz w:val="18"/>
          <w:szCs w:val="18"/>
        </w:rPr>
        <w:t>podizvajalsko</w:t>
      </w:r>
      <w:proofErr w:type="spellEnd"/>
      <w:r w:rsidRPr="004948A4">
        <w:rPr>
          <w:rFonts w:ascii="Arial" w:hAnsi="Arial" w:cs="Arial"/>
          <w:color w:val="000000"/>
          <w:sz w:val="18"/>
          <w:szCs w:val="18"/>
        </w:rPr>
        <w:t xml:space="preserve"> razmerje gre v vseh primerih, ko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w:t>
      </w:r>
      <w:r w:rsidR="00C9746F" w:rsidRPr="004948A4">
        <w:rPr>
          <w:rFonts w:ascii="Arial" w:hAnsi="Arial" w:cs="Arial"/>
          <w:color w:val="000000"/>
          <w:sz w:val="18"/>
          <w:szCs w:val="18"/>
        </w:rPr>
        <w:t>,</w:t>
      </w:r>
      <w:r w:rsidRPr="004948A4">
        <w:rPr>
          <w:rFonts w:ascii="Arial" w:hAnsi="Arial" w:cs="Arial"/>
          <w:color w:val="000000"/>
          <w:sz w:val="18"/>
          <w:szCs w:val="18"/>
        </w:rPr>
        <w:t xml:space="preserve"> ne glede na število podizvajalcev.</w:t>
      </w:r>
    </w:p>
    <w:p w14:paraId="3E0A8A51"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bo ponudnik izvajal javno naročilo s podizvajalci, mora v ponudbi:</w:t>
      </w:r>
    </w:p>
    <w:p w14:paraId="3569162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navesti vse podizvajalce ter vsak del javnega naročila, ki ga namerava oddati v </w:t>
      </w:r>
      <w:proofErr w:type="spellStart"/>
      <w:r w:rsidRPr="004948A4">
        <w:rPr>
          <w:rFonts w:ascii="Arial" w:hAnsi="Arial" w:cs="Arial"/>
          <w:color w:val="000000"/>
          <w:sz w:val="18"/>
          <w:szCs w:val="18"/>
        </w:rPr>
        <w:t>podizvajanje</w:t>
      </w:r>
      <w:proofErr w:type="spellEnd"/>
      <w:r w:rsidRPr="004948A4">
        <w:rPr>
          <w:rFonts w:ascii="Arial" w:hAnsi="Arial" w:cs="Arial"/>
          <w:color w:val="000000"/>
          <w:sz w:val="18"/>
          <w:szCs w:val="18"/>
        </w:rPr>
        <w:t>,</w:t>
      </w:r>
    </w:p>
    <w:p w14:paraId="1B829528" w14:textId="77777777" w:rsidR="001B15F8" w:rsidRPr="004948A4" w:rsidRDefault="008C1A72"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navesti </w:t>
      </w:r>
      <w:r w:rsidRPr="004948A4">
        <w:rPr>
          <w:rFonts w:ascii="Arial" w:hAnsi="Arial" w:cs="Arial"/>
          <w:color w:val="000000"/>
          <w:sz w:val="18"/>
          <w:szCs w:val="18"/>
        </w:rPr>
        <w:t>kontaktne podatke in zakonite zastopnike predlaganih podizvajalcev</w:t>
      </w:r>
      <w:r w:rsidR="001B15F8" w:rsidRPr="004948A4">
        <w:rPr>
          <w:rFonts w:ascii="Arial" w:hAnsi="Arial" w:cs="Arial"/>
          <w:color w:val="000000"/>
          <w:sz w:val="18"/>
          <w:szCs w:val="18"/>
        </w:rPr>
        <w:t>,</w:t>
      </w:r>
    </w:p>
    <w:p w14:paraId="7BA0D69A" w14:textId="77777777" w:rsidR="008C1A72" w:rsidRPr="004948A4" w:rsidRDefault="003F283E"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w:t>
      </w:r>
      <w:r>
        <w:rPr>
          <w:rFonts w:ascii="Arial" w:hAnsi="Arial" w:cs="Arial"/>
          <w:color w:val="000000"/>
          <w:sz w:val="18"/>
          <w:szCs w:val="18"/>
        </w:rPr>
        <w:t xml:space="preserve"> </w:t>
      </w:r>
      <w:r w:rsidR="001B15F8"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001B15F8" w:rsidRPr="004948A4">
        <w:rPr>
          <w:rFonts w:ascii="Arial" w:hAnsi="Arial" w:cs="Arial"/>
          <w:color w:val="000000"/>
          <w:sz w:val="18"/>
          <w:szCs w:val="18"/>
        </w:rPr>
        <w:t xml:space="preserve">izpolnjene ESPD teh podizvajalcev v skladu z 79. členom ZJN-3 </w:t>
      </w:r>
      <w:r w:rsidR="008C1A72" w:rsidRPr="004948A4">
        <w:rPr>
          <w:rFonts w:ascii="Arial" w:hAnsi="Arial" w:cs="Arial"/>
          <w:color w:val="000000"/>
          <w:sz w:val="18"/>
          <w:szCs w:val="18"/>
        </w:rPr>
        <w:t>ter</w:t>
      </w:r>
    </w:p>
    <w:p w14:paraId="6455BF3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Pr="004948A4">
        <w:rPr>
          <w:rFonts w:ascii="Arial" w:hAnsi="Arial" w:cs="Arial"/>
          <w:color w:val="000000"/>
          <w:sz w:val="18"/>
          <w:szCs w:val="18"/>
        </w:rPr>
        <w:t>podpisane in iz</w:t>
      </w:r>
      <w:r w:rsidR="00C9746F" w:rsidRPr="004948A4">
        <w:rPr>
          <w:rFonts w:ascii="Arial" w:hAnsi="Arial" w:cs="Arial"/>
          <w:color w:val="000000"/>
          <w:sz w:val="18"/>
          <w:szCs w:val="18"/>
        </w:rPr>
        <w:t>polnjene I</w:t>
      </w:r>
      <w:r w:rsidRPr="004948A4">
        <w:rPr>
          <w:rFonts w:ascii="Arial" w:hAnsi="Arial" w:cs="Arial"/>
          <w:color w:val="000000"/>
          <w:sz w:val="18"/>
          <w:szCs w:val="18"/>
        </w:rPr>
        <w:t xml:space="preserve">zjave podizvajalcev </w:t>
      </w:r>
      <w:r w:rsidR="00BE52B1" w:rsidRPr="004948A4">
        <w:rPr>
          <w:rFonts w:ascii="Arial" w:hAnsi="Arial" w:cs="Arial"/>
          <w:color w:val="000000"/>
          <w:sz w:val="18"/>
          <w:szCs w:val="18"/>
        </w:rPr>
        <w:t>(Obrazec št</w:t>
      </w:r>
      <w:r w:rsidR="008A046E">
        <w:rPr>
          <w:rFonts w:ascii="Arial" w:hAnsi="Arial" w:cs="Arial"/>
          <w:color w:val="000000"/>
          <w:sz w:val="18"/>
          <w:szCs w:val="18"/>
        </w:rPr>
        <w:t>. 13</w:t>
      </w:r>
      <w:r w:rsidRPr="004948A4">
        <w:rPr>
          <w:rFonts w:ascii="Arial" w:hAnsi="Arial" w:cs="Arial"/>
          <w:color w:val="000000"/>
          <w:sz w:val="18"/>
          <w:szCs w:val="18"/>
        </w:rPr>
        <w:t>).</w:t>
      </w:r>
    </w:p>
    <w:p w14:paraId="48948E58"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625B41E" w14:textId="77777777" w:rsidR="001B15F8" w:rsidRPr="004948A4" w:rsidRDefault="00C9746F"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skupaj z obvestilom posredovati tudi kontaktne podatke in zakonite zastopnike predlaganih podizvajalcev</w:t>
      </w:r>
      <w:r w:rsidR="00BE52B1" w:rsidRPr="004948A4">
        <w:rPr>
          <w:rFonts w:ascii="Arial" w:hAnsi="Arial" w:cs="Arial"/>
          <w:color w:val="000000"/>
          <w:sz w:val="18"/>
          <w:szCs w:val="18"/>
        </w:rPr>
        <w:t xml:space="preserve">, </w:t>
      </w:r>
      <w:r w:rsidRPr="004948A4">
        <w:rPr>
          <w:rFonts w:ascii="Arial" w:hAnsi="Arial" w:cs="Arial"/>
          <w:color w:val="000000"/>
          <w:sz w:val="18"/>
          <w:szCs w:val="18"/>
        </w:rPr>
        <w:t>podpisane in izpolnjene I</w:t>
      </w:r>
      <w:r w:rsidR="00BE52B1" w:rsidRPr="004948A4">
        <w:rPr>
          <w:rFonts w:ascii="Arial" w:hAnsi="Arial" w:cs="Arial"/>
          <w:color w:val="000000"/>
          <w:sz w:val="18"/>
          <w:szCs w:val="18"/>
        </w:rPr>
        <w:t>zjave podizvajalc</w:t>
      </w:r>
      <w:r w:rsidR="008A046E">
        <w:rPr>
          <w:rFonts w:ascii="Arial" w:hAnsi="Arial" w:cs="Arial"/>
          <w:color w:val="000000"/>
          <w:sz w:val="18"/>
          <w:szCs w:val="18"/>
        </w:rPr>
        <w:t>ev (Obrazec št. 13</w:t>
      </w:r>
      <w:r w:rsidR="00BE52B1" w:rsidRPr="004948A4">
        <w:rPr>
          <w:rFonts w:ascii="Arial" w:hAnsi="Arial" w:cs="Arial"/>
          <w:color w:val="000000"/>
          <w:sz w:val="18"/>
          <w:szCs w:val="18"/>
        </w:rPr>
        <w:t>)</w:t>
      </w:r>
      <w:r w:rsidR="008C1A72" w:rsidRPr="004948A4">
        <w:rPr>
          <w:rFonts w:ascii="Arial" w:hAnsi="Arial" w:cs="Arial"/>
          <w:color w:val="000000"/>
          <w:sz w:val="18"/>
          <w:szCs w:val="18"/>
        </w:rPr>
        <w:t xml:space="preserve"> ter </w:t>
      </w:r>
      <w:r w:rsidR="001B15F8" w:rsidRPr="004948A4">
        <w:rPr>
          <w:rFonts w:ascii="Arial" w:hAnsi="Arial" w:cs="Arial"/>
          <w:color w:val="000000"/>
          <w:sz w:val="18"/>
          <w:szCs w:val="18"/>
        </w:rPr>
        <w:t xml:space="preserve">izpolnjene ESPD teh podizvajalcev v skladu z 79. členom ZJN-3 ter priložiti zahtevo podizvajalca za neposredno plačilo, če podizvajalec </w:t>
      </w:r>
      <w:r w:rsidRPr="004948A4">
        <w:rPr>
          <w:rFonts w:ascii="Arial" w:hAnsi="Arial" w:cs="Arial"/>
          <w:color w:val="000000"/>
          <w:sz w:val="18"/>
          <w:szCs w:val="18"/>
        </w:rPr>
        <w:t xml:space="preserve">neposredno plačilo </w:t>
      </w:r>
      <w:r w:rsidR="001B15F8" w:rsidRPr="004948A4">
        <w:rPr>
          <w:rFonts w:ascii="Arial" w:hAnsi="Arial" w:cs="Arial"/>
          <w:color w:val="000000"/>
          <w:sz w:val="18"/>
          <w:szCs w:val="18"/>
        </w:rPr>
        <w:t>zahteva.</w:t>
      </w:r>
    </w:p>
    <w:p w14:paraId="6F7B96D2"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14:paraId="7355F1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4328F998"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w:t>
      </w:r>
      <w:r w:rsidR="00C9746F" w:rsidRPr="004948A4">
        <w:rPr>
          <w:rFonts w:ascii="Arial" w:hAnsi="Arial" w:cs="Arial"/>
          <w:color w:val="000000"/>
          <w:sz w:val="18"/>
          <w:szCs w:val="18"/>
        </w:rPr>
        <w:t xml:space="preserve">estil </w:t>
      </w:r>
      <w:r w:rsidRPr="004948A4">
        <w:rPr>
          <w:rFonts w:ascii="Arial" w:hAnsi="Arial" w:cs="Arial"/>
          <w:color w:val="000000"/>
          <w:sz w:val="18"/>
          <w:szCs w:val="18"/>
        </w:rPr>
        <w:t>izvajalca najpozneje v desetih dneh od prejema predloga.</w:t>
      </w:r>
    </w:p>
    <w:p w14:paraId="15FC0C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w:t>
      </w:r>
    </w:p>
    <w:p w14:paraId="01829F29"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Kadar namerava ponudnik izvesti javno naročilo s podizvajalcem, ki zahteva neposredno plačilo v skladu s tem členom, mora:</w:t>
      </w:r>
    </w:p>
    <w:p w14:paraId="0B20A736"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v pogodbi pooblastiti naročnika, da na podlagi potrjenega računa oziroma situacije s strani  </w:t>
      </w:r>
      <w:r w:rsidR="00C9746F" w:rsidRPr="004948A4">
        <w:rPr>
          <w:rFonts w:ascii="Arial" w:hAnsi="Arial" w:cs="Arial"/>
          <w:color w:val="000000"/>
          <w:sz w:val="18"/>
          <w:szCs w:val="18"/>
        </w:rPr>
        <w:t>izv</w:t>
      </w:r>
      <w:r w:rsidR="00682EFC" w:rsidRPr="004948A4">
        <w:rPr>
          <w:rFonts w:ascii="Arial" w:hAnsi="Arial" w:cs="Arial"/>
          <w:color w:val="000000"/>
          <w:sz w:val="18"/>
          <w:szCs w:val="18"/>
        </w:rPr>
        <w:t xml:space="preserve">ajalca </w:t>
      </w:r>
      <w:r w:rsidRPr="004948A4">
        <w:rPr>
          <w:rFonts w:ascii="Arial" w:hAnsi="Arial" w:cs="Arial"/>
          <w:color w:val="000000"/>
          <w:sz w:val="18"/>
          <w:szCs w:val="18"/>
        </w:rPr>
        <w:t>neposredno plačuje podizvajalcu,</w:t>
      </w:r>
    </w:p>
    <w:p w14:paraId="7EBB88BF"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podizvajalec predložiti soglasje, na podlagi katerega naročnik namesto ponudnika poravna podizvajalčevo terjatev do ponudnika,</w:t>
      </w:r>
    </w:p>
    <w:p w14:paraId="7B7A13B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svojemu računu ali situaciji priložiti račun ali situacijo podizvajalca, ki ga je predhodno potrdil.</w:t>
      </w:r>
    </w:p>
    <w:p w14:paraId="155238C2"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E581AA9"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5037100" w14:textId="77777777" w:rsidR="00D176E2" w:rsidRPr="004948A4" w:rsidRDefault="00D176E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OBRAZEC ESPD ZA VSE GOSPODARSKE SUBJEKTE</w:t>
      </w:r>
    </w:p>
    <w:p w14:paraId="5013024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44AA87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Navedbe v ESPD in/ali dokazila, ki jih predloži gospodarski subjekt, morajo biti veljavni.</w:t>
      </w:r>
    </w:p>
    <w:p w14:paraId="3F2CEAAA" w14:textId="77777777" w:rsidR="00D176E2" w:rsidRPr="000A1FDD" w:rsidRDefault="00D176E2" w:rsidP="00D176E2">
      <w:pPr>
        <w:spacing w:before="225" w:after="225" w:line="240" w:lineRule="auto"/>
        <w:jc w:val="both"/>
        <w:rPr>
          <w:rFonts w:ascii="Arial" w:hAnsi="Arial" w:cs="Arial"/>
          <w:b/>
          <w:color w:val="000000"/>
          <w:sz w:val="18"/>
          <w:szCs w:val="18"/>
        </w:rPr>
      </w:pPr>
      <w:r w:rsidRPr="000A1FDD">
        <w:rPr>
          <w:rFonts w:ascii="Arial" w:hAnsi="Arial" w:cs="Arial"/>
          <w:b/>
          <w:color w:val="000000"/>
          <w:sz w:val="18"/>
          <w:szCs w:val="18"/>
        </w:rPr>
        <w:t>Gospodarski subjekt naročnikov obrazec ESPD (datoteka XML) uvozi na spletni strani Portala javnih naročil/ESPD: http://www.enaročanje.si/ESPD/, v njega neposredno vnese zahtevane podatke, ga natisne ter izpolnjenega in podpisanega s strani zakonitega zastopnika oz. pooblaščene osebe predloži v ponudbi.</w:t>
      </w:r>
    </w:p>
    <w:p w14:paraId="39336003" w14:textId="77777777" w:rsidR="00D176E2" w:rsidRPr="004948A4" w:rsidRDefault="00D176E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w:t>
      </w:r>
      <w:r w:rsidR="00641F43" w:rsidRPr="004948A4">
        <w:rPr>
          <w:rFonts w:ascii="Arial" w:hAnsi="Arial" w:cs="Arial"/>
          <w:color w:val="000000"/>
          <w:sz w:val="18"/>
          <w:szCs w:val="18"/>
        </w:rPr>
        <w:t>ilo.</w:t>
      </w:r>
    </w:p>
    <w:p w14:paraId="02F72E48" w14:textId="77777777" w:rsidR="008C1A72" w:rsidRPr="004948A4" w:rsidRDefault="008C1A72" w:rsidP="008C1A72">
      <w:pPr>
        <w:pStyle w:val="Odstavekseznama"/>
        <w:spacing w:before="225" w:after="225" w:line="240" w:lineRule="auto"/>
        <w:jc w:val="both"/>
        <w:rPr>
          <w:rFonts w:ascii="Arial" w:hAnsi="Arial" w:cs="Arial"/>
          <w:b/>
          <w:color w:val="000000"/>
          <w:sz w:val="18"/>
          <w:szCs w:val="18"/>
          <w:u w:val="single"/>
        </w:rPr>
      </w:pPr>
    </w:p>
    <w:p w14:paraId="5FB735CE"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USTAVITEV POSTOPKA, ZAVRNITEV VSEH PONUDB, ODSTOP OD IZVEDBE JAVNEGA NAROČILA</w:t>
      </w:r>
    </w:p>
    <w:p w14:paraId="1297FBC7"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lahko skladno z določili 90. člena ZJN-3 ustavi postopek oddaje javnega naročila, zavrne vse ponudbe ali odstopi od izvedbe javnega naročila.</w:t>
      </w:r>
    </w:p>
    <w:p w14:paraId="6BA2C6E6" w14:textId="77777777" w:rsidR="0077657A" w:rsidRPr="004948A4" w:rsidRDefault="0077657A" w:rsidP="008456FA">
      <w:pPr>
        <w:spacing w:before="225" w:after="225" w:line="240" w:lineRule="auto"/>
        <w:jc w:val="both"/>
        <w:rPr>
          <w:rFonts w:ascii="Arial" w:hAnsi="Arial" w:cs="Arial"/>
        </w:rPr>
      </w:pPr>
    </w:p>
    <w:p w14:paraId="5EB55BF1" w14:textId="77777777" w:rsidR="008C1A72" w:rsidRPr="004948A4" w:rsidRDefault="008C1A72" w:rsidP="001E5D1F">
      <w:pPr>
        <w:pStyle w:val="Odstavekseznama"/>
        <w:numPr>
          <w:ilvl w:val="0"/>
          <w:numId w:val="8"/>
        </w:numPr>
        <w:rPr>
          <w:rFonts w:ascii="Arial" w:hAnsi="Arial" w:cs="Arial"/>
          <w:b/>
          <w:color w:val="000000"/>
          <w:sz w:val="20"/>
          <w:szCs w:val="18"/>
          <w:u w:val="single"/>
        </w:rPr>
      </w:pPr>
      <w:r w:rsidRPr="004948A4">
        <w:rPr>
          <w:rFonts w:ascii="Arial" w:hAnsi="Arial" w:cs="Arial"/>
          <w:b/>
          <w:color w:val="000000"/>
          <w:sz w:val="20"/>
          <w:szCs w:val="18"/>
          <w:u w:val="single"/>
        </w:rPr>
        <w:t>ZMANJŠANJE OBSEGA JAVNEGA NAROČILA</w:t>
      </w:r>
    </w:p>
    <w:p w14:paraId="6E950616"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6177C84" w14:textId="77777777" w:rsidR="008C1A72" w:rsidRPr="004948A4" w:rsidRDefault="008C1A72" w:rsidP="008C1A72">
      <w:pPr>
        <w:spacing w:before="225" w:after="225" w:line="240" w:lineRule="auto"/>
        <w:jc w:val="both"/>
        <w:rPr>
          <w:rFonts w:ascii="Arial" w:hAnsi="Arial" w:cs="Arial"/>
          <w:color w:val="000000"/>
          <w:sz w:val="18"/>
          <w:szCs w:val="18"/>
        </w:rPr>
      </w:pPr>
    </w:p>
    <w:p w14:paraId="2E10BDFA" w14:textId="77777777" w:rsidR="00E171FD" w:rsidRPr="004948A4" w:rsidRDefault="009C253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OBVESTILO O ODDAJI NAROČILA</w:t>
      </w:r>
    </w:p>
    <w:p w14:paraId="5354FA7C"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 xml:space="preserve">Po sprejemu odločitve o oddaji naročila bo naročnik slednjo objavil na portalu javnih naročil,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in, če je to glede na vrednost ali predhodne objave primerno, v Uradnem listu Evropske unije.</w:t>
      </w:r>
    </w:p>
    <w:p w14:paraId="7E1A38A4" w14:textId="77777777" w:rsidR="008456FA" w:rsidRPr="004948A4" w:rsidRDefault="008456FA"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EFBE45D" w14:textId="77777777" w:rsidR="00207AB1" w:rsidRPr="004948A4" w:rsidRDefault="00207AB1" w:rsidP="00217F7F">
      <w:pPr>
        <w:spacing w:before="225" w:after="225" w:line="240" w:lineRule="auto"/>
        <w:contextualSpacing/>
        <w:jc w:val="both"/>
        <w:rPr>
          <w:rFonts w:ascii="Arial" w:hAnsi="Arial" w:cs="Arial"/>
          <w:color w:val="000000"/>
          <w:sz w:val="18"/>
          <w:szCs w:val="18"/>
        </w:rPr>
      </w:pPr>
    </w:p>
    <w:p w14:paraId="30749622" w14:textId="77777777" w:rsidR="00207AB1" w:rsidRPr="004948A4" w:rsidRDefault="00207AB1" w:rsidP="00217F7F">
      <w:pPr>
        <w:spacing w:before="225" w:after="225" w:line="240" w:lineRule="auto"/>
        <w:contextualSpacing/>
        <w:jc w:val="both"/>
        <w:rPr>
          <w:rFonts w:ascii="Arial" w:hAnsi="Arial" w:cs="Arial"/>
        </w:rPr>
      </w:pPr>
    </w:p>
    <w:p w14:paraId="03B061BC"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SKLENITEV POGODBE</w:t>
      </w:r>
    </w:p>
    <w:p w14:paraId="20A2126F"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Če se izbrani ponudnik v petih (5) delovnih dneh od prejema poziva k podpisu pogodbe ne bo odzval z vračilom podpisane verzije pogo</w:t>
      </w:r>
      <w:r w:rsidR="006D4139" w:rsidRPr="004948A4">
        <w:rPr>
          <w:rFonts w:ascii="Arial" w:hAnsi="Arial" w:cs="Arial"/>
          <w:color w:val="000000"/>
          <w:sz w:val="18"/>
          <w:szCs w:val="18"/>
        </w:rPr>
        <w:t>d</w:t>
      </w:r>
      <w:r w:rsidRPr="004948A4">
        <w:rPr>
          <w:rFonts w:ascii="Arial" w:hAnsi="Arial" w:cs="Arial"/>
          <w:color w:val="000000"/>
          <w:sz w:val="18"/>
          <w:szCs w:val="18"/>
        </w:rPr>
        <w:t>be in jo poslal ali izročil na naslov/sedež naročnika (</w:t>
      </w:r>
      <w:r w:rsidR="006D4139" w:rsidRPr="004948A4">
        <w:rPr>
          <w:rFonts w:ascii="Arial" w:hAnsi="Arial" w:cs="Arial"/>
          <w:color w:val="000000"/>
          <w:sz w:val="18"/>
          <w:szCs w:val="18"/>
        </w:rPr>
        <w:t>oddajna t</w:t>
      </w:r>
      <w:r w:rsidRPr="004948A4">
        <w:rPr>
          <w:rFonts w:ascii="Arial" w:hAnsi="Arial" w:cs="Arial"/>
          <w:color w:val="000000"/>
          <w:sz w:val="18"/>
          <w:szCs w:val="18"/>
        </w:rPr>
        <w:t>eorija), lahko naročnik šteje, da je izbrani ponu</w:t>
      </w:r>
      <w:r w:rsidR="006D4139" w:rsidRPr="004948A4">
        <w:rPr>
          <w:rFonts w:ascii="Arial" w:hAnsi="Arial" w:cs="Arial"/>
          <w:color w:val="000000"/>
          <w:sz w:val="18"/>
          <w:szCs w:val="18"/>
        </w:rPr>
        <w:t>d</w:t>
      </w:r>
      <w:r w:rsidRPr="004948A4">
        <w:rPr>
          <w:rFonts w:ascii="Arial" w:hAnsi="Arial" w:cs="Arial"/>
          <w:color w:val="000000"/>
          <w:sz w:val="18"/>
          <w:szCs w:val="18"/>
        </w:rPr>
        <w:t>nik odstopil od ponudbe.</w:t>
      </w:r>
    </w:p>
    <w:p w14:paraId="04A9FB74" w14:textId="77777777" w:rsidR="008456FA" w:rsidRPr="004948A4" w:rsidRDefault="00E171FD" w:rsidP="001E5D1F">
      <w:pPr>
        <w:pStyle w:val="Odstavekseznama"/>
        <w:numPr>
          <w:ilvl w:val="0"/>
          <w:numId w:val="8"/>
        </w:numPr>
        <w:spacing w:before="225" w:after="225" w:line="240" w:lineRule="auto"/>
        <w:jc w:val="both"/>
        <w:rPr>
          <w:rFonts w:ascii="Arial" w:hAnsi="Arial" w:cs="Arial"/>
          <w:b/>
          <w:sz w:val="20"/>
          <w:szCs w:val="18"/>
          <w:u w:val="single"/>
        </w:rPr>
      </w:pPr>
      <w:r w:rsidRPr="004948A4">
        <w:rPr>
          <w:rFonts w:ascii="Arial" w:hAnsi="Arial" w:cs="Arial"/>
          <w:b/>
          <w:sz w:val="20"/>
          <w:szCs w:val="18"/>
          <w:u w:val="single"/>
        </w:rPr>
        <w:t>ZAUPNOST PONUDBENE DOKUMENTACIJE</w:t>
      </w:r>
    </w:p>
    <w:p w14:paraId="08203D6D" w14:textId="77777777" w:rsidR="009C2532" w:rsidRPr="004948A4" w:rsidRDefault="009C2532"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57E13F7C" w14:textId="77777777" w:rsidR="008456FA" w:rsidRPr="004948A4" w:rsidRDefault="00377A5E"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Naročnik opozarja ponudnike, da so skladno z drugim odstavkom 35. člena ZJN-3</w:t>
      </w:r>
      <w:r w:rsidR="008456FA" w:rsidRPr="004948A4">
        <w:rPr>
          <w:rFonts w:ascii="Arial" w:hAnsi="Arial" w:cs="Arial"/>
          <w:color w:val="000000"/>
          <w:sz w:val="18"/>
          <w:szCs w:val="18"/>
        </w:rPr>
        <w:t xml:space="preserve"> javni podatki </w:t>
      </w:r>
      <w:r w:rsidR="008456FA" w:rsidRPr="004948A4">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774D5D6C"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4"/>
          <w:u w:val="single"/>
        </w:rPr>
      </w:pPr>
      <w:r w:rsidRPr="004948A4">
        <w:rPr>
          <w:rFonts w:ascii="Arial" w:hAnsi="Arial" w:cs="Arial"/>
          <w:b/>
          <w:color w:val="000000"/>
          <w:sz w:val="20"/>
          <w:szCs w:val="18"/>
          <w:u w:val="single"/>
        </w:rPr>
        <w:t xml:space="preserve">NAČIN PREDLOŽITVE DOKUMENTOV V PONUDBI </w:t>
      </w:r>
    </w:p>
    <w:p w14:paraId="6E05EF3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4948A4" w14:paraId="0FE5C94C" w14:textId="77777777" w:rsidTr="003C256D">
        <w:tc>
          <w:tcPr>
            <w:tcW w:w="0" w:type="auto"/>
            <w:tcMar>
              <w:top w:w="0" w:type="auto"/>
              <w:bottom w:w="0" w:type="auto"/>
            </w:tcMar>
          </w:tcPr>
          <w:p w14:paraId="74B72243" w14:textId="77777777" w:rsidR="007B1ED0" w:rsidRPr="004948A4" w:rsidRDefault="007B1ED0"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predloženi v ponudbi, urejeni v navedenem vrstnem redu in zvezani z vrvico v celoto in zapečateni tako, da posameznih listov oziroma prilog ni možno naknadno vložiti, odstraniti ali zamenjati brez vidne poškodbe listov oziroma pečata;</w:t>
            </w:r>
          </w:p>
          <w:p w14:paraId="30AA6C56"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na mestih, kjer je to označeno, podpisani s strani pooblaščene osebe in žigosani z žigom ponudnika;</w:t>
            </w:r>
          </w:p>
          <w:p w14:paraId="150AECCC"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vse strani v ponudbi oštevilčene z zaporednimi številkami, ponudnik pa v spremnem dopisu navede skupno število strani v ponudbi;</w:t>
            </w:r>
          </w:p>
          <w:p w14:paraId="5F2B0182"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ponudnik morebitne popravke opremi z žigom in podpisom svoje pooblaščene osebe.</w:t>
            </w:r>
          </w:p>
        </w:tc>
      </w:tr>
    </w:tbl>
    <w:p w14:paraId="7D681FC1"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 predložitvi ponudbe bo naročnik namesto potrdil, ki jih izdajajo javni organi ali tretje osebe, v skladu z 79. členom ZJN-3 sprejel ESPD, ki vključuje posodobljeno lastno izjavo, kot predhodni dokaz v zvezi z razlogi za izločitev. Naročnik bo lahko kadarkoli med postopkom ponudnike pozval, da predložijo vsa dokazila ali del dokazil v zvezi z navedbami v ESPD.</w:t>
      </w:r>
      <w:r w:rsidRPr="004948A4">
        <w:rPr>
          <w:rFonts w:ascii="Arial" w:hAnsi="Arial" w:cs="Arial"/>
        </w:rPr>
        <w:t xml:space="preserve"> </w:t>
      </w:r>
      <w:r w:rsidRPr="004948A4">
        <w:rPr>
          <w:rFonts w:ascii="Arial" w:hAnsi="Arial" w:cs="Arial"/>
          <w:color w:val="000000"/>
          <w:sz w:val="18"/>
          <w:szCs w:val="18"/>
        </w:rPr>
        <w:t>Gospodarski subjekt mora v obrazcu ESPD navesti vse informacije, na podlagi katerih bo naročnik potrdila ali druge informacije pridobil v nacionalni bazi podatkov, ter v predmetnem obrazcu podati soglasje, da dokazila pridobi naročnik.</w:t>
      </w:r>
      <w:r w:rsidRPr="004948A4">
        <w:rPr>
          <w:rFonts w:ascii="Arial" w:hAnsi="Arial" w:cs="Arial"/>
        </w:rPr>
        <w:t xml:space="preserve"> </w:t>
      </w:r>
    </w:p>
    <w:p w14:paraId="1E972354"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w:t>
      </w:r>
    </w:p>
    <w:p w14:paraId="27331CDE" w14:textId="77777777" w:rsidR="00641F43" w:rsidRPr="004948A4" w:rsidRDefault="00641F43"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obrazcu ESPD morajo navesti vse informacije tudi vsi ponudniki iz</w:t>
      </w:r>
      <w:r w:rsidR="007353F3" w:rsidRPr="004948A4">
        <w:rPr>
          <w:rFonts w:ascii="Arial" w:hAnsi="Arial" w:cs="Arial"/>
          <w:color w:val="000000"/>
          <w:sz w:val="18"/>
          <w:szCs w:val="18"/>
        </w:rPr>
        <w:t xml:space="preserve"> skupne ponudbe in podizvajalci. </w:t>
      </w:r>
    </w:p>
    <w:p w14:paraId="6EE731D5" w14:textId="77777777" w:rsidR="007353F3" w:rsidRPr="004948A4" w:rsidRDefault="007353F3" w:rsidP="007353F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366FB9A2" w14:textId="77777777" w:rsidR="008456FA" w:rsidRPr="004948A4" w:rsidRDefault="008456FA"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4948A4">
        <w:rPr>
          <w:rFonts w:ascii="Arial" w:hAnsi="Arial" w:cs="Arial"/>
          <w:color w:val="000000"/>
          <w:sz w:val="18"/>
          <w:szCs w:val="18"/>
        </w:rPr>
        <w:t>predložitve</w:t>
      </w:r>
      <w:r w:rsidRPr="004948A4">
        <w:rPr>
          <w:rFonts w:ascii="Arial" w:hAnsi="Arial" w:cs="Arial"/>
          <w:color w:val="000000"/>
          <w:sz w:val="18"/>
          <w:szCs w:val="18"/>
        </w:rPr>
        <w:t xml:space="preserve"> ponudbe). Ponudnik mora zahtevani dokument predložiti v roku, ki ga določi naročnik, v nasprotnem primeru bo naročnik ponudbo kot nepopolno zavrnil.</w:t>
      </w:r>
    </w:p>
    <w:p w14:paraId="77313C10" w14:textId="77777777" w:rsidR="00E10662" w:rsidRPr="004948A4" w:rsidRDefault="00E10662"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Obrazci izjav, ki jih mora predložiti ponudnik so del razpisne dokumentacije. Izjave so lahko predložene na teh obrazcih ali na ponudnikovih, ki pa vsebinsko ne smejo odstopati od priloženih obrazcev.</w:t>
      </w:r>
    </w:p>
    <w:p w14:paraId="36DA2534" w14:textId="77777777" w:rsidR="0078283C" w:rsidRDefault="0078283C"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4948A4">
        <w:rPr>
          <w:rFonts w:ascii="Arial" w:hAnsi="Arial" w:cs="Arial"/>
          <w:color w:val="000000"/>
          <w:sz w:val="18"/>
          <w:szCs w:val="18"/>
        </w:rPr>
        <w:t xml:space="preserve"> V kolikor ni navedeno ničesar, starost dokumenta ni pomembna, odražati pa mora zadnje stanje. Začetek roka za starost dokumentov se šteje od dneva roka za predložitev ponudbe, razen če ni pri posameznem dokazilu določeno drugače.</w:t>
      </w:r>
    </w:p>
    <w:p w14:paraId="69D20B3D" w14:textId="77777777" w:rsidR="000A1FDD" w:rsidRDefault="000A1FDD" w:rsidP="00AD0ABB">
      <w:pPr>
        <w:spacing w:before="225" w:after="225" w:line="240" w:lineRule="auto"/>
        <w:jc w:val="both"/>
        <w:rPr>
          <w:rFonts w:ascii="Arial" w:hAnsi="Arial" w:cs="Arial"/>
          <w:color w:val="000000"/>
          <w:sz w:val="18"/>
          <w:szCs w:val="18"/>
        </w:rPr>
      </w:pPr>
    </w:p>
    <w:p w14:paraId="3A060AB6" w14:textId="77777777" w:rsidR="000A1FDD" w:rsidRPr="004948A4" w:rsidRDefault="000A1FDD" w:rsidP="00AD0ABB">
      <w:pPr>
        <w:spacing w:before="225" w:after="225" w:line="240" w:lineRule="auto"/>
        <w:jc w:val="both"/>
        <w:rPr>
          <w:rFonts w:ascii="Arial" w:hAnsi="Arial" w:cs="Arial"/>
        </w:rPr>
      </w:pPr>
    </w:p>
    <w:p w14:paraId="14D5C302"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PONUDBENA CENA IN PLAČILNI POGOJI</w:t>
      </w:r>
    </w:p>
    <w:p w14:paraId="67A6E3DD"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Cene v ponudbi morajo biti izražene v evrih (EUR) in morajo vključevati vse stroške, davke in morebitne popuste tako, da naročnika ne bremenijo kakršn</w:t>
      </w:r>
      <w:r w:rsidR="00B46BF0" w:rsidRPr="004948A4">
        <w:rPr>
          <w:rFonts w:ascii="Arial" w:hAnsi="Arial" w:cs="Arial"/>
          <w:color w:val="000000"/>
          <w:sz w:val="18"/>
          <w:szCs w:val="18"/>
        </w:rPr>
        <w:t>i koli drugi stroški, povezani s</w:t>
      </w:r>
      <w:r w:rsidRPr="004948A4">
        <w:rPr>
          <w:rFonts w:ascii="Arial" w:hAnsi="Arial" w:cs="Arial"/>
          <w:color w:val="000000"/>
          <w:sz w:val="18"/>
          <w:szCs w:val="18"/>
        </w:rPr>
        <w:t xml:space="preserve"> predmetom javnega naročila.</w:t>
      </w:r>
    </w:p>
    <w:p w14:paraId="088081B6" w14:textId="77777777" w:rsidR="008456FA" w:rsidRPr="004948A4" w:rsidRDefault="008456FA" w:rsidP="005E215B">
      <w:pPr>
        <w:spacing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V kolikor ponudnik ponuja popust, ga mora vključiti v končno ponudbeno </w:t>
      </w:r>
      <w:r w:rsidR="006E6372" w:rsidRPr="004948A4">
        <w:rPr>
          <w:rFonts w:ascii="Arial" w:hAnsi="Arial" w:cs="Arial"/>
          <w:color w:val="000000"/>
          <w:sz w:val="18"/>
          <w:szCs w:val="18"/>
        </w:rPr>
        <w:t>ceno na obrazcu ponudba</w:t>
      </w:r>
      <w:r w:rsidRPr="004948A4">
        <w:rPr>
          <w:rFonts w:ascii="Arial" w:hAnsi="Arial" w:cs="Arial"/>
          <w:color w:val="000000"/>
          <w:sz w:val="18"/>
          <w:szCs w:val="18"/>
        </w:rPr>
        <w:t xml:space="preserve">. </w:t>
      </w:r>
      <w:r w:rsidR="0078283C" w:rsidRPr="004948A4">
        <w:rPr>
          <w:rFonts w:ascii="Arial" w:hAnsi="Arial" w:cs="Arial"/>
          <w:color w:val="000000"/>
          <w:sz w:val="18"/>
          <w:szCs w:val="18"/>
        </w:rPr>
        <w:t>Morebitni podizvajalec mora k danemu popustu ponudnika dati pisno soglasje ter ga predložiti k ponudbi.</w:t>
      </w:r>
    </w:p>
    <w:p w14:paraId="44FCD039" w14:textId="77777777" w:rsidR="00756CD0" w:rsidRPr="004948A4" w:rsidRDefault="00756CD0" w:rsidP="005E215B">
      <w:pPr>
        <w:spacing w:before="225" w:after="225" w:line="240" w:lineRule="auto"/>
        <w:contextualSpacing/>
        <w:jc w:val="both"/>
        <w:rPr>
          <w:rFonts w:ascii="Arial" w:hAnsi="Arial" w:cs="Arial"/>
          <w:bCs/>
          <w:color w:val="000000"/>
          <w:sz w:val="18"/>
          <w:szCs w:val="18"/>
        </w:rPr>
      </w:pPr>
    </w:p>
    <w:p w14:paraId="31CD01E2" w14:textId="77777777" w:rsidR="00756CD0" w:rsidRPr="004948A4" w:rsidRDefault="00B723D3" w:rsidP="00756CD0">
      <w:pPr>
        <w:spacing w:before="225" w:after="225" w:line="240" w:lineRule="auto"/>
        <w:contextualSpacing/>
        <w:jc w:val="both"/>
        <w:rPr>
          <w:rFonts w:ascii="Arial" w:hAnsi="Arial" w:cs="Arial"/>
          <w:bCs/>
          <w:color w:val="000000"/>
          <w:sz w:val="18"/>
          <w:szCs w:val="18"/>
        </w:rPr>
      </w:pPr>
      <w:r w:rsidRPr="004948A4">
        <w:rPr>
          <w:rFonts w:ascii="Arial" w:hAnsi="Arial" w:cs="Arial"/>
          <w:bCs/>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20CE1983" w14:textId="77777777" w:rsidR="00744822" w:rsidRPr="004948A4" w:rsidRDefault="00744822" w:rsidP="00756CD0">
      <w:pPr>
        <w:spacing w:before="225" w:after="225" w:line="240" w:lineRule="auto"/>
        <w:contextualSpacing/>
        <w:jc w:val="both"/>
        <w:rPr>
          <w:rFonts w:ascii="Arial" w:hAnsi="Arial" w:cs="Arial"/>
          <w:bCs/>
          <w:color w:val="000000"/>
          <w:sz w:val="18"/>
          <w:szCs w:val="18"/>
        </w:rPr>
      </w:pPr>
    </w:p>
    <w:p w14:paraId="1DB58B56" w14:textId="77777777" w:rsidR="001D30BF" w:rsidRDefault="008456FA" w:rsidP="001D30BF">
      <w:pPr>
        <w:spacing w:before="225" w:after="225" w:line="240" w:lineRule="auto"/>
        <w:contextualSpacing/>
        <w:jc w:val="both"/>
      </w:pPr>
      <w:r w:rsidRPr="004948A4">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sidRPr="004948A4">
        <w:rPr>
          <w:rFonts w:ascii="Arial" w:hAnsi="Arial" w:cs="Arial"/>
        </w:rPr>
        <w:t xml:space="preserve"> </w:t>
      </w:r>
      <w:r w:rsidRPr="004948A4">
        <w:rPr>
          <w:rFonts w:ascii="Arial" w:hAnsi="Arial" w:cs="Arial"/>
          <w:b/>
          <w:color w:val="000000"/>
          <w:sz w:val="18"/>
          <w:szCs w:val="18"/>
        </w:rPr>
        <w:t>V obrazec ponudbe se vpiše končno ponudbeno vrednost.</w:t>
      </w:r>
      <w:r w:rsidR="001D30BF" w:rsidRPr="001D30BF">
        <w:t xml:space="preserve"> </w:t>
      </w:r>
    </w:p>
    <w:p w14:paraId="58AF266D" w14:textId="77777777" w:rsidR="008456FA" w:rsidRPr="001D30BF" w:rsidRDefault="001D30BF" w:rsidP="001D30BF">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Ponudnik mora izpolniti</w:t>
      </w:r>
      <w:r w:rsidRPr="001D30BF">
        <w:rPr>
          <w:rFonts w:ascii="Arial" w:hAnsi="Arial" w:cs="Arial"/>
          <w:color w:val="000000"/>
          <w:sz w:val="18"/>
          <w:szCs w:val="18"/>
        </w:rPr>
        <w:t xml:space="preserve"> obrazec predra</w:t>
      </w:r>
      <w:r w:rsidRPr="001D30BF">
        <w:rPr>
          <w:rFonts w:ascii="Arial" w:hAnsi="Arial" w:cs="Arial" w:hint="eastAsia"/>
          <w:color w:val="000000"/>
          <w:sz w:val="18"/>
          <w:szCs w:val="18"/>
        </w:rPr>
        <w:t>č</w:t>
      </w:r>
      <w:r>
        <w:rPr>
          <w:rFonts w:ascii="Arial" w:hAnsi="Arial" w:cs="Arial"/>
          <w:color w:val="000000"/>
          <w:sz w:val="18"/>
          <w:szCs w:val="18"/>
        </w:rPr>
        <w:t>una, tako da ponudi in poda</w:t>
      </w:r>
      <w:r w:rsidRPr="001D30BF">
        <w:rPr>
          <w:rFonts w:ascii="Arial" w:hAnsi="Arial" w:cs="Arial"/>
          <w:color w:val="000000"/>
          <w:sz w:val="18"/>
          <w:szCs w:val="18"/>
        </w:rPr>
        <w:t xml:space="preserve"> cene za vse pozicije iz popisov.</w:t>
      </w:r>
    </w:p>
    <w:p w14:paraId="526208AD" w14:textId="77777777" w:rsidR="00744822" w:rsidRPr="004948A4" w:rsidRDefault="00744822" w:rsidP="005E215B">
      <w:pPr>
        <w:spacing w:before="225" w:after="225" w:line="240" w:lineRule="auto"/>
        <w:contextualSpacing/>
        <w:jc w:val="both"/>
        <w:rPr>
          <w:rFonts w:ascii="Arial" w:hAnsi="Arial" w:cs="Arial"/>
        </w:rPr>
      </w:pPr>
    </w:p>
    <w:p w14:paraId="15F3AFF7" w14:textId="77777777" w:rsidR="009309C8" w:rsidRDefault="008456FA" w:rsidP="005E215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Cene na enoto ponudbenih del morajo biti fiksne in nespremenljive do konca izvajanja predmetnega javnega naročila. </w:t>
      </w:r>
      <w:r w:rsidR="00562EBC" w:rsidRPr="004948A4">
        <w:rPr>
          <w:rFonts w:ascii="Arial" w:hAnsi="Arial" w:cs="Arial"/>
          <w:color w:val="000000"/>
          <w:sz w:val="18"/>
          <w:szCs w:val="18"/>
        </w:rPr>
        <w:t>Pogodbeni stranki se lahko dogovorita zgolj za znižanje ponudbenih cen.</w:t>
      </w:r>
      <w:r w:rsidR="00562EBC" w:rsidRPr="004948A4">
        <w:rPr>
          <w:rFonts w:ascii="Arial" w:hAnsi="Arial" w:cs="Arial"/>
        </w:rPr>
        <w:t xml:space="preserve"> </w:t>
      </w:r>
      <w:r w:rsidRPr="004948A4">
        <w:rPr>
          <w:rFonts w:ascii="Arial" w:hAnsi="Arial" w:cs="Arial"/>
          <w:color w:val="000000"/>
          <w:sz w:val="18"/>
          <w:szCs w:val="18"/>
        </w:rPr>
        <w:t xml:space="preserve">V končni ponudbeni ceni so zajeti tudi vsi stroški za izvedbo dogovorjenih del, predvidenih s </w:t>
      </w:r>
      <w:r w:rsidR="00562EBC" w:rsidRPr="004948A4">
        <w:rPr>
          <w:rFonts w:ascii="Arial" w:hAnsi="Arial" w:cs="Arial"/>
          <w:color w:val="000000"/>
          <w:sz w:val="18"/>
          <w:szCs w:val="18"/>
        </w:rPr>
        <w:t>tehnično dokumentacijo</w:t>
      </w:r>
      <w:r w:rsidRPr="004948A4">
        <w:rPr>
          <w:rFonts w:ascii="Arial" w:hAnsi="Arial" w:cs="Arial"/>
          <w:color w:val="000000"/>
          <w:sz w:val="18"/>
          <w:szCs w:val="18"/>
        </w:rPr>
        <w:t xml:space="preserve">, pa tudi dela, ki s </w:t>
      </w:r>
      <w:r w:rsidR="00335926" w:rsidRPr="004948A4">
        <w:rPr>
          <w:rFonts w:ascii="Arial" w:hAnsi="Arial" w:cs="Arial"/>
          <w:color w:val="000000"/>
          <w:sz w:val="18"/>
          <w:szCs w:val="18"/>
        </w:rPr>
        <w:t>tehnično</w:t>
      </w:r>
      <w:r w:rsidRPr="004948A4">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14:paraId="40B24569" w14:textId="5947A9A9" w:rsidR="00A66504" w:rsidRPr="00DD78A4" w:rsidRDefault="00DD78A4" w:rsidP="00DD78A4">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DD78A4">
        <w:rPr>
          <w:rFonts w:ascii="Arial" w:hAnsi="Arial" w:cs="Arial"/>
          <w:sz w:val="18"/>
          <w:szCs w:val="18"/>
        </w:rPr>
        <w:t>Izvajalec izstavi račun</w:t>
      </w:r>
      <w:r w:rsidR="00B235A5">
        <w:rPr>
          <w:rFonts w:ascii="Arial" w:hAnsi="Arial" w:cs="Arial"/>
          <w:sz w:val="18"/>
          <w:szCs w:val="18"/>
        </w:rPr>
        <w:t>e</w:t>
      </w:r>
      <w:r w:rsidRPr="00DD78A4">
        <w:rPr>
          <w:rFonts w:ascii="Arial" w:hAnsi="Arial" w:cs="Arial"/>
          <w:sz w:val="18"/>
          <w:szCs w:val="18"/>
        </w:rPr>
        <w:t xml:space="preserve"> v elektronski obliki (</w:t>
      </w:r>
      <w:proofErr w:type="spellStart"/>
      <w:r w:rsidRPr="00DD78A4">
        <w:rPr>
          <w:rFonts w:ascii="Arial" w:hAnsi="Arial" w:cs="Arial"/>
          <w:sz w:val="18"/>
          <w:szCs w:val="18"/>
        </w:rPr>
        <w:t>eRačun</w:t>
      </w:r>
      <w:proofErr w:type="spellEnd"/>
      <w:r w:rsidRPr="00DD78A4">
        <w:rPr>
          <w:rFonts w:ascii="Arial" w:hAnsi="Arial" w:cs="Arial"/>
          <w:sz w:val="18"/>
          <w:szCs w:val="18"/>
        </w:rPr>
        <w:t xml:space="preserve">) in jih posreduje UJP (spletna aplikacija </w:t>
      </w:r>
      <w:proofErr w:type="spellStart"/>
      <w:r w:rsidRPr="00DD78A4">
        <w:rPr>
          <w:rFonts w:ascii="Arial" w:hAnsi="Arial" w:cs="Arial"/>
          <w:sz w:val="18"/>
          <w:szCs w:val="18"/>
        </w:rPr>
        <w:t>UJPnet</w:t>
      </w:r>
      <w:proofErr w:type="spellEnd"/>
      <w:r w:rsidRPr="00DD78A4">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B235A5">
        <w:rPr>
          <w:rFonts w:ascii="Arial" w:hAnsi="Arial" w:cs="Arial"/>
          <w:sz w:val="18"/>
          <w:szCs w:val="18"/>
        </w:rPr>
        <w:t xml:space="preserve">pravilno izstavljenih </w:t>
      </w:r>
      <w:r w:rsidRPr="00DD78A4">
        <w:rPr>
          <w:rFonts w:ascii="Arial" w:hAnsi="Arial" w:cs="Arial"/>
          <w:sz w:val="18"/>
          <w:szCs w:val="18"/>
        </w:rPr>
        <w:t xml:space="preserve">računov, pri čemer se za uradni datum prejema računov šteje datum prejema  računov v spletno aplikacijo </w:t>
      </w:r>
      <w:proofErr w:type="spellStart"/>
      <w:r w:rsidRPr="00DD78A4">
        <w:rPr>
          <w:rFonts w:ascii="Arial" w:hAnsi="Arial" w:cs="Arial"/>
          <w:sz w:val="18"/>
          <w:szCs w:val="18"/>
        </w:rPr>
        <w:t>UJPnet</w:t>
      </w:r>
      <w:proofErr w:type="spellEnd"/>
      <w:r w:rsidRPr="00DD78A4">
        <w:rPr>
          <w:rFonts w:ascii="Arial" w:hAnsi="Arial" w:cs="Arial"/>
          <w:sz w:val="18"/>
          <w:szCs w:val="18"/>
        </w:rPr>
        <w:t>. Če naročnik izpodbija del zneska, ki je obračunan, račun zavrne. Račune sestavi izvajalec in ga predloži v izplačilo po opravljenem sprejemu in izročitvi izvedenih del. Roki plačil podizvajalcem so enaki kot za izvajalca.</w:t>
      </w:r>
      <w:r>
        <w:rPr>
          <w:rFonts w:ascii="Arial" w:hAnsi="Arial" w:cs="Arial"/>
          <w:sz w:val="18"/>
          <w:szCs w:val="18"/>
        </w:rPr>
        <w:t xml:space="preserve"> </w:t>
      </w:r>
      <w:r w:rsidR="00A66504" w:rsidRPr="00A66504">
        <w:rPr>
          <w:rFonts w:ascii="Arial" w:hAnsi="Arial" w:cs="Arial"/>
          <w:sz w:val="18"/>
          <w:szCs w:val="18"/>
        </w:rPr>
        <w:t>Vrednost del se financira iz finančnega načrta naročnika.</w:t>
      </w:r>
      <w:r w:rsidR="00A66504" w:rsidRPr="009A2B25">
        <w:t xml:space="preserve"> </w:t>
      </w:r>
    </w:p>
    <w:p w14:paraId="121DAD35" w14:textId="77777777" w:rsidR="00A66504" w:rsidRPr="00FB75B0" w:rsidRDefault="00A66504" w:rsidP="00FB75B0">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Pr>
          <w:rFonts w:ascii="Arial" w:hAnsi="Arial" w:cs="Arial"/>
          <w:sz w:val="18"/>
          <w:szCs w:val="18"/>
        </w:rPr>
        <w:t>izv</w:t>
      </w:r>
      <w:r w:rsidRPr="005B1756">
        <w:rPr>
          <w:rFonts w:ascii="Arial" w:hAnsi="Arial" w:cs="Arial"/>
          <w:sz w:val="18"/>
          <w:szCs w:val="18"/>
        </w:rPr>
        <w:t>ajalec</w:t>
      </w:r>
      <w:r w:rsidRPr="009A2B25">
        <w:rPr>
          <w:rFonts w:ascii="Arial" w:hAnsi="Arial" w:cs="Arial"/>
          <w:sz w:val="18"/>
          <w:szCs w:val="18"/>
        </w:rPr>
        <w:t xml:space="preserve"> predhodno potrdil.</w:t>
      </w:r>
    </w:p>
    <w:p w14:paraId="178A787D"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0"/>
          <w:u w:val="single"/>
        </w:rPr>
      </w:pPr>
      <w:r w:rsidRPr="004948A4">
        <w:rPr>
          <w:rFonts w:ascii="Arial" w:hAnsi="Arial" w:cs="Arial"/>
          <w:b/>
          <w:sz w:val="20"/>
          <w:u w:val="single"/>
        </w:rPr>
        <w:t>VELJAVNOST PONUDBE</w:t>
      </w:r>
    </w:p>
    <w:p w14:paraId="363D09A9" w14:textId="77777777" w:rsidR="008456FA" w:rsidRPr="004948A4" w:rsidRDefault="00BC7526"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Ponudba velja najmanj 9</w:t>
      </w:r>
      <w:r w:rsidR="000419F8" w:rsidRPr="004948A4">
        <w:rPr>
          <w:rFonts w:ascii="Arial" w:hAnsi="Arial" w:cs="Arial"/>
          <w:color w:val="000000"/>
          <w:sz w:val="18"/>
          <w:szCs w:val="18"/>
        </w:rPr>
        <w:t>0</w:t>
      </w:r>
      <w:r w:rsidR="008456FA" w:rsidRPr="004948A4">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14:paraId="5EA85F5A" w14:textId="77777777" w:rsidR="00A965E7" w:rsidRPr="004948A4" w:rsidRDefault="00A965E7" w:rsidP="001E5D1F">
      <w:pPr>
        <w:pStyle w:val="Odstavekseznama"/>
        <w:numPr>
          <w:ilvl w:val="0"/>
          <w:numId w:val="8"/>
        </w:numPr>
        <w:spacing w:before="225" w:after="225" w:line="240" w:lineRule="auto"/>
        <w:jc w:val="both"/>
        <w:rPr>
          <w:rFonts w:ascii="Arial" w:hAnsi="Arial" w:cs="Arial"/>
        </w:rPr>
      </w:pPr>
      <w:r w:rsidRPr="004948A4">
        <w:rPr>
          <w:rFonts w:ascii="Arial" w:hAnsi="Arial" w:cs="Arial"/>
          <w:b/>
          <w:sz w:val="20"/>
          <w:u w:val="single"/>
        </w:rPr>
        <w:t xml:space="preserve">SPREMEMBE IN UMIK PONUDBE </w:t>
      </w:r>
    </w:p>
    <w:p w14:paraId="7C5EDA0E" w14:textId="77777777" w:rsidR="000B2F5E"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Ponudnik sme ponudbo umakniti ali spremeniti do poteka roka za predložitev ponudbe. Spremembo ali umik ponudbe se naročniku izroči na enak način k</w:t>
      </w:r>
      <w:r w:rsidR="000B2F5E" w:rsidRPr="004948A4">
        <w:rPr>
          <w:rFonts w:ascii="Arial" w:hAnsi="Arial" w:cs="Arial"/>
          <w:sz w:val="18"/>
        </w:rPr>
        <w:t>ot ponudbo le, da se na kuverto nalepi obrazec ovojnica, na katerem se označi sprememba oziroma umik.</w:t>
      </w:r>
    </w:p>
    <w:p w14:paraId="5DE04D89" w14:textId="77777777" w:rsidR="00A965E7"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 preteku roka za predložitev ponudb ponudniki ne smejo več spremeniti ali umakniti oddanih ponudb.</w:t>
      </w:r>
    </w:p>
    <w:p w14:paraId="010B63C1" w14:textId="77777777" w:rsidR="00EA692D" w:rsidRPr="004948A4" w:rsidRDefault="00EA692D" w:rsidP="001E5D1F">
      <w:pPr>
        <w:pStyle w:val="Pripombabesedilo"/>
        <w:numPr>
          <w:ilvl w:val="0"/>
          <w:numId w:val="8"/>
        </w:numPr>
        <w:spacing w:line="276" w:lineRule="auto"/>
        <w:rPr>
          <w:rFonts w:ascii="Arial" w:eastAsia="Arial" w:hAnsi="Arial" w:cs="Arial"/>
          <w:szCs w:val="22"/>
        </w:rPr>
      </w:pPr>
      <w:r w:rsidRPr="004948A4">
        <w:rPr>
          <w:rFonts w:ascii="Arial" w:eastAsia="Arial" w:hAnsi="Arial" w:cs="Arial"/>
          <w:b/>
          <w:szCs w:val="22"/>
          <w:u w:val="single"/>
        </w:rPr>
        <w:t>PONUDNIK S SEDEŽEM V TUJI DRŽAVI</w:t>
      </w:r>
    </w:p>
    <w:p w14:paraId="2CFE9491" w14:textId="77777777" w:rsidR="005E215B" w:rsidRPr="004948A4" w:rsidRDefault="00EA692D" w:rsidP="00C71805">
      <w:pPr>
        <w:pStyle w:val="Pripombabesedilo"/>
        <w:contextualSpacing/>
        <w:jc w:val="both"/>
        <w:rPr>
          <w:rFonts w:ascii="Arial" w:eastAsia="Arial" w:hAnsi="Arial" w:cs="Arial"/>
          <w:sz w:val="18"/>
          <w:szCs w:val="22"/>
        </w:rPr>
      </w:pPr>
      <w:r w:rsidRPr="004948A4">
        <w:rPr>
          <w:rFonts w:ascii="Arial" w:eastAsia="Arial" w:hAnsi="Arial" w:cs="Arial"/>
          <w:sz w:val="18"/>
          <w:szCs w:val="22"/>
        </w:rPr>
        <w:t>Ponudniki s sedežem v tuji državi morajo izpolnjevati enake pogoje kot gospodarski subjekti s sedežem v Republiki Sloveniji. Kadar ima ponudnik sedež v tuji državi, mora v Ponudbi (Obrazec št. 1), v točki V. Podatki o ponudniku navesti svojega pooblaščenca ali pooblaščenca za vročitve v skladu z veljavnim Zakonom o splošnem upravnem postopku (ZUP). V kolikor tega ne bo storil, mu bo po uradni dolžnosti postavljen pooblaščenec za vročitve oz. začasni zastopnik, v skladu s četrtim odstavkom 89. člena ZUP.</w:t>
      </w:r>
    </w:p>
    <w:p w14:paraId="3D965405" w14:textId="77777777" w:rsidR="00EA692D" w:rsidRPr="004948A4" w:rsidRDefault="00EA692D" w:rsidP="00C71805">
      <w:pPr>
        <w:pStyle w:val="Pripombabesedilo"/>
        <w:contextualSpacing/>
        <w:jc w:val="both"/>
        <w:rPr>
          <w:rFonts w:ascii="Arial" w:eastAsia="Arial" w:hAnsi="Arial" w:cs="Arial"/>
          <w:sz w:val="18"/>
          <w:szCs w:val="22"/>
        </w:rPr>
      </w:pPr>
      <w:r w:rsidRPr="004948A4">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2224E3"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PRAVNO VARSTVO</w:t>
      </w:r>
    </w:p>
    <w:p w14:paraId="77EDEB2F" w14:textId="77777777" w:rsidR="00335926" w:rsidRPr="004948A4" w:rsidRDefault="008456FA" w:rsidP="00335926">
      <w:pPr>
        <w:spacing w:before="225" w:after="225" w:line="240" w:lineRule="auto"/>
        <w:contextualSpacing/>
        <w:jc w:val="both"/>
        <w:rPr>
          <w:rFonts w:ascii="Arial" w:hAnsi="Arial" w:cs="Arial"/>
        </w:rPr>
      </w:pPr>
      <w:r w:rsidRPr="004948A4">
        <w:rPr>
          <w:rFonts w:ascii="Arial" w:hAnsi="Arial" w:cs="Arial"/>
          <w:color w:val="000000"/>
          <w:sz w:val="18"/>
          <w:szCs w:val="18"/>
        </w:rPr>
        <w:t>Pravno varstvo ponudnikov v postopku javnega naročanja je za</w:t>
      </w:r>
      <w:r w:rsidR="0040301F" w:rsidRPr="004948A4">
        <w:rPr>
          <w:rFonts w:ascii="Arial" w:hAnsi="Arial" w:cs="Arial"/>
          <w:color w:val="000000"/>
          <w:sz w:val="18"/>
          <w:szCs w:val="18"/>
        </w:rPr>
        <w:t xml:space="preserve">gotovljeno v skladu z določbami </w:t>
      </w:r>
      <w:r w:rsidRPr="004948A4">
        <w:rPr>
          <w:rFonts w:ascii="Arial" w:hAnsi="Arial" w:cs="Arial"/>
          <w:color w:val="000000"/>
          <w:sz w:val="18"/>
          <w:szCs w:val="18"/>
        </w:rPr>
        <w:t>Zakona o pravnem varstvu v postopkih javnega naročanja (</w:t>
      </w:r>
      <w:r w:rsidR="002C1570" w:rsidRPr="004948A4">
        <w:rPr>
          <w:rFonts w:ascii="Arial" w:hAnsi="Arial" w:cs="Arial"/>
          <w:color w:val="000000"/>
          <w:sz w:val="18"/>
          <w:szCs w:val="18"/>
        </w:rPr>
        <w:t xml:space="preserve">Uradni list RS, št. 43/11, 60/11 - ZTP-D, 63/13, 90/14 - ZDU-1l, 95/14 - ZIPRS1415-C in 96/15; </w:t>
      </w:r>
      <w:r w:rsidRPr="004948A4">
        <w:rPr>
          <w:rFonts w:ascii="Arial" w:hAnsi="Arial" w:cs="Arial"/>
          <w:color w:val="000000"/>
          <w:sz w:val="18"/>
          <w:szCs w:val="18"/>
        </w:rPr>
        <w:t>v nadaljevanju: ZPVPJN), po postopku in na način kot ga določa zakon.</w:t>
      </w:r>
      <w:r w:rsidR="0040301F" w:rsidRPr="004948A4">
        <w:rPr>
          <w:rFonts w:ascii="Arial" w:hAnsi="Arial" w:cs="Arial"/>
        </w:rPr>
        <w:t xml:space="preserve"> </w:t>
      </w:r>
      <w:r w:rsidRPr="004948A4">
        <w:rPr>
          <w:rFonts w:ascii="Arial" w:hAnsi="Arial" w:cs="Arial"/>
          <w:color w:val="000000"/>
          <w:sz w:val="18"/>
          <w:szCs w:val="18"/>
        </w:rPr>
        <w:t>Zahtevo za pravno varstvo lahko vloži aktivno legitimirana oseba, kot jo določa 14. člen ZPVPJN.</w:t>
      </w:r>
    </w:p>
    <w:p w14:paraId="7D64584A" w14:textId="77777777" w:rsidR="00335926" w:rsidRPr="004948A4" w:rsidRDefault="00335926" w:rsidP="00335926">
      <w:pPr>
        <w:spacing w:before="225" w:after="225" w:line="240" w:lineRule="auto"/>
        <w:contextualSpacing/>
        <w:jc w:val="both"/>
        <w:rPr>
          <w:rFonts w:ascii="Arial" w:hAnsi="Arial" w:cs="Arial"/>
          <w:color w:val="000000"/>
          <w:sz w:val="18"/>
          <w:szCs w:val="18"/>
        </w:rPr>
      </w:pPr>
    </w:p>
    <w:p w14:paraId="0D9C1695" w14:textId="77777777" w:rsidR="00335926"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81B03CF" w14:textId="77777777" w:rsidR="00E171FD"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Vlagatelj mora zahtevku za revizijo zoper vsebino razpisne dokumentacije ali vsebino objave priložiti pot</w:t>
      </w:r>
      <w:r w:rsidR="00AE2009" w:rsidRPr="004948A4">
        <w:rPr>
          <w:rFonts w:ascii="Arial" w:hAnsi="Arial" w:cs="Arial"/>
          <w:color w:val="000000"/>
          <w:sz w:val="18"/>
          <w:szCs w:val="18"/>
        </w:rPr>
        <w:t>rdilo o plačilu takse v višini 3</w:t>
      </w:r>
      <w:r w:rsidRPr="004948A4">
        <w:rPr>
          <w:rFonts w:ascii="Arial" w:hAnsi="Arial" w:cs="Arial"/>
          <w:color w:val="000000"/>
          <w:sz w:val="18"/>
          <w:szCs w:val="18"/>
        </w:rPr>
        <w:t>.500,00 EUR.</w:t>
      </w:r>
      <w:r w:rsidR="0040301F" w:rsidRPr="004948A4">
        <w:rPr>
          <w:rFonts w:ascii="Arial" w:hAnsi="Arial" w:cs="Arial"/>
        </w:rPr>
        <w:t xml:space="preserve"> </w:t>
      </w:r>
      <w:r w:rsidRPr="004948A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948A4">
        <w:rPr>
          <w:rFonts w:ascii="Arial" w:hAnsi="Arial" w:cs="Arial"/>
          <w:color w:val="000000"/>
          <w:sz w:val="18"/>
          <w:szCs w:val="18"/>
        </w:rPr>
        <w:t>predrevizijski</w:t>
      </w:r>
      <w:proofErr w:type="spellEnd"/>
      <w:r w:rsidRPr="004948A4">
        <w:rPr>
          <w:rFonts w:ascii="Arial" w:hAnsi="Arial" w:cs="Arial"/>
          <w:color w:val="000000"/>
          <w:sz w:val="18"/>
          <w:szCs w:val="18"/>
        </w:rPr>
        <w:t xml:space="preserve"> in revizijski postopek. </w:t>
      </w:r>
    </w:p>
    <w:p w14:paraId="7F6DE015" w14:textId="77777777" w:rsidR="00AE2009" w:rsidRPr="004948A4" w:rsidRDefault="008456FA"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4948A4">
        <w:rPr>
          <w:rFonts w:ascii="Arial" w:hAnsi="Arial" w:cs="Arial"/>
          <w:color w:val="000000"/>
          <w:sz w:val="18"/>
          <w:szCs w:val="18"/>
        </w:rPr>
        <w:t xml:space="preserve"> </w:t>
      </w:r>
      <w:r w:rsidR="00AE2009" w:rsidRPr="004948A4">
        <w:rPr>
          <w:rFonts w:ascii="Arial" w:hAnsi="Arial" w:cs="Arial"/>
          <w:color w:val="000000"/>
          <w:sz w:val="18"/>
          <w:szCs w:val="18"/>
        </w:rPr>
        <w:t>Zahtevek za revizijo, ki se nanaša na vsebino objave, povabilo k oddaji ponudbe ali razpisno dokumentacijo, se, razen v primeru iz četrtega odstavka 25. člena ZPVPJN, vloži v osmih delovnih dneh od dneva:</w:t>
      </w:r>
    </w:p>
    <w:p w14:paraId="353A7533"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objave obvestila o javnem naročilu ali</w:t>
      </w:r>
    </w:p>
    <w:p w14:paraId="1EAEEAD7"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3773EE42" w14:textId="77777777" w:rsidR="008456FA"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 prejema povabila k oddaji ponudb.</w:t>
      </w:r>
    </w:p>
    <w:p w14:paraId="75881DA2" w14:textId="77777777" w:rsidR="00AE2009" w:rsidRPr="004948A4" w:rsidRDefault="00AE2009" w:rsidP="00AE2009">
      <w:pPr>
        <w:spacing w:before="225" w:after="225" w:line="240" w:lineRule="auto"/>
        <w:contextualSpacing/>
        <w:jc w:val="both"/>
        <w:rPr>
          <w:rFonts w:ascii="Arial" w:hAnsi="Arial" w:cs="Arial"/>
        </w:rPr>
        <w:sectPr w:rsidR="00AE2009" w:rsidRPr="004948A4" w:rsidSect="00D931BF">
          <w:pgSz w:w="11906" w:h="16838"/>
          <w:pgMar w:top="1418" w:right="1418" w:bottom="1418" w:left="1418" w:header="567" w:footer="680" w:gutter="0"/>
          <w:cols w:space="708"/>
          <w:docGrid w:linePitch="360"/>
        </w:sectPr>
      </w:pPr>
    </w:p>
    <w:p w14:paraId="01E5D0E2" w14:textId="77777777" w:rsidR="00C710C5" w:rsidRPr="004948A4" w:rsidRDefault="00BD56C3" w:rsidP="00EA04BE">
      <w:pPr>
        <w:pStyle w:val="Naslov1"/>
        <w:jc w:val="center"/>
        <w:rPr>
          <w:rFonts w:ascii="Arial" w:hAnsi="Arial" w:cs="Arial"/>
          <w:u w:val="single"/>
        </w:rPr>
      </w:pPr>
      <w:bookmarkStart w:id="1" w:name="_Toc473884236"/>
      <w:r>
        <w:rPr>
          <w:rFonts w:ascii="Arial" w:hAnsi="Arial" w:cs="Arial"/>
          <w:u w:val="single"/>
        </w:rPr>
        <w:lastRenderedPageBreak/>
        <w:t xml:space="preserve">II. </w:t>
      </w:r>
      <w:r w:rsidR="00C710C5" w:rsidRPr="004948A4">
        <w:rPr>
          <w:rFonts w:ascii="Arial" w:hAnsi="Arial" w:cs="Arial"/>
          <w:u w:val="single"/>
        </w:rPr>
        <w:t>POGOJI ZA PRIZNANJE USPOSOBLJENOSTI</w:t>
      </w:r>
      <w:bookmarkEnd w:id="1"/>
    </w:p>
    <w:p w14:paraId="688B197C" w14:textId="77777777" w:rsidR="00E10662" w:rsidRPr="004948A4" w:rsidRDefault="005E215B"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B5D8A68" w14:textId="77777777" w:rsidR="005E215B" w:rsidRPr="004948A4" w:rsidRDefault="005E215B" w:rsidP="00E10662">
      <w:pPr>
        <w:spacing w:before="225" w:after="225" w:line="240" w:lineRule="auto"/>
        <w:contextualSpacing/>
        <w:jc w:val="both"/>
        <w:rPr>
          <w:rFonts w:ascii="Arial" w:hAnsi="Arial" w:cs="Arial"/>
          <w:color w:val="000000"/>
          <w:sz w:val="18"/>
          <w:szCs w:val="18"/>
        </w:rPr>
      </w:pPr>
    </w:p>
    <w:p w14:paraId="0E9398E4" w14:textId="77777777" w:rsidR="005A51CE" w:rsidRPr="004948A4" w:rsidRDefault="00E10662"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Ponudnik, ki odda ponudbo, pod materialno in kazensko odgovornostjo jamči, da so vsi podatki in dokumenti, podani v ponudbi resnični, in da fotokopije priloženih listin ustrezajo originalu. V nasprotnem primeru ponudnik naročniku odgovarja za vso škodo, ki bi mu nastala. </w:t>
      </w:r>
    </w:p>
    <w:p w14:paraId="4F5D25E3"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p>
    <w:p w14:paraId="4383651C"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r w:rsidRPr="004948A4">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22CAAF60" w14:textId="77777777" w:rsidR="00E10662" w:rsidRPr="004948A4" w:rsidRDefault="00B934A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4B6C54C" w14:textId="77777777" w:rsidR="00335926" w:rsidRPr="004948A4"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4948A4" w14:paraId="7D053FC0" w14:textId="77777777" w:rsidTr="00FE24A3">
        <w:trPr>
          <w:trHeight w:val="584"/>
        </w:trPr>
        <w:tc>
          <w:tcPr>
            <w:tcW w:w="4644" w:type="dxa"/>
            <w:shd w:val="clear" w:color="auto" w:fill="D9D9D9" w:themeFill="background1" w:themeFillShade="D9"/>
            <w:vAlign w:val="center"/>
          </w:tcPr>
          <w:p w14:paraId="02BBE322" w14:textId="77777777" w:rsidR="009A6023" w:rsidRPr="004948A4" w:rsidRDefault="009A6023" w:rsidP="00335926">
            <w:pPr>
              <w:pStyle w:val="Naslov2"/>
              <w:contextualSpacing/>
              <w:outlineLvl w:val="1"/>
              <w:rPr>
                <w:rFonts w:ascii="Arial" w:hAnsi="Arial" w:cs="Arial"/>
              </w:rPr>
            </w:pPr>
            <w:bookmarkStart w:id="2" w:name="_Toc473884237"/>
            <w:r w:rsidRPr="004948A4">
              <w:rPr>
                <w:rFonts w:ascii="Arial" w:hAnsi="Arial" w:cs="Arial"/>
              </w:rPr>
              <w:t>Razlogi za izključitev</w:t>
            </w:r>
            <w:bookmarkEnd w:id="2"/>
          </w:p>
        </w:tc>
      </w:tr>
    </w:tbl>
    <w:p w14:paraId="4D6BB5FE" w14:textId="77777777" w:rsidR="005A51CE" w:rsidRPr="004948A4"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668"/>
        <w:gridCol w:w="7632"/>
      </w:tblGrid>
      <w:tr w:rsidR="005A51CE" w:rsidRPr="004948A4" w14:paraId="1489FA5C" w14:textId="77777777" w:rsidTr="00CD1E09">
        <w:tc>
          <w:tcPr>
            <w:tcW w:w="897"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831AAD0" w14:textId="77777777" w:rsidR="005A51CE" w:rsidRPr="004948A4" w:rsidRDefault="0009498C" w:rsidP="00335926">
            <w:pPr>
              <w:pStyle w:val="Naslov3"/>
              <w:contextualSpacing/>
              <w:jc w:val="center"/>
              <w:outlineLvl w:val="2"/>
              <w:rPr>
                <w:rFonts w:ascii="Arial" w:hAnsi="Arial" w:cs="Arial"/>
              </w:rPr>
            </w:pPr>
            <w:bookmarkStart w:id="3" w:name="_Toc473884238"/>
            <w:r w:rsidRPr="004948A4">
              <w:rPr>
                <w:rFonts w:ascii="Arial" w:hAnsi="Arial" w:cs="Arial"/>
                <w:color w:val="auto"/>
                <w:sz w:val="18"/>
              </w:rPr>
              <w:t>POGOJ 1</w:t>
            </w:r>
            <w:r w:rsidRPr="004948A4">
              <w:rPr>
                <w:rFonts w:ascii="Arial" w:hAnsi="Arial" w:cs="Arial"/>
                <w:color w:val="auto"/>
                <w:sz w:val="18"/>
              </w:rPr>
              <w:br/>
              <w:t>Nekaznovanost</w:t>
            </w:r>
            <w:bookmarkEnd w:id="3"/>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C9B9" w14:textId="77777777" w:rsidR="00ED0894" w:rsidRPr="004948A4" w:rsidRDefault="00E10662" w:rsidP="00335926">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4948A4">
              <w:rPr>
                <w:rFonts w:ascii="Arial" w:hAnsi="Arial" w:cs="Arial"/>
                <w:color w:val="000000"/>
                <w:position w:val="-2"/>
                <w:sz w:val="18"/>
                <w:szCs w:val="18"/>
              </w:rPr>
              <w:t>G</w:t>
            </w:r>
            <w:r w:rsidR="00ED0894" w:rsidRPr="004948A4">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4948A4">
              <w:rPr>
                <w:rFonts w:ascii="Arial" w:hAnsi="Arial" w:cs="Arial"/>
                <w:color w:val="000000"/>
                <w:position w:val="-2"/>
                <w:sz w:val="18"/>
                <w:szCs w:val="18"/>
              </w:rPr>
              <w:t xml:space="preserve">ni bila </w:t>
            </w:r>
            <w:r w:rsidR="00ED0894" w:rsidRPr="004948A4">
              <w:rPr>
                <w:rFonts w:ascii="Arial" w:hAnsi="Arial" w:cs="Arial"/>
                <w:color w:val="000000"/>
                <w:position w:val="-2"/>
                <w:sz w:val="18"/>
                <w:szCs w:val="18"/>
              </w:rPr>
              <w:t>izrečena pravnomočna sodba</w:t>
            </w:r>
            <w:r w:rsidR="00343DD9" w:rsidRPr="004948A4">
              <w:rPr>
                <w:rFonts w:ascii="Arial" w:hAnsi="Arial" w:cs="Arial"/>
                <w:color w:val="000000"/>
                <w:position w:val="-2"/>
                <w:sz w:val="18"/>
                <w:szCs w:val="18"/>
              </w:rPr>
              <w:t xml:space="preserve"> za dejanje</w:t>
            </w:r>
            <w:r w:rsidR="00ED0894" w:rsidRPr="004948A4">
              <w:rPr>
                <w:rFonts w:ascii="Arial" w:hAnsi="Arial" w:cs="Arial"/>
                <w:color w:val="000000"/>
                <w:position w:val="-2"/>
                <w:sz w:val="18"/>
                <w:szCs w:val="18"/>
              </w:rPr>
              <w:t>, ki ima elemente kaznivih dejanj opredeljenih v</w:t>
            </w:r>
            <w:r w:rsidRPr="004948A4">
              <w:rPr>
                <w:rFonts w:ascii="Arial" w:hAnsi="Arial" w:cs="Arial"/>
                <w:color w:val="000000"/>
                <w:position w:val="-2"/>
                <w:sz w:val="18"/>
                <w:szCs w:val="18"/>
              </w:rPr>
              <w:t xml:space="preserve"> prvem odstavku 75. člena</w:t>
            </w:r>
            <w:r w:rsidR="00ED0894" w:rsidRPr="004948A4">
              <w:rPr>
                <w:rFonts w:ascii="Arial" w:hAnsi="Arial" w:cs="Arial"/>
                <w:color w:val="000000"/>
                <w:position w:val="-2"/>
                <w:sz w:val="18"/>
                <w:szCs w:val="18"/>
              </w:rPr>
              <w:t xml:space="preserve"> ZJN-3.</w:t>
            </w:r>
            <w:r w:rsidR="00ED0894" w:rsidRPr="004948A4">
              <w:rPr>
                <w:rFonts w:ascii="Arial" w:hAnsi="Arial" w:cs="Arial"/>
                <w:color w:val="000000"/>
                <w:position w:val="-2"/>
                <w:sz w:val="18"/>
                <w:szCs w:val="18"/>
                <w:u w:val="single"/>
              </w:rPr>
              <w:t xml:space="preserve"> </w:t>
            </w:r>
          </w:p>
          <w:bookmarkEnd w:id="4"/>
          <w:bookmarkEnd w:id="5"/>
          <w:p w14:paraId="22B1A815" w14:textId="77777777" w:rsidR="00A2757D" w:rsidRPr="004948A4" w:rsidRDefault="00A2757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4948A4" w14:paraId="3187E7EF"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64EE7"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D9F39" w14:textId="77777777" w:rsid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bookmarkStart w:id="6" w:name="OLE_LINK1"/>
            <w:r w:rsidRPr="00C35AD8">
              <w:rPr>
                <w:rFonts w:ascii="Arial" w:hAnsi="Arial" w:cs="Arial"/>
                <w:color w:val="000000"/>
                <w:position w:val="-2"/>
                <w:sz w:val="18"/>
                <w:szCs w:val="18"/>
              </w:rPr>
              <w:t xml:space="preserve">Izpolnjen in podpisan obrazec »ESPD« </w:t>
            </w:r>
            <w:r w:rsidRPr="00C35AD8">
              <w:rPr>
                <w:rFonts w:ascii="Arial" w:hAnsi="Arial" w:cs="Arial"/>
              </w:rPr>
              <w:t xml:space="preserve"> </w:t>
            </w:r>
            <w:r w:rsidRPr="00C35AD8">
              <w:rPr>
                <w:rFonts w:ascii="Arial" w:hAnsi="Arial" w:cs="Arial"/>
                <w:color w:val="000000"/>
                <w:position w:val="-2"/>
                <w:sz w:val="18"/>
                <w:szCs w:val="18"/>
              </w:rPr>
              <w:t xml:space="preserve">za vse subjekte </w:t>
            </w:r>
            <w:r>
              <w:rPr>
                <w:rFonts w:ascii="Arial" w:hAnsi="Arial" w:cs="Arial"/>
                <w:color w:val="000000"/>
                <w:position w:val="-2"/>
                <w:sz w:val="18"/>
                <w:szCs w:val="18"/>
              </w:rPr>
              <w:t>v ponudbi,</w:t>
            </w:r>
          </w:p>
          <w:p w14:paraId="19724D76" w14:textId="77777777" w:rsidR="00CD1E09" w:rsidRPr="00CD1E09" w:rsidRDefault="003F283E" w:rsidP="00C92810">
            <w:pPr>
              <w:pStyle w:val="Odstavekseznama"/>
              <w:numPr>
                <w:ilvl w:val="0"/>
                <w:numId w:val="51"/>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35AD8">
              <w:rPr>
                <w:rFonts w:ascii="Arial" w:hAnsi="Arial" w:cs="Arial"/>
                <w:color w:val="000000"/>
                <w:position w:val="-2"/>
                <w:sz w:val="18"/>
                <w:szCs w:val="18"/>
              </w:rPr>
              <w:t xml:space="preserve">ooblastila za pridobitev podatkov iz kazenske evidence za vse člane organov in </w:t>
            </w:r>
            <w:r w:rsidR="00CD1E09" w:rsidRPr="00CD1E09">
              <w:rPr>
                <w:rFonts w:ascii="Arial" w:hAnsi="Arial" w:cs="Arial"/>
                <w:color w:val="000000"/>
                <w:position w:val="-2"/>
                <w:sz w:val="18"/>
                <w:szCs w:val="18"/>
              </w:rPr>
              <w:t>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1127617" w14:textId="77777777" w:rsidR="00CD1E09" w:rsidRP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 xml:space="preserve">Izpolnjeni in podpisani pooblastilo za pridobitev podatkov iz kazenske evidence </w:t>
            </w:r>
            <w:r w:rsidR="003F283E">
              <w:rPr>
                <w:rFonts w:ascii="Arial" w:hAnsi="Arial" w:cs="Arial"/>
                <w:color w:val="000000"/>
                <w:position w:val="-2"/>
                <w:sz w:val="18"/>
                <w:szCs w:val="18"/>
              </w:rPr>
              <w:t>– za pravne osebe (Obrazec št. 7</w:t>
            </w:r>
            <w:r w:rsidRPr="00CD1E09">
              <w:rPr>
                <w:rFonts w:ascii="Arial" w:hAnsi="Arial" w:cs="Arial"/>
                <w:color w:val="000000"/>
                <w:position w:val="-2"/>
                <w:sz w:val="18"/>
                <w:szCs w:val="18"/>
              </w:rPr>
              <w:t>).</w:t>
            </w:r>
          </w:p>
          <w:bookmarkEnd w:id="6"/>
          <w:p w14:paraId="4C494279" w14:textId="77777777" w:rsidR="00ED0894" w:rsidRPr="004948A4" w:rsidRDefault="009A577A" w:rsidP="00B34C08">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 xml:space="preserve">Ponudnik </w:t>
            </w:r>
            <w:r w:rsidR="00762F36" w:rsidRPr="004948A4">
              <w:rPr>
                <w:rFonts w:ascii="Arial" w:hAnsi="Arial" w:cs="Arial"/>
                <w:color w:val="000000"/>
                <w:position w:val="-2"/>
                <w:sz w:val="18"/>
                <w:szCs w:val="18"/>
              </w:rPr>
              <w:t>naj</w:t>
            </w:r>
            <w:r w:rsidR="00660827" w:rsidRPr="004948A4">
              <w:rPr>
                <w:rFonts w:ascii="Arial" w:hAnsi="Arial" w:cs="Arial"/>
                <w:color w:val="000000"/>
                <w:position w:val="-2"/>
                <w:sz w:val="18"/>
                <w:szCs w:val="18"/>
              </w:rPr>
              <w:t xml:space="preserve"> </w:t>
            </w:r>
            <w:r w:rsidR="001C3297" w:rsidRPr="004948A4">
              <w:rPr>
                <w:rFonts w:ascii="Arial" w:hAnsi="Arial" w:cs="Arial"/>
                <w:color w:val="000000"/>
                <w:position w:val="-2"/>
                <w:sz w:val="18"/>
                <w:szCs w:val="18"/>
              </w:rPr>
              <w:t>v ponudbi predloži izpis</w:t>
            </w:r>
            <w:r w:rsidR="00ED0894" w:rsidRPr="004948A4">
              <w:rPr>
                <w:rFonts w:ascii="Arial" w:hAnsi="Arial" w:cs="Arial"/>
                <w:color w:val="000000"/>
                <w:position w:val="-2"/>
                <w:sz w:val="18"/>
                <w:szCs w:val="18"/>
              </w:rPr>
              <w:t xml:space="preserve"> iz </w:t>
            </w:r>
            <w:r w:rsidR="00371119" w:rsidRPr="004948A4">
              <w:rPr>
                <w:rFonts w:ascii="Arial" w:hAnsi="Arial" w:cs="Arial"/>
                <w:color w:val="000000"/>
                <w:position w:val="-2"/>
                <w:sz w:val="18"/>
                <w:szCs w:val="18"/>
              </w:rPr>
              <w:t>ustreznega sodnega registra</w:t>
            </w:r>
            <w:r w:rsidR="00ED0894" w:rsidRPr="004948A4">
              <w:rPr>
                <w:rFonts w:ascii="Arial" w:hAnsi="Arial" w:cs="Arial"/>
                <w:color w:val="000000"/>
                <w:position w:val="-2"/>
                <w:sz w:val="18"/>
                <w:szCs w:val="18"/>
              </w:rPr>
              <w:t>, iz katerega je razvidno, da ne obstajajo razlogi za izključitev.</w:t>
            </w:r>
            <w:r w:rsidRPr="004948A4">
              <w:rPr>
                <w:rFonts w:ascii="Arial" w:hAnsi="Arial" w:cs="Arial"/>
                <w:color w:val="000000"/>
                <w:position w:val="-2"/>
                <w:sz w:val="18"/>
                <w:szCs w:val="18"/>
              </w:rPr>
              <w:t xml:space="preserve"> </w:t>
            </w:r>
            <w:r w:rsidR="00762F36" w:rsidRPr="004948A4">
              <w:rPr>
                <w:rFonts w:ascii="Arial" w:hAnsi="Arial" w:cs="Arial"/>
                <w:color w:val="000000"/>
                <w:position w:val="-2"/>
                <w:sz w:val="18"/>
                <w:szCs w:val="18"/>
              </w:rPr>
              <w:t>I</w:t>
            </w:r>
            <w:r w:rsidRPr="004948A4">
              <w:rPr>
                <w:rFonts w:ascii="Arial" w:hAnsi="Arial" w:cs="Arial"/>
                <w:color w:val="000000"/>
                <w:position w:val="-2"/>
                <w:sz w:val="18"/>
                <w:szCs w:val="18"/>
              </w:rPr>
              <w:t xml:space="preserve">zpis se šteje kot dokaz </w:t>
            </w:r>
            <w:r w:rsidR="00762F36" w:rsidRPr="004948A4">
              <w:rPr>
                <w:rFonts w:ascii="Arial" w:hAnsi="Arial" w:cs="Arial"/>
                <w:color w:val="000000"/>
                <w:position w:val="-2"/>
                <w:sz w:val="18"/>
                <w:szCs w:val="18"/>
              </w:rPr>
              <w:t>o</w:t>
            </w:r>
            <w:r w:rsidRPr="004948A4">
              <w:rPr>
                <w:rFonts w:ascii="Arial" w:hAnsi="Arial" w:cs="Arial"/>
                <w:color w:val="000000"/>
                <w:position w:val="-2"/>
                <w:sz w:val="18"/>
                <w:szCs w:val="18"/>
              </w:rPr>
              <w:t xml:space="preserve"> izpolnjevanj</w:t>
            </w:r>
            <w:r w:rsidR="00762F36" w:rsidRPr="004948A4">
              <w:rPr>
                <w:rFonts w:ascii="Arial" w:hAnsi="Arial" w:cs="Arial"/>
                <w:color w:val="000000"/>
                <w:position w:val="-2"/>
                <w:sz w:val="18"/>
                <w:szCs w:val="18"/>
              </w:rPr>
              <w:t>u</w:t>
            </w:r>
            <w:r w:rsidRPr="004948A4">
              <w:rPr>
                <w:rFonts w:ascii="Arial" w:hAnsi="Arial" w:cs="Arial"/>
                <w:color w:val="000000"/>
                <w:position w:val="-2"/>
                <w:sz w:val="18"/>
                <w:szCs w:val="18"/>
              </w:rPr>
              <w:t xml:space="preserve"> predmetnega pogoja. </w:t>
            </w:r>
            <w:r w:rsidR="00CD1E09" w:rsidRPr="00CD1E09">
              <w:rPr>
                <w:rFonts w:ascii="Arial" w:hAnsi="Arial" w:cs="Arial"/>
                <w:color w:val="000000"/>
                <w:position w:val="-2"/>
                <w:sz w:val="18"/>
                <w:szCs w:val="18"/>
              </w:rPr>
              <w:t>Izpis ne sme biti starejši od štirih mesecev od roka za predložitev ponudbe.</w:t>
            </w:r>
          </w:p>
        </w:tc>
      </w:tr>
      <w:tr w:rsidR="005A51CE" w:rsidRPr="004948A4" w14:paraId="4ADA7313"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9CB5"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DA046" w14:textId="77777777" w:rsidR="005A51CE" w:rsidRPr="004948A4" w:rsidRDefault="0009498C" w:rsidP="00DB089E">
            <w:pPr>
              <w:spacing w:before="135" w:after="135"/>
              <w:jc w:val="both"/>
              <w:textAlignment w:val="center"/>
              <w:rPr>
                <w:rFonts w:ascii="Arial" w:hAnsi="Arial" w:cs="Arial"/>
              </w:rPr>
            </w:pPr>
            <w:r w:rsidRPr="004948A4">
              <w:rPr>
                <w:rFonts w:ascii="Arial" w:hAnsi="Arial" w:cs="Arial"/>
                <w:color w:val="000000"/>
                <w:position w:val="-2"/>
                <w:sz w:val="18"/>
                <w:szCs w:val="18"/>
              </w:rPr>
              <w:t>Ponudniki, ki nima</w:t>
            </w:r>
            <w:r w:rsidR="00EA692D" w:rsidRPr="004948A4">
              <w:rPr>
                <w:rFonts w:ascii="Arial" w:hAnsi="Arial" w:cs="Arial"/>
                <w:color w:val="000000"/>
                <w:position w:val="-2"/>
                <w:sz w:val="18"/>
                <w:szCs w:val="18"/>
              </w:rPr>
              <w:t>jo sedeža v Republik</w:t>
            </w:r>
            <w:r w:rsidR="00746E15" w:rsidRPr="004948A4">
              <w:rPr>
                <w:rFonts w:ascii="Arial" w:hAnsi="Arial" w:cs="Arial"/>
                <w:color w:val="000000"/>
                <w:position w:val="-2"/>
                <w:sz w:val="18"/>
                <w:szCs w:val="18"/>
              </w:rPr>
              <w:t>i Sloveniji ravnajo skladno s 16</w:t>
            </w:r>
            <w:r w:rsidR="00EA692D" w:rsidRPr="004948A4">
              <w:rPr>
                <w:rFonts w:ascii="Arial" w:hAnsi="Arial" w:cs="Arial"/>
                <w:color w:val="000000"/>
                <w:position w:val="-2"/>
                <w:sz w:val="18"/>
                <w:szCs w:val="18"/>
              </w:rPr>
              <w:t>. točko navodil te razpisne dokumentacije.</w:t>
            </w:r>
          </w:p>
        </w:tc>
      </w:tr>
      <w:tr w:rsidR="005A51CE" w:rsidRPr="004948A4" w14:paraId="025FB557"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D6AF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DF92D" w14:textId="77777777" w:rsidR="00F92B91" w:rsidRPr="004948A4" w:rsidRDefault="0009498C" w:rsidP="00610E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 </w:t>
            </w:r>
          </w:p>
          <w:p w14:paraId="4ACCEC98"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329D545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8BA691F" w14:textId="77777777" w:rsidR="005A51CE" w:rsidRPr="004948A4"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tc>
      </w:tr>
      <w:tr w:rsidR="005A51CE" w:rsidRPr="004948A4" w14:paraId="29644C23" w14:textId="77777777" w:rsidTr="00CD1E09">
        <w:trPr>
          <w:trHeight w:val="310"/>
        </w:trPr>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C6D6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CBA24" w14:textId="77777777" w:rsidR="00F92B91" w:rsidRPr="004948A4" w:rsidRDefault="00F92B91" w:rsidP="00F92B91">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w:t>
            </w:r>
          </w:p>
          <w:p w14:paraId="0A3DE5C0"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03A3B518"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3A6711F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p w14:paraId="1F2A0090" w14:textId="77777777" w:rsidR="005A51CE" w:rsidRPr="004948A4" w:rsidRDefault="00F92B91" w:rsidP="00F92B91">
            <w:pPr>
              <w:spacing w:before="135" w:after="135"/>
              <w:jc w:val="both"/>
              <w:textAlignment w:val="center"/>
              <w:rPr>
                <w:rFonts w:ascii="Arial" w:hAnsi="Arial" w:cs="Arial"/>
              </w:rPr>
            </w:pPr>
            <w:r w:rsidRPr="004948A4">
              <w:rPr>
                <w:rFonts w:ascii="Arial" w:hAnsi="Arial" w:cs="Arial"/>
                <w:color w:val="000000"/>
                <w:position w:val="-2"/>
                <w:sz w:val="18"/>
                <w:szCs w:val="18"/>
              </w:rPr>
              <w:t xml:space="preserve"> </w:t>
            </w:r>
            <w:r w:rsidR="006A1FDA" w:rsidRPr="004948A4">
              <w:rPr>
                <w:rFonts w:ascii="Arial" w:hAnsi="Arial" w:cs="Arial"/>
                <w:color w:val="000000"/>
                <w:position w:val="-2"/>
                <w:sz w:val="18"/>
                <w:szCs w:val="18"/>
              </w:rPr>
              <w:t>Naročnik bo zavrnil vsakega podizvajalca, če zanj obstajajo razlogi za izključitev prvega odstavka 75. člena</w:t>
            </w:r>
            <w:r w:rsidR="0085079A" w:rsidRPr="004948A4">
              <w:rPr>
                <w:rFonts w:ascii="Arial" w:hAnsi="Arial" w:cs="Arial"/>
                <w:color w:val="000000"/>
                <w:position w:val="-2"/>
                <w:sz w:val="18"/>
                <w:szCs w:val="18"/>
              </w:rPr>
              <w:t xml:space="preserve"> </w:t>
            </w:r>
            <w:r w:rsidR="00DB089E" w:rsidRPr="004948A4">
              <w:rPr>
                <w:rFonts w:ascii="Arial" w:hAnsi="Arial" w:cs="Arial"/>
                <w:color w:val="000000"/>
                <w:position w:val="-2"/>
                <w:sz w:val="18"/>
                <w:szCs w:val="18"/>
              </w:rPr>
              <w:t>ZJN-3.</w:t>
            </w:r>
          </w:p>
        </w:tc>
      </w:tr>
    </w:tbl>
    <w:p w14:paraId="07C99A8F"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12C5FC0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C3B0A22" w14:textId="77777777" w:rsidR="005A51CE" w:rsidRPr="004948A4" w:rsidRDefault="0009498C" w:rsidP="00227F0D">
            <w:pPr>
              <w:pStyle w:val="Naslov3"/>
              <w:jc w:val="center"/>
              <w:outlineLvl w:val="2"/>
              <w:rPr>
                <w:rFonts w:ascii="Arial" w:hAnsi="Arial" w:cs="Arial"/>
              </w:rPr>
            </w:pPr>
            <w:bookmarkStart w:id="7" w:name="_Toc473884239"/>
            <w:r w:rsidRPr="004948A4">
              <w:rPr>
                <w:rFonts w:ascii="Arial" w:hAnsi="Arial" w:cs="Arial"/>
                <w:color w:val="auto"/>
                <w:sz w:val="18"/>
              </w:rPr>
              <w:t xml:space="preserve">POGOJ </w:t>
            </w:r>
            <w:r w:rsidR="009A6023" w:rsidRPr="004948A4">
              <w:rPr>
                <w:rFonts w:ascii="Arial" w:hAnsi="Arial" w:cs="Arial"/>
                <w:color w:val="auto"/>
                <w:sz w:val="18"/>
              </w:rPr>
              <w:t>2</w:t>
            </w:r>
            <w:r w:rsidRPr="004948A4">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09E4E" w14:textId="77777777" w:rsidR="005A51CE" w:rsidRPr="004948A4" w:rsidRDefault="00610E1F" w:rsidP="006F3205">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Gospodarski subjekt </w:t>
            </w:r>
            <w:r w:rsidR="006F3205" w:rsidRPr="004948A4">
              <w:rPr>
                <w:rFonts w:ascii="Arial" w:hAnsi="Arial" w:cs="Arial"/>
                <w:color w:val="000000"/>
                <w:position w:val="-2"/>
                <w:sz w:val="18"/>
                <w:szCs w:val="18"/>
              </w:rPr>
              <w:t>na dan, ko poteče</w:t>
            </w:r>
            <w:r w:rsidR="008D05D9" w:rsidRPr="004948A4">
              <w:rPr>
                <w:rFonts w:ascii="Arial" w:hAnsi="Arial" w:cs="Arial"/>
                <w:color w:val="000000"/>
                <w:position w:val="-2"/>
                <w:sz w:val="18"/>
                <w:szCs w:val="18"/>
              </w:rPr>
              <w:t xml:space="preserve"> rok za oddajo ponudb </w:t>
            </w:r>
            <w:r w:rsidR="00C36988" w:rsidRPr="004948A4">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4948A4" w14:paraId="71DE94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1EB96"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7B3EE" w14:textId="77777777" w:rsidR="0047352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5A51CE" w:rsidRPr="004948A4" w14:paraId="6E7E8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46ABE"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FA5F4" w14:textId="77777777" w:rsidR="005A51CE" w:rsidRPr="004948A4" w:rsidRDefault="0009498C"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w:t>
            </w:r>
            <w:r w:rsidR="00F92B91" w:rsidRPr="004948A4">
              <w:rPr>
                <w:rFonts w:ascii="Arial" w:hAnsi="Arial" w:cs="Arial"/>
              </w:rPr>
              <w:t xml:space="preserve">: </w:t>
            </w:r>
            <w:r w:rsidR="00F92B91" w:rsidRPr="004948A4">
              <w:rPr>
                <w:rFonts w:ascii="Arial" w:hAnsi="Arial" w:cs="Arial"/>
                <w:color w:val="000000"/>
                <w:position w:val="-2"/>
                <w:sz w:val="18"/>
                <w:szCs w:val="18"/>
              </w:rPr>
              <w:t>Izpolnje</w:t>
            </w:r>
            <w:r w:rsidR="00CD1E09">
              <w:rPr>
                <w:rFonts w:ascii="Arial" w:hAnsi="Arial" w:cs="Arial"/>
                <w:color w:val="000000"/>
                <w:position w:val="-2"/>
                <w:sz w:val="18"/>
                <w:szCs w:val="18"/>
              </w:rPr>
              <w:t>n in podpisan obrazec »ESPD«.</w:t>
            </w:r>
          </w:p>
        </w:tc>
      </w:tr>
      <w:tr w:rsidR="005A51CE" w:rsidRPr="004948A4" w14:paraId="18B39E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FEEC"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9453A" w14:textId="77777777" w:rsidR="00F92B91" w:rsidRPr="004948A4" w:rsidRDefault="00F92B91"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w:t>
            </w:r>
            <w:r w:rsidRPr="004948A4">
              <w:rPr>
                <w:rFonts w:ascii="Arial" w:hAnsi="Arial" w:cs="Arial"/>
                <w:color w:val="000000"/>
                <w:position w:val="-2"/>
                <w:sz w:val="18"/>
                <w:szCs w:val="18"/>
              </w:rPr>
              <w:t>Izpol</w:t>
            </w:r>
            <w:r w:rsidR="00CD1E09">
              <w:rPr>
                <w:rFonts w:ascii="Arial" w:hAnsi="Arial" w:cs="Arial"/>
                <w:color w:val="000000"/>
                <w:position w:val="-2"/>
                <w:sz w:val="18"/>
                <w:szCs w:val="18"/>
              </w:rPr>
              <w:t>njen in podpisan obrazec »ESPD«.</w:t>
            </w:r>
          </w:p>
          <w:p w14:paraId="2D11A354" w14:textId="77777777" w:rsidR="005A51CE" w:rsidRPr="004948A4" w:rsidRDefault="00A332AA"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Naročnik bo zavrnil vsakega podizvajalca, če zanj obstajajo razlogi za izključitev četrtega odstavka 75. člena </w:t>
            </w:r>
            <w:r w:rsidR="00DB089E" w:rsidRPr="004948A4">
              <w:rPr>
                <w:rFonts w:ascii="Arial" w:hAnsi="Arial" w:cs="Arial"/>
                <w:color w:val="000000"/>
                <w:position w:val="-2"/>
                <w:sz w:val="18"/>
                <w:szCs w:val="18"/>
              </w:rPr>
              <w:t>ZJN-3.</w:t>
            </w:r>
          </w:p>
        </w:tc>
      </w:tr>
    </w:tbl>
    <w:p w14:paraId="3DD4EEFE"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2612477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CE1533A" w14:textId="77777777" w:rsidR="005A51CE" w:rsidRPr="004948A4" w:rsidRDefault="0009498C" w:rsidP="00227F0D">
            <w:pPr>
              <w:pStyle w:val="Naslov3"/>
              <w:jc w:val="center"/>
              <w:outlineLvl w:val="2"/>
              <w:rPr>
                <w:rFonts w:ascii="Arial" w:hAnsi="Arial" w:cs="Arial"/>
              </w:rPr>
            </w:pPr>
            <w:bookmarkStart w:id="8" w:name="_Toc473884240"/>
            <w:r w:rsidRPr="004948A4">
              <w:rPr>
                <w:rFonts w:ascii="Arial" w:hAnsi="Arial" w:cs="Arial"/>
                <w:color w:val="auto"/>
                <w:sz w:val="18"/>
              </w:rPr>
              <w:t xml:space="preserve">POGOJ </w:t>
            </w:r>
            <w:r w:rsidR="009A6023" w:rsidRPr="004948A4">
              <w:rPr>
                <w:rFonts w:ascii="Arial" w:hAnsi="Arial" w:cs="Arial"/>
                <w:color w:val="auto"/>
                <w:sz w:val="18"/>
              </w:rPr>
              <w:t>3</w:t>
            </w:r>
            <w:r w:rsidRPr="004948A4">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A073" w14:textId="77777777" w:rsidR="00610E1F" w:rsidRPr="004948A4" w:rsidRDefault="008D05D9" w:rsidP="00B934AD">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ospodarski</w:t>
            </w:r>
            <w:r w:rsidRPr="004948A4">
              <w:rPr>
                <w:rFonts w:ascii="Arial" w:hAnsi="Arial" w:cs="Arial"/>
                <w:color w:val="000000"/>
                <w:position w:val="-2"/>
                <w:sz w:val="18"/>
                <w:szCs w:val="18"/>
              </w:rPr>
              <w:t xml:space="preserve"> subjekt mora </w:t>
            </w:r>
            <w:r w:rsidR="00B934AD" w:rsidRPr="004948A4">
              <w:rPr>
                <w:rFonts w:ascii="Arial" w:hAnsi="Arial" w:cs="Arial"/>
                <w:color w:val="000000"/>
                <w:position w:val="-2"/>
                <w:sz w:val="18"/>
                <w:szCs w:val="18"/>
              </w:rPr>
              <w:t xml:space="preserve">na dan oddaje ponudbe </w:t>
            </w:r>
            <w:r w:rsidRPr="004948A4">
              <w:rPr>
                <w:rFonts w:ascii="Arial" w:hAnsi="Arial" w:cs="Arial"/>
                <w:color w:val="000000"/>
                <w:position w:val="-2"/>
                <w:sz w:val="18"/>
                <w:szCs w:val="18"/>
              </w:rPr>
              <w:t>izpolnjevati obvezne dajat</w:t>
            </w:r>
            <w:r w:rsidR="003B2CEB" w:rsidRPr="004948A4">
              <w:rPr>
                <w:rFonts w:ascii="Arial" w:hAnsi="Arial" w:cs="Arial"/>
                <w:color w:val="000000"/>
                <w:position w:val="-2"/>
                <w:sz w:val="18"/>
                <w:szCs w:val="18"/>
              </w:rPr>
              <w:t>v</w:t>
            </w:r>
            <w:r w:rsidRPr="004948A4">
              <w:rPr>
                <w:rFonts w:ascii="Arial" w:hAnsi="Arial" w:cs="Arial"/>
                <w:color w:val="000000"/>
                <w:position w:val="-2"/>
                <w:sz w:val="18"/>
                <w:szCs w:val="18"/>
              </w:rPr>
              <w:t>e</w:t>
            </w:r>
            <w:r w:rsidR="003B2CEB" w:rsidRPr="004948A4">
              <w:rPr>
                <w:rFonts w:ascii="Arial" w:hAnsi="Arial" w:cs="Arial"/>
                <w:color w:val="000000"/>
                <w:position w:val="-2"/>
                <w:sz w:val="18"/>
                <w:szCs w:val="18"/>
              </w:rPr>
              <w:t xml:space="preserve"> in d</w:t>
            </w:r>
            <w:r w:rsidRPr="004948A4">
              <w:rPr>
                <w:rFonts w:ascii="Arial" w:hAnsi="Arial" w:cs="Arial"/>
                <w:color w:val="000000"/>
                <w:position w:val="-2"/>
                <w:sz w:val="18"/>
                <w:szCs w:val="18"/>
              </w:rPr>
              <w:t>ruge denarne nedavčne</w:t>
            </w:r>
            <w:r w:rsidR="003B2CEB" w:rsidRPr="004948A4">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4948A4">
              <w:rPr>
                <w:rFonts w:ascii="Arial" w:hAnsi="Arial" w:cs="Arial"/>
                <w:color w:val="000000"/>
                <w:position w:val="-2"/>
                <w:sz w:val="18"/>
                <w:szCs w:val="18"/>
              </w:rPr>
              <w:t>oziroma vrednost</w:t>
            </w:r>
            <w:r w:rsidR="003B2CEB" w:rsidRPr="004948A4">
              <w:rPr>
                <w:rFonts w:ascii="Arial" w:hAnsi="Arial" w:cs="Arial"/>
                <w:color w:val="000000"/>
                <w:position w:val="-2"/>
                <w:sz w:val="18"/>
                <w:szCs w:val="18"/>
              </w:rPr>
              <w:t xml:space="preserve"> neplačanih zapadlih obveznosti</w:t>
            </w:r>
            <w:r w:rsidR="00B934AD" w:rsidRPr="004948A4">
              <w:rPr>
                <w:rFonts w:ascii="Arial" w:hAnsi="Arial" w:cs="Arial"/>
                <w:color w:val="000000"/>
                <w:position w:val="-2"/>
                <w:sz w:val="18"/>
                <w:szCs w:val="18"/>
              </w:rPr>
              <w:t xml:space="preserve"> na dan oddaje ponudbe ne</w:t>
            </w:r>
            <w:r w:rsidR="003B2CEB" w:rsidRPr="004948A4">
              <w:rPr>
                <w:rFonts w:ascii="Arial" w:hAnsi="Arial" w:cs="Arial"/>
                <w:color w:val="000000"/>
                <w:position w:val="-2"/>
                <w:sz w:val="18"/>
                <w:szCs w:val="18"/>
              </w:rPr>
              <w:t xml:space="preserve"> </w:t>
            </w:r>
            <w:r w:rsidR="00B934AD" w:rsidRPr="004948A4">
              <w:rPr>
                <w:rFonts w:ascii="Arial" w:hAnsi="Arial" w:cs="Arial"/>
                <w:color w:val="000000"/>
                <w:position w:val="-2"/>
                <w:sz w:val="18"/>
                <w:szCs w:val="18"/>
              </w:rPr>
              <w:t xml:space="preserve">sme </w:t>
            </w:r>
            <w:r w:rsidR="003B2CEB" w:rsidRPr="004948A4">
              <w:rPr>
                <w:rFonts w:ascii="Arial" w:hAnsi="Arial" w:cs="Arial"/>
                <w:color w:val="000000"/>
                <w:position w:val="-2"/>
                <w:sz w:val="18"/>
                <w:szCs w:val="18"/>
              </w:rPr>
              <w:t>znaša</w:t>
            </w:r>
            <w:r w:rsidR="00B934AD" w:rsidRPr="004948A4">
              <w:rPr>
                <w:rFonts w:ascii="Arial" w:hAnsi="Arial" w:cs="Arial"/>
                <w:color w:val="000000"/>
                <w:position w:val="-2"/>
                <w:sz w:val="18"/>
                <w:szCs w:val="18"/>
              </w:rPr>
              <w:t>ti</w:t>
            </w:r>
            <w:r w:rsidR="003B2CEB" w:rsidRPr="004948A4">
              <w:rPr>
                <w:rFonts w:ascii="Arial" w:hAnsi="Arial" w:cs="Arial"/>
                <w:color w:val="000000"/>
                <w:position w:val="-2"/>
                <w:sz w:val="18"/>
                <w:szCs w:val="18"/>
              </w:rPr>
              <w:t xml:space="preserve"> 50 </w:t>
            </w:r>
            <w:proofErr w:type="spellStart"/>
            <w:r w:rsidR="003B2CEB" w:rsidRPr="004948A4">
              <w:rPr>
                <w:rFonts w:ascii="Arial" w:hAnsi="Arial" w:cs="Arial"/>
                <w:color w:val="000000"/>
                <w:position w:val="-2"/>
                <w:sz w:val="18"/>
                <w:szCs w:val="18"/>
              </w:rPr>
              <w:t>eurov</w:t>
            </w:r>
            <w:proofErr w:type="spellEnd"/>
            <w:r w:rsidR="003B2CEB" w:rsidRPr="004948A4">
              <w:rPr>
                <w:rFonts w:ascii="Arial" w:hAnsi="Arial" w:cs="Arial"/>
                <w:color w:val="000000"/>
                <w:position w:val="-2"/>
                <w:sz w:val="18"/>
                <w:szCs w:val="18"/>
              </w:rPr>
              <w:t xml:space="preserve"> ali več. </w:t>
            </w:r>
            <w:r w:rsidR="00B934AD"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 xml:space="preserve">ospodarski subjekt </w:t>
            </w:r>
            <w:r w:rsidR="00B934AD" w:rsidRPr="004948A4">
              <w:rPr>
                <w:rFonts w:ascii="Arial" w:hAnsi="Arial" w:cs="Arial"/>
                <w:color w:val="000000"/>
                <w:position w:val="-2"/>
                <w:sz w:val="18"/>
                <w:szCs w:val="18"/>
              </w:rPr>
              <w:t>mora imeti</w:t>
            </w:r>
            <w:r w:rsidR="003B2CEB" w:rsidRPr="004948A4">
              <w:rPr>
                <w:rFonts w:ascii="Arial" w:hAnsi="Arial" w:cs="Arial"/>
                <w:color w:val="000000"/>
                <w:position w:val="-2"/>
                <w:sz w:val="18"/>
                <w:szCs w:val="18"/>
              </w:rPr>
              <w:t xml:space="preserve"> na dan oddaje ponudbe </w:t>
            </w:r>
            <w:r w:rsidR="00B934AD" w:rsidRPr="004948A4">
              <w:rPr>
                <w:rFonts w:ascii="Arial" w:hAnsi="Arial" w:cs="Arial"/>
                <w:color w:val="000000"/>
                <w:position w:val="-2"/>
                <w:sz w:val="18"/>
                <w:szCs w:val="18"/>
              </w:rPr>
              <w:t>predložene vse obračune</w:t>
            </w:r>
            <w:r w:rsidR="003B2CEB" w:rsidRPr="004948A4">
              <w:rPr>
                <w:rFonts w:ascii="Arial" w:hAnsi="Arial" w:cs="Arial"/>
                <w:color w:val="000000"/>
                <w:position w:val="-2"/>
                <w:sz w:val="18"/>
                <w:szCs w:val="18"/>
              </w:rPr>
              <w:t xml:space="preserve"> davčnih odtegljajev za dohodke iz delovnega razmerja za obdobje zadnjih petih let do d</w:t>
            </w:r>
            <w:r w:rsidR="00B934AD" w:rsidRPr="004948A4">
              <w:rPr>
                <w:rFonts w:ascii="Arial" w:hAnsi="Arial" w:cs="Arial"/>
                <w:color w:val="000000"/>
                <w:position w:val="-2"/>
                <w:sz w:val="18"/>
                <w:szCs w:val="18"/>
              </w:rPr>
              <w:t>ne oddaje ponudbe</w:t>
            </w:r>
            <w:r w:rsidR="003B2CEB" w:rsidRPr="004948A4">
              <w:rPr>
                <w:rFonts w:ascii="Arial" w:hAnsi="Arial" w:cs="Arial"/>
                <w:color w:val="000000"/>
                <w:position w:val="-2"/>
                <w:sz w:val="18"/>
                <w:szCs w:val="18"/>
              </w:rPr>
              <w:t>.</w:t>
            </w:r>
          </w:p>
        </w:tc>
      </w:tr>
      <w:tr w:rsidR="005A51CE" w:rsidRPr="004948A4" w14:paraId="789847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E14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EBDE8" w14:textId="77777777" w:rsidR="00B81D5B" w:rsidRPr="004948A4" w:rsidRDefault="001B15F8" w:rsidP="001B15F8">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 in podpisan obrazec »ESPD« za vse </w:t>
            </w:r>
            <w:r w:rsidR="00CD1E09">
              <w:rPr>
                <w:rFonts w:ascii="Arial" w:hAnsi="Arial" w:cs="Arial"/>
                <w:color w:val="000000"/>
                <w:position w:val="-2"/>
                <w:sz w:val="18"/>
                <w:szCs w:val="18"/>
              </w:rPr>
              <w:t>gospodarske subjekte v ponudbi.</w:t>
            </w:r>
          </w:p>
        </w:tc>
      </w:tr>
      <w:tr w:rsidR="005A51CE" w:rsidRPr="004948A4" w14:paraId="5F8E29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E08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DD416" w14:textId="77777777" w:rsidR="005A51CE" w:rsidRPr="004948A4" w:rsidRDefault="00EA692D" w:rsidP="00DD76CF">
            <w:pPr>
              <w:spacing w:before="135" w:after="135"/>
              <w:jc w:val="both"/>
              <w:textAlignment w:val="center"/>
              <w:rPr>
                <w:rFonts w:ascii="Arial" w:hAnsi="Arial" w:cs="Arial"/>
              </w:rPr>
            </w:pPr>
            <w:r w:rsidRPr="004948A4">
              <w:rPr>
                <w:rFonts w:ascii="Arial" w:hAnsi="Arial" w:cs="Arial"/>
                <w:color w:val="000000"/>
                <w:position w:val="-2"/>
                <w:sz w:val="18"/>
                <w:szCs w:val="18"/>
              </w:rPr>
              <w:t>Ponudniki, ki nimajo sedeža v Republik</w:t>
            </w:r>
            <w:r w:rsidR="00746E15" w:rsidRPr="004948A4">
              <w:rPr>
                <w:rFonts w:ascii="Arial" w:hAnsi="Arial" w:cs="Arial"/>
                <w:color w:val="000000"/>
                <w:position w:val="-2"/>
                <w:sz w:val="18"/>
                <w:szCs w:val="18"/>
              </w:rPr>
              <w:t>i Sloveniji ravnajo skladno s 16</w:t>
            </w:r>
            <w:r w:rsidRPr="004948A4">
              <w:rPr>
                <w:rFonts w:ascii="Arial" w:hAnsi="Arial" w:cs="Arial"/>
                <w:color w:val="000000"/>
                <w:position w:val="-2"/>
                <w:sz w:val="18"/>
                <w:szCs w:val="18"/>
              </w:rPr>
              <w:t>. točko navodil te razpisne dokumentacije.</w:t>
            </w:r>
          </w:p>
        </w:tc>
      </w:tr>
      <w:tr w:rsidR="005A51CE" w:rsidRPr="004948A4" w14:paraId="241B4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382F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3C0E1" w14:textId="77777777" w:rsidR="005A51CE" w:rsidRPr="004948A4" w:rsidRDefault="0009498C" w:rsidP="00C36988">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C36988" w:rsidRPr="004948A4">
              <w:rPr>
                <w:rFonts w:ascii="Arial" w:hAnsi="Arial" w:cs="Arial"/>
              </w:rPr>
              <w:t xml:space="preserve"> </w:t>
            </w:r>
            <w:r w:rsidR="00F92B91" w:rsidRPr="004948A4">
              <w:rPr>
                <w:rFonts w:ascii="Arial" w:hAnsi="Arial" w:cs="Arial"/>
                <w:color w:val="000000"/>
                <w:position w:val="-2"/>
                <w:sz w:val="18"/>
                <w:szCs w:val="18"/>
              </w:rPr>
              <w:t>enako kot ponudnik: Izpolnjen in podpisan obrazec »ESPD«.</w:t>
            </w:r>
          </w:p>
        </w:tc>
      </w:tr>
      <w:tr w:rsidR="005A51CE" w:rsidRPr="004948A4" w14:paraId="16D64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904C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81AA2" w14:textId="77777777" w:rsidR="004B472B" w:rsidRPr="004948A4" w:rsidRDefault="0009498C" w:rsidP="004B472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Izpolnjen in podpisan obrazec »ESPD«.</w:t>
            </w:r>
          </w:p>
          <w:p w14:paraId="23628D5F" w14:textId="77777777" w:rsidR="005A51CE" w:rsidRPr="004948A4" w:rsidRDefault="00E156FF" w:rsidP="002251D3">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w:t>
            </w:r>
            <w:r w:rsidR="00FC188E" w:rsidRPr="004948A4">
              <w:rPr>
                <w:rFonts w:ascii="Arial" w:hAnsi="Arial" w:cs="Arial"/>
                <w:color w:val="000000"/>
                <w:position w:val="-2"/>
                <w:sz w:val="18"/>
                <w:szCs w:val="18"/>
              </w:rPr>
              <w:t xml:space="preserve">iz </w:t>
            </w:r>
            <w:r w:rsidRPr="004948A4">
              <w:rPr>
                <w:rFonts w:ascii="Arial" w:hAnsi="Arial" w:cs="Arial"/>
                <w:color w:val="000000"/>
                <w:position w:val="-2"/>
                <w:sz w:val="18"/>
                <w:szCs w:val="18"/>
              </w:rPr>
              <w:t xml:space="preserve">drugega odstavka 75. člena </w:t>
            </w:r>
            <w:r w:rsidR="002251D3" w:rsidRPr="004948A4">
              <w:rPr>
                <w:rFonts w:ascii="Arial" w:hAnsi="Arial" w:cs="Arial"/>
                <w:color w:val="000000"/>
                <w:position w:val="-2"/>
                <w:sz w:val="18"/>
                <w:szCs w:val="18"/>
              </w:rPr>
              <w:t xml:space="preserve">ZJN-3. </w:t>
            </w:r>
          </w:p>
        </w:tc>
      </w:tr>
    </w:tbl>
    <w:p w14:paraId="360E089C" w14:textId="77777777" w:rsidR="00056224" w:rsidRPr="004948A4"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4948A4" w14:paraId="14493083"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36D22A9" w14:textId="77777777" w:rsidR="00056224" w:rsidRPr="004948A4" w:rsidRDefault="00056224" w:rsidP="00227F0D">
            <w:pPr>
              <w:pStyle w:val="Naslov3"/>
              <w:jc w:val="center"/>
              <w:outlineLvl w:val="2"/>
              <w:rPr>
                <w:rFonts w:ascii="Arial" w:hAnsi="Arial" w:cs="Arial"/>
                <w:sz w:val="18"/>
                <w:szCs w:val="18"/>
              </w:rPr>
            </w:pPr>
            <w:bookmarkStart w:id="9" w:name="_Toc473884241"/>
            <w:r w:rsidRPr="004948A4">
              <w:rPr>
                <w:rFonts w:ascii="Arial" w:hAnsi="Arial" w:cs="Arial"/>
                <w:color w:val="auto"/>
                <w:sz w:val="18"/>
                <w:szCs w:val="18"/>
              </w:rPr>
              <w:lastRenderedPageBreak/>
              <w:t>POGOJ 4</w:t>
            </w:r>
            <w:r w:rsidR="0079633E" w:rsidRPr="004948A4">
              <w:rPr>
                <w:rFonts w:ascii="Arial" w:hAnsi="Arial" w:cs="Arial"/>
                <w:color w:val="auto"/>
                <w:sz w:val="18"/>
                <w:szCs w:val="18"/>
              </w:rPr>
              <w:br/>
              <w:t>Ponudniku ni</w:t>
            </w:r>
            <w:r w:rsidR="0078283C" w:rsidRPr="004948A4">
              <w:rPr>
                <w:rFonts w:ascii="Arial" w:hAnsi="Arial" w:cs="Arial"/>
                <w:color w:val="auto"/>
                <w:sz w:val="18"/>
                <w:szCs w:val="18"/>
              </w:rPr>
              <w:t xml:space="preserve"> bila </w:t>
            </w:r>
            <w:r w:rsidR="00AA4150" w:rsidRPr="004948A4">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78D01" w14:textId="77777777" w:rsidR="003707E9" w:rsidRPr="004948A4" w:rsidRDefault="00C36988" w:rsidP="00D0536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Gospodarskemu subjektu </w:t>
            </w:r>
            <w:r w:rsidR="003707E9" w:rsidRPr="004948A4">
              <w:rPr>
                <w:rFonts w:ascii="Arial" w:hAnsi="Arial" w:cs="Arial"/>
                <w:color w:val="000000"/>
                <w:position w:val="-2"/>
                <w:sz w:val="18"/>
                <w:szCs w:val="18"/>
              </w:rPr>
              <w:t>v zadnjih treh letih pred potekom roka za oddajo ponudb</w:t>
            </w:r>
            <w:r w:rsidRPr="004948A4">
              <w:rPr>
                <w:rFonts w:ascii="Arial" w:hAnsi="Arial" w:cs="Arial"/>
                <w:color w:val="000000"/>
                <w:position w:val="-2"/>
                <w:sz w:val="18"/>
                <w:szCs w:val="18"/>
              </w:rPr>
              <w:t xml:space="preserve"> ne sme biti</w:t>
            </w:r>
            <w:r w:rsidR="003707E9" w:rsidRPr="004948A4">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4948A4" w14:paraId="0793A21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E090"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1DF63" w14:textId="77777777" w:rsidR="00056224"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056224" w:rsidRPr="004948A4" w14:paraId="0810CC6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E5759"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9C900" w14:textId="77777777" w:rsidR="00056224" w:rsidRPr="004948A4" w:rsidRDefault="00056224"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enako kot ponudnik: Izpol</w:t>
            </w:r>
            <w:r w:rsidR="00CD1E09">
              <w:rPr>
                <w:rFonts w:ascii="Arial" w:hAnsi="Arial" w:cs="Arial"/>
                <w:color w:val="000000"/>
                <w:position w:val="-2"/>
                <w:sz w:val="18"/>
                <w:szCs w:val="18"/>
              </w:rPr>
              <w:t>njen in podpisan obrazec »ESPD«.</w:t>
            </w:r>
          </w:p>
        </w:tc>
      </w:tr>
      <w:tr w:rsidR="00C10EC4" w:rsidRPr="004948A4" w14:paraId="0F93C875"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8F98" w14:textId="77777777" w:rsidR="00C10EC4" w:rsidRPr="004948A4" w:rsidRDefault="00C10EC4" w:rsidP="005E215B">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7D95" w14:textId="77777777" w:rsidR="00C10EC4" w:rsidRPr="004948A4" w:rsidRDefault="00C10EC4" w:rsidP="005E215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Izpolnjen in podpisan obraz</w:t>
            </w:r>
            <w:r w:rsidR="00CD1E09">
              <w:rPr>
                <w:rFonts w:ascii="Arial" w:hAnsi="Arial" w:cs="Arial"/>
                <w:color w:val="000000"/>
                <w:position w:val="-2"/>
                <w:sz w:val="18"/>
                <w:szCs w:val="18"/>
              </w:rPr>
              <w:t>ec »ESPD«.</w:t>
            </w:r>
          </w:p>
          <w:p w14:paraId="40797BEB" w14:textId="77777777" w:rsidR="00C10EC4" w:rsidRPr="004948A4" w:rsidRDefault="00C10E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iz </w:t>
            </w:r>
            <w:r w:rsidR="009C2A10" w:rsidRPr="004948A4">
              <w:rPr>
                <w:rFonts w:ascii="Arial" w:hAnsi="Arial" w:cs="Arial"/>
                <w:color w:val="000000"/>
                <w:position w:val="-2"/>
                <w:sz w:val="18"/>
                <w:szCs w:val="18"/>
              </w:rPr>
              <w:t>četrtega</w:t>
            </w:r>
            <w:r w:rsidRPr="004948A4">
              <w:rPr>
                <w:rFonts w:ascii="Arial" w:hAnsi="Arial" w:cs="Arial"/>
                <w:color w:val="000000"/>
                <w:position w:val="-2"/>
                <w:sz w:val="18"/>
                <w:szCs w:val="18"/>
              </w:rPr>
              <w:t xml:space="preserve"> odstavka 75. člena ZJN-3. </w:t>
            </w:r>
          </w:p>
        </w:tc>
      </w:tr>
    </w:tbl>
    <w:p w14:paraId="337DDB10" w14:textId="77777777" w:rsidR="00501FC8" w:rsidRPr="004948A4"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4948A4" w14:paraId="7186A2F5" w14:textId="77777777" w:rsidTr="00C710C5">
        <w:trPr>
          <w:trHeight w:val="584"/>
        </w:trPr>
        <w:tc>
          <w:tcPr>
            <w:tcW w:w="3277" w:type="dxa"/>
            <w:shd w:val="clear" w:color="auto" w:fill="BFBFBF" w:themeFill="background1" w:themeFillShade="BF"/>
          </w:tcPr>
          <w:p w14:paraId="7E49D53E" w14:textId="77777777" w:rsidR="00C710C5" w:rsidRPr="004948A4" w:rsidRDefault="00C710C5" w:rsidP="00227F0D">
            <w:pPr>
              <w:pStyle w:val="Naslov2"/>
              <w:outlineLvl w:val="1"/>
              <w:rPr>
                <w:rFonts w:ascii="Arial" w:hAnsi="Arial" w:cs="Arial"/>
              </w:rPr>
            </w:pPr>
            <w:bookmarkStart w:id="10" w:name="_Toc473884242"/>
            <w:r w:rsidRPr="004948A4">
              <w:rPr>
                <w:rFonts w:ascii="Arial" w:hAnsi="Arial" w:cs="Arial"/>
              </w:rPr>
              <w:t>Pogoji za sodelovanje</w:t>
            </w:r>
            <w:bookmarkEnd w:id="10"/>
          </w:p>
        </w:tc>
      </w:tr>
    </w:tbl>
    <w:p w14:paraId="55267F86" w14:textId="77777777" w:rsidR="00185C34" w:rsidRPr="004948A4"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4948A4" w14:paraId="2FFAF3AD"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0F70E86" w14:textId="77777777" w:rsidR="00185C34" w:rsidRPr="004948A4" w:rsidRDefault="00C710C5" w:rsidP="00B34C08">
            <w:pPr>
              <w:pStyle w:val="Naslov3"/>
              <w:jc w:val="center"/>
              <w:outlineLvl w:val="2"/>
              <w:rPr>
                <w:rFonts w:ascii="Arial" w:hAnsi="Arial" w:cs="Arial"/>
                <w:color w:val="auto"/>
                <w:sz w:val="18"/>
              </w:rPr>
            </w:pPr>
            <w:bookmarkStart w:id="11" w:name="_Toc473884243"/>
            <w:r w:rsidRPr="004948A4">
              <w:rPr>
                <w:rFonts w:ascii="Arial" w:hAnsi="Arial" w:cs="Arial"/>
                <w:color w:val="auto"/>
                <w:sz w:val="18"/>
              </w:rPr>
              <w:t>POGO</w:t>
            </w:r>
            <w:r w:rsidR="00316996" w:rsidRPr="004948A4">
              <w:rPr>
                <w:rFonts w:ascii="Arial" w:hAnsi="Arial" w:cs="Arial"/>
                <w:color w:val="auto"/>
                <w:sz w:val="18"/>
              </w:rPr>
              <w:t xml:space="preserve">J </w:t>
            </w:r>
            <w:r w:rsidR="00B34C08" w:rsidRPr="004948A4">
              <w:rPr>
                <w:rFonts w:ascii="Arial" w:hAnsi="Arial" w:cs="Arial"/>
                <w:color w:val="auto"/>
                <w:sz w:val="18"/>
              </w:rPr>
              <w:t>5</w:t>
            </w:r>
            <w:r w:rsidR="00B34C08" w:rsidRPr="004948A4">
              <w:rPr>
                <w:rFonts w:ascii="Arial" w:hAnsi="Arial" w:cs="Arial"/>
                <w:color w:val="auto"/>
                <w:sz w:val="18"/>
              </w:rPr>
              <w:br/>
            </w:r>
            <w:r w:rsidRPr="004948A4">
              <w:rPr>
                <w:rFonts w:ascii="Arial" w:hAnsi="Arial" w:cs="Arial"/>
                <w:color w:val="auto"/>
                <w:sz w:val="18"/>
              </w:rPr>
              <w:t>Ustreznost za opravljanje poklicne dejavnosti</w:t>
            </w:r>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4F229" w14:textId="77777777" w:rsidR="00267814" w:rsidRPr="004948A4" w:rsidRDefault="00C710C5" w:rsidP="002251D3">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4948A4" w14:paraId="506064E0"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2F316" w14:textId="77777777" w:rsidR="00C710C5" w:rsidRPr="004948A4" w:rsidRDefault="00C710C5" w:rsidP="002251D3">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47884" w14:textId="77777777" w:rsidR="00C710C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185C34" w:rsidRPr="004948A4" w14:paraId="007AECF1"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AC835"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6322" w14:textId="77777777" w:rsidR="00185C34" w:rsidRPr="004948A4" w:rsidRDefault="00573D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Ponudniki, ki nimajo sedeža v Republiki Sloveniji: </w:t>
            </w:r>
            <w:r w:rsidR="00CD1E09" w:rsidRPr="00CD1E09">
              <w:rPr>
                <w:rFonts w:ascii="Arial" w:hAnsi="Arial" w:cs="Arial"/>
                <w:color w:val="000000"/>
                <w:position w:val="-2"/>
                <w:sz w:val="18"/>
                <w:szCs w:val="18"/>
              </w:rPr>
              <w:t xml:space="preserve">Izpolnjen in podpisan obrazec »ESPD« </w:t>
            </w:r>
            <w:r w:rsidR="00185C34" w:rsidRPr="004948A4">
              <w:rPr>
                <w:rFonts w:ascii="Arial" w:hAnsi="Arial" w:cs="Arial"/>
                <w:color w:val="000000"/>
                <w:position w:val="-2"/>
                <w:sz w:val="18"/>
                <w:szCs w:val="18"/>
              </w:rPr>
              <w:t>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4948A4" w14:paraId="030CC733"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08803"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E7FE1" w14:textId="77777777" w:rsidR="00185C34" w:rsidRPr="004948A4" w:rsidRDefault="00185C34"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v obsegu, v katerem prevzemajo izvedbo del. </w:t>
            </w:r>
          </w:p>
        </w:tc>
      </w:tr>
      <w:tr w:rsidR="00185C34" w:rsidRPr="004948A4" w14:paraId="433388D4"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2B357"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6D2D8" w14:textId="77777777" w:rsidR="00185C34" w:rsidRPr="004948A4" w:rsidRDefault="00B34C08" w:rsidP="0079633E">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Pr="004948A4">
              <w:rPr>
                <w:rFonts w:ascii="Arial" w:hAnsi="Arial" w:cs="Arial"/>
              </w:rPr>
              <w:t xml:space="preserve"> </w:t>
            </w:r>
            <w:r w:rsidRPr="004948A4">
              <w:rPr>
                <w:rFonts w:ascii="Arial" w:hAnsi="Arial" w:cs="Arial"/>
                <w:color w:val="000000"/>
                <w:position w:val="-2"/>
                <w:sz w:val="18"/>
                <w:szCs w:val="18"/>
              </w:rPr>
              <w:t>v obsegu, v katerem prevzemajo izvedbo del.</w:t>
            </w:r>
          </w:p>
        </w:tc>
      </w:tr>
    </w:tbl>
    <w:p w14:paraId="2B14F71F" w14:textId="77777777" w:rsidR="00335926" w:rsidRPr="004948A4" w:rsidRDefault="00335926" w:rsidP="00C710C5">
      <w:pPr>
        <w:rPr>
          <w:rFonts w:ascii="Arial" w:hAnsi="Arial" w:cs="Arial"/>
        </w:rPr>
      </w:pPr>
    </w:p>
    <w:p w14:paraId="5E592C63" w14:textId="77777777" w:rsidR="00C71805" w:rsidRPr="004948A4" w:rsidRDefault="00C71805" w:rsidP="00C710C5">
      <w:pPr>
        <w:rPr>
          <w:rFonts w:ascii="Arial" w:hAnsi="Arial" w:cs="Arial"/>
        </w:rPr>
      </w:pPr>
    </w:p>
    <w:p w14:paraId="1E08C0C9" w14:textId="77777777" w:rsidR="005A51CE" w:rsidRDefault="005A51CE">
      <w:pPr>
        <w:rPr>
          <w:rFonts w:ascii="Arial" w:hAnsi="Arial" w:cs="Arial"/>
        </w:rPr>
      </w:pPr>
    </w:p>
    <w:p w14:paraId="50D8AB4C" w14:textId="77777777" w:rsidR="00CD1E09" w:rsidRDefault="00CD1E09">
      <w:pPr>
        <w:rPr>
          <w:rFonts w:ascii="Arial" w:hAnsi="Arial" w:cs="Arial"/>
        </w:rPr>
      </w:pPr>
    </w:p>
    <w:p w14:paraId="23305901" w14:textId="77777777" w:rsidR="00CD1E09" w:rsidRDefault="00CD1E09">
      <w:pPr>
        <w:rPr>
          <w:rFonts w:ascii="Arial" w:hAnsi="Arial" w:cs="Arial"/>
        </w:rPr>
      </w:pPr>
    </w:p>
    <w:p w14:paraId="10D33F67" w14:textId="77777777" w:rsidR="00CD1E09" w:rsidRDefault="00CD1E09">
      <w:pPr>
        <w:rPr>
          <w:rFonts w:ascii="Arial" w:hAnsi="Arial" w:cs="Arial"/>
        </w:rPr>
      </w:pPr>
    </w:p>
    <w:p w14:paraId="13340333" w14:textId="77777777" w:rsidR="00CD1E09" w:rsidRPr="004948A4" w:rsidRDefault="00CD1E09">
      <w:pPr>
        <w:rPr>
          <w:rFonts w:ascii="Arial" w:hAnsi="Arial" w:cs="Arial"/>
        </w:rPr>
      </w:pPr>
    </w:p>
    <w:p w14:paraId="4D6B7885" w14:textId="77777777" w:rsidR="00D05591" w:rsidRPr="004948A4" w:rsidRDefault="00CD1E09" w:rsidP="00CD1E09">
      <w:pPr>
        <w:pStyle w:val="Naslov2"/>
        <w:rPr>
          <w:rFonts w:ascii="Arial" w:hAnsi="Arial" w:cs="Arial"/>
        </w:rPr>
      </w:pPr>
      <w:bookmarkStart w:id="12" w:name="_Toc455057820"/>
      <w:bookmarkStart w:id="13" w:name="_Toc473884244"/>
      <w:r w:rsidRPr="004725AF">
        <w:rPr>
          <w:rFonts w:ascii="Arial" w:hAnsi="Arial" w:cs="Arial"/>
        </w:rPr>
        <w:lastRenderedPageBreak/>
        <w:t>POSLOVNA IN FINANČNA SPOSOBNOST</w:t>
      </w:r>
      <w:bookmarkEnd w:id="12"/>
      <w:bookmarkEnd w:id="13"/>
    </w:p>
    <w:tbl>
      <w:tblPr>
        <w:tblStyle w:val="NormalTablePHPDOCX"/>
        <w:tblpPr w:leftFromText="180" w:rightFromText="180" w:vertAnchor="page" w:horzAnchor="margin" w:tblpY="2491"/>
        <w:tblW w:w="50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45"/>
      </w:tblGrid>
      <w:tr w:rsidR="00DD78A4" w:rsidRPr="004725AF" w14:paraId="32DB1AD1" w14:textId="77777777" w:rsidTr="00FB75B0">
        <w:trPr>
          <w:trHeight w:val="1912"/>
        </w:trPr>
        <w:tc>
          <w:tcPr>
            <w:tcW w:w="1000" w:type="pct"/>
            <w:shd w:val="clear" w:color="auto" w:fill="BFBFBF" w:themeFill="background1" w:themeFillShade="BF"/>
            <w:tcMar>
              <w:top w:w="135" w:type="dxa"/>
              <w:bottom w:w="135" w:type="dxa"/>
            </w:tcMar>
            <w:vAlign w:val="center"/>
          </w:tcPr>
          <w:p w14:paraId="2EFB5A9D" w14:textId="77777777" w:rsidR="00DD78A4" w:rsidRPr="004725AF" w:rsidRDefault="00DD78A4" w:rsidP="00FB75B0">
            <w:pPr>
              <w:pStyle w:val="Naslov3"/>
              <w:jc w:val="center"/>
              <w:outlineLvl w:val="2"/>
              <w:rPr>
                <w:rFonts w:ascii="Arial" w:hAnsi="Arial" w:cs="Arial"/>
              </w:rPr>
            </w:pPr>
            <w:bookmarkStart w:id="14" w:name="_Toc455057819"/>
            <w:bookmarkStart w:id="15" w:name="_Toc473884245"/>
            <w:r>
              <w:rPr>
                <w:rFonts w:ascii="Arial" w:hAnsi="Arial" w:cs="Arial"/>
                <w:color w:val="auto"/>
                <w:sz w:val="18"/>
              </w:rPr>
              <w:t>POGOJ 6</w:t>
            </w:r>
            <w:r w:rsidRPr="004725AF">
              <w:rPr>
                <w:rFonts w:ascii="Arial" w:hAnsi="Arial" w:cs="Arial"/>
                <w:color w:val="auto"/>
                <w:sz w:val="18"/>
              </w:rPr>
              <w:br/>
              <w:t>Bonitetna ocena</w:t>
            </w:r>
            <w:bookmarkEnd w:id="14"/>
            <w:bookmarkEnd w:id="15"/>
          </w:p>
        </w:tc>
        <w:tc>
          <w:tcPr>
            <w:tcW w:w="4000" w:type="pct"/>
            <w:tcMar>
              <w:top w:w="135" w:type="dxa"/>
              <w:bottom w:w="135" w:type="dxa"/>
            </w:tcMar>
            <w:vAlign w:val="center"/>
          </w:tcPr>
          <w:p w14:paraId="7BCFF9C5" w14:textId="77777777"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Samostojni ponudnik oziroma v primeru ponudbe skupine ponudnikov vodilni ponudnik in vsi ostali ponudniki imajo tekočo bonitetno oceno:</w:t>
            </w:r>
          </w:p>
          <w:p w14:paraId="74ADF85E"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AJPES najmanj SB5 ali</w:t>
            </w:r>
          </w:p>
          <w:p w14:paraId="511E2D73"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izdano s strani Standard&amp;</w:t>
            </w:r>
            <w:proofErr w:type="spellStart"/>
            <w:r w:rsidRPr="002F6FF9">
              <w:rPr>
                <w:rFonts w:ascii="Arial" w:hAnsi="Arial" w:cs="Arial"/>
                <w:color w:val="000000"/>
                <w:position w:val="-2"/>
                <w:sz w:val="18"/>
                <w:szCs w:val="18"/>
              </w:rPr>
              <w:t>Poor</w:t>
            </w:r>
            <w:proofErr w:type="spellEnd"/>
            <w:r w:rsidRPr="002F6FF9">
              <w:rPr>
                <w:rFonts w:ascii="Arial" w:hAnsi="Arial" w:cs="Arial"/>
                <w:color w:val="000000"/>
                <w:position w:val="-2"/>
                <w:sz w:val="18"/>
                <w:szCs w:val="18"/>
              </w:rPr>
              <w:t>`s najmanj BBB+ ali</w:t>
            </w:r>
          </w:p>
          <w:p w14:paraId="0DC285FF" w14:textId="77777777" w:rsidR="00CD1E09" w:rsidRPr="002F6FF9"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izdano s strani </w:t>
            </w:r>
            <w:proofErr w:type="spellStart"/>
            <w:r w:rsidRPr="002F6FF9">
              <w:rPr>
                <w:rFonts w:ascii="Arial" w:hAnsi="Arial" w:cs="Arial"/>
                <w:color w:val="000000"/>
                <w:position w:val="-2"/>
                <w:sz w:val="18"/>
                <w:szCs w:val="18"/>
              </w:rPr>
              <w:t>Fitch</w:t>
            </w:r>
            <w:proofErr w:type="spellEnd"/>
            <w:r w:rsidRPr="002F6FF9">
              <w:rPr>
                <w:rFonts w:ascii="Arial" w:hAnsi="Arial" w:cs="Arial"/>
                <w:color w:val="000000"/>
                <w:position w:val="-2"/>
                <w:sz w:val="18"/>
                <w:szCs w:val="18"/>
              </w:rPr>
              <w:t xml:space="preserve"> najmanj BBB ali</w:t>
            </w:r>
          </w:p>
          <w:p w14:paraId="7A9B4CB8" w14:textId="77777777" w:rsidR="00DD78A4" w:rsidRPr="004725AF" w:rsidRDefault="00CD1E09" w:rsidP="00C92810">
            <w:pPr>
              <w:pStyle w:val="Odstavekseznama"/>
              <w:numPr>
                <w:ilvl w:val="0"/>
                <w:numId w:val="44"/>
              </w:num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izdano s strani </w:t>
            </w:r>
            <w:proofErr w:type="spellStart"/>
            <w:r w:rsidRPr="002F6FF9">
              <w:rPr>
                <w:rFonts w:ascii="Arial" w:hAnsi="Arial" w:cs="Arial"/>
                <w:color w:val="000000"/>
                <w:position w:val="-2"/>
                <w:sz w:val="18"/>
                <w:szCs w:val="18"/>
              </w:rPr>
              <w:t>Moody</w:t>
            </w:r>
            <w:proofErr w:type="spellEnd"/>
            <w:r w:rsidRPr="002F6FF9">
              <w:rPr>
                <w:rFonts w:ascii="Arial" w:hAnsi="Arial" w:cs="Arial"/>
                <w:color w:val="000000"/>
                <w:position w:val="-2"/>
                <w:sz w:val="18"/>
                <w:szCs w:val="18"/>
              </w:rPr>
              <w:t>`s najmanj Baa1.</w:t>
            </w:r>
          </w:p>
        </w:tc>
      </w:tr>
      <w:tr w:rsidR="00DD78A4" w:rsidRPr="004725AF" w14:paraId="5BE459FA" w14:textId="77777777" w:rsidTr="00FB75B0">
        <w:trPr>
          <w:trHeight w:val="678"/>
        </w:trPr>
        <w:tc>
          <w:tcPr>
            <w:tcW w:w="1000" w:type="pct"/>
            <w:tcMar>
              <w:top w:w="135" w:type="dxa"/>
              <w:bottom w:w="135" w:type="dxa"/>
            </w:tcMar>
            <w:vAlign w:val="center"/>
          </w:tcPr>
          <w:p w14:paraId="1AA09407"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1D5B8AB1"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Bonitetna ocena s strani bonitetne hiše, ki ni ne sme biti starejša od 30 dni pred rokom za predložitev ponudb.</w:t>
            </w:r>
          </w:p>
        </w:tc>
      </w:tr>
      <w:tr w:rsidR="00DD78A4" w:rsidRPr="004725AF" w14:paraId="6BFC1C4E" w14:textId="77777777" w:rsidTr="00FB75B0">
        <w:trPr>
          <w:trHeight w:val="1412"/>
        </w:trPr>
        <w:tc>
          <w:tcPr>
            <w:tcW w:w="1000" w:type="pct"/>
            <w:tcMar>
              <w:top w:w="135" w:type="dxa"/>
              <w:bottom w:w="135" w:type="dxa"/>
            </w:tcMar>
            <w:vAlign w:val="center"/>
          </w:tcPr>
          <w:p w14:paraId="625CB611"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NAVODILO / OPOMBA</w:t>
            </w:r>
          </w:p>
        </w:tc>
        <w:tc>
          <w:tcPr>
            <w:tcW w:w="4000" w:type="pct"/>
            <w:tcMar>
              <w:top w:w="135" w:type="dxa"/>
              <w:bottom w:w="135" w:type="dxa"/>
            </w:tcMar>
            <w:vAlign w:val="center"/>
          </w:tcPr>
          <w:p w14:paraId="19C199BF"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 xml:space="preserve">V kolikor bo ponudnik predložil bonitetno oceno nenavedene bonitetne hiše, bo naročnik upošteval, da ponudnik izpolnjuje zahtevani pogoj, v kolikor bo iz predloženega dokazila izhajalo, da je ponudnik </w:t>
            </w:r>
            <w:r w:rsidR="00CD1E09">
              <w:rPr>
                <w:rFonts w:ascii="Arial" w:hAnsi="Arial" w:cs="Arial"/>
                <w:color w:val="000000"/>
                <w:position w:val="-2"/>
                <w:sz w:val="18"/>
                <w:szCs w:val="18"/>
              </w:rPr>
              <w:t>uvrščen v zgornjih 5</w:t>
            </w:r>
            <w:r w:rsidRPr="004725AF">
              <w:rPr>
                <w:rFonts w:ascii="Arial" w:hAnsi="Arial" w:cs="Arial"/>
                <w:color w:val="000000"/>
                <w:position w:val="-2"/>
                <w:sz w:val="18"/>
                <w:szCs w:val="18"/>
              </w:rPr>
              <w:t>0% bonitetnih razredov.</w:t>
            </w:r>
          </w:p>
          <w:p w14:paraId="3333F99F" w14:textId="77777777"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u w:val="single"/>
              </w:rPr>
              <w:t>Ponudniki, ki nimajo sedeža v Republiki Sloveniji:</w:t>
            </w:r>
            <w:r w:rsidRPr="004725AF">
              <w:rPr>
                <w:rFonts w:ascii="Arial" w:hAnsi="Arial" w:cs="Arial"/>
                <w:color w:val="000000"/>
                <w:position w:val="-2"/>
                <w:sz w:val="18"/>
                <w:szCs w:val="18"/>
              </w:rPr>
              <w:t xml:space="preserve"> Dokument mora biti original oziroma overjena kopija dokumenta.</w:t>
            </w:r>
          </w:p>
        </w:tc>
      </w:tr>
      <w:tr w:rsidR="00DD78A4" w:rsidRPr="004725AF" w14:paraId="150BA752" w14:textId="77777777" w:rsidTr="00FB75B0">
        <w:trPr>
          <w:trHeight w:val="420"/>
        </w:trPr>
        <w:tc>
          <w:tcPr>
            <w:tcW w:w="1000" w:type="pct"/>
            <w:tcMar>
              <w:top w:w="135" w:type="dxa"/>
              <w:bottom w:w="135" w:type="dxa"/>
            </w:tcMar>
            <w:vAlign w:val="center"/>
          </w:tcPr>
          <w:p w14:paraId="41D6CA7B"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14:paraId="6822AB1F"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MORAJO izpolnjevati pogoj</w:t>
            </w:r>
            <w:r w:rsidRPr="004725AF">
              <w:rPr>
                <w:rFonts w:ascii="Arial" w:hAnsi="Arial" w:cs="Arial"/>
              </w:rPr>
              <w:t>.</w:t>
            </w:r>
          </w:p>
        </w:tc>
      </w:tr>
      <w:tr w:rsidR="00DD78A4" w:rsidRPr="004725AF" w14:paraId="70042B0C" w14:textId="77777777" w:rsidTr="00FB75B0">
        <w:trPr>
          <w:trHeight w:val="511"/>
        </w:trPr>
        <w:tc>
          <w:tcPr>
            <w:tcW w:w="1000" w:type="pct"/>
            <w:tcMar>
              <w:top w:w="135" w:type="dxa"/>
              <w:bottom w:w="135" w:type="dxa"/>
            </w:tcMar>
            <w:vAlign w:val="center"/>
          </w:tcPr>
          <w:p w14:paraId="7B1EAD35" w14:textId="77777777" w:rsidR="00DD78A4" w:rsidRPr="004725AF" w:rsidRDefault="00DD78A4" w:rsidP="00FB75B0">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62E7C1D6" w14:textId="77777777"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NI POTREBNO izpolnjevati pogoja</w:t>
            </w:r>
            <w:r w:rsidRPr="004725AF">
              <w:rPr>
                <w:rFonts w:ascii="Arial" w:hAnsi="Arial" w:cs="Arial"/>
              </w:rPr>
              <w:t>.</w:t>
            </w:r>
          </w:p>
        </w:tc>
      </w:tr>
    </w:tbl>
    <w:p w14:paraId="6AF4524F" w14:textId="77777777" w:rsidR="0014177D" w:rsidRDefault="0014177D" w:rsidP="0014177D">
      <w:pPr>
        <w:rPr>
          <w:rFonts w:ascii="Arial" w:eastAsia="Calibri" w:hAnsi="Arial" w:cs="Arial"/>
        </w:rPr>
      </w:pPr>
    </w:p>
    <w:p w14:paraId="3A0690B8" w14:textId="77777777" w:rsidR="00DD78A4" w:rsidRPr="004948A4" w:rsidRDefault="00DD78A4" w:rsidP="0014177D">
      <w:pPr>
        <w:rPr>
          <w:rFonts w:ascii="Arial" w:eastAsia="Calibri" w:hAnsi="Arial" w:cs="Arial"/>
        </w:rPr>
      </w:pPr>
    </w:p>
    <w:p w14:paraId="28EAAB9A" w14:textId="77777777" w:rsidR="00DD78A4" w:rsidRPr="004725AF" w:rsidRDefault="00DD78A4" w:rsidP="00DD78A4">
      <w:pPr>
        <w:pStyle w:val="Naslov2"/>
        <w:rPr>
          <w:rFonts w:ascii="Arial" w:hAnsi="Arial" w:cs="Arial"/>
        </w:rPr>
      </w:pPr>
      <w:bookmarkStart w:id="16" w:name="_Toc455057821"/>
      <w:bookmarkStart w:id="17" w:name="_Toc473884246"/>
      <w:r w:rsidRPr="004725AF">
        <w:rPr>
          <w:rFonts w:ascii="Arial" w:hAnsi="Arial" w:cs="Arial"/>
        </w:rPr>
        <w:t>TEHNIČNA IN KADROVSKA SPOSOBNOST</w:t>
      </w:r>
      <w:bookmarkEnd w:id="16"/>
      <w:bookmarkEnd w:id="17"/>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29F5A64C" w14:textId="77777777" w:rsidTr="00814077">
        <w:trPr>
          <w:trHeight w:val="1337"/>
        </w:trPr>
        <w:tc>
          <w:tcPr>
            <w:tcW w:w="1000" w:type="pct"/>
            <w:shd w:val="clear" w:color="auto" w:fill="BFBFBF"/>
            <w:tcMar>
              <w:top w:w="135" w:type="dxa"/>
              <w:bottom w:w="135" w:type="dxa"/>
            </w:tcMar>
            <w:vAlign w:val="center"/>
          </w:tcPr>
          <w:p w14:paraId="4DC5F4BB" w14:textId="77777777" w:rsidR="00650F2D" w:rsidRPr="004948A4" w:rsidRDefault="00DD78A4" w:rsidP="00D464AF">
            <w:pPr>
              <w:pStyle w:val="Naslov3"/>
              <w:jc w:val="center"/>
              <w:rPr>
                <w:rFonts w:ascii="Arial" w:eastAsia="Times New Roman" w:hAnsi="Arial" w:cs="Arial"/>
                <w:color w:val="4F81BD"/>
              </w:rPr>
            </w:pPr>
            <w:bookmarkStart w:id="18" w:name="_Toc473884247"/>
            <w:r>
              <w:rPr>
                <w:rFonts w:ascii="Arial" w:eastAsia="Times New Roman" w:hAnsi="Arial" w:cs="Arial"/>
                <w:color w:val="auto"/>
                <w:sz w:val="18"/>
              </w:rPr>
              <w:t>POGOJ 7</w:t>
            </w:r>
            <w:r w:rsidR="00650F2D" w:rsidRPr="004948A4">
              <w:rPr>
                <w:rFonts w:ascii="Arial" w:eastAsia="Times New Roman" w:hAnsi="Arial" w:cs="Arial"/>
                <w:color w:val="auto"/>
                <w:sz w:val="18"/>
              </w:rPr>
              <w:t xml:space="preserve"> Reference</w:t>
            </w:r>
            <w:bookmarkEnd w:id="18"/>
          </w:p>
        </w:tc>
        <w:tc>
          <w:tcPr>
            <w:tcW w:w="4000" w:type="pct"/>
            <w:shd w:val="clear" w:color="auto" w:fill="auto"/>
            <w:tcMar>
              <w:top w:w="135" w:type="dxa"/>
              <w:bottom w:w="135" w:type="dxa"/>
            </w:tcMar>
            <w:vAlign w:val="center"/>
          </w:tcPr>
          <w:p w14:paraId="3E4A9635" w14:textId="77777777" w:rsidR="0043583A" w:rsidRDefault="00EB4DE9" w:rsidP="00EB4DE9">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Ponudnik mora izkazati, da je v zadnjih petih (5) letih (šteto od roka za predložitev ponudb) izvedel</w:t>
            </w:r>
            <w:r w:rsidR="0043583A">
              <w:rPr>
                <w:rFonts w:ascii="Arial" w:eastAsia="Calibri" w:hAnsi="Arial" w:cs="Arial"/>
                <w:position w:val="-2"/>
                <w:sz w:val="18"/>
                <w:szCs w:val="18"/>
              </w:rPr>
              <w:t>:</w:t>
            </w:r>
          </w:p>
          <w:p w14:paraId="4E7134C9" w14:textId="77777777" w:rsidR="00EB4DE9" w:rsidRDefault="00EB4DE9"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sidRPr="0043583A">
              <w:rPr>
                <w:rFonts w:ascii="Arial" w:eastAsia="Calibri" w:hAnsi="Arial" w:cs="Arial"/>
                <w:position w:val="-2"/>
                <w:sz w:val="18"/>
                <w:szCs w:val="18"/>
              </w:rPr>
              <w:t xml:space="preserve">najmanj eno (1) istovrstno delo </w:t>
            </w:r>
            <w:r w:rsidR="0043583A">
              <w:rPr>
                <w:rFonts w:ascii="Arial" w:eastAsia="Calibri" w:hAnsi="Arial" w:cs="Arial"/>
                <w:position w:val="-2"/>
                <w:sz w:val="18"/>
                <w:szCs w:val="18"/>
              </w:rPr>
              <w:t>vrednosti najmanj 100.000,00 EUR</w:t>
            </w:r>
            <w:r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w:t>
            </w:r>
            <w:r w:rsidR="0043583A" w:rsidRPr="00292312">
              <w:rPr>
                <w:rFonts w:ascii="Arial" w:eastAsia="Calibri" w:hAnsi="Arial" w:cs="Arial"/>
                <w:position w:val="-2"/>
                <w:sz w:val="18"/>
                <w:szCs w:val="18"/>
                <w:u w:val="single"/>
              </w:rPr>
              <w:t>ali</w:t>
            </w:r>
          </w:p>
          <w:p w14:paraId="6802F270" w14:textId="77777777" w:rsidR="0043583A" w:rsidRPr="0043583A" w:rsidRDefault="003F283E"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najmanj dve</w:t>
            </w:r>
            <w:r w:rsidR="00CD1E09">
              <w:rPr>
                <w:rFonts w:ascii="Arial" w:eastAsia="Calibri" w:hAnsi="Arial" w:cs="Arial"/>
                <w:position w:val="-2"/>
                <w:sz w:val="18"/>
                <w:szCs w:val="18"/>
              </w:rPr>
              <w:t xml:space="preserve"> (2) istovrstni deli</w:t>
            </w:r>
            <w:r w:rsidR="0043583A">
              <w:rPr>
                <w:rFonts w:ascii="Arial" w:eastAsia="Calibri" w:hAnsi="Arial" w:cs="Arial"/>
                <w:position w:val="-2"/>
                <w:sz w:val="18"/>
                <w:szCs w:val="18"/>
              </w:rPr>
              <w:t xml:space="preserve"> v</w:t>
            </w:r>
            <w:r w:rsidR="007E1991">
              <w:rPr>
                <w:rFonts w:ascii="Arial" w:eastAsia="Calibri" w:hAnsi="Arial" w:cs="Arial"/>
                <w:position w:val="-2"/>
                <w:sz w:val="18"/>
                <w:szCs w:val="18"/>
              </w:rPr>
              <w:t xml:space="preserve"> v</w:t>
            </w:r>
            <w:r w:rsidR="0043583A">
              <w:rPr>
                <w:rFonts w:ascii="Arial" w:eastAsia="Calibri" w:hAnsi="Arial" w:cs="Arial"/>
                <w:position w:val="-2"/>
                <w:sz w:val="18"/>
                <w:szCs w:val="18"/>
              </w:rPr>
              <w:t>rednosti</w:t>
            </w:r>
            <w:r w:rsidR="007E1991">
              <w:rPr>
                <w:rFonts w:ascii="Arial" w:eastAsia="Calibri" w:hAnsi="Arial" w:cs="Arial"/>
                <w:position w:val="-2"/>
                <w:sz w:val="18"/>
                <w:szCs w:val="18"/>
              </w:rPr>
              <w:t xml:space="preserve"> posamičnega dela </w:t>
            </w:r>
            <w:r w:rsidR="0043583A">
              <w:rPr>
                <w:rFonts w:ascii="Arial" w:eastAsia="Calibri" w:hAnsi="Arial" w:cs="Arial"/>
                <w:position w:val="-2"/>
                <w:sz w:val="18"/>
                <w:szCs w:val="18"/>
              </w:rPr>
              <w:t>najmanj 60.000,00 EUR</w:t>
            </w:r>
            <w:r w:rsidR="0043583A"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(skupaj: 120.000,00 EUR brez DDV).</w:t>
            </w:r>
          </w:p>
          <w:p w14:paraId="541B9059" w14:textId="77777777" w:rsidR="00134F95" w:rsidRDefault="00EB4DE9" w:rsidP="00292312">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Za istovrstno delo šteje, da je ponudnik izvedel zamenjavo oz. vgradil novo energijsko varčnejšo razsvetljavo z regulacijo (sistem krmiljenja razsvetljave kot npr. DALI) v notranjih prostorih (stavbah) kot npr. športne</w:t>
            </w:r>
            <w:r w:rsidR="003F283E">
              <w:rPr>
                <w:rFonts w:ascii="Arial" w:eastAsia="Calibri" w:hAnsi="Arial" w:cs="Arial"/>
                <w:position w:val="-2"/>
                <w:sz w:val="18"/>
                <w:szCs w:val="18"/>
              </w:rPr>
              <w:t xml:space="preserve"> dvorane, industrijski objekti</w:t>
            </w:r>
            <w:r w:rsidR="00292312">
              <w:rPr>
                <w:rFonts w:ascii="Arial" w:eastAsia="Calibri" w:hAnsi="Arial" w:cs="Arial"/>
                <w:position w:val="-2"/>
                <w:sz w:val="18"/>
                <w:szCs w:val="18"/>
              </w:rPr>
              <w:t>.</w:t>
            </w:r>
          </w:p>
          <w:p w14:paraId="407D821F" w14:textId="77777777" w:rsidR="00292312" w:rsidRPr="004948A4" w:rsidRDefault="00292312" w:rsidP="00292312">
            <w:p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Vrednost referenčnega posla se mora nanašati le na izvedbo del, ki so neposredno povezana z izvedbo ali zamenjavo svetilk, električnih vodov do svetilk, krmiljenja razsvetljave in krmilnih omaric.</w:t>
            </w:r>
          </w:p>
        </w:tc>
      </w:tr>
      <w:tr w:rsidR="00650F2D" w:rsidRPr="004948A4" w14:paraId="172FD090" w14:textId="77777777" w:rsidTr="00814077">
        <w:tc>
          <w:tcPr>
            <w:tcW w:w="1000" w:type="pct"/>
            <w:shd w:val="clear" w:color="auto" w:fill="auto"/>
            <w:tcMar>
              <w:top w:w="135" w:type="dxa"/>
              <w:bottom w:w="135" w:type="dxa"/>
            </w:tcMar>
            <w:vAlign w:val="center"/>
          </w:tcPr>
          <w:p w14:paraId="4FF96C94"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2EC741BC" w14:textId="77777777" w:rsidR="005E0219" w:rsidRPr="004948A4" w:rsidRDefault="00B500A3"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Izpolnjen obrazec R</w:t>
            </w:r>
            <w:r w:rsidR="00650F2D" w:rsidRPr="004948A4">
              <w:rPr>
                <w:rFonts w:ascii="Arial" w:eastAsia="Calibri" w:hAnsi="Arial" w:cs="Arial"/>
                <w:color w:val="000000"/>
                <w:position w:val="-2"/>
                <w:sz w:val="18"/>
                <w:szCs w:val="18"/>
              </w:rPr>
              <w:t>eferenčn</w:t>
            </w:r>
            <w:r w:rsidRPr="004948A4">
              <w:rPr>
                <w:rFonts w:ascii="Arial" w:eastAsia="Calibri" w:hAnsi="Arial" w:cs="Arial"/>
                <w:color w:val="000000"/>
                <w:position w:val="-2"/>
                <w:sz w:val="18"/>
                <w:szCs w:val="18"/>
              </w:rPr>
              <w:t>a lista.</w:t>
            </w:r>
          </w:p>
          <w:p w14:paraId="2D318637"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p>
          <w:p w14:paraId="5FF6B94E"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Referenčno potrdilo reference (lahko je fotokopija), izdano s strani naročnika, ki potrjuje ponudnikovo kvaliteto in pravočasno izpolnitev pogodbenih obveznosti.</w:t>
            </w:r>
          </w:p>
        </w:tc>
      </w:tr>
      <w:tr w:rsidR="00650F2D" w:rsidRPr="004948A4" w14:paraId="42B6CE85" w14:textId="77777777" w:rsidTr="00814077">
        <w:tc>
          <w:tcPr>
            <w:tcW w:w="1000" w:type="pct"/>
            <w:shd w:val="clear" w:color="auto" w:fill="auto"/>
            <w:tcMar>
              <w:top w:w="135" w:type="dxa"/>
              <w:bottom w:w="135" w:type="dxa"/>
            </w:tcMar>
            <w:vAlign w:val="center"/>
          </w:tcPr>
          <w:p w14:paraId="2060D505"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3DD8D6D7"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400679F" w14:textId="77777777" w:rsidTr="00814077">
        <w:tc>
          <w:tcPr>
            <w:tcW w:w="1000" w:type="pct"/>
            <w:shd w:val="clear" w:color="auto" w:fill="auto"/>
            <w:tcMar>
              <w:top w:w="135" w:type="dxa"/>
              <w:bottom w:w="135" w:type="dxa"/>
            </w:tcMar>
            <w:vAlign w:val="center"/>
          </w:tcPr>
          <w:p w14:paraId="7A1DAB0A"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lastRenderedPageBreak/>
              <w:t>Podizvajalci</w:t>
            </w:r>
          </w:p>
        </w:tc>
        <w:tc>
          <w:tcPr>
            <w:tcW w:w="4000" w:type="pct"/>
            <w:shd w:val="clear" w:color="auto" w:fill="auto"/>
            <w:tcMar>
              <w:top w:w="135" w:type="dxa"/>
              <w:bottom w:w="135" w:type="dxa"/>
            </w:tcMar>
            <w:vAlign w:val="center"/>
          </w:tcPr>
          <w:p w14:paraId="5F379FF5" w14:textId="77777777" w:rsidR="00650F2D" w:rsidRPr="004948A4" w:rsidRDefault="00855C31"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4E9434FF" w14:textId="77777777" w:rsidR="00650F2D" w:rsidRPr="004948A4"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0419D3C2" w14:textId="77777777" w:rsidTr="00814077">
        <w:trPr>
          <w:trHeight w:val="1337"/>
        </w:trPr>
        <w:tc>
          <w:tcPr>
            <w:tcW w:w="1000" w:type="pct"/>
            <w:shd w:val="clear" w:color="auto" w:fill="BFBFBF"/>
            <w:tcMar>
              <w:top w:w="135" w:type="dxa"/>
              <w:bottom w:w="135" w:type="dxa"/>
            </w:tcMar>
            <w:vAlign w:val="center"/>
          </w:tcPr>
          <w:p w14:paraId="26C20CC1" w14:textId="77777777" w:rsidR="00650F2D" w:rsidRPr="004948A4" w:rsidRDefault="00B34C08" w:rsidP="00DD78A4">
            <w:pPr>
              <w:pStyle w:val="Naslov3"/>
              <w:jc w:val="center"/>
              <w:rPr>
                <w:rFonts w:ascii="Arial" w:eastAsia="Times New Roman" w:hAnsi="Arial" w:cs="Arial"/>
                <w:color w:val="auto"/>
                <w:sz w:val="18"/>
              </w:rPr>
            </w:pPr>
            <w:bookmarkStart w:id="19" w:name="_Toc473884248"/>
            <w:r w:rsidRPr="004948A4">
              <w:rPr>
                <w:rFonts w:ascii="Arial" w:eastAsia="Times New Roman" w:hAnsi="Arial" w:cs="Arial"/>
                <w:color w:val="auto"/>
                <w:sz w:val="18"/>
              </w:rPr>
              <w:t xml:space="preserve">POGOJ </w:t>
            </w:r>
            <w:r w:rsidR="00DD78A4">
              <w:rPr>
                <w:rFonts w:ascii="Arial" w:eastAsia="Times New Roman" w:hAnsi="Arial" w:cs="Arial"/>
                <w:color w:val="auto"/>
                <w:sz w:val="18"/>
              </w:rPr>
              <w:t>8</w:t>
            </w:r>
            <w:r w:rsidR="00D464AF" w:rsidRPr="004948A4">
              <w:rPr>
                <w:rFonts w:ascii="Arial" w:eastAsia="Times New Roman" w:hAnsi="Arial" w:cs="Arial"/>
                <w:color w:val="auto"/>
                <w:sz w:val="18"/>
              </w:rPr>
              <w:br/>
            </w:r>
            <w:r w:rsidR="00B500A3" w:rsidRPr="004948A4">
              <w:rPr>
                <w:rFonts w:ascii="Arial" w:eastAsia="Times New Roman" w:hAnsi="Arial" w:cs="Arial"/>
                <w:color w:val="auto"/>
                <w:sz w:val="18"/>
              </w:rPr>
              <w:t>Temeljne okoljske zahteve</w:t>
            </w:r>
            <w:bookmarkEnd w:id="19"/>
          </w:p>
        </w:tc>
        <w:tc>
          <w:tcPr>
            <w:tcW w:w="4000" w:type="pct"/>
            <w:shd w:val="clear" w:color="auto" w:fill="auto"/>
            <w:tcMar>
              <w:top w:w="135" w:type="dxa"/>
              <w:bottom w:w="135" w:type="dxa"/>
            </w:tcMar>
            <w:vAlign w:val="center"/>
          </w:tcPr>
          <w:p w14:paraId="7D701416" w14:textId="77777777" w:rsidR="00650F2D" w:rsidRDefault="00B500A3" w:rsidP="00D963EA">
            <w:pPr>
              <w:jc w:val="both"/>
              <w:rPr>
                <w:rFonts w:ascii="Arial" w:eastAsia="Calibri" w:hAnsi="Arial" w:cs="Arial"/>
                <w:position w:val="-2"/>
                <w:sz w:val="18"/>
                <w:szCs w:val="18"/>
              </w:rPr>
            </w:pPr>
            <w:r w:rsidRPr="004948A4">
              <w:rPr>
                <w:rFonts w:ascii="Arial" w:eastAsia="Calibri" w:hAnsi="Arial" w:cs="Arial"/>
                <w:position w:val="-2"/>
                <w:sz w:val="18"/>
                <w:szCs w:val="18"/>
              </w:rPr>
              <w:t xml:space="preserve">Ponudnik mora pri izvajanju predmetnega javnega naročila </w:t>
            </w:r>
            <w:r w:rsidR="00E00680">
              <w:rPr>
                <w:rFonts w:ascii="Arial" w:eastAsia="Calibri" w:hAnsi="Arial" w:cs="Arial"/>
                <w:position w:val="-2"/>
                <w:sz w:val="18"/>
                <w:szCs w:val="18"/>
              </w:rPr>
              <w:t>upoštevati temeljne okoljske zahteve</w:t>
            </w:r>
            <w:r w:rsidRPr="004948A4">
              <w:rPr>
                <w:rFonts w:ascii="Arial" w:eastAsia="Calibri" w:hAnsi="Arial" w:cs="Arial"/>
                <w:position w:val="-2"/>
                <w:sz w:val="18"/>
                <w:szCs w:val="18"/>
              </w:rPr>
              <w:t>, ki jih določa Uredba o zelenem javnem naročanju</w:t>
            </w:r>
            <w:r w:rsidR="00E00680">
              <w:rPr>
                <w:rFonts w:ascii="Arial" w:eastAsia="Calibri" w:hAnsi="Arial" w:cs="Arial"/>
                <w:position w:val="-2"/>
                <w:sz w:val="18"/>
                <w:szCs w:val="18"/>
              </w:rPr>
              <w:t>, Priloga 13</w:t>
            </w:r>
            <w:r w:rsidRPr="004948A4">
              <w:rPr>
                <w:rFonts w:ascii="Arial" w:eastAsia="Calibri" w:hAnsi="Arial" w:cs="Arial"/>
                <w:position w:val="-2"/>
                <w:sz w:val="18"/>
                <w:szCs w:val="18"/>
              </w:rPr>
              <w:t xml:space="preserve"> </w:t>
            </w:r>
            <w:r w:rsidR="00D963EA" w:rsidRPr="004948A4">
              <w:rPr>
                <w:rFonts w:ascii="Arial" w:eastAsia="Calibri" w:hAnsi="Arial" w:cs="Arial"/>
                <w:position w:val="-2"/>
                <w:sz w:val="18"/>
                <w:szCs w:val="18"/>
              </w:rPr>
              <w:t>(Uradni list RS, št. 102/11, 18/12, 24/12, 64/12, 2/13, 89/14 in 91/15 - ZJN-3</w:t>
            </w:r>
            <w:r w:rsidRPr="004948A4">
              <w:rPr>
                <w:rFonts w:ascii="Arial" w:eastAsia="Calibri" w:hAnsi="Arial" w:cs="Arial"/>
                <w:position w:val="-2"/>
                <w:sz w:val="18"/>
                <w:szCs w:val="18"/>
              </w:rPr>
              <w:t>) ves čas trajanja pogodbenega razmerja z naročnikom ter o tem predložiti ustrezna dokazila.</w:t>
            </w:r>
          </w:p>
          <w:p w14:paraId="11AD01CC" w14:textId="77777777" w:rsidR="004D2BD5"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Usmerjene LED sijalke imajo indeks energijske učinkovitosti ≤ 0,40, zaradi česar so uvrščene v razred energijske učinkovitosti A ali višji razred. </w:t>
            </w:r>
          </w:p>
          <w:p w14:paraId="3DE5FA99" w14:textId="588AFEEB" w:rsidR="004D2BD5" w:rsidRDefault="004D2BD5" w:rsidP="00BD56C3">
            <w:pPr>
              <w:jc w:val="both"/>
              <w:rPr>
                <w:rFonts w:ascii="Arial" w:eastAsia="Calibri" w:hAnsi="Arial" w:cs="Arial"/>
                <w:position w:val="-2"/>
                <w:sz w:val="18"/>
                <w:szCs w:val="18"/>
              </w:rPr>
            </w:pPr>
            <w:r>
              <w:rPr>
                <w:rFonts w:ascii="Arial" w:eastAsia="Calibri" w:hAnsi="Arial" w:cs="Arial"/>
                <w:position w:val="-2"/>
                <w:sz w:val="18"/>
                <w:szCs w:val="18"/>
              </w:rPr>
              <w:t>N</w:t>
            </w:r>
            <w:r w:rsidRPr="003235D4">
              <w:rPr>
                <w:rFonts w:ascii="Arial" w:eastAsia="Calibri" w:hAnsi="Arial" w:cs="Arial"/>
                <w:position w:val="-2"/>
                <w:sz w:val="18"/>
                <w:szCs w:val="18"/>
              </w:rPr>
              <w:t xml:space="preserve">eusmerjene sijalke, ki so predmet tega javnega naročila, </w:t>
            </w:r>
            <w:r>
              <w:rPr>
                <w:rFonts w:ascii="Arial" w:eastAsia="Calibri" w:hAnsi="Arial" w:cs="Arial"/>
                <w:position w:val="-2"/>
                <w:sz w:val="18"/>
                <w:szCs w:val="18"/>
              </w:rPr>
              <w:t xml:space="preserve">imajo </w:t>
            </w:r>
            <w:r w:rsidRPr="003235D4">
              <w:rPr>
                <w:rFonts w:ascii="Arial" w:eastAsia="Calibri" w:hAnsi="Arial" w:cs="Arial"/>
                <w:position w:val="-2"/>
                <w:sz w:val="18"/>
                <w:szCs w:val="18"/>
              </w:rPr>
              <w:t>indeks energijske učinkovitosti EEI ≤ 0,24, zaradi česar so uvrščene v razred energijske učinkovitosti A ali višji razred energijske učinkovitosti</w:t>
            </w:r>
            <w:r>
              <w:rPr>
                <w:rFonts w:ascii="Arial" w:eastAsia="Calibri" w:hAnsi="Arial" w:cs="Arial"/>
                <w:position w:val="-2"/>
                <w:sz w:val="18"/>
                <w:szCs w:val="18"/>
              </w:rPr>
              <w:t>.</w:t>
            </w:r>
          </w:p>
          <w:p w14:paraId="4FBF973D" w14:textId="352A96BF" w:rsidR="00B8246A" w:rsidRPr="004948A4"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Svetilke morajo omogočati uporabo sijalk, ki izpolnjujejo tehnične specifikacije, </w:t>
            </w:r>
            <w:r w:rsidR="003F283E">
              <w:rPr>
                <w:rFonts w:ascii="Arial" w:eastAsia="Calibri" w:hAnsi="Arial" w:cs="Arial"/>
                <w:position w:val="-2"/>
                <w:sz w:val="18"/>
                <w:szCs w:val="18"/>
              </w:rPr>
              <w:t>opredeljene v prejšnjem stavku</w:t>
            </w:r>
            <w:r w:rsidR="00BD56C3">
              <w:rPr>
                <w:rFonts w:ascii="Arial" w:eastAsia="Calibri" w:hAnsi="Arial" w:cs="Arial"/>
                <w:position w:val="-2"/>
                <w:sz w:val="18"/>
                <w:szCs w:val="18"/>
              </w:rPr>
              <w:t>.</w:t>
            </w:r>
          </w:p>
        </w:tc>
      </w:tr>
      <w:tr w:rsidR="00A77058" w:rsidRPr="004948A4" w14:paraId="2FC573BD" w14:textId="77777777" w:rsidTr="00DC3093">
        <w:trPr>
          <w:trHeight w:val="1367"/>
        </w:trPr>
        <w:tc>
          <w:tcPr>
            <w:tcW w:w="1000" w:type="pct"/>
            <w:shd w:val="clear" w:color="auto" w:fill="auto"/>
            <w:tcMar>
              <w:top w:w="135" w:type="dxa"/>
              <w:bottom w:w="135" w:type="dxa"/>
            </w:tcMar>
            <w:vAlign w:val="center"/>
          </w:tcPr>
          <w:p w14:paraId="6DDD6FB9" w14:textId="77777777" w:rsidR="00A77058" w:rsidRPr="004948A4" w:rsidRDefault="00A77058"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tcBorders>
              <w:bottom w:val="single" w:sz="4" w:space="0" w:color="auto"/>
            </w:tcBorders>
            <w:shd w:val="clear" w:color="auto" w:fill="auto"/>
            <w:tcMar>
              <w:top w:w="135" w:type="dxa"/>
              <w:bottom w:w="135" w:type="dxa"/>
            </w:tcMar>
            <w:vAlign w:val="center"/>
          </w:tcPr>
          <w:p w14:paraId="6313F987" w14:textId="77777777" w:rsidR="00686EBC" w:rsidRDefault="0066262D"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Obrazec št. 15</w:t>
            </w:r>
            <w:r w:rsidR="0083461A" w:rsidRPr="00686EBC">
              <w:rPr>
                <w:rFonts w:ascii="Arial" w:eastAsia="Calibri" w:hAnsi="Arial" w:cs="Arial"/>
                <w:color w:val="000000"/>
                <w:position w:val="-2"/>
                <w:sz w:val="18"/>
                <w:szCs w:val="18"/>
              </w:rPr>
              <w:t xml:space="preserve">: </w:t>
            </w:r>
            <w:r w:rsidR="001C28F2" w:rsidRPr="00686EBC">
              <w:rPr>
                <w:rFonts w:ascii="Arial" w:eastAsia="Calibri" w:hAnsi="Arial" w:cs="Arial"/>
                <w:color w:val="000000"/>
                <w:position w:val="-2"/>
                <w:sz w:val="18"/>
                <w:szCs w:val="18"/>
              </w:rPr>
              <w:t>Izjava o upoštevanju temeljnih okoljskih zahtev po Uredbi o zelenem javnem naro</w:t>
            </w:r>
            <w:r w:rsidR="001C28F2" w:rsidRPr="00686EBC">
              <w:rPr>
                <w:rFonts w:ascii="Arial" w:eastAsia="Calibri" w:hAnsi="Arial" w:cs="Arial" w:hint="eastAsia"/>
                <w:color w:val="000000"/>
                <w:position w:val="-2"/>
                <w:sz w:val="18"/>
                <w:szCs w:val="18"/>
              </w:rPr>
              <w:t>č</w:t>
            </w:r>
            <w:r w:rsidR="001C28F2" w:rsidRPr="00686EBC">
              <w:rPr>
                <w:rFonts w:ascii="Arial" w:eastAsia="Calibri" w:hAnsi="Arial" w:cs="Arial"/>
                <w:color w:val="000000"/>
                <w:position w:val="-2"/>
                <w:sz w:val="18"/>
                <w:szCs w:val="18"/>
              </w:rPr>
              <w:t>anju</w:t>
            </w:r>
            <w:r w:rsidR="00686EBC">
              <w:rPr>
                <w:rFonts w:ascii="Arial" w:eastAsia="Calibri" w:hAnsi="Arial" w:cs="Arial"/>
                <w:color w:val="000000"/>
                <w:position w:val="-2"/>
                <w:sz w:val="18"/>
                <w:szCs w:val="18"/>
              </w:rPr>
              <w:t>,</w:t>
            </w:r>
          </w:p>
          <w:p w14:paraId="10588A7C" w14:textId="77777777" w:rsidR="00726AA5" w:rsidRPr="00686EBC" w:rsidRDefault="00CC627F"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sidRPr="00686EBC">
              <w:rPr>
                <w:rFonts w:ascii="Arial" w:eastAsia="Calibri" w:hAnsi="Arial" w:cs="Arial"/>
                <w:color w:val="000000"/>
                <w:position w:val="-2"/>
                <w:sz w:val="18"/>
                <w:szCs w:val="18"/>
              </w:rPr>
              <w:t>Ponudnik mora k ponudbi priložiti tehnično dokumentacijo proizvajalca, nalepko o   energijski učinkovitosti ali ustrezno dokazilo, iz katerega izhaja, da so izpolnjene zahteve.</w:t>
            </w:r>
          </w:p>
        </w:tc>
      </w:tr>
      <w:tr w:rsidR="00650F2D" w:rsidRPr="004948A4" w14:paraId="2A5D8929" w14:textId="77777777" w:rsidTr="00814077">
        <w:tc>
          <w:tcPr>
            <w:tcW w:w="1000" w:type="pct"/>
            <w:shd w:val="clear" w:color="auto" w:fill="auto"/>
            <w:tcMar>
              <w:top w:w="135" w:type="dxa"/>
              <w:bottom w:w="135" w:type="dxa"/>
            </w:tcMar>
            <w:vAlign w:val="center"/>
          </w:tcPr>
          <w:p w14:paraId="44F5F872"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2B48FEA3"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F3DA254" w14:textId="77777777" w:rsidTr="00EC7BB0">
        <w:trPr>
          <w:trHeight w:val="19"/>
        </w:trPr>
        <w:tc>
          <w:tcPr>
            <w:tcW w:w="1000" w:type="pct"/>
            <w:shd w:val="clear" w:color="auto" w:fill="auto"/>
            <w:tcMar>
              <w:top w:w="135" w:type="dxa"/>
              <w:bottom w:w="135" w:type="dxa"/>
            </w:tcMar>
            <w:vAlign w:val="center"/>
          </w:tcPr>
          <w:p w14:paraId="6163AA7B"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4790208D" w14:textId="77777777" w:rsidR="00650F2D" w:rsidRPr="004948A4" w:rsidRDefault="00945FBE"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7A8959F0" w14:textId="77777777" w:rsidR="00650F2D" w:rsidRDefault="00650F2D" w:rsidP="0014177D">
      <w:pPr>
        <w:rPr>
          <w:rFonts w:ascii="Arial" w:eastAsia="Calibri" w:hAnsi="Arial" w:cs="Arial"/>
        </w:rPr>
      </w:pPr>
    </w:p>
    <w:p w14:paraId="07907471" w14:textId="77777777" w:rsidR="000149B8" w:rsidRPr="004948A4" w:rsidRDefault="000149B8" w:rsidP="0014177D">
      <w:pPr>
        <w:rPr>
          <w:rFonts w:ascii="Arial" w:eastAsia="Calibri" w:hAnsi="Arial" w:cs="Arial"/>
        </w:rPr>
      </w:pPr>
    </w:p>
    <w:tbl>
      <w:tblPr>
        <w:tblStyle w:val="NormalTablePHPDOCX"/>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72"/>
        <w:gridCol w:w="7488"/>
      </w:tblGrid>
      <w:tr w:rsidR="00CC627F" w:rsidRPr="004725AF" w14:paraId="263E3B52" w14:textId="77777777" w:rsidTr="00917383">
        <w:trPr>
          <w:trHeight w:val="1011"/>
        </w:trPr>
        <w:tc>
          <w:tcPr>
            <w:tcW w:w="1000" w:type="pct"/>
            <w:shd w:val="clear" w:color="auto" w:fill="BFBFBF" w:themeFill="background1" w:themeFillShade="BF"/>
            <w:tcMar>
              <w:top w:w="135" w:type="dxa"/>
              <w:bottom w:w="135" w:type="dxa"/>
            </w:tcMar>
            <w:vAlign w:val="center"/>
          </w:tcPr>
          <w:p w14:paraId="024C3BE9" w14:textId="77777777" w:rsidR="00CC627F" w:rsidRPr="004725AF" w:rsidRDefault="00CC627F" w:rsidP="00917383">
            <w:pPr>
              <w:pStyle w:val="Naslov3"/>
              <w:jc w:val="center"/>
              <w:outlineLvl w:val="2"/>
              <w:rPr>
                <w:rFonts w:ascii="Arial" w:hAnsi="Arial" w:cs="Arial"/>
                <w:sz w:val="18"/>
                <w:szCs w:val="18"/>
              </w:rPr>
            </w:pPr>
            <w:bookmarkStart w:id="20" w:name="_Toc472945218"/>
            <w:bookmarkStart w:id="21" w:name="_Toc473884249"/>
            <w:r>
              <w:rPr>
                <w:rFonts w:ascii="Arial" w:hAnsi="Arial" w:cs="Arial"/>
                <w:color w:val="auto"/>
                <w:sz w:val="18"/>
                <w:szCs w:val="18"/>
              </w:rPr>
              <w:t>POGOJ 9</w:t>
            </w:r>
            <w:r w:rsidRPr="004725AF">
              <w:rPr>
                <w:rFonts w:ascii="Arial" w:hAnsi="Arial" w:cs="Arial"/>
                <w:color w:val="auto"/>
                <w:sz w:val="18"/>
                <w:szCs w:val="18"/>
              </w:rPr>
              <w:br/>
              <w:t>Garancijski roki za kvaliteto izvršenih del</w:t>
            </w:r>
            <w:bookmarkEnd w:id="20"/>
            <w:bookmarkEnd w:id="21"/>
          </w:p>
        </w:tc>
        <w:tc>
          <w:tcPr>
            <w:tcW w:w="4000" w:type="pct"/>
            <w:tcMar>
              <w:top w:w="135" w:type="dxa"/>
              <w:bottom w:w="135" w:type="dxa"/>
            </w:tcMar>
            <w:vAlign w:val="center"/>
          </w:tcPr>
          <w:p w14:paraId="41A30687" w14:textId="77777777" w:rsidR="00CC627F" w:rsidRPr="007F2491" w:rsidRDefault="00CC627F" w:rsidP="0066262D">
            <w:pPr>
              <w:jc w:val="both"/>
              <w:rPr>
                <w:rFonts w:ascii="Arial" w:hAnsi="Arial" w:cs="Arial"/>
                <w:position w:val="-2"/>
                <w:sz w:val="18"/>
                <w:szCs w:val="18"/>
              </w:rPr>
            </w:pPr>
            <w:r w:rsidRPr="007D45C0">
              <w:rPr>
                <w:rFonts w:ascii="Arial" w:hAnsi="Arial" w:cs="Arial"/>
                <w:position w:val="-2"/>
                <w:sz w:val="18"/>
                <w:szCs w:val="18"/>
              </w:rPr>
              <w:t>Ponudnik mora dati garancijski rok za izvedena del</w:t>
            </w:r>
            <w:r>
              <w:rPr>
                <w:rFonts w:ascii="Arial" w:hAnsi="Arial" w:cs="Arial"/>
                <w:position w:val="-2"/>
                <w:sz w:val="18"/>
                <w:szCs w:val="18"/>
              </w:rPr>
              <w:t xml:space="preserve">a, in sicer za obdobje najmanj </w:t>
            </w:r>
            <w:r w:rsidRPr="007F2491">
              <w:rPr>
                <w:rFonts w:ascii="Arial" w:hAnsi="Arial" w:cs="Arial"/>
                <w:position w:val="-2"/>
                <w:sz w:val="18"/>
                <w:szCs w:val="18"/>
              </w:rPr>
              <w:t>petih (5) let splošnega garancijskega roka za kako</w:t>
            </w:r>
            <w:r w:rsidR="0066262D">
              <w:rPr>
                <w:rFonts w:ascii="Arial" w:hAnsi="Arial" w:cs="Arial"/>
                <w:position w:val="-2"/>
                <w:sz w:val="18"/>
                <w:szCs w:val="18"/>
              </w:rPr>
              <w:t>vost izvedenih del, od podpisa</w:t>
            </w:r>
            <w:r w:rsidR="00855C31">
              <w:rPr>
                <w:rFonts w:ascii="Arial" w:hAnsi="Arial" w:cs="Arial"/>
                <w:position w:val="-2"/>
                <w:sz w:val="18"/>
                <w:szCs w:val="18"/>
              </w:rPr>
              <w:t xml:space="preserve"> primopredajnega zapisnika</w:t>
            </w:r>
            <w:r w:rsidRPr="007F2491">
              <w:rPr>
                <w:rFonts w:ascii="Arial" w:hAnsi="Arial" w:cs="Arial"/>
                <w:position w:val="-2"/>
                <w:sz w:val="18"/>
                <w:szCs w:val="18"/>
              </w:rPr>
              <w:t>.</w:t>
            </w:r>
          </w:p>
        </w:tc>
      </w:tr>
      <w:tr w:rsidR="00CC627F" w:rsidRPr="004725AF" w14:paraId="634071F7" w14:textId="77777777" w:rsidTr="00917383">
        <w:trPr>
          <w:trHeight w:val="260"/>
        </w:trPr>
        <w:tc>
          <w:tcPr>
            <w:tcW w:w="1000" w:type="pct"/>
            <w:tcMar>
              <w:top w:w="135" w:type="dxa"/>
              <w:bottom w:w="135" w:type="dxa"/>
            </w:tcMar>
            <w:vAlign w:val="center"/>
          </w:tcPr>
          <w:p w14:paraId="3C766DD7"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26609BA9" w14:textId="77777777" w:rsidR="00CC627F" w:rsidRPr="007D45C0" w:rsidRDefault="00CC627F" w:rsidP="00917383">
            <w:pPr>
              <w:jc w:val="both"/>
              <w:rPr>
                <w:rFonts w:ascii="Arial" w:hAnsi="Arial" w:cs="Arial"/>
                <w:position w:val="-2"/>
                <w:sz w:val="18"/>
                <w:szCs w:val="18"/>
              </w:rPr>
            </w:pPr>
            <w:r w:rsidRPr="007D45C0">
              <w:rPr>
                <w:rFonts w:ascii="Arial" w:hAnsi="Arial" w:cs="Arial"/>
                <w:position w:val="-2"/>
                <w:sz w:val="18"/>
                <w:szCs w:val="18"/>
              </w:rPr>
              <w:t>Izpolnjen</w:t>
            </w:r>
            <w:r>
              <w:rPr>
                <w:rFonts w:ascii="Arial" w:hAnsi="Arial" w:cs="Arial"/>
                <w:position w:val="-2"/>
                <w:sz w:val="18"/>
                <w:szCs w:val="18"/>
              </w:rPr>
              <w:t xml:space="preserve">, </w:t>
            </w:r>
            <w:r w:rsidRPr="007D45C0">
              <w:rPr>
                <w:rFonts w:ascii="Arial" w:hAnsi="Arial" w:cs="Arial"/>
                <w:position w:val="-2"/>
                <w:sz w:val="18"/>
                <w:szCs w:val="18"/>
              </w:rPr>
              <w:t>podpisan</w:t>
            </w:r>
            <w:r>
              <w:rPr>
                <w:rFonts w:ascii="Arial" w:hAnsi="Arial" w:cs="Arial"/>
                <w:position w:val="-2"/>
                <w:sz w:val="18"/>
                <w:szCs w:val="18"/>
              </w:rPr>
              <w:t xml:space="preserve"> in žigosan</w:t>
            </w:r>
            <w:r w:rsidRPr="007D45C0">
              <w:rPr>
                <w:rFonts w:ascii="Arial" w:hAnsi="Arial" w:cs="Arial"/>
                <w:position w:val="-2"/>
                <w:sz w:val="18"/>
                <w:szCs w:val="18"/>
              </w:rPr>
              <w:t xml:space="preserve"> Obrazec  </w:t>
            </w:r>
            <w:r w:rsidR="0066262D">
              <w:rPr>
                <w:rFonts w:ascii="Arial" w:hAnsi="Arial" w:cs="Arial"/>
                <w:position w:val="-2"/>
                <w:sz w:val="18"/>
                <w:szCs w:val="18"/>
              </w:rPr>
              <w:t>št. 11</w:t>
            </w:r>
          </w:p>
        </w:tc>
      </w:tr>
      <w:tr w:rsidR="00CC627F" w:rsidRPr="004725AF" w14:paraId="191B9CFF" w14:textId="77777777" w:rsidTr="00917383">
        <w:trPr>
          <w:trHeight w:val="454"/>
        </w:trPr>
        <w:tc>
          <w:tcPr>
            <w:tcW w:w="1000" w:type="pct"/>
            <w:tcMar>
              <w:top w:w="135" w:type="dxa"/>
              <w:bottom w:w="135" w:type="dxa"/>
            </w:tcMar>
            <w:vAlign w:val="center"/>
          </w:tcPr>
          <w:p w14:paraId="3A610D30"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14:paraId="3843B8F7"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KUMULATIVNO izpolnjevanje pogoja.</w:t>
            </w:r>
          </w:p>
        </w:tc>
      </w:tr>
      <w:tr w:rsidR="00CC627F" w:rsidRPr="004725AF" w14:paraId="3F2114F2" w14:textId="77777777" w:rsidTr="00917383">
        <w:trPr>
          <w:trHeight w:val="20"/>
        </w:trPr>
        <w:tc>
          <w:tcPr>
            <w:tcW w:w="1000" w:type="pct"/>
            <w:tcMar>
              <w:top w:w="135" w:type="dxa"/>
              <w:bottom w:w="135" w:type="dxa"/>
            </w:tcMar>
            <w:vAlign w:val="center"/>
          </w:tcPr>
          <w:p w14:paraId="53629E21"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09593A5F"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NI POTREBNO izpolnjevati pogoja.</w:t>
            </w:r>
          </w:p>
        </w:tc>
      </w:tr>
    </w:tbl>
    <w:p w14:paraId="732D57DC" w14:textId="77777777" w:rsidR="00134F95" w:rsidRDefault="00134F95" w:rsidP="0014177D">
      <w:pPr>
        <w:rPr>
          <w:rFonts w:ascii="Arial" w:eastAsia="Calibri" w:hAnsi="Arial" w:cs="Arial"/>
        </w:rPr>
      </w:pPr>
    </w:p>
    <w:p w14:paraId="4567FF1E" w14:textId="77777777" w:rsidR="000149B8" w:rsidRDefault="000149B8" w:rsidP="0014177D">
      <w:pPr>
        <w:rPr>
          <w:rFonts w:ascii="Arial" w:eastAsia="Calibri" w:hAnsi="Arial" w:cs="Arial"/>
        </w:rPr>
      </w:pPr>
    </w:p>
    <w:p w14:paraId="41B2E88E" w14:textId="77777777" w:rsidR="000149B8" w:rsidRPr="004948A4" w:rsidRDefault="000149B8" w:rsidP="0014177D">
      <w:pPr>
        <w:rPr>
          <w:rFonts w:ascii="Arial" w:eastAsia="Calibri" w:hAnsi="Arial" w:cs="Arial"/>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51"/>
        <w:gridCol w:w="7822"/>
      </w:tblGrid>
      <w:tr w:rsidR="00CC627F" w14:paraId="752E5158" w14:textId="77777777" w:rsidTr="0034242E">
        <w:trPr>
          <w:trHeight w:val="19"/>
        </w:trPr>
        <w:tc>
          <w:tcPr>
            <w:tcW w:w="998"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2D908BDC" w14:textId="77777777" w:rsidR="00CC627F" w:rsidRPr="00686EBC" w:rsidRDefault="00CC627F" w:rsidP="00686EBC">
            <w:pPr>
              <w:pStyle w:val="Naslov3"/>
              <w:jc w:val="center"/>
              <w:rPr>
                <w:rFonts w:ascii="Arial" w:hAnsi="Arial" w:cs="Arial"/>
                <w:sz w:val="18"/>
                <w:szCs w:val="18"/>
              </w:rPr>
            </w:pPr>
            <w:bookmarkStart w:id="22" w:name="_Toc473884250"/>
            <w:r w:rsidRPr="00686EBC">
              <w:rPr>
                <w:rFonts w:ascii="Arial" w:hAnsi="Arial" w:cs="Arial"/>
                <w:color w:val="auto"/>
                <w:sz w:val="18"/>
                <w:szCs w:val="18"/>
              </w:rPr>
              <w:lastRenderedPageBreak/>
              <w:t>POGOJ 10</w:t>
            </w:r>
            <w:r w:rsidRPr="00686EBC">
              <w:rPr>
                <w:rFonts w:ascii="Arial" w:hAnsi="Arial" w:cs="Arial"/>
                <w:color w:val="auto"/>
                <w:sz w:val="18"/>
                <w:szCs w:val="18"/>
              </w:rPr>
              <w:br/>
            </w:r>
            <w:r w:rsidR="00686EBC">
              <w:rPr>
                <w:rFonts w:ascii="Arial" w:hAnsi="Arial" w:cs="Arial"/>
                <w:color w:val="auto"/>
                <w:sz w:val="18"/>
                <w:szCs w:val="18"/>
              </w:rPr>
              <w:t>Odgovorni vodja</w:t>
            </w:r>
            <w:r w:rsidRPr="00686EBC">
              <w:rPr>
                <w:rFonts w:ascii="Arial" w:hAnsi="Arial" w:cs="Arial"/>
                <w:color w:val="auto"/>
                <w:sz w:val="18"/>
                <w:szCs w:val="18"/>
              </w:rPr>
              <w:t xml:space="preserve"> del</w:t>
            </w:r>
            <w:bookmarkEnd w:id="22"/>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5230FE" w14:textId="77777777" w:rsidR="00CC627F" w:rsidRDefault="00CC627F" w:rsidP="00917383">
            <w:pPr>
              <w:tabs>
                <w:tab w:val="left" w:pos="426"/>
              </w:tabs>
              <w:spacing w:after="0" w:line="240" w:lineRule="auto"/>
              <w:jc w:val="both"/>
              <w:rPr>
                <w:rFonts w:ascii="Arial" w:hAnsi="Arial" w:cs="Arial"/>
              </w:rPr>
            </w:pPr>
            <w:r>
              <w:rPr>
                <w:rFonts w:ascii="Arial" w:hAnsi="Arial" w:cs="Arial"/>
                <w:position w:val="-2"/>
                <w:sz w:val="18"/>
                <w:szCs w:val="18"/>
              </w:rPr>
              <w:t>Ponudnik, mora dokazati, da razpolaga z odgovornim vodjo del, ki izpolnjuje zakonske pogoje za opravljanje razpisanih storitev skladno z ZGO-1.</w:t>
            </w:r>
          </w:p>
        </w:tc>
      </w:tr>
      <w:tr w:rsidR="00CC627F" w14:paraId="7684DE4F"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F38B57" w14:textId="77777777" w:rsidR="00CC627F" w:rsidRDefault="00CC627F"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355182" w14:textId="77777777" w:rsidR="00CC627F" w:rsidRDefault="00CC627F"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p</w:t>
            </w:r>
            <w:r w:rsidR="0066262D">
              <w:rPr>
                <w:rFonts w:ascii="Arial" w:hAnsi="Arial" w:cs="Arial"/>
                <w:color w:val="000000"/>
                <w:position w:val="-2"/>
                <w:sz w:val="18"/>
                <w:szCs w:val="18"/>
              </w:rPr>
              <w:t>odpisan in žigosan obrazec št. 10</w:t>
            </w:r>
            <w:r>
              <w:rPr>
                <w:rFonts w:ascii="Arial" w:hAnsi="Arial" w:cs="Arial"/>
                <w:color w:val="000000"/>
                <w:position w:val="-2"/>
                <w:sz w:val="18"/>
                <w:szCs w:val="18"/>
              </w:rPr>
              <w:t xml:space="preserve"> Odgovorni vodja del</w:t>
            </w:r>
          </w:p>
        </w:tc>
      </w:tr>
      <w:tr w:rsidR="00CC627F" w14:paraId="79CA4A3E"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518717"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B86A13"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CC627F" w14:paraId="200C5129"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8F29BA"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40B27D"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6EA711BB" w14:textId="77777777" w:rsidR="007E1991" w:rsidRDefault="007E1991"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194524" w14:paraId="12BD18CD" w14:textId="77777777" w:rsidTr="00194524">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1A602C18" w14:textId="77777777" w:rsidR="00194524" w:rsidRPr="0034242E" w:rsidRDefault="00194524" w:rsidP="00194524">
            <w:pPr>
              <w:pStyle w:val="Naslov3"/>
              <w:jc w:val="center"/>
              <w:rPr>
                <w:rFonts w:ascii="Arial" w:hAnsi="Arial" w:cs="Arial"/>
              </w:rPr>
            </w:pPr>
            <w:bookmarkStart w:id="23" w:name="_Toc473884251"/>
            <w:r w:rsidRPr="0034242E">
              <w:rPr>
                <w:rFonts w:ascii="Arial" w:hAnsi="Arial" w:cs="Arial"/>
                <w:color w:val="auto"/>
                <w:sz w:val="18"/>
              </w:rPr>
              <w:t>POGOJ 11</w:t>
            </w:r>
            <w:r w:rsidRPr="0034242E">
              <w:rPr>
                <w:rFonts w:ascii="Arial" w:hAnsi="Arial" w:cs="Arial"/>
                <w:color w:val="auto"/>
                <w:sz w:val="18"/>
              </w:rPr>
              <w:br/>
              <w:t xml:space="preserve"> Svetlobno-tehnični projekt</w:t>
            </w:r>
            <w:bookmarkEnd w:id="23"/>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88639E"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836915">
              <w:rPr>
                <w:rFonts w:ascii="Arial" w:hAnsi="Arial" w:cs="Arial"/>
                <w:position w:val="-2"/>
                <w:sz w:val="18"/>
                <w:szCs w:val="18"/>
              </w:rPr>
              <w:t>Izdelan svetlobno-tehnični projekt, iz katerega izhaja, da so izpolnjene</w:t>
            </w:r>
            <w:r>
              <w:rPr>
                <w:rFonts w:ascii="Arial" w:hAnsi="Arial" w:cs="Arial"/>
                <w:position w:val="-2"/>
                <w:sz w:val="18"/>
                <w:szCs w:val="18"/>
              </w:rPr>
              <w:t xml:space="preserve"> spodaj navedene</w:t>
            </w:r>
            <w:r w:rsidRPr="00836915">
              <w:rPr>
                <w:rFonts w:ascii="Arial" w:hAnsi="Arial" w:cs="Arial"/>
                <w:position w:val="-2"/>
                <w:sz w:val="18"/>
                <w:szCs w:val="18"/>
              </w:rPr>
              <w:t xml:space="preserve"> zahteve. V primeru, da ponudnik ne predloži izdelanega svetlobno-tehničnega projekta, skladno z zahtevami, bo naročnik tako ponudbo kot neprimerno izločil iz postopka oddaje javnega naročila.</w:t>
            </w:r>
          </w:p>
          <w:p w14:paraId="69628880" w14:textId="77777777" w:rsidR="00194524" w:rsidRDefault="00194524" w:rsidP="00194524">
            <w:pPr>
              <w:tabs>
                <w:tab w:val="left" w:pos="426"/>
              </w:tabs>
              <w:spacing w:after="0" w:line="240" w:lineRule="auto"/>
              <w:contextualSpacing/>
              <w:jc w:val="both"/>
              <w:rPr>
                <w:rFonts w:ascii="Arial" w:hAnsi="Arial" w:cs="Arial"/>
                <w:position w:val="-2"/>
                <w:sz w:val="18"/>
                <w:szCs w:val="18"/>
              </w:rPr>
            </w:pPr>
          </w:p>
          <w:p w14:paraId="041B8A1E" w14:textId="77777777" w:rsidR="00194524" w:rsidRPr="007E1991" w:rsidRDefault="00194524" w:rsidP="00194524">
            <w:pPr>
              <w:tabs>
                <w:tab w:val="left" w:pos="426"/>
              </w:tabs>
              <w:spacing w:after="0" w:line="240" w:lineRule="auto"/>
              <w:contextualSpacing/>
              <w:jc w:val="both"/>
              <w:rPr>
                <w:rFonts w:ascii="Arial" w:hAnsi="Arial" w:cs="Arial"/>
                <w:position w:val="-2"/>
                <w:sz w:val="18"/>
                <w:szCs w:val="18"/>
              </w:rPr>
            </w:pPr>
            <w:r>
              <w:rPr>
                <w:rFonts w:ascii="Arial" w:hAnsi="Arial" w:cs="Arial"/>
                <w:position w:val="-2"/>
                <w:sz w:val="18"/>
                <w:szCs w:val="18"/>
              </w:rPr>
              <w:t xml:space="preserve">1. </w:t>
            </w:r>
            <w:r w:rsidRPr="007E1991">
              <w:rPr>
                <w:rFonts w:ascii="Arial" w:hAnsi="Arial" w:cs="Arial"/>
                <w:position w:val="-2"/>
                <w:sz w:val="18"/>
                <w:szCs w:val="18"/>
              </w:rPr>
              <w:t>Ponudnik nudi izvedbo na osnovi lastnega svetlobno-tehničnega projekta, ki izpolnjuje zahtevane parametre z izračuni:</w:t>
            </w:r>
          </w:p>
          <w:p w14:paraId="2F8E5ECA"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splošne os</w:t>
            </w:r>
            <w:r>
              <w:rPr>
                <w:rFonts w:ascii="Arial" w:hAnsi="Arial" w:cs="Arial"/>
                <w:position w:val="-2"/>
                <w:sz w:val="18"/>
                <w:szCs w:val="18"/>
              </w:rPr>
              <w:t>vetljenosti parterja za pogoje:</w:t>
            </w:r>
          </w:p>
          <w:p w14:paraId="03D74693"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HDTV snemanj</w:t>
            </w:r>
          </w:p>
          <w:p w14:paraId="74BB2B0C"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nacionalne lige</w:t>
            </w:r>
          </w:p>
          <w:p w14:paraId="4B6F6DA9"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lokalnega značaja</w:t>
            </w:r>
          </w:p>
          <w:p w14:paraId="0CCEC171"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treninge</w:t>
            </w:r>
            <w:r w:rsidRPr="00836915">
              <w:rPr>
                <w:rFonts w:ascii="Arial" w:hAnsi="Arial" w:cs="Arial"/>
                <w:position w:val="-2"/>
                <w:sz w:val="18"/>
                <w:szCs w:val="18"/>
              </w:rPr>
              <w:tab/>
              <w:t xml:space="preserve">  </w:t>
            </w:r>
          </w:p>
          <w:p w14:paraId="72DFC5BE" w14:textId="22CEB7D5"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xml:space="preserve">- osvetljenosti </w:t>
            </w:r>
            <w:r w:rsidR="0069672E">
              <w:rPr>
                <w:rFonts w:ascii="Arial" w:hAnsi="Arial" w:cs="Arial"/>
                <w:position w:val="-2"/>
                <w:sz w:val="18"/>
                <w:szCs w:val="18"/>
              </w:rPr>
              <w:t>parterja ocenjevano iz lokacij glavne in stranskih kamer – lokacije so definirane v tehnični dokumentaciji E-1/2017</w:t>
            </w:r>
            <w:r w:rsidRPr="007E1991">
              <w:rPr>
                <w:rFonts w:ascii="Arial" w:hAnsi="Arial" w:cs="Arial"/>
                <w:position w:val="-2"/>
                <w:sz w:val="18"/>
                <w:szCs w:val="18"/>
              </w:rPr>
              <w:t>.</w:t>
            </w:r>
          </w:p>
          <w:p w14:paraId="0DB204FC" w14:textId="77777777" w:rsidR="00194524" w:rsidRPr="00836915" w:rsidRDefault="00194524" w:rsidP="00194524">
            <w:pPr>
              <w:tabs>
                <w:tab w:val="left" w:pos="426"/>
              </w:tabs>
              <w:spacing w:after="0" w:line="240" w:lineRule="auto"/>
              <w:contextualSpacing/>
              <w:jc w:val="both"/>
              <w:rPr>
                <w:rFonts w:ascii="Arial" w:hAnsi="Arial" w:cs="Arial"/>
                <w:color w:val="FF0000"/>
                <w:position w:val="-2"/>
                <w:sz w:val="14"/>
                <w:szCs w:val="18"/>
              </w:rPr>
            </w:pPr>
          </w:p>
          <w:p w14:paraId="0175EDE0" w14:textId="77777777" w:rsidR="00194524" w:rsidRPr="004D2BD5" w:rsidRDefault="00194524" w:rsidP="00194524">
            <w:pPr>
              <w:tabs>
                <w:tab w:val="left" w:pos="426"/>
              </w:tabs>
              <w:spacing w:after="0" w:line="240" w:lineRule="auto"/>
              <w:contextualSpacing/>
              <w:jc w:val="both"/>
              <w:rPr>
                <w:rFonts w:ascii="Arial" w:hAnsi="Arial" w:cs="Arial"/>
                <w:sz w:val="16"/>
              </w:rPr>
            </w:pPr>
            <w:r w:rsidRPr="004D2BD5">
              <w:rPr>
                <w:rFonts w:ascii="Arial" w:hAnsi="Arial" w:cs="Arial"/>
                <w:sz w:val="16"/>
              </w:rPr>
              <w:t>2. Iz svetlobno-tehničnega projekta izhaja, da ponudnik:</w:t>
            </w:r>
          </w:p>
          <w:p w14:paraId="243351F0" w14:textId="77777777" w:rsidR="00194524" w:rsidRPr="004D2BD5" w:rsidRDefault="00194524" w:rsidP="00194524">
            <w:pPr>
              <w:tabs>
                <w:tab w:val="left" w:pos="426"/>
              </w:tabs>
              <w:spacing w:after="0" w:line="240" w:lineRule="auto"/>
              <w:contextualSpacing/>
              <w:jc w:val="both"/>
              <w:rPr>
                <w:rFonts w:ascii="Arial" w:hAnsi="Arial" w:cs="Arial"/>
                <w:b/>
                <w:sz w:val="16"/>
                <w:u w:val="single"/>
              </w:rPr>
            </w:pPr>
            <w:r w:rsidRPr="004D2BD5">
              <w:rPr>
                <w:rFonts w:ascii="Arial" w:hAnsi="Arial" w:cs="Arial"/>
                <w:sz w:val="16"/>
              </w:rPr>
              <w:t>-</w:t>
            </w:r>
            <w:r w:rsidRPr="004D2BD5">
              <w:rPr>
                <w:rFonts w:ascii="Arial" w:hAnsi="Arial" w:cs="Arial"/>
                <w:sz w:val="16"/>
              </w:rPr>
              <w:tab/>
              <w:t xml:space="preserve">ponuja razsvetljavo, ki izpolnjuje zahteve standarda SIST EN 12193 </w:t>
            </w:r>
            <w:proofErr w:type="spellStart"/>
            <w:r w:rsidRPr="004D2BD5">
              <w:rPr>
                <w:rFonts w:ascii="Arial" w:hAnsi="Arial" w:cs="Arial"/>
                <w:sz w:val="16"/>
              </w:rPr>
              <w:t>Light</w:t>
            </w:r>
            <w:proofErr w:type="spellEnd"/>
            <w:r w:rsidRPr="004D2BD5">
              <w:rPr>
                <w:rFonts w:ascii="Arial" w:hAnsi="Arial" w:cs="Arial"/>
                <w:sz w:val="16"/>
              </w:rPr>
              <w:t xml:space="preserve">  </w:t>
            </w:r>
            <w:proofErr w:type="spellStart"/>
            <w:r w:rsidRPr="004D2BD5">
              <w:rPr>
                <w:rFonts w:ascii="Arial" w:hAnsi="Arial" w:cs="Arial"/>
                <w:sz w:val="16"/>
              </w:rPr>
              <w:t>And</w:t>
            </w:r>
            <w:proofErr w:type="spellEnd"/>
            <w:r w:rsidRPr="004D2BD5">
              <w:rPr>
                <w:rFonts w:ascii="Arial" w:hAnsi="Arial" w:cs="Arial"/>
                <w:sz w:val="16"/>
              </w:rPr>
              <w:t xml:space="preserve"> </w:t>
            </w:r>
            <w:proofErr w:type="spellStart"/>
            <w:r w:rsidRPr="004D2BD5">
              <w:rPr>
                <w:rFonts w:ascii="Arial" w:hAnsi="Arial" w:cs="Arial"/>
                <w:sz w:val="16"/>
              </w:rPr>
              <w:t>Lighting</w:t>
            </w:r>
            <w:proofErr w:type="spellEnd"/>
            <w:r w:rsidRPr="004D2BD5">
              <w:rPr>
                <w:rFonts w:ascii="Arial" w:hAnsi="Arial" w:cs="Arial"/>
                <w:sz w:val="16"/>
              </w:rPr>
              <w:t xml:space="preserve"> -  </w:t>
            </w:r>
            <w:proofErr w:type="spellStart"/>
            <w:r w:rsidRPr="004D2BD5">
              <w:rPr>
                <w:rFonts w:ascii="Arial" w:hAnsi="Arial" w:cs="Arial"/>
                <w:sz w:val="16"/>
              </w:rPr>
              <w:t>Sports</w:t>
            </w:r>
            <w:proofErr w:type="spellEnd"/>
            <w:r w:rsidRPr="004D2BD5">
              <w:rPr>
                <w:rFonts w:ascii="Arial" w:hAnsi="Arial" w:cs="Arial"/>
                <w:sz w:val="16"/>
              </w:rPr>
              <w:t xml:space="preserve"> </w:t>
            </w:r>
            <w:proofErr w:type="spellStart"/>
            <w:r w:rsidRPr="004D2BD5">
              <w:rPr>
                <w:rFonts w:ascii="Arial" w:hAnsi="Arial" w:cs="Arial"/>
                <w:sz w:val="16"/>
              </w:rPr>
              <w:t>lighting</w:t>
            </w:r>
            <w:proofErr w:type="spellEnd"/>
            <w:r w:rsidRPr="004D2BD5">
              <w:rPr>
                <w:rFonts w:ascii="Arial" w:hAnsi="Arial" w:cs="Arial"/>
                <w:sz w:val="16"/>
              </w:rPr>
              <w:t xml:space="preserve"> preglednica </w:t>
            </w:r>
            <w:proofErr w:type="spellStart"/>
            <w:r w:rsidRPr="004D2BD5">
              <w:rPr>
                <w:rFonts w:ascii="Arial" w:hAnsi="Arial" w:cs="Arial"/>
                <w:sz w:val="16"/>
              </w:rPr>
              <w:t>A.2</w:t>
            </w:r>
            <w:proofErr w:type="spellEnd"/>
            <w:r w:rsidRPr="004D2BD5">
              <w:rPr>
                <w:rFonts w:ascii="Arial" w:hAnsi="Arial" w:cs="Arial"/>
                <w:sz w:val="16"/>
              </w:rPr>
              <w:t xml:space="preserve"> za razred I., </w:t>
            </w:r>
            <w:r w:rsidRPr="004D2BD5">
              <w:rPr>
                <w:rFonts w:ascii="Arial" w:hAnsi="Arial" w:cs="Arial"/>
                <w:b/>
                <w:sz w:val="16"/>
              </w:rPr>
              <w:t xml:space="preserve">OPOMBA: Upoštevati zahteve - parametre prostora in svetilk ter dodatne </w:t>
            </w:r>
            <w:proofErr w:type="spellStart"/>
            <w:r w:rsidRPr="004D2BD5">
              <w:rPr>
                <w:rFonts w:ascii="Arial" w:hAnsi="Arial" w:cs="Arial"/>
                <w:b/>
                <w:sz w:val="16"/>
              </w:rPr>
              <w:t>svetlobnotehnične</w:t>
            </w:r>
            <w:proofErr w:type="spellEnd"/>
            <w:r w:rsidRPr="004D2BD5">
              <w:rPr>
                <w:rFonts w:ascii="Arial" w:hAnsi="Arial" w:cs="Arial"/>
                <w:b/>
                <w:sz w:val="16"/>
              </w:rPr>
              <w:t xml:space="preserve"> zahteva iz projektne dokumentacija (E-1/2017 – PZI),</w:t>
            </w:r>
          </w:p>
          <w:p w14:paraId="785D75EC" w14:textId="39F4C1FA"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 xml:space="preserve">(Principal </w:t>
            </w:r>
            <w:proofErr w:type="spellStart"/>
            <w:r w:rsidRPr="004D2BD5">
              <w:rPr>
                <w:rFonts w:ascii="Arial" w:hAnsi="Arial" w:cs="Arial"/>
                <w:sz w:val="16"/>
              </w:rPr>
              <w:t>Area</w:t>
            </w:r>
            <w:proofErr w:type="spellEnd"/>
            <w:r w:rsidR="0069672E" w:rsidRPr="004D2BD5">
              <w:rPr>
                <w:rFonts w:ascii="Arial" w:hAnsi="Arial" w:cs="Arial"/>
                <w:sz w:val="16"/>
              </w:rPr>
              <w:t xml:space="preserve"> – igralna površina</w:t>
            </w:r>
            <w:r w:rsidRPr="004D2BD5">
              <w:rPr>
                <w:rFonts w:ascii="Arial" w:hAnsi="Arial" w:cs="Arial"/>
                <w:sz w:val="16"/>
              </w:rPr>
              <w:t>) h = 0,0 m</w:t>
            </w:r>
            <w:r w:rsidR="00AC1CC6"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0,7</w:t>
            </w:r>
          </w:p>
          <w:p w14:paraId="7297EE48" w14:textId="0BC124C8"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 xml:space="preserve">(Principal </w:t>
            </w:r>
            <w:proofErr w:type="spellStart"/>
            <w:r w:rsidRPr="004D2BD5">
              <w:rPr>
                <w:rFonts w:ascii="Arial" w:hAnsi="Arial" w:cs="Arial"/>
                <w:sz w:val="16"/>
              </w:rPr>
              <w:t>Area</w:t>
            </w:r>
            <w:proofErr w:type="spellEnd"/>
            <w:r w:rsidR="0069672E" w:rsidRPr="004D2BD5">
              <w:rPr>
                <w:rFonts w:ascii="Arial" w:hAnsi="Arial" w:cs="Arial"/>
                <w:sz w:val="16"/>
              </w:rPr>
              <w:t xml:space="preserve"> – igralna površina</w:t>
            </w:r>
            <w:r w:rsidRPr="004D2BD5">
              <w:rPr>
                <w:rFonts w:ascii="Arial" w:hAnsi="Arial" w:cs="Arial"/>
                <w:sz w:val="16"/>
              </w:rPr>
              <w:t>) h = 1,5 m</w:t>
            </w:r>
            <w:r w:rsidR="00AC1CC6" w:rsidRPr="004D2BD5">
              <w:rPr>
                <w:rFonts w:ascii="Arial" w:hAnsi="Arial" w:cs="Arial"/>
                <w:sz w:val="16"/>
              </w:rPr>
              <w:t xml:space="preserve"> - </w:t>
            </w:r>
            <w:r w:rsidRPr="004D2BD5">
              <w:rPr>
                <w:rFonts w:ascii="Arial" w:hAnsi="Arial" w:cs="Arial"/>
                <w:sz w:val="16"/>
              </w:rPr>
              <w:t xml:space="preserve">nivo srednje osvetljenosti igralne površine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0,7</w:t>
            </w:r>
          </w:p>
          <w:p w14:paraId="3141F52B" w14:textId="5031EC49" w:rsidR="00194524" w:rsidRPr="004D2BD5" w:rsidRDefault="00194524" w:rsidP="00927BD3">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TA</w:t>
            </w:r>
            <w:r w:rsidR="0069672E" w:rsidRPr="004D2BD5">
              <w:rPr>
                <w:rFonts w:ascii="Arial" w:hAnsi="Arial" w:cs="Arial"/>
                <w:sz w:val="16"/>
              </w:rPr>
              <w:t xml:space="preserve"> </w:t>
            </w:r>
            <w:r w:rsidRPr="004D2BD5">
              <w:rPr>
                <w:rFonts w:ascii="Arial" w:hAnsi="Arial" w:cs="Arial"/>
                <w:sz w:val="16"/>
              </w:rPr>
              <w:t>(</w:t>
            </w:r>
            <w:proofErr w:type="spellStart"/>
            <w:r w:rsidRPr="004D2BD5">
              <w:rPr>
                <w:rFonts w:ascii="Arial" w:hAnsi="Arial" w:cs="Arial"/>
                <w:sz w:val="16"/>
              </w:rPr>
              <w:t>Total</w:t>
            </w:r>
            <w:proofErr w:type="spellEnd"/>
            <w:r w:rsidRPr="004D2BD5">
              <w:rPr>
                <w:rFonts w:ascii="Arial" w:hAnsi="Arial" w:cs="Arial"/>
                <w:sz w:val="16"/>
              </w:rPr>
              <w:t xml:space="preserve">  </w:t>
            </w:r>
            <w:proofErr w:type="spellStart"/>
            <w:r w:rsidRPr="004D2BD5">
              <w:rPr>
                <w:rFonts w:ascii="Arial" w:hAnsi="Arial" w:cs="Arial"/>
                <w:sz w:val="16"/>
              </w:rPr>
              <w:t>Area</w:t>
            </w:r>
            <w:proofErr w:type="spellEnd"/>
            <w:r w:rsidR="0069672E" w:rsidRPr="004D2BD5">
              <w:rPr>
                <w:rFonts w:ascii="Arial" w:hAnsi="Arial" w:cs="Arial"/>
                <w:sz w:val="16"/>
              </w:rPr>
              <w:t xml:space="preserve"> - – igralna površina + varnostno področje ob igrišču</w:t>
            </w:r>
            <w:r w:rsidRPr="004D2BD5">
              <w:rPr>
                <w:rFonts w:ascii="Arial" w:hAnsi="Arial" w:cs="Arial"/>
                <w:sz w:val="16"/>
              </w:rPr>
              <w:t>) h = 0,0 m</w:t>
            </w:r>
            <w:r w:rsidR="00927BD3"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TA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0,6</w:t>
            </w:r>
          </w:p>
          <w:p w14:paraId="73EAEAB5" w14:textId="500ED5CB" w:rsidR="00194524" w:rsidRPr="004D2BD5" w:rsidRDefault="00194524"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w:t>
            </w:r>
            <w:r w:rsidR="0069672E" w:rsidRPr="004D2BD5">
              <w:rPr>
                <w:rFonts w:ascii="Arial" w:hAnsi="Arial" w:cs="Arial"/>
                <w:sz w:val="16"/>
              </w:rPr>
              <w:t xml:space="preserve">PA (Principal </w:t>
            </w:r>
            <w:proofErr w:type="spellStart"/>
            <w:r w:rsidR="0069672E" w:rsidRPr="004D2BD5">
              <w:rPr>
                <w:rFonts w:ascii="Arial" w:hAnsi="Arial" w:cs="Arial"/>
                <w:sz w:val="16"/>
              </w:rPr>
              <w:t>area</w:t>
            </w:r>
            <w:proofErr w:type="spellEnd"/>
            <w:r w:rsidR="0069672E" w:rsidRPr="004D2BD5">
              <w:rPr>
                <w:rFonts w:ascii="Arial" w:hAnsi="Arial" w:cs="Arial"/>
                <w:sz w:val="16"/>
              </w:rPr>
              <w:t xml:space="preserve"> – igralna površina) na višini h=1,5 m ocenjevano iz lokacije glavne kamere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1.500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0,8</w:t>
            </w:r>
          </w:p>
          <w:p w14:paraId="71C41184" w14:textId="2A9414A7" w:rsidR="00194524" w:rsidRPr="004D2BD5" w:rsidRDefault="0069672E"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PA (Principal </w:t>
            </w:r>
            <w:proofErr w:type="spellStart"/>
            <w:r w:rsidRPr="004D2BD5">
              <w:rPr>
                <w:rFonts w:ascii="Arial" w:hAnsi="Arial" w:cs="Arial"/>
                <w:sz w:val="16"/>
              </w:rPr>
              <w:t>area</w:t>
            </w:r>
            <w:proofErr w:type="spellEnd"/>
            <w:r w:rsidRPr="004D2BD5">
              <w:rPr>
                <w:rFonts w:ascii="Arial" w:hAnsi="Arial" w:cs="Arial"/>
                <w:sz w:val="16"/>
              </w:rPr>
              <w:t xml:space="preserve"> – igralna površina) na višini h=1,5 m ocenjevano iz lokacij </w:t>
            </w:r>
            <w:r w:rsidR="00194524" w:rsidRPr="004D2BD5">
              <w:rPr>
                <w:rFonts w:ascii="Arial" w:hAnsi="Arial" w:cs="Arial"/>
                <w:sz w:val="16"/>
              </w:rPr>
              <w:t xml:space="preserve">stranskih kamer </w:t>
            </w:r>
            <w:r w:rsidRPr="004D2BD5">
              <w:rPr>
                <w:rFonts w:ascii="Arial" w:hAnsi="Arial" w:cs="Arial"/>
                <w:sz w:val="16"/>
              </w:rPr>
              <w:t xml:space="preserve">- </w:t>
            </w:r>
            <w:r w:rsidR="00194524" w:rsidRPr="004D2BD5">
              <w:rPr>
                <w:rFonts w:ascii="Arial" w:hAnsi="Arial" w:cs="Arial"/>
                <w:sz w:val="16"/>
              </w:rPr>
              <w:t xml:space="preserve">nivo srednje osvetljenosti igralne površine </w:t>
            </w:r>
            <w:proofErr w:type="spellStart"/>
            <w:r w:rsidR="00194524" w:rsidRPr="004D2BD5">
              <w:rPr>
                <w:rFonts w:ascii="Arial" w:hAnsi="Arial" w:cs="Arial"/>
                <w:sz w:val="16"/>
              </w:rPr>
              <w:t>Esr</w:t>
            </w:r>
            <w:proofErr w:type="spellEnd"/>
            <w:r w:rsidR="00194524" w:rsidRPr="004D2BD5">
              <w:rPr>
                <w:rFonts w:ascii="Arial" w:hAnsi="Arial" w:cs="Arial"/>
                <w:sz w:val="16"/>
              </w:rPr>
              <w:t xml:space="preserve">≥ 1.400 </w:t>
            </w:r>
            <w:proofErr w:type="spellStart"/>
            <w:r w:rsidR="00194524" w:rsidRPr="004D2BD5">
              <w:rPr>
                <w:rFonts w:ascii="Arial" w:hAnsi="Arial" w:cs="Arial"/>
                <w:sz w:val="16"/>
              </w:rPr>
              <w:t>luxov</w:t>
            </w:r>
            <w:proofErr w:type="spellEnd"/>
            <w:r w:rsidR="00194524" w:rsidRPr="004D2BD5">
              <w:rPr>
                <w:rFonts w:ascii="Arial" w:hAnsi="Arial" w:cs="Arial"/>
                <w:sz w:val="16"/>
              </w:rPr>
              <w:t xml:space="preserve">, </w:t>
            </w:r>
            <w:proofErr w:type="spellStart"/>
            <w:r w:rsidR="00194524" w:rsidRPr="004D2BD5">
              <w:rPr>
                <w:rFonts w:ascii="Arial" w:hAnsi="Arial" w:cs="Arial"/>
                <w:sz w:val="16"/>
              </w:rPr>
              <w:t>Uo</w:t>
            </w:r>
            <w:proofErr w:type="spellEnd"/>
            <w:r w:rsidR="00194524" w:rsidRPr="004D2BD5">
              <w:rPr>
                <w:rFonts w:ascii="Arial" w:hAnsi="Arial" w:cs="Arial"/>
                <w:sz w:val="16"/>
              </w:rPr>
              <w:t xml:space="preserve"> ≥ 0,7</w:t>
            </w:r>
          </w:p>
          <w:p w14:paraId="09E0DE4E" w14:textId="56FD2E27" w:rsidR="009A37B5" w:rsidRPr="00BF7F3C" w:rsidRDefault="00194524" w:rsidP="00C92810">
            <w:pPr>
              <w:pStyle w:val="Odstavekseznama"/>
              <w:numPr>
                <w:ilvl w:val="0"/>
                <w:numId w:val="55"/>
              </w:numPr>
              <w:tabs>
                <w:tab w:val="left" w:pos="426"/>
              </w:tabs>
              <w:spacing w:after="0" w:line="240" w:lineRule="auto"/>
              <w:jc w:val="both"/>
              <w:rPr>
                <w:rFonts w:ascii="Arial" w:hAnsi="Arial" w:cs="Arial"/>
                <w:color w:val="FF0000"/>
                <w:sz w:val="16"/>
              </w:rPr>
            </w:pPr>
            <w:r w:rsidRPr="004D2BD5">
              <w:rPr>
                <w:rFonts w:ascii="Arial" w:hAnsi="Arial" w:cs="Arial"/>
                <w:sz w:val="16"/>
              </w:rPr>
              <w:t>-</w:t>
            </w:r>
            <w:r w:rsidRPr="004D2BD5">
              <w:rPr>
                <w:rFonts w:ascii="Arial" w:hAnsi="Arial" w:cs="Arial"/>
                <w:sz w:val="16"/>
              </w:rPr>
              <w:tab/>
              <w:t>nudi DALI sistem krmiljenja razsvetljave.</w:t>
            </w:r>
          </w:p>
        </w:tc>
      </w:tr>
      <w:tr w:rsidR="00194524" w14:paraId="4D97954A"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6D285E" w14:textId="77777777" w:rsidR="00194524" w:rsidRDefault="00194524" w:rsidP="00194524">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B28B52" w14:textId="77777777" w:rsidR="00194524" w:rsidRDefault="00194524" w:rsidP="00194524">
            <w:pPr>
              <w:tabs>
                <w:tab w:val="left" w:pos="426"/>
              </w:tabs>
              <w:spacing w:after="0" w:line="240" w:lineRule="auto"/>
              <w:jc w:val="both"/>
              <w:textAlignment w:val="center"/>
              <w:rPr>
                <w:rFonts w:ascii="Arial" w:hAnsi="Arial" w:cs="Arial"/>
                <w:color w:val="000000"/>
                <w:position w:val="-2"/>
                <w:sz w:val="18"/>
                <w:szCs w:val="18"/>
              </w:rPr>
            </w:pPr>
            <w:r w:rsidRPr="00836915">
              <w:rPr>
                <w:rFonts w:ascii="Arial" w:hAnsi="Arial" w:cs="Arial"/>
                <w:color w:val="000000"/>
                <w:position w:val="-2"/>
                <w:sz w:val="18"/>
                <w:szCs w:val="18"/>
              </w:rPr>
              <w:t>Izdelan svetlobno-tehnični projekt,</w:t>
            </w:r>
            <w:r>
              <w:rPr>
                <w:rFonts w:ascii="Arial" w:hAnsi="Arial" w:cs="Arial"/>
                <w:color w:val="000000"/>
                <w:position w:val="-2"/>
                <w:sz w:val="18"/>
                <w:szCs w:val="18"/>
              </w:rPr>
              <w:t xml:space="preserve"> skladno z zgoraj navedenimi zahtevami.</w:t>
            </w:r>
          </w:p>
        </w:tc>
      </w:tr>
      <w:tr w:rsidR="00194524" w14:paraId="1CD46CA8"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7232E"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1D79C0"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194524" w14:paraId="2C6E96C6"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591B76"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7F51B7"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388549EA" w14:textId="77777777" w:rsidR="00194524" w:rsidRDefault="00194524" w:rsidP="007E1991">
      <w:pPr>
        <w:jc w:val="both"/>
        <w:rPr>
          <w:rFonts w:ascii="Arial" w:hAnsi="Arial" w:cs="Arial"/>
          <w:b/>
          <w:color w:val="000000"/>
          <w:u w:val="single"/>
        </w:rPr>
      </w:pPr>
    </w:p>
    <w:p w14:paraId="3833A9B9" w14:textId="77777777" w:rsidR="000149B8" w:rsidRDefault="000149B8" w:rsidP="007E1991">
      <w:pPr>
        <w:jc w:val="both"/>
        <w:rPr>
          <w:rFonts w:ascii="Arial" w:hAnsi="Arial" w:cs="Arial"/>
          <w:b/>
          <w:color w:val="000000"/>
          <w:u w:val="single"/>
        </w:rPr>
      </w:pPr>
    </w:p>
    <w:p w14:paraId="3102E491" w14:textId="77777777" w:rsidR="000149B8" w:rsidRDefault="000149B8" w:rsidP="007E1991">
      <w:pPr>
        <w:jc w:val="both"/>
        <w:rPr>
          <w:rFonts w:ascii="Arial" w:hAnsi="Arial" w:cs="Arial"/>
          <w:b/>
          <w:color w:val="000000"/>
          <w:u w:val="single"/>
        </w:rPr>
      </w:pPr>
    </w:p>
    <w:p w14:paraId="570757A8" w14:textId="77777777" w:rsidR="000149B8" w:rsidRDefault="000149B8" w:rsidP="007E1991">
      <w:pPr>
        <w:jc w:val="both"/>
        <w:rPr>
          <w:rFonts w:ascii="Arial" w:hAnsi="Arial" w:cs="Arial"/>
          <w:b/>
          <w:color w:val="000000"/>
          <w:u w:val="single"/>
        </w:rPr>
      </w:pPr>
    </w:p>
    <w:p w14:paraId="4FBA9EB9" w14:textId="77777777" w:rsidR="000149B8" w:rsidRDefault="000149B8"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917383" w14:paraId="1993A937" w14:textId="77777777" w:rsidTr="00917383">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6C716EF2" w14:textId="77777777" w:rsidR="00917383" w:rsidRPr="0034242E" w:rsidRDefault="00917383" w:rsidP="0034242E">
            <w:pPr>
              <w:pStyle w:val="Naslov3"/>
              <w:jc w:val="center"/>
              <w:rPr>
                <w:rFonts w:ascii="Arial" w:hAnsi="Arial" w:cs="Arial"/>
              </w:rPr>
            </w:pPr>
            <w:bookmarkStart w:id="24" w:name="_Toc473884252"/>
            <w:r w:rsidRPr="0034242E">
              <w:rPr>
                <w:rFonts w:ascii="Arial" w:hAnsi="Arial" w:cs="Arial"/>
                <w:color w:val="auto"/>
                <w:sz w:val="18"/>
              </w:rPr>
              <w:t>POGOJ 12</w:t>
            </w:r>
            <w:r w:rsidRPr="0034242E">
              <w:rPr>
                <w:rFonts w:ascii="Arial" w:hAnsi="Arial" w:cs="Arial"/>
                <w:color w:val="auto"/>
                <w:sz w:val="18"/>
              </w:rPr>
              <w:br/>
              <w:t>Obremenitev tal</w:t>
            </w:r>
            <w:bookmarkEnd w:id="24"/>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BA2B0E" w14:textId="77777777" w:rsidR="00917383" w:rsidRPr="0034242E" w:rsidRDefault="00FD1A16" w:rsidP="00FD1A16">
            <w:pPr>
              <w:tabs>
                <w:tab w:val="left" w:pos="426"/>
              </w:tabs>
              <w:spacing w:after="0" w:line="240" w:lineRule="auto"/>
              <w:jc w:val="both"/>
              <w:rPr>
                <w:rFonts w:ascii="Arial" w:hAnsi="Arial" w:cs="Arial"/>
                <w:b/>
                <w:sz w:val="18"/>
              </w:rPr>
            </w:pPr>
            <w:r>
              <w:rPr>
                <w:rFonts w:ascii="Arial" w:hAnsi="Arial" w:cs="Arial"/>
                <w:position w:val="-2"/>
                <w:sz w:val="18"/>
                <w:szCs w:val="18"/>
              </w:rPr>
              <w:t>Ponudnik mora zagotoviti,</w:t>
            </w:r>
            <w:r w:rsidR="00917383">
              <w:rPr>
                <w:rFonts w:ascii="Arial" w:hAnsi="Arial" w:cs="Arial"/>
                <w:position w:val="-2"/>
                <w:sz w:val="18"/>
                <w:szCs w:val="18"/>
              </w:rPr>
              <w:t xml:space="preserve"> da </w:t>
            </w:r>
            <w:r>
              <w:rPr>
                <w:rFonts w:ascii="Arial" w:hAnsi="Arial" w:cs="Arial"/>
                <w:position w:val="-2"/>
                <w:sz w:val="18"/>
                <w:szCs w:val="18"/>
              </w:rPr>
              <w:t>bo pri</w:t>
            </w:r>
            <w:r>
              <w:t xml:space="preserve"> </w:t>
            </w:r>
            <w:r w:rsidRPr="00FD1A16">
              <w:rPr>
                <w:rFonts w:ascii="Arial" w:hAnsi="Arial" w:cs="Arial"/>
                <w:position w:val="-2"/>
                <w:sz w:val="18"/>
                <w:szCs w:val="18"/>
              </w:rPr>
              <w:t>načrtovanju opreme in naprav za izvajanje d</w:t>
            </w:r>
            <w:r>
              <w:rPr>
                <w:rFonts w:ascii="Arial" w:hAnsi="Arial" w:cs="Arial"/>
                <w:position w:val="-2"/>
                <w:sz w:val="18"/>
                <w:szCs w:val="18"/>
              </w:rPr>
              <w:t xml:space="preserve">el ( dvigala, dostava opreme,…) upošteval omejitev, da </w:t>
            </w:r>
            <w:r w:rsidRPr="00676433">
              <w:rPr>
                <w:rFonts w:ascii="Arial" w:hAnsi="Arial" w:cs="Arial"/>
              </w:rPr>
              <w:t xml:space="preserve"> </w:t>
            </w:r>
            <w:r w:rsidR="0034242E" w:rsidRPr="00FD1A16">
              <w:rPr>
                <w:rFonts w:ascii="Arial" w:hAnsi="Arial" w:cs="Arial"/>
                <w:sz w:val="18"/>
              </w:rPr>
              <w:t xml:space="preserve">točkovna obremenitev tal </w:t>
            </w:r>
            <w:r w:rsidR="0034242E" w:rsidRPr="0034242E">
              <w:rPr>
                <w:rFonts w:ascii="Arial" w:hAnsi="Arial" w:cs="Arial"/>
                <w:sz w:val="18"/>
              </w:rPr>
              <w:t>znaša</w:t>
            </w:r>
            <w:r w:rsidR="0034242E" w:rsidRPr="0034242E">
              <w:rPr>
                <w:rFonts w:ascii="Arial" w:hAnsi="Arial" w:cs="Arial"/>
                <w:b/>
                <w:sz w:val="18"/>
              </w:rPr>
              <w:t xml:space="preserve">  največ 150  kg  na kolo</w:t>
            </w:r>
            <w:r w:rsidRPr="0034242E">
              <w:rPr>
                <w:rFonts w:ascii="Arial" w:hAnsi="Arial" w:cs="Arial"/>
                <w:b/>
                <w:sz w:val="18"/>
              </w:rPr>
              <w:t>.</w:t>
            </w:r>
          </w:p>
          <w:p w14:paraId="3F129CB7" w14:textId="77777777" w:rsidR="00FD1A16" w:rsidRPr="00FD1A16" w:rsidRDefault="00FD1A16" w:rsidP="00FD1A16">
            <w:pPr>
              <w:tabs>
                <w:tab w:val="left" w:pos="426"/>
              </w:tabs>
              <w:spacing w:after="0" w:line="240" w:lineRule="auto"/>
              <w:jc w:val="both"/>
              <w:rPr>
                <w:rFonts w:ascii="Arial" w:hAnsi="Arial" w:cs="Arial"/>
                <w:i/>
                <w:sz w:val="18"/>
              </w:rPr>
            </w:pPr>
            <w:r w:rsidRPr="00FD1A16">
              <w:rPr>
                <w:rFonts w:ascii="Arial" w:hAnsi="Arial" w:cs="Arial"/>
                <w:i/>
                <w:sz w:val="18"/>
              </w:rPr>
              <w:t xml:space="preserve">Podlaga - tla v Rdeči dvorani, kjer se bodo izvajala dela, je elastični športni parket, zato bo naročnik le-tega prekril z </w:t>
            </w:r>
            <w:proofErr w:type="spellStart"/>
            <w:r w:rsidRPr="00FD1A16">
              <w:rPr>
                <w:rFonts w:ascii="Arial" w:hAnsi="Arial" w:cs="Arial"/>
                <w:i/>
                <w:sz w:val="18"/>
              </w:rPr>
              <w:t>ivericami</w:t>
            </w:r>
            <w:proofErr w:type="spellEnd"/>
            <w:r w:rsidRPr="00FD1A16">
              <w:rPr>
                <w:rFonts w:ascii="Arial" w:hAnsi="Arial" w:cs="Arial"/>
                <w:i/>
                <w:sz w:val="18"/>
              </w:rPr>
              <w:t>.</w:t>
            </w:r>
            <w:r>
              <w:t xml:space="preserve"> </w:t>
            </w:r>
          </w:p>
          <w:p w14:paraId="4812F025" w14:textId="77777777" w:rsidR="00FD1A16" w:rsidRPr="00FD1A16" w:rsidRDefault="00FD1A16" w:rsidP="00FD1A16">
            <w:pPr>
              <w:tabs>
                <w:tab w:val="left" w:pos="426"/>
              </w:tabs>
              <w:spacing w:after="0" w:line="240" w:lineRule="auto"/>
              <w:jc w:val="both"/>
              <w:rPr>
                <w:rFonts w:ascii="Arial" w:hAnsi="Arial" w:cs="Arial"/>
                <w:sz w:val="18"/>
              </w:rPr>
            </w:pPr>
            <w:r w:rsidRPr="00FD1A16">
              <w:rPr>
                <w:rFonts w:ascii="Arial" w:hAnsi="Arial" w:cs="Arial"/>
                <w:sz w:val="18"/>
              </w:rPr>
              <w:t>V primeru poškodb, ki bi bile posledica neupoštevanja največje točkovne obremenitve, stroški odprave posledic poškodb,  bremenijo</w:t>
            </w:r>
            <w:r>
              <w:rPr>
                <w:rFonts w:ascii="Arial" w:hAnsi="Arial" w:cs="Arial"/>
                <w:sz w:val="18"/>
              </w:rPr>
              <w:t xml:space="preserve"> izvajalca</w:t>
            </w:r>
            <w:r w:rsidRPr="00FD1A16">
              <w:rPr>
                <w:rFonts w:ascii="Arial" w:hAnsi="Arial" w:cs="Arial"/>
                <w:sz w:val="18"/>
              </w:rPr>
              <w:t xml:space="preserve"> </w:t>
            </w:r>
            <w:r>
              <w:rPr>
                <w:rFonts w:ascii="Arial" w:hAnsi="Arial" w:cs="Arial"/>
                <w:sz w:val="18"/>
              </w:rPr>
              <w:t>(</w:t>
            </w:r>
            <w:r w:rsidRPr="00FD1A16">
              <w:rPr>
                <w:rFonts w:ascii="Arial" w:hAnsi="Arial" w:cs="Arial"/>
                <w:sz w:val="18"/>
              </w:rPr>
              <w:t>ponudnika</w:t>
            </w:r>
            <w:r>
              <w:rPr>
                <w:rFonts w:ascii="Arial" w:hAnsi="Arial" w:cs="Arial"/>
                <w:sz w:val="18"/>
              </w:rPr>
              <w:t>)</w:t>
            </w:r>
            <w:r w:rsidRPr="00FD1A16">
              <w:rPr>
                <w:rFonts w:ascii="Arial" w:hAnsi="Arial" w:cs="Arial"/>
                <w:sz w:val="18"/>
              </w:rPr>
              <w:t>.</w:t>
            </w:r>
          </w:p>
        </w:tc>
      </w:tr>
      <w:tr w:rsidR="00917383" w14:paraId="7A52BBF0"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CF5A6D" w14:textId="77777777" w:rsidR="00917383" w:rsidRDefault="00917383"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CCF152" w14:textId="77777777" w:rsidR="00917383" w:rsidRDefault="00917383"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obrazec št. 9 </w:t>
            </w:r>
            <w:r w:rsidR="00FD1A16">
              <w:t xml:space="preserve"> </w:t>
            </w:r>
            <w:r w:rsidR="00FD1A16">
              <w:rPr>
                <w:rFonts w:ascii="Arial" w:hAnsi="Arial" w:cs="Arial"/>
                <w:color w:val="000000"/>
                <w:position w:val="-2"/>
                <w:sz w:val="18"/>
                <w:szCs w:val="18"/>
              </w:rPr>
              <w:t>I</w:t>
            </w:r>
            <w:r w:rsidR="00FD1A16" w:rsidRPr="00FD1A16">
              <w:rPr>
                <w:rFonts w:ascii="Arial" w:hAnsi="Arial" w:cs="Arial"/>
                <w:color w:val="000000"/>
                <w:position w:val="-2"/>
                <w:sz w:val="18"/>
                <w:szCs w:val="18"/>
              </w:rPr>
              <w:t>zjava o obremenitvi tal.</w:t>
            </w:r>
          </w:p>
        </w:tc>
      </w:tr>
      <w:tr w:rsidR="00917383" w14:paraId="6681A53B"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00EEA2"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CF8DD9"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917383" w14:paraId="7CEC46A8"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ACBBC0"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AB7D21"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0FEBE894" w14:textId="77777777" w:rsidR="007E1991" w:rsidRDefault="007E1991" w:rsidP="0014177D">
      <w:pPr>
        <w:rPr>
          <w:rFonts w:ascii="Arial" w:eastAsia="Calibri" w:hAnsi="Arial" w:cs="Arial"/>
        </w:rPr>
      </w:pPr>
    </w:p>
    <w:p w14:paraId="68462FFC" w14:textId="77777777" w:rsidR="007E1991" w:rsidRDefault="007E1991" w:rsidP="0014177D">
      <w:pPr>
        <w:rPr>
          <w:rFonts w:ascii="Arial" w:eastAsia="Calibri" w:hAnsi="Arial" w:cs="Arial"/>
        </w:rPr>
      </w:pPr>
    </w:p>
    <w:tbl>
      <w:tblPr>
        <w:tblStyle w:val="NormalTablePHPDOCX"/>
        <w:tblW w:w="9300" w:type="dxa"/>
        <w:tblLook w:val="04A0" w:firstRow="1" w:lastRow="0" w:firstColumn="1" w:lastColumn="0" w:noHBand="0" w:noVBand="1"/>
      </w:tblPr>
      <w:tblGrid>
        <w:gridCol w:w="1860"/>
        <w:gridCol w:w="7440"/>
      </w:tblGrid>
      <w:tr w:rsidR="00855C31" w:rsidRPr="004948A4" w14:paraId="677FA386" w14:textId="77777777" w:rsidTr="00194524">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7ABB58E" w14:textId="77777777" w:rsidR="00855C31" w:rsidRPr="004948A4" w:rsidRDefault="00855C31" w:rsidP="00194524">
            <w:pPr>
              <w:pStyle w:val="Naslov3"/>
              <w:jc w:val="center"/>
              <w:outlineLvl w:val="2"/>
              <w:rPr>
                <w:rFonts w:ascii="Arial" w:hAnsi="Arial" w:cs="Arial"/>
                <w:color w:val="auto"/>
                <w:sz w:val="18"/>
              </w:rPr>
            </w:pPr>
            <w:bookmarkStart w:id="25" w:name="_Toc473884253"/>
            <w:r w:rsidRPr="004948A4">
              <w:rPr>
                <w:rFonts w:ascii="Arial" w:hAnsi="Arial" w:cs="Arial"/>
                <w:color w:val="auto"/>
                <w:sz w:val="18"/>
              </w:rPr>
              <w:t xml:space="preserve">POGOJ </w:t>
            </w:r>
            <w:r>
              <w:rPr>
                <w:rFonts w:ascii="Arial" w:hAnsi="Arial" w:cs="Arial"/>
                <w:color w:val="auto"/>
                <w:sz w:val="18"/>
              </w:rPr>
              <w:t>13</w:t>
            </w:r>
            <w:r w:rsidRPr="004948A4">
              <w:rPr>
                <w:rFonts w:ascii="Arial" w:hAnsi="Arial" w:cs="Arial"/>
                <w:color w:val="auto"/>
                <w:sz w:val="18"/>
              </w:rPr>
              <w:br/>
            </w:r>
            <w:r>
              <w:rPr>
                <w:rFonts w:ascii="Arial" w:hAnsi="Arial" w:cs="Arial"/>
                <w:color w:val="auto"/>
                <w:sz w:val="18"/>
              </w:rPr>
              <w:t>Udeležba na obveznem ogledu</w:t>
            </w:r>
            <w:bookmarkEnd w:id="25"/>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0EEB7" w14:textId="77777777" w:rsidR="00855C31" w:rsidRPr="00F35512" w:rsidRDefault="00855C31" w:rsidP="00194524">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Ponudnik </w:t>
            </w:r>
            <w:r>
              <w:rPr>
                <w:rFonts w:ascii="Arial" w:hAnsi="Arial" w:cs="Arial"/>
                <w:color w:val="000000"/>
                <w:position w:val="-2"/>
                <w:sz w:val="18"/>
                <w:szCs w:val="18"/>
              </w:rPr>
              <w:t>se mora udeležiti obveznega ogleda v predvidenih terminih</w:t>
            </w:r>
            <w:r>
              <w:t xml:space="preserve"> (</w:t>
            </w:r>
            <w:r>
              <w:rPr>
                <w:rFonts w:ascii="Arial" w:hAnsi="Arial" w:cs="Arial"/>
                <w:color w:val="000000"/>
                <w:position w:val="-2"/>
                <w:sz w:val="18"/>
                <w:szCs w:val="18"/>
              </w:rPr>
              <w:t>16. 2. 2017 ob 11. uri ali</w:t>
            </w:r>
            <w:r w:rsidRPr="00F35512">
              <w:rPr>
                <w:rFonts w:ascii="Arial" w:hAnsi="Arial" w:cs="Arial"/>
                <w:color w:val="000000"/>
                <w:position w:val="-2"/>
                <w:sz w:val="18"/>
                <w:szCs w:val="18"/>
              </w:rPr>
              <w:t xml:space="preserve"> 22. 2. 2017 ob 11. </w:t>
            </w:r>
            <w:r>
              <w:rPr>
                <w:rFonts w:ascii="Arial" w:hAnsi="Arial" w:cs="Arial"/>
                <w:color w:val="000000"/>
                <w:position w:val="-2"/>
                <w:sz w:val="18"/>
                <w:szCs w:val="18"/>
              </w:rPr>
              <w:t>u</w:t>
            </w:r>
            <w:r w:rsidRPr="00F35512">
              <w:rPr>
                <w:rFonts w:ascii="Arial" w:hAnsi="Arial" w:cs="Arial"/>
                <w:color w:val="000000"/>
                <w:position w:val="-2"/>
                <w:sz w:val="18"/>
                <w:szCs w:val="18"/>
              </w:rPr>
              <w:t>ri</w:t>
            </w:r>
            <w:r>
              <w:rPr>
                <w:rFonts w:ascii="Arial" w:hAnsi="Arial" w:cs="Arial"/>
                <w:color w:val="000000"/>
                <w:position w:val="-2"/>
                <w:sz w:val="18"/>
                <w:szCs w:val="18"/>
              </w:rPr>
              <w:t xml:space="preserve">) oziroma v primeru, da se ne bo mogel udeležiti v predvidenih terminih v dodatnem terminu, </w:t>
            </w:r>
            <w:r w:rsidRPr="00F35512">
              <w:rPr>
                <w:rFonts w:ascii="Arial" w:hAnsi="Arial" w:cs="Arial"/>
                <w:color w:val="000000"/>
                <w:position w:val="-2"/>
                <w:sz w:val="18"/>
                <w:szCs w:val="18"/>
              </w:rPr>
              <w:t>po predhodnem dogovoru z naročnikom, vendar najkasneje do 3. 3. 2017.</w:t>
            </w:r>
          </w:p>
          <w:p w14:paraId="3EB2AC0F"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F35512">
              <w:rPr>
                <w:rFonts w:ascii="Arial" w:hAnsi="Arial" w:cs="Arial"/>
                <w:color w:val="000000"/>
                <w:position w:val="-2"/>
                <w:sz w:val="18"/>
                <w:szCs w:val="18"/>
              </w:rPr>
              <w:t>Predstavniki ponudnikov, ki se izkažejo s pooblastilom za zastopanje ponudnika, lahko prevzamejo potrdilo o udeležbi na ogledu. Pooblastila ne potrebujejo zakoniti zastopniki ponudnika, le-ti se izkažejo z ustreznim osebnim dokumentom.</w:t>
            </w:r>
          </w:p>
        </w:tc>
      </w:tr>
      <w:tr w:rsidR="00855C31" w:rsidRPr="004948A4" w14:paraId="7EEE7C91"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130FC" w14:textId="77777777" w:rsidR="00855C31" w:rsidRPr="004948A4" w:rsidRDefault="00855C31" w:rsidP="00194524">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0FD33"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Potrdilo o udeležbi na obveznem ogledu, ki ga izda naročnik po opravljenem ogledu.</w:t>
            </w:r>
          </w:p>
        </w:tc>
      </w:tr>
      <w:tr w:rsidR="00855C31" w:rsidRPr="004948A4" w14:paraId="2DFD0D79"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DCE60"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E52EA8D"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r w:rsidR="00855C31" w:rsidRPr="004948A4" w14:paraId="084B4952"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AA429"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D78A47E"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bl>
    <w:p w14:paraId="4B489692" w14:textId="77777777" w:rsidR="007E1991" w:rsidRPr="004948A4" w:rsidRDefault="007E1991" w:rsidP="0014177D">
      <w:pPr>
        <w:rPr>
          <w:rFonts w:ascii="Arial" w:eastAsia="Calibri" w:hAnsi="Arial" w:cs="Arial"/>
        </w:rPr>
        <w:sectPr w:rsidR="007E1991" w:rsidRPr="004948A4" w:rsidSect="00D931BF">
          <w:headerReference w:type="default" r:id="rId14"/>
          <w:footerReference w:type="default" r:id="rId15"/>
          <w:pgSz w:w="11906" w:h="16838"/>
          <w:pgMar w:top="1418" w:right="1418" w:bottom="1418" w:left="1418" w:header="567" w:footer="680" w:gutter="0"/>
          <w:cols w:space="708"/>
          <w:docGrid w:linePitch="360"/>
        </w:sectPr>
      </w:pPr>
    </w:p>
    <w:p w14:paraId="3AC53954" w14:textId="77777777" w:rsidR="00EA04BE" w:rsidRPr="00BD56C3" w:rsidRDefault="00BD56C3" w:rsidP="00227F0D">
      <w:pPr>
        <w:pStyle w:val="Naslov2"/>
        <w:jc w:val="center"/>
        <w:rPr>
          <w:rFonts w:ascii="Arial" w:hAnsi="Arial" w:cs="Arial"/>
          <w:sz w:val="28"/>
          <w:u w:val="single"/>
        </w:rPr>
      </w:pPr>
      <w:bookmarkStart w:id="26" w:name="_Toc473884254"/>
      <w:r w:rsidRPr="00BD56C3">
        <w:rPr>
          <w:rFonts w:ascii="Arial" w:hAnsi="Arial" w:cs="Arial"/>
          <w:sz w:val="28"/>
          <w:u w:val="single"/>
        </w:rPr>
        <w:lastRenderedPageBreak/>
        <w:t xml:space="preserve">III. </w:t>
      </w:r>
      <w:r w:rsidR="00EA04BE" w:rsidRPr="00BD56C3">
        <w:rPr>
          <w:rFonts w:ascii="Arial" w:hAnsi="Arial" w:cs="Arial"/>
          <w:sz w:val="28"/>
          <w:u w:val="single"/>
        </w:rPr>
        <w:t>FINANČNA ZAVAROVANJA</w:t>
      </w:r>
      <w:bookmarkEnd w:id="26"/>
    </w:p>
    <w:p w14:paraId="3B3520A3" w14:textId="77777777" w:rsidR="00517420" w:rsidRPr="004948A4" w:rsidRDefault="00517420" w:rsidP="00517420">
      <w:pPr>
        <w:spacing w:before="225" w:after="225" w:line="240" w:lineRule="auto"/>
        <w:jc w:val="both"/>
        <w:rPr>
          <w:rFonts w:ascii="Arial" w:hAnsi="Arial" w:cs="Arial"/>
          <w:b/>
          <w:bCs/>
          <w:color w:val="000000"/>
          <w:sz w:val="20"/>
          <w:szCs w:val="20"/>
          <w:u w:val="single"/>
        </w:rPr>
      </w:pPr>
    </w:p>
    <w:p w14:paraId="0031CDE2" w14:textId="77777777" w:rsidR="00517420" w:rsidRPr="004948A4" w:rsidRDefault="00517420" w:rsidP="00517420">
      <w:pPr>
        <w:pStyle w:val="Naslov3"/>
        <w:rPr>
          <w:rFonts w:ascii="Arial" w:hAnsi="Arial" w:cs="Arial"/>
          <w:color w:val="auto"/>
          <w:sz w:val="18"/>
          <w:szCs w:val="18"/>
        </w:rPr>
      </w:pPr>
      <w:bookmarkStart w:id="27" w:name="_Toc455057830"/>
      <w:bookmarkStart w:id="28" w:name="_Toc473884255"/>
      <w:r w:rsidRPr="004948A4">
        <w:rPr>
          <w:rFonts w:ascii="Arial" w:hAnsi="Arial" w:cs="Arial"/>
          <w:color w:val="auto"/>
        </w:rPr>
        <w:t>FINANČNO ZAVAROVANJE ZA RESNOST PONUDBE</w:t>
      </w:r>
      <w:bookmarkEnd w:id="27"/>
      <w:bookmarkEnd w:id="28"/>
      <w:r w:rsidRPr="004948A4">
        <w:rPr>
          <w:rFonts w:ascii="Arial" w:hAnsi="Arial" w:cs="Arial"/>
          <w:color w:val="auto"/>
        </w:rPr>
        <w:t xml:space="preserve">  </w:t>
      </w:r>
      <w:r w:rsidRPr="004948A4">
        <w:rPr>
          <w:rFonts w:ascii="Arial" w:hAnsi="Arial" w:cs="Arial"/>
          <w:color w:val="auto"/>
          <w:sz w:val="18"/>
          <w:szCs w:val="18"/>
        </w:rPr>
        <w:t xml:space="preserve"> </w:t>
      </w:r>
    </w:p>
    <w:p w14:paraId="11B40137"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Instrument zavarovanja: dve lastni (</w:t>
      </w:r>
      <w:proofErr w:type="spellStart"/>
      <w:r w:rsidRPr="004948A4">
        <w:rPr>
          <w:rFonts w:ascii="Arial" w:hAnsi="Arial" w:cs="Arial"/>
          <w:color w:val="000000"/>
          <w:sz w:val="18"/>
          <w:szCs w:val="18"/>
        </w:rPr>
        <w:t>bianco</w:t>
      </w:r>
      <w:proofErr w:type="spellEnd"/>
      <w:r w:rsidRPr="004948A4">
        <w:rPr>
          <w:rFonts w:ascii="Arial" w:hAnsi="Arial" w:cs="Arial"/>
          <w:color w:val="000000"/>
          <w:sz w:val="18"/>
          <w:szCs w:val="18"/>
        </w:rPr>
        <w:t>) menici skupaj z menično izjavo s pooblastilom za izpolnitev in unovčenje menic. Menici morata biti predloženi v originalu</w:t>
      </w:r>
    </w:p>
    <w:p w14:paraId="419F519B" w14:textId="77777777" w:rsidR="00517420" w:rsidRPr="004948A4" w:rsidRDefault="00E00680"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 4</w:t>
      </w:r>
      <w:r w:rsidR="006616C6">
        <w:rPr>
          <w:rFonts w:ascii="Arial" w:hAnsi="Arial" w:cs="Arial"/>
          <w:color w:val="000000"/>
          <w:sz w:val="18"/>
          <w:szCs w:val="18"/>
        </w:rPr>
        <w:t>.5</w:t>
      </w:r>
      <w:r w:rsidR="00517420" w:rsidRPr="004948A4">
        <w:rPr>
          <w:rFonts w:ascii="Arial" w:hAnsi="Arial" w:cs="Arial"/>
          <w:color w:val="000000"/>
          <w:sz w:val="18"/>
          <w:szCs w:val="18"/>
        </w:rPr>
        <w:t>00,00 EUR</w:t>
      </w:r>
    </w:p>
    <w:p w14:paraId="180A791D"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Čas veljavnost</w:t>
      </w:r>
      <w:r w:rsidR="00BC7526" w:rsidRPr="004948A4">
        <w:rPr>
          <w:rFonts w:ascii="Arial" w:hAnsi="Arial" w:cs="Arial"/>
          <w:color w:val="000000"/>
          <w:sz w:val="18"/>
          <w:szCs w:val="18"/>
        </w:rPr>
        <w:t>i: najmanj 9</w:t>
      </w:r>
      <w:r w:rsidRPr="004948A4">
        <w:rPr>
          <w:rFonts w:ascii="Arial" w:hAnsi="Arial" w:cs="Arial"/>
          <w:color w:val="000000"/>
          <w:sz w:val="18"/>
          <w:szCs w:val="18"/>
        </w:rPr>
        <w:t xml:space="preserve">0 dni od </w:t>
      </w:r>
      <w:r w:rsidR="00DD4D02" w:rsidRPr="00DD4D02">
        <w:rPr>
          <w:rFonts w:ascii="Arial" w:hAnsi="Arial" w:cs="Arial"/>
          <w:color w:val="000000"/>
          <w:sz w:val="18"/>
          <w:szCs w:val="18"/>
        </w:rPr>
        <w:t>roka za predložitev ponudb</w:t>
      </w:r>
      <w:r w:rsidRPr="004948A4">
        <w:rPr>
          <w:rFonts w:ascii="Arial" w:hAnsi="Arial" w:cs="Arial"/>
          <w:color w:val="000000"/>
          <w:sz w:val="18"/>
          <w:szCs w:val="18"/>
        </w:rPr>
        <w:t>.</w:t>
      </w:r>
    </w:p>
    <w:p w14:paraId="64D5165D" w14:textId="77777777" w:rsidR="00517420" w:rsidRPr="004948A4" w:rsidRDefault="00517420" w:rsidP="00517420">
      <w:pPr>
        <w:pStyle w:val="Paragraf"/>
        <w:jc w:val="both"/>
        <w:rPr>
          <w:rFonts w:ascii="Arial" w:hAnsi="Arial" w:cs="Arial"/>
        </w:rPr>
      </w:pPr>
      <w:r w:rsidRPr="004948A4">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DC7DCE7" w14:textId="77777777" w:rsidR="00517420" w:rsidRPr="004948A4" w:rsidRDefault="00517420">
      <w:pPr>
        <w:spacing w:before="225" w:after="225" w:line="240" w:lineRule="auto"/>
        <w:jc w:val="both"/>
        <w:rPr>
          <w:rFonts w:ascii="Arial" w:hAnsi="Arial" w:cs="Arial"/>
          <w:highlight w:val="yellow"/>
        </w:rPr>
      </w:pPr>
    </w:p>
    <w:p w14:paraId="57727211" w14:textId="77777777" w:rsidR="003A775A" w:rsidRPr="004948A4" w:rsidRDefault="00D464AF" w:rsidP="008359D4">
      <w:pPr>
        <w:pStyle w:val="Naslov3"/>
        <w:rPr>
          <w:rFonts w:ascii="Arial" w:hAnsi="Arial" w:cs="Arial"/>
          <w:color w:val="auto"/>
          <w:sz w:val="18"/>
          <w:szCs w:val="18"/>
        </w:rPr>
      </w:pPr>
      <w:bookmarkStart w:id="29" w:name="_Toc473884256"/>
      <w:r w:rsidRPr="004948A4">
        <w:rPr>
          <w:rFonts w:ascii="Arial" w:hAnsi="Arial" w:cs="Arial"/>
          <w:color w:val="auto"/>
        </w:rPr>
        <w:t xml:space="preserve">FINANČNO </w:t>
      </w:r>
      <w:r w:rsidR="003A775A" w:rsidRPr="004948A4">
        <w:rPr>
          <w:rFonts w:ascii="Arial" w:hAnsi="Arial" w:cs="Arial"/>
          <w:color w:val="auto"/>
        </w:rPr>
        <w:t>ZAVAROVANJE ZA DOBRO IZVEDBO POGODBENIH OBVEZNOSTI</w:t>
      </w:r>
      <w:bookmarkEnd w:id="29"/>
    </w:p>
    <w:p w14:paraId="5C8EE272"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70921B4F"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Višina zavarovanja: 10</w:t>
      </w:r>
      <w:r w:rsidR="004A4982">
        <w:rPr>
          <w:rFonts w:ascii="Arial" w:hAnsi="Arial" w:cs="Arial"/>
          <w:color w:val="000000" w:themeColor="text1"/>
          <w:sz w:val="18"/>
          <w:szCs w:val="18"/>
        </w:rPr>
        <w:t xml:space="preserve"> </w:t>
      </w:r>
      <w:r w:rsidRPr="004948A4">
        <w:rPr>
          <w:rFonts w:ascii="Arial" w:hAnsi="Arial" w:cs="Arial"/>
          <w:color w:val="000000" w:themeColor="text1"/>
          <w:sz w:val="18"/>
          <w:szCs w:val="18"/>
        </w:rPr>
        <w:t>% pogodbene vrednosti z DDV.</w:t>
      </w:r>
    </w:p>
    <w:p w14:paraId="302E951E"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Čas veljavnosti: 30 dni po poteku dobe, za katero je sklenjena pogodba.</w:t>
      </w:r>
    </w:p>
    <w:p w14:paraId="061B7DA3"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67AF929B"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Izbrani ponudnik izroči zavarovanje za dobro izvedbo pogodbenih obveznosti </w:t>
      </w:r>
      <w:r w:rsidR="00517420" w:rsidRPr="004948A4">
        <w:rPr>
          <w:rFonts w:ascii="Arial" w:hAnsi="Arial" w:cs="Arial"/>
          <w:color w:val="000000" w:themeColor="text1"/>
          <w:sz w:val="18"/>
          <w:szCs w:val="18"/>
        </w:rPr>
        <w:t>v roku 10</w:t>
      </w:r>
      <w:r w:rsidRPr="004948A4">
        <w:rPr>
          <w:rFonts w:ascii="Arial" w:hAnsi="Arial" w:cs="Arial"/>
          <w:color w:val="000000" w:themeColor="text1"/>
          <w:sz w:val="18"/>
          <w:szCs w:val="18"/>
        </w:rPr>
        <w:t xml:space="preserve"> (</w:t>
      </w:r>
      <w:r w:rsidR="00517420" w:rsidRPr="004948A4">
        <w:rPr>
          <w:rFonts w:ascii="Arial" w:hAnsi="Arial" w:cs="Arial"/>
          <w:color w:val="000000" w:themeColor="text1"/>
          <w:sz w:val="18"/>
          <w:szCs w:val="18"/>
        </w:rPr>
        <w:t>desetih</w:t>
      </w:r>
      <w:r w:rsidRPr="004948A4">
        <w:rPr>
          <w:rFonts w:ascii="Arial" w:hAnsi="Arial" w:cs="Arial"/>
          <w:color w:val="000000" w:themeColor="text1"/>
          <w:sz w:val="18"/>
          <w:szCs w:val="18"/>
        </w:rPr>
        <w:t xml:space="preserve">) dni od </w:t>
      </w:r>
      <w:r w:rsidR="002E0AA6">
        <w:rPr>
          <w:rFonts w:ascii="Arial" w:hAnsi="Arial" w:cs="Arial"/>
          <w:color w:val="000000" w:themeColor="text1"/>
          <w:sz w:val="18"/>
          <w:szCs w:val="18"/>
        </w:rPr>
        <w:t>podpisa</w:t>
      </w:r>
      <w:r w:rsidRPr="004948A4">
        <w:rPr>
          <w:rFonts w:ascii="Arial" w:hAnsi="Arial" w:cs="Arial"/>
          <w:color w:val="000000" w:themeColor="text1"/>
          <w:sz w:val="18"/>
          <w:szCs w:val="18"/>
        </w:rPr>
        <w:t xml:space="preserve"> pogodbe, kot pogoj za veljavnost pogodbe.</w:t>
      </w:r>
    </w:p>
    <w:p w14:paraId="55982D95"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se med trajanjem izvedbe pogodbe spremeni rok za izvedbo pogodbenih storitev kakovost in količina, mora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4A198ED6" w14:textId="77777777" w:rsidR="003A775A"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določenem roku ne predloži finančnega zavarovanja za dobro izvedbo pogodbenih obveznosti, bo </w:t>
      </w:r>
      <w:r w:rsidR="00517420" w:rsidRPr="004948A4">
        <w:rPr>
          <w:rFonts w:ascii="Arial" w:hAnsi="Arial" w:cs="Arial"/>
          <w:color w:val="000000" w:themeColor="text1"/>
          <w:sz w:val="18"/>
          <w:szCs w:val="18"/>
        </w:rPr>
        <w:t>naročnik</w:t>
      </w:r>
      <w:r w:rsidRPr="004948A4">
        <w:rPr>
          <w:rFonts w:ascii="Arial" w:hAnsi="Arial" w:cs="Arial"/>
          <w:color w:val="000000" w:themeColor="text1"/>
          <w:sz w:val="18"/>
          <w:szCs w:val="18"/>
        </w:rPr>
        <w:t xml:space="preserve"> unovčil finančno zavarovanje za resnost ponudbe.</w:t>
      </w:r>
    </w:p>
    <w:p w14:paraId="51897C30" w14:textId="77777777" w:rsidR="00E00680" w:rsidRDefault="00E00680" w:rsidP="003A775A">
      <w:pPr>
        <w:spacing w:before="225" w:after="225" w:line="240" w:lineRule="auto"/>
        <w:jc w:val="both"/>
        <w:rPr>
          <w:rFonts w:ascii="Arial" w:hAnsi="Arial" w:cs="Arial"/>
          <w:color w:val="000000" w:themeColor="text1"/>
          <w:sz w:val="18"/>
          <w:szCs w:val="18"/>
        </w:rPr>
      </w:pPr>
    </w:p>
    <w:p w14:paraId="226E0C1D" w14:textId="77777777" w:rsidR="00E00680" w:rsidRPr="004948A4" w:rsidRDefault="00E00680" w:rsidP="00E00680">
      <w:pPr>
        <w:pStyle w:val="Naslov3"/>
        <w:rPr>
          <w:rFonts w:ascii="Arial" w:hAnsi="Arial" w:cs="Arial"/>
          <w:color w:val="auto"/>
          <w:sz w:val="18"/>
          <w:szCs w:val="18"/>
        </w:rPr>
      </w:pPr>
      <w:bookmarkStart w:id="30" w:name="_Toc473884257"/>
      <w:r w:rsidRPr="004948A4">
        <w:rPr>
          <w:rFonts w:ascii="Arial" w:hAnsi="Arial" w:cs="Arial"/>
          <w:color w:val="auto"/>
        </w:rPr>
        <w:t xml:space="preserve">FINANČNO ZAVAROVANJE </w:t>
      </w:r>
      <w:r w:rsidRPr="00E00680">
        <w:rPr>
          <w:rFonts w:ascii="Arial" w:hAnsi="Arial" w:cs="Arial"/>
          <w:color w:val="auto"/>
        </w:rPr>
        <w:t>ZA ODPRAVO NAPAK V GARANCIJSKEM ROKU</w:t>
      </w:r>
      <w:bookmarkEnd w:id="30"/>
    </w:p>
    <w:p w14:paraId="72D383BB"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37719CE9" w14:textId="77777777" w:rsidR="00E00680" w:rsidRPr="004948A4" w:rsidRDefault="00E00680" w:rsidP="00E00680">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 xml:space="preserve">Višina zavarovanja: 5 </w:t>
      </w:r>
      <w:r w:rsidRPr="004948A4">
        <w:rPr>
          <w:rFonts w:ascii="Arial" w:hAnsi="Arial" w:cs="Arial"/>
          <w:color w:val="000000" w:themeColor="text1"/>
          <w:sz w:val="18"/>
          <w:szCs w:val="18"/>
        </w:rPr>
        <w:t>% pogodbene vrednosti z DDV.</w:t>
      </w:r>
    </w:p>
    <w:p w14:paraId="1C9D79C7"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Čas veljavnosti: </w:t>
      </w:r>
      <w:r w:rsidRPr="004725AF">
        <w:rPr>
          <w:rFonts w:ascii="Arial" w:hAnsi="Arial" w:cs="Arial"/>
          <w:color w:val="000000"/>
          <w:sz w:val="18"/>
          <w:szCs w:val="18"/>
        </w:rPr>
        <w:t>30 dni po poteku garancijskega roka.</w:t>
      </w:r>
    </w:p>
    <w:p w14:paraId="605586AE"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Zahtevanje dokazila: ni zahtevano</w:t>
      </w:r>
      <w:r>
        <w:rPr>
          <w:rFonts w:ascii="Arial" w:hAnsi="Arial" w:cs="Arial"/>
          <w:color w:val="000000" w:themeColor="text1"/>
          <w:sz w:val="18"/>
          <w:szCs w:val="18"/>
        </w:rPr>
        <w:t xml:space="preserve"> dokazilo, ponudnik s podpisom O</w:t>
      </w:r>
      <w:r w:rsidRPr="004948A4">
        <w:rPr>
          <w:rFonts w:ascii="Arial" w:hAnsi="Arial" w:cs="Arial"/>
          <w:color w:val="000000" w:themeColor="text1"/>
          <w:sz w:val="18"/>
          <w:szCs w:val="18"/>
        </w:rPr>
        <w:t xml:space="preserve">brazca </w:t>
      </w:r>
      <w:r>
        <w:rPr>
          <w:rFonts w:ascii="Arial" w:hAnsi="Arial" w:cs="Arial"/>
          <w:color w:val="000000" w:themeColor="text1"/>
          <w:sz w:val="18"/>
          <w:szCs w:val="18"/>
        </w:rPr>
        <w:t>št. 2 K</w:t>
      </w:r>
      <w:r w:rsidRPr="004948A4">
        <w:rPr>
          <w:rFonts w:ascii="Arial" w:hAnsi="Arial" w:cs="Arial"/>
          <w:color w:val="000000" w:themeColor="text1"/>
          <w:sz w:val="18"/>
          <w:szCs w:val="18"/>
        </w:rPr>
        <w:t xml:space="preserve">rovna izjava potrjuje, da bo naročniku izročil ustrezno zavarovanje. </w:t>
      </w:r>
    </w:p>
    <w:p w14:paraId="4C1CB4AD" w14:textId="77777777" w:rsidR="00E00680" w:rsidRDefault="00E00680" w:rsidP="00E00680">
      <w:pPr>
        <w:spacing w:before="225" w:after="225" w:line="240" w:lineRule="auto"/>
        <w:jc w:val="both"/>
        <w:rPr>
          <w:rFonts w:ascii="Arial" w:hAnsi="Arial" w:cs="Arial"/>
          <w:color w:val="000000" w:themeColor="text1"/>
          <w:sz w:val="18"/>
          <w:szCs w:val="18"/>
        </w:rPr>
      </w:pPr>
      <w:r w:rsidRPr="00E00680">
        <w:rPr>
          <w:rFonts w:ascii="Arial" w:hAnsi="Arial" w:cs="Arial"/>
          <w:color w:val="000000" w:themeColor="text1"/>
          <w:sz w:val="18"/>
          <w:szCs w:val="18"/>
        </w:rPr>
        <w:t>Izbrani ponudnik izroči naročniku finančno zavaro</w:t>
      </w:r>
      <w:r w:rsidR="0034242E">
        <w:rPr>
          <w:rFonts w:ascii="Arial" w:hAnsi="Arial" w:cs="Arial"/>
          <w:color w:val="000000" w:themeColor="text1"/>
          <w:sz w:val="18"/>
          <w:szCs w:val="18"/>
        </w:rPr>
        <w:t>vanje za odpravo napak v roku 10</w:t>
      </w:r>
      <w:r w:rsidRPr="00E00680">
        <w:rPr>
          <w:rFonts w:ascii="Arial" w:hAnsi="Arial" w:cs="Arial"/>
          <w:color w:val="000000" w:themeColor="text1"/>
          <w:sz w:val="18"/>
          <w:szCs w:val="18"/>
        </w:rPr>
        <w:t xml:space="preserve"> dni po podpisu zapisnika o prevzemu del. V primeru, da izvajalec ne predloži zavarovanja za odpravo napak v roku, naročnik </w:t>
      </w:r>
      <w:r>
        <w:rPr>
          <w:rFonts w:ascii="Arial" w:hAnsi="Arial" w:cs="Arial"/>
          <w:color w:val="000000" w:themeColor="text1"/>
          <w:sz w:val="18"/>
          <w:szCs w:val="18"/>
        </w:rPr>
        <w:t>unovči finančno zavarovanje za dobro izvedbo pogodbenih obveznosti.</w:t>
      </w:r>
    </w:p>
    <w:p w14:paraId="044C272B" w14:textId="77777777" w:rsidR="00E00680" w:rsidRPr="004948A4" w:rsidRDefault="00E00680" w:rsidP="003A775A">
      <w:pPr>
        <w:spacing w:before="225" w:after="225" w:line="240" w:lineRule="auto"/>
        <w:jc w:val="both"/>
        <w:rPr>
          <w:rFonts w:ascii="Arial" w:hAnsi="Arial" w:cs="Arial"/>
          <w:color w:val="000000" w:themeColor="text1"/>
          <w:sz w:val="18"/>
          <w:szCs w:val="18"/>
        </w:rPr>
      </w:pPr>
    </w:p>
    <w:p w14:paraId="788759AF" w14:textId="77777777" w:rsidR="005A51CE" w:rsidRPr="004948A4" w:rsidRDefault="00F209E6">
      <w:pPr>
        <w:rPr>
          <w:rFonts w:ascii="Arial" w:hAnsi="Arial" w:cs="Arial"/>
          <w:color w:val="000000" w:themeColor="text1"/>
        </w:rPr>
      </w:pPr>
      <w:r>
        <w:rPr>
          <w:rFonts w:ascii="Arial" w:hAnsi="Arial" w:cs="Arial"/>
          <w:color w:val="000000" w:themeColor="text1"/>
        </w:rPr>
        <w:lastRenderedPageBreak/>
        <w:pict w14:anchorId="4E5A9A2E">
          <v:rect id="_x0000_i1025" style="width:0;height:1.5pt" o:hralign="center" o:hrstd="t" o:hr="t" fillcolor="#aca899" stroked="f"/>
        </w:pict>
      </w:r>
    </w:p>
    <w:p w14:paraId="7B889032"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Ponudnik mora za zavarovanje izpolnitve svoje obveznosti do naročnika naročniku predložiti finančna zavarovanja.</w:t>
      </w:r>
    </w:p>
    <w:p w14:paraId="4110D7A8"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Finančna zavarovanja, ki morajo biti brezpogojna in plačljiva na prvi poziv, morajo biti izdana po vzorcih iz razpisne dokumentacije.</w:t>
      </w:r>
    </w:p>
    <w:p w14:paraId="3E2E2DDC"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Predložena finančna zavarovanja ne smejo vsebinsko odstopati od vzorca iz razpisne dokumentacije in ne sme</w:t>
      </w:r>
      <w:r w:rsidR="00890AA1" w:rsidRPr="004948A4">
        <w:rPr>
          <w:rFonts w:ascii="Arial" w:hAnsi="Arial" w:cs="Arial"/>
          <w:color w:val="000000" w:themeColor="text1"/>
          <w:sz w:val="18"/>
          <w:szCs w:val="18"/>
        </w:rPr>
        <w:t>jo</w:t>
      </w:r>
      <w:r w:rsidRPr="004948A4">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14:paraId="0CA224FF" w14:textId="77777777" w:rsidR="005A51CE" w:rsidRPr="004948A4" w:rsidRDefault="005A51CE">
      <w:pPr>
        <w:rPr>
          <w:rFonts w:ascii="Arial" w:hAnsi="Arial" w:cs="Arial"/>
        </w:rPr>
      </w:pPr>
    </w:p>
    <w:p w14:paraId="4371F678" w14:textId="77777777" w:rsidR="0014177D" w:rsidRPr="004948A4" w:rsidRDefault="0014177D">
      <w:pPr>
        <w:rPr>
          <w:rFonts w:ascii="Arial" w:hAnsi="Arial" w:cs="Arial"/>
        </w:rPr>
        <w:sectPr w:rsidR="0014177D" w:rsidRPr="004948A4" w:rsidSect="00D931BF">
          <w:headerReference w:type="default" r:id="rId16"/>
          <w:footerReference w:type="default" r:id="rId17"/>
          <w:pgSz w:w="11906" w:h="16838"/>
          <w:pgMar w:top="1418" w:right="1418" w:bottom="1418" w:left="1418" w:header="567" w:footer="680" w:gutter="0"/>
          <w:cols w:space="708"/>
          <w:docGrid w:linePitch="360"/>
        </w:sectPr>
      </w:pPr>
    </w:p>
    <w:p w14:paraId="06093D67" w14:textId="77777777" w:rsidR="00EA04BE" w:rsidRPr="00BD56C3" w:rsidRDefault="00BD56C3" w:rsidP="00227F0D">
      <w:pPr>
        <w:pStyle w:val="Naslov2"/>
        <w:jc w:val="center"/>
        <w:rPr>
          <w:rFonts w:ascii="Arial" w:hAnsi="Arial" w:cs="Arial"/>
          <w:sz w:val="28"/>
          <w:u w:val="single"/>
        </w:rPr>
      </w:pPr>
      <w:bookmarkStart w:id="31" w:name="_Toc473884258"/>
      <w:r w:rsidRPr="00BD56C3">
        <w:rPr>
          <w:rFonts w:ascii="Arial" w:hAnsi="Arial" w:cs="Arial"/>
          <w:sz w:val="28"/>
          <w:u w:val="single"/>
        </w:rPr>
        <w:lastRenderedPageBreak/>
        <w:t xml:space="preserve">IV. </w:t>
      </w:r>
      <w:r w:rsidR="00EA04BE" w:rsidRPr="00BD56C3">
        <w:rPr>
          <w:rFonts w:ascii="Arial" w:hAnsi="Arial" w:cs="Arial"/>
          <w:sz w:val="28"/>
          <w:u w:val="single"/>
        </w:rPr>
        <w:t>MERIL</w:t>
      </w:r>
      <w:r w:rsidR="006E6FAA" w:rsidRPr="00BD56C3">
        <w:rPr>
          <w:rFonts w:ascii="Arial" w:hAnsi="Arial" w:cs="Arial"/>
          <w:sz w:val="28"/>
          <w:u w:val="single"/>
        </w:rPr>
        <w:t>A</w:t>
      </w:r>
      <w:bookmarkEnd w:id="31"/>
      <w:r w:rsidR="00F50D5C" w:rsidRPr="00BD56C3">
        <w:rPr>
          <w:rFonts w:ascii="Arial" w:hAnsi="Arial" w:cs="Arial"/>
          <w:sz w:val="28"/>
          <w:u w:val="single"/>
        </w:rPr>
        <w:t xml:space="preserve"> </w:t>
      </w:r>
    </w:p>
    <w:p w14:paraId="22C30A09"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Kot najugodnejša bo izbrana ekonomsko najugodnejša ponudba: ponudb</w:t>
      </w:r>
      <w:r>
        <w:rPr>
          <w:rFonts w:ascii="Arial" w:hAnsi="Arial" w:cs="Arial"/>
          <w:color w:val="000000"/>
          <w:sz w:val="18"/>
          <w:szCs w:val="18"/>
        </w:rPr>
        <w:t>a, ki v seštevku postavk A, B,</w:t>
      </w:r>
      <w:r w:rsidRPr="005473CE">
        <w:rPr>
          <w:rFonts w:ascii="Arial" w:hAnsi="Arial" w:cs="Arial"/>
          <w:color w:val="000000"/>
          <w:sz w:val="18"/>
          <w:szCs w:val="18"/>
        </w:rPr>
        <w:t xml:space="preserve"> C</w:t>
      </w:r>
      <w:r>
        <w:rPr>
          <w:rFonts w:ascii="Arial" w:hAnsi="Arial" w:cs="Arial"/>
          <w:color w:val="000000"/>
          <w:sz w:val="18"/>
          <w:szCs w:val="18"/>
        </w:rPr>
        <w:t xml:space="preserve"> in D</w:t>
      </w:r>
      <w:r w:rsidRPr="005473CE">
        <w:rPr>
          <w:rFonts w:ascii="Arial" w:hAnsi="Arial" w:cs="Arial"/>
          <w:color w:val="000000"/>
          <w:sz w:val="18"/>
          <w:szCs w:val="18"/>
        </w:rPr>
        <w:t xml:space="preserve"> prejme najve</w:t>
      </w:r>
      <w:r w:rsidRPr="005473CE">
        <w:rPr>
          <w:rFonts w:ascii="Arial" w:hAnsi="Arial" w:cs="Arial" w:hint="eastAsia"/>
          <w:color w:val="000000"/>
          <w:sz w:val="18"/>
          <w:szCs w:val="18"/>
        </w:rPr>
        <w:t>č</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 Najve</w:t>
      </w:r>
      <w:r w:rsidRPr="005473CE">
        <w:rPr>
          <w:rFonts w:ascii="Arial" w:hAnsi="Arial" w:cs="Arial" w:hint="eastAsia"/>
          <w:color w:val="000000"/>
          <w:sz w:val="18"/>
          <w:szCs w:val="18"/>
        </w:rPr>
        <w:t>č</w:t>
      </w:r>
      <w:r w:rsidRPr="005473CE">
        <w:rPr>
          <w:rFonts w:ascii="Arial" w:hAnsi="Arial" w:cs="Arial"/>
          <w:color w:val="000000"/>
          <w:sz w:val="18"/>
          <w:szCs w:val="18"/>
        </w:rPr>
        <w:t>je možno število to</w:t>
      </w:r>
      <w:r w:rsidRPr="005473CE">
        <w:rPr>
          <w:rFonts w:ascii="Arial" w:hAnsi="Arial" w:cs="Arial" w:hint="eastAsia"/>
          <w:color w:val="000000"/>
          <w:sz w:val="18"/>
          <w:szCs w:val="18"/>
        </w:rPr>
        <w:t>č</w:t>
      </w:r>
      <w:r>
        <w:rPr>
          <w:rFonts w:ascii="Arial" w:hAnsi="Arial" w:cs="Arial"/>
          <w:color w:val="000000"/>
          <w:sz w:val="18"/>
          <w:szCs w:val="18"/>
        </w:rPr>
        <w:t>k je 100.</w:t>
      </w:r>
    </w:p>
    <w:p w14:paraId="2F64BD0F"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 xml:space="preserve">Za izbiro najugodnejšega ponudnika se uporabljajo naslednja merila: </w:t>
      </w:r>
    </w:p>
    <w:p w14:paraId="46B5AE5B" w14:textId="77777777" w:rsidR="00096093" w:rsidRPr="005473CE"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Pr="005473CE">
        <w:rPr>
          <w:rFonts w:ascii="Arial" w:hAnsi="Arial" w:cs="Arial"/>
          <w:color w:val="000000"/>
          <w:sz w:val="18"/>
          <w:szCs w:val="18"/>
        </w:rPr>
        <w:t>merilo – ponudbena cena (65 %)</w:t>
      </w:r>
    </w:p>
    <w:p w14:paraId="42EEC4F5" w14:textId="77777777" w:rsidR="00096093" w:rsidRPr="005473CE"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Pr="005473CE">
        <w:rPr>
          <w:rFonts w:ascii="Arial" w:hAnsi="Arial" w:cs="Arial"/>
          <w:color w:val="000000"/>
          <w:sz w:val="18"/>
          <w:szCs w:val="18"/>
        </w:rPr>
        <w:t>merilo – višji razred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sijalk (10 %)</w:t>
      </w:r>
    </w:p>
    <w:p w14:paraId="5D06B40F" w14:textId="77777777" w:rsidR="00096093"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Pr="005473CE">
        <w:rPr>
          <w:rFonts w:ascii="Arial" w:hAnsi="Arial" w:cs="Arial"/>
          <w:color w:val="000000"/>
          <w:sz w:val="18"/>
          <w:szCs w:val="18"/>
        </w:rPr>
        <w:t>merilo – da</w:t>
      </w:r>
      <w:r>
        <w:rPr>
          <w:rFonts w:ascii="Arial" w:hAnsi="Arial" w:cs="Arial"/>
          <w:color w:val="000000"/>
          <w:sz w:val="18"/>
          <w:szCs w:val="18"/>
        </w:rPr>
        <w:t xml:space="preserve">ljša življenjska doba sijalk (20 </w:t>
      </w:r>
      <w:r w:rsidRPr="005473CE">
        <w:rPr>
          <w:rFonts w:ascii="Arial" w:hAnsi="Arial" w:cs="Arial"/>
          <w:color w:val="000000"/>
          <w:sz w:val="18"/>
          <w:szCs w:val="18"/>
        </w:rPr>
        <w:t>%)</w:t>
      </w:r>
    </w:p>
    <w:p w14:paraId="6536811C" w14:textId="77777777" w:rsidR="00096093" w:rsidRPr="005473CE" w:rsidRDefault="00096093" w:rsidP="00096093">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4. merilo – barvna razpoznavnost (5 %)</w:t>
      </w:r>
    </w:p>
    <w:p w14:paraId="7703EAF5" w14:textId="77777777" w:rsidR="00096093"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Ponudnik, ki izpolnjuje B</w:t>
      </w:r>
      <w:r w:rsidRPr="005473CE">
        <w:rPr>
          <w:rFonts w:ascii="Arial" w:hAnsi="Arial" w:cs="Arial"/>
          <w:color w:val="000000"/>
          <w:sz w:val="18"/>
          <w:szCs w:val="18"/>
        </w:rPr>
        <w:t>.</w:t>
      </w:r>
      <w:r>
        <w:rPr>
          <w:rFonts w:ascii="Arial" w:hAnsi="Arial" w:cs="Arial"/>
          <w:color w:val="000000"/>
          <w:sz w:val="18"/>
          <w:szCs w:val="18"/>
        </w:rPr>
        <w:t>, C ali D</w:t>
      </w:r>
      <w:r w:rsidRPr="005473CE">
        <w:rPr>
          <w:rFonts w:ascii="Arial" w:hAnsi="Arial" w:cs="Arial"/>
          <w:color w:val="000000"/>
          <w:sz w:val="18"/>
          <w:szCs w:val="18"/>
        </w:rPr>
        <w:t>. merilo, mora izpolniti</w:t>
      </w:r>
      <w:r>
        <w:rPr>
          <w:rFonts w:ascii="Arial" w:hAnsi="Arial" w:cs="Arial"/>
          <w:color w:val="000000"/>
          <w:sz w:val="18"/>
          <w:szCs w:val="18"/>
        </w:rPr>
        <w:t xml:space="preserve"> in podpisati izjavo (Priloga 15</w:t>
      </w:r>
      <w:r w:rsidRPr="005473CE">
        <w:rPr>
          <w:rFonts w:ascii="Arial" w:hAnsi="Arial" w:cs="Arial"/>
          <w:color w:val="000000"/>
          <w:sz w:val="18"/>
          <w:szCs w:val="18"/>
        </w:rPr>
        <w:t>) in priložiti eno od spoda</w:t>
      </w:r>
      <w:r>
        <w:rPr>
          <w:rFonts w:ascii="Arial" w:hAnsi="Arial" w:cs="Arial"/>
          <w:color w:val="000000"/>
          <w:sz w:val="18"/>
          <w:szCs w:val="18"/>
        </w:rPr>
        <w:t xml:space="preserve">j navedenih ustreznih dokazil: </w:t>
      </w:r>
    </w:p>
    <w:p w14:paraId="6C59A666" w14:textId="77777777" w:rsidR="00096093" w:rsidRDefault="00096093" w:rsidP="00096093">
      <w:pPr>
        <w:pStyle w:val="Odstavekseznama"/>
        <w:numPr>
          <w:ilvl w:val="0"/>
          <w:numId w:val="46"/>
        </w:num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tehni</w:t>
      </w:r>
      <w:r w:rsidRPr="005473CE">
        <w:rPr>
          <w:rFonts w:ascii="Arial" w:hAnsi="Arial" w:cs="Arial" w:hint="eastAsia"/>
          <w:color w:val="000000"/>
          <w:sz w:val="18"/>
          <w:szCs w:val="18"/>
        </w:rPr>
        <w:t>č</w:t>
      </w:r>
      <w:r w:rsidRPr="005473CE">
        <w:rPr>
          <w:rFonts w:ascii="Arial" w:hAnsi="Arial" w:cs="Arial"/>
          <w:color w:val="000000"/>
          <w:sz w:val="18"/>
          <w:szCs w:val="18"/>
        </w:rPr>
        <w:t>no dokumentacijo proizvajalca, nalepko o energijski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ali </w:t>
      </w:r>
    </w:p>
    <w:p w14:paraId="46517863" w14:textId="77777777" w:rsidR="00096093" w:rsidRPr="008B113E" w:rsidRDefault="00096093" w:rsidP="00096093">
      <w:pPr>
        <w:pStyle w:val="Odstavekseznama"/>
        <w:numPr>
          <w:ilvl w:val="0"/>
          <w:numId w:val="46"/>
        </w:numPr>
        <w:spacing w:before="225" w:after="225" w:line="240" w:lineRule="auto"/>
        <w:jc w:val="both"/>
        <w:rPr>
          <w:rFonts w:ascii="Arial" w:hAnsi="Arial" w:cs="Arial"/>
          <w:color w:val="000000"/>
          <w:sz w:val="18"/>
          <w:szCs w:val="18"/>
        </w:rPr>
      </w:pPr>
      <w:r>
        <w:rPr>
          <w:rFonts w:ascii="Arial" w:hAnsi="Arial" w:cs="Arial"/>
          <w:color w:val="000000"/>
          <w:sz w:val="18"/>
          <w:szCs w:val="18"/>
        </w:rPr>
        <w:t>u</w:t>
      </w:r>
      <w:r w:rsidRPr="005473CE">
        <w:rPr>
          <w:rFonts w:ascii="Arial" w:hAnsi="Arial" w:cs="Arial"/>
          <w:color w:val="000000"/>
          <w:sz w:val="18"/>
          <w:szCs w:val="18"/>
        </w:rPr>
        <w:t>strezno dokazilo, iz katerega izhaja, da so izpolnjene zahteve oz. ustrezen izra</w:t>
      </w:r>
      <w:r w:rsidRPr="005473CE">
        <w:rPr>
          <w:rFonts w:ascii="Arial" w:hAnsi="Arial" w:cs="Arial" w:hint="eastAsia"/>
          <w:color w:val="000000"/>
          <w:sz w:val="18"/>
          <w:szCs w:val="18"/>
        </w:rPr>
        <w:t>č</w:t>
      </w:r>
      <w:r w:rsidRPr="005473CE">
        <w:rPr>
          <w:rFonts w:ascii="Arial" w:hAnsi="Arial" w:cs="Arial"/>
          <w:color w:val="000000"/>
          <w:sz w:val="18"/>
          <w:szCs w:val="18"/>
        </w:rPr>
        <w:t>un.</w:t>
      </w:r>
    </w:p>
    <w:p w14:paraId="3E844602" w14:textId="77777777" w:rsidR="00096093" w:rsidRPr="005473CE" w:rsidRDefault="00096093" w:rsidP="00096093">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A. merilo – skupna ponudbena cena: do 65 to</w:t>
      </w:r>
      <w:r w:rsidRPr="005473CE">
        <w:rPr>
          <w:rFonts w:ascii="Arial" w:hAnsi="Arial" w:cs="Arial" w:hint="eastAsia"/>
          <w:b/>
          <w:color w:val="000000"/>
          <w:sz w:val="18"/>
          <w:szCs w:val="18"/>
        </w:rPr>
        <w:t>č</w:t>
      </w:r>
      <w:r>
        <w:rPr>
          <w:rFonts w:ascii="Arial" w:hAnsi="Arial" w:cs="Arial"/>
          <w:b/>
          <w:color w:val="000000"/>
          <w:sz w:val="18"/>
          <w:szCs w:val="18"/>
        </w:rPr>
        <w:t>k (=A</w:t>
      </w:r>
      <w:r w:rsidRPr="005473CE">
        <w:rPr>
          <w:rFonts w:ascii="Arial" w:hAnsi="Arial" w:cs="Arial"/>
          <w:b/>
          <w:color w:val="000000"/>
          <w:sz w:val="18"/>
          <w:szCs w:val="18"/>
        </w:rPr>
        <w:t>)</w:t>
      </w:r>
    </w:p>
    <w:p w14:paraId="737E7E9C"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V okviru tega merila bo ponudba z najnižjo skupno ponudbeno ceno v EUR z DDV prejela 65 to</w:t>
      </w:r>
      <w:r w:rsidRPr="005473CE">
        <w:rPr>
          <w:rFonts w:ascii="Arial" w:hAnsi="Arial" w:cs="Arial" w:hint="eastAsia"/>
          <w:color w:val="000000"/>
          <w:sz w:val="18"/>
          <w:szCs w:val="18"/>
        </w:rPr>
        <w:t>č</w:t>
      </w:r>
      <w:r w:rsidRPr="005473CE">
        <w:rPr>
          <w:rFonts w:ascii="Arial" w:hAnsi="Arial" w:cs="Arial"/>
          <w:color w:val="000000"/>
          <w:sz w:val="18"/>
          <w:szCs w:val="18"/>
        </w:rPr>
        <w:t>k, ostale ponudbe pa bodo prejele sorazmerno manjše število to</w:t>
      </w:r>
      <w:r w:rsidRPr="005473CE">
        <w:rPr>
          <w:rFonts w:ascii="Arial" w:hAnsi="Arial" w:cs="Arial" w:hint="eastAsia"/>
          <w:color w:val="000000"/>
          <w:sz w:val="18"/>
          <w:szCs w:val="18"/>
        </w:rPr>
        <w:t>č</w:t>
      </w:r>
      <w:r w:rsidRPr="005473CE">
        <w:rPr>
          <w:rFonts w:ascii="Arial" w:hAnsi="Arial" w:cs="Arial"/>
          <w:color w:val="000000"/>
          <w:sz w:val="18"/>
          <w:szCs w:val="18"/>
        </w:rPr>
        <w:t>k, glede na ponuj</w:t>
      </w:r>
      <w:r>
        <w:rPr>
          <w:rFonts w:ascii="Arial" w:hAnsi="Arial" w:cs="Arial"/>
          <w:color w:val="000000"/>
          <w:sz w:val="18"/>
          <w:szCs w:val="18"/>
        </w:rPr>
        <w:t>eno ceno, po naslednji formuli:</w:t>
      </w:r>
    </w:p>
    <w:p w14:paraId="56CC163D" w14:textId="29045585" w:rsidR="00096093" w:rsidRPr="005473CE" w:rsidRDefault="00793778" w:rsidP="00096093">
      <w:pPr>
        <w:spacing w:before="225" w:after="225" w:line="240" w:lineRule="auto"/>
        <w:jc w:val="both"/>
        <w:rPr>
          <w:rFonts w:ascii="Arial" w:hAnsi="Arial" w:cs="Arial"/>
          <w:b/>
          <w:i/>
          <w:color w:val="000000"/>
          <w:sz w:val="18"/>
          <w:szCs w:val="18"/>
        </w:rPr>
      </w:pPr>
      <w:r>
        <w:rPr>
          <w:rFonts w:ascii="Arial" w:hAnsi="Arial" w:cs="Arial"/>
          <w:b/>
          <w:i/>
          <w:color w:val="000000"/>
          <w:sz w:val="18"/>
          <w:szCs w:val="18"/>
        </w:rPr>
        <w:t xml:space="preserve">A = 65  x </w:t>
      </w:r>
      <w:proofErr w:type="spellStart"/>
      <w:r>
        <w:rPr>
          <w:rFonts w:ascii="Arial" w:hAnsi="Arial" w:cs="Arial"/>
          <w:b/>
          <w:i/>
          <w:color w:val="000000"/>
          <w:sz w:val="18"/>
          <w:szCs w:val="18"/>
        </w:rPr>
        <w:t>Cmin</w:t>
      </w:r>
      <w:proofErr w:type="spellEnd"/>
      <w:r>
        <w:rPr>
          <w:rFonts w:ascii="Arial" w:hAnsi="Arial" w:cs="Arial"/>
          <w:b/>
          <w:i/>
          <w:color w:val="000000"/>
          <w:sz w:val="18"/>
          <w:szCs w:val="18"/>
        </w:rPr>
        <w:t>/C</w:t>
      </w:r>
    </w:p>
    <w:p w14:paraId="6E7E0DD4" w14:textId="77777777" w:rsidR="00096093" w:rsidRPr="005473CE" w:rsidRDefault="00096093" w:rsidP="00096093">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 skupna ponudbena cena v EUR z DDV ocenjevane ponudbe</w:t>
      </w:r>
    </w:p>
    <w:p w14:paraId="74E57EE4" w14:textId="77777777" w:rsidR="00096093" w:rsidRPr="005473CE" w:rsidRDefault="00096093" w:rsidP="00096093">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min = najnižja skupna ponudbena cena v EUR z DDV</w:t>
      </w:r>
    </w:p>
    <w:p w14:paraId="2341DADB" w14:textId="77777777" w:rsidR="00096093" w:rsidRPr="005473CE" w:rsidRDefault="00096093" w:rsidP="00096093">
      <w:pPr>
        <w:spacing w:before="225" w:after="225" w:line="240" w:lineRule="auto"/>
        <w:jc w:val="both"/>
        <w:rPr>
          <w:rFonts w:ascii="Arial" w:hAnsi="Arial" w:cs="Arial"/>
          <w:color w:val="000000"/>
          <w:sz w:val="18"/>
          <w:szCs w:val="18"/>
        </w:rPr>
      </w:pPr>
    </w:p>
    <w:p w14:paraId="3075B7EF" w14:textId="77777777" w:rsidR="00096093" w:rsidRDefault="00096093" w:rsidP="00096093">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B. merilo - višji razred energijske u</w:t>
      </w:r>
      <w:r w:rsidRPr="005473CE">
        <w:rPr>
          <w:rFonts w:ascii="Arial" w:hAnsi="Arial" w:cs="Arial" w:hint="eastAsia"/>
          <w:b/>
          <w:color w:val="000000"/>
          <w:sz w:val="18"/>
          <w:szCs w:val="18"/>
        </w:rPr>
        <w:t>č</w:t>
      </w:r>
      <w:r w:rsidRPr="005473CE">
        <w:rPr>
          <w:rFonts w:ascii="Arial" w:hAnsi="Arial" w:cs="Arial"/>
          <w:b/>
          <w:color w:val="000000"/>
          <w:sz w:val="18"/>
          <w:szCs w:val="18"/>
        </w:rPr>
        <w:t>inkovitosti SIJALK</w:t>
      </w:r>
      <w:r>
        <w:rPr>
          <w:rFonts w:ascii="Arial" w:hAnsi="Arial" w:cs="Arial"/>
          <w:b/>
          <w:color w:val="000000"/>
          <w:sz w:val="18"/>
          <w:szCs w:val="18"/>
        </w:rPr>
        <w:t>/SVETLOBNI MODUL</w:t>
      </w:r>
      <w:r w:rsidRPr="005473CE">
        <w:rPr>
          <w:rFonts w:ascii="Arial" w:hAnsi="Arial" w:cs="Arial"/>
          <w:b/>
          <w:color w:val="000000"/>
          <w:sz w:val="18"/>
          <w:szCs w:val="18"/>
        </w:rPr>
        <w:t>: do 10 to</w:t>
      </w:r>
      <w:r w:rsidRPr="005473CE">
        <w:rPr>
          <w:rFonts w:ascii="Arial" w:hAnsi="Arial" w:cs="Arial" w:hint="eastAsia"/>
          <w:b/>
          <w:color w:val="000000"/>
          <w:sz w:val="18"/>
          <w:szCs w:val="18"/>
        </w:rPr>
        <w:t>č</w:t>
      </w:r>
      <w:r w:rsidRPr="005473CE">
        <w:rPr>
          <w:rFonts w:ascii="Arial" w:hAnsi="Arial" w:cs="Arial"/>
          <w:b/>
          <w:color w:val="000000"/>
          <w:sz w:val="18"/>
          <w:szCs w:val="18"/>
        </w:rPr>
        <w:t>k (=B1 +</w:t>
      </w:r>
      <w:r>
        <w:rPr>
          <w:rFonts w:ascii="Arial" w:hAnsi="Arial" w:cs="Arial"/>
          <w:b/>
          <w:color w:val="000000"/>
          <w:sz w:val="18"/>
          <w:szCs w:val="18"/>
        </w:rPr>
        <w:t xml:space="preserve"> </w:t>
      </w:r>
      <w:r w:rsidRPr="005473CE">
        <w:rPr>
          <w:rFonts w:ascii="Arial" w:hAnsi="Arial" w:cs="Arial"/>
          <w:b/>
          <w:color w:val="000000"/>
          <w:sz w:val="18"/>
          <w:szCs w:val="18"/>
        </w:rPr>
        <w:t>B2</w:t>
      </w:r>
      <w:r>
        <w:rPr>
          <w:rFonts w:ascii="Arial" w:hAnsi="Arial" w:cs="Arial"/>
          <w:b/>
          <w:color w:val="000000"/>
          <w:sz w:val="18"/>
          <w:szCs w:val="18"/>
        </w:rPr>
        <w:t xml:space="preserve"> = B)</w:t>
      </w:r>
    </w:p>
    <w:p w14:paraId="25FB354B" w14:textId="4C4CFD68" w:rsidR="00F97205" w:rsidRPr="008C38EC" w:rsidRDefault="008C38EC" w:rsidP="00096093">
      <w:pPr>
        <w:spacing w:before="225" w:after="225" w:line="240" w:lineRule="auto"/>
        <w:jc w:val="both"/>
        <w:rPr>
          <w:rFonts w:ascii="Arial" w:hAnsi="Arial" w:cs="Arial"/>
          <w:color w:val="000000"/>
          <w:sz w:val="18"/>
          <w:szCs w:val="18"/>
        </w:rPr>
      </w:pPr>
      <w:r w:rsidRPr="00793778">
        <w:rPr>
          <w:rFonts w:ascii="Arial" w:hAnsi="Arial" w:cs="Arial"/>
          <w:color w:val="000000"/>
          <w:sz w:val="18"/>
          <w:szCs w:val="18"/>
        </w:rPr>
        <w:t xml:space="preserve">V primeru, ko ponudnik ponudi le asimetrične reflektorje in le ti zagotovijo EEI ≤ 0,18 se upošteva pri točkovanju skupna vsota točk merila </w:t>
      </w:r>
      <w:proofErr w:type="spellStart"/>
      <w:r w:rsidRPr="00793778">
        <w:rPr>
          <w:rFonts w:ascii="Arial" w:hAnsi="Arial" w:cs="Arial"/>
          <w:color w:val="000000"/>
          <w:sz w:val="18"/>
          <w:szCs w:val="18"/>
        </w:rPr>
        <w:t>B1.1</w:t>
      </w:r>
      <w:proofErr w:type="spellEnd"/>
      <w:r w:rsidRPr="00793778">
        <w:rPr>
          <w:rFonts w:ascii="Arial" w:hAnsi="Arial" w:cs="Arial"/>
          <w:color w:val="000000"/>
          <w:sz w:val="18"/>
          <w:szCs w:val="18"/>
        </w:rPr>
        <w:t xml:space="preserve"> in B1.2.</w:t>
      </w:r>
      <w:bookmarkStart w:id="32" w:name="_GoBack"/>
      <w:bookmarkEnd w:id="32"/>
    </w:p>
    <w:p w14:paraId="3266DEA1" w14:textId="71C82332" w:rsidR="00096093" w:rsidRPr="00AC1CC6" w:rsidRDefault="00096093" w:rsidP="00096093">
      <w:pPr>
        <w:spacing w:before="225" w:after="225" w:line="240" w:lineRule="auto"/>
        <w:contextualSpacing/>
        <w:jc w:val="both"/>
        <w:rPr>
          <w:rFonts w:ascii="Arial" w:hAnsi="Arial" w:cs="Arial"/>
          <w:b/>
          <w:color w:val="000000"/>
          <w:sz w:val="18"/>
          <w:szCs w:val="18"/>
        </w:rPr>
      </w:pPr>
      <w:r w:rsidRPr="00AC1CC6">
        <w:rPr>
          <w:rFonts w:ascii="Arial" w:hAnsi="Arial" w:cs="Arial"/>
          <w:b/>
          <w:color w:val="000000"/>
          <w:sz w:val="18"/>
          <w:szCs w:val="18"/>
        </w:rPr>
        <w:t>B1: (=</w:t>
      </w:r>
      <w:proofErr w:type="spellStart"/>
      <w:r w:rsidRPr="00AC1CC6">
        <w:rPr>
          <w:rFonts w:ascii="Arial" w:hAnsi="Arial" w:cs="Arial"/>
          <w:b/>
          <w:color w:val="000000"/>
          <w:sz w:val="18"/>
          <w:szCs w:val="18"/>
        </w:rPr>
        <w:t>B1.1</w:t>
      </w:r>
      <w:proofErr w:type="spellEnd"/>
      <w:r w:rsidRPr="00AC1CC6">
        <w:rPr>
          <w:rFonts w:ascii="Arial" w:hAnsi="Arial" w:cs="Arial"/>
          <w:b/>
          <w:color w:val="000000"/>
          <w:sz w:val="18"/>
          <w:szCs w:val="18"/>
        </w:rPr>
        <w:t xml:space="preserve"> + </w:t>
      </w:r>
      <w:proofErr w:type="spellStart"/>
      <w:r w:rsidRPr="00AC1CC6">
        <w:rPr>
          <w:rFonts w:ascii="Arial" w:hAnsi="Arial" w:cs="Arial"/>
          <w:b/>
          <w:color w:val="000000"/>
          <w:sz w:val="18"/>
          <w:szCs w:val="18"/>
        </w:rPr>
        <w:t>B1.2</w:t>
      </w:r>
      <w:proofErr w:type="spellEnd"/>
      <w:r w:rsidRPr="00AC1CC6">
        <w:rPr>
          <w:rFonts w:ascii="Arial" w:hAnsi="Arial" w:cs="Arial"/>
          <w:b/>
          <w:color w:val="000000"/>
          <w:sz w:val="18"/>
          <w:szCs w:val="18"/>
        </w:rPr>
        <w:t xml:space="preserve"> = B1)</w:t>
      </w:r>
    </w:p>
    <w:p w14:paraId="2F779936" w14:textId="77777777" w:rsidR="00096093" w:rsidRPr="005473CE" w:rsidRDefault="00096093" w:rsidP="00096093">
      <w:pPr>
        <w:spacing w:before="225" w:after="225" w:line="240" w:lineRule="auto"/>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704"/>
        <w:gridCol w:w="7457"/>
        <w:gridCol w:w="899"/>
      </w:tblGrid>
      <w:tr w:rsidR="00096093" w14:paraId="16483276" w14:textId="77777777" w:rsidTr="00793778">
        <w:tc>
          <w:tcPr>
            <w:tcW w:w="704" w:type="dxa"/>
            <w:vMerge w:val="restart"/>
            <w:vAlign w:val="center"/>
          </w:tcPr>
          <w:p w14:paraId="1A3D747A" w14:textId="77777777" w:rsidR="00096093" w:rsidRDefault="00096093" w:rsidP="00793778">
            <w:pPr>
              <w:spacing w:before="225" w:after="225"/>
              <w:contextualSpacing/>
              <w:jc w:val="center"/>
              <w:rPr>
                <w:rFonts w:ascii="Arial" w:hAnsi="Arial" w:cs="Arial"/>
                <w:color w:val="000000"/>
                <w:sz w:val="18"/>
                <w:szCs w:val="18"/>
              </w:rPr>
            </w:pPr>
            <w:proofErr w:type="spellStart"/>
            <w:r>
              <w:rPr>
                <w:rFonts w:ascii="Arial" w:hAnsi="Arial" w:cs="Arial"/>
                <w:color w:val="000000"/>
                <w:sz w:val="18"/>
                <w:szCs w:val="18"/>
              </w:rPr>
              <w:t>B1.1</w:t>
            </w:r>
            <w:proofErr w:type="spellEnd"/>
          </w:p>
        </w:tc>
        <w:tc>
          <w:tcPr>
            <w:tcW w:w="7457" w:type="dxa"/>
          </w:tcPr>
          <w:p w14:paraId="42AA2737" w14:textId="77777777" w:rsidR="00096093" w:rsidRDefault="00096093" w:rsidP="00793778">
            <w:pPr>
              <w:spacing w:before="225" w:after="225"/>
              <w:contextualSpacing/>
              <w:jc w:val="both"/>
              <w:rPr>
                <w:rFonts w:ascii="Arial" w:hAnsi="Arial" w:cs="Arial"/>
                <w:color w:val="000000"/>
                <w:sz w:val="18"/>
                <w:szCs w:val="18"/>
              </w:rPr>
            </w:pPr>
          </w:p>
          <w:p w14:paraId="14AF39FB"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EEI &gt; 0,18</w:t>
            </w:r>
          </w:p>
          <w:p w14:paraId="21501339"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17FE3EA9" w14:textId="77777777" w:rsidR="00096093" w:rsidRDefault="00096093" w:rsidP="00793778">
            <w:pPr>
              <w:spacing w:before="225" w:after="225"/>
              <w:contextualSpacing/>
              <w:jc w:val="both"/>
              <w:rPr>
                <w:rFonts w:ascii="Arial" w:hAnsi="Arial" w:cs="Arial"/>
                <w:color w:val="000000"/>
                <w:sz w:val="18"/>
                <w:szCs w:val="18"/>
              </w:rPr>
            </w:pPr>
          </w:p>
          <w:p w14:paraId="0FB6A1C7"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6C691499" w14:textId="77777777" w:rsidR="00096093" w:rsidRDefault="00096093" w:rsidP="00793778">
            <w:pPr>
              <w:spacing w:before="225" w:after="225"/>
              <w:contextualSpacing/>
              <w:jc w:val="both"/>
              <w:rPr>
                <w:rFonts w:ascii="Arial" w:hAnsi="Arial" w:cs="Arial"/>
                <w:color w:val="000000"/>
                <w:sz w:val="18"/>
                <w:szCs w:val="18"/>
              </w:rPr>
            </w:pPr>
          </w:p>
        </w:tc>
      </w:tr>
      <w:tr w:rsidR="00096093" w14:paraId="5C9E7FC1" w14:textId="77777777" w:rsidTr="00793778">
        <w:tc>
          <w:tcPr>
            <w:tcW w:w="704" w:type="dxa"/>
            <w:vMerge/>
            <w:vAlign w:val="center"/>
          </w:tcPr>
          <w:p w14:paraId="6AC49C86" w14:textId="77777777" w:rsidR="00096093" w:rsidRDefault="00096093" w:rsidP="00793778">
            <w:pPr>
              <w:spacing w:before="225" w:after="225"/>
              <w:contextualSpacing/>
              <w:jc w:val="center"/>
              <w:rPr>
                <w:rFonts w:ascii="Arial" w:hAnsi="Arial" w:cs="Arial"/>
                <w:color w:val="000000"/>
                <w:sz w:val="18"/>
                <w:szCs w:val="18"/>
              </w:rPr>
            </w:pPr>
          </w:p>
        </w:tc>
        <w:tc>
          <w:tcPr>
            <w:tcW w:w="7457" w:type="dxa"/>
          </w:tcPr>
          <w:p w14:paraId="13B5C1B6" w14:textId="77777777" w:rsidR="00096093" w:rsidRDefault="00096093" w:rsidP="00793778">
            <w:pPr>
              <w:spacing w:before="225" w:after="225"/>
              <w:contextualSpacing/>
              <w:jc w:val="both"/>
              <w:rPr>
                <w:rFonts w:ascii="Arial" w:hAnsi="Arial" w:cs="Arial"/>
                <w:color w:val="000000"/>
                <w:sz w:val="18"/>
                <w:szCs w:val="18"/>
              </w:rPr>
            </w:pPr>
          </w:p>
          <w:p w14:paraId="3ED50E5A"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 xml:space="preserve">0,18     </w:t>
            </w:r>
          </w:p>
          <w:p w14:paraId="0E94651F"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6DF8023E" w14:textId="77777777" w:rsidR="00096093" w:rsidRDefault="00096093" w:rsidP="00793778">
            <w:pPr>
              <w:spacing w:before="225" w:after="225"/>
              <w:contextualSpacing/>
              <w:jc w:val="both"/>
              <w:rPr>
                <w:rFonts w:ascii="Arial" w:hAnsi="Arial" w:cs="Arial"/>
                <w:color w:val="000000"/>
                <w:sz w:val="18"/>
                <w:szCs w:val="18"/>
              </w:rPr>
            </w:pPr>
          </w:p>
          <w:p w14:paraId="5E7AF643" w14:textId="77777777" w:rsidR="00096093" w:rsidRPr="005473CE"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3</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Pr>
                <w:rFonts w:ascii="Arial" w:hAnsi="Arial" w:cs="Arial"/>
                <w:color w:val="000000"/>
                <w:sz w:val="18"/>
                <w:szCs w:val="18"/>
              </w:rPr>
              <w:t>i</w:t>
            </w:r>
          </w:p>
          <w:p w14:paraId="2E465E5A" w14:textId="77777777" w:rsidR="00096093" w:rsidRDefault="00096093" w:rsidP="00793778">
            <w:pPr>
              <w:spacing w:before="225" w:after="225"/>
              <w:contextualSpacing/>
              <w:jc w:val="both"/>
              <w:rPr>
                <w:rFonts w:ascii="Arial" w:hAnsi="Arial" w:cs="Arial"/>
                <w:color w:val="000000"/>
                <w:sz w:val="18"/>
                <w:szCs w:val="18"/>
              </w:rPr>
            </w:pPr>
          </w:p>
        </w:tc>
      </w:tr>
      <w:tr w:rsidR="00096093" w14:paraId="610647E4" w14:textId="77777777" w:rsidTr="00793778">
        <w:tc>
          <w:tcPr>
            <w:tcW w:w="704" w:type="dxa"/>
            <w:vMerge w:val="restart"/>
            <w:vAlign w:val="center"/>
          </w:tcPr>
          <w:p w14:paraId="4797FFE1" w14:textId="77777777" w:rsidR="00096093" w:rsidRDefault="00096093" w:rsidP="00793778">
            <w:pPr>
              <w:spacing w:before="225" w:after="225"/>
              <w:contextualSpacing/>
              <w:jc w:val="center"/>
              <w:rPr>
                <w:rFonts w:ascii="Arial" w:hAnsi="Arial" w:cs="Arial"/>
                <w:color w:val="000000"/>
                <w:sz w:val="18"/>
                <w:szCs w:val="18"/>
              </w:rPr>
            </w:pPr>
            <w:proofErr w:type="spellStart"/>
            <w:r>
              <w:rPr>
                <w:rFonts w:ascii="Arial" w:hAnsi="Arial" w:cs="Arial"/>
                <w:color w:val="000000"/>
                <w:sz w:val="18"/>
                <w:szCs w:val="18"/>
              </w:rPr>
              <w:t>B1.2</w:t>
            </w:r>
            <w:proofErr w:type="spellEnd"/>
          </w:p>
        </w:tc>
        <w:tc>
          <w:tcPr>
            <w:tcW w:w="7457" w:type="dxa"/>
          </w:tcPr>
          <w:p w14:paraId="2D4042BD" w14:textId="77777777" w:rsidR="00096093" w:rsidRDefault="00096093" w:rsidP="00793778">
            <w:pPr>
              <w:spacing w:before="225" w:after="225"/>
              <w:contextualSpacing/>
              <w:jc w:val="both"/>
              <w:rPr>
                <w:rFonts w:ascii="Arial" w:hAnsi="Arial" w:cs="Arial"/>
                <w:color w:val="000000"/>
                <w:sz w:val="18"/>
                <w:szCs w:val="18"/>
              </w:rPr>
            </w:pPr>
          </w:p>
          <w:p w14:paraId="154D2AFF"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N</w:t>
            </w:r>
            <w:r w:rsidRPr="005E21D1">
              <w:rPr>
                <w:rFonts w:ascii="Arial" w:hAnsi="Arial" w:cs="Arial"/>
                <w:color w:val="000000"/>
                <w:sz w:val="18"/>
                <w:szCs w:val="18"/>
              </w:rPr>
              <w:t>eusmerjene sijalke</w:t>
            </w:r>
            <w:r>
              <w:rPr>
                <w:rFonts w:ascii="Arial" w:hAnsi="Arial" w:cs="Arial"/>
                <w:color w:val="000000"/>
                <w:sz w:val="18"/>
                <w:szCs w:val="18"/>
              </w:rPr>
              <w:t>/svetlobni modul</w:t>
            </w:r>
            <w:r w:rsidRPr="005E21D1">
              <w:rPr>
                <w:rFonts w:ascii="Arial" w:hAnsi="Arial" w:cs="Arial"/>
                <w:color w:val="000000"/>
                <w:sz w:val="18"/>
                <w:szCs w:val="18"/>
              </w:rPr>
              <w:t xml:space="preserve"> izpolnjujejo kriteri</w:t>
            </w:r>
            <w:r>
              <w:rPr>
                <w:rFonts w:ascii="Arial" w:hAnsi="Arial" w:cs="Arial"/>
                <w:color w:val="000000"/>
                <w:sz w:val="18"/>
                <w:szCs w:val="18"/>
              </w:rPr>
              <w:t>j energijske učinkovitosti EEI &gt;</w:t>
            </w:r>
            <w:r w:rsidRPr="005E21D1">
              <w:rPr>
                <w:rFonts w:ascii="Arial" w:hAnsi="Arial" w:cs="Arial"/>
                <w:color w:val="000000"/>
                <w:sz w:val="18"/>
                <w:szCs w:val="18"/>
              </w:rPr>
              <w:t xml:space="preserve"> 0,17</w:t>
            </w:r>
          </w:p>
          <w:p w14:paraId="4C774669"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16D518D1" w14:textId="77777777" w:rsidR="00096093" w:rsidRDefault="00096093" w:rsidP="00793778">
            <w:pPr>
              <w:spacing w:before="225" w:after="225"/>
              <w:contextualSpacing/>
              <w:jc w:val="both"/>
              <w:rPr>
                <w:rFonts w:ascii="Arial" w:hAnsi="Arial" w:cs="Arial"/>
                <w:color w:val="000000"/>
                <w:sz w:val="18"/>
                <w:szCs w:val="18"/>
              </w:rPr>
            </w:pPr>
          </w:p>
          <w:p w14:paraId="0825C845"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2C80B757" w14:textId="77777777" w:rsidR="00096093" w:rsidRDefault="00096093" w:rsidP="00793778">
            <w:pPr>
              <w:spacing w:before="225" w:after="225"/>
              <w:contextualSpacing/>
              <w:jc w:val="both"/>
              <w:rPr>
                <w:rFonts w:ascii="Arial" w:hAnsi="Arial" w:cs="Arial"/>
                <w:color w:val="000000"/>
                <w:sz w:val="18"/>
                <w:szCs w:val="18"/>
              </w:rPr>
            </w:pPr>
          </w:p>
        </w:tc>
      </w:tr>
      <w:tr w:rsidR="00096093" w14:paraId="512428F9" w14:textId="77777777" w:rsidTr="00793778">
        <w:tc>
          <w:tcPr>
            <w:tcW w:w="704" w:type="dxa"/>
            <w:vMerge/>
          </w:tcPr>
          <w:p w14:paraId="4900D403" w14:textId="77777777" w:rsidR="00096093" w:rsidRDefault="00096093" w:rsidP="00793778">
            <w:pPr>
              <w:spacing w:before="225" w:after="225"/>
              <w:contextualSpacing/>
              <w:jc w:val="both"/>
              <w:rPr>
                <w:rFonts w:ascii="Arial" w:hAnsi="Arial" w:cs="Arial"/>
                <w:color w:val="000000"/>
                <w:sz w:val="18"/>
                <w:szCs w:val="18"/>
              </w:rPr>
            </w:pPr>
          </w:p>
        </w:tc>
        <w:tc>
          <w:tcPr>
            <w:tcW w:w="7457" w:type="dxa"/>
          </w:tcPr>
          <w:p w14:paraId="3FD25D4B" w14:textId="77777777" w:rsidR="00096093" w:rsidRDefault="00096093" w:rsidP="00793778">
            <w:pPr>
              <w:spacing w:before="225" w:after="225"/>
              <w:contextualSpacing/>
              <w:jc w:val="both"/>
              <w:rPr>
                <w:rFonts w:ascii="Arial" w:hAnsi="Arial" w:cs="Arial"/>
                <w:color w:val="000000"/>
                <w:sz w:val="18"/>
                <w:szCs w:val="18"/>
              </w:rPr>
            </w:pPr>
          </w:p>
          <w:p w14:paraId="0451D6CC" w14:textId="77777777" w:rsidR="00096093"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Neusmerjene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0,1</w:t>
            </w:r>
            <w:r>
              <w:rPr>
                <w:rFonts w:ascii="Arial" w:hAnsi="Arial" w:cs="Arial"/>
                <w:color w:val="000000"/>
                <w:sz w:val="18"/>
                <w:szCs w:val="18"/>
              </w:rPr>
              <w:t>7</w:t>
            </w:r>
            <w:r w:rsidRPr="005473CE">
              <w:rPr>
                <w:rFonts w:ascii="Arial" w:hAnsi="Arial" w:cs="Arial"/>
                <w:color w:val="000000"/>
                <w:sz w:val="18"/>
                <w:szCs w:val="18"/>
              </w:rPr>
              <w:t xml:space="preserve">     </w:t>
            </w:r>
          </w:p>
          <w:p w14:paraId="52AA0DB3" w14:textId="77777777" w:rsidR="00096093" w:rsidRDefault="00096093" w:rsidP="00793778">
            <w:pPr>
              <w:spacing w:before="225" w:after="225"/>
              <w:contextualSpacing/>
              <w:jc w:val="both"/>
              <w:rPr>
                <w:rFonts w:ascii="Arial" w:hAnsi="Arial" w:cs="Arial"/>
                <w:color w:val="000000"/>
                <w:sz w:val="18"/>
                <w:szCs w:val="18"/>
              </w:rPr>
            </w:pPr>
          </w:p>
        </w:tc>
        <w:tc>
          <w:tcPr>
            <w:tcW w:w="899" w:type="dxa"/>
          </w:tcPr>
          <w:p w14:paraId="60DC71B4" w14:textId="77777777" w:rsidR="00096093" w:rsidRDefault="00096093" w:rsidP="00793778">
            <w:pPr>
              <w:spacing w:before="225" w:after="225"/>
              <w:contextualSpacing/>
              <w:jc w:val="both"/>
              <w:rPr>
                <w:rFonts w:ascii="Arial" w:hAnsi="Arial" w:cs="Arial"/>
                <w:color w:val="000000"/>
                <w:sz w:val="18"/>
                <w:szCs w:val="18"/>
              </w:rPr>
            </w:pPr>
          </w:p>
          <w:p w14:paraId="0402F2E4" w14:textId="77777777" w:rsidR="00096093" w:rsidRPr="005473CE" w:rsidRDefault="00096093" w:rsidP="00793778">
            <w:pPr>
              <w:spacing w:before="225" w:after="225"/>
              <w:contextualSpacing/>
              <w:jc w:val="both"/>
              <w:rPr>
                <w:rFonts w:ascii="Arial" w:hAnsi="Arial" w:cs="Arial"/>
                <w:color w:val="000000"/>
                <w:sz w:val="18"/>
                <w:szCs w:val="18"/>
              </w:rPr>
            </w:pPr>
            <w:r>
              <w:rPr>
                <w:rFonts w:ascii="Arial" w:hAnsi="Arial" w:cs="Arial"/>
                <w:color w:val="000000"/>
                <w:sz w:val="18"/>
                <w:szCs w:val="18"/>
              </w:rPr>
              <w:t>2</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Pr>
                <w:rFonts w:ascii="Arial" w:hAnsi="Arial" w:cs="Arial"/>
                <w:color w:val="000000"/>
                <w:sz w:val="18"/>
                <w:szCs w:val="18"/>
              </w:rPr>
              <w:t>e</w:t>
            </w:r>
          </w:p>
          <w:p w14:paraId="002CC8E8" w14:textId="77777777" w:rsidR="00096093" w:rsidRDefault="00096093" w:rsidP="00793778">
            <w:pPr>
              <w:spacing w:before="225" w:after="225"/>
              <w:contextualSpacing/>
              <w:jc w:val="both"/>
              <w:rPr>
                <w:rFonts w:ascii="Arial" w:hAnsi="Arial" w:cs="Arial"/>
                <w:color w:val="000000"/>
                <w:sz w:val="18"/>
                <w:szCs w:val="18"/>
              </w:rPr>
            </w:pPr>
          </w:p>
        </w:tc>
      </w:tr>
    </w:tbl>
    <w:p w14:paraId="2E36A522" w14:textId="77777777" w:rsidR="00096093" w:rsidRPr="005473CE"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B2:( obvezna priloga</w:t>
      </w:r>
      <w:r>
        <w:rPr>
          <w:rFonts w:ascii="Arial" w:hAnsi="Arial" w:cs="Arial"/>
          <w:color w:val="000000"/>
          <w:sz w:val="18"/>
          <w:szCs w:val="18"/>
        </w:rPr>
        <w:t xml:space="preserve"> je</w:t>
      </w:r>
      <w:r w:rsidRPr="005473CE">
        <w:rPr>
          <w:rFonts w:ascii="Arial" w:hAnsi="Arial" w:cs="Arial"/>
          <w:color w:val="000000"/>
          <w:sz w:val="18"/>
          <w:szCs w:val="18"/>
        </w:rPr>
        <w:t xml:space="preserve"> ustrezen izra</w:t>
      </w:r>
      <w:r w:rsidRPr="005473CE">
        <w:rPr>
          <w:rFonts w:ascii="Arial" w:hAnsi="Arial" w:cs="Arial" w:hint="eastAsia"/>
          <w:color w:val="000000"/>
          <w:sz w:val="18"/>
          <w:szCs w:val="18"/>
        </w:rPr>
        <w:t>č</w:t>
      </w:r>
      <w:r w:rsidRPr="005473CE">
        <w:rPr>
          <w:rFonts w:ascii="Arial" w:hAnsi="Arial" w:cs="Arial"/>
          <w:color w:val="000000"/>
          <w:sz w:val="18"/>
          <w:szCs w:val="18"/>
        </w:rPr>
        <w:t>un, iz katerega je razvidna poraba)</w:t>
      </w:r>
    </w:p>
    <w:tbl>
      <w:tblPr>
        <w:tblStyle w:val="Tabelamrea"/>
        <w:tblW w:w="0" w:type="auto"/>
        <w:tblLook w:val="04A0" w:firstRow="1" w:lastRow="0" w:firstColumn="1" w:lastColumn="0" w:noHBand="0" w:noVBand="1"/>
      </w:tblPr>
      <w:tblGrid>
        <w:gridCol w:w="7905"/>
        <w:gridCol w:w="1305"/>
      </w:tblGrid>
      <w:tr w:rsidR="00096093" w14:paraId="1D5A2008" w14:textId="77777777" w:rsidTr="00793778">
        <w:tc>
          <w:tcPr>
            <w:tcW w:w="7905" w:type="dxa"/>
          </w:tcPr>
          <w:p w14:paraId="0169DA81" w14:textId="77777777" w:rsidR="00096093" w:rsidRDefault="00096093" w:rsidP="00793778">
            <w:pPr>
              <w:spacing w:before="225" w:after="225"/>
              <w:jc w:val="both"/>
              <w:rPr>
                <w:rFonts w:ascii="Arial" w:hAnsi="Arial" w:cs="Arial"/>
                <w:color w:val="000000"/>
                <w:sz w:val="18"/>
                <w:szCs w:val="18"/>
              </w:rPr>
            </w:pPr>
            <w:r>
              <w:rPr>
                <w:rFonts w:ascii="Arial" w:hAnsi="Arial" w:cs="Arial"/>
                <w:color w:val="000000"/>
                <w:sz w:val="18"/>
                <w:szCs w:val="18"/>
              </w:rPr>
              <w:t xml:space="preserve">Priključna skupna končna moč svetilk W/m2 </w:t>
            </w:r>
            <w:r w:rsidRPr="005473CE">
              <w:rPr>
                <w:rFonts w:ascii="Arial" w:hAnsi="Arial" w:cs="Arial"/>
                <w:color w:val="000000"/>
                <w:sz w:val="18"/>
                <w:szCs w:val="18"/>
              </w:rPr>
              <w:t>za dvorano s t</w:t>
            </w:r>
            <w:r>
              <w:rPr>
                <w:rFonts w:ascii="Arial" w:hAnsi="Arial" w:cs="Arial"/>
                <w:color w:val="000000"/>
                <w:sz w:val="18"/>
                <w:szCs w:val="18"/>
              </w:rPr>
              <w:t xml:space="preserve">lorisno površino 4.482 m2 in </w:t>
            </w:r>
            <w:r w:rsidRPr="005473CE">
              <w:rPr>
                <w:rFonts w:ascii="Arial" w:hAnsi="Arial" w:cs="Arial"/>
                <w:color w:val="000000"/>
                <w:sz w:val="18"/>
                <w:szCs w:val="18"/>
              </w:rPr>
              <w:t xml:space="preserve">pravilno osvetljeno </w:t>
            </w:r>
            <w:r>
              <w:rPr>
                <w:rFonts w:ascii="Arial" w:hAnsi="Arial" w:cs="Arial"/>
                <w:color w:val="000000"/>
                <w:sz w:val="18"/>
                <w:szCs w:val="18"/>
              </w:rPr>
              <w:t xml:space="preserve">igralno površino PA 40×20 m je </w:t>
            </w:r>
            <w:r w:rsidRPr="005473CE">
              <w:rPr>
                <w:rFonts w:ascii="Arial" w:hAnsi="Arial" w:cs="Arial"/>
                <w:color w:val="000000"/>
                <w:sz w:val="18"/>
                <w:szCs w:val="18"/>
              </w:rPr>
              <w:t>ve</w:t>
            </w:r>
            <w:r w:rsidRPr="005473CE">
              <w:rPr>
                <w:rFonts w:ascii="Arial" w:hAnsi="Arial" w:cs="Arial" w:hint="eastAsia"/>
                <w:color w:val="000000"/>
                <w:sz w:val="18"/>
                <w:szCs w:val="18"/>
              </w:rPr>
              <w:t>č</w:t>
            </w:r>
            <w:r>
              <w:rPr>
                <w:rFonts w:ascii="Arial" w:hAnsi="Arial" w:cs="Arial"/>
                <w:color w:val="000000"/>
                <w:sz w:val="18"/>
                <w:szCs w:val="18"/>
              </w:rPr>
              <w:t>ja od  10</w:t>
            </w:r>
            <w:r w:rsidRPr="005473CE">
              <w:rPr>
                <w:rFonts w:ascii="Arial" w:hAnsi="Arial" w:cs="Arial"/>
                <w:color w:val="000000"/>
                <w:sz w:val="18"/>
                <w:szCs w:val="18"/>
              </w:rPr>
              <w:t xml:space="preserve">,00 W/m2    </w:t>
            </w:r>
          </w:p>
        </w:tc>
        <w:tc>
          <w:tcPr>
            <w:tcW w:w="1305" w:type="dxa"/>
          </w:tcPr>
          <w:p w14:paraId="54F02F79" w14:textId="77777777" w:rsidR="00096093" w:rsidRDefault="00096093" w:rsidP="00793778">
            <w:pPr>
              <w:spacing w:before="225" w:after="225"/>
              <w:jc w:val="both"/>
              <w:rPr>
                <w:rFonts w:ascii="Arial" w:hAnsi="Arial" w:cs="Arial"/>
                <w:color w:val="000000"/>
                <w:sz w:val="18"/>
                <w:szCs w:val="18"/>
              </w:rPr>
            </w:pPr>
            <w:r>
              <w:rPr>
                <w:rFonts w:ascii="Arial" w:hAnsi="Arial" w:cs="Arial"/>
                <w:color w:val="000000"/>
                <w:sz w:val="18"/>
                <w:szCs w:val="18"/>
              </w:rPr>
              <w:t>0 točk</w:t>
            </w:r>
          </w:p>
        </w:tc>
      </w:tr>
      <w:tr w:rsidR="00096093" w14:paraId="65483D7E" w14:textId="77777777" w:rsidTr="00793778">
        <w:tc>
          <w:tcPr>
            <w:tcW w:w="7905" w:type="dxa"/>
          </w:tcPr>
          <w:p w14:paraId="258BA781" w14:textId="77777777" w:rsidR="00096093" w:rsidRDefault="00096093" w:rsidP="00793778">
            <w:pPr>
              <w:spacing w:before="225" w:after="225"/>
              <w:jc w:val="both"/>
              <w:rPr>
                <w:rFonts w:ascii="Arial" w:hAnsi="Arial" w:cs="Arial"/>
                <w:color w:val="000000"/>
                <w:sz w:val="18"/>
                <w:szCs w:val="18"/>
              </w:rPr>
            </w:pPr>
            <w:r>
              <w:rPr>
                <w:rFonts w:ascii="Arial" w:hAnsi="Arial" w:cs="Arial"/>
                <w:color w:val="000000"/>
                <w:sz w:val="18"/>
                <w:szCs w:val="18"/>
              </w:rPr>
              <w:t xml:space="preserve">Priključna skupna končna moč svetilk W/m2 </w:t>
            </w:r>
            <w:r w:rsidRPr="005473CE">
              <w:rPr>
                <w:rFonts w:ascii="Arial" w:hAnsi="Arial" w:cs="Arial"/>
                <w:color w:val="000000"/>
                <w:sz w:val="18"/>
                <w:szCs w:val="18"/>
              </w:rPr>
              <w:t>za dvorano s tlo</w:t>
            </w:r>
            <w:r>
              <w:rPr>
                <w:rFonts w:ascii="Arial" w:hAnsi="Arial" w:cs="Arial"/>
                <w:color w:val="000000"/>
                <w:sz w:val="18"/>
                <w:szCs w:val="18"/>
              </w:rPr>
              <w:t xml:space="preserve">risno površino 4.482 m2 in </w:t>
            </w:r>
            <w:r w:rsidRPr="005473CE">
              <w:rPr>
                <w:rFonts w:ascii="Arial" w:hAnsi="Arial" w:cs="Arial"/>
                <w:color w:val="000000"/>
                <w:sz w:val="18"/>
                <w:szCs w:val="18"/>
              </w:rPr>
              <w:t>pravilno osvetljeno igralno</w:t>
            </w:r>
            <w:r>
              <w:rPr>
                <w:rFonts w:ascii="Arial" w:hAnsi="Arial" w:cs="Arial"/>
                <w:color w:val="000000"/>
                <w:sz w:val="18"/>
                <w:szCs w:val="18"/>
              </w:rPr>
              <w:t xml:space="preserve"> površino PA 40×20 m enaka ali manjša 10</w:t>
            </w:r>
            <w:r w:rsidRPr="005473CE">
              <w:rPr>
                <w:rFonts w:ascii="Arial" w:hAnsi="Arial" w:cs="Arial"/>
                <w:color w:val="000000"/>
                <w:sz w:val="18"/>
                <w:szCs w:val="18"/>
              </w:rPr>
              <w:t xml:space="preserve">,00 W/m2    </w:t>
            </w:r>
          </w:p>
        </w:tc>
        <w:tc>
          <w:tcPr>
            <w:tcW w:w="1305" w:type="dxa"/>
          </w:tcPr>
          <w:p w14:paraId="79A5B61C" w14:textId="77777777" w:rsidR="00096093" w:rsidRDefault="00096093" w:rsidP="00793778">
            <w:pPr>
              <w:spacing w:before="225" w:after="225"/>
              <w:jc w:val="both"/>
              <w:rPr>
                <w:rFonts w:ascii="Arial" w:hAnsi="Arial" w:cs="Arial"/>
                <w:color w:val="000000"/>
                <w:sz w:val="18"/>
                <w:szCs w:val="18"/>
              </w:rPr>
            </w:pPr>
            <w:r w:rsidRPr="005473CE">
              <w:rPr>
                <w:rFonts w:ascii="Arial" w:hAnsi="Arial" w:cs="Arial"/>
                <w:color w:val="000000"/>
                <w:sz w:val="18"/>
                <w:szCs w:val="18"/>
              </w:rPr>
              <w:t>5 to</w:t>
            </w:r>
            <w:r w:rsidRPr="005473CE">
              <w:rPr>
                <w:rFonts w:ascii="Arial" w:hAnsi="Arial" w:cs="Arial" w:hint="eastAsia"/>
                <w:color w:val="000000"/>
                <w:sz w:val="18"/>
                <w:szCs w:val="18"/>
              </w:rPr>
              <w:t>č</w:t>
            </w:r>
            <w:r>
              <w:rPr>
                <w:rFonts w:ascii="Arial" w:hAnsi="Arial" w:cs="Arial"/>
                <w:color w:val="000000"/>
                <w:sz w:val="18"/>
                <w:szCs w:val="18"/>
              </w:rPr>
              <w:t>k</w:t>
            </w:r>
          </w:p>
        </w:tc>
      </w:tr>
    </w:tbl>
    <w:p w14:paraId="1F6BE537" w14:textId="77777777" w:rsidR="00096093" w:rsidRDefault="00096093" w:rsidP="00096093">
      <w:pPr>
        <w:spacing w:before="225" w:after="225" w:line="240" w:lineRule="auto"/>
        <w:contextualSpacing/>
        <w:jc w:val="both"/>
        <w:rPr>
          <w:rFonts w:ascii="Arial" w:hAnsi="Arial" w:cs="Arial"/>
          <w:b/>
          <w:color w:val="000000"/>
          <w:sz w:val="18"/>
          <w:szCs w:val="18"/>
        </w:rPr>
      </w:pPr>
    </w:p>
    <w:p w14:paraId="09452BAD" w14:textId="77777777" w:rsidR="00096093" w:rsidRDefault="00096093" w:rsidP="00096093">
      <w:pPr>
        <w:spacing w:before="225" w:after="225" w:line="240" w:lineRule="auto"/>
        <w:contextualSpacing/>
        <w:jc w:val="both"/>
        <w:rPr>
          <w:rFonts w:ascii="Arial" w:hAnsi="Arial" w:cs="Arial"/>
          <w:b/>
          <w:color w:val="000000"/>
          <w:sz w:val="18"/>
          <w:szCs w:val="18"/>
        </w:rPr>
      </w:pPr>
    </w:p>
    <w:p w14:paraId="3DA94445" w14:textId="77777777" w:rsidR="00096093" w:rsidRPr="005473CE" w:rsidRDefault="00096093" w:rsidP="00096093">
      <w:pPr>
        <w:spacing w:before="225" w:after="225" w:line="240" w:lineRule="auto"/>
        <w:contextualSpacing/>
        <w:jc w:val="both"/>
        <w:rPr>
          <w:rFonts w:ascii="Arial" w:hAnsi="Arial" w:cs="Arial"/>
          <w:b/>
          <w:color w:val="000000"/>
          <w:sz w:val="18"/>
          <w:szCs w:val="18"/>
        </w:rPr>
      </w:pPr>
      <w:r w:rsidRPr="005473CE">
        <w:rPr>
          <w:rFonts w:ascii="Arial" w:hAnsi="Arial" w:cs="Arial"/>
          <w:b/>
          <w:color w:val="000000"/>
          <w:sz w:val="18"/>
          <w:szCs w:val="18"/>
        </w:rPr>
        <w:t>C. merilo – daljš</w:t>
      </w:r>
      <w:r>
        <w:rPr>
          <w:rFonts w:ascii="Arial" w:hAnsi="Arial" w:cs="Arial"/>
          <w:b/>
          <w:color w:val="000000"/>
          <w:sz w:val="18"/>
          <w:szCs w:val="18"/>
        </w:rPr>
        <w:t>a življenjska doba SIJALK: do 20</w:t>
      </w:r>
      <w:r w:rsidRPr="005473CE">
        <w:rPr>
          <w:rFonts w:ascii="Arial" w:hAnsi="Arial" w:cs="Arial"/>
          <w:b/>
          <w:color w:val="000000"/>
          <w:sz w:val="18"/>
          <w:szCs w:val="18"/>
        </w:rPr>
        <w:t xml:space="preserve"> to</w:t>
      </w:r>
      <w:r w:rsidRPr="005473CE">
        <w:rPr>
          <w:rFonts w:ascii="Arial" w:hAnsi="Arial" w:cs="Arial" w:hint="eastAsia"/>
          <w:b/>
          <w:color w:val="000000"/>
          <w:sz w:val="18"/>
          <w:szCs w:val="18"/>
        </w:rPr>
        <w:t>č</w:t>
      </w:r>
      <w:r>
        <w:rPr>
          <w:rFonts w:ascii="Arial" w:hAnsi="Arial" w:cs="Arial"/>
          <w:b/>
          <w:color w:val="000000"/>
          <w:sz w:val="18"/>
          <w:szCs w:val="18"/>
        </w:rPr>
        <w:t>k (=C1 + C2 = C )</w:t>
      </w:r>
    </w:p>
    <w:p w14:paraId="21ACDC4A" w14:textId="77777777" w:rsidR="00096093" w:rsidRDefault="00096093" w:rsidP="00096093">
      <w:pPr>
        <w:spacing w:before="225" w:after="225" w:line="240" w:lineRule="auto"/>
        <w:contextualSpacing/>
        <w:jc w:val="both"/>
        <w:rPr>
          <w:rFonts w:ascii="Arial" w:hAnsi="Arial" w:cs="Arial"/>
          <w:color w:val="000000"/>
          <w:sz w:val="18"/>
          <w:szCs w:val="18"/>
        </w:rPr>
      </w:pPr>
    </w:p>
    <w:p w14:paraId="7F8BD8D2" w14:textId="77777777" w:rsidR="00096093" w:rsidRDefault="00096093" w:rsidP="00096093">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Vrednost (%) zagotovljenega svetlobnega izhoda v deklarirani življenjski dobi.</w:t>
      </w:r>
    </w:p>
    <w:p w14:paraId="3309FD9B" w14:textId="124D2B5B" w:rsidR="00096093" w:rsidRDefault="00096093" w:rsidP="00096093">
      <w:pPr>
        <w:spacing w:before="225" w:after="225" w:line="240" w:lineRule="auto"/>
        <w:jc w:val="both"/>
        <w:rPr>
          <w:rFonts w:ascii="Arial" w:hAnsi="Arial" w:cs="Arial"/>
          <w:color w:val="000000"/>
          <w:sz w:val="18"/>
          <w:szCs w:val="18"/>
        </w:rPr>
      </w:pPr>
      <w:r w:rsidRPr="00AF1D63">
        <w:rPr>
          <w:rFonts w:ascii="Arial" w:hAnsi="Arial" w:cs="Arial"/>
          <w:color w:val="000000"/>
          <w:sz w:val="18"/>
          <w:szCs w:val="18"/>
        </w:rPr>
        <w:lastRenderedPageBreak/>
        <w:t xml:space="preserve">V primeru, da ponudnik podal zahtevane parametre meril le za eno tehnologijo asimetrični reflektorji, se </w:t>
      </w:r>
      <w:r w:rsidR="00793778">
        <w:rPr>
          <w:rFonts w:ascii="Arial" w:hAnsi="Arial" w:cs="Arial"/>
          <w:color w:val="000000"/>
          <w:sz w:val="18"/>
          <w:szCs w:val="18"/>
        </w:rPr>
        <w:t>tudi v polje</w:t>
      </w:r>
      <w:r w:rsidRPr="00AF1D63">
        <w:rPr>
          <w:rFonts w:ascii="Arial" w:hAnsi="Arial" w:cs="Arial"/>
          <w:color w:val="000000"/>
          <w:sz w:val="18"/>
          <w:szCs w:val="18"/>
        </w:rPr>
        <w:t xml:space="preserve"> za drugo tehnologijo</w:t>
      </w:r>
      <w:r w:rsidR="00793778">
        <w:rPr>
          <w:rFonts w:ascii="Arial" w:hAnsi="Arial" w:cs="Arial"/>
          <w:color w:val="000000"/>
          <w:sz w:val="18"/>
          <w:szCs w:val="18"/>
        </w:rPr>
        <w:t xml:space="preserve"> vpišejo isti podatki</w:t>
      </w:r>
      <w:r w:rsidRPr="00AF1D63">
        <w:rPr>
          <w:rFonts w:ascii="Arial" w:hAnsi="Arial" w:cs="Arial"/>
          <w:color w:val="000000"/>
          <w:sz w:val="18"/>
          <w:szCs w:val="18"/>
        </w:rPr>
        <w:t>.</w:t>
      </w:r>
    </w:p>
    <w:p w14:paraId="2152ECF7" w14:textId="77777777" w:rsidR="00096093" w:rsidRPr="00EE4E1D" w:rsidRDefault="00096093" w:rsidP="00096093">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C1: </w:t>
      </w:r>
      <w:r w:rsidRPr="00EE4E1D">
        <w:rPr>
          <w:rFonts w:ascii="Arial" w:hAnsi="Arial" w:cs="Arial"/>
          <w:b/>
          <w:color w:val="000000"/>
          <w:sz w:val="18"/>
          <w:szCs w:val="18"/>
        </w:rPr>
        <w:t xml:space="preserve">(= </w:t>
      </w:r>
      <w:proofErr w:type="spellStart"/>
      <w:r w:rsidRPr="00EE4E1D">
        <w:rPr>
          <w:rFonts w:ascii="Arial" w:hAnsi="Arial" w:cs="Arial"/>
          <w:b/>
          <w:color w:val="000000"/>
          <w:sz w:val="18"/>
          <w:szCs w:val="18"/>
        </w:rPr>
        <w:t>C1.1</w:t>
      </w:r>
      <w:proofErr w:type="spellEnd"/>
      <w:r w:rsidRPr="00EE4E1D">
        <w:rPr>
          <w:rFonts w:ascii="Arial" w:hAnsi="Arial" w:cs="Arial"/>
          <w:b/>
          <w:color w:val="000000"/>
          <w:sz w:val="18"/>
          <w:szCs w:val="18"/>
        </w:rPr>
        <w:t xml:space="preserve"> + </w:t>
      </w:r>
      <w:proofErr w:type="spellStart"/>
      <w:r w:rsidRPr="00EE4E1D">
        <w:rPr>
          <w:rFonts w:ascii="Arial" w:hAnsi="Arial" w:cs="Arial"/>
          <w:b/>
          <w:color w:val="000000"/>
          <w:sz w:val="18"/>
          <w:szCs w:val="18"/>
        </w:rPr>
        <w:t>C1.2</w:t>
      </w:r>
      <w:proofErr w:type="spellEnd"/>
      <w:r w:rsidRPr="00EE4E1D">
        <w:rPr>
          <w:rFonts w:ascii="Arial" w:hAnsi="Arial" w:cs="Arial"/>
          <w:b/>
          <w:color w:val="000000"/>
          <w:sz w:val="18"/>
          <w:szCs w:val="18"/>
        </w:rPr>
        <w:t xml:space="preserve"> = C1)</w:t>
      </w:r>
    </w:p>
    <w:p w14:paraId="0559886A" w14:textId="77777777" w:rsidR="00096093" w:rsidRPr="005B6463" w:rsidRDefault="00096093" w:rsidP="00096093">
      <w:pPr>
        <w:spacing w:before="225" w:after="225" w:line="240" w:lineRule="auto"/>
        <w:jc w:val="both"/>
        <w:rPr>
          <w:rFonts w:ascii="Arial" w:hAnsi="Arial" w:cs="Arial"/>
          <w:color w:val="000000"/>
          <w:sz w:val="18"/>
          <w:szCs w:val="18"/>
          <w:u w:val="single"/>
        </w:rPr>
      </w:pPr>
      <w:proofErr w:type="spellStart"/>
      <w:r w:rsidRPr="005B6463">
        <w:rPr>
          <w:rFonts w:ascii="Arial" w:hAnsi="Arial" w:cs="Arial"/>
          <w:color w:val="000000"/>
          <w:sz w:val="18"/>
          <w:szCs w:val="18"/>
          <w:u w:val="single"/>
        </w:rPr>
        <w:t>C1</w:t>
      </w:r>
      <w:r>
        <w:rPr>
          <w:rFonts w:ascii="Arial" w:hAnsi="Arial" w:cs="Arial"/>
          <w:color w:val="000000"/>
          <w:sz w:val="18"/>
          <w:szCs w:val="18"/>
          <w:u w:val="single"/>
        </w:rPr>
        <w:t>.1</w:t>
      </w:r>
      <w:proofErr w:type="spellEnd"/>
      <w:r>
        <w:rPr>
          <w:rFonts w:ascii="Arial" w:hAnsi="Arial" w:cs="Arial"/>
          <w:color w:val="000000"/>
          <w:sz w:val="18"/>
          <w:szCs w:val="18"/>
          <w:u w:val="single"/>
        </w:rPr>
        <w:t xml:space="preserve"> -</w:t>
      </w:r>
      <w:r w:rsidRPr="005B6463">
        <w:rPr>
          <w:rFonts w:ascii="Arial" w:hAnsi="Arial" w:cs="Arial"/>
          <w:color w:val="000000"/>
          <w:sz w:val="18"/>
          <w:szCs w:val="18"/>
          <w:u w:val="single"/>
        </w:rPr>
        <w:t xml:space="preserve"> merilo – tehnologija – asimetrične svetilke</w:t>
      </w:r>
    </w:p>
    <w:p w14:paraId="56D30553"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L</w:t>
      </w:r>
      <w:r>
        <w:rPr>
          <w:rFonts w:ascii="Arial" w:hAnsi="Arial" w:cs="Arial"/>
          <w:color w:val="000000"/>
          <w:sz w:val="18"/>
          <w:szCs w:val="18"/>
          <w:vertAlign w:val="subscript"/>
        </w:rPr>
        <w:t>max</w:t>
      </w:r>
      <w:proofErr w:type="spellEnd"/>
      <w:r>
        <w:rPr>
          <w:rFonts w:ascii="Arial" w:hAnsi="Arial" w:cs="Arial"/>
          <w:color w:val="000000"/>
          <w:sz w:val="18"/>
          <w:szCs w:val="18"/>
        </w:rPr>
        <w:t xml:space="preserve"> = 100 %</w:t>
      </w:r>
    </w:p>
    <w:p w14:paraId="7880318B"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h</w:t>
      </w:r>
      <w:r>
        <w:rPr>
          <w:rFonts w:ascii="Arial" w:hAnsi="Arial" w:cs="Arial"/>
          <w:color w:val="000000"/>
          <w:sz w:val="18"/>
          <w:szCs w:val="18"/>
          <w:vertAlign w:val="subscript"/>
        </w:rPr>
        <w:t>max</w:t>
      </w:r>
      <w:proofErr w:type="spellEnd"/>
      <w:r>
        <w:rPr>
          <w:rFonts w:ascii="Arial" w:hAnsi="Arial" w:cs="Arial"/>
          <w:color w:val="000000"/>
          <w:sz w:val="18"/>
          <w:szCs w:val="18"/>
          <w:vertAlign w:val="subscript"/>
        </w:rPr>
        <w:t xml:space="preserve">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L določeno na maksimalno življenjsko dobo (100.000 h).</w:t>
      </w:r>
    </w:p>
    <w:p w14:paraId="68F98D04" w14:textId="77777777" w:rsidR="00096093" w:rsidRDefault="00096093" w:rsidP="00096093">
      <w:pPr>
        <w:spacing w:before="225" w:after="225" w:line="240" w:lineRule="auto"/>
        <w:contextualSpacing/>
        <w:jc w:val="both"/>
        <w:rPr>
          <w:rFonts w:ascii="Arial" w:hAnsi="Arial" w:cs="Arial"/>
          <w:color w:val="000000"/>
          <w:sz w:val="18"/>
          <w:szCs w:val="18"/>
        </w:rPr>
      </w:pPr>
    </w:p>
    <w:p w14:paraId="48A3C578"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C1.1</w:t>
      </w:r>
      <w:proofErr w:type="spellEnd"/>
      <w:r>
        <w:rPr>
          <w:rFonts w:ascii="Arial" w:hAnsi="Arial" w:cs="Arial"/>
          <w:color w:val="000000"/>
          <w:sz w:val="18"/>
          <w:szCs w:val="18"/>
        </w:rPr>
        <w:t xml:space="preserve"> = </w:t>
      </w:r>
      <w:proofErr w:type="spellStart"/>
      <w:r>
        <w:rPr>
          <w:rFonts w:ascii="Arial" w:hAnsi="Arial" w:cs="Arial"/>
          <w:color w:val="000000"/>
          <w:sz w:val="18"/>
          <w:szCs w:val="18"/>
        </w:rPr>
        <w:t>L</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L</w:t>
      </w:r>
      <w:r w:rsidRPr="008B113E">
        <w:rPr>
          <w:rFonts w:ascii="Arial" w:hAnsi="Arial" w:cs="Arial"/>
          <w:color w:val="000000"/>
          <w:sz w:val="18"/>
          <w:szCs w:val="18"/>
          <w:vertAlign w:val="subscript"/>
        </w:rPr>
        <w:t>max</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max</w:t>
      </w:r>
      <w:proofErr w:type="spellEnd"/>
      <w:r>
        <w:rPr>
          <w:rFonts w:ascii="Arial" w:hAnsi="Arial" w:cs="Arial"/>
          <w:color w:val="000000"/>
          <w:sz w:val="18"/>
          <w:szCs w:val="18"/>
        </w:rPr>
        <w:t>) *8 točk</w:t>
      </w:r>
    </w:p>
    <w:p w14:paraId="4DDB5F77" w14:textId="77777777" w:rsidR="00096093" w:rsidRDefault="00096093" w:rsidP="00096093">
      <w:pPr>
        <w:spacing w:before="225" w:after="225" w:line="240" w:lineRule="auto"/>
        <w:contextualSpacing/>
        <w:jc w:val="both"/>
        <w:rPr>
          <w:rFonts w:ascii="Arial" w:hAnsi="Arial" w:cs="Arial"/>
          <w:color w:val="000000"/>
          <w:sz w:val="18"/>
          <w:szCs w:val="18"/>
        </w:rPr>
      </w:pPr>
    </w:p>
    <w:p w14:paraId="73EA2E05" w14:textId="77777777" w:rsidR="00096093" w:rsidRPr="005B6463" w:rsidRDefault="00096093" w:rsidP="00096093">
      <w:pPr>
        <w:spacing w:before="225" w:after="225" w:line="240" w:lineRule="auto"/>
        <w:jc w:val="both"/>
        <w:rPr>
          <w:rFonts w:ascii="Arial" w:hAnsi="Arial" w:cs="Arial"/>
          <w:color w:val="000000"/>
          <w:sz w:val="18"/>
          <w:szCs w:val="18"/>
          <w:u w:val="single"/>
        </w:rPr>
      </w:pPr>
      <w:proofErr w:type="spellStart"/>
      <w:r w:rsidRPr="005B6463">
        <w:rPr>
          <w:rFonts w:ascii="Arial" w:hAnsi="Arial" w:cs="Arial"/>
          <w:color w:val="000000"/>
          <w:sz w:val="18"/>
          <w:szCs w:val="18"/>
          <w:u w:val="single"/>
        </w:rPr>
        <w:t>C1</w:t>
      </w:r>
      <w:r>
        <w:rPr>
          <w:rFonts w:ascii="Arial" w:hAnsi="Arial" w:cs="Arial"/>
          <w:color w:val="000000"/>
          <w:sz w:val="18"/>
          <w:szCs w:val="18"/>
          <w:u w:val="single"/>
        </w:rPr>
        <w:t>.2</w:t>
      </w:r>
      <w:proofErr w:type="spellEnd"/>
      <w:r>
        <w:rPr>
          <w:rFonts w:ascii="Arial" w:hAnsi="Arial" w:cs="Arial"/>
          <w:color w:val="000000"/>
          <w:sz w:val="18"/>
          <w:szCs w:val="18"/>
          <w:u w:val="single"/>
        </w:rPr>
        <w:t xml:space="preserve"> -</w:t>
      </w:r>
      <w:r w:rsidRPr="005B6463">
        <w:rPr>
          <w:rFonts w:ascii="Arial" w:hAnsi="Arial" w:cs="Arial"/>
          <w:color w:val="000000"/>
          <w:sz w:val="18"/>
          <w:szCs w:val="18"/>
          <w:u w:val="single"/>
        </w:rPr>
        <w:t xml:space="preserve"> merilo – tehnologija –</w:t>
      </w:r>
      <w:r>
        <w:rPr>
          <w:rFonts w:ascii="Arial" w:hAnsi="Arial" w:cs="Arial"/>
          <w:color w:val="000000"/>
          <w:sz w:val="18"/>
          <w:szCs w:val="18"/>
          <w:u w:val="single"/>
        </w:rPr>
        <w:t xml:space="preserve"> </w:t>
      </w:r>
      <w:r w:rsidRPr="005B6463">
        <w:rPr>
          <w:rFonts w:ascii="Arial" w:hAnsi="Arial" w:cs="Arial"/>
          <w:color w:val="000000"/>
          <w:sz w:val="18"/>
          <w:szCs w:val="18"/>
          <w:u w:val="single"/>
        </w:rPr>
        <w:t>simetrične svetilke</w:t>
      </w:r>
    </w:p>
    <w:p w14:paraId="79F47531"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L</w:t>
      </w:r>
      <w:r>
        <w:rPr>
          <w:rFonts w:ascii="Arial" w:hAnsi="Arial" w:cs="Arial"/>
          <w:color w:val="000000"/>
          <w:sz w:val="18"/>
          <w:szCs w:val="18"/>
          <w:vertAlign w:val="subscript"/>
        </w:rPr>
        <w:t>max</w:t>
      </w:r>
      <w:proofErr w:type="spellEnd"/>
      <w:r>
        <w:rPr>
          <w:rFonts w:ascii="Arial" w:hAnsi="Arial" w:cs="Arial"/>
          <w:color w:val="000000"/>
          <w:sz w:val="18"/>
          <w:szCs w:val="18"/>
        </w:rPr>
        <w:t xml:space="preserve"> = 100 %</w:t>
      </w:r>
    </w:p>
    <w:p w14:paraId="3240D0E9"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h</w:t>
      </w:r>
      <w:r>
        <w:rPr>
          <w:rFonts w:ascii="Arial" w:hAnsi="Arial" w:cs="Arial"/>
          <w:color w:val="000000"/>
          <w:sz w:val="18"/>
          <w:szCs w:val="18"/>
          <w:vertAlign w:val="subscript"/>
        </w:rPr>
        <w:t>max</w:t>
      </w:r>
      <w:proofErr w:type="spellEnd"/>
      <w:r>
        <w:rPr>
          <w:rFonts w:ascii="Arial" w:hAnsi="Arial" w:cs="Arial"/>
          <w:color w:val="000000"/>
          <w:sz w:val="18"/>
          <w:szCs w:val="18"/>
          <w:vertAlign w:val="subscript"/>
        </w:rPr>
        <w:t xml:space="preserve">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L določeno na maksimalno življenjsko dobo (100.000 h).</w:t>
      </w:r>
    </w:p>
    <w:p w14:paraId="7B9B5B13" w14:textId="77777777" w:rsidR="00096093" w:rsidRDefault="00096093" w:rsidP="00096093">
      <w:pPr>
        <w:spacing w:before="225" w:after="225" w:line="240" w:lineRule="auto"/>
        <w:contextualSpacing/>
        <w:jc w:val="both"/>
        <w:rPr>
          <w:rFonts w:ascii="Arial" w:hAnsi="Arial" w:cs="Arial"/>
          <w:color w:val="000000"/>
          <w:sz w:val="18"/>
          <w:szCs w:val="18"/>
        </w:rPr>
      </w:pPr>
    </w:p>
    <w:p w14:paraId="1201DF57"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C1.2</w:t>
      </w:r>
      <w:proofErr w:type="spellEnd"/>
      <w:r>
        <w:rPr>
          <w:rFonts w:ascii="Arial" w:hAnsi="Arial" w:cs="Arial"/>
          <w:color w:val="000000"/>
          <w:sz w:val="18"/>
          <w:szCs w:val="18"/>
        </w:rPr>
        <w:t xml:space="preserve"> = </w:t>
      </w:r>
      <w:proofErr w:type="spellStart"/>
      <w:r>
        <w:rPr>
          <w:rFonts w:ascii="Arial" w:hAnsi="Arial" w:cs="Arial"/>
          <w:color w:val="000000"/>
          <w:sz w:val="18"/>
          <w:szCs w:val="18"/>
        </w:rPr>
        <w:t>L</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L</w:t>
      </w:r>
      <w:r w:rsidRPr="008B113E">
        <w:rPr>
          <w:rFonts w:ascii="Arial" w:hAnsi="Arial" w:cs="Arial"/>
          <w:color w:val="000000"/>
          <w:sz w:val="18"/>
          <w:szCs w:val="18"/>
          <w:vertAlign w:val="subscript"/>
        </w:rPr>
        <w:t>max</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max</w:t>
      </w:r>
      <w:proofErr w:type="spellEnd"/>
      <w:r>
        <w:rPr>
          <w:rFonts w:ascii="Arial" w:hAnsi="Arial" w:cs="Arial"/>
          <w:color w:val="000000"/>
          <w:sz w:val="18"/>
          <w:szCs w:val="18"/>
        </w:rPr>
        <w:t>) *2 točk</w:t>
      </w:r>
    </w:p>
    <w:p w14:paraId="6CE1D4C2" w14:textId="77777777" w:rsidR="00096093" w:rsidRDefault="00096093" w:rsidP="00096093">
      <w:pPr>
        <w:spacing w:before="225" w:after="225" w:line="240" w:lineRule="auto"/>
        <w:contextualSpacing/>
        <w:jc w:val="both"/>
        <w:rPr>
          <w:rFonts w:ascii="Arial" w:hAnsi="Arial" w:cs="Arial"/>
          <w:color w:val="000000"/>
          <w:sz w:val="18"/>
          <w:szCs w:val="18"/>
        </w:rPr>
      </w:pPr>
    </w:p>
    <w:p w14:paraId="2EAC139C" w14:textId="77777777" w:rsidR="00096093" w:rsidRDefault="00096093" w:rsidP="00096093">
      <w:pPr>
        <w:spacing w:before="225" w:after="225" w:line="240" w:lineRule="auto"/>
        <w:contextualSpacing/>
        <w:jc w:val="both"/>
        <w:rPr>
          <w:rFonts w:ascii="Arial" w:hAnsi="Arial" w:cs="Arial"/>
          <w:color w:val="000000"/>
          <w:sz w:val="18"/>
          <w:szCs w:val="18"/>
        </w:rPr>
      </w:pPr>
    </w:p>
    <w:p w14:paraId="1A790856" w14:textId="77777777" w:rsidR="00096093" w:rsidRPr="00EE4E1D" w:rsidRDefault="00096093" w:rsidP="00096093">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C2: </w:t>
      </w:r>
      <w:r w:rsidRPr="00EE4E1D">
        <w:rPr>
          <w:rFonts w:ascii="Arial" w:hAnsi="Arial" w:cs="Arial"/>
          <w:b/>
          <w:color w:val="000000"/>
          <w:sz w:val="18"/>
          <w:szCs w:val="18"/>
        </w:rPr>
        <w:t xml:space="preserve">(= </w:t>
      </w:r>
      <w:proofErr w:type="spellStart"/>
      <w:r>
        <w:rPr>
          <w:rFonts w:ascii="Arial" w:hAnsi="Arial" w:cs="Arial"/>
          <w:b/>
          <w:color w:val="000000"/>
          <w:sz w:val="18"/>
          <w:szCs w:val="18"/>
        </w:rPr>
        <w:t>C2.1</w:t>
      </w:r>
      <w:proofErr w:type="spellEnd"/>
      <w:r>
        <w:rPr>
          <w:rFonts w:ascii="Arial" w:hAnsi="Arial" w:cs="Arial"/>
          <w:b/>
          <w:color w:val="000000"/>
          <w:sz w:val="18"/>
          <w:szCs w:val="18"/>
        </w:rPr>
        <w:t xml:space="preserve"> + </w:t>
      </w:r>
      <w:proofErr w:type="spellStart"/>
      <w:r>
        <w:rPr>
          <w:rFonts w:ascii="Arial" w:hAnsi="Arial" w:cs="Arial"/>
          <w:b/>
          <w:color w:val="000000"/>
          <w:sz w:val="18"/>
          <w:szCs w:val="18"/>
        </w:rPr>
        <w:t>C2.2</w:t>
      </w:r>
      <w:proofErr w:type="spellEnd"/>
      <w:r>
        <w:rPr>
          <w:rFonts w:ascii="Arial" w:hAnsi="Arial" w:cs="Arial"/>
          <w:b/>
          <w:color w:val="000000"/>
          <w:sz w:val="18"/>
          <w:szCs w:val="18"/>
        </w:rPr>
        <w:t xml:space="preserve"> = C2</w:t>
      </w:r>
      <w:r w:rsidRPr="00EE4E1D">
        <w:rPr>
          <w:rFonts w:ascii="Arial" w:hAnsi="Arial" w:cs="Arial"/>
          <w:b/>
          <w:color w:val="000000"/>
          <w:sz w:val="18"/>
          <w:szCs w:val="18"/>
        </w:rPr>
        <w:t>)</w:t>
      </w:r>
    </w:p>
    <w:p w14:paraId="30419BB7" w14:textId="77777777" w:rsidR="00096093" w:rsidRPr="005B6463" w:rsidRDefault="00096093" w:rsidP="00096093">
      <w:pPr>
        <w:spacing w:before="225" w:after="225" w:line="240" w:lineRule="auto"/>
        <w:jc w:val="both"/>
        <w:rPr>
          <w:rFonts w:ascii="Arial" w:hAnsi="Arial" w:cs="Arial"/>
          <w:color w:val="000000"/>
          <w:sz w:val="18"/>
          <w:szCs w:val="18"/>
          <w:u w:val="single"/>
        </w:rPr>
      </w:pPr>
      <w:proofErr w:type="spellStart"/>
      <w:r w:rsidRPr="005B6463">
        <w:rPr>
          <w:rFonts w:ascii="Arial" w:hAnsi="Arial" w:cs="Arial"/>
          <w:color w:val="000000"/>
          <w:sz w:val="18"/>
          <w:szCs w:val="18"/>
          <w:u w:val="single"/>
        </w:rPr>
        <w:t>C</w:t>
      </w:r>
      <w:r>
        <w:rPr>
          <w:rFonts w:ascii="Arial" w:hAnsi="Arial" w:cs="Arial"/>
          <w:color w:val="000000"/>
          <w:sz w:val="18"/>
          <w:szCs w:val="18"/>
          <w:u w:val="single"/>
        </w:rPr>
        <w:t>2.1</w:t>
      </w:r>
      <w:proofErr w:type="spellEnd"/>
      <w:r>
        <w:rPr>
          <w:rFonts w:ascii="Arial" w:hAnsi="Arial" w:cs="Arial"/>
          <w:color w:val="000000"/>
          <w:sz w:val="18"/>
          <w:szCs w:val="18"/>
          <w:u w:val="single"/>
        </w:rPr>
        <w:t xml:space="preserve"> -</w:t>
      </w:r>
      <w:r w:rsidRPr="005B6463">
        <w:rPr>
          <w:rFonts w:ascii="Arial" w:hAnsi="Arial" w:cs="Arial"/>
          <w:color w:val="000000"/>
          <w:sz w:val="18"/>
          <w:szCs w:val="18"/>
          <w:u w:val="single"/>
        </w:rPr>
        <w:t xml:space="preserve"> merilo – tehnologija – asimetrične svetilke</w:t>
      </w:r>
    </w:p>
    <w:p w14:paraId="5BF913DC" w14:textId="77777777" w:rsidR="00D50845" w:rsidRDefault="00D50845" w:rsidP="00D50845">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Bmin</w:t>
      </w:r>
      <w:proofErr w:type="spellEnd"/>
      <w:r>
        <w:rPr>
          <w:rFonts w:ascii="Arial" w:hAnsi="Arial" w:cs="Arial"/>
          <w:color w:val="000000"/>
          <w:sz w:val="18"/>
          <w:szCs w:val="18"/>
        </w:rPr>
        <w:t xml:space="preserve"> = 10 (V primeru, da ponudnik ponudi nižjo vrednost </w:t>
      </w:r>
      <w:proofErr w:type="spellStart"/>
      <w:r>
        <w:rPr>
          <w:rFonts w:ascii="Arial" w:hAnsi="Arial" w:cs="Arial"/>
          <w:color w:val="000000"/>
          <w:sz w:val="18"/>
          <w:szCs w:val="18"/>
        </w:rPr>
        <w:t>Bpon</w:t>
      </w:r>
      <w:proofErr w:type="spellEnd"/>
      <w:r>
        <w:rPr>
          <w:rFonts w:ascii="Arial" w:hAnsi="Arial" w:cs="Arial"/>
          <w:color w:val="000000"/>
          <w:sz w:val="18"/>
          <w:szCs w:val="18"/>
        </w:rPr>
        <w:t xml:space="preserve"> od zahtevane </w:t>
      </w:r>
      <w:proofErr w:type="spellStart"/>
      <w:r>
        <w:rPr>
          <w:rFonts w:ascii="Arial" w:hAnsi="Arial" w:cs="Arial"/>
          <w:color w:val="000000"/>
          <w:sz w:val="18"/>
          <w:szCs w:val="18"/>
        </w:rPr>
        <w:t>Bmin</w:t>
      </w:r>
      <w:proofErr w:type="spellEnd"/>
      <w:r>
        <w:rPr>
          <w:rFonts w:ascii="Arial" w:hAnsi="Arial" w:cs="Arial"/>
          <w:color w:val="000000"/>
          <w:sz w:val="18"/>
          <w:szCs w:val="18"/>
        </w:rPr>
        <w:t xml:space="preserve">=10 se upošteva </w:t>
      </w:r>
      <w:proofErr w:type="spellStart"/>
      <w:r>
        <w:rPr>
          <w:rFonts w:ascii="Arial" w:hAnsi="Arial" w:cs="Arial"/>
          <w:color w:val="000000"/>
          <w:sz w:val="18"/>
          <w:szCs w:val="18"/>
        </w:rPr>
        <w:t>Bpon</w:t>
      </w:r>
      <w:proofErr w:type="spellEnd"/>
      <w:r>
        <w:rPr>
          <w:rFonts w:ascii="Arial" w:hAnsi="Arial" w:cs="Arial"/>
          <w:color w:val="000000"/>
          <w:sz w:val="18"/>
          <w:szCs w:val="18"/>
        </w:rPr>
        <w:t>=10.)</w:t>
      </w:r>
    </w:p>
    <w:p w14:paraId="6B88F707"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h</w:t>
      </w:r>
      <w:r>
        <w:rPr>
          <w:rFonts w:ascii="Arial" w:hAnsi="Arial" w:cs="Arial"/>
          <w:color w:val="000000"/>
          <w:sz w:val="18"/>
          <w:szCs w:val="18"/>
          <w:vertAlign w:val="subscript"/>
        </w:rPr>
        <w:t>max</w:t>
      </w:r>
      <w:proofErr w:type="spellEnd"/>
      <w:r>
        <w:rPr>
          <w:rFonts w:ascii="Arial" w:hAnsi="Arial" w:cs="Arial"/>
          <w:color w:val="000000"/>
          <w:sz w:val="18"/>
          <w:szCs w:val="18"/>
          <w:vertAlign w:val="subscript"/>
        </w:rPr>
        <w:t xml:space="preserve">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B določeno na maksimalno življenjsko dobo (100.000 h</w:t>
      </w:r>
      <w:r w:rsidRPr="005B6463">
        <w:rPr>
          <w:rFonts w:ascii="Arial" w:hAnsi="Arial" w:cs="Arial"/>
          <w:color w:val="000000"/>
          <w:sz w:val="18"/>
          <w:szCs w:val="18"/>
        </w:rPr>
        <w:t xml:space="preserve">). </w:t>
      </w:r>
    </w:p>
    <w:p w14:paraId="0079B3AB" w14:textId="77777777" w:rsidR="00096093" w:rsidRDefault="00096093" w:rsidP="00096093">
      <w:pPr>
        <w:spacing w:before="225" w:after="225" w:line="240" w:lineRule="auto"/>
        <w:contextualSpacing/>
        <w:jc w:val="both"/>
        <w:rPr>
          <w:rFonts w:ascii="Arial" w:hAnsi="Arial" w:cs="Arial"/>
          <w:color w:val="000000"/>
          <w:sz w:val="18"/>
          <w:szCs w:val="18"/>
        </w:rPr>
      </w:pPr>
    </w:p>
    <w:p w14:paraId="57EE5ECB"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C2.1</w:t>
      </w:r>
      <w:proofErr w:type="spellEnd"/>
      <w:r>
        <w:rPr>
          <w:rFonts w:ascii="Arial" w:hAnsi="Arial" w:cs="Arial"/>
          <w:color w:val="000000"/>
          <w:sz w:val="18"/>
          <w:szCs w:val="18"/>
        </w:rPr>
        <w:t xml:space="preserve"> = </w:t>
      </w:r>
      <w:proofErr w:type="spellStart"/>
      <w:r>
        <w:rPr>
          <w:rFonts w:ascii="Arial" w:hAnsi="Arial" w:cs="Arial"/>
          <w:color w:val="000000"/>
          <w:sz w:val="18"/>
          <w:szCs w:val="18"/>
        </w:rPr>
        <w:t>B</w:t>
      </w:r>
      <w:r w:rsidRPr="008B113E">
        <w:rPr>
          <w:rFonts w:ascii="Arial" w:hAnsi="Arial" w:cs="Arial"/>
          <w:color w:val="000000"/>
          <w:sz w:val="18"/>
          <w:szCs w:val="18"/>
          <w:vertAlign w:val="subscript"/>
        </w:rPr>
        <w:t>min</w:t>
      </w:r>
      <w:proofErr w:type="spellEnd"/>
      <w:r>
        <w:rPr>
          <w:rFonts w:ascii="Arial" w:hAnsi="Arial" w:cs="Arial"/>
          <w:color w:val="000000"/>
          <w:sz w:val="18"/>
          <w:szCs w:val="18"/>
        </w:rPr>
        <w:t xml:space="preserve"> / </w:t>
      </w:r>
      <w:proofErr w:type="spellStart"/>
      <w:r>
        <w:rPr>
          <w:rFonts w:ascii="Arial" w:hAnsi="Arial" w:cs="Arial"/>
          <w:color w:val="000000"/>
          <w:sz w:val="18"/>
          <w:szCs w:val="18"/>
        </w:rPr>
        <w:t>B</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max</w:t>
      </w:r>
      <w:proofErr w:type="spellEnd"/>
      <w:r>
        <w:rPr>
          <w:rFonts w:ascii="Arial" w:hAnsi="Arial" w:cs="Arial"/>
          <w:color w:val="000000"/>
          <w:sz w:val="18"/>
          <w:szCs w:val="18"/>
        </w:rPr>
        <w:t>) * 8 točk</w:t>
      </w:r>
    </w:p>
    <w:p w14:paraId="6EB76A03" w14:textId="77777777" w:rsidR="00096093" w:rsidRDefault="00096093" w:rsidP="00096093">
      <w:pPr>
        <w:spacing w:before="225" w:after="225" w:line="240" w:lineRule="auto"/>
        <w:contextualSpacing/>
        <w:jc w:val="both"/>
        <w:rPr>
          <w:rFonts w:ascii="Arial" w:hAnsi="Arial" w:cs="Arial"/>
          <w:color w:val="000000"/>
          <w:sz w:val="18"/>
          <w:szCs w:val="18"/>
        </w:rPr>
      </w:pPr>
    </w:p>
    <w:p w14:paraId="0D6AD959" w14:textId="77777777" w:rsidR="00096093" w:rsidRPr="005B6463" w:rsidRDefault="00096093" w:rsidP="00096093">
      <w:pPr>
        <w:spacing w:before="225" w:after="225" w:line="240" w:lineRule="auto"/>
        <w:jc w:val="both"/>
        <w:rPr>
          <w:rFonts w:ascii="Arial" w:hAnsi="Arial" w:cs="Arial"/>
          <w:color w:val="000000"/>
          <w:sz w:val="18"/>
          <w:szCs w:val="18"/>
          <w:u w:val="single"/>
        </w:rPr>
      </w:pPr>
      <w:proofErr w:type="spellStart"/>
      <w:r w:rsidRPr="005B6463">
        <w:rPr>
          <w:rFonts w:ascii="Arial" w:hAnsi="Arial" w:cs="Arial"/>
          <w:color w:val="000000"/>
          <w:sz w:val="18"/>
          <w:szCs w:val="18"/>
          <w:u w:val="single"/>
        </w:rPr>
        <w:t>C</w:t>
      </w:r>
      <w:r>
        <w:rPr>
          <w:rFonts w:ascii="Arial" w:hAnsi="Arial" w:cs="Arial"/>
          <w:color w:val="000000"/>
          <w:sz w:val="18"/>
          <w:szCs w:val="18"/>
          <w:u w:val="single"/>
        </w:rPr>
        <w:t>2.2</w:t>
      </w:r>
      <w:proofErr w:type="spellEnd"/>
      <w:r>
        <w:rPr>
          <w:rFonts w:ascii="Arial" w:hAnsi="Arial" w:cs="Arial"/>
          <w:color w:val="000000"/>
          <w:sz w:val="18"/>
          <w:szCs w:val="18"/>
          <w:u w:val="single"/>
        </w:rPr>
        <w:t xml:space="preserve"> -</w:t>
      </w:r>
      <w:r w:rsidRPr="005B6463">
        <w:rPr>
          <w:rFonts w:ascii="Arial" w:hAnsi="Arial" w:cs="Arial"/>
          <w:color w:val="000000"/>
          <w:sz w:val="18"/>
          <w:szCs w:val="18"/>
          <w:u w:val="single"/>
        </w:rPr>
        <w:t xml:space="preserve"> merilo – tehnologija –</w:t>
      </w:r>
      <w:r>
        <w:rPr>
          <w:rFonts w:ascii="Arial" w:hAnsi="Arial" w:cs="Arial"/>
          <w:color w:val="000000"/>
          <w:sz w:val="18"/>
          <w:szCs w:val="18"/>
          <w:u w:val="single"/>
        </w:rPr>
        <w:t xml:space="preserve"> </w:t>
      </w:r>
      <w:r w:rsidRPr="005B6463">
        <w:rPr>
          <w:rFonts w:ascii="Arial" w:hAnsi="Arial" w:cs="Arial"/>
          <w:color w:val="000000"/>
          <w:sz w:val="18"/>
          <w:szCs w:val="18"/>
          <w:u w:val="single"/>
        </w:rPr>
        <w:t>simetrične svetilke</w:t>
      </w:r>
    </w:p>
    <w:p w14:paraId="4BA98E38" w14:textId="77777777" w:rsidR="00D50845" w:rsidRDefault="00D50845" w:rsidP="00D50845">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Bmin</w:t>
      </w:r>
      <w:proofErr w:type="spellEnd"/>
      <w:r>
        <w:rPr>
          <w:rFonts w:ascii="Arial" w:hAnsi="Arial" w:cs="Arial"/>
          <w:color w:val="000000"/>
          <w:sz w:val="18"/>
          <w:szCs w:val="18"/>
        </w:rPr>
        <w:t xml:space="preserve"> = 10 (V primeru, da ponudnik ponudi nižjo vrednost </w:t>
      </w:r>
      <w:proofErr w:type="spellStart"/>
      <w:r>
        <w:rPr>
          <w:rFonts w:ascii="Arial" w:hAnsi="Arial" w:cs="Arial"/>
          <w:color w:val="000000"/>
          <w:sz w:val="18"/>
          <w:szCs w:val="18"/>
        </w:rPr>
        <w:t>Bpon</w:t>
      </w:r>
      <w:proofErr w:type="spellEnd"/>
      <w:r>
        <w:rPr>
          <w:rFonts w:ascii="Arial" w:hAnsi="Arial" w:cs="Arial"/>
          <w:color w:val="000000"/>
          <w:sz w:val="18"/>
          <w:szCs w:val="18"/>
        </w:rPr>
        <w:t xml:space="preserve"> od zahtevane </w:t>
      </w:r>
      <w:proofErr w:type="spellStart"/>
      <w:r>
        <w:rPr>
          <w:rFonts w:ascii="Arial" w:hAnsi="Arial" w:cs="Arial"/>
          <w:color w:val="000000"/>
          <w:sz w:val="18"/>
          <w:szCs w:val="18"/>
        </w:rPr>
        <w:t>Bmin</w:t>
      </w:r>
      <w:proofErr w:type="spellEnd"/>
      <w:r>
        <w:rPr>
          <w:rFonts w:ascii="Arial" w:hAnsi="Arial" w:cs="Arial"/>
          <w:color w:val="000000"/>
          <w:sz w:val="18"/>
          <w:szCs w:val="18"/>
        </w:rPr>
        <w:t xml:space="preserve">=10 se upošteva </w:t>
      </w:r>
      <w:proofErr w:type="spellStart"/>
      <w:r>
        <w:rPr>
          <w:rFonts w:ascii="Arial" w:hAnsi="Arial" w:cs="Arial"/>
          <w:color w:val="000000"/>
          <w:sz w:val="18"/>
          <w:szCs w:val="18"/>
        </w:rPr>
        <w:t>Bpon</w:t>
      </w:r>
      <w:proofErr w:type="spellEnd"/>
      <w:r>
        <w:rPr>
          <w:rFonts w:ascii="Arial" w:hAnsi="Arial" w:cs="Arial"/>
          <w:color w:val="000000"/>
          <w:sz w:val="18"/>
          <w:szCs w:val="18"/>
        </w:rPr>
        <w:t>=10.)</w:t>
      </w:r>
    </w:p>
    <w:p w14:paraId="2349FA49"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h</w:t>
      </w:r>
      <w:r>
        <w:rPr>
          <w:rFonts w:ascii="Arial" w:hAnsi="Arial" w:cs="Arial"/>
          <w:color w:val="000000"/>
          <w:sz w:val="18"/>
          <w:szCs w:val="18"/>
          <w:vertAlign w:val="subscript"/>
        </w:rPr>
        <w:t>max</w:t>
      </w:r>
      <w:proofErr w:type="spellEnd"/>
      <w:r>
        <w:rPr>
          <w:rFonts w:ascii="Arial" w:hAnsi="Arial" w:cs="Arial"/>
          <w:color w:val="000000"/>
          <w:sz w:val="18"/>
          <w:szCs w:val="18"/>
          <w:vertAlign w:val="subscript"/>
        </w:rPr>
        <w:t xml:space="preserve"> </w:t>
      </w:r>
      <w:r>
        <w:rPr>
          <w:rFonts w:ascii="Arial" w:hAnsi="Arial" w:cs="Arial"/>
          <w:color w:val="000000"/>
          <w:sz w:val="18"/>
          <w:szCs w:val="18"/>
        </w:rPr>
        <w:t>= 100.000 h (V primeru, da ponudnik ponuja svetilko, katere deklarirana življenjska doba presega maksimalno življenjsko dobo (100.000 h), po tem merilu, mora ponudnik podati vrednost B določeno na maksimalno življenjsko dobo (100.000 h</w:t>
      </w:r>
      <w:r w:rsidRPr="005B6463">
        <w:rPr>
          <w:rFonts w:ascii="Arial" w:hAnsi="Arial" w:cs="Arial"/>
          <w:color w:val="000000"/>
          <w:sz w:val="18"/>
          <w:szCs w:val="18"/>
        </w:rPr>
        <w:t xml:space="preserve">). </w:t>
      </w:r>
    </w:p>
    <w:p w14:paraId="68139636" w14:textId="77777777" w:rsidR="00096093" w:rsidRDefault="00096093" w:rsidP="00096093">
      <w:pPr>
        <w:spacing w:before="225" w:after="225" w:line="240" w:lineRule="auto"/>
        <w:contextualSpacing/>
        <w:jc w:val="both"/>
        <w:rPr>
          <w:rFonts w:ascii="Arial" w:hAnsi="Arial" w:cs="Arial"/>
          <w:color w:val="000000"/>
          <w:sz w:val="18"/>
          <w:szCs w:val="18"/>
        </w:rPr>
      </w:pPr>
    </w:p>
    <w:p w14:paraId="527691B3" w14:textId="77777777" w:rsidR="00096093" w:rsidRDefault="00096093" w:rsidP="00096093">
      <w:pPr>
        <w:spacing w:before="225" w:after="225" w:line="240" w:lineRule="auto"/>
        <w:contextualSpacing/>
        <w:jc w:val="both"/>
        <w:rPr>
          <w:rFonts w:ascii="Arial" w:hAnsi="Arial" w:cs="Arial"/>
          <w:color w:val="000000"/>
          <w:sz w:val="18"/>
          <w:szCs w:val="18"/>
        </w:rPr>
      </w:pPr>
      <w:proofErr w:type="spellStart"/>
      <w:r>
        <w:rPr>
          <w:rFonts w:ascii="Arial" w:hAnsi="Arial" w:cs="Arial"/>
          <w:color w:val="000000"/>
          <w:sz w:val="18"/>
          <w:szCs w:val="18"/>
        </w:rPr>
        <w:t>C2.2</w:t>
      </w:r>
      <w:proofErr w:type="spellEnd"/>
      <w:r>
        <w:rPr>
          <w:rFonts w:ascii="Arial" w:hAnsi="Arial" w:cs="Arial"/>
          <w:color w:val="000000"/>
          <w:sz w:val="18"/>
          <w:szCs w:val="18"/>
        </w:rPr>
        <w:t xml:space="preserve"> = </w:t>
      </w:r>
      <w:proofErr w:type="spellStart"/>
      <w:r>
        <w:rPr>
          <w:rFonts w:ascii="Arial" w:hAnsi="Arial" w:cs="Arial"/>
          <w:color w:val="000000"/>
          <w:sz w:val="18"/>
          <w:szCs w:val="18"/>
        </w:rPr>
        <w:t>B</w:t>
      </w:r>
      <w:r w:rsidRPr="008B113E">
        <w:rPr>
          <w:rFonts w:ascii="Arial" w:hAnsi="Arial" w:cs="Arial"/>
          <w:color w:val="000000"/>
          <w:sz w:val="18"/>
          <w:szCs w:val="18"/>
          <w:vertAlign w:val="subscript"/>
        </w:rPr>
        <w:t>min</w:t>
      </w:r>
      <w:proofErr w:type="spellEnd"/>
      <w:r>
        <w:rPr>
          <w:rFonts w:ascii="Arial" w:hAnsi="Arial" w:cs="Arial"/>
          <w:color w:val="000000"/>
          <w:sz w:val="18"/>
          <w:szCs w:val="18"/>
        </w:rPr>
        <w:t xml:space="preserve"> / </w:t>
      </w:r>
      <w:proofErr w:type="spellStart"/>
      <w:r>
        <w:rPr>
          <w:rFonts w:ascii="Arial" w:hAnsi="Arial" w:cs="Arial"/>
          <w:color w:val="000000"/>
          <w:sz w:val="18"/>
          <w:szCs w:val="18"/>
        </w:rPr>
        <w:t>B</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h</w:t>
      </w:r>
      <w:r w:rsidRPr="008B113E">
        <w:rPr>
          <w:rFonts w:ascii="Arial" w:hAnsi="Arial" w:cs="Arial"/>
          <w:color w:val="000000"/>
          <w:sz w:val="18"/>
          <w:szCs w:val="18"/>
          <w:vertAlign w:val="subscript"/>
        </w:rPr>
        <w:t>max</w:t>
      </w:r>
      <w:proofErr w:type="spellEnd"/>
      <w:r>
        <w:rPr>
          <w:rFonts w:ascii="Arial" w:hAnsi="Arial" w:cs="Arial"/>
          <w:color w:val="000000"/>
          <w:sz w:val="18"/>
          <w:szCs w:val="18"/>
        </w:rPr>
        <w:t>) * 2 točk</w:t>
      </w:r>
    </w:p>
    <w:p w14:paraId="29C05213" w14:textId="77777777" w:rsidR="00096093" w:rsidRDefault="00096093" w:rsidP="00096093">
      <w:pPr>
        <w:spacing w:before="225" w:after="225" w:line="240" w:lineRule="auto"/>
        <w:contextualSpacing/>
        <w:jc w:val="both"/>
        <w:rPr>
          <w:rFonts w:ascii="Arial" w:hAnsi="Arial" w:cs="Arial"/>
          <w:color w:val="000000"/>
          <w:sz w:val="18"/>
          <w:szCs w:val="18"/>
        </w:rPr>
      </w:pPr>
    </w:p>
    <w:p w14:paraId="521978C5" w14:textId="77777777" w:rsidR="00096093" w:rsidRDefault="00096093" w:rsidP="00096093">
      <w:pPr>
        <w:spacing w:before="225" w:after="225" w:line="240" w:lineRule="auto"/>
        <w:contextualSpacing/>
        <w:jc w:val="both"/>
        <w:rPr>
          <w:rFonts w:ascii="Arial" w:hAnsi="Arial" w:cs="Arial"/>
          <w:color w:val="000000"/>
          <w:sz w:val="18"/>
          <w:szCs w:val="18"/>
        </w:rPr>
      </w:pPr>
    </w:p>
    <w:p w14:paraId="363AFD8D" w14:textId="77777777" w:rsidR="00096093" w:rsidRDefault="00096093" w:rsidP="00096093">
      <w:pPr>
        <w:spacing w:before="225" w:after="225" w:line="240" w:lineRule="auto"/>
        <w:contextualSpacing/>
        <w:jc w:val="both"/>
        <w:rPr>
          <w:rFonts w:ascii="Arial" w:hAnsi="Arial" w:cs="Arial"/>
          <w:b/>
          <w:color w:val="000000"/>
          <w:sz w:val="18"/>
          <w:szCs w:val="18"/>
        </w:rPr>
      </w:pPr>
      <w:r>
        <w:rPr>
          <w:rFonts w:ascii="Arial" w:hAnsi="Arial" w:cs="Arial"/>
          <w:b/>
          <w:color w:val="000000"/>
          <w:sz w:val="18"/>
          <w:szCs w:val="18"/>
        </w:rPr>
        <w:t>D. merilo – barvna razpoznavnost: do 5 točk (= D1 + D2 = D)</w:t>
      </w:r>
    </w:p>
    <w:p w14:paraId="63EE8090" w14:textId="5313D712" w:rsidR="00096093" w:rsidRDefault="00793778" w:rsidP="00096093">
      <w:pPr>
        <w:spacing w:before="225" w:after="225" w:line="240" w:lineRule="auto"/>
        <w:contextualSpacing/>
        <w:jc w:val="both"/>
        <w:rPr>
          <w:rFonts w:ascii="Arial" w:hAnsi="Arial" w:cs="Arial"/>
          <w:color w:val="000000"/>
          <w:sz w:val="18"/>
          <w:szCs w:val="18"/>
        </w:rPr>
      </w:pPr>
      <w:r w:rsidRPr="00793778">
        <w:rPr>
          <w:rFonts w:ascii="Arial" w:hAnsi="Arial" w:cs="Arial"/>
          <w:color w:val="000000"/>
          <w:sz w:val="18"/>
          <w:szCs w:val="18"/>
        </w:rPr>
        <w:t>V primeru, da ponudnik podal zahtevane parametre meril le za eno tehnologijo asimetrični reflektorji, se tudi v polje za drugo tehnologijo vpišejo isti podatki.</w:t>
      </w:r>
    </w:p>
    <w:p w14:paraId="3B2EAAE6" w14:textId="77777777" w:rsidR="00793778" w:rsidRDefault="00793778" w:rsidP="00096093">
      <w:pPr>
        <w:spacing w:before="225" w:after="225" w:line="240" w:lineRule="auto"/>
        <w:contextualSpacing/>
        <w:jc w:val="both"/>
        <w:rPr>
          <w:rFonts w:ascii="Arial" w:hAnsi="Arial" w:cs="Arial"/>
          <w:b/>
          <w:color w:val="000000"/>
          <w:sz w:val="18"/>
          <w:szCs w:val="18"/>
        </w:rPr>
      </w:pPr>
    </w:p>
    <w:p w14:paraId="4FC70142" w14:textId="77777777" w:rsidR="00096093" w:rsidRPr="005B6463" w:rsidRDefault="00096093" w:rsidP="00096093">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D1 -</w:t>
      </w:r>
      <w:r w:rsidRPr="005B6463">
        <w:rPr>
          <w:rFonts w:ascii="Arial" w:hAnsi="Arial" w:cs="Arial"/>
          <w:color w:val="000000"/>
          <w:sz w:val="18"/>
          <w:szCs w:val="18"/>
          <w:u w:val="single"/>
        </w:rPr>
        <w:t xml:space="preserve"> merilo – tehnologija – asimetrične svetilke</w:t>
      </w:r>
    </w:p>
    <w:p w14:paraId="20881EDD" w14:textId="77777777" w:rsidR="00096093"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rPr>
        <w:t>CRI</w:t>
      </w:r>
      <w:r>
        <w:rPr>
          <w:rFonts w:ascii="Arial" w:hAnsi="Arial" w:cs="Arial"/>
          <w:color w:val="000000"/>
          <w:sz w:val="18"/>
          <w:szCs w:val="18"/>
          <w:vertAlign w:val="subscript"/>
        </w:rPr>
        <w:t>max</w:t>
      </w:r>
      <w:proofErr w:type="spellEnd"/>
      <w:r>
        <w:rPr>
          <w:rFonts w:ascii="Arial" w:hAnsi="Arial" w:cs="Arial"/>
          <w:color w:val="000000"/>
          <w:sz w:val="18"/>
          <w:szCs w:val="18"/>
          <w:vertAlign w:val="subscript"/>
        </w:rPr>
        <w:t xml:space="preserve"> </w:t>
      </w:r>
      <w:r>
        <w:rPr>
          <w:rFonts w:ascii="Arial" w:hAnsi="Arial" w:cs="Arial"/>
          <w:color w:val="000000"/>
          <w:sz w:val="18"/>
          <w:szCs w:val="18"/>
        </w:rPr>
        <w:t>= 100</w:t>
      </w:r>
    </w:p>
    <w:p w14:paraId="2114CE9E" w14:textId="77777777" w:rsidR="00096093" w:rsidRPr="008B113E"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 = </w:t>
      </w:r>
      <w:proofErr w:type="spellStart"/>
      <w:r>
        <w:rPr>
          <w:rFonts w:ascii="Arial" w:hAnsi="Arial" w:cs="Arial"/>
          <w:color w:val="000000"/>
          <w:sz w:val="18"/>
          <w:szCs w:val="18"/>
        </w:rPr>
        <w:t>CRI</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CRI</w:t>
      </w:r>
      <w:r w:rsidRPr="008B113E">
        <w:rPr>
          <w:rFonts w:ascii="Arial" w:hAnsi="Arial" w:cs="Arial"/>
          <w:color w:val="000000"/>
          <w:sz w:val="18"/>
          <w:szCs w:val="18"/>
          <w:vertAlign w:val="subscript"/>
        </w:rPr>
        <w:t>max</w:t>
      </w:r>
      <w:proofErr w:type="spellEnd"/>
      <w:r>
        <w:rPr>
          <w:rFonts w:ascii="Arial" w:hAnsi="Arial" w:cs="Arial"/>
          <w:color w:val="000000"/>
          <w:sz w:val="18"/>
          <w:szCs w:val="18"/>
        </w:rPr>
        <w:t xml:space="preserve"> * 4 točk</w:t>
      </w:r>
    </w:p>
    <w:p w14:paraId="6624F4A1" w14:textId="77777777" w:rsidR="00096093" w:rsidRPr="005B6463" w:rsidRDefault="00096093" w:rsidP="00096093">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D2 -</w:t>
      </w:r>
      <w:r w:rsidRPr="005B6463">
        <w:rPr>
          <w:rFonts w:ascii="Arial" w:hAnsi="Arial" w:cs="Arial"/>
          <w:color w:val="000000"/>
          <w:sz w:val="18"/>
          <w:szCs w:val="18"/>
          <w:u w:val="single"/>
        </w:rPr>
        <w:t xml:space="preserve"> merilo – tehnologija –</w:t>
      </w:r>
      <w:r>
        <w:rPr>
          <w:rFonts w:ascii="Arial" w:hAnsi="Arial" w:cs="Arial"/>
          <w:color w:val="000000"/>
          <w:sz w:val="18"/>
          <w:szCs w:val="18"/>
          <w:u w:val="single"/>
        </w:rPr>
        <w:t xml:space="preserve"> </w:t>
      </w:r>
      <w:r w:rsidRPr="005B6463">
        <w:rPr>
          <w:rFonts w:ascii="Arial" w:hAnsi="Arial" w:cs="Arial"/>
          <w:color w:val="000000"/>
          <w:sz w:val="18"/>
          <w:szCs w:val="18"/>
          <w:u w:val="single"/>
        </w:rPr>
        <w:t>simetrične svetilke</w:t>
      </w:r>
    </w:p>
    <w:p w14:paraId="32C9B841" w14:textId="77777777" w:rsidR="00096093"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rPr>
        <w:t>CRI</w:t>
      </w:r>
      <w:r>
        <w:rPr>
          <w:rFonts w:ascii="Arial" w:hAnsi="Arial" w:cs="Arial"/>
          <w:color w:val="000000"/>
          <w:sz w:val="18"/>
          <w:szCs w:val="18"/>
          <w:vertAlign w:val="subscript"/>
        </w:rPr>
        <w:t>max</w:t>
      </w:r>
      <w:proofErr w:type="spellEnd"/>
      <w:r>
        <w:rPr>
          <w:rFonts w:ascii="Arial" w:hAnsi="Arial" w:cs="Arial"/>
          <w:color w:val="000000"/>
          <w:sz w:val="18"/>
          <w:szCs w:val="18"/>
          <w:vertAlign w:val="subscript"/>
        </w:rPr>
        <w:t xml:space="preserve"> </w:t>
      </w:r>
      <w:r>
        <w:rPr>
          <w:rFonts w:ascii="Arial" w:hAnsi="Arial" w:cs="Arial"/>
          <w:color w:val="000000"/>
          <w:sz w:val="18"/>
          <w:szCs w:val="18"/>
        </w:rPr>
        <w:t>= 100</w:t>
      </w:r>
    </w:p>
    <w:p w14:paraId="7FAE6170" w14:textId="77777777" w:rsidR="00096093" w:rsidRPr="008B113E"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 = </w:t>
      </w:r>
      <w:proofErr w:type="spellStart"/>
      <w:r>
        <w:rPr>
          <w:rFonts w:ascii="Arial" w:hAnsi="Arial" w:cs="Arial"/>
          <w:color w:val="000000"/>
          <w:sz w:val="18"/>
          <w:szCs w:val="18"/>
        </w:rPr>
        <w:t>CRI</w:t>
      </w:r>
      <w:r w:rsidRPr="008B113E">
        <w:rPr>
          <w:rFonts w:ascii="Arial" w:hAnsi="Arial" w:cs="Arial"/>
          <w:color w:val="000000"/>
          <w:sz w:val="18"/>
          <w:szCs w:val="18"/>
          <w:vertAlign w:val="subscript"/>
        </w:rPr>
        <w:t>ponudnika</w:t>
      </w:r>
      <w:proofErr w:type="spellEnd"/>
      <w:r>
        <w:rPr>
          <w:rFonts w:ascii="Arial" w:hAnsi="Arial" w:cs="Arial"/>
          <w:color w:val="000000"/>
          <w:sz w:val="18"/>
          <w:szCs w:val="18"/>
        </w:rPr>
        <w:t xml:space="preserve"> / </w:t>
      </w:r>
      <w:proofErr w:type="spellStart"/>
      <w:r>
        <w:rPr>
          <w:rFonts w:ascii="Arial" w:hAnsi="Arial" w:cs="Arial"/>
          <w:color w:val="000000"/>
          <w:sz w:val="18"/>
          <w:szCs w:val="18"/>
        </w:rPr>
        <w:t>CRI</w:t>
      </w:r>
      <w:r w:rsidRPr="008B113E">
        <w:rPr>
          <w:rFonts w:ascii="Arial" w:hAnsi="Arial" w:cs="Arial"/>
          <w:color w:val="000000"/>
          <w:sz w:val="18"/>
          <w:szCs w:val="18"/>
          <w:vertAlign w:val="subscript"/>
        </w:rPr>
        <w:t>max</w:t>
      </w:r>
      <w:proofErr w:type="spellEnd"/>
      <w:r>
        <w:rPr>
          <w:rFonts w:ascii="Arial" w:hAnsi="Arial" w:cs="Arial"/>
          <w:color w:val="000000"/>
          <w:sz w:val="18"/>
          <w:szCs w:val="18"/>
        </w:rPr>
        <w:t xml:space="preserve"> *1 točk</w:t>
      </w:r>
    </w:p>
    <w:p w14:paraId="41D13899" w14:textId="77777777" w:rsidR="00096093" w:rsidRDefault="00096093" w:rsidP="00096093">
      <w:pPr>
        <w:spacing w:before="225" w:after="225" w:line="240" w:lineRule="auto"/>
        <w:jc w:val="both"/>
        <w:rPr>
          <w:rFonts w:ascii="Arial" w:hAnsi="Arial" w:cs="Arial"/>
          <w:color w:val="000000"/>
          <w:sz w:val="18"/>
          <w:szCs w:val="18"/>
        </w:rPr>
      </w:pPr>
    </w:p>
    <w:p w14:paraId="3C2F5979" w14:textId="6A43B059" w:rsidR="00096093" w:rsidRPr="005473CE" w:rsidRDefault="00096093" w:rsidP="00096093">
      <w:pPr>
        <w:spacing w:before="225" w:after="225" w:line="240" w:lineRule="auto"/>
        <w:jc w:val="both"/>
        <w:rPr>
          <w:rFonts w:ascii="Arial" w:hAnsi="Arial" w:cs="Arial"/>
          <w:color w:val="000000"/>
          <w:sz w:val="18"/>
          <w:szCs w:val="18"/>
        </w:rPr>
      </w:pPr>
      <w:r>
        <w:rPr>
          <w:rFonts w:ascii="Arial" w:hAnsi="Arial" w:cs="Arial"/>
          <w:color w:val="000000"/>
          <w:sz w:val="18"/>
          <w:szCs w:val="18"/>
        </w:rPr>
        <w:t>N</w:t>
      </w:r>
      <w:r w:rsidRPr="005473CE">
        <w:rPr>
          <w:rFonts w:ascii="Arial" w:hAnsi="Arial" w:cs="Arial"/>
          <w:color w:val="000000"/>
          <w:sz w:val="18"/>
          <w:szCs w:val="18"/>
        </w:rPr>
        <w:t>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ki jih lahko dobi posamezni ponudnik v je 100. To</w:t>
      </w:r>
      <w:r w:rsidRPr="005473CE">
        <w:rPr>
          <w:rFonts w:ascii="Arial" w:hAnsi="Arial" w:cs="Arial" w:hint="eastAsia"/>
          <w:color w:val="000000"/>
          <w:sz w:val="18"/>
          <w:szCs w:val="18"/>
        </w:rPr>
        <w:t>č</w:t>
      </w:r>
      <w:r w:rsidRPr="005473CE">
        <w:rPr>
          <w:rFonts w:ascii="Arial" w:hAnsi="Arial" w:cs="Arial"/>
          <w:color w:val="000000"/>
          <w:sz w:val="18"/>
          <w:szCs w:val="18"/>
        </w:rPr>
        <w:t>ke se izra</w:t>
      </w:r>
      <w:r w:rsidRPr="005473CE">
        <w:rPr>
          <w:rFonts w:ascii="Arial" w:hAnsi="Arial" w:cs="Arial" w:hint="eastAsia"/>
          <w:color w:val="000000"/>
          <w:sz w:val="18"/>
          <w:szCs w:val="18"/>
        </w:rPr>
        <w:t>č</w:t>
      </w:r>
      <w:r>
        <w:rPr>
          <w:rFonts w:ascii="Arial" w:hAnsi="Arial" w:cs="Arial"/>
          <w:color w:val="000000"/>
          <w:sz w:val="18"/>
          <w:szCs w:val="18"/>
        </w:rPr>
        <w:t>unajo po naslednji formuli:</w:t>
      </w:r>
    </w:p>
    <w:p w14:paraId="7F8852D1" w14:textId="77777777" w:rsidR="00096093" w:rsidRPr="005473CE" w:rsidRDefault="00096093" w:rsidP="00096093">
      <w:pPr>
        <w:spacing w:before="225" w:after="225" w:line="240" w:lineRule="auto"/>
        <w:jc w:val="center"/>
        <w:rPr>
          <w:rFonts w:ascii="Arial" w:hAnsi="Arial" w:cs="Arial"/>
          <w:b/>
          <w:color w:val="000000"/>
          <w:szCs w:val="18"/>
        </w:rPr>
      </w:pPr>
      <w:r w:rsidRPr="005473CE">
        <w:rPr>
          <w:rFonts w:ascii="Arial" w:hAnsi="Arial" w:cs="Arial"/>
          <w:b/>
          <w:color w:val="000000"/>
          <w:szCs w:val="18"/>
        </w:rPr>
        <w:t xml:space="preserve">T = </w:t>
      </w:r>
      <w:r>
        <w:rPr>
          <w:rFonts w:ascii="Arial" w:hAnsi="Arial" w:cs="Arial"/>
          <w:b/>
          <w:color w:val="000000"/>
          <w:szCs w:val="18"/>
        </w:rPr>
        <w:t>A + B + C +D</w:t>
      </w:r>
    </w:p>
    <w:p w14:paraId="2BDE104A" w14:textId="77777777" w:rsidR="00096093" w:rsidRDefault="00096093" w:rsidP="00096093">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lastRenderedPageBreak/>
        <w:t>Izbran bo ponudnik, ki bo dosegel najvišje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ob izpolnjevanju vseh pogojev, navedenih v razpisni dokumentaciji. V kolikor bosta dva ponudnika dosegla enako število to</w:t>
      </w:r>
      <w:r w:rsidRPr="005473CE">
        <w:rPr>
          <w:rFonts w:ascii="Arial" w:hAnsi="Arial" w:cs="Arial" w:hint="eastAsia"/>
          <w:color w:val="000000"/>
          <w:sz w:val="18"/>
          <w:szCs w:val="18"/>
        </w:rPr>
        <w:t>č</w:t>
      </w:r>
      <w:r w:rsidRPr="005473CE">
        <w:rPr>
          <w:rFonts w:ascii="Arial" w:hAnsi="Arial" w:cs="Arial"/>
          <w:color w:val="000000"/>
          <w:sz w:val="18"/>
          <w:szCs w:val="18"/>
        </w:rPr>
        <w:t>k, bo naro</w:t>
      </w:r>
      <w:r w:rsidRPr="005473CE">
        <w:rPr>
          <w:rFonts w:ascii="Arial" w:hAnsi="Arial" w:cs="Arial" w:hint="eastAsia"/>
          <w:color w:val="000000"/>
          <w:sz w:val="18"/>
          <w:szCs w:val="18"/>
        </w:rPr>
        <w:t>č</w:t>
      </w:r>
      <w:r w:rsidRPr="005473CE">
        <w:rPr>
          <w:rFonts w:ascii="Arial" w:hAnsi="Arial" w:cs="Arial"/>
          <w:color w:val="000000"/>
          <w:sz w:val="18"/>
          <w:szCs w:val="18"/>
        </w:rPr>
        <w:t xml:space="preserve">nik izbral cenejšo od teh dveh ponudb. </w:t>
      </w:r>
    </w:p>
    <w:p w14:paraId="6ED51FD1" w14:textId="4B5A6F32" w:rsidR="00096093" w:rsidRDefault="00096093" w:rsidP="009F3910">
      <w:pPr>
        <w:keepLines/>
        <w:widowControl w:val="0"/>
        <w:tabs>
          <w:tab w:val="left" w:pos="708"/>
          <w:tab w:val="left" w:pos="2155"/>
        </w:tabs>
        <w:spacing w:after="0" w:line="240" w:lineRule="auto"/>
        <w:jc w:val="both"/>
        <w:rPr>
          <w:rFonts w:ascii="Arial" w:hAnsi="Arial" w:cs="Arial"/>
          <w:color w:val="000000"/>
          <w:sz w:val="18"/>
          <w:szCs w:val="18"/>
        </w:rPr>
      </w:pPr>
      <w:r>
        <w:rPr>
          <w:rFonts w:ascii="Arial" w:hAnsi="Arial" w:cs="Arial"/>
          <w:color w:val="000000"/>
          <w:sz w:val="18"/>
          <w:szCs w:val="18"/>
        </w:rPr>
        <w:br w:type="page"/>
      </w:r>
    </w:p>
    <w:p w14:paraId="013286BF" w14:textId="77777777" w:rsidR="003B2CEB" w:rsidRPr="00BD56C3" w:rsidRDefault="00BD56C3" w:rsidP="00227F0D">
      <w:pPr>
        <w:pStyle w:val="Naslov2"/>
        <w:jc w:val="center"/>
        <w:rPr>
          <w:rFonts w:ascii="Arial" w:hAnsi="Arial" w:cs="Arial"/>
          <w:sz w:val="28"/>
          <w:u w:val="single"/>
        </w:rPr>
      </w:pPr>
      <w:bookmarkStart w:id="33" w:name="_Toc473884259"/>
      <w:r w:rsidRPr="00BD56C3">
        <w:rPr>
          <w:rFonts w:ascii="Arial" w:hAnsi="Arial" w:cs="Arial"/>
          <w:sz w:val="28"/>
          <w:u w:val="single"/>
        </w:rPr>
        <w:lastRenderedPageBreak/>
        <w:t xml:space="preserve">V. </w:t>
      </w:r>
      <w:r w:rsidR="00EA04BE" w:rsidRPr="00BD56C3">
        <w:rPr>
          <w:rFonts w:ascii="Arial" w:hAnsi="Arial" w:cs="Arial"/>
          <w:sz w:val="28"/>
          <w:u w:val="single"/>
        </w:rPr>
        <w:t>VSEBINA PONUDBENE DOKUMENTACIJE</w:t>
      </w:r>
      <w:bookmarkEnd w:id="33"/>
    </w:p>
    <w:p w14:paraId="0A67FD92" w14:textId="77777777" w:rsidR="00714E86" w:rsidRDefault="0009498C" w:rsidP="000B67C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4948A4">
        <w:rPr>
          <w:rFonts w:ascii="Arial" w:hAnsi="Arial" w:cs="Arial"/>
        </w:rPr>
        <w:t xml:space="preserve"> </w:t>
      </w:r>
      <w:r w:rsidRPr="004948A4">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27775A6" w14:textId="77777777" w:rsidR="001626D8" w:rsidRPr="001626D8" w:rsidRDefault="001626D8" w:rsidP="000B67CB">
      <w:pPr>
        <w:spacing w:before="225" w:after="225" w:line="240" w:lineRule="auto"/>
        <w:jc w:val="both"/>
        <w:rPr>
          <w:rFonts w:ascii="Arial" w:hAnsi="Arial" w:cs="Arial"/>
        </w:rPr>
      </w:pPr>
      <w:r w:rsidRPr="001626D8">
        <w:rPr>
          <w:rFonts w:ascii="Arial" w:hAnsi="Arial" w:cs="Arial"/>
          <w:color w:val="000000"/>
          <w:sz w:val="18"/>
          <w:szCs w:val="18"/>
        </w:rPr>
        <w:t>V primeru, da naročnik podaljša rok za predložitev ponudb, bo naročnik za dokumente, katerih starost oziroma veljavnost je vezana na datum za predložitev ponudb, upošteval prvotni datum za predložitev ponudb.</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7"/>
        <w:gridCol w:w="5258"/>
        <w:gridCol w:w="3431"/>
      </w:tblGrid>
      <w:tr w:rsidR="00CF3AD2" w:rsidRPr="004948A4" w14:paraId="134ED9CB" w14:textId="77777777" w:rsidTr="0019232C">
        <w:trPr>
          <w:trHeight w:val="156"/>
        </w:trPr>
        <w:tc>
          <w:tcPr>
            <w:tcW w:w="56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E93BB5" w14:textId="77777777" w:rsidR="00CF3AD2" w:rsidRPr="004948A4" w:rsidRDefault="00CF3AD2" w:rsidP="00675EE0">
            <w:pPr>
              <w:jc w:val="center"/>
              <w:rPr>
                <w:rFonts w:ascii="Arial" w:hAnsi="Arial" w:cs="Arial"/>
                <w:sz w:val="18"/>
                <w:szCs w:val="18"/>
              </w:rPr>
            </w:pPr>
            <w:r w:rsidRPr="004948A4">
              <w:rPr>
                <w:rFonts w:ascii="Arial" w:hAnsi="Arial" w:cs="Arial"/>
                <w:b/>
                <w:bCs/>
                <w:color w:val="000000"/>
                <w:position w:val="-3"/>
                <w:sz w:val="18"/>
                <w:szCs w:val="18"/>
                <w:shd w:val="clear" w:color="auto" w:fill="AAAAAA"/>
              </w:rPr>
              <w:t>Obrazec</w:t>
            </w:r>
          </w:p>
        </w:tc>
        <w:tc>
          <w:tcPr>
            <w:tcW w:w="26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A45B2E"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Naziv</w:t>
            </w:r>
          </w:p>
        </w:tc>
        <w:tc>
          <w:tcPr>
            <w:tcW w:w="17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4AD80A"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Opombe*</w:t>
            </w:r>
          </w:p>
        </w:tc>
      </w:tr>
      <w:tr w:rsidR="00CF3AD2" w:rsidRPr="004948A4" w14:paraId="36941E35" w14:textId="77777777" w:rsidTr="0019232C">
        <w:trPr>
          <w:trHeight w:val="3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5F246"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C43BE" w14:textId="77777777" w:rsidR="00CF3AD2" w:rsidRDefault="00CF3AD2" w:rsidP="00CF3AD2">
            <w:pPr>
              <w:rPr>
                <w:rFonts w:ascii="Arial" w:hAnsi="Arial" w:cs="Arial"/>
                <w:color w:val="000000"/>
                <w:position w:val="-2"/>
                <w:sz w:val="18"/>
                <w:szCs w:val="18"/>
              </w:rPr>
            </w:pPr>
            <w:r w:rsidRPr="004948A4">
              <w:rPr>
                <w:rFonts w:ascii="Arial" w:hAnsi="Arial" w:cs="Arial"/>
                <w:color w:val="000000"/>
                <w:position w:val="-2"/>
                <w:sz w:val="18"/>
                <w:szCs w:val="18"/>
              </w:rPr>
              <w:t>Ponudba</w:t>
            </w:r>
          </w:p>
          <w:p w14:paraId="0B2FA179" w14:textId="77777777" w:rsidR="004668AF" w:rsidRDefault="004668AF" w:rsidP="00CF3AD2">
            <w:pPr>
              <w:rPr>
                <w:rFonts w:ascii="Arial" w:hAnsi="Arial" w:cs="Arial"/>
                <w:b/>
                <w:color w:val="000000"/>
                <w:position w:val="-2"/>
                <w:sz w:val="18"/>
                <w:szCs w:val="18"/>
              </w:rPr>
            </w:pPr>
          </w:p>
          <w:p w14:paraId="3D526371" w14:textId="77777777" w:rsidR="004668AF" w:rsidRPr="004668AF" w:rsidRDefault="004668AF" w:rsidP="00CF3AD2">
            <w:pPr>
              <w:rPr>
                <w:rFonts w:ascii="Arial" w:hAnsi="Arial" w:cs="Arial"/>
                <w:b/>
                <w:sz w:val="18"/>
                <w:szCs w:val="18"/>
              </w:rPr>
            </w:pPr>
            <w:r w:rsidRPr="004668AF">
              <w:rPr>
                <w:rFonts w:ascii="Arial" w:hAnsi="Arial" w:cs="Arial"/>
                <w:b/>
                <w:color w:val="000000"/>
                <w:position w:val="-2"/>
                <w:sz w:val="18"/>
                <w:szCs w:val="18"/>
              </w:rPr>
              <w:t>Obvezna priloga: Potrdilo o udeležbi na ogledu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DC0A4"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76EE67E3"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ADCB"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33D15"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Krovna izjava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B1DAF"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8359D4" w:rsidRPr="004948A4" w14:paraId="663A0FD6"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45AD7" w14:textId="77777777" w:rsidR="008359D4" w:rsidRPr="004948A4" w:rsidRDefault="008359D4" w:rsidP="00675EE0">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DB735" w14:textId="77777777" w:rsidR="008359D4" w:rsidRPr="004948A4" w:rsidRDefault="008359D4" w:rsidP="00CF3AD2">
            <w:pPr>
              <w:rPr>
                <w:rFonts w:ascii="Arial" w:hAnsi="Arial" w:cs="Arial"/>
                <w:color w:val="000000"/>
                <w:position w:val="-2"/>
                <w:sz w:val="18"/>
                <w:szCs w:val="18"/>
              </w:rPr>
            </w:pPr>
            <w:r w:rsidRPr="004948A4">
              <w:rPr>
                <w:rFonts w:ascii="Arial" w:hAnsi="Arial" w:cs="Arial"/>
                <w:color w:val="000000"/>
                <w:position w:val="-2"/>
                <w:sz w:val="18"/>
                <w:szCs w:val="18"/>
              </w:rPr>
              <w:t>Menična izjava za</w:t>
            </w:r>
            <w:r w:rsidR="004C3458" w:rsidRPr="004948A4">
              <w:rPr>
                <w:rFonts w:ascii="Arial" w:hAnsi="Arial" w:cs="Arial"/>
                <w:color w:val="000000"/>
                <w:position w:val="-2"/>
                <w:sz w:val="18"/>
                <w:szCs w:val="18"/>
              </w:rPr>
              <w:t xml:space="preserve"> zavarovanje resnosti ponudbe s </w:t>
            </w:r>
            <w:r w:rsidRPr="004948A4">
              <w:rPr>
                <w:rFonts w:ascii="Arial" w:hAnsi="Arial" w:cs="Arial"/>
                <w:color w:val="000000"/>
                <w:position w:val="-2"/>
                <w:sz w:val="18"/>
                <w:szCs w:val="18"/>
              </w:rPr>
              <w:t>pooblastilom za izpolnitev in unovč</w:t>
            </w:r>
            <w:r w:rsidR="004C3458" w:rsidRPr="004948A4">
              <w:rPr>
                <w:rFonts w:ascii="Arial" w:hAnsi="Arial" w:cs="Arial"/>
                <w:color w:val="000000"/>
                <w:position w:val="-2"/>
                <w:sz w:val="18"/>
                <w:szCs w:val="18"/>
              </w:rPr>
              <w:t>enje menic</w:t>
            </w:r>
            <w:r w:rsidRPr="004948A4">
              <w:rPr>
                <w:rFonts w:ascii="Arial" w:hAnsi="Arial" w:cs="Arial"/>
                <w:color w:val="000000"/>
                <w:position w:val="-2"/>
                <w:sz w:val="18"/>
                <w:szCs w:val="18"/>
              </w:rPr>
              <w:t xml:space="preserve"> </w:t>
            </w:r>
          </w:p>
          <w:p w14:paraId="709A4292" w14:textId="77777777" w:rsidR="0019232C" w:rsidRDefault="0019232C" w:rsidP="00CF3AD2">
            <w:pPr>
              <w:rPr>
                <w:rFonts w:ascii="Arial" w:hAnsi="Arial" w:cs="Arial"/>
                <w:b/>
                <w:color w:val="000000"/>
                <w:position w:val="-2"/>
                <w:sz w:val="18"/>
                <w:szCs w:val="18"/>
              </w:rPr>
            </w:pPr>
          </w:p>
          <w:p w14:paraId="68F8BE77" w14:textId="77777777" w:rsidR="008359D4" w:rsidRPr="004948A4" w:rsidRDefault="008359D4" w:rsidP="00CF3AD2">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FDCEF" w14:textId="77777777" w:rsidR="008359D4" w:rsidRPr="004948A4" w:rsidRDefault="008359D4" w:rsidP="00CF3AD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14:paraId="5ABB8069" w14:textId="77777777" w:rsidR="008359D4" w:rsidRPr="004948A4" w:rsidRDefault="008359D4" w:rsidP="00CF3AD2">
            <w:pPr>
              <w:spacing w:before="135" w:after="135"/>
              <w:jc w:val="both"/>
              <w:textAlignment w:val="center"/>
              <w:rPr>
                <w:rFonts w:ascii="Arial" w:hAnsi="Arial" w:cs="Arial"/>
                <w:color w:val="000000"/>
                <w:position w:val="-2"/>
                <w:sz w:val="18"/>
                <w:szCs w:val="18"/>
              </w:rPr>
            </w:pPr>
          </w:p>
        </w:tc>
      </w:tr>
      <w:tr w:rsidR="004D6B45" w:rsidRPr="004948A4" w14:paraId="3293A953" w14:textId="77777777" w:rsidTr="0019232C">
        <w:trPr>
          <w:trHeight w:val="43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E80D2" w14:textId="77777777" w:rsidR="00CF3AD2" w:rsidRPr="004948A4" w:rsidRDefault="008359D4" w:rsidP="00675EE0">
            <w:pPr>
              <w:jc w:val="center"/>
              <w:rPr>
                <w:rFonts w:ascii="Arial" w:hAnsi="Arial" w:cs="Arial"/>
                <w:sz w:val="18"/>
                <w:szCs w:val="18"/>
              </w:rPr>
            </w:pPr>
            <w:r w:rsidRPr="004948A4">
              <w:rPr>
                <w:rFonts w:ascii="Arial" w:hAnsi="Arial" w:cs="Arial"/>
                <w:position w:val="-2"/>
                <w:sz w:val="18"/>
                <w:szCs w:val="18"/>
              </w:rPr>
              <w:t>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0F0B2" w14:textId="77777777" w:rsidR="00CF3AD2" w:rsidRPr="004948A4" w:rsidRDefault="00CF3AD2" w:rsidP="00736442">
            <w:pPr>
              <w:rPr>
                <w:rFonts w:ascii="Arial" w:hAnsi="Arial" w:cs="Arial"/>
                <w:sz w:val="18"/>
                <w:szCs w:val="18"/>
              </w:rPr>
            </w:pPr>
            <w:r w:rsidRPr="004948A4">
              <w:rPr>
                <w:rFonts w:ascii="Arial" w:hAnsi="Arial" w:cs="Arial"/>
                <w:position w:val="-2"/>
                <w:sz w:val="18"/>
                <w:szCs w:val="18"/>
              </w:rPr>
              <w:t xml:space="preserve">Vzorec finančnega zavarovanja za </w:t>
            </w:r>
            <w:r w:rsidR="00736442" w:rsidRPr="004948A4">
              <w:rPr>
                <w:rFonts w:ascii="Arial" w:hAnsi="Arial" w:cs="Arial"/>
                <w:position w:val="-2"/>
                <w:sz w:val="18"/>
                <w:szCs w:val="18"/>
              </w:rPr>
              <w:t>dobro izvedbo pogodbenih obveznosti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D8E6" w14:textId="77777777" w:rsidR="003F1C8D" w:rsidRPr="004948A4" w:rsidRDefault="00CF3AD2" w:rsidP="00CF3AD2">
            <w:pPr>
              <w:spacing w:before="135" w:after="135"/>
              <w:jc w:val="both"/>
              <w:textAlignment w:val="center"/>
              <w:rPr>
                <w:rFonts w:ascii="Arial" w:hAnsi="Arial" w:cs="Arial"/>
                <w:position w:val="-2"/>
                <w:sz w:val="18"/>
                <w:szCs w:val="18"/>
              </w:rPr>
            </w:pPr>
            <w:r w:rsidRPr="004948A4">
              <w:rPr>
                <w:rFonts w:ascii="Arial" w:hAnsi="Arial" w:cs="Arial"/>
                <w:position w:val="-2"/>
                <w:sz w:val="18"/>
                <w:szCs w:val="18"/>
              </w:rPr>
              <w:t>Parafiran.</w:t>
            </w:r>
          </w:p>
        </w:tc>
      </w:tr>
      <w:tr w:rsidR="001626D8" w:rsidRPr="004948A4" w14:paraId="233B4B3A"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B0B6" w14:textId="77777777" w:rsidR="001626D8" w:rsidRPr="004948A4" w:rsidRDefault="001626D8" w:rsidP="00675EE0">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F34FA" w14:textId="77777777" w:rsidR="001626D8" w:rsidRPr="004948A4" w:rsidRDefault="001626D8" w:rsidP="001626D8">
            <w:pPr>
              <w:rPr>
                <w:rFonts w:ascii="Arial" w:hAnsi="Arial" w:cs="Arial"/>
                <w:color w:val="000000"/>
                <w:position w:val="-2"/>
                <w:sz w:val="18"/>
                <w:szCs w:val="18"/>
              </w:rPr>
            </w:pPr>
            <w:r w:rsidRPr="004948A4">
              <w:rPr>
                <w:rFonts w:ascii="Arial" w:hAnsi="Arial" w:cs="Arial"/>
                <w:position w:val="-2"/>
                <w:sz w:val="18"/>
                <w:szCs w:val="18"/>
              </w:rPr>
              <w:t>V</w:t>
            </w:r>
            <w:r>
              <w:rPr>
                <w:rFonts w:ascii="Arial" w:hAnsi="Arial" w:cs="Arial"/>
                <w:position w:val="-2"/>
                <w:sz w:val="18"/>
                <w:szCs w:val="18"/>
              </w:rPr>
              <w:t>zorec finančnega zavarovanja z</w:t>
            </w:r>
            <w:r w:rsidR="00ED481C">
              <w:rPr>
                <w:rFonts w:ascii="Arial" w:hAnsi="Arial" w:cs="Arial"/>
                <w:position w:val="-2"/>
                <w:sz w:val="18"/>
                <w:szCs w:val="18"/>
              </w:rPr>
              <w:t>a</w:t>
            </w:r>
            <w:r>
              <w:rPr>
                <w:rFonts w:ascii="Arial" w:hAnsi="Arial" w:cs="Arial"/>
                <w:position w:val="-2"/>
                <w:sz w:val="18"/>
                <w:szCs w:val="18"/>
              </w:rPr>
              <w:t xml:space="preserve"> odpravo napak v garancijskem roku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FFBC9" w14:textId="77777777" w:rsidR="001626D8" w:rsidRPr="004948A4" w:rsidRDefault="001626D8" w:rsidP="00CF3AD2">
            <w:pPr>
              <w:spacing w:before="135" w:after="135"/>
              <w:jc w:val="both"/>
              <w:textAlignment w:val="center"/>
              <w:rPr>
                <w:rFonts w:ascii="Arial" w:hAnsi="Arial" w:cs="Arial"/>
                <w:color w:val="000000"/>
                <w:position w:val="-2"/>
                <w:sz w:val="18"/>
                <w:szCs w:val="18"/>
              </w:rPr>
            </w:pPr>
            <w:r w:rsidRPr="004948A4">
              <w:rPr>
                <w:rFonts w:ascii="Arial" w:hAnsi="Arial" w:cs="Arial"/>
                <w:position w:val="-2"/>
                <w:sz w:val="18"/>
                <w:szCs w:val="18"/>
              </w:rPr>
              <w:t>Parafiran.</w:t>
            </w:r>
          </w:p>
        </w:tc>
      </w:tr>
      <w:tr w:rsidR="00CF3AD2" w:rsidRPr="004948A4" w14:paraId="7602C3AC"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1B7A1" w14:textId="4A5CD493" w:rsidR="00CF3AD2" w:rsidRPr="004948A4" w:rsidRDefault="0035357E" w:rsidP="00675EE0">
            <w:pPr>
              <w:jc w:val="center"/>
              <w:rPr>
                <w:rFonts w:ascii="Arial" w:hAnsi="Arial" w:cs="Arial"/>
                <w:sz w:val="18"/>
                <w:szCs w:val="18"/>
              </w:rPr>
            </w:pPr>
            <w:r>
              <w:rPr>
                <w:rFonts w:ascii="Arial" w:hAnsi="Arial" w:cs="Arial"/>
                <w:color w:val="000000"/>
                <w:position w:val="-2"/>
                <w:sz w:val="18"/>
                <w:szCs w:val="18"/>
              </w:rPr>
              <w:t>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E60E0"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Izjava članov organov in zastopnikov gospodarskega subjekta in pooblastilo za pridobitev podatkov iz kazenske evidence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72C7E"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23FA3D2D"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99EE2" w14:textId="3DA7D503" w:rsidR="00CF3AD2" w:rsidRPr="004948A4" w:rsidRDefault="0035357E" w:rsidP="00675EE0">
            <w:pPr>
              <w:jc w:val="center"/>
              <w:rPr>
                <w:rFonts w:ascii="Arial" w:hAnsi="Arial" w:cs="Arial"/>
                <w:sz w:val="18"/>
                <w:szCs w:val="18"/>
              </w:rPr>
            </w:pPr>
            <w:r>
              <w:rPr>
                <w:rFonts w:ascii="Arial" w:hAnsi="Arial" w:cs="Arial"/>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1389D" w14:textId="77777777" w:rsidR="00CF3AD2" w:rsidRPr="004948A4" w:rsidRDefault="00CF3AD2" w:rsidP="00736442">
            <w:pPr>
              <w:rPr>
                <w:rFonts w:ascii="Arial" w:hAnsi="Arial" w:cs="Arial"/>
                <w:sz w:val="18"/>
                <w:szCs w:val="18"/>
              </w:rPr>
            </w:pPr>
            <w:r w:rsidRPr="004948A4">
              <w:rPr>
                <w:rFonts w:ascii="Arial" w:hAnsi="Arial" w:cs="Arial"/>
                <w:color w:val="000000"/>
                <w:position w:val="-2"/>
                <w:sz w:val="18"/>
                <w:szCs w:val="18"/>
              </w:rPr>
              <w:t>Izjava gospodarskega subjekta in pooblastilo za pridobitev podatkov iz kazenske evidence– za pravne osebe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5CA30"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16C2FBC5"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9A17E" w14:textId="23C1BBBB"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536D0" w14:textId="77777777" w:rsidR="0019232C" w:rsidRPr="0019232C" w:rsidRDefault="0019232C" w:rsidP="00736442">
            <w:pPr>
              <w:rPr>
                <w:rFonts w:ascii="Arial" w:hAnsi="Arial" w:cs="Arial"/>
              </w:rPr>
            </w:pPr>
            <w:r w:rsidRPr="00A94550">
              <w:rPr>
                <w:rFonts w:ascii="Arial" w:hAnsi="Arial" w:cs="Arial"/>
                <w:color w:val="000000"/>
                <w:position w:val="-2"/>
                <w:sz w:val="18"/>
                <w:szCs w:val="18"/>
              </w:rPr>
              <w:t>Referenčna lista ponudnika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4B3CF" w14:textId="77777777" w:rsidR="0019232C" w:rsidRPr="00A94550" w:rsidRDefault="0019232C" w:rsidP="004A4982">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19232C" w:rsidRPr="004948A4" w14:paraId="58741BDF"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179CD" w14:textId="263796E9"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8104" w14:textId="77777777" w:rsidR="0019232C" w:rsidRPr="0019232C" w:rsidRDefault="0019232C" w:rsidP="0019232C">
            <w:pPr>
              <w:rPr>
                <w:rFonts w:ascii="Arial" w:hAnsi="Arial" w:cs="Arial"/>
              </w:rPr>
            </w:pPr>
            <w:r>
              <w:rPr>
                <w:rFonts w:ascii="Arial" w:hAnsi="Arial" w:cs="Arial"/>
                <w:color w:val="000000"/>
                <w:position w:val="-2"/>
                <w:sz w:val="18"/>
                <w:szCs w:val="18"/>
              </w:rPr>
              <w:t>Referenčno potrdilo</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46499" w14:textId="77777777" w:rsidR="0019232C" w:rsidRPr="00A94550" w:rsidRDefault="0019232C"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66BD449B"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BAA69" w14:textId="207A9EC8"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8312" w14:textId="23521EF7"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Odgovorni vodja del</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20601" w14:textId="5CB38617"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1A4B9D24"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0A4B7" w14:textId="05B73686"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BE81B" w14:textId="1DD81556"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I</w:t>
            </w:r>
            <w:r w:rsidRPr="0035357E">
              <w:rPr>
                <w:rFonts w:ascii="Arial" w:hAnsi="Arial" w:cs="Arial"/>
                <w:color w:val="000000"/>
                <w:position w:val="-2"/>
                <w:sz w:val="18"/>
                <w:szCs w:val="18"/>
              </w:rPr>
              <w:t>zjava o garancijskih rokih</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435A9" w14:textId="794BD69C"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a</w:t>
            </w:r>
            <w:r w:rsidRPr="00A94550">
              <w:rPr>
                <w:rFonts w:ascii="Arial" w:hAnsi="Arial" w:cs="Arial"/>
                <w:color w:val="000000"/>
                <w:position w:val="-2"/>
                <w:sz w:val="18"/>
                <w:szCs w:val="18"/>
              </w:rPr>
              <w:t>.</w:t>
            </w:r>
          </w:p>
        </w:tc>
      </w:tr>
      <w:tr w:rsidR="0019232C" w:rsidRPr="004948A4" w14:paraId="796F11F3" w14:textId="77777777" w:rsidTr="0019232C">
        <w:trPr>
          <w:trHeight w:val="66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E0F21" w14:textId="41BE02A8" w:rsidR="0019232C" w:rsidRPr="004948A4" w:rsidRDefault="0035357E" w:rsidP="00675EE0">
            <w:pPr>
              <w:jc w:val="center"/>
              <w:rPr>
                <w:rFonts w:ascii="Arial" w:hAnsi="Arial" w:cs="Arial"/>
                <w:sz w:val="18"/>
                <w:szCs w:val="18"/>
              </w:rPr>
            </w:pPr>
            <w:r>
              <w:rPr>
                <w:rFonts w:ascii="Arial" w:hAnsi="Arial" w:cs="Arial"/>
                <w:color w:val="000000"/>
                <w:position w:val="-2"/>
                <w:sz w:val="18"/>
                <w:szCs w:val="18"/>
              </w:rPr>
              <w:t>12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74C04"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Izjava, da ponudnik ne nastopa s podizvajalci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C0601"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ne nastopa s podizvajalci).</w:t>
            </w:r>
          </w:p>
        </w:tc>
      </w:tr>
      <w:tr w:rsidR="0019232C" w:rsidRPr="004948A4" w14:paraId="6B9932EE" w14:textId="77777777" w:rsidTr="0019232C">
        <w:trPr>
          <w:trHeight w:val="5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0A352" w14:textId="255B6E1E"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646FF"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Podatki in udeležba podizvajalcev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860B"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6EDCBD26" w14:textId="77777777" w:rsidTr="000A1FDD">
        <w:trPr>
          <w:trHeight w:val="5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3B39E" w14:textId="23E408E4" w:rsidR="00945FBE" w:rsidRPr="004948A4" w:rsidRDefault="0035357E" w:rsidP="000A1FDD">
            <w:pPr>
              <w:jc w:val="center"/>
              <w:rPr>
                <w:rFonts w:ascii="Arial" w:hAnsi="Arial" w:cs="Arial"/>
                <w:sz w:val="18"/>
                <w:szCs w:val="18"/>
              </w:rPr>
            </w:pPr>
            <w:r>
              <w:rPr>
                <w:rFonts w:ascii="Arial" w:hAnsi="Arial" w:cs="Arial"/>
                <w:color w:val="000000"/>
                <w:position w:val="-2"/>
                <w:sz w:val="18"/>
                <w:szCs w:val="18"/>
              </w:rPr>
              <w:lastRenderedPageBreak/>
              <w:t>14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EA89E" w14:textId="77777777" w:rsidR="00945FBE" w:rsidRPr="004948A4" w:rsidRDefault="00945FBE" w:rsidP="000A1FDD">
            <w:pPr>
              <w:rPr>
                <w:rFonts w:ascii="Arial" w:hAnsi="Arial" w:cs="Arial"/>
                <w:sz w:val="18"/>
                <w:szCs w:val="18"/>
              </w:rPr>
            </w:pPr>
            <w:r w:rsidRPr="004948A4">
              <w:rPr>
                <w:rFonts w:ascii="Arial" w:hAnsi="Arial" w:cs="Arial"/>
                <w:color w:val="000000"/>
                <w:position w:val="-2"/>
                <w:sz w:val="18"/>
                <w:szCs w:val="18"/>
              </w:rPr>
              <w:t xml:space="preserve">Izjava podizvajalca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75E62" w14:textId="77777777" w:rsidR="00945FBE" w:rsidRPr="004948A4" w:rsidRDefault="00945FBE" w:rsidP="000A1FDD">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56F65F5E" w14:textId="77777777" w:rsidTr="000A1FDD">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15C0F" w14:textId="713EC1E9" w:rsidR="00945FBE" w:rsidRDefault="0035357E" w:rsidP="000A1FDD">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56BAA" w14:textId="77777777" w:rsidR="00945FBE" w:rsidRPr="00ED481C" w:rsidRDefault="00945FBE" w:rsidP="000A1FDD">
            <w:pPr>
              <w:rPr>
                <w:rFonts w:ascii="Arial" w:hAnsi="Arial" w:cs="Arial"/>
                <w:color w:val="000000"/>
                <w:position w:val="-2"/>
                <w:sz w:val="18"/>
                <w:szCs w:val="18"/>
              </w:rPr>
            </w:pPr>
            <w:r>
              <w:rPr>
                <w:rFonts w:ascii="Arial" w:hAnsi="Arial" w:cs="Arial"/>
                <w:color w:val="000000"/>
                <w:position w:val="-2"/>
                <w:sz w:val="18"/>
                <w:szCs w:val="18"/>
              </w:rPr>
              <w:t>I</w:t>
            </w:r>
            <w:r w:rsidRPr="0019232C">
              <w:rPr>
                <w:rFonts w:ascii="Arial" w:hAnsi="Arial" w:cs="Arial"/>
                <w:color w:val="000000"/>
                <w:position w:val="-2"/>
                <w:sz w:val="18"/>
                <w:szCs w:val="18"/>
              </w:rPr>
              <w:t>zjava o upoštevanju</w:t>
            </w:r>
            <w:r>
              <w:rPr>
                <w:rFonts w:ascii="Arial" w:hAnsi="Arial" w:cs="Arial"/>
                <w:color w:val="000000"/>
                <w:position w:val="-2"/>
                <w:sz w:val="18"/>
                <w:szCs w:val="18"/>
              </w:rPr>
              <w:t xml:space="preserve"> temeljnih okoljskih zahtev po U</w:t>
            </w:r>
            <w:r w:rsidRPr="0019232C">
              <w:rPr>
                <w:rFonts w:ascii="Arial" w:hAnsi="Arial" w:cs="Arial"/>
                <w:color w:val="000000"/>
                <w:position w:val="-2"/>
                <w:sz w:val="18"/>
                <w:szCs w:val="18"/>
              </w:rPr>
              <w:t>redbi o zelenem javnem naro</w:t>
            </w:r>
            <w:r w:rsidRPr="0019232C">
              <w:rPr>
                <w:rFonts w:ascii="Arial" w:hAnsi="Arial" w:cs="Arial" w:hint="eastAsia"/>
                <w:color w:val="000000"/>
                <w:position w:val="-2"/>
                <w:sz w:val="18"/>
                <w:szCs w:val="18"/>
              </w:rPr>
              <w:t>č</w:t>
            </w:r>
            <w:r w:rsidRPr="0019232C">
              <w:rPr>
                <w:rFonts w:ascii="Arial" w:hAnsi="Arial" w:cs="Arial"/>
                <w:color w:val="000000"/>
                <w:position w:val="-2"/>
                <w:sz w:val="18"/>
                <w:szCs w:val="18"/>
              </w:rPr>
              <w:t>anju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025C9" w14:textId="77777777" w:rsidR="00945FBE" w:rsidRPr="00A94550" w:rsidRDefault="00945FBE" w:rsidP="000A1F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podpisana in žigosana.</w:t>
            </w:r>
          </w:p>
        </w:tc>
      </w:tr>
      <w:tr w:rsidR="0019232C" w:rsidRPr="004948A4" w14:paraId="6DA277A6" w14:textId="77777777" w:rsidTr="0019232C">
        <w:trPr>
          <w:trHeight w:val="29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580B3" w14:textId="4E89935C"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72DEB"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Obrazec ovojnica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95082" w14:textId="77777777" w:rsidR="0019232C" w:rsidRPr="004948A4" w:rsidRDefault="0019232C" w:rsidP="00CF3AD2">
            <w:pPr>
              <w:rPr>
                <w:rFonts w:ascii="Arial" w:hAnsi="Arial" w:cs="Arial"/>
                <w:sz w:val="18"/>
                <w:szCs w:val="18"/>
              </w:rPr>
            </w:pPr>
            <w:r w:rsidRPr="004948A4">
              <w:rPr>
                <w:rFonts w:ascii="Arial" w:hAnsi="Arial" w:cs="Arial"/>
                <w:sz w:val="18"/>
                <w:szCs w:val="18"/>
              </w:rPr>
              <w:t>Nalepljen na ovojnico v kateri se nahaja ponudba</w:t>
            </w:r>
          </w:p>
        </w:tc>
      </w:tr>
      <w:tr w:rsidR="0019232C" w:rsidRPr="004948A4" w14:paraId="09CDE43B" w14:textId="77777777" w:rsidTr="0019232C">
        <w:trPr>
          <w:trHeight w:val="2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505C8" w14:textId="507BBE45" w:rsidR="0019232C" w:rsidRPr="004948A4" w:rsidRDefault="0019232C" w:rsidP="0077657A">
            <w:pPr>
              <w:jc w:val="center"/>
              <w:rPr>
                <w:rFonts w:ascii="Arial" w:hAnsi="Arial" w:cs="Arial"/>
                <w:color w:val="000000"/>
                <w:position w:val="-2"/>
                <w:sz w:val="18"/>
                <w:szCs w:val="18"/>
              </w:rPr>
            </w:pPr>
            <w:r w:rsidRPr="004948A4">
              <w:rPr>
                <w:rFonts w:ascii="Arial" w:hAnsi="Arial" w:cs="Arial"/>
                <w:color w:val="000000"/>
                <w:position w:val="-2"/>
                <w:sz w:val="18"/>
                <w:szCs w:val="18"/>
              </w:rPr>
              <w:t>1</w:t>
            </w:r>
            <w:r w:rsidR="0035357E">
              <w:rPr>
                <w:rFonts w:ascii="Arial" w:hAnsi="Arial" w:cs="Arial"/>
                <w:color w:val="000000"/>
                <w:position w:val="-2"/>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817A"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Vzorec pogodbe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0B85"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313B6987"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96906" w14:textId="64B2F5A8"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EF0DB"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Obrazec – skupina ponudnikov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AEE0E"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 (samo v primeru predložitve skupne ponudbe).</w:t>
            </w:r>
          </w:p>
        </w:tc>
      </w:tr>
      <w:tr w:rsidR="001D30BF" w:rsidRPr="004948A4" w14:paraId="3A330E24"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5674D" w14:textId="77777777" w:rsidR="001D30BF"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19</w:t>
            </w:r>
          </w:p>
          <w:p w14:paraId="4F4C1CBC" w14:textId="256F580F" w:rsidR="0091696E" w:rsidRDefault="0091696E" w:rsidP="00675EE0">
            <w:pPr>
              <w:jc w:val="center"/>
              <w:rPr>
                <w:rFonts w:ascii="Arial" w:hAnsi="Arial" w:cs="Arial"/>
                <w:color w:val="000000"/>
                <w:position w:val="-2"/>
                <w:sz w:val="18"/>
                <w:szCs w:val="18"/>
              </w:rPr>
            </w:pP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3715"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Predračun</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F1D9"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D78A4" w:rsidRPr="004948A4" w14:paraId="753BE7DB"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23BAA" w14:textId="77777777" w:rsidR="00DD78A4" w:rsidRDefault="00945FBE" w:rsidP="00945FBE">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7D89F" w14:textId="77777777" w:rsidR="00DD78A4" w:rsidRDefault="00DD78A4" w:rsidP="00ED481C">
            <w:pPr>
              <w:rPr>
                <w:rFonts w:ascii="Arial" w:hAnsi="Arial" w:cs="Arial"/>
                <w:color w:val="000000"/>
                <w:position w:val="-2"/>
                <w:sz w:val="18"/>
                <w:szCs w:val="18"/>
              </w:rPr>
            </w:pPr>
            <w:r>
              <w:rPr>
                <w:rFonts w:ascii="Arial" w:hAnsi="Arial" w:cs="Arial"/>
                <w:color w:val="000000"/>
                <w:position w:val="-2"/>
                <w:sz w:val="18"/>
                <w:szCs w:val="18"/>
              </w:rPr>
              <w:t xml:space="preserve"> Bonitetna ocena</w:t>
            </w:r>
            <w:r w:rsidR="00ED481C">
              <w:rPr>
                <w:rFonts w:ascii="Arial" w:hAnsi="Arial" w:cs="Arial"/>
                <w:color w:val="000000"/>
                <w:position w:val="-2"/>
                <w:sz w:val="18"/>
                <w:szCs w:val="18"/>
              </w:rPr>
              <w:t xml:space="preserve"> (SB5 ali boljša)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E533B" w14:textId="77777777" w:rsidR="00DD78A4" w:rsidRPr="00DD78A4" w:rsidRDefault="00DD78A4" w:rsidP="00CF3AD2">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19232C" w:rsidRPr="004948A4" w14:paraId="08CE084B" w14:textId="77777777" w:rsidTr="0019232C">
        <w:trPr>
          <w:trHeight w:val="3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AAC48" w14:textId="77777777" w:rsidR="0019232C" w:rsidRPr="004948A4" w:rsidRDefault="0019232C" w:rsidP="00675EE0">
            <w:pPr>
              <w:jc w:val="center"/>
              <w:rPr>
                <w:rFonts w:ascii="Arial" w:hAnsi="Arial" w:cs="Arial"/>
                <w:b/>
                <w:color w:val="000000"/>
                <w:position w:val="-2"/>
                <w:sz w:val="18"/>
                <w:szCs w:val="18"/>
              </w:rPr>
            </w:pPr>
            <w:r w:rsidRPr="004948A4">
              <w:rPr>
                <w:rFonts w:ascii="Arial" w:hAnsi="Arial" w:cs="Arial"/>
                <w:b/>
                <w:color w:val="000000"/>
                <w:position w:val="-2"/>
                <w:sz w:val="18"/>
                <w:szCs w:val="18"/>
              </w:rPr>
              <w:t>OBVEZNA</w:t>
            </w:r>
          </w:p>
          <w:p w14:paraId="63EFF309" w14:textId="77777777" w:rsidR="0019232C" w:rsidRPr="004948A4" w:rsidRDefault="0019232C" w:rsidP="00675EE0">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B98E8"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sidR="00945FBE">
              <w:rPr>
                <w:rFonts w:ascii="Arial" w:hAnsi="Arial" w:cs="Arial"/>
                <w:color w:val="000000"/>
                <w:position w:val="-2"/>
                <w:sz w:val="18"/>
                <w:szCs w:val="18"/>
              </w:rPr>
              <w:t>.</w:t>
            </w:r>
            <w:proofErr w:type="spellStart"/>
            <w:r w:rsidR="00945FBE">
              <w:rPr>
                <w:rFonts w:ascii="Arial" w:hAnsi="Arial" w:cs="Arial"/>
                <w:color w:val="000000"/>
                <w:position w:val="-2"/>
                <w:sz w:val="18"/>
                <w:szCs w:val="18"/>
              </w:rPr>
              <w:t>xml</w:t>
            </w:r>
            <w:proofErr w:type="spellEnd"/>
            <w:r w:rsidRPr="004948A4">
              <w:rPr>
                <w:rFonts w:ascii="Arial" w:hAnsi="Arial" w:cs="Arial"/>
                <w:color w:val="000000"/>
                <w:position w:val="-2"/>
                <w:sz w:val="18"/>
                <w:szCs w:val="18"/>
              </w:rPr>
              <w:t>)</w:t>
            </w:r>
            <w:r w:rsidR="009077F2">
              <w:rPr>
                <w:rFonts w:ascii="Arial" w:hAnsi="Arial" w:cs="Arial"/>
                <w:color w:val="000000"/>
                <w:position w:val="-2"/>
                <w:sz w:val="18"/>
                <w:szCs w:val="18"/>
              </w:rPr>
              <w:t xml:space="preserve"> za vse gospodarske subjekte v ponudbi.</w:t>
            </w:r>
          </w:p>
          <w:p w14:paraId="7A35C0B0" w14:textId="77777777" w:rsidR="0019232C" w:rsidRPr="004948A4" w:rsidRDefault="0019232C" w:rsidP="00CF3AD2">
            <w:pPr>
              <w:rPr>
                <w:rFonts w:ascii="Arial" w:hAnsi="Arial" w:cs="Arial"/>
                <w:i/>
                <w:color w:val="000000"/>
                <w:position w:val="-2"/>
                <w:sz w:val="18"/>
                <w:szCs w:val="18"/>
              </w:rPr>
            </w:pPr>
          </w:p>
          <w:p w14:paraId="7B2E19EB" w14:textId="77777777" w:rsidR="0019232C" w:rsidRPr="004948A4" w:rsidRDefault="0019232C" w:rsidP="00CF3AD2">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5417C" w14:textId="77777777" w:rsidR="0019232C" w:rsidRPr="004948A4" w:rsidRDefault="0019232C" w:rsidP="00736442">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14:paraId="6320DB58" w14:textId="77777777" w:rsidR="004A4982" w:rsidRDefault="004A4982" w:rsidP="004C3458">
      <w:pPr>
        <w:spacing w:after="0"/>
        <w:jc w:val="both"/>
        <w:rPr>
          <w:rFonts w:ascii="Arial" w:hAnsi="Arial" w:cs="Arial"/>
          <w:i/>
          <w:sz w:val="18"/>
          <w:szCs w:val="18"/>
        </w:rPr>
      </w:pPr>
    </w:p>
    <w:p w14:paraId="7E8B9E59" w14:textId="77777777" w:rsidR="00D176E2" w:rsidRPr="004948A4" w:rsidRDefault="00E378ED" w:rsidP="004C3458">
      <w:pPr>
        <w:spacing w:after="0"/>
        <w:jc w:val="both"/>
        <w:rPr>
          <w:rFonts w:ascii="Arial" w:hAnsi="Arial" w:cs="Arial"/>
          <w:i/>
          <w:sz w:val="18"/>
          <w:szCs w:val="18"/>
        </w:rPr>
      </w:pPr>
      <w:r w:rsidRPr="004948A4">
        <w:rPr>
          <w:rFonts w:ascii="Arial" w:hAnsi="Arial" w:cs="Arial"/>
          <w:i/>
          <w:sz w:val="18"/>
          <w:szCs w:val="18"/>
        </w:rPr>
        <w:t>*Ponudnik mora k ponudbi obvezno predložit</w:t>
      </w:r>
      <w:r w:rsidR="00736442" w:rsidRPr="004948A4">
        <w:rPr>
          <w:rFonts w:ascii="Arial" w:hAnsi="Arial" w:cs="Arial"/>
          <w:i/>
          <w:sz w:val="18"/>
          <w:szCs w:val="18"/>
        </w:rPr>
        <w:t>i Obrazec</w:t>
      </w:r>
      <w:r w:rsidR="0077657A" w:rsidRPr="004948A4">
        <w:rPr>
          <w:rFonts w:ascii="Arial" w:hAnsi="Arial" w:cs="Arial"/>
          <w:i/>
          <w:sz w:val="18"/>
          <w:szCs w:val="18"/>
        </w:rPr>
        <w:t xml:space="preserve"> št. 1</w:t>
      </w:r>
      <w:r w:rsidR="004C3458" w:rsidRPr="004948A4">
        <w:rPr>
          <w:rFonts w:ascii="Arial" w:hAnsi="Arial" w:cs="Arial"/>
          <w:i/>
          <w:sz w:val="18"/>
          <w:szCs w:val="18"/>
        </w:rPr>
        <w:t>, finančno zavarovanje za resnost ponudbe</w:t>
      </w:r>
      <w:r w:rsidR="00ED481C">
        <w:rPr>
          <w:rFonts w:ascii="Arial" w:hAnsi="Arial" w:cs="Arial"/>
          <w:i/>
          <w:sz w:val="18"/>
          <w:szCs w:val="18"/>
        </w:rPr>
        <w:t xml:space="preserve">, </w:t>
      </w:r>
      <w:r w:rsidR="00736442" w:rsidRPr="004948A4">
        <w:rPr>
          <w:rFonts w:ascii="Arial" w:hAnsi="Arial" w:cs="Arial"/>
          <w:i/>
          <w:sz w:val="18"/>
          <w:szCs w:val="18"/>
        </w:rPr>
        <w:t>izpolnjen, podpisan in žigosan obrazec »ESPD«</w:t>
      </w:r>
      <w:r w:rsidR="00ED481C">
        <w:rPr>
          <w:rFonts w:ascii="Arial" w:hAnsi="Arial" w:cs="Arial"/>
          <w:i/>
          <w:sz w:val="18"/>
          <w:szCs w:val="18"/>
        </w:rPr>
        <w:t xml:space="preserve"> in Potrdilo o udeležbi na obveznem ogledu, izdano s strani naročnika</w:t>
      </w:r>
      <w:r w:rsidR="00736442" w:rsidRPr="004948A4">
        <w:rPr>
          <w:rFonts w:ascii="Arial" w:hAnsi="Arial" w:cs="Arial"/>
          <w:i/>
          <w:sz w:val="18"/>
          <w:szCs w:val="18"/>
        </w:rPr>
        <w:t xml:space="preserve">, </w:t>
      </w:r>
      <w:r w:rsidRPr="004948A4">
        <w:rPr>
          <w:rFonts w:ascii="Arial" w:hAnsi="Arial" w:cs="Arial"/>
          <w:i/>
          <w:sz w:val="18"/>
          <w:szCs w:val="18"/>
        </w:rPr>
        <w:t>v nasprotnem primeru bo naročnik ponudbo izločil.</w:t>
      </w:r>
    </w:p>
    <w:p w14:paraId="4D46C54D" w14:textId="77777777" w:rsidR="00714E86" w:rsidRPr="004948A4" w:rsidRDefault="00714E86" w:rsidP="00E378ED">
      <w:pPr>
        <w:spacing w:after="0"/>
        <w:jc w:val="right"/>
        <w:rPr>
          <w:rFonts w:ascii="Arial" w:hAnsi="Arial" w:cs="Arial"/>
          <w:i/>
          <w:sz w:val="18"/>
          <w:szCs w:val="18"/>
        </w:rPr>
      </w:pPr>
    </w:p>
    <w:p w14:paraId="2F0BF650" w14:textId="77777777" w:rsidR="0019232C" w:rsidRDefault="0019232C" w:rsidP="00E378ED">
      <w:pPr>
        <w:spacing w:after="0"/>
        <w:jc w:val="right"/>
        <w:rPr>
          <w:rFonts w:ascii="Arial" w:hAnsi="Arial" w:cs="Arial"/>
          <w:i/>
          <w:sz w:val="18"/>
          <w:szCs w:val="18"/>
        </w:rPr>
      </w:pPr>
    </w:p>
    <w:p w14:paraId="78F51EA5" w14:textId="77777777" w:rsidR="0019232C" w:rsidRDefault="0019232C" w:rsidP="00E378ED">
      <w:pPr>
        <w:spacing w:after="0"/>
        <w:jc w:val="right"/>
        <w:rPr>
          <w:rFonts w:ascii="Arial" w:hAnsi="Arial" w:cs="Arial"/>
          <w:i/>
          <w:sz w:val="18"/>
          <w:szCs w:val="18"/>
        </w:rPr>
      </w:pPr>
    </w:p>
    <w:p w14:paraId="6EA599FF" w14:textId="77777777" w:rsidR="0019232C" w:rsidRDefault="0019232C" w:rsidP="00E378ED">
      <w:pPr>
        <w:spacing w:after="0"/>
        <w:jc w:val="right"/>
        <w:rPr>
          <w:rFonts w:ascii="Arial" w:hAnsi="Arial" w:cs="Arial"/>
          <w:i/>
          <w:sz w:val="18"/>
          <w:szCs w:val="18"/>
        </w:rPr>
      </w:pPr>
    </w:p>
    <w:p w14:paraId="6211C7CB" w14:textId="77777777" w:rsidR="0019232C" w:rsidRDefault="0019232C" w:rsidP="00E378ED">
      <w:pPr>
        <w:spacing w:after="0"/>
        <w:jc w:val="right"/>
        <w:rPr>
          <w:rFonts w:ascii="Arial" w:hAnsi="Arial" w:cs="Arial"/>
          <w:i/>
          <w:sz w:val="18"/>
          <w:szCs w:val="18"/>
        </w:rPr>
      </w:pPr>
    </w:p>
    <w:p w14:paraId="5F2A8FD6" w14:textId="77777777" w:rsidR="0019232C" w:rsidRDefault="0019232C" w:rsidP="00E378ED">
      <w:pPr>
        <w:spacing w:after="0"/>
        <w:jc w:val="right"/>
        <w:rPr>
          <w:rFonts w:ascii="Arial" w:hAnsi="Arial" w:cs="Arial"/>
          <w:i/>
          <w:sz w:val="18"/>
          <w:szCs w:val="18"/>
        </w:rPr>
      </w:pPr>
    </w:p>
    <w:p w14:paraId="7EDCDD74" w14:textId="77777777" w:rsidR="0019232C" w:rsidRDefault="0019232C" w:rsidP="00E378ED">
      <w:pPr>
        <w:spacing w:after="0"/>
        <w:jc w:val="right"/>
        <w:rPr>
          <w:rFonts w:ascii="Arial" w:hAnsi="Arial" w:cs="Arial"/>
          <w:i/>
          <w:sz w:val="18"/>
          <w:szCs w:val="18"/>
        </w:rPr>
      </w:pPr>
    </w:p>
    <w:p w14:paraId="7A28ADBD" w14:textId="77777777" w:rsidR="0019232C" w:rsidRDefault="0019232C" w:rsidP="00E378ED">
      <w:pPr>
        <w:spacing w:after="0"/>
        <w:jc w:val="right"/>
        <w:rPr>
          <w:rFonts w:ascii="Arial" w:hAnsi="Arial" w:cs="Arial"/>
          <w:i/>
          <w:sz w:val="18"/>
          <w:szCs w:val="18"/>
        </w:rPr>
      </w:pPr>
    </w:p>
    <w:p w14:paraId="059E1C95" w14:textId="77777777" w:rsidR="0019232C" w:rsidRDefault="0019232C" w:rsidP="00E378ED">
      <w:pPr>
        <w:spacing w:after="0"/>
        <w:jc w:val="right"/>
        <w:rPr>
          <w:rFonts w:ascii="Arial" w:hAnsi="Arial" w:cs="Arial"/>
          <w:i/>
          <w:sz w:val="18"/>
          <w:szCs w:val="18"/>
        </w:rPr>
      </w:pPr>
    </w:p>
    <w:p w14:paraId="1DBB296B" w14:textId="77777777" w:rsidR="0019232C" w:rsidRDefault="0019232C" w:rsidP="00E378ED">
      <w:pPr>
        <w:spacing w:after="0"/>
        <w:jc w:val="right"/>
        <w:rPr>
          <w:rFonts w:ascii="Arial" w:hAnsi="Arial" w:cs="Arial"/>
          <w:i/>
          <w:sz w:val="18"/>
          <w:szCs w:val="18"/>
        </w:rPr>
      </w:pPr>
    </w:p>
    <w:p w14:paraId="3030A492" w14:textId="77777777" w:rsidR="0019232C" w:rsidRDefault="0019232C" w:rsidP="00E378ED">
      <w:pPr>
        <w:spacing w:after="0"/>
        <w:jc w:val="right"/>
        <w:rPr>
          <w:rFonts w:ascii="Arial" w:hAnsi="Arial" w:cs="Arial"/>
          <w:i/>
          <w:sz w:val="18"/>
          <w:szCs w:val="18"/>
        </w:rPr>
      </w:pPr>
    </w:p>
    <w:p w14:paraId="55263F71" w14:textId="77777777" w:rsidR="0019232C" w:rsidRDefault="0019232C" w:rsidP="00E378ED">
      <w:pPr>
        <w:spacing w:after="0"/>
        <w:jc w:val="right"/>
        <w:rPr>
          <w:rFonts w:ascii="Arial" w:hAnsi="Arial" w:cs="Arial"/>
          <w:i/>
          <w:sz w:val="18"/>
          <w:szCs w:val="18"/>
        </w:rPr>
      </w:pPr>
    </w:p>
    <w:p w14:paraId="375CBA0D" w14:textId="77777777" w:rsidR="0019232C" w:rsidRDefault="0019232C" w:rsidP="00E378ED">
      <w:pPr>
        <w:spacing w:after="0"/>
        <w:jc w:val="right"/>
        <w:rPr>
          <w:rFonts w:ascii="Arial" w:hAnsi="Arial" w:cs="Arial"/>
          <w:i/>
          <w:sz w:val="18"/>
          <w:szCs w:val="18"/>
        </w:rPr>
      </w:pPr>
    </w:p>
    <w:p w14:paraId="10452A97" w14:textId="77777777" w:rsidR="0035357E" w:rsidRDefault="0035357E" w:rsidP="00E378ED">
      <w:pPr>
        <w:spacing w:after="0"/>
        <w:jc w:val="right"/>
        <w:rPr>
          <w:rFonts w:ascii="Arial" w:hAnsi="Arial" w:cs="Arial"/>
          <w:i/>
          <w:sz w:val="18"/>
          <w:szCs w:val="18"/>
        </w:rPr>
      </w:pPr>
    </w:p>
    <w:p w14:paraId="487FAC6F" w14:textId="77777777" w:rsidR="0035357E" w:rsidRDefault="0035357E" w:rsidP="00E378ED">
      <w:pPr>
        <w:spacing w:after="0"/>
        <w:jc w:val="right"/>
        <w:rPr>
          <w:rFonts w:ascii="Arial" w:hAnsi="Arial" w:cs="Arial"/>
          <w:i/>
          <w:sz w:val="18"/>
          <w:szCs w:val="18"/>
        </w:rPr>
      </w:pPr>
    </w:p>
    <w:p w14:paraId="65070666" w14:textId="77777777" w:rsidR="0035357E" w:rsidRDefault="0035357E" w:rsidP="00E378ED">
      <w:pPr>
        <w:spacing w:after="0"/>
        <w:jc w:val="right"/>
        <w:rPr>
          <w:rFonts w:ascii="Arial" w:hAnsi="Arial" w:cs="Arial"/>
          <w:i/>
          <w:sz w:val="18"/>
          <w:szCs w:val="18"/>
        </w:rPr>
      </w:pPr>
    </w:p>
    <w:p w14:paraId="598D5C5B" w14:textId="77777777" w:rsidR="0035357E" w:rsidRDefault="0035357E" w:rsidP="00E378ED">
      <w:pPr>
        <w:spacing w:after="0"/>
        <w:jc w:val="right"/>
        <w:rPr>
          <w:rFonts w:ascii="Arial" w:hAnsi="Arial" w:cs="Arial"/>
          <w:i/>
          <w:sz w:val="18"/>
          <w:szCs w:val="18"/>
        </w:rPr>
      </w:pPr>
    </w:p>
    <w:p w14:paraId="1F1CFF14" w14:textId="77777777" w:rsidR="0035357E" w:rsidRDefault="0035357E" w:rsidP="00E378ED">
      <w:pPr>
        <w:spacing w:after="0"/>
        <w:jc w:val="right"/>
        <w:rPr>
          <w:rFonts w:ascii="Arial" w:hAnsi="Arial" w:cs="Arial"/>
          <w:i/>
          <w:sz w:val="18"/>
          <w:szCs w:val="18"/>
        </w:rPr>
      </w:pPr>
    </w:p>
    <w:p w14:paraId="36726AF2" w14:textId="77777777" w:rsidR="0035357E" w:rsidRDefault="0035357E" w:rsidP="00E378ED">
      <w:pPr>
        <w:spacing w:after="0"/>
        <w:jc w:val="right"/>
        <w:rPr>
          <w:rFonts w:ascii="Arial" w:hAnsi="Arial" w:cs="Arial"/>
          <w:i/>
          <w:sz w:val="18"/>
          <w:szCs w:val="18"/>
        </w:rPr>
      </w:pPr>
    </w:p>
    <w:p w14:paraId="5E7DA718" w14:textId="77777777" w:rsidR="0035357E" w:rsidRDefault="0035357E" w:rsidP="00E378ED">
      <w:pPr>
        <w:spacing w:after="0"/>
        <w:jc w:val="right"/>
        <w:rPr>
          <w:rFonts w:ascii="Arial" w:hAnsi="Arial" w:cs="Arial"/>
          <w:i/>
          <w:sz w:val="18"/>
          <w:szCs w:val="18"/>
        </w:rPr>
      </w:pPr>
    </w:p>
    <w:p w14:paraId="1580341D" w14:textId="77777777" w:rsidR="0035357E" w:rsidRDefault="0035357E" w:rsidP="00E378ED">
      <w:pPr>
        <w:spacing w:after="0"/>
        <w:jc w:val="right"/>
        <w:rPr>
          <w:rFonts w:ascii="Arial" w:hAnsi="Arial" w:cs="Arial"/>
          <w:i/>
          <w:sz w:val="18"/>
          <w:szCs w:val="18"/>
        </w:rPr>
      </w:pPr>
    </w:p>
    <w:p w14:paraId="7B5A630E" w14:textId="77777777" w:rsidR="0019232C" w:rsidRDefault="0019232C" w:rsidP="00E378ED">
      <w:pPr>
        <w:spacing w:after="0"/>
        <w:jc w:val="right"/>
        <w:rPr>
          <w:rFonts w:ascii="Arial" w:hAnsi="Arial" w:cs="Arial"/>
          <w:i/>
          <w:sz w:val="18"/>
          <w:szCs w:val="18"/>
        </w:rPr>
      </w:pPr>
    </w:p>
    <w:p w14:paraId="55970439" w14:textId="77777777" w:rsidR="0019232C" w:rsidRDefault="0019232C" w:rsidP="00E378ED">
      <w:pPr>
        <w:spacing w:after="0"/>
        <w:jc w:val="right"/>
        <w:rPr>
          <w:rFonts w:ascii="Arial" w:hAnsi="Arial" w:cs="Arial"/>
          <w:i/>
          <w:sz w:val="18"/>
          <w:szCs w:val="18"/>
        </w:rPr>
      </w:pPr>
    </w:p>
    <w:p w14:paraId="1D89ED87" w14:textId="77777777" w:rsidR="0019232C" w:rsidRDefault="0019232C" w:rsidP="00E378ED">
      <w:pPr>
        <w:spacing w:after="0"/>
        <w:jc w:val="right"/>
        <w:rPr>
          <w:rFonts w:ascii="Arial" w:hAnsi="Arial" w:cs="Arial"/>
          <w:i/>
          <w:sz w:val="18"/>
          <w:szCs w:val="18"/>
        </w:rPr>
      </w:pPr>
    </w:p>
    <w:p w14:paraId="4F6A2052" w14:textId="77777777" w:rsidR="0019232C" w:rsidRDefault="0019232C" w:rsidP="00E378ED">
      <w:pPr>
        <w:spacing w:after="0"/>
        <w:jc w:val="right"/>
        <w:rPr>
          <w:rFonts w:ascii="Arial" w:hAnsi="Arial" w:cs="Arial"/>
          <w:i/>
          <w:sz w:val="18"/>
          <w:szCs w:val="18"/>
        </w:rPr>
      </w:pPr>
    </w:p>
    <w:p w14:paraId="7902DCE5" w14:textId="77777777" w:rsidR="0019232C" w:rsidRDefault="0019232C" w:rsidP="000149B8">
      <w:pPr>
        <w:spacing w:after="0"/>
        <w:rPr>
          <w:rFonts w:ascii="Arial" w:hAnsi="Arial" w:cs="Arial"/>
          <w:i/>
          <w:sz w:val="18"/>
          <w:szCs w:val="18"/>
        </w:rPr>
      </w:pPr>
    </w:p>
    <w:p w14:paraId="7DE139DE" w14:textId="77777777" w:rsidR="0019232C" w:rsidRDefault="0019232C" w:rsidP="009077F2">
      <w:pPr>
        <w:spacing w:after="0"/>
        <w:rPr>
          <w:rFonts w:ascii="Arial" w:hAnsi="Arial" w:cs="Arial"/>
          <w:i/>
          <w:sz w:val="18"/>
          <w:szCs w:val="18"/>
        </w:rPr>
      </w:pPr>
    </w:p>
    <w:p w14:paraId="44760371" w14:textId="77777777" w:rsidR="0019232C" w:rsidRDefault="0019232C" w:rsidP="00E378ED">
      <w:pPr>
        <w:spacing w:after="0"/>
        <w:jc w:val="right"/>
        <w:rPr>
          <w:rFonts w:ascii="Arial" w:hAnsi="Arial" w:cs="Arial"/>
          <w:i/>
          <w:sz w:val="18"/>
          <w:szCs w:val="18"/>
        </w:rPr>
      </w:pPr>
    </w:p>
    <w:p w14:paraId="7E6EE163" w14:textId="77777777" w:rsidR="003B2CEB" w:rsidRPr="004948A4" w:rsidRDefault="0009498C" w:rsidP="00E378ED">
      <w:pPr>
        <w:spacing w:after="0"/>
        <w:jc w:val="right"/>
        <w:rPr>
          <w:rFonts w:ascii="Arial" w:hAnsi="Arial" w:cs="Arial"/>
          <w:i/>
          <w:sz w:val="18"/>
          <w:szCs w:val="18"/>
        </w:rPr>
      </w:pPr>
      <w:r w:rsidRPr="004948A4">
        <w:rPr>
          <w:rFonts w:ascii="Arial" w:hAnsi="Arial" w:cs="Arial"/>
          <w:i/>
          <w:sz w:val="18"/>
          <w:szCs w:val="18"/>
        </w:rPr>
        <w:t>Obrazec št: 1</w:t>
      </w:r>
    </w:p>
    <w:p w14:paraId="7EC97CE9" w14:textId="77777777" w:rsidR="006B27A7" w:rsidRPr="004A4982" w:rsidRDefault="00EA04BE" w:rsidP="004A4982">
      <w:pPr>
        <w:pStyle w:val="Naslov3"/>
        <w:jc w:val="center"/>
        <w:rPr>
          <w:rFonts w:ascii="Arial" w:hAnsi="Arial" w:cs="Arial"/>
          <w:color w:val="auto"/>
          <w:sz w:val="24"/>
          <w:u w:val="single"/>
        </w:rPr>
      </w:pPr>
      <w:bookmarkStart w:id="34" w:name="_Toc473884260"/>
      <w:r w:rsidRPr="004A4982">
        <w:rPr>
          <w:rFonts w:ascii="Arial" w:hAnsi="Arial" w:cs="Arial"/>
          <w:color w:val="auto"/>
          <w:sz w:val="24"/>
          <w:u w:val="single"/>
        </w:rPr>
        <w:t>PONUDBA</w:t>
      </w:r>
      <w:bookmarkEnd w:id="34"/>
    </w:p>
    <w:p w14:paraId="12C9F0DB" w14:textId="77777777" w:rsidR="000E386A"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color w:val="000000"/>
          <w:sz w:val="18"/>
          <w:szCs w:val="18"/>
        </w:rPr>
        <w:t>Na osnovi povabila za naročilo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 dajemo ponudbo, kot sledi:</w:t>
      </w:r>
    </w:p>
    <w:p w14:paraId="6829BEEC" w14:textId="77777777" w:rsidR="005A51CE" w:rsidRPr="004948A4" w:rsidRDefault="0009498C">
      <w:pPr>
        <w:spacing w:before="225" w:after="225" w:line="240" w:lineRule="auto"/>
        <w:jc w:val="both"/>
        <w:rPr>
          <w:rFonts w:ascii="Arial" w:hAnsi="Arial" w:cs="Arial"/>
        </w:rPr>
      </w:pPr>
      <w:r w:rsidRPr="004948A4">
        <w:rPr>
          <w:rFonts w:ascii="Arial" w:hAnsi="Arial" w:cs="Arial"/>
          <w:b/>
          <w:bCs/>
          <w:color w:val="000000"/>
          <w:sz w:val="18"/>
          <w:szCs w:val="18"/>
        </w:rPr>
        <w:t>I. Ponudba številka:</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5A51CE" w:rsidRPr="004948A4" w14:paraId="4A3127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E5ADF"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0EF83" w14:textId="77777777" w:rsidR="005A51CE" w:rsidRPr="004948A4" w:rsidRDefault="005A51CE">
            <w:pPr>
              <w:rPr>
                <w:rFonts w:ascii="Arial" w:hAnsi="Arial" w:cs="Arial"/>
              </w:rPr>
            </w:pPr>
          </w:p>
        </w:tc>
      </w:tr>
      <w:tr w:rsidR="005A51CE" w:rsidRPr="004948A4" w14:paraId="6B5D1A8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6C6C0"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A9FD" w14:textId="77777777" w:rsidR="005A51CE" w:rsidRPr="004948A4" w:rsidRDefault="005A51CE">
            <w:pPr>
              <w:rPr>
                <w:rFonts w:ascii="Arial" w:hAnsi="Arial" w:cs="Arial"/>
              </w:rPr>
            </w:pPr>
          </w:p>
        </w:tc>
      </w:tr>
    </w:tbl>
    <w:p w14:paraId="6DCEF7FE" w14:textId="77777777" w:rsidR="00891CDB"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b/>
          <w:bCs/>
          <w:color w:val="000000"/>
          <w:sz w:val="18"/>
          <w:szCs w:val="18"/>
        </w:rPr>
        <w:t>II. Ponudbena cena</w:t>
      </w:r>
    </w:p>
    <w:p w14:paraId="380CB46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Skupaj brez DDV: _____________________________EUR</w:t>
      </w:r>
    </w:p>
    <w:p w14:paraId="5A7180E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Popust: __________%______________________</w:t>
      </w:r>
      <w:r w:rsidR="00791D19">
        <w:rPr>
          <w:rFonts w:ascii="Arial" w:hAnsi="Arial" w:cs="Arial"/>
          <w:sz w:val="18"/>
          <w:szCs w:val="20"/>
        </w:rPr>
        <w:t>_</w:t>
      </w:r>
      <w:r w:rsidRPr="004948A4">
        <w:rPr>
          <w:rFonts w:ascii="Arial" w:hAnsi="Arial" w:cs="Arial"/>
          <w:sz w:val="18"/>
          <w:szCs w:val="20"/>
        </w:rPr>
        <w:t>___EUR</w:t>
      </w:r>
    </w:p>
    <w:p w14:paraId="4F6ADB35" w14:textId="77777777" w:rsidR="00891CDB" w:rsidRPr="000A1FDD" w:rsidRDefault="00891CDB" w:rsidP="00891CDB">
      <w:pPr>
        <w:widowControl w:val="0"/>
        <w:tabs>
          <w:tab w:val="left" w:pos="5580"/>
        </w:tabs>
        <w:autoSpaceDE w:val="0"/>
        <w:autoSpaceDN w:val="0"/>
        <w:adjustRightInd w:val="0"/>
        <w:spacing w:before="48"/>
        <w:jc w:val="center"/>
        <w:rPr>
          <w:rFonts w:ascii="Arial" w:hAnsi="Arial" w:cs="Arial"/>
          <w:b/>
          <w:sz w:val="18"/>
          <w:szCs w:val="20"/>
        </w:rPr>
      </w:pPr>
      <w:r w:rsidRPr="000A1FDD">
        <w:rPr>
          <w:rFonts w:ascii="Arial" w:hAnsi="Arial" w:cs="Arial"/>
          <w:b/>
          <w:sz w:val="18"/>
          <w:szCs w:val="20"/>
        </w:rPr>
        <w:t>Skupaj brez DDV s popustom: ___________________EUR</w:t>
      </w:r>
    </w:p>
    <w:p w14:paraId="5168706C" w14:textId="77777777" w:rsidR="00891CDB" w:rsidRPr="000A1FDD" w:rsidRDefault="00791D19" w:rsidP="00891CDB">
      <w:pPr>
        <w:widowControl w:val="0"/>
        <w:tabs>
          <w:tab w:val="left" w:pos="5580"/>
        </w:tabs>
        <w:autoSpaceDE w:val="0"/>
        <w:autoSpaceDN w:val="0"/>
        <w:adjustRightInd w:val="0"/>
        <w:spacing w:before="48"/>
        <w:jc w:val="center"/>
        <w:rPr>
          <w:rFonts w:ascii="Arial" w:hAnsi="Arial" w:cs="Arial"/>
          <w:i/>
          <w:sz w:val="18"/>
          <w:szCs w:val="20"/>
        </w:rPr>
      </w:pPr>
      <w:r>
        <w:rPr>
          <w:rFonts w:ascii="Arial" w:hAnsi="Arial" w:cs="Arial"/>
          <w:i/>
          <w:sz w:val="18"/>
          <w:szCs w:val="20"/>
        </w:rPr>
        <w:t>DDV :_____</w:t>
      </w:r>
      <w:r w:rsidR="00891CDB" w:rsidRPr="000A1FDD">
        <w:rPr>
          <w:rFonts w:ascii="Arial" w:hAnsi="Arial" w:cs="Arial"/>
          <w:i/>
          <w:sz w:val="18"/>
          <w:szCs w:val="20"/>
        </w:rPr>
        <w:t>_____________________EUR</w:t>
      </w:r>
    </w:p>
    <w:p w14:paraId="2EADB5DA" w14:textId="77777777" w:rsidR="00891CDB" w:rsidRPr="000A1FDD"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i/>
          <w:sz w:val="18"/>
          <w:szCs w:val="20"/>
        </w:rPr>
      </w:pPr>
      <w:r w:rsidRPr="000A1FDD">
        <w:rPr>
          <w:rFonts w:ascii="Arial" w:hAnsi="Arial" w:cs="Arial"/>
          <w:i/>
          <w:sz w:val="18"/>
          <w:szCs w:val="20"/>
        </w:rPr>
        <w:t>Skupaj z DDV: ________________________________EUR</w:t>
      </w:r>
    </w:p>
    <w:p w14:paraId="59264522" w14:textId="1700B63F" w:rsidR="004034F6" w:rsidRDefault="00B17196" w:rsidP="004034F6">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Cena je fiksna in nespremenljiva ves čas trajanja pogodbenih del. Izjavljamo, da je naša ponudba izdelana v skladu z razpisnimi pogoji in navodili naročn</w:t>
      </w:r>
      <w:r w:rsidR="00891CDB" w:rsidRPr="004948A4">
        <w:rPr>
          <w:rFonts w:ascii="Arial" w:hAnsi="Arial" w:cs="Arial"/>
          <w:bCs/>
          <w:color w:val="000000"/>
          <w:sz w:val="18"/>
          <w:szCs w:val="18"/>
        </w:rPr>
        <w:t>ika.</w:t>
      </w:r>
    </w:p>
    <w:p w14:paraId="115C49B5" w14:textId="1E82C11A" w:rsidR="00E908DC" w:rsidRPr="00E908DC" w:rsidRDefault="00E908DC" w:rsidP="004034F6">
      <w:pPr>
        <w:spacing w:before="225" w:after="225" w:line="240" w:lineRule="auto"/>
        <w:jc w:val="both"/>
        <w:rPr>
          <w:rFonts w:ascii="Arial" w:hAnsi="Arial" w:cs="Arial"/>
          <w:b/>
          <w:bCs/>
          <w:color w:val="000000"/>
          <w:sz w:val="18"/>
          <w:szCs w:val="18"/>
        </w:rPr>
      </w:pPr>
      <w:r w:rsidRPr="00E908DC">
        <w:rPr>
          <w:rFonts w:ascii="Arial" w:hAnsi="Arial" w:cs="Arial"/>
          <w:b/>
          <w:bCs/>
          <w:color w:val="000000"/>
          <w:sz w:val="18"/>
          <w:szCs w:val="18"/>
        </w:rPr>
        <w:t>III. Druga merila</w:t>
      </w:r>
    </w:p>
    <w:tbl>
      <w:tblPr>
        <w:tblStyle w:val="Tabelamrea"/>
        <w:tblW w:w="5000" w:type="pct"/>
        <w:tblLook w:val="04A0" w:firstRow="1" w:lastRow="0" w:firstColumn="1" w:lastColumn="0" w:noHBand="0" w:noVBand="1"/>
      </w:tblPr>
      <w:tblGrid>
        <w:gridCol w:w="3047"/>
        <w:gridCol w:w="3050"/>
        <w:gridCol w:w="3189"/>
      </w:tblGrid>
      <w:tr w:rsidR="00096093" w14:paraId="0B2DA77A" w14:textId="77777777" w:rsidTr="00793778">
        <w:tc>
          <w:tcPr>
            <w:tcW w:w="3283" w:type="pct"/>
            <w:gridSpan w:val="2"/>
            <w:vAlign w:val="center"/>
          </w:tcPr>
          <w:p w14:paraId="55C835DE" w14:textId="77777777" w:rsidR="00096093" w:rsidRDefault="00096093" w:rsidP="00793778">
            <w:pPr>
              <w:spacing w:before="120" w:after="120"/>
              <w:rPr>
                <w:rFonts w:ascii="Arial" w:hAnsi="Arial" w:cs="Arial"/>
                <w:sz w:val="18"/>
                <w:szCs w:val="18"/>
              </w:rPr>
            </w:pPr>
            <w:r>
              <w:rPr>
                <w:rFonts w:ascii="Arial" w:hAnsi="Arial" w:cs="Arial"/>
                <w:sz w:val="18"/>
                <w:szCs w:val="18"/>
              </w:rPr>
              <w:t xml:space="preserve">Usmerjene </w:t>
            </w:r>
            <w:r w:rsidRPr="00E45EB5">
              <w:rPr>
                <w:rFonts w:ascii="Arial" w:hAnsi="Arial" w:cs="Arial"/>
                <w:sz w:val="18"/>
                <w:szCs w:val="18"/>
              </w:rPr>
              <w:t>sijalke izpolnjujejo kriterij energijske u</w:t>
            </w:r>
            <w:r w:rsidRPr="00E45EB5">
              <w:rPr>
                <w:rFonts w:ascii="Arial" w:hAnsi="Arial" w:cs="Arial" w:hint="eastAsia"/>
                <w:sz w:val="18"/>
                <w:szCs w:val="18"/>
              </w:rPr>
              <w:t>č</w:t>
            </w:r>
            <w:r w:rsidRPr="00E45EB5">
              <w:rPr>
                <w:rFonts w:ascii="Arial" w:hAnsi="Arial" w:cs="Arial"/>
                <w:sz w:val="18"/>
                <w:szCs w:val="18"/>
              </w:rPr>
              <w:t xml:space="preserve">inkovitosti </w:t>
            </w:r>
            <w:r>
              <w:rPr>
                <w:rFonts w:ascii="Arial" w:hAnsi="Arial" w:cs="Arial"/>
                <w:sz w:val="18"/>
                <w:szCs w:val="18"/>
              </w:rPr>
              <w:t>EEI. Vrednost je:</w:t>
            </w:r>
          </w:p>
        </w:tc>
        <w:tc>
          <w:tcPr>
            <w:tcW w:w="1717" w:type="pct"/>
            <w:vAlign w:val="center"/>
          </w:tcPr>
          <w:p w14:paraId="7CC77703" w14:textId="77777777" w:rsidR="00096093" w:rsidRDefault="00096093" w:rsidP="00793778">
            <w:pPr>
              <w:spacing w:before="120" w:after="120"/>
              <w:jc w:val="center"/>
              <w:rPr>
                <w:rFonts w:ascii="Arial" w:hAnsi="Arial" w:cs="Arial"/>
                <w:bCs/>
                <w:color w:val="000000"/>
                <w:sz w:val="18"/>
                <w:szCs w:val="18"/>
              </w:rPr>
            </w:pPr>
          </w:p>
        </w:tc>
      </w:tr>
      <w:tr w:rsidR="00096093" w14:paraId="3DECB8C3" w14:textId="77777777" w:rsidTr="00793778">
        <w:tc>
          <w:tcPr>
            <w:tcW w:w="3283" w:type="pct"/>
            <w:gridSpan w:val="2"/>
            <w:vAlign w:val="center"/>
          </w:tcPr>
          <w:p w14:paraId="717EB0AF" w14:textId="77777777" w:rsidR="00096093" w:rsidRDefault="00096093" w:rsidP="00793778">
            <w:pPr>
              <w:spacing w:before="120" w:after="120"/>
              <w:rPr>
                <w:rFonts w:ascii="Arial" w:hAnsi="Arial" w:cs="Arial"/>
                <w:sz w:val="18"/>
                <w:szCs w:val="18"/>
              </w:rPr>
            </w:pPr>
            <w:r>
              <w:rPr>
                <w:rFonts w:ascii="Arial" w:hAnsi="Arial" w:cs="Arial"/>
                <w:sz w:val="18"/>
                <w:szCs w:val="18"/>
              </w:rPr>
              <w:t>Ne</w:t>
            </w:r>
            <w:r w:rsidRPr="005E21D1">
              <w:rPr>
                <w:rFonts w:ascii="Arial" w:hAnsi="Arial" w:cs="Arial"/>
                <w:sz w:val="18"/>
                <w:szCs w:val="18"/>
              </w:rPr>
              <w:t>usmerjene sijalke izpolnjujejo kriterij ene</w:t>
            </w:r>
            <w:r>
              <w:rPr>
                <w:rFonts w:ascii="Arial" w:hAnsi="Arial" w:cs="Arial"/>
                <w:sz w:val="18"/>
                <w:szCs w:val="18"/>
              </w:rPr>
              <w:t>rgijske učinkovitosti EEI. Vrednost je:</w:t>
            </w:r>
          </w:p>
        </w:tc>
        <w:tc>
          <w:tcPr>
            <w:tcW w:w="1717" w:type="pct"/>
            <w:vAlign w:val="center"/>
          </w:tcPr>
          <w:p w14:paraId="244D20B6" w14:textId="77777777" w:rsidR="00096093" w:rsidRDefault="00096093" w:rsidP="00793778">
            <w:pPr>
              <w:spacing w:before="120" w:after="120"/>
              <w:jc w:val="center"/>
              <w:rPr>
                <w:rFonts w:ascii="Arial" w:hAnsi="Arial" w:cs="Arial"/>
                <w:bCs/>
                <w:color w:val="000000"/>
                <w:sz w:val="18"/>
                <w:szCs w:val="18"/>
              </w:rPr>
            </w:pPr>
          </w:p>
        </w:tc>
      </w:tr>
      <w:tr w:rsidR="00096093" w14:paraId="78154FEB" w14:textId="77777777" w:rsidTr="00793778">
        <w:tc>
          <w:tcPr>
            <w:tcW w:w="3283" w:type="pct"/>
            <w:gridSpan w:val="2"/>
            <w:vAlign w:val="center"/>
          </w:tcPr>
          <w:p w14:paraId="3D78F817" w14:textId="77777777" w:rsidR="00096093" w:rsidRDefault="00096093" w:rsidP="00793778">
            <w:pPr>
              <w:spacing w:before="120" w:after="120"/>
              <w:rPr>
                <w:rFonts w:ascii="Arial" w:hAnsi="Arial" w:cs="Arial"/>
                <w:sz w:val="18"/>
                <w:szCs w:val="18"/>
              </w:rPr>
            </w:pPr>
            <w:r>
              <w:rPr>
                <w:rFonts w:ascii="Arial" w:hAnsi="Arial" w:cs="Arial"/>
                <w:sz w:val="18"/>
                <w:szCs w:val="18"/>
              </w:rPr>
              <w:t xml:space="preserve">Priključna končna moč svetilk </w:t>
            </w:r>
            <w:r w:rsidRPr="00E45EB5">
              <w:rPr>
                <w:rFonts w:ascii="Arial" w:hAnsi="Arial" w:cs="Arial"/>
                <w:sz w:val="18"/>
                <w:szCs w:val="18"/>
              </w:rPr>
              <w:t>W/m2  za dvorano s tlorisno površino 4.482 m2 in pravilno osvetljeno igralno površino PA 40×</w:t>
            </w:r>
            <w:r>
              <w:rPr>
                <w:rFonts w:ascii="Arial" w:hAnsi="Arial" w:cs="Arial"/>
                <w:sz w:val="18"/>
                <w:szCs w:val="18"/>
              </w:rPr>
              <w:t>20 m enaka:</w:t>
            </w:r>
          </w:p>
        </w:tc>
        <w:tc>
          <w:tcPr>
            <w:tcW w:w="1717" w:type="pct"/>
            <w:vAlign w:val="center"/>
          </w:tcPr>
          <w:p w14:paraId="64D26FBB" w14:textId="77777777" w:rsidR="00096093" w:rsidRDefault="00096093" w:rsidP="00793778">
            <w:pPr>
              <w:spacing w:before="120" w:after="120"/>
              <w:jc w:val="right"/>
              <w:rPr>
                <w:rFonts w:ascii="Arial" w:hAnsi="Arial" w:cs="Arial"/>
                <w:bCs/>
                <w:color w:val="000000"/>
                <w:sz w:val="18"/>
                <w:szCs w:val="18"/>
              </w:rPr>
            </w:pPr>
            <w:r>
              <w:rPr>
                <w:rFonts w:ascii="Arial" w:hAnsi="Arial" w:cs="Arial"/>
                <w:bCs/>
                <w:color w:val="000000"/>
                <w:sz w:val="18"/>
                <w:szCs w:val="18"/>
              </w:rPr>
              <w:t>W/m2</w:t>
            </w:r>
          </w:p>
        </w:tc>
      </w:tr>
      <w:tr w:rsidR="00096093" w14:paraId="7D7E18C6" w14:textId="77777777" w:rsidTr="00793778">
        <w:tc>
          <w:tcPr>
            <w:tcW w:w="1641" w:type="pct"/>
            <w:vMerge w:val="restart"/>
            <w:vAlign w:val="center"/>
          </w:tcPr>
          <w:p w14:paraId="64A7D54B" w14:textId="77777777" w:rsidR="00096093" w:rsidRDefault="00096093" w:rsidP="00793778">
            <w:pPr>
              <w:spacing w:before="120" w:after="120"/>
              <w:rPr>
                <w:rFonts w:ascii="Arial" w:hAnsi="Arial" w:cs="Arial"/>
                <w:sz w:val="18"/>
                <w:szCs w:val="18"/>
              </w:rPr>
            </w:pPr>
            <w:r>
              <w:rPr>
                <w:rFonts w:ascii="Arial" w:hAnsi="Arial" w:cs="Arial"/>
                <w:sz w:val="18"/>
                <w:szCs w:val="18"/>
              </w:rPr>
              <w:t>Življenjska doba:</w:t>
            </w:r>
          </w:p>
        </w:tc>
        <w:tc>
          <w:tcPr>
            <w:tcW w:w="1642" w:type="pct"/>
            <w:vAlign w:val="center"/>
          </w:tcPr>
          <w:p w14:paraId="15AE7FE1" w14:textId="77777777" w:rsidR="00096093" w:rsidRDefault="00096093" w:rsidP="00793778">
            <w:pPr>
              <w:spacing w:before="120" w:after="120"/>
              <w:rPr>
                <w:rFonts w:ascii="Arial" w:hAnsi="Arial" w:cs="Arial"/>
                <w:sz w:val="18"/>
                <w:szCs w:val="18"/>
              </w:rPr>
            </w:pPr>
            <w:r>
              <w:rPr>
                <w:rFonts w:ascii="Arial" w:hAnsi="Arial" w:cs="Arial"/>
                <w:sz w:val="18"/>
                <w:szCs w:val="18"/>
              </w:rPr>
              <w:t>Asimetrične svetilke</w:t>
            </w:r>
          </w:p>
        </w:tc>
        <w:tc>
          <w:tcPr>
            <w:tcW w:w="1717" w:type="pct"/>
            <w:vAlign w:val="center"/>
          </w:tcPr>
          <w:p w14:paraId="626CA836" w14:textId="77777777" w:rsidR="00096093" w:rsidRDefault="00096093" w:rsidP="00793778">
            <w:pPr>
              <w:spacing w:before="120" w:after="120"/>
              <w:jc w:val="right"/>
              <w:rPr>
                <w:rFonts w:ascii="Arial" w:hAnsi="Arial" w:cs="Arial"/>
                <w:bCs/>
                <w:color w:val="000000"/>
                <w:sz w:val="18"/>
                <w:szCs w:val="18"/>
              </w:rPr>
            </w:pPr>
            <w:r>
              <w:rPr>
                <w:rFonts w:ascii="Arial" w:hAnsi="Arial" w:cs="Arial"/>
                <w:bCs/>
                <w:color w:val="000000"/>
                <w:sz w:val="18"/>
                <w:szCs w:val="18"/>
              </w:rPr>
              <w:t>____________h (L____/B_____)</w:t>
            </w:r>
          </w:p>
        </w:tc>
      </w:tr>
      <w:tr w:rsidR="00096093" w14:paraId="774AB274" w14:textId="77777777" w:rsidTr="00793778">
        <w:tc>
          <w:tcPr>
            <w:tcW w:w="1641" w:type="pct"/>
            <w:vMerge/>
            <w:vAlign w:val="center"/>
          </w:tcPr>
          <w:p w14:paraId="6989591E" w14:textId="77777777" w:rsidR="00096093" w:rsidRDefault="00096093" w:rsidP="00793778">
            <w:pPr>
              <w:spacing w:before="120" w:after="120"/>
              <w:rPr>
                <w:rFonts w:ascii="Arial" w:hAnsi="Arial" w:cs="Arial"/>
                <w:sz w:val="18"/>
                <w:szCs w:val="18"/>
              </w:rPr>
            </w:pPr>
          </w:p>
        </w:tc>
        <w:tc>
          <w:tcPr>
            <w:tcW w:w="1642" w:type="pct"/>
            <w:vAlign w:val="center"/>
          </w:tcPr>
          <w:p w14:paraId="552CB109" w14:textId="77777777" w:rsidR="00096093" w:rsidRDefault="00096093" w:rsidP="00793778">
            <w:pPr>
              <w:spacing w:before="120" w:after="120"/>
              <w:rPr>
                <w:rFonts w:ascii="Arial" w:hAnsi="Arial" w:cs="Arial"/>
                <w:sz w:val="18"/>
                <w:szCs w:val="18"/>
              </w:rPr>
            </w:pPr>
            <w:r>
              <w:rPr>
                <w:rFonts w:ascii="Arial" w:hAnsi="Arial" w:cs="Arial"/>
                <w:sz w:val="18"/>
                <w:szCs w:val="18"/>
              </w:rPr>
              <w:t>Simetrične svetilke</w:t>
            </w:r>
          </w:p>
        </w:tc>
        <w:tc>
          <w:tcPr>
            <w:tcW w:w="1717" w:type="pct"/>
            <w:vAlign w:val="center"/>
          </w:tcPr>
          <w:p w14:paraId="2E9077A5" w14:textId="77777777" w:rsidR="00096093" w:rsidRDefault="00096093" w:rsidP="00793778">
            <w:pPr>
              <w:spacing w:before="120" w:after="120"/>
              <w:jc w:val="right"/>
              <w:rPr>
                <w:rFonts w:ascii="Arial" w:hAnsi="Arial" w:cs="Arial"/>
                <w:bCs/>
                <w:color w:val="000000"/>
                <w:sz w:val="18"/>
                <w:szCs w:val="18"/>
              </w:rPr>
            </w:pPr>
            <w:r>
              <w:rPr>
                <w:rFonts w:ascii="Arial" w:hAnsi="Arial" w:cs="Arial"/>
                <w:bCs/>
                <w:color w:val="000000"/>
                <w:sz w:val="18"/>
                <w:szCs w:val="18"/>
              </w:rPr>
              <w:t>____________h (L____/B_____)</w:t>
            </w:r>
          </w:p>
        </w:tc>
      </w:tr>
      <w:tr w:rsidR="00096093" w14:paraId="511B967F" w14:textId="77777777" w:rsidTr="00793778">
        <w:tc>
          <w:tcPr>
            <w:tcW w:w="1641" w:type="pct"/>
            <w:vMerge w:val="restart"/>
            <w:vAlign w:val="center"/>
          </w:tcPr>
          <w:p w14:paraId="07AD1138" w14:textId="77777777" w:rsidR="00096093" w:rsidRDefault="00096093" w:rsidP="00793778">
            <w:pPr>
              <w:spacing w:before="120" w:after="120"/>
              <w:rPr>
                <w:rFonts w:ascii="Arial" w:hAnsi="Arial" w:cs="Arial"/>
                <w:sz w:val="18"/>
                <w:szCs w:val="18"/>
              </w:rPr>
            </w:pPr>
            <w:r>
              <w:rPr>
                <w:rFonts w:ascii="Arial" w:hAnsi="Arial" w:cs="Arial"/>
                <w:sz w:val="18"/>
                <w:szCs w:val="18"/>
              </w:rPr>
              <w:t>Barvni indeks (CRI – Ra):</w:t>
            </w:r>
          </w:p>
        </w:tc>
        <w:tc>
          <w:tcPr>
            <w:tcW w:w="1642" w:type="pct"/>
            <w:vAlign w:val="center"/>
          </w:tcPr>
          <w:p w14:paraId="157A353D" w14:textId="77777777" w:rsidR="00096093" w:rsidRDefault="00096093" w:rsidP="00793778">
            <w:pPr>
              <w:spacing w:before="120" w:after="120"/>
              <w:rPr>
                <w:rFonts w:ascii="Arial" w:hAnsi="Arial" w:cs="Arial"/>
                <w:sz w:val="18"/>
                <w:szCs w:val="18"/>
              </w:rPr>
            </w:pPr>
            <w:r>
              <w:rPr>
                <w:rFonts w:ascii="Arial" w:hAnsi="Arial" w:cs="Arial"/>
                <w:sz w:val="18"/>
                <w:szCs w:val="18"/>
              </w:rPr>
              <w:t>Asimetrične svetilke</w:t>
            </w:r>
          </w:p>
        </w:tc>
        <w:tc>
          <w:tcPr>
            <w:tcW w:w="1717" w:type="pct"/>
            <w:vAlign w:val="center"/>
          </w:tcPr>
          <w:p w14:paraId="0C5918DD" w14:textId="77777777" w:rsidR="00096093" w:rsidRDefault="00096093" w:rsidP="00793778">
            <w:pPr>
              <w:spacing w:before="120" w:after="120"/>
              <w:jc w:val="right"/>
              <w:rPr>
                <w:rFonts w:ascii="Arial" w:hAnsi="Arial" w:cs="Arial"/>
                <w:bCs/>
                <w:color w:val="000000"/>
                <w:sz w:val="18"/>
                <w:szCs w:val="18"/>
              </w:rPr>
            </w:pPr>
          </w:p>
        </w:tc>
      </w:tr>
      <w:tr w:rsidR="00096093" w14:paraId="34EC40A1" w14:textId="77777777" w:rsidTr="00793778">
        <w:tc>
          <w:tcPr>
            <w:tcW w:w="1641" w:type="pct"/>
            <w:vMerge/>
            <w:vAlign w:val="center"/>
          </w:tcPr>
          <w:p w14:paraId="2A697987" w14:textId="77777777" w:rsidR="00096093" w:rsidRDefault="00096093" w:rsidP="00793778">
            <w:pPr>
              <w:spacing w:before="120" w:after="120"/>
              <w:rPr>
                <w:rFonts w:ascii="Arial" w:hAnsi="Arial" w:cs="Arial"/>
                <w:sz w:val="18"/>
                <w:szCs w:val="18"/>
              </w:rPr>
            </w:pPr>
          </w:p>
        </w:tc>
        <w:tc>
          <w:tcPr>
            <w:tcW w:w="1642" w:type="pct"/>
            <w:vAlign w:val="center"/>
          </w:tcPr>
          <w:p w14:paraId="2B67FF65" w14:textId="77777777" w:rsidR="00096093" w:rsidRDefault="00096093" w:rsidP="00793778">
            <w:pPr>
              <w:spacing w:before="120" w:after="120"/>
              <w:rPr>
                <w:rFonts w:ascii="Arial" w:hAnsi="Arial" w:cs="Arial"/>
                <w:sz w:val="18"/>
                <w:szCs w:val="18"/>
              </w:rPr>
            </w:pPr>
            <w:r>
              <w:rPr>
                <w:rFonts w:ascii="Arial" w:hAnsi="Arial" w:cs="Arial"/>
                <w:sz w:val="18"/>
                <w:szCs w:val="18"/>
              </w:rPr>
              <w:t>Simetrične svetilke</w:t>
            </w:r>
          </w:p>
        </w:tc>
        <w:tc>
          <w:tcPr>
            <w:tcW w:w="1717" w:type="pct"/>
            <w:vAlign w:val="center"/>
          </w:tcPr>
          <w:p w14:paraId="4FBD86E1" w14:textId="77777777" w:rsidR="00096093" w:rsidRDefault="00096093" w:rsidP="00793778">
            <w:pPr>
              <w:spacing w:before="120" w:after="120"/>
              <w:jc w:val="right"/>
              <w:rPr>
                <w:rFonts w:ascii="Arial" w:hAnsi="Arial" w:cs="Arial"/>
                <w:bCs/>
                <w:color w:val="000000"/>
                <w:sz w:val="18"/>
                <w:szCs w:val="18"/>
              </w:rPr>
            </w:pPr>
          </w:p>
        </w:tc>
      </w:tr>
    </w:tbl>
    <w:p w14:paraId="667820A0" w14:textId="77777777" w:rsidR="00096093" w:rsidRDefault="00096093" w:rsidP="00096093">
      <w:pPr>
        <w:rPr>
          <w:rFonts w:ascii="Arial" w:hAnsi="Arial" w:cs="Arial"/>
          <w:sz w:val="18"/>
          <w:szCs w:val="18"/>
        </w:rPr>
      </w:pPr>
    </w:p>
    <w:p w14:paraId="0DD555D7" w14:textId="447F67DA" w:rsidR="00B235A5" w:rsidRPr="00E45EB5" w:rsidRDefault="00B235A5" w:rsidP="00B235A5">
      <w:pPr>
        <w:rPr>
          <w:rFonts w:ascii="Arial" w:hAnsi="Arial" w:cs="Arial"/>
          <w:sz w:val="18"/>
          <w:szCs w:val="18"/>
        </w:rPr>
      </w:pPr>
      <w:r w:rsidRPr="00E45EB5">
        <w:rPr>
          <w:rFonts w:ascii="Arial" w:hAnsi="Arial" w:cs="Arial"/>
          <w:sz w:val="18"/>
          <w:szCs w:val="18"/>
          <w:u w:val="single"/>
        </w:rPr>
        <w:t>Ponudnik obvezno priloži:</w:t>
      </w:r>
      <w:r w:rsidRPr="00E45EB5">
        <w:rPr>
          <w:rFonts w:ascii="Arial" w:hAnsi="Arial" w:cs="Arial"/>
          <w:sz w:val="18"/>
          <w:szCs w:val="18"/>
        </w:rPr>
        <w:t xml:space="preserve"> tehni</w:t>
      </w:r>
      <w:r w:rsidRPr="00E45EB5">
        <w:rPr>
          <w:rFonts w:ascii="Arial" w:hAnsi="Arial" w:cs="Arial" w:hint="eastAsia"/>
          <w:sz w:val="18"/>
          <w:szCs w:val="18"/>
        </w:rPr>
        <w:t>č</w:t>
      </w:r>
      <w:r w:rsidRPr="00E45EB5">
        <w:rPr>
          <w:rFonts w:ascii="Arial" w:hAnsi="Arial" w:cs="Arial"/>
          <w:sz w:val="18"/>
          <w:szCs w:val="18"/>
        </w:rPr>
        <w:t>no dokumentacijo proizvajalca, nalepko o energijski u</w:t>
      </w:r>
      <w:r w:rsidRPr="00E45EB5">
        <w:rPr>
          <w:rFonts w:ascii="Arial" w:hAnsi="Arial" w:cs="Arial" w:hint="eastAsia"/>
          <w:sz w:val="18"/>
          <w:szCs w:val="18"/>
        </w:rPr>
        <w:t>č</w:t>
      </w:r>
      <w:r w:rsidRPr="00E45EB5">
        <w:rPr>
          <w:rFonts w:ascii="Arial" w:hAnsi="Arial" w:cs="Arial"/>
          <w:sz w:val="18"/>
          <w:szCs w:val="18"/>
        </w:rPr>
        <w:t>inkovitosti ali ustrezno dokazilo, iz katerega izhaja, da so izpolnjene zgoraj navedene zahteve oz. ustrezen izra</w:t>
      </w:r>
      <w:r w:rsidRPr="00E45EB5">
        <w:rPr>
          <w:rFonts w:ascii="Arial" w:hAnsi="Arial" w:cs="Arial" w:hint="eastAsia"/>
          <w:sz w:val="18"/>
          <w:szCs w:val="18"/>
        </w:rPr>
        <w:t>č</w:t>
      </w:r>
      <w:r w:rsidRPr="00E45EB5">
        <w:rPr>
          <w:rFonts w:ascii="Arial" w:hAnsi="Arial" w:cs="Arial"/>
          <w:sz w:val="18"/>
          <w:szCs w:val="18"/>
        </w:rPr>
        <w:t>un.</w:t>
      </w:r>
    </w:p>
    <w:p w14:paraId="459811AC" w14:textId="77777777" w:rsidR="007A21A9" w:rsidRPr="007A21A9" w:rsidRDefault="007A21A9" w:rsidP="004034F6">
      <w:pPr>
        <w:spacing w:before="225" w:after="225" w:line="240" w:lineRule="auto"/>
        <w:contextualSpacing/>
        <w:jc w:val="both"/>
        <w:rPr>
          <w:rFonts w:ascii="Arial" w:hAnsi="Arial" w:cs="Arial"/>
          <w:bCs/>
          <w:color w:val="000000"/>
          <w:sz w:val="18"/>
          <w:szCs w:val="18"/>
        </w:rPr>
      </w:pPr>
    </w:p>
    <w:p w14:paraId="2C371A7F" w14:textId="1D7EEEA4" w:rsidR="005A51CE" w:rsidRPr="00E908DC" w:rsidRDefault="000419F8" w:rsidP="004034F6">
      <w:pPr>
        <w:spacing w:before="225" w:after="225" w:line="240" w:lineRule="auto"/>
        <w:contextualSpacing/>
        <w:jc w:val="both"/>
        <w:rPr>
          <w:rFonts w:ascii="Arial" w:hAnsi="Arial" w:cs="Arial"/>
          <w:b/>
        </w:rPr>
      </w:pPr>
      <w:r w:rsidRPr="00E908DC">
        <w:rPr>
          <w:rFonts w:ascii="Arial" w:hAnsi="Arial" w:cs="Arial"/>
          <w:b/>
          <w:bCs/>
          <w:color w:val="000000"/>
          <w:sz w:val="18"/>
          <w:szCs w:val="18"/>
        </w:rPr>
        <w:t>I</w:t>
      </w:r>
      <w:r w:rsidR="007A21A9">
        <w:rPr>
          <w:rFonts w:ascii="Arial" w:hAnsi="Arial" w:cs="Arial"/>
          <w:b/>
          <w:bCs/>
          <w:color w:val="000000"/>
          <w:sz w:val="18"/>
          <w:szCs w:val="18"/>
        </w:rPr>
        <w:t>V</w:t>
      </w:r>
      <w:r w:rsidR="0009498C" w:rsidRPr="00E908DC">
        <w:rPr>
          <w:rFonts w:ascii="Arial" w:hAnsi="Arial" w:cs="Arial"/>
          <w:b/>
          <w:bCs/>
          <w:color w:val="000000"/>
          <w:sz w:val="18"/>
          <w:szCs w:val="18"/>
        </w:rPr>
        <w:t>. Rok veljavnosti ponudb</w:t>
      </w:r>
      <w:r w:rsidR="0009498C" w:rsidRPr="00E908DC">
        <w:rPr>
          <w:rFonts w:ascii="Arial" w:hAnsi="Arial" w:cs="Arial"/>
          <w:b/>
          <w:color w:val="000000"/>
          <w:sz w:val="18"/>
          <w:szCs w:val="18"/>
        </w:rPr>
        <w:t>e</w:t>
      </w:r>
    </w:p>
    <w:p w14:paraId="59003840" w14:textId="77777777" w:rsidR="005A51CE" w:rsidRPr="004948A4" w:rsidRDefault="008342F9"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Veljavnost  ponudbe je do _________________(najmanj </w:t>
      </w:r>
      <w:r w:rsidR="00BC7526" w:rsidRPr="004948A4">
        <w:rPr>
          <w:rFonts w:ascii="Arial" w:hAnsi="Arial" w:cs="Arial"/>
          <w:color w:val="000000"/>
          <w:sz w:val="18"/>
          <w:szCs w:val="18"/>
        </w:rPr>
        <w:t>9</w:t>
      </w:r>
      <w:r w:rsidR="000419F8" w:rsidRPr="004948A4">
        <w:rPr>
          <w:rFonts w:ascii="Arial" w:hAnsi="Arial" w:cs="Arial"/>
          <w:color w:val="000000"/>
          <w:sz w:val="18"/>
          <w:szCs w:val="18"/>
        </w:rPr>
        <w:t>0</w:t>
      </w:r>
      <w:r w:rsidR="0009498C" w:rsidRPr="004948A4">
        <w:rPr>
          <w:rFonts w:ascii="Arial" w:hAnsi="Arial" w:cs="Arial"/>
          <w:color w:val="000000"/>
          <w:sz w:val="18"/>
          <w:szCs w:val="18"/>
        </w:rPr>
        <w:t xml:space="preserve"> dni od roka za predložitev ponudb</w:t>
      </w:r>
      <w:r w:rsidRPr="004948A4">
        <w:rPr>
          <w:rFonts w:ascii="Arial" w:hAnsi="Arial" w:cs="Arial"/>
          <w:color w:val="000000"/>
          <w:sz w:val="18"/>
          <w:szCs w:val="18"/>
        </w:rPr>
        <w:t>)</w:t>
      </w:r>
      <w:r w:rsidR="0009498C" w:rsidRPr="004948A4">
        <w:rPr>
          <w:rFonts w:ascii="Arial" w:hAnsi="Arial" w:cs="Arial"/>
          <w:color w:val="000000"/>
          <w:sz w:val="18"/>
          <w:szCs w:val="18"/>
        </w:rPr>
        <w:t>.</w:t>
      </w:r>
    </w:p>
    <w:p w14:paraId="787ADF57" w14:textId="77777777" w:rsidR="000419F8" w:rsidRPr="004948A4" w:rsidRDefault="000419F8" w:rsidP="000419F8">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 xml:space="preserve">V primeru, da bo naša ponudba sprejeta, smo pripravljeni z izvajanjem del pričeti takoj po podpisu pogodbe in jih </w:t>
      </w:r>
      <w:r w:rsidR="00ED481C">
        <w:rPr>
          <w:rFonts w:ascii="Arial" w:hAnsi="Arial" w:cs="Arial"/>
          <w:bCs/>
          <w:color w:val="000000"/>
          <w:sz w:val="18"/>
          <w:szCs w:val="18"/>
        </w:rPr>
        <w:t>izvesti v roku največ 30 dni od uvedbe v delo. Predviden datum uvedbe v delo je 27. 6. 2017</w:t>
      </w:r>
      <w:r w:rsidRPr="004948A4">
        <w:rPr>
          <w:rFonts w:ascii="Arial" w:hAnsi="Arial" w:cs="Arial"/>
          <w:bCs/>
          <w:color w:val="000000"/>
          <w:sz w:val="18"/>
          <w:szCs w:val="18"/>
        </w:rPr>
        <w:t>. Strinjamo se z delom, kot je določen v razpisni dokumentaciji.</w:t>
      </w:r>
    </w:p>
    <w:p w14:paraId="7F8C4488" w14:textId="44AFDF6B" w:rsidR="005A51CE" w:rsidRPr="004948A4" w:rsidRDefault="00744822">
      <w:pPr>
        <w:spacing w:before="225" w:after="225" w:line="240" w:lineRule="auto"/>
        <w:jc w:val="both"/>
        <w:rPr>
          <w:rFonts w:ascii="Arial" w:hAnsi="Arial" w:cs="Arial"/>
        </w:rPr>
      </w:pPr>
      <w:r w:rsidRPr="004948A4">
        <w:rPr>
          <w:rFonts w:ascii="Arial" w:hAnsi="Arial" w:cs="Arial"/>
          <w:b/>
          <w:bCs/>
          <w:color w:val="000000"/>
          <w:sz w:val="18"/>
          <w:szCs w:val="18"/>
        </w:rPr>
        <w:lastRenderedPageBreak/>
        <w:t>V</w:t>
      </w:r>
      <w:r w:rsidR="0009498C" w:rsidRPr="004948A4">
        <w:rPr>
          <w:rFonts w:ascii="Arial" w:hAnsi="Arial" w:cs="Arial"/>
          <w:b/>
          <w:bCs/>
          <w:color w:val="000000"/>
          <w:sz w:val="18"/>
          <w:szCs w:val="18"/>
        </w:rPr>
        <w:t>. Podatki o plačilu</w:t>
      </w:r>
    </w:p>
    <w:p w14:paraId="432E0D24" w14:textId="3975FB95" w:rsidR="00726AA5" w:rsidRPr="009761A2" w:rsidRDefault="00726AA5" w:rsidP="00726AA5">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26AA5">
        <w:rPr>
          <w:rFonts w:ascii="Arial" w:hAnsi="Arial" w:cs="Arial"/>
          <w:sz w:val="18"/>
          <w:szCs w:val="18"/>
        </w:rPr>
        <w:t>Izvajalec izstavi račun</w:t>
      </w:r>
      <w:r w:rsidR="004D2BD5">
        <w:rPr>
          <w:rFonts w:ascii="Arial" w:hAnsi="Arial" w:cs="Arial"/>
          <w:sz w:val="18"/>
          <w:szCs w:val="18"/>
        </w:rPr>
        <w:t>e</w:t>
      </w:r>
      <w:r w:rsidRPr="00726AA5">
        <w:rPr>
          <w:rFonts w:ascii="Arial" w:hAnsi="Arial" w:cs="Arial"/>
          <w:sz w:val="18"/>
          <w:szCs w:val="18"/>
        </w:rPr>
        <w:t xml:space="preserve"> v elektronski obliki (</w:t>
      </w:r>
      <w:proofErr w:type="spellStart"/>
      <w:r w:rsidRPr="00726AA5">
        <w:rPr>
          <w:rFonts w:ascii="Arial" w:hAnsi="Arial" w:cs="Arial"/>
          <w:sz w:val="18"/>
          <w:szCs w:val="18"/>
        </w:rPr>
        <w:t>eRačun</w:t>
      </w:r>
      <w:proofErr w:type="spellEnd"/>
      <w:r w:rsidRPr="00726AA5">
        <w:rPr>
          <w:rFonts w:ascii="Arial" w:hAnsi="Arial" w:cs="Arial"/>
          <w:sz w:val="18"/>
          <w:szCs w:val="18"/>
        </w:rPr>
        <w:t xml:space="preserve">) in jih posreduje UJP (spletna aplikacija </w:t>
      </w:r>
      <w:proofErr w:type="spellStart"/>
      <w:r w:rsidRPr="00726AA5">
        <w:rPr>
          <w:rFonts w:ascii="Arial" w:hAnsi="Arial" w:cs="Arial"/>
          <w:sz w:val="18"/>
          <w:szCs w:val="18"/>
        </w:rPr>
        <w:t>UJPnet</w:t>
      </w:r>
      <w:proofErr w:type="spellEnd"/>
      <w:r w:rsidRPr="00726AA5">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4D2BD5">
        <w:rPr>
          <w:rFonts w:ascii="Arial" w:hAnsi="Arial" w:cs="Arial"/>
          <w:sz w:val="18"/>
          <w:szCs w:val="18"/>
        </w:rPr>
        <w:t>pravilno izstavljenega računa</w:t>
      </w:r>
      <w:r w:rsidRPr="00726AA5">
        <w:rPr>
          <w:rFonts w:ascii="Arial" w:hAnsi="Arial" w:cs="Arial"/>
          <w:sz w:val="18"/>
          <w:szCs w:val="18"/>
        </w:rPr>
        <w:t xml:space="preserve">, pri čemer se za uradni datum prejema računov šteje datum prejema  računov v spletno aplikacijo </w:t>
      </w:r>
      <w:proofErr w:type="spellStart"/>
      <w:r w:rsidRPr="00726AA5">
        <w:rPr>
          <w:rFonts w:ascii="Arial" w:hAnsi="Arial" w:cs="Arial"/>
          <w:sz w:val="18"/>
          <w:szCs w:val="18"/>
        </w:rPr>
        <w:t>UJPnet</w:t>
      </w:r>
      <w:proofErr w:type="spellEnd"/>
      <w:r w:rsidRPr="00726AA5">
        <w:rPr>
          <w:rFonts w:ascii="Arial" w:hAnsi="Arial" w:cs="Arial"/>
          <w:sz w:val="18"/>
          <w:szCs w:val="18"/>
        </w:rPr>
        <w:t>. Če naročnik izpodbija del zneska, ki je obračunan, račun zavrne. Račune sestavi izvajalec in ga predloži v izplačilo po opravljenem sprejemu in izročitvi izvedenih del. Roki plačil podizvajalcem so enaki kot za izvajalca.</w:t>
      </w:r>
    </w:p>
    <w:p w14:paraId="58BB021B"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xml:space="preserve">V primeru izvajanja javnega naročila s podizvajalci so obvezne priloge računu izvajalca računi oz. situacije podizvajalcev, ki jih je </w:t>
      </w:r>
      <w:r w:rsidR="009770BA"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predhodno potrdil podizvajalcem.</w:t>
      </w:r>
    </w:p>
    <w:p w14:paraId="194CB275" w14:textId="77777777" w:rsidR="007B5A2C"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E66F484" w14:textId="7D62C9AD" w:rsidR="005A51CE" w:rsidRPr="004948A4" w:rsidRDefault="00FE7328">
      <w:pPr>
        <w:spacing w:before="225" w:after="225" w:line="240" w:lineRule="auto"/>
        <w:jc w:val="both"/>
        <w:rPr>
          <w:rFonts w:ascii="Arial" w:hAnsi="Arial" w:cs="Arial"/>
        </w:rPr>
      </w:pPr>
      <w:r w:rsidRPr="004948A4">
        <w:rPr>
          <w:rFonts w:ascii="Arial" w:hAnsi="Arial" w:cs="Arial"/>
          <w:b/>
          <w:bCs/>
          <w:color w:val="000000"/>
          <w:sz w:val="18"/>
          <w:szCs w:val="18"/>
        </w:rPr>
        <w:t>V</w:t>
      </w:r>
      <w:r w:rsidR="007A21A9">
        <w:rPr>
          <w:rFonts w:ascii="Arial" w:hAnsi="Arial" w:cs="Arial"/>
          <w:b/>
          <w:bCs/>
          <w:color w:val="000000"/>
          <w:sz w:val="18"/>
          <w:szCs w:val="18"/>
        </w:rPr>
        <w:t>I</w:t>
      </w:r>
      <w:r w:rsidR="0009498C" w:rsidRPr="004948A4">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4948A4" w14:paraId="739198D6"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F46C4" w14:textId="77777777" w:rsidR="00752C71" w:rsidRPr="004948A4" w:rsidRDefault="00146F61" w:rsidP="00146F61">
            <w:pPr>
              <w:jc w:val="right"/>
              <w:rPr>
                <w:rFonts w:ascii="Arial" w:hAnsi="Arial" w:cs="Arial"/>
                <w:b/>
                <w:sz w:val="18"/>
              </w:rPr>
            </w:pPr>
            <w:r w:rsidRPr="004948A4">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ACBD" w14:textId="77777777" w:rsidR="00752C71" w:rsidRPr="004948A4" w:rsidRDefault="00146F61">
            <w:pPr>
              <w:rPr>
                <w:rFonts w:ascii="Arial" w:hAnsi="Arial" w:cs="Arial"/>
              </w:rPr>
            </w:pPr>
            <w:r w:rsidRPr="004948A4">
              <w:rPr>
                <w:rFonts w:ascii="Arial" w:hAnsi="Arial" w:cs="Arial"/>
              </w:rPr>
              <w:t xml:space="preserve">  DA     /    NE   </w:t>
            </w:r>
            <w:r w:rsidR="009770BA" w:rsidRPr="004948A4">
              <w:rPr>
                <w:rFonts w:ascii="Arial" w:hAnsi="Arial" w:cs="Arial"/>
              </w:rPr>
              <w:t xml:space="preserve">                </w:t>
            </w:r>
            <w:r w:rsidRPr="004948A4">
              <w:rPr>
                <w:rFonts w:ascii="Arial" w:hAnsi="Arial" w:cs="Arial"/>
                <w:i/>
                <w:sz w:val="18"/>
              </w:rPr>
              <w:t>(obkrožite ustrezno)</w:t>
            </w:r>
          </w:p>
        </w:tc>
      </w:tr>
      <w:tr w:rsidR="00146F61" w:rsidRPr="004948A4" w14:paraId="13DEEB98"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A14334" w14:textId="77777777" w:rsidR="00146F61" w:rsidRPr="004948A4" w:rsidRDefault="00146F61">
            <w:pPr>
              <w:jc w:val="right"/>
              <w:rPr>
                <w:rFonts w:ascii="Arial" w:hAnsi="Arial" w:cs="Arial"/>
                <w:b/>
                <w:sz w:val="18"/>
              </w:rPr>
            </w:pPr>
            <w:r w:rsidRPr="004948A4">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E64D" w14:textId="77777777" w:rsidR="00146F61" w:rsidRPr="004948A4" w:rsidRDefault="00146F61">
            <w:pPr>
              <w:rPr>
                <w:rFonts w:ascii="Arial" w:hAnsi="Arial" w:cs="Arial"/>
              </w:rPr>
            </w:pPr>
          </w:p>
        </w:tc>
      </w:tr>
      <w:tr w:rsidR="00752C71" w:rsidRPr="004948A4" w14:paraId="087C95E3"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0F4F7" w14:textId="77777777" w:rsidR="006127D9" w:rsidRPr="004948A4" w:rsidRDefault="00752C71"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KONTAKTNA OSEBA</w:t>
            </w:r>
          </w:p>
          <w:p w14:paraId="41C2A443" w14:textId="77777777" w:rsidR="00752C71" w:rsidRPr="004948A4" w:rsidRDefault="006127D9"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 E-POŠTA KONTAKTNE OSEBE</w:t>
            </w:r>
            <w:r w:rsidR="00752C71"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473D5" w14:textId="77777777" w:rsidR="00752C71" w:rsidRPr="004948A4" w:rsidRDefault="00752C71">
            <w:pPr>
              <w:rPr>
                <w:rFonts w:ascii="Arial" w:hAnsi="Arial" w:cs="Arial"/>
              </w:rPr>
            </w:pPr>
          </w:p>
        </w:tc>
      </w:tr>
      <w:tr w:rsidR="005A51CE" w:rsidRPr="004948A4" w14:paraId="29C422D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EE155"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TELEFON</w:t>
            </w:r>
            <w:r w:rsidR="004034F6" w:rsidRPr="004948A4">
              <w:rPr>
                <w:rFonts w:ascii="Arial" w:hAnsi="Arial" w:cs="Arial"/>
                <w:b/>
                <w:bCs/>
                <w:color w:val="000000"/>
                <w:position w:val="-2"/>
                <w:sz w:val="18"/>
                <w:szCs w:val="18"/>
                <w:shd w:val="clear" w:color="auto" w:fill="CCCCCC"/>
              </w:rPr>
              <w:t xml:space="preserve"> in TELEFAKS</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758BD" w14:textId="77777777" w:rsidR="005A51CE" w:rsidRPr="004948A4" w:rsidRDefault="005A51CE">
            <w:pPr>
              <w:rPr>
                <w:rFonts w:ascii="Arial" w:hAnsi="Arial" w:cs="Arial"/>
              </w:rPr>
            </w:pPr>
          </w:p>
        </w:tc>
      </w:tr>
      <w:tr w:rsidR="005A51CE" w:rsidRPr="004948A4" w14:paraId="30770DA4"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9D704"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A9BC8" w14:textId="77777777" w:rsidR="005A51CE" w:rsidRPr="004948A4" w:rsidRDefault="005A51CE">
            <w:pPr>
              <w:rPr>
                <w:rFonts w:ascii="Arial" w:hAnsi="Arial" w:cs="Arial"/>
              </w:rPr>
            </w:pPr>
          </w:p>
        </w:tc>
      </w:tr>
      <w:tr w:rsidR="00764837" w:rsidRPr="004948A4" w14:paraId="005A155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31914" w14:textId="77777777" w:rsidR="00764837" w:rsidRPr="004948A4" w:rsidRDefault="00764837">
            <w:pPr>
              <w:jc w:val="right"/>
              <w:rPr>
                <w:rFonts w:ascii="Arial" w:hAnsi="Arial" w:cs="Arial"/>
                <w:b/>
                <w:bCs/>
                <w:color w:val="000000"/>
                <w:position w:val="-2"/>
                <w:sz w:val="18"/>
                <w:szCs w:val="18"/>
                <w:shd w:val="clear" w:color="auto" w:fill="CCCCCC"/>
              </w:rPr>
            </w:pPr>
            <w:r w:rsidRPr="004948A4">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5FF91" w14:textId="77777777" w:rsidR="00764837" w:rsidRPr="004948A4" w:rsidRDefault="00764837">
            <w:pPr>
              <w:rPr>
                <w:rFonts w:ascii="Arial" w:hAnsi="Arial" w:cs="Arial"/>
              </w:rPr>
            </w:pPr>
          </w:p>
        </w:tc>
      </w:tr>
      <w:tr w:rsidR="005A51CE" w:rsidRPr="004948A4" w14:paraId="652CA31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F1CF9A"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MATIČNA ŠT.</w:t>
            </w:r>
            <w:r w:rsidR="0009498C" w:rsidRPr="004948A4">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5F960" w14:textId="77777777" w:rsidR="005A51CE" w:rsidRPr="004948A4" w:rsidRDefault="005A51CE">
            <w:pPr>
              <w:rPr>
                <w:rFonts w:ascii="Arial" w:hAnsi="Arial" w:cs="Arial"/>
              </w:rPr>
            </w:pPr>
          </w:p>
        </w:tc>
      </w:tr>
      <w:tr w:rsidR="005A51CE" w:rsidRPr="004948A4" w14:paraId="459794C9"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7A045E"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ŠTEVILKE TRANSAKCIJSKIH RAČUNOV</w:t>
            </w:r>
            <w:r w:rsidR="00752C71" w:rsidRPr="004948A4">
              <w:rPr>
                <w:rFonts w:ascii="Arial" w:hAnsi="Arial" w:cs="Arial"/>
                <w:b/>
                <w:bCs/>
                <w:color w:val="000000"/>
                <w:position w:val="-2"/>
                <w:sz w:val="18"/>
                <w:szCs w:val="18"/>
                <w:shd w:val="clear" w:color="auto" w:fill="CCCCCC"/>
              </w:rPr>
              <w:t xml:space="preserve"> z navedbo bank</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687E0" w14:textId="77777777" w:rsidR="005A51CE" w:rsidRPr="004948A4" w:rsidRDefault="005A51CE">
            <w:pPr>
              <w:rPr>
                <w:rFonts w:ascii="Arial" w:hAnsi="Arial" w:cs="Arial"/>
              </w:rPr>
            </w:pPr>
          </w:p>
        </w:tc>
      </w:tr>
      <w:tr w:rsidR="005A51CE" w:rsidRPr="004948A4" w14:paraId="39B8BF4B"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33B8F6"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 xml:space="preserve">POOBLAŠČENA OSEBA ZA PODPIS PONUDBE IN </w:t>
            </w:r>
            <w:r w:rsidR="0009498C" w:rsidRPr="004948A4">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B9C51" w14:textId="77777777" w:rsidR="005A51CE" w:rsidRPr="004948A4" w:rsidRDefault="005A51CE">
            <w:pPr>
              <w:rPr>
                <w:rFonts w:ascii="Arial" w:hAnsi="Arial" w:cs="Arial"/>
              </w:rPr>
            </w:pPr>
          </w:p>
        </w:tc>
      </w:tr>
      <w:tr w:rsidR="006127D9" w:rsidRPr="004948A4" w14:paraId="4D8DD957"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F8159"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POOBLAŠČENA OSEBA ZA VROČANJE</w:t>
            </w:r>
          </w:p>
          <w:p w14:paraId="3F62431F"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Ime in priimek, ulica in hišna številka, kraj v Republiki Sloveniji: </w:t>
            </w:r>
          </w:p>
          <w:p w14:paraId="37B5C59E"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B1191" w14:textId="77777777" w:rsidR="006127D9" w:rsidRPr="004948A4" w:rsidRDefault="006127D9" w:rsidP="00EC0897">
            <w:pPr>
              <w:rPr>
                <w:rFonts w:ascii="Arial" w:hAnsi="Arial" w:cs="Arial"/>
              </w:rPr>
            </w:pPr>
          </w:p>
        </w:tc>
      </w:tr>
    </w:tbl>
    <w:p w14:paraId="55D7CD80" w14:textId="77777777" w:rsidR="005A51CE" w:rsidRPr="004948A4" w:rsidRDefault="00146F61">
      <w:pPr>
        <w:rPr>
          <w:rFonts w:ascii="Arial" w:hAnsi="Arial" w:cs="Arial"/>
          <w:i/>
          <w:sz w:val="18"/>
        </w:rPr>
      </w:pPr>
      <w:r w:rsidRPr="004948A4">
        <w:rPr>
          <w:rFonts w:ascii="Arial" w:hAnsi="Arial" w:cs="Arial"/>
          <w:i/>
          <w:sz w:val="18"/>
        </w:rPr>
        <w:t xml:space="preserve">*MSP: </w:t>
      </w:r>
      <w:proofErr w:type="spellStart"/>
      <w:r w:rsidRPr="004948A4">
        <w:rPr>
          <w:rFonts w:ascii="Arial" w:hAnsi="Arial" w:cs="Arial"/>
          <w:i/>
          <w:sz w:val="18"/>
        </w:rPr>
        <w:t>mikro</w:t>
      </w:r>
      <w:proofErr w:type="spellEnd"/>
      <w:r w:rsidRPr="004948A4">
        <w:rPr>
          <w:rFonts w:ascii="Arial" w:hAnsi="Arial" w:cs="Arial"/>
          <w:i/>
          <w:sz w:val="18"/>
        </w:rPr>
        <w:t>, mala in srednje velika podjetja kot so opredeljena v P</w:t>
      </w:r>
      <w:r w:rsidR="006127D9" w:rsidRPr="004948A4">
        <w:rPr>
          <w:rFonts w:ascii="Arial" w:hAnsi="Arial" w:cs="Arial"/>
          <w:i/>
          <w:sz w:val="18"/>
        </w:rPr>
        <w:t>riporočilu Komisije 2003/361/ES</w:t>
      </w:r>
    </w:p>
    <w:p w14:paraId="52F37ABF" w14:textId="77777777" w:rsidR="009770BA" w:rsidRPr="004948A4" w:rsidRDefault="009770BA">
      <w:pPr>
        <w:rPr>
          <w:rFonts w:ascii="Arial" w:hAnsi="Arial" w:cs="Arial"/>
          <w:i/>
          <w:sz w:val="18"/>
        </w:rPr>
      </w:pPr>
    </w:p>
    <w:p w14:paraId="61B8C3A8" w14:textId="77777777" w:rsidR="009770BA" w:rsidRPr="004948A4" w:rsidRDefault="009770BA">
      <w:pPr>
        <w:rPr>
          <w:rFonts w:ascii="Arial" w:hAnsi="Arial" w:cs="Arial"/>
          <w:i/>
          <w:sz w:val="18"/>
        </w:rPr>
      </w:pPr>
    </w:p>
    <w:tbl>
      <w:tblPr>
        <w:tblStyle w:val="NormalTablePHPDOCX"/>
        <w:tblW w:w="5000" w:type="pct"/>
        <w:tblLook w:val="04A0" w:firstRow="1" w:lastRow="0" w:firstColumn="1" w:lastColumn="0" w:noHBand="0" w:noVBand="1"/>
      </w:tblPr>
      <w:tblGrid>
        <w:gridCol w:w="4643"/>
        <w:gridCol w:w="4643"/>
      </w:tblGrid>
      <w:tr w:rsidR="00757000" w:rsidRPr="004948A4" w14:paraId="0940DF42" w14:textId="77777777" w:rsidTr="00353690">
        <w:tc>
          <w:tcPr>
            <w:tcW w:w="2500" w:type="pct"/>
            <w:tcMar>
              <w:top w:w="75" w:type="dxa"/>
              <w:bottom w:w="75" w:type="dxa"/>
            </w:tcMar>
            <w:vAlign w:val="center"/>
          </w:tcPr>
          <w:p w14:paraId="0836EECF"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3E742875"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2EA085EE" w14:textId="77777777" w:rsidTr="00353690">
        <w:tc>
          <w:tcPr>
            <w:tcW w:w="2500" w:type="pct"/>
            <w:tcMar>
              <w:top w:w="75" w:type="dxa"/>
              <w:bottom w:w="75" w:type="dxa"/>
            </w:tcMar>
            <w:vAlign w:val="center"/>
          </w:tcPr>
          <w:p w14:paraId="18C196C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C24C26"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9F03150"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5F3EDA52" w14:textId="77777777" w:rsidR="00757000" w:rsidRPr="004948A4" w:rsidRDefault="00757000">
      <w:pPr>
        <w:rPr>
          <w:rFonts w:ascii="Arial" w:hAnsi="Arial" w:cs="Arial"/>
        </w:rPr>
        <w:sectPr w:rsidR="00757000" w:rsidRPr="004948A4" w:rsidSect="003B2CEB">
          <w:footerReference w:type="default" r:id="rId18"/>
          <w:pgSz w:w="11906" w:h="16838"/>
          <w:pgMar w:top="1418" w:right="1418" w:bottom="1418" w:left="1418" w:header="567" w:footer="596" w:gutter="0"/>
          <w:cols w:space="708"/>
          <w:docGrid w:linePitch="360"/>
        </w:sectPr>
      </w:pPr>
    </w:p>
    <w:p w14:paraId="094A53FC" w14:textId="77777777" w:rsidR="003B2CEB" w:rsidRPr="004948A4" w:rsidRDefault="0009498C" w:rsidP="00752C71">
      <w:pPr>
        <w:spacing w:after="0"/>
        <w:jc w:val="right"/>
        <w:rPr>
          <w:rFonts w:ascii="Arial" w:hAnsi="Arial" w:cs="Arial"/>
          <w:i/>
          <w:sz w:val="18"/>
          <w:szCs w:val="18"/>
        </w:rPr>
      </w:pPr>
      <w:r w:rsidRPr="004948A4">
        <w:rPr>
          <w:rFonts w:ascii="Arial" w:hAnsi="Arial" w:cs="Arial"/>
          <w:i/>
          <w:sz w:val="18"/>
          <w:szCs w:val="18"/>
        </w:rPr>
        <w:lastRenderedPageBreak/>
        <w:t>Obrazec št: 2</w:t>
      </w:r>
    </w:p>
    <w:p w14:paraId="03849602" w14:textId="77777777" w:rsidR="00EA04BE" w:rsidRPr="004948A4" w:rsidRDefault="00EA04BE" w:rsidP="00741DB9">
      <w:pPr>
        <w:pStyle w:val="Naslov3"/>
        <w:jc w:val="center"/>
        <w:rPr>
          <w:rFonts w:ascii="Arial" w:hAnsi="Arial" w:cs="Arial"/>
          <w:color w:val="auto"/>
          <w:sz w:val="24"/>
          <w:szCs w:val="24"/>
          <w:u w:val="single"/>
        </w:rPr>
      </w:pPr>
      <w:bookmarkStart w:id="35" w:name="_Toc473884261"/>
      <w:r w:rsidRPr="004948A4">
        <w:rPr>
          <w:rFonts w:ascii="Arial" w:hAnsi="Arial" w:cs="Arial"/>
          <w:color w:val="auto"/>
          <w:sz w:val="24"/>
          <w:szCs w:val="24"/>
          <w:u w:val="single"/>
        </w:rPr>
        <w:t>KROVNA IZJAVA</w:t>
      </w:r>
      <w:bookmarkEnd w:id="35"/>
    </w:p>
    <w:p w14:paraId="107B8BB1"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w:t>
      </w:r>
    </w:p>
    <w:p w14:paraId="6EAACB4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u w:val="single"/>
        </w:rPr>
        <w:t>_____________</w:t>
      </w:r>
      <w:r w:rsidR="00EE699D" w:rsidRPr="004948A4">
        <w:rPr>
          <w:rFonts w:ascii="Arial" w:hAnsi="Arial" w:cs="Arial"/>
          <w:color w:val="000000"/>
          <w:sz w:val="18"/>
          <w:szCs w:val="18"/>
          <w:u w:val="single"/>
        </w:rPr>
        <w:t>_____________________________________________</w:t>
      </w:r>
      <w:r w:rsidRPr="004948A4">
        <w:rPr>
          <w:rFonts w:ascii="Arial" w:hAnsi="Arial" w:cs="Arial"/>
          <w:color w:val="000000"/>
          <w:sz w:val="18"/>
          <w:szCs w:val="18"/>
          <w:u w:val="single"/>
        </w:rPr>
        <w:t>_______________________</w:t>
      </w:r>
      <w:r w:rsidRPr="004948A4">
        <w:rPr>
          <w:rFonts w:ascii="Arial" w:hAnsi="Arial" w:cs="Arial"/>
          <w:color w:val="000000"/>
          <w:sz w:val="18"/>
          <w:szCs w:val="18"/>
        </w:rPr>
        <w:t>,</w:t>
      </w:r>
    </w:p>
    <w:p w14:paraId="29457C06" w14:textId="77777777" w:rsidR="005A51CE" w:rsidRPr="004948A4" w:rsidRDefault="0009498C">
      <w:pPr>
        <w:spacing w:before="225" w:after="225" w:line="240" w:lineRule="auto"/>
        <w:jc w:val="both"/>
        <w:rPr>
          <w:rFonts w:ascii="Arial" w:hAnsi="Arial" w:cs="Arial"/>
        </w:rPr>
      </w:pPr>
      <w:r w:rsidRPr="004948A4">
        <w:rPr>
          <w:rFonts w:ascii="Arial" w:hAnsi="Arial" w:cs="Arial"/>
          <w:i/>
          <w:iCs/>
          <w:color w:val="000000"/>
          <w:sz w:val="18"/>
          <w:szCs w:val="18"/>
        </w:rPr>
        <w:t>(naziv ponudnika, partnerja v skupni ponudbi)</w:t>
      </w:r>
    </w:p>
    <w:p w14:paraId="69B3B730" w14:textId="77777777" w:rsidR="009E1328" w:rsidRPr="004948A4" w:rsidRDefault="00EC4ED4" w:rsidP="0017092C">
      <w:pPr>
        <w:jc w:val="both"/>
        <w:rPr>
          <w:rFonts w:ascii="Arial" w:hAnsi="Arial" w:cs="Arial"/>
          <w:color w:val="000000"/>
          <w:sz w:val="18"/>
          <w:szCs w:val="18"/>
        </w:rPr>
      </w:pPr>
      <w:r w:rsidRPr="004948A4">
        <w:rPr>
          <w:rFonts w:ascii="Arial" w:hAnsi="Arial" w:cs="Arial"/>
          <w:color w:val="000000"/>
          <w:sz w:val="18"/>
          <w:szCs w:val="18"/>
        </w:rPr>
        <w:t xml:space="preserve">I. </w:t>
      </w:r>
      <w:r w:rsidR="004B7F5C" w:rsidRPr="004948A4">
        <w:rPr>
          <w:rFonts w:ascii="Arial" w:hAnsi="Arial" w:cs="Arial"/>
          <w:color w:val="000000"/>
          <w:sz w:val="18"/>
          <w:szCs w:val="18"/>
        </w:rPr>
        <w:t>Pod kazensko in materialno odgovornostjo izjavljamo, da:</w:t>
      </w:r>
      <w:r w:rsidR="009E1328" w:rsidRPr="004948A4">
        <w:rPr>
          <w:rFonts w:ascii="Arial" w:hAnsi="Arial" w:cs="Arial"/>
          <w:color w:val="000000"/>
          <w:sz w:val="18"/>
          <w:szCs w:val="18"/>
        </w:rPr>
        <w:t xml:space="preserve"> </w:t>
      </w:r>
    </w:p>
    <w:p w14:paraId="2E879171" w14:textId="77777777" w:rsidR="009E1328" w:rsidRPr="004948A4" w:rsidRDefault="009E1328" w:rsidP="009E1328">
      <w:pPr>
        <w:numPr>
          <w:ilvl w:val="0"/>
          <w:numId w:val="5"/>
        </w:numPr>
        <w:spacing w:after="0"/>
        <w:jc w:val="both"/>
        <w:rPr>
          <w:rFonts w:ascii="Arial" w:hAnsi="Arial" w:cs="Arial"/>
          <w:color w:val="000000"/>
          <w:sz w:val="18"/>
          <w:szCs w:val="18"/>
        </w:rPr>
      </w:pPr>
      <w:r w:rsidRPr="004948A4">
        <w:rPr>
          <w:rFonts w:ascii="Arial" w:hAnsi="Arial" w:cs="Arial"/>
          <w:color w:val="000000"/>
          <w:sz w:val="18"/>
          <w:szCs w:val="18"/>
        </w:rPr>
        <w:t>smo v celoti seznanjeni z vso relevantno zakonodajo</w:t>
      </w:r>
      <w:r w:rsidR="009A2B25" w:rsidRPr="004948A4">
        <w:rPr>
          <w:rFonts w:ascii="Arial" w:hAnsi="Arial" w:cs="Arial"/>
          <w:color w:val="000000"/>
          <w:sz w:val="18"/>
          <w:szCs w:val="18"/>
        </w:rPr>
        <w:t xml:space="preserve">, </w:t>
      </w:r>
      <w:r w:rsidRPr="004948A4">
        <w:rPr>
          <w:rFonts w:ascii="Arial" w:hAnsi="Arial" w:cs="Arial"/>
          <w:color w:val="000000"/>
          <w:sz w:val="18"/>
          <w:szCs w:val="18"/>
        </w:rPr>
        <w:t>z</w:t>
      </w:r>
      <w:r w:rsidR="009A2B25" w:rsidRPr="004948A4">
        <w:rPr>
          <w:rFonts w:ascii="Arial" w:hAnsi="Arial" w:cs="Arial"/>
          <w:color w:val="000000"/>
          <w:sz w:val="18"/>
          <w:szCs w:val="18"/>
        </w:rPr>
        <w:t xml:space="preserve"> določili  Uredbe</w:t>
      </w:r>
      <w:r w:rsidRPr="004948A4">
        <w:rPr>
          <w:rFonts w:ascii="Arial" w:hAnsi="Arial" w:cs="Arial"/>
          <w:color w:val="000000"/>
          <w:sz w:val="18"/>
          <w:szCs w:val="18"/>
        </w:rPr>
        <w:t xml:space="preserve"> o zelenem javnem naročanju, ki se upošteva pri oddaji tega javnega naročila in z obsegom in zahtevnostjo javnega naročila;</w:t>
      </w:r>
    </w:p>
    <w:tbl>
      <w:tblPr>
        <w:tblStyle w:val="NormalTablePHPDOCX"/>
        <w:tblW w:w="9346" w:type="dxa"/>
        <w:tblLook w:val="04A0" w:firstRow="1" w:lastRow="0" w:firstColumn="1" w:lastColumn="0" w:noHBand="0" w:noVBand="1"/>
      </w:tblPr>
      <w:tblGrid>
        <w:gridCol w:w="9346"/>
      </w:tblGrid>
      <w:tr w:rsidR="005A51CE" w:rsidRPr="004948A4" w14:paraId="33B7475D" w14:textId="77777777" w:rsidTr="0017092C">
        <w:trPr>
          <w:trHeight w:val="471"/>
        </w:trPr>
        <w:tc>
          <w:tcPr>
            <w:tcW w:w="9346" w:type="dxa"/>
            <w:tcMar>
              <w:top w:w="0" w:type="auto"/>
              <w:bottom w:w="0" w:type="auto"/>
            </w:tcMar>
          </w:tcPr>
          <w:p w14:paraId="21E37033" w14:textId="77777777" w:rsidR="00962E95" w:rsidRPr="004948A4" w:rsidRDefault="00962E95"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se v celoti strinjamo in sprejemamo pogoje naročnika, navedene v tej razpisni dokumentaciji, da po njih dajemo svojo ponudbo za </w:t>
            </w:r>
            <w:r w:rsidR="000419F8" w:rsidRPr="004948A4">
              <w:rPr>
                <w:rFonts w:ascii="Arial" w:hAnsi="Arial" w:cs="Arial"/>
                <w:color w:val="000000"/>
                <w:sz w:val="18"/>
                <w:szCs w:val="18"/>
              </w:rPr>
              <w:t>izvajanje storitev, ki so predmet</w:t>
            </w:r>
            <w:r w:rsidR="0017092C" w:rsidRPr="004948A4">
              <w:rPr>
                <w:rFonts w:ascii="Arial" w:hAnsi="Arial" w:cs="Arial"/>
                <w:color w:val="000000"/>
                <w:sz w:val="18"/>
                <w:szCs w:val="18"/>
              </w:rPr>
              <w:t xml:space="preserve"> tega javnega naročila</w:t>
            </w:r>
            <w:r w:rsidRPr="004948A4">
              <w:rPr>
                <w:rFonts w:ascii="Arial" w:hAnsi="Arial" w:cs="Arial"/>
                <w:color w:val="000000"/>
                <w:sz w:val="18"/>
                <w:szCs w:val="18"/>
              </w:rPr>
              <w:t xml:space="preserve"> ter da pod navedenimi pogoji pristopamo k izvedbi predmeta javnega naročila;</w:t>
            </w:r>
          </w:p>
          <w:p w14:paraId="2D540755" w14:textId="77777777" w:rsidR="005A51CE" w:rsidRPr="004948A4" w:rsidRDefault="004B7F5C" w:rsidP="004A53F4">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w:t>
            </w:r>
            <w:r w:rsidR="009770BA" w:rsidRPr="004948A4">
              <w:rPr>
                <w:rFonts w:ascii="Arial" w:hAnsi="Arial" w:cs="Arial"/>
                <w:color w:val="000000"/>
                <w:sz w:val="18"/>
                <w:szCs w:val="18"/>
              </w:rPr>
              <w:t>;</w:t>
            </w:r>
            <w:r w:rsidRPr="004948A4">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14:paraId="0BAA0134"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3FCD9A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63659C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E1FAC31" w14:textId="77777777" w:rsidR="004B7F5C" w:rsidRPr="004948A4" w:rsidRDefault="008359D4"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javno naročilo izvajali z </w:t>
            </w:r>
            <w:r w:rsidR="004B7F5C" w:rsidRPr="004948A4">
              <w:rPr>
                <w:rFonts w:ascii="Arial" w:hAnsi="Arial" w:cs="Arial"/>
                <w:color w:val="000000"/>
                <w:sz w:val="18"/>
                <w:szCs w:val="18"/>
              </w:rPr>
              <w:t>usposobljenimi delavci oziroma kadrom;</w:t>
            </w:r>
          </w:p>
          <w:p w14:paraId="301DBFC6"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4948A4">
              <w:rPr>
                <w:rFonts w:ascii="Arial" w:hAnsi="Arial" w:cs="Arial"/>
                <w:color w:val="000000"/>
                <w:sz w:val="18"/>
                <w:szCs w:val="18"/>
              </w:rPr>
              <w:t>li, priporočili in normativi</w:t>
            </w:r>
            <w:r w:rsidRPr="004948A4">
              <w:rPr>
                <w:rFonts w:ascii="Arial" w:hAnsi="Arial" w:cs="Arial"/>
                <w:color w:val="000000"/>
                <w:sz w:val="18"/>
                <w:szCs w:val="18"/>
              </w:rPr>
              <w:t>;</w:t>
            </w:r>
          </w:p>
          <w:p w14:paraId="0052DEF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 primeru zamenjave priglašenih </w:t>
            </w:r>
            <w:r w:rsidR="004B7F5C" w:rsidRPr="004948A4">
              <w:rPr>
                <w:rFonts w:ascii="Arial" w:hAnsi="Arial" w:cs="Arial"/>
                <w:color w:val="000000"/>
                <w:sz w:val="18"/>
                <w:szCs w:val="18"/>
              </w:rPr>
              <w:t xml:space="preserve">ali uvedbe novih </w:t>
            </w:r>
            <w:r w:rsidRPr="004948A4">
              <w:rPr>
                <w:rFonts w:ascii="Arial" w:hAnsi="Arial" w:cs="Arial"/>
                <w:color w:val="000000"/>
                <w:sz w:val="18"/>
                <w:szCs w:val="18"/>
              </w:rPr>
              <w:t>podizvajalcev ali priglašenih kadrov pred njihovo menjavo</w:t>
            </w:r>
            <w:r w:rsidR="004B7F5C" w:rsidRPr="004948A4">
              <w:rPr>
                <w:rFonts w:ascii="Arial" w:hAnsi="Arial" w:cs="Arial"/>
                <w:color w:val="000000"/>
                <w:sz w:val="18"/>
                <w:szCs w:val="18"/>
              </w:rPr>
              <w:t xml:space="preserve"> oziroma uvedbo</w:t>
            </w:r>
            <w:r w:rsidRPr="004948A4">
              <w:rPr>
                <w:rFonts w:ascii="Arial" w:hAnsi="Arial" w:cs="Arial"/>
                <w:color w:val="000000"/>
                <w:sz w:val="18"/>
                <w:szCs w:val="18"/>
              </w:rPr>
              <w:t xml:space="preserve"> pridobili pisno soglasje naročnika;</w:t>
            </w:r>
          </w:p>
          <w:p w14:paraId="0640102F" w14:textId="77777777" w:rsidR="009A2B25" w:rsidRPr="004948A4" w:rsidRDefault="009770BA"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w:t>
            </w:r>
            <w:r w:rsidR="009A2B25" w:rsidRPr="004948A4">
              <w:rPr>
                <w:rFonts w:ascii="Arial" w:hAnsi="Arial" w:cs="Arial"/>
                <w:color w:val="000000"/>
                <w:sz w:val="18"/>
                <w:szCs w:val="18"/>
              </w:rPr>
              <w:t xml:space="preserve"> izpolnjevali vse naročnikove pogoje, ki jih morajo izpolnjevati podizvajalci;</w:t>
            </w:r>
          </w:p>
          <w:p w14:paraId="62B990DF" w14:textId="77777777" w:rsidR="009A2B25" w:rsidRPr="004948A4" w:rsidRDefault="009A2B25"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3F7B343" w14:textId="77777777" w:rsidR="009A2B25" w:rsidRPr="004948A4" w:rsidRDefault="009A2B25" w:rsidP="005B5CEE">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w:t>
            </w:r>
            <w:r w:rsidR="005B5CEE" w:rsidRPr="004948A4">
              <w:rPr>
                <w:rFonts w:ascii="Arial" w:hAnsi="Arial" w:cs="Arial"/>
                <w:color w:val="000000"/>
                <w:sz w:val="18"/>
                <w:szCs w:val="18"/>
              </w:rPr>
              <w:t xml:space="preserve">v roku 10 (desetih) dni od </w:t>
            </w:r>
            <w:r w:rsidR="002E0AA6">
              <w:rPr>
                <w:rFonts w:ascii="Arial" w:hAnsi="Arial" w:cs="Arial"/>
                <w:color w:val="000000"/>
                <w:sz w:val="18"/>
                <w:szCs w:val="18"/>
              </w:rPr>
              <w:t>podpisa</w:t>
            </w:r>
            <w:r w:rsidR="005B5CEE" w:rsidRPr="004948A4">
              <w:rPr>
                <w:rFonts w:ascii="Arial" w:hAnsi="Arial" w:cs="Arial"/>
                <w:color w:val="000000"/>
                <w:sz w:val="18"/>
                <w:szCs w:val="18"/>
              </w:rPr>
              <w:t xml:space="preserve"> pogodbe, kot pogoj za veljavnost pogodbe in </w:t>
            </w:r>
            <w:r w:rsidRPr="004948A4">
              <w:rPr>
                <w:rFonts w:ascii="Arial" w:hAnsi="Arial" w:cs="Arial"/>
                <w:color w:val="000000"/>
                <w:sz w:val="18"/>
                <w:szCs w:val="18"/>
              </w:rPr>
              <w:t xml:space="preserve">kot zavarovanje za </w:t>
            </w:r>
            <w:r w:rsidR="000419F8" w:rsidRPr="004948A4">
              <w:rPr>
                <w:rFonts w:ascii="Arial" w:hAnsi="Arial" w:cs="Arial"/>
                <w:color w:val="000000"/>
                <w:sz w:val="18"/>
                <w:szCs w:val="18"/>
              </w:rPr>
              <w:t>dobro izvedbo pogodbenih obveznosti</w:t>
            </w:r>
            <w:r w:rsidRPr="004948A4">
              <w:rPr>
                <w:rFonts w:ascii="Arial" w:hAnsi="Arial" w:cs="Arial"/>
                <w:color w:val="000000"/>
                <w:sz w:val="18"/>
                <w:szCs w:val="18"/>
              </w:rPr>
              <w:t xml:space="preserve"> predložili </w:t>
            </w:r>
            <w:r w:rsidR="006A67B3" w:rsidRPr="004948A4">
              <w:rPr>
                <w:rFonts w:ascii="Arial" w:hAnsi="Arial" w:cs="Arial"/>
                <w:color w:val="000000"/>
                <w:sz w:val="18"/>
                <w:szCs w:val="18"/>
              </w:rPr>
              <w:t>bančno garancijo oz. kavcijsko zavarovanje pri zavarovalnicah v višini 10 % končne pogodbene vrednosti z DDV, z veljavnostjo vsaj še trideset dni po preteku veljavnosti te pogodbe</w:t>
            </w:r>
            <w:r w:rsidRPr="004948A4">
              <w:rPr>
                <w:rFonts w:ascii="Arial" w:hAnsi="Arial" w:cs="Arial"/>
                <w:color w:val="000000"/>
                <w:sz w:val="18"/>
                <w:szCs w:val="18"/>
              </w:rPr>
              <w:t>;</w:t>
            </w:r>
          </w:p>
          <w:p w14:paraId="50A4C26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vse prevzete obveznosti izpolnili v predpisani količini, kvaliteti in rokih, kot to izhaja iz razpisne dokumentacije </w:t>
            </w:r>
            <w:r w:rsidR="00962E95" w:rsidRPr="004948A4">
              <w:rPr>
                <w:rFonts w:ascii="Arial" w:hAnsi="Arial" w:cs="Arial"/>
                <w:color w:val="000000"/>
                <w:sz w:val="18"/>
                <w:szCs w:val="18"/>
              </w:rPr>
              <w:t>za oddajo tega javnega naročila</w:t>
            </w:r>
            <w:r w:rsidRPr="004948A4">
              <w:rPr>
                <w:rFonts w:ascii="Arial" w:hAnsi="Arial" w:cs="Arial"/>
                <w:color w:val="000000"/>
                <w:sz w:val="18"/>
                <w:szCs w:val="18"/>
              </w:rPr>
              <w:t>;</w:t>
            </w:r>
          </w:p>
          <w:p w14:paraId="5BC35BBC"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za nas ne obstaja absolutna prepoved poslovanja z naročnikom, kot izhaja iz 35. člena </w:t>
            </w:r>
            <w:proofErr w:type="spellStart"/>
            <w:r w:rsidRPr="004948A4">
              <w:rPr>
                <w:rFonts w:ascii="Arial" w:hAnsi="Arial" w:cs="Arial"/>
                <w:color w:val="000000"/>
                <w:sz w:val="18"/>
                <w:szCs w:val="18"/>
              </w:rPr>
              <w:t>ZIntPK</w:t>
            </w:r>
            <w:proofErr w:type="spellEnd"/>
            <w:r w:rsidRPr="004948A4">
              <w:rPr>
                <w:rFonts w:ascii="Arial" w:hAnsi="Arial" w:cs="Arial"/>
                <w:color w:val="000000"/>
                <w:sz w:val="18"/>
                <w:szCs w:val="18"/>
              </w:rPr>
              <w:t>;</w:t>
            </w:r>
          </w:p>
          <w:p w14:paraId="70A32578"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 drugimi gospodarskimi subjekti nismo sklenili dogovora, katerega cilj ali učinek je preprečevati, omejevati ali izkrivljati konkurenco</w:t>
            </w:r>
            <w:r w:rsidR="004B7F5C" w:rsidRPr="004948A4">
              <w:rPr>
                <w:rFonts w:ascii="Arial" w:hAnsi="Arial" w:cs="Arial"/>
                <w:color w:val="000000"/>
                <w:sz w:val="18"/>
                <w:szCs w:val="18"/>
              </w:rPr>
              <w:t>;</w:t>
            </w:r>
          </w:p>
          <w:p w14:paraId="3DE15532"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nismo bili s pravnomočno sodbo v katerikoli državi obsojeni za prestopek v zvezi s poklicnim ravn</w:t>
            </w:r>
            <w:r w:rsidR="004B7F5C" w:rsidRPr="004948A4">
              <w:rPr>
                <w:rFonts w:ascii="Arial" w:hAnsi="Arial" w:cs="Arial"/>
                <w:color w:val="000000"/>
                <w:sz w:val="18"/>
                <w:szCs w:val="18"/>
              </w:rPr>
              <w:t>anjem;</w:t>
            </w:r>
          </w:p>
          <w:p w14:paraId="088E2886"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pri dajanju informacij, zahtevanih v skladu z določbami </w:t>
            </w:r>
            <w:r w:rsidR="005E215B" w:rsidRPr="004948A4">
              <w:rPr>
                <w:rFonts w:ascii="Arial" w:hAnsi="Arial" w:cs="Arial"/>
                <w:color w:val="000000"/>
                <w:sz w:val="18"/>
                <w:szCs w:val="18"/>
              </w:rPr>
              <w:t>ZJN-3</w:t>
            </w:r>
            <w:r w:rsidRPr="004948A4">
              <w:rPr>
                <w:rFonts w:ascii="Arial" w:hAnsi="Arial" w:cs="Arial"/>
                <w:color w:val="000000"/>
                <w:sz w:val="18"/>
                <w:szCs w:val="18"/>
              </w:rPr>
              <w:t>,</w:t>
            </w:r>
            <w:r w:rsidR="004B7F5C" w:rsidRPr="004948A4">
              <w:rPr>
                <w:rFonts w:ascii="Arial" w:hAnsi="Arial" w:cs="Arial"/>
                <w:color w:val="000000"/>
                <w:sz w:val="18"/>
                <w:szCs w:val="18"/>
              </w:rPr>
              <w:t xml:space="preserve"> v tem ali predhodnih postopkih,</w:t>
            </w:r>
            <w:r w:rsidRPr="004948A4">
              <w:rPr>
                <w:rFonts w:ascii="Arial" w:hAnsi="Arial" w:cs="Arial"/>
                <w:color w:val="000000"/>
                <w:sz w:val="18"/>
                <w:szCs w:val="18"/>
              </w:rPr>
              <w:t xml:space="preserve"> nismo namerno podali zavajajoče razlage ali </w:t>
            </w:r>
            <w:r w:rsidR="004B7F5C" w:rsidRPr="004948A4">
              <w:rPr>
                <w:rFonts w:ascii="Arial" w:hAnsi="Arial" w:cs="Arial"/>
                <w:color w:val="000000"/>
                <w:sz w:val="18"/>
                <w:szCs w:val="18"/>
              </w:rPr>
              <w:t>teh informacij nismo zagotovili;</w:t>
            </w:r>
          </w:p>
          <w:p w14:paraId="50B5497C"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nismo v postopku prisilne poravnave, stečajnem postopku ali </w:t>
            </w:r>
            <w:r w:rsidR="004B7F5C" w:rsidRPr="004948A4">
              <w:rPr>
                <w:rFonts w:ascii="Arial" w:hAnsi="Arial" w:cs="Arial"/>
                <w:color w:val="000000"/>
                <w:sz w:val="18"/>
                <w:szCs w:val="18"/>
              </w:rPr>
              <w:t>v postopku likvidacije;</w:t>
            </w:r>
          </w:p>
          <w:p w14:paraId="55D10BB6" w14:textId="77777777" w:rsidR="0095677B"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v tem postopku, v celoti odgovarjali za dela podizvajalcev, ki smo jih navedli v svoji ponudbi,</w:t>
            </w:r>
          </w:p>
          <w:p w14:paraId="4FBB3403" w14:textId="77777777" w:rsidR="004B7F5C"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da bomo v primeru da bomo izbrani na predmetnem javnem naročilu, naročniku na njegov poziv, v roku osmih dni od prejema poziva, posredovali podatke o svojih ustanoviteljih, družbenikih, delničarjih, </w:t>
            </w:r>
            <w:proofErr w:type="spellStart"/>
            <w:r w:rsidRPr="004948A4">
              <w:rPr>
                <w:rFonts w:ascii="Arial" w:hAnsi="Arial" w:cs="Arial"/>
                <w:color w:val="000000"/>
                <w:sz w:val="18"/>
                <w:szCs w:val="18"/>
              </w:rPr>
              <w:t>komanditistih</w:t>
            </w:r>
            <w:proofErr w:type="spellEnd"/>
            <w:r w:rsidRPr="004948A4">
              <w:rPr>
                <w:rFonts w:ascii="Arial" w:hAnsi="Arial" w:cs="Arial"/>
                <w:color w:val="000000"/>
                <w:sz w:val="18"/>
                <w:szCs w:val="18"/>
              </w:rPr>
              <w:t xml:space="preserve"> ali drugih lastnikih in podatke o lastniških deležih navedenih oseb, gospodarskih subjektih, za katere se glede na določbe zakona, ki ureja gospodarske družbe, štej</w:t>
            </w:r>
            <w:r w:rsidR="00453ADC" w:rsidRPr="004948A4">
              <w:rPr>
                <w:rFonts w:ascii="Arial" w:hAnsi="Arial" w:cs="Arial"/>
                <w:color w:val="000000"/>
                <w:sz w:val="18"/>
                <w:szCs w:val="18"/>
              </w:rPr>
              <w:t>e, da so z nami povezane družbe,</w:t>
            </w:r>
          </w:p>
          <w:p w14:paraId="5BC72A55" w14:textId="77777777" w:rsidR="00453ADC" w:rsidRDefault="00453AD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nismo kršili obveznosti iz drugega odstavka 3. člena ZJN-3;</w:t>
            </w:r>
          </w:p>
          <w:p w14:paraId="02AFF784"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izpolnjujemo vse ostale pogoje za izvedbo naročila, ki jih določa razpisna dokumentacija.</w:t>
            </w:r>
          </w:p>
        </w:tc>
      </w:tr>
    </w:tbl>
    <w:p w14:paraId="19398E69" w14:textId="77777777" w:rsidR="00EC4ED4" w:rsidRPr="004948A4" w:rsidRDefault="00EC4ED4">
      <w:pPr>
        <w:spacing w:before="225" w:after="225" w:line="240" w:lineRule="auto"/>
        <w:jc w:val="both"/>
        <w:rPr>
          <w:rFonts w:ascii="Arial" w:hAnsi="Arial" w:cs="Arial"/>
          <w:color w:val="000000"/>
          <w:sz w:val="18"/>
          <w:szCs w:val="18"/>
        </w:rPr>
      </w:pPr>
    </w:p>
    <w:p w14:paraId="50191189" w14:textId="77777777" w:rsidR="005A51CE" w:rsidRPr="004948A4" w:rsidRDefault="006A67B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II</w:t>
      </w:r>
      <w:r w:rsidR="00EC4ED4" w:rsidRPr="004948A4">
        <w:rPr>
          <w:rFonts w:ascii="Arial" w:hAnsi="Arial" w:cs="Arial"/>
          <w:color w:val="000000"/>
          <w:sz w:val="18"/>
          <w:szCs w:val="18"/>
        </w:rPr>
        <w:t xml:space="preserve">. </w:t>
      </w:r>
      <w:r w:rsidR="005E215B" w:rsidRPr="004948A4">
        <w:rPr>
          <w:rFonts w:ascii="Arial" w:hAnsi="Arial" w:cs="Arial"/>
          <w:color w:val="000000"/>
          <w:sz w:val="18"/>
          <w:szCs w:val="18"/>
        </w:rPr>
        <w:t xml:space="preserve">Naročniku izrecno dovoljujemo, da v zvezi z oddajo predmetnega javnega naročila, obstoj in vsebino navedb v ponudbi preveri elektronsko v aplikaciji </w:t>
      </w:r>
      <w:proofErr w:type="spellStart"/>
      <w:r w:rsidR="005E215B" w:rsidRPr="004948A4">
        <w:rPr>
          <w:rFonts w:ascii="Arial" w:hAnsi="Arial" w:cs="Arial"/>
          <w:color w:val="000000"/>
          <w:sz w:val="18"/>
          <w:szCs w:val="18"/>
        </w:rPr>
        <w:t>eDosje</w:t>
      </w:r>
      <w:proofErr w:type="spellEnd"/>
      <w:r w:rsidR="005E215B" w:rsidRPr="004948A4">
        <w:rPr>
          <w:rFonts w:ascii="Arial" w:hAnsi="Arial" w:cs="Arial"/>
          <w:color w:val="000000"/>
          <w:sz w:val="18"/>
          <w:szCs w:val="18"/>
        </w:rPr>
        <w:t>.</w:t>
      </w:r>
    </w:p>
    <w:p w14:paraId="6CC281DE" w14:textId="77777777" w:rsidR="00EC4ED4" w:rsidRPr="004948A4" w:rsidRDefault="00EC4ED4">
      <w:pPr>
        <w:spacing w:before="225" w:after="225" w:line="240" w:lineRule="auto"/>
        <w:jc w:val="both"/>
        <w:rPr>
          <w:rFonts w:ascii="Arial" w:hAnsi="Arial" w:cs="Arial"/>
          <w:color w:val="000000"/>
          <w:sz w:val="18"/>
          <w:szCs w:val="18"/>
        </w:rPr>
      </w:pPr>
    </w:p>
    <w:p w14:paraId="7CFD1E53" w14:textId="77777777" w:rsidR="005E215B" w:rsidRPr="004948A4"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4948A4" w14:paraId="0D3F5B34" w14:textId="77777777" w:rsidTr="00353690">
        <w:tc>
          <w:tcPr>
            <w:tcW w:w="2500" w:type="pct"/>
            <w:tcMar>
              <w:top w:w="75" w:type="dxa"/>
              <w:bottom w:w="75" w:type="dxa"/>
            </w:tcMar>
            <w:vAlign w:val="center"/>
          </w:tcPr>
          <w:p w14:paraId="15815FF3"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F4AA241"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0FABBDD0" w14:textId="77777777" w:rsidTr="00353690">
        <w:tc>
          <w:tcPr>
            <w:tcW w:w="2500" w:type="pct"/>
            <w:tcMar>
              <w:top w:w="75" w:type="dxa"/>
              <w:bottom w:w="75" w:type="dxa"/>
            </w:tcMar>
            <w:vAlign w:val="center"/>
          </w:tcPr>
          <w:p w14:paraId="529A873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D426B6E"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482006A5"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4A9D8E2F"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p w14:paraId="19646EB4" w14:textId="77777777" w:rsidR="00E3613B" w:rsidRPr="004948A4" w:rsidRDefault="00E3613B" w:rsidP="00E3613B">
      <w:pPr>
        <w:spacing w:after="120"/>
        <w:rPr>
          <w:rFonts w:ascii="Arial" w:hAnsi="Arial" w:cs="Arial"/>
        </w:rPr>
      </w:pPr>
    </w:p>
    <w:p w14:paraId="3CF7A9C3" w14:textId="77777777" w:rsidR="0094329B" w:rsidRPr="004948A4" w:rsidRDefault="0094329B" w:rsidP="00E3613B">
      <w:pPr>
        <w:spacing w:after="120"/>
        <w:rPr>
          <w:rFonts w:ascii="Arial" w:hAnsi="Arial" w:cs="Arial"/>
        </w:rPr>
      </w:pPr>
    </w:p>
    <w:p w14:paraId="0438646D" w14:textId="77777777" w:rsidR="0094329B" w:rsidRPr="004948A4" w:rsidRDefault="0094329B" w:rsidP="00E3613B">
      <w:pPr>
        <w:spacing w:after="120"/>
        <w:rPr>
          <w:rFonts w:ascii="Arial" w:hAnsi="Arial" w:cs="Arial"/>
        </w:rPr>
      </w:pPr>
    </w:p>
    <w:p w14:paraId="02716120" w14:textId="77777777" w:rsidR="001B15F8" w:rsidRPr="004948A4" w:rsidRDefault="001B15F8" w:rsidP="001B15F8">
      <w:pPr>
        <w:ind w:right="-2"/>
        <w:jc w:val="both"/>
        <w:rPr>
          <w:rFonts w:ascii="Arial" w:hAnsi="Arial" w:cs="Arial"/>
          <w:b/>
          <w:i/>
          <w:sz w:val="18"/>
          <w:szCs w:val="18"/>
        </w:rPr>
      </w:pPr>
      <w:r w:rsidRPr="004948A4">
        <w:rPr>
          <w:rFonts w:ascii="Arial" w:hAnsi="Arial" w:cs="Arial"/>
          <w:i/>
          <w:sz w:val="18"/>
          <w:szCs w:val="18"/>
        </w:rPr>
        <w:t xml:space="preserve">Opomba: Obrazec izpolnijo vsi </w:t>
      </w:r>
      <w:r w:rsidR="008359D4" w:rsidRPr="004948A4">
        <w:rPr>
          <w:rFonts w:ascii="Arial" w:hAnsi="Arial" w:cs="Arial"/>
          <w:i/>
          <w:sz w:val="18"/>
          <w:szCs w:val="18"/>
        </w:rPr>
        <w:t>gospodarski subjekti</w:t>
      </w:r>
      <w:r w:rsidRPr="004948A4">
        <w:rPr>
          <w:rFonts w:ascii="Arial" w:hAnsi="Arial" w:cs="Arial"/>
          <w:i/>
          <w:sz w:val="18"/>
          <w:szCs w:val="18"/>
        </w:rPr>
        <w:t xml:space="preserve"> v ponudbi (samostojni ponudnik, v primeru skupne ponudbe vsi ponudniki in podizvajalci). Za krovno izjavo se </w:t>
      </w:r>
      <w:r w:rsidR="008359D4" w:rsidRPr="004948A4">
        <w:rPr>
          <w:rFonts w:ascii="Arial" w:hAnsi="Arial" w:cs="Arial"/>
          <w:i/>
          <w:sz w:val="18"/>
          <w:szCs w:val="18"/>
        </w:rPr>
        <w:t xml:space="preserve">obvezno priložijo </w:t>
      </w:r>
      <w:r w:rsidRPr="004948A4">
        <w:rPr>
          <w:rFonts w:ascii="Arial" w:hAnsi="Arial" w:cs="Arial"/>
          <w:i/>
          <w:sz w:val="18"/>
          <w:szCs w:val="18"/>
        </w:rPr>
        <w:t>obrazci ESPD</w:t>
      </w:r>
      <w:r w:rsidR="008359D4" w:rsidRPr="004948A4">
        <w:rPr>
          <w:rFonts w:ascii="Arial" w:hAnsi="Arial" w:cs="Arial"/>
          <w:i/>
          <w:sz w:val="18"/>
          <w:szCs w:val="18"/>
        </w:rPr>
        <w:t xml:space="preserve"> za vse gospodarske subjekte v ponudbi</w:t>
      </w:r>
      <w:r w:rsidRPr="004948A4">
        <w:rPr>
          <w:rFonts w:ascii="Arial" w:hAnsi="Arial" w:cs="Arial"/>
          <w:i/>
          <w:sz w:val="18"/>
          <w:szCs w:val="18"/>
        </w:rPr>
        <w:t xml:space="preserve">. </w:t>
      </w:r>
    </w:p>
    <w:p w14:paraId="52A7AC97" w14:textId="77777777" w:rsidR="0094329B" w:rsidRPr="004948A4" w:rsidRDefault="0094329B" w:rsidP="00E3613B">
      <w:pPr>
        <w:spacing w:after="120"/>
        <w:rPr>
          <w:rFonts w:ascii="Arial" w:hAnsi="Arial" w:cs="Arial"/>
        </w:rPr>
      </w:pPr>
    </w:p>
    <w:p w14:paraId="0594FDE5" w14:textId="77777777" w:rsidR="0094329B" w:rsidRPr="004948A4" w:rsidRDefault="0094329B" w:rsidP="00E3613B">
      <w:pPr>
        <w:spacing w:after="120"/>
        <w:rPr>
          <w:rFonts w:ascii="Arial" w:hAnsi="Arial" w:cs="Arial"/>
        </w:rPr>
      </w:pPr>
    </w:p>
    <w:p w14:paraId="3FDCE6ED" w14:textId="77777777" w:rsidR="0094329B" w:rsidRPr="004948A4" w:rsidRDefault="0094329B" w:rsidP="00E3613B">
      <w:pPr>
        <w:spacing w:after="120"/>
        <w:rPr>
          <w:rFonts w:ascii="Arial" w:hAnsi="Arial" w:cs="Arial"/>
        </w:rPr>
      </w:pPr>
    </w:p>
    <w:p w14:paraId="1893D66F" w14:textId="77777777" w:rsidR="0094329B" w:rsidRPr="004948A4" w:rsidRDefault="0094329B" w:rsidP="00E3613B">
      <w:pPr>
        <w:spacing w:after="120"/>
        <w:rPr>
          <w:rFonts w:ascii="Arial" w:hAnsi="Arial" w:cs="Arial"/>
        </w:rPr>
      </w:pPr>
    </w:p>
    <w:p w14:paraId="7A962CF9" w14:textId="77777777" w:rsidR="0094329B" w:rsidRPr="004948A4" w:rsidRDefault="0094329B" w:rsidP="00E3613B">
      <w:pPr>
        <w:spacing w:after="120"/>
        <w:rPr>
          <w:rFonts w:ascii="Arial" w:hAnsi="Arial" w:cs="Arial"/>
        </w:rPr>
      </w:pPr>
    </w:p>
    <w:p w14:paraId="6E4845B0" w14:textId="77777777" w:rsidR="0094329B" w:rsidRPr="004948A4" w:rsidRDefault="0094329B" w:rsidP="00E3613B">
      <w:pPr>
        <w:spacing w:after="120"/>
        <w:rPr>
          <w:rFonts w:ascii="Arial" w:hAnsi="Arial" w:cs="Arial"/>
        </w:rPr>
      </w:pPr>
    </w:p>
    <w:p w14:paraId="65A66D3E" w14:textId="77777777" w:rsidR="0094329B" w:rsidRPr="004948A4" w:rsidRDefault="0094329B" w:rsidP="00E3613B">
      <w:pPr>
        <w:spacing w:after="120"/>
        <w:rPr>
          <w:rFonts w:ascii="Arial" w:hAnsi="Arial" w:cs="Arial"/>
        </w:rPr>
      </w:pPr>
    </w:p>
    <w:p w14:paraId="3CB9CA8D" w14:textId="77777777" w:rsidR="0094329B" w:rsidRPr="004948A4" w:rsidRDefault="0094329B" w:rsidP="00E3613B">
      <w:pPr>
        <w:spacing w:after="120"/>
        <w:rPr>
          <w:rFonts w:ascii="Arial" w:hAnsi="Arial" w:cs="Arial"/>
        </w:rPr>
      </w:pPr>
    </w:p>
    <w:p w14:paraId="3E9C53B2" w14:textId="77777777" w:rsidR="006A67B3" w:rsidRPr="004948A4" w:rsidRDefault="006A67B3" w:rsidP="00E3613B">
      <w:pPr>
        <w:spacing w:after="120"/>
        <w:rPr>
          <w:rFonts w:ascii="Arial" w:hAnsi="Arial" w:cs="Arial"/>
        </w:rPr>
      </w:pPr>
    </w:p>
    <w:p w14:paraId="0E43B0A7" w14:textId="77777777" w:rsidR="006A67B3" w:rsidRPr="004948A4" w:rsidRDefault="006A67B3" w:rsidP="00E3613B">
      <w:pPr>
        <w:spacing w:after="120"/>
        <w:rPr>
          <w:rFonts w:ascii="Arial" w:hAnsi="Arial" w:cs="Arial"/>
        </w:rPr>
      </w:pPr>
    </w:p>
    <w:p w14:paraId="55DCBA1A" w14:textId="77777777" w:rsidR="006A67B3" w:rsidRPr="004948A4" w:rsidRDefault="006A67B3" w:rsidP="00E3613B">
      <w:pPr>
        <w:spacing w:after="120"/>
        <w:rPr>
          <w:rFonts w:ascii="Arial" w:hAnsi="Arial" w:cs="Arial"/>
        </w:rPr>
      </w:pPr>
    </w:p>
    <w:p w14:paraId="0FDC6392" w14:textId="77777777" w:rsidR="006A67B3" w:rsidRPr="004948A4" w:rsidRDefault="006A67B3" w:rsidP="00E3613B">
      <w:pPr>
        <w:spacing w:after="120"/>
        <w:rPr>
          <w:rFonts w:ascii="Arial" w:hAnsi="Arial" w:cs="Arial"/>
        </w:rPr>
      </w:pPr>
    </w:p>
    <w:p w14:paraId="14E48FA4" w14:textId="77777777" w:rsidR="006A67B3" w:rsidRPr="004948A4" w:rsidRDefault="006A67B3" w:rsidP="00E3613B">
      <w:pPr>
        <w:spacing w:after="120"/>
        <w:rPr>
          <w:rFonts w:ascii="Arial" w:hAnsi="Arial" w:cs="Arial"/>
        </w:rPr>
      </w:pPr>
    </w:p>
    <w:p w14:paraId="1F673184" w14:textId="77777777" w:rsidR="006A67B3" w:rsidRPr="004948A4" w:rsidRDefault="006A67B3" w:rsidP="00E3613B">
      <w:pPr>
        <w:spacing w:after="120"/>
        <w:rPr>
          <w:rFonts w:ascii="Arial" w:hAnsi="Arial" w:cs="Arial"/>
        </w:rPr>
      </w:pPr>
    </w:p>
    <w:p w14:paraId="54E34B80" w14:textId="77777777" w:rsidR="006A67B3" w:rsidRPr="004948A4" w:rsidRDefault="006A67B3" w:rsidP="00E3613B">
      <w:pPr>
        <w:spacing w:after="120"/>
        <w:rPr>
          <w:rFonts w:ascii="Arial" w:hAnsi="Arial" w:cs="Arial"/>
        </w:rPr>
      </w:pPr>
    </w:p>
    <w:p w14:paraId="2ED45055" w14:textId="77777777" w:rsidR="006A67B3" w:rsidRPr="004948A4" w:rsidRDefault="006A67B3" w:rsidP="00E3613B">
      <w:pPr>
        <w:spacing w:after="120"/>
        <w:rPr>
          <w:rFonts w:ascii="Arial" w:hAnsi="Arial" w:cs="Arial"/>
        </w:rPr>
      </w:pPr>
    </w:p>
    <w:p w14:paraId="221A96C3" w14:textId="77777777" w:rsidR="006A67B3" w:rsidRPr="004948A4" w:rsidRDefault="006A67B3" w:rsidP="00E3613B">
      <w:pPr>
        <w:spacing w:after="120"/>
        <w:rPr>
          <w:rFonts w:ascii="Arial" w:hAnsi="Arial" w:cs="Arial"/>
        </w:rPr>
      </w:pPr>
    </w:p>
    <w:p w14:paraId="71166E0F" w14:textId="77777777" w:rsidR="006A67B3" w:rsidRPr="004948A4" w:rsidRDefault="006A67B3" w:rsidP="00E3613B">
      <w:pPr>
        <w:spacing w:after="120"/>
        <w:rPr>
          <w:rFonts w:ascii="Arial" w:hAnsi="Arial" w:cs="Arial"/>
        </w:rPr>
      </w:pPr>
    </w:p>
    <w:p w14:paraId="048930A3" w14:textId="77777777" w:rsidR="006A67B3" w:rsidRPr="004948A4" w:rsidRDefault="006A67B3" w:rsidP="00E3613B">
      <w:pPr>
        <w:spacing w:after="120"/>
        <w:rPr>
          <w:rFonts w:ascii="Arial" w:hAnsi="Arial" w:cs="Arial"/>
        </w:rPr>
      </w:pPr>
    </w:p>
    <w:p w14:paraId="1E1B8202" w14:textId="77777777" w:rsidR="008E051B" w:rsidRPr="004948A4" w:rsidRDefault="008E051B" w:rsidP="008359D4">
      <w:pPr>
        <w:pStyle w:val="Paragraf"/>
        <w:rPr>
          <w:rFonts w:ascii="Arial" w:hAnsi="Arial" w:cs="Arial"/>
          <w:i/>
        </w:rPr>
      </w:pPr>
    </w:p>
    <w:p w14:paraId="6DED5269" w14:textId="77777777" w:rsidR="00B235A5" w:rsidRDefault="00B235A5" w:rsidP="008E051B">
      <w:pPr>
        <w:pStyle w:val="Paragraf"/>
        <w:jc w:val="right"/>
        <w:rPr>
          <w:rFonts w:ascii="Arial" w:hAnsi="Arial" w:cs="Arial"/>
          <w:i/>
        </w:rPr>
      </w:pPr>
    </w:p>
    <w:p w14:paraId="20574153" w14:textId="77777777" w:rsidR="009A2B25" w:rsidRPr="004948A4" w:rsidRDefault="00766ABB" w:rsidP="008E051B">
      <w:pPr>
        <w:pStyle w:val="Paragraf"/>
        <w:jc w:val="right"/>
        <w:rPr>
          <w:rFonts w:ascii="Arial" w:hAnsi="Arial" w:cs="Arial"/>
          <w:i/>
        </w:rPr>
      </w:pPr>
      <w:r w:rsidRPr="004948A4">
        <w:rPr>
          <w:rFonts w:ascii="Arial" w:hAnsi="Arial" w:cs="Arial"/>
          <w:i/>
        </w:rPr>
        <w:lastRenderedPageBreak/>
        <w:t>Obrazec št. 3</w:t>
      </w:r>
    </w:p>
    <w:p w14:paraId="4E71C247" w14:textId="77777777" w:rsidR="005B5CEE" w:rsidRPr="004948A4" w:rsidRDefault="005B5CEE" w:rsidP="005B5CEE">
      <w:pPr>
        <w:pStyle w:val="Naslov3"/>
        <w:jc w:val="center"/>
        <w:rPr>
          <w:rFonts w:ascii="Arial" w:hAnsi="Arial" w:cs="Arial"/>
          <w:color w:val="auto"/>
          <w:u w:val="single"/>
        </w:rPr>
      </w:pPr>
      <w:bookmarkStart w:id="36" w:name="_Toc451506523"/>
      <w:bookmarkStart w:id="37" w:name="_Toc455057840"/>
      <w:bookmarkStart w:id="38" w:name="_Toc473884262"/>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36"/>
      <w:bookmarkEnd w:id="37"/>
      <w:bookmarkEnd w:id="38"/>
    </w:p>
    <w:p w14:paraId="7D36EF50" w14:textId="77777777" w:rsidR="005B5CEE" w:rsidRPr="004948A4" w:rsidRDefault="005B5CEE" w:rsidP="005B5CEE">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3F87C1E1" w14:textId="77777777" w:rsidR="005473CE" w:rsidRDefault="005473CE" w:rsidP="005B5CEE">
      <w:pPr>
        <w:spacing w:before="225" w:after="0" w:line="240" w:lineRule="auto"/>
        <w:jc w:val="both"/>
        <w:rPr>
          <w:rFonts w:ascii="Arial" w:hAnsi="Arial" w:cs="Arial"/>
          <w:b/>
          <w:bCs/>
          <w:color w:val="000000"/>
          <w:sz w:val="18"/>
          <w:szCs w:val="18"/>
        </w:rPr>
      </w:pPr>
      <w:r w:rsidRPr="005473CE">
        <w:rPr>
          <w:rFonts w:ascii="Arial" w:hAnsi="Arial" w:cs="Arial"/>
          <w:b/>
          <w:bCs/>
          <w:color w:val="000000"/>
          <w:sz w:val="18"/>
          <w:szCs w:val="18"/>
        </w:rPr>
        <w:t>ZAMENJAVA RAZSVETLJAVE V RDE</w:t>
      </w:r>
      <w:r w:rsidRPr="005473CE">
        <w:rPr>
          <w:rFonts w:ascii="Arial" w:hAnsi="Arial" w:cs="Arial" w:hint="eastAsia"/>
          <w:b/>
          <w:bCs/>
          <w:color w:val="000000"/>
          <w:sz w:val="18"/>
          <w:szCs w:val="18"/>
        </w:rPr>
        <w:t>Č</w:t>
      </w:r>
      <w:r w:rsidRPr="005473CE">
        <w:rPr>
          <w:rFonts w:ascii="Arial" w:hAnsi="Arial" w:cs="Arial"/>
          <w:b/>
          <w:bCs/>
          <w:color w:val="000000"/>
          <w:sz w:val="18"/>
          <w:szCs w:val="18"/>
        </w:rPr>
        <w:t xml:space="preserve">I DVORANI </w:t>
      </w:r>
    </w:p>
    <w:p w14:paraId="5625AB48"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izročamo 2 </w:t>
      </w:r>
      <w:proofErr w:type="spellStart"/>
      <w:r w:rsidRPr="004948A4">
        <w:rPr>
          <w:rFonts w:ascii="Arial" w:hAnsi="Arial" w:cs="Arial"/>
          <w:color w:val="000000"/>
          <w:sz w:val="18"/>
          <w:szCs w:val="18"/>
        </w:rPr>
        <w:t>bianco</w:t>
      </w:r>
      <w:proofErr w:type="spellEnd"/>
      <w:r w:rsidRPr="004948A4">
        <w:rPr>
          <w:rFonts w:ascii="Arial" w:hAnsi="Arial" w:cs="Arial"/>
          <w:color w:val="000000"/>
          <w:sz w:val="18"/>
          <w:szCs w:val="18"/>
        </w:rPr>
        <w:t xml:space="preserve"> lastni menici ter menično izjavo s pooblastilom za izpolnitev in unovčenje menice, ki ju je podpisala/i pooblaščena/i oseba/i za podpisovanje:</w:t>
      </w:r>
    </w:p>
    <w:p w14:paraId="7E28BB20"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7B9FAFE2"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382B7BA5" w14:textId="28FDBF11"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 xml:space="preserve"> Naročnika (Rdeča dvorana ŠRZ) pooblaščamo, da izpolni priloženo menico z zneskom v višini </w:t>
      </w:r>
      <w:r w:rsidR="00ED481C">
        <w:rPr>
          <w:rFonts w:ascii="Arial" w:hAnsi="Arial" w:cs="Arial"/>
          <w:b/>
          <w:bCs/>
          <w:color w:val="000000"/>
          <w:sz w:val="18"/>
          <w:szCs w:val="18"/>
        </w:rPr>
        <w:t>4</w:t>
      </w:r>
      <w:r w:rsidR="006616C6">
        <w:rPr>
          <w:rFonts w:ascii="Arial" w:hAnsi="Arial" w:cs="Arial"/>
          <w:b/>
          <w:bCs/>
          <w:color w:val="000000"/>
          <w:sz w:val="18"/>
          <w:szCs w:val="18"/>
        </w:rPr>
        <w:t>.5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5B5CEE" w:rsidRPr="004948A4" w14:paraId="73FF8258" w14:textId="77777777" w:rsidTr="004C3458">
        <w:tc>
          <w:tcPr>
            <w:tcW w:w="0" w:type="auto"/>
            <w:tcMar>
              <w:top w:w="0" w:type="auto"/>
              <w:bottom w:w="0" w:type="auto"/>
            </w:tcMar>
          </w:tcPr>
          <w:p w14:paraId="77333D3C"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03C10DE7"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203F0800"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2D229A81" w14:textId="77777777" w:rsidR="005B5CEE"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sklenemo pogodbe v določenem roku ali</w:t>
            </w:r>
          </w:p>
          <w:p w14:paraId="238E0AAD" w14:textId="77777777" w:rsidR="00DD4D02" w:rsidRPr="004948A4" w:rsidRDefault="00DD4D02" w:rsidP="00C92810">
            <w:pPr>
              <w:numPr>
                <w:ilvl w:val="0"/>
                <w:numId w:val="17"/>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14:paraId="1B3C5116" w14:textId="77777777" w:rsidR="005B5CEE" w:rsidRPr="004948A4" w:rsidRDefault="005B5CEE" w:rsidP="004C3458">
            <w:pPr>
              <w:ind w:left="720"/>
              <w:rPr>
                <w:rFonts w:ascii="Arial" w:hAnsi="Arial" w:cs="Arial"/>
                <w:color w:val="000000"/>
                <w:sz w:val="18"/>
                <w:szCs w:val="18"/>
              </w:rPr>
            </w:pPr>
          </w:p>
        </w:tc>
      </w:tr>
    </w:tbl>
    <w:p w14:paraId="2C386381"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w:t>
      </w:r>
      <w:r w:rsidR="00BC7526" w:rsidRPr="004948A4">
        <w:rPr>
          <w:rFonts w:ascii="Arial" w:hAnsi="Arial" w:cs="Arial"/>
          <w:color w:val="000000"/>
          <w:sz w:val="18"/>
          <w:szCs w:val="18"/>
        </w:rPr>
        <w:t xml:space="preserve"> (najmanj 9</w:t>
      </w:r>
      <w:r w:rsidRPr="004948A4">
        <w:rPr>
          <w:rFonts w:ascii="Arial" w:hAnsi="Arial" w:cs="Arial"/>
          <w:color w:val="000000"/>
          <w:sz w:val="18"/>
          <w:szCs w:val="18"/>
        </w:rPr>
        <w:t>0 dni od roka za predložitev ponudb).</w:t>
      </w:r>
    </w:p>
    <w:p w14:paraId="0A4E1752"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14:paraId="70E154E4"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0F82A03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2148714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732DDBAC"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41514880" w14:textId="77777777" w:rsidR="00A6650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sidR="00A66504">
        <w:rPr>
          <w:rFonts w:ascii="Arial" w:hAnsi="Arial" w:cs="Arial"/>
          <w:sz w:val="18"/>
          <w:szCs w:val="18"/>
        </w:rPr>
        <w:t>pri UJP Žalec Rdeča dvorana ŠRZ</w:t>
      </w:r>
      <w:r w:rsidRPr="004948A4">
        <w:rPr>
          <w:rFonts w:ascii="Arial" w:hAnsi="Arial" w:cs="Arial"/>
          <w:sz w:val="18"/>
          <w:szCs w:val="18"/>
        </w:rPr>
        <w:t>, št. SI56 0133</w:t>
      </w:r>
      <w:r w:rsidR="00A66504">
        <w:rPr>
          <w:rFonts w:ascii="Arial" w:hAnsi="Arial" w:cs="Arial"/>
          <w:sz w:val="18"/>
          <w:szCs w:val="18"/>
        </w:rPr>
        <w:t>3</w:t>
      </w:r>
      <w:r w:rsidRPr="004948A4">
        <w:rPr>
          <w:rFonts w:ascii="Arial" w:hAnsi="Arial" w:cs="Arial"/>
          <w:sz w:val="18"/>
          <w:szCs w:val="18"/>
        </w:rPr>
        <w:t xml:space="preserve"> </w:t>
      </w:r>
      <w:r w:rsidR="00A66504">
        <w:rPr>
          <w:rFonts w:ascii="Arial" w:hAnsi="Arial" w:cs="Arial"/>
          <w:sz w:val="18"/>
          <w:szCs w:val="18"/>
        </w:rPr>
        <w:t>603 072 19 89.</w:t>
      </w:r>
    </w:p>
    <w:p w14:paraId="66572972"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sidR="00DD4D02">
        <w:rPr>
          <w:rFonts w:ascii="Arial" w:hAnsi="Arial" w:cs="Arial"/>
          <w:sz w:val="18"/>
          <w:szCs w:val="18"/>
        </w:rPr>
        <w:t>ut v valuto, na katero se glasita menici</w:t>
      </w:r>
      <w:r w:rsidRPr="004948A4">
        <w:rPr>
          <w:rFonts w:ascii="Arial" w:hAnsi="Arial" w:cs="Arial"/>
          <w:sz w:val="18"/>
          <w:szCs w:val="18"/>
        </w:rPr>
        <w:t>.</w:t>
      </w:r>
    </w:p>
    <w:p w14:paraId="38DDD72D" w14:textId="77777777" w:rsidR="005B5CEE" w:rsidRPr="004948A4" w:rsidRDefault="00DD4D02" w:rsidP="005B5CEE">
      <w:pPr>
        <w:spacing w:before="225" w:after="0" w:line="240" w:lineRule="auto"/>
        <w:jc w:val="both"/>
        <w:rPr>
          <w:rFonts w:ascii="Arial" w:hAnsi="Arial" w:cs="Arial"/>
          <w:sz w:val="18"/>
          <w:szCs w:val="18"/>
        </w:rPr>
      </w:pPr>
      <w:r>
        <w:rPr>
          <w:rFonts w:ascii="Arial" w:hAnsi="Arial" w:cs="Arial"/>
          <w:sz w:val="18"/>
          <w:szCs w:val="18"/>
        </w:rPr>
        <w:t>Menici</w:t>
      </w:r>
      <w:r w:rsidR="005B5CEE"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5B5CEE" w:rsidRPr="004948A4" w14:paraId="10F58E29" w14:textId="77777777" w:rsidTr="004C3458">
        <w:tc>
          <w:tcPr>
            <w:tcW w:w="2500" w:type="pct"/>
            <w:tcMar>
              <w:top w:w="75" w:type="dxa"/>
              <w:bottom w:w="75" w:type="dxa"/>
            </w:tcMar>
            <w:vAlign w:val="center"/>
          </w:tcPr>
          <w:p w14:paraId="3194AE3E" w14:textId="77777777" w:rsidR="005B5CEE" w:rsidRPr="004948A4" w:rsidRDefault="005B5CEE" w:rsidP="004C3458">
            <w:pPr>
              <w:rPr>
                <w:rFonts w:ascii="Arial" w:hAnsi="Arial" w:cs="Arial"/>
                <w:color w:val="000000"/>
                <w:position w:val="-2"/>
                <w:sz w:val="18"/>
                <w:szCs w:val="18"/>
              </w:rPr>
            </w:pPr>
          </w:p>
          <w:p w14:paraId="2FED52A5"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3E8860C7" w14:textId="77777777" w:rsidR="005B5CEE" w:rsidRPr="004948A4" w:rsidRDefault="005B5CEE" w:rsidP="004C345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5B5CEE" w:rsidRPr="004948A4" w14:paraId="3C641B6B" w14:textId="77777777" w:rsidTr="004C3458">
        <w:tc>
          <w:tcPr>
            <w:tcW w:w="2500" w:type="pct"/>
            <w:tcMar>
              <w:top w:w="75" w:type="dxa"/>
              <w:bottom w:w="75" w:type="dxa"/>
            </w:tcMar>
            <w:vAlign w:val="center"/>
          </w:tcPr>
          <w:p w14:paraId="375B6288"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47DFD89E" w14:textId="77777777" w:rsidR="005B5CEE" w:rsidRPr="004948A4" w:rsidRDefault="005B5CEE" w:rsidP="004C3458">
            <w:pPr>
              <w:rPr>
                <w:rFonts w:ascii="Arial" w:hAnsi="Arial" w:cs="Arial"/>
                <w:sz w:val="18"/>
                <w:szCs w:val="18"/>
              </w:rPr>
            </w:pPr>
          </w:p>
          <w:p w14:paraId="7185FDBC" w14:textId="77777777" w:rsidR="005B5CEE" w:rsidRPr="004948A4" w:rsidRDefault="005B5CEE" w:rsidP="004C345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677CB71A" w14:textId="77777777" w:rsidR="005B5CEE" w:rsidRPr="004948A4" w:rsidRDefault="005B5CEE" w:rsidP="005B5CEE">
      <w:pPr>
        <w:spacing w:after="0"/>
        <w:rPr>
          <w:rFonts w:ascii="Arial" w:hAnsi="Arial" w:cs="Arial"/>
          <w:sz w:val="18"/>
          <w:szCs w:val="18"/>
        </w:rPr>
      </w:pPr>
    </w:p>
    <w:p w14:paraId="36895B7A" w14:textId="77777777" w:rsidR="005B5CEE" w:rsidRPr="004948A4" w:rsidRDefault="005B5CEE" w:rsidP="005B5CEE">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DD4D02" w:rsidRPr="00726AA5">
        <w:rPr>
          <w:rFonts w:ascii="Arial" w:hAnsi="Arial" w:cs="Arial"/>
          <w:sz w:val="18"/>
        </w:rPr>
        <w:t xml:space="preserve">2 </w:t>
      </w:r>
      <w:r w:rsidR="00DD4D02">
        <w:rPr>
          <w:rFonts w:ascii="Arial" w:hAnsi="Arial" w:cs="Arial"/>
          <w:sz w:val="18"/>
          <w:szCs w:val="18"/>
        </w:rPr>
        <w:t>menici</w:t>
      </w:r>
    </w:p>
    <w:p w14:paraId="4E873AE6" w14:textId="77777777" w:rsidR="005B5CEE" w:rsidRPr="004948A4" w:rsidRDefault="005B5CEE" w:rsidP="005B5CEE">
      <w:pPr>
        <w:spacing w:after="0"/>
        <w:jc w:val="right"/>
        <w:rPr>
          <w:rFonts w:ascii="Arial" w:hAnsi="Arial" w:cs="Arial"/>
          <w:i/>
          <w:sz w:val="18"/>
          <w:szCs w:val="18"/>
        </w:rPr>
      </w:pPr>
    </w:p>
    <w:p w14:paraId="34EB72C1" w14:textId="77777777" w:rsidR="009B756B" w:rsidRPr="004948A4" w:rsidRDefault="009B756B" w:rsidP="005B5CEE">
      <w:pPr>
        <w:spacing w:after="0"/>
        <w:jc w:val="right"/>
        <w:rPr>
          <w:rFonts w:ascii="Arial" w:hAnsi="Arial" w:cs="Arial"/>
          <w:i/>
          <w:sz w:val="18"/>
          <w:szCs w:val="18"/>
        </w:rPr>
      </w:pPr>
    </w:p>
    <w:p w14:paraId="479E30DA" w14:textId="77777777" w:rsidR="009B756B" w:rsidRPr="004948A4" w:rsidRDefault="009B756B" w:rsidP="005B5CEE">
      <w:pPr>
        <w:spacing w:after="0"/>
        <w:jc w:val="right"/>
        <w:rPr>
          <w:rFonts w:ascii="Arial" w:hAnsi="Arial" w:cs="Arial"/>
          <w:i/>
          <w:sz w:val="18"/>
          <w:szCs w:val="18"/>
        </w:rPr>
      </w:pPr>
    </w:p>
    <w:p w14:paraId="1AC4F3C3" w14:textId="77777777" w:rsidR="009B756B" w:rsidRPr="004948A4" w:rsidRDefault="009B756B" w:rsidP="005B5CEE">
      <w:pPr>
        <w:spacing w:after="0"/>
        <w:jc w:val="right"/>
        <w:rPr>
          <w:rFonts w:ascii="Arial" w:hAnsi="Arial" w:cs="Arial"/>
          <w:i/>
          <w:sz w:val="18"/>
          <w:szCs w:val="18"/>
        </w:rPr>
      </w:pPr>
    </w:p>
    <w:p w14:paraId="3E6C371C" w14:textId="77777777" w:rsidR="004D2BD5" w:rsidRPr="004948A4" w:rsidRDefault="004D2BD5" w:rsidP="005B5CEE">
      <w:pPr>
        <w:spacing w:after="0"/>
        <w:jc w:val="right"/>
        <w:rPr>
          <w:rFonts w:ascii="Arial" w:hAnsi="Arial" w:cs="Arial"/>
          <w:i/>
          <w:sz w:val="18"/>
          <w:szCs w:val="18"/>
        </w:rPr>
      </w:pPr>
    </w:p>
    <w:p w14:paraId="6F6A8DCC" w14:textId="77777777" w:rsidR="009B756B" w:rsidRPr="004948A4" w:rsidRDefault="009B756B" w:rsidP="004B21EE">
      <w:pPr>
        <w:spacing w:after="0"/>
        <w:rPr>
          <w:rFonts w:ascii="Arial" w:hAnsi="Arial" w:cs="Arial"/>
          <w:i/>
          <w:sz w:val="18"/>
          <w:szCs w:val="18"/>
        </w:rPr>
      </w:pPr>
    </w:p>
    <w:p w14:paraId="65CEB954" w14:textId="77777777" w:rsidR="003D7E54" w:rsidRPr="004948A4" w:rsidRDefault="005B5CEE" w:rsidP="005B5CEE">
      <w:pPr>
        <w:pStyle w:val="Paragraf"/>
        <w:jc w:val="right"/>
        <w:rPr>
          <w:rFonts w:ascii="Arial" w:hAnsi="Arial" w:cs="Arial"/>
          <w:i/>
        </w:rPr>
      </w:pPr>
      <w:r w:rsidRPr="004948A4">
        <w:rPr>
          <w:rFonts w:ascii="Arial" w:hAnsi="Arial" w:cs="Arial"/>
          <w:i/>
        </w:rPr>
        <w:lastRenderedPageBreak/>
        <w:t>Obrazec št. 4</w:t>
      </w:r>
    </w:p>
    <w:p w14:paraId="46A8ACD9" w14:textId="77777777" w:rsidR="004B21EE" w:rsidRPr="0035357E" w:rsidRDefault="004B21EE" w:rsidP="0035357E">
      <w:pPr>
        <w:pStyle w:val="Naslov3"/>
        <w:rPr>
          <w:rFonts w:ascii="Arial" w:hAnsi="Arial" w:cs="Arial"/>
          <w:color w:val="auto"/>
          <w:sz w:val="20"/>
        </w:rPr>
      </w:pPr>
      <w:bookmarkStart w:id="39" w:name="_Toc473884263"/>
      <w:r w:rsidRPr="0035357E">
        <w:rPr>
          <w:rFonts w:ascii="Arial" w:hAnsi="Arial" w:cs="Arial"/>
          <w:color w:val="auto"/>
          <w:sz w:val="20"/>
        </w:rPr>
        <w:t>VZOREC FINANČNEGA ZAVAROVANJA ZA DOBRO IZVEDBO POGODBENIH OBVEZNOSTI</w:t>
      </w:r>
      <w:bookmarkEnd w:id="39"/>
    </w:p>
    <w:p w14:paraId="4FFBD8CC" w14:textId="77777777" w:rsidR="004B21EE" w:rsidRPr="00C80A8D" w:rsidRDefault="004B21EE" w:rsidP="004B21EE">
      <w:pPr>
        <w:spacing w:before="360" w:after="120"/>
        <w:rPr>
          <w:rFonts w:ascii="Arial" w:hAnsi="Arial" w:cs="Arial"/>
          <w:sz w:val="16"/>
          <w:szCs w:val="16"/>
        </w:rPr>
      </w:pPr>
      <w:r w:rsidRPr="00C80A8D">
        <w:rPr>
          <w:rFonts w:ascii="Arial" w:hAnsi="Arial" w:cs="Arial"/>
          <w:sz w:val="16"/>
          <w:szCs w:val="16"/>
        </w:rPr>
        <w:t>Naziv banke / zavarovalnice:</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0BB8ED65"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Kraj in datum:</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5077E2A7"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Upravičenec (naročnik javnega naročila):</w:t>
      </w:r>
      <w:r w:rsidRPr="00C80A8D">
        <w:rPr>
          <w:rFonts w:ascii="Arial" w:hAnsi="Arial" w:cs="Arial"/>
          <w:sz w:val="16"/>
          <w:szCs w:val="16"/>
        </w:rPr>
        <w:tab/>
        <w:t>___________________________________________</w:t>
      </w:r>
    </w:p>
    <w:p w14:paraId="223F0BE4"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Garancija / kavcijsko zavarovanje št.:</w:t>
      </w:r>
      <w:r w:rsidRPr="00C80A8D">
        <w:rPr>
          <w:rFonts w:ascii="Arial" w:hAnsi="Arial" w:cs="Arial"/>
          <w:sz w:val="16"/>
          <w:szCs w:val="16"/>
        </w:rPr>
        <w:tab/>
      </w:r>
      <w:r w:rsidRPr="00C80A8D">
        <w:rPr>
          <w:rFonts w:ascii="Arial" w:hAnsi="Arial" w:cs="Arial"/>
          <w:sz w:val="16"/>
          <w:szCs w:val="16"/>
        </w:rPr>
        <w:tab/>
        <w:t>___________________________________________</w:t>
      </w:r>
    </w:p>
    <w:p w14:paraId="67B800E5" w14:textId="77777777" w:rsidR="004B21EE" w:rsidRPr="00C80A8D" w:rsidRDefault="004B21EE" w:rsidP="004B21EE">
      <w:pPr>
        <w:spacing w:before="600" w:after="120"/>
        <w:rPr>
          <w:rFonts w:ascii="Arial" w:hAnsi="Arial" w:cs="Arial"/>
          <w:b/>
          <w:i/>
          <w:sz w:val="16"/>
          <w:szCs w:val="16"/>
        </w:rPr>
      </w:pPr>
      <w:r w:rsidRPr="00C80A8D">
        <w:rPr>
          <w:rFonts w:ascii="Arial" w:hAnsi="Arial" w:cs="Arial"/>
          <w:b/>
          <w:i/>
          <w:sz w:val="16"/>
          <w:szCs w:val="16"/>
        </w:rPr>
        <w:t>V skladu s pogodbo (naziv pogodbe, št. pogodbe, datum):</w:t>
      </w:r>
    </w:p>
    <w:p w14:paraId="19072D95"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436C5F2E"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 xml:space="preserve">sklenjene med upravičencem in </w:t>
      </w:r>
      <w:bookmarkStart w:id="40" w:name="Text16"/>
      <w:r w:rsidRPr="00C80A8D">
        <w:rPr>
          <w:rFonts w:ascii="Arial" w:hAnsi="Arial" w:cs="Arial"/>
          <w:b/>
          <w:i/>
          <w:sz w:val="16"/>
          <w:szCs w:val="16"/>
        </w:rPr>
        <w:t>izvajalcem</w:t>
      </w:r>
      <w:bookmarkEnd w:id="40"/>
      <w:r w:rsidRPr="00C80A8D">
        <w:rPr>
          <w:rFonts w:ascii="Arial" w:hAnsi="Arial" w:cs="Arial"/>
          <w:b/>
          <w:i/>
          <w:sz w:val="16"/>
          <w:szCs w:val="16"/>
        </w:rPr>
        <w:t>:</w:t>
      </w:r>
    </w:p>
    <w:p w14:paraId="2F8C4E70"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34A9F9A7" w14:textId="77777777" w:rsidR="004B21EE" w:rsidRPr="00C80A8D" w:rsidRDefault="004B21EE" w:rsidP="004B21EE">
      <w:pPr>
        <w:spacing w:before="240" w:after="120"/>
        <w:rPr>
          <w:rFonts w:ascii="Arial" w:hAnsi="Arial" w:cs="Arial"/>
          <w:b/>
          <w:sz w:val="16"/>
          <w:szCs w:val="16"/>
        </w:rPr>
      </w:pPr>
      <w:r w:rsidRPr="00C80A8D">
        <w:rPr>
          <w:rFonts w:ascii="Arial" w:hAnsi="Arial" w:cs="Arial"/>
          <w:b/>
          <w:i/>
          <w:sz w:val="16"/>
          <w:szCs w:val="16"/>
        </w:rPr>
        <w:t xml:space="preserve">za posel: </w:t>
      </w:r>
      <w:r w:rsidR="005473CE" w:rsidRPr="005473CE">
        <w:rPr>
          <w:rFonts w:ascii="Arial" w:hAnsi="Arial" w:cs="Arial"/>
          <w:b/>
          <w:sz w:val="16"/>
          <w:szCs w:val="16"/>
        </w:rPr>
        <w:t>ZAMENJAVA RAZSVETLJAVE V RDE</w:t>
      </w:r>
      <w:r w:rsidR="005473CE" w:rsidRPr="005473CE">
        <w:rPr>
          <w:rFonts w:ascii="Arial" w:hAnsi="Arial" w:cs="Arial" w:hint="eastAsia"/>
          <w:b/>
          <w:sz w:val="16"/>
          <w:szCs w:val="16"/>
        </w:rPr>
        <w:t>Č</w:t>
      </w:r>
      <w:r w:rsidR="005473CE" w:rsidRPr="005473CE">
        <w:rPr>
          <w:rFonts w:ascii="Arial" w:hAnsi="Arial" w:cs="Arial"/>
          <w:b/>
          <w:sz w:val="16"/>
          <w:szCs w:val="16"/>
        </w:rPr>
        <w:t>I DVORANI</w:t>
      </w:r>
    </w:p>
    <w:p w14:paraId="77DB42C6"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v vrednosti:</w:t>
      </w:r>
    </w:p>
    <w:p w14:paraId="319D8E3B"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______________________________EUR,</w:t>
      </w:r>
    </w:p>
    <w:p w14:paraId="04664148"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je izvajalec obvezan opraviti:</w:t>
      </w:r>
    </w:p>
    <w:p w14:paraId="61E32472" w14:textId="77777777" w:rsidR="004B21EE" w:rsidRPr="00C80A8D" w:rsidRDefault="004B21EE" w:rsidP="00C92810">
      <w:pPr>
        <w:numPr>
          <w:ilvl w:val="0"/>
          <w:numId w:val="19"/>
        </w:numPr>
        <w:tabs>
          <w:tab w:val="clear" w:pos="720"/>
        </w:tabs>
        <w:suppressAutoHyphens/>
        <w:overflowPunct w:val="0"/>
        <w:autoSpaceDE w:val="0"/>
        <w:spacing w:before="120" w:after="120" w:line="240" w:lineRule="auto"/>
        <w:ind w:left="426" w:hanging="426"/>
        <w:jc w:val="both"/>
        <w:textAlignment w:val="baseline"/>
        <w:rPr>
          <w:rFonts w:ascii="Arial" w:hAnsi="Arial" w:cs="Arial"/>
          <w:sz w:val="16"/>
          <w:szCs w:val="16"/>
        </w:rPr>
      </w:pPr>
      <w:r w:rsidRPr="00C80A8D">
        <w:rPr>
          <w:rFonts w:ascii="Arial" w:hAnsi="Arial" w:cs="Arial"/>
          <w:sz w:val="16"/>
          <w:szCs w:val="16"/>
        </w:rPr>
        <w:t>Dela v skupni vrednosti EUR (z besedo     ), v roku (datum, dni, mesecev) v količini in kakovosti, opredeljeni v navedeni pogodbi.</w:t>
      </w:r>
    </w:p>
    <w:p w14:paraId="61FA1994" w14:textId="77777777" w:rsidR="004B21EE" w:rsidRPr="00C80A8D" w:rsidRDefault="004B21EE" w:rsidP="004B21EE">
      <w:pPr>
        <w:ind w:left="426"/>
        <w:jc w:val="both"/>
        <w:rPr>
          <w:rFonts w:ascii="Arial" w:hAnsi="Arial" w:cs="Arial"/>
          <w:sz w:val="16"/>
          <w:szCs w:val="16"/>
        </w:rPr>
      </w:pPr>
      <w:r w:rsidRPr="00C80A8D">
        <w:rPr>
          <w:rFonts w:ascii="Arial" w:hAnsi="Arial" w:cs="Arial"/>
          <w:sz w:val="16"/>
          <w:szCs w:val="16"/>
        </w:rPr>
        <w:t>Na zahtevo upravičenca se s to garancijo / kavcijskim zavarovanjem nepreklicno in brezpogojno obvezujemo, da bomo v 15 dneh po prejemu vašega prvega pisnega zahtevka ne glede na ugovor izvajalca (prodajalca) plačali ________EUR,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w:t>
      </w:r>
    </w:p>
    <w:p w14:paraId="52B43FBF" w14:textId="77777777" w:rsidR="004B21EE" w:rsidRPr="00C80A8D" w:rsidRDefault="004B21EE" w:rsidP="004B21EE">
      <w:pPr>
        <w:spacing w:before="120" w:after="120"/>
        <w:ind w:left="426"/>
        <w:jc w:val="both"/>
        <w:rPr>
          <w:rFonts w:ascii="Arial" w:hAnsi="Arial" w:cs="Arial"/>
          <w:sz w:val="16"/>
          <w:szCs w:val="16"/>
        </w:rPr>
      </w:pPr>
      <w:r w:rsidRPr="00C80A8D">
        <w:rPr>
          <w:rFonts w:ascii="Arial" w:hAnsi="Arial" w:cs="Arial"/>
          <w:sz w:val="16"/>
          <w:szCs w:val="16"/>
        </w:rPr>
        <w:t>Zahtevek za unovčitev garancije / kavcijskega zavarovanja  mora biti predložen banki / zavarovalnici in mora vsebovati:</w:t>
      </w:r>
    </w:p>
    <w:p w14:paraId="67FE5B53"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originalno pismo upravičenca za unovčenje garancije / kavcijskega zavarovanja v skladu z zgornjim odstavkom in</w:t>
      </w:r>
    </w:p>
    <w:p w14:paraId="2402704C"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predloženo izjavo Uprave RS za javna plačila, da so zahtevek za unovčenje podpisale osebe, ki so pooblaščene za zastopanje in</w:t>
      </w:r>
    </w:p>
    <w:p w14:paraId="0C9AD1BA" w14:textId="77777777" w:rsidR="004B21EE" w:rsidRPr="004B21EE"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 Garancije št. / kavcijskega zavarovanja št.</w:t>
      </w:r>
    </w:p>
    <w:p w14:paraId="2A6C964D"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se znižuje za vsak, po tej garanciji / po tem kavcijsk</w:t>
      </w:r>
      <w:r>
        <w:rPr>
          <w:rFonts w:ascii="Arial" w:hAnsi="Arial" w:cs="Arial"/>
          <w:sz w:val="16"/>
          <w:szCs w:val="16"/>
        </w:rPr>
        <w:t>em zavarovanju unovčeni znesek.</w:t>
      </w:r>
    </w:p>
    <w:p w14:paraId="22CED7A0"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velja najkasneje do ___________________________________. Po preteku navedenega roka garancija / kavcijsko zavarovanje ne velja več in naša obveznost avtomatično ugasne, ne glede na to, ali je garancija /</w:t>
      </w:r>
      <w:r>
        <w:rPr>
          <w:rFonts w:ascii="Arial" w:hAnsi="Arial" w:cs="Arial"/>
          <w:sz w:val="16"/>
          <w:szCs w:val="16"/>
        </w:rPr>
        <w:t xml:space="preserve"> kavcijsko zavarovanje vrnjena.</w:t>
      </w:r>
    </w:p>
    <w:p w14:paraId="7432CBD2"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Če se bo upravičenec kadarkoli v času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5BC2280E"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w:t>
      </w:r>
      <w:r>
        <w:rPr>
          <w:rFonts w:ascii="Arial" w:hAnsi="Arial" w:cs="Arial"/>
          <w:sz w:val="16"/>
          <w:szCs w:val="16"/>
        </w:rPr>
        <w:t xml:space="preserve">ko zavarovanje ni prenosljiva. </w:t>
      </w:r>
    </w:p>
    <w:p w14:paraId="42878929"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Morebitne spore med upravičencem in banko / zavarovalnico rešuje stvarno pristojno sodišče v Ljubljani po slovenskem pravu.</w:t>
      </w:r>
    </w:p>
    <w:p w14:paraId="64A5CF32" w14:textId="77777777" w:rsidR="004B21EE" w:rsidRPr="00C80A8D" w:rsidRDefault="004B21EE" w:rsidP="004B21EE">
      <w:pPr>
        <w:rPr>
          <w:rFonts w:ascii="Arial" w:hAnsi="Arial" w:cs="Arial"/>
          <w:sz w:val="16"/>
          <w:szCs w:val="16"/>
        </w:rPr>
      </w:pPr>
    </w:p>
    <w:p w14:paraId="480AA12F" w14:textId="77777777" w:rsidR="004B21EE" w:rsidRPr="00C80A8D" w:rsidRDefault="004B21EE" w:rsidP="004B21EE">
      <w:pPr>
        <w:rPr>
          <w:rFonts w:ascii="Arial" w:hAnsi="Arial" w:cs="Arial"/>
          <w:sz w:val="16"/>
          <w:szCs w:val="16"/>
        </w:rPr>
      </w:pPr>
    </w:p>
    <w:p w14:paraId="5AD650C1" w14:textId="77777777" w:rsidR="004B21EE" w:rsidRPr="00C80A8D" w:rsidRDefault="004B21EE" w:rsidP="004B21EE">
      <w:pPr>
        <w:jc w:val="center"/>
        <w:rPr>
          <w:rFonts w:ascii="Arial" w:hAnsi="Arial" w:cs="Arial"/>
          <w:sz w:val="16"/>
          <w:szCs w:val="16"/>
        </w:rPr>
      </w:pPr>
      <w:r w:rsidRPr="00C80A8D">
        <w:rPr>
          <w:rFonts w:ascii="Arial" w:hAnsi="Arial" w:cs="Arial"/>
          <w:sz w:val="16"/>
          <w:szCs w:val="16"/>
        </w:rPr>
        <w:t>Banka / zavarovalnica</w:t>
      </w:r>
    </w:p>
    <w:p w14:paraId="6AE4DD4B" w14:textId="77777777" w:rsidR="004B21EE" w:rsidRPr="00C24C84" w:rsidRDefault="004B21EE" w:rsidP="004B21EE">
      <w:pPr>
        <w:jc w:val="center"/>
        <w:rPr>
          <w:rFonts w:ascii="Arial" w:hAnsi="Arial" w:cs="Arial"/>
          <w:sz w:val="16"/>
          <w:szCs w:val="16"/>
        </w:rPr>
      </w:pPr>
      <w:r w:rsidRPr="00C80A8D">
        <w:rPr>
          <w:rFonts w:ascii="Arial" w:hAnsi="Arial" w:cs="Arial"/>
          <w:sz w:val="16"/>
          <w:szCs w:val="16"/>
        </w:rPr>
        <w:t>(žig in podpis)</w:t>
      </w:r>
    </w:p>
    <w:p w14:paraId="690A76A3" w14:textId="77777777" w:rsidR="004B21EE" w:rsidRDefault="004B21EE" w:rsidP="004B21EE">
      <w:pPr>
        <w:spacing w:after="0"/>
        <w:jc w:val="both"/>
        <w:rPr>
          <w:rFonts w:ascii="Arial" w:hAnsi="Arial" w:cs="Arial"/>
          <w:i/>
          <w:sz w:val="18"/>
          <w:szCs w:val="18"/>
        </w:rPr>
      </w:pPr>
    </w:p>
    <w:p w14:paraId="517636BC" w14:textId="77777777" w:rsidR="001626D8" w:rsidRPr="001626D8" w:rsidRDefault="001626D8" w:rsidP="001626D8">
      <w:pPr>
        <w:spacing w:after="0"/>
        <w:jc w:val="right"/>
        <w:rPr>
          <w:rFonts w:ascii="Arial" w:hAnsi="Arial" w:cs="Arial"/>
          <w:i/>
          <w:sz w:val="18"/>
          <w:szCs w:val="18"/>
        </w:rPr>
      </w:pPr>
      <w:bookmarkStart w:id="41" w:name="_Toc455057841"/>
      <w:bookmarkStart w:id="42" w:name="_Toc471888733"/>
      <w:r w:rsidRPr="004948A4">
        <w:rPr>
          <w:rFonts w:ascii="Arial" w:hAnsi="Arial" w:cs="Arial"/>
          <w:i/>
          <w:sz w:val="18"/>
          <w:szCs w:val="18"/>
        </w:rPr>
        <w:t>Obrazec št: 5</w:t>
      </w:r>
    </w:p>
    <w:p w14:paraId="3F1EBD3D" w14:textId="77777777" w:rsidR="001626D8" w:rsidRPr="002F6FF9" w:rsidRDefault="001626D8" w:rsidP="001626D8">
      <w:pPr>
        <w:pStyle w:val="Naslov3"/>
        <w:rPr>
          <w:rFonts w:ascii="Arial" w:hAnsi="Arial" w:cs="Arial"/>
          <w:color w:val="auto"/>
          <w:sz w:val="20"/>
          <w:u w:val="single"/>
        </w:rPr>
      </w:pPr>
      <w:bookmarkStart w:id="43" w:name="_Toc473884264"/>
      <w:r w:rsidRPr="002F6FF9">
        <w:rPr>
          <w:rFonts w:ascii="Arial" w:hAnsi="Arial" w:cs="Arial"/>
          <w:color w:val="auto"/>
          <w:sz w:val="20"/>
          <w:u w:val="single"/>
        </w:rPr>
        <w:t>VZOREC BANČNE GARANCIJE / KAVCIJSKEGA ZAVAROVANJA ZA ODPRAVO NAPAK</w:t>
      </w:r>
      <w:bookmarkEnd w:id="41"/>
      <w:bookmarkEnd w:id="42"/>
      <w:bookmarkEnd w:id="43"/>
    </w:p>
    <w:p w14:paraId="194E9911"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i/>
          <w:iCs/>
          <w:color w:val="000000"/>
          <w:sz w:val="18"/>
          <w:szCs w:val="18"/>
        </w:rPr>
        <w:t>Glava s podatki o garantu (zavarovalnici/banki) ali SWIFT ključ</w:t>
      </w:r>
    </w:p>
    <w:p w14:paraId="7752D4B9"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Za: </w:t>
      </w:r>
      <w:r w:rsidRPr="002F6FF9">
        <w:rPr>
          <w:rFonts w:ascii="Arial" w:hAnsi="Arial" w:cs="Arial"/>
          <w:i/>
          <w:iCs/>
          <w:color w:val="000000"/>
          <w:sz w:val="18"/>
          <w:szCs w:val="18"/>
        </w:rPr>
        <w:t>(vpiše se upravičenca tj. naročnika javnega naročila)</w:t>
      </w:r>
    </w:p>
    <w:p w14:paraId="3FB7BC36"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Datum:       </w:t>
      </w:r>
      <w:r w:rsidRPr="002F6FF9">
        <w:rPr>
          <w:rFonts w:ascii="Arial" w:hAnsi="Arial" w:cs="Arial"/>
          <w:i/>
          <w:iCs/>
          <w:color w:val="000000"/>
          <w:sz w:val="18"/>
          <w:szCs w:val="18"/>
        </w:rPr>
        <w:t>(vpiše se datum izdaje)</w:t>
      </w:r>
    </w:p>
    <w:p w14:paraId="06BC38F7"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VRSTA ZAVAROVANJA:</w:t>
      </w:r>
      <w:r w:rsidRPr="002F6FF9">
        <w:rPr>
          <w:rFonts w:ascii="Arial" w:hAnsi="Arial" w:cs="Arial"/>
          <w:color w:val="000000"/>
          <w:sz w:val="18"/>
          <w:szCs w:val="18"/>
        </w:rPr>
        <w:t xml:space="preserve">       </w:t>
      </w:r>
      <w:r w:rsidRPr="002F6FF9">
        <w:rPr>
          <w:rFonts w:ascii="Arial" w:hAnsi="Arial" w:cs="Arial"/>
          <w:i/>
          <w:iCs/>
          <w:color w:val="000000"/>
          <w:sz w:val="18"/>
          <w:szCs w:val="18"/>
        </w:rPr>
        <w:t>(vpiše se vrsta zavarovanja: kavcijsko zavarovanje/bančna garancija)</w:t>
      </w:r>
    </w:p>
    <w:p w14:paraId="7DE20AEF"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ŠTEVILKA:</w:t>
      </w:r>
      <w:r w:rsidRPr="002F6FF9">
        <w:rPr>
          <w:rFonts w:ascii="Arial" w:hAnsi="Arial" w:cs="Arial"/>
          <w:color w:val="000000"/>
          <w:sz w:val="18"/>
          <w:szCs w:val="18"/>
        </w:rPr>
        <w:t xml:space="preserve">       </w:t>
      </w:r>
      <w:r w:rsidRPr="002F6FF9">
        <w:rPr>
          <w:rFonts w:ascii="Arial" w:hAnsi="Arial" w:cs="Arial"/>
          <w:i/>
          <w:iCs/>
          <w:color w:val="000000"/>
          <w:sz w:val="18"/>
          <w:szCs w:val="18"/>
        </w:rPr>
        <w:t>(vpiše se številka zavarovanja)</w:t>
      </w:r>
    </w:p>
    <w:p w14:paraId="63CA5D4C"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GARANT:</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in naslov zavarovalnice/banke v kraju izdaje)</w:t>
      </w:r>
    </w:p>
    <w:p w14:paraId="656A0ACB"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NAROČNIK:</w:t>
      </w:r>
      <w:r>
        <w:rPr>
          <w:rFonts w:ascii="Arial" w:hAnsi="Arial" w:cs="Arial"/>
          <w:color w:val="000000"/>
          <w:sz w:val="18"/>
          <w:szCs w:val="18"/>
        </w:rPr>
        <w:t xml:space="preserve"> </w:t>
      </w:r>
      <w:r w:rsidRPr="002F6FF9">
        <w:rPr>
          <w:rFonts w:ascii="Arial" w:hAnsi="Arial" w:cs="Arial"/>
          <w:i/>
          <w:iCs/>
          <w:color w:val="000000"/>
          <w:sz w:val="18"/>
          <w:szCs w:val="18"/>
        </w:rPr>
        <w:t>(vpiše se ime in naslov naročnika zavarovanja, tj. v postopku javnega naročanja izbranega ponudnika)</w:t>
      </w:r>
    </w:p>
    <w:p w14:paraId="302CF3F3"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UPRAVIČENEC:</w:t>
      </w:r>
      <w:r w:rsidRPr="002F6FF9">
        <w:rPr>
          <w:rFonts w:ascii="Arial" w:hAnsi="Arial" w:cs="Arial"/>
          <w:color w:val="000000"/>
          <w:sz w:val="18"/>
          <w:szCs w:val="18"/>
        </w:rPr>
        <w:t xml:space="preserve"> </w:t>
      </w:r>
      <w:r w:rsidRPr="002F6FF9">
        <w:rPr>
          <w:rFonts w:ascii="Arial" w:hAnsi="Arial" w:cs="Arial"/>
          <w:i/>
          <w:iCs/>
          <w:color w:val="000000"/>
          <w:sz w:val="18"/>
          <w:szCs w:val="18"/>
        </w:rPr>
        <w:t> (vpiše se naročnika javnega naročila)</w:t>
      </w:r>
    </w:p>
    <w:p w14:paraId="479781D3" w14:textId="77777777" w:rsidR="001626D8" w:rsidRPr="002F6FF9" w:rsidRDefault="001626D8" w:rsidP="001626D8">
      <w:pPr>
        <w:spacing w:before="225" w:after="225" w:line="340" w:lineRule="atLeast"/>
        <w:jc w:val="both"/>
        <w:rPr>
          <w:rFonts w:ascii="Arial" w:hAnsi="Arial" w:cs="Arial"/>
          <w:sz w:val="18"/>
          <w:szCs w:val="18"/>
        </w:rPr>
      </w:pPr>
      <w:r w:rsidRPr="002F6FF9">
        <w:rPr>
          <w:rFonts w:ascii="Arial" w:hAnsi="Arial" w:cs="Arial"/>
          <w:b/>
          <w:bCs/>
          <w:color w:val="000000"/>
          <w:sz w:val="18"/>
          <w:szCs w:val="18"/>
        </w:rPr>
        <w:t>OSNOVNI POSEL:</w:t>
      </w:r>
      <w:r w:rsidRPr="002F6FF9">
        <w:rPr>
          <w:rFonts w:ascii="Arial" w:hAnsi="Arial" w:cs="Arial"/>
          <w:color w:val="000000"/>
          <w:sz w:val="18"/>
          <w:szCs w:val="18"/>
        </w:rPr>
        <w:t xml:space="preserve"> obveznost naročnika zavarovanja za odpravo napak v garancijskem roku, ki izhaja iz pogodbe št.       z dne       </w:t>
      </w:r>
      <w:r w:rsidRPr="002F6FF9">
        <w:rPr>
          <w:rFonts w:ascii="Arial" w:hAnsi="Arial" w:cs="Arial"/>
          <w:i/>
          <w:iCs/>
          <w:color w:val="000000"/>
          <w:sz w:val="18"/>
          <w:szCs w:val="18"/>
        </w:rPr>
        <w:t>(vpiše se številko in datum pogodbe o izvedbi javnega naročila, sklenjene na podlagi postopka z oznako XXXXXX)</w:t>
      </w:r>
      <w:r w:rsidRPr="002F6FF9">
        <w:rPr>
          <w:rFonts w:ascii="Arial" w:hAnsi="Arial" w:cs="Arial"/>
          <w:color w:val="000000"/>
          <w:sz w:val="18"/>
          <w:szCs w:val="18"/>
        </w:rPr>
        <w:t xml:space="preserve"> za ___________________________ </w:t>
      </w:r>
      <w:r w:rsidRPr="002F6FF9">
        <w:rPr>
          <w:rFonts w:ascii="Arial" w:hAnsi="Arial" w:cs="Arial"/>
          <w:i/>
          <w:iCs/>
          <w:color w:val="000000"/>
          <w:sz w:val="18"/>
          <w:szCs w:val="18"/>
        </w:rPr>
        <w:t>(vpiše se predmet javnega naročila)</w:t>
      </w:r>
    </w:p>
    <w:p w14:paraId="1A5C5F9C"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ZNESEK  IN VALUTA:</w:t>
      </w:r>
      <w:r w:rsidRPr="002F6FF9">
        <w:rPr>
          <w:rFonts w:ascii="Arial" w:hAnsi="Arial" w:cs="Arial"/>
          <w:color w:val="000000"/>
          <w:sz w:val="18"/>
          <w:szCs w:val="18"/>
        </w:rPr>
        <w:t xml:space="preserve">       </w:t>
      </w:r>
      <w:r w:rsidRPr="002F6FF9">
        <w:rPr>
          <w:rFonts w:ascii="Arial" w:hAnsi="Arial" w:cs="Arial"/>
          <w:i/>
          <w:iCs/>
          <w:color w:val="000000"/>
          <w:sz w:val="18"/>
          <w:szCs w:val="18"/>
        </w:rPr>
        <w:t>(vpiše se najvišji znesek s številko in besedo ter valuta)</w:t>
      </w:r>
    </w:p>
    <w:p w14:paraId="64CCA2F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b/>
          <w:bCs/>
          <w:color w:val="000000"/>
          <w:sz w:val="18"/>
          <w:szCs w:val="18"/>
        </w:rPr>
        <w:t>LISTINE, KI JIH JE POLEG IZJAVE TREBA PRILOŽITI ZAHTEVI ZA PLAČILO IN SE IZRECNO ZAHTEVAJO V SPODNJEM BESEDILU:</w:t>
      </w:r>
    </w:p>
    <w:p w14:paraId="19958A0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1. Izjava Uprave RS za javna plačila, da so zahtevek za unovčenje podpisale osebe, ki so pooblaščene za zastopanje;</w:t>
      </w:r>
    </w:p>
    <w:p w14:paraId="18DDA270" w14:textId="77777777" w:rsidR="001626D8" w:rsidRPr="002F6FF9" w:rsidRDefault="001626D8" w:rsidP="001626D8">
      <w:pPr>
        <w:spacing w:before="225" w:after="225" w:line="360" w:lineRule="auto"/>
        <w:contextualSpacing/>
        <w:jc w:val="both"/>
        <w:rPr>
          <w:rFonts w:ascii="Arial" w:hAnsi="Arial" w:cs="Arial"/>
          <w:sz w:val="18"/>
          <w:szCs w:val="18"/>
        </w:rPr>
      </w:pPr>
      <w:r w:rsidRPr="002F6FF9">
        <w:rPr>
          <w:rFonts w:ascii="Arial" w:hAnsi="Arial" w:cs="Arial"/>
          <w:color w:val="000000"/>
          <w:sz w:val="18"/>
          <w:szCs w:val="18"/>
        </w:rPr>
        <w:t>2. Original garancije št. ______________</w:t>
      </w:r>
    </w:p>
    <w:p w14:paraId="09AD5F62" w14:textId="77777777" w:rsidR="001626D8" w:rsidRPr="002F6FF9" w:rsidRDefault="001626D8" w:rsidP="001626D8">
      <w:pPr>
        <w:spacing w:before="225" w:after="225" w:line="360" w:lineRule="auto"/>
        <w:jc w:val="both"/>
        <w:rPr>
          <w:rFonts w:ascii="Arial" w:hAnsi="Arial" w:cs="Arial"/>
          <w:sz w:val="18"/>
          <w:szCs w:val="18"/>
        </w:rPr>
      </w:pPr>
      <w:r w:rsidRPr="002F6FF9">
        <w:rPr>
          <w:rFonts w:ascii="Arial" w:hAnsi="Arial" w:cs="Arial"/>
          <w:b/>
          <w:bCs/>
          <w:color w:val="000000"/>
          <w:sz w:val="18"/>
          <w:szCs w:val="18"/>
        </w:rPr>
        <w:t>JEZIK V ZAHTEVANIH LISTINAH:</w:t>
      </w:r>
      <w:r w:rsidRPr="002F6FF9">
        <w:rPr>
          <w:rFonts w:ascii="Arial" w:hAnsi="Arial" w:cs="Arial"/>
          <w:color w:val="000000"/>
          <w:sz w:val="18"/>
          <w:szCs w:val="18"/>
        </w:rPr>
        <w:t xml:space="preserve"> slovenski</w:t>
      </w:r>
    </w:p>
    <w:p w14:paraId="5B30EB05"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OBLIKA PREDLOŽITVE:</w:t>
      </w:r>
      <w:r w:rsidRPr="002F6FF9">
        <w:rPr>
          <w:rFonts w:ascii="Arial" w:hAnsi="Arial" w:cs="Arial"/>
          <w:color w:val="000000"/>
          <w:sz w:val="18"/>
          <w:szCs w:val="18"/>
        </w:rPr>
        <w:t xml:space="preserve"> v papirni obliki s priporočeno pošto </w:t>
      </w:r>
    </w:p>
    <w:p w14:paraId="7EB51666"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KRAJ PREDLOŽITVE:</w:t>
      </w:r>
      <w:r w:rsidRPr="002F6FF9">
        <w:rPr>
          <w:rFonts w:ascii="Arial" w:hAnsi="Arial" w:cs="Arial"/>
          <w:color w:val="000000"/>
          <w:sz w:val="18"/>
          <w:szCs w:val="18"/>
        </w:rPr>
        <w:t xml:space="preserve">       </w:t>
      </w:r>
      <w:r w:rsidRPr="002F6FF9">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r w:rsidRPr="002F6FF9">
        <w:rPr>
          <w:rFonts w:ascii="Arial" w:hAnsi="Arial" w:cs="Arial"/>
          <w:color w:val="000000"/>
          <w:sz w:val="18"/>
          <w:szCs w:val="18"/>
        </w:rPr>
        <w:t> </w:t>
      </w:r>
    </w:p>
    <w:p w14:paraId="0429435D" w14:textId="77777777" w:rsidR="001626D8" w:rsidRPr="002F6FF9" w:rsidRDefault="001626D8" w:rsidP="001626D8">
      <w:pPr>
        <w:spacing w:before="225" w:after="225" w:line="240" w:lineRule="auto"/>
        <w:jc w:val="both"/>
        <w:rPr>
          <w:rFonts w:ascii="Arial" w:hAnsi="Arial" w:cs="Arial"/>
          <w:i/>
          <w:iCs/>
          <w:color w:val="000000"/>
          <w:sz w:val="18"/>
          <w:szCs w:val="18"/>
        </w:rPr>
      </w:pPr>
      <w:r w:rsidRPr="002F6FF9">
        <w:rPr>
          <w:rFonts w:ascii="Arial" w:hAnsi="Arial" w:cs="Arial"/>
          <w:b/>
          <w:bCs/>
          <w:color w:val="000000"/>
          <w:sz w:val="18"/>
          <w:szCs w:val="18"/>
        </w:rPr>
        <w:t>DATUM VELJAVNOSTI:</w:t>
      </w:r>
      <w:r w:rsidRPr="002F6FF9">
        <w:rPr>
          <w:rFonts w:ascii="Arial" w:hAnsi="Arial" w:cs="Arial"/>
          <w:color w:val="000000"/>
          <w:sz w:val="18"/>
          <w:szCs w:val="18"/>
        </w:rPr>
        <w:t xml:space="preserve"> DD. MM. LLLL </w:t>
      </w:r>
      <w:r w:rsidRPr="002F6FF9">
        <w:rPr>
          <w:rFonts w:ascii="Arial" w:hAnsi="Arial" w:cs="Arial"/>
          <w:i/>
          <w:iCs/>
          <w:color w:val="000000"/>
          <w:sz w:val="18"/>
          <w:szCs w:val="18"/>
        </w:rPr>
        <w:t>(vpiše se datum zapadlosti zavarovanja)</w:t>
      </w:r>
    </w:p>
    <w:p w14:paraId="3E0A0773"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21CC9741"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STRANKA, KI JE DOLŽNA PLAČATI STROŠKE:</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naročnika zavarovanja, tj. v postopku javnega naročanja izbranega ponudnika)</w:t>
      </w:r>
    </w:p>
    <w:p w14:paraId="40D34F3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2F6FF9">
        <w:rPr>
          <w:rFonts w:ascii="Arial" w:hAnsi="Arial" w:cs="Arial"/>
          <w:color w:val="000000"/>
          <w:sz w:val="18"/>
          <w:szCs w:val="18"/>
        </w:rPr>
        <w:t>ov</w:t>
      </w:r>
      <w:proofErr w:type="spellEnd"/>
      <w:r w:rsidRPr="002F6FF9">
        <w:rPr>
          <w:rFonts w:ascii="Arial" w:hAnsi="Arial" w:cs="Arial"/>
          <w:color w:val="000000"/>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5939A99"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Katerokoli zahtevo za plačilo po tem zavarovanju moramo prejeti na datum veljavnosti zavarovanja ali pred njim v zgoraj navedenem kraju predložitve.</w:t>
      </w:r>
    </w:p>
    <w:p w14:paraId="0A9EA558"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 xml:space="preserve">Morebitne spore v zvezi s tem zavarovanjem rešuje stvarno pristojno </w:t>
      </w:r>
      <w:r w:rsidRPr="00E77DD7">
        <w:rPr>
          <w:rFonts w:ascii="Arial" w:hAnsi="Arial" w:cs="Arial"/>
          <w:color w:val="000000"/>
          <w:sz w:val="18"/>
          <w:szCs w:val="18"/>
        </w:rPr>
        <w:t>sodišče po sedežu upravičenca</w:t>
      </w:r>
      <w:r w:rsidRPr="002F6FF9">
        <w:rPr>
          <w:rFonts w:ascii="Arial" w:hAnsi="Arial" w:cs="Arial"/>
          <w:color w:val="000000"/>
          <w:sz w:val="18"/>
          <w:szCs w:val="18"/>
        </w:rPr>
        <w:t xml:space="preserve"> po slovenskem pravu.</w:t>
      </w:r>
    </w:p>
    <w:p w14:paraId="0339D892"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643"/>
        <w:gridCol w:w="4643"/>
      </w:tblGrid>
      <w:tr w:rsidR="001626D8" w:rsidRPr="002F6FF9" w14:paraId="6E455B82" w14:textId="77777777" w:rsidTr="00D05263">
        <w:tc>
          <w:tcPr>
            <w:tcW w:w="2500" w:type="pct"/>
            <w:tcMar>
              <w:top w:w="75" w:type="dxa"/>
              <w:bottom w:w="75" w:type="dxa"/>
            </w:tcMar>
            <w:vAlign w:val="center"/>
          </w:tcPr>
          <w:p w14:paraId="5D3603F9" w14:textId="77777777" w:rsidR="001626D8" w:rsidRPr="002F6FF9" w:rsidRDefault="001626D8" w:rsidP="00D05263">
            <w:pPr>
              <w:rPr>
                <w:rFonts w:ascii="Arial" w:hAnsi="Arial" w:cs="Arial"/>
              </w:rPr>
            </w:pPr>
            <w:r w:rsidRPr="002F6FF9">
              <w:rPr>
                <w:rFonts w:ascii="Arial" w:hAnsi="Arial" w:cs="Arial"/>
                <w:color w:val="000000"/>
                <w:position w:val="-2"/>
                <w:sz w:val="18"/>
                <w:szCs w:val="18"/>
              </w:rPr>
              <w:t> </w:t>
            </w:r>
          </w:p>
        </w:tc>
        <w:tc>
          <w:tcPr>
            <w:tcW w:w="0" w:type="auto"/>
            <w:tcMar>
              <w:top w:w="75" w:type="dxa"/>
              <w:bottom w:w="75" w:type="dxa"/>
            </w:tcMar>
            <w:vAlign w:val="center"/>
          </w:tcPr>
          <w:p w14:paraId="7C43445E" w14:textId="77777777" w:rsidR="001626D8" w:rsidRDefault="001626D8" w:rsidP="00D05263">
            <w:pPr>
              <w:jc w:val="center"/>
              <w:rPr>
                <w:rFonts w:ascii="Arial" w:hAnsi="Arial" w:cs="Arial"/>
                <w:color w:val="000000"/>
                <w:position w:val="-2"/>
                <w:sz w:val="18"/>
                <w:szCs w:val="18"/>
              </w:rPr>
            </w:pPr>
            <w:r w:rsidRPr="002F6FF9">
              <w:rPr>
                <w:rFonts w:ascii="Arial" w:hAnsi="Arial" w:cs="Arial"/>
                <w:color w:val="000000"/>
                <w:position w:val="-2"/>
                <w:sz w:val="18"/>
                <w:szCs w:val="18"/>
              </w:rPr>
              <w:t>Garant</w:t>
            </w:r>
          </w:p>
          <w:p w14:paraId="3BA2C3FC" w14:textId="77777777" w:rsidR="001626D8" w:rsidRPr="002F6FF9" w:rsidRDefault="001626D8" w:rsidP="00D05263">
            <w:pPr>
              <w:jc w:val="center"/>
              <w:rPr>
                <w:rFonts w:ascii="Arial" w:hAnsi="Arial" w:cs="Arial"/>
              </w:rPr>
            </w:pPr>
            <w:r w:rsidRPr="002F6FF9">
              <w:rPr>
                <w:rFonts w:ascii="Arial" w:hAnsi="Arial" w:cs="Arial"/>
                <w:color w:val="A9A9A9"/>
                <w:position w:val="-2"/>
                <w:sz w:val="18"/>
                <w:szCs w:val="18"/>
              </w:rPr>
              <w:t>(žig in podpis)</w:t>
            </w:r>
          </w:p>
        </w:tc>
      </w:tr>
    </w:tbl>
    <w:p w14:paraId="0B1C9609" w14:textId="77777777" w:rsidR="001626D8" w:rsidRDefault="001626D8" w:rsidP="00B235A5">
      <w:pPr>
        <w:spacing w:after="0"/>
        <w:rPr>
          <w:rFonts w:ascii="Arial" w:hAnsi="Arial" w:cs="Arial"/>
          <w:i/>
          <w:sz w:val="18"/>
          <w:szCs w:val="18"/>
        </w:rPr>
      </w:pPr>
    </w:p>
    <w:p w14:paraId="62B48DBE" w14:textId="77777777" w:rsidR="003B2CEB" w:rsidRPr="004948A4" w:rsidRDefault="00CF3AD2" w:rsidP="00B17196">
      <w:pPr>
        <w:spacing w:after="0"/>
        <w:jc w:val="right"/>
        <w:rPr>
          <w:rFonts w:ascii="Arial" w:hAnsi="Arial" w:cs="Arial"/>
          <w:i/>
          <w:sz w:val="18"/>
          <w:szCs w:val="18"/>
        </w:rPr>
      </w:pPr>
      <w:r w:rsidRPr="004948A4">
        <w:rPr>
          <w:rFonts w:ascii="Arial" w:hAnsi="Arial" w:cs="Arial"/>
          <w:i/>
          <w:sz w:val="18"/>
          <w:szCs w:val="18"/>
        </w:rPr>
        <w:t xml:space="preserve">Obrazec št: </w:t>
      </w:r>
      <w:r w:rsidR="001626D8">
        <w:rPr>
          <w:rFonts w:ascii="Arial" w:hAnsi="Arial" w:cs="Arial"/>
          <w:i/>
          <w:sz w:val="18"/>
          <w:szCs w:val="18"/>
        </w:rPr>
        <w:t>6</w:t>
      </w:r>
    </w:p>
    <w:p w14:paraId="43AE8DE3" w14:textId="77777777" w:rsidR="00207AB1" w:rsidRPr="004948A4" w:rsidRDefault="00207AB1" w:rsidP="00B17196">
      <w:pPr>
        <w:spacing w:after="0"/>
        <w:jc w:val="right"/>
        <w:rPr>
          <w:rFonts w:ascii="Arial" w:hAnsi="Arial" w:cs="Arial"/>
          <w:i/>
          <w:sz w:val="18"/>
          <w:szCs w:val="18"/>
        </w:rPr>
      </w:pPr>
    </w:p>
    <w:p w14:paraId="1A860B78" w14:textId="77777777" w:rsidR="007F52ED" w:rsidRPr="004948A4" w:rsidRDefault="007F52ED" w:rsidP="004D5BA1">
      <w:pPr>
        <w:pStyle w:val="Naslov3"/>
        <w:jc w:val="both"/>
        <w:rPr>
          <w:rFonts w:ascii="Arial" w:hAnsi="Arial" w:cs="Arial"/>
          <w:color w:val="auto"/>
          <w:u w:val="single"/>
        </w:rPr>
      </w:pPr>
      <w:bookmarkStart w:id="44" w:name="_Toc473884265"/>
      <w:r w:rsidRPr="004948A4">
        <w:rPr>
          <w:rFonts w:ascii="Arial" w:hAnsi="Arial" w:cs="Arial"/>
          <w:color w:val="auto"/>
          <w:u w:val="single"/>
        </w:rPr>
        <w:t>IZJAVA ČLANOV ORGANOV IN ZASTOPNIKOV GOSPODARSKEGA SUBJEKTA I</w:t>
      </w:r>
      <w:r w:rsidR="00EE50C0" w:rsidRPr="004948A4">
        <w:rPr>
          <w:rFonts w:ascii="Arial" w:hAnsi="Arial" w:cs="Arial"/>
          <w:color w:val="auto"/>
          <w:u w:val="single"/>
        </w:rPr>
        <w:t>N POOBLASTILO ZA PRIDOBITEV PODA</w:t>
      </w:r>
      <w:r w:rsidRPr="004948A4">
        <w:rPr>
          <w:rFonts w:ascii="Arial" w:hAnsi="Arial" w:cs="Arial"/>
          <w:color w:val="auto"/>
          <w:u w:val="single"/>
        </w:rPr>
        <w:t>TKOV IZ KAZENSKE EVIDENCE</w:t>
      </w:r>
      <w:bookmarkEnd w:id="44"/>
      <w:r w:rsidR="004D5BA1" w:rsidRPr="004948A4">
        <w:rPr>
          <w:rFonts w:ascii="Arial" w:hAnsi="Arial" w:cs="Arial"/>
          <w:u w:val="single"/>
        </w:rPr>
        <w:t xml:space="preserve"> </w:t>
      </w:r>
    </w:p>
    <w:p w14:paraId="2372B171" w14:textId="77777777" w:rsidR="005A51CE" w:rsidRPr="004948A4" w:rsidRDefault="0009498C" w:rsidP="00B701F3">
      <w:pPr>
        <w:spacing w:before="225" w:after="225" w:line="240" w:lineRule="auto"/>
        <w:jc w:val="both"/>
        <w:rPr>
          <w:rFonts w:ascii="Arial" w:hAnsi="Arial" w:cs="Arial"/>
        </w:rPr>
      </w:pPr>
      <w:r w:rsidRPr="004948A4">
        <w:rPr>
          <w:rFonts w:ascii="Arial" w:hAnsi="Arial" w:cs="Arial"/>
          <w:color w:val="000000"/>
          <w:sz w:val="18"/>
          <w:szCs w:val="18"/>
        </w:rPr>
        <w:t xml:space="preserve">Pod kazensko in materialno odgovornostjo izjavljam, da nisem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020E1465" w14:textId="77777777" w:rsidR="00B701F3" w:rsidRPr="004948A4" w:rsidRDefault="00B701F3" w:rsidP="00B701F3">
      <w:pPr>
        <w:jc w:val="both"/>
        <w:rPr>
          <w:rFonts w:ascii="Arial" w:hAnsi="Arial" w:cs="Arial"/>
          <w:color w:val="000000"/>
          <w:sz w:val="18"/>
          <w:szCs w:val="18"/>
        </w:rPr>
      </w:pPr>
      <w:r w:rsidRPr="004948A4">
        <w:rPr>
          <w:rFonts w:ascii="Arial" w:hAnsi="Arial" w:cs="Arial"/>
          <w:color w:val="000000"/>
          <w:sz w:val="18"/>
          <w:szCs w:val="18"/>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r w:rsidR="005E215B" w:rsidRPr="004948A4">
        <w:rPr>
          <w:rFonts w:ascii="Arial" w:hAnsi="Arial" w:cs="Arial"/>
          <w:color w:val="000000"/>
          <w:sz w:val="18"/>
          <w:szCs w:val="18"/>
        </w:rPr>
        <w:t>.</w:t>
      </w:r>
    </w:p>
    <w:p w14:paraId="71312015"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Spodaj podpisani</w:t>
      </w:r>
      <w:r w:rsidR="005E125F" w:rsidRPr="004948A4">
        <w:rPr>
          <w:rFonts w:ascii="Arial" w:hAnsi="Arial" w:cs="Arial"/>
          <w:color w:val="000000"/>
          <w:sz w:val="18"/>
          <w:szCs w:val="18"/>
        </w:rPr>
        <w:t xml:space="preserve"> </w:t>
      </w:r>
      <w:r w:rsidR="005E125F" w:rsidRPr="004948A4">
        <w:rPr>
          <w:rFonts w:ascii="Arial" w:hAnsi="Arial" w:cs="Arial"/>
          <w:b/>
          <w:color w:val="000000"/>
          <w:sz w:val="18"/>
          <w:szCs w:val="18"/>
        </w:rPr>
        <w:t>pooblaščam</w:t>
      </w:r>
      <w:r w:rsidR="005E125F"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 Šaleška cesta 3, 3320 Velenje</w:t>
      </w:r>
      <w:r w:rsidRPr="004948A4">
        <w:rPr>
          <w:rFonts w:ascii="Arial" w:hAnsi="Arial" w:cs="Arial"/>
          <w:color w:val="000000"/>
          <w:sz w:val="18"/>
          <w:szCs w:val="18"/>
        </w:rPr>
        <w:t xml:space="preserve">, da za potrebe preverjanja izpolnjevanja pogojev v postopku </w:t>
      </w:r>
      <w:r w:rsidR="00B701F3" w:rsidRPr="004948A4">
        <w:rPr>
          <w:rFonts w:ascii="Arial" w:hAnsi="Arial" w:cs="Arial"/>
          <w:color w:val="000000"/>
          <w:sz w:val="18"/>
          <w:szCs w:val="18"/>
        </w:rPr>
        <w:t xml:space="preserve">oddaje </w:t>
      </w:r>
      <w:r w:rsidRPr="004948A4">
        <w:rPr>
          <w:rFonts w:ascii="Arial" w:hAnsi="Arial" w:cs="Arial"/>
          <w:color w:val="000000"/>
          <w:sz w:val="18"/>
          <w:szCs w:val="18"/>
        </w:rPr>
        <w:t>javnega naročila od Ministrstva za pravosodje pridobi potrdilo iz kazenske evidence</w:t>
      </w:r>
      <w:r w:rsidR="00B701F3" w:rsidRPr="004948A4">
        <w:rPr>
          <w:rFonts w:ascii="Arial" w:hAnsi="Arial" w:cs="Arial"/>
          <w:color w:val="000000"/>
          <w:sz w:val="18"/>
          <w:szCs w:val="18"/>
        </w:rPr>
        <w:t>,</w:t>
      </w:r>
      <w:r w:rsidR="00B701F3" w:rsidRPr="004948A4">
        <w:rPr>
          <w:rFonts w:ascii="Arial" w:hAnsi="Arial" w:cs="Arial"/>
        </w:rPr>
        <w:t xml:space="preserve"> </w:t>
      </w:r>
      <w:r w:rsidR="00B701F3" w:rsidRPr="004948A4">
        <w:rPr>
          <w:rFonts w:ascii="Arial" w:hAnsi="Arial" w:cs="Arial"/>
          <w:sz w:val="18"/>
          <w:szCs w:val="18"/>
        </w:rPr>
        <w:t xml:space="preserve">da </w:t>
      </w:r>
      <w:r w:rsidR="00B701F3" w:rsidRPr="004948A4">
        <w:rPr>
          <w:rFonts w:ascii="Arial" w:hAnsi="Arial" w:cs="Arial"/>
          <w:color w:val="000000"/>
          <w:sz w:val="18"/>
          <w:szCs w:val="18"/>
        </w:rPr>
        <w:t>nisem bil-a pravnomočno obsojen-a zaradi kaznivih dejanj, ki so opredeljena v prvem odstavku 75. člena ZJN-3</w:t>
      </w:r>
      <w:r w:rsidRPr="004948A4">
        <w:rPr>
          <w:rFonts w:ascii="Arial" w:hAnsi="Arial" w:cs="Arial"/>
          <w:color w:val="000000"/>
          <w:sz w:val="18"/>
          <w:szCs w:val="18"/>
        </w:rPr>
        <w:t>.</w:t>
      </w:r>
      <w:r w:rsidR="005F2A82" w:rsidRPr="004948A4">
        <w:rPr>
          <w:rFonts w:ascii="Arial" w:hAnsi="Arial" w:cs="Arial"/>
        </w:rPr>
        <w:t xml:space="preserve"> </w:t>
      </w:r>
      <w:r w:rsidRPr="004948A4">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4948A4" w14:paraId="06048EC2"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8CB1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39C0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826A87" w:rsidRPr="004948A4" w14:paraId="698218E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56B62" w14:textId="77777777" w:rsidR="00826A87" w:rsidRPr="004948A4" w:rsidRDefault="00296D0E" w:rsidP="00296D0E">
            <w:pPr>
              <w:jc w:val="right"/>
              <w:rPr>
                <w:rFonts w:ascii="Arial" w:hAnsi="Arial" w:cs="Arial"/>
                <w:color w:val="000000"/>
                <w:position w:val="-2"/>
                <w:sz w:val="18"/>
                <w:szCs w:val="18"/>
              </w:rPr>
            </w:pPr>
            <w:r w:rsidRPr="004948A4">
              <w:rPr>
                <w:rFonts w:ascii="Arial" w:hAnsi="Arial" w:cs="Arial"/>
                <w:color w:val="000000"/>
                <w:position w:val="-2"/>
                <w:sz w:val="18"/>
                <w:szCs w:val="18"/>
              </w:rPr>
              <w:t>Funkcija v gospodarskem subjektu</w:t>
            </w:r>
            <w:r w:rsidR="00826A87" w:rsidRPr="004948A4">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596AC" w14:textId="77777777" w:rsidR="00826A87" w:rsidRPr="004948A4" w:rsidRDefault="00826A87">
            <w:pPr>
              <w:rPr>
                <w:rFonts w:ascii="Arial" w:hAnsi="Arial" w:cs="Arial"/>
                <w:color w:val="000000"/>
                <w:position w:val="-2"/>
                <w:sz w:val="18"/>
                <w:szCs w:val="18"/>
              </w:rPr>
            </w:pPr>
          </w:p>
        </w:tc>
      </w:tr>
      <w:tr w:rsidR="005A51CE" w:rsidRPr="004948A4" w14:paraId="025B1CA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312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0DAE9"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9747A4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5E2E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E2A95"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BC1B13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FC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A837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173A270F"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7532E"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EF64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4B76F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91F46"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C7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B83D39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09CF4"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1CB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0B5A5774" w14:textId="77777777" w:rsidR="005A51CE" w:rsidRPr="004948A4"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4948A4" w14:paraId="7F918433" w14:textId="77777777" w:rsidTr="005F2A82">
        <w:trPr>
          <w:trHeight w:val="192"/>
        </w:trPr>
        <w:tc>
          <w:tcPr>
            <w:tcW w:w="2500" w:type="pct"/>
            <w:tcMar>
              <w:top w:w="75" w:type="dxa"/>
              <w:bottom w:w="75" w:type="dxa"/>
            </w:tcMar>
            <w:vAlign w:val="center"/>
          </w:tcPr>
          <w:p w14:paraId="23D9A4C8"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F934380" w14:textId="77777777" w:rsidR="005A51CE" w:rsidRPr="004948A4" w:rsidRDefault="007F52ED">
            <w:pPr>
              <w:rPr>
                <w:rFonts w:ascii="Arial" w:hAnsi="Arial" w:cs="Arial"/>
              </w:rPr>
            </w:pPr>
            <w:r w:rsidRPr="004948A4">
              <w:rPr>
                <w:rFonts w:ascii="Arial" w:hAnsi="Arial" w:cs="Arial"/>
                <w:color w:val="000000"/>
                <w:position w:val="-2"/>
                <w:sz w:val="18"/>
                <w:szCs w:val="18"/>
              </w:rPr>
              <w:t>Pooblastitelj</w:t>
            </w:r>
            <w:r w:rsidR="0009498C" w:rsidRPr="004948A4">
              <w:rPr>
                <w:rFonts w:ascii="Arial" w:hAnsi="Arial" w:cs="Arial"/>
                <w:color w:val="000000"/>
                <w:position w:val="-2"/>
                <w:sz w:val="18"/>
                <w:szCs w:val="18"/>
              </w:rPr>
              <w:t>:</w:t>
            </w:r>
          </w:p>
        </w:tc>
      </w:tr>
      <w:tr w:rsidR="005A51CE" w:rsidRPr="004948A4" w14:paraId="306FC95E" w14:textId="77777777" w:rsidTr="005F2A82">
        <w:trPr>
          <w:trHeight w:val="441"/>
        </w:trPr>
        <w:tc>
          <w:tcPr>
            <w:tcW w:w="2500" w:type="pct"/>
            <w:tcMar>
              <w:top w:w="75" w:type="dxa"/>
              <w:bottom w:w="75" w:type="dxa"/>
            </w:tcMar>
            <w:vAlign w:val="center"/>
          </w:tcPr>
          <w:p w14:paraId="0C899EBA"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c>
          <w:tcPr>
            <w:tcW w:w="0" w:type="auto"/>
            <w:tcMar>
              <w:top w:w="75" w:type="dxa"/>
              <w:bottom w:w="75" w:type="dxa"/>
            </w:tcMar>
            <w:vAlign w:val="center"/>
          </w:tcPr>
          <w:p w14:paraId="169B0556" w14:textId="77777777" w:rsidR="005A51CE" w:rsidRPr="004948A4" w:rsidRDefault="005A51CE">
            <w:pPr>
              <w:rPr>
                <w:rFonts w:ascii="Arial" w:hAnsi="Arial" w:cs="Arial"/>
              </w:rPr>
            </w:pPr>
          </w:p>
          <w:p w14:paraId="54287DD2"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4B8CDA16" w14:textId="77777777" w:rsidR="009C1757"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r w:rsidRPr="004948A4">
        <w:rPr>
          <w:rFonts w:ascii="Arial" w:hAnsi="Arial" w:cs="Arial"/>
          <w:b/>
          <w:bCs/>
          <w:i/>
          <w:iCs/>
          <w:color w:val="000000"/>
          <w:sz w:val="18"/>
          <w:szCs w:val="18"/>
        </w:rPr>
        <w:t>NAVODILO:</w:t>
      </w:r>
      <w:r w:rsidR="009C1757" w:rsidRPr="004948A4">
        <w:rPr>
          <w:rFonts w:ascii="Arial" w:hAnsi="Arial" w:cs="Arial"/>
          <w:i/>
          <w:iCs/>
          <w:color w:val="000000"/>
          <w:sz w:val="18"/>
          <w:szCs w:val="18"/>
        </w:rPr>
        <w:t xml:space="preserve"> </w:t>
      </w:r>
      <w:r w:rsidR="009C1757" w:rsidRPr="004948A4">
        <w:rPr>
          <w:rFonts w:ascii="Arial" w:hAnsi="Arial" w:cs="Arial"/>
          <w:b/>
          <w:i/>
          <w:iCs/>
          <w:color w:val="000000"/>
          <w:sz w:val="18"/>
          <w:szCs w:val="18"/>
        </w:rPr>
        <w:t xml:space="preserve">Obrazec se izpolni za vse zastopnike, pooblaščence za odločanje ali nadzor, in člane upravnih, vodstvenih in nadzornih organov ponudnika, </w:t>
      </w:r>
      <w:r w:rsidRPr="004948A4">
        <w:rPr>
          <w:rFonts w:ascii="Arial" w:hAnsi="Arial" w:cs="Arial"/>
          <w:b/>
          <w:i/>
          <w:iCs/>
          <w:color w:val="000000"/>
          <w:sz w:val="18"/>
          <w:szCs w:val="18"/>
        </w:rPr>
        <w:t>partnerja</w:t>
      </w:r>
      <w:r w:rsidR="009C1757" w:rsidRPr="004948A4">
        <w:rPr>
          <w:rFonts w:ascii="Arial" w:hAnsi="Arial" w:cs="Arial"/>
          <w:b/>
          <w:i/>
          <w:iCs/>
          <w:color w:val="000000"/>
          <w:sz w:val="18"/>
          <w:szCs w:val="18"/>
        </w:rPr>
        <w:t xml:space="preserve"> in morebitnega </w:t>
      </w:r>
      <w:r w:rsidR="006831E2" w:rsidRPr="004948A4">
        <w:rPr>
          <w:rFonts w:ascii="Arial" w:hAnsi="Arial" w:cs="Arial"/>
          <w:b/>
          <w:i/>
          <w:iCs/>
          <w:color w:val="000000"/>
          <w:sz w:val="18"/>
          <w:szCs w:val="18"/>
        </w:rPr>
        <w:t>podizvajalca</w:t>
      </w:r>
      <w:r w:rsidR="009C1757" w:rsidRPr="004948A4">
        <w:rPr>
          <w:rFonts w:ascii="Arial" w:hAnsi="Arial" w:cs="Arial"/>
          <w:b/>
          <w:i/>
          <w:iCs/>
          <w:color w:val="000000"/>
          <w:sz w:val="18"/>
          <w:szCs w:val="18"/>
        </w:rPr>
        <w:t>.</w:t>
      </w:r>
      <w:r w:rsidRPr="004948A4">
        <w:rPr>
          <w:rFonts w:ascii="Arial" w:hAnsi="Arial" w:cs="Arial"/>
          <w:i/>
          <w:iCs/>
          <w:color w:val="000000"/>
          <w:sz w:val="18"/>
          <w:szCs w:val="18"/>
        </w:rPr>
        <w:t xml:space="preserve"> </w:t>
      </w:r>
    </w:p>
    <w:p w14:paraId="75976E02" w14:textId="77777777" w:rsidR="005A51CE" w:rsidRPr="004948A4" w:rsidRDefault="006831E2">
      <w:pPr>
        <w:spacing w:before="225" w:after="225" w:line="240" w:lineRule="auto"/>
        <w:jc w:val="both"/>
        <w:rPr>
          <w:rFonts w:ascii="Arial" w:hAnsi="Arial" w:cs="Arial"/>
        </w:rPr>
      </w:pPr>
      <w:r w:rsidRPr="004948A4">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4948A4">
        <w:rPr>
          <w:rFonts w:ascii="Arial" w:hAnsi="Arial" w:cs="Arial"/>
          <w:i/>
          <w:iCs/>
          <w:color w:val="000000"/>
          <w:sz w:val="18"/>
          <w:szCs w:val="18"/>
        </w:rPr>
        <w:t xml:space="preserve">mora osebno podpisati </w:t>
      </w:r>
      <w:r w:rsidRPr="004948A4">
        <w:rPr>
          <w:rFonts w:ascii="Arial" w:hAnsi="Arial" w:cs="Arial"/>
          <w:i/>
          <w:iCs/>
          <w:color w:val="000000"/>
          <w:sz w:val="18"/>
          <w:szCs w:val="18"/>
        </w:rPr>
        <w:t>oseba</w:t>
      </w:r>
      <w:r w:rsidR="00B17196" w:rsidRPr="004948A4">
        <w:rPr>
          <w:rFonts w:ascii="Arial" w:hAnsi="Arial" w:cs="Arial"/>
          <w:i/>
          <w:iCs/>
          <w:color w:val="000000"/>
          <w:sz w:val="18"/>
          <w:szCs w:val="18"/>
        </w:rPr>
        <w:t>, na kater</w:t>
      </w:r>
      <w:r w:rsidRPr="004948A4">
        <w:rPr>
          <w:rFonts w:ascii="Arial" w:hAnsi="Arial" w:cs="Arial"/>
          <w:i/>
          <w:iCs/>
          <w:color w:val="000000"/>
          <w:sz w:val="18"/>
          <w:szCs w:val="18"/>
        </w:rPr>
        <w:t>o</w:t>
      </w:r>
      <w:r w:rsidR="0009498C" w:rsidRPr="004948A4">
        <w:rPr>
          <w:rFonts w:ascii="Arial" w:hAnsi="Arial" w:cs="Arial"/>
          <w:i/>
          <w:iCs/>
          <w:color w:val="000000"/>
          <w:sz w:val="18"/>
          <w:szCs w:val="18"/>
        </w:rPr>
        <w:t xml:space="preserve"> se izjava nanaša. Teh izjav ni mogoče podpisati prek pooblaščencev. </w:t>
      </w:r>
    </w:p>
    <w:p w14:paraId="4D6431C5" w14:textId="77777777" w:rsidR="005A51CE" w:rsidRPr="004948A4" w:rsidRDefault="005A51CE">
      <w:pPr>
        <w:rPr>
          <w:rFonts w:ascii="Arial" w:hAnsi="Arial" w:cs="Arial"/>
        </w:rPr>
        <w:sectPr w:rsidR="005A51CE" w:rsidRPr="004948A4" w:rsidSect="003B2CEB">
          <w:footerReference w:type="default" r:id="rId19"/>
          <w:pgSz w:w="11906" w:h="16838"/>
          <w:pgMar w:top="1418" w:right="1418" w:bottom="1418" w:left="1418" w:header="567" w:footer="596" w:gutter="0"/>
          <w:cols w:space="708"/>
          <w:docGrid w:linePitch="360"/>
        </w:sectPr>
      </w:pPr>
    </w:p>
    <w:p w14:paraId="17D633E7" w14:textId="77777777" w:rsidR="003B2CEB" w:rsidRPr="004948A4" w:rsidRDefault="00CF3AD2" w:rsidP="005F2A82">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1626D8">
        <w:rPr>
          <w:rFonts w:ascii="Arial" w:hAnsi="Arial" w:cs="Arial"/>
          <w:i/>
          <w:sz w:val="18"/>
          <w:szCs w:val="18"/>
        </w:rPr>
        <w:t>7</w:t>
      </w:r>
    </w:p>
    <w:p w14:paraId="0F91D686" w14:textId="77777777" w:rsidR="00F90CBF" w:rsidRPr="004948A4" w:rsidRDefault="00F90CBF" w:rsidP="00EC0897">
      <w:pPr>
        <w:pStyle w:val="Naslov3"/>
        <w:jc w:val="both"/>
        <w:rPr>
          <w:rFonts w:ascii="Arial" w:hAnsi="Arial" w:cs="Arial"/>
          <w:color w:val="auto"/>
          <w:u w:val="single"/>
        </w:rPr>
      </w:pPr>
      <w:bookmarkStart w:id="45" w:name="_Toc473884266"/>
      <w:r w:rsidRPr="004948A4">
        <w:rPr>
          <w:rFonts w:ascii="Arial" w:hAnsi="Arial" w:cs="Arial"/>
          <w:color w:val="auto"/>
          <w:u w:val="single"/>
        </w:rPr>
        <w:t xml:space="preserve">IZJAVA GOSPODARSKEGA SUBJEKTA IN POOBLASTILO ZA PRIDOBITEV PODATKOV IZ KAZENSKE EVIDENCE </w:t>
      </w:r>
      <w:r w:rsidR="0017092C" w:rsidRPr="004948A4">
        <w:rPr>
          <w:rFonts w:ascii="Arial" w:hAnsi="Arial" w:cs="Arial"/>
          <w:color w:val="auto"/>
          <w:u w:val="single"/>
        </w:rPr>
        <w:t xml:space="preserve">– </w:t>
      </w:r>
      <w:r w:rsidRPr="004948A4">
        <w:rPr>
          <w:rFonts w:ascii="Arial" w:hAnsi="Arial" w:cs="Arial"/>
          <w:color w:val="auto"/>
          <w:u w:val="single"/>
        </w:rPr>
        <w:t>ZA PRAVNE OSEBE</w:t>
      </w:r>
      <w:bookmarkEnd w:id="45"/>
    </w:p>
    <w:p w14:paraId="68DF8F98" w14:textId="77777777" w:rsidR="005A51CE" w:rsidRPr="004948A4" w:rsidRDefault="0009498C" w:rsidP="00EE699D">
      <w:pPr>
        <w:spacing w:before="225" w:after="440" w:line="240" w:lineRule="auto"/>
        <w:rPr>
          <w:rFonts w:ascii="Arial" w:hAnsi="Arial" w:cs="Arial"/>
        </w:rPr>
      </w:pPr>
      <w:r w:rsidRPr="004948A4">
        <w:rPr>
          <w:rFonts w:ascii="Arial" w:hAnsi="Arial" w:cs="Arial"/>
          <w:color w:val="000000"/>
          <w:sz w:val="18"/>
          <w:szCs w:val="18"/>
        </w:rPr>
        <w:t xml:space="preserve">Pod kazensko in materialno odgovornostjo izjavljamo, da naša družba, </w:t>
      </w:r>
      <w:r w:rsidRPr="004948A4">
        <w:rPr>
          <w:rFonts w:ascii="Arial" w:hAnsi="Arial" w:cs="Arial"/>
          <w:color w:val="000000"/>
          <w:sz w:val="18"/>
          <w:szCs w:val="18"/>
          <w:u w:val="single"/>
        </w:rPr>
        <w:t>__________</w:t>
      </w:r>
      <w:r w:rsidR="00EE699D" w:rsidRPr="004948A4">
        <w:rPr>
          <w:rFonts w:ascii="Arial" w:hAnsi="Arial" w:cs="Arial"/>
          <w:color w:val="000000"/>
          <w:sz w:val="18"/>
          <w:szCs w:val="18"/>
          <w:u w:val="single"/>
        </w:rPr>
        <w:t>____________________</w:t>
      </w:r>
      <w:r w:rsidRPr="004948A4">
        <w:rPr>
          <w:rFonts w:ascii="Arial" w:hAnsi="Arial" w:cs="Arial"/>
          <w:color w:val="000000"/>
          <w:sz w:val="18"/>
          <w:szCs w:val="18"/>
          <w:u w:val="single"/>
        </w:rPr>
        <w:t>_____</w:t>
      </w:r>
      <w:r w:rsidRPr="004948A4">
        <w:rPr>
          <w:rFonts w:ascii="Arial" w:hAnsi="Arial" w:cs="Arial"/>
          <w:color w:val="000000"/>
          <w:sz w:val="18"/>
          <w:szCs w:val="18"/>
        </w:rPr>
        <w:t>(</w:t>
      </w:r>
      <w:r w:rsidR="00EC0897" w:rsidRPr="004948A4">
        <w:rPr>
          <w:rFonts w:ascii="Arial" w:hAnsi="Arial" w:cs="Arial"/>
          <w:color w:val="000000"/>
          <w:sz w:val="18"/>
          <w:szCs w:val="18"/>
        </w:rPr>
        <w:t>Naziv</w:t>
      </w:r>
      <w:r w:rsidRPr="004948A4">
        <w:rPr>
          <w:rFonts w:ascii="Arial" w:hAnsi="Arial" w:cs="Arial"/>
          <w:color w:val="000000"/>
          <w:sz w:val="18"/>
          <w:szCs w:val="18"/>
        </w:rPr>
        <w:t>), </w:t>
      </w:r>
      <w:r w:rsidRPr="004948A4">
        <w:rPr>
          <w:rFonts w:ascii="Arial" w:hAnsi="Arial" w:cs="Arial"/>
          <w:color w:val="000000"/>
          <w:sz w:val="18"/>
          <w:szCs w:val="18"/>
          <w:u w:val="single"/>
        </w:rPr>
        <w:t>___</w:t>
      </w:r>
      <w:r w:rsidR="00EE699D" w:rsidRPr="004948A4">
        <w:rPr>
          <w:rFonts w:ascii="Arial" w:hAnsi="Arial" w:cs="Arial"/>
          <w:color w:val="000000"/>
          <w:sz w:val="18"/>
          <w:szCs w:val="18"/>
          <w:u w:val="single"/>
        </w:rPr>
        <w:t>________________________</w:t>
      </w:r>
      <w:r w:rsidRPr="004948A4">
        <w:rPr>
          <w:rFonts w:ascii="Arial" w:hAnsi="Arial" w:cs="Arial"/>
          <w:color w:val="000000"/>
          <w:sz w:val="18"/>
          <w:szCs w:val="18"/>
          <w:u w:val="single"/>
        </w:rPr>
        <w:t>______________</w:t>
      </w:r>
      <w:r w:rsidRPr="004948A4">
        <w:rPr>
          <w:rFonts w:ascii="Arial" w:hAnsi="Arial" w:cs="Arial"/>
          <w:color w:val="000000"/>
          <w:sz w:val="18"/>
          <w:szCs w:val="18"/>
        </w:rPr>
        <w:t xml:space="preserve">(Naslov), matična številka: </w:t>
      </w:r>
      <w:r w:rsidRPr="004948A4">
        <w:rPr>
          <w:rFonts w:ascii="Arial" w:hAnsi="Arial" w:cs="Arial"/>
          <w:color w:val="000000"/>
          <w:sz w:val="18"/>
          <w:szCs w:val="18"/>
          <w:u w:val="single"/>
        </w:rPr>
        <w:t>_______________</w:t>
      </w:r>
      <w:r w:rsidRPr="004948A4">
        <w:rPr>
          <w:rFonts w:ascii="Arial" w:hAnsi="Arial" w:cs="Arial"/>
          <w:color w:val="000000"/>
          <w:sz w:val="18"/>
          <w:szCs w:val="18"/>
        </w:rPr>
        <w:t xml:space="preserve"> ni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6394ADE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4948A4" w14:paraId="14557640" w14:textId="77777777" w:rsidTr="00B75915">
        <w:trPr>
          <w:trHeight w:val="1656"/>
        </w:trPr>
        <w:tc>
          <w:tcPr>
            <w:tcW w:w="0" w:type="auto"/>
            <w:tcMar>
              <w:top w:w="0" w:type="auto"/>
              <w:bottom w:w="0" w:type="auto"/>
            </w:tcMar>
          </w:tcPr>
          <w:p w14:paraId="59E08881" w14:textId="77777777" w:rsidR="00D8608B" w:rsidRPr="004948A4" w:rsidRDefault="00D8608B"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5E193EF"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9F4EDDA"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A6359D" w14:textId="77777777" w:rsidR="005A51CE" w:rsidRPr="004948A4" w:rsidRDefault="00764837">
      <w:pPr>
        <w:spacing w:before="225" w:after="225" w:line="240" w:lineRule="auto"/>
        <w:jc w:val="both"/>
        <w:rPr>
          <w:rFonts w:ascii="Arial" w:hAnsi="Arial" w:cs="Arial"/>
          <w:color w:val="000000"/>
          <w:sz w:val="18"/>
          <w:szCs w:val="18"/>
        </w:rPr>
      </w:pPr>
      <w:r w:rsidRPr="004948A4">
        <w:rPr>
          <w:rFonts w:ascii="Arial" w:hAnsi="Arial" w:cs="Arial"/>
          <w:b/>
          <w:color w:val="000000"/>
          <w:sz w:val="18"/>
          <w:szCs w:val="18"/>
        </w:rPr>
        <w:t>Pooblaščamo</w:t>
      </w:r>
      <w:r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w:t>
      </w:r>
      <w:r w:rsidR="004B21EE">
        <w:rPr>
          <w:rFonts w:ascii="Arial" w:hAnsi="Arial" w:cs="Arial"/>
          <w:color w:val="000000"/>
          <w:sz w:val="18"/>
          <w:szCs w:val="18"/>
        </w:rPr>
        <w:t>, Šaleška cesta 3, 3320 Velenje</w:t>
      </w:r>
      <w:r w:rsidR="0009498C" w:rsidRPr="004948A4">
        <w:rPr>
          <w:rFonts w:ascii="Arial" w:hAnsi="Arial" w:cs="Arial"/>
          <w:color w:val="000000"/>
          <w:sz w:val="18"/>
          <w:szCs w:val="18"/>
        </w:rPr>
        <w:t xml:space="preserve">, da za potrebe preverjanja izpolnjevanja pogojev v postopku </w:t>
      </w:r>
      <w:r w:rsidRPr="004948A4">
        <w:rPr>
          <w:rFonts w:ascii="Arial" w:hAnsi="Arial" w:cs="Arial"/>
          <w:color w:val="000000"/>
          <w:sz w:val="18"/>
          <w:szCs w:val="18"/>
        </w:rPr>
        <w:t xml:space="preserve">oddaje </w:t>
      </w:r>
      <w:r w:rsidR="0009498C" w:rsidRPr="004948A4">
        <w:rPr>
          <w:rFonts w:ascii="Arial" w:hAnsi="Arial" w:cs="Arial"/>
          <w:color w:val="000000"/>
          <w:sz w:val="18"/>
          <w:szCs w:val="18"/>
        </w:rPr>
        <w:t>javnega naročila od Ministrstva za pravosodje pridobi potrdilo iz kazenske evidence</w:t>
      </w:r>
      <w:r w:rsidRPr="004948A4">
        <w:rPr>
          <w:rFonts w:ascii="Arial" w:hAnsi="Arial" w:cs="Arial"/>
        </w:rPr>
        <w:t xml:space="preserve"> </w:t>
      </w:r>
      <w:r w:rsidR="00084904" w:rsidRPr="004948A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4948A4" w14:paraId="0AD13A1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A2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0FE1B"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34B73C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F180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9351C"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6D9A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B196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BB6A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D46C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53A0D"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0F0D8"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0C53384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08942"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5E3"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6FA3857C"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4948A4" w14:paraId="246E239B" w14:textId="77777777" w:rsidTr="007F52ED">
        <w:tc>
          <w:tcPr>
            <w:tcW w:w="2500" w:type="pct"/>
            <w:tcMar>
              <w:top w:w="75" w:type="dxa"/>
              <w:bottom w:w="75" w:type="dxa"/>
            </w:tcMar>
            <w:vAlign w:val="center"/>
          </w:tcPr>
          <w:p w14:paraId="6F44E9FE"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41D1B088" w14:textId="77777777" w:rsidR="005A51CE" w:rsidRPr="004948A4" w:rsidRDefault="0009498C">
            <w:pPr>
              <w:rPr>
                <w:rFonts w:ascii="Arial" w:hAnsi="Arial" w:cs="Arial"/>
              </w:rPr>
            </w:pPr>
            <w:r w:rsidRPr="004948A4">
              <w:rPr>
                <w:rFonts w:ascii="Arial" w:hAnsi="Arial" w:cs="Arial"/>
                <w:color w:val="000000"/>
                <w:position w:val="-2"/>
                <w:sz w:val="18"/>
                <w:szCs w:val="18"/>
              </w:rPr>
              <w:t>Naziv:</w:t>
            </w:r>
            <w:r w:rsidR="007F52ED" w:rsidRPr="004948A4">
              <w:rPr>
                <w:rFonts w:ascii="Arial" w:hAnsi="Arial" w:cs="Arial"/>
                <w:color w:val="000000"/>
                <w:position w:val="-2"/>
                <w:sz w:val="18"/>
                <w:szCs w:val="18"/>
              </w:rPr>
              <w:t>____________________________________</w:t>
            </w:r>
          </w:p>
        </w:tc>
      </w:tr>
      <w:tr w:rsidR="005A51CE" w:rsidRPr="004948A4" w14:paraId="7CF6267E" w14:textId="77777777" w:rsidTr="007F52ED">
        <w:tc>
          <w:tcPr>
            <w:tcW w:w="2500" w:type="pct"/>
            <w:tcMar>
              <w:top w:w="75" w:type="dxa"/>
              <w:bottom w:w="75" w:type="dxa"/>
            </w:tcMar>
            <w:vAlign w:val="center"/>
          </w:tcPr>
          <w:p w14:paraId="3058AEC0" w14:textId="77777777" w:rsidR="005A51CE" w:rsidRPr="004948A4" w:rsidRDefault="007F52ED" w:rsidP="007F52ED">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34D37D" w14:textId="77777777" w:rsidR="005A51CE" w:rsidRPr="004948A4" w:rsidRDefault="007F52ED">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6A25725"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0A2F99E0" w14:textId="77777777" w:rsidR="008E051B" w:rsidRPr="004948A4" w:rsidRDefault="008E051B">
      <w:pPr>
        <w:spacing w:before="225" w:after="225" w:line="240" w:lineRule="auto"/>
        <w:jc w:val="both"/>
        <w:rPr>
          <w:rFonts w:ascii="Arial" w:hAnsi="Arial" w:cs="Arial"/>
          <w:b/>
          <w:color w:val="000000"/>
          <w:sz w:val="18"/>
          <w:szCs w:val="18"/>
        </w:rPr>
      </w:pPr>
    </w:p>
    <w:p w14:paraId="5F2EE1A4" w14:textId="77777777" w:rsidR="005A51CE" w:rsidRPr="004948A4" w:rsidRDefault="0009498C">
      <w:pPr>
        <w:spacing w:before="225" w:after="225" w:line="240" w:lineRule="auto"/>
        <w:jc w:val="both"/>
        <w:rPr>
          <w:rFonts w:ascii="Arial" w:hAnsi="Arial" w:cs="Arial"/>
          <w:b/>
        </w:rPr>
      </w:pPr>
      <w:r w:rsidRPr="004948A4">
        <w:rPr>
          <w:rFonts w:ascii="Arial" w:hAnsi="Arial" w:cs="Arial"/>
          <w:b/>
          <w:color w:val="000000"/>
          <w:sz w:val="18"/>
          <w:szCs w:val="18"/>
        </w:rPr>
        <w:t> </w:t>
      </w:r>
      <w:r w:rsidRPr="004948A4">
        <w:rPr>
          <w:rFonts w:ascii="Arial" w:hAnsi="Arial" w:cs="Arial"/>
          <w:b/>
          <w:bCs/>
          <w:i/>
          <w:iCs/>
          <w:color w:val="000000"/>
          <w:sz w:val="18"/>
          <w:szCs w:val="18"/>
        </w:rPr>
        <w:t>NAVODILO: </w:t>
      </w:r>
      <w:r w:rsidRPr="004948A4">
        <w:rPr>
          <w:rFonts w:ascii="Arial" w:hAnsi="Arial" w:cs="Arial"/>
          <w:b/>
          <w:i/>
          <w:iCs/>
          <w:color w:val="000000"/>
          <w:sz w:val="18"/>
          <w:szCs w:val="18"/>
        </w:rPr>
        <w:t>Obrazec se</w:t>
      </w:r>
      <w:r w:rsidR="00762AE1" w:rsidRPr="004948A4">
        <w:rPr>
          <w:rFonts w:ascii="Arial" w:hAnsi="Arial" w:cs="Arial"/>
          <w:b/>
          <w:i/>
          <w:iCs/>
          <w:color w:val="000000"/>
          <w:sz w:val="18"/>
          <w:szCs w:val="18"/>
        </w:rPr>
        <w:t xml:space="preserve"> izpolni</w:t>
      </w:r>
      <w:r w:rsidRPr="004948A4">
        <w:rPr>
          <w:rFonts w:ascii="Arial" w:hAnsi="Arial" w:cs="Arial"/>
          <w:b/>
          <w:i/>
          <w:iCs/>
          <w:color w:val="000000"/>
          <w:sz w:val="18"/>
          <w:szCs w:val="18"/>
        </w:rPr>
        <w:t xml:space="preserve"> </w:t>
      </w:r>
      <w:r w:rsidR="00762AE1" w:rsidRPr="004948A4">
        <w:rPr>
          <w:rFonts w:ascii="Arial" w:hAnsi="Arial" w:cs="Arial"/>
          <w:b/>
          <w:i/>
          <w:iCs/>
          <w:color w:val="000000"/>
          <w:sz w:val="18"/>
          <w:szCs w:val="18"/>
        </w:rPr>
        <w:t>za vsakega ponudnika, partnerja in morebitnega podizvajalca</w:t>
      </w:r>
      <w:r w:rsidRPr="004948A4">
        <w:rPr>
          <w:rFonts w:ascii="Arial" w:hAnsi="Arial" w:cs="Arial"/>
          <w:b/>
          <w:i/>
          <w:iCs/>
          <w:color w:val="000000"/>
          <w:sz w:val="18"/>
          <w:szCs w:val="18"/>
        </w:rPr>
        <w:t>.</w:t>
      </w:r>
    </w:p>
    <w:p w14:paraId="2493446B" w14:textId="77777777" w:rsidR="005A51CE" w:rsidRPr="004948A4" w:rsidRDefault="005A51CE" w:rsidP="004D6B45">
      <w:pPr>
        <w:spacing w:before="225" w:after="225" w:line="240" w:lineRule="auto"/>
        <w:rPr>
          <w:rFonts w:ascii="Arial" w:hAnsi="Arial" w:cs="Arial"/>
        </w:rPr>
        <w:sectPr w:rsidR="005A51CE" w:rsidRPr="004948A4" w:rsidSect="003B2CEB">
          <w:footerReference w:type="default" r:id="rId20"/>
          <w:pgSz w:w="11906" w:h="16838"/>
          <w:pgMar w:top="1418" w:right="1418" w:bottom="1418" w:left="1418" w:header="567" w:footer="596" w:gutter="0"/>
          <w:cols w:space="708"/>
          <w:docGrid w:linePitch="360"/>
        </w:sectPr>
      </w:pPr>
    </w:p>
    <w:p w14:paraId="40B48FAB" w14:textId="77777777" w:rsidR="00766ABB" w:rsidRPr="004948A4" w:rsidRDefault="001626D8" w:rsidP="004D6B45">
      <w:pPr>
        <w:spacing w:after="0"/>
        <w:jc w:val="right"/>
        <w:rPr>
          <w:rFonts w:ascii="Arial" w:hAnsi="Arial" w:cs="Arial"/>
          <w:i/>
          <w:sz w:val="18"/>
          <w:szCs w:val="18"/>
        </w:rPr>
      </w:pPr>
      <w:r>
        <w:rPr>
          <w:rFonts w:ascii="Arial" w:hAnsi="Arial" w:cs="Arial"/>
          <w:i/>
          <w:sz w:val="18"/>
          <w:szCs w:val="18"/>
        </w:rPr>
        <w:lastRenderedPageBreak/>
        <w:t>Obrazec št: 8</w:t>
      </w:r>
    </w:p>
    <w:p w14:paraId="69F861F2" w14:textId="77777777" w:rsidR="00FE1EB2" w:rsidRPr="004948A4" w:rsidRDefault="00FE1EB2" w:rsidP="00FE1EB2">
      <w:pPr>
        <w:rPr>
          <w:rFonts w:ascii="Arial" w:hAnsi="Arial" w:cs="Arial"/>
        </w:rPr>
      </w:pPr>
    </w:p>
    <w:p w14:paraId="78D25E0C" w14:textId="77777777" w:rsidR="00FE1EB2" w:rsidRPr="004948A4" w:rsidRDefault="00FE1EB2" w:rsidP="00FE1EB2">
      <w:pPr>
        <w:pStyle w:val="Naslov3"/>
        <w:jc w:val="center"/>
        <w:rPr>
          <w:rFonts w:ascii="Arial" w:hAnsi="Arial" w:cs="Arial"/>
          <w:color w:val="auto"/>
          <w:u w:val="single"/>
        </w:rPr>
      </w:pPr>
      <w:bookmarkStart w:id="46" w:name="_Toc451506525"/>
      <w:bookmarkStart w:id="47" w:name="_Toc473884267"/>
      <w:r w:rsidRPr="004948A4">
        <w:rPr>
          <w:rFonts w:ascii="Arial" w:hAnsi="Arial" w:cs="Arial"/>
          <w:color w:val="auto"/>
          <w:u w:val="single"/>
        </w:rPr>
        <w:t>REFERENČNA LISTA PONUDNIKA</w:t>
      </w:r>
      <w:bookmarkEnd w:id="46"/>
      <w:bookmarkEnd w:id="47"/>
    </w:p>
    <w:p w14:paraId="396EEA18" w14:textId="77777777" w:rsidR="00FE1EB2" w:rsidRPr="004948A4" w:rsidRDefault="00FE1EB2" w:rsidP="00FE1EB2">
      <w:pPr>
        <w:rPr>
          <w:rFonts w:ascii="Arial" w:hAnsi="Arial" w:cs="Arial"/>
        </w:rPr>
      </w:pPr>
    </w:p>
    <w:p w14:paraId="6F177EBF" w14:textId="77777777" w:rsidR="008B113E" w:rsidRPr="008B113E" w:rsidRDefault="005473CE" w:rsidP="008B113E">
      <w:pPr>
        <w:contextualSpacing/>
        <w:jc w:val="both"/>
        <w:rPr>
          <w:rFonts w:ascii="Arial" w:hAnsi="Arial" w:cs="Arial"/>
          <w:sz w:val="20"/>
          <w:szCs w:val="20"/>
        </w:rPr>
      </w:pPr>
      <w:r w:rsidRPr="008B113E">
        <w:rPr>
          <w:rFonts w:ascii="Arial" w:hAnsi="Arial" w:cs="Arial"/>
          <w:sz w:val="20"/>
          <w:szCs w:val="20"/>
        </w:rPr>
        <w:t xml:space="preserve">Seznam opravljenih istovrstnih del, ki jih je v zadnjih petih (5) letih od roka za predložitev ponudb </w:t>
      </w:r>
      <w:r w:rsidR="008B113E" w:rsidRPr="008B113E">
        <w:rPr>
          <w:rFonts w:ascii="Arial" w:eastAsia="Calibri" w:hAnsi="Arial" w:cs="Arial"/>
          <w:position w:val="-2"/>
          <w:sz w:val="20"/>
          <w:szCs w:val="20"/>
        </w:rPr>
        <w:t>izvedel ponudnik:</w:t>
      </w:r>
    </w:p>
    <w:p w14:paraId="73665208"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 xml:space="preserve">najmanj eno (1) istovrstno delo vrednosti najmanj 100.000,00 EUR brez DDV </w:t>
      </w:r>
      <w:r w:rsidRPr="008B113E">
        <w:rPr>
          <w:rFonts w:ascii="Arial" w:eastAsia="Calibri" w:hAnsi="Arial" w:cs="Arial"/>
          <w:position w:val="-2"/>
          <w:sz w:val="20"/>
          <w:szCs w:val="20"/>
          <w:u w:val="single"/>
        </w:rPr>
        <w:t>ali</w:t>
      </w:r>
    </w:p>
    <w:p w14:paraId="3765E56F"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najmanj dva (2) istovrstna dela v vrednosti posamičnega dela najmanj 60.000,00 EUR brez DDV (skupaj: 120.000,00 EUR brez DDV).</w:t>
      </w:r>
    </w:p>
    <w:p w14:paraId="5B1F95C9" w14:textId="77777777" w:rsidR="008B113E" w:rsidRPr="008B113E" w:rsidRDefault="008B113E" w:rsidP="008B113E">
      <w:p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Za istovrstno delo šteje, da je ponudnik izvedel zamenjavo oz. vgradil novo energijsko varčnejšo razsvetljavo z regulacijo (sistem krmiljenja razsvetljave kot npr. DALI) v notranjih prostorih (stavbah) kot npr. športne dvorane, industrijski objektih.</w:t>
      </w:r>
    </w:p>
    <w:p w14:paraId="65C21E47" w14:textId="77777777" w:rsidR="008B113E" w:rsidRPr="008B113E" w:rsidRDefault="008B113E" w:rsidP="008B113E">
      <w:pPr>
        <w:jc w:val="both"/>
        <w:rPr>
          <w:rFonts w:ascii="Arial" w:hAnsi="Arial" w:cs="Arial"/>
          <w:sz w:val="20"/>
          <w:szCs w:val="20"/>
        </w:rPr>
      </w:pPr>
      <w:r w:rsidRPr="008B113E">
        <w:rPr>
          <w:rFonts w:ascii="Arial" w:eastAsia="Calibri" w:hAnsi="Arial" w:cs="Arial"/>
          <w:position w:val="-2"/>
          <w:sz w:val="20"/>
          <w:szCs w:val="20"/>
        </w:rPr>
        <w:t>Vrednost referenčnega posla se mora nanašati le na izvedbo del, ki so neposredno povezana z izvedbo ali zamenjavo svetilk, električnih vodov do svetilk, krmiljenja razsvetljave in krmilnih omaric.</w:t>
      </w:r>
    </w:p>
    <w:tbl>
      <w:tblPr>
        <w:tblStyle w:val="TableGridPHPDOCX"/>
        <w:tblW w:w="5248" w:type="pct"/>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36"/>
        <w:gridCol w:w="2092"/>
        <w:gridCol w:w="3150"/>
        <w:gridCol w:w="1417"/>
        <w:gridCol w:w="1135"/>
        <w:gridCol w:w="1417"/>
      </w:tblGrid>
      <w:tr w:rsidR="00832CE5" w:rsidRPr="004948A4" w14:paraId="5E5E9504" w14:textId="77777777" w:rsidTr="00832CE5">
        <w:trPr>
          <w:trHeight w:val="1326"/>
        </w:trPr>
        <w:tc>
          <w:tcPr>
            <w:tcW w:w="2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1076F6" w14:textId="77777777" w:rsidR="00832CE5" w:rsidRPr="004948A4" w:rsidRDefault="00832CE5" w:rsidP="00433E9C">
            <w:pPr>
              <w:jc w:val="center"/>
              <w:rPr>
                <w:rFonts w:ascii="Arial" w:hAnsi="Arial" w:cs="Arial"/>
                <w:sz w:val="16"/>
              </w:rPr>
            </w:pPr>
            <w:proofErr w:type="spellStart"/>
            <w:r w:rsidRPr="004948A4">
              <w:rPr>
                <w:rFonts w:ascii="Arial" w:hAnsi="Arial" w:cs="Arial"/>
                <w:bCs/>
                <w:color w:val="000000"/>
                <w:position w:val="-2"/>
                <w:sz w:val="16"/>
                <w:szCs w:val="18"/>
                <w:shd w:val="clear" w:color="auto" w:fill="CCCCCC"/>
              </w:rPr>
              <w:t>Zap</w:t>
            </w:r>
            <w:proofErr w:type="spellEnd"/>
            <w:r>
              <w:rPr>
                <w:rFonts w:ascii="Arial" w:hAnsi="Arial" w:cs="Arial"/>
                <w:bCs/>
                <w:color w:val="000000"/>
                <w:position w:val="-2"/>
                <w:sz w:val="16"/>
                <w:szCs w:val="18"/>
                <w:shd w:val="clear" w:color="auto" w:fill="CCCCCC"/>
              </w:rPr>
              <w:t>.</w:t>
            </w:r>
            <w:r w:rsidRPr="004948A4">
              <w:rPr>
                <w:rFonts w:ascii="Arial" w:hAnsi="Arial" w:cs="Arial"/>
                <w:bCs/>
                <w:color w:val="000000"/>
                <w:position w:val="-2"/>
                <w:sz w:val="16"/>
                <w:szCs w:val="18"/>
                <w:shd w:val="clear" w:color="auto" w:fill="CCCCCC"/>
              </w:rPr>
              <w:t xml:space="preserve"> št.</w:t>
            </w:r>
          </w:p>
        </w:tc>
        <w:tc>
          <w:tcPr>
            <w:tcW w:w="107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B0AE29"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6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1618DC"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Pr="004948A4">
              <w:rPr>
                <w:rFonts w:ascii="Arial" w:hAnsi="Arial" w:cs="Arial"/>
                <w:bCs/>
                <w:color w:val="000000"/>
                <w:position w:val="-2"/>
                <w:sz w:val="16"/>
                <w:szCs w:val="18"/>
                <w:shd w:val="clear" w:color="auto" w:fill="CCCCCC"/>
              </w:rPr>
              <w:br/>
              <w:t>(podroben opis vrste del, ki jih je izvedel izvajalec)</w:t>
            </w:r>
          </w:p>
        </w:tc>
        <w:tc>
          <w:tcPr>
            <w:tcW w:w="7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C49215" w14:textId="77777777" w:rsidR="00832CE5" w:rsidRPr="004948A4" w:rsidRDefault="00832CE5" w:rsidP="00832CE5">
            <w:pP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582" w:type="pct"/>
            <w:tcBorders>
              <w:top w:val="inset" w:sz="7" w:space="0" w:color="000000"/>
              <w:left w:val="inset" w:sz="7" w:space="0" w:color="000000"/>
              <w:bottom w:val="inset" w:sz="7" w:space="0" w:color="000000"/>
              <w:right w:val="inset" w:sz="7" w:space="0" w:color="000000"/>
            </w:tcBorders>
            <w:shd w:val="clear" w:color="auto" w:fill="CCCCCC"/>
          </w:tcPr>
          <w:p w14:paraId="3C24E128"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6DDE97D7"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0F740AEB" w14:textId="77777777" w:rsidR="00832CE5" w:rsidRPr="004948A4" w:rsidRDefault="00832CE5" w:rsidP="00832CE5">
            <w:pPr>
              <w:rPr>
                <w:rFonts w:ascii="Arial" w:hAnsi="Arial" w:cs="Arial"/>
                <w:bCs/>
                <w:color w:val="000000"/>
                <w:position w:val="-2"/>
                <w:sz w:val="16"/>
                <w:szCs w:val="18"/>
                <w:shd w:val="clear" w:color="auto" w:fill="CCCCCC"/>
              </w:rPr>
            </w:pPr>
            <w:r>
              <w:rPr>
                <w:rFonts w:ascii="Arial" w:hAnsi="Arial" w:cs="Arial"/>
                <w:bCs/>
                <w:color w:val="000000"/>
                <w:position w:val="-2"/>
                <w:sz w:val="16"/>
                <w:szCs w:val="18"/>
                <w:shd w:val="clear" w:color="auto" w:fill="CCCCCC"/>
              </w:rPr>
              <w:t>Pogodbena</w:t>
            </w:r>
            <w:r w:rsidRPr="004948A4">
              <w:rPr>
                <w:rFonts w:ascii="Arial" w:hAnsi="Arial" w:cs="Arial"/>
                <w:bCs/>
                <w:color w:val="000000"/>
                <w:position w:val="-2"/>
                <w:sz w:val="16"/>
                <w:szCs w:val="18"/>
                <w:shd w:val="clear" w:color="auto" w:fill="CCCCCC"/>
              </w:rPr>
              <w:t xml:space="preserve"> vrednost del v</w:t>
            </w:r>
            <w:r>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tc>
        <w:tc>
          <w:tcPr>
            <w:tcW w:w="727" w:type="pct"/>
            <w:tcBorders>
              <w:top w:val="single" w:sz="4" w:space="0" w:color="auto"/>
              <w:right w:val="single" w:sz="4" w:space="0" w:color="auto"/>
            </w:tcBorders>
            <w:shd w:val="clear" w:color="auto" w:fill="BFBFBF" w:themeFill="background1" w:themeFillShade="BF"/>
          </w:tcPr>
          <w:p w14:paraId="71D39DEE" w14:textId="77777777" w:rsidR="00832CE5" w:rsidRPr="00832CE5" w:rsidRDefault="00832CE5">
            <w:pPr>
              <w:rPr>
                <w:sz w:val="15"/>
                <w:szCs w:val="15"/>
              </w:rPr>
            </w:pPr>
            <w:r w:rsidRPr="00832CE5">
              <w:rPr>
                <w:rFonts w:ascii="Arial" w:hAnsi="Arial" w:cs="Arial"/>
                <w:bCs/>
                <w:color w:val="000000"/>
                <w:position w:val="-2"/>
                <w:sz w:val="15"/>
                <w:szCs w:val="15"/>
                <w:shd w:val="clear" w:color="auto" w:fill="CCCCCC"/>
              </w:rPr>
              <w:t>Vrednost del</w:t>
            </w:r>
            <w:r w:rsidRPr="00832CE5">
              <w:rPr>
                <w:sz w:val="15"/>
                <w:szCs w:val="15"/>
              </w:rPr>
              <w:t xml:space="preserve"> </w:t>
            </w:r>
            <w:r w:rsidRPr="00832CE5">
              <w:rPr>
                <w:rFonts w:ascii="Arial" w:hAnsi="Arial" w:cs="Arial"/>
                <w:bCs/>
                <w:color w:val="000000"/>
                <w:position w:val="-2"/>
                <w:sz w:val="15"/>
                <w:szCs w:val="15"/>
                <w:shd w:val="clear" w:color="auto" w:fill="CCCCCC"/>
              </w:rPr>
              <w:t>ki so neposredno povezana z izvedbo ali zamenjavo svetilk, elektri</w:t>
            </w:r>
            <w:r w:rsidRPr="00832CE5">
              <w:rPr>
                <w:rFonts w:ascii="Arial" w:hAnsi="Arial" w:cs="Arial" w:hint="eastAsia"/>
                <w:bCs/>
                <w:color w:val="000000"/>
                <w:position w:val="-2"/>
                <w:sz w:val="15"/>
                <w:szCs w:val="15"/>
                <w:shd w:val="clear" w:color="auto" w:fill="CCCCCC"/>
              </w:rPr>
              <w:t>č</w:t>
            </w:r>
            <w:r w:rsidRPr="00832CE5">
              <w:rPr>
                <w:rFonts w:ascii="Arial" w:hAnsi="Arial" w:cs="Arial"/>
                <w:bCs/>
                <w:color w:val="000000"/>
                <w:position w:val="-2"/>
                <w:sz w:val="15"/>
                <w:szCs w:val="15"/>
                <w:shd w:val="clear" w:color="auto" w:fill="CCCCCC"/>
              </w:rPr>
              <w:t xml:space="preserve">nih vodov do svetilk, krmiljenja razsvetljave in krmilnih omaric v EUR brez DDV  </w:t>
            </w:r>
          </w:p>
        </w:tc>
      </w:tr>
      <w:tr w:rsidR="00832CE5" w:rsidRPr="004948A4" w14:paraId="64125893"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7A7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1</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0B1D0"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4F223EEB"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ACB6" w14:textId="77777777" w:rsidR="00832CE5" w:rsidRPr="004948A4" w:rsidRDefault="00832CE5" w:rsidP="00433E9C">
            <w:pPr>
              <w:rPr>
                <w:rFonts w:ascii="Arial" w:hAnsi="Arial" w:cs="Arial"/>
              </w:rPr>
            </w:pP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F2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179CDAF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78929B7" w14:textId="77777777" w:rsidR="00832CE5" w:rsidRPr="004948A4" w:rsidRDefault="00832CE5"/>
        </w:tc>
      </w:tr>
      <w:tr w:rsidR="00832CE5" w:rsidRPr="004948A4" w14:paraId="7C68C50B" w14:textId="77777777" w:rsidTr="00832CE5">
        <w:trPr>
          <w:trHeight w:val="236"/>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EC6D"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2</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6D016"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3F49C89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01DC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3DAA5"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2A07ED5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D29171F" w14:textId="77777777" w:rsidR="00832CE5" w:rsidRPr="004948A4" w:rsidRDefault="00832CE5"/>
        </w:tc>
      </w:tr>
      <w:tr w:rsidR="00832CE5" w:rsidRPr="004948A4" w14:paraId="5A2B41AF"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2D75"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3</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C217"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0B4AA501"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8D72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1D69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77A160C0"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5098B22" w14:textId="77777777" w:rsidR="00832CE5" w:rsidRPr="004948A4" w:rsidRDefault="00832CE5"/>
        </w:tc>
      </w:tr>
      <w:tr w:rsidR="00832CE5" w:rsidRPr="004948A4" w14:paraId="325A5EAB"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C877"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4</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E5AAC"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75D9190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10EC3"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01FB0"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528C7C67"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28D509C" w14:textId="77777777" w:rsidR="00832CE5" w:rsidRPr="004948A4" w:rsidRDefault="00832CE5"/>
        </w:tc>
      </w:tr>
      <w:tr w:rsidR="00832CE5" w:rsidRPr="004948A4" w14:paraId="25DAA06E"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E92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5</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0952"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61504EB4"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826E8"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9721D"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620BA896" w14:textId="77777777" w:rsidR="00832CE5" w:rsidRPr="004948A4" w:rsidRDefault="00832CE5" w:rsidP="00433E9C">
            <w:pPr>
              <w:jc w:val="center"/>
              <w:rPr>
                <w:rFonts w:ascii="Arial" w:hAnsi="Arial" w:cs="Arial"/>
                <w:color w:val="000000"/>
                <w:position w:val="-2"/>
                <w:sz w:val="18"/>
                <w:szCs w:val="18"/>
              </w:rPr>
            </w:pPr>
          </w:p>
        </w:tc>
        <w:tc>
          <w:tcPr>
            <w:tcW w:w="727" w:type="pct"/>
            <w:tcBorders>
              <w:bottom w:val="single" w:sz="4" w:space="0" w:color="auto"/>
              <w:right w:val="single" w:sz="4" w:space="0" w:color="auto"/>
            </w:tcBorders>
            <w:shd w:val="clear" w:color="auto" w:fill="auto"/>
          </w:tcPr>
          <w:p w14:paraId="744F6B77" w14:textId="77777777" w:rsidR="00832CE5" w:rsidRPr="004948A4" w:rsidRDefault="00832CE5"/>
        </w:tc>
      </w:tr>
    </w:tbl>
    <w:p w14:paraId="4F495A87" w14:textId="77777777" w:rsidR="00FE1EB2" w:rsidRPr="004B21EE" w:rsidRDefault="00FE1EB2" w:rsidP="00FE1EB2">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14:paraId="4C22BA38" w14:textId="77777777" w:rsidR="00FE1EB2" w:rsidRPr="004948A4" w:rsidRDefault="00FE1EB2" w:rsidP="00FE1EB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14:paraId="6B4ED3A1" w14:textId="77777777" w:rsidR="00FE1EB2" w:rsidRPr="004948A4" w:rsidRDefault="00FE1EB2" w:rsidP="00FE1EB2">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FE1EB2" w:rsidRPr="004948A4" w14:paraId="63CF6DD8" w14:textId="77777777" w:rsidTr="00433E9C">
        <w:tc>
          <w:tcPr>
            <w:tcW w:w="2500" w:type="pct"/>
            <w:tcMar>
              <w:top w:w="75" w:type="dxa"/>
              <w:bottom w:w="75" w:type="dxa"/>
            </w:tcMar>
            <w:vAlign w:val="center"/>
          </w:tcPr>
          <w:p w14:paraId="4A19A6CC"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520BBBF"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14F6D4BA" w14:textId="77777777" w:rsidTr="00433E9C">
        <w:tc>
          <w:tcPr>
            <w:tcW w:w="2500" w:type="pct"/>
            <w:tcMar>
              <w:top w:w="75" w:type="dxa"/>
              <w:bottom w:w="75" w:type="dxa"/>
            </w:tcMar>
            <w:vAlign w:val="center"/>
          </w:tcPr>
          <w:p w14:paraId="27B5E10B"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7873A37"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9D113F0"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C4BA4AE" w14:textId="77777777" w:rsidR="00FE1EB2" w:rsidRPr="008B113E" w:rsidRDefault="008B113E" w:rsidP="00FE1EB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CF9A17E" w14:textId="77777777" w:rsidR="00FE1EB2" w:rsidRPr="004948A4" w:rsidRDefault="00FE1EB2" w:rsidP="00FE1EB2">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14:paraId="6FB54965" w14:textId="77777777" w:rsidR="00FE1EB2" w:rsidRPr="004948A4" w:rsidRDefault="00FE1EB2" w:rsidP="00FE1EB2">
      <w:pPr>
        <w:rPr>
          <w:rFonts w:ascii="Arial" w:hAnsi="Arial" w:cs="Arial"/>
        </w:rPr>
        <w:sectPr w:rsidR="00FE1EB2" w:rsidRPr="004948A4" w:rsidSect="003B2CEB">
          <w:footerReference w:type="default" r:id="rId21"/>
          <w:pgSz w:w="11906" w:h="16838"/>
          <w:pgMar w:top="1418" w:right="1418" w:bottom="1418" w:left="1418" w:header="567" w:footer="596" w:gutter="0"/>
          <w:cols w:space="708"/>
          <w:docGrid w:linePitch="360"/>
        </w:sectPr>
      </w:pPr>
    </w:p>
    <w:p w14:paraId="18CD93BE" w14:textId="77777777" w:rsidR="00FE1EB2" w:rsidRPr="004948A4" w:rsidRDefault="001626D8" w:rsidP="00FE1EB2">
      <w:pPr>
        <w:jc w:val="right"/>
        <w:rPr>
          <w:rFonts w:ascii="Arial" w:hAnsi="Arial" w:cs="Arial"/>
          <w:i/>
          <w:sz w:val="18"/>
          <w:szCs w:val="20"/>
        </w:rPr>
      </w:pPr>
      <w:r>
        <w:rPr>
          <w:rFonts w:ascii="Arial" w:hAnsi="Arial" w:cs="Arial"/>
          <w:i/>
          <w:sz w:val="18"/>
          <w:szCs w:val="20"/>
        </w:rPr>
        <w:lastRenderedPageBreak/>
        <w:t>Obrazec št. 9</w:t>
      </w:r>
    </w:p>
    <w:p w14:paraId="21A990CE" w14:textId="77777777" w:rsidR="00FE1EB2" w:rsidRPr="004948A4" w:rsidRDefault="00FE1EB2" w:rsidP="00FE1EB2">
      <w:pPr>
        <w:jc w:val="both"/>
        <w:rPr>
          <w:rFonts w:ascii="Arial" w:hAnsi="Arial" w:cs="Arial"/>
          <w:b/>
          <w:szCs w:val="20"/>
        </w:rPr>
      </w:pPr>
    </w:p>
    <w:p w14:paraId="0124EBD5" w14:textId="77777777" w:rsidR="00FE1EB2" w:rsidRPr="004948A4" w:rsidRDefault="00FE1EB2" w:rsidP="00FE1EB2">
      <w:pPr>
        <w:pStyle w:val="Naslov3"/>
        <w:jc w:val="center"/>
        <w:rPr>
          <w:rFonts w:ascii="Arial" w:hAnsi="Arial" w:cs="Arial"/>
          <w:color w:val="auto"/>
          <w:szCs w:val="18"/>
          <w:u w:val="single"/>
        </w:rPr>
      </w:pPr>
      <w:bookmarkStart w:id="48" w:name="_Toc451506526"/>
      <w:bookmarkStart w:id="49" w:name="_Toc473884268"/>
      <w:r w:rsidRPr="004948A4">
        <w:rPr>
          <w:rFonts w:ascii="Arial" w:hAnsi="Arial" w:cs="Arial"/>
          <w:color w:val="auto"/>
          <w:szCs w:val="18"/>
          <w:u w:val="single"/>
        </w:rPr>
        <w:t>REFERENČNO POTRDILO</w:t>
      </w:r>
      <w:bookmarkEnd w:id="48"/>
      <w:bookmarkEnd w:id="49"/>
    </w:p>
    <w:p w14:paraId="0077F850" w14:textId="77777777" w:rsidR="00FE1EB2" w:rsidRPr="004948A4" w:rsidRDefault="00FE1EB2" w:rsidP="00FE1EB2">
      <w:pPr>
        <w:rPr>
          <w:rFonts w:ascii="Arial" w:hAnsi="Arial" w:cs="Arial"/>
          <w:sz w:val="18"/>
          <w:szCs w:val="18"/>
        </w:rPr>
      </w:pPr>
    </w:p>
    <w:p w14:paraId="157DD5CE" w14:textId="77777777" w:rsidR="00FE1EB2" w:rsidRPr="004948A4" w:rsidRDefault="00FE1EB2" w:rsidP="00FE1EB2">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14:paraId="177FFC6A"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14:paraId="24033F05" w14:textId="77777777" w:rsidR="00FE1EB2" w:rsidRPr="004948A4" w:rsidRDefault="00FE1EB2" w:rsidP="00FE1EB2">
      <w:pPr>
        <w:pBdr>
          <w:bottom w:val="single" w:sz="12" w:space="1" w:color="auto"/>
        </w:pBdr>
        <w:jc w:val="both"/>
        <w:rPr>
          <w:rFonts w:ascii="Arial" w:eastAsia="Arial" w:hAnsi="Arial" w:cs="Arial"/>
          <w:sz w:val="18"/>
          <w:szCs w:val="18"/>
        </w:rPr>
      </w:pPr>
    </w:p>
    <w:p w14:paraId="2B95701B" w14:textId="77777777" w:rsidR="00E45EB5" w:rsidRPr="004948A4" w:rsidRDefault="00E45EB5" w:rsidP="00FE1EB2">
      <w:pPr>
        <w:jc w:val="both"/>
        <w:rPr>
          <w:rFonts w:ascii="Arial" w:eastAsia="Arial" w:hAnsi="Arial" w:cs="Arial"/>
          <w:sz w:val="18"/>
          <w:szCs w:val="18"/>
        </w:rPr>
      </w:pPr>
      <w:r>
        <w:rPr>
          <w:rFonts w:ascii="Arial" w:eastAsia="Arial" w:hAnsi="Arial" w:cs="Arial"/>
          <w:sz w:val="18"/>
          <w:szCs w:val="18"/>
        </w:rPr>
        <w:t xml:space="preserve">V letu/-ih ___________________,v </w:t>
      </w:r>
      <w:r w:rsidRPr="00E45EB5">
        <w:rPr>
          <w:rFonts w:ascii="Arial" w:eastAsia="Arial" w:hAnsi="Arial" w:cs="Arial"/>
          <w:sz w:val="18"/>
          <w:szCs w:val="18"/>
        </w:rPr>
        <w:t>vrednosti_______________________EUR (pogodbeni znesek brez DDV</w:t>
      </w:r>
      <w:r>
        <w:rPr>
          <w:rFonts w:ascii="Arial" w:eastAsia="Arial" w:hAnsi="Arial" w:cs="Arial"/>
          <w:sz w:val="18"/>
          <w:szCs w:val="18"/>
        </w:rPr>
        <w:t>)</w:t>
      </w:r>
    </w:p>
    <w:p w14:paraId="1EFA905E"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v _____________________</w:t>
      </w:r>
    </w:p>
    <w:p w14:paraId="0D812C19" w14:textId="77777777" w:rsidR="00FE1EB2" w:rsidRDefault="005473CE" w:rsidP="005473CE">
      <w:pPr>
        <w:jc w:val="both"/>
        <w:rPr>
          <w:rFonts w:ascii="Arial" w:eastAsia="Arial" w:hAnsi="Arial" w:cs="Arial"/>
          <w:sz w:val="18"/>
          <w:szCs w:val="18"/>
        </w:rPr>
      </w:pPr>
      <w:r>
        <w:rPr>
          <w:rFonts w:ascii="Arial" w:eastAsia="Arial" w:hAnsi="Arial" w:cs="Arial"/>
          <w:sz w:val="18"/>
          <w:szCs w:val="18"/>
        </w:rPr>
        <w:t>izved</w:t>
      </w:r>
      <w:r w:rsidRPr="005473CE">
        <w:rPr>
          <w:rFonts w:ascii="Arial" w:eastAsia="Arial" w:hAnsi="Arial" w:cs="Arial"/>
          <w:sz w:val="18"/>
          <w:szCs w:val="18"/>
        </w:rPr>
        <w:t>lo zamenjavo oz. vgradilo novo energijsko var</w:t>
      </w:r>
      <w:r w:rsidRPr="005473CE">
        <w:rPr>
          <w:rFonts w:ascii="Arial" w:eastAsia="Arial" w:hAnsi="Arial" w:cs="Arial" w:hint="eastAsia"/>
          <w:sz w:val="18"/>
          <w:szCs w:val="18"/>
        </w:rPr>
        <w:t>č</w:t>
      </w:r>
      <w:r w:rsidRPr="005473CE">
        <w:rPr>
          <w:rFonts w:ascii="Arial" w:eastAsia="Arial" w:hAnsi="Arial" w:cs="Arial"/>
          <w:sz w:val="18"/>
          <w:szCs w:val="18"/>
        </w:rPr>
        <w:t>nejšo razsvetljavo z regulacijo (sistem krmiljenja razsvetljave kot npr. DALI)  v notranjih prostorih (stavbah) kot npr. športne dvorane, industrijski objektih,</w:t>
      </w:r>
      <w:r>
        <w:rPr>
          <w:rFonts w:ascii="Arial" w:eastAsia="Arial" w:hAnsi="Arial" w:cs="Arial"/>
          <w:sz w:val="18"/>
          <w:szCs w:val="18"/>
        </w:rPr>
        <w:t>…</w:t>
      </w:r>
    </w:p>
    <w:p w14:paraId="2F8570EB" w14:textId="77777777" w:rsidR="00393D04" w:rsidRPr="004D2BD5" w:rsidRDefault="00ED481C" w:rsidP="005473CE">
      <w:pPr>
        <w:jc w:val="both"/>
        <w:rPr>
          <w:rFonts w:ascii="Arial" w:eastAsia="Arial" w:hAnsi="Arial" w:cs="Arial"/>
          <w:sz w:val="18"/>
          <w:szCs w:val="18"/>
          <w:u w:val="single"/>
        </w:rPr>
      </w:pPr>
      <w:r w:rsidRPr="004D2BD5">
        <w:rPr>
          <w:rFonts w:ascii="Arial" w:eastAsia="Arial" w:hAnsi="Arial" w:cs="Arial"/>
          <w:sz w:val="18"/>
          <w:szCs w:val="18"/>
        </w:rPr>
        <w:t xml:space="preserve">od tega znaša vrednost del, ki so </w:t>
      </w:r>
      <w:r w:rsidRPr="004D2BD5">
        <w:rPr>
          <w:rFonts w:ascii="Arial" w:eastAsia="Arial" w:hAnsi="Arial" w:cs="Arial"/>
          <w:sz w:val="18"/>
          <w:szCs w:val="18"/>
          <w:u w:val="single"/>
        </w:rPr>
        <w:t>neposredno povezana</w:t>
      </w:r>
      <w:r w:rsidR="00393D04" w:rsidRPr="004D2BD5">
        <w:rPr>
          <w:rFonts w:ascii="Arial" w:eastAsia="Arial" w:hAnsi="Arial" w:cs="Arial"/>
          <w:sz w:val="18"/>
          <w:szCs w:val="18"/>
          <w:u w:val="single"/>
        </w:rPr>
        <w:t>:</w:t>
      </w:r>
    </w:p>
    <w:p w14:paraId="2D49C18C" w14:textId="77777777" w:rsidR="00393D04" w:rsidRPr="004D2BD5" w:rsidRDefault="00ED481C"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w:t>
      </w:r>
      <w:r w:rsidR="00393D04" w:rsidRPr="004D2BD5">
        <w:rPr>
          <w:rFonts w:ascii="Arial" w:eastAsia="Arial" w:hAnsi="Arial" w:cs="Arial"/>
          <w:sz w:val="18"/>
          <w:szCs w:val="18"/>
          <w:u w:val="single"/>
        </w:rPr>
        <w:t xml:space="preserve"> izvedbo ali zamenjavo svetilk: </w:t>
      </w:r>
      <w:r w:rsidR="00393D04" w:rsidRPr="004D2BD5">
        <w:rPr>
          <w:rFonts w:ascii="Arial" w:eastAsia="Arial" w:hAnsi="Arial" w:cs="Arial"/>
          <w:sz w:val="18"/>
          <w:szCs w:val="18"/>
          <w:u w:val="single"/>
        </w:rPr>
        <w:tab/>
      </w:r>
      <w:r w:rsidR="00393D04" w:rsidRPr="004D2BD5">
        <w:rPr>
          <w:rFonts w:ascii="Arial" w:eastAsia="Arial" w:hAnsi="Arial" w:cs="Arial"/>
          <w:sz w:val="18"/>
          <w:szCs w:val="18"/>
          <w:u w:val="single"/>
        </w:rPr>
        <w:tab/>
        <w:t>___________________________</w:t>
      </w:r>
      <w:r w:rsidR="00393D04" w:rsidRPr="004D2BD5">
        <w:rPr>
          <w:rFonts w:ascii="Arial" w:eastAsia="Arial" w:hAnsi="Arial" w:cs="Arial"/>
          <w:sz w:val="18"/>
          <w:szCs w:val="18"/>
        </w:rPr>
        <w:t>EUR z DDV.</w:t>
      </w:r>
    </w:p>
    <w:p w14:paraId="0192F5B6"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električnih </w:t>
      </w:r>
      <w:r w:rsidRPr="004D2BD5">
        <w:rPr>
          <w:rFonts w:ascii="Arial" w:eastAsia="Arial" w:hAnsi="Arial" w:cs="Arial"/>
          <w:sz w:val="18"/>
          <w:szCs w:val="18"/>
          <w:u w:val="single"/>
        </w:rPr>
        <w:t>vodov do svetilk:</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7DE8FAC7"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 izvedbo krmiljenja razsvetljave:</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6DE99A91" w14:textId="77777777" w:rsidR="00ED481C"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krmilnih omaric: </w:t>
      </w:r>
      <w:r w:rsidRPr="004D2BD5">
        <w:rPr>
          <w:rFonts w:ascii="Arial" w:eastAsia="Arial" w:hAnsi="Arial" w:cs="Arial"/>
          <w:sz w:val="18"/>
          <w:szCs w:val="18"/>
          <w:u w:val="single"/>
        </w:rPr>
        <w:tab/>
      </w:r>
      <w:r w:rsidRPr="004D2BD5">
        <w:rPr>
          <w:rFonts w:ascii="Arial" w:eastAsia="Arial" w:hAnsi="Arial" w:cs="Arial"/>
          <w:sz w:val="18"/>
          <w:szCs w:val="18"/>
          <w:u w:val="single"/>
        </w:rPr>
        <w:tab/>
      </w:r>
      <w:r w:rsidR="00ED481C" w:rsidRPr="004D2BD5">
        <w:rPr>
          <w:rFonts w:ascii="Arial" w:eastAsia="Arial" w:hAnsi="Arial" w:cs="Arial"/>
          <w:sz w:val="18"/>
          <w:szCs w:val="18"/>
          <w:u w:val="single"/>
        </w:rPr>
        <w:t>___________________________</w:t>
      </w:r>
      <w:r w:rsidR="00ED481C" w:rsidRPr="004D2BD5">
        <w:rPr>
          <w:rFonts w:ascii="Arial" w:eastAsia="Arial" w:hAnsi="Arial" w:cs="Arial"/>
          <w:sz w:val="18"/>
          <w:szCs w:val="18"/>
        </w:rPr>
        <w:t>EUR z DDV.</w:t>
      </w:r>
    </w:p>
    <w:p w14:paraId="35DB9A72"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Kontaktna oseba naročnika je:</w:t>
      </w:r>
    </w:p>
    <w:p w14:paraId="44C0E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Ime in priimek:_______________________________</w:t>
      </w:r>
    </w:p>
    <w:p w14:paraId="37298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Telefon: ____________________________________</w:t>
      </w:r>
    </w:p>
    <w:p w14:paraId="4EEBBC01"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E-naslov:____________________________________</w:t>
      </w:r>
    </w:p>
    <w:p w14:paraId="449854D2" w14:textId="77777777" w:rsidR="00FE1EB2" w:rsidRPr="004948A4" w:rsidRDefault="00FE1EB2" w:rsidP="00FE1EB2">
      <w:pPr>
        <w:jc w:val="both"/>
        <w:rPr>
          <w:rFonts w:ascii="Arial" w:eastAsia="Arial" w:hAnsi="Arial" w:cs="Arial"/>
          <w:sz w:val="18"/>
          <w:szCs w:val="18"/>
        </w:rPr>
      </w:pPr>
    </w:p>
    <w:p w14:paraId="22FAC9B1" w14:textId="77777777" w:rsidR="00FE1EB2" w:rsidRPr="004948A4" w:rsidRDefault="00FE1EB2" w:rsidP="00FE1EB2">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14:paraId="0A185722" w14:textId="77777777" w:rsidR="00FE1EB2" w:rsidRPr="004948A4" w:rsidRDefault="00FE1EB2" w:rsidP="00FE1EB2">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Pr="004948A4">
        <w:rPr>
          <w:rFonts w:ascii="Arial" w:eastAsia="Arial" w:hAnsi="Arial" w:cs="Arial"/>
          <w:bCs/>
          <w:sz w:val="18"/>
          <w:szCs w:val="18"/>
          <w:u w:val="single"/>
        </w:rPr>
        <w:t xml:space="preserve"> Referenčna  potrdila</w:t>
      </w:r>
      <w:r w:rsidRPr="004948A4">
        <w:rPr>
          <w:rFonts w:ascii="Arial" w:eastAsia="Arial" w:hAnsi="Arial" w:cs="Arial"/>
          <w:sz w:val="18"/>
          <w:szCs w:val="18"/>
          <w:u w:val="single"/>
        </w:rPr>
        <w:t xml:space="preserve"> morajo potrditi naročniki! Obrazec se kopira!</w:t>
      </w:r>
    </w:p>
    <w:p w14:paraId="62D35FEF" w14:textId="77777777" w:rsidR="00FE1EB2" w:rsidRPr="004948A4" w:rsidRDefault="00FE1EB2" w:rsidP="00FE1EB2">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14:paraId="62143095" w14:textId="77777777" w:rsidR="00FE1EB2" w:rsidRPr="004948A4" w:rsidRDefault="00FE1EB2" w:rsidP="00FE1EB2">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FE1EB2" w:rsidRPr="004948A4" w14:paraId="1FFD27D5" w14:textId="77777777" w:rsidTr="00433E9C">
        <w:tc>
          <w:tcPr>
            <w:tcW w:w="2500" w:type="pct"/>
            <w:tcMar>
              <w:top w:w="75" w:type="dxa"/>
              <w:bottom w:w="75" w:type="dxa"/>
            </w:tcMar>
            <w:vAlign w:val="center"/>
          </w:tcPr>
          <w:p w14:paraId="3B98BF63"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DF30B15"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215F0A8F" w14:textId="77777777" w:rsidTr="00433E9C">
        <w:tc>
          <w:tcPr>
            <w:tcW w:w="2500" w:type="pct"/>
            <w:tcMar>
              <w:top w:w="75" w:type="dxa"/>
              <w:bottom w:w="75" w:type="dxa"/>
            </w:tcMar>
            <w:vAlign w:val="center"/>
          </w:tcPr>
          <w:p w14:paraId="4DEDCBF4"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36B6249C"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04A74DC4"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624C5D2" w14:textId="77777777" w:rsidR="00FE1EB2" w:rsidRPr="004948A4" w:rsidRDefault="00FE1EB2" w:rsidP="00FE1EB2">
      <w:pPr>
        <w:spacing w:before="225" w:after="225" w:line="240" w:lineRule="auto"/>
        <w:jc w:val="both"/>
        <w:rPr>
          <w:rFonts w:ascii="Arial" w:hAnsi="Arial" w:cs="Arial"/>
        </w:rPr>
      </w:pPr>
    </w:p>
    <w:p w14:paraId="5BC5FA21" w14:textId="77777777" w:rsidR="00FE1EB2" w:rsidRPr="004948A4" w:rsidRDefault="00FE1EB2" w:rsidP="00FE1EB2">
      <w:pPr>
        <w:spacing w:before="225" w:after="225" w:line="240" w:lineRule="auto"/>
        <w:jc w:val="both"/>
        <w:rPr>
          <w:rFonts w:ascii="Arial" w:hAnsi="Arial" w:cs="Arial"/>
        </w:rPr>
      </w:pPr>
    </w:p>
    <w:p w14:paraId="5519B2F5" w14:textId="77777777" w:rsidR="00FE1EB2" w:rsidRPr="004948A4" w:rsidRDefault="00FE1EB2" w:rsidP="00FE1EB2">
      <w:pPr>
        <w:jc w:val="center"/>
        <w:rPr>
          <w:rFonts w:ascii="Arial" w:hAnsi="Arial" w:cs="Arial"/>
          <w:b/>
          <w:szCs w:val="20"/>
        </w:rPr>
      </w:pPr>
    </w:p>
    <w:p w14:paraId="55F33B37" w14:textId="77777777" w:rsidR="00FE1EB2" w:rsidRPr="004948A4" w:rsidRDefault="00FE1EB2" w:rsidP="00FE1EB2">
      <w:pPr>
        <w:jc w:val="both"/>
        <w:rPr>
          <w:rFonts w:ascii="Arial" w:hAnsi="Arial" w:cs="Arial"/>
          <w:sz w:val="20"/>
          <w:szCs w:val="20"/>
        </w:rPr>
      </w:pPr>
    </w:p>
    <w:p w14:paraId="6F33A17E" w14:textId="77777777" w:rsidR="00FE1EB2" w:rsidRPr="004948A4" w:rsidRDefault="00FE1EB2" w:rsidP="00FE1EB2">
      <w:pPr>
        <w:jc w:val="both"/>
        <w:rPr>
          <w:rFonts w:ascii="Arial" w:hAnsi="Arial" w:cs="Arial"/>
          <w:sz w:val="20"/>
          <w:szCs w:val="20"/>
        </w:rPr>
      </w:pPr>
    </w:p>
    <w:p w14:paraId="2C1C314A" w14:textId="77777777" w:rsidR="00E45EB5" w:rsidRPr="004948A4" w:rsidRDefault="00E45EB5" w:rsidP="004948A4">
      <w:pPr>
        <w:jc w:val="both"/>
        <w:rPr>
          <w:rFonts w:ascii="Arial" w:hAnsi="Arial" w:cs="Arial"/>
          <w:b/>
          <w:sz w:val="20"/>
          <w:szCs w:val="20"/>
        </w:rPr>
      </w:pPr>
    </w:p>
    <w:p w14:paraId="509BA884" w14:textId="77777777" w:rsidR="00E45EB5" w:rsidRDefault="001626D8" w:rsidP="00E45EB5">
      <w:pPr>
        <w:spacing w:after="0"/>
        <w:jc w:val="right"/>
        <w:rPr>
          <w:rFonts w:ascii="Arial" w:hAnsi="Arial" w:cs="Arial"/>
          <w:i/>
          <w:sz w:val="18"/>
          <w:szCs w:val="18"/>
        </w:rPr>
      </w:pPr>
      <w:r>
        <w:rPr>
          <w:rFonts w:ascii="Arial" w:hAnsi="Arial" w:cs="Arial"/>
          <w:i/>
          <w:sz w:val="18"/>
          <w:szCs w:val="18"/>
        </w:rPr>
        <w:lastRenderedPageBreak/>
        <w:t>Obrazec št: 10</w:t>
      </w:r>
    </w:p>
    <w:p w14:paraId="7E9CB879" w14:textId="77777777" w:rsidR="00E45EB5" w:rsidRDefault="00E45EB5" w:rsidP="00E45EB5">
      <w:pPr>
        <w:rPr>
          <w:rFonts w:ascii="Arial" w:hAnsi="Arial" w:cs="Arial"/>
          <w:sz w:val="18"/>
          <w:szCs w:val="18"/>
        </w:rPr>
      </w:pPr>
    </w:p>
    <w:p w14:paraId="5D5E0912" w14:textId="77777777" w:rsidR="00E45EB5" w:rsidRDefault="00E45EB5" w:rsidP="00E45EB5">
      <w:pPr>
        <w:tabs>
          <w:tab w:val="left" w:pos="426"/>
        </w:tabs>
        <w:spacing w:before="240" w:after="120"/>
        <w:rPr>
          <w:rFonts w:ascii="Arial" w:hAnsi="Arial" w:cs="Arial"/>
          <w:b/>
          <w:sz w:val="24"/>
          <w:szCs w:val="24"/>
        </w:rPr>
      </w:pPr>
      <w:r>
        <w:rPr>
          <w:rFonts w:ascii="Arial" w:hAnsi="Arial" w:cs="Arial"/>
          <w:sz w:val="18"/>
          <w:szCs w:val="18"/>
        </w:rPr>
        <w:tab/>
      </w:r>
    </w:p>
    <w:p w14:paraId="7B8ECEFA" w14:textId="77777777" w:rsidR="00E45EB5" w:rsidRDefault="00E45EB5" w:rsidP="00E45EB5">
      <w:pPr>
        <w:tabs>
          <w:tab w:val="left" w:pos="426"/>
        </w:tabs>
        <w:spacing w:before="240" w:after="120"/>
        <w:rPr>
          <w:rFonts w:ascii="Arial" w:hAnsi="Arial" w:cs="Arial"/>
          <w:b/>
          <w:sz w:val="24"/>
          <w:szCs w:val="24"/>
        </w:rPr>
      </w:pPr>
      <w:r>
        <w:rPr>
          <w:rFonts w:ascii="Arial" w:hAnsi="Arial" w:cs="Arial"/>
          <w:b/>
          <w:sz w:val="24"/>
          <w:szCs w:val="24"/>
        </w:rPr>
        <w:t>ODGOVORNI VODJA DEL</w:t>
      </w:r>
    </w:p>
    <w:p w14:paraId="30A74C0D" w14:textId="77777777" w:rsidR="00E45EB5" w:rsidRDefault="00E45EB5" w:rsidP="00E45EB5">
      <w:pPr>
        <w:spacing w:before="120" w:after="120" w:line="240" w:lineRule="auto"/>
        <w:jc w:val="both"/>
        <w:rPr>
          <w:rFonts w:ascii="Arial" w:hAnsi="Arial" w:cs="Arial"/>
        </w:rPr>
      </w:pPr>
    </w:p>
    <w:tbl>
      <w:tblPr>
        <w:tblW w:w="5000" w:type="pct"/>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321"/>
        <w:gridCol w:w="6965"/>
      </w:tblGrid>
      <w:tr w:rsidR="00E45EB5" w:rsidRPr="005F20AA" w14:paraId="733D2DDC"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1D52A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sz w:val="18"/>
                <w:szCs w:val="18"/>
              </w:rPr>
              <w:t> </w:t>
            </w:r>
            <w:r w:rsidRPr="005F20AA">
              <w:rPr>
                <w:rFonts w:ascii="Arial" w:hAnsi="Arial" w:cs="Arial"/>
                <w:color w:val="000000"/>
                <w:position w:val="-2"/>
                <w:sz w:val="18"/>
                <w:szCs w:val="18"/>
              </w:rPr>
              <w:t>Ime in priimek</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8F9D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779B31A2"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154B35"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Strokovna izobrazba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F2F484"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0DDFC9E5"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7CC1136"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Strokovni izpit</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BCF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xml:space="preserve">DA </w:t>
            </w:r>
            <w:r w:rsidRPr="005F20AA">
              <w:rPr>
                <w:rFonts w:ascii="Arial" w:hAnsi="Arial" w:cs="Arial"/>
                <w:sz w:val="18"/>
                <w:szCs w:val="18"/>
              </w:rPr>
              <w:fldChar w:fldCharType="begin">
                <w:ffData>
                  <w:name w:val="cbox156e528c80bdc6"/>
                  <w:enabled/>
                  <w:calcOnExit w:val="0"/>
                  <w:checkBox>
                    <w:sizeAuto/>
                    <w:default w:val="0"/>
                  </w:checkBox>
                </w:ffData>
              </w:fldChar>
            </w:r>
            <w:bookmarkStart w:id="50" w:name="cbox156e528c80bdc6"/>
            <w:r w:rsidRPr="005F20AA">
              <w:rPr>
                <w:rFonts w:ascii="Arial" w:hAnsi="Arial" w:cs="Arial"/>
                <w:sz w:val="18"/>
                <w:szCs w:val="18"/>
              </w:rPr>
              <w:instrText xml:space="preserve"> FORMCHECKBOX </w:instrText>
            </w:r>
            <w:r w:rsidR="00F209E6">
              <w:rPr>
                <w:rFonts w:ascii="Arial" w:hAnsi="Arial" w:cs="Arial"/>
                <w:sz w:val="18"/>
                <w:szCs w:val="18"/>
              </w:rPr>
            </w:r>
            <w:r w:rsidR="00F209E6">
              <w:rPr>
                <w:rFonts w:ascii="Arial" w:hAnsi="Arial" w:cs="Arial"/>
                <w:sz w:val="18"/>
                <w:szCs w:val="18"/>
              </w:rPr>
              <w:fldChar w:fldCharType="separate"/>
            </w:r>
            <w:r w:rsidRPr="005F20AA">
              <w:rPr>
                <w:rFonts w:ascii="Arial" w:hAnsi="Arial" w:cs="Arial"/>
                <w:sz w:val="18"/>
                <w:szCs w:val="18"/>
              </w:rPr>
              <w:fldChar w:fldCharType="end"/>
            </w:r>
            <w:bookmarkEnd w:id="50"/>
            <w:r w:rsidRPr="005F20AA">
              <w:rPr>
                <w:rFonts w:ascii="Arial" w:hAnsi="Arial" w:cs="Arial"/>
                <w:color w:val="000000"/>
                <w:position w:val="-2"/>
                <w:sz w:val="18"/>
                <w:szCs w:val="18"/>
              </w:rPr>
              <w:t xml:space="preserve"> NE </w:t>
            </w:r>
            <w:r w:rsidRPr="005F20AA">
              <w:rPr>
                <w:rFonts w:ascii="Arial" w:hAnsi="Arial" w:cs="Arial"/>
                <w:sz w:val="18"/>
                <w:szCs w:val="18"/>
              </w:rPr>
              <w:fldChar w:fldCharType="begin">
                <w:ffData>
                  <w:name w:val="cbox156e528c80deda"/>
                  <w:enabled/>
                  <w:calcOnExit w:val="0"/>
                  <w:checkBox>
                    <w:sizeAuto/>
                    <w:default w:val="0"/>
                  </w:checkBox>
                </w:ffData>
              </w:fldChar>
            </w:r>
            <w:bookmarkStart w:id="51" w:name="cbox156e528c80deda"/>
            <w:r w:rsidRPr="005F20AA">
              <w:rPr>
                <w:rFonts w:ascii="Arial" w:hAnsi="Arial" w:cs="Arial"/>
                <w:sz w:val="18"/>
                <w:szCs w:val="18"/>
              </w:rPr>
              <w:instrText xml:space="preserve"> FORMCHECKBOX </w:instrText>
            </w:r>
            <w:r w:rsidR="00F209E6">
              <w:rPr>
                <w:rFonts w:ascii="Arial" w:hAnsi="Arial" w:cs="Arial"/>
                <w:sz w:val="18"/>
                <w:szCs w:val="18"/>
              </w:rPr>
            </w:r>
            <w:r w:rsidR="00F209E6">
              <w:rPr>
                <w:rFonts w:ascii="Arial" w:hAnsi="Arial" w:cs="Arial"/>
                <w:sz w:val="18"/>
                <w:szCs w:val="18"/>
              </w:rPr>
              <w:fldChar w:fldCharType="separate"/>
            </w:r>
            <w:r w:rsidRPr="005F20AA">
              <w:rPr>
                <w:rFonts w:ascii="Arial" w:hAnsi="Arial" w:cs="Arial"/>
                <w:sz w:val="18"/>
                <w:szCs w:val="18"/>
              </w:rPr>
              <w:fldChar w:fldCharType="end"/>
            </w:r>
            <w:bookmarkEnd w:id="51"/>
          </w:p>
        </w:tc>
      </w:tr>
      <w:tr w:rsidR="00E45EB5" w:rsidRPr="005F20AA" w14:paraId="3AFBB6E4"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D51120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Leta delovnih izkušenj</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2EA85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bl>
    <w:p w14:paraId="65A41AA6" w14:textId="77777777" w:rsidR="00832CE5" w:rsidRDefault="00832CE5" w:rsidP="00E45EB5">
      <w:pPr>
        <w:tabs>
          <w:tab w:val="left" w:pos="426"/>
        </w:tabs>
        <w:spacing w:before="120" w:after="120" w:line="240" w:lineRule="auto"/>
        <w:jc w:val="both"/>
        <w:rPr>
          <w:rFonts w:ascii="Arial" w:hAnsi="Arial" w:cs="Arial"/>
          <w:b/>
          <w:bCs/>
          <w:color w:val="000000"/>
          <w:sz w:val="18"/>
          <w:szCs w:val="18"/>
        </w:rPr>
      </w:pPr>
    </w:p>
    <w:p w14:paraId="639F39A1"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b/>
          <w:bCs/>
          <w:color w:val="000000"/>
          <w:sz w:val="18"/>
          <w:szCs w:val="18"/>
        </w:rPr>
        <w:t>Opozorilo:</w:t>
      </w:r>
    </w:p>
    <w:p w14:paraId="6E72C1D5"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Ponudnik jamči pod kazensko in materialno odgovornostjo, da navedeni kadri izpolnjujejo zakonske pogoje za opravljanje razpisanih storitev skladno z ZGO-1.</w:t>
      </w:r>
    </w:p>
    <w:p w14:paraId="4382FB3E"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12ED64E6" w14:textId="77777777" w:rsidR="00E45EB5" w:rsidRDefault="00E45EB5" w:rsidP="00E45EB5">
      <w:pPr>
        <w:tabs>
          <w:tab w:val="left" w:pos="426"/>
        </w:tabs>
        <w:spacing w:before="120" w:after="120" w:line="240" w:lineRule="auto"/>
        <w:jc w:val="both"/>
        <w:rPr>
          <w:rFonts w:ascii="Arial" w:hAnsi="Arial" w:cs="Arial"/>
          <w:b/>
          <w:bCs/>
          <w:color w:val="000000"/>
          <w:sz w:val="18"/>
          <w:szCs w:val="18"/>
        </w:rPr>
      </w:pPr>
    </w:p>
    <w:p w14:paraId="38448A32"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3876744F"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tbl>
      <w:tblPr>
        <w:tblW w:w="5000" w:type="pct"/>
        <w:tblLook w:val="04A0" w:firstRow="1" w:lastRow="0" w:firstColumn="1" w:lastColumn="0" w:noHBand="0" w:noVBand="1"/>
      </w:tblPr>
      <w:tblGrid>
        <w:gridCol w:w="4643"/>
        <w:gridCol w:w="4643"/>
      </w:tblGrid>
      <w:tr w:rsidR="00E45EB5" w14:paraId="45046078" w14:textId="77777777" w:rsidTr="00917383">
        <w:tc>
          <w:tcPr>
            <w:tcW w:w="2500" w:type="pct"/>
          </w:tcPr>
          <w:p w14:paraId="3358D3DD" w14:textId="77777777" w:rsidR="00E45EB5" w:rsidRDefault="00E45EB5" w:rsidP="00917383">
            <w:pPr>
              <w:tabs>
                <w:tab w:val="left" w:pos="426"/>
              </w:tabs>
              <w:spacing w:after="0" w:line="240" w:lineRule="auto"/>
              <w:rPr>
                <w:rFonts w:ascii="Arial" w:hAnsi="Arial" w:cs="Arial"/>
                <w:color w:val="000000"/>
                <w:position w:val="-2"/>
                <w:sz w:val="18"/>
                <w:szCs w:val="18"/>
              </w:rPr>
            </w:pPr>
          </w:p>
          <w:p w14:paraId="71C4A4F7"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Kraj in datum:</w:t>
            </w:r>
          </w:p>
        </w:tc>
        <w:tc>
          <w:tcPr>
            <w:tcW w:w="0" w:type="auto"/>
            <w:hideMark/>
          </w:tcPr>
          <w:p w14:paraId="1FF99636"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Naziv:____________________________________</w:t>
            </w:r>
          </w:p>
        </w:tc>
      </w:tr>
      <w:tr w:rsidR="00E45EB5" w14:paraId="35431E6B" w14:textId="77777777" w:rsidTr="00917383">
        <w:tc>
          <w:tcPr>
            <w:tcW w:w="2500" w:type="pct"/>
            <w:hideMark/>
          </w:tcPr>
          <w:p w14:paraId="53F5C70A" w14:textId="77777777" w:rsidR="00E45EB5" w:rsidRDefault="00E45EB5" w:rsidP="00917383">
            <w:pPr>
              <w:tabs>
                <w:tab w:val="left" w:pos="426"/>
              </w:tabs>
              <w:spacing w:after="0" w:line="240" w:lineRule="auto"/>
              <w:jc w:val="right"/>
              <w:rPr>
                <w:rFonts w:ascii="Arial" w:hAnsi="Arial" w:cs="Arial"/>
              </w:rPr>
            </w:pPr>
            <w:r>
              <w:rPr>
                <w:rFonts w:ascii="Arial" w:hAnsi="Arial" w:cs="Arial"/>
                <w:color w:val="A9A9A9"/>
                <w:position w:val="-2"/>
                <w:sz w:val="18"/>
                <w:szCs w:val="18"/>
              </w:rPr>
              <w:t>(žig)</w:t>
            </w:r>
          </w:p>
        </w:tc>
        <w:tc>
          <w:tcPr>
            <w:tcW w:w="0" w:type="auto"/>
            <w:hideMark/>
          </w:tcPr>
          <w:p w14:paraId="16E1B69B" w14:textId="77777777" w:rsidR="00E45EB5" w:rsidRDefault="00E45EB5" w:rsidP="00917383">
            <w:pPr>
              <w:tabs>
                <w:tab w:val="left" w:pos="426"/>
              </w:tabs>
              <w:spacing w:after="0" w:line="240" w:lineRule="auto"/>
              <w:rPr>
                <w:rFonts w:ascii="Arial" w:hAnsi="Arial" w:cs="Arial"/>
              </w:rPr>
            </w:pPr>
            <w:r>
              <w:rPr>
                <w:rFonts w:ascii="Arial" w:hAnsi="Arial" w:cs="Arial"/>
                <w:color w:val="FFFFFF"/>
              </w:rPr>
              <w:t>____</w:t>
            </w:r>
            <w:r>
              <w:rPr>
                <w:rFonts w:ascii="Arial" w:hAnsi="Arial" w:cs="Arial"/>
                <w:color w:val="000000"/>
                <w:position w:val="-2"/>
                <w:sz w:val="18"/>
                <w:szCs w:val="18"/>
              </w:rPr>
              <w:t>____________________________________</w:t>
            </w:r>
          </w:p>
          <w:p w14:paraId="6C272854" w14:textId="77777777" w:rsidR="00E45EB5" w:rsidRDefault="00E45EB5" w:rsidP="00917383">
            <w:pPr>
              <w:tabs>
                <w:tab w:val="left" w:pos="426"/>
              </w:tabs>
              <w:spacing w:after="0" w:line="240" w:lineRule="auto"/>
              <w:jc w:val="center"/>
              <w:rPr>
                <w:rFonts w:ascii="Arial" w:hAnsi="Arial" w:cs="Arial"/>
              </w:rPr>
            </w:pPr>
            <w:r>
              <w:rPr>
                <w:rFonts w:ascii="Arial" w:hAnsi="Arial" w:cs="Arial"/>
                <w:color w:val="A9A9A9"/>
                <w:position w:val="-2"/>
                <w:sz w:val="18"/>
                <w:szCs w:val="18"/>
              </w:rPr>
              <w:t>(Ime in priimek ter podpis)</w:t>
            </w:r>
          </w:p>
        </w:tc>
      </w:tr>
    </w:tbl>
    <w:p w14:paraId="6AF2CB1B" w14:textId="77777777" w:rsidR="00E45EB5" w:rsidRDefault="00E45EB5" w:rsidP="00E45EB5">
      <w:pPr>
        <w:spacing w:after="0"/>
        <w:jc w:val="right"/>
        <w:rPr>
          <w:rFonts w:ascii="Arial" w:hAnsi="Arial" w:cs="Arial"/>
          <w:i/>
          <w:sz w:val="18"/>
          <w:szCs w:val="18"/>
        </w:rPr>
      </w:pPr>
    </w:p>
    <w:p w14:paraId="7F66BBA6" w14:textId="77777777" w:rsidR="00E45EB5" w:rsidRDefault="00E45EB5" w:rsidP="00E45EB5">
      <w:pPr>
        <w:tabs>
          <w:tab w:val="left" w:pos="1245"/>
        </w:tabs>
        <w:rPr>
          <w:rFonts w:ascii="Arial" w:hAnsi="Arial" w:cs="Arial"/>
          <w:sz w:val="18"/>
          <w:szCs w:val="18"/>
        </w:rPr>
      </w:pPr>
    </w:p>
    <w:p w14:paraId="2339BE6D" w14:textId="77777777" w:rsidR="00E45EB5" w:rsidRDefault="00E45EB5" w:rsidP="00E45EB5">
      <w:pPr>
        <w:rPr>
          <w:rFonts w:ascii="Arial" w:hAnsi="Arial" w:cs="Arial"/>
          <w:sz w:val="18"/>
          <w:szCs w:val="18"/>
        </w:rPr>
      </w:pPr>
    </w:p>
    <w:p w14:paraId="794B1D75" w14:textId="77777777" w:rsidR="00E45EB5" w:rsidRDefault="00E45EB5" w:rsidP="00E45EB5">
      <w:pPr>
        <w:rPr>
          <w:rFonts w:ascii="Arial" w:hAnsi="Arial" w:cs="Arial"/>
          <w:sz w:val="18"/>
          <w:szCs w:val="18"/>
        </w:rPr>
      </w:pPr>
    </w:p>
    <w:p w14:paraId="51B604BE" w14:textId="77777777" w:rsidR="00E45EB5" w:rsidRDefault="00E45EB5" w:rsidP="00E45EB5">
      <w:pPr>
        <w:rPr>
          <w:rFonts w:ascii="Arial" w:hAnsi="Arial" w:cs="Arial"/>
          <w:sz w:val="18"/>
          <w:szCs w:val="18"/>
        </w:rPr>
      </w:pPr>
    </w:p>
    <w:p w14:paraId="4EE0D4F3" w14:textId="77777777" w:rsidR="00E45EB5" w:rsidRDefault="00E45EB5" w:rsidP="00E45EB5">
      <w:pPr>
        <w:rPr>
          <w:rFonts w:ascii="Arial" w:hAnsi="Arial" w:cs="Arial"/>
          <w:sz w:val="18"/>
          <w:szCs w:val="18"/>
        </w:rPr>
      </w:pPr>
    </w:p>
    <w:p w14:paraId="225645A5" w14:textId="77777777" w:rsidR="00E45EB5" w:rsidRDefault="00E45EB5" w:rsidP="00E45EB5">
      <w:pPr>
        <w:rPr>
          <w:rFonts w:ascii="Arial" w:hAnsi="Arial" w:cs="Arial"/>
          <w:sz w:val="18"/>
          <w:szCs w:val="18"/>
        </w:rPr>
      </w:pPr>
    </w:p>
    <w:p w14:paraId="62BA9CD6" w14:textId="77777777" w:rsidR="00E45EB5" w:rsidRDefault="00E45EB5" w:rsidP="00E45EB5">
      <w:pPr>
        <w:rPr>
          <w:rFonts w:ascii="Arial" w:hAnsi="Arial" w:cs="Arial"/>
          <w:sz w:val="18"/>
          <w:szCs w:val="18"/>
        </w:rPr>
      </w:pPr>
    </w:p>
    <w:p w14:paraId="2C1FAC0A" w14:textId="77777777" w:rsidR="00E45EB5" w:rsidRDefault="00E45EB5" w:rsidP="00E45EB5">
      <w:pPr>
        <w:rPr>
          <w:rFonts w:ascii="Arial" w:hAnsi="Arial" w:cs="Arial"/>
          <w:sz w:val="18"/>
          <w:szCs w:val="18"/>
        </w:rPr>
      </w:pPr>
    </w:p>
    <w:p w14:paraId="639BCFF6" w14:textId="77777777" w:rsidR="00E45EB5" w:rsidRDefault="00E45EB5" w:rsidP="00E45EB5">
      <w:pPr>
        <w:rPr>
          <w:rFonts w:ascii="Arial" w:hAnsi="Arial" w:cs="Arial"/>
          <w:sz w:val="18"/>
          <w:szCs w:val="18"/>
        </w:rPr>
      </w:pPr>
    </w:p>
    <w:p w14:paraId="66BFEAA3" w14:textId="77777777" w:rsidR="00B235A5" w:rsidRDefault="00B235A5" w:rsidP="00E45EB5">
      <w:pPr>
        <w:rPr>
          <w:rFonts w:ascii="Arial" w:hAnsi="Arial" w:cs="Arial"/>
          <w:sz w:val="18"/>
          <w:szCs w:val="18"/>
        </w:rPr>
      </w:pPr>
    </w:p>
    <w:p w14:paraId="6B996440" w14:textId="77777777" w:rsidR="00B235A5" w:rsidRDefault="00B235A5" w:rsidP="00E45EB5">
      <w:pPr>
        <w:rPr>
          <w:rFonts w:ascii="Arial" w:hAnsi="Arial" w:cs="Arial"/>
          <w:sz w:val="18"/>
          <w:szCs w:val="18"/>
        </w:rPr>
      </w:pPr>
    </w:p>
    <w:p w14:paraId="21686541" w14:textId="77777777" w:rsidR="00B235A5" w:rsidRDefault="00B235A5" w:rsidP="00E45EB5">
      <w:pPr>
        <w:rPr>
          <w:rFonts w:ascii="Arial" w:hAnsi="Arial" w:cs="Arial"/>
          <w:sz w:val="18"/>
          <w:szCs w:val="18"/>
        </w:rPr>
      </w:pPr>
    </w:p>
    <w:p w14:paraId="2D44AC4F" w14:textId="77777777" w:rsidR="00B235A5" w:rsidRDefault="00B235A5" w:rsidP="00E45EB5">
      <w:pPr>
        <w:rPr>
          <w:rFonts w:ascii="Arial" w:hAnsi="Arial" w:cs="Arial"/>
          <w:sz w:val="18"/>
          <w:szCs w:val="18"/>
        </w:rPr>
      </w:pPr>
    </w:p>
    <w:p w14:paraId="3E932C77" w14:textId="77777777" w:rsidR="00B235A5" w:rsidRDefault="00B235A5" w:rsidP="00E45EB5">
      <w:pPr>
        <w:rPr>
          <w:rFonts w:ascii="Arial" w:hAnsi="Arial" w:cs="Arial"/>
          <w:sz w:val="18"/>
          <w:szCs w:val="18"/>
        </w:rPr>
      </w:pPr>
    </w:p>
    <w:p w14:paraId="6B85FFC9" w14:textId="77777777" w:rsidR="00E45EB5" w:rsidRDefault="001626D8" w:rsidP="00E45EB5">
      <w:pPr>
        <w:spacing w:after="0"/>
        <w:jc w:val="right"/>
        <w:rPr>
          <w:rFonts w:ascii="Arial" w:hAnsi="Arial" w:cs="Arial"/>
          <w:i/>
          <w:sz w:val="18"/>
          <w:szCs w:val="18"/>
        </w:rPr>
      </w:pPr>
      <w:r>
        <w:rPr>
          <w:rFonts w:ascii="Arial" w:hAnsi="Arial" w:cs="Arial"/>
          <w:i/>
          <w:sz w:val="18"/>
          <w:szCs w:val="18"/>
        </w:rPr>
        <w:lastRenderedPageBreak/>
        <w:t>Obrazec št: 11</w:t>
      </w:r>
    </w:p>
    <w:p w14:paraId="0EB29FAF" w14:textId="77777777" w:rsidR="00E45EB5" w:rsidRDefault="00E45EB5" w:rsidP="00E45EB5">
      <w:pPr>
        <w:spacing w:after="0"/>
        <w:jc w:val="right"/>
        <w:rPr>
          <w:rFonts w:ascii="Arial" w:hAnsi="Arial" w:cs="Arial"/>
          <w:i/>
          <w:sz w:val="18"/>
          <w:szCs w:val="18"/>
        </w:rPr>
      </w:pPr>
    </w:p>
    <w:p w14:paraId="75A4B225" w14:textId="77777777" w:rsidR="00E45EB5" w:rsidRPr="004725AF" w:rsidRDefault="00E45EB5" w:rsidP="00E45EB5">
      <w:pPr>
        <w:spacing w:after="0"/>
        <w:jc w:val="right"/>
        <w:rPr>
          <w:rFonts w:ascii="Arial" w:hAnsi="Arial" w:cs="Arial"/>
          <w:i/>
          <w:sz w:val="18"/>
          <w:szCs w:val="18"/>
        </w:rPr>
      </w:pPr>
    </w:p>
    <w:p w14:paraId="4A5330C6" w14:textId="77777777" w:rsidR="00E45EB5" w:rsidRPr="004725AF" w:rsidRDefault="00E45EB5" w:rsidP="00E45EB5">
      <w:pPr>
        <w:pStyle w:val="Naslov3"/>
        <w:jc w:val="center"/>
        <w:rPr>
          <w:rFonts w:ascii="Arial" w:hAnsi="Arial" w:cs="Arial"/>
          <w:color w:val="auto"/>
          <w:u w:val="single"/>
        </w:rPr>
      </w:pPr>
      <w:bookmarkStart w:id="52" w:name="_Toc472945231"/>
      <w:bookmarkStart w:id="53" w:name="_Toc473884269"/>
      <w:r w:rsidRPr="004725AF">
        <w:rPr>
          <w:rFonts w:ascii="Arial" w:hAnsi="Arial" w:cs="Arial"/>
          <w:color w:val="auto"/>
          <w:u w:val="single"/>
        </w:rPr>
        <w:t>IZJAVA O GARANCIJSKIH ROKIH</w:t>
      </w:r>
      <w:bookmarkEnd w:id="52"/>
      <w:bookmarkEnd w:id="53"/>
    </w:p>
    <w:p w14:paraId="7482F52B" w14:textId="77777777" w:rsidR="00E45EB5" w:rsidRPr="004725AF" w:rsidRDefault="00E45EB5" w:rsidP="00E45EB5">
      <w:pPr>
        <w:spacing w:line="360" w:lineRule="auto"/>
        <w:jc w:val="both"/>
        <w:rPr>
          <w:rFonts w:ascii="Arial" w:hAnsi="Arial" w:cs="Arial"/>
          <w:sz w:val="18"/>
        </w:rPr>
      </w:pPr>
    </w:p>
    <w:p w14:paraId="5F045945"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_________________________________________(naziv ponudnika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partnerja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podizvajalca)</w:t>
      </w:r>
    </w:p>
    <w:p w14:paraId="44E1A693"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_________________________________________(naslov)</w:t>
      </w:r>
    </w:p>
    <w:p w14:paraId="1FC02E92" w14:textId="77777777" w:rsidR="00E45EB5" w:rsidRPr="004725AF" w:rsidRDefault="00E45EB5" w:rsidP="00E45EB5">
      <w:pPr>
        <w:spacing w:line="360" w:lineRule="auto"/>
        <w:jc w:val="both"/>
        <w:rPr>
          <w:rFonts w:ascii="Arial" w:hAnsi="Arial" w:cs="Arial"/>
          <w:sz w:val="18"/>
        </w:rPr>
      </w:pPr>
    </w:p>
    <w:p w14:paraId="2AC7505C"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Pod kazensko in materialno odgovornostjo Izjavljamo, da zagotavljamo garancijo za izvedena de</w:t>
      </w:r>
      <w:r>
        <w:rPr>
          <w:rFonts w:ascii="Arial" w:hAnsi="Arial" w:cs="Arial"/>
          <w:sz w:val="18"/>
        </w:rPr>
        <w:t>la in sicer za obdobje najmanj petih (5</w:t>
      </w:r>
      <w:r w:rsidRPr="008A6D43">
        <w:rPr>
          <w:rFonts w:ascii="Arial" w:hAnsi="Arial" w:cs="Arial"/>
          <w:sz w:val="18"/>
        </w:rPr>
        <w:t>) let splošnega garancijskega roka za kakovost izvedenih del, od podpisa primopredajnega zapisnika o prevzemu del.</w:t>
      </w:r>
    </w:p>
    <w:p w14:paraId="3B62B18A" w14:textId="77777777" w:rsidR="00E45EB5" w:rsidRPr="004725AF" w:rsidRDefault="00E45EB5" w:rsidP="00E45EB5">
      <w:pPr>
        <w:spacing w:line="360" w:lineRule="auto"/>
        <w:contextualSpacing/>
        <w:jc w:val="both"/>
        <w:rPr>
          <w:rFonts w:ascii="Arial" w:hAnsi="Arial" w:cs="Arial"/>
          <w:b/>
        </w:rPr>
      </w:pPr>
      <w:r w:rsidRPr="004725AF">
        <w:rPr>
          <w:rFonts w:ascii="Arial" w:hAnsi="Arial" w:cs="Arial"/>
          <w:sz w:val="18"/>
          <w:szCs w:val="18"/>
        </w:rPr>
        <w:t>V garancijskem roku bomo za izvedena dela, na pozi</w:t>
      </w:r>
      <w:r>
        <w:rPr>
          <w:rFonts w:ascii="Arial" w:hAnsi="Arial" w:cs="Arial"/>
          <w:sz w:val="18"/>
          <w:szCs w:val="18"/>
        </w:rPr>
        <w:t>v naročnika odpravili napake v t</w:t>
      </w:r>
      <w:r w:rsidRPr="004725AF">
        <w:rPr>
          <w:rFonts w:ascii="Arial" w:hAnsi="Arial" w:cs="Arial"/>
          <w:sz w:val="18"/>
          <w:szCs w:val="18"/>
        </w:rPr>
        <w:t>ehnično sprejemljivem roku, ki nam ga odredi naročnik, in sicer:</w:t>
      </w:r>
    </w:p>
    <w:p w14:paraId="5441C5FC"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takoj za napake, ki lahko vplivajo na povečanje škode,</w:t>
      </w:r>
    </w:p>
    <w:p w14:paraId="7A553FFE"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 xml:space="preserve">v najkrajšem možnem času in v roku, ki ga bomo dogovorili z naročnikom, za ostale ugotovljene napake  </w:t>
      </w:r>
    </w:p>
    <w:p w14:paraId="3384DF3F" w14:textId="77777777" w:rsidR="00E45EB5" w:rsidRPr="004725AF" w:rsidRDefault="00E45EB5" w:rsidP="00E45EB5">
      <w:pPr>
        <w:jc w:val="both"/>
        <w:rPr>
          <w:rFonts w:ascii="Arial" w:hAnsi="Arial" w:cs="Arial"/>
          <w:sz w:val="18"/>
        </w:rPr>
      </w:pPr>
      <w:r w:rsidRPr="004725AF">
        <w:rPr>
          <w:rFonts w:ascii="Arial" w:hAnsi="Arial" w:cs="Arial"/>
          <w:sz w:val="18"/>
        </w:rPr>
        <w:t>V primeru, da napake ne bomo odpravili v dogovorjenem roku, lahko naročnik odredi popravilo drugemu izvajalcu, na naše stroške oziroma unovči finančno zavarovanje (bančno garancijo ali kavcijsko zavarovanje pri zavarovalnici) za odpravo napak v garancijskem roku, ob čemer bo naročnik zaračunal v naše breme 5</w:t>
      </w:r>
      <w:r>
        <w:rPr>
          <w:rFonts w:ascii="Arial" w:hAnsi="Arial" w:cs="Arial"/>
          <w:sz w:val="18"/>
        </w:rPr>
        <w:t xml:space="preserve"> </w:t>
      </w:r>
      <w:r w:rsidRPr="004725AF">
        <w:rPr>
          <w:rFonts w:ascii="Arial" w:hAnsi="Arial" w:cs="Arial"/>
          <w:sz w:val="18"/>
        </w:rPr>
        <w:t xml:space="preserve">% pribitek na vrednost teh del za kritje svojih režijskih stroškov. </w:t>
      </w:r>
    </w:p>
    <w:p w14:paraId="0B7543FD"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Za vsa popravila in odpravo napak, ki se izvajajo v garancijski dobi po garancijskih pogojih prične teči nov garancijski rok z dnem zamenjave.</w:t>
      </w:r>
    </w:p>
    <w:p w14:paraId="2CBDFB0E" w14:textId="77777777" w:rsidR="00E45EB5" w:rsidRPr="004725AF" w:rsidRDefault="00E45EB5" w:rsidP="00E45EB5">
      <w:pPr>
        <w:spacing w:line="360" w:lineRule="auto"/>
        <w:jc w:val="both"/>
        <w:rPr>
          <w:rFonts w:ascii="Arial" w:hAnsi="Arial" w:cs="Arial"/>
          <w:b/>
        </w:rPr>
      </w:pPr>
    </w:p>
    <w:p w14:paraId="0F552021" w14:textId="77777777" w:rsidR="00E45EB5" w:rsidRPr="004725AF" w:rsidRDefault="00E45EB5" w:rsidP="00E45EB5">
      <w:pPr>
        <w:spacing w:before="225" w:after="0" w:line="240" w:lineRule="auto"/>
        <w:jc w:val="both"/>
        <w:rPr>
          <w:rFonts w:ascii="Arial" w:hAnsi="Arial" w:cs="Arial"/>
          <w:sz w:val="18"/>
          <w:szCs w:val="18"/>
        </w:rPr>
      </w:pPr>
    </w:p>
    <w:p w14:paraId="4FBE55DF" w14:textId="77777777" w:rsidR="00E45EB5" w:rsidRPr="004725AF" w:rsidRDefault="00E45EB5" w:rsidP="00E45EB5">
      <w:pPr>
        <w:spacing w:before="225"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E45EB5" w:rsidRPr="004725AF" w14:paraId="069623AA" w14:textId="77777777" w:rsidTr="00917383">
        <w:tc>
          <w:tcPr>
            <w:tcW w:w="2500" w:type="pct"/>
            <w:hideMark/>
          </w:tcPr>
          <w:p w14:paraId="53F13B94" w14:textId="77777777" w:rsidR="00E45EB5" w:rsidRPr="004725AF" w:rsidRDefault="00E45EB5" w:rsidP="00917383">
            <w:pPr>
              <w:rPr>
                <w:rFonts w:ascii="Arial" w:hAnsi="Arial" w:cs="Arial"/>
                <w:color w:val="000000"/>
                <w:position w:val="-2"/>
                <w:sz w:val="18"/>
                <w:szCs w:val="18"/>
              </w:rPr>
            </w:pPr>
          </w:p>
          <w:p w14:paraId="6887885C"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Kraj in datum:</w:t>
            </w:r>
          </w:p>
        </w:tc>
        <w:tc>
          <w:tcPr>
            <w:tcW w:w="0" w:type="auto"/>
            <w:hideMark/>
          </w:tcPr>
          <w:p w14:paraId="32872B55"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Naziv:____________________________________</w:t>
            </w:r>
          </w:p>
        </w:tc>
      </w:tr>
      <w:tr w:rsidR="00E45EB5" w:rsidRPr="004725AF" w14:paraId="062871FE" w14:textId="77777777" w:rsidTr="00917383">
        <w:tc>
          <w:tcPr>
            <w:tcW w:w="2500" w:type="pct"/>
            <w:hideMark/>
          </w:tcPr>
          <w:p w14:paraId="48E2E4AF" w14:textId="77777777" w:rsidR="00E45EB5" w:rsidRPr="004725AF" w:rsidRDefault="00E45EB5" w:rsidP="00917383">
            <w:pPr>
              <w:jc w:val="right"/>
              <w:rPr>
                <w:rFonts w:ascii="Arial" w:hAnsi="Arial" w:cs="Arial"/>
              </w:rPr>
            </w:pPr>
            <w:r w:rsidRPr="004725AF">
              <w:rPr>
                <w:rFonts w:ascii="Arial" w:hAnsi="Arial" w:cs="Arial"/>
                <w:color w:val="A9A9A9"/>
                <w:position w:val="-2"/>
                <w:sz w:val="18"/>
                <w:szCs w:val="18"/>
              </w:rPr>
              <w:t>(žig)</w:t>
            </w:r>
          </w:p>
        </w:tc>
        <w:tc>
          <w:tcPr>
            <w:tcW w:w="0" w:type="auto"/>
            <w:hideMark/>
          </w:tcPr>
          <w:p w14:paraId="436BE2B1" w14:textId="77777777" w:rsidR="00E45EB5" w:rsidRPr="004725AF" w:rsidRDefault="00E45EB5" w:rsidP="00917383">
            <w:pPr>
              <w:rPr>
                <w:rFonts w:ascii="Arial" w:hAnsi="Arial" w:cs="Arial"/>
              </w:rPr>
            </w:pPr>
            <w:r w:rsidRPr="004725AF">
              <w:rPr>
                <w:rFonts w:ascii="Arial" w:hAnsi="Arial" w:cs="Arial"/>
                <w:color w:val="FFFFFF"/>
              </w:rPr>
              <w:t>____</w:t>
            </w:r>
            <w:r w:rsidRPr="004725AF">
              <w:rPr>
                <w:rFonts w:ascii="Arial" w:hAnsi="Arial" w:cs="Arial"/>
                <w:color w:val="000000"/>
                <w:position w:val="-2"/>
                <w:sz w:val="18"/>
                <w:szCs w:val="18"/>
              </w:rPr>
              <w:t>____________________________________</w:t>
            </w:r>
          </w:p>
          <w:p w14:paraId="1CE48754" w14:textId="77777777" w:rsidR="00E45EB5" w:rsidRPr="004725AF" w:rsidRDefault="00E45EB5" w:rsidP="00917383">
            <w:pPr>
              <w:jc w:val="center"/>
              <w:rPr>
                <w:rFonts w:ascii="Arial" w:hAnsi="Arial" w:cs="Arial"/>
              </w:rPr>
            </w:pPr>
            <w:r w:rsidRPr="004725AF">
              <w:rPr>
                <w:rFonts w:ascii="Arial" w:hAnsi="Arial" w:cs="Arial"/>
                <w:color w:val="A9A9A9"/>
                <w:position w:val="-2"/>
                <w:sz w:val="18"/>
                <w:szCs w:val="18"/>
              </w:rPr>
              <w:t>(Ime in priimek ter podpis)</w:t>
            </w:r>
          </w:p>
        </w:tc>
      </w:tr>
    </w:tbl>
    <w:p w14:paraId="58A9D3E5" w14:textId="77777777" w:rsidR="00E45EB5" w:rsidRPr="004725AF" w:rsidRDefault="00E45EB5" w:rsidP="00E45EB5">
      <w:pPr>
        <w:spacing w:before="225" w:after="0" w:line="240" w:lineRule="auto"/>
        <w:jc w:val="both"/>
        <w:rPr>
          <w:rFonts w:ascii="Arial" w:hAnsi="Arial" w:cs="Arial"/>
          <w:sz w:val="18"/>
          <w:szCs w:val="18"/>
        </w:rPr>
      </w:pPr>
    </w:p>
    <w:p w14:paraId="0632E1FE" w14:textId="77777777" w:rsidR="00E45EB5" w:rsidRPr="004725AF" w:rsidRDefault="00E45EB5" w:rsidP="00E45EB5">
      <w:pPr>
        <w:spacing w:before="225" w:after="0" w:line="240" w:lineRule="auto"/>
        <w:jc w:val="both"/>
        <w:rPr>
          <w:rFonts w:ascii="Arial" w:hAnsi="Arial" w:cs="Arial"/>
          <w:sz w:val="18"/>
          <w:szCs w:val="18"/>
        </w:rPr>
      </w:pPr>
    </w:p>
    <w:p w14:paraId="69149308" w14:textId="77777777" w:rsidR="00E45EB5" w:rsidRPr="00836539" w:rsidRDefault="00E45EB5" w:rsidP="00E45EB5">
      <w:pPr>
        <w:rPr>
          <w:rFonts w:ascii="Arial" w:hAnsi="Arial" w:cs="Arial"/>
          <w:sz w:val="18"/>
          <w:szCs w:val="18"/>
        </w:rPr>
        <w:sectPr w:rsidR="00E45EB5" w:rsidRPr="00836539" w:rsidSect="00917383">
          <w:footerReference w:type="default" r:id="rId22"/>
          <w:pgSz w:w="11906" w:h="16838"/>
          <w:pgMar w:top="1418" w:right="1418" w:bottom="1418" w:left="1418" w:header="567" w:footer="596" w:gutter="0"/>
          <w:cols w:space="708"/>
          <w:docGrid w:linePitch="360"/>
        </w:sectPr>
      </w:pPr>
    </w:p>
    <w:p w14:paraId="555977DE" w14:textId="77777777" w:rsidR="00E45EB5" w:rsidRDefault="00E45EB5" w:rsidP="004948A4">
      <w:pPr>
        <w:jc w:val="right"/>
        <w:rPr>
          <w:rFonts w:ascii="Arial" w:hAnsi="Arial" w:cs="Arial"/>
          <w:i/>
          <w:sz w:val="18"/>
          <w:szCs w:val="20"/>
        </w:rPr>
      </w:pPr>
    </w:p>
    <w:p w14:paraId="645850F2" w14:textId="77777777" w:rsidR="004948A4" w:rsidRPr="004948A4" w:rsidRDefault="001626D8" w:rsidP="004948A4">
      <w:pPr>
        <w:jc w:val="right"/>
        <w:rPr>
          <w:rFonts w:ascii="Arial" w:hAnsi="Arial" w:cs="Arial"/>
          <w:i/>
          <w:sz w:val="18"/>
          <w:szCs w:val="20"/>
        </w:rPr>
      </w:pPr>
      <w:r>
        <w:rPr>
          <w:rFonts w:ascii="Arial" w:hAnsi="Arial" w:cs="Arial"/>
          <w:i/>
          <w:sz w:val="18"/>
          <w:szCs w:val="20"/>
        </w:rPr>
        <w:t>Obrazec št. 12</w:t>
      </w:r>
    </w:p>
    <w:p w14:paraId="2B2630D4" w14:textId="77777777" w:rsidR="00FE1EB2" w:rsidRPr="004948A4" w:rsidRDefault="00FE1EB2" w:rsidP="00FE1EB2">
      <w:pPr>
        <w:spacing w:after="0"/>
        <w:jc w:val="both"/>
        <w:rPr>
          <w:rFonts w:ascii="Arial" w:hAnsi="Arial" w:cs="Arial"/>
          <w:i/>
          <w:sz w:val="20"/>
          <w:szCs w:val="20"/>
        </w:rPr>
      </w:pPr>
    </w:p>
    <w:p w14:paraId="732BF17B" w14:textId="77777777" w:rsidR="00766ABB" w:rsidRPr="004948A4" w:rsidRDefault="00766ABB" w:rsidP="00766ABB">
      <w:pPr>
        <w:spacing w:after="0"/>
        <w:rPr>
          <w:rFonts w:ascii="Arial" w:hAnsi="Arial" w:cs="Arial"/>
          <w:sz w:val="20"/>
          <w:szCs w:val="20"/>
        </w:rPr>
      </w:pPr>
    </w:p>
    <w:p w14:paraId="77DBEBEC" w14:textId="77777777" w:rsidR="00766ABB" w:rsidRPr="004948A4" w:rsidRDefault="00766ABB" w:rsidP="00766ABB">
      <w:pPr>
        <w:pStyle w:val="Naslov3"/>
        <w:rPr>
          <w:rFonts w:ascii="Arial" w:hAnsi="Arial" w:cs="Arial"/>
          <w:color w:val="auto"/>
          <w:sz w:val="24"/>
          <w:szCs w:val="24"/>
          <w:u w:val="single"/>
        </w:rPr>
      </w:pPr>
      <w:bookmarkStart w:id="54" w:name="_Toc473884270"/>
      <w:r w:rsidRPr="004948A4">
        <w:rPr>
          <w:rFonts w:ascii="Arial" w:hAnsi="Arial" w:cs="Arial"/>
          <w:color w:val="auto"/>
          <w:sz w:val="24"/>
          <w:szCs w:val="24"/>
          <w:u w:val="single"/>
        </w:rPr>
        <w:t>IZJAVA, DA PONUDNIK NE NASTOPA S PODIZVAJALCI</w:t>
      </w:r>
      <w:bookmarkEnd w:id="54"/>
    </w:p>
    <w:p w14:paraId="4AF6C0D5" w14:textId="77777777" w:rsidR="00766ABB" w:rsidRPr="004948A4" w:rsidRDefault="00766ABB" w:rsidP="00EC0897">
      <w:pPr>
        <w:spacing w:after="0"/>
        <w:jc w:val="both"/>
        <w:rPr>
          <w:rFonts w:ascii="Arial" w:hAnsi="Arial" w:cs="Arial"/>
          <w:sz w:val="18"/>
          <w:szCs w:val="18"/>
        </w:rPr>
      </w:pPr>
    </w:p>
    <w:p w14:paraId="77508E35"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Pri ponudbi za izvedbo javnega naročila »</w:t>
      </w:r>
      <w:r w:rsidR="00E45EB5" w:rsidRPr="00E45EB5">
        <w:rPr>
          <w:rFonts w:ascii="Arial" w:hAnsi="Arial" w:cs="Arial"/>
          <w:sz w:val="18"/>
          <w:szCs w:val="18"/>
        </w:rPr>
        <w:t>ZAMENJAVA RAZSVETLJAVE V RDE</w:t>
      </w:r>
      <w:r w:rsidR="00E45EB5" w:rsidRPr="00E45EB5">
        <w:rPr>
          <w:rFonts w:ascii="Arial" w:hAnsi="Arial" w:cs="Arial" w:hint="eastAsia"/>
          <w:sz w:val="18"/>
          <w:szCs w:val="18"/>
        </w:rPr>
        <w:t>Č</w:t>
      </w:r>
      <w:r w:rsidR="00E45EB5" w:rsidRPr="00E45EB5">
        <w:rPr>
          <w:rFonts w:ascii="Arial" w:hAnsi="Arial" w:cs="Arial"/>
          <w:sz w:val="18"/>
          <w:szCs w:val="18"/>
        </w:rPr>
        <w:t>I DVORANI</w:t>
      </w:r>
      <w:r w:rsidRPr="004948A4">
        <w:rPr>
          <w:rFonts w:ascii="Arial" w:hAnsi="Arial" w:cs="Arial"/>
          <w:sz w:val="18"/>
          <w:szCs w:val="18"/>
        </w:rPr>
        <w:t>«,</w:t>
      </w:r>
    </w:p>
    <w:p w14:paraId="686C777F" w14:textId="77777777" w:rsidR="007745FB" w:rsidRPr="004948A4" w:rsidRDefault="007745FB" w:rsidP="00EC0897">
      <w:pPr>
        <w:spacing w:after="0"/>
        <w:jc w:val="both"/>
        <w:rPr>
          <w:rFonts w:ascii="Arial" w:hAnsi="Arial" w:cs="Arial"/>
          <w:sz w:val="18"/>
          <w:szCs w:val="18"/>
        </w:rPr>
      </w:pPr>
    </w:p>
    <w:p w14:paraId="243120E0"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izjavljamo, da ne nastopamo s podizvajalcem/</w:t>
      </w:r>
      <w:proofErr w:type="spellStart"/>
      <w:r w:rsidRPr="004948A4">
        <w:rPr>
          <w:rFonts w:ascii="Arial" w:hAnsi="Arial" w:cs="Arial"/>
          <w:sz w:val="18"/>
          <w:szCs w:val="18"/>
        </w:rPr>
        <w:t>ci</w:t>
      </w:r>
      <w:proofErr w:type="spellEnd"/>
      <w:r w:rsidRPr="004948A4">
        <w:rPr>
          <w:rFonts w:ascii="Arial" w:hAnsi="Arial" w:cs="Arial"/>
          <w:sz w:val="18"/>
          <w:szCs w:val="18"/>
        </w:rPr>
        <w:t>.</w:t>
      </w:r>
    </w:p>
    <w:p w14:paraId="0BC6EDC5" w14:textId="77777777" w:rsidR="007745FB" w:rsidRPr="004948A4" w:rsidRDefault="007745FB" w:rsidP="00EC0897">
      <w:pPr>
        <w:spacing w:after="0"/>
        <w:jc w:val="both"/>
        <w:rPr>
          <w:rFonts w:ascii="Arial" w:hAnsi="Arial" w:cs="Arial"/>
          <w:sz w:val="18"/>
          <w:szCs w:val="18"/>
        </w:rPr>
      </w:pPr>
    </w:p>
    <w:p w14:paraId="699C617A"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2F546707" w14:textId="77777777" w:rsidR="007745FB" w:rsidRPr="004948A4" w:rsidRDefault="007745FB" w:rsidP="00766ABB">
      <w:pPr>
        <w:spacing w:after="0"/>
        <w:rPr>
          <w:rFonts w:ascii="Arial" w:hAnsi="Arial" w:cs="Arial"/>
          <w:sz w:val="18"/>
          <w:szCs w:val="18"/>
        </w:rPr>
      </w:pPr>
    </w:p>
    <w:p w14:paraId="54014BFC" w14:textId="77777777" w:rsidR="007745FB" w:rsidRPr="004948A4"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4017D3EA" w14:textId="77777777" w:rsidTr="00D11E5C">
        <w:tc>
          <w:tcPr>
            <w:tcW w:w="2500" w:type="pct"/>
            <w:tcMar>
              <w:top w:w="75" w:type="dxa"/>
              <w:bottom w:w="75" w:type="dxa"/>
            </w:tcMar>
            <w:vAlign w:val="center"/>
          </w:tcPr>
          <w:p w14:paraId="50CCF79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24304B1"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6CC635CC" w14:textId="77777777" w:rsidTr="00D11E5C">
        <w:tc>
          <w:tcPr>
            <w:tcW w:w="2500" w:type="pct"/>
            <w:tcMar>
              <w:top w:w="75" w:type="dxa"/>
              <w:bottom w:w="75" w:type="dxa"/>
            </w:tcMar>
            <w:vAlign w:val="center"/>
          </w:tcPr>
          <w:p w14:paraId="6D299B23"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70317377"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4278FD9"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B0AB545" w14:textId="77777777" w:rsidR="007745FB" w:rsidRPr="004948A4" w:rsidRDefault="007745FB" w:rsidP="00766ABB">
      <w:pPr>
        <w:spacing w:after="0"/>
        <w:rPr>
          <w:rFonts w:ascii="Arial" w:hAnsi="Arial" w:cs="Arial"/>
          <w:sz w:val="18"/>
          <w:szCs w:val="18"/>
        </w:rPr>
      </w:pPr>
    </w:p>
    <w:p w14:paraId="34D8C9BF" w14:textId="77777777" w:rsidR="007745FB" w:rsidRPr="004948A4" w:rsidRDefault="007745FB" w:rsidP="00766ABB">
      <w:pPr>
        <w:spacing w:after="0"/>
        <w:rPr>
          <w:rFonts w:ascii="Arial" w:hAnsi="Arial" w:cs="Arial"/>
          <w:sz w:val="18"/>
          <w:szCs w:val="18"/>
        </w:rPr>
      </w:pPr>
    </w:p>
    <w:p w14:paraId="7BC06845" w14:textId="77777777" w:rsidR="00766ABB" w:rsidRPr="004948A4" w:rsidRDefault="00766ABB" w:rsidP="00766ABB">
      <w:pPr>
        <w:spacing w:after="0"/>
        <w:rPr>
          <w:rFonts w:ascii="Arial" w:hAnsi="Arial" w:cs="Arial"/>
          <w:i/>
          <w:sz w:val="18"/>
          <w:szCs w:val="18"/>
          <w:u w:val="single"/>
        </w:rPr>
      </w:pPr>
      <w:r w:rsidRPr="004948A4">
        <w:rPr>
          <w:rFonts w:ascii="Arial" w:hAnsi="Arial" w:cs="Arial"/>
          <w:i/>
          <w:sz w:val="18"/>
          <w:szCs w:val="18"/>
          <w:u w:val="single"/>
        </w:rPr>
        <w:t>Opomba:</w:t>
      </w:r>
    </w:p>
    <w:p w14:paraId="1F6D0EA3" w14:textId="77777777" w:rsidR="00766ABB" w:rsidRPr="004948A4" w:rsidRDefault="00766ABB" w:rsidP="00766ABB">
      <w:pPr>
        <w:spacing w:after="0"/>
        <w:rPr>
          <w:rFonts w:ascii="Arial" w:hAnsi="Arial" w:cs="Arial"/>
          <w:i/>
          <w:sz w:val="18"/>
          <w:szCs w:val="18"/>
        </w:rPr>
      </w:pPr>
      <w:r w:rsidRPr="004948A4">
        <w:rPr>
          <w:rFonts w:ascii="Arial" w:hAnsi="Arial" w:cs="Arial"/>
          <w:i/>
          <w:sz w:val="18"/>
          <w:szCs w:val="18"/>
        </w:rPr>
        <w:t>Izjava se izpolni le, če ponudnik ne nastopa s podizvajalcem.</w:t>
      </w:r>
    </w:p>
    <w:p w14:paraId="35D74886" w14:textId="77777777" w:rsidR="00766ABB" w:rsidRPr="004948A4" w:rsidRDefault="00766ABB" w:rsidP="00766ABB">
      <w:pPr>
        <w:spacing w:after="0"/>
        <w:rPr>
          <w:rFonts w:ascii="Arial" w:hAnsi="Arial" w:cs="Arial"/>
          <w:sz w:val="18"/>
          <w:szCs w:val="18"/>
        </w:rPr>
      </w:pPr>
      <w:r w:rsidRPr="004948A4">
        <w:rPr>
          <w:rFonts w:ascii="Arial" w:hAnsi="Arial" w:cs="Arial"/>
          <w:sz w:val="18"/>
          <w:szCs w:val="18"/>
        </w:rPr>
        <w:t xml:space="preserve"> </w:t>
      </w:r>
    </w:p>
    <w:p w14:paraId="1F061732" w14:textId="77777777" w:rsidR="007745FB" w:rsidRPr="004948A4" w:rsidRDefault="007745FB" w:rsidP="00766ABB">
      <w:pPr>
        <w:spacing w:after="0"/>
        <w:rPr>
          <w:rFonts w:ascii="Arial" w:hAnsi="Arial" w:cs="Arial"/>
          <w:sz w:val="18"/>
          <w:szCs w:val="18"/>
        </w:rPr>
      </w:pPr>
    </w:p>
    <w:p w14:paraId="47B49CD3" w14:textId="77777777" w:rsidR="007745FB" w:rsidRPr="004948A4" w:rsidRDefault="007745FB" w:rsidP="00766ABB">
      <w:pPr>
        <w:spacing w:after="0"/>
        <w:rPr>
          <w:rFonts w:ascii="Arial" w:hAnsi="Arial" w:cs="Arial"/>
          <w:sz w:val="18"/>
          <w:szCs w:val="18"/>
        </w:rPr>
      </w:pPr>
    </w:p>
    <w:p w14:paraId="76F12550" w14:textId="77777777" w:rsidR="007745FB" w:rsidRPr="004948A4" w:rsidRDefault="007745FB" w:rsidP="00766ABB">
      <w:pPr>
        <w:spacing w:after="0"/>
        <w:rPr>
          <w:rFonts w:ascii="Arial" w:hAnsi="Arial" w:cs="Arial"/>
          <w:sz w:val="18"/>
          <w:szCs w:val="18"/>
        </w:rPr>
      </w:pPr>
    </w:p>
    <w:p w14:paraId="1C316606" w14:textId="77777777" w:rsidR="007745FB" w:rsidRPr="004948A4" w:rsidRDefault="007745FB" w:rsidP="00766ABB">
      <w:pPr>
        <w:spacing w:after="0"/>
        <w:rPr>
          <w:rFonts w:ascii="Arial" w:hAnsi="Arial" w:cs="Arial"/>
          <w:sz w:val="18"/>
          <w:szCs w:val="18"/>
        </w:rPr>
      </w:pPr>
    </w:p>
    <w:p w14:paraId="2E23C6AD" w14:textId="77777777" w:rsidR="007745FB" w:rsidRPr="004948A4" w:rsidRDefault="007745FB" w:rsidP="00766ABB">
      <w:pPr>
        <w:spacing w:after="0"/>
        <w:rPr>
          <w:rFonts w:ascii="Arial" w:hAnsi="Arial" w:cs="Arial"/>
          <w:sz w:val="18"/>
          <w:szCs w:val="18"/>
        </w:rPr>
      </w:pPr>
    </w:p>
    <w:p w14:paraId="2D89B42A" w14:textId="77777777" w:rsidR="007745FB" w:rsidRPr="004948A4" w:rsidRDefault="007745FB" w:rsidP="00766ABB">
      <w:pPr>
        <w:spacing w:after="0"/>
        <w:rPr>
          <w:rFonts w:ascii="Arial" w:hAnsi="Arial" w:cs="Arial"/>
          <w:sz w:val="18"/>
          <w:szCs w:val="18"/>
        </w:rPr>
      </w:pPr>
    </w:p>
    <w:p w14:paraId="16D17684" w14:textId="77777777" w:rsidR="007745FB" w:rsidRPr="004948A4" w:rsidRDefault="007745FB" w:rsidP="00766ABB">
      <w:pPr>
        <w:spacing w:after="0"/>
        <w:rPr>
          <w:rFonts w:ascii="Arial" w:hAnsi="Arial" w:cs="Arial"/>
          <w:sz w:val="18"/>
          <w:szCs w:val="18"/>
        </w:rPr>
      </w:pPr>
    </w:p>
    <w:p w14:paraId="7CBC75D3" w14:textId="77777777" w:rsidR="007745FB" w:rsidRPr="004948A4" w:rsidRDefault="007745FB" w:rsidP="00766ABB">
      <w:pPr>
        <w:spacing w:after="0"/>
        <w:rPr>
          <w:rFonts w:ascii="Arial" w:hAnsi="Arial" w:cs="Arial"/>
          <w:sz w:val="18"/>
          <w:szCs w:val="18"/>
        </w:rPr>
      </w:pPr>
    </w:p>
    <w:p w14:paraId="6501119E" w14:textId="77777777" w:rsidR="007745FB" w:rsidRPr="004948A4" w:rsidRDefault="007745FB" w:rsidP="00766ABB">
      <w:pPr>
        <w:spacing w:after="0"/>
        <w:rPr>
          <w:rFonts w:ascii="Arial" w:hAnsi="Arial" w:cs="Arial"/>
          <w:sz w:val="18"/>
          <w:szCs w:val="18"/>
        </w:rPr>
      </w:pPr>
    </w:p>
    <w:p w14:paraId="750DBEE0" w14:textId="77777777" w:rsidR="007745FB" w:rsidRPr="004948A4" w:rsidRDefault="007745FB" w:rsidP="00766ABB">
      <w:pPr>
        <w:spacing w:after="0"/>
        <w:rPr>
          <w:rFonts w:ascii="Arial" w:hAnsi="Arial" w:cs="Arial"/>
          <w:sz w:val="18"/>
          <w:szCs w:val="18"/>
        </w:rPr>
      </w:pPr>
    </w:p>
    <w:p w14:paraId="2B608778" w14:textId="77777777" w:rsidR="007745FB" w:rsidRPr="004948A4" w:rsidRDefault="007745FB" w:rsidP="00766ABB">
      <w:pPr>
        <w:spacing w:after="0"/>
        <w:rPr>
          <w:rFonts w:ascii="Arial" w:hAnsi="Arial" w:cs="Arial"/>
          <w:sz w:val="18"/>
          <w:szCs w:val="18"/>
        </w:rPr>
      </w:pPr>
    </w:p>
    <w:p w14:paraId="3139D63E" w14:textId="77777777" w:rsidR="007745FB" w:rsidRPr="004948A4" w:rsidRDefault="007745FB" w:rsidP="00766ABB">
      <w:pPr>
        <w:spacing w:after="0"/>
        <w:rPr>
          <w:rFonts w:ascii="Arial" w:hAnsi="Arial" w:cs="Arial"/>
          <w:sz w:val="18"/>
          <w:szCs w:val="18"/>
        </w:rPr>
      </w:pPr>
    </w:p>
    <w:p w14:paraId="12DCE596" w14:textId="77777777" w:rsidR="007745FB" w:rsidRPr="004948A4" w:rsidRDefault="007745FB" w:rsidP="00766ABB">
      <w:pPr>
        <w:spacing w:after="0"/>
        <w:rPr>
          <w:rFonts w:ascii="Arial" w:hAnsi="Arial" w:cs="Arial"/>
          <w:sz w:val="18"/>
          <w:szCs w:val="18"/>
        </w:rPr>
      </w:pPr>
    </w:p>
    <w:p w14:paraId="3F6075E5" w14:textId="77777777" w:rsidR="007745FB" w:rsidRPr="004948A4" w:rsidRDefault="007745FB" w:rsidP="00766ABB">
      <w:pPr>
        <w:spacing w:after="0"/>
        <w:rPr>
          <w:rFonts w:ascii="Arial" w:hAnsi="Arial" w:cs="Arial"/>
          <w:sz w:val="18"/>
          <w:szCs w:val="18"/>
        </w:rPr>
      </w:pPr>
    </w:p>
    <w:p w14:paraId="7297BA30" w14:textId="77777777" w:rsidR="007745FB" w:rsidRPr="004948A4" w:rsidRDefault="007745FB" w:rsidP="00766ABB">
      <w:pPr>
        <w:spacing w:after="0"/>
        <w:rPr>
          <w:rFonts w:ascii="Arial" w:hAnsi="Arial" w:cs="Arial"/>
          <w:sz w:val="18"/>
          <w:szCs w:val="18"/>
        </w:rPr>
      </w:pPr>
    </w:p>
    <w:p w14:paraId="41CEC823" w14:textId="77777777" w:rsidR="007745FB" w:rsidRPr="004948A4" w:rsidRDefault="007745FB" w:rsidP="00766ABB">
      <w:pPr>
        <w:spacing w:after="0"/>
        <w:rPr>
          <w:rFonts w:ascii="Arial" w:hAnsi="Arial" w:cs="Arial"/>
          <w:sz w:val="18"/>
          <w:szCs w:val="18"/>
        </w:rPr>
      </w:pPr>
    </w:p>
    <w:p w14:paraId="34E0B491" w14:textId="77777777" w:rsidR="007745FB" w:rsidRPr="004948A4" w:rsidRDefault="007745FB" w:rsidP="00766ABB">
      <w:pPr>
        <w:spacing w:after="0"/>
        <w:rPr>
          <w:rFonts w:ascii="Arial" w:hAnsi="Arial" w:cs="Arial"/>
          <w:sz w:val="18"/>
          <w:szCs w:val="18"/>
        </w:rPr>
      </w:pPr>
    </w:p>
    <w:p w14:paraId="2B7BEDF4" w14:textId="77777777" w:rsidR="007745FB" w:rsidRPr="004948A4" w:rsidRDefault="007745FB" w:rsidP="00766ABB">
      <w:pPr>
        <w:spacing w:after="0"/>
        <w:rPr>
          <w:rFonts w:ascii="Arial" w:hAnsi="Arial" w:cs="Arial"/>
          <w:sz w:val="18"/>
          <w:szCs w:val="18"/>
        </w:rPr>
      </w:pPr>
    </w:p>
    <w:p w14:paraId="4C6463DC" w14:textId="77777777" w:rsidR="007745FB" w:rsidRPr="004948A4" w:rsidRDefault="007745FB" w:rsidP="00766ABB">
      <w:pPr>
        <w:spacing w:after="0"/>
        <w:rPr>
          <w:rFonts w:ascii="Arial" w:hAnsi="Arial" w:cs="Arial"/>
          <w:sz w:val="18"/>
          <w:szCs w:val="18"/>
        </w:rPr>
      </w:pPr>
    </w:p>
    <w:p w14:paraId="4257CDEE" w14:textId="77777777" w:rsidR="007745FB" w:rsidRPr="004948A4" w:rsidRDefault="007745FB" w:rsidP="00766ABB">
      <w:pPr>
        <w:spacing w:after="0"/>
        <w:rPr>
          <w:rFonts w:ascii="Arial" w:hAnsi="Arial" w:cs="Arial"/>
          <w:sz w:val="18"/>
          <w:szCs w:val="18"/>
        </w:rPr>
      </w:pPr>
    </w:p>
    <w:p w14:paraId="3D840997" w14:textId="77777777" w:rsidR="007745FB" w:rsidRPr="004948A4" w:rsidRDefault="007745FB" w:rsidP="00766ABB">
      <w:pPr>
        <w:spacing w:after="0"/>
        <w:rPr>
          <w:rFonts w:ascii="Arial" w:hAnsi="Arial" w:cs="Arial"/>
          <w:sz w:val="18"/>
          <w:szCs w:val="18"/>
        </w:rPr>
      </w:pPr>
    </w:p>
    <w:p w14:paraId="0D70AF70" w14:textId="77777777" w:rsidR="007745FB" w:rsidRPr="004948A4" w:rsidRDefault="007745FB" w:rsidP="00766ABB">
      <w:pPr>
        <w:spacing w:after="0"/>
        <w:rPr>
          <w:rFonts w:ascii="Arial" w:hAnsi="Arial" w:cs="Arial"/>
          <w:sz w:val="18"/>
          <w:szCs w:val="18"/>
        </w:rPr>
      </w:pPr>
    </w:p>
    <w:p w14:paraId="37071D67" w14:textId="77777777" w:rsidR="007745FB" w:rsidRPr="004948A4" w:rsidRDefault="007745FB" w:rsidP="00766ABB">
      <w:pPr>
        <w:spacing w:after="0"/>
        <w:rPr>
          <w:rFonts w:ascii="Arial" w:hAnsi="Arial" w:cs="Arial"/>
          <w:sz w:val="18"/>
          <w:szCs w:val="18"/>
        </w:rPr>
      </w:pPr>
    </w:p>
    <w:p w14:paraId="26FFB75C" w14:textId="77777777" w:rsidR="007745FB" w:rsidRPr="004948A4" w:rsidRDefault="007745FB" w:rsidP="00766ABB">
      <w:pPr>
        <w:spacing w:after="0"/>
        <w:rPr>
          <w:rFonts w:ascii="Arial" w:hAnsi="Arial" w:cs="Arial"/>
          <w:sz w:val="18"/>
          <w:szCs w:val="18"/>
        </w:rPr>
      </w:pPr>
    </w:p>
    <w:p w14:paraId="3B2A0E14" w14:textId="77777777" w:rsidR="007745FB" w:rsidRPr="004948A4" w:rsidRDefault="007745FB" w:rsidP="00766ABB">
      <w:pPr>
        <w:spacing w:after="0"/>
        <w:rPr>
          <w:rFonts w:ascii="Arial" w:hAnsi="Arial" w:cs="Arial"/>
          <w:sz w:val="18"/>
          <w:szCs w:val="18"/>
        </w:rPr>
      </w:pPr>
    </w:p>
    <w:p w14:paraId="576ADDF2" w14:textId="77777777" w:rsidR="007745FB" w:rsidRPr="004948A4" w:rsidRDefault="007745FB" w:rsidP="00766ABB">
      <w:pPr>
        <w:spacing w:after="0"/>
        <w:rPr>
          <w:rFonts w:ascii="Arial" w:hAnsi="Arial" w:cs="Arial"/>
          <w:sz w:val="18"/>
          <w:szCs w:val="18"/>
        </w:rPr>
      </w:pPr>
    </w:p>
    <w:p w14:paraId="39D16E19" w14:textId="77777777" w:rsidR="004D6B45" w:rsidRPr="004948A4" w:rsidRDefault="004D6B45" w:rsidP="00766ABB">
      <w:pPr>
        <w:spacing w:after="0"/>
        <w:rPr>
          <w:rFonts w:ascii="Arial" w:hAnsi="Arial" w:cs="Arial"/>
          <w:sz w:val="18"/>
          <w:szCs w:val="18"/>
        </w:rPr>
      </w:pPr>
    </w:p>
    <w:p w14:paraId="32797F1D" w14:textId="77777777" w:rsidR="006A67B3" w:rsidRPr="004948A4" w:rsidRDefault="006A67B3" w:rsidP="00766ABB">
      <w:pPr>
        <w:spacing w:after="0"/>
        <w:rPr>
          <w:rFonts w:ascii="Arial" w:hAnsi="Arial" w:cs="Arial"/>
          <w:sz w:val="18"/>
          <w:szCs w:val="18"/>
        </w:rPr>
      </w:pPr>
    </w:p>
    <w:p w14:paraId="7A0E40B1" w14:textId="77777777" w:rsidR="007745FB" w:rsidRPr="004948A4" w:rsidRDefault="007745FB" w:rsidP="007745FB">
      <w:pPr>
        <w:spacing w:after="0"/>
        <w:rPr>
          <w:rFonts w:ascii="Arial" w:hAnsi="Arial" w:cs="Arial"/>
          <w:sz w:val="18"/>
          <w:szCs w:val="18"/>
        </w:rPr>
      </w:pPr>
    </w:p>
    <w:p w14:paraId="0FD4B93E" w14:textId="77777777" w:rsidR="007745FB" w:rsidRPr="004948A4" w:rsidRDefault="007745FB" w:rsidP="007745FB">
      <w:pPr>
        <w:spacing w:after="0"/>
        <w:jc w:val="right"/>
        <w:rPr>
          <w:rFonts w:ascii="Arial" w:hAnsi="Arial" w:cs="Arial"/>
          <w:i/>
          <w:sz w:val="18"/>
          <w:szCs w:val="18"/>
        </w:rPr>
      </w:pPr>
    </w:p>
    <w:p w14:paraId="6ED34B93" w14:textId="77777777" w:rsidR="007745FB" w:rsidRPr="004948A4" w:rsidRDefault="007745FB" w:rsidP="007745FB">
      <w:pPr>
        <w:spacing w:after="0"/>
        <w:jc w:val="right"/>
        <w:rPr>
          <w:rFonts w:ascii="Arial" w:hAnsi="Arial" w:cs="Arial"/>
          <w:i/>
          <w:sz w:val="18"/>
          <w:szCs w:val="18"/>
        </w:rPr>
      </w:pPr>
    </w:p>
    <w:p w14:paraId="3B072E41" w14:textId="77777777" w:rsidR="007745FB" w:rsidRPr="004948A4" w:rsidRDefault="007745FB" w:rsidP="007745FB">
      <w:pPr>
        <w:spacing w:after="0"/>
        <w:jc w:val="right"/>
        <w:rPr>
          <w:rFonts w:ascii="Arial" w:hAnsi="Arial" w:cs="Arial"/>
          <w:i/>
          <w:sz w:val="18"/>
          <w:szCs w:val="18"/>
        </w:rPr>
      </w:pPr>
    </w:p>
    <w:p w14:paraId="1D86442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t>Obrazec št: 13</w:t>
      </w:r>
    </w:p>
    <w:p w14:paraId="42F1BCD9" w14:textId="77777777" w:rsidR="007745FB" w:rsidRPr="004948A4" w:rsidRDefault="007745FB" w:rsidP="007745FB">
      <w:pPr>
        <w:pStyle w:val="Naslov3"/>
        <w:rPr>
          <w:rFonts w:ascii="Arial" w:hAnsi="Arial" w:cs="Arial"/>
          <w:color w:val="auto"/>
          <w:u w:val="single"/>
        </w:rPr>
      </w:pPr>
      <w:bookmarkStart w:id="55" w:name="_Toc455400509"/>
      <w:bookmarkStart w:id="56" w:name="_Toc473884271"/>
      <w:r w:rsidRPr="004948A4">
        <w:rPr>
          <w:rFonts w:ascii="Arial" w:hAnsi="Arial" w:cs="Arial"/>
          <w:color w:val="auto"/>
          <w:u w:val="single"/>
        </w:rPr>
        <w:t>PODATKI IN UDELEŽBA PODIZVAJALCEV</w:t>
      </w:r>
      <w:bookmarkEnd w:id="55"/>
      <w:bookmarkEnd w:id="56"/>
    </w:p>
    <w:p w14:paraId="4EE6B682"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E45EB5" w:rsidRPr="00E45EB5">
        <w:rPr>
          <w:rFonts w:ascii="Arial" w:hAnsi="Arial" w:cs="Arial"/>
          <w:color w:val="000000"/>
          <w:sz w:val="18"/>
          <w:szCs w:val="18"/>
        </w:rPr>
        <w:t>ZAMENJAVA RAZSVETLJAVE V RDE</w:t>
      </w:r>
      <w:r w:rsidR="00E45EB5" w:rsidRPr="00E45EB5">
        <w:rPr>
          <w:rFonts w:ascii="Arial" w:hAnsi="Arial" w:cs="Arial" w:hint="eastAsia"/>
          <w:color w:val="000000"/>
          <w:sz w:val="18"/>
          <w:szCs w:val="18"/>
        </w:rPr>
        <w:t>Č</w:t>
      </w:r>
      <w:r w:rsidR="00E45EB5" w:rsidRPr="00E45EB5">
        <w:rPr>
          <w:rFonts w:ascii="Arial" w:hAnsi="Arial" w:cs="Arial"/>
          <w:color w:val="000000"/>
          <w:sz w:val="18"/>
          <w:szCs w:val="18"/>
        </w:rPr>
        <w:t>I DVORANI</w:t>
      </w:r>
      <w:r w:rsidRPr="004948A4">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4948A4" w14:paraId="5AE270FF"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485BA" w14:textId="77777777" w:rsidR="007745FB" w:rsidRPr="004948A4" w:rsidRDefault="004B21EE"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AE4A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D300B71"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5C56C" w14:textId="77777777" w:rsidR="007745FB" w:rsidRPr="004948A4" w:rsidRDefault="004B21EE" w:rsidP="00D11E5C">
            <w:pPr>
              <w:rPr>
                <w:rFonts w:ascii="Arial" w:hAnsi="Arial" w:cs="Arial"/>
              </w:rPr>
            </w:pPr>
            <w:r>
              <w:rPr>
                <w:rFonts w:ascii="Arial" w:hAnsi="Arial" w:cs="Arial"/>
                <w:color w:val="000000"/>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3917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27BD84"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3FB5E"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Kontaktna o</w:t>
            </w:r>
            <w:r w:rsidR="004B21EE">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F0ECD" w14:textId="77777777" w:rsidR="007745FB" w:rsidRPr="004948A4" w:rsidRDefault="007745FB" w:rsidP="00D11E5C">
            <w:pPr>
              <w:rPr>
                <w:rFonts w:ascii="Arial" w:hAnsi="Arial" w:cs="Arial"/>
                <w:color w:val="000000"/>
                <w:position w:val="-2"/>
                <w:sz w:val="18"/>
                <w:szCs w:val="18"/>
              </w:rPr>
            </w:pPr>
          </w:p>
        </w:tc>
      </w:tr>
      <w:tr w:rsidR="007745FB" w:rsidRPr="004948A4" w14:paraId="17C18E6B"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E5224" w14:textId="77777777" w:rsidR="007745FB" w:rsidRPr="004948A4" w:rsidRDefault="004B21EE" w:rsidP="00D11E5C">
            <w:pPr>
              <w:rPr>
                <w:rFonts w:ascii="Arial" w:hAnsi="Arial" w:cs="Arial"/>
              </w:rPr>
            </w:pPr>
            <w:r>
              <w:rPr>
                <w:rFonts w:ascii="Arial" w:hAnsi="Arial" w:cs="Arial"/>
                <w:color w:val="000000"/>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1D2D2"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94BB4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16753" w14:textId="77777777" w:rsidR="007745FB" w:rsidRPr="004948A4" w:rsidRDefault="004B21EE" w:rsidP="00D11E5C">
            <w:pPr>
              <w:rPr>
                <w:rFonts w:ascii="Arial" w:hAnsi="Arial" w:cs="Arial"/>
              </w:rPr>
            </w:pPr>
            <w:r>
              <w:rPr>
                <w:rFonts w:ascii="Arial" w:hAnsi="Arial" w:cs="Arial"/>
                <w:color w:val="000000"/>
                <w:position w:val="-2"/>
                <w:sz w:val="18"/>
                <w:szCs w:val="18"/>
              </w:rPr>
              <w:t>Davčna št</w:t>
            </w:r>
            <w:r w:rsidR="007745FB" w:rsidRPr="004948A4">
              <w:rPr>
                <w:rFonts w:ascii="Arial" w:hAnsi="Arial" w:cs="Arial"/>
                <w:color w:val="000000"/>
                <w:position w:val="-2"/>
                <w:sz w:val="18"/>
                <w:szCs w:val="18"/>
              </w:rPr>
              <w: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CDCB"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0841B5A"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D7DA" w14:textId="77777777" w:rsidR="007745FB" w:rsidRPr="004948A4" w:rsidRDefault="004B21EE" w:rsidP="00D11E5C">
            <w:pPr>
              <w:rPr>
                <w:rFonts w:ascii="Arial" w:hAnsi="Arial" w:cs="Arial"/>
              </w:rPr>
            </w:pPr>
            <w:r>
              <w:rPr>
                <w:rFonts w:ascii="Arial" w:hAnsi="Arial" w:cs="Arial"/>
                <w:color w:val="000000"/>
                <w:position w:val="-2"/>
                <w:sz w:val="18"/>
                <w:szCs w:val="18"/>
              </w:rPr>
              <w:t>Št. TRR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2BB9C"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4D22CD6"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A10B5"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Zakoniti zastop</w:t>
            </w:r>
            <w:r w:rsidR="004B21EE">
              <w:rPr>
                <w:rFonts w:ascii="Arial" w:hAnsi="Arial" w:cs="Arial"/>
                <w:color w:val="000000"/>
                <w:position w:val="-2"/>
                <w:sz w:val="18"/>
                <w:szCs w:val="18"/>
              </w:rPr>
              <w:t>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FAE65" w14:textId="77777777" w:rsidR="007745FB" w:rsidRPr="004948A4" w:rsidRDefault="007745FB" w:rsidP="00D11E5C">
            <w:pPr>
              <w:rPr>
                <w:rFonts w:ascii="Arial" w:hAnsi="Arial" w:cs="Arial"/>
                <w:color w:val="000000"/>
                <w:position w:val="-2"/>
                <w:sz w:val="18"/>
                <w:szCs w:val="18"/>
              </w:rPr>
            </w:pPr>
          </w:p>
        </w:tc>
      </w:tr>
      <w:tr w:rsidR="004B21EE" w:rsidRPr="004948A4" w14:paraId="7132A8D8"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EE6E8" w14:textId="77777777" w:rsidR="004B21EE" w:rsidRPr="004948A4" w:rsidRDefault="004B21EE"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D31F7" w14:textId="77777777" w:rsidR="004B21EE" w:rsidRPr="004948A4" w:rsidRDefault="004B21EE" w:rsidP="00D11E5C">
            <w:pPr>
              <w:rPr>
                <w:rFonts w:ascii="Arial" w:hAnsi="Arial" w:cs="Arial"/>
                <w:color w:val="000000"/>
                <w:position w:val="-2"/>
                <w:sz w:val="18"/>
                <w:szCs w:val="18"/>
              </w:rPr>
            </w:pPr>
          </w:p>
        </w:tc>
      </w:tr>
      <w:tr w:rsidR="007745FB" w:rsidRPr="004948A4" w14:paraId="43EA4BA9" w14:textId="77777777"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457B0" w14:textId="77777777" w:rsidR="007745FB" w:rsidRPr="004948A4" w:rsidRDefault="007745FB" w:rsidP="00D11E5C">
            <w:pPr>
              <w:rPr>
                <w:rFonts w:ascii="Arial" w:hAnsi="Arial" w:cs="Arial"/>
              </w:rPr>
            </w:pPr>
            <w:r w:rsidRPr="004948A4">
              <w:rPr>
                <w:rFonts w:ascii="Arial" w:hAnsi="Arial" w:cs="Arial"/>
                <w:b/>
                <w:bCs/>
                <w:color w:val="000000"/>
                <w:sz w:val="18"/>
                <w:szCs w:val="18"/>
              </w:rPr>
              <w:t>VRSTA DEL</w:t>
            </w:r>
            <w:r w:rsidRPr="004948A4">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4C01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1F9E452"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0E655E4D"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F638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F389C0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7AB8F30E"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1550D"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3CFCFF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19C69D40"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B588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CC62AF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151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6FAF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3D329C7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6AB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BEDE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3A87F05"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9FF9" w14:textId="77777777" w:rsidR="007745FB" w:rsidRPr="004948A4" w:rsidRDefault="004B21EE" w:rsidP="00D11E5C">
            <w:pPr>
              <w:rPr>
                <w:rFonts w:ascii="Arial" w:hAnsi="Arial" w:cs="Arial"/>
              </w:rPr>
            </w:pPr>
            <w:r>
              <w:rPr>
                <w:rFonts w:ascii="Arial" w:hAnsi="Arial" w:cs="Arial"/>
                <w:color w:val="000000"/>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F62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08D2C32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DC8A5" w14:textId="77777777" w:rsidR="007745FB" w:rsidRPr="004948A4" w:rsidRDefault="004B21EE" w:rsidP="00D11E5C">
            <w:pPr>
              <w:rPr>
                <w:rFonts w:ascii="Arial" w:hAnsi="Arial" w:cs="Arial"/>
              </w:rPr>
            </w:pPr>
            <w:r>
              <w:rPr>
                <w:rFonts w:ascii="Arial" w:hAnsi="Arial" w:cs="Arial"/>
                <w:color w:val="000000"/>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7361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bl>
    <w:p w14:paraId="1895B55E"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14:paraId="425B96D6"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w:t>
      </w:r>
      <w:r w:rsidR="004C3458"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zahteva neposredna plačila naročnika, se na e-naslov:_______________________ pošlje obvestilo o izvedenem plačilu. </w:t>
      </w:r>
    </w:p>
    <w:p w14:paraId="4EB678B7" w14:textId="77777777" w:rsidR="00EC0897" w:rsidRPr="004948A4" w:rsidRDefault="00EC0897" w:rsidP="007745FB">
      <w:pPr>
        <w:spacing w:before="225" w:after="225" w:line="240" w:lineRule="auto"/>
        <w:jc w:val="both"/>
        <w:rPr>
          <w:rFonts w:ascii="Arial" w:hAnsi="Arial" w:cs="Arial"/>
          <w:color w:val="000000"/>
          <w:sz w:val="18"/>
          <w:szCs w:val="18"/>
        </w:rPr>
      </w:pPr>
    </w:p>
    <w:p w14:paraId="4941F0AD" w14:textId="77777777" w:rsidR="00D71B4A" w:rsidRPr="004948A4" w:rsidRDefault="00D71B4A" w:rsidP="007745FB">
      <w:pPr>
        <w:spacing w:before="225" w:after="225" w:line="240" w:lineRule="auto"/>
        <w:jc w:val="both"/>
        <w:rPr>
          <w:rFonts w:ascii="Arial" w:hAnsi="Arial" w:cs="Arial"/>
          <w:color w:val="000000"/>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77C564E1" w14:textId="77777777" w:rsidTr="00D71B4A">
        <w:tc>
          <w:tcPr>
            <w:tcW w:w="2500" w:type="pct"/>
            <w:tcMar>
              <w:top w:w="75" w:type="dxa"/>
              <w:bottom w:w="75" w:type="dxa"/>
            </w:tcMar>
            <w:vAlign w:val="center"/>
          </w:tcPr>
          <w:p w14:paraId="01BB01C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7E3FFC77"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3BDCE6F" w14:textId="77777777" w:rsidTr="00D71B4A">
        <w:tc>
          <w:tcPr>
            <w:tcW w:w="2500" w:type="pct"/>
            <w:tcMar>
              <w:top w:w="75" w:type="dxa"/>
              <w:bottom w:w="75" w:type="dxa"/>
            </w:tcMar>
            <w:vAlign w:val="center"/>
          </w:tcPr>
          <w:p w14:paraId="6ABC020C"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49A77F5E"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9CE2066"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13A548F3" w14:textId="77777777" w:rsidR="00D71B4A" w:rsidRPr="004948A4" w:rsidRDefault="00D71B4A" w:rsidP="007745FB">
      <w:pPr>
        <w:spacing w:after="0"/>
        <w:rPr>
          <w:rFonts w:ascii="Arial" w:hAnsi="Arial" w:cs="Arial"/>
        </w:rPr>
      </w:pPr>
    </w:p>
    <w:p w14:paraId="46EC56D6" w14:textId="77777777" w:rsidR="00D71B4A" w:rsidRPr="004948A4" w:rsidRDefault="00D71B4A" w:rsidP="007745FB">
      <w:pPr>
        <w:spacing w:after="0"/>
        <w:rPr>
          <w:rFonts w:ascii="Arial" w:hAnsi="Arial" w:cs="Arial"/>
        </w:rPr>
      </w:pPr>
      <w:r w:rsidRPr="004948A4">
        <w:rPr>
          <w:rFonts w:ascii="Arial" w:hAnsi="Arial" w:cs="Arial"/>
          <w:i/>
          <w:iCs/>
          <w:color w:val="000000"/>
          <w:sz w:val="18"/>
          <w:szCs w:val="18"/>
          <w:u w:val="single"/>
        </w:rPr>
        <w:t>Opomba:</w:t>
      </w:r>
      <w:r w:rsidRPr="004948A4">
        <w:rPr>
          <w:rFonts w:ascii="Arial" w:hAnsi="Arial" w:cs="Arial"/>
          <w:i/>
          <w:iCs/>
          <w:color w:val="000000"/>
          <w:sz w:val="18"/>
          <w:szCs w:val="18"/>
        </w:rPr>
        <w:t xml:space="preserve"> Izjav</w:t>
      </w:r>
      <w:r w:rsidR="00120144">
        <w:rPr>
          <w:rFonts w:ascii="Arial" w:hAnsi="Arial" w:cs="Arial"/>
          <w:i/>
          <w:iCs/>
          <w:color w:val="000000"/>
          <w:sz w:val="18"/>
          <w:szCs w:val="18"/>
        </w:rPr>
        <w:t xml:space="preserve">a se izpolni le, če ponudnik </w:t>
      </w:r>
      <w:r w:rsidRPr="004948A4">
        <w:rPr>
          <w:rFonts w:ascii="Arial" w:hAnsi="Arial" w:cs="Arial"/>
          <w:i/>
          <w:iCs/>
          <w:color w:val="000000"/>
          <w:sz w:val="18"/>
          <w:szCs w:val="18"/>
        </w:rPr>
        <w:t>nastopa s podizvajalcem</w:t>
      </w:r>
      <w:r w:rsidR="00120144">
        <w:rPr>
          <w:rFonts w:ascii="Arial" w:hAnsi="Arial" w:cs="Arial"/>
          <w:i/>
          <w:iCs/>
          <w:color w:val="000000"/>
          <w:sz w:val="18"/>
          <w:szCs w:val="18"/>
        </w:rPr>
        <w:t>/</w:t>
      </w:r>
      <w:proofErr w:type="spellStart"/>
      <w:r w:rsidR="00120144">
        <w:rPr>
          <w:rFonts w:ascii="Arial" w:hAnsi="Arial" w:cs="Arial"/>
          <w:i/>
          <w:iCs/>
          <w:color w:val="000000"/>
          <w:sz w:val="18"/>
          <w:szCs w:val="18"/>
        </w:rPr>
        <w:t>ci</w:t>
      </w:r>
      <w:proofErr w:type="spellEnd"/>
      <w:r w:rsidRPr="004948A4">
        <w:rPr>
          <w:rFonts w:ascii="Arial" w:hAnsi="Arial" w:cs="Arial"/>
          <w:i/>
          <w:iCs/>
          <w:color w:val="000000"/>
          <w:sz w:val="18"/>
          <w:szCs w:val="18"/>
        </w:rPr>
        <w:t>.</w:t>
      </w:r>
    </w:p>
    <w:p w14:paraId="73CC314C" w14:textId="77777777" w:rsidR="007745FB" w:rsidRPr="004948A4" w:rsidRDefault="007745FB" w:rsidP="007745FB">
      <w:pPr>
        <w:spacing w:before="225" w:after="225" w:line="240" w:lineRule="auto"/>
        <w:jc w:val="both"/>
        <w:rPr>
          <w:rFonts w:ascii="Arial" w:hAnsi="Arial" w:cs="Arial"/>
        </w:rPr>
        <w:sectPr w:rsidR="007745FB" w:rsidRPr="004948A4" w:rsidSect="003B2CEB">
          <w:footerReference w:type="default" r:id="rId23"/>
          <w:pgSz w:w="11906" w:h="16838"/>
          <w:pgMar w:top="1418" w:right="1418" w:bottom="1418" w:left="1418" w:header="567" w:footer="596" w:gutter="0"/>
          <w:cols w:space="708"/>
          <w:docGrid w:linePitch="360"/>
        </w:sectPr>
      </w:pPr>
    </w:p>
    <w:p w14:paraId="7B8C1D7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lastRenderedPageBreak/>
        <w:t>Obrazec št: 14</w:t>
      </w:r>
    </w:p>
    <w:p w14:paraId="4953CEAD" w14:textId="77777777" w:rsidR="007745FB" w:rsidRPr="004948A4" w:rsidRDefault="007745FB" w:rsidP="007745FB">
      <w:pPr>
        <w:pStyle w:val="Naslov3"/>
        <w:rPr>
          <w:rFonts w:ascii="Arial" w:hAnsi="Arial" w:cs="Arial"/>
          <w:color w:val="auto"/>
          <w:u w:val="single"/>
        </w:rPr>
      </w:pPr>
      <w:bookmarkStart w:id="57" w:name="_Toc473884272"/>
      <w:bookmarkStart w:id="58" w:name="_Toc455400510"/>
      <w:r w:rsidRPr="004948A4">
        <w:rPr>
          <w:rFonts w:ascii="Arial" w:hAnsi="Arial" w:cs="Arial"/>
          <w:color w:val="auto"/>
          <w:u w:val="single"/>
        </w:rPr>
        <w:t>IZJAVA PODIZVAJALCA</w:t>
      </w:r>
      <w:bookmarkEnd w:id="57"/>
      <w:r w:rsidRPr="004948A4">
        <w:rPr>
          <w:rFonts w:ascii="Arial" w:hAnsi="Arial" w:cs="Arial"/>
          <w:color w:val="auto"/>
          <w:u w:val="single"/>
        </w:rPr>
        <w:t xml:space="preserve"> </w:t>
      </w:r>
      <w:bookmarkEnd w:id="58"/>
    </w:p>
    <w:p w14:paraId="2F2C9858" w14:textId="77777777" w:rsidR="007745FB" w:rsidRPr="004948A4" w:rsidRDefault="007745FB" w:rsidP="007745FB">
      <w:pPr>
        <w:pStyle w:val="Naslov3"/>
        <w:rPr>
          <w:rFonts w:ascii="Arial" w:hAnsi="Arial" w:cs="Arial"/>
          <w:b w:val="0"/>
          <w:color w:val="auto"/>
          <w:sz w:val="20"/>
        </w:rPr>
      </w:pPr>
    </w:p>
    <w:p w14:paraId="5CDD251C" w14:textId="77777777" w:rsidR="007745FB" w:rsidRPr="004948A4" w:rsidRDefault="007745FB" w:rsidP="007745FB">
      <w:pPr>
        <w:pStyle w:val="Paragraf"/>
        <w:rPr>
          <w:rFonts w:ascii="Arial" w:hAnsi="Arial" w:cs="Arial"/>
        </w:rPr>
      </w:pPr>
      <w:r w:rsidRPr="004948A4">
        <w:rPr>
          <w:rFonts w:ascii="Arial" w:hAnsi="Arial" w:cs="Arial"/>
        </w:rPr>
        <w:t>Podizvajalec (naziv, naslov):___________________________________, matična št.______________</w:t>
      </w:r>
      <w:r w:rsidR="00D71B4A" w:rsidRPr="004948A4">
        <w:rPr>
          <w:rFonts w:ascii="Arial" w:hAnsi="Arial" w:cs="Arial"/>
        </w:rPr>
        <w:t>_________</w:t>
      </w:r>
    </w:p>
    <w:p w14:paraId="2AE58568"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pod kazensko in materialno odgovornostjo v zvezi z javnim naročilom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Pr="004948A4">
        <w:rPr>
          <w:rFonts w:ascii="Arial" w:hAnsi="Arial" w:cs="Arial"/>
          <w:color w:val="000000"/>
          <w:sz w:val="18"/>
          <w:szCs w:val="18"/>
        </w:rPr>
        <w:t>« izjavljamo:</w:t>
      </w:r>
    </w:p>
    <w:p w14:paraId="423B9F47" w14:textId="77777777" w:rsidR="007745FB" w:rsidRPr="004948A4" w:rsidRDefault="007745FB" w:rsidP="001E5D1F">
      <w:pPr>
        <w:pStyle w:val="Odstavekseznama"/>
        <w:numPr>
          <w:ilvl w:val="0"/>
          <w:numId w:val="10"/>
        </w:num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da bomo v primeru izbire ponudnika sodelovali pri izvedbi predmeta javnega naročila z deli v vrednosti _______________ EUR </w:t>
      </w:r>
      <w:r w:rsidR="00D71B4A" w:rsidRPr="004948A4">
        <w:rPr>
          <w:rFonts w:ascii="Arial" w:hAnsi="Arial" w:cs="Arial"/>
          <w:color w:val="000000"/>
          <w:sz w:val="18"/>
          <w:szCs w:val="18"/>
        </w:rPr>
        <w:t xml:space="preserve">z DDV </w:t>
      </w:r>
      <w:r w:rsidRPr="004948A4">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4948A4" w14:paraId="516568E9" w14:textId="77777777" w:rsidTr="00D11E5C">
        <w:tc>
          <w:tcPr>
            <w:tcW w:w="0" w:type="auto"/>
            <w:tcMar>
              <w:top w:w="0" w:type="auto"/>
              <w:bottom w:w="0" w:type="auto"/>
            </w:tcMar>
          </w:tcPr>
          <w:p w14:paraId="045A3EFD" w14:textId="77777777" w:rsidR="007745FB" w:rsidRPr="004948A4" w:rsidRDefault="007745FB" w:rsidP="001E5D1F">
            <w:pPr>
              <w:pStyle w:val="Odstavekseznama"/>
              <w:numPr>
                <w:ilvl w:val="0"/>
                <w:numId w:val="10"/>
              </w:numPr>
              <w:jc w:val="both"/>
              <w:rPr>
                <w:rFonts w:ascii="Arial" w:hAnsi="Arial" w:cs="Arial"/>
                <w:color w:val="000000"/>
                <w:sz w:val="18"/>
                <w:szCs w:val="18"/>
              </w:rPr>
            </w:pPr>
            <w:r w:rsidRPr="004948A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52F1B5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 xml:space="preserve">da na dan oddaje ponudbe nimamo </w:t>
            </w:r>
            <w:proofErr w:type="spellStart"/>
            <w:r w:rsidRPr="004948A4">
              <w:rPr>
                <w:rFonts w:ascii="Arial" w:hAnsi="Arial" w:cs="Arial"/>
                <w:color w:val="000000"/>
                <w:sz w:val="18"/>
                <w:szCs w:val="18"/>
              </w:rPr>
              <w:t>nepredloženih</w:t>
            </w:r>
            <w:proofErr w:type="spellEnd"/>
            <w:r w:rsidRPr="004948A4">
              <w:rPr>
                <w:rFonts w:ascii="Arial" w:hAnsi="Arial" w:cs="Arial"/>
                <w:color w:val="000000"/>
                <w:sz w:val="18"/>
                <w:szCs w:val="18"/>
              </w:rPr>
              <w:t xml:space="preserve"> obračunov davčnih odtegljajev za dohodke iz delovnega razmerja za obdobje zadnjih petih let do dne oddaje ponudbe ali prijave,</w:t>
            </w:r>
          </w:p>
          <w:p w14:paraId="4B39CC79"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smo vpisani v poklicni oziroma poslovni register v državi sedeža,</w:t>
            </w:r>
          </w:p>
          <w:p w14:paraId="03662A4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ko poteče rok za oddajo ponudb nismo uvrščeni v evidenco gospodarskih subjektov z negativnimi referencami iz a) točke četrtega odstavka 75. člena ZJN-3.</w:t>
            </w:r>
          </w:p>
          <w:p w14:paraId="0171BED8"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p>
          <w:p w14:paraId="03B3030B"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sidRPr="004948A4">
              <w:rPr>
                <w:rFonts w:ascii="Arial" w:hAnsi="Arial" w:cs="Arial"/>
                <w:b/>
                <w:color w:val="000000"/>
                <w:sz w:val="18"/>
                <w:szCs w:val="18"/>
                <w:u w:val="single"/>
              </w:rPr>
              <w:t xml:space="preserve"> in</w:t>
            </w:r>
          </w:p>
          <w:p w14:paraId="058874AC" w14:textId="77777777" w:rsidR="007745FB" w:rsidRPr="004948A4" w:rsidRDefault="007745FB" w:rsidP="00D11E5C">
            <w:pPr>
              <w:ind w:left="360"/>
              <w:jc w:val="both"/>
              <w:rPr>
                <w:rFonts w:ascii="Arial" w:hAnsi="Arial" w:cs="Arial"/>
                <w:color w:val="000000"/>
                <w:sz w:val="18"/>
                <w:szCs w:val="18"/>
              </w:rPr>
            </w:pPr>
          </w:p>
          <w:p w14:paraId="5EF0A7E2" w14:textId="77777777" w:rsidR="007745FB" w:rsidRPr="004948A4" w:rsidRDefault="007745FB" w:rsidP="00D11E5C">
            <w:pPr>
              <w:ind w:left="360"/>
              <w:jc w:val="both"/>
              <w:rPr>
                <w:rFonts w:ascii="Arial" w:hAnsi="Arial" w:cs="Arial"/>
                <w:b/>
                <w:color w:val="000000"/>
                <w:sz w:val="18"/>
                <w:szCs w:val="18"/>
                <w:u w:val="single"/>
              </w:rPr>
            </w:pPr>
            <w:r w:rsidRPr="004948A4">
              <w:rPr>
                <w:rFonts w:ascii="Arial" w:hAnsi="Arial" w:cs="Arial"/>
                <w:b/>
                <w:color w:val="000000"/>
                <w:sz w:val="18"/>
                <w:szCs w:val="18"/>
                <w:u w:val="single"/>
              </w:rPr>
              <w:t>(ustrezno označite):</w:t>
            </w:r>
          </w:p>
        </w:tc>
      </w:tr>
    </w:tbl>
    <w:p w14:paraId="3A7698EC"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72D56D3F" w14:textId="77777777" w:rsidR="007745FB" w:rsidRPr="004948A4" w:rsidRDefault="007745FB" w:rsidP="007745FB">
      <w:pPr>
        <w:spacing w:before="225" w:after="225" w:line="240" w:lineRule="auto"/>
        <w:ind w:left="708"/>
        <w:jc w:val="both"/>
        <w:rPr>
          <w:rFonts w:ascii="Arial" w:hAnsi="Arial" w:cs="Arial"/>
          <w:b/>
          <w:sz w:val="18"/>
        </w:rPr>
      </w:pPr>
      <w:r w:rsidRPr="004948A4">
        <w:rPr>
          <w:rFonts w:ascii="Arial" w:hAnsi="Arial" w:cs="Arial"/>
          <w:b/>
          <w:sz w:val="18"/>
        </w:rPr>
        <w:t xml:space="preserve">hkrati dajemo soglasje, da naročnik naše terjatve do </w:t>
      </w:r>
      <w:r w:rsidR="004C3458" w:rsidRPr="004948A4">
        <w:rPr>
          <w:rFonts w:ascii="Arial" w:hAnsi="Arial" w:cs="Arial"/>
          <w:b/>
          <w:sz w:val="18"/>
        </w:rPr>
        <w:t>izv</w:t>
      </w:r>
      <w:r w:rsidR="005B1756" w:rsidRPr="004948A4">
        <w:rPr>
          <w:rFonts w:ascii="Arial" w:hAnsi="Arial" w:cs="Arial"/>
          <w:b/>
          <w:sz w:val="18"/>
        </w:rPr>
        <w:t>ajalca</w:t>
      </w:r>
      <w:r w:rsidRPr="004948A4">
        <w:rPr>
          <w:rFonts w:ascii="Arial" w:hAnsi="Arial" w:cs="Arial"/>
          <w:b/>
          <w:sz w:val="18"/>
        </w:rPr>
        <w:t xml:space="preserve"> (ponudnika, pri katerem bomo sodelovali kot podizvajalec), ki bodo izhajale iz opravljenega dela pri izvedbi naročila za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00E45EB5">
        <w:rPr>
          <w:rFonts w:ascii="Arial" w:hAnsi="Arial" w:cs="Arial"/>
          <w:b/>
          <w:bCs/>
          <w:color w:val="000000"/>
          <w:sz w:val="18"/>
          <w:szCs w:val="18"/>
        </w:rPr>
        <w:t xml:space="preserve"> </w:t>
      </w:r>
      <w:r w:rsidRPr="004948A4">
        <w:rPr>
          <w:rFonts w:ascii="Arial" w:hAnsi="Arial" w:cs="Arial"/>
          <w:b/>
          <w:sz w:val="18"/>
        </w:rPr>
        <w:t xml:space="preserve">plačuje neposredno na naš transakcijski račun, in sicer na podlagi izstavljenih računov oziroma situacij, ki jih bo predhodno potrdil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 xml:space="preserve"> in bodo priloga računom oziroma situacijam, ki jih bo naročniku izstavil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w:t>
      </w:r>
    </w:p>
    <w:p w14:paraId="00CD1016"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NE zahtevamo izvedbe neposrednih plačil.</w:t>
      </w:r>
    </w:p>
    <w:p w14:paraId="55EEDBC1" w14:textId="77777777" w:rsidR="007745FB" w:rsidRPr="004948A4" w:rsidRDefault="007745FB" w:rsidP="007745FB">
      <w:pPr>
        <w:spacing w:before="225" w:after="225" w:line="240" w:lineRule="auto"/>
        <w:jc w:val="both"/>
        <w:rPr>
          <w:rFonts w:ascii="Arial" w:hAnsi="Arial" w:cs="Arial"/>
        </w:rPr>
      </w:pPr>
    </w:p>
    <w:p w14:paraId="47716B0F" w14:textId="77777777" w:rsidR="007745FB" w:rsidRPr="004948A4"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4948A4" w14:paraId="6FE43973" w14:textId="77777777" w:rsidTr="00D11E5C">
        <w:tc>
          <w:tcPr>
            <w:tcW w:w="2500" w:type="pct"/>
            <w:tcMar>
              <w:top w:w="75" w:type="dxa"/>
              <w:bottom w:w="75" w:type="dxa"/>
            </w:tcMar>
            <w:vAlign w:val="center"/>
          </w:tcPr>
          <w:p w14:paraId="6524EBA0"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4703669"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A30F743" w14:textId="77777777" w:rsidTr="00D11E5C">
        <w:tc>
          <w:tcPr>
            <w:tcW w:w="2500" w:type="pct"/>
            <w:tcMar>
              <w:top w:w="75" w:type="dxa"/>
              <w:bottom w:w="75" w:type="dxa"/>
            </w:tcMar>
            <w:vAlign w:val="center"/>
          </w:tcPr>
          <w:p w14:paraId="217CF2C8"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17A9BD3"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7B8DE31"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38A89A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 </w:t>
      </w:r>
    </w:p>
    <w:p w14:paraId="74D07E7F" w14:textId="77777777" w:rsidR="007745FB" w:rsidRPr="004948A4" w:rsidRDefault="007745FB" w:rsidP="007745FB">
      <w:pPr>
        <w:spacing w:after="0"/>
        <w:jc w:val="right"/>
        <w:rPr>
          <w:rFonts w:ascii="Arial" w:hAnsi="Arial" w:cs="Arial"/>
          <w:b/>
          <w:bCs/>
          <w:i/>
          <w:iCs/>
          <w:color w:val="000000"/>
          <w:sz w:val="18"/>
          <w:szCs w:val="18"/>
        </w:rPr>
      </w:pPr>
    </w:p>
    <w:p w14:paraId="7D91C75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rPr>
        <w:t xml:space="preserve"> </w:t>
      </w:r>
      <w:r w:rsidR="00120144">
        <w:rPr>
          <w:rFonts w:ascii="Arial" w:hAnsi="Arial" w:cs="Arial"/>
          <w:i/>
          <w:iCs/>
          <w:color w:val="000000"/>
          <w:sz w:val="18"/>
          <w:szCs w:val="18"/>
        </w:rPr>
        <w:t>Obrazec izpolnijo vsi podizvajalci pri predmetnem javnem naročilu;</w:t>
      </w:r>
      <w:r w:rsidRPr="004948A4">
        <w:rPr>
          <w:rFonts w:ascii="Arial" w:hAnsi="Arial" w:cs="Arial"/>
          <w:i/>
          <w:iCs/>
          <w:color w:val="000000"/>
          <w:sz w:val="18"/>
          <w:szCs w:val="18"/>
        </w:rPr>
        <w:t xml:space="preserve"> </w:t>
      </w:r>
      <w:r w:rsidR="00120144">
        <w:rPr>
          <w:rFonts w:ascii="Arial" w:hAnsi="Arial" w:cs="Arial"/>
          <w:i/>
          <w:iCs/>
          <w:color w:val="000000"/>
          <w:sz w:val="18"/>
          <w:szCs w:val="18"/>
        </w:rPr>
        <w:t xml:space="preserve">v </w:t>
      </w:r>
      <w:r w:rsidRPr="004948A4">
        <w:rPr>
          <w:rFonts w:ascii="Arial" w:hAnsi="Arial" w:cs="Arial"/>
          <w:i/>
          <w:iCs/>
          <w:color w:val="000000"/>
          <w:sz w:val="18"/>
          <w:szCs w:val="18"/>
        </w:rPr>
        <w:t>primeru večjega števila podizvajalcev se obrazec fotokopira.</w:t>
      </w:r>
    </w:p>
    <w:p w14:paraId="5C9A5D74" w14:textId="77777777" w:rsidR="00766ABB" w:rsidRPr="004948A4" w:rsidRDefault="00766ABB" w:rsidP="00F54EE6">
      <w:pPr>
        <w:spacing w:after="0"/>
        <w:rPr>
          <w:rFonts w:ascii="Arial" w:hAnsi="Arial" w:cs="Arial"/>
          <w:i/>
          <w:sz w:val="18"/>
          <w:szCs w:val="18"/>
        </w:rPr>
      </w:pPr>
    </w:p>
    <w:p w14:paraId="2900122B" w14:textId="77777777" w:rsidR="00766ABB" w:rsidRPr="004948A4" w:rsidRDefault="00766ABB" w:rsidP="00433E9C">
      <w:pPr>
        <w:spacing w:after="0"/>
        <w:rPr>
          <w:rFonts w:ascii="Arial" w:hAnsi="Arial" w:cs="Arial"/>
          <w:i/>
          <w:sz w:val="18"/>
          <w:szCs w:val="18"/>
        </w:rPr>
      </w:pPr>
    </w:p>
    <w:p w14:paraId="02C5CC19" w14:textId="77777777" w:rsidR="00433E9C" w:rsidRPr="00433E9C" w:rsidRDefault="00766ABB" w:rsidP="00433E9C">
      <w:pPr>
        <w:spacing w:after="0"/>
        <w:jc w:val="right"/>
        <w:rPr>
          <w:rFonts w:ascii="Arial" w:hAnsi="Arial" w:cs="Arial"/>
          <w:i/>
          <w:sz w:val="18"/>
          <w:szCs w:val="18"/>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1626D8">
        <w:rPr>
          <w:rFonts w:ascii="Arial" w:hAnsi="Arial" w:cs="Arial"/>
          <w:i/>
          <w:sz w:val="18"/>
          <w:szCs w:val="18"/>
        </w:rPr>
        <w:t>15</w:t>
      </w:r>
    </w:p>
    <w:p w14:paraId="793391B4" w14:textId="77777777" w:rsidR="00E45EB5" w:rsidRDefault="00E45EB5" w:rsidP="00433E9C">
      <w:pPr>
        <w:rPr>
          <w:rFonts w:ascii="Arial" w:eastAsia="Arial" w:hAnsi="Arial" w:cs="Arial"/>
          <w:sz w:val="20"/>
          <w:szCs w:val="20"/>
        </w:rPr>
      </w:pPr>
    </w:p>
    <w:p w14:paraId="4A699031"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Ponudnik:</w:t>
      </w:r>
    </w:p>
    <w:p w14:paraId="4ECD84A3"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3D663D14"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1641F645" w14:textId="77777777" w:rsidR="00433E9C" w:rsidRPr="00433E9C" w:rsidRDefault="00433E9C" w:rsidP="00433E9C">
      <w:pPr>
        <w:rPr>
          <w:rFonts w:ascii="Arial" w:eastAsia="Arial" w:hAnsi="Arial" w:cs="Arial"/>
          <w:sz w:val="20"/>
          <w:szCs w:val="20"/>
        </w:rPr>
      </w:pPr>
    </w:p>
    <w:p w14:paraId="7B916BE9" w14:textId="77777777" w:rsidR="00433E9C" w:rsidRDefault="00433E9C" w:rsidP="004A4982">
      <w:pPr>
        <w:pStyle w:val="Naslov3"/>
        <w:jc w:val="center"/>
        <w:rPr>
          <w:rFonts w:ascii="Arial" w:eastAsia="Arial" w:hAnsi="Arial" w:cs="Arial"/>
          <w:color w:val="auto"/>
          <w:u w:val="single"/>
        </w:rPr>
      </w:pPr>
      <w:bookmarkStart w:id="59" w:name="_Toc473884273"/>
      <w:r w:rsidRPr="004A4982">
        <w:rPr>
          <w:rFonts w:ascii="Arial" w:eastAsia="Arial" w:hAnsi="Arial" w:cs="Arial"/>
          <w:color w:val="auto"/>
          <w:u w:val="single"/>
        </w:rPr>
        <w:t>IZJAVA O UPOŠTEVANJU TEMELJNIH OKOLJSKIH ZAHTEV PO UREDBI O ZELENEM JAVNEM NAROČANJU</w:t>
      </w:r>
      <w:bookmarkEnd w:id="59"/>
    </w:p>
    <w:p w14:paraId="14E5C85A" w14:textId="77777777" w:rsidR="004A4982" w:rsidRPr="004A4982" w:rsidRDefault="004A4982" w:rsidP="004A4982"/>
    <w:p w14:paraId="4E43DE2A" w14:textId="77777777" w:rsidR="00E45EB5" w:rsidRDefault="00433E9C" w:rsidP="00433E9C">
      <w:pPr>
        <w:jc w:val="both"/>
        <w:rPr>
          <w:rFonts w:ascii="Arial" w:eastAsia="Arial" w:hAnsi="Arial" w:cs="Arial"/>
          <w:sz w:val="20"/>
          <w:szCs w:val="20"/>
        </w:rPr>
      </w:pPr>
      <w:r w:rsidRPr="00433E9C">
        <w:rPr>
          <w:rFonts w:ascii="Arial" w:eastAsia="Arial" w:hAnsi="Arial" w:cs="Arial"/>
          <w:sz w:val="20"/>
          <w:szCs w:val="20"/>
        </w:rPr>
        <w:t xml:space="preserve">V zvezi z javnim razpisom za oddajo javnega naročila po </w:t>
      </w:r>
      <w:r w:rsidR="00E45EB5">
        <w:rPr>
          <w:rFonts w:ascii="Arial" w:eastAsia="Arial" w:hAnsi="Arial" w:cs="Arial"/>
          <w:sz w:val="20"/>
          <w:szCs w:val="20"/>
        </w:rPr>
        <w:t xml:space="preserve">odprtem </w:t>
      </w:r>
      <w:r w:rsidRPr="00433E9C">
        <w:rPr>
          <w:rFonts w:ascii="Arial" w:eastAsia="Arial" w:hAnsi="Arial" w:cs="Arial"/>
          <w:sz w:val="20"/>
          <w:szCs w:val="20"/>
        </w:rPr>
        <w:t xml:space="preserve">postopku za </w:t>
      </w:r>
      <w:r w:rsidR="00E45EB5">
        <w:rPr>
          <w:rFonts w:ascii="Arial" w:eastAsia="Arial" w:hAnsi="Arial" w:cs="Arial"/>
          <w:sz w:val="20"/>
          <w:szCs w:val="20"/>
        </w:rPr>
        <w:t xml:space="preserve">javno naročilo: </w:t>
      </w:r>
      <w:r w:rsidR="00E45EB5" w:rsidRPr="00E45EB5">
        <w:rPr>
          <w:rFonts w:ascii="Arial" w:eastAsia="Arial" w:hAnsi="Arial" w:cs="Arial"/>
          <w:b/>
          <w:bCs/>
          <w:sz w:val="20"/>
          <w:szCs w:val="20"/>
        </w:rPr>
        <w:t>ZAMENJAVA RAZSVETLJAVE V RDE</w:t>
      </w:r>
      <w:r w:rsidR="00E45EB5" w:rsidRPr="00E45EB5">
        <w:rPr>
          <w:rFonts w:ascii="Arial" w:eastAsia="Arial" w:hAnsi="Arial" w:cs="Arial" w:hint="eastAsia"/>
          <w:b/>
          <w:bCs/>
          <w:sz w:val="20"/>
          <w:szCs w:val="20"/>
        </w:rPr>
        <w:t>Č</w:t>
      </w:r>
      <w:r w:rsidR="00E45EB5" w:rsidRPr="00E45EB5">
        <w:rPr>
          <w:rFonts w:ascii="Arial" w:eastAsia="Arial" w:hAnsi="Arial" w:cs="Arial"/>
          <w:b/>
          <w:bCs/>
          <w:sz w:val="20"/>
          <w:szCs w:val="20"/>
        </w:rPr>
        <w:t>I DVORANI</w:t>
      </w:r>
      <w:r w:rsidR="00E45EB5">
        <w:rPr>
          <w:rFonts w:ascii="Arial" w:eastAsia="Arial" w:hAnsi="Arial" w:cs="Arial"/>
          <w:b/>
          <w:bCs/>
          <w:sz w:val="20"/>
          <w:szCs w:val="20"/>
        </w:rPr>
        <w:t xml:space="preserve"> </w:t>
      </w:r>
      <w:r w:rsidRPr="00433E9C">
        <w:rPr>
          <w:rFonts w:ascii="Arial" w:eastAsia="Arial" w:hAnsi="Arial" w:cs="Arial"/>
          <w:sz w:val="20"/>
          <w:szCs w:val="20"/>
        </w:rPr>
        <w:t>pod kazensko in materialno odgovornostjo izjavljamo, da bomo upoštevali temeljne okoljske zahteve po Uredbi o zelenem javnem naročanju (Uradni list RS, št. 102/11, 18/12, 24/12</w:t>
      </w:r>
      <w:r>
        <w:rPr>
          <w:rFonts w:ascii="Arial" w:eastAsia="Arial" w:hAnsi="Arial" w:cs="Arial"/>
          <w:sz w:val="20"/>
          <w:szCs w:val="20"/>
        </w:rPr>
        <w:t>, 64/12, 2/13, 89/14 in 91/15–</w:t>
      </w:r>
      <w:r w:rsidRPr="00433E9C">
        <w:rPr>
          <w:rFonts w:ascii="Arial" w:eastAsia="Arial" w:hAnsi="Arial" w:cs="Arial"/>
          <w:sz w:val="20"/>
          <w:szCs w:val="20"/>
        </w:rPr>
        <w:t>ZJN-3)</w:t>
      </w:r>
      <w:r>
        <w:rPr>
          <w:rFonts w:ascii="Arial" w:eastAsia="Arial" w:hAnsi="Arial" w:cs="Arial"/>
          <w:sz w:val="20"/>
          <w:szCs w:val="20"/>
        </w:rPr>
        <w:t>,</w:t>
      </w:r>
      <w:r w:rsidRPr="00433E9C">
        <w:rPr>
          <w:rFonts w:ascii="Arial" w:eastAsia="Arial" w:hAnsi="Arial" w:cs="Arial"/>
          <w:sz w:val="20"/>
          <w:szCs w:val="20"/>
        </w:rPr>
        <w:t xml:space="preserve"> in sicer</w:t>
      </w:r>
      <w:r w:rsidR="00E45EB5">
        <w:rPr>
          <w:rFonts w:ascii="Arial" w:eastAsia="Arial" w:hAnsi="Arial" w:cs="Arial"/>
          <w:sz w:val="20"/>
          <w:szCs w:val="20"/>
        </w:rPr>
        <w:t>:</w:t>
      </w:r>
    </w:p>
    <w:p w14:paraId="1CAED750"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imajo 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 xml:space="preserve">inkovitosti EEI ≤ 0,40,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7A86DAAC" w14:textId="77777777" w:rsidR="005E21D1" w:rsidRDefault="005E21D1" w:rsidP="005E21D1">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 xml:space="preserve">da imajo </w:t>
      </w:r>
      <w:r>
        <w:rPr>
          <w:rFonts w:ascii="Arial" w:eastAsia="Arial" w:hAnsi="Arial" w:cs="Arial"/>
          <w:sz w:val="20"/>
          <w:szCs w:val="20"/>
        </w:rPr>
        <w:t>ne</w:t>
      </w:r>
      <w:r w:rsidRPr="00E45EB5">
        <w:rPr>
          <w:rFonts w:ascii="Arial" w:eastAsia="Arial" w:hAnsi="Arial" w:cs="Arial"/>
          <w:sz w:val="20"/>
          <w:szCs w:val="20"/>
        </w:rPr>
        <w:t>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inkovitosti EEI ≤ 0,</w:t>
      </w:r>
      <w:r>
        <w:rPr>
          <w:rFonts w:ascii="Arial" w:eastAsia="Arial" w:hAnsi="Arial" w:cs="Arial"/>
          <w:sz w:val="20"/>
          <w:szCs w:val="20"/>
        </w:rPr>
        <w:t>24</w:t>
      </w:r>
      <w:r w:rsidRPr="00E45EB5">
        <w:rPr>
          <w:rFonts w:ascii="Arial" w:eastAsia="Arial" w:hAnsi="Arial" w:cs="Arial"/>
          <w:sz w:val="20"/>
          <w:szCs w:val="20"/>
        </w:rPr>
        <w:t xml:space="preserve">,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227FE4AF"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svetilke,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omogo</w:t>
      </w:r>
      <w:r w:rsidRPr="00E45EB5">
        <w:rPr>
          <w:rFonts w:ascii="Arial" w:eastAsia="Arial" w:hAnsi="Arial" w:cs="Arial" w:hint="eastAsia"/>
          <w:sz w:val="20"/>
          <w:szCs w:val="20"/>
        </w:rPr>
        <w:t>č</w:t>
      </w:r>
      <w:r w:rsidRPr="00E45EB5">
        <w:rPr>
          <w:rFonts w:ascii="Arial" w:eastAsia="Arial" w:hAnsi="Arial" w:cs="Arial"/>
          <w:sz w:val="20"/>
          <w:szCs w:val="20"/>
        </w:rPr>
        <w:t>ajo uporabo sijalk, ki izpolnjujejo tehni</w:t>
      </w:r>
      <w:r w:rsidRPr="00E45EB5">
        <w:rPr>
          <w:rFonts w:ascii="Arial" w:eastAsia="Arial" w:hAnsi="Arial" w:cs="Arial" w:hint="eastAsia"/>
          <w:sz w:val="20"/>
          <w:szCs w:val="20"/>
        </w:rPr>
        <w:t>č</w:t>
      </w:r>
      <w:r w:rsidRPr="00E45EB5">
        <w:rPr>
          <w:rFonts w:ascii="Arial" w:eastAsia="Arial" w:hAnsi="Arial" w:cs="Arial"/>
          <w:sz w:val="20"/>
          <w:szCs w:val="20"/>
        </w:rPr>
        <w:t>ne specifikacije, opredeljene v prejšnji alineji.</w:t>
      </w:r>
    </w:p>
    <w:p w14:paraId="1F74CC24" w14:textId="77777777" w:rsidR="00E45EB5" w:rsidRDefault="00E45EB5" w:rsidP="00E45EB5">
      <w:pPr>
        <w:rPr>
          <w:rFonts w:ascii="Arial" w:eastAsia="Arial" w:hAnsi="Arial" w:cs="Arial"/>
          <w:b/>
          <w:highlight w:val="green"/>
          <w:u w:val="single"/>
        </w:rPr>
      </w:pPr>
    </w:p>
    <w:p w14:paraId="5EC84E41" w14:textId="77777777" w:rsidR="00433E9C" w:rsidRPr="00433E9C" w:rsidRDefault="00433E9C" w:rsidP="00433E9C">
      <w:pPr>
        <w:rPr>
          <w:rFonts w:ascii="Arial" w:eastAsia="Arial" w:hAnsi="Arial" w:cs="Arial"/>
          <w:sz w:val="20"/>
          <w:szCs w:val="20"/>
        </w:rPr>
      </w:pPr>
    </w:p>
    <w:p w14:paraId="456EF0E6" w14:textId="77777777" w:rsidR="00433E9C" w:rsidRPr="00433E9C" w:rsidRDefault="00433E9C" w:rsidP="00433E9C">
      <w:pPr>
        <w:rPr>
          <w:rFonts w:ascii="Arial" w:eastAsia="Arial" w:hAnsi="Arial" w:cs="Arial"/>
          <w:sz w:val="20"/>
          <w:szCs w:val="20"/>
        </w:rPr>
      </w:pPr>
    </w:p>
    <w:p w14:paraId="4C1C86DD" w14:textId="77777777" w:rsidR="004948A4" w:rsidRPr="004948A4" w:rsidRDefault="004948A4" w:rsidP="004948A4">
      <w:pPr>
        <w:pStyle w:val="Default"/>
        <w:jc w:val="both"/>
        <w:rPr>
          <w:sz w:val="20"/>
          <w:szCs w:val="20"/>
        </w:rPr>
      </w:pPr>
    </w:p>
    <w:tbl>
      <w:tblPr>
        <w:tblStyle w:val="NormalTablePHPDOCX"/>
        <w:tblW w:w="5000" w:type="pct"/>
        <w:tblLook w:val="04A0" w:firstRow="1" w:lastRow="0" w:firstColumn="1" w:lastColumn="0" w:noHBand="0" w:noVBand="1"/>
      </w:tblPr>
      <w:tblGrid>
        <w:gridCol w:w="4643"/>
        <w:gridCol w:w="4643"/>
      </w:tblGrid>
      <w:tr w:rsidR="004948A4" w:rsidRPr="004948A4" w14:paraId="6AD48986" w14:textId="77777777" w:rsidTr="00433E9C">
        <w:tc>
          <w:tcPr>
            <w:tcW w:w="2500" w:type="pct"/>
            <w:tcMar>
              <w:top w:w="75" w:type="dxa"/>
              <w:bottom w:w="75" w:type="dxa"/>
            </w:tcMar>
            <w:vAlign w:val="center"/>
          </w:tcPr>
          <w:p w14:paraId="7D6EA7EB"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92CE832"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Naziv:____________________________________</w:t>
            </w:r>
          </w:p>
        </w:tc>
      </w:tr>
      <w:tr w:rsidR="004948A4" w:rsidRPr="004948A4" w14:paraId="14FEA778" w14:textId="77777777" w:rsidTr="00433E9C">
        <w:tc>
          <w:tcPr>
            <w:tcW w:w="2500" w:type="pct"/>
            <w:tcMar>
              <w:top w:w="75" w:type="dxa"/>
              <w:bottom w:w="75" w:type="dxa"/>
            </w:tcMar>
            <w:vAlign w:val="center"/>
          </w:tcPr>
          <w:p w14:paraId="76ACBED4" w14:textId="77777777" w:rsidR="004948A4" w:rsidRPr="004948A4" w:rsidRDefault="004948A4"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C21D39C" w14:textId="77777777" w:rsidR="004948A4" w:rsidRPr="004948A4" w:rsidRDefault="004948A4"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8BFE69C" w14:textId="77777777" w:rsidR="004948A4" w:rsidRPr="004948A4" w:rsidRDefault="004948A4"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086B744C" w14:textId="77777777" w:rsidR="004948A4" w:rsidRPr="004948A4" w:rsidRDefault="004948A4" w:rsidP="004948A4">
      <w:pPr>
        <w:rPr>
          <w:rFonts w:ascii="Arial" w:hAnsi="Arial" w:cs="Arial"/>
        </w:rPr>
      </w:pPr>
    </w:p>
    <w:p w14:paraId="1D5948F3" w14:textId="77777777" w:rsidR="00E45EB5" w:rsidRDefault="00E45EB5" w:rsidP="00E45EB5">
      <w:pPr>
        <w:rPr>
          <w:rFonts w:ascii="Arial" w:eastAsia="Arial" w:hAnsi="Arial" w:cs="Arial"/>
          <w:sz w:val="20"/>
          <w:u w:val="single"/>
        </w:rPr>
      </w:pPr>
    </w:p>
    <w:p w14:paraId="055054BE" w14:textId="77777777" w:rsidR="00E45EB5" w:rsidRDefault="00E45EB5" w:rsidP="00E45EB5">
      <w:pPr>
        <w:rPr>
          <w:rFonts w:ascii="Arial" w:eastAsia="Arial" w:hAnsi="Arial" w:cs="Arial"/>
          <w:sz w:val="20"/>
          <w:u w:val="single"/>
        </w:rPr>
      </w:pPr>
    </w:p>
    <w:p w14:paraId="75CFB4EB" w14:textId="77777777" w:rsidR="00E45EB5" w:rsidRDefault="00E45EB5" w:rsidP="00E45EB5">
      <w:pPr>
        <w:rPr>
          <w:rFonts w:ascii="Arial" w:eastAsia="Arial" w:hAnsi="Arial" w:cs="Arial"/>
          <w:sz w:val="20"/>
          <w:u w:val="single"/>
        </w:rPr>
      </w:pPr>
    </w:p>
    <w:p w14:paraId="3C5C888B" w14:textId="77777777" w:rsidR="00E45EB5" w:rsidRDefault="00E45EB5" w:rsidP="00E45EB5">
      <w:pPr>
        <w:rPr>
          <w:rFonts w:ascii="Arial" w:eastAsia="Arial" w:hAnsi="Arial" w:cs="Arial"/>
          <w:sz w:val="20"/>
          <w:u w:val="single"/>
        </w:rPr>
      </w:pPr>
    </w:p>
    <w:p w14:paraId="2FBADD07" w14:textId="7685FD20" w:rsidR="00CB37CB" w:rsidRPr="00B235A5" w:rsidRDefault="00E45EB5" w:rsidP="00CB37CB">
      <w:pPr>
        <w:rPr>
          <w:rFonts w:ascii="Arial" w:eastAsia="Arial" w:hAnsi="Arial" w:cs="Arial"/>
          <w:sz w:val="20"/>
          <w:u w:val="single"/>
        </w:rPr>
      </w:pPr>
      <w:r w:rsidRPr="00E45EB5">
        <w:rPr>
          <w:rFonts w:ascii="Arial" w:eastAsia="Arial" w:hAnsi="Arial" w:cs="Arial"/>
          <w:sz w:val="20"/>
          <w:u w:val="single"/>
        </w:rPr>
        <w:t xml:space="preserve">Ponudnik temu obrazcu obvezno priloži: </w:t>
      </w:r>
      <w:r w:rsidRPr="00E45EB5">
        <w:rPr>
          <w:rFonts w:ascii="Arial" w:eastAsia="Arial" w:hAnsi="Arial" w:cs="Arial"/>
          <w:sz w:val="20"/>
        </w:rPr>
        <w:t>tehnično dokumentacijo proizvajalca, nalepko o energijski učinkovitosti ali ustrezno dokazilo, iz katerega izhaja, da so izpolnjene zgoraj navedene zahteve.</w:t>
      </w:r>
    </w:p>
    <w:p w14:paraId="36E8825D" w14:textId="77777777" w:rsidR="004948A4" w:rsidRDefault="004948A4" w:rsidP="004948A4">
      <w:pPr>
        <w:spacing w:after="0"/>
        <w:jc w:val="right"/>
        <w:rPr>
          <w:rFonts w:ascii="Arial" w:hAnsi="Arial" w:cs="Arial"/>
          <w:i/>
          <w:sz w:val="18"/>
          <w:szCs w:val="18"/>
        </w:rPr>
      </w:pPr>
    </w:p>
    <w:p w14:paraId="10DDF3F8" w14:textId="29DA42E1" w:rsidR="004948A4" w:rsidRPr="004948A4" w:rsidRDefault="008A046E" w:rsidP="004948A4">
      <w:pPr>
        <w:spacing w:after="0"/>
        <w:jc w:val="right"/>
        <w:rPr>
          <w:rFonts w:ascii="Arial" w:hAnsi="Arial" w:cs="Arial"/>
          <w:i/>
          <w:sz w:val="18"/>
          <w:szCs w:val="18"/>
        </w:rPr>
      </w:pPr>
      <w:r>
        <w:rPr>
          <w:rFonts w:ascii="Arial" w:hAnsi="Arial" w:cs="Arial"/>
          <w:i/>
          <w:sz w:val="18"/>
          <w:szCs w:val="18"/>
        </w:rPr>
        <w:t>Ob</w:t>
      </w:r>
      <w:r w:rsidR="00B235A5">
        <w:rPr>
          <w:rFonts w:ascii="Arial" w:hAnsi="Arial" w:cs="Arial"/>
          <w:i/>
          <w:sz w:val="18"/>
          <w:szCs w:val="18"/>
        </w:rPr>
        <w:t>razec št. 16</w:t>
      </w:r>
    </w:p>
    <w:p w14:paraId="2DE51DD4" w14:textId="77777777" w:rsidR="003B2CEB" w:rsidRPr="004948A4" w:rsidRDefault="003B2CEB" w:rsidP="004948A4">
      <w:pPr>
        <w:jc w:val="right"/>
        <w:rPr>
          <w:rFonts w:ascii="Arial" w:hAnsi="Arial" w:cs="Arial"/>
        </w:rPr>
      </w:pPr>
    </w:p>
    <w:p w14:paraId="49B6125A" w14:textId="77777777" w:rsidR="003B2CEB" w:rsidRPr="004A4982" w:rsidRDefault="000D2CA6" w:rsidP="004A4982">
      <w:pPr>
        <w:pStyle w:val="Naslov3"/>
        <w:rPr>
          <w:rFonts w:ascii="Arial" w:hAnsi="Arial" w:cs="Arial"/>
          <w:color w:val="auto"/>
          <w:sz w:val="24"/>
        </w:rPr>
      </w:pPr>
      <w:bookmarkStart w:id="60" w:name="_Toc473884274"/>
      <w:r w:rsidRPr="004A4982">
        <w:rPr>
          <w:rFonts w:ascii="Arial" w:hAnsi="Arial" w:cs="Arial"/>
          <w:color w:val="auto"/>
          <w:sz w:val="24"/>
        </w:rPr>
        <w:t>OBRAZEC OVOJNICA</w:t>
      </w:r>
      <w:bookmarkEnd w:id="60"/>
    </w:p>
    <w:tbl>
      <w:tblPr>
        <w:tblStyle w:val="NormalTablePHPDOCX"/>
        <w:tblW w:w="0" w:type="auto"/>
        <w:tblLook w:val="04A0" w:firstRow="1" w:lastRow="0" w:firstColumn="1" w:lastColumn="0" w:noHBand="0" w:noVBand="1"/>
      </w:tblPr>
      <w:tblGrid>
        <w:gridCol w:w="707"/>
      </w:tblGrid>
      <w:tr w:rsidR="005A51CE" w:rsidRPr="004948A4" w14:paraId="1AA28297" w14:textId="77777777">
        <w:tc>
          <w:tcPr>
            <w:tcW w:w="0" w:type="auto"/>
            <w:tcMar>
              <w:top w:w="0" w:type="auto"/>
              <w:bottom w:w="0" w:type="auto"/>
            </w:tcMar>
          </w:tcPr>
          <w:p w14:paraId="68EAD358" w14:textId="77777777" w:rsidR="000D2CA6" w:rsidRPr="004948A4" w:rsidRDefault="000D2CA6">
            <w:pPr>
              <w:rPr>
                <w:rFonts w:ascii="Arial" w:hAnsi="Arial" w:cs="Arial"/>
                <w:color w:val="000000"/>
                <w:sz w:val="18"/>
                <w:szCs w:val="18"/>
              </w:rPr>
            </w:pPr>
          </w:p>
          <w:p w14:paraId="13BAD035" w14:textId="77777777" w:rsidR="000D2CA6" w:rsidRPr="004948A4" w:rsidRDefault="000D2CA6">
            <w:pPr>
              <w:rPr>
                <w:rFonts w:ascii="Arial" w:hAnsi="Arial" w:cs="Arial"/>
                <w:color w:val="000000"/>
                <w:sz w:val="18"/>
                <w:szCs w:val="18"/>
              </w:rPr>
            </w:pPr>
          </w:p>
          <w:p w14:paraId="00D230B0" w14:textId="77777777" w:rsidR="005A51CE" w:rsidRPr="004948A4" w:rsidRDefault="0009498C">
            <w:pPr>
              <w:rPr>
                <w:rFonts w:ascii="Arial" w:hAnsi="Arial" w:cs="Arial"/>
              </w:rPr>
            </w:pPr>
            <w:r w:rsidRPr="004948A4">
              <w:rPr>
                <w:rFonts w:ascii="Arial" w:hAnsi="Arial" w:cs="Arial"/>
                <w:color w:val="000000"/>
                <w:sz w:val="18"/>
                <w:szCs w:val="18"/>
              </w:rPr>
              <w:t>odreži</w:t>
            </w:r>
          </w:p>
        </w:tc>
      </w:tr>
    </w:tbl>
    <w:p w14:paraId="6778AC9A"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4948A4" w14:paraId="77D4668C" w14:textId="77777777">
        <w:tc>
          <w:tcPr>
            <w:tcW w:w="0" w:type="auto"/>
            <w:tcMar>
              <w:top w:w="0" w:type="auto"/>
              <w:bottom w:w="0" w:type="auto"/>
            </w:tcMar>
          </w:tcPr>
          <w:p w14:paraId="1B827BCF" w14:textId="77777777" w:rsidR="005A51CE" w:rsidRPr="004948A4" w:rsidRDefault="0009498C">
            <w:pPr>
              <w:rPr>
                <w:rFonts w:ascii="Arial" w:hAnsi="Arial" w:cs="Arial"/>
              </w:rPr>
            </w:pPr>
            <w:r w:rsidRPr="004948A4">
              <w:rPr>
                <w:rFonts w:ascii="Arial" w:hAnsi="Arial" w:cs="Arial"/>
                <w:color w:val="000000"/>
                <w:sz w:val="18"/>
                <w:szCs w:val="18"/>
              </w:rPr>
              <w:t>-------------------------------------------------------------------------------------</w:t>
            </w:r>
          </w:p>
        </w:tc>
      </w:tr>
    </w:tbl>
    <w:p w14:paraId="2A6F0B76"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4948A4" w14:paraId="660F9D06" w14:textId="77777777">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4948A4" w14:paraId="6B88777C" w14:textId="77777777">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17786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NE ODPIRAJ – PONUDBA</w:t>
                  </w:r>
                </w:p>
                <w:p w14:paraId="7C7396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4467"/>
                  </w:tblGrid>
                  <w:tr w:rsidR="005A51CE" w:rsidRPr="004948A4" w14:paraId="73076C62" w14:textId="77777777">
                    <w:tc>
                      <w:tcPr>
                        <w:tcW w:w="0" w:type="auto"/>
                        <w:tcMar>
                          <w:top w:w="0" w:type="auto"/>
                          <w:bottom w:w="0" w:type="auto"/>
                        </w:tcMar>
                      </w:tcPr>
                      <w:p w14:paraId="796D594A" w14:textId="77777777" w:rsidR="005A51CE" w:rsidRPr="004948A4" w:rsidRDefault="00E45EB5" w:rsidP="005878CC">
                        <w:pPr>
                          <w:rPr>
                            <w:rFonts w:ascii="Arial" w:hAnsi="Arial" w:cs="Arial"/>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tc>
                  </w:tr>
                </w:tbl>
                <w:p w14:paraId="7ED5D938" w14:textId="77777777" w:rsidR="005A51CE" w:rsidRPr="004948A4" w:rsidRDefault="005A51CE">
                  <w:pPr>
                    <w:rPr>
                      <w:rFonts w:ascii="Arial" w:hAnsi="Arial" w:cs="Arial"/>
                    </w:rPr>
                  </w:pPr>
                </w:p>
                <w:p w14:paraId="6CFB2FA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B6012A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POŠILJATELJ:</w:t>
                  </w:r>
                </w:p>
                <w:p w14:paraId="2FB95E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755EAA6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4BBC2B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Kontaktna oseba:________________</w:t>
                  </w:r>
                </w:p>
                <w:p w14:paraId="0CD41D94"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Telefon:_______________________</w:t>
                  </w:r>
                </w:p>
                <w:p w14:paraId="407F7CC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E-naslov:______________________</w:t>
                  </w:r>
                </w:p>
                <w:p w14:paraId="75E19E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B80E88C"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ponudba</w:t>
                  </w:r>
                </w:p>
                <w:p w14:paraId="4B6620E5"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sprememba</w:t>
                  </w:r>
                </w:p>
                <w:p w14:paraId="2808C98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28462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18985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2992EC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9A454B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3052FB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A7AA93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EBA81D7"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NASLOVNIK</w:t>
                  </w:r>
                  <w:r w:rsidRPr="004948A4">
                    <w:rPr>
                      <w:rFonts w:ascii="Arial" w:hAnsi="Arial" w:cs="Arial"/>
                      <w:color w:val="000000"/>
                      <w:position w:val="-2"/>
                      <w:sz w:val="18"/>
                      <w:szCs w:val="18"/>
                    </w:rPr>
                    <w:t>:</w:t>
                  </w:r>
                </w:p>
                <w:p w14:paraId="6413ED72" w14:textId="77777777" w:rsidR="003D7E54" w:rsidRPr="004948A4" w:rsidRDefault="003D7E54">
                  <w:pPr>
                    <w:spacing w:before="135" w:after="135"/>
                    <w:jc w:val="both"/>
                    <w:textAlignment w:val="center"/>
                    <w:rPr>
                      <w:rFonts w:ascii="Arial" w:hAnsi="Arial" w:cs="Arial"/>
                      <w:b/>
                      <w:bCs/>
                      <w:color w:val="000000"/>
                      <w:position w:val="-2"/>
                      <w:sz w:val="18"/>
                      <w:szCs w:val="18"/>
                    </w:rPr>
                  </w:pPr>
                  <w:r w:rsidRPr="004948A4">
                    <w:rPr>
                      <w:rFonts w:ascii="Arial" w:hAnsi="Arial" w:cs="Arial"/>
                      <w:b/>
                      <w:bCs/>
                      <w:color w:val="000000"/>
                      <w:position w:val="-2"/>
                      <w:sz w:val="18"/>
                      <w:szCs w:val="18"/>
                    </w:rPr>
                    <w:t xml:space="preserve">Rdeča dvorana ŠRZ, </w:t>
                  </w:r>
                </w:p>
                <w:p w14:paraId="6B890E2C" w14:textId="77777777" w:rsidR="005A51CE" w:rsidRPr="004948A4" w:rsidRDefault="003D7E54">
                  <w:pPr>
                    <w:spacing w:before="135" w:after="135"/>
                    <w:jc w:val="both"/>
                    <w:textAlignment w:val="center"/>
                    <w:rPr>
                      <w:rFonts w:ascii="Arial" w:hAnsi="Arial" w:cs="Arial"/>
                    </w:rPr>
                  </w:pPr>
                  <w:r w:rsidRPr="004948A4">
                    <w:rPr>
                      <w:rFonts w:ascii="Arial" w:hAnsi="Arial" w:cs="Arial"/>
                      <w:b/>
                      <w:bCs/>
                      <w:color w:val="000000"/>
                      <w:position w:val="-2"/>
                      <w:sz w:val="18"/>
                      <w:szCs w:val="18"/>
                    </w:rPr>
                    <w:t>Šaleška cesta 3, 3320 Velenje</w:t>
                  </w:r>
                </w:p>
                <w:p w14:paraId="03F18D13"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4BDB258"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(izpolni vložišče naročnika):</w:t>
                  </w:r>
                </w:p>
                <w:p w14:paraId="5C6FCCC2"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0F12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Datum prispetja:________________</w:t>
                  </w:r>
                </w:p>
                <w:p w14:paraId="05514AFF"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Ura prispetja:___________________</w:t>
                  </w:r>
                </w:p>
                <w:p w14:paraId="1AB6CA2B"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Zaporedna št. ponudbe: __________</w:t>
                  </w:r>
                </w:p>
                <w:p w14:paraId="71768991"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Podpis: _______________________</w:t>
                  </w:r>
                </w:p>
              </w:tc>
            </w:tr>
          </w:tbl>
          <w:p w14:paraId="6D5CBAF8" w14:textId="77777777" w:rsidR="005A51CE" w:rsidRPr="004948A4" w:rsidRDefault="005A51CE">
            <w:pPr>
              <w:rPr>
                <w:rFonts w:ascii="Arial" w:hAnsi="Arial" w:cs="Arial"/>
              </w:rPr>
            </w:pPr>
          </w:p>
          <w:p w14:paraId="197D9DBA"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w:t>
            </w:r>
          </w:p>
          <w:p w14:paraId="0318B620"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odreži</w:t>
            </w:r>
          </w:p>
        </w:tc>
      </w:tr>
    </w:tbl>
    <w:p w14:paraId="0007E041" w14:textId="77777777" w:rsidR="005A51CE" w:rsidRPr="004948A4" w:rsidRDefault="005A51CE">
      <w:pPr>
        <w:rPr>
          <w:rFonts w:ascii="Arial" w:hAnsi="Arial" w:cs="Arial"/>
        </w:rPr>
        <w:sectPr w:rsidR="005A51CE" w:rsidRPr="004948A4" w:rsidSect="003B2CEB">
          <w:footerReference w:type="default" r:id="rId24"/>
          <w:pgSz w:w="11906" w:h="16838"/>
          <w:pgMar w:top="1418" w:right="1418" w:bottom="1418" w:left="1418" w:header="567" w:footer="596" w:gutter="0"/>
          <w:cols w:space="708"/>
          <w:docGrid w:linePitch="360"/>
        </w:sectPr>
      </w:pPr>
    </w:p>
    <w:p w14:paraId="4932C566" w14:textId="1C610096" w:rsidR="003B2CEB" w:rsidRPr="004948A4" w:rsidRDefault="00766ABB" w:rsidP="00CF3AD2">
      <w:pPr>
        <w:spacing w:after="0"/>
        <w:jc w:val="right"/>
        <w:rPr>
          <w:rFonts w:ascii="Arial" w:hAnsi="Arial" w:cs="Arial"/>
          <w:i/>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B235A5">
        <w:rPr>
          <w:rFonts w:ascii="Arial" w:hAnsi="Arial" w:cs="Arial"/>
          <w:i/>
          <w:sz w:val="18"/>
          <w:szCs w:val="18"/>
        </w:rPr>
        <w:t>17</w:t>
      </w:r>
    </w:p>
    <w:p w14:paraId="3BCBC534" w14:textId="77777777" w:rsidR="00316996" w:rsidRPr="004A4982" w:rsidRDefault="000D2CA6" w:rsidP="004A4982">
      <w:pPr>
        <w:pStyle w:val="Naslov3"/>
        <w:jc w:val="center"/>
        <w:rPr>
          <w:rFonts w:ascii="Arial" w:hAnsi="Arial" w:cs="Arial"/>
          <w:color w:val="auto"/>
          <w:sz w:val="24"/>
        </w:rPr>
      </w:pPr>
      <w:bookmarkStart w:id="61" w:name="_Toc473884275"/>
      <w:r w:rsidRPr="004A4982">
        <w:rPr>
          <w:rFonts w:ascii="Arial" w:hAnsi="Arial" w:cs="Arial"/>
          <w:color w:val="auto"/>
          <w:sz w:val="24"/>
        </w:rPr>
        <w:t>VZOREC POGODBE</w:t>
      </w:r>
      <w:bookmarkEnd w:id="61"/>
    </w:p>
    <w:p w14:paraId="135939A1" w14:textId="77777777" w:rsidR="00D53AF6" w:rsidRPr="004948A4" w:rsidRDefault="00D53AF6" w:rsidP="00D53AF6">
      <w:pPr>
        <w:spacing w:line="240" w:lineRule="auto"/>
        <w:contextualSpacing/>
        <w:jc w:val="both"/>
        <w:rPr>
          <w:rFonts w:ascii="Arial" w:hAnsi="Arial" w:cs="Arial"/>
          <w:b/>
          <w:sz w:val="20"/>
          <w:szCs w:val="18"/>
          <w:u w:val="single"/>
        </w:rPr>
      </w:pPr>
    </w:p>
    <w:p w14:paraId="610491E1" w14:textId="77777777" w:rsidR="00554719" w:rsidRPr="004948A4" w:rsidRDefault="00554719" w:rsidP="00D53AF6">
      <w:pPr>
        <w:spacing w:line="240" w:lineRule="auto"/>
        <w:contextualSpacing/>
        <w:jc w:val="both"/>
        <w:rPr>
          <w:rFonts w:ascii="Arial" w:hAnsi="Arial" w:cs="Arial"/>
          <w:bCs/>
          <w:sz w:val="20"/>
          <w:szCs w:val="20"/>
        </w:rPr>
      </w:pPr>
    </w:p>
    <w:p w14:paraId="075D4E04"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14:paraId="2186AACC"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14:paraId="4653288E"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14:paraId="7F479E42"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14:paraId="798F3F89" w14:textId="77777777" w:rsidR="003D7E54" w:rsidRPr="006616C6" w:rsidRDefault="00975424" w:rsidP="003D7E54">
      <w:pPr>
        <w:spacing w:line="240" w:lineRule="auto"/>
        <w:contextualSpacing/>
        <w:jc w:val="both"/>
        <w:rPr>
          <w:rFonts w:ascii="Arial" w:hAnsi="Arial" w:cs="Arial"/>
          <w:bCs/>
          <w:sz w:val="18"/>
          <w:szCs w:val="20"/>
        </w:rPr>
      </w:pPr>
      <w:r w:rsidRPr="006616C6">
        <w:rPr>
          <w:rFonts w:ascii="Arial" w:hAnsi="Arial" w:cs="Arial"/>
          <w:bCs/>
          <w:sz w:val="18"/>
          <w:szCs w:val="20"/>
        </w:rPr>
        <w:t>Podračun  št. :SI</w:t>
      </w:r>
      <w:r w:rsidR="00986B5C" w:rsidRPr="006616C6">
        <w:rPr>
          <w:rFonts w:ascii="Arial" w:hAnsi="Arial" w:cs="Arial"/>
          <w:bCs/>
          <w:sz w:val="18"/>
          <w:szCs w:val="20"/>
        </w:rPr>
        <w:t>56 0133</w:t>
      </w:r>
      <w:r w:rsidR="003D7E54" w:rsidRPr="006616C6">
        <w:rPr>
          <w:rFonts w:ascii="Arial" w:hAnsi="Arial" w:cs="Arial"/>
          <w:bCs/>
          <w:sz w:val="18"/>
          <w:szCs w:val="20"/>
        </w:rPr>
        <w:t>3</w:t>
      </w:r>
      <w:r w:rsidR="00986B5C" w:rsidRPr="006616C6">
        <w:rPr>
          <w:rFonts w:ascii="Arial" w:hAnsi="Arial" w:cs="Arial"/>
          <w:bCs/>
          <w:sz w:val="18"/>
          <w:szCs w:val="20"/>
        </w:rPr>
        <w:t xml:space="preserve"> </w:t>
      </w:r>
      <w:r w:rsidR="003D7E54" w:rsidRPr="006616C6">
        <w:rPr>
          <w:rFonts w:ascii="Arial" w:hAnsi="Arial" w:cs="Arial"/>
          <w:bCs/>
          <w:sz w:val="18"/>
          <w:szCs w:val="20"/>
        </w:rPr>
        <w:t>603 0721 989</w:t>
      </w:r>
    </w:p>
    <w:p w14:paraId="07856AD3" w14:textId="77777777" w:rsidR="00D53AF6"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14:paraId="245FE477" w14:textId="77777777" w:rsidR="00D53AF6" w:rsidRPr="004948A4" w:rsidRDefault="00D53AF6" w:rsidP="00D53AF6">
      <w:pPr>
        <w:spacing w:line="240" w:lineRule="auto"/>
        <w:contextualSpacing/>
        <w:jc w:val="both"/>
        <w:rPr>
          <w:rFonts w:ascii="Arial" w:hAnsi="Arial" w:cs="Arial"/>
          <w:bCs/>
          <w:sz w:val="18"/>
          <w:szCs w:val="20"/>
        </w:rPr>
      </w:pPr>
    </w:p>
    <w:p w14:paraId="0DCC6B78" w14:textId="77777777" w:rsidR="00D53AF6" w:rsidRPr="004948A4" w:rsidRDefault="00D53AF6" w:rsidP="00D53AF6">
      <w:pPr>
        <w:spacing w:line="240" w:lineRule="auto"/>
        <w:contextualSpacing/>
        <w:jc w:val="both"/>
        <w:rPr>
          <w:rFonts w:ascii="Arial" w:hAnsi="Arial" w:cs="Arial"/>
          <w:bCs/>
          <w:sz w:val="18"/>
          <w:szCs w:val="20"/>
        </w:rPr>
      </w:pPr>
      <w:r w:rsidRPr="004948A4">
        <w:rPr>
          <w:rFonts w:ascii="Arial" w:hAnsi="Arial" w:cs="Arial"/>
          <w:bCs/>
          <w:sz w:val="18"/>
          <w:szCs w:val="20"/>
        </w:rPr>
        <w:t>in</w:t>
      </w:r>
    </w:p>
    <w:p w14:paraId="7643A3F2" w14:textId="77777777" w:rsidR="00D53AF6" w:rsidRPr="004948A4" w:rsidRDefault="00D53AF6" w:rsidP="00D53AF6">
      <w:pPr>
        <w:spacing w:line="240" w:lineRule="auto"/>
        <w:contextualSpacing/>
        <w:jc w:val="both"/>
        <w:rPr>
          <w:rFonts w:ascii="Arial" w:hAnsi="Arial" w:cs="Arial"/>
          <w:bCs/>
          <w:sz w:val="18"/>
          <w:szCs w:val="20"/>
        </w:rPr>
      </w:pPr>
    </w:p>
    <w:p w14:paraId="1BF57473" w14:textId="77777777" w:rsidR="005A51CE" w:rsidRPr="004948A4" w:rsidRDefault="0009498C" w:rsidP="00D53AF6">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w:t>
      </w:r>
      <w:r w:rsidR="00D53AF6" w:rsidRPr="004948A4">
        <w:rPr>
          <w:rFonts w:ascii="Arial" w:hAnsi="Arial" w:cs="Arial"/>
          <w:color w:val="000000"/>
          <w:sz w:val="18"/>
          <w:szCs w:val="20"/>
        </w:rPr>
        <w:t>____________________</w:t>
      </w:r>
      <w:r w:rsidR="00554719" w:rsidRPr="004948A4">
        <w:rPr>
          <w:rFonts w:ascii="Arial" w:hAnsi="Arial" w:cs="Arial"/>
          <w:color w:val="000000"/>
          <w:sz w:val="18"/>
          <w:szCs w:val="20"/>
        </w:rPr>
        <w:t>_</w:t>
      </w:r>
      <w:r w:rsidRPr="004948A4">
        <w:rPr>
          <w:rFonts w:ascii="Arial" w:hAnsi="Arial" w:cs="Arial"/>
          <w:color w:val="000000"/>
          <w:sz w:val="18"/>
          <w:szCs w:val="20"/>
        </w:rPr>
        <w:t>,</w:t>
      </w:r>
    </w:p>
    <w:p w14:paraId="32812B3B" w14:textId="77777777" w:rsidR="00D53AF6" w:rsidRPr="004948A4" w:rsidRDefault="00D53AF6" w:rsidP="00D53AF6">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w:t>
      </w:r>
      <w:r w:rsidR="00554719" w:rsidRPr="004948A4">
        <w:rPr>
          <w:rFonts w:ascii="Arial" w:hAnsi="Arial" w:cs="Arial"/>
          <w:bCs/>
          <w:sz w:val="18"/>
          <w:szCs w:val="20"/>
        </w:rPr>
        <w:t>__________________________</w:t>
      </w:r>
    </w:p>
    <w:p w14:paraId="20644CE7" w14:textId="77777777" w:rsidR="00D53AF6" w:rsidRPr="004948A4" w:rsidRDefault="00D53AF6" w:rsidP="00D53AF6">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w:t>
      </w:r>
      <w:r w:rsidR="00554719" w:rsidRPr="004948A4">
        <w:rPr>
          <w:rFonts w:ascii="Arial" w:hAnsi="Arial" w:cs="Arial"/>
          <w:sz w:val="18"/>
          <w:szCs w:val="20"/>
        </w:rPr>
        <w:t>______________________</w:t>
      </w:r>
    </w:p>
    <w:p w14:paraId="42E704EC" w14:textId="77777777" w:rsidR="00D53AF6" w:rsidRPr="004948A4" w:rsidRDefault="00D53AF6" w:rsidP="00D53AF6">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w:t>
      </w:r>
      <w:r w:rsidR="00554719" w:rsidRPr="004948A4">
        <w:rPr>
          <w:rFonts w:ascii="Arial" w:hAnsi="Arial" w:cs="Arial"/>
          <w:color w:val="000000"/>
          <w:position w:val="-2"/>
          <w:sz w:val="18"/>
          <w:szCs w:val="20"/>
        </w:rPr>
        <w:t>________________________</w:t>
      </w:r>
    </w:p>
    <w:p w14:paraId="33B4A4C2" w14:textId="77777777" w:rsidR="00DB4167" w:rsidRPr="004948A4" w:rsidRDefault="00554719" w:rsidP="00DB4167">
      <w:pPr>
        <w:jc w:val="both"/>
        <w:rPr>
          <w:rFonts w:ascii="Arial" w:hAnsi="Arial" w:cs="Arial"/>
          <w:bCs/>
          <w:sz w:val="18"/>
          <w:szCs w:val="20"/>
        </w:rPr>
      </w:pPr>
      <w:r w:rsidRPr="004948A4">
        <w:rPr>
          <w:rFonts w:ascii="Arial" w:hAnsi="Arial" w:cs="Arial"/>
          <w:bCs/>
          <w:sz w:val="18"/>
          <w:szCs w:val="20"/>
        </w:rPr>
        <w:t xml:space="preserve"> </w:t>
      </w:r>
      <w:r w:rsidR="00013C32" w:rsidRPr="004948A4">
        <w:rPr>
          <w:rFonts w:ascii="Arial" w:hAnsi="Arial" w:cs="Arial"/>
          <w:bCs/>
          <w:sz w:val="18"/>
          <w:szCs w:val="20"/>
        </w:rPr>
        <w:t xml:space="preserve">(v nadaljevanju </w:t>
      </w:r>
      <w:r w:rsidR="00DC6CC7" w:rsidRPr="004948A4">
        <w:rPr>
          <w:rFonts w:ascii="Arial" w:hAnsi="Arial" w:cs="Arial"/>
          <w:bCs/>
          <w:sz w:val="18"/>
          <w:szCs w:val="20"/>
        </w:rPr>
        <w:t>izv</w:t>
      </w:r>
      <w:r w:rsidR="00804064" w:rsidRPr="004948A4">
        <w:rPr>
          <w:rFonts w:ascii="Arial" w:hAnsi="Arial" w:cs="Arial"/>
          <w:bCs/>
          <w:sz w:val="18"/>
          <w:szCs w:val="20"/>
        </w:rPr>
        <w:t>ajalec</w:t>
      </w:r>
      <w:r w:rsidR="00013C32" w:rsidRPr="004948A4">
        <w:rPr>
          <w:rFonts w:ascii="Arial" w:hAnsi="Arial" w:cs="Arial"/>
          <w:bCs/>
          <w:sz w:val="18"/>
          <w:szCs w:val="20"/>
        </w:rPr>
        <w:t>)</w:t>
      </w:r>
    </w:p>
    <w:p w14:paraId="342163D8" w14:textId="534AE608" w:rsidR="00DB4167" w:rsidRDefault="000149B8" w:rsidP="00DB4167">
      <w:pPr>
        <w:jc w:val="both"/>
        <w:rPr>
          <w:rFonts w:ascii="Arial" w:hAnsi="Arial" w:cs="Arial"/>
          <w:sz w:val="18"/>
          <w:szCs w:val="18"/>
        </w:rPr>
      </w:pPr>
      <w:r w:rsidRPr="004948A4">
        <w:rPr>
          <w:rFonts w:ascii="Arial" w:hAnsi="Arial" w:cs="Arial"/>
          <w:sz w:val="18"/>
          <w:szCs w:val="18"/>
        </w:rPr>
        <w:t>S</w:t>
      </w:r>
      <w:r w:rsidR="00DB4167" w:rsidRPr="004948A4">
        <w:rPr>
          <w:rFonts w:ascii="Arial" w:hAnsi="Arial" w:cs="Arial"/>
          <w:sz w:val="18"/>
          <w:szCs w:val="18"/>
        </w:rPr>
        <w:t>klen</w:t>
      </w:r>
      <w:r w:rsidR="00F54EE6" w:rsidRPr="004948A4">
        <w:rPr>
          <w:rFonts w:ascii="Arial" w:hAnsi="Arial" w:cs="Arial"/>
          <w:sz w:val="18"/>
          <w:szCs w:val="18"/>
        </w:rPr>
        <w:t>eta</w:t>
      </w:r>
    </w:p>
    <w:p w14:paraId="34058089" w14:textId="77777777" w:rsidR="000149B8" w:rsidRPr="004948A4" w:rsidRDefault="000149B8" w:rsidP="00DB4167">
      <w:pPr>
        <w:jc w:val="both"/>
        <w:rPr>
          <w:rFonts w:ascii="Arial" w:hAnsi="Arial" w:cs="Arial"/>
          <w:sz w:val="18"/>
          <w:szCs w:val="18"/>
        </w:rPr>
      </w:pPr>
    </w:p>
    <w:p w14:paraId="0000263F" w14:textId="77777777" w:rsidR="00EE699D" w:rsidRPr="004948A4" w:rsidRDefault="00554719" w:rsidP="00554719">
      <w:pPr>
        <w:jc w:val="center"/>
        <w:rPr>
          <w:rFonts w:ascii="Arial" w:hAnsi="Arial" w:cs="Arial"/>
          <w:b/>
          <w:sz w:val="18"/>
          <w:szCs w:val="18"/>
        </w:rPr>
      </w:pPr>
      <w:r w:rsidRPr="004948A4">
        <w:rPr>
          <w:rFonts w:ascii="Arial" w:hAnsi="Arial" w:cs="Arial"/>
          <w:b/>
          <w:sz w:val="18"/>
          <w:szCs w:val="18"/>
        </w:rPr>
        <w:t xml:space="preserve">POGODBO </w:t>
      </w:r>
    </w:p>
    <w:p w14:paraId="20C7EB06" w14:textId="77777777" w:rsidR="007F35C2" w:rsidRDefault="00E45EB5" w:rsidP="007F35C2">
      <w:pPr>
        <w:ind w:left="720"/>
        <w:jc w:val="center"/>
        <w:rPr>
          <w:rFonts w:ascii="Arial" w:hAnsi="Arial" w:cs="Arial"/>
          <w:b/>
          <w:bCs/>
          <w:color w:val="000000"/>
          <w:sz w:val="18"/>
          <w:szCs w:val="18"/>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p w14:paraId="308FF822" w14:textId="77777777" w:rsidR="00E45EB5" w:rsidRPr="004948A4" w:rsidRDefault="00E45EB5" w:rsidP="007F35C2">
      <w:pPr>
        <w:ind w:left="720"/>
        <w:jc w:val="center"/>
        <w:rPr>
          <w:rFonts w:ascii="Arial" w:hAnsi="Arial" w:cs="Arial"/>
          <w:sz w:val="18"/>
          <w:szCs w:val="18"/>
        </w:rPr>
      </w:pPr>
    </w:p>
    <w:p w14:paraId="1E2F0566" w14:textId="77777777" w:rsidR="00DB4167" w:rsidRPr="004948A4" w:rsidRDefault="006E1778" w:rsidP="006E1778">
      <w:pPr>
        <w:ind w:left="720"/>
        <w:rPr>
          <w:rFonts w:ascii="Arial" w:hAnsi="Arial" w:cs="Arial"/>
          <w:b/>
          <w:sz w:val="18"/>
          <w:szCs w:val="18"/>
        </w:rPr>
      </w:pPr>
      <w:r w:rsidRPr="004948A4">
        <w:rPr>
          <w:rFonts w:ascii="Arial" w:hAnsi="Arial" w:cs="Arial"/>
          <w:b/>
          <w:sz w:val="18"/>
          <w:szCs w:val="18"/>
        </w:rPr>
        <w:t xml:space="preserve">                                                            </w:t>
      </w:r>
      <w:r w:rsidR="007F35C2" w:rsidRPr="004948A4">
        <w:rPr>
          <w:rFonts w:ascii="Arial" w:hAnsi="Arial" w:cs="Arial"/>
          <w:b/>
          <w:sz w:val="18"/>
          <w:szCs w:val="18"/>
        </w:rPr>
        <w:t>SPLOŠNE DOLOČBE</w:t>
      </w:r>
    </w:p>
    <w:p w14:paraId="0CEED3C1" w14:textId="77777777" w:rsidR="00DB4167" w:rsidRPr="004948A4" w:rsidRDefault="00DB4167"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413E41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Pogodbeni stranki uvodoma ugotavljata, da:</w:t>
      </w:r>
    </w:p>
    <w:p w14:paraId="0C5DA995" w14:textId="77777777" w:rsidR="00F54EE6" w:rsidRPr="004948A4" w:rsidRDefault="00F54EE6" w:rsidP="004D6B45">
      <w:pPr>
        <w:jc w:val="both"/>
        <w:rPr>
          <w:rFonts w:ascii="Arial" w:hAnsi="Arial" w:cs="Arial"/>
          <w:sz w:val="18"/>
          <w:szCs w:val="18"/>
        </w:rPr>
      </w:pPr>
      <w:r w:rsidRPr="004948A4">
        <w:rPr>
          <w:rFonts w:ascii="Arial" w:hAnsi="Arial" w:cs="Arial"/>
          <w:sz w:val="18"/>
          <w:szCs w:val="18"/>
        </w:rPr>
        <w:t xml:space="preserve">- je bil </w:t>
      </w:r>
      <w:r w:rsidR="00DC6CC7" w:rsidRPr="004948A4">
        <w:rPr>
          <w:rFonts w:ascii="Arial" w:hAnsi="Arial" w:cs="Arial"/>
          <w:sz w:val="18"/>
          <w:szCs w:val="18"/>
        </w:rPr>
        <w:t>izv</w:t>
      </w:r>
      <w:r w:rsidR="005B1756" w:rsidRPr="004948A4">
        <w:rPr>
          <w:rFonts w:ascii="Arial" w:hAnsi="Arial" w:cs="Arial"/>
          <w:sz w:val="18"/>
          <w:szCs w:val="18"/>
        </w:rPr>
        <w:t>ajalec</w:t>
      </w:r>
      <w:r w:rsidRPr="004948A4">
        <w:rPr>
          <w:rFonts w:ascii="Arial" w:hAnsi="Arial" w:cs="Arial"/>
          <w:sz w:val="18"/>
          <w:szCs w:val="18"/>
        </w:rPr>
        <w:t xml:space="preserve"> izbran na podlagi javnega razpisa po </w:t>
      </w:r>
      <w:r w:rsidR="00AE2009" w:rsidRPr="004948A4">
        <w:rPr>
          <w:rFonts w:ascii="Arial" w:hAnsi="Arial" w:cs="Arial"/>
          <w:sz w:val="18"/>
          <w:szCs w:val="18"/>
        </w:rPr>
        <w:t xml:space="preserve">odprtem </w:t>
      </w:r>
      <w:r w:rsidRPr="004948A4">
        <w:rPr>
          <w:rFonts w:ascii="Arial" w:hAnsi="Arial" w:cs="Arial"/>
          <w:sz w:val="18"/>
          <w:szCs w:val="18"/>
        </w:rPr>
        <w:t xml:space="preserve">postopku, objavljenega dne ……………….na portalu javnih naročil, št. objave …………/2016 in obveščen z odločitvijo o oddaji naročila </w:t>
      </w:r>
      <w:r w:rsidR="004D6B45" w:rsidRPr="004948A4">
        <w:rPr>
          <w:rFonts w:ascii="Arial" w:hAnsi="Arial" w:cs="Arial"/>
          <w:sz w:val="18"/>
          <w:szCs w:val="18"/>
        </w:rPr>
        <w:t>št. ………………………</w:t>
      </w:r>
      <w:r w:rsidR="00E75002">
        <w:rPr>
          <w:rFonts w:ascii="Arial" w:hAnsi="Arial" w:cs="Arial"/>
          <w:sz w:val="18"/>
          <w:szCs w:val="18"/>
        </w:rPr>
        <w:t xml:space="preserve"> z dne _______________.</w:t>
      </w:r>
    </w:p>
    <w:p w14:paraId="003F8017" w14:textId="77777777" w:rsidR="00804064" w:rsidRPr="004948A4" w:rsidRDefault="00804064" w:rsidP="00804064">
      <w:pPr>
        <w:jc w:val="both"/>
        <w:rPr>
          <w:rFonts w:ascii="Arial" w:hAnsi="Arial" w:cs="Arial"/>
          <w:sz w:val="18"/>
          <w:szCs w:val="18"/>
        </w:rPr>
      </w:pPr>
      <w:r w:rsidRPr="004948A4">
        <w:rPr>
          <w:rFonts w:ascii="Arial" w:hAnsi="Arial" w:cs="Arial"/>
          <w:sz w:val="18"/>
          <w:szCs w:val="18"/>
        </w:rPr>
        <w:t xml:space="preserve">- da je bila </w:t>
      </w:r>
      <w:r w:rsidR="00DC6CC7" w:rsidRPr="004948A4">
        <w:rPr>
          <w:rFonts w:ascii="Arial" w:hAnsi="Arial" w:cs="Arial"/>
          <w:sz w:val="18"/>
          <w:szCs w:val="18"/>
        </w:rPr>
        <w:t>razpisna</w:t>
      </w:r>
      <w:r w:rsidRPr="004948A4">
        <w:rPr>
          <w:rFonts w:ascii="Arial" w:hAnsi="Arial" w:cs="Arial"/>
          <w:sz w:val="18"/>
          <w:szCs w:val="18"/>
        </w:rPr>
        <w:t xml:space="preserve"> dokumentacija izdelana skladno z Uredbo o zelenem javnem naročanju (Uradni list RS, št. 102/11, 18/12, 24/12, 64/12, 2/13, 89/14 in 91/15 - ZJN-3;</w:t>
      </w:r>
      <w:r w:rsidR="00DC6CC7" w:rsidRPr="004948A4">
        <w:rPr>
          <w:rFonts w:ascii="Arial" w:hAnsi="Arial" w:cs="Arial"/>
          <w:sz w:val="18"/>
          <w:szCs w:val="18"/>
        </w:rPr>
        <w:t xml:space="preserve"> v nadaljevanju: Uredba).</w:t>
      </w:r>
    </w:p>
    <w:p w14:paraId="1F21A65C" w14:textId="77777777" w:rsidR="00804064" w:rsidRPr="004948A4" w:rsidRDefault="00804064" w:rsidP="00804064">
      <w:pPr>
        <w:jc w:val="both"/>
        <w:rPr>
          <w:rFonts w:ascii="Arial" w:hAnsi="Arial" w:cs="Arial"/>
          <w:sz w:val="18"/>
          <w:szCs w:val="18"/>
        </w:rPr>
      </w:pPr>
    </w:p>
    <w:p w14:paraId="68F7CD25" w14:textId="77777777" w:rsidR="00F54EE6" w:rsidRPr="004948A4" w:rsidRDefault="00F54EE6" w:rsidP="00F54EE6">
      <w:pPr>
        <w:jc w:val="center"/>
        <w:rPr>
          <w:rFonts w:ascii="Arial" w:hAnsi="Arial" w:cs="Arial"/>
          <w:b/>
          <w:sz w:val="18"/>
          <w:szCs w:val="18"/>
        </w:rPr>
      </w:pPr>
      <w:r w:rsidRPr="004948A4">
        <w:rPr>
          <w:rFonts w:ascii="Arial" w:hAnsi="Arial" w:cs="Arial"/>
          <w:b/>
          <w:sz w:val="18"/>
          <w:szCs w:val="18"/>
        </w:rPr>
        <w:t>PREDMET POGODBE</w:t>
      </w:r>
    </w:p>
    <w:p w14:paraId="0585F5BD"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F30F9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 xml:space="preserve">Predmet te pogodbe </w:t>
      </w:r>
      <w:r w:rsidR="00DC6CC7" w:rsidRPr="004948A4">
        <w:rPr>
          <w:rFonts w:ascii="Arial" w:hAnsi="Arial" w:cs="Arial"/>
          <w:sz w:val="18"/>
          <w:szCs w:val="18"/>
        </w:rPr>
        <w:t>je</w:t>
      </w:r>
      <w:r w:rsidR="00E45EB5" w:rsidRPr="004948A4">
        <w:rPr>
          <w:rFonts w:ascii="Arial" w:hAnsi="Arial" w:cs="Arial"/>
          <w:sz w:val="18"/>
          <w:szCs w:val="18"/>
        </w:rPr>
        <w:t xml:space="preserve"> </w:t>
      </w:r>
      <w:r w:rsidR="00E45EB5">
        <w:rPr>
          <w:rFonts w:ascii="Arial" w:hAnsi="Arial" w:cs="Arial"/>
          <w:sz w:val="18"/>
          <w:szCs w:val="18"/>
        </w:rPr>
        <w:t>zamenjava razsvetljave v R</w:t>
      </w:r>
      <w:r w:rsidR="00E45EB5" w:rsidRPr="00E45EB5">
        <w:rPr>
          <w:rFonts w:ascii="Arial" w:hAnsi="Arial" w:cs="Arial"/>
          <w:sz w:val="18"/>
          <w:szCs w:val="18"/>
        </w:rPr>
        <w:t>de</w:t>
      </w:r>
      <w:r w:rsidR="00E45EB5" w:rsidRPr="00E45EB5">
        <w:rPr>
          <w:rFonts w:ascii="Arial" w:hAnsi="Arial" w:cs="Arial" w:hint="eastAsia"/>
          <w:sz w:val="18"/>
          <w:szCs w:val="18"/>
        </w:rPr>
        <w:t>č</w:t>
      </w:r>
      <w:r w:rsidR="00E45EB5" w:rsidRPr="00E45EB5">
        <w:rPr>
          <w:rFonts w:ascii="Arial" w:hAnsi="Arial" w:cs="Arial"/>
          <w:sz w:val="18"/>
          <w:szCs w:val="18"/>
        </w:rPr>
        <w:t>i dvorani</w:t>
      </w:r>
      <w:r w:rsidR="00DC6CC7" w:rsidRPr="004948A4">
        <w:rPr>
          <w:rFonts w:ascii="Arial" w:hAnsi="Arial" w:cs="Arial"/>
          <w:sz w:val="18"/>
          <w:szCs w:val="18"/>
        </w:rPr>
        <w:t xml:space="preserve">, </w:t>
      </w:r>
      <w:r w:rsidR="00D14A6E" w:rsidRPr="004948A4">
        <w:rPr>
          <w:rFonts w:ascii="Arial" w:hAnsi="Arial" w:cs="Arial"/>
          <w:sz w:val="18"/>
          <w:szCs w:val="18"/>
        </w:rPr>
        <w:t xml:space="preserve">skladno s </w:t>
      </w:r>
      <w:r w:rsidR="0064296D" w:rsidRPr="004948A4">
        <w:rPr>
          <w:rFonts w:ascii="Arial" w:hAnsi="Arial" w:cs="Arial"/>
          <w:sz w:val="18"/>
          <w:szCs w:val="18"/>
        </w:rPr>
        <w:t xml:space="preserve">pogoji in </w:t>
      </w:r>
      <w:r w:rsidR="00D14A6E" w:rsidRPr="004948A4">
        <w:rPr>
          <w:rFonts w:ascii="Arial" w:hAnsi="Arial" w:cs="Arial"/>
          <w:sz w:val="18"/>
          <w:szCs w:val="18"/>
        </w:rPr>
        <w:t>tehničnimi specifikacijami iz razpisne dokumentacije</w:t>
      </w:r>
      <w:r w:rsidR="00DC6CC7" w:rsidRPr="004948A4">
        <w:rPr>
          <w:rFonts w:ascii="Arial" w:hAnsi="Arial" w:cs="Arial"/>
          <w:sz w:val="18"/>
          <w:szCs w:val="18"/>
        </w:rPr>
        <w:t>.</w:t>
      </w:r>
    </w:p>
    <w:p w14:paraId="14DAB330" w14:textId="77777777" w:rsidR="00DC6CC7" w:rsidRPr="004948A4" w:rsidRDefault="00E75002" w:rsidP="000C2774">
      <w:pPr>
        <w:spacing w:line="240" w:lineRule="auto"/>
        <w:jc w:val="both"/>
        <w:rPr>
          <w:rFonts w:ascii="Arial" w:hAnsi="Arial" w:cs="Arial"/>
          <w:sz w:val="18"/>
          <w:szCs w:val="18"/>
        </w:rPr>
      </w:pPr>
      <w:r w:rsidRPr="00E75002">
        <w:rPr>
          <w:rFonts w:ascii="Arial" w:hAnsi="Arial" w:cs="Arial"/>
          <w:sz w:val="18"/>
          <w:szCs w:val="18"/>
        </w:rPr>
        <w:t>Izvajalec se zavezuje, da bo vsa dela izvedel skladno s pogoji, ki so bili dolo</w:t>
      </w:r>
      <w:r w:rsidRPr="00E75002">
        <w:rPr>
          <w:rFonts w:ascii="Arial" w:hAnsi="Arial" w:cs="Arial" w:hint="eastAsia"/>
          <w:sz w:val="18"/>
          <w:szCs w:val="18"/>
        </w:rPr>
        <w:t>č</w:t>
      </w:r>
      <w:r w:rsidRPr="00E75002">
        <w:rPr>
          <w:rFonts w:ascii="Arial" w:hAnsi="Arial" w:cs="Arial"/>
          <w:sz w:val="18"/>
          <w:szCs w:val="18"/>
        </w:rPr>
        <w:t>eni v razpisni dokumentaciji naro</w:t>
      </w:r>
      <w:r w:rsidRPr="00E75002">
        <w:rPr>
          <w:rFonts w:ascii="Arial" w:hAnsi="Arial" w:cs="Arial" w:hint="eastAsia"/>
          <w:sz w:val="18"/>
          <w:szCs w:val="18"/>
        </w:rPr>
        <w:t>č</w:t>
      </w:r>
      <w:r w:rsidRPr="00E75002">
        <w:rPr>
          <w:rFonts w:ascii="Arial" w:hAnsi="Arial" w:cs="Arial"/>
          <w:sz w:val="18"/>
          <w:szCs w:val="18"/>
        </w:rPr>
        <w:t>nika in s ponudbo z dne __________, na podlagi katere je bil izbran in je sestavni del te pogodbe.</w:t>
      </w:r>
    </w:p>
    <w:p w14:paraId="2518E2A0" w14:textId="77777777" w:rsidR="00013C32" w:rsidRPr="004948A4" w:rsidRDefault="00DC6CC7" w:rsidP="00F54EE6">
      <w:pPr>
        <w:jc w:val="both"/>
        <w:rPr>
          <w:rFonts w:ascii="Arial" w:hAnsi="Arial" w:cs="Arial"/>
          <w:sz w:val="18"/>
          <w:szCs w:val="18"/>
        </w:rPr>
      </w:pPr>
      <w:r w:rsidRPr="004948A4">
        <w:rPr>
          <w:rFonts w:ascii="Arial" w:hAnsi="Arial" w:cs="Arial"/>
          <w:bCs/>
          <w:sz w:val="18"/>
          <w:szCs w:val="20"/>
        </w:rPr>
        <w:t>Naročnik</w:t>
      </w:r>
      <w:r w:rsidR="00680EE0" w:rsidRPr="004948A4">
        <w:rPr>
          <w:rFonts w:ascii="Arial" w:hAnsi="Arial" w:cs="Arial"/>
          <w:sz w:val="18"/>
          <w:szCs w:val="18"/>
        </w:rPr>
        <w:t xml:space="preserve"> si pridržuje pravico obseg naročila</w:t>
      </w:r>
      <w:r w:rsidR="00F54EE6" w:rsidRPr="004948A4">
        <w:rPr>
          <w:rFonts w:ascii="Arial" w:hAnsi="Arial" w:cs="Arial"/>
          <w:sz w:val="18"/>
          <w:szCs w:val="18"/>
        </w:rPr>
        <w:t xml:space="preserve"> zmanjšati, pri čemer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nima pravice do kakršnihkoli zahtevkov iz naslova neoddanega dela javnega naročila.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lahko predvidel. </w:t>
      </w:r>
    </w:p>
    <w:p w14:paraId="46BAD1B7" w14:textId="77777777" w:rsidR="00DC6CC7" w:rsidRPr="004948A4" w:rsidRDefault="00DC6CC7" w:rsidP="00DC6CC7">
      <w:pPr>
        <w:jc w:val="both"/>
        <w:rPr>
          <w:rFonts w:ascii="Arial" w:hAnsi="Arial" w:cs="Arial"/>
          <w:sz w:val="18"/>
          <w:szCs w:val="18"/>
        </w:rPr>
      </w:pPr>
    </w:p>
    <w:p w14:paraId="080C3F29" w14:textId="77777777" w:rsidR="00DC6CC7" w:rsidRPr="004948A4" w:rsidRDefault="00DC6CC7" w:rsidP="001E5D1F">
      <w:pPr>
        <w:pStyle w:val="Odstavekseznama"/>
        <w:numPr>
          <w:ilvl w:val="0"/>
          <w:numId w:val="11"/>
        </w:numPr>
        <w:jc w:val="center"/>
        <w:rPr>
          <w:rFonts w:ascii="Arial" w:hAnsi="Arial" w:cs="Arial"/>
          <w:sz w:val="18"/>
          <w:szCs w:val="18"/>
        </w:rPr>
      </w:pPr>
      <w:r w:rsidRPr="004948A4">
        <w:rPr>
          <w:rFonts w:ascii="Arial" w:hAnsi="Arial" w:cs="Arial"/>
          <w:sz w:val="18"/>
          <w:szCs w:val="18"/>
        </w:rPr>
        <w:t>člen</w:t>
      </w:r>
    </w:p>
    <w:p w14:paraId="58DFCE07"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14:paraId="1CEFBCFC"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št. ______ in predračuna izvajalca št. ___________,</w:t>
      </w:r>
    </w:p>
    <w:p w14:paraId="3431CC3D" w14:textId="77777777" w:rsidR="00DC6CC7" w:rsidRPr="004948A4" w:rsidRDefault="00DC6CC7" w:rsidP="00DC6CC7">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 xml:space="preserve">Povabila k oddaji ponudbe št. _____________________ </w:t>
      </w:r>
      <w:r w:rsidR="00120144">
        <w:rPr>
          <w:rFonts w:ascii="Arial" w:hAnsi="Arial" w:cs="Arial"/>
          <w:sz w:val="18"/>
          <w:szCs w:val="18"/>
        </w:rPr>
        <w:t xml:space="preserve"> in skladno s tehničnimi specifikacijami </w:t>
      </w:r>
      <w:r w:rsidR="009077F2">
        <w:rPr>
          <w:rFonts w:ascii="Arial" w:hAnsi="Arial" w:cs="Arial"/>
          <w:sz w:val="18"/>
          <w:szCs w:val="18"/>
        </w:rPr>
        <w:t xml:space="preserve">(VI. poglavje </w:t>
      </w:r>
      <w:r w:rsidR="009077F2" w:rsidRPr="009077F2">
        <w:rPr>
          <w:rFonts w:ascii="Arial" w:hAnsi="Arial" w:cs="Arial"/>
          <w:sz w:val="18"/>
          <w:szCs w:val="18"/>
        </w:rPr>
        <w:t>razpisne dokumentacije – Tehni</w:t>
      </w:r>
      <w:r w:rsidR="009077F2" w:rsidRPr="009077F2">
        <w:rPr>
          <w:rFonts w:ascii="Arial" w:hAnsi="Arial" w:cs="Arial" w:hint="eastAsia"/>
          <w:sz w:val="18"/>
          <w:szCs w:val="18"/>
        </w:rPr>
        <w:t>č</w:t>
      </w:r>
      <w:r w:rsidR="009077F2" w:rsidRPr="009077F2">
        <w:rPr>
          <w:rFonts w:ascii="Arial" w:hAnsi="Arial" w:cs="Arial"/>
          <w:sz w:val="18"/>
          <w:szCs w:val="18"/>
        </w:rPr>
        <w:t>ne specifikacije</w:t>
      </w:r>
      <w:r w:rsidR="009077F2">
        <w:rPr>
          <w:rFonts w:ascii="Arial" w:hAnsi="Arial" w:cs="Arial"/>
          <w:sz w:val="18"/>
          <w:szCs w:val="18"/>
        </w:rPr>
        <w:t xml:space="preserve">). </w:t>
      </w:r>
      <w:r w:rsidR="009077F2" w:rsidRPr="004948A4">
        <w:rPr>
          <w:rFonts w:ascii="Arial" w:hAnsi="Arial" w:cs="Arial"/>
          <w:sz w:val="18"/>
          <w:szCs w:val="18"/>
        </w:rPr>
        <w:t>P</w:t>
      </w:r>
      <w:r w:rsidRPr="004948A4">
        <w:rPr>
          <w:rFonts w:ascii="Arial" w:hAnsi="Arial" w:cs="Arial"/>
          <w:sz w:val="18"/>
          <w:szCs w:val="18"/>
        </w:rPr>
        <w:t xml:space="preserve">ogoji v razpisni dokumentaciji, veljajo tudi, če niso </w:t>
      </w:r>
      <w:r w:rsidR="009077F2">
        <w:rPr>
          <w:rFonts w:ascii="Arial" w:hAnsi="Arial" w:cs="Arial"/>
          <w:sz w:val="18"/>
          <w:szCs w:val="18"/>
        </w:rPr>
        <w:t>v tej pogodbi posebej navedeni.</w:t>
      </w:r>
    </w:p>
    <w:p w14:paraId="75751EF1"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14:paraId="2930FB23" w14:textId="77777777"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14:paraId="7B67A47C" w14:textId="65A92D3C" w:rsidR="000149B8" w:rsidRPr="000149B8" w:rsidRDefault="00DC6CC7" w:rsidP="000149B8">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00D8771A">
        <w:rPr>
          <w:rFonts w:ascii="Arial" w:hAnsi="Arial" w:cs="Arial"/>
        </w:rPr>
        <w:t xml:space="preserve"> </w:t>
      </w:r>
    </w:p>
    <w:p w14:paraId="65736AFB"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IZVAJALCA</w:t>
      </w:r>
    </w:p>
    <w:p w14:paraId="17DC0F0E"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03A46D4" w14:textId="77777777" w:rsidR="00E75002" w:rsidRDefault="00E75002" w:rsidP="00DC6CC7">
      <w:pPr>
        <w:autoSpaceDE w:val="0"/>
        <w:autoSpaceDN w:val="0"/>
        <w:adjustRightInd w:val="0"/>
        <w:contextualSpacing/>
        <w:jc w:val="both"/>
        <w:rPr>
          <w:rFonts w:ascii="Arial" w:hAnsi="Arial" w:cs="Arial"/>
          <w:sz w:val="18"/>
          <w:szCs w:val="18"/>
        </w:rPr>
      </w:pPr>
    </w:p>
    <w:p w14:paraId="06BC1C72" w14:textId="77777777" w:rsidR="00E75002" w:rsidRDefault="00E75002" w:rsidP="00DC6CC7">
      <w:pPr>
        <w:autoSpaceDE w:val="0"/>
        <w:autoSpaceDN w:val="0"/>
        <w:adjustRightInd w:val="0"/>
        <w:contextualSpacing/>
        <w:jc w:val="both"/>
        <w:rPr>
          <w:rFonts w:ascii="Arial" w:hAnsi="Arial" w:cs="Arial"/>
          <w:sz w:val="18"/>
          <w:szCs w:val="18"/>
        </w:rPr>
      </w:pPr>
      <w:r w:rsidRPr="00E75002">
        <w:rPr>
          <w:rFonts w:ascii="Arial" w:hAnsi="Arial" w:cs="Arial"/>
          <w:sz w:val="18"/>
          <w:szCs w:val="18"/>
        </w:rPr>
        <w:t>Izvajalec potrjuje, da mu je znan objekt, da je seznanjen z osnovami za izvajanje del in da je ne glede na besedilo popisa in predra</w:t>
      </w:r>
      <w:r w:rsidRPr="00E75002">
        <w:rPr>
          <w:rFonts w:ascii="Arial" w:hAnsi="Arial" w:cs="Arial" w:hint="eastAsia"/>
          <w:sz w:val="18"/>
          <w:szCs w:val="18"/>
        </w:rPr>
        <w:t>č</w:t>
      </w:r>
      <w:r w:rsidRPr="00E75002">
        <w:rPr>
          <w:rFonts w:ascii="Arial" w:hAnsi="Arial" w:cs="Arial"/>
          <w:sz w:val="18"/>
          <w:szCs w:val="18"/>
        </w:rPr>
        <w:t>una, v ceno pogodbenih del izraženo v skupnem znesku, vklju</w:t>
      </w:r>
      <w:r w:rsidRPr="00E75002">
        <w:rPr>
          <w:rFonts w:ascii="Arial" w:hAnsi="Arial" w:cs="Arial" w:hint="eastAsia"/>
          <w:sz w:val="18"/>
          <w:szCs w:val="18"/>
        </w:rPr>
        <w:t>č</w:t>
      </w:r>
      <w:r w:rsidRPr="00E75002">
        <w:rPr>
          <w:rFonts w:ascii="Arial" w:hAnsi="Arial" w:cs="Arial"/>
          <w:sz w:val="18"/>
          <w:szCs w:val="18"/>
        </w:rPr>
        <w:t>il vsa potrebna dela za izpolnitev pogodbenih obveznosti in da torej ve za vsa dela, ki se morajo izvesti za izpolnitev te pogodbe in se v naprej odpoveduje vsakršnemu zahtevku iz naslova nepredvidenih pogojev za delo.</w:t>
      </w:r>
    </w:p>
    <w:p w14:paraId="799BE467" w14:textId="77777777" w:rsidR="00E75002" w:rsidRDefault="00E75002" w:rsidP="00DC6CC7">
      <w:pPr>
        <w:autoSpaceDE w:val="0"/>
        <w:autoSpaceDN w:val="0"/>
        <w:adjustRightInd w:val="0"/>
        <w:contextualSpacing/>
        <w:jc w:val="both"/>
        <w:rPr>
          <w:rFonts w:ascii="Arial" w:hAnsi="Arial" w:cs="Arial"/>
          <w:sz w:val="18"/>
          <w:szCs w:val="18"/>
        </w:rPr>
      </w:pPr>
    </w:p>
    <w:p w14:paraId="6C963CF3" w14:textId="77777777"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w:t>
      </w:r>
      <w:r w:rsidR="00E75002">
        <w:rPr>
          <w:rFonts w:ascii="Arial" w:hAnsi="Arial" w:cs="Arial"/>
          <w:sz w:val="18"/>
          <w:szCs w:val="18"/>
        </w:rPr>
        <w:t xml:space="preserve"> pogodbi se izvajalec obvezuje:</w:t>
      </w:r>
    </w:p>
    <w:p w14:paraId="5AAD281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izvede javno naro</w:t>
      </w:r>
      <w:r w:rsidRPr="00E75002">
        <w:rPr>
          <w:rFonts w:ascii="Arial" w:hAnsi="Arial" w:cs="Arial" w:hint="eastAsia"/>
          <w:sz w:val="18"/>
          <w:szCs w:val="18"/>
        </w:rPr>
        <w:t>č</w:t>
      </w:r>
      <w:r w:rsidRPr="00E75002">
        <w:rPr>
          <w:rFonts w:ascii="Arial" w:hAnsi="Arial" w:cs="Arial"/>
          <w:sz w:val="18"/>
          <w:szCs w:val="18"/>
        </w:rPr>
        <w:t>ilo skladno z dolo</w:t>
      </w:r>
      <w:r w:rsidRPr="00E75002">
        <w:rPr>
          <w:rFonts w:ascii="Arial" w:hAnsi="Arial" w:cs="Arial" w:hint="eastAsia"/>
          <w:sz w:val="18"/>
          <w:szCs w:val="18"/>
        </w:rPr>
        <w:t>č</w:t>
      </w:r>
      <w:r w:rsidRPr="00E75002">
        <w:rPr>
          <w:rFonts w:ascii="Arial" w:hAnsi="Arial" w:cs="Arial"/>
          <w:sz w:val="18"/>
          <w:szCs w:val="18"/>
        </w:rPr>
        <w:t>ili razpisne dokumentacije.</w:t>
      </w:r>
    </w:p>
    <w:p w14:paraId="3FE7F743"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naro</w:t>
      </w:r>
      <w:r w:rsidRPr="00E75002">
        <w:rPr>
          <w:rFonts w:ascii="Arial" w:hAnsi="Arial" w:cs="Arial" w:hint="eastAsia"/>
          <w:sz w:val="18"/>
          <w:szCs w:val="18"/>
        </w:rPr>
        <w:t>č</w:t>
      </w:r>
      <w:r w:rsidRPr="00E75002">
        <w:rPr>
          <w:rFonts w:ascii="Arial" w:hAnsi="Arial" w:cs="Arial"/>
          <w:sz w:val="18"/>
          <w:szCs w:val="18"/>
        </w:rPr>
        <w:t>niku kadarkoli omogo</w:t>
      </w:r>
      <w:r w:rsidRPr="00E75002">
        <w:rPr>
          <w:rFonts w:ascii="Arial" w:hAnsi="Arial" w:cs="Arial" w:hint="eastAsia"/>
          <w:sz w:val="18"/>
          <w:szCs w:val="18"/>
        </w:rPr>
        <w:t>č</w:t>
      </w:r>
      <w:r w:rsidRPr="00E75002">
        <w:rPr>
          <w:rFonts w:ascii="Arial" w:hAnsi="Arial" w:cs="Arial"/>
          <w:sz w:val="18"/>
          <w:szCs w:val="18"/>
        </w:rPr>
        <w:t>iti vpogled in pojasnila glede izvajanja pogodbenih del,</w:t>
      </w:r>
    </w:p>
    <w:p w14:paraId="41059750"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upoštevati naro</w:t>
      </w:r>
      <w:r w:rsidRPr="00E75002">
        <w:rPr>
          <w:rFonts w:ascii="Arial" w:hAnsi="Arial" w:cs="Arial" w:hint="eastAsia"/>
          <w:sz w:val="18"/>
          <w:szCs w:val="18"/>
        </w:rPr>
        <w:t>č</w:t>
      </w:r>
      <w:r w:rsidRPr="00E75002">
        <w:rPr>
          <w:rFonts w:ascii="Arial" w:hAnsi="Arial" w:cs="Arial"/>
          <w:sz w:val="18"/>
          <w:szCs w:val="18"/>
        </w:rPr>
        <w:t>nikova navodila,</w:t>
      </w:r>
    </w:p>
    <w:p w14:paraId="0E8AA6F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zagotoviti brezpla</w:t>
      </w:r>
      <w:r w:rsidRPr="00E75002">
        <w:rPr>
          <w:rFonts w:ascii="Arial" w:hAnsi="Arial" w:cs="Arial" w:hint="eastAsia"/>
          <w:sz w:val="18"/>
          <w:szCs w:val="18"/>
        </w:rPr>
        <w:t>č</w:t>
      </w:r>
      <w:r w:rsidRPr="00E75002">
        <w:rPr>
          <w:rFonts w:ascii="Arial" w:hAnsi="Arial" w:cs="Arial"/>
          <w:sz w:val="18"/>
          <w:szCs w:val="18"/>
        </w:rPr>
        <w:t xml:space="preserve">en letni pregled stanja </w:t>
      </w:r>
      <w:r w:rsidR="00832CE5">
        <w:rPr>
          <w:rFonts w:ascii="Arial" w:hAnsi="Arial" w:cs="Arial"/>
          <w:sz w:val="18"/>
          <w:szCs w:val="18"/>
        </w:rPr>
        <w:t xml:space="preserve">vgrajene razsvetljave in opreme centralnega igrišča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r w:rsidR="00832CE5">
        <w:rPr>
          <w:rFonts w:ascii="Arial" w:hAnsi="Arial" w:cs="Arial"/>
          <w:sz w:val="18"/>
          <w:szCs w:val="18"/>
        </w:rPr>
        <w:t xml:space="preserve"> o čemer se vodi zapisnik,</w:t>
      </w:r>
    </w:p>
    <w:p w14:paraId="78340F7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predati navodila za </w:t>
      </w:r>
      <w:r w:rsidR="00E661F2">
        <w:rPr>
          <w:rFonts w:ascii="Arial" w:hAnsi="Arial" w:cs="Arial"/>
          <w:sz w:val="18"/>
          <w:szCs w:val="18"/>
        </w:rPr>
        <w:t xml:space="preserve">uporabo in </w:t>
      </w:r>
      <w:r w:rsidRPr="00E75002">
        <w:rPr>
          <w:rFonts w:ascii="Arial" w:hAnsi="Arial" w:cs="Arial"/>
          <w:sz w:val="18"/>
          <w:szCs w:val="18"/>
        </w:rPr>
        <w:t xml:space="preserve">vzdrževanje </w:t>
      </w:r>
      <w:r w:rsidR="00E661F2">
        <w:rPr>
          <w:rFonts w:ascii="Arial" w:hAnsi="Arial" w:cs="Arial"/>
          <w:sz w:val="18"/>
          <w:szCs w:val="18"/>
        </w:rPr>
        <w:t xml:space="preserve">vgrajene razsvetljave in opreme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p>
    <w:p w14:paraId="0042623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izvedba šolanja kadra za</w:t>
      </w:r>
      <w:r w:rsidR="001E4713">
        <w:rPr>
          <w:rFonts w:ascii="Arial" w:hAnsi="Arial" w:cs="Arial"/>
          <w:sz w:val="18"/>
          <w:szCs w:val="18"/>
        </w:rPr>
        <w:t xml:space="preserve"> uporabo, nastavitev/programiranje scen ter</w:t>
      </w:r>
      <w:r w:rsidRPr="00E75002">
        <w:rPr>
          <w:rFonts w:ascii="Arial" w:hAnsi="Arial" w:cs="Arial"/>
          <w:sz w:val="18"/>
          <w:szCs w:val="18"/>
        </w:rPr>
        <w:t xml:space="preserve"> vzdrževanje v </w:t>
      </w:r>
      <w:r w:rsidRPr="00E75002">
        <w:rPr>
          <w:rFonts w:ascii="Arial" w:hAnsi="Arial" w:cs="Arial" w:hint="eastAsia"/>
          <w:sz w:val="18"/>
          <w:szCs w:val="18"/>
        </w:rPr>
        <w:t>č</w:t>
      </w:r>
      <w:r w:rsidRPr="00E75002">
        <w:rPr>
          <w:rFonts w:ascii="Arial" w:hAnsi="Arial" w:cs="Arial"/>
          <w:sz w:val="18"/>
          <w:szCs w:val="18"/>
        </w:rPr>
        <w:t>asu garancije,</w:t>
      </w:r>
    </w:p>
    <w:p w14:paraId="0DBE6F9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izro</w:t>
      </w:r>
      <w:r w:rsidRPr="00E75002">
        <w:rPr>
          <w:rFonts w:ascii="Arial" w:hAnsi="Arial" w:cs="Arial" w:hint="eastAsia"/>
          <w:sz w:val="18"/>
          <w:szCs w:val="18"/>
        </w:rPr>
        <w:t>č</w:t>
      </w:r>
      <w:r w:rsidRPr="00E75002">
        <w:rPr>
          <w:rFonts w:ascii="Arial" w:hAnsi="Arial" w:cs="Arial"/>
          <w:sz w:val="18"/>
          <w:szCs w:val="18"/>
        </w:rPr>
        <w:t>itev ustreznega finan</w:t>
      </w:r>
      <w:r w:rsidRPr="00E75002">
        <w:rPr>
          <w:rFonts w:ascii="Arial" w:hAnsi="Arial" w:cs="Arial" w:hint="eastAsia"/>
          <w:sz w:val="18"/>
          <w:szCs w:val="18"/>
        </w:rPr>
        <w:t>č</w:t>
      </w:r>
      <w:r w:rsidRPr="00E75002">
        <w:rPr>
          <w:rFonts w:ascii="Arial" w:hAnsi="Arial" w:cs="Arial"/>
          <w:sz w:val="18"/>
          <w:szCs w:val="18"/>
        </w:rPr>
        <w:t>nega zavarovanja v višini 10 % od pogodbene vrednosti z DDV, kot jamstva za odpravo napak v garancijskem roku, ki bo veljavno vsaj še 30 dni po poteku garancijskega roka, najve</w:t>
      </w:r>
      <w:r w:rsidRPr="00E75002">
        <w:rPr>
          <w:rFonts w:ascii="Arial" w:hAnsi="Arial" w:cs="Arial" w:hint="eastAsia"/>
          <w:sz w:val="18"/>
          <w:szCs w:val="18"/>
        </w:rPr>
        <w:t>č</w:t>
      </w:r>
      <w:r w:rsidRPr="00E75002">
        <w:rPr>
          <w:rFonts w:ascii="Arial" w:hAnsi="Arial" w:cs="Arial"/>
          <w:sz w:val="18"/>
          <w:szCs w:val="18"/>
        </w:rPr>
        <w:t xml:space="preserve"> 10 dni po izro</w:t>
      </w:r>
      <w:r w:rsidRPr="00E75002">
        <w:rPr>
          <w:rFonts w:ascii="Arial" w:hAnsi="Arial" w:cs="Arial" w:hint="eastAsia"/>
          <w:sz w:val="18"/>
          <w:szCs w:val="18"/>
        </w:rPr>
        <w:t>č</w:t>
      </w:r>
      <w:r w:rsidRPr="00E75002">
        <w:rPr>
          <w:rFonts w:ascii="Arial" w:hAnsi="Arial" w:cs="Arial"/>
          <w:sz w:val="18"/>
          <w:szCs w:val="18"/>
        </w:rPr>
        <w:t>itvi in prevzemu del, z dobo veljavnosti najmanj 30 dni po poteku garancijskega roka.</w:t>
      </w:r>
    </w:p>
    <w:p w14:paraId="5DCB8949"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upoštevanje vseh zna</w:t>
      </w:r>
      <w:r w:rsidRPr="00E75002">
        <w:rPr>
          <w:rFonts w:ascii="Arial" w:hAnsi="Arial" w:cs="Arial" w:hint="eastAsia"/>
          <w:sz w:val="18"/>
          <w:szCs w:val="18"/>
        </w:rPr>
        <w:t>č</w:t>
      </w:r>
      <w:r w:rsidRPr="00E75002">
        <w:rPr>
          <w:rFonts w:ascii="Arial" w:hAnsi="Arial" w:cs="Arial"/>
          <w:sz w:val="18"/>
          <w:szCs w:val="18"/>
        </w:rPr>
        <w:t>ilnosti objekta, dostopa, dovoza, skladiš</w:t>
      </w:r>
      <w:r w:rsidRPr="00E75002">
        <w:rPr>
          <w:rFonts w:ascii="Arial" w:hAnsi="Arial" w:cs="Arial" w:hint="eastAsia"/>
          <w:sz w:val="18"/>
          <w:szCs w:val="18"/>
        </w:rPr>
        <w:t>č</w:t>
      </w:r>
      <w:r w:rsidRPr="00E75002">
        <w:rPr>
          <w:rFonts w:ascii="Arial" w:hAnsi="Arial" w:cs="Arial"/>
          <w:sz w:val="18"/>
          <w:szCs w:val="18"/>
        </w:rPr>
        <w:t>enja, delovnih in pomožnih prostorov in tudi vseh morebitnih s tem povezanih težavnih okoliš</w:t>
      </w:r>
      <w:r w:rsidRPr="00E75002">
        <w:rPr>
          <w:rFonts w:ascii="Arial" w:hAnsi="Arial" w:cs="Arial" w:hint="eastAsia"/>
          <w:sz w:val="18"/>
          <w:szCs w:val="18"/>
        </w:rPr>
        <w:t>č</w:t>
      </w:r>
      <w:r w:rsidRPr="00E75002">
        <w:rPr>
          <w:rFonts w:ascii="Arial" w:hAnsi="Arial" w:cs="Arial"/>
          <w:sz w:val="18"/>
          <w:szCs w:val="18"/>
        </w:rPr>
        <w:t>in,</w:t>
      </w:r>
    </w:p>
    <w:p w14:paraId="645E9BC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med izvajanjem pogodbenih del samostojno poskrbel za vse potrebne ukrepe varstva pri delu in varstva pred požarom ter za izvajanje teh ukrepov; za morebitne opustitve zgornjih ukrepov prevzame izvajalec popolno odgovornost,</w:t>
      </w:r>
    </w:p>
    <w:p w14:paraId="1C8B00AE"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pogodbena dela izvajal s strokovno usposobljenimi delavci,</w:t>
      </w:r>
    </w:p>
    <w:p w14:paraId="1BA5CF75"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za predpisane vgrajene materiale predložil investitorju predpisane certifikate in garancijske liste,</w:t>
      </w:r>
    </w:p>
    <w:p w14:paraId="4314707A"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na zahtevo </w:t>
      </w:r>
      <w:r w:rsidR="00E661F2">
        <w:rPr>
          <w:rFonts w:ascii="Arial" w:hAnsi="Arial" w:cs="Arial"/>
          <w:sz w:val="18"/>
          <w:szCs w:val="18"/>
        </w:rPr>
        <w:t>naročnika</w:t>
      </w:r>
      <w:r w:rsidRPr="00E75002">
        <w:rPr>
          <w:rFonts w:ascii="Arial" w:hAnsi="Arial" w:cs="Arial"/>
          <w:sz w:val="18"/>
          <w:szCs w:val="18"/>
        </w:rPr>
        <w:t xml:space="preserve"> pri organizaciji, ki jo bo dolo</w:t>
      </w:r>
      <w:r w:rsidRPr="00E75002">
        <w:rPr>
          <w:rFonts w:ascii="Arial" w:hAnsi="Arial" w:cs="Arial" w:hint="eastAsia"/>
          <w:sz w:val="18"/>
          <w:szCs w:val="18"/>
        </w:rPr>
        <w:t>č</w:t>
      </w:r>
      <w:r w:rsidRPr="00E75002">
        <w:rPr>
          <w:rFonts w:ascii="Arial" w:hAnsi="Arial" w:cs="Arial"/>
          <w:sz w:val="18"/>
          <w:szCs w:val="18"/>
        </w:rPr>
        <w:t>il investitor, naro</w:t>
      </w:r>
      <w:r w:rsidRPr="00E75002">
        <w:rPr>
          <w:rFonts w:ascii="Arial" w:hAnsi="Arial" w:cs="Arial" w:hint="eastAsia"/>
          <w:sz w:val="18"/>
          <w:szCs w:val="18"/>
        </w:rPr>
        <w:t>č</w:t>
      </w:r>
      <w:r w:rsidRPr="00E75002">
        <w:rPr>
          <w:rFonts w:ascii="Arial" w:hAnsi="Arial" w:cs="Arial"/>
          <w:sz w:val="18"/>
          <w:szCs w:val="18"/>
        </w:rPr>
        <w:t>il posebne preiskave; stroške takih preiskav bo pla</w:t>
      </w:r>
      <w:r w:rsidRPr="00E75002">
        <w:rPr>
          <w:rFonts w:ascii="Arial" w:hAnsi="Arial" w:cs="Arial" w:hint="eastAsia"/>
          <w:sz w:val="18"/>
          <w:szCs w:val="18"/>
        </w:rPr>
        <w:t>č</w:t>
      </w:r>
      <w:r w:rsidRPr="00E75002">
        <w:rPr>
          <w:rFonts w:ascii="Arial" w:hAnsi="Arial" w:cs="Arial"/>
          <w:sz w:val="18"/>
          <w:szCs w:val="18"/>
        </w:rPr>
        <w:t xml:space="preserve">al izvajalec, </w:t>
      </w:r>
      <w:r w:rsidRPr="00E75002">
        <w:rPr>
          <w:rFonts w:ascii="Arial" w:hAnsi="Arial" w:cs="Arial" w:hint="eastAsia"/>
          <w:sz w:val="18"/>
          <w:szCs w:val="18"/>
        </w:rPr>
        <w:t>č</w:t>
      </w:r>
      <w:r w:rsidRPr="00E75002">
        <w:rPr>
          <w:rFonts w:ascii="Arial" w:hAnsi="Arial" w:cs="Arial"/>
          <w:sz w:val="18"/>
          <w:szCs w:val="18"/>
        </w:rPr>
        <w:t xml:space="preserve">e bo dokazan sum o neustreznosti materiala ali izvedenih del, sicer pa </w:t>
      </w:r>
      <w:r w:rsidR="00E661F2">
        <w:rPr>
          <w:rFonts w:ascii="Arial" w:hAnsi="Arial" w:cs="Arial"/>
          <w:sz w:val="18"/>
          <w:szCs w:val="18"/>
        </w:rPr>
        <w:t>naročnika</w:t>
      </w:r>
      <w:r w:rsidRPr="00E75002">
        <w:rPr>
          <w:rFonts w:ascii="Arial" w:hAnsi="Arial" w:cs="Arial"/>
          <w:sz w:val="18"/>
          <w:szCs w:val="18"/>
        </w:rPr>
        <w:t>,</w:t>
      </w:r>
    </w:p>
    <w:p w14:paraId="022BE246" w14:textId="77777777" w:rsidR="00DC6CC7"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opravil </w:t>
      </w:r>
      <w:r w:rsidRPr="00E75002">
        <w:rPr>
          <w:rFonts w:ascii="Arial" w:hAnsi="Arial" w:cs="Arial" w:hint="eastAsia"/>
          <w:sz w:val="18"/>
          <w:szCs w:val="18"/>
        </w:rPr>
        <w:t>č</w:t>
      </w:r>
      <w:r w:rsidRPr="00E75002">
        <w:rPr>
          <w:rFonts w:ascii="Arial" w:hAnsi="Arial" w:cs="Arial"/>
          <w:sz w:val="18"/>
          <w:szCs w:val="18"/>
        </w:rPr>
        <w:t>iš</w:t>
      </w:r>
      <w:r w:rsidRPr="00E75002">
        <w:rPr>
          <w:rFonts w:ascii="Arial" w:hAnsi="Arial" w:cs="Arial" w:hint="eastAsia"/>
          <w:sz w:val="18"/>
          <w:szCs w:val="18"/>
        </w:rPr>
        <w:t>č</w:t>
      </w:r>
      <w:r w:rsidRPr="00E75002">
        <w:rPr>
          <w:rFonts w:ascii="Arial" w:hAnsi="Arial" w:cs="Arial"/>
          <w:sz w:val="18"/>
          <w:szCs w:val="18"/>
        </w:rPr>
        <w:t xml:space="preserve">enje objekta in sicer med izvedbo del in pred primopredajo </w:t>
      </w:r>
      <w:r w:rsidR="00E661F2">
        <w:rPr>
          <w:rFonts w:ascii="Arial" w:hAnsi="Arial" w:cs="Arial"/>
          <w:sz w:val="18"/>
          <w:szCs w:val="18"/>
        </w:rPr>
        <w:t>vgrajene razsvetljave in opreme</w:t>
      </w:r>
      <w:r w:rsidRPr="00E75002">
        <w:rPr>
          <w:rFonts w:ascii="Arial" w:hAnsi="Arial" w:cs="Arial"/>
          <w:sz w:val="18"/>
          <w:szCs w:val="18"/>
        </w:rPr>
        <w:t>.</w:t>
      </w:r>
    </w:p>
    <w:p w14:paraId="689444C2" w14:textId="77777777" w:rsidR="00E75002" w:rsidRDefault="00E75002" w:rsidP="00E75002">
      <w:pPr>
        <w:autoSpaceDE w:val="0"/>
        <w:autoSpaceDN w:val="0"/>
        <w:adjustRightInd w:val="0"/>
        <w:contextualSpacing/>
        <w:jc w:val="both"/>
        <w:rPr>
          <w:rFonts w:ascii="Arial" w:hAnsi="Arial" w:cs="Arial"/>
          <w:sz w:val="18"/>
          <w:szCs w:val="18"/>
        </w:rPr>
      </w:pPr>
    </w:p>
    <w:p w14:paraId="1B1EC290" w14:textId="77777777" w:rsidR="00E75002" w:rsidRPr="00E75002"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zajemajo tudi vsa pripravljalna, pomožna, spremljajo</w:t>
      </w:r>
      <w:r w:rsidRPr="00E75002">
        <w:rPr>
          <w:rFonts w:ascii="Arial" w:hAnsi="Arial" w:cs="Arial" w:hint="eastAsia"/>
          <w:sz w:val="18"/>
          <w:szCs w:val="18"/>
        </w:rPr>
        <w:t>č</w:t>
      </w:r>
      <w:r w:rsidRPr="00E75002">
        <w:rPr>
          <w:rFonts w:ascii="Arial" w:hAnsi="Arial" w:cs="Arial"/>
          <w:sz w:val="18"/>
          <w:szCs w:val="18"/>
        </w:rPr>
        <w:t>a in transportna dela, uporabo vseh za izvajanje potrebnih orodij, priprav in naprav.</w:t>
      </w:r>
    </w:p>
    <w:p w14:paraId="061AD101" w14:textId="77777777" w:rsidR="00E75002" w:rsidRPr="004948A4"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prav tako zajemajo vse potrebne demontaže, ponovne montaže potrebne za izvedbo pogodbenih del ter odvoz odve</w:t>
      </w:r>
      <w:r w:rsidRPr="00E75002">
        <w:rPr>
          <w:rFonts w:ascii="Arial" w:hAnsi="Arial" w:cs="Arial" w:hint="eastAsia"/>
          <w:sz w:val="18"/>
          <w:szCs w:val="18"/>
        </w:rPr>
        <w:t>č</w:t>
      </w:r>
      <w:r w:rsidRPr="00E75002">
        <w:rPr>
          <w:rFonts w:ascii="Arial" w:hAnsi="Arial" w:cs="Arial"/>
          <w:sz w:val="18"/>
          <w:szCs w:val="18"/>
        </w:rPr>
        <w:t>nega materiala na za</w:t>
      </w:r>
      <w:r w:rsidRPr="00E75002">
        <w:rPr>
          <w:rFonts w:ascii="Arial" w:hAnsi="Arial" w:cs="Arial" w:hint="eastAsia"/>
          <w:sz w:val="18"/>
          <w:szCs w:val="18"/>
        </w:rPr>
        <w:t>č</w:t>
      </w:r>
      <w:r w:rsidRPr="00E75002">
        <w:rPr>
          <w:rFonts w:ascii="Arial" w:hAnsi="Arial" w:cs="Arial"/>
          <w:sz w:val="18"/>
          <w:szCs w:val="18"/>
        </w:rPr>
        <w:t>asno deponijo.</w:t>
      </w:r>
    </w:p>
    <w:p w14:paraId="5B74CE47" w14:textId="26395128"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Izvajalec odgovarja tudi za škodo, ki jo povzročijo pri njem zaposleni delavci.</w:t>
      </w:r>
    </w:p>
    <w:p w14:paraId="2B1A6DB5"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NAROČNIKA</w:t>
      </w:r>
    </w:p>
    <w:p w14:paraId="2FEF9285"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14D4C306"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14:paraId="414A7454"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14:paraId="605D885D" w14:textId="77777777" w:rsidR="00E75002" w:rsidRPr="004948A4" w:rsidRDefault="00E75002" w:rsidP="00DC6CC7">
      <w:pPr>
        <w:autoSpaceDE w:val="0"/>
        <w:autoSpaceDN w:val="0"/>
        <w:adjustRightInd w:val="0"/>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w:t>
      </w:r>
      <w:r w:rsidR="00E661F2">
        <w:rPr>
          <w:rFonts w:ascii="Arial" w:hAnsi="Arial" w:cs="Arial"/>
          <w:sz w:val="18"/>
        </w:rPr>
        <w:t>Zamenjava razsvetljave v Rdeči dvorani.</w:t>
      </w:r>
      <w:r w:rsidRPr="00E75002">
        <w:rPr>
          <w:rFonts w:ascii="Arial" w:hAnsi="Arial" w:cs="Arial"/>
          <w:sz w:val="18"/>
        </w:rPr>
        <w:t xml:space="preserve"> </w:t>
      </w:r>
    </w:p>
    <w:p w14:paraId="7F454D6B"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20B808D2" w14:textId="77777777" w:rsidR="00DC6CC7" w:rsidRPr="004948A4" w:rsidRDefault="00E75002" w:rsidP="00F54EE6">
      <w:pPr>
        <w:autoSpaceDE w:val="0"/>
        <w:autoSpaceDN w:val="0"/>
        <w:adjustRightInd w:val="0"/>
        <w:jc w:val="both"/>
        <w:rPr>
          <w:rFonts w:ascii="Arial" w:hAnsi="Arial" w:cs="Arial"/>
          <w:sz w:val="18"/>
          <w:szCs w:val="18"/>
        </w:rPr>
      </w:pPr>
      <w:r w:rsidRPr="00E75002">
        <w:rPr>
          <w:rFonts w:ascii="Arial" w:hAnsi="Arial" w:cs="Arial"/>
          <w:sz w:val="18"/>
        </w:rPr>
        <w:t>Naro</w:t>
      </w:r>
      <w:r w:rsidRPr="00E75002">
        <w:rPr>
          <w:rFonts w:ascii="Arial" w:hAnsi="Arial" w:cs="Arial" w:hint="eastAsia"/>
          <w:sz w:val="18"/>
        </w:rPr>
        <w:t>č</w:t>
      </w:r>
      <w:r w:rsidRPr="00E75002">
        <w:rPr>
          <w:rFonts w:ascii="Arial" w:hAnsi="Arial" w:cs="Arial"/>
          <w:sz w:val="18"/>
        </w:rPr>
        <w:t>nik bo zagotovil elektri</w:t>
      </w:r>
      <w:r w:rsidRPr="00E75002">
        <w:rPr>
          <w:rFonts w:ascii="Arial" w:hAnsi="Arial" w:cs="Arial" w:hint="eastAsia"/>
          <w:sz w:val="18"/>
        </w:rPr>
        <w:t>č</w:t>
      </w:r>
      <w:r>
        <w:rPr>
          <w:rFonts w:ascii="Arial" w:hAnsi="Arial" w:cs="Arial"/>
          <w:sz w:val="18"/>
        </w:rPr>
        <w:t>no energijo in vodo, potrebno</w:t>
      </w:r>
      <w:r w:rsidRPr="00E75002">
        <w:rPr>
          <w:rFonts w:ascii="Arial" w:hAnsi="Arial" w:cs="Arial"/>
          <w:sz w:val="18"/>
        </w:rPr>
        <w:t xml:space="preserve"> za izvajanje pogodbenih del.</w:t>
      </w:r>
    </w:p>
    <w:p w14:paraId="4F371902" w14:textId="77777777" w:rsidR="00D314F6" w:rsidRPr="00D314F6" w:rsidRDefault="00D314F6" w:rsidP="00D314F6">
      <w:pPr>
        <w:pStyle w:val="Glava"/>
        <w:spacing w:before="480" w:after="120"/>
        <w:jc w:val="center"/>
        <w:rPr>
          <w:rFonts w:ascii="Arial" w:hAnsi="Arial" w:cs="Arial"/>
          <w:b/>
          <w:bCs/>
          <w:sz w:val="18"/>
          <w:szCs w:val="20"/>
        </w:rPr>
      </w:pPr>
      <w:r w:rsidRPr="00D314F6">
        <w:rPr>
          <w:rFonts w:ascii="Arial" w:hAnsi="Arial" w:cs="Arial"/>
          <w:b/>
          <w:bCs/>
          <w:sz w:val="18"/>
          <w:szCs w:val="20"/>
        </w:rPr>
        <w:t>ROK DOKONČANJA DEL</w:t>
      </w:r>
    </w:p>
    <w:p w14:paraId="0FC74ED3" w14:textId="77777777" w:rsidR="00D314F6" w:rsidRPr="00D314F6" w:rsidRDefault="00D314F6" w:rsidP="00D314F6">
      <w:pPr>
        <w:pStyle w:val="Glava"/>
        <w:numPr>
          <w:ilvl w:val="0"/>
          <w:numId w:val="11"/>
        </w:numPr>
        <w:tabs>
          <w:tab w:val="clear" w:pos="4536"/>
          <w:tab w:val="clear" w:pos="9072"/>
        </w:tabs>
        <w:spacing w:before="240" w:after="120"/>
        <w:jc w:val="center"/>
        <w:rPr>
          <w:rFonts w:ascii="Arial" w:hAnsi="Arial" w:cs="Arial"/>
          <w:bCs/>
          <w:sz w:val="18"/>
          <w:szCs w:val="20"/>
        </w:rPr>
      </w:pPr>
      <w:r w:rsidRPr="00D314F6">
        <w:rPr>
          <w:rFonts w:ascii="Arial" w:hAnsi="Arial" w:cs="Arial"/>
          <w:bCs/>
          <w:sz w:val="18"/>
          <w:szCs w:val="20"/>
        </w:rPr>
        <w:t>člen</w:t>
      </w:r>
    </w:p>
    <w:p w14:paraId="6C27BA1C"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 xml:space="preserve">Izvajalec se obvezuje, da bo pričel z izvajanjem prevzetih del takoj po </w:t>
      </w:r>
      <w:r w:rsidR="00E661F2">
        <w:rPr>
          <w:rFonts w:ascii="Arial" w:hAnsi="Arial" w:cs="Arial"/>
          <w:bCs/>
          <w:sz w:val="18"/>
          <w:szCs w:val="20"/>
        </w:rPr>
        <w:t>uvedbi v delo ter jih izvedel v roku 3</w:t>
      </w:r>
      <w:r w:rsidRPr="00D314F6">
        <w:rPr>
          <w:rFonts w:ascii="Arial" w:hAnsi="Arial" w:cs="Arial"/>
          <w:bCs/>
          <w:sz w:val="18"/>
          <w:szCs w:val="20"/>
        </w:rPr>
        <w:t xml:space="preserve">0 dni od </w:t>
      </w:r>
      <w:r w:rsidR="00E661F2">
        <w:rPr>
          <w:rFonts w:ascii="Arial" w:hAnsi="Arial" w:cs="Arial"/>
          <w:bCs/>
          <w:sz w:val="18"/>
          <w:szCs w:val="20"/>
        </w:rPr>
        <w:t>uvedbe v delo</w:t>
      </w:r>
      <w:r w:rsidRPr="00D314F6">
        <w:rPr>
          <w:rFonts w:ascii="Arial" w:hAnsi="Arial" w:cs="Arial"/>
          <w:bCs/>
          <w:sz w:val="18"/>
          <w:szCs w:val="20"/>
        </w:rPr>
        <w:t>.</w:t>
      </w:r>
      <w:r w:rsidR="00E661F2">
        <w:rPr>
          <w:rFonts w:ascii="Arial" w:hAnsi="Arial" w:cs="Arial"/>
          <w:bCs/>
          <w:sz w:val="18"/>
          <w:szCs w:val="20"/>
        </w:rPr>
        <w:t xml:space="preserve"> Predvideni datum uvedbe v delo je 27. 6. 2017.</w:t>
      </w:r>
    </w:p>
    <w:p w14:paraId="4B1BAC9F" w14:textId="77777777" w:rsidR="00D314F6" w:rsidRPr="00D314F6" w:rsidRDefault="00D314F6" w:rsidP="00D314F6">
      <w:pPr>
        <w:pStyle w:val="Glava"/>
        <w:jc w:val="both"/>
        <w:rPr>
          <w:rFonts w:ascii="Arial" w:hAnsi="Arial" w:cs="Arial"/>
          <w:bCs/>
          <w:sz w:val="18"/>
          <w:szCs w:val="20"/>
        </w:rPr>
      </w:pPr>
    </w:p>
    <w:p w14:paraId="7FBA31B0"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Če izvajalec zamuja glede na terminski plan izvajanja del ali glede na rok dokončanja del, je o tem dolžan takoj pisno obvestiti naročnika in ga zaprositi za podaljšanje roka dokončanja del, kar se dogovori in potrdi pisno v obliki aneksa k pogodbi.</w:t>
      </w:r>
    </w:p>
    <w:p w14:paraId="25113CA7" w14:textId="77777777" w:rsidR="00D314F6" w:rsidRPr="00D314F6" w:rsidRDefault="00D314F6" w:rsidP="00D314F6">
      <w:pPr>
        <w:pStyle w:val="Glava"/>
        <w:jc w:val="both"/>
        <w:rPr>
          <w:rFonts w:ascii="Arial" w:hAnsi="Arial" w:cs="Arial"/>
          <w:bCs/>
          <w:sz w:val="18"/>
          <w:szCs w:val="20"/>
        </w:rPr>
      </w:pPr>
    </w:p>
    <w:p w14:paraId="2150952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Če izvajalec ne začne z izvajanjem prevzetih del v pogodbeno določenem roku, sme naročnik oddati dela v celoti ali delno drugemu izvajalcu. Vse morebitne višje stroške, vključno pogodbeno kazen in škodo, ki s tem nastane, trpi izvajalec del iz te pogodbe. Enako sme ukrepati naročnik, če izvajalec neupravičeno prekine ali ustavi dela.</w:t>
      </w:r>
    </w:p>
    <w:p w14:paraId="2B75F140" w14:textId="77777777" w:rsidR="00D314F6" w:rsidRPr="00D314F6" w:rsidRDefault="00D314F6" w:rsidP="00D314F6">
      <w:pPr>
        <w:pStyle w:val="Glava"/>
        <w:spacing w:before="480" w:after="120"/>
        <w:jc w:val="center"/>
        <w:rPr>
          <w:rFonts w:ascii="Arial" w:hAnsi="Arial" w:cs="Arial"/>
          <w:b/>
          <w:bCs/>
          <w:sz w:val="18"/>
          <w:szCs w:val="18"/>
        </w:rPr>
      </w:pPr>
      <w:r w:rsidRPr="00D314F6">
        <w:rPr>
          <w:rFonts w:ascii="Arial" w:hAnsi="Arial" w:cs="Arial"/>
          <w:b/>
          <w:bCs/>
          <w:sz w:val="18"/>
          <w:szCs w:val="18"/>
        </w:rPr>
        <w:t>POGODBENA KAZEN</w:t>
      </w:r>
    </w:p>
    <w:p w14:paraId="66B4EB0E" w14:textId="77777777" w:rsidR="00D314F6" w:rsidRPr="00D314F6" w:rsidRDefault="00D314F6" w:rsidP="00D314F6">
      <w:pPr>
        <w:pStyle w:val="Odstavekseznama"/>
        <w:numPr>
          <w:ilvl w:val="0"/>
          <w:numId w:val="11"/>
        </w:numPr>
        <w:spacing w:before="240" w:after="120"/>
        <w:jc w:val="center"/>
        <w:rPr>
          <w:rFonts w:ascii="Arial" w:hAnsi="Arial" w:cs="Arial"/>
          <w:sz w:val="18"/>
          <w:szCs w:val="18"/>
        </w:rPr>
      </w:pPr>
      <w:r w:rsidRPr="00D314F6">
        <w:rPr>
          <w:rFonts w:ascii="Arial" w:hAnsi="Arial" w:cs="Arial"/>
          <w:sz w:val="18"/>
          <w:szCs w:val="18"/>
        </w:rPr>
        <w:t>člen</w:t>
      </w:r>
    </w:p>
    <w:p w14:paraId="45AA6AE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w:t>
      </w:r>
      <w:r>
        <w:rPr>
          <w:rFonts w:ascii="Arial" w:hAnsi="Arial" w:cs="Arial"/>
          <w:bCs/>
          <w:sz w:val="18"/>
          <w:szCs w:val="18"/>
        </w:rPr>
        <w:t xml:space="preserve"> </w:t>
      </w:r>
      <w:r w:rsidRPr="00D314F6">
        <w:rPr>
          <w:rFonts w:ascii="Arial" w:hAnsi="Arial" w:cs="Arial"/>
          <w:bCs/>
          <w:sz w:val="18"/>
          <w:szCs w:val="18"/>
        </w:rPr>
        <w:t>% skupne vrednosti pogodbenih del z DDV.</w:t>
      </w:r>
    </w:p>
    <w:p w14:paraId="35D2F7B4" w14:textId="77777777" w:rsidR="00D314F6" w:rsidRPr="00D314F6" w:rsidRDefault="00D314F6" w:rsidP="00D314F6">
      <w:pPr>
        <w:pStyle w:val="Glava"/>
        <w:jc w:val="both"/>
        <w:rPr>
          <w:rFonts w:ascii="Arial" w:hAnsi="Arial" w:cs="Arial"/>
          <w:bCs/>
          <w:sz w:val="18"/>
          <w:szCs w:val="18"/>
        </w:rPr>
      </w:pPr>
    </w:p>
    <w:p w14:paraId="7975968B"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Naročnik ima pravico uveljavljati pogodbeno kazen najkasneje v roku 8 dni po prejemu računa.</w:t>
      </w:r>
    </w:p>
    <w:p w14:paraId="2F1D50C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Za uveljavljanje pogodbene kazni naročnik izvajalcu izstavi račun, ki ga je izvajalec dolžan poravnati v 8 dneh od izstavitve.</w:t>
      </w:r>
    </w:p>
    <w:p w14:paraId="12AFB224" w14:textId="77777777" w:rsidR="00D314F6" w:rsidRPr="00D314F6" w:rsidRDefault="00D314F6" w:rsidP="00D314F6">
      <w:pPr>
        <w:pStyle w:val="Glava"/>
        <w:jc w:val="both"/>
        <w:rPr>
          <w:rFonts w:ascii="Arial" w:hAnsi="Arial" w:cs="Arial"/>
          <w:bCs/>
          <w:sz w:val="18"/>
          <w:szCs w:val="18"/>
        </w:rPr>
      </w:pPr>
    </w:p>
    <w:p w14:paraId="7951C121" w14:textId="77777777" w:rsidR="00D314F6" w:rsidRPr="00D8771A" w:rsidRDefault="00D314F6" w:rsidP="00D8771A">
      <w:pPr>
        <w:pStyle w:val="Glava"/>
        <w:jc w:val="both"/>
        <w:rPr>
          <w:rFonts w:ascii="Arial" w:hAnsi="Arial" w:cs="Arial"/>
          <w:bCs/>
          <w:sz w:val="18"/>
          <w:szCs w:val="18"/>
        </w:rPr>
      </w:pPr>
      <w:r w:rsidRPr="00D314F6">
        <w:rPr>
          <w:rFonts w:ascii="Arial" w:hAnsi="Arial" w:cs="Arial"/>
          <w:bCs/>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w:t>
      </w:r>
      <w:r w:rsidR="00D8771A">
        <w:rPr>
          <w:rFonts w:ascii="Arial" w:hAnsi="Arial" w:cs="Arial"/>
          <w:bCs/>
          <w:sz w:val="18"/>
          <w:szCs w:val="18"/>
        </w:rPr>
        <w:t>ema pisnega zahtevka naročnika.</w:t>
      </w:r>
    </w:p>
    <w:p w14:paraId="506AF5B7" w14:textId="77777777" w:rsidR="00F54EE6" w:rsidRPr="004948A4" w:rsidRDefault="00F54EE6" w:rsidP="00013C32">
      <w:pPr>
        <w:autoSpaceDE w:val="0"/>
        <w:autoSpaceDN w:val="0"/>
        <w:adjustRightInd w:val="0"/>
        <w:spacing w:before="480" w:after="120" w:line="240" w:lineRule="auto"/>
        <w:jc w:val="center"/>
        <w:rPr>
          <w:rFonts w:ascii="Arial" w:hAnsi="Arial" w:cs="Arial"/>
          <w:b/>
          <w:bCs/>
          <w:sz w:val="18"/>
          <w:szCs w:val="18"/>
        </w:rPr>
      </w:pPr>
      <w:r w:rsidRPr="004948A4">
        <w:rPr>
          <w:rFonts w:ascii="Arial" w:hAnsi="Arial" w:cs="Arial"/>
          <w:b/>
          <w:bCs/>
          <w:sz w:val="18"/>
          <w:szCs w:val="18"/>
        </w:rPr>
        <w:lastRenderedPageBreak/>
        <w:t>POGODBENA CENA</w:t>
      </w:r>
    </w:p>
    <w:p w14:paraId="32614885" w14:textId="77777777" w:rsidR="00F54EE6" w:rsidRPr="004948A4" w:rsidRDefault="00F54EE6" w:rsidP="001E5D1F">
      <w:pPr>
        <w:pStyle w:val="Odstavekseznama"/>
        <w:numPr>
          <w:ilvl w:val="0"/>
          <w:numId w:val="11"/>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14:paraId="5927E464" w14:textId="77777777" w:rsidR="00F54EE6" w:rsidRPr="004948A4" w:rsidRDefault="00F54EE6" w:rsidP="00F54EE6">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00E45EB5">
        <w:rPr>
          <w:rFonts w:ascii="Arial" w:hAnsi="Arial" w:cs="Arial"/>
          <w:b/>
          <w:bCs/>
          <w:sz w:val="18"/>
          <w:szCs w:val="18"/>
        </w:rPr>
        <w:t>ZAMENJAVO</w:t>
      </w:r>
      <w:r w:rsidR="00E45EB5" w:rsidRPr="00E45EB5">
        <w:rPr>
          <w:rFonts w:ascii="Arial" w:hAnsi="Arial" w:cs="Arial"/>
          <w:b/>
          <w:bCs/>
          <w:sz w:val="18"/>
          <w:szCs w:val="18"/>
        </w:rPr>
        <w:t xml:space="preserve"> RAZSVETLJAVE V RDE</w:t>
      </w:r>
      <w:r w:rsidR="00E45EB5" w:rsidRPr="00E45EB5">
        <w:rPr>
          <w:rFonts w:ascii="Arial" w:hAnsi="Arial" w:cs="Arial" w:hint="eastAsia"/>
          <w:b/>
          <w:bCs/>
          <w:sz w:val="18"/>
          <w:szCs w:val="18"/>
        </w:rPr>
        <w:t>Č</w:t>
      </w:r>
      <w:r w:rsidR="00E45EB5" w:rsidRPr="00E45EB5">
        <w:rPr>
          <w:rFonts w:ascii="Arial" w:hAnsi="Arial" w:cs="Arial"/>
          <w:b/>
          <w:bCs/>
          <w:sz w:val="18"/>
          <w:szCs w:val="18"/>
        </w:rPr>
        <w:t>I DVORANI</w:t>
      </w:r>
      <w:r w:rsidRPr="004948A4">
        <w:rPr>
          <w:rFonts w:ascii="Arial" w:hAnsi="Arial" w:cs="Arial"/>
          <w:b/>
          <w:sz w:val="18"/>
          <w:szCs w:val="18"/>
        </w:rPr>
        <w:t>:</w:t>
      </w:r>
    </w:p>
    <w:p w14:paraId="6A71B481" w14:textId="77777777" w:rsidR="00F54EE6" w:rsidRPr="004948A4" w:rsidRDefault="00F54EE6" w:rsidP="00F54EE6">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14:paraId="2726B373" w14:textId="77777777" w:rsidR="00F54EE6" w:rsidRPr="004948A4" w:rsidRDefault="00F54EE6" w:rsidP="00F54EE6">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00791D19">
        <w:rPr>
          <w:rFonts w:ascii="Arial" w:eastAsia="Arial" w:hAnsi="Arial" w:cs="Arial"/>
          <w:sz w:val="18"/>
          <w:szCs w:val="18"/>
        </w:rPr>
        <w:t xml:space="preserve">  Evidenčni izračun </w:t>
      </w:r>
      <w:r w:rsidRPr="004948A4">
        <w:rPr>
          <w:rFonts w:ascii="Arial" w:eastAsia="Arial" w:hAnsi="Arial" w:cs="Arial"/>
          <w:sz w:val="18"/>
          <w:szCs w:val="18"/>
        </w:rPr>
        <w:t xml:space="preserve"> DDV (DDV ____%) znaša  _____________________________EUR</w:t>
      </w:r>
    </w:p>
    <w:p w14:paraId="12BEFC8D" w14:textId="77777777" w:rsidR="00F54EE6" w:rsidRPr="004948A4" w:rsidRDefault="00F54EE6" w:rsidP="00F54EE6">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14:paraId="43EB626C" w14:textId="77777777" w:rsidR="00F54EE6" w:rsidRPr="004948A4" w:rsidRDefault="00F54EE6" w:rsidP="00F54EE6">
      <w:pPr>
        <w:ind w:firstLine="709"/>
        <w:jc w:val="center"/>
        <w:rPr>
          <w:rFonts w:ascii="Arial" w:hAnsi="Arial" w:cs="Arial"/>
          <w:sz w:val="18"/>
          <w:szCs w:val="18"/>
        </w:rPr>
      </w:pPr>
      <w:r w:rsidRPr="004948A4">
        <w:rPr>
          <w:rFonts w:ascii="Arial" w:hAnsi="Arial" w:cs="Arial"/>
          <w:sz w:val="18"/>
          <w:szCs w:val="18"/>
        </w:rPr>
        <w:t>z besedo .....................................................................</w:t>
      </w:r>
    </w:p>
    <w:p w14:paraId="382BA1BA" w14:textId="77777777" w:rsidR="000A1FDD" w:rsidRPr="004948A4" w:rsidRDefault="000A1FDD" w:rsidP="00013C32">
      <w:pPr>
        <w:contextualSpacing/>
        <w:jc w:val="both"/>
        <w:rPr>
          <w:rFonts w:ascii="Arial" w:hAnsi="Arial" w:cs="Arial"/>
          <w:sz w:val="18"/>
          <w:szCs w:val="18"/>
        </w:rPr>
      </w:pPr>
    </w:p>
    <w:p w14:paraId="7CE823E6" w14:textId="77777777" w:rsidR="00872C33" w:rsidRPr="004948A4" w:rsidRDefault="00827FA4" w:rsidP="00013C32">
      <w:pPr>
        <w:contextualSpacing/>
        <w:jc w:val="both"/>
        <w:rPr>
          <w:rFonts w:ascii="Arial" w:hAnsi="Arial" w:cs="Arial"/>
          <w:sz w:val="18"/>
          <w:szCs w:val="18"/>
        </w:rPr>
      </w:pPr>
      <w:r w:rsidRPr="004948A4">
        <w:rPr>
          <w:rFonts w:ascii="Arial" w:hAnsi="Arial" w:cs="Arial"/>
          <w:sz w:val="18"/>
          <w:szCs w:val="18"/>
        </w:rPr>
        <w:t>Pogodbena vr</w:t>
      </w:r>
      <w:r w:rsidR="00F54EE6" w:rsidRPr="004948A4">
        <w:rPr>
          <w:rFonts w:ascii="Arial" w:hAnsi="Arial" w:cs="Arial"/>
          <w:sz w:val="18"/>
          <w:szCs w:val="18"/>
        </w:rPr>
        <w:t xml:space="preserve">ednost del se financira </w:t>
      </w:r>
      <w:r w:rsidR="00120144">
        <w:rPr>
          <w:rFonts w:ascii="Arial" w:hAnsi="Arial" w:cs="Arial"/>
          <w:sz w:val="18"/>
          <w:szCs w:val="18"/>
        </w:rPr>
        <w:t>iz finančnega načrta naročnika.</w:t>
      </w:r>
      <w:r w:rsidR="00120144">
        <w:rPr>
          <w:rFonts w:ascii="Arial" w:hAnsi="Arial" w:cs="Arial"/>
          <w:bCs/>
          <w:sz w:val="18"/>
          <w:szCs w:val="18"/>
        </w:rPr>
        <w:t xml:space="preserve"> </w:t>
      </w:r>
      <w:r w:rsidRPr="004948A4">
        <w:rPr>
          <w:rFonts w:ascii="Arial" w:hAnsi="Arial" w:cs="Arial"/>
          <w:sz w:val="18"/>
          <w:szCs w:val="18"/>
        </w:rPr>
        <w:t>Pogodbena</w:t>
      </w:r>
      <w:r w:rsidR="00F54EE6" w:rsidRPr="004948A4">
        <w:rPr>
          <w:rFonts w:ascii="Arial" w:hAnsi="Arial" w:cs="Arial"/>
          <w:sz w:val="18"/>
          <w:szCs w:val="18"/>
        </w:rPr>
        <w:t xml:space="preserve"> </w:t>
      </w:r>
      <w:r w:rsidR="005131B3" w:rsidRPr="004948A4">
        <w:rPr>
          <w:rFonts w:ascii="Arial" w:hAnsi="Arial" w:cs="Arial"/>
          <w:sz w:val="18"/>
          <w:szCs w:val="18"/>
        </w:rPr>
        <w:t xml:space="preserve">vrednost </w:t>
      </w:r>
      <w:r w:rsidR="00F54EE6" w:rsidRPr="004948A4">
        <w:rPr>
          <w:rFonts w:ascii="Arial" w:hAnsi="Arial" w:cs="Arial"/>
          <w:sz w:val="18"/>
          <w:szCs w:val="18"/>
        </w:rPr>
        <w:t>je fiksn</w:t>
      </w:r>
      <w:r w:rsidR="005131B3" w:rsidRPr="004948A4">
        <w:rPr>
          <w:rFonts w:ascii="Arial" w:hAnsi="Arial" w:cs="Arial"/>
          <w:sz w:val="18"/>
          <w:szCs w:val="18"/>
        </w:rPr>
        <w:t xml:space="preserve">a in nespremenljiva </w:t>
      </w:r>
      <w:r w:rsidR="00872C33" w:rsidRPr="004948A4">
        <w:rPr>
          <w:rFonts w:ascii="Arial" w:hAnsi="Arial" w:cs="Arial"/>
          <w:sz w:val="18"/>
          <w:szCs w:val="18"/>
        </w:rPr>
        <w:t xml:space="preserve">za čas </w:t>
      </w:r>
      <w:r w:rsidR="00726AA5">
        <w:rPr>
          <w:rFonts w:ascii="Arial" w:hAnsi="Arial" w:cs="Arial"/>
          <w:sz w:val="18"/>
          <w:szCs w:val="18"/>
        </w:rPr>
        <w:t>trajanja pogodbe</w:t>
      </w:r>
      <w:r w:rsidR="00872C33" w:rsidRPr="004948A4">
        <w:rPr>
          <w:rFonts w:ascii="Arial" w:hAnsi="Arial" w:cs="Arial"/>
          <w:sz w:val="18"/>
          <w:szCs w:val="18"/>
        </w:rPr>
        <w:t>.</w:t>
      </w:r>
    </w:p>
    <w:p w14:paraId="70B62BC2" w14:textId="77777777" w:rsidR="00872C33" w:rsidRPr="004948A4" w:rsidRDefault="00872C33" w:rsidP="00013C32">
      <w:pPr>
        <w:contextualSpacing/>
        <w:jc w:val="both"/>
        <w:rPr>
          <w:rFonts w:ascii="Arial" w:hAnsi="Arial" w:cs="Arial"/>
          <w:sz w:val="18"/>
          <w:szCs w:val="18"/>
        </w:rPr>
      </w:pPr>
    </w:p>
    <w:p w14:paraId="17B99F66" w14:textId="77777777" w:rsidR="00872C33" w:rsidRPr="004948A4" w:rsidRDefault="00872C33" w:rsidP="00013C32">
      <w:pPr>
        <w:contextualSpacing/>
        <w:jc w:val="both"/>
        <w:rPr>
          <w:rFonts w:ascii="Arial" w:hAnsi="Arial" w:cs="Arial"/>
          <w:sz w:val="18"/>
          <w:szCs w:val="18"/>
        </w:rPr>
      </w:pPr>
      <w:r w:rsidRPr="004948A4">
        <w:rPr>
          <w:rFonts w:ascii="Arial" w:hAnsi="Arial" w:cs="Arial"/>
          <w:sz w:val="18"/>
          <w:szCs w:val="18"/>
        </w:rPr>
        <w:t>V pogodbeni ceni</w:t>
      </w:r>
      <w:r w:rsidR="00F54EE6" w:rsidRPr="004948A4">
        <w:rPr>
          <w:rFonts w:ascii="Arial" w:hAnsi="Arial" w:cs="Arial"/>
          <w:sz w:val="18"/>
          <w:szCs w:val="18"/>
        </w:rPr>
        <w:t xml:space="preserve"> so </w:t>
      </w:r>
      <w:r w:rsidR="00F54EE6" w:rsidRPr="004948A4">
        <w:rPr>
          <w:rFonts w:ascii="Arial" w:hAnsi="Arial" w:cs="Arial"/>
          <w:bCs/>
          <w:sz w:val="18"/>
          <w:szCs w:val="18"/>
        </w:rPr>
        <w:t xml:space="preserve">zajeti vsi stroški in morebitni popusti. Izključen je vpliv podražitev materialov ter vpliv morebitnega </w:t>
      </w:r>
      <w:r w:rsidR="00F54EE6" w:rsidRPr="004948A4">
        <w:rPr>
          <w:rFonts w:ascii="Arial" w:hAnsi="Arial" w:cs="Arial"/>
          <w:sz w:val="18"/>
          <w:szCs w:val="18"/>
        </w:rPr>
        <w:t>zakonskega povečanja stopnje obdavčitve na končno ceno.</w:t>
      </w:r>
    </w:p>
    <w:p w14:paraId="6A86770A" w14:textId="7DA09866" w:rsidR="00872C33" w:rsidRPr="004948A4" w:rsidRDefault="00F54EE6" w:rsidP="00013C32">
      <w:pPr>
        <w:autoSpaceDE w:val="0"/>
        <w:autoSpaceDN w:val="0"/>
        <w:adjustRightInd w:val="0"/>
        <w:contextualSpacing/>
        <w:jc w:val="both"/>
        <w:rPr>
          <w:rFonts w:ascii="Arial" w:hAnsi="Arial" w:cs="Arial"/>
          <w:sz w:val="18"/>
          <w:szCs w:val="18"/>
        </w:rPr>
      </w:pPr>
      <w:r w:rsidRPr="004948A4">
        <w:rPr>
          <w:rFonts w:ascii="Arial" w:hAnsi="Arial" w:cs="Arial"/>
          <w:sz w:val="18"/>
          <w:szCs w:val="18"/>
        </w:rPr>
        <w:t>Pogodbena vrednost vsebuje vse elemente cene, vključno z davkom na dodano vrednost, manipulativnimi stroški, taksami, idr. in je ni možno povečati na nobeni osnovi, razen na zakonski.</w:t>
      </w:r>
      <w:r w:rsidR="00872C33" w:rsidRPr="004948A4">
        <w:rPr>
          <w:rFonts w:ascii="Arial" w:hAnsi="Arial" w:cs="Arial"/>
          <w:sz w:val="18"/>
          <w:szCs w:val="18"/>
        </w:rPr>
        <w:t xml:space="preserve"> </w:t>
      </w:r>
    </w:p>
    <w:p w14:paraId="43919C6A"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14:paraId="442A69EC"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2E4D4A"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4C3458" w:rsidRPr="004948A4">
        <w:rPr>
          <w:rFonts w:ascii="Arial" w:hAnsi="Arial" w:cs="Arial"/>
          <w:sz w:val="18"/>
          <w:szCs w:val="18"/>
        </w:rPr>
        <w:t>izv</w:t>
      </w:r>
      <w:r w:rsidR="00D6020C" w:rsidRPr="004948A4">
        <w:rPr>
          <w:rFonts w:ascii="Arial" w:hAnsi="Arial" w:cs="Arial"/>
          <w:sz w:val="18"/>
          <w:szCs w:val="18"/>
        </w:rPr>
        <w:t>ajalca</w:t>
      </w:r>
      <w:r w:rsidRPr="004948A4">
        <w:rPr>
          <w:rFonts w:ascii="Arial" w:hAnsi="Arial" w:cs="Arial"/>
          <w:sz w:val="18"/>
          <w:szCs w:val="18"/>
        </w:rPr>
        <w:t xml:space="preserve">,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prizna samo po predhodnem dogovoru, in sicer po vnaprej dogovorjenih cenah.</w:t>
      </w:r>
    </w:p>
    <w:p w14:paraId="4D57DF75"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Pogodbeni stranki sta soglasni, da za vsa morebitna dodatna ali nepredvidena dela, za katera bosta pogodbeni stranki sklenili aneks k tej pogodbi, oz. bo ta dela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potrdil, vel</w:t>
      </w:r>
      <w:r w:rsidR="00120144">
        <w:rPr>
          <w:rFonts w:ascii="Arial" w:hAnsi="Arial" w:cs="Arial"/>
          <w:sz w:val="18"/>
          <w:szCs w:val="18"/>
        </w:rPr>
        <w:t>jajo cena in kvaliteta, navedeni</w:t>
      </w:r>
      <w:r w:rsidR="002E0AA6">
        <w:rPr>
          <w:rFonts w:ascii="Arial" w:hAnsi="Arial" w:cs="Arial"/>
          <w:sz w:val="18"/>
          <w:szCs w:val="18"/>
        </w:rPr>
        <w:t xml:space="preserve"> v</w:t>
      </w:r>
      <w:r w:rsidRPr="004948A4">
        <w:rPr>
          <w:rFonts w:ascii="Arial" w:hAnsi="Arial" w:cs="Arial"/>
          <w:sz w:val="18"/>
          <w:szCs w:val="18"/>
        </w:rPr>
        <w:t xml:space="preserve"> te</w:t>
      </w:r>
      <w:r w:rsidR="002E0AA6">
        <w:rPr>
          <w:rFonts w:ascii="Arial" w:hAnsi="Arial" w:cs="Arial"/>
          <w:sz w:val="18"/>
          <w:szCs w:val="18"/>
        </w:rPr>
        <w:t>j pogodbi</w:t>
      </w:r>
      <w:r w:rsidRPr="004948A4">
        <w:rPr>
          <w:rFonts w:ascii="Arial" w:hAnsi="Arial" w:cs="Arial"/>
          <w:sz w:val="18"/>
          <w:szCs w:val="18"/>
        </w:rPr>
        <w:t xml:space="preserve">. Če je </w:t>
      </w:r>
      <w:r w:rsidR="004C3458" w:rsidRPr="004948A4">
        <w:rPr>
          <w:rFonts w:ascii="Arial" w:hAnsi="Arial" w:cs="Arial"/>
          <w:sz w:val="18"/>
          <w:szCs w:val="18"/>
        </w:rPr>
        <w:t>izv</w:t>
      </w:r>
      <w:r w:rsidR="000C2774" w:rsidRPr="004948A4">
        <w:rPr>
          <w:rFonts w:ascii="Arial" w:hAnsi="Arial" w:cs="Arial"/>
          <w:sz w:val="18"/>
          <w:szCs w:val="18"/>
        </w:rPr>
        <w:t>ajalec</w:t>
      </w:r>
      <w:r w:rsidRPr="004948A4">
        <w:rPr>
          <w:rFonts w:ascii="Arial" w:hAnsi="Arial" w:cs="Arial"/>
          <w:sz w:val="18"/>
          <w:szCs w:val="18"/>
        </w:rPr>
        <w:t xml:space="preserve"> v ponudbi podal eventualni popust, velja ta popust tudi za vsa morebitna dodatna ali nepredvidena dela ali material.</w:t>
      </w:r>
    </w:p>
    <w:p w14:paraId="3F246199"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71C0F91B"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O kakršnih koli nepredvidenih delih mora </w:t>
      </w:r>
      <w:r w:rsidR="004C3458" w:rsidRPr="004948A4">
        <w:rPr>
          <w:rFonts w:ascii="Arial" w:hAnsi="Arial" w:cs="Arial"/>
          <w:sz w:val="18"/>
          <w:szCs w:val="18"/>
        </w:rPr>
        <w:t>izva</w:t>
      </w:r>
      <w:r w:rsidR="000C2774" w:rsidRPr="004948A4">
        <w:rPr>
          <w:rFonts w:ascii="Arial" w:hAnsi="Arial" w:cs="Arial"/>
          <w:sz w:val="18"/>
          <w:szCs w:val="18"/>
        </w:rPr>
        <w:t xml:space="preserve">jalec </w:t>
      </w:r>
      <w:r w:rsidRPr="004948A4">
        <w:rPr>
          <w:rFonts w:ascii="Arial" w:hAnsi="Arial" w:cs="Arial"/>
          <w:sz w:val="18"/>
          <w:szCs w:val="18"/>
        </w:rPr>
        <w:t xml:space="preserve">takoj pisno obvestiti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in mu brez predhodnega poziva 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dostaviti predračun teh del. Dodatnih del, ki niso opredeljena s to pogodbo, </w:t>
      </w:r>
      <w:r w:rsidR="004C3458" w:rsidRPr="004948A4">
        <w:rPr>
          <w:rFonts w:ascii="Arial" w:hAnsi="Arial" w:cs="Arial"/>
          <w:sz w:val="18"/>
          <w:szCs w:val="18"/>
        </w:rPr>
        <w:t>izv</w:t>
      </w:r>
      <w:r w:rsidR="009E10AF" w:rsidRPr="004948A4">
        <w:rPr>
          <w:rFonts w:ascii="Arial" w:hAnsi="Arial" w:cs="Arial"/>
          <w:sz w:val="18"/>
          <w:szCs w:val="18"/>
        </w:rPr>
        <w:t xml:space="preserve">ajalec </w:t>
      </w:r>
      <w:r w:rsidRPr="004948A4">
        <w:rPr>
          <w:rFonts w:ascii="Arial" w:hAnsi="Arial" w:cs="Arial"/>
          <w:sz w:val="18"/>
          <w:szCs w:val="18"/>
        </w:rPr>
        <w:t xml:space="preserve">ne sme začeti izvajati brez predhodnega soglasja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a.</w:t>
      </w:r>
    </w:p>
    <w:p w14:paraId="1321687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odda naročilo </w:t>
      </w:r>
      <w:r w:rsidR="004C3458" w:rsidRPr="004948A4">
        <w:rPr>
          <w:rFonts w:ascii="Arial" w:hAnsi="Arial" w:cs="Arial"/>
          <w:sz w:val="18"/>
          <w:szCs w:val="18"/>
        </w:rPr>
        <w:t>izv</w:t>
      </w:r>
      <w:r w:rsidR="00D6020C" w:rsidRPr="004948A4">
        <w:rPr>
          <w:rFonts w:ascii="Arial" w:hAnsi="Arial" w:cs="Arial"/>
          <w:sz w:val="18"/>
          <w:szCs w:val="18"/>
        </w:rPr>
        <w:t>ajalcu</w:t>
      </w:r>
      <w:r w:rsidRPr="004948A4">
        <w:rPr>
          <w:rFonts w:ascii="Arial" w:hAnsi="Arial" w:cs="Arial"/>
          <w:sz w:val="18"/>
          <w:szCs w:val="18"/>
        </w:rPr>
        <w:t xml:space="preserve"> osnovnega naročila skladno s 95. členom Zakona o javnem naročanju </w:t>
      </w:r>
      <w:r w:rsidR="00E661F2">
        <w:rPr>
          <w:rFonts w:ascii="Arial" w:hAnsi="Arial" w:cs="Arial"/>
          <w:sz w:val="18"/>
          <w:szCs w:val="18"/>
        </w:rPr>
        <w:t>(</w:t>
      </w:r>
      <w:r w:rsidR="00E661F2" w:rsidRPr="00E661F2">
        <w:rPr>
          <w:rFonts w:ascii="Arial" w:hAnsi="Arial" w:cs="Arial"/>
          <w:sz w:val="18"/>
          <w:szCs w:val="18"/>
        </w:rPr>
        <w:t>Uradni list RS, št. 91/15, Uradni list Evropske unije, št. 307/15 in 307/15; v nadaljevanju: ZJN-3)</w:t>
      </w:r>
      <w:r w:rsidR="00E661F2">
        <w:rPr>
          <w:rFonts w:ascii="Arial" w:hAnsi="Arial" w:cs="Arial"/>
          <w:sz w:val="18"/>
          <w:szCs w:val="18"/>
        </w:rPr>
        <w:t xml:space="preserve">. </w:t>
      </w:r>
      <w:r w:rsidRPr="004948A4">
        <w:rPr>
          <w:rFonts w:ascii="Arial" w:hAnsi="Arial" w:cs="Arial"/>
          <w:sz w:val="18"/>
          <w:szCs w:val="18"/>
        </w:rPr>
        <w:t xml:space="preserve">V primerih iz navedenega člena se lahko pogodba o izvedbi javnega naročila spremeni brez novega postopka javnega naročanja. Z </w:t>
      </w:r>
      <w:r w:rsidR="004C3458" w:rsidRPr="004948A4">
        <w:rPr>
          <w:rFonts w:ascii="Arial" w:hAnsi="Arial" w:cs="Arial"/>
          <w:sz w:val="18"/>
          <w:szCs w:val="18"/>
        </w:rPr>
        <w:t>izv</w:t>
      </w:r>
      <w:r w:rsidR="00D6020C" w:rsidRPr="004948A4">
        <w:rPr>
          <w:rFonts w:ascii="Arial" w:hAnsi="Arial" w:cs="Arial"/>
          <w:sz w:val="18"/>
          <w:szCs w:val="18"/>
        </w:rPr>
        <w:t>ajalcem</w:t>
      </w:r>
      <w:r w:rsidRPr="004948A4">
        <w:rPr>
          <w:rFonts w:ascii="Arial" w:hAnsi="Arial" w:cs="Arial"/>
          <w:sz w:val="18"/>
          <w:szCs w:val="18"/>
        </w:rPr>
        <w:t xml:space="preserve"> se v tem primeru sklene aneks k osnovni pogodbi ali nova pogodba.</w:t>
      </w:r>
    </w:p>
    <w:p w14:paraId="521E123F" w14:textId="7FEB36C1" w:rsidR="000149B8" w:rsidRPr="000149B8" w:rsidRDefault="00F54EE6" w:rsidP="000149B8">
      <w:pPr>
        <w:autoSpaceDE w:val="0"/>
        <w:autoSpaceDN w:val="0"/>
        <w:adjustRightInd w:val="0"/>
        <w:jc w:val="both"/>
        <w:rPr>
          <w:rFonts w:ascii="Arial" w:hAnsi="Arial" w:cs="Arial"/>
          <w:sz w:val="18"/>
          <w:szCs w:val="18"/>
        </w:rPr>
      </w:pPr>
      <w:r w:rsidRPr="004948A4">
        <w:rPr>
          <w:rFonts w:ascii="Arial" w:hAnsi="Arial" w:cs="Arial"/>
          <w:sz w:val="18"/>
          <w:szCs w:val="18"/>
        </w:rPr>
        <w:t xml:space="preserve">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nepotrjene tehnologije dela, ki bi imele za posledico večje količine izvedenih del ali odškodnine tretjim osebam, niso predmet stroškov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00D8771A">
        <w:rPr>
          <w:rFonts w:ascii="Arial" w:hAnsi="Arial" w:cs="Arial"/>
          <w:sz w:val="18"/>
          <w:szCs w:val="18"/>
        </w:rPr>
        <w:t>a.</w:t>
      </w:r>
    </w:p>
    <w:p w14:paraId="1D6A42F7" w14:textId="77777777" w:rsidR="00FD47D0" w:rsidRPr="004948A4" w:rsidRDefault="00FD47D0" w:rsidP="00FD47D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14:paraId="1097C00C" w14:textId="77777777" w:rsidR="00FD47D0" w:rsidRPr="004948A4" w:rsidRDefault="00FD47D0"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28AF3652" w14:textId="77777777" w:rsidR="00FD47D0" w:rsidRPr="004948A4" w:rsidRDefault="00FD47D0" w:rsidP="00FD47D0">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se obvezuje, da bo svoje obveznosti plačal na podlagi pravilno izstavljenega računa s priloženim poročilom. </w:t>
      </w:r>
    </w:p>
    <w:p w14:paraId="64C3B6D6" w14:textId="77777777" w:rsidR="00E75002" w:rsidRDefault="00D8771A" w:rsidP="007A2B93">
      <w:pPr>
        <w:autoSpaceDE w:val="0"/>
        <w:autoSpaceDN w:val="0"/>
        <w:adjustRightInd w:val="0"/>
        <w:jc w:val="both"/>
        <w:rPr>
          <w:rFonts w:ascii="Arial" w:hAnsi="Arial" w:cs="Arial"/>
          <w:sz w:val="18"/>
          <w:szCs w:val="18"/>
        </w:rPr>
      </w:pPr>
      <w:r>
        <w:rPr>
          <w:rFonts w:ascii="Arial" w:hAnsi="Arial" w:cs="Arial"/>
          <w:sz w:val="18"/>
          <w:szCs w:val="18"/>
        </w:rPr>
        <w:lastRenderedPageBreak/>
        <w:t>Izvajalec bo račune izstavi</w:t>
      </w:r>
      <w:r w:rsidR="00FD47D0" w:rsidRPr="004948A4">
        <w:rPr>
          <w:rFonts w:ascii="Arial" w:hAnsi="Arial" w:cs="Arial"/>
          <w:sz w:val="18"/>
          <w:szCs w:val="18"/>
        </w:rPr>
        <w:t xml:space="preserve">l </w:t>
      </w:r>
      <w:r w:rsidR="00E75002" w:rsidRPr="00E75002">
        <w:rPr>
          <w:rFonts w:ascii="Arial" w:hAnsi="Arial" w:cs="Arial"/>
          <w:sz w:val="18"/>
          <w:szCs w:val="18"/>
        </w:rPr>
        <w:t xml:space="preserve">po opravljenem delu. </w:t>
      </w:r>
    </w:p>
    <w:p w14:paraId="434A21C8" w14:textId="77777777" w:rsidR="007A2B93" w:rsidRDefault="00FD47D0" w:rsidP="007A2B93">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w:t>
      </w:r>
      <w:r w:rsidR="001C626E" w:rsidRPr="004948A4">
        <w:rPr>
          <w:rFonts w:ascii="Arial" w:hAnsi="Arial" w:cs="Arial"/>
          <w:sz w:val="18"/>
          <w:szCs w:val="18"/>
        </w:rPr>
        <w:t>pošilja</w:t>
      </w:r>
      <w:r w:rsidRPr="004948A4">
        <w:rPr>
          <w:rFonts w:ascii="Arial" w:hAnsi="Arial" w:cs="Arial"/>
          <w:sz w:val="18"/>
          <w:szCs w:val="18"/>
        </w:rPr>
        <w:t xml:space="preserve"> račune </w:t>
      </w:r>
      <w:r w:rsidR="001C626E" w:rsidRPr="004948A4">
        <w:rPr>
          <w:rFonts w:ascii="Arial" w:hAnsi="Arial" w:cs="Arial"/>
          <w:sz w:val="18"/>
          <w:szCs w:val="18"/>
        </w:rPr>
        <w:t xml:space="preserve">naročniku izključno </w:t>
      </w:r>
      <w:r w:rsidRPr="004948A4">
        <w:rPr>
          <w:rFonts w:ascii="Arial" w:hAnsi="Arial" w:cs="Arial"/>
          <w:sz w:val="18"/>
          <w:szCs w:val="18"/>
        </w:rPr>
        <w:t>v elektronski obliki</w:t>
      </w:r>
      <w:r w:rsidR="00E75002">
        <w:rPr>
          <w:rFonts w:ascii="Arial" w:hAnsi="Arial" w:cs="Arial"/>
          <w:sz w:val="18"/>
          <w:szCs w:val="18"/>
        </w:rPr>
        <w:t xml:space="preserve"> (e-račun) </w:t>
      </w:r>
      <w:r w:rsidR="007A2B93" w:rsidRPr="007A2B93">
        <w:rPr>
          <w:rFonts w:ascii="Arial" w:hAnsi="Arial" w:cs="Arial"/>
          <w:sz w:val="18"/>
          <w:szCs w:val="18"/>
        </w:rPr>
        <w:t xml:space="preserve">in jih posreduje UJP (spletna aplikacija </w:t>
      </w:r>
      <w:proofErr w:type="spellStart"/>
      <w:r w:rsidR="007A2B93" w:rsidRPr="007A2B93">
        <w:rPr>
          <w:rFonts w:ascii="Arial" w:hAnsi="Arial" w:cs="Arial"/>
          <w:sz w:val="18"/>
          <w:szCs w:val="18"/>
        </w:rPr>
        <w:t>UJPnet</w:t>
      </w:r>
      <w:proofErr w:type="spellEnd"/>
      <w:r w:rsidR="007A2B93" w:rsidRPr="007A2B93">
        <w:rPr>
          <w:rFonts w:ascii="Arial" w:hAnsi="Arial" w:cs="Arial"/>
          <w:sz w:val="18"/>
          <w:szCs w:val="18"/>
        </w:rPr>
        <w:t>), ki je enotna vstopna in izstopna to</w:t>
      </w:r>
      <w:r w:rsidR="007A2B93" w:rsidRPr="007A2B93">
        <w:rPr>
          <w:rFonts w:ascii="Arial" w:hAnsi="Arial" w:cs="Arial" w:hint="eastAsia"/>
          <w:sz w:val="18"/>
          <w:szCs w:val="18"/>
        </w:rPr>
        <w:t>č</w:t>
      </w:r>
      <w:r w:rsidR="007A2B93" w:rsidRPr="007A2B93">
        <w:rPr>
          <w:rFonts w:ascii="Arial" w:hAnsi="Arial" w:cs="Arial"/>
          <w:sz w:val="18"/>
          <w:szCs w:val="18"/>
        </w:rPr>
        <w:t>ka za izmenjavo ra</w:t>
      </w:r>
      <w:r w:rsidR="007A2B93" w:rsidRPr="007A2B93">
        <w:rPr>
          <w:rFonts w:ascii="Arial" w:hAnsi="Arial" w:cs="Arial" w:hint="eastAsia"/>
          <w:sz w:val="18"/>
          <w:szCs w:val="18"/>
        </w:rPr>
        <w:t>č</w:t>
      </w:r>
      <w:r w:rsidR="007A2B93" w:rsidRPr="007A2B93">
        <w:rPr>
          <w:rFonts w:ascii="Arial" w:hAnsi="Arial" w:cs="Arial"/>
          <w:sz w:val="18"/>
          <w:szCs w:val="18"/>
        </w:rPr>
        <w:t>unov in spremljajo</w:t>
      </w:r>
      <w:r w:rsidR="007A2B93" w:rsidRPr="007A2B93">
        <w:rPr>
          <w:rFonts w:ascii="Arial" w:hAnsi="Arial" w:cs="Arial" w:hint="eastAsia"/>
          <w:sz w:val="18"/>
          <w:szCs w:val="18"/>
        </w:rPr>
        <w:t>č</w:t>
      </w:r>
      <w:r w:rsidR="007A2B93" w:rsidRPr="007A2B93">
        <w:rPr>
          <w:rFonts w:ascii="Arial" w:hAnsi="Arial" w:cs="Arial"/>
          <w:sz w:val="18"/>
          <w:szCs w:val="18"/>
        </w:rPr>
        <w:t>ih dokumentov v elektronski obliki. Pla</w:t>
      </w:r>
      <w:r w:rsidR="007A2B93" w:rsidRPr="007A2B93">
        <w:rPr>
          <w:rFonts w:ascii="Arial" w:hAnsi="Arial" w:cs="Arial" w:hint="eastAsia"/>
          <w:sz w:val="18"/>
          <w:szCs w:val="18"/>
        </w:rPr>
        <w:t>č</w:t>
      </w:r>
      <w:r w:rsidR="007A2B93" w:rsidRPr="007A2B93">
        <w:rPr>
          <w:rFonts w:ascii="Arial" w:hAnsi="Arial" w:cs="Arial"/>
          <w:sz w:val="18"/>
          <w:szCs w:val="18"/>
        </w:rPr>
        <w:t>ilo se opravi na podlagi izdanih ra</w:t>
      </w:r>
      <w:r w:rsidR="007A2B93" w:rsidRPr="007A2B93">
        <w:rPr>
          <w:rFonts w:ascii="Arial" w:hAnsi="Arial" w:cs="Arial" w:hint="eastAsia"/>
          <w:sz w:val="18"/>
          <w:szCs w:val="18"/>
        </w:rPr>
        <w:t>č</w:t>
      </w:r>
      <w:r w:rsidR="007A2B93" w:rsidRPr="007A2B93">
        <w:rPr>
          <w:rFonts w:ascii="Arial" w:hAnsi="Arial" w:cs="Arial"/>
          <w:sz w:val="18"/>
          <w:szCs w:val="18"/>
        </w:rPr>
        <w:t>unov. Na ra</w:t>
      </w:r>
      <w:r w:rsidR="007A2B93" w:rsidRPr="007A2B93">
        <w:rPr>
          <w:rFonts w:ascii="Arial" w:hAnsi="Arial" w:cs="Arial" w:hint="eastAsia"/>
          <w:sz w:val="18"/>
          <w:szCs w:val="18"/>
        </w:rPr>
        <w:t>č</w:t>
      </w:r>
      <w:r w:rsidR="007A2B93" w:rsidRPr="007A2B93">
        <w:rPr>
          <w:rFonts w:ascii="Arial" w:hAnsi="Arial" w:cs="Arial"/>
          <w:sz w:val="18"/>
          <w:szCs w:val="18"/>
        </w:rPr>
        <w:t>unih se je potrebno nedvoumno sklicevati na prilogo (pogodba, primopredajni zapisnik). Rok pla</w:t>
      </w:r>
      <w:r w:rsidR="007A2B93" w:rsidRPr="007A2B93">
        <w:rPr>
          <w:rFonts w:ascii="Arial" w:hAnsi="Arial" w:cs="Arial" w:hint="eastAsia"/>
          <w:sz w:val="18"/>
          <w:szCs w:val="18"/>
        </w:rPr>
        <w:t>č</w:t>
      </w:r>
      <w:r w:rsidR="007A2B93" w:rsidRPr="007A2B93">
        <w:rPr>
          <w:rFonts w:ascii="Arial" w:hAnsi="Arial" w:cs="Arial"/>
          <w:sz w:val="18"/>
          <w:szCs w:val="18"/>
        </w:rPr>
        <w:t>ila ra</w:t>
      </w:r>
      <w:r w:rsidR="007A2B93" w:rsidRPr="007A2B93">
        <w:rPr>
          <w:rFonts w:ascii="Arial" w:hAnsi="Arial" w:cs="Arial" w:hint="eastAsia"/>
          <w:sz w:val="18"/>
          <w:szCs w:val="18"/>
        </w:rPr>
        <w:t>č</w:t>
      </w:r>
      <w:r w:rsidR="007A2B93" w:rsidRPr="007A2B93">
        <w:rPr>
          <w:rFonts w:ascii="Arial" w:hAnsi="Arial" w:cs="Arial"/>
          <w:sz w:val="18"/>
          <w:szCs w:val="18"/>
        </w:rPr>
        <w:t xml:space="preserve">unov je 30. dan od datuma prejema </w:t>
      </w:r>
      <w:r w:rsidR="00E75002">
        <w:rPr>
          <w:rFonts w:ascii="Arial" w:hAnsi="Arial" w:cs="Arial"/>
          <w:sz w:val="18"/>
          <w:szCs w:val="18"/>
        </w:rPr>
        <w:t xml:space="preserve">pravilno izstavljenega </w:t>
      </w:r>
      <w:r w:rsidR="007A2B93" w:rsidRPr="007A2B93">
        <w:rPr>
          <w:rFonts w:ascii="Arial" w:hAnsi="Arial" w:cs="Arial"/>
          <w:sz w:val="18"/>
          <w:szCs w:val="18"/>
        </w:rPr>
        <w:t>ra</w:t>
      </w:r>
      <w:r w:rsidR="007A2B93" w:rsidRPr="007A2B93">
        <w:rPr>
          <w:rFonts w:ascii="Arial" w:hAnsi="Arial" w:cs="Arial" w:hint="eastAsia"/>
          <w:sz w:val="18"/>
          <w:szCs w:val="18"/>
        </w:rPr>
        <w:t>č</w:t>
      </w:r>
      <w:r w:rsidR="00E75002">
        <w:rPr>
          <w:rFonts w:ascii="Arial" w:hAnsi="Arial" w:cs="Arial"/>
          <w:sz w:val="18"/>
          <w:szCs w:val="18"/>
        </w:rPr>
        <w:t>una</w:t>
      </w:r>
      <w:r w:rsidR="007A2B93" w:rsidRPr="007A2B93">
        <w:rPr>
          <w:rFonts w:ascii="Arial" w:hAnsi="Arial" w:cs="Arial"/>
          <w:sz w:val="18"/>
          <w:szCs w:val="18"/>
        </w:rPr>
        <w:t xml:space="preserve">, pri </w:t>
      </w:r>
      <w:r w:rsidR="007A2B93" w:rsidRPr="007A2B93">
        <w:rPr>
          <w:rFonts w:ascii="Arial" w:hAnsi="Arial" w:cs="Arial" w:hint="eastAsia"/>
          <w:sz w:val="18"/>
          <w:szCs w:val="18"/>
        </w:rPr>
        <w:t>č</w:t>
      </w:r>
      <w:r w:rsidR="007A2B93" w:rsidRPr="007A2B93">
        <w:rPr>
          <w:rFonts w:ascii="Arial" w:hAnsi="Arial" w:cs="Arial"/>
          <w:sz w:val="18"/>
          <w:szCs w:val="18"/>
        </w:rPr>
        <w:t>emer se za uradni datum prejema ra</w:t>
      </w:r>
      <w:r w:rsidR="007A2B93" w:rsidRPr="007A2B93">
        <w:rPr>
          <w:rFonts w:ascii="Arial" w:hAnsi="Arial" w:cs="Arial" w:hint="eastAsia"/>
          <w:sz w:val="18"/>
          <w:szCs w:val="18"/>
        </w:rPr>
        <w:t>č</w:t>
      </w:r>
      <w:r w:rsidR="007A2B93" w:rsidRPr="007A2B93">
        <w:rPr>
          <w:rFonts w:ascii="Arial" w:hAnsi="Arial" w:cs="Arial"/>
          <w:sz w:val="18"/>
          <w:szCs w:val="18"/>
        </w:rPr>
        <w:t>unov šteje datum prejema  ra</w:t>
      </w:r>
      <w:r w:rsidR="007A2B93" w:rsidRPr="007A2B93">
        <w:rPr>
          <w:rFonts w:ascii="Arial" w:hAnsi="Arial" w:cs="Arial" w:hint="eastAsia"/>
          <w:sz w:val="18"/>
          <w:szCs w:val="18"/>
        </w:rPr>
        <w:t>č</w:t>
      </w:r>
      <w:r w:rsidR="007A2B93" w:rsidRPr="007A2B93">
        <w:rPr>
          <w:rFonts w:ascii="Arial" w:hAnsi="Arial" w:cs="Arial"/>
          <w:sz w:val="18"/>
          <w:szCs w:val="18"/>
        </w:rPr>
        <w:t xml:space="preserve">unov v spletno aplikacijo </w:t>
      </w:r>
      <w:proofErr w:type="spellStart"/>
      <w:r w:rsidR="007A2B93" w:rsidRPr="007A2B93">
        <w:rPr>
          <w:rFonts w:ascii="Arial" w:hAnsi="Arial" w:cs="Arial"/>
          <w:sz w:val="18"/>
          <w:szCs w:val="18"/>
        </w:rPr>
        <w:t>UJPnet</w:t>
      </w:r>
      <w:proofErr w:type="spellEnd"/>
      <w:r w:rsidR="007A2B93" w:rsidRPr="007A2B93">
        <w:rPr>
          <w:rFonts w:ascii="Arial" w:hAnsi="Arial" w:cs="Arial"/>
          <w:sz w:val="18"/>
          <w:szCs w:val="18"/>
        </w:rPr>
        <w:t xml:space="preserve">. </w:t>
      </w:r>
      <w:r w:rsidR="007A2B93" w:rsidRPr="007A2B93">
        <w:rPr>
          <w:rFonts w:ascii="Arial" w:hAnsi="Arial" w:cs="Arial" w:hint="eastAsia"/>
          <w:sz w:val="18"/>
          <w:szCs w:val="18"/>
        </w:rPr>
        <w:t>Č</w:t>
      </w:r>
      <w:r w:rsidR="007A2B93" w:rsidRPr="007A2B93">
        <w:rPr>
          <w:rFonts w:ascii="Arial" w:hAnsi="Arial" w:cs="Arial"/>
          <w:sz w:val="18"/>
          <w:szCs w:val="18"/>
        </w:rPr>
        <w:t>e naro</w:t>
      </w:r>
      <w:r w:rsidR="007A2B93" w:rsidRPr="007A2B93">
        <w:rPr>
          <w:rFonts w:ascii="Arial" w:hAnsi="Arial" w:cs="Arial" w:hint="eastAsia"/>
          <w:sz w:val="18"/>
          <w:szCs w:val="18"/>
        </w:rPr>
        <w:t>č</w:t>
      </w:r>
      <w:r w:rsidR="007A2B93" w:rsidRPr="007A2B93">
        <w:rPr>
          <w:rFonts w:ascii="Arial" w:hAnsi="Arial" w:cs="Arial"/>
          <w:sz w:val="18"/>
          <w:szCs w:val="18"/>
        </w:rPr>
        <w:t>nik izpodbija del zneska, ki je obra</w:t>
      </w:r>
      <w:r w:rsidR="007A2B93" w:rsidRPr="007A2B93">
        <w:rPr>
          <w:rFonts w:ascii="Arial" w:hAnsi="Arial" w:cs="Arial" w:hint="eastAsia"/>
          <w:sz w:val="18"/>
          <w:szCs w:val="18"/>
        </w:rPr>
        <w:t>č</w:t>
      </w:r>
      <w:r w:rsidR="007A2B93" w:rsidRPr="007A2B93">
        <w:rPr>
          <w:rFonts w:ascii="Arial" w:hAnsi="Arial" w:cs="Arial"/>
          <w:sz w:val="18"/>
          <w:szCs w:val="18"/>
        </w:rPr>
        <w:t>unan, ra</w:t>
      </w:r>
      <w:r w:rsidR="007A2B93" w:rsidRPr="007A2B93">
        <w:rPr>
          <w:rFonts w:ascii="Arial" w:hAnsi="Arial" w:cs="Arial" w:hint="eastAsia"/>
          <w:sz w:val="18"/>
          <w:szCs w:val="18"/>
        </w:rPr>
        <w:t>č</w:t>
      </w:r>
      <w:r w:rsidR="007A2B93" w:rsidRPr="007A2B93">
        <w:rPr>
          <w:rFonts w:ascii="Arial" w:hAnsi="Arial" w:cs="Arial"/>
          <w:sz w:val="18"/>
          <w:szCs w:val="18"/>
        </w:rPr>
        <w:t>un zavrne. Ra</w:t>
      </w:r>
      <w:r w:rsidR="007A2B93" w:rsidRPr="007A2B93">
        <w:rPr>
          <w:rFonts w:ascii="Arial" w:hAnsi="Arial" w:cs="Arial" w:hint="eastAsia"/>
          <w:sz w:val="18"/>
          <w:szCs w:val="18"/>
        </w:rPr>
        <w:t>č</w:t>
      </w:r>
      <w:r w:rsidR="007A2B93" w:rsidRPr="007A2B93">
        <w:rPr>
          <w:rFonts w:ascii="Arial" w:hAnsi="Arial" w:cs="Arial"/>
          <w:sz w:val="18"/>
          <w:szCs w:val="18"/>
        </w:rPr>
        <w:t>une sestavi izvajalec in ga predloži v izpla</w:t>
      </w:r>
      <w:r w:rsidR="007A2B93" w:rsidRPr="007A2B93">
        <w:rPr>
          <w:rFonts w:ascii="Arial" w:hAnsi="Arial" w:cs="Arial" w:hint="eastAsia"/>
          <w:sz w:val="18"/>
          <w:szCs w:val="18"/>
        </w:rPr>
        <w:t>č</w:t>
      </w:r>
      <w:r w:rsidR="007A2B93" w:rsidRPr="007A2B93">
        <w:rPr>
          <w:rFonts w:ascii="Arial" w:hAnsi="Arial" w:cs="Arial"/>
          <w:sz w:val="18"/>
          <w:szCs w:val="18"/>
        </w:rPr>
        <w:t>ilo po opravljenem sprejemu in izro</w:t>
      </w:r>
      <w:r w:rsidR="007A2B93" w:rsidRPr="007A2B93">
        <w:rPr>
          <w:rFonts w:ascii="Arial" w:hAnsi="Arial" w:cs="Arial" w:hint="eastAsia"/>
          <w:sz w:val="18"/>
          <w:szCs w:val="18"/>
        </w:rPr>
        <w:t>č</w:t>
      </w:r>
      <w:r w:rsidR="007A2B93" w:rsidRPr="007A2B93">
        <w:rPr>
          <w:rFonts w:ascii="Arial" w:hAnsi="Arial" w:cs="Arial"/>
          <w:sz w:val="18"/>
          <w:szCs w:val="18"/>
        </w:rPr>
        <w:t xml:space="preserve">itvi izvedenih del. </w:t>
      </w:r>
    </w:p>
    <w:p w14:paraId="0DFEE108" w14:textId="77777777" w:rsidR="007A2B93" w:rsidRPr="004948A4" w:rsidRDefault="007A2B93" w:rsidP="007A2B93">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14:paraId="060BAE8D" w14:textId="77777777" w:rsidR="001C626E" w:rsidRPr="004948A4" w:rsidRDefault="001C626E" w:rsidP="001C626E">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14:paraId="09340502" w14:textId="77777777" w:rsidR="001C626E" w:rsidRPr="004948A4" w:rsidRDefault="001C626E" w:rsidP="001C626E">
      <w:pPr>
        <w:autoSpaceDE w:val="0"/>
        <w:autoSpaceDN w:val="0"/>
        <w:adjustRightInd w:val="0"/>
        <w:jc w:val="center"/>
        <w:rPr>
          <w:rFonts w:ascii="Arial" w:hAnsi="Arial" w:cs="Arial"/>
          <w:b/>
          <w:sz w:val="18"/>
          <w:szCs w:val="18"/>
        </w:rPr>
      </w:pPr>
    </w:p>
    <w:p w14:paraId="2BB0D088" w14:textId="77777777" w:rsidR="001C626E" w:rsidRPr="004948A4" w:rsidRDefault="00F61384" w:rsidP="001C626E">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001C626E" w:rsidRPr="004948A4">
        <w:rPr>
          <w:rFonts w:ascii="Arial" w:hAnsi="Arial" w:cs="Arial"/>
          <w:b/>
          <w:sz w:val="18"/>
          <w:szCs w:val="18"/>
        </w:rPr>
        <w:t xml:space="preserve">ZAVAROVANJE </w:t>
      </w:r>
      <w:r>
        <w:rPr>
          <w:rFonts w:ascii="Arial" w:hAnsi="Arial" w:cs="Arial"/>
          <w:b/>
          <w:sz w:val="18"/>
          <w:szCs w:val="18"/>
        </w:rPr>
        <w:t>ZA DOBRO IZVEDBO POGODBENIH OBVEZNOSTI</w:t>
      </w:r>
    </w:p>
    <w:p w14:paraId="393CAABA"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676E79AF"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Izvajalec se zavezuje izročiti naročniku v roku 10 dni od podpisa pogodbe bančno garancijo oz. kavcijsko zavarovanje pri zavarovalnicah v višini 10% končne pogodbene vrednosti z DDV, z velja</w:t>
      </w:r>
      <w:r w:rsidR="00D314F6">
        <w:rPr>
          <w:rFonts w:ascii="Arial" w:hAnsi="Arial" w:cs="Arial"/>
          <w:sz w:val="18"/>
          <w:szCs w:val="18"/>
        </w:rPr>
        <w:t>vnostjo vsaj še trideset (30) dni po</w:t>
      </w:r>
      <w:r w:rsidR="00D314F6" w:rsidRPr="00D314F6">
        <w:rPr>
          <w:rFonts w:ascii="Arial" w:hAnsi="Arial" w:cs="Arial"/>
          <w:sz w:val="18"/>
          <w:szCs w:val="18"/>
        </w:rPr>
        <w:t xml:space="preserve"> primopredaji predmeta javnega naro</w:t>
      </w:r>
      <w:r w:rsidR="00D314F6" w:rsidRPr="00D314F6">
        <w:rPr>
          <w:rFonts w:ascii="Arial" w:hAnsi="Arial" w:cs="Arial" w:hint="eastAsia"/>
          <w:sz w:val="18"/>
          <w:szCs w:val="18"/>
        </w:rPr>
        <w:t>č</w:t>
      </w:r>
      <w:r w:rsidR="00D314F6" w:rsidRPr="00D314F6">
        <w:rPr>
          <w:rFonts w:ascii="Arial" w:hAnsi="Arial" w:cs="Arial"/>
          <w:sz w:val="18"/>
          <w:szCs w:val="18"/>
        </w:rPr>
        <w:t>ila.</w:t>
      </w:r>
    </w:p>
    <w:p w14:paraId="143F1FCB"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Naročnik bo finančno zavarovanje unovčil v primeru, če izvajalec svoje pogodbene obveznosti ne bo izpolnil v dogovorjeni kakovosti, količini in rokih in na na</w:t>
      </w:r>
      <w:r w:rsidR="00D314F6">
        <w:rPr>
          <w:rFonts w:ascii="Arial" w:hAnsi="Arial" w:cs="Arial"/>
          <w:sz w:val="18"/>
          <w:szCs w:val="18"/>
        </w:rPr>
        <w:t xml:space="preserve">čin, opredeljen v tej pogodbi. </w:t>
      </w:r>
    </w:p>
    <w:p w14:paraId="54B373D4" w14:textId="77777777" w:rsidR="00D8771A"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 mora ponudnik v roku deset (10) dni od podpisa aneksa k tej pogodbi predložiti novo oz. podaljšano bančno garancijo oz. kavcijsko zavarovanje pri zavarovalnicah s spremenjeno višino garantiranega zneska oz. s spremenjenim rokom veljavnosti</w:t>
      </w:r>
      <w:r w:rsidR="00D8771A">
        <w:rPr>
          <w:rFonts w:ascii="Arial" w:hAnsi="Arial" w:cs="Arial"/>
          <w:sz w:val="18"/>
          <w:szCs w:val="18"/>
        </w:rPr>
        <w:t>, v skladu s spremembo pogodbe.</w:t>
      </w:r>
    </w:p>
    <w:p w14:paraId="66AED59F" w14:textId="77777777" w:rsidR="000149B8" w:rsidRDefault="000149B8" w:rsidP="001C626E">
      <w:pPr>
        <w:autoSpaceDE w:val="0"/>
        <w:autoSpaceDN w:val="0"/>
        <w:adjustRightInd w:val="0"/>
        <w:jc w:val="center"/>
        <w:rPr>
          <w:rFonts w:ascii="Arial" w:hAnsi="Arial" w:cs="Arial"/>
          <w:b/>
          <w:sz w:val="18"/>
          <w:szCs w:val="18"/>
        </w:rPr>
      </w:pPr>
    </w:p>
    <w:p w14:paraId="036F77FE" w14:textId="77777777" w:rsidR="001C626E" w:rsidRPr="004948A4" w:rsidRDefault="001C626E" w:rsidP="001C626E">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14:paraId="665AF4EE"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4A734E5D"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sidR="002E0AA6">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14:paraId="449221F2" w14:textId="77777777" w:rsidR="002918FA" w:rsidRPr="004948A4" w:rsidRDefault="001C626E" w:rsidP="00D8771A">
      <w:pPr>
        <w:autoSpaceDE w:val="0"/>
        <w:autoSpaceDN w:val="0"/>
        <w:adjustRightInd w:val="0"/>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w:t>
      </w:r>
      <w:proofErr w:type="spellStart"/>
      <w:r w:rsidRPr="004948A4">
        <w:rPr>
          <w:rFonts w:ascii="Arial" w:hAnsi="Arial" w:cs="Arial"/>
          <w:sz w:val="18"/>
          <w:szCs w:val="18"/>
        </w:rPr>
        <w:t>kalkulativni</w:t>
      </w:r>
      <w:proofErr w:type="spellEnd"/>
      <w:r w:rsidRPr="004948A4">
        <w:rPr>
          <w:rFonts w:ascii="Arial" w:hAnsi="Arial" w:cs="Arial"/>
          <w:sz w:val="18"/>
          <w:szCs w:val="18"/>
        </w:rPr>
        <w:t xml:space="preserve"> elementi iz osnovne pogodbe, </w:t>
      </w:r>
      <w:r w:rsidR="00D8771A">
        <w:rPr>
          <w:rFonts w:ascii="Arial" w:hAnsi="Arial" w:cs="Arial"/>
          <w:sz w:val="18"/>
          <w:szCs w:val="18"/>
        </w:rPr>
        <w:t>vključno z morebitnimi popusti.</w:t>
      </w:r>
    </w:p>
    <w:p w14:paraId="352D2ACA"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člen</w:t>
      </w:r>
    </w:p>
    <w:p w14:paraId="20CF541D" w14:textId="77777777" w:rsidR="00F54EE6" w:rsidRPr="004948A4" w:rsidRDefault="001C626E" w:rsidP="00F54EE6">
      <w:pPr>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Izv</w:t>
      </w:r>
      <w:r w:rsidR="009E10AF" w:rsidRPr="004948A4">
        <w:rPr>
          <w:rFonts w:ascii="Arial" w:hAnsi="Arial" w:cs="Arial"/>
          <w:sz w:val="18"/>
          <w:szCs w:val="18"/>
          <w:lang w:eastAsia="ar-SA"/>
        </w:rPr>
        <w:t>ajalec</w:t>
      </w:r>
      <w:r w:rsidR="00F54EE6" w:rsidRPr="004948A4">
        <w:rPr>
          <w:rFonts w:ascii="Arial" w:hAnsi="Arial" w:cs="Arial"/>
          <w:sz w:val="18"/>
          <w:szCs w:val="18"/>
          <w:lang w:eastAsia="ar-SA"/>
        </w:rPr>
        <w:t xml:space="preserve"> </w:t>
      </w:r>
      <w:r w:rsidR="00F712D5" w:rsidRPr="004948A4">
        <w:rPr>
          <w:rFonts w:ascii="Arial" w:hAnsi="Arial" w:cs="Arial"/>
          <w:sz w:val="18"/>
          <w:szCs w:val="18"/>
          <w:lang w:eastAsia="ar-SA"/>
        </w:rPr>
        <w:t>na</w:t>
      </w:r>
      <w:r w:rsidRPr="004948A4">
        <w:rPr>
          <w:rFonts w:ascii="Arial" w:hAnsi="Arial" w:cs="Arial"/>
          <w:sz w:val="18"/>
          <w:szCs w:val="18"/>
          <w:lang w:eastAsia="ar-SA"/>
        </w:rPr>
        <w:t>roč</w:t>
      </w:r>
      <w:r w:rsidR="00F712D5" w:rsidRPr="004948A4">
        <w:rPr>
          <w:rFonts w:ascii="Arial" w:hAnsi="Arial" w:cs="Arial"/>
          <w:sz w:val="18"/>
          <w:szCs w:val="18"/>
          <w:lang w:eastAsia="ar-SA"/>
        </w:rPr>
        <w:t>nik</w:t>
      </w:r>
      <w:r w:rsidR="00F54EE6" w:rsidRPr="004948A4">
        <w:rPr>
          <w:rFonts w:ascii="Arial" w:hAnsi="Arial" w:cs="Arial"/>
          <w:sz w:val="18"/>
          <w:szCs w:val="18"/>
          <w:lang w:eastAsia="ar-SA"/>
        </w:rPr>
        <w:t xml:space="preserve">a pooblašča, da lahko le-ta na podlagi potrjenega računa neposredno plačuje podizvajalcem. </w:t>
      </w:r>
      <w:r w:rsidRPr="004948A4">
        <w:rPr>
          <w:rFonts w:ascii="Arial" w:hAnsi="Arial" w:cs="Arial"/>
          <w:sz w:val="18"/>
          <w:szCs w:val="18"/>
          <w:lang w:eastAsia="ar-SA"/>
        </w:rPr>
        <w:t>Izv</w:t>
      </w:r>
      <w:r w:rsidR="005B1756" w:rsidRPr="004948A4">
        <w:rPr>
          <w:rFonts w:ascii="Arial" w:hAnsi="Arial" w:cs="Arial"/>
          <w:sz w:val="18"/>
          <w:szCs w:val="18"/>
          <w:lang w:eastAsia="ar-SA"/>
        </w:rPr>
        <w:t>ajalec</w:t>
      </w:r>
      <w:r w:rsidR="00F54EE6" w:rsidRPr="004948A4">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račune svojih podizvajalcev. </w:t>
      </w:r>
    </w:p>
    <w:p w14:paraId="4CDA9003" w14:textId="77777777" w:rsidR="00F54EE6" w:rsidRPr="004948A4" w:rsidRDefault="00F712D5" w:rsidP="00F54EE6">
      <w:pPr>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Na</w:t>
      </w:r>
      <w:r w:rsidR="001C626E" w:rsidRPr="004948A4">
        <w:rPr>
          <w:rFonts w:ascii="Arial" w:hAnsi="Arial" w:cs="Arial"/>
          <w:sz w:val="18"/>
          <w:szCs w:val="18"/>
          <w:lang w:eastAsia="ar-SA"/>
        </w:rPr>
        <w:t>roč</w:t>
      </w:r>
      <w:r w:rsidRPr="004948A4">
        <w:rPr>
          <w:rFonts w:ascii="Arial" w:hAnsi="Arial" w:cs="Arial"/>
          <w:sz w:val="18"/>
          <w:szCs w:val="18"/>
          <w:lang w:eastAsia="ar-SA"/>
        </w:rPr>
        <w:t>nik</w:t>
      </w:r>
      <w:r w:rsidR="00F54EE6" w:rsidRPr="004948A4">
        <w:rPr>
          <w:rFonts w:ascii="Arial" w:hAnsi="Arial" w:cs="Arial"/>
          <w:sz w:val="18"/>
          <w:szCs w:val="18"/>
          <w:lang w:eastAsia="ar-SA"/>
        </w:rPr>
        <w:t xml:space="preserve"> pisno obvesti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 xml:space="preserve">a na e-naslov ______________________ o datumu in višini nakazila podizvajalcu. Z dnem plačila preneha obveznost </w:t>
      </w:r>
      <w:r w:rsidRPr="004948A4">
        <w:rPr>
          <w:rFonts w:ascii="Arial" w:hAnsi="Arial" w:cs="Arial"/>
          <w:sz w:val="18"/>
          <w:szCs w:val="18"/>
          <w:lang w:eastAsia="ar-SA"/>
        </w:rPr>
        <w:t>na</w:t>
      </w:r>
      <w:r w:rsidR="001C626E" w:rsidRPr="004948A4">
        <w:rPr>
          <w:rFonts w:ascii="Arial" w:hAnsi="Arial" w:cs="Arial"/>
          <w:sz w:val="18"/>
          <w:szCs w:val="18"/>
          <w:lang w:eastAsia="ar-SA"/>
        </w:rPr>
        <w:t>ročn</w:t>
      </w:r>
      <w:r w:rsidRPr="004948A4">
        <w:rPr>
          <w:rFonts w:ascii="Arial" w:hAnsi="Arial" w:cs="Arial"/>
          <w:sz w:val="18"/>
          <w:szCs w:val="18"/>
          <w:lang w:eastAsia="ar-SA"/>
        </w:rPr>
        <w:t>ik</w:t>
      </w:r>
      <w:r w:rsidR="00F54EE6" w:rsidRPr="004948A4">
        <w:rPr>
          <w:rFonts w:ascii="Arial" w:hAnsi="Arial" w:cs="Arial"/>
          <w:sz w:val="18"/>
          <w:szCs w:val="18"/>
          <w:lang w:eastAsia="ar-SA"/>
        </w:rPr>
        <w:t xml:space="preserve">a do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a iz naslova neposrednega plačila podizvajalcem.</w:t>
      </w:r>
    </w:p>
    <w:p w14:paraId="77D394C2" w14:textId="77777777" w:rsidR="00F54EE6" w:rsidRPr="004948A4" w:rsidRDefault="00F54EE6" w:rsidP="00F54EE6">
      <w:pPr>
        <w:shd w:val="clear" w:color="auto" w:fill="FFFFFF"/>
        <w:spacing w:line="240" w:lineRule="exact"/>
        <w:ind w:left="24"/>
        <w:jc w:val="both"/>
        <w:rPr>
          <w:rFonts w:ascii="Arial" w:hAnsi="Arial" w:cs="Arial"/>
          <w:b/>
          <w:bCs/>
          <w:i/>
          <w:iCs/>
          <w:spacing w:val="-1"/>
          <w:sz w:val="18"/>
          <w:szCs w:val="18"/>
        </w:rPr>
      </w:pPr>
      <w:r w:rsidRPr="004948A4">
        <w:rPr>
          <w:rFonts w:ascii="Arial" w:hAnsi="Arial" w:cs="Arial"/>
          <w:b/>
          <w:bCs/>
          <w:i/>
          <w:iCs/>
          <w:spacing w:val="3"/>
          <w:sz w:val="18"/>
          <w:szCs w:val="18"/>
        </w:rPr>
        <w:t>(opomba: ta člen bo v pogodbi v primeru, da nominirani podizvajalec zahteva neposredno plačilo</w:t>
      </w:r>
      <w:r w:rsidRPr="004948A4">
        <w:rPr>
          <w:rFonts w:ascii="Arial" w:hAnsi="Arial" w:cs="Arial"/>
          <w:b/>
          <w:bCs/>
          <w:i/>
          <w:iCs/>
          <w:spacing w:val="-1"/>
          <w:sz w:val="18"/>
          <w:szCs w:val="18"/>
        </w:rPr>
        <w:t>).</w:t>
      </w:r>
    </w:p>
    <w:p w14:paraId="0AFED63C"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POOBLAŠČENI PREDSTAVNIKI POGODBENIH STRANK</w:t>
      </w:r>
    </w:p>
    <w:p w14:paraId="6D6D63BB"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lastRenderedPageBreak/>
        <w:t>člen</w:t>
      </w:r>
    </w:p>
    <w:p w14:paraId="1897F605" w14:textId="77777777" w:rsidR="00F54EE6" w:rsidRPr="004948A4" w:rsidRDefault="00D11E5C" w:rsidP="00F54EE6">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009E10AF" w:rsidRPr="004948A4">
        <w:rPr>
          <w:rFonts w:ascii="Arial" w:hAnsi="Arial" w:cs="Arial"/>
        </w:rPr>
        <w:t xml:space="preserve"> </w:t>
      </w:r>
      <w:r w:rsidR="001C626E" w:rsidRPr="004948A4">
        <w:rPr>
          <w:rFonts w:ascii="Arial" w:hAnsi="Arial" w:cs="Arial"/>
          <w:sz w:val="18"/>
          <w:szCs w:val="18"/>
          <w:lang w:eastAsia="ar-SA"/>
        </w:rPr>
        <w:t>izva</w:t>
      </w:r>
      <w:r w:rsidR="00682EFC" w:rsidRPr="004948A4">
        <w:rPr>
          <w:rFonts w:ascii="Arial" w:hAnsi="Arial" w:cs="Arial"/>
          <w:sz w:val="18"/>
          <w:szCs w:val="18"/>
          <w:lang w:eastAsia="ar-SA"/>
        </w:rPr>
        <w:t>jal</w:t>
      </w:r>
      <w:r w:rsidR="009E10AF" w:rsidRPr="004948A4">
        <w:rPr>
          <w:rFonts w:ascii="Arial" w:hAnsi="Arial" w:cs="Arial"/>
          <w:sz w:val="18"/>
          <w:szCs w:val="18"/>
          <w:lang w:eastAsia="ar-SA"/>
        </w:rPr>
        <w:t>c</w:t>
      </w:r>
      <w:r w:rsidR="00682EFC" w:rsidRPr="004948A4">
        <w:rPr>
          <w:rFonts w:ascii="Arial" w:hAnsi="Arial" w:cs="Arial"/>
          <w:sz w:val="18"/>
          <w:szCs w:val="18"/>
          <w:lang w:eastAsia="ar-SA"/>
        </w:rPr>
        <w:t>a</w:t>
      </w:r>
      <w:r w:rsidR="00F54EE6" w:rsidRPr="004948A4">
        <w:rPr>
          <w:rFonts w:ascii="Arial" w:hAnsi="Arial" w:cs="Arial"/>
          <w:sz w:val="18"/>
          <w:szCs w:val="18"/>
          <w:lang w:eastAsia="ar-SA"/>
        </w:rPr>
        <w:t xml:space="preserve"> po tej pogodbi je _______________________________________. </w:t>
      </w:r>
    </w:p>
    <w:p w14:paraId="18C5E5AD" w14:textId="77777777" w:rsidR="00C31E4C" w:rsidRDefault="00C31E4C" w:rsidP="00C31E4C">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 xml:space="preserve">Odgovorna oseba </w:t>
      </w:r>
      <w:r w:rsidR="00D314F6">
        <w:rPr>
          <w:rFonts w:ascii="Arial" w:hAnsi="Arial" w:cs="Arial"/>
          <w:sz w:val="18"/>
          <w:szCs w:val="18"/>
          <w:lang w:eastAsia="ar-SA"/>
        </w:rPr>
        <w:t xml:space="preserve">in skrbnik pogodbe </w:t>
      </w:r>
      <w:r w:rsidRPr="004948A4">
        <w:rPr>
          <w:rFonts w:ascii="Arial" w:hAnsi="Arial" w:cs="Arial"/>
          <w:sz w:val="18"/>
          <w:szCs w:val="18"/>
          <w:lang w:eastAsia="ar-SA"/>
        </w:rPr>
        <w:t>s strani naročnika je Marjan Klepec</w:t>
      </w:r>
      <w:r w:rsidR="002E0AA6">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14:paraId="7B08D8BD" w14:textId="77777777" w:rsidR="00D314F6" w:rsidRPr="004948A4" w:rsidRDefault="00D314F6" w:rsidP="00C31E4C">
      <w:pPr>
        <w:autoSpaceDE w:val="0"/>
        <w:autoSpaceDN w:val="0"/>
        <w:adjustRightInd w:val="0"/>
        <w:jc w:val="both"/>
        <w:rPr>
          <w:rFonts w:ascii="Arial" w:hAnsi="Arial" w:cs="Arial"/>
          <w:sz w:val="18"/>
          <w:szCs w:val="18"/>
          <w:lang w:eastAsia="ar-SA"/>
        </w:rPr>
      </w:pPr>
      <w:r w:rsidRPr="00D314F6">
        <w:rPr>
          <w:rFonts w:ascii="Arial" w:hAnsi="Arial" w:cs="Arial"/>
          <w:sz w:val="18"/>
          <w:szCs w:val="18"/>
          <w:lang w:eastAsia="ar-SA"/>
        </w:rPr>
        <w:t>Odgovorni vodja del je __________________________</w:t>
      </w:r>
      <w:r>
        <w:rPr>
          <w:rFonts w:ascii="Arial" w:hAnsi="Arial" w:cs="Arial"/>
          <w:sz w:val="18"/>
          <w:szCs w:val="18"/>
          <w:lang w:eastAsia="ar-SA"/>
        </w:rPr>
        <w:t>.</w:t>
      </w:r>
    </w:p>
    <w:p w14:paraId="1D6FC206" w14:textId="77777777" w:rsidR="00F54EE6" w:rsidRPr="004948A4" w:rsidRDefault="00F54EE6" w:rsidP="00C31E4C">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sidR="002E0AA6">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14:paraId="6373214A"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PREHOD RIZIKA, ČAS IN NAČIN IZROČITVE</w:t>
      </w:r>
    </w:p>
    <w:p w14:paraId="52D10E2A"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39194BE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Odgovornost za riziko preide od izvajalca k naročniku po uspešni primopredaji, razen jamstva za napake po </w:t>
      </w:r>
      <w:r>
        <w:rPr>
          <w:rFonts w:ascii="Arial" w:hAnsi="Arial" w:cs="Arial"/>
          <w:sz w:val="18"/>
          <w:szCs w:val="20"/>
        </w:rPr>
        <w:t>določilih o garancijskih rokih.</w:t>
      </w:r>
    </w:p>
    <w:p w14:paraId="1A80E2CA"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Izročitev se opravi skladno s terminskim planom oziroma dejansko izvedbo.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5D891003"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GARANCIJSKE OBVEZNOSTI, ODPRAVA NAPAK, PREDPISI, NORMATIVI, NADZOR</w:t>
      </w:r>
    </w:p>
    <w:p w14:paraId="6E381881"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79110FC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Garancijski rok po tej pogodbi je 5</w:t>
      </w:r>
      <w:r>
        <w:rPr>
          <w:rFonts w:ascii="Arial" w:hAnsi="Arial" w:cs="Arial"/>
          <w:sz w:val="18"/>
          <w:szCs w:val="20"/>
        </w:rPr>
        <w:t xml:space="preserve"> let.</w:t>
      </w:r>
    </w:p>
    <w:p w14:paraId="1E96924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Garancija teče od dneva uspešno opravljenega zapisniškega prevzema del.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w:t>
      </w:r>
      <w:r>
        <w:rPr>
          <w:rFonts w:ascii="Arial" w:hAnsi="Arial" w:cs="Arial"/>
          <w:sz w:val="18"/>
          <w:szCs w:val="20"/>
        </w:rPr>
        <w:t xml:space="preserve">se štejejo kot njegova krivda. </w:t>
      </w:r>
    </w:p>
    <w:p w14:paraId="1176203C"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Odzivni čas na obvestilo o napaki je do 3 ure in rok za odpravo napak do največ 24 ur, oziroma se rok sporazumno določi v zapisniku (rok za odpravo napak je lahko tudi krajši ali daljši od določenega, odvisn</w:t>
      </w:r>
      <w:r>
        <w:rPr>
          <w:rFonts w:ascii="Arial" w:hAnsi="Arial" w:cs="Arial"/>
          <w:sz w:val="18"/>
          <w:szCs w:val="20"/>
        </w:rPr>
        <w:t>o od vrste ugotovljene napake).</w:t>
      </w:r>
    </w:p>
    <w:p w14:paraId="7BBF55FD"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primeru nespoštovanja pogodbeno ali sporazumno v zapisniku določenega časa za odpravo ugotovljenih napak ali pomanjkljivosti bo naročnik unovčil finančno zavarovanje, ki je sestavni del te pogodbe, za odpravo napak v garancijskem roku.</w:t>
      </w:r>
    </w:p>
    <w:p w14:paraId="7652D3F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garancijskem roku bo izvajalec odpravil vse napake in izdal novo garancijo za popravljeni del, ob upoštevanju rokov iz 1. odstavka tega člena, ki jo bo izročil odgo</w:t>
      </w:r>
      <w:r>
        <w:rPr>
          <w:rFonts w:ascii="Arial" w:hAnsi="Arial" w:cs="Arial"/>
          <w:sz w:val="18"/>
          <w:szCs w:val="20"/>
        </w:rPr>
        <w:t>vornemu predstavniku naročnika.</w:t>
      </w:r>
    </w:p>
    <w:p w14:paraId="629A1A0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Naročnik bo pred iztekom garancijskega roka opravil pregled stanja izvedenih del in ostale postopke za zaključitev vseh medsebojnih pogodbenih obveznosti. Izvajalec bo moral v skladu s 1. odstavkom tega člena ugotovljene napake in pomanjkljivosti odpraviti v zahtevanem roku.</w:t>
      </w:r>
    </w:p>
    <w:p w14:paraId="4CE51EB0" w14:textId="77777777" w:rsidR="00D314F6" w:rsidRPr="00D314F6" w:rsidRDefault="00D314F6" w:rsidP="00034226">
      <w:pPr>
        <w:autoSpaceDE w:val="0"/>
        <w:autoSpaceDN w:val="0"/>
        <w:adjustRightInd w:val="0"/>
        <w:spacing w:before="480" w:after="120" w:line="240" w:lineRule="auto"/>
        <w:contextualSpacing/>
        <w:jc w:val="center"/>
        <w:rPr>
          <w:rFonts w:ascii="Arial" w:hAnsi="Arial" w:cs="Arial"/>
          <w:b/>
          <w:bCs/>
          <w:sz w:val="18"/>
          <w:szCs w:val="20"/>
        </w:rPr>
      </w:pPr>
      <w:r w:rsidRPr="00D314F6">
        <w:rPr>
          <w:rFonts w:ascii="Arial" w:hAnsi="Arial" w:cs="Arial"/>
          <w:b/>
          <w:bCs/>
          <w:sz w:val="18"/>
          <w:szCs w:val="20"/>
        </w:rPr>
        <w:t>FINANČNO ZAVAROVANJE ZA ODPRAVO NAPAK V GARANCIJSKEM ROKU</w:t>
      </w:r>
    </w:p>
    <w:p w14:paraId="0CD71CDC" w14:textId="59A3C7F9" w:rsidR="00D314F6" w:rsidRPr="00034226" w:rsidRDefault="00D314F6" w:rsidP="00034226">
      <w:pPr>
        <w:pStyle w:val="Odstavekseznama"/>
        <w:numPr>
          <w:ilvl w:val="0"/>
          <w:numId w:val="11"/>
        </w:numPr>
        <w:autoSpaceDE w:val="0"/>
        <w:autoSpaceDN w:val="0"/>
        <w:adjustRightInd w:val="0"/>
        <w:spacing w:before="480" w:after="120" w:line="240" w:lineRule="auto"/>
        <w:jc w:val="center"/>
        <w:rPr>
          <w:rFonts w:ascii="Arial" w:hAnsi="Arial" w:cs="Arial"/>
          <w:bCs/>
          <w:sz w:val="18"/>
          <w:szCs w:val="20"/>
        </w:rPr>
      </w:pPr>
      <w:r w:rsidRPr="00034226">
        <w:rPr>
          <w:rFonts w:ascii="Arial" w:hAnsi="Arial" w:cs="Arial"/>
          <w:bCs/>
          <w:sz w:val="18"/>
          <w:szCs w:val="20"/>
        </w:rPr>
        <w:t>člen</w:t>
      </w:r>
    </w:p>
    <w:p w14:paraId="337ACC0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Izvajalec se zavezuje izročiti naročniku garancijo  za odpravo napak v garancijskem roku, največ 10 dni po izročitvi in p</w:t>
      </w:r>
      <w:r w:rsidR="00E661F2">
        <w:rPr>
          <w:rFonts w:ascii="Arial" w:hAnsi="Arial" w:cs="Arial"/>
          <w:sz w:val="18"/>
          <w:szCs w:val="20"/>
        </w:rPr>
        <w:t>revzemu del, in sicer v višini 5</w:t>
      </w:r>
      <w:r>
        <w:rPr>
          <w:rFonts w:ascii="Arial" w:hAnsi="Arial" w:cs="Arial"/>
          <w:sz w:val="18"/>
          <w:szCs w:val="20"/>
        </w:rPr>
        <w:t xml:space="preserve"> </w:t>
      </w:r>
      <w:r w:rsidRPr="00D314F6">
        <w:rPr>
          <w:rFonts w:ascii="Arial" w:hAnsi="Arial" w:cs="Arial"/>
          <w:sz w:val="18"/>
          <w:szCs w:val="20"/>
        </w:rPr>
        <w:t xml:space="preserve">% pogodbene vrednosti z DDV. Rok trajanja garancije mora biti  za </w:t>
      </w:r>
      <w:r w:rsidRPr="00D314F6">
        <w:rPr>
          <w:rFonts w:ascii="Arial" w:hAnsi="Arial" w:cs="Arial"/>
          <w:bCs/>
          <w:sz w:val="18"/>
          <w:szCs w:val="20"/>
        </w:rPr>
        <w:t xml:space="preserve"> trideset (30) dni daljši kot</w:t>
      </w:r>
      <w:r w:rsidRPr="00D314F6">
        <w:rPr>
          <w:rFonts w:ascii="Arial" w:hAnsi="Arial" w:cs="Arial"/>
          <w:b/>
          <w:bCs/>
          <w:sz w:val="18"/>
          <w:szCs w:val="20"/>
        </w:rPr>
        <w:t xml:space="preserve"> </w:t>
      </w:r>
      <w:r w:rsidRPr="00D314F6">
        <w:rPr>
          <w:rFonts w:ascii="Arial" w:hAnsi="Arial" w:cs="Arial"/>
          <w:bCs/>
          <w:sz w:val="18"/>
          <w:szCs w:val="20"/>
        </w:rPr>
        <w:t>splošni garancijski rok</w:t>
      </w:r>
      <w:r w:rsidRPr="00D314F6">
        <w:rPr>
          <w:rFonts w:ascii="Arial" w:hAnsi="Arial" w:cs="Arial"/>
          <w:sz w:val="18"/>
          <w:szCs w:val="20"/>
        </w:rPr>
        <w:t xml:space="preserve">. V primeru, da izvajalec ne predloži  garancije, naročnik ne potrdi </w:t>
      </w:r>
      <w:r w:rsidRPr="00D314F6">
        <w:rPr>
          <w:rFonts w:ascii="Arial" w:hAnsi="Arial" w:cs="Arial"/>
          <w:sz w:val="18"/>
          <w:szCs w:val="20"/>
        </w:rPr>
        <w:lastRenderedPageBreak/>
        <w:t>računa oz. unovči garancijo za dobro izvedbo del ter to vrednost obdrži kot zadržani znesek do poteka garancijskega roka.</w:t>
      </w:r>
    </w:p>
    <w:p w14:paraId="08F14963" w14:textId="77777777" w:rsidR="00F54EE6" w:rsidRPr="004948A4"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14:paraId="2B991A95"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14:paraId="2B9D81C6"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14:paraId="548852E2"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naročnika in dodatnem roku ne prične z deli ali z njimi po prekinitvi ne nadaljuje;</w:t>
      </w:r>
    </w:p>
    <w:p w14:paraId="0CE08CA9"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 deli za več kot 20 dni;</w:t>
      </w:r>
    </w:p>
    <w:p w14:paraId="1D80D9BB"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naročnik ugotovi, da izvajalec dela nekvalitetno in v nasprotju s pravili stroke;</w:t>
      </w:r>
    </w:p>
    <w:p w14:paraId="732DA675"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14:paraId="3957DA4E" w14:textId="77777777" w:rsidR="00C31E4C"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14:paraId="7A5EA94A" w14:textId="77777777" w:rsidR="00E661F2" w:rsidRPr="004948A4" w:rsidRDefault="00E661F2" w:rsidP="001E5D1F">
      <w:pPr>
        <w:pStyle w:val="Odstavekseznama"/>
        <w:numPr>
          <w:ilvl w:val="0"/>
          <w:numId w:val="14"/>
        </w:numPr>
        <w:spacing w:before="225" w:after="225"/>
        <w:jc w:val="both"/>
        <w:rPr>
          <w:rFonts w:ascii="Arial" w:hAnsi="Arial" w:cs="Arial"/>
          <w:sz w:val="18"/>
          <w:szCs w:val="18"/>
        </w:rPr>
      </w:pPr>
      <w:r>
        <w:rPr>
          <w:rFonts w:ascii="Arial" w:hAnsi="Arial" w:cs="Arial"/>
          <w:sz w:val="18"/>
          <w:szCs w:val="18"/>
          <w:lang w:eastAsia="ar-SA"/>
        </w:rPr>
        <w:t>se ob primopredaji predmeta te pogodbe ugotovijo odstopanja od podanih parametrov v ponudbi izvajalca oziroma da parametri  niso v skladu s pogoji in merili iz razpisne dokumentacije,</w:t>
      </w:r>
    </w:p>
    <w:p w14:paraId="1C917C9D"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14:paraId="146648E9"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307DD20"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FBADD3B" w14:textId="77777777" w:rsidR="00C31E4C" w:rsidRPr="00E661F2"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eastAsia="Arial" w:hAnsi="Arial" w:cs="Arial"/>
          <w:sz w:val="18"/>
          <w:szCs w:val="18"/>
        </w:rPr>
      </w:pPr>
      <w:r w:rsidRPr="004948A4">
        <w:rPr>
          <w:rFonts w:ascii="Arial" w:hAnsi="Arial" w:cs="Arial"/>
          <w:sz w:val="18"/>
          <w:szCs w:val="18"/>
          <w:lang w:eastAsia="ar-SA"/>
        </w:rPr>
        <w:t>V primeru odstopa od pogodbe iz zgoraj navedenih razlogov, naročnik ustavi vsa plačila izvajalcu do ugotovitve nastale škode, ki</w:t>
      </w:r>
      <w:r w:rsidR="00E661F2">
        <w:rPr>
          <w:rFonts w:ascii="Arial" w:hAnsi="Arial" w:cs="Arial"/>
          <w:sz w:val="18"/>
          <w:szCs w:val="18"/>
          <w:lang w:eastAsia="ar-SA"/>
        </w:rPr>
        <w:t xml:space="preserve"> jo je dolžan izvajalec plačati,</w:t>
      </w:r>
      <w:r w:rsidR="00E661F2" w:rsidRPr="001E536B">
        <w:rPr>
          <w:rFonts w:ascii="Arial" w:eastAsia="Arial" w:hAnsi="Arial" w:cs="Arial"/>
          <w:sz w:val="18"/>
          <w:szCs w:val="18"/>
        </w:rPr>
        <w:t xml:space="preserve"> istočasno pa ima </w:t>
      </w:r>
      <w:r w:rsidR="00E661F2">
        <w:rPr>
          <w:rFonts w:ascii="Arial" w:eastAsia="Arial" w:hAnsi="Arial" w:cs="Arial"/>
          <w:sz w:val="18"/>
          <w:szCs w:val="18"/>
        </w:rPr>
        <w:t xml:space="preserve">naročnik </w:t>
      </w:r>
      <w:r w:rsidR="00E661F2" w:rsidRPr="001E536B">
        <w:rPr>
          <w:rFonts w:ascii="Arial" w:eastAsia="Arial" w:hAnsi="Arial" w:cs="Arial"/>
          <w:sz w:val="18"/>
          <w:szCs w:val="18"/>
        </w:rPr>
        <w:t xml:space="preserve">pravico zaračunati izvajalcu pogodbeno </w:t>
      </w:r>
      <w:r w:rsidR="00E661F2" w:rsidRPr="00E661F2">
        <w:rPr>
          <w:rFonts w:ascii="Arial" w:eastAsia="Arial" w:hAnsi="Arial" w:cs="Arial"/>
          <w:sz w:val="18"/>
          <w:szCs w:val="18"/>
        </w:rPr>
        <w:t>kazen in škodo zaradi neizpolnjevanja pogodbenih obveznosti.</w:t>
      </w:r>
    </w:p>
    <w:p w14:paraId="4EC5FAA6" w14:textId="77777777" w:rsidR="00E661F2" w:rsidRPr="00E661F2" w:rsidRDefault="00E661F2" w:rsidP="00E661F2">
      <w:pPr>
        <w:autoSpaceDE w:val="0"/>
        <w:autoSpaceDN w:val="0"/>
        <w:adjustRightInd w:val="0"/>
        <w:jc w:val="both"/>
        <w:rPr>
          <w:rFonts w:ascii="Arial" w:eastAsia="Arial" w:hAnsi="Arial" w:cs="Arial"/>
          <w:sz w:val="18"/>
          <w:szCs w:val="18"/>
        </w:rPr>
      </w:pPr>
      <w:r w:rsidRPr="00E661F2">
        <w:rPr>
          <w:rFonts w:ascii="Arial" w:eastAsia="Arial" w:hAnsi="Arial" w:cs="Arial"/>
          <w:sz w:val="18"/>
          <w:szCs w:val="18"/>
        </w:rPr>
        <w:t xml:space="preserve">Če naročnik odstopi od pogodbe iz zgoraj navedenih razlogov, mu mora izvajalec plačati pogodbeno </w:t>
      </w:r>
      <w:r w:rsidR="00D8771A">
        <w:rPr>
          <w:rFonts w:ascii="Arial" w:eastAsia="Arial" w:hAnsi="Arial" w:cs="Arial"/>
          <w:sz w:val="18"/>
          <w:szCs w:val="18"/>
        </w:rPr>
        <w:t>kazen za neizpolnitev v višini 10</w:t>
      </w:r>
      <w:r w:rsidRPr="00E661F2">
        <w:rPr>
          <w:rFonts w:ascii="Arial" w:eastAsia="Arial" w:hAnsi="Arial" w:cs="Arial"/>
          <w:sz w:val="18"/>
          <w:szCs w:val="18"/>
        </w:rPr>
        <w:t>0 % pogodbene vrednosti z DDV.</w:t>
      </w:r>
    </w:p>
    <w:p w14:paraId="1C2D8075" w14:textId="77777777" w:rsidR="00C31E4C" w:rsidRPr="004948A4" w:rsidRDefault="00C31E4C" w:rsidP="00C31E4C">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14:paraId="18A5CD4A" w14:textId="77777777" w:rsidR="00C31E4C" w:rsidRPr="004948A4" w:rsidRDefault="00C31E4C" w:rsidP="00C31E4C">
      <w:pPr>
        <w:spacing w:before="225" w:after="225"/>
        <w:contextualSpacing/>
        <w:jc w:val="both"/>
        <w:rPr>
          <w:rFonts w:ascii="Arial" w:hAnsi="Arial" w:cs="Arial"/>
          <w:sz w:val="18"/>
          <w:szCs w:val="18"/>
        </w:rPr>
      </w:pPr>
    </w:p>
    <w:p w14:paraId="5C4633B0" w14:textId="4F5A15E0" w:rsidR="000149B8" w:rsidRPr="00034226" w:rsidRDefault="00C31E4C" w:rsidP="00034226">
      <w:pPr>
        <w:spacing w:before="225" w:after="225"/>
        <w:jc w:val="both"/>
        <w:rPr>
          <w:rFonts w:ascii="Arial" w:hAnsi="Arial" w:cs="Arial"/>
          <w:sz w:val="18"/>
          <w:szCs w:val="18"/>
        </w:rPr>
      </w:pPr>
      <w:r w:rsidRPr="004948A4">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w:t>
      </w:r>
      <w:r w:rsidR="00034226">
        <w:rPr>
          <w:rFonts w:ascii="Arial" w:hAnsi="Arial" w:cs="Arial"/>
          <w:sz w:val="18"/>
          <w:szCs w:val="18"/>
        </w:rPr>
        <w:t>ila ali njegovega podizvajalca.</w:t>
      </w:r>
    </w:p>
    <w:p w14:paraId="348C00B1"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14:paraId="7A035E5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6E4719DA" w14:textId="77777777" w:rsidR="00C31E4C" w:rsidRPr="004948A4" w:rsidRDefault="00C31E4C" w:rsidP="00C31E4C">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14:paraId="38B7AFEA" w14:textId="77777777" w:rsidR="00C31E4C" w:rsidRPr="004948A4" w:rsidRDefault="00C31E4C" w:rsidP="00C31E4C">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14:paraId="79E47740"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14:paraId="4CBFCAE2"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14:paraId="74D72B05"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14:paraId="7D9A66BC"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14:paraId="27642752" w14:textId="77777777" w:rsidR="00C31E4C" w:rsidRPr="004948A4" w:rsidRDefault="00C31E4C" w:rsidP="00C31E4C">
      <w:pPr>
        <w:rPr>
          <w:rFonts w:ascii="Arial" w:hAnsi="Arial" w:cs="Arial"/>
          <w:sz w:val="18"/>
          <w:szCs w:val="18"/>
        </w:rPr>
      </w:pPr>
      <w:r w:rsidRPr="004948A4">
        <w:rPr>
          <w:rFonts w:ascii="Arial" w:hAnsi="Arial" w:cs="Arial"/>
          <w:sz w:val="18"/>
          <w:szCs w:val="18"/>
        </w:rPr>
        <w:lastRenderedPageBreak/>
        <w:t>Izvajalec se obvezuje, da se bo z aneksom iz prejšnjega odstavka tega člena zavezal, da bo pogodbe o odstopu terjatev po tej pogodbi sklepal samo s soglasjem naročnika.</w:t>
      </w:r>
    </w:p>
    <w:p w14:paraId="4845335B" w14:textId="77777777" w:rsidR="00791D19" w:rsidRPr="004948A4" w:rsidRDefault="00791D19" w:rsidP="00791D19">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CFF73D" w14:textId="77777777" w:rsidR="00791D19" w:rsidRDefault="00791D19" w:rsidP="00791D19">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424C9615" w14:textId="77777777" w:rsidR="00791D19" w:rsidRPr="00791D19" w:rsidRDefault="00791D19" w:rsidP="00C31E4C">
      <w:pPr>
        <w:rPr>
          <w:rFonts w:ascii="Arial" w:hAnsi="Arial" w:cs="Arial"/>
          <w:b/>
          <w:i/>
          <w:sz w:val="18"/>
          <w:szCs w:val="18"/>
        </w:rPr>
      </w:pPr>
      <w:r w:rsidRPr="00791D19">
        <w:rPr>
          <w:rFonts w:ascii="Arial" w:hAnsi="Arial" w:cs="Arial"/>
          <w:b/>
          <w:i/>
          <w:sz w:val="18"/>
          <w:szCs w:val="18"/>
        </w:rPr>
        <w:t xml:space="preserve">(opomba: ta člen bo v pogodbi v primeru, da </w:t>
      </w:r>
      <w:r>
        <w:rPr>
          <w:rFonts w:ascii="Arial" w:hAnsi="Arial" w:cs="Arial"/>
          <w:b/>
          <w:i/>
          <w:sz w:val="18"/>
          <w:szCs w:val="18"/>
        </w:rPr>
        <w:t>ni podizvajal</w:t>
      </w:r>
      <w:r w:rsidRPr="00791D19">
        <w:rPr>
          <w:rFonts w:ascii="Arial" w:hAnsi="Arial" w:cs="Arial"/>
          <w:b/>
          <w:i/>
          <w:sz w:val="18"/>
          <w:szCs w:val="18"/>
        </w:rPr>
        <w:t>c</w:t>
      </w:r>
      <w:r>
        <w:rPr>
          <w:rFonts w:ascii="Arial" w:hAnsi="Arial" w:cs="Arial"/>
          <w:b/>
          <w:i/>
          <w:sz w:val="18"/>
          <w:szCs w:val="18"/>
        </w:rPr>
        <w:t>ev)</w:t>
      </w:r>
    </w:p>
    <w:p w14:paraId="0F2682F1" w14:textId="77777777" w:rsidR="00791D19" w:rsidRPr="00791D19" w:rsidRDefault="00791D19" w:rsidP="00791D19">
      <w:pPr>
        <w:pStyle w:val="Odstavekseznama"/>
        <w:numPr>
          <w:ilvl w:val="0"/>
          <w:numId w:val="11"/>
        </w:numPr>
        <w:jc w:val="center"/>
        <w:rPr>
          <w:rFonts w:ascii="Arial" w:hAnsi="Arial" w:cs="Arial"/>
          <w:sz w:val="18"/>
          <w:szCs w:val="18"/>
        </w:rPr>
      </w:pPr>
      <w:r>
        <w:rPr>
          <w:rFonts w:ascii="Arial" w:hAnsi="Arial" w:cs="Arial"/>
          <w:sz w:val="18"/>
          <w:szCs w:val="18"/>
        </w:rPr>
        <w:t>člen</w:t>
      </w:r>
    </w:p>
    <w:p w14:paraId="537A0CD3" w14:textId="77777777" w:rsidR="00C31E4C" w:rsidRPr="004948A4" w:rsidRDefault="00C31E4C" w:rsidP="00C31E4C">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C31E4C" w:rsidRPr="004948A4" w14:paraId="0CDB5146"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ADA1D"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E4DBF"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96F9B"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C31E4C" w:rsidRPr="004948A4" w14:paraId="2C21CDDB"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9943D" w14:textId="77777777" w:rsidR="00C31E4C" w:rsidRPr="004948A4" w:rsidRDefault="00C31E4C" w:rsidP="008A5D4C">
            <w:pPr>
              <w:rPr>
                <w:rFonts w:ascii="Arial" w:hAnsi="Arial" w:cs="Arial"/>
              </w:rPr>
            </w:pPr>
          </w:p>
          <w:p w14:paraId="5448CFA3" w14:textId="77777777" w:rsidR="00C31E4C" w:rsidRPr="004948A4" w:rsidRDefault="00C31E4C" w:rsidP="008A5D4C">
            <w:pPr>
              <w:rPr>
                <w:rFonts w:ascii="Arial" w:hAnsi="Arial" w:cs="Arial"/>
              </w:rPr>
            </w:pPr>
          </w:p>
          <w:p w14:paraId="08527423" w14:textId="77777777" w:rsidR="00C31E4C" w:rsidRPr="004948A4" w:rsidRDefault="00C31E4C" w:rsidP="008A5D4C">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E26F9" w14:textId="77777777" w:rsidR="00C31E4C" w:rsidRPr="004948A4" w:rsidRDefault="00C31E4C" w:rsidP="008A5D4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A0A82" w14:textId="77777777" w:rsidR="00C31E4C" w:rsidRPr="004948A4" w:rsidRDefault="00C31E4C" w:rsidP="008A5D4C">
            <w:pPr>
              <w:rPr>
                <w:rFonts w:ascii="Arial" w:hAnsi="Arial" w:cs="Arial"/>
              </w:rPr>
            </w:pPr>
          </w:p>
        </w:tc>
      </w:tr>
    </w:tbl>
    <w:p w14:paraId="27E31FFB" w14:textId="77777777" w:rsidR="00C31E4C" w:rsidRPr="004948A4" w:rsidRDefault="00C31E4C" w:rsidP="00C31E4C">
      <w:pPr>
        <w:rPr>
          <w:rFonts w:ascii="Arial" w:hAnsi="Arial" w:cs="Arial"/>
          <w:sz w:val="18"/>
          <w:szCs w:val="18"/>
        </w:rPr>
      </w:pPr>
    </w:p>
    <w:p w14:paraId="4F4E965B"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14EB076A"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14:paraId="178825A2"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14:paraId="5D186D33"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0D2223F5" w14:textId="77777777" w:rsidR="00C31E4C" w:rsidRPr="004948A4" w:rsidRDefault="00F61384" w:rsidP="00F61384">
      <w:pPr>
        <w:jc w:val="both"/>
        <w:rPr>
          <w:rFonts w:ascii="Arial" w:hAnsi="Arial" w:cs="Arial"/>
          <w:sz w:val="18"/>
          <w:szCs w:val="18"/>
        </w:rPr>
      </w:pPr>
      <w:r>
        <w:rPr>
          <w:rFonts w:ascii="Arial" w:hAnsi="Arial" w:cs="Arial"/>
          <w:sz w:val="18"/>
          <w:szCs w:val="18"/>
        </w:rPr>
        <w:t xml:space="preserve">– </w:t>
      </w:r>
      <w:r w:rsidR="00C31E4C" w:rsidRPr="004948A4">
        <w:rPr>
          <w:rFonts w:ascii="Arial" w:hAnsi="Arial" w:cs="Arial"/>
          <w:sz w:val="18"/>
          <w:szCs w:val="18"/>
        </w:rPr>
        <w:t>izvajalec svojemu računu ali situaciji priložiti račun ali situacijo podizvajalca, ki ga je predhodno potrdil.</w:t>
      </w:r>
    </w:p>
    <w:p w14:paraId="71CA2D17"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14:paraId="7430C94F"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0EA7C294"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4E06A60" w14:textId="77777777" w:rsidR="006616C6" w:rsidRPr="00D8771A" w:rsidRDefault="00C31E4C" w:rsidP="00D8771A">
      <w:pPr>
        <w:rPr>
          <w:rFonts w:ascii="Arial" w:hAnsi="Arial" w:cs="Arial"/>
          <w:b/>
          <w:i/>
          <w:sz w:val="18"/>
          <w:szCs w:val="18"/>
        </w:rPr>
      </w:pPr>
      <w:r w:rsidRPr="004948A4">
        <w:rPr>
          <w:rFonts w:ascii="Arial" w:hAnsi="Arial" w:cs="Arial"/>
          <w:b/>
          <w:i/>
          <w:sz w:val="18"/>
          <w:szCs w:val="18"/>
        </w:rPr>
        <w:lastRenderedPageBreak/>
        <w:t>(sele</w:t>
      </w:r>
      <w:r w:rsidR="00D8771A">
        <w:rPr>
          <w:rFonts w:ascii="Arial" w:hAnsi="Arial" w:cs="Arial"/>
          <w:b/>
          <w:i/>
          <w:sz w:val="18"/>
          <w:szCs w:val="18"/>
        </w:rPr>
        <w:t>ktivna uporaba člena v pogodbi)</w:t>
      </w:r>
    </w:p>
    <w:p w14:paraId="405DD112"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KONČNE DOLOČBE</w:t>
      </w:r>
    </w:p>
    <w:p w14:paraId="6A2A847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14:paraId="7C28BCC4"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14:paraId="41DEAEDA"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14:paraId="16E6C095"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14:paraId="2D76D05F"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14:paraId="4224A7D9"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134819C9"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14:paraId="5011E15A"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w:t>
      </w:r>
      <w:proofErr w:type="spellStart"/>
      <w:r w:rsidRPr="004948A4">
        <w:rPr>
          <w:rFonts w:ascii="Arial" w:hAnsi="Arial" w:cs="Arial"/>
          <w:sz w:val="18"/>
          <w:szCs w:val="18"/>
        </w:rPr>
        <w:t>mediacijo</w:t>
      </w:r>
      <w:proofErr w:type="spellEnd"/>
      <w:r w:rsidRPr="004948A4">
        <w:rPr>
          <w:rFonts w:ascii="Arial" w:hAnsi="Arial" w:cs="Arial"/>
          <w:sz w:val="18"/>
          <w:szCs w:val="18"/>
        </w:rPr>
        <w:t xml:space="preserve"> in drugimi alternativnimi načini reševanja morebitnega spora.</w:t>
      </w:r>
    </w:p>
    <w:p w14:paraId="58FF0F69"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14:paraId="4BFF278E"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 xml:space="preserve">Pogodbeni stranki se zavezujeta, da bosta v morebitnem sodnem sporu iz te pogodbe, soglašali  s predložitvijo spora v </w:t>
      </w:r>
      <w:proofErr w:type="spellStart"/>
      <w:r w:rsidRPr="004948A4">
        <w:rPr>
          <w:rFonts w:ascii="Arial" w:hAnsi="Arial" w:cs="Arial"/>
          <w:sz w:val="18"/>
          <w:szCs w:val="18"/>
        </w:rPr>
        <w:t>mediacijo</w:t>
      </w:r>
      <w:proofErr w:type="spellEnd"/>
      <w:r w:rsidRPr="004948A4">
        <w:rPr>
          <w:rFonts w:ascii="Arial" w:hAnsi="Arial" w:cs="Arial"/>
          <w:sz w:val="18"/>
          <w:szCs w:val="18"/>
        </w:rPr>
        <w:t>.</w:t>
      </w:r>
    </w:p>
    <w:p w14:paraId="169D4875"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F16A2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14:paraId="0A811B41"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5FF46FC" w14:textId="77777777" w:rsidR="00F61384" w:rsidRDefault="00F61384" w:rsidP="00C31E4C">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Pr="006C7667">
        <w:rPr>
          <w:rFonts w:ascii="Arial" w:hAnsi="Arial" w:cs="Arial"/>
          <w:sz w:val="18"/>
          <w:szCs w:val="18"/>
        </w:rPr>
        <w:t>in ko izvajalec naročniku izroči</w:t>
      </w:r>
      <w:r w:rsidRPr="006C7667">
        <w:t xml:space="preserve"> </w:t>
      </w:r>
      <w:r w:rsidRPr="006C7667">
        <w:rPr>
          <w:rFonts w:ascii="Arial" w:hAnsi="Arial" w:cs="Arial"/>
          <w:sz w:val="18"/>
          <w:szCs w:val="18"/>
        </w:rPr>
        <w:t>finan</w:t>
      </w:r>
      <w:r w:rsidRPr="006C7667">
        <w:rPr>
          <w:rFonts w:ascii="Arial" w:hAnsi="Arial" w:cs="Arial" w:hint="eastAsia"/>
          <w:sz w:val="18"/>
          <w:szCs w:val="18"/>
        </w:rPr>
        <w:t>č</w:t>
      </w:r>
      <w:r w:rsidRPr="006C7667">
        <w:rPr>
          <w:rFonts w:ascii="Arial" w:hAnsi="Arial" w:cs="Arial"/>
          <w:sz w:val="18"/>
          <w:szCs w:val="18"/>
        </w:rPr>
        <w:t>no zavarovanje za dobro izvedbo pogodbenih obveznosti, skladn</w:t>
      </w:r>
      <w:r w:rsidR="00D8771A">
        <w:rPr>
          <w:rFonts w:ascii="Arial" w:hAnsi="Arial" w:cs="Arial"/>
          <w:sz w:val="18"/>
          <w:szCs w:val="18"/>
        </w:rPr>
        <w:t>o z 13</w:t>
      </w:r>
      <w:r w:rsidRPr="006C7667">
        <w:rPr>
          <w:rFonts w:ascii="Arial" w:hAnsi="Arial" w:cs="Arial"/>
          <w:sz w:val="18"/>
          <w:szCs w:val="18"/>
        </w:rPr>
        <w:t>. členom te pogodbe.</w:t>
      </w:r>
      <w:r w:rsidR="006C7667">
        <w:rPr>
          <w:rFonts w:ascii="Arial" w:hAnsi="Arial" w:cs="Arial"/>
          <w:sz w:val="18"/>
          <w:szCs w:val="18"/>
        </w:rPr>
        <w:t xml:space="preserve"> Pogodba se uporablja od dneva podpisa obeh pogodbenih strank.</w:t>
      </w:r>
    </w:p>
    <w:p w14:paraId="7D52F820"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Pogodba je sestavljena v 3 enakih izvodih</w:t>
      </w:r>
      <w:r w:rsidR="00F61384">
        <w:rPr>
          <w:rFonts w:ascii="Arial" w:hAnsi="Arial" w:cs="Arial"/>
          <w:sz w:val="18"/>
          <w:szCs w:val="18"/>
        </w:rPr>
        <w:t>, od katerih prejme</w:t>
      </w:r>
      <w:r w:rsidRPr="004948A4">
        <w:rPr>
          <w:rFonts w:ascii="Arial" w:hAnsi="Arial" w:cs="Arial"/>
          <w:sz w:val="18"/>
          <w:szCs w:val="18"/>
        </w:rPr>
        <w:t xml:space="preserve"> </w:t>
      </w:r>
      <w:r w:rsidR="00F61384">
        <w:rPr>
          <w:rFonts w:ascii="Arial" w:hAnsi="Arial" w:cs="Arial"/>
          <w:sz w:val="18"/>
          <w:szCs w:val="18"/>
        </w:rPr>
        <w:t>n</w:t>
      </w:r>
      <w:r w:rsidRPr="004948A4">
        <w:rPr>
          <w:rFonts w:ascii="Arial" w:hAnsi="Arial" w:cs="Arial"/>
          <w:sz w:val="18"/>
          <w:szCs w:val="18"/>
        </w:rPr>
        <w:t>aročnik dva (2), izvajalec pa en (1) izvod te pogodbe.</w:t>
      </w:r>
    </w:p>
    <w:p w14:paraId="7305E7DF"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bookmarkStart w:id="62" w:name="_Toc451435792"/>
    </w:p>
    <w:p w14:paraId="449D46C7"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sidR="007A2B93">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14:paraId="60B1285E"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14:paraId="07668375"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14:paraId="02CDC2CD"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14:paraId="2AB6D4CB"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14:paraId="430E2A91"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14:paraId="1183DDB6" w14:textId="77777777" w:rsidR="00804064" w:rsidRPr="004948A4" w:rsidRDefault="00804064" w:rsidP="00AE2009">
      <w:pPr>
        <w:spacing w:after="0"/>
        <w:jc w:val="both"/>
        <w:rPr>
          <w:rFonts w:ascii="Arial" w:hAnsi="Arial" w:cs="Arial"/>
          <w:i/>
          <w:sz w:val="18"/>
          <w:szCs w:val="18"/>
        </w:rPr>
      </w:pPr>
    </w:p>
    <w:p w14:paraId="0ADD4B37" w14:textId="77777777" w:rsidR="00013C32" w:rsidRDefault="001C28F2" w:rsidP="001C28F2">
      <w:pPr>
        <w:tabs>
          <w:tab w:val="left" w:pos="8300"/>
        </w:tabs>
        <w:spacing w:after="0"/>
        <w:rPr>
          <w:rFonts w:ascii="Arial" w:hAnsi="Arial" w:cs="Arial"/>
          <w:i/>
          <w:sz w:val="18"/>
          <w:szCs w:val="18"/>
        </w:rPr>
      </w:pPr>
      <w:r>
        <w:rPr>
          <w:rFonts w:ascii="Arial" w:hAnsi="Arial" w:cs="Arial"/>
          <w:i/>
          <w:sz w:val="18"/>
          <w:szCs w:val="18"/>
        </w:rPr>
        <w:tab/>
      </w:r>
    </w:p>
    <w:p w14:paraId="4E060505" w14:textId="77777777" w:rsidR="00034226" w:rsidRPr="004948A4" w:rsidRDefault="00034226" w:rsidP="001C28F2">
      <w:pPr>
        <w:tabs>
          <w:tab w:val="left" w:pos="8300"/>
        </w:tabs>
        <w:spacing w:after="0"/>
        <w:rPr>
          <w:rFonts w:ascii="Arial" w:hAnsi="Arial" w:cs="Arial"/>
          <w:i/>
          <w:sz w:val="18"/>
          <w:szCs w:val="18"/>
        </w:rPr>
      </w:pPr>
    </w:p>
    <w:p w14:paraId="669B2404" w14:textId="77777777" w:rsidR="00D314F6" w:rsidRDefault="00D314F6" w:rsidP="001B2E4D">
      <w:pPr>
        <w:spacing w:after="0"/>
        <w:jc w:val="right"/>
        <w:rPr>
          <w:rFonts w:ascii="Arial" w:hAnsi="Arial" w:cs="Arial"/>
          <w:i/>
          <w:sz w:val="18"/>
          <w:szCs w:val="18"/>
        </w:rPr>
      </w:pPr>
    </w:p>
    <w:p w14:paraId="68C19FA4" w14:textId="77777777" w:rsidR="00D314F6" w:rsidRDefault="00D314F6" w:rsidP="00D8771A">
      <w:pPr>
        <w:spacing w:after="0"/>
        <w:rPr>
          <w:rFonts w:ascii="Arial" w:hAnsi="Arial" w:cs="Arial"/>
          <w:i/>
          <w:sz w:val="18"/>
          <w:szCs w:val="18"/>
        </w:rPr>
      </w:pPr>
    </w:p>
    <w:p w14:paraId="67164FE3" w14:textId="2D491A89" w:rsidR="000D1074" w:rsidRDefault="000D1074" w:rsidP="008A046E">
      <w:pPr>
        <w:spacing w:after="0"/>
        <w:rPr>
          <w:rFonts w:ascii="Arial" w:hAnsi="Arial" w:cs="Arial"/>
          <w:i/>
          <w:sz w:val="18"/>
          <w:szCs w:val="18"/>
        </w:rPr>
      </w:pPr>
    </w:p>
    <w:p w14:paraId="5E039439" w14:textId="0F76F220" w:rsidR="001B2E4D" w:rsidRPr="004948A4" w:rsidRDefault="00CF3AD2" w:rsidP="001B2E4D">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B235A5">
        <w:rPr>
          <w:rFonts w:ascii="Arial" w:hAnsi="Arial" w:cs="Arial"/>
          <w:i/>
          <w:sz w:val="18"/>
          <w:szCs w:val="18"/>
        </w:rPr>
        <w:t>18</w:t>
      </w:r>
    </w:p>
    <w:p w14:paraId="4A5A49F7" w14:textId="77777777" w:rsidR="00EE50C0" w:rsidRPr="004A4982" w:rsidRDefault="00EE50C0" w:rsidP="004A4982">
      <w:pPr>
        <w:pStyle w:val="Naslov3"/>
        <w:rPr>
          <w:rFonts w:ascii="Arial" w:eastAsiaTheme="minorHAnsi" w:hAnsi="Arial" w:cs="Arial"/>
          <w:color w:val="auto"/>
          <w:sz w:val="24"/>
        </w:rPr>
      </w:pPr>
      <w:bookmarkStart w:id="63" w:name="_Toc473884276"/>
      <w:r w:rsidRPr="004A4982">
        <w:rPr>
          <w:rFonts w:ascii="Arial" w:eastAsia="Arial" w:hAnsi="Arial" w:cs="Arial"/>
          <w:color w:val="auto"/>
          <w:sz w:val="24"/>
        </w:rPr>
        <w:t>IZJAVA IN POOBLASTILO ZA PODPIS PONUDBE, KI JO PREDLAGA SKUPINA PONUDNIKOV</w:t>
      </w:r>
      <w:bookmarkEnd w:id="62"/>
      <w:bookmarkEnd w:id="63"/>
    </w:p>
    <w:p w14:paraId="04D45ADB" w14:textId="77777777" w:rsidR="00EE50C0" w:rsidRPr="004948A4" w:rsidRDefault="00EE50C0" w:rsidP="00EE50C0">
      <w:pPr>
        <w:rPr>
          <w:rFonts w:ascii="Arial" w:eastAsia="Arial" w:hAnsi="Arial" w:cs="Arial"/>
          <w:b/>
          <w:bCs/>
          <w:sz w:val="18"/>
        </w:rPr>
      </w:pPr>
    </w:p>
    <w:p w14:paraId="61AE3A08"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Podpisani ___________________________________________ (ime in priimek pooblastitelja) </w:t>
      </w:r>
    </w:p>
    <w:p w14:paraId="73F520C4"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1DF6F392"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 (ime in priimek pooblastitelja) </w:t>
      </w:r>
    </w:p>
    <w:p w14:paraId="25EADEF7"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3E7862A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2B6E627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44C50E81"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56CA5470"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2B1623E8" w14:textId="77777777" w:rsidR="00EE50C0" w:rsidRPr="004948A4" w:rsidRDefault="00EE50C0" w:rsidP="00EE50C0">
      <w:pPr>
        <w:jc w:val="both"/>
        <w:rPr>
          <w:rFonts w:ascii="Arial" w:eastAsia="Arial" w:hAnsi="Arial" w:cs="Arial"/>
          <w:sz w:val="18"/>
        </w:rPr>
      </w:pPr>
      <w:r w:rsidRPr="004948A4">
        <w:rPr>
          <w:rFonts w:ascii="Arial" w:eastAsia="Arial" w:hAnsi="Arial" w:cs="Arial"/>
          <w:sz w:val="18"/>
        </w:rPr>
        <w:t xml:space="preserve">1. potrjujemo, da smo zakoniti predstavniki ponudnikov, ki dajejo skupno ponudbo in s tem dokumentom pooblaščamo nosilca posla oz. </w:t>
      </w:r>
      <w:proofErr w:type="spellStart"/>
      <w:r w:rsidRPr="004948A4">
        <w:rPr>
          <w:rFonts w:ascii="Arial" w:eastAsia="Arial" w:hAnsi="Arial" w:cs="Arial"/>
          <w:sz w:val="18"/>
        </w:rPr>
        <w:t>poslovodečega</w:t>
      </w:r>
      <w:proofErr w:type="spellEnd"/>
      <w:r w:rsidRPr="004948A4">
        <w:rPr>
          <w:rFonts w:ascii="Arial" w:eastAsia="Arial" w:hAnsi="Arial" w:cs="Arial"/>
          <w:sz w:val="18"/>
        </w:rPr>
        <w:t xml:space="preserve"> partnerja __________________________ (naziv in naslov podjetja) – zakonitega predstavnika podjetja ________________________________ (ime in priimek), da v našem imenu podpiše ponudbeno dokumentacijo in v primeru, da bomo v postopku javnega naročila izbrani za izvedbo storitev, podpiše tudi pogodbo, razen v primeru, da bi v pravnem aktu o skupni izvedbi naročila določili, da pogodbo podpišejo vsi ponudniki v skupini. </w:t>
      </w:r>
    </w:p>
    <w:p w14:paraId="0B6C3F3F" w14:textId="77777777" w:rsidR="00EE50C0" w:rsidRPr="004948A4" w:rsidRDefault="00EE50C0" w:rsidP="00EE50C0">
      <w:pPr>
        <w:rPr>
          <w:rFonts w:ascii="Arial" w:eastAsia="Arial" w:hAnsi="Arial" w:cs="Arial"/>
          <w:sz w:val="18"/>
        </w:rPr>
      </w:pPr>
      <w:r w:rsidRPr="004948A4">
        <w:rPr>
          <w:rFonts w:ascii="Arial" w:eastAsia="Arial" w:hAnsi="Arial" w:cs="Arial"/>
          <w:sz w:val="18"/>
        </w:rPr>
        <w:t xml:space="preserve">2. Izjavljamo, da bomo predložili pravni akt (sporazum ali pogodbo) o skupni izvedbi naročila v primeru, da bomo izbrani na javnem razpisu. </w:t>
      </w:r>
    </w:p>
    <w:p w14:paraId="52C2FDB2" w14:textId="77777777" w:rsidR="00EE50C0" w:rsidRPr="004948A4" w:rsidRDefault="00EE50C0" w:rsidP="00EE50C0">
      <w:pPr>
        <w:rPr>
          <w:rFonts w:ascii="Arial" w:eastAsia="Arial" w:hAnsi="Arial" w:cs="Arial"/>
          <w:b/>
          <w:bCs/>
          <w:sz w:val="18"/>
        </w:rPr>
      </w:pPr>
    </w:p>
    <w:p w14:paraId="1D8B7D24" w14:textId="77777777" w:rsidR="00EE50C0" w:rsidRPr="004948A4" w:rsidRDefault="00EE50C0" w:rsidP="00EE50C0">
      <w:pPr>
        <w:rPr>
          <w:rFonts w:ascii="Arial" w:hAnsi="Arial" w:cs="Arial"/>
          <w:sz w:val="16"/>
          <w:szCs w:val="20"/>
        </w:rPr>
      </w:pPr>
    </w:p>
    <w:p w14:paraId="0B4CA200"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58005B2C" w14:textId="77777777" w:rsidTr="00EE50C0">
        <w:tc>
          <w:tcPr>
            <w:tcW w:w="2043" w:type="pct"/>
            <w:tcMar>
              <w:top w:w="75" w:type="dxa"/>
              <w:bottom w:w="75" w:type="dxa"/>
            </w:tcMar>
            <w:vAlign w:val="center"/>
          </w:tcPr>
          <w:p w14:paraId="15EF9E43"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24973606"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5DB51BC2" w14:textId="77777777" w:rsidTr="00EE50C0">
        <w:tc>
          <w:tcPr>
            <w:tcW w:w="2043" w:type="pct"/>
            <w:tcMar>
              <w:top w:w="75" w:type="dxa"/>
              <w:bottom w:w="75" w:type="dxa"/>
            </w:tcMar>
            <w:vAlign w:val="center"/>
          </w:tcPr>
          <w:p w14:paraId="20B67C68"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13CF57F5"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46E11FF"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07F6BD31" w14:textId="77777777" w:rsidR="00EE50C0" w:rsidRPr="004948A4" w:rsidRDefault="00EE50C0" w:rsidP="00EE50C0">
      <w:pPr>
        <w:rPr>
          <w:rFonts w:ascii="Arial" w:hAnsi="Arial" w:cs="Arial"/>
          <w:sz w:val="16"/>
          <w:szCs w:val="20"/>
        </w:rPr>
      </w:pPr>
    </w:p>
    <w:p w14:paraId="1FC4C0DE"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3675DB0D" w14:textId="77777777" w:rsidTr="00EE50C0">
        <w:tc>
          <w:tcPr>
            <w:tcW w:w="2043" w:type="pct"/>
            <w:tcMar>
              <w:top w:w="75" w:type="dxa"/>
              <w:bottom w:w="75" w:type="dxa"/>
            </w:tcMar>
            <w:vAlign w:val="center"/>
          </w:tcPr>
          <w:p w14:paraId="5A27C3BD"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428D0140"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6D7E5B4F" w14:textId="77777777" w:rsidTr="00EE50C0">
        <w:tc>
          <w:tcPr>
            <w:tcW w:w="2043" w:type="pct"/>
            <w:tcMar>
              <w:top w:w="75" w:type="dxa"/>
              <w:bottom w:w="75" w:type="dxa"/>
            </w:tcMar>
            <w:vAlign w:val="center"/>
          </w:tcPr>
          <w:p w14:paraId="626163A7"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4D38E704"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B036D21"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2381DB1D" w14:textId="77777777" w:rsidR="005A51CE" w:rsidRPr="004948A4" w:rsidRDefault="005A51CE" w:rsidP="00E654B8">
      <w:pPr>
        <w:rPr>
          <w:rFonts w:ascii="Arial" w:hAnsi="Arial" w:cs="Arial"/>
          <w:sz w:val="20"/>
          <w:szCs w:val="20"/>
        </w:rPr>
      </w:pPr>
    </w:p>
    <w:p w14:paraId="47BFB34A" w14:textId="77777777" w:rsidR="00890AA1" w:rsidRPr="004948A4" w:rsidRDefault="00890AA1" w:rsidP="00E654B8">
      <w:pPr>
        <w:rPr>
          <w:rFonts w:ascii="Arial" w:hAnsi="Arial" w:cs="Arial"/>
          <w:sz w:val="20"/>
          <w:szCs w:val="20"/>
        </w:rPr>
      </w:pPr>
    </w:p>
    <w:p w14:paraId="204DE9DD" w14:textId="77777777" w:rsidR="00890AA1" w:rsidRDefault="00890AA1" w:rsidP="00E654B8">
      <w:pPr>
        <w:rPr>
          <w:rFonts w:ascii="Arial" w:hAnsi="Arial" w:cs="Arial"/>
          <w:sz w:val="20"/>
          <w:szCs w:val="20"/>
        </w:rPr>
      </w:pPr>
    </w:p>
    <w:p w14:paraId="68117DCD" w14:textId="77777777" w:rsidR="004668AF" w:rsidRDefault="004668AF" w:rsidP="00E654B8">
      <w:pPr>
        <w:rPr>
          <w:rFonts w:ascii="Arial" w:hAnsi="Arial" w:cs="Arial"/>
          <w:sz w:val="20"/>
          <w:szCs w:val="20"/>
        </w:rPr>
      </w:pPr>
    </w:p>
    <w:p w14:paraId="02141C5C" w14:textId="7146834D" w:rsidR="001D30BF" w:rsidRPr="004948A4" w:rsidRDefault="001D30BF" w:rsidP="001D30BF">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B235A5">
        <w:rPr>
          <w:rFonts w:ascii="Arial" w:hAnsi="Arial" w:cs="Arial"/>
          <w:i/>
          <w:sz w:val="18"/>
          <w:szCs w:val="18"/>
        </w:rPr>
        <w:t>19</w:t>
      </w:r>
    </w:p>
    <w:p w14:paraId="5890A4B3" w14:textId="77777777" w:rsidR="001D30BF" w:rsidRPr="004F4D32" w:rsidRDefault="001D30BF" w:rsidP="001D30BF">
      <w:pPr>
        <w:jc w:val="center"/>
        <w:rPr>
          <w:b/>
          <w:sz w:val="36"/>
          <w:u w:val="single"/>
        </w:rPr>
      </w:pPr>
    </w:p>
    <w:p w14:paraId="400B5879" w14:textId="77777777" w:rsidR="001D30BF" w:rsidRPr="001D30BF" w:rsidRDefault="001D30BF" w:rsidP="001D30BF">
      <w:pPr>
        <w:pStyle w:val="Naslov3"/>
        <w:jc w:val="center"/>
        <w:rPr>
          <w:rFonts w:ascii="Arial" w:hAnsi="Arial" w:cs="Arial"/>
          <w:color w:val="auto"/>
          <w:sz w:val="28"/>
          <w:szCs w:val="28"/>
        </w:rPr>
      </w:pPr>
      <w:bookmarkStart w:id="64" w:name="_Toc473884277"/>
      <w:r w:rsidRPr="001D30BF">
        <w:rPr>
          <w:rFonts w:ascii="Arial" w:hAnsi="Arial" w:cs="Arial"/>
          <w:color w:val="auto"/>
          <w:sz w:val="28"/>
          <w:szCs w:val="28"/>
        </w:rPr>
        <w:t>PREDRAČUN</w:t>
      </w:r>
      <w:bookmarkEnd w:id="64"/>
    </w:p>
    <w:p w14:paraId="0E4DE497" w14:textId="77777777" w:rsidR="001D30BF" w:rsidRDefault="001D30BF" w:rsidP="001D30BF">
      <w:pPr>
        <w:pStyle w:val="Telobesedila21"/>
        <w:rPr>
          <w:rFonts w:ascii="Arial" w:hAnsi="Arial" w:cs="Arial"/>
          <w:sz w:val="28"/>
          <w:szCs w:val="24"/>
          <w:u w:val="single"/>
        </w:rPr>
      </w:pPr>
    </w:p>
    <w:p w14:paraId="5D472508" w14:textId="77777777" w:rsidR="001D30BF" w:rsidRDefault="001D30BF" w:rsidP="001D30BF">
      <w:pPr>
        <w:pStyle w:val="Telobesedila21"/>
        <w:jc w:val="left"/>
        <w:rPr>
          <w:rFonts w:ascii="Arial" w:hAnsi="Arial" w:cs="Arial"/>
          <w:b w:val="0"/>
          <w:szCs w:val="24"/>
        </w:rPr>
      </w:pPr>
    </w:p>
    <w:p w14:paraId="0D649C3F" w14:textId="77777777" w:rsidR="001D30BF" w:rsidRPr="001D30BF" w:rsidRDefault="001D30BF" w:rsidP="001D30BF">
      <w:pPr>
        <w:pStyle w:val="Telobesedila21"/>
        <w:jc w:val="left"/>
        <w:rPr>
          <w:rFonts w:ascii="Arial" w:hAnsi="Arial" w:cs="Arial"/>
          <w:b w:val="0"/>
          <w:szCs w:val="24"/>
        </w:rPr>
      </w:pPr>
      <w:r w:rsidRPr="001D30BF">
        <w:rPr>
          <w:rFonts w:ascii="Arial" w:hAnsi="Arial" w:cs="Arial"/>
          <w:b w:val="0"/>
          <w:szCs w:val="24"/>
        </w:rPr>
        <w:t>NAVODILA ZA IZPOLNITEV OBRAZCEV PONUDBENEGA PREDRAČUNA</w:t>
      </w:r>
    </w:p>
    <w:p w14:paraId="67CAC56C" w14:textId="77777777" w:rsidR="001D30BF" w:rsidRPr="007A2B93" w:rsidRDefault="001D30BF" w:rsidP="001D30BF">
      <w:pPr>
        <w:jc w:val="both"/>
        <w:rPr>
          <w:rFonts w:ascii="Arial" w:hAnsi="Arial" w:cs="Arial"/>
          <w:sz w:val="18"/>
        </w:rPr>
      </w:pPr>
    </w:p>
    <w:p w14:paraId="6904A456" w14:textId="77777777" w:rsidR="001D30BF" w:rsidRPr="007A2B93" w:rsidRDefault="001D30BF" w:rsidP="001D30BF">
      <w:pPr>
        <w:jc w:val="both"/>
        <w:rPr>
          <w:rFonts w:ascii="Arial" w:hAnsi="Arial" w:cs="Arial"/>
          <w:sz w:val="18"/>
        </w:rPr>
      </w:pPr>
      <w:r w:rsidRPr="007A2B93">
        <w:rPr>
          <w:rFonts w:ascii="Arial" w:hAnsi="Arial" w:cs="Arial"/>
          <w:sz w:val="18"/>
        </w:rPr>
        <w:t>Predračun za predmet javnega naročila mora biti izpolnjen na priloženem obrazcu.</w:t>
      </w:r>
    </w:p>
    <w:p w14:paraId="72216ADB" w14:textId="77777777" w:rsidR="001D30BF" w:rsidRPr="007A2B93" w:rsidRDefault="001D30BF" w:rsidP="001D30BF">
      <w:pPr>
        <w:jc w:val="both"/>
        <w:rPr>
          <w:rFonts w:ascii="Arial" w:hAnsi="Arial" w:cs="Arial"/>
          <w:sz w:val="18"/>
        </w:rPr>
      </w:pPr>
      <w:r w:rsidRPr="007A2B93">
        <w:rPr>
          <w:rFonts w:ascii="Arial" w:hAnsi="Arial" w:cs="Arial"/>
          <w:sz w:val="18"/>
        </w:rPr>
        <w:t>Ponudnik sestavi ponudbeni predračun  tako, da v obrazec iz priloge vnese:</w:t>
      </w:r>
    </w:p>
    <w:p w14:paraId="070D37D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cene na enoto dela in materiala;</w:t>
      </w:r>
    </w:p>
    <w:p w14:paraId="212301E7"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izračunano skupno ceno postavke;</w:t>
      </w:r>
    </w:p>
    <w:p w14:paraId="570CBE8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izdelano rekapitulacijo vseh del;</w:t>
      </w:r>
    </w:p>
    <w:p w14:paraId="1EF52E8F"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izkazano skupno vrednost vseh del brez DDV  in z DDV.</w:t>
      </w:r>
    </w:p>
    <w:p w14:paraId="3F07F9AB" w14:textId="77777777" w:rsidR="001D30BF" w:rsidRPr="007A2B93" w:rsidRDefault="001D30BF" w:rsidP="001D30BF">
      <w:pPr>
        <w:jc w:val="both"/>
        <w:rPr>
          <w:rFonts w:ascii="Arial" w:hAnsi="Arial" w:cs="Arial"/>
          <w:sz w:val="18"/>
          <w:highlight w:val="yellow"/>
        </w:rPr>
      </w:pPr>
    </w:p>
    <w:p w14:paraId="3001E72B" w14:textId="77777777" w:rsidR="001D30BF" w:rsidRPr="007A2B93" w:rsidRDefault="001D30BF" w:rsidP="001D30BF">
      <w:pPr>
        <w:jc w:val="both"/>
        <w:rPr>
          <w:rFonts w:ascii="Arial" w:hAnsi="Arial" w:cs="Arial"/>
          <w:sz w:val="18"/>
        </w:rPr>
      </w:pPr>
      <w:r w:rsidRPr="007A2B93">
        <w:rPr>
          <w:rFonts w:ascii="Arial" w:hAnsi="Arial" w:cs="Arial"/>
          <w:sz w:val="18"/>
        </w:rPr>
        <w:t>Cene za enoto vsebujejo vse stroške (materiala, dela in strojev, drobnega materiala in kala, režijskih pripravljalnih in zaključnih del, morebitne trošarine, takse, prispevke, uvozne dajatve, stroške embaliranja, nabave, prevoza, zavarovanja,</w:t>
      </w:r>
      <w:r w:rsidR="00D8771A">
        <w:rPr>
          <w:rFonts w:ascii="Arial" w:hAnsi="Arial" w:cs="Arial"/>
          <w:sz w:val="18"/>
        </w:rPr>
        <w:t xml:space="preserve"> stroške odlaganja oziroma recikliranja odpadkov</w:t>
      </w:r>
      <w:r w:rsidRPr="007A2B93">
        <w:rPr>
          <w:rFonts w:ascii="Arial" w:hAnsi="Arial" w:cs="Arial"/>
          <w:sz w:val="18"/>
        </w:rPr>
        <w:t xml:space="preserve"> ipd.) in davke, ki bi lahko nastali pri izvedbi  tovrstnih del, zato jih izvajalec kot strokovnjak mora predvideti in </w:t>
      </w:r>
      <w:proofErr w:type="spellStart"/>
      <w:r w:rsidRPr="007A2B93">
        <w:rPr>
          <w:rFonts w:ascii="Arial" w:hAnsi="Arial" w:cs="Arial"/>
          <w:sz w:val="18"/>
        </w:rPr>
        <w:t>vkalkulirati</w:t>
      </w:r>
      <w:proofErr w:type="spellEnd"/>
      <w:r w:rsidRPr="007A2B93">
        <w:rPr>
          <w:rFonts w:ascii="Arial" w:hAnsi="Arial" w:cs="Arial"/>
          <w:sz w:val="18"/>
        </w:rPr>
        <w:t xml:space="preserve"> v ceno za enoto. </w:t>
      </w:r>
    </w:p>
    <w:p w14:paraId="540E327D" w14:textId="77777777" w:rsidR="001D30BF" w:rsidRPr="007A2B93" w:rsidRDefault="001D30BF" w:rsidP="001D30BF">
      <w:pPr>
        <w:jc w:val="both"/>
        <w:rPr>
          <w:rFonts w:ascii="Arial" w:hAnsi="Arial" w:cs="Arial"/>
          <w:sz w:val="18"/>
        </w:rPr>
      </w:pPr>
    </w:p>
    <w:p w14:paraId="3FB3C565" w14:textId="77777777" w:rsidR="001D30BF" w:rsidRPr="001D30BF" w:rsidRDefault="001D30BF" w:rsidP="001D30BF">
      <w:pPr>
        <w:jc w:val="both"/>
        <w:rPr>
          <w:rFonts w:ascii="Arial" w:hAnsi="Arial" w:cs="Arial"/>
          <w:sz w:val="20"/>
        </w:rPr>
      </w:pPr>
    </w:p>
    <w:p w14:paraId="6EA88151" w14:textId="77777777" w:rsidR="001D30BF" w:rsidRPr="0078081C" w:rsidRDefault="001D30BF" w:rsidP="001D30BF">
      <w:pPr>
        <w:jc w:val="both"/>
      </w:pPr>
    </w:p>
    <w:p w14:paraId="5175E128" w14:textId="77777777" w:rsidR="001D30BF" w:rsidRPr="0078081C" w:rsidRDefault="001D30BF" w:rsidP="001D30BF">
      <w:pPr>
        <w:jc w:val="both"/>
      </w:pPr>
    </w:p>
    <w:p w14:paraId="324BA88E" w14:textId="77777777" w:rsidR="001D30BF" w:rsidRPr="0078081C" w:rsidRDefault="001D30BF" w:rsidP="001D30BF">
      <w:pPr>
        <w:jc w:val="both"/>
      </w:pPr>
    </w:p>
    <w:p w14:paraId="1B8E0E14" w14:textId="77777777" w:rsidR="001D30BF" w:rsidRPr="0078081C" w:rsidRDefault="001D30BF" w:rsidP="001D30BF">
      <w:pPr>
        <w:jc w:val="both"/>
      </w:pPr>
    </w:p>
    <w:p w14:paraId="33BEDB79" w14:textId="77777777" w:rsidR="001D30BF" w:rsidRPr="0078081C" w:rsidRDefault="001D30BF" w:rsidP="001D30BF">
      <w:pPr>
        <w:jc w:val="both"/>
      </w:pPr>
    </w:p>
    <w:p w14:paraId="3BF6925D" w14:textId="77777777" w:rsidR="001D30BF" w:rsidRDefault="001D30BF" w:rsidP="001D30BF">
      <w:pPr>
        <w:jc w:val="both"/>
      </w:pPr>
    </w:p>
    <w:p w14:paraId="7D59D8B7" w14:textId="77777777" w:rsidR="006C7667" w:rsidRDefault="006C7667" w:rsidP="001D30BF">
      <w:pPr>
        <w:jc w:val="both"/>
      </w:pPr>
    </w:p>
    <w:p w14:paraId="7ADBEA00" w14:textId="77777777" w:rsidR="006C7667" w:rsidRDefault="006C7667" w:rsidP="001D30BF">
      <w:pPr>
        <w:jc w:val="both"/>
      </w:pPr>
    </w:p>
    <w:p w14:paraId="61ACF636" w14:textId="77777777" w:rsidR="006C7667" w:rsidRDefault="006C7667" w:rsidP="001D30BF">
      <w:pPr>
        <w:jc w:val="both"/>
      </w:pPr>
    </w:p>
    <w:p w14:paraId="436E6B54" w14:textId="77777777" w:rsidR="006C7667" w:rsidRDefault="006C7667" w:rsidP="001D30BF">
      <w:pPr>
        <w:jc w:val="both"/>
      </w:pPr>
    </w:p>
    <w:p w14:paraId="7E185D10" w14:textId="77777777" w:rsidR="006616C6" w:rsidRDefault="006616C6" w:rsidP="001D30BF">
      <w:pPr>
        <w:jc w:val="both"/>
      </w:pPr>
    </w:p>
    <w:p w14:paraId="07B73011"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19BBBC64"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5237155B"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263B1369"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43646455" w14:textId="77777777" w:rsidR="00350501" w:rsidRDefault="00350501" w:rsidP="008A046E">
      <w:pPr>
        <w:pStyle w:val="Paragraf"/>
      </w:pPr>
      <w:r>
        <w:t>PONUDNIK:________________________</w:t>
      </w:r>
    </w:p>
    <w:p w14:paraId="7D69EBC3" w14:textId="77777777" w:rsidR="00350501" w:rsidRDefault="00350501" w:rsidP="008A046E">
      <w:pPr>
        <w:pStyle w:val="Paragraf"/>
      </w:pPr>
      <w:r>
        <w:t xml:space="preserve">                   ________________________</w:t>
      </w:r>
    </w:p>
    <w:p w14:paraId="6386A4B4" w14:textId="77777777" w:rsidR="00350501" w:rsidRDefault="00350501" w:rsidP="008A046E">
      <w:pPr>
        <w:pStyle w:val="Paragraf"/>
        <w:rPr>
          <w:b/>
          <w:sz w:val="32"/>
          <w:szCs w:val="32"/>
        </w:rPr>
      </w:pPr>
    </w:p>
    <w:p w14:paraId="3F6979D0" w14:textId="77777777" w:rsidR="00350501" w:rsidRDefault="00350501" w:rsidP="008A046E">
      <w:pPr>
        <w:pStyle w:val="Paragraf"/>
        <w:rPr>
          <w:rFonts w:eastAsia="Arial Unicode MS"/>
          <w:bCs/>
          <w:sz w:val="24"/>
          <w:szCs w:val="24"/>
        </w:rPr>
      </w:pPr>
      <w:r>
        <w:rPr>
          <w:rFonts w:eastAsia="Arial Unicode MS"/>
          <w:b/>
          <w:bCs/>
        </w:rPr>
        <w:t xml:space="preserve">P R E D R A Č U N  št. </w:t>
      </w:r>
      <w:r>
        <w:rPr>
          <w:rFonts w:eastAsia="Arial Unicode MS"/>
          <w:bCs/>
        </w:rPr>
        <w:t>____________________</w:t>
      </w:r>
    </w:p>
    <w:p w14:paraId="4C72F408" w14:textId="77777777" w:rsidR="00350501" w:rsidRDefault="00350501" w:rsidP="008A046E">
      <w:pPr>
        <w:pStyle w:val="Paragraf"/>
        <w:rPr>
          <w:rFonts w:eastAsia="Times New Roman"/>
          <w:b/>
          <w:bCs/>
          <w:sz w:val="20"/>
          <w:szCs w:val="20"/>
        </w:rPr>
      </w:pPr>
    </w:p>
    <w:p w14:paraId="7108BE14" w14:textId="77777777" w:rsidR="00350501" w:rsidRDefault="00350501" w:rsidP="008A046E">
      <w:pPr>
        <w:pStyle w:val="Paragraf"/>
        <w:rPr>
          <w:rFonts w:eastAsia="Arial Unicode MS"/>
          <w:bCs/>
          <w:sz w:val="24"/>
          <w:szCs w:val="24"/>
        </w:rPr>
      </w:pPr>
      <w:r>
        <w:rPr>
          <w:b/>
          <w:bCs/>
          <w:sz w:val="20"/>
          <w:szCs w:val="20"/>
        </w:rPr>
        <w:t xml:space="preserve">ZA ZAMENJAVO  RAZSVETLJAVE V RDEČI DVORANI </w:t>
      </w:r>
    </w:p>
    <w:tbl>
      <w:tblPr>
        <w:tblpPr w:leftFromText="141" w:rightFromText="141" w:vertAnchor="text" w:horzAnchor="margin" w:tblpXSpec="center" w:tblpY="154"/>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0"/>
        <w:gridCol w:w="2266"/>
      </w:tblGrid>
      <w:tr w:rsidR="00350501" w14:paraId="4A66C911"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7710A09" w14:textId="77777777" w:rsidR="00350501" w:rsidRDefault="00350501" w:rsidP="008A046E">
            <w:pPr>
              <w:pStyle w:val="Paragraf"/>
              <w:rPr>
                <w:rFonts w:eastAsia="Arial Unicode MS"/>
                <w:bCs/>
                <w:sz w:val="20"/>
                <w:szCs w:val="20"/>
              </w:rPr>
            </w:pPr>
            <w:proofErr w:type="spellStart"/>
            <w:r>
              <w:rPr>
                <w:rFonts w:eastAsia="Arial Unicode MS"/>
                <w:bCs/>
                <w:sz w:val="20"/>
                <w:szCs w:val="20"/>
              </w:rPr>
              <w:t>Zap</w:t>
            </w:r>
            <w:proofErr w:type="spellEnd"/>
            <w:r>
              <w:rPr>
                <w:rFonts w:eastAsia="Arial Unicode MS"/>
                <w:bCs/>
                <w:sz w:val="20"/>
                <w:szCs w:val="20"/>
              </w:rPr>
              <w:t>.št.</w:t>
            </w:r>
          </w:p>
        </w:tc>
        <w:tc>
          <w:tcPr>
            <w:tcW w:w="3544" w:type="dxa"/>
            <w:tcBorders>
              <w:top w:val="single" w:sz="4" w:space="0" w:color="auto"/>
              <w:left w:val="single" w:sz="4" w:space="0" w:color="auto"/>
              <w:bottom w:val="single" w:sz="4" w:space="0" w:color="auto"/>
              <w:right w:val="single" w:sz="4" w:space="0" w:color="auto"/>
            </w:tcBorders>
            <w:hideMark/>
          </w:tcPr>
          <w:p w14:paraId="469AF660" w14:textId="77777777" w:rsidR="00350501" w:rsidRDefault="00350501" w:rsidP="008A046E">
            <w:pPr>
              <w:pStyle w:val="Paragraf"/>
              <w:rPr>
                <w:rFonts w:eastAsia="Arial Unicode MS"/>
                <w:bCs/>
                <w:sz w:val="20"/>
                <w:szCs w:val="20"/>
              </w:rPr>
            </w:pPr>
            <w:r>
              <w:rPr>
                <w:rFonts w:eastAsia="Arial Unicode MS"/>
                <w:bCs/>
                <w:sz w:val="20"/>
                <w:szCs w:val="20"/>
              </w:rPr>
              <w:t>Opis</w:t>
            </w:r>
          </w:p>
        </w:tc>
        <w:tc>
          <w:tcPr>
            <w:tcW w:w="2268" w:type="dxa"/>
            <w:tcBorders>
              <w:top w:val="single" w:sz="4" w:space="0" w:color="auto"/>
              <w:left w:val="single" w:sz="4" w:space="0" w:color="auto"/>
              <w:bottom w:val="single" w:sz="4" w:space="0" w:color="auto"/>
              <w:right w:val="single" w:sz="4" w:space="0" w:color="auto"/>
            </w:tcBorders>
            <w:hideMark/>
          </w:tcPr>
          <w:p w14:paraId="41EAAB80" w14:textId="77777777" w:rsidR="00350501" w:rsidRDefault="00350501" w:rsidP="008A046E">
            <w:pPr>
              <w:pStyle w:val="Paragraf"/>
              <w:rPr>
                <w:rFonts w:eastAsia="Arial Unicode MS"/>
                <w:bCs/>
                <w:sz w:val="20"/>
                <w:szCs w:val="20"/>
              </w:rPr>
            </w:pPr>
            <w:r>
              <w:rPr>
                <w:rFonts w:eastAsia="Arial Unicode MS"/>
                <w:bCs/>
                <w:sz w:val="20"/>
                <w:szCs w:val="20"/>
              </w:rPr>
              <w:t>Cena skupaj</w:t>
            </w:r>
          </w:p>
          <w:p w14:paraId="62C2132E" w14:textId="77777777" w:rsidR="00350501" w:rsidRDefault="00350501" w:rsidP="008A046E">
            <w:pPr>
              <w:pStyle w:val="Paragraf"/>
              <w:rPr>
                <w:rFonts w:eastAsia="Arial Unicode MS"/>
                <w:bCs/>
                <w:sz w:val="20"/>
                <w:szCs w:val="20"/>
              </w:rPr>
            </w:pPr>
            <w:r>
              <w:rPr>
                <w:rFonts w:eastAsia="Arial Unicode MS"/>
                <w:bCs/>
                <w:sz w:val="20"/>
                <w:szCs w:val="20"/>
              </w:rPr>
              <w:t>brez DDV</w:t>
            </w:r>
          </w:p>
        </w:tc>
      </w:tr>
      <w:tr w:rsidR="00350501" w14:paraId="20ABF6DE"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643C6698" w14:textId="77777777" w:rsidR="00350501" w:rsidRDefault="00350501" w:rsidP="008A046E">
            <w:pPr>
              <w:pStyle w:val="Paragraf"/>
              <w:rPr>
                <w:rFonts w:eastAsia="Arial Unicode MS"/>
                <w:bCs/>
                <w:sz w:val="20"/>
                <w:szCs w:val="20"/>
              </w:rPr>
            </w:pPr>
            <w:r>
              <w:rPr>
                <w:rFonts w:eastAsia="Arial Unicode MS"/>
                <w:bCs/>
                <w:sz w:val="20"/>
                <w:szCs w:val="20"/>
              </w:rPr>
              <w:t>A.</w:t>
            </w:r>
          </w:p>
        </w:tc>
        <w:tc>
          <w:tcPr>
            <w:tcW w:w="3544" w:type="dxa"/>
            <w:tcBorders>
              <w:top w:val="single" w:sz="4" w:space="0" w:color="auto"/>
              <w:left w:val="single" w:sz="4" w:space="0" w:color="auto"/>
              <w:bottom w:val="single" w:sz="4" w:space="0" w:color="auto"/>
              <w:right w:val="single" w:sz="4" w:space="0" w:color="auto"/>
            </w:tcBorders>
            <w:hideMark/>
          </w:tcPr>
          <w:p w14:paraId="7C38B1C0" w14:textId="77777777" w:rsidR="00350501" w:rsidRDefault="00350501" w:rsidP="008A046E">
            <w:pPr>
              <w:pStyle w:val="Paragraf"/>
              <w:rPr>
                <w:rFonts w:eastAsia="Arial Unicode MS"/>
                <w:bCs/>
                <w:sz w:val="20"/>
                <w:szCs w:val="20"/>
              </w:rPr>
            </w:pPr>
            <w:r>
              <w:rPr>
                <w:rFonts w:eastAsia="Arial Unicode MS"/>
                <w:bCs/>
                <w:sz w:val="20"/>
                <w:szCs w:val="20"/>
              </w:rPr>
              <w:t>SVETILKE</w:t>
            </w:r>
          </w:p>
        </w:tc>
        <w:tc>
          <w:tcPr>
            <w:tcW w:w="2268" w:type="dxa"/>
            <w:tcBorders>
              <w:top w:val="single" w:sz="4" w:space="0" w:color="auto"/>
              <w:left w:val="single" w:sz="4" w:space="0" w:color="auto"/>
              <w:bottom w:val="single" w:sz="4" w:space="0" w:color="auto"/>
              <w:right w:val="single" w:sz="4" w:space="0" w:color="auto"/>
            </w:tcBorders>
          </w:tcPr>
          <w:p w14:paraId="26081F78" w14:textId="77777777" w:rsidR="00350501" w:rsidRDefault="00350501" w:rsidP="008A046E">
            <w:pPr>
              <w:pStyle w:val="Paragraf"/>
              <w:rPr>
                <w:rFonts w:eastAsia="Arial Unicode MS"/>
                <w:bCs/>
                <w:sz w:val="20"/>
                <w:szCs w:val="20"/>
              </w:rPr>
            </w:pPr>
          </w:p>
        </w:tc>
      </w:tr>
      <w:tr w:rsidR="00350501" w14:paraId="1E901366"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002A65F0" w14:textId="77777777" w:rsidR="00350501" w:rsidRDefault="00350501" w:rsidP="008A046E">
            <w:pPr>
              <w:pStyle w:val="Paragraf"/>
              <w:rPr>
                <w:rFonts w:eastAsia="Arial Unicode MS"/>
                <w:bCs/>
                <w:sz w:val="20"/>
                <w:szCs w:val="20"/>
              </w:rPr>
            </w:pPr>
            <w:r>
              <w:rPr>
                <w:rFonts w:eastAsia="Arial Unicode MS"/>
                <w:bCs/>
                <w:sz w:val="20"/>
                <w:szCs w:val="20"/>
              </w:rPr>
              <w:t>B.</w:t>
            </w:r>
          </w:p>
        </w:tc>
        <w:tc>
          <w:tcPr>
            <w:tcW w:w="3544" w:type="dxa"/>
            <w:tcBorders>
              <w:top w:val="single" w:sz="4" w:space="0" w:color="auto"/>
              <w:left w:val="single" w:sz="4" w:space="0" w:color="auto"/>
              <w:bottom w:val="single" w:sz="4" w:space="0" w:color="auto"/>
              <w:right w:val="single" w:sz="4" w:space="0" w:color="auto"/>
            </w:tcBorders>
            <w:hideMark/>
          </w:tcPr>
          <w:p w14:paraId="75956002" w14:textId="77777777" w:rsidR="00350501" w:rsidRDefault="00350501" w:rsidP="008A046E">
            <w:pPr>
              <w:pStyle w:val="Paragraf"/>
              <w:rPr>
                <w:rFonts w:eastAsia="Arial Unicode MS"/>
                <w:bCs/>
                <w:sz w:val="20"/>
                <w:szCs w:val="20"/>
              </w:rPr>
            </w:pPr>
            <w:r>
              <w:rPr>
                <w:rFonts w:eastAsia="Arial Unicode MS"/>
                <w:bCs/>
                <w:sz w:val="20"/>
                <w:szCs w:val="20"/>
              </w:rPr>
              <w:t>REGULACIJA</w:t>
            </w:r>
          </w:p>
        </w:tc>
        <w:tc>
          <w:tcPr>
            <w:tcW w:w="2268" w:type="dxa"/>
            <w:tcBorders>
              <w:top w:val="single" w:sz="4" w:space="0" w:color="auto"/>
              <w:left w:val="single" w:sz="4" w:space="0" w:color="auto"/>
              <w:bottom w:val="single" w:sz="4" w:space="0" w:color="auto"/>
              <w:right w:val="single" w:sz="4" w:space="0" w:color="auto"/>
            </w:tcBorders>
          </w:tcPr>
          <w:p w14:paraId="7E9112ED" w14:textId="77777777" w:rsidR="00350501" w:rsidRDefault="00350501" w:rsidP="008A046E">
            <w:pPr>
              <w:pStyle w:val="Paragraf"/>
              <w:rPr>
                <w:rFonts w:eastAsia="Arial Unicode MS"/>
                <w:bCs/>
                <w:sz w:val="20"/>
                <w:szCs w:val="20"/>
              </w:rPr>
            </w:pPr>
          </w:p>
        </w:tc>
      </w:tr>
      <w:tr w:rsidR="00350501" w14:paraId="77D67BDA"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1844E8EE" w14:textId="77777777" w:rsidR="00350501" w:rsidRDefault="00350501" w:rsidP="008A046E">
            <w:pPr>
              <w:pStyle w:val="Paragraf"/>
              <w:rPr>
                <w:rFonts w:eastAsia="Arial Unicode MS"/>
                <w:bCs/>
                <w:sz w:val="20"/>
                <w:szCs w:val="20"/>
              </w:rPr>
            </w:pPr>
            <w:r>
              <w:rPr>
                <w:rFonts w:eastAsia="Arial Unicode MS"/>
                <w:bCs/>
                <w:sz w:val="20"/>
                <w:szCs w:val="20"/>
              </w:rPr>
              <w:t>C.</w:t>
            </w:r>
          </w:p>
        </w:tc>
        <w:tc>
          <w:tcPr>
            <w:tcW w:w="3544" w:type="dxa"/>
            <w:tcBorders>
              <w:top w:val="single" w:sz="4" w:space="0" w:color="auto"/>
              <w:left w:val="single" w:sz="4" w:space="0" w:color="auto"/>
              <w:bottom w:val="single" w:sz="4" w:space="0" w:color="auto"/>
              <w:right w:val="single" w:sz="4" w:space="0" w:color="auto"/>
            </w:tcBorders>
            <w:hideMark/>
          </w:tcPr>
          <w:p w14:paraId="26A8A0C5" w14:textId="77777777" w:rsidR="00350501" w:rsidRDefault="00350501" w:rsidP="008A046E">
            <w:pPr>
              <w:pStyle w:val="Paragraf"/>
              <w:rPr>
                <w:rFonts w:eastAsia="Arial Unicode MS"/>
                <w:bCs/>
                <w:sz w:val="20"/>
                <w:szCs w:val="20"/>
              </w:rPr>
            </w:pPr>
            <w:r>
              <w:rPr>
                <w:rFonts w:eastAsia="Arial Unicode MS"/>
                <w:bCs/>
                <w:sz w:val="20"/>
                <w:szCs w:val="20"/>
              </w:rPr>
              <w:t>ELEKTRO INSTALACIJSKA DELA</w:t>
            </w:r>
          </w:p>
        </w:tc>
        <w:tc>
          <w:tcPr>
            <w:tcW w:w="2268" w:type="dxa"/>
            <w:tcBorders>
              <w:top w:val="single" w:sz="4" w:space="0" w:color="auto"/>
              <w:left w:val="single" w:sz="4" w:space="0" w:color="auto"/>
              <w:bottom w:val="single" w:sz="4" w:space="0" w:color="auto"/>
              <w:right w:val="single" w:sz="4" w:space="0" w:color="auto"/>
            </w:tcBorders>
          </w:tcPr>
          <w:p w14:paraId="2E2C62C9" w14:textId="77777777" w:rsidR="00350501" w:rsidRDefault="00350501" w:rsidP="008A046E">
            <w:pPr>
              <w:pStyle w:val="Paragraf"/>
              <w:rPr>
                <w:rFonts w:eastAsia="Arial Unicode MS"/>
                <w:bCs/>
                <w:sz w:val="20"/>
                <w:szCs w:val="20"/>
              </w:rPr>
            </w:pPr>
          </w:p>
        </w:tc>
      </w:tr>
      <w:tr w:rsidR="00350501" w14:paraId="307FBBDD"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A5A5B4B" w14:textId="77777777" w:rsidR="00350501" w:rsidRDefault="00350501" w:rsidP="008A046E">
            <w:pPr>
              <w:pStyle w:val="Paragraf"/>
              <w:rPr>
                <w:rFonts w:eastAsia="Arial Unicode MS"/>
                <w:bCs/>
                <w:sz w:val="20"/>
                <w:szCs w:val="20"/>
              </w:rPr>
            </w:pPr>
            <w:r>
              <w:rPr>
                <w:rFonts w:eastAsia="Arial Unicode MS"/>
                <w:bCs/>
                <w:sz w:val="20"/>
                <w:szCs w:val="20"/>
              </w:rPr>
              <w:t>D.</w:t>
            </w:r>
          </w:p>
        </w:tc>
        <w:tc>
          <w:tcPr>
            <w:tcW w:w="3544" w:type="dxa"/>
            <w:tcBorders>
              <w:top w:val="single" w:sz="4" w:space="0" w:color="auto"/>
              <w:left w:val="single" w:sz="4" w:space="0" w:color="auto"/>
              <w:bottom w:val="single" w:sz="4" w:space="0" w:color="auto"/>
              <w:right w:val="single" w:sz="4" w:space="0" w:color="auto"/>
            </w:tcBorders>
            <w:hideMark/>
          </w:tcPr>
          <w:p w14:paraId="776D4B3F" w14:textId="77777777" w:rsidR="00350501" w:rsidRDefault="00350501" w:rsidP="008A046E">
            <w:pPr>
              <w:pStyle w:val="Paragraf"/>
              <w:rPr>
                <w:rFonts w:eastAsia="Arial Unicode MS"/>
                <w:bCs/>
                <w:sz w:val="20"/>
                <w:szCs w:val="20"/>
              </w:rPr>
            </w:pPr>
            <w:r>
              <w:rPr>
                <w:rFonts w:eastAsia="Arial Unicode MS"/>
                <w:bCs/>
                <w:sz w:val="20"/>
                <w:szCs w:val="20"/>
              </w:rPr>
              <w:t>SPLOŠNA DELA</w:t>
            </w:r>
          </w:p>
        </w:tc>
        <w:tc>
          <w:tcPr>
            <w:tcW w:w="2268" w:type="dxa"/>
            <w:tcBorders>
              <w:top w:val="single" w:sz="4" w:space="0" w:color="auto"/>
              <w:left w:val="single" w:sz="4" w:space="0" w:color="auto"/>
              <w:bottom w:val="single" w:sz="4" w:space="0" w:color="auto"/>
              <w:right w:val="single" w:sz="4" w:space="0" w:color="auto"/>
            </w:tcBorders>
          </w:tcPr>
          <w:p w14:paraId="36ECAB98" w14:textId="77777777" w:rsidR="00350501" w:rsidRDefault="00350501" w:rsidP="008A046E">
            <w:pPr>
              <w:pStyle w:val="Paragraf"/>
              <w:rPr>
                <w:rFonts w:eastAsia="Arial Unicode MS"/>
                <w:bCs/>
                <w:sz w:val="20"/>
                <w:szCs w:val="20"/>
              </w:rPr>
            </w:pPr>
          </w:p>
        </w:tc>
      </w:tr>
      <w:tr w:rsidR="00350501" w14:paraId="1D170748" w14:textId="77777777" w:rsidTr="00350501">
        <w:tc>
          <w:tcPr>
            <w:tcW w:w="675" w:type="dxa"/>
            <w:tcBorders>
              <w:top w:val="single" w:sz="4" w:space="0" w:color="auto"/>
              <w:left w:val="single" w:sz="4" w:space="0" w:color="auto"/>
              <w:bottom w:val="single" w:sz="4" w:space="0" w:color="auto"/>
              <w:right w:val="single" w:sz="4" w:space="0" w:color="auto"/>
            </w:tcBorders>
          </w:tcPr>
          <w:p w14:paraId="2F56D85D"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1B741C6" w14:textId="77777777" w:rsidR="00350501" w:rsidRDefault="00350501" w:rsidP="008A046E">
            <w:pPr>
              <w:pStyle w:val="Paragraf"/>
              <w:rPr>
                <w:rFonts w:eastAsia="Arial Unicode MS"/>
                <w:b/>
                <w:bCs/>
                <w:sz w:val="20"/>
                <w:szCs w:val="20"/>
              </w:rPr>
            </w:pPr>
            <w:r>
              <w:rPr>
                <w:rFonts w:eastAsia="Arial Unicode MS"/>
                <w:b/>
                <w:bCs/>
                <w:sz w:val="20"/>
                <w:szCs w:val="20"/>
              </w:rPr>
              <w:t>SKUPAJ</w:t>
            </w:r>
          </w:p>
        </w:tc>
        <w:tc>
          <w:tcPr>
            <w:tcW w:w="2268" w:type="dxa"/>
            <w:tcBorders>
              <w:top w:val="single" w:sz="4" w:space="0" w:color="auto"/>
              <w:left w:val="single" w:sz="4" w:space="0" w:color="auto"/>
              <w:bottom w:val="single" w:sz="4" w:space="0" w:color="auto"/>
              <w:right w:val="single" w:sz="4" w:space="0" w:color="auto"/>
            </w:tcBorders>
          </w:tcPr>
          <w:p w14:paraId="5E632889" w14:textId="77777777" w:rsidR="00350501" w:rsidRDefault="00350501" w:rsidP="008A046E">
            <w:pPr>
              <w:pStyle w:val="Paragraf"/>
              <w:rPr>
                <w:rFonts w:eastAsia="Arial Unicode MS"/>
                <w:b/>
                <w:bCs/>
                <w:sz w:val="20"/>
                <w:szCs w:val="20"/>
              </w:rPr>
            </w:pPr>
          </w:p>
        </w:tc>
      </w:tr>
      <w:tr w:rsidR="00350501" w14:paraId="7A53F12D" w14:textId="77777777" w:rsidTr="00350501">
        <w:tc>
          <w:tcPr>
            <w:tcW w:w="675" w:type="dxa"/>
            <w:tcBorders>
              <w:top w:val="single" w:sz="4" w:space="0" w:color="auto"/>
              <w:left w:val="single" w:sz="4" w:space="0" w:color="auto"/>
              <w:bottom w:val="single" w:sz="4" w:space="0" w:color="auto"/>
              <w:right w:val="single" w:sz="4" w:space="0" w:color="auto"/>
            </w:tcBorders>
          </w:tcPr>
          <w:p w14:paraId="177F242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399F111" w14:textId="77777777" w:rsidR="00350501" w:rsidRDefault="00350501" w:rsidP="008A046E">
            <w:pPr>
              <w:pStyle w:val="Paragraf"/>
              <w:rPr>
                <w:rFonts w:eastAsia="Arial Unicode MS"/>
                <w:b/>
                <w:bCs/>
                <w:sz w:val="20"/>
                <w:szCs w:val="20"/>
              </w:rPr>
            </w:pPr>
            <w:r>
              <w:rPr>
                <w:rFonts w:eastAsia="Arial Unicode MS"/>
                <w:b/>
                <w:bCs/>
                <w:sz w:val="20"/>
                <w:szCs w:val="20"/>
              </w:rPr>
              <w:t>POPUST</w:t>
            </w:r>
          </w:p>
        </w:tc>
        <w:tc>
          <w:tcPr>
            <w:tcW w:w="2268" w:type="dxa"/>
            <w:tcBorders>
              <w:top w:val="single" w:sz="4" w:space="0" w:color="auto"/>
              <w:left w:val="single" w:sz="4" w:space="0" w:color="auto"/>
              <w:bottom w:val="single" w:sz="4" w:space="0" w:color="auto"/>
              <w:right w:val="single" w:sz="4" w:space="0" w:color="auto"/>
            </w:tcBorders>
          </w:tcPr>
          <w:p w14:paraId="43C1BBF1" w14:textId="77777777" w:rsidR="00350501" w:rsidRDefault="00350501" w:rsidP="008A046E">
            <w:pPr>
              <w:pStyle w:val="Paragraf"/>
              <w:rPr>
                <w:rFonts w:eastAsia="Arial Unicode MS"/>
                <w:b/>
                <w:bCs/>
                <w:sz w:val="20"/>
                <w:szCs w:val="20"/>
              </w:rPr>
            </w:pPr>
          </w:p>
        </w:tc>
      </w:tr>
      <w:tr w:rsidR="00350501" w14:paraId="360BA6C2" w14:textId="77777777" w:rsidTr="00350501">
        <w:tc>
          <w:tcPr>
            <w:tcW w:w="675" w:type="dxa"/>
            <w:tcBorders>
              <w:top w:val="single" w:sz="4" w:space="0" w:color="auto"/>
              <w:left w:val="single" w:sz="4" w:space="0" w:color="auto"/>
              <w:bottom w:val="single" w:sz="4" w:space="0" w:color="auto"/>
              <w:right w:val="single" w:sz="4" w:space="0" w:color="auto"/>
            </w:tcBorders>
          </w:tcPr>
          <w:p w14:paraId="0158496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03D5CC" w14:textId="77777777" w:rsidR="00350501" w:rsidRDefault="00350501" w:rsidP="008A046E">
            <w:pPr>
              <w:pStyle w:val="Paragraf"/>
              <w:rPr>
                <w:rFonts w:eastAsia="Arial Unicode MS"/>
                <w:b/>
                <w:bCs/>
                <w:sz w:val="20"/>
                <w:szCs w:val="20"/>
              </w:rPr>
            </w:pPr>
            <w:r>
              <w:rPr>
                <w:rFonts w:eastAsia="Arial Unicode MS"/>
                <w:b/>
                <w:bCs/>
                <w:sz w:val="20"/>
                <w:szCs w:val="20"/>
              </w:rPr>
              <w:t>SKUPAJ S POPUSTOM</w:t>
            </w:r>
          </w:p>
        </w:tc>
        <w:tc>
          <w:tcPr>
            <w:tcW w:w="2268" w:type="dxa"/>
            <w:tcBorders>
              <w:top w:val="single" w:sz="4" w:space="0" w:color="auto"/>
              <w:left w:val="single" w:sz="4" w:space="0" w:color="auto"/>
              <w:bottom w:val="single" w:sz="4" w:space="0" w:color="auto"/>
              <w:right w:val="single" w:sz="4" w:space="0" w:color="auto"/>
            </w:tcBorders>
          </w:tcPr>
          <w:p w14:paraId="352DB87F" w14:textId="77777777" w:rsidR="00350501" w:rsidRDefault="00350501" w:rsidP="008A046E">
            <w:pPr>
              <w:pStyle w:val="Paragraf"/>
              <w:rPr>
                <w:rFonts w:eastAsia="Arial Unicode MS"/>
                <w:b/>
                <w:bCs/>
                <w:sz w:val="20"/>
                <w:szCs w:val="20"/>
              </w:rPr>
            </w:pPr>
          </w:p>
        </w:tc>
      </w:tr>
    </w:tbl>
    <w:p w14:paraId="78092EA9" w14:textId="77777777" w:rsidR="00350501" w:rsidRDefault="00350501" w:rsidP="008A046E">
      <w:pPr>
        <w:pStyle w:val="Paragraf"/>
        <w:rPr>
          <w:rFonts w:eastAsia="Arial Unicode MS"/>
          <w:b/>
          <w:bCs/>
          <w:sz w:val="22"/>
        </w:rPr>
      </w:pPr>
    </w:p>
    <w:p w14:paraId="13500B2C" w14:textId="77777777" w:rsidR="00350501" w:rsidRDefault="00350501" w:rsidP="008A046E">
      <w:pPr>
        <w:pStyle w:val="Paragraf"/>
        <w:rPr>
          <w:rFonts w:eastAsia="Arial Unicode MS"/>
          <w:b/>
          <w:bCs/>
          <w:sz w:val="22"/>
        </w:rPr>
      </w:pPr>
    </w:p>
    <w:p w14:paraId="00C9618B" w14:textId="77777777" w:rsidR="00350501" w:rsidRDefault="00350501" w:rsidP="008A046E">
      <w:pPr>
        <w:pStyle w:val="Paragraf"/>
        <w:rPr>
          <w:rFonts w:eastAsia="Arial Unicode MS"/>
          <w:b/>
          <w:bCs/>
          <w:sz w:val="22"/>
        </w:rPr>
      </w:pPr>
    </w:p>
    <w:p w14:paraId="48AFBAB5" w14:textId="77777777" w:rsidR="00350501" w:rsidRDefault="00350501" w:rsidP="008A046E">
      <w:pPr>
        <w:pStyle w:val="Paragraf"/>
        <w:rPr>
          <w:rFonts w:eastAsia="Arial Unicode MS"/>
          <w:b/>
          <w:bCs/>
          <w:sz w:val="22"/>
        </w:rPr>
      </w:pPr>
    </w:p>
    <w:p w14:paraId="189A87DA" w14:textId="77777777" w:rsidR="00350501" w:rsidRDefault="00350501" w:rsidP="008A046E">
      <w:pPr>
        <w:pStyle w:val="Paragraf"/>
        <w:rPr>
          <w:rFonts w:eastAsia="Arial Unicode MS"/>
          <w:b/>
          <w:bCs/>
          <w:sz w:val="22"/>
        </w:rPr>
      </w:pPr>
    </w:p>
    <w:p w14:paraId="7B5A69D1" w14:textId="77777777" w:rsidR="00350501" w:rsidRDefault="00350501" w:rsidP="008A046E">
      <w:pPr>
        <w:pStyle w:val="Paragraf"/>
        <w:rPr>
          <w:rFonts w:eastAsia="Arial Unicode MS"/>
          <w:b/>
          <w:bCs/>
          <w:sz w:val="22"/>
        </w:rPr>
      </w:pPr>
    </w:p>
    <w:p w14:paraId="569A7CE6" w14:textId="77777777" w:rsidR="00350501" w:rsidRDefault="00350501" w:rsidP="008A046E">
      <w:pPr>
        <w:pStyle w:val="Paragraf"/>
        <w:rPr>
          <w:rFonts w:eastAsia="Arial Unicode MS"/>
          <w:b/>
          <w:bCs/>
          <w:sz w:val="22"/>
        </w:rPr>
      </w:pPr>
    </w:p>
    <w:p w14:paraId="7FB654B3" w14:textId="77777777" w:rsidR="00350501" w:rsidRDefault="00350501" w:rsidP="008A046E">
      <w:pPr>
        <w:pStyle w:val="Paragraf"/>
        <w:rPr>
          <w:rFonts w:eastAsia="Arial Unicode MS"/>
          <w:b/>
          <w:bCs/>
          <w:sz w:val="22"/>
        </w:rPr>
      </w:pPr>
    </w:p>
    <w:p w14:paraId="10DC4C5E" w14:textId="77777777" w:rsidR="00350501" w:rsidRDefault="00350501" w:rsidP="008A046E">
      <w:pPr>
        <w:pStyle w:val="Paragraf"/>
        <w:rPr>
          <w:rFonts w:eastAsia="Arial Unicode MS"/>
          <w:b/>
          <w:bCs/>
          <w:sz w:val="22"/>
        </w:rPr>
      </w:pPr>
    </w:p>
    <w:p w14:paraId="6E6A7701" w14:textId="77777777" w:rsidR="00350501" w:rsidRDefault="00350501" w:rsidP="008A046E">
      <w:pPr>
        <w:pStyle w:val="Paragraf"/>
        <w:rPr>
          <w:rFonts w:eastAsia="Arial Unicode MS"/>
          <w:b/>
          <w:bCs/>
          <w:sz w:val="22"/>
        </w:rPr>
      </w:pPr>
    </w:p>
    <w:p w14:paraId="05645ECC" w14:textId="77777777" w:rsidR="00350501" w:rsidRDefault="00350501" w:rsidP="008A046E">
      <w:pPr>
        <w:pStyle w:val="Paragraf"/>
        <w:rPr>
          <w:rFonts w:eastAsia="Arial Unicode MS"/>
          <w:b/>
          <w:bCs/>
          <w:sz w:val="22"/>
        </w:rPr>
      </w:pPr>
    </w:p>
    <w:p w14:paraId="76956E48" w14:textId="77777777" w:rsidR="00350501" w:rsidRDefault="00350501" w:rsidP="008A046E">
      <w:pPr>
        <w:pStyle w:val="Paragraf"/>
        <w:rPr>
          <w:rFonts w:eastAsia="Arial Unicode MS"/>
          <w:b/>
          <w:bCs/>
          <w:sz w:val="22"/>
        </w:rPr>
      </w:pPr>
    </w:p>
    <w:p w14:paraId="5DB4A682" w14:textId="77777777" w:rsidR="00350501" w:rsidRDefault="00350501" w:rsidP="008A046E">
      <w:pPr>
        <w:pStyle w:val="Paragraf"/>
        <w:rPr>
          <w:rFonts w:eastAsia="Arial Unicode MS"/>
          <w:b/>
          <w:bCs/>
          <w:sz w:val="22"/>
        </w:rPr>
      </w:pPr>
    </w:p>
    <w:p w14:paraId="7664A7DC" w14:textId="77777777" w:rsidR="00350501" w:rsidRDefault="00350501" w:rsidP="008A046E">
      <w:pPr>
        <w:pStyle w:val="Paragraf"/>
        <w:rPr>
          <w:rFonts w:eastAsia="Arial Unicode MS"/>
          <w:b/>
          <w:bCs/>
          <w:sz w:val="22"/>
        </w:rPr>
      </w:pPr>
    </w:p>
    <w:p w14:paraId="0E888C93" w14:textId="77777777" w:rsidR="00350501" w:rsidRDefault="00350501" w:rsidP="008A046E">
      <w:pPr>
        <w:pStyle w:val="Paragraf"/>
        <w:rPr>
          <w:rFonts w:eastAsia="Arial Unicode MS"/>
          <w:bCs/>
          <w:sz w:val="22"/>
        </w:rPr>
      </w:pPr>
    </w:p>
    <w:p w14:paraId="27859B60" w14:textId="77777777" w:rsidR="00350501" w:rsidRDefault="00350501" w:rsidP="008A046E">
      <w:pPr>
        <w:pStyle w:val="Paragraf"/>
        <w:rPr>
          <w:rFonts w:eastAsia="Arial Unicode MS"/>
          <w:bCs/>
          <w:sz w:val="22"/>
        </w:rPr>
      </w:pPr>
    </w:p>
    <w:p w14:paraId="4BA67FA6" w14:textId="77777777" w:rsidR="00350501" w:rsidRDefault="00350501" w:rsidP="008A046E">
      <w:pPr>
        <w:pStyle w:val="Paragraf"/>
        <w:rPr>
          <w:rFonts w:eastAsia="Arial Unicode MS"/>
          <w:bCs/>
          <w:sz w:val="22"/>
        </w:rPr>
      </w:pPr>
    </w:p>
    <w:p w14:paraId="4D7BF1F9" w14:textId="77777777" w:rsidR="00350501" w:rsidRDefault="00350501" w:rsidP="008A046E">
      <w:pPr>
        <w:pStyle w:val="Paragraf"/>
        <w:rPr>
          <w:rFonts w:eastAsia="Arial Unicode MS"/>
          <w:bCs/>
          <w:sz w:val="22"/>
        </w:rPr>
      </w:pPr>
      <w:r>
        <w:rPr>
          <w:rFonts w:eastAsia="Arial Unicode MS"/>
          <w:bCs/>
          <w:sz w:val="22"/>
        </w:rPr>
        <w:t>Izvedba del :  Rdeča dvorana Velenje, Šaleška cesta 3.</w:t>
      </w:r>
    </w:p>
    <w:p w14:paraId="26FEC22A" w14:textId="77777777" w:rsidR="00350501" w:rsidRDefault="00350501" w:rsidP="008A046E">
      <w:pPr>
        <w:pStyle w:val="Paragraf"/>
        <w:rPr>
          <w:rFonts w:eastAsia="Times New Roman"/>
          <w:sz w:val="22"/>
        </w:rPr>
      </w:pPr>
    </w:p>
    <w:p w14:paraId="166B7D88" w14:textId="77777777" w:rsidR="00350501" w:rsidRDefault="00350501" w:rsidP="008A046E">
      <w:pPr>
        <w:pStyle w:val="Paragraf"/>
        <w:rPr>
          <w:rFonts w:eastAsia="Arial Unicode MS"/>
          <w:b/>
          <w:bCs/>
          <w:sz w:val="24"/>
          <w:szCs w:val="24"/>
        </w:rPr>
      </w:pPr>
    </w:p>
    <w:p w14:paraId="34BB8DB1" w14:textId="77777777" w:rsidR="00350501" w:rsidRDefault="00350501" w:rsidP="008A046E">
      <w:pPr>
        <w:pStyle w:val="Paragraf"/>
        <w:rPr>
          <w:rFonts w:eastAsia="Arial Unicode MS"/>
          <w:b/>
          <w:bCs/>
        </w:rPr>
      </w:pPr>
    </w:p>
    <w:p w14:paraId="1A379D7D" w14:textId="77777777" w:rsidR="00350501" w:rsidRDefault="00350501" w:rsidP="008A046E">
      <w:pPr>
        <w:pStyle w:val="Paragraf"/>
        <w:rPr>
          <w:rFonts w:eastAsia="Times New Roman"/>
          <w:sz w:val="20"/>
          <w:szCs w:val="20"/>
        </w:rPr>
      </w:pPr>
      <w:r>
        <w:rPr>
          <w:sz w:val="20"/>
          <w:szCs w:val="20"/>
        </w:rPr>
        <w:t>Datum, kraj:                                                                        Žig in podpis ponudnika:</w:t>
      </w:r>
    </w:p>
    <w:p w14:paraId="62A1843F" w14:textId="77777777" w:rsidR="00350501" w:rsidRDefault="00350501" w:rsidP="008A046E">
      <w:pPr>
        <w:pStyle w:val="Paragraf"/>
        <w:rPr>
          <w:sz w:val="20"/>
          <w:szCs w:val="20"/>
        </w:rPr>
      </w:pPr>
    </w:p>
    <w:p w14:paraId="695B5BCC" w14:textId="77777777" w:rsidR="00350501" w:rsidRPr="00350501" w:rsidRDefault="00350501" w:rsidP="008A046E">
      <w:pPr>
        <w:pStyle w:val="Paragraf"/>
        <w:rPr>
          <w:b/>
          <w:i/>
          <w:sz w:val="20"/>
          <w:szCs w:val="20"/>
          <w:u w:val="single"/>
        </w:rPr>
      </w:pPr>
      <w:r>
        <w:rPr>
          <w:sz w:val="20"/>
          <w:szCs w:val="20"/>
        </w:rPr>
        <w:t>_______________________________</w:t>
      </w:r>
      <w:r>
        <w:rPr>
          <w:sz w:val="20"/>
          <w:szCs w:val="20"/>
        </w:rPr>
        <w:tab/>
      </w:r>
      <w:r>
        <w:rPr>
          <w:sz w:val="20"/>
          <w:szCs w:val="20"/>
        </w:rPr>
        <w:tab/>
      </w:r>
      <w:r>
        <w:rPr>
          <w:sz w:val="20"/>
          <w:szCs w:val="20"/>
        </w:rPr>
        <w:tab/>
        <w:t>_________________________</w:t>
      </w:r>
    </w:p>
    <w:p w14:paraId="7D469C7D" w14:textId="60D2F479" w:rsidR="007A2B93" w:rsidRDefault="007A2B93" w:rsidP="007A2B93"/>
    <w:p w14:paraId="17F9A532" w14:textId="77777777" w:rsidR="00BF7F3C" w:rsidRPr="007A2B93" w:rsidRDefault="00BF7F3C" w:rsidP="007A2B93"/>
    <w:p w14:paraId="18EE53FC" w14:textId="77777777" w:rsidR="00890AA1" w:rsidRPr="00FB75B0" w:rsidRDefault="00BD56C3" w:rsidP="00FB75B0">
      <w:pPr>
        <w:pStyle w:val="Naslov2"/>
        <w:jc w:val="center"/>
        <w:rPr>
          <w:rFonts w:ascii="Arial" w:hAnsi="Arial" w:cs="Arial"/>
          <w:sz w:val="28"/>
        </w:rPr>
      </w:pPr>
      <w:bookmarkStart w:id="65" w:name="_Toc473884278"/>
      <w:r w:rsidRPr="00FB75B0">
        <w:rPr>
          <w:rFonts w:ascii="Arial" w:hAnsi="Arial" w:cs="Arial"/>
          <w:sz w:val="28"/>
        </w:rPr>
        <w:t xml:space="preserve">VI. TEHNIČNE </w:t>
      </w:r>
      <w:r w:rsidR="00890AA1" w:rsidRPr="00FB75B0">
        <w:rPr>
          <w:rFonts w:ascii="Arial" w:hAnsi="Arial" w:cs="Arial"/>
          <w:sz w:val="28"/>
        </w:rPr>
        <w:t>SPECIFIKACIJE</w:t>
      </w:r>
      <w:r w:rsidR="00C021AE" w:rsidRPr="00FB75B0">
        <w:rPr>
          <w:rFonts w:ascii="Arial" w:hAnsi="Arial" w:cs="Arial"/>
          <w:sz w:val="28"/>
        </w:rPr>
        <w:t xml:space="preserve"> NAROČILA</w:t>
      </w:r>
      <w:bookmarkEnd w:id="65"/>
    </w:p>
    <w:p w14:paraId="6E9850A8" w14:textId="3B9FA1C2" w:rsidR="00FB75B0" w:rsidRDefault="00FB75B0" w:rsidP="003A0E05">
      <w:pPr>
        <w:spacing w:line="240" w:lineRule="auto"/>
        <w:contextualSpacing/>
        <w:jc w:val="both"/>
      </w:pPr>
    </w:p>
    <w:p w14:paraId="760D5BAD" w14:textId="77777777" w:rsidR="00BF7F3C" w:rsidRDefault="00BF7F3C" w:rsidP="003A0E05">
      <w:pPr>
        <w:spacing w:line="240" w:lineRule="auto"/>
        <w:contextualSpacing/>
        <w:jc w:val="both"/>
      </w:pPr>
    </w:p>
    <w:p w14:paraId="645B3E6E" w14:textId="77777777" w:rsidR="003A0E05" w:rsidRPr="009A2B25" w:rsidRDefault="003A0E05" w:rsidP="003A0E05">
      <w:pPr>
        <w:spacing w:line="240" w:lineRule="auto"/>
        <w:contextualSpacing/>
        <w:jc w:val="both"/>
        <w:rPr>
          <w:rFonts w:ascii="Arial" w:hAnsi="Arial" w:cs="Arial"/>
          <w:sz w:val="18"/>
          <w:szCs w:val="18"/>
        </w:rPr>
      </w:pPr>
      <w:r w:rsidRPr="009A2B25">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14:paraId="2DD5B285" w14:textId="77777777" w:rsidR="00BF7F3C" w:rsidRDefault="00BF7F3C" w:rsidP="003A0E05">
      <w:pPr>
        <w:jc w:val="both"/>
        <w:rPr>
          <w:rFonts w:ascii="Arial" w:hAnsi="Arial" w:cs="Arial"/>
          <w:sz w:val="18"/>
          <w:szCs w:val="18"/>
        </w:rPr>
      </w:pPr>
    </w:p>
    <w:p w14:paraId="1B76F67A" w14:textId="7D25C4A3" w:rsidR="003A0E05" w:rsidRPr="00BF7F3C" w:rsidRDefault="003A0E05" w:rsidP="003A0E05">
      <w:pPr>
        <w:jc w:val="both"/>
        <w:rPr>
          <w:rFonts w:ascii="Arial" w:hAnsi="Arial" w:cs="Arial"/>
          <w:b/>
          <w:sz w:val="18"/>
          <w:szCs w:val="18"/>
        </w:rPr>
      </w:pPr>
      <w:r w:rsidRPr="00BF7F3C">
        <w:rPr>
          <w:rFonts w:ascii="Arial" w:hAnsi="Arial" w:cs="Arial"/>
          <w:b/>
          <w:sz w:val="18"/>
          <w:szCs w:val="18"/>
        </w:rPr>
        <w:t>Če je naročnik v postavkah opredelil predmete po blagovnih znamkah, lahko ponudnik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r w:rsidR="00BF7F3C">
        <w:rPr>
          <w:rFonts w:ascii="Arial" w:hAnsi="Arial" w:cs="Arial"/>
          <w:b/>
          <w:sz w:val="18"/>
          <w:szCs w:val="18"/>
        </w:rPr>
        <w:t xml:space="preserve"> – vsi podatki, ki izkazujejo ustreznost opreme morajo biti na tehničnih listih </w:t>
      </w:r>
      <w:r w:rsidR="007919B8">
        <w:rPr>
          <w:rFonts w:ascii="Arial" w:hAnsi="Arial" w:cs="Arial"/>
          <w:b/>
          <w:sz w:val="18"/>
          <w:szCs w:val="18"/>
        </w:rPr>
        <w:t xml:space="preserve">vidno </w:t>
      </w:r>
      <w:r w:rsidR="00BF7F3C">
        <w:rPr>
          <w:rFonts w:ascii="Arial" w:hAnsi="Arial" w:cs="Arial"/>
          <w:b/>
          <w:sz w:val="18"/>
          <w:szCs w:val="18"/>
        </w:rPr>
        <w:t>označeni</w:t>
      </w:r>
      <w:r w:rsidRPr="00BF7F3C">
        <w:rPr>
          <w:rFonts w:ascii="Arial" w:hAnsi="Arial" w:cs="Arial"/>
          <w:b/>
          <w:sz w:val="18"/>
          <w:szCs w:val="18"/>
        </w:rPr>
        <w:t>.</w:t>
      </w:r>
    </w:p>
    <w:p w14:paraId="6BE2A013" w14:textId="77777777" w:rsidR="00BF7F3C" w:rsidRPr="009A2B25" w:rsidRDefault="00BF7F3C" w:rsidP="003A0E05">
      <w:pPr>
        <w:jc w:val="both"/>
        <w:rPr>
          <w:rFonts w:ascii="Arial" w:hAnsi="Arial" w:cs="Arial"/>
          <w:sz w:val="18"/>
          <w:szCs w:val="18"/>
        </w:rPr>
      </w:pPr>
    </w:p>
    <w:p w14:paraId="3DDA6B1B" w14:textId="77777777" w:rsidR="003A0E05" w:rsidRPr="00A72B0B" w:rsidRDefault="003A0E05" w:rsidP="006C7667">
      <w:pPr>
        <w:spacing w:after="0" w:line="240" w:lineRule="auto"/>
        <w:jc w:val="center"/>
        <w:rPr>
          <w:rFonts w:ascii="Arial" w:eastAsia="Times New Roman" w:hAnsi="Arial" w:cs="Arial"/>
          <w:b/>
          <w:kern w:val="16"/>
          <w:sz w:val="20"/>
          <w:szCs w:val="18"/>
          <w:u w:val="single"/>
        </w:rPr>
      </w:pPr>
      <w:bookmarkStart w:id="66" w:name="specifikacija"/>
      <w:bookmarkEnd w:id="66"/>
      <w:r w:rsidRPr="00A72B0B">
        <w:rPr>
          <w:rFonts w:ascii="Arial" w:eastAsia="Times New Roman" w:hAnsi="Arial" w:cs="Arial"/>
          <w:b/>
          <w:kern w:val="16"/>
          <w:sz w:val="20"/>
          <w:szCs w:val="18"/>
          <w:u w:val="single"/>
        </w:rPr>
        <w:t>OPIS  PREDMETA JAVNEGA NARO</w:t>
      </w:r>
      <w:r w:rsidRPr="00A72B0B">
        <w:rPr>
          <w:rFonts w:ascii="Arial" w:eastAsia="Times New Roman" w:hAnsi="Arial" w:cs="Arial" w:hint="eastAsia"/>
          <w:b/>
          <w:kern w:val="16"/>
          <w:sz w:val="20"/>
          <w:szCs w:val="18"/>
          <w:u w:val="single"/>
        </w:rPr>
        <w:t>Č</w:t>
      </w:r>
      <w:r w:rsidRPr="00A72B0B">
        <w:rPr>
          <w:rFonts w:ascii="Arial" w:eastAsia="Times New Roman" w:hAnsi="Arial" w:cs="Arial"/>
          <w:b/>
          <w:kern w:val="16"/>
          <w:sz w:val="20"/>
          <w:szCs w:val="18"/>
          <w:u w:val="single"/>
        </w:rPr>
        <w:t>ILA</w:t>
      </w:r>
    </w:p>
    <w:p w14:paraId="7F4BBAE7" w14:textId="77777777" w:rsidR="003A0E05" w:rsidRPr="00A72B0B" w:rsidRDefault="003A0E05" w:rsidP="003A0E05">
      <w:pPr>
        <w:spacing w:after="0" w:line="240" w:lineRule="auto"/>
        <w:rPr>
          <w:rFonts w:ascii="Arial" w:eastAsia="Times New Roman" w:hAnsi="Arial" w:cs="Arial"/>
          <w:kern w:val="16"/>
          <w:sz w:val="20"/>
          <w:szCs w:val="18"/>
        </w:rPr>
      </w:pPr>
    </w:p>
    <w:p w14:paraId="174E36CB" w14:textId="77777777" w:rsidR="003A0E05" w:rsidRPr="00A72B0B"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006C7667" w:rsidRPr="00A72B0B">
        <w:rPr>
          <w:rFonts w:ascii="Arial" w:eastAsia="Times New Roman" w:hAnsi="Arial" w:cs="Arial"/>
          <w:b/>
          <w:kern w:val="16"/>
          <w:sz w:val="18"/>
          <w:szCs w:val="18"/>
        </w:rPr>
        <w:t xml:space="preserve"> </w:t>
      </w:r>
      <w:r w:rsidR="003A0E05" w:rsidRPr="00A72B0B">
        <w:rPr>
          <w:rFonts w:ascii="Arial" w:eastAsia="Times New Roman" w:hAnsi="Arial" w:cs="Arial"/>
          <w:b/>
          <w:kern w:val="16"/>
          <w:sz w:val="18"/>
          <w:szCs w:val="18"/>
        </w:rPr>
        <w:t>SPLOŠNO:</w:t>
      </w:r>
    </w:p>
    <w:p w14:paraId="2E98BB6D" w14:textId="77777777" w:rsidR="003A0E05" w:rsidRPr="00890AA1" w:rsidRDefault="003A0E05" w:rsidP="003A0E05">
      <w:pPr>
        <w:spacing w:after="0" w:line="240" w:lineRule="auto"/>
        <w:rPr>
          <w:rFonts w:ascii="Arial" w:eastAsia="Times New Roman" w:hAnsi="Arial" w:cs="Arial"/>
          <w:kern w:val="16"/>
          <w:sz w:val="18"/>
          <w:szCs w:val="18"/>
        </w:rPr>
      </w:pPr>
    </w:p>
    <w:p w14:paraId="345B087C" w14:textId="77777777" w:rsidR="003A0E05" w:rsidRPr="006C7667" w:rsidRDefault="0091507C" w:rsidP="0091507C">
      <w:pPr>
        <w:spacing w:after="0" w:line="240" w:lineRule="auto"/>
        <w:jc w:val="both"/>
        <w:rPr>
          <w:rFonts w:ascii="Arial" w:eastAsia="Times New Roman" w:hAnsi="Arial" w:cs="Arial"/>
          <w:kern w:val="16"/>
          <w:sz w:val="18"/>
          <w:szCs w:val="18"/>
        </w:rPr>
      </w:pPr>
      <w:r w:rsidRPr="0091507C">
        <w:rPr>
          <w:rFonts w:ascii="Arial" w:eastAsia="Times New Roman" w:hAnsi="Arial" w:cs="Arial"/>
          <w:kern w:val="16"/>
          <w:sz w:val="18"/>
          <w:szCs w:val="18"/>
        </w:rPr>
        <w:t xml:space="preserve">Predmet </w:t>
      </w:r>
      <w:r>
        <w:rPr>
          <w:rFonts w:ascii="Arial" w:eastAsia="Times New Roman" w:hAnsi="Arial" w:cs="Arial"/>
          <w:kern w:val="16"/>
          <w:sz w:val="18"/>
          <w:szCs w:val="18"/>
        </w:rPr>
        <w:t>javnega naročila</w:t>
      </w:r>
      <w:r w:rsidRPr="0091507C">
        <w:rPr>
          <w:rFonts w:ascii="Arial" w:eastAsia="Times New Roman" w:hAnsi="Arial" w:cs="Arial"/>
          <w:kern w:val="16"/>
          <w:sz w:val="18"/>
          <w:szCs w:val="18"/>
        </w:rPr>
        <w:t xml:space="preserve"> je celovita prenova osvetlitve centralnega igrišča v Rdeči dvorani v Velenju. Nova razsvetljava mora izpolnjevati standarde osvetlitve primerne za televizijska snemanja oz. televizijskih prenosov v HD tehniki. Nova razsvetljava mora zagotavljati maksimalne zahtevane pogoje v nadaljevanju.</w:t>
      </w:r>
    </w:p>
    <w:p w14:paraId="23614641" w14:textId="77777777" w:rsidR="003A0E05" w:rsidRDefault="003A0E05" w:rsidP="003A0E05">
      <w:pPr>
        <w:spacing w:after="0" w:line="240" w:lineRule="auto"/>
        <w:rPr>
          <w:rFonts w:ascii="Arial" w:eastAsia="Times New Roman" w:hAnsi="Arial" w:cs="Arial"/>
          <w:kern w:val="16"/>
          <w:sz w:val="18"/>
          <w:szCs w:val="18"/>
        </w:rPr>
      </w:pPr>
    </w:p>
    <w:p w14:paraId="65D0F0D8" w14:textId="77777777" w:rsidR="0091507C" w:rsidRPr="00A72B0B" w:rsidRDefault="0091507C" w:rsidP="0091507C">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2.</w:t>
      </w:r>
      <w:r w:rsidRPr="00A72B0B">
        <w:rPr>
          <w:rFonts w:ascii="Arial" w:eastAsia="Times New Roman" w:hAnsi="Arial" w:cs="Arial"/>
          <w:b/>
          <w:kern w:val="16"/>
          <w:sz w:val="18"/>
          <w:szCs w:val="18"/>
        </w:rPr>
        <w:t xml:space="preserve"> </w:t>
      </w:r>
      <w:r>
        <w:rPr>
          <w:rFonts w:ascii="Arial" w:eastAsia="Times New Roman" w:hAnsi="Arial" w:cs="Arial"/>
          <w:b/>
          <w:kern w:val="16"/>
          <w:sz w:val="18"/>
          <w:szCs w:val="18"/>
        </w:rPr>
        <w:t>Tehnična izhodišča</w:t>
      </w:r>
      <w:r w:rsidRPr="00A72B0B">
        <w:rPr>
          <w:rFonts w:ascii="Arial" w:eastAsia="Times New Roman" w:hAnsi="Arial" w:cs="Arial"/>
          <w:b/>
          <w:kern w:val="16"/>
          <w:sz w:val="18"/>
          <w:szCs w:val="18"/>
        </w:rPr>
        <w:t>:</w:t>
      </w:r>
    </w:p>
    <w:p w14:paraId="1BB48861" w14:textId="77777777" w:rsidR="0091507C" w:rsidRDefault="0091507C" w:rsidP="00C7621C">
      <w:pPr>
        <w:spacing w:after="0" w:line="240" w:lineRule="auto"/>
        <w:jc w:val="both"/>
        <w:rPr>
          <w:rFonts w:ascii="Arial" w:eastAsia="Times New Roman" w:hAnsi="Arial" w:cs="Arial"/>
          <w:kern w:val="16"/>
          <w:sz w:val="18"/>
          <w:szCs w:val="18"/>
        </w:rPr>
      </w:pPr>
    </w:p>
    <w:p w14:paraId="77E0B904"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Projekt zamenjave razsvetljave v dvorani zahteva celovito prenovo osvetljenosti glavnega, centralnega igrišča za rokomet. Razen za splošne potrebe mora sistem razsvetljave zagotavljati tudi pogoje osvetljenosti, ki omogočajo televizijska snemanja za potrebe televizijskih prenosov v HD tehniki.</w:t>
      </w:r>
      <w:r>
        <w:rPr>
          <w:rFonts w:ascii="Arial" w:eastAsia="Times New Roman" w:hAnsi="Arial" w:cs="Arial"/>
          <w:kern w:val="16"/>
          <w:sz w:val="18"/>
          <w:szCs w:val="18"/>
        </w:rPr>
        <w:t xml:space="preserve"> Tehnična izhodišča prostora, montaže ter zahtevanih svetlobno-tehničnih parametrov so podana v projektni dokumentaciji E-1/2017 - o</w:t>
      </w:r>
      <w:r w:rsidRPr="00D47854">
        <w:rPr>
          <w:rFonts w:ascii="Arial" w:eastAsia="Times New Roman" w:hAnsi="Arial" w:cs="Arial"/>
          <w:kern w:val="16"/>
          <w:sz w:val="18"/>
          <w:szCs w:val="18"/>
        </w:rPr>
        <w:t>stale zahteve so pogojene z zahtevami standarda SIST EN 12193:2008, in sicer za igralne površine v zaprtih objektih.</w:t>
      </w:r>
    </w:p>
    <w:p w14:paraId="0326CF1C" w14:textId="77777777" w:rsidR="00D47854" w:rsidRDefault="00D47854" w:rsidP="00C7621C">
      <w:pPr>
        <w:spacing w:after="0" w:line="240" w:lineRule="auto"/>
        <w:jc w:val="both"/>
        <w:rPr>
          <w:rFonts w:ascii="Arial" w:eastAsia="Times New Roman" w:hAnsi="Arial" w:cs="Arial"/>
          <w:kern w:val="16"/>
          <w:sz w:val="18"/>
          <w:szCs w:val="18"/>
        </w:rPr>
      </w:pPr>
    </w:p>
    <w:p w14:paraId="02E41402" w14:textId="77777777" w:rsidR="00D47854" w:rsidRPr="00D47854" w:rsidRDefault="00D47854" w:rsidP="00C7621C">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2.1. Osvetljenost igrišča:</w:t>
      </w:r>
    </w:p>
    <w:p w14:paraId="02E03200" w14:textId="77777777" w:rsidR="00D47854" w:rsidRDefault="00D47854" w:rsidP="00C7621C">
      <w:pPr>
        <w:spacing w:after="0" w:line="240" w:lineRule="auto"/>
        <w:jc w:val="both"/>
        <w:rPr>
          <w:rFonts w:ascii="Arial" w:eastAsia="Times New Roman" w:hAnsi="Arial" w:cs="Arial"/>
          <w:kern w:val="16"/>
          <w:sz w:val="18"/>
          <w:szCs w:val="18"/>
        </w:rPr>
      </w:pPr>
    </w:p>
    <w:p w14:paraId="6DEAE6FC"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HD TV prenos:</w:t>
      </w:r>
    </w:p>
    <w:p w14:paraId="67AC4493" w14:textId="25D3705D"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Zahteva se minimalno osvetljenost površine v kateri se nahaja igralna površina igrišča za rokomet, dimenzij </w:t>
      </w:r>
      <w:r w:rsidR="00767104">
        <w:rPr>
          <w:rFonts w:ascii="Arial" w:eastAsia="Times New Roman" w:hAnsi="Arial" w:cs="Arial"/>
          <w:kern w:val="16"/>
          <w:sz w:val="18"/>
          <w:szCs w:val="18"/>
        </w:rPr>
        <w:br/>
      </w:r>
      <w:r w:rsidR="007919B8">
        <w:rPr>
          <w:rFonts w:ascii="Arial" w:eastAsia="Times New Roman" w:hAnsi="Arial" w:cs="Arial"/>
          <w:kern w:val="16"/>
          <w:sz w:val="18"/>
          <w:szCs w:val="18"/>
        </w:rPr>
        <w:t>40 × 20</w:t>
      </w:r>
      <w:r>
        <w:rPr>
          <w:rFonts w:ascii="Arial" w:eastAsia="Times New Roman" w:hAnsi="Arial" w:cs="Arial"/>
          <w:kern w:val="16"/>
          <w:sz w:val="18"/>
          <w:szCs w:val="18"/>
        </w:rPr>
        <w:t xml:space="preserve"> m, ki mora biti Emin ≥ 2.0</w:t>
      </w:r>
      <w:r w:rsidRPr="00D47854">
        <w:rPr>
          <w:rFonts w:ascii="Arial" w:eastAsia="Times New Roman" w:hAnsi="Arial" w:cs="Arial"/>
          <w:kern w:val="16"/>
          <w:sz w:val="18"/>
          <w:szCs w:val="18"/>
        </w:rPr>
        <w:t xml:space="preserve">00 </w:t>
      </w:r>
      <w:proofErr w:type="spellStart"/>
      <w:r w:rsidRPr="00D47854">
        <w:rPr>
          <w:rFonts w:ascii="Arial" w:eastAsia="Times New Roman" w:hAnsi="Arial" w:cs="Arial"/>
          <w:kern w:val="16"/>
          <w:sz w:val="18"/>
          <w:szCs w:val="18"/>
        </w:rPr>
        <w:t>lux</w:t>
      </w:r>
      <w:proofErr w:type="spellEnd"/>
      <w:r w:rsidRPr="00D47854">
        <w:rPr>
          <w:rFonts w:ascii="Arial" w:eastAsia="Times New Roman" w:hAnsi="Arial" w:cs="Arial"/>
          <w:kern w:val="16"/>
          <w:sz w:val="18"/>
          <w:szCs w:val="18"/>
        </w:rPr>
        <w:t xml:space="preserve"> ob enakomernosti </w:t>
      </w:r>
      <w:proofErr w:type="spellStart"/>
      <w:r w:rsidRPr="00D47854">
        <w:rPr>
          <w:rFonts w:ascii="Arial" w:eastAsia="Times New Roman" w:hAnsi="Arial" w:cs="Arial"/>
          <w:kern w:val="16"/>
          <w:sz w:val="18"/>
          <w:szCs w:val="18"/>
        </w:rPr>
        <w:t>Uo</w:t>
      </w:r>
      <w:proofErr w:type="spellEnd"/>
      <w:r w:rsidRPr="00D47854">
        <w:rPr>
          <w:rFonts w:ascii="Arial" w:eastAsia="Times New Roman" w:hAnsi="Arial" w:cs="Arial"/>
          <w:kern w:val="16"/>
          <w:sz w:val="18"/>
          <w:szCs w:val="18"/>
        </w:rPr>
        <w:t xml:space="preserve"> ≥ 0,7, na višini merilne površine 0,00 do 1,5 m.</w:t>
      </w:r>
    </w:p>
    <w:p w14:paraId="56CFBC34" w14:textId="77777777" w:rsidR="00D47854" w:rsidRPr="00D47854" w:rsidRDefault="00D47854" w:rsidP="00D47854">
      <w:pPr>
        <w:spacing w:after="0" w:line="240" w:lineRule="auto"/>
        <w:jc w:val="both"/>
        <w:rPr>
          <w:rFonts w:ascii="Arial" w:eastAsia="Times New Roman" w:hAnsi="Arial" w:cs="Arial"/>
          <w:kern w:val="16"/>
          <w:sz w:val="18"/>
          <w:szCs w:val="18"/>
        </w:rPr>
      </w:pPr>
    </w:p>
    <w:p w14:paraId="7A73F9F1"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preostale zvrsti uporabe igralne površine:</w:t>
      </w:r>
    </w:p>
    <w:p w14:paraId="4E4897B3"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vse ostale zvrsti uporabe je potrebno nivoje osvetljenosti igralne površine prilagoditi namenu uporabe zaradi prihranka električne energije.</w:t>
      </w:r>
    </w:p>
    <w:p w14:paraId="51F07F53" w14:textId="77777777" w:rsidR="00D47854" w:rsidRDefault="00D47854" w:rsidP="00C7621C">
      <w:pPr>
        <w:spacing w:after="0" w:line="240" w:lineRule="auto"/>
        <w:jc w:val="both"/>
        <w:rPr>
          <w:rFonts w:ascii="Arial" w:eastAsia="Times New Roman" w:hAnsi="Arial" w:cs="Arial"/>
          <w:kern w:val="16"/>
          <w:sz w:val="18"/>
          <w:szCs w:val="18"/>
        </w:rPr>
      </w:pPr>
    </w:p>
    <w:p w14:paraId="12517011" w14:textId="77777777" w:rsidR="00D47854" w:rsidRPr="00D47854" w:rsidRDefault="00D47854" w:rsidP="00D47854">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2.2. Osvetljenost kamer:</w:t>
      </w:r>
    </w:p>
    <w:p w14:paraId="5944F8A4" w14:textId="77777777" w:rsidR="00D47854" w:rsidRDefault="00D47854" w:rsidP="00C7621C">
      <w:pPr>
        <w:spacing w:after="0" w:line="240" w:lineRule="auto"/>
        <w:jc w:val="both"/>
        <w:rPr>
          <w:rFonts w:ascii="Arial" w:eastAsia="Times New Roman" w:hAnsi="Arial" w:cs="Arial"/>
          <w:kern w:val="16"/>
          <w:sz w:val="18"/>
          <w:szCs w:val="18"/>
        </w:rPr>
      </w:pPr>
    </w:p>
    <w:p w14:paraId="46039BD2" w14:textId="52E9B95B"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Za potrebe televizijskih HD prenosov je predvidena postavitev ene glavne kamere in treh stranskih kamer. Glavna kamera je locirana na podestu nad južnimi tribunami, ob ograji, nekako v centru daljše stranice igrišča. Osvetljenost kamer naj bo (višina referenčne ravnine: h = 1,5 m) </w:t>
      </w:r>
      <w:proofErr w:type="spellStart"/>
      <w:r w:rsidRPr="00D47854">
        <w:rPr>
          <w:rFonts w:ascii="Arial" w:eastAsia="Times New Roman" w:hAnsi="Arial" w:cs="Arial"/>
          <w:kern w:val="16"/>
          <w:sz w:val="18"/>
          <w:szCs w:val="18"/>
        </w:rPr>
        <w:t>Ecam</w:t>
      </w:r>
      <w:proofErr w:type="spellEnd"/>
      <w:r w:rsidRPr="00D47854">
        <w:rPr>
          <w:rFonts w:ascii="Arial" w:eastAsia="Times New Roman" w:hAnsi="Arial" w:cs="Arial"/>
          <w:kern w:val="16"/>
          <w:sz w:val="18"/>
          <w:szCs w:val="18"/>
        </w:rPr>
        <w:t>,sr= 1</w:t>
      </w:r>
      <w:r w:rsidR="00767104">
        <w:rPr>
          <w:rFonts w:ascii="Arial" w:eastAsia="Times New Roman" w:hAnsi="Arial" w:cs="Arial"/>
          <w:kern w:val="16"/>
          <w:sz w:val="18"/>
          <w:szCs w:val="18"/>
        </w:rPr>
        <w:t>.</w:t>
      </w:r>
      <w:r w:rsidRPr="00D47854">
        <w:rPr>
          <w:rFonts w:ascii="Arial" w:eastAsia="Times New Roman" w:hAnsi="Arial" w:cs="Arial"/>
          <w:kern w:val="16"/>
          <w:sz w:val="18"/>
          <w:szCs w:val="18"/>
        </w:rPr>
        <w:t xml:space="preserve">500 </w:t>
      </w:r>
      <w:proofErr w:type="spellStart"/>
      <w:r w:rsidRPr="00D47854">
        <w:rPr>
          <w:rFonts w:ascii="Arial" w:eastAsia="Times New Roman" w:hAnsi="Arial" w:cs="Arial"/>
          <w:kern w:val="16"/>
          <w:sz w:val="18"/>
          <w:szCs w:val="18"/>
        </w:rPr>
        <w:t>lux</w:t>
      </w:r>
      <w:proofErr w:type="spellEnd"/>
      <w:r w:rsidRPr="00D47854">
        <w:rPr>
          <w:rFonts w:ascii="Arial" w:eastAsia="Times New Roman" w:hAnsi="Arial" w:cs="Arial"/>
          <w:kern w:val="16"/>
          <w:sz w:val="18"/>
          <w:szCs w:val="18"/>
        </w:rPr>
        <w:t xml:space="preserve">, </w:t>
      </w:r>
      <w:proofErr w:type="spellStart"/>
      <w:r w:rsidRPr="00D47854">
        <w:rPr>
          <w:rFonts w:ascii="Arial" w:eastAsia="Times New Roman" w:hAnsi="Arial" w:cs="Arial"/>
          <w:kern w:val="16"/>
          <w:sz w:val="18"/>
          <w:szCs w:val="18"/>
        </w:rPr>
        <w:t>Uo</w:t>
      </w:r>
      <w:proofErr w:type="spellEnd"/>
      <w:r w:rsidRPr="00D47854">
        <w:rPr>
          <w:rFonts w:ascii="Arial" w:eastAsia="Times New Roman" w:hAnsi="Arial" w:cs="Arial"/>
          <w:kern w:val="16"/>
          <w:sz w:val="18"/>
          <w:szCs w:val="18"/>
        </w:rPr>
        <w:t xml:space="preserve"> &gt;</w:t>
      </w:r>
      <w:r>
        <w:rPr>
          <w:rFonts w:ascii="Arial" w:eastAsia="Times New Roman" w:hAnsi="Arial" w:cs="Arial"/>
          <w:kern w:val="16"/>
          <w:sz w:val="18"/>
          <w:szCs w:val="18"/>
        </w:rPr>
        <w:t xml:space="preserve"> </w:t>
      </w:r>
      <w:r w:rsidRPr="00D47854">
        <w:rPr>
          <w:rFonts w:ascii="Arial" w:eastAsia="Times New Roman" w:hAnsi="Arial" w:cs="Arial"/>
          <w:kern w:val="16"/>
          <w:sz w:val="18"/>
          <w:szCs w:val="18"/>
        </w:rPr>
        <w:t xml:space="preserve">0,8 za glavno kamero in </w:t>
      </w:r>
      <w:proofErr w:type="spellStart"/>
      <w:r w:rsidRPr="00D47854">
        <w:rPr>
          <w:rFonts w:ascii="Arial" w:eastAsia="Times New Roman" w:hAnsi="Arial" w:cs="Arial"/>
          <w:kern w:val="16"/>
          <w:sz w:val="18"/>
          <w:szCs w:val="18"/>
        </w:rPr>
        <w:t>Ec</w:t>
      </w:r>
      <w:r>
        <w:rPr>
          <w:rFonts w:ascii="Arial" w:eastAsia="Times New Roman" w:hAnsi="Arial" w:cs="Arial"/>
          <w:kern w:val="16"/>
          <w:sz w:val="18"/>
          <w:szCs w:val="18"/>
        </w:rPr>
        <w:t>am</w:t>
      </w:r>
      <w:proofErr w:type="spellEnd"/>
      <w:r>
        <w:rPr>
          <w:rFonts w:ascii="Arial" w:eastAsia="Times New Roman" w:hAnsi="Arial" w:cs="Arial"/>
          <w:kern w:val="16"/>
          <w:sz w:val="18"/>
          <w:szCs w:val="18"/>
        </w:rPr>
        <w:t>,sr = 1</w:t>
      </w:r>
      <w:r w:rsidR="00767104">
        <w:rPr>
          <w:rFonts w:ascii="Arial" w:eastAsia="Times New Roman" w:hAnsi="Arial" w:cs="Arial"/>
          <w:kern w:val="16"/>
          <w:sz w:val="18"/>
          <w:szCs w:val="18"/>
        </w:rPr>
        <w:t>.</w:t>
      </w:r>
      <w:r>
        <w:rPr>
          <w:rFonts w:ascii="Arial" w:eastAsia="Times New Roman" w:hAnsi="Arial" w:cs="Arial"/>
          <w:kern w:val="16"/>
          <w:sz w:val="18"/>
          <w:szCs w:val="18"/>
        </w:rPr>
        <w:t xml:space="preserve">400 </w:t>
      </w:r>
      <w:proofErr w:type="spellStart"/>
      <w:r>
        <w:rPr>
          <w:rFonts w:ascii="Arial" w:eastAsia="Times New Roman" w:hAnsi="Arial" w:cs="Arial"/>
          <w:kern w:val="16"/>
          <w:sz w:val="18"/>
          <w:szCs w:val="18"/>
        </w:rPr>
        <w:t>lux</w:t>
      </w:r>
      <w:proofErr w:type="spellEnd"/>
      <w:r>
        <w:rPr>
          <w:rFonts w:ascii="Arial" w:eastAsia="Times New Roman" w:hAnsi="Arial" w:cs="Arial"/>
          <w:kern w:val="16"/>
          <w:sz w:val="18"/>
          <w:szCs w:val="18"/>
        </w:rPr>
        <w:t xml:space="preserve">, </w:t>
      </w:r>
      <w:proofErr w:type="spellStart"/>
      <w:r>
        <w:rPr>
          <w:rFonts w:ascii="Arial" w:eastAsia="Times New Roman" w:hAnsi="Arial" w:cs="Arial"/>
          <w:kern w:val="16"/>
          <w:sz w:val="18"/>
          <w:szCs w:val="18"/>
        </w:rPr>
        <w:t>Uo</w:t>
      </w:r>
      <w:proofErr w:type="spellEnd"/>
      <w:r>
        <w:rPr>
          <w:rFonts w:ascii="Arial" w:eastAsia="Times New Roman" w:hAnsi="Arial" w:cs="Arial"/>
          <w:kern w:val="16"/>
          <w:sz w:val="18"/>
          <w:szCs w:val="18"/>
        </w:rPr>
        <w:t xml:space="preserve"> &gt; 0,7 za</w:t>
      </w:r>
      <w:r w:rsidRPr="00D47854">
        <w:rPr>
          <w:rFonts w:ascii="Arial" w:eastAsia="Times New Roman" w:hAnsi="Arial" w:cs="Arial"/>
          <w:kern w:val="16"/>
          <w:sz w:val="18"/>
          <w:szCs w:val="18"/>
        </w:rPr>
        <w:t xml:space="preserve"> stranske kamere (lokacije so označene </w:t>
      </w:r>
      <w:r>
        <w:rPr>
          <w:rFonts w:ascii="Arial" w:eastAsia="Times New Roman" w:hAnsi="Arial" w:cs="Arial"/>
          <w:kern w:val="16"/>
          <w:sz w:val="18"/>
          <w:szCs w:val="18"/>
        </w:rPr>
        <w:t>v projektni dokumentaciji</w:t>
      </w:r>
      <w:r w:rsidR="00BF7F3C">
        <w:rPr>
          <w:rFonts w:ascii="Arial" w:eastAsia="Times New Roman" w:hAnsi="Arial" w:cs="Arial"/>
          <w:kern w:val="16"/>
          <w:sz w:val="18"/>
          <w:szCs w:val="18"/>
        </w:rPr>
        <w:t xml:space="preserve"> E-1/2017</w:t>
      </w:r>
      <w:r w:rsidRPr="00D47854">
        <w:rPr>
          <w:rFonts w:ascii="Arial" w:eastAsia="Times New Roman" w:hAnsi="Arial" w:cs="Arial"/>
          <w:kern w:val="16"/>
          <w:sz w:val="18"/>
          <w:szCs w:val="18"/>
        </w:rPr>
        <w:t>)</w:t>
      </w:r>
    </w:p>
    <w:p w14:paraId="137DA4E1" w14:textId="77777777" w:rsidR="00D47854" w:rsidRDefault="00D47854" w:rsidP="00D47854">
      <w:pPr>
        <w:spacing w:after="0" w:line="240" w:lineRule="auto"/>
        <w:jc w:val="both"/>
        <w:rPr>
          <w:rFonts w:ascii="Arial" w:eastAsia="Times New Roman" w:hAnsi="Arial" w:cs="Arial"/>
          <w:kern w:val="16"/>
          <w:sz w:val="18"/>
          <w:szCs w:val="18"/>
        </w:rPr>
      </w:pPr>
    </w:p>
    <w:p w14:paraId="562AFA31" w14:textId="77777777"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Lokacije pomožnih kamer:</w:t>
      </w:r>
    </w:p>
    <w:p w14:paraId="49CD1B51"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prva stranska kamera je locirana prav tako na podestu nad južnimi tribunami, ob ograji, vendar na lokaciji levo od glavne kamere,</w:t>
      </w:r>
    </w:p>
    <w:p w14:paraId="5C9DD362"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druga kamera je locirana prav tako na podestu nad južnimi tribunami, ob ograji, vendar desno od glavne kamere,</w:t>
      </w:r>
    </w:p>
    <w:p w14:paraId="2DC33217" w14:textId="77777777" w:rsidR="00D47854" w:rsidRP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lastRenderedPageBreak/>
        <w:t>tretja kamera pa je locirana na nasprotnem podestu, nad severnimi tribunami, na nasprotni strani, kot kamera na levi.</w:t>
      </w:r>
    </w:p>
    <w:p w14:paraId="34656DE1" w14:textId="77777777" w:rsidR="00D47854" w:rsidRDefault="00D47854" w:rsidP="00D47854">
      <w:pPr>
        <w:spacing w:after="0" w:line="240" w:lineRule="auto"/>
        <w:jc w:val="both"/>
        <w:rPr>
          <w:rFonts w:ascii="Arial" w:eastAsia="Times New Roman" w:hAnsi="Arial" w:cs="Arial"/>
          <w:kern w:val="16"/>
          <w:sz w:val="18"/>
          <w:szCs w:val="18"/>
        </w:rPr>
      </w:pPr>
    </w:p>
    <w:p w14:paraId="32351C31"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HD snemanja zahtevajo čim boljši barvni indeks, oziroma večji od CRI ≥ 80, temperaturo barve svetlobe, ki je </w:t>
      </w:r>
      <w:r w:rsidR="000D1074">
        <w:rPr>
          <w:rFonts w:ascii="Arial" w:eastAsia="Times New Roman" w:hAnsi="Arial" w:cs="Arial"/>
          <w:kern w:val="16"/>
          <w:sz w:val="18"/>
          <w:szCs w:val="18"/>
        </w:rPr>
        <w:t>≥</w:t>
      </w:r>
      <w:r w:rsidRPr="00D47854">
        <w:rPr>
          <w:rFonts w:ascii="Arial" w:eastAsia="Times New Roman" w:hAnsi="Arial" w:cs="Arial"/>
          <w:kern w:val="16"/>
          <w:sz w:val="18"/>
          <w:szCs w:val="18"/>
        </w:rPr>
        <w:t>4.000 K, ter vir svetlobe brez stroboskopskih efektov, tako imenovanih »</w:t>
      </w:r>
      <w:proofErr w:type="spellStart"/>
      <w:r w:rsidRPr="00D47854">
        <w:rPr>
          <w:rFonts w:ascii="Arial" w:eastAsia="Times New Roman" w:hAnsi="Arial" w:cs="Arial"/>
          <w:kern w:val="16"/>
          <w:sz w:val="18"/>
          <w:szCs w:val="18"/>
        </w:rPr>
        <w:t>flikerjev</w:t>
      </w:r>
      <w:proofErr w:type="spellEnd"/>
      <w:r w:rsidRPr="00D47854">
        <w:rPr>
          <w:rFonts w:ascii="Arial" w:eastAsia="Times New Roman" w:hAnsi="Arial" w:cs="Arial"/>
          <w:kern w:val="16"/>
          <w:sz w:val="18"/>
          <w:szCs w:val="18"/>
        </w:rPr>
        <w:t>«.</w:t>
      </w:r>
    </w:p>
    <w:p w14:paraId="3A875A45" w14:textId="0D30E5DE" w:rsidR="00A87908" w:rsidRDefault="00A87908" w:rsidP="00D47854">
      <w:pPr>
        <w:spacing w:after="0" w:line="240" w:lineRule="auto"/>
        <w:jc w:val="both"/>
        <w:rPr>
          <w:rFonts w:ascii="Arial" w:eastAsia="Times New Roman" w:hAnsi="Arial" w:cs="Arial"/>
          <w:kern w:val="16"/>
          <w:sz w:val="18"/>
          <w:szCs w:val="18"/>
        </w:rPr>
      </w:pPr>
    </w:p>
    <w:p w14:paraId="759ED411" w14:textId="77777777" w:rsidR="00D47854" w:rsidRPr="00767104" w:rsidRDefault="00767104" w:rsidP="00C7621C">
      <w:pPr>
        <w:spacing w:after="0" w:line="240" w:lineRule="auto"/>
        <w:jc w:val="both"/>
        <w:rPr>
          <w:rFonts w:ascii="Arial" w:eastAsia="Times New Roman" w:hAnsi="Arial" w:cs="Arial"/>
          <w:b/>
          <w:i/>
          <w:kern w:val="16"/>
          <w:sz w:val="18"/>
          <w:szCs w:val="18"/>
        </w:rPr>
      </w:pPr>
      <w:r w:rsidRPr="00767104">
        <w:rPr>
          <w:rFonts w:ascii="Arial" w:eastAsia="Times New Roman" w:hAnsi="Arial" w:cs="Arial"/>
          <w:b/>
          <w:i/>
          <w:kern w:val="16"/>
          <w:sz w:val="18"/>
          <w:szCs w:val="18"/>
        </w:rPr>
        <w:t xml:space="preserve">2.3. Osnovni parametri za </w:t>
      </w:r>
      <w:proofErr w:type="spellStart"/>
      <w:r w:rsidRPr="00767104">
        <w:rPr>
          <w:rFonts w:ascii="Arial" w:eastAsia="Times New Roman" w:hAnsi="Arial" w:cs="Arial"/>
          <w:b/>
          <w:i/>
          <w:kern w:val="16"/>
          <w:sz w:val="18"/>
          <w:szCs w:val="18"/>
        </w:rPr>
        <w:t>svetlobnotehnični</w:t>
      </w:r>
      <w:proofErr w:type="spellEnd"/>
      <w:r w:rsidRPr="00767104">
        <w:rPr>
          <w:rFonts w:ascii="Arial" w:eastAsia="Times New Roman" w:hAnsi="Arial" w:cs="Arial"/>
          <w:b/>
          <w:i/>
          <w:kern w:val="16"/>
          <w:sz w:val="18"/>
          <w:szCs w:val="18"/>
        </w:rPr>
        <w:t xml:space="preserve"> projekt:</w:t>
      </w:r>
    </w:p>
    <w:p w14:paraId="693A898F" w14:textId="77777777" w:rsidR="00767104" w:rsidRDefault="00767104" w:rsidP="00C7621C">
      <w:pPr>
        <w:spacing w:after="0" w:line="240" w:lineRule="auto"/>
        <w:jc w:val="both"/>
        <w:rPr>
          <w:rFonts w:ascii="Arial" w:eastAsia="Times New Roman" w:hAnsi="Arial" w:cs="Arial"/>
          <w:kern w:val="16"/>
          <w:sz w:val="18"/>
          <w:szCs w:val="18"/>
        </w:rPr>
      </w:pPr>
    </w:p>
    <w:p w14:paraId="05BC16AF" w14:textId="77777777" w:rsidR="00C7621C" w:rsidRPr="00C7621C" w:rsidRDefault="00C7621C" w:rsidP="00C7621C">
      <w:pPr>
        <w:spacing w:after="0" w:line="240" w:lineRule="auto"/>
        <w:jc w:val="both"/>
        <w:rPr>
          <w:rFonts w:ascii="Arial" w:eastAsia="Times New Roman" w:hAnsi="Arial" w:cs="Arial"/>
          <w:kern w:val="16"/>
          <w:sz w:val="18"/>
          <w:szCs w:val="18"/>
        </w:rPr>
      </w:pPr>
      <w:r w:rsidRPr="00C7621C">
        <w:rPr>
          <w:rFonts w:ascii="Arial" w:eastAsia="Times New Roman" w:hAnsi="Arial" w:cs="Arial"/>
          <w:kern w:val="16"/>
          <w:sz w:val="18"/>
          <w:szCs w:val="18"/>
        </w:rPr>
        <w:t>Iz svetlobno-tehničnega projekta izhaja, da ponudnik:</w:t>
      </w:r>
    </w:p>
    <w:p w14:paraId="1245938C"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w:t>
      </w:r>
      <w:proofErr w:type="spellStart"/>
      <w:r w:rsidRPr="00BF7F3C">
        <w:rPr>
          <w:rFonts w:ascii="Arial" w:eastAsia="Times New Roman" w:hAnsi="Arial" w:cs="Arial"/>
          <w:kern w:val="16"/>
          <w:sz w:val="18"/>
          <w:szCs w:val="18"/>
        </w:rPr>
        <w:t>Area</w:t>
      </w:r>
      <w:proofErr w:type="spellEnd"/>
      <w:r w:rsidRPr="00BF7F3C">
        <w:rPr>
          <w:rFonts w:ascii="Arial" w:eastAsia="Times New Roman" w:hAnsi="Arial" w:cs="Arial"/>
          <w:kern w:val="16"/>
          <w:sz w:val="18"/>
          <w:szCs w:val="18"/>
        </w:rPr>
        <w:t xml:space="preserve"> – igralna površina) h = 0,0 m</w:t>
      </w:r>
    </w:p>
    <w:p w14:paraId="123A0D79"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PA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5823837E"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w:t>
      </w:r>
      <w:proofErr w:type="spellStart"/>
      <w:r w:rsidRPr="00BF7F3C">
        <w:rPr>
          <w:rFonts w:ascii="Arial" w:eastAsia="Times New Roman" w:hAnsi="Arial" w:cs="Arial"/>
          <w:kern w:val="16"/>
          <w:sz w:val="18"/>
          <w:szCs w:val="18"/>
        </w:rPr>
        <w:t>Area</w:t>
      </w:r>
      <w:proofErr w:type="spellEnd"/>
      <w:r w:rsidRPr="00BF7F3C">
        <w:rPr>
          <w:rFonts w:ascii="Arial" w:eastAsia="Times New Roman" w:hAnsi="Arial" w:cs="Arial"/>
          <w:kern w:val="16"/>
          <w:sz w:val="18"/>
          <w:szCs w:val="18"/>
        </w:rPr>
        <w:t xml:space="preserve"> – igralna površina) h = 1,5 m</w:t>
      </w:r>
    </w:p>
    <w:p w14:paraId="65785CE0"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igralne površine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558FF0FD"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TA (</w:t>
      </w:r>
      <w:proofErr w:type="spellStart"/>
      <w:r w:rsidRPr="00BF7F3C">
        <w:rPr>
          <w:rFonts w:ascii="Arial" w:eastAsia="Times New Roman" w:hAnsi="Arial" w:cs="Arial"/>
          <w:kern w:val="16"/>
          <w:sz w:val="18"/>
          <w:szCs w:val="18"/>
        </w:rPr>
        <w:t>Total</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Area</w:t>
      </w:r>
      <w:proofErr w:type="spellEnd"/>
      <w:r w:rsidRPr="00BF7F3C">
        <w:rPr>
          <w:rFonts w:ascii="Arial" w:eastAsia="Times New Roman" w:hAnsi="Arial" w:cs="Arial"/>
          <w:kern w:val="16"/>
          <w:sz w:val="18"/>
          <w:szCs w:val="18"/>
        </w:rPr>
        <w:t xml:space="preserve"> - – igralna površina + varnostno področje ob igrišču) h = 0,0 m</w:t>
      </w:r>
    </w:p>
    <w:p w14:paraId="0E1CFE2B"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TA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0,6</w:t>
      </w:r>
    </w:p>
    <w:p w14:paraId="094F6C73"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w:t>
      </w:r>
      <w:proofErr w:type="spellStart"/>
      <w:r w:rsidRPr="00BF7F3C">
        <w:rPr>
          <w:rFonts w:ascii="Arial" w:eastAsia="Times New Roman" w:hAnsi="Arial" w:cs="Arial"/>
          <w:kern w:val="16"/>
          <w:sz w:val="18"/>
          <w:szCs w:val="18"/>
        </w:rPr>
        <w:t>area</w:t>
      </w:r>
      <w:proofErr w:type="spellEnd"/>
      <w:r w:rsidRPr="00BF7F3C">
        <w:rPr>
          <w:rFonts w:ascii="Arial" w:eastAsia="Times New Roman" w:hAnsi="Arial" w:cs="Arial"/>
          <w:kern w:val="16"/>
          <w:sz w:val="18"/>
          <w:szCs w:val="18"/>
        </w:rPr>
        <w:t xml:space="preserve"> – igralna površina) na višini h=1,5 m ocenjevano iz lokacije glavne kamere - nivo srednje osvetljenosti PA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1.500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0,8</w:t>
      </w:r>
    </w:p>
    <w:p w14:paraId="47002D6D" w14:textId="63F9D698" w:rsid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w:t>
      </w:r>
      <w:proofErr w:type="spellStart"/>
      <w:r w:rsidRPr="00BF7F3C">
        <w:rPr>
          <w:rFonts w:ascii="Arial" w:eastAsia="Times New Roman" w:hAnsi="Arial" w:cs="Arial"/>
          <w:kern w:val="16"/>
          <w:sz w:val="18"/>
          <w:szCs w:val="18"/>
        </w:rPr>
        <w:t>area</w:t>
      </w:r>
      <w:proofErr w:type="spellEnd"/>
      <w:r w:rsidRPr="00BF7F3C">
        <w:rPr>
          <w:rFonts w:ascii="Arial" w:eastAsia="Times New Roman" w:hAnsi="Arial" w:cs="Arial"/>
          <w:kern w:val="16"/>
          <w:sz w:val="18"/>
          <w:szCs w:val="18"/>
        </w:rPr>
        <w:t xml:space="preserve"> – igralna površina) na višini h=1,5 m ocenjevano iz lokacij stranskih kamer - nivo srednje osvetljenosti igralne površine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1.400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02AA6235" w14:textId="6936A361"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nudi DALI sistem krmiljenja razsvetljave.</w:t>
      </w:r>
    </w:p>
    <w:p w14:paraId="0435C1DE" w14:textId="77777777" w:rsidR="00BF7F3C" w:rsidRDefault="00BF7F3C" w:rsidP="00C7621C">
      <w:pPr>
        <w:spacing w:after="0" w:line="240" w:lineRule="auto"/>
        <w:jc w:val="both"/>
        <w:rPr>
          <w:rFonts w:ascii="Arial" w:eastAsia="Times New Roman" w:hAnsi="Arial" w:cs="Arial"/>
          <w:kern w:val="16"/>
          <w:sz w:val="18"/>
          <w:szCs w:val="18"/>
        </w:rPr>
      </w:pPr>
    </w:p>
    <w:p w14:paraId="3E0BF210" w14:textId="77777777" w:rsidR="0091507C" w:rsidRPr="00A03EEC" w:rsidRDefault="00767104" w:rsidP="00C7621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sidRPr="00A03EEC">
        <w:rPr>
          <w:rFonts w:ascii="Arial" w:eastAsia="Times New Roman" w:hAnsi="Arial" w:cs="Arial"/>
          <w:b/>
          <w:i/>
          <w:kern w:val="16"/>
          <w:sz w:val="18"/>
          <w:szCs w:val="18"/>
        </w:rPr>
        <w:t>.4. Tehnične zahteve za svetilke:</w:t>
      </w:r>
    </w:p>
    <w:p w14:paraId="6B522C7F" w14:textId="77777777" w:rsidR="00767104" w:rsidRDefault="00767104" w:rsidP="00C7621C">
      <w:pPr>
        <w:spacing w:after="0" w:line="240" w:lineRule="auto"/>
        <w:jc w:val="both"/>
        <w:rPr>
          <w:rFonts w:ascii="Arial" w:eastAsia="Times New Roman" w:hAnsi="Arial" w:cs="Arial"/>
          <w:kern w:val="16"/>
          <w:sz w:val="18"/>
          <w:szCs w:val="18"/>
        </w:rPr>
      </w:pPr>
    </w:p>
    <w:p w14:paraId="6D201D1A" w14:textId="38292898" w:rsidR="00143521" w:rsidRDefault="00767104"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V projektnem izračunu sta uporabljeni svetilke dveh tipov – spodaj in v nadaljevanju so podani minima</w:t>
      </w:r>
      <w:r w:rsidR="00143521">
        <w:rPr>
          <w:rFonts w:ascii="Arial" w:eastAsia="Times New Roman" w:hAnsi="Arial" w:cs="Arial"/>
          <w:kern w:val="16"/>
          <w:sz w:val="18"/>
          <w:szCs w:val="18"/>
        </w:rPr>
        <w:t>lni zahtevani parametri svetilk.</w:t>
      </w:r>
    </w:p>
    <w:p w14:paraId="772443D6" w14:textId="77777777" w:rsidR="00767104" w:rsidRPr="00767104" w:rsidRDefault="00767104" w:rsidP="00C7621C">
      <w:pPr>
        <w:spacing w:after="0" w:line="240" w:lineRule="auto"/>
        <w:jc w:val="both"/>
        <w:rPr>
          <w:rFonts w:ascii="Arial" w:eastAsia="Times New Roman" w:hAnsi="Arial" w:cs="Arial"/>
          <w:kern w:val="16"/>
          <w:sz w:val="18"/>
          <w:szCs w:val="18"/>
        </w:rPr>
      </w:pPr>
    </w:p>
    <w:p w14:paraId="454B6B91" w14:textId="77777777" w:rsidR="00A03EEC" w:rsidRPr="00A03EEC" w:rsidRDefault="00A03EEC" w:rsidP="00767104">
      <w:pPr>
        <w:jc w:val="both"/>
        <w:rPr>
          <w:i/>
          <w:sz w:val="18"/>
          <w:szCs w:val="18"/>
        </w:rPr>
      </w:pPr>
      <w:r w:rsidRPr="00A03EEC">
        <w:rPr>
          <w:i/>
          <w:sz w:val="18"/>
          <w:szCs w:val="18"/>
        </w:rPr>
        <w:t xml:space="preserve">2.4.1. </w:t>
      </w:r>
      <w:r w:rsidR="00767104" w:rsidRPr="00A03EEC">
        <w:rPr>
          <w:i/>
          <w:sz w:val="18"/>
          <w:szCs w:val="18"/>
        </w:rPr>
        <w:t>SVETILKE Z OZNAKO S1</w:t>
      </w:r>
    </w:p>
    <w:p w14:paraId="796A7935" w14:textId="77777777" w:rsidR="00767104" w:rsidRPr="00767104" w:rsidRDefault="00767104" w:rsidP="00767104">
      <w:pPr>
        <w:jc w:val="both"/>
        <w:rPr>
          <w:sz w:val="18"/>
          <w:szCs w:val="18"/>
        </w:rPr>
      </w:pPr>
      <w:r w:rsidRPr="00767104">
        <w:rPr>
          <w:sz w:val="18"/>
          <w:szCs w:val="18"/>
        </w:rPr>
        <w:t xml:space="preserve">Uporabljen tip svetilke/reflektorja mora zagotavljati v nadaljevanju podane energetske, </w:t>
      </w:r>
      <w:proofErr w:type="spellStart"/>
      <w:r w:rsidRPr="00767104">
        <w:rPr>
          <w:sz w:val="18"/>
          <w:szCs w:val="18"/>
        </w:rPr>
        <w:t>svetlobnotehnične</w:t>
      </w:r>
      <w:proofErr w:type="spellEnd"/>
      <w:r w:rsidRPr="00767104">
        <w:rPr>
          <w:sz w:val="18"/>
          <w:szCs w:val="18"/>
        </w:rPr>
        <w:t xml:space="preserve"> ter mehanske parametre.</w:t>
      </w:r>
      <w:r w:rsidR="00A03EEC">
        <w:rPr>
          <w:sz w:val="18"/>
          <w:szCs w:val="18"/>
        </w:rPr>
        <w:t xml:space="preserve"> Uporabljen tip svetilke naj bo zgolj v LED tehniki.</w:t>
      </w:r>
      <w:r w:rsidRPr="00767104">
        <w:rPr>
          <w:sz w:val="18"/>
          <w:szCs w:val="18"/>
        </w:rPr>
        <w:t xml:space="preserve"> Svetilke morajo zagotoviti </w:t>
      </w:r>
      <w:r w:rsidRPr="00767104">
        <w:rPr>
          <w:b/>
          <w:sz w:val="18"/>
          <w:szCs w:val="18"/>
          <w:u w:val="single"/>
        </w:rPr>
        <w:t>asimetrično porazdelitev svetlobe</w:t>
      </w:r>
      <w:r w:rsidRPr="00767104">
        <w:rPr>
          <w:sz w:val="18"/>
          <w:szCs w:val="18"/>
        </w:rPr>
        <w:t>.</w:t>
      </w:r>
    </w:p>
    <w:p w14:paraId="04B8D6CD" w14:textId="0D2306E0" w:rsidR="00767104" w:rsidRPr="00767104" w:rsidRDefault="00767104" w:rsidP="00767104">
      <w:pPr>
        <w:jc w:val="both"/>
        <w:rPr>
          <w:b/>
          <w:sz w:val="18"/>
          <w:szCs w:val="18"/>
        </w:rPr>
      </w:pPr>
      <w:proofErr w:type="spellStart"/>
      <w:r>
        <w:rPr>
          <w:b/>
          <w:sz w:val="18"/>
          <w:szCs w:val="18"/>
        </w:rPr>
        <w:t>N</w:t>
      </w:r>
      <w:r w:rsidRPr="00767104">
        <w:rPr>
          <w:b/>
          <w:sz w:val="18"/>
          <w:szCs w:val="18"/>
        </w:rPr>
        <w:t>eglede</w:t>
      </w:r>
      <w:proofErr w:type="spellEnd"/>
      <w:r w:rsidRPr="00767104">
        <w:rPr>
          <w:b/>
          <w:sz w:val="18"/>
          <w:szCs w:val="18"/>
        </w:rPr>
        <w:t xml:space="preserve"> na določen tip svetilke v izračunih </w:t>
      </w:r>
      <w:r>
        <w:rPr>
          <w:b/>
          <w:sz w:val="18"/>
          <w:szCs w:val="18"/>
        </w:rPr>
        <w:t xml:space="preserve">projektne dokumentacije E-1/2017 </w:t>
      </w:r>
      <w:r w:rsidRPr="00767104">
        <w:rPr>
          <w:b/>
          <w:sz w:val="18"/>
          <w:szCs w:val="18"/>
        </w:rPr>
        <w:t>je predlog iz izračunov možno nadomestiti z tehnično ustreznim ekvivalentom. Ustreznost ekvivalente opreme se dokazuje z tehničnimi listi proizvajalca opreme</w:t>
      </w:r>
      <w:r w:rsidR="00143521">
        <w:rPr>
          <w:b/>
          <w:sz w:val="18"/>
          <w:szCs w:val="18"/>
        </w:rPr>
        <w:t>, certifikati CE in ENEC</w:t>
      </w:r>
      <w:r w:rsidRPr="00767104">
        <w:rPr>
          <w:b/>
          <w:sz w:val="18"/>
          <w:szCs w:val="18"/>
        </w:rPr>
        <w:t xml:space="preserve">, </w:t>
      </w:r>
      <w:proofErr w:type="spellStart"/>
      <w:r w:rsidRPr="00767104">
        <w:rPr>
          <w:b/>
          <w:sz w:val="18"/>
          <w:szCs w:val="18"/>
        </w:rPr>
        <w:t>svetlobnotehničnim</w:t>
      </w:r>
      <w:proofErr w:type="spellEnd"/>
      <w:r w:rsidRPr="00767104">
        <w:rPr>
          <w:b/>
          <w:sz w:val="18"/>
          <w:szCs w:val="18"/>
        </w:rPr>
        <w:t xml:space="preserve"> izračuni ter končnimi meritvami osvetljenosti!</w:t>
      </w:r>
    </w:p>
    <w:p w14:paraId="4215235B" w14:textId="77777777" w:rsidR="00767104" w:rsidRPr="00767104" w:rsidRDefault="00767104" w:rsidP="00767104">
      <w:pPr>
        <w:rPr>
          <w:sz w:val="18"/>
          <w:szCs w:val="18"/>
          <w:u w:val="single"/>
        </w:rPr>
      </w:pPr>
      <w:r w:rsidRPr="00767104">
        <w:rPr>
          <w:sz w:val="18"/>
          <w:szCs w:val="18"/>
          <w:u w:val="single"/>
        </w:rPr>
        <w:t>Parametri svetilke:</w:t>
      </w:r>
    </w:p>
    <w:p w14:paraId="3FFA2C55"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B837D49" w14:textId="2D76EC06"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00F84968" w:rsidRPr="00F84968">
        <w:rPr>
          <w:b/>
          <w:sz w:val="18"/>
          <w:szCs w:val="18"/>
        </w:rPr>
        <w:t>maksimalno 250W</w:t>
      </w:r>
    </w:p>
    <w:p w14:paraId="7E6A538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50124A9D" w14:textId="5A56611B"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007919B8" w:rsidRPr="007919B8">
        <w:rPr>
          <w:b/>
          <w:sz w:val="18"/>
          <w:szCs w:val="18"/>
        </w:rPr>
        <w:t xml:space="preserve">minimalno </w:t>
      </w:r>
      <w:r w:rsidRPr="00767104">
        <w:rPr>
          <w:b/>
          <w:sz w:val="18"/>
          <w:szCs w:val="18"/>
        </w:rPr>
        <w:t>ZR I</w:t>
      </w:r>
    </w:p>
    <w:p w14:paraId="68C53F47" w14:textId="74D6B8D5"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sidR="007919B8">
        <w:rPr>
          <w:b/>
          <w:sz w:val="18"/>
          <w:szCs w:val="18"/>
        </w:rPr>
        <w:t xml:space="preserve">minimalno </w:t>
      </w:r>
      <w:r w:rsidRPr="00767104">
        <w:rPr>
          <w:b/>
          <w:sz w:val="18"/>
          <w:szCs w:val="18"/>
        </w:rPr>
        <w:t>A+</w:t>
      </w:r>
    </w:p>
    <w:p w14:paraId="72196340" w14:textId="77777777" w:rsidR="00767104" w:rsidRPr="00767104" w:rsidRDefault="00767104" w:rsidP="00C92810">
      <w:pPr>
        <w:pStyle w:val="Odstavekseznama"/>
        <w:numPr>
          <w:ilvl w:val="0"/>
          <w:numId w:val="53"/>
        </w:numPr>
        <w:spacing w:after="120" w:line="240" w:lineRule="auto"/>
        <w:jc w:val="both"/>
        <w:rPr>
          <w:sz w:val="18"/>
          <w:szCs w:val="18"/>
        </w:rPr>
      </w:pPr>
      <w:proofErr w:type="spellStart"/>
      <w:r w:rsidRPr="00767104">
        <w:rPr>
          <w:sz w:val="18"/>
          <w:szCs w:val="18"/>
        </w:rPr>
        <w:t>Predstikalna</w:t>
      </w:r>
      <w:proofErr w:type="spellEnd"/>
      <w:r w:rsidRPr="00767104">
        <w:rPr>
          <w:sz w:val="18"/>
          <w:szCs w:val="18"/>
        </w:rPr>
        <w:t xml:space="preserve"> naprava: </w:t>
      </w:r>
      <w:r w:rsidRPr="00767104">
        <w:rPr>
          <w:b/>
          <w:sz w:val="18"/>
          <w:szCs w:val="18"/>
        </w:rPr>
        <w:t>DALI</w:t>
      </w:r>
    </w:p>
    <w:p w14:paraId="530193FF"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7E978050" w14:textId="77777777" w:rsidR="00767104" w:rsidRPr="00767104" w:rsidRDefault="00767104" w:rsidP="00767104">
      <w:pPr>
        <w:rPr>
          <w:sz w:val="18"/>
          <w:szCs w:val="18"/>
          <w:u w:val="single"/>
        </w:rPr>
      </w:pPr>
      <w:r w:rsidRPr="00767104">
        <w:rPr>
          <w:sz w:val="18"/>
          <w:szCs w:val="18"/>
          <w:u w:val="single"/>
        </w:rPr>
        <w:t>Svetlobni modul:</w:t>
      </w:r>
    </w:p>
    <w:p w14:paraId="152285BC"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68713CC2"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5B34D8E8" w14:textId="39EAB4D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007919B8" w:rsidRPr="007919B8">
        <w:rPr>
          <w:b/>
          <w:sz w:val="18"/>
          <w:szCs w:val="18"/>
        </w:rPr>
        <w:t xml:space="preserve">minimalno </w:t>
      </w:r>
      <w:proofErr w:type="spellStart"/>
      <w:r w:rsidRPr="007919B8">
        <w:rPr>
          <w:b/>
          <w:sz w:val="18"/>
          <w:szCs w:val="18"/>
        </w:rPr>
        <w:t>4.000K</w:t>
      </w:r>
      <w:proofErr w:type="spellEnd"/>
    </w:p>
    <w:p w14:paraId="157234D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5961FFE9" w14:textId="6C290D83"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sidR="00096093">
        <w:rPr>
          <w:b/>
          <w:sz w:val="18"/>
          <w:szCs w:val="18"/>
        </w:rPr>
        <w:t>minimalno 26.3</w:t>
      </w:r>
      <w:r w:rsidRPr="00767104">
        <w:rPr>
          <w:b/>
          <w:sz w:val="18"/>
          <w:szCs w:val="18"/>
        </w:rPr>
        <w:t xml:space="preserve">00 </w:t>
      </w:r>
      <w:proofErr w:type="spellStart"/>
      <w:r w:rsidRPr="00767104">
        <w:rPr>
          <w:b/>
          <w:sz w:val="18"/>
          <w:szCs w:val="18"/>
        </w:rPr>
        <w:t>lm</w:t>
      </w:r>
      <w:proofErr w:type="spellEnd"/>
    </w:p>
    <w:p w14:paraId="1FA36563" w14:textId="2CE8526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sidR="007919B8">
        <w:rPr>
          <w:b/>
          <w:sz w:val="18"/>
          <w:szCs w:val="18"/>
        </w:rPr>
        <w:t xml:space="preserve">minimalno </w:t>
      </w:r>
      <w:r w:rsidRPr="00767104">
        <w:rPr>
          <w:b/>
          <w:sz w:val="18"/>
          <w:szCs w:val="18"/>
        </w:rPr>
        <w:t>1</w:t>
      </w:r>
      <w:r w:rsidR="007919B8">
        <w:rPr>
          <w:b/>
          <w:sz w:val="18"/>
          <w:szCs w:val="18"/>
        </w:rPr>
        <w:t>05</w:t>
      </w:r>
      <w:r w:rsidRPr="00767104">
        <w:rPr>
          <w:b/>
          <w:sz w:val="18"/>
          <w:szCs w:val="18"/>
        </w:rPr>
        <w:t>lm/W</w:t>
      </w:r>
    </w:p>
    <w:p w14:paraId="5C125B58" w14:textId="1B8022FF"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007919B8" w:rsidRPr="007919B8">
        <w:rPr>
          <w:b/>
          <w:sz w:val="18"/>
          <w:szCs w:val="18"/>
        </w:rPr>
        <w:t xml:space="preserve">minimalno </w:t>
      </w:r>
      <w:proofErr w:type="spellStart"/>
      <w:r w:rsidRPr="00767104">
        <w:rPr>
          <w:b/>
          <w:sz w:val="18"/>
          <w:szCs w:val="18"/>
        </w:rPr>
        <w:t>50.000h</w:t>
      </w:r>
      <w:proofErr w:type="spellEnd"/>
      <w:r w:rsidRPr="00767104">
        <w:rPr>
          <w:b/>
          <w:sz w:val="18"/>
          <w:szCs w:val="18"/>
        </w:rPr>
        <w:t xml:space="preserve"> (</w:t>
      </w:r>
      <w:r w:rsidRPr="00767104">
        <w:rPr>
          <w:rFonts w:ascii="Arial" w:hAnsi="Arial" w:cs="Arial"/>
          <w:b/>
          <w:sz w:val="18"/>
          <w:szCs w:val="18"/>
        </w:rPr>
        <w:t>L80/B10)</w:t>
      </w:r>
    </w:p>
    <w:p w14:paraId="0EBA816D" w14:textId="77777777" w:rsidR="00767104" w:rsidRPr="00767104" w:rsidRDefault="00767104" w:rsidP="00767104">
      <w:pPr>
        <w:rPr>
          <w:sz w:val="18"/>
          <w:szCs w:val="18"/>
          <w:u w:val="single"/>
        </w:rPr>
      </w:pPr>
      <w:r w:rsidRPr="00767104">
        <w:rPr>
          <w:sz w:val="18"/>
          <w:szCs w:val="18"/>
          <w:u w:val="single"/>
        </w:rPr>
        <w:t>Optika - svetlobni reflektor:</w:t>
      </w:r>
    </w:p>
    <w:p w14:paraId="2403DF0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Svetlobni reflektor: </w:t>
      </w:r>
      <w:r w:rsidRPr="00767104">
        <w:rPr>
          <w:b/>
          <w:sz w:val="18"/>
          <w:szCs w:val="18"/>
        </w:rPr>
        <w:t>asimetrični reflektor izdelan iz Miro-</w:t>
      </w:r>
      <w:proofErr w:type="spellStart"/>
      <w:r w:rsidRPr="00767104">
        <w:rPr>
          <w:b/>
          <w:sz w:val="18"/>
          <w:szCs w:val="18"/>
        </w:rPr>
        <w:t>silver</w:t>
      </w:r>
      <w:proofErr w:type="spellEnd"/>
      <w:r w:rsidRPr="00767104">
        <w:rPr>
          <w:b/>
          <w:sz w:val="18"/>
          <w:szCs w:val="18"/>
        </w:rPr>
        <w:t>® ali primerljivo</w:t>
      </w:r>
    </w:p>
    <w:p w14:paraId="7687E660" w14:textId="77777777" w:rsidR="007919B8" w:rsidRDefault="007919B8" w:rsidP="00767104">
      <w:pPr>
        <w:rPr>
          <w:sz w:val="18"/>
          <w:szCs w:val="18"/>
          <w:u w:val="single"/>
        </w:rPr>
      </w:pPr>
      <w:r>
        <w:rPr>
          <w:sz w:val="18"/>
          <w:szCs w:val="18"/>
          <w:u w:val="single"/>
        </w:rPr>
        <w:br w:type="page"/>
      </w:r>
    </w:p>
    <w:p w14:paraId="439004BB" w14:textId="16B69BE9" w:rsidR="00767104" w:rsidRPr="00767104" w:rsidRDefault="00767104" w:rsidP="00767104">
      <w:pPr>
        <w:rPr>
          <w:sz w:val="18"/>
          <w:szCs w:val="18"/>
          <w:u w:val="single"/>
        </w:rPr>
      </w:pPr>
      <w:r w:rsidRPr="00767104">
        <w:rPr>
          <w:sz w:val="18"/>
          <w:szCs w:val="18"/>
          <w:u w:val="single"/>
        </w:rPr>
        <w:lastRenderedPageBreak/>
        <w:t>Mehanske lastnosti:</w:t>
      </w:r>
    </w:p>
    <w:p w14:paraId="07125713" w14:textId="1899813A" w:rsidR="00767104" w:rsidRPr="00767104" w:rsidRDefault="00767104" w:rsidP="00C92810">
      <w:pPr>
        <w:pStyle w:val="Odstavekseznama"/>
        <w:numPr>
          <w:ilvl w:val="0"/>
          <w:numId w:val="53"/>
        </w:numPr>
        <w:spacing w:after="120" w:line="240" w:lineRule="auto"/>
        <w:jc w:val="both"/>
        <w:rPr>
          <w:b/>
          <w:sz w:val="18"/>
          <w:szCs w:val="18"/>
        </w:rPr>
      </w:pPr>
      <w:r w:rsidRPr="00767104">
        <w:rPr>
          <w:sz w:val="18"/>
          <w:szCs w:val="18"/>
        </w:rPr>
        <w:t xml:space="preserve">Ohišje: </w:t>
      </w:r>
      <w:r w:rsidRPr="00767104">
        <w:rPr>
          <w:b/>
          <w:sz w:val="18"/>
          <w:szCs w:val="18"/>
        </w:rPr>
        <w:t>ohišje iz tlačno litega aluminija</w:t>
      </w:r>
    </w:p>
    <w:p w14:paraId="65A31EE9"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Stopnja mehanske trdnosti - odpornost proti udarcem: </w:t>
      </w:r>
      <w:r w:rsidRPr="00767104">
        <w:rPr>
          <w:b/>
          <w:sz w:val="18"/>
          <w:szCs w:val="18"/>
        </w:rPr>
        <w:t>IK08</w:t>
      </w:r>
    </w:p>
    <w:p w14:paraId="3DE5B486"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Pokrov/steklo: </w:t>
      </w:r>
      <w:r w:rsidRPr="00767104">
        <w:rPr>
          <w:b/>
          <w:sz w:val="18"/>
          <w:szCs w:val="18"/>
        </w:rPr>
        <w:t>kaljeno steklo</w:t>
      </w:r>
    </w:p>
    <w:p w14:paraId="304B5764"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Montaža: </w:t>
      </w:r>
      <w:r w:rsidRPr="00767104">
        <w:rPr>
          <w:b/>
          <w:sz w:val="18"/>
          <w:szCs w:val="18"/>
        </w:rPr>
        <w:t>konzola za možnost montaže na konstrukcijo ostrešja</w:t>
      </w:r>
      <w:r w:rsidRPr="00767104">
        <w:rPr>
          <w:rStyle w:val="Sprotnaopomba-sklic"/>
          <w:b/>
          <w:sz w:val="18"/>
          <w:szCs w:val="18"/>
        </w:rPr>
        <w:footnoteReference w:id="1"/>
      </w:r>
    </w:p>
    <w:p w14:paraId="55646195" w14:textId="77777777" w:rsidR="00767104" w:rsidRDefault="00767104" w:rsidP="00C7621C">
      <w:pPr>
        <w:spacing w:after="0" w:line="240" w:lineRule="auto"/>
        <w:jc w:val="both"/>
        <w:rPr>
          <w:rFonts w:ascii="Arial" w:eastAsia="Times New Roman" w:hAnsi="Arial" w:cs="Arial"/>
          <w:kern w:val="16"/>
          <w:sz w:val="18"/>
          <w:szCs w:val="18"/>
        </w:rPr>
      </w:pPr>
    </w:p>
    <w:p w14:paraId="07006B32" w14:textId="77777777" w:rsidR="00A03EEC" w:rsidRPr="00A03EEC" w:rsidRDefault="00A03EEC" w:rsidP="00A03EEC">
      <w:pPr>
        <w:jc w:val="both"/>
        <w:rPr>
          <w:i/>
          <w:sz w:val="18"/>
          <w:szCs w:val="18"/>
        </w:rPr>
      </w:pPr>
      <w:r w:rsidRPr="00A03EEC">
        <w:rPr>
          <w:i/>
          <w:sz w:val="18"/>
          <w:szCs w:val="18"/>
        </w:rPr>
        <w:t>2.4.1. SVETILKE Z OZNAKO S</w:t>
      </w:r>
      <w:r>
        <w:rPr>
          <w:i/>
          <w:sz w:val="18"/>
          <w:szCs w:val="18"/>
        </w:rPr>
        <w:t>2</w:t>
      </w:r>
    </w:p>
    <w:p w14:paraId="361D1D61" w14:textId="77777777" w:rsidR="00A03EEC" w:rsidRPr="00A03EEC" w:rsidRDefault="00A03EEC" w:rsidP="00A03EEC">
      <w:pPr>
        <w:jc w:val="both"/>
        <w:rPr>
          <w:sz w:val="18"/>
          <w:szCs w:val="18"/>
        </w:rPr>
      </w:pPr>
      <w:r w:rsidRPr="00A03EEC">
        <w:rPr>
          <w:sz w:val="18"/>
          <w:szCs w:val="18"/>
        </w:rPr>
        <w:t xml:space="preserve">Uporabljen tip svetilke/reflektorja mora zagotavljati v nadaljevanju podane energetske, </w:t>
      </w:r>
      <w:proofErr w:type="spellStart"/>
      <w:r w:rsidRPr="00A03EEC">
        <w:rPr>
          <w:sz w:val="18"/>
          <w:szCs w:val="18"/>
        </w:rPr>
        <w:t>svetlobnotehnične</w:t>
      </w:r>
      <w:proofErr w:type="spellEnd"/>
      <w:r w:rsidRPr="00A03EEC">
        <w:rPr>
          <w:sz w:val="18"/>
          <w:szCs w:val="18"/>
        </w:rPr>
        <w:t xml:space="preserve"> ter mehanske parametre. </w:t>
      </w:r>
      <w:r>
        <w:rPr>
          <w:sz w:val="18"/>
          <w:szCs w:val="18"/>
        </w:rPr>
        <w:t>Uporabljen tip svetilke naj bo zgolj v LED tehniki.</w:t>
      </w:r>
      <w:r w:rsidRPr="00767104">
        <w:rPr>
          <w:sz w:val="18"/>
          <w:szCs w:val="18"/>
        </w:rPr>
        <w:t xml:space="preserve"> </w:t>
      </w:r>
      <w:r w:rsidRPr="00A03EEC">
        <w:rPr>
          <w:sz w:val="18"/>
          <w:szCs w:val="18"/>
        </w:rPr>
        <w:t xml:space="preserve">Svetilke morajo zagotoviti </w:t>
      </w:r>
      <w:r w:rsidRPr="00A03EEC">
        <w:rPr>
          <w:b/>
          <w:sz w:val="18"/>
          <w:szCs w:val="18"/>
          <w:u w:val="single"/>
        </w:rPr>
        <w:t>simetrično porazdelitev svetlobe</w:t>
      </w:r>
      <w:r w:rsidRPr="00A03EEC">
        <w:rPr>
          <w:sz w:val="18"/>
          <w:szCs w:val="18"/>
        </w:rPr>
        <w:t xml:space="preserve">. </w:t>
      </w:r>
    </w:p>
    <w:p w14:paraId="51AB1CF4" w14:textId="77777777" w:rsidR="001C0060" w:rsidRDefault="001C0060" w:rsidP="00A03EEC">
      <w:pPr>
        <w:rPr>
          <w:b/>
          <w:sz w:val="18"/>
          <w:szCs w:val="18"/>
        </w:rPr>
      </w:pPr>
    </w:p>
    <w:p w14:paraId="6CD7486A" w14:textId="48B48DA7" w:rsidR="001C0060" w:rsidRDefault="001C0060" w:rsidP="00A03EEC">
      <w:pPr>
        <w:rPr>
          <w:sz w:val="18"/>
          <w:szCs w:val="18"/>
          <w:u w:val="single"/>
        </w:rPr>
      </w:pPr>
      <w:proofErr w:type="spellStart"/>
      <w:r w:rsidRPr="001C0060">
        <w:rPr>
          <w:b/>
          <w:sz w:val="18"/>
          <w:szCs w:val="18"/>
        </w:rPr>
        <w:t>Neglede</w:t>
      </w:r>
      <w:proofErr w:type="spellEnd"/>
      <w:r w:rsidRPr="001C0060">
        <w:rPr>
          <w:b/>
          <w:sz w:val="18"/>
          <w:szCs w:val="18"/>
        </w:rPr>
        <w:t xml:space="preserve"> na določen tip svetilke v izračunih projektne dokumentacije E-1/2017 je predlog iz izračunov možno nadomestiti z tehnično ustreznim ekvivalentom. Ustreznost ekvivalente opreme se dokazuje z tehničnimi listi proizvajalca opreme, certifikati CE in ENEC, </w:t>
      </w:r>
      <w:proofErr w:type="spellStart"/>
      <w:r w:rsidRPr="001C0060">
        <w:rPr>
          <w:b/>
          <w:sz w:val="18"/>
          <w:szCs w:val="18"/>
        </w:rPr>
        <w:t>svetlobnotehničnim</w:t>
      </w:r>
      <w:proofErr w:type="spellEnd"/>
      <w:r w:rsidRPr="001C0060">
        <w:rPr>
          <w:b/>
          <w:sz w:val="18"/>
          <w:szCs w:val="18"/>
        </w:rPr>
        <w:t xml:space="preserve"> izračuni ter končnimi meritvami osvetljenosti!«</w:t>
      </w:r>
    </w:p>
    <w:p w14:paraId="2A86EE26" w14:textId="77777777" w:rsidR="001C0060" w:rsidRDefault="001C0060" w:rsidP="00A03EEC">
      <w:pPr>
        <w:rPr>
          <w:sz w:val="18"/>
          <w:szCs w:val="18"/>
          <w:u w:val="single"/>
        </w:rPr>
      </w:pPr>
    </w:p>
    <w:p w14:paraId="210E030E" w14:textId="35020BAE" w:rsidR="00A03EEC" w:rsidRPr="00A03EEC" w:rsidRDefault="00A03EEC" w:rsidP="00A03EEC">
      <w:pPr>
        <w:rPr>
          <w:sz w:val="18"/>
          <w:szCs w:val="18"/>
          <w:u w:val="single"/>
        </w:rPr>
      </w:pPr>
      <w:r w:rsidRPr="00A03EEC">
        <w:rPr>
          <w:sz w:val="18"/>
          <w:szCs w:val="18"/>
          <w:u w:val="single"/>
        </w:rPr>
        <w:t>Parametri svetilke:</w:t>
      </w:r>
    </w:p>
    <w:p w14:paraId="11BA3402"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2F69F30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Pr="00F84968">
        <w:rPr>
          <w:b/>
          <w:sz w:val="18"/>
          <w:szCs w:val="18"/>
        </w:rPr>
        <w:t>maksimalno 250W</w:t>
      </w:r>
    </w:p>
    <w:p w14:paraId="0E9D96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4EB5040D"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Pr="007919B8">
        <w:rPr>
          <w:b/>
          <w:sz w:val="18"/>
          <w:szCs w:val="18"/>
        </w:rPr>
        <w:t xml:space="preserve">minimalno </w:t>
      </w:r>
      <w:r w:rsidRPr="00767104">
        <w:rPr>
          <w:b/>
          <w:sz w:val="18"/>
          <w:szCs w:val="18"/>
        </w:rPr>
        <w:t>ZR I</w:t>
      </w:r>
    </w:p>
    <w:p w14:paraId="116958C4"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Pr>
          <w:b/>
          <w:sz w:val="18"/>
          <w:szCs w:val="18"/>
        </w:rPr>
        <w:t xml:space="preserve">minimalno </w:t>
      </w:r>
      <w:r w:rsidRPr="00767104">
        <w:rPr>
          <w:b/>
          <w:sz w:val="18"/>
          <w:szCs w:val="18"/>
        </w:rPr>
        <w:t>A+</w:t>
      </w:r>
    </w:p>
    <w:p w14:paraId="117F1C37" w14:textId="77777777" w:rsidR="00327C32" w:rsidRPr="00767104" w:rsidRDefault="00327C32" w:rsidP="00C92810">
      <w:pPr>
        <w:pStyle w:val="Odstavekseznama"/>
        <w:numPr>
          <w:ilvl w:val="0"/>
          <w:numId w:val="53"/>
        </w:numPr>
        <w:spacing w:after="120" w:line="240" w:lineRule="auto"/>
        <w:jc w:val="both"/>
        <w:rPr>
          <w:sz w:val="18"/>
          <w:szCs w:val="18"/>
        </w:rPr>
      </w:pPr>
      <w:proofErr w:type="spellStart"/>
      <w:r w:rsidRPr="00767104">
        <w:rPr>
          <w:sz w:val="18"/>
          <w:szCs w:val="18"/>
        </w:rPr>
        <w:t>Predstikalna</w:t>
      </w:r>
      <w:proofErr w:type="spellEnd"/>
      <w:r w:rsidRPr="00767104">
        <w:rPr>
          <w:sz w:val="18"/>
          <w:szCs w:val="18"/>
        </w:rPr>
        <w:t xml:space="preserve"> naprava: </w:t>
      </w:r>
      <w:r w:rsidRPr="00767104">
        <w:rPr>
          <w:b/>
          <w:sz w:val="18"/>
          <w:szCs w:val="18"/>
        </w:rPr>
        <w:t>DALI</w:t>
      </w:r>
    </w:p>
    <w:p w14:paraId="546A289F"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4AD3E525" w14:textId="77777777" w:rsidR="00A03EEC" w:rsidRPr="00A03EEC" w:rsidRDefault="00A03EEC" w:rsidP="00A03EEC">
      <w:pPr>
        <w:rPr>
          <w:sz w:val="18"/>
          <w:szCs w:val="18"/>
          <w:u w:val="single"/>
        </w:rPr>
      </w:pPr>
      <w:r w:rsidRPr="00A03EEC">
        <w:rPr>
          <w:sz w:val="18"/>
          <w:szCs w:val="18"/>
          <w:u w:val="single"/>
        </w:rPr>
        <w:t>Svetlobni modul:</w:t>
      </w:r>
    </w:p>
    <w:p w14:paraId="0CAD5ABE"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17EDE32"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2B1F26B1"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Pr="007919B8">
        <w:rPr>
          <w:b/>
          <w:sz w:val="18"/>
          <w:szCs w:val="18"/>
        </w:rPr>
        <w:t xml:space="preserve">minimalno </w:t>
      </w:r>
      <w:proofErr w:type="spellStart"/>
      <w:r w:rsidRPr="007919B8">
        <w:rPr>
          <w:b/>
          <w:sz w:val="18"/>
          <w:szCs w:val="18"/>
        </w:rPr>
        <w:t>4.000K</w:t>
      </w:r>
      <w:proofErr w:type="spellEnd"/>
    </w:p>
    <w:p w14:paraId="651C17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01D01309" w14:textId="31F03BFB"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Pr>
          <w:b/>
          <w:sz w:val="18"/>
          <w:szCs w:val="18"/>
        </w:rPr>
        <w:t>minimalno 2</w:t>
      </w:r>
      <w:r w:rsidR="00096093">
        <w:rPr>
          <w:b/>
          <w:sz w:val="18"/>
          <w:szCs w:val="18"/>
        </w:rPr>
        <w:t>4</w:t>
      </w:r>
      <w:r>
        <w:rPr>
          <w:b/>
          <w:sz w:val="18"/>
          <w:szCs w:val="18"/>
        </w:rPr>
        <w:t>.</w:t>
      </w:r>
      <w:r w:rsidR="00096093">
        <w:rPr>
          <w:b/>
          <w:sz w:val="18"/>
          <w:szCs w:val="18"/>
        </w:rPr>
        <w:t>500</w:t>
      </w:r>
      <w:r w:rsidRPr="00767104">
        <w:rPr>
          <w:b/>
          <w:sz w:val="18"/>
          <w:szCs w:val="18"/>
        </w:rPr>
        <w:t xml:space="preserve"> </w:t>
      </w:r>
      <w:proofErr w:type="spellStart"/>
      <w:r w:rsidRPr="00767104">
        <w:rPr>
          <w:b/>
          <w:sz w:val="18"/>
          <w:szCs w:val="18"/>
        </w:rPr>
        <w:t>lm</w:t>
      </w:r>
      <w:proofErr w:type="spellEnd"/>
    </w:p>
    <w:p w14:paraId="2676EB81" w14:textId="5E09CC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Pr>
          <w:b/>
          <w:sz w:val="18"/>
          <w:szCs w:val="18"/>
        </w:rPr>
        <w:t xml:space="preserve">minimalno </w:t>
      </w:r>
      <w:r w:rsidR="00096093">
        <w:rPr>
          <w:b/>
          <w:sz w:val="18"/>
          <w:szCs w:val="18"/>
        </w:rPr>
        <w:t>98</w:t>
      </w:r>
      <w:r w:rsidRPr="00767104">
        <w:rPr>
          <w:b/>
          <w:sz w:val="18"/>
          <w:szCs w:val="18"/>
        </w:rPr>
        <w:t>lm/W</w:t>
      </w:r>
    </w:p>
    <w:p w14:paraId="3B35864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Pr="007919B8">
        <w:rPr>
          <w:b/>
          <w:sz w:val="18"/>
          <w:szCs w:val="18"/>
        </w:rPr>
        <w:t xml:space="preserve">minimalno </w:t>
      </w:r>
      <w:proofErr w:type="spellStart"/>
      <w:r w:rsidRPr="00767104">
        <w:rPr>
          <w:b/>
          <w:sz w:val="18"/>
          <w:szCs w:val="18"/>
        </w:rPr>
        <w:t>50.000h</w:t>
      </w:r>
      <w:proofErr w:type="spellEnd"/>
      <w:r w:rsidRPr="00767104">
        <w:rPr>
          <w:b/>
          <w:sz w:val="18"/>
          <w:szCs w:val="18"/>
        </w:rPr>
        <w:t xml:space="preserve"> (</w:t>
      </w:r>
      <w:r w:rsidRPr="00767104">
        <w:rPr>
          <w:rFonts w:ascii="Arial" w:hAnsi="Arial" w:cs="Arial"/>
          <w:b/>
          <w:sz w:val="18"/>
          <w:szCs w:val="18"/>
        </w:rPr>
        <w:t>L80/B10)</w:t>
      </w:r>
    </w:p>
    <w:p w14:paraId="5AC47CF3" w14:textId="77777777" w:rsidR="00A03EEC" w:rsidRPr="00A03EEC" w:rsidRDefault="00A03EEC" w:rsidP="00A03EEC">
      <w:pPr>
        <w:rPr>
          <w:sz w:val="18"/>
          <w:szCs w:val="18"/>
          <w:u w:val="single"/>
        </w:rPr>
      </w:pPr>
      <w:r w:rsidRPr="00A03EEC">
        <w:rPr>
          <w:sz w:val="18"/>
          <w:szCs w:val="18"/>
          <w:u w:val="single"/>
        </w:rPr>
        <w:t>Optika - svetlobni reflektor:</w:t>
      </w:r>
    </w:p>
    <w:p w14:paraId="3EFA49E6" w14:textId="77777777" w:rsidR="00A03EEC" w:rsidRPr="00A87908" w:rsidRDefault="00A03EEC" w:rsidP="00C92810">
      <w:pPr>
        <w:pStyle w:val="Odstavekseznama"/>
        <w:numPr>
          <w:ilvl w:val="0"/>
          <w:numId w:val="53"/>
        </w:numPr>
        <w:spacing w:after="120" w:line="240" w:lineRule="auto"/>
        <w:jc w:val="both"/>
        <w:rPr>
          <w:sz w:val="18"/>
          <w:szCs w:val="18"/>
        </w:rPr>
      </w:pPr>
      <w:r w:rsidRPr="00A03EEC">
        <w:rPr>
          <w:sz w:val="18"/>
          <w:szCs w:val="18"/>
        </w:rPr>
        <w:t xml:space="preserve">Svetlobni reflektor: </w:t>
      </w:r>
      <w:r w:rsidRPr="00A03EEC">
        <w:rPr>
          <w:b/>
          <w:sz w:val="18"/>
          <w:szCs w:val="18"/>
        </w:rPr>
        <w:t>simetrični reflektor</w:t>
      </w:r>
    </w:p>
    <w:p w14:paraId="31114581" w14:textId="77777777" w:rsidR="00A03EEC" w:rsidRPr="00A03EEC" w:rsidRDefault="00A03EEC" w:rsidP="00A03EEC">
      <w:pPr>
        <w:rPr>
          <w:sz w:val="18"/>
          <w:szCs w:val="18"/>
          <w:u w:val="single"/>
        </w:rPr>
      </w:pPr>
      <w:r w:rsidRPr="00A03EEC">
        <w:rPr>
          <w:sz w:val="18"/>
          <w:szCs w:val="18"/>
          <w:u w:val="single"/>
        </w:rPr>
        <w:t>Mehanske lastnosti:</w:t>
      </w:r>
    </w:p>
    <w:p w14:paraId="7EA43B5A" w14:textId="12FA035E" w:rsidR="00A03EEC" w:rsidRPr="00A03EEC" w:rsidRDefault="00A03EEC" w:rsidP="00C92810">
      <w:pPr>
        <w:pStyle w:val="Odstavekseznama"/>
        <w:numPr>
          <w:ilvl w:val="0"/>
          <w:numId w:val="53"/>
        </w:numPr>
        <w:spacing w:after="120" w:line="240" w:lineRule="auto"/>
        <w:jc w:val="both"/>
        <w:rPr>
          <w:b/>
          <w:sz w:val="18"/>
          <w:szCs w:val="18"/>
        </w:rPr>
      </w:pPr>
      <w:r w:rsidRPr="00A03EEC">
        <w:rPr>
          <w:sz w:val="18"/>
          <w:szCs w:val="18"/>
        </w:rPr>
        <w:t xml:space="preserve">Ohišje: </w:t>
      </w:r>
      <w:r w:rsidRPr="00A03EEC">
        <w:rPr>
          <w:b/>
          <w:sz w:val="18"/>
          <w:szCs w:val="18"/>
        </w:rPr>
        <w:t>ohišje iz tlačno litega aluminija</w:t>
      </w:r>
    </w:p>
    <w:p w14:paraId="7D85F58F" w14:textId="197D33E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Stopnja mehanske trdnosti - odpornost proti udarcem: </w:t>
      </w:r>
      <w:r w:rsidR="004126C0" w:rsidRPr="004126C0">
        <w:rPr>
          <w:b/>
          <w:sz w:val="18"/>
          <w:szCs w:val="18"/>
        </w:rPr>
        <w:t xml:space="preserve">minimalno </w:t>
      </w:r>
      <w:r w:rsidRPr="00A03EEC">
        <w:rPr>
          <w:b/>
          <w:sz w:val="18"/>
          <w:szCs w:val="18"/>
        </w:rPr>
        <w:t>IK08</w:t>
      </w:r>
    </w:p>
    <w:p w14:paraId="172A778C"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Pokrov/steklo: </w:t>
      </w:r>
      <w:r w:rsidRPr="00A03EEC">
        <w:rPr>
          <w:b/>
          <w:sz w:val="18"/>
          <w:szCs w:val="18"/>
        </w:rPr>
        <w:t>kaljeno steklo</w:t>
      </w:r>
    </w:p>
    <w:p w14:paraId="5338EE6E" w14:textId="55C13B4F"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Montaža: </w:t>
      </w:r>
      <w:r w:rsidRPr="00A03EEC">
        <w:rPr>
          <w:b/>
          <w:sz w:val="18"/>
          <w:szCs w:val="18"/>
        </w:rPr>
        <w:t>konzola za možnost montaže na konstrukcijo ostrešja</w:t>
      </w:r>
      <w:r w:rsidR="00327C32">
        <w:rPr>
          <w:rStyle w:val="Sprotnaopomba-sklic"/>
          <w:b/>
          <w:sz w:val="18"/>
          <w:szCs w:val="18"/>
        </w:rPr>
        <w:t>2</w:t>
      </w:r>
    </w:p>
    <w:p w14:paraId="642EC4B4" w14:textId="05D32E48" w:rsidR="00327C32" w:rsidRDefault="00327C32"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br w:type="page"/>
      </w:r>
    </w:p>
    <w:p w14:paraId="11A34671" w14:textId="77777777" w:rsidR="0091507C" w:rsidRDefault="0091507C" w:rsidP="00C7621C">
      <w:pPr>
        <w:spacing w:after="0" w:line="240" w:lineRule="auto"/>
        <w:jc w:val="both"/>
        <w:rPr>
          <w:rFonts w:ascii="Arial" w:eastAsia="Times New Roman" w:hAnsi="Arial" w:cs="Arial"/>
          <w:kern w:val="16"/>
          <w:sz w:val="18"/>
          <w:szCs w:val="18"/>
        </w:rPr>
      </w:pPr>
    </w:p>
    <w:p w14:paraId="41A65FF6" w14:textId="77777777" w:rsidR="00A03EEC" w:rsidRPr="00A03EEC" w:rsidRDefault="00A03EEC" w:rsidP="00A03EE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Centralni nadzorni sistem</w:t>
      </w:r>
      <w:r w:rsidRPr="00A03EEC">
        <w:rPr>
          <w:rFonts w:ascii="Arial" w:eastAsia="Times New Roman" w:hAnsi="Arial" w:cs="Arial"/>
          <w:b/>
          <w:i/>
          <w:kern w:val="16"/>
          <w:sz w:val="18"/>
          <w:szCs w:val="18"/>
        </w:rPr>
        <w:t>:</w:t>
      </w:r>
    </w:p>
    <w:p w14:paraId="26BC4812" w14:textId="77777777" w:rsidR="00A03EEC" w:rsidRDefault="00A03EEC" w:rsidP="00C7621C">
      <w:pPr>
        <w:spacing w:after="0" w:line="240" w:lineRule="auto"/>
        <w:jc w:val="both"/>
        <w:rPr>
          <w:rFonts w:ascii="Arial" w:eastAsia="Times New Roman" w:hAnsi="Arial" w:cs="Arial"/>
          <w:kern w:val="16"/>
          <w:sz w:val="18"/>
          <w:szCs w:val="18"/>
        </w:rPr>
      </w:pPr>
    </w:p>
    <w:p w14:paraId="20259D01" w14:textId="77777777" w:rsidR="00A03EEC" w:rsidRPr="00A03EEC" w:rsidRDefault="00A03EEC" w:rsidP="00A03EEC">
      <w:pPr>
        <w:jc w:val="both"/>
        <w:rPr>
          <w:sz w:val="18"/>
          <w:szCs w:val="18"/>
        </w:rPr>
      </w:pPr>
      <w:r w:rsidRPr="00A03EEC">
        <w:rPr>
          <w:sz w:val="18"/>
          <w:szCs w:val="18"/>
        </w:rPr>
        <w:t>V sklopu električnega razdelilnika RCI-1 se vgradi tudi oprema centralnega nadzornega sistema za nadzor ter sistem DALI za krmiljenje in regulacijo razsvetljave. Pri vgradnji opreme v skupni razdelilnik RCI-1 je potrebno zagotoviti primerno medsebojno razdaljo med krmilno-regulacijsko opremo ter NN razvodom, da se izniči morebitne motnje – upoštevati navodila in priporočila proizvajalca opreme.</w:t>
      </w:r>
    </w:p>
    <w:p w14:paraId="5E04E742" w14:textId="77777777" w:rsidR="00A03EEC" w:rsidRPr="00A03EEC" w:rsidRDefault="00A03EEC" w:rsidP="00A03EEC">
      <w:pPr>
        <w:rPr>
          <w:sz w:val="18"/>
          <w:szCs w:val="18"/>
        </w:rPr>
      </w:pPr>
      <w:r w:rsidRPr="00A03EEC">
        <w:rPr>
          <w:sz w:val="18"/>
          <w:szCs w:val="18"/>
        </w:rPr>
        <w:t>Centralni nadzorni sistem vsebuje naslednjo opremo in funkcije:</w:t>
      </w:r>
    </w:p>
    <w:p w14:paraId="7D28BC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krmilno-regulacijska oprema:</w:t>
      </w:r>
    </w:p>
    <w:p w14:paraId="1EC6CA3C"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DALI – usmerjevalniki (»</w:t>
      </w:r>
      <w:proofErr w:type="spellStart"/>
      <w:r w:rsidRPr="00A03EEC">
        <w:rPr>
          <w:sz w:val="18"/>
          <w:szCs w:val="18"/>
        </w:rPr>
        <w:t>router</w:t>
      </w:r>
      <w:proofErr w:type="spellEnd"/>
      <w:r w:rsidRPr="00A03EEC">
        <w:rPr>
          <w:sz w:val="18"/>
          <w:szCs w:val="18"/>
        </w:rPr>
        <w:t>-ji«),</w:t>
      </w:r>
    </w:p>
    <w:p w14:paraId="4B491DC3"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Krmilni panel, vgrajen na vrata razdelilnika,</w:t>
      </w:r>
    </w:p>
    <w:p w14:paraId="4F07A3FF"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Strojna in programska oprema za nadzorni sistem;</w:t>
      </w:r>
    </w:p>
    <w:p w14:paraId="732B4586"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nadzorni sistem:</w:t>
      </w:r>
    </w:p>
    <w:p w14:paraId="5E17285A" w14:textId="77777777" w:rsidR="00A03EEC" w:rsidRPr="00A03EEC" w:rsidRDefault="00A03EEC" w:rsidP="00C92810">
      <w:pPr>
        <w:pStyle w:val="Odstavekseznama"/>
        <w:numPr>
          <w:ilvl w:val="1"/>
          <w:numId w:val="53"/>
        </w:numPr>
        <w:spacing w:after="120" w:line="240" w:lineRule="auto"/>
        <w:jc w:val="both"/>
        <w:rPr>
          <w:sz w:val="18"/>
          <w:szCs w:val="18"/>
        </w:rPr>
      </w:pPr>
      <w:proofErr w:type="spellStart"/>
      <w:r w:rsidRPr="00A03EEC">
        <w:rPr>
          <w:sz w:val="18"/>
          <w:szCs w:val="18"/>
        </w:rPr>
        <w:t>ethernet</w:t>
      </w:r>
      <w:proofErr w:type="spellEnd"/>
      <w:r w:rsidRPr="00A03EEC">
        <w:rPr>
          <w:sz w:val="18"/>
          <w:szCs w:val="18"/>
        </w:rPr>
        <w:t xml:space="preserve"> povezava iz skupnega vozlišča objekta Rdeča dvorana,</w:t>
      </w:r>
    </w:p>
    <w:p w14:paraId="3973FC82"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 xml:space="preserve">upravljanje z razsvetljavo preko spletnega brskalnika (npr. PC, pametni telefon, </w:t>
      </w:r>
      <w:proofErr w:type="spellStart"/>
      <w:r w:rsidRPr="00A03EEC">
        <w:rPr>
          <w:sz w:val="18"/>
          <w:szCs w:val="18"/>
        </w:rPr>
        <w:t>iPad</w:t>
      </w:r>
      <w:proofErr w:type="spellEnd"/>
      <w:r w:rsidRPr="00A03EEC">
        <w:rPr>
          <w:sz w:val="18"/>
          <w:szCs w:val="18"/>
        </w:rPr>
        <w:t>, oz. z napravo, katera podpira spletno brskanje)</w:t>
      </w:r>
      <w:r>
        <w:rPr>
          <w:sz w:val="18"/>
          <w:szCs w:val="18"/>
        </w:rPr>
        <w:t xml:space="preserve"> – </w:t>
      </w:r>
      <w:proofErr w:type="spellStart"/>
      <w:r>
        <w:rPr>
          <w:sz w:val="18"/>
          <w:szCs w:val="18"/>
        </w:rPr>
        <w:t>Wi</w:t>
      </w:r>
      <w:proofErr w:type="spellEnd"/>
      <w:r>
        <w:rPr>
          <w:sz w:val="18"/>
          <w:szCs w:val="18"/>
        </w:rPr>
        <w:t>-Fi povezljivost</w:t>
      </w:r>
      <w:r w:rsidRPr="00A03EEC">
        <w:rPr>
          <w:sz w:val="18"/>
          <w:szCs w:val="18"/>
        </w:rPr>
        <w:t>,</w:t>
      </w:r>
    </w:p>
    <w:p w14:paraId="31AACB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nadzor porabe energije in prilagoditve za manjšo porabo električne energije,</w:t>
      </w:r>
    </w:p>
    <w:p w14:paraId="0055DF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enostaven uporabniški vmesnik.</w:t>
      </w:r>
    </w:p>
    <w:p w14:paraId="7973ED61" w14:textId="77777777" w:rsidR="00A03EEC" w:rsidRPr="00A03EEC" w:rsidRDefault="00A03EEC" w:rsidP="00A03EEC">
      <w:pPr>
        <w:rPr>
          <w:sz w:val="18"/>
          <w:szCs w:val="18"/>
        </w:rPr>
      </w:pPr>
      <w:r w:rsidRPr="00A03EEC">
        <w:rPr>
          <w:sz w:val="18"/>
          <w:szCs w:val="18"/>
        </w:rPr>
        <w:t>Izdela se nastavitve ca. 20 scen za osvetlitev ter možnost ročne poljubne nastavitve osvetljenosti posameznega dela igralne površine centralnega igrišča. Krmiljenje oz. nastavitev scen se lahko izvaja na panelu na razdelilnik RCI-1 ter daljinsko na vseh postajah, kjer je omogočen dostop do sistema. Osnovne scene osvetlitve:</w:t>
      </w:r>
    </w:p>
    <w:p w14:paraId="6F669F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polna osvetlitev za namen HD TV prenosov,</w:t>
      </w:r>
    </w:p>
    <w:p w14:paraId="4EF42EE0"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zmanjšana osvetlitev za tekme nižjega ranga,</w:t>
      </w:r>
    </w:p>
    <w:p w14:paraId="08B7188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trening,</w:t>
      </w:r>
    </w:p>
    <w:p w14:paraId="73349BA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vzdrževanje in čiščenje,</w:t>
      </w:r>
    </w:p>
    <w:p w14:paraId="444440BE"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plezalne stene,</w:t>
      </w:r>
    </w:p>
    <w:p w14:paraId="0974823B"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segmentno prižiganje (izvesti je potrebno do 15 scen za delne osvetlitve osvetljevane površine).</w:t>
      </w:r>
    </w:p>
    <w:p w14:paraId="55B4D6AB" w14:textId="77777777" w:rsidR="00A03EEC" w:rsidRDefault="00A03EEC" w:rsidP="00C7621C">
      <w:pPr>
        <w:spacing w:after="0" w:line="240" w:lineRule="auto"/>
        <w:jc w:val="both"/>
        <w:rPr>
          <w:rFonts w:ascii="Arial" w:eastAsia="Times New Roman" w:hAnsi="Arial" w:cs="Arial"/>
          <w:kern w:val="16"/>
          <w:sz w:val="18"/>
          <w:szCs w:val="18"/>
        </w:rPr>
      </w:pPr>
    </w:p>
    <w:p w14:paraId="159C31AB" w14:textId="77777777" w:rsidR="00A87908" w:rsidRPr="00A87908" w:rsidRDefault="00A87908" w:rsidP="00C7621C">
      <w:pPr>
        <w:spacing w:after="0" w:line="240" w:lineRule="auto"/>
        <w:jc w:val="both"/>
        <w:rPr>
          <w:rFonts w:ascii="Arial" w:eastAsia="Times New Roman" w:hAnsi="Arial" w:cs="Arial"/>
          <w:i/>
          <w:kern w:val="16"/>
          <w:sz w:val="18"/>
          <w:szCs w:val="18"/>
        </w:rPr>
      </w:pPr>
      <w:r w:rsidRPr="00A87908">
        <w:rPr>
          <w:rFonts w:ascii="Arial" w:eastAsia="Times New Roman" w:hAnsi="Arial" w:cs="Arial"/>
          <w:i/>
          <w:kern w:val="16"/>
          <w:sz w:val="18"/>
          <w:szCs w:val="18"/>
        </w:rPr>
        <w:t xml:space="preserve">2.5.1. </w:t>
      </w:r>
      <w:proofErr w:type="spellStart"/>
      <w:r w:rsidRPr="00A87908">
        <w:rPr>
          <w:rFonts w:ascii="Arial" w:eastAsia="Times New Roman" w:hAnsi="Arial" w:cs="Arial"/>
          <w:i/>
          <w:kern w:val="16"/>
          <w:sz w:val="18"/>
          <w:szCs w:val="18"/>
        </w:rPr>
        <w:t>Prižigalni</w:t>
      </w:r>
      <w:proofErr w:type="spellEnd"/>
      <w:r w:rsidRPr="00A87908">
        <w:rPr>
          <w:rFonts w:ascii="Arial" w:eastAsia="Times New Roman" w:hAnsi="Arial" w:cs="Arial"/>
          <w:i/>
          <w:kern w:val="16"/>
          <w:sz w:val="18"/>
          <w:szCs w:val="18"/>
        </w:rPr>
        <w:t xml:space="preserve"> </w:t>
      </w:r>
      <w:proofErr w:type="spellStart"/>
      <w:r w:rsidRPr="00A87908">
        <w:rPr>
          <w:rFonts w:ascii="Arial" w:eastAsia="Times New Roman" w:hAnsi="Arial" w:cs="Arial"/>
          <w:i/>
          <w:kern w:val="16"/>
          <w:sz w:val="18"/>
          <w:szCs w:val="18"/>
        </w:rPr>
        <w:t>tabloji</w:t>
      </w:r>
      <w:proofErr w:type="spellEnd"/>
    </w:p>
    <w:p w14:paraId="242A34E8" w14:textId="77777777" w:rsidR="00A87908" w:rsidRPr="00327C32" w:rsidRDefault="00A87908" w:rsidP="00327C32">
      <w:pPr>
        <w:spacing w:after="0" w:line="240" w:lineRule="auto"/>
        <w:jc w:val="both"/>
        <w:rPr>
          <w:rFonts w:ascii="Arial" w:eastAsia="Times New Roman" w:hAnsi="Arial" w:cs="Arial"/>
          <w:kern w:val="16"/>
          <w:sz w:val="18"/>
          <w:szCs w:val="18"/>
        </w:rPr>
      </w:pPr>
    </w:p>
    <w:p w14:paraId="1D3351FB" w14:textId="77777777" w:rsidR="00327C32" w:rsidRPr="00327C32" w:rsidRDefault="00327C32" w:rsidP="00327C32">
      <w:pPr>
        <w:jc w:val="both"/>
        <w:rPr>
          <w:sz w:val="18"/>
          <w:szCs w:val="18"/>
        </w:rPr>
      </w:pPr>
      <w:r w:rsidRPr="00327C32">
        <w:rPr>
          <w:sz w:val="18"/>
          <w:szCs w:val="18"/>
        </w:rPr>
        <w:t xml:space="preserve">Za potrebe vklopa pred nastavljenih scen se izdela prižigali tablo z 20 tipkami na razdelilnik </w:t>
      </w:r>
      <w:r w:rsidRPr="00327C32">
        <w:rPr>
          <w:sz w:val="18"/>
          <w:szCs w:val="18"/>
        </w:rPr>
        <w:br/>
        <w:t>RG – POLJE 3, ki je lociran v prostoru El. postaja v pritličju objekta Rdeča dvorana ter na lokacijo, ki jo bo naročnik določil v času rekonstrukcije, vendar oddaljenost te lokacije na bo daljša od 100 m od RCI-1.</w:t>
      </w:r>
    </w:p>
    <w:p w14:paraId="35B2138E" w14:textId="77777777" w:rsidR="00327C32" w:rsidRPr="00327C32" w:rsidRDefault="00327C32" w:rsidP="00327C32">
      <w:pPr>
        <w:jc w:val="both"/>
        <w:rPr>
          <w:sz w:val="18"/>
          <w:szCs w:val="18"/>
        </w:rPr>
      </w:pPr>
      <w:proofErr w:type="spellStart"/>
      <w:r w:rsidRPr="00327C32">
        <w:rPr>
          <w:sz w:val="18"/>
          <w:szCs w:val="18"/>
        </w:rPr>
        <w:t>Prižigalni</w:t>
      </w:r>
      <w:proofErr w:type="spellEnd"/>
      <w:r w:rsidRPr="00327C32">
        <w:rPr>
          <w:sz w:val="18"/>
          <w:szCs w:val="18"/>
        </w:rPr>
        <w:t xml:space="preserve"> tablo vsebuje tipkala (20x tipkalo - 10A), s katerimi se lahko vklopi in izklopi pred nastavljene scene. Vse tipke se označijo z opisom scene ali z oznako scene (vsebino napisnih ploščic določi naročnik naknadno v času izvajanja rekonstrukcije).</w:t>
      </w:r>
    </w:p>
    <w:p w14:paraId="55103178" w14:textId="77777777" w:rsidR="00327C32" w:rsidRPr="00327C32" w:rsidRDefault="00327C32" w:rsidP="00327C32">
      <w:pPr>
        <w:jc w:val="both"/>
        <w:rPr>
          <w:b/>
          <w:sz w:val="18"/>
          <w:szCs w:val="18"/>
        </w:rPr>
      </w:pPr>
      <w:r w:rsidRPr="00327C32">
        <w:rPr>
          <w:b/>
          <w:sz w:val="18"/>
          <w:szCs w:val="18"/>
        </w:rPr>
        <w:t xml:space="preserve">Na </w:t>
      </w:r>
      <w:proofErr w:type="spellStart"/>
      <w:r w:rsidRPr="00327C32">
        <w:rPr>
          <w:b/>
          <w:sz w:val="18"/>
          <w:szCs w:val="18"/>
        </w:rPr>
        <w:t>prižigalni</w:t>
      </w:r>
      <w:proofErr w:type="spellEnd"/>
      <w:r w:rsidRPr="00327C32">
        <w:rPr>
          <w:b/>
          <w:sz w:val="18"/>
          <w:szCs w:val="18"/>
        </w:rPr>
        <w:t xml:space="preserve"> tablo se namesti mehanski zaščita – pokrov z ključavnico, s katerim se bo fizično preprečilo vklop/izklop nepooblaščenim osebam.</w:t>
      </w:r>
    </w:p>
    <w:p w14:paraId="3F73C6D3" w14:textId="77777777" w:rsidR="00A87908" w:rsidRDefault="00A87908" w:rsidP="00C7621C">
      <w:pPr>
        <w:spacing w:after="0" w:line="240" w:lineRule="auto"/>
        <w:jc w:val="both"/>
        <w:rPr>
          <w:rFonts w:ascii="Arial" w:eastAsia="Times New Roman" w:hAnsi="Arial" w:cs="Arial"/>
          <w:kern w:val="16"/>
          <w:sz w:val="18"/>
          <w:szCs w:val="18"/>
        </w:rPr>
      </w:pPr>
    </w:p>
    <w:p w14:paraId="5354CD59" w14:textId="77777777" w:rsidR="00A03EEC" w:rsidRDefault="00A03EEC" w:rsidP="00A03EEC">
      <w:pPr>
        <w:spacing w:after="0" w:line="240" w:lineRule="auto"/>
        <w:jc w:val="both"/>
        <w:rPr>
          <w:rFonts w:ascii="Arial" w:eastAsia="Times New Roman" w:hAnsi="Arial" w:cs="Arial"/>
          <w:b/>
          <w:i/>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Montaža:</w:t>
      </w:r>
    </w:p>
    <w:p w14:paraId="7756B741" w14:textId="77777777" w:rsidR="00A03EEC" w:rsidRPr="00A03EEC" w:rsidRDefault="00A03EEC" w:rsidP="00A03EEC">
      <w:pPr>
        <w:spacing w:after="0" w:line="240" w:lineRule="auto"/>
        <w:jc w:val="both"/>
        <w:rPr>
          <w:rFonts w:ascii="Arial" w:eastAsia="Times New Roman" w:hAnsi="Arial" w:cs="Arial"/>
          <w:kern w:val="16"/>
          <w:sz w:val="18"/>
          <w:szCs w:val="18"/>
        </w:rPr>
      </w:pPr>
    </w:p>
    <w:p w14:paraId="54C13658" w14:textId="77777777" w:rsidR="00A87908" w:rsidRPr="00A87908" w:rsidRDefault="00A87908" w:rsidP="00A87908">
      <w:pPr>
        <w:rPr>
          <w:sz w:val="18"/>
          <w:szCs w:val="18"/>
        </w:rPr>
      </w:pPr>
      <w:r w:rsidRPr="00A87908">
        <w:rPr>
          <w:sz w:val="18"/>
          <w:szCs w:val="18"/>
        </w:rPr>
        <w:t>Komponente novega sistema razsvetljave se instalirajo na obstoječo nosilno konstrukcijo ostrešja, pri čemer je potrebno upoštevati možnost nastajanja zasenčenih območij igralne površine zaradi ovir, ki jih predstavlja sama konstrukcija.</w:t>
      </w:r>
    </w:p>
    <w:p w14:paraId="134EA005" w14:textId="77777777" w:rsidR="00A87908" w:rsidRPr="00A87908" w:rsidRDefault="00A87908" w:rsidP="00A87908">
      <w:pPr>
        <w:rPr>
          <w:sz w:val="18"/>
          <w:szCs w:val="18"/>
        </w:rPr>
      </w:pPr>
      <w:r w:rsidRPr="00A87908">
        <w:rPr>
          <w:sz w:val="18"/>
          <w:szCs w:val="18"/>
        </w:rPr>
        <w:t>V nadaljevanju so navedene tehnične zahteve za montažo:</w:t>
      </w:r>
    </w:p>
    <w:p w14:paraId="4A5D8F52"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b/>
          <w:sz w:val="18"/>
          <w:szCs w:val="18"/>
          <w:u w:val="single"/>
        </w:rPr>
        <w:t>višina montiranih svetilk je 10,85 m</w:t>
      </w:r>
      <w:r w:rsidRPr="00A87908">
        <w:rPr>
          <w:sz w:val="18"/>
          <w:szCs w:val="18"/>
        </w:rPr>
        <w:t>,</w:t>
      </w:r>
    </w:p>
    <w:p w14:paraId="02501CC7"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 napajanje novega sistema razsvetljave se uporabijo v glavnem obstoječe kabelske police z možnostjo nujnih predelav po potrebi,</w:t>
      </w:r>
    </w:p>
    <w:p w14:paraId="566CA58E"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zamenja se celoten kabelski razvod z novim napajalno-krmilnim kablom od razdelilnika RCI-1 do posameznih svetil,</w:t>
      </w:r>
    </w:p>
    <w:p w14:paraId="21181953"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lastRenderedPageBreak/>
        <w:t xml:space="preserve">uporabi se kabel tehnologije, katerega sestava omogoča višjo električno in termično obremenitev, višjo požarno odpornost ter sestavo </w:t>
      </w:r>
      <w:proofErr w:type="spellStart"/>
      <w:r w:rsidRPr="00A87908">
        <w:rPr>
          <w:sz w:val="18"/>
          <w:szCs w:val="18"/>
        </w:rPr>
        <w:t>izolativnih</w:t>
      </w:r>
      <w:proofErr w:type="spellEnd"/>
      <w:r w:rsidRPr="00A87908">
        <w:rPr>
          <w:sz w:val="18"/>
          <w:szCs w:val="18"/>
        </w:rPr>
        <w:t xml:space="preserve"> zmesi za izolacijo vodnikov z zmanjšano vsebnostjo korozivnih plinov, kot na primer tip FG70R,</w:t>
      </w:r>
    </w:p>
    <w:p w14:paraId="34903C60" w14:textId="74905D9C" w:rsidR="00A87908" w:rsidRDefault="00A87908" w:rsidP="00C92810">
      <w:pPr>
        <w:pStyle w:val="Odstavekseznama"/>
        <w:numPr>
          <w:ilvl w:val="0"/>
          <w:numId w:val="54"/>
        </w:numPr>
        <w:spacing w:after="120" w:line="240" w:lineRule="auto"/>
        <w:jc w:val="both"/>
        <w:rPr>
          <w:sz w:val="18"/>
          <w:szCs w:val="18"/>
        </w:rPr>
      </w:pPr>
      <w:r w:rsidRPr="00A87908">
        <w:rPr>
          <w:sz w:val="18"/>
          <w:szCs w:val="18"/>
        </w:rPr>
        <w:t>potrebno je vgraditi nov električni razdelil</w:t>
      </w:r>
      <w:r w:rsidR="009E6F7D">
        <w:rPr>
          <w:sz w:val="18"/>
          <w:szCs w:val="18"/>
        </w:rPr>
        <w:t xml:space="preserve">nik </w:t>
      </w:r>
      <w:r w:rsidRPr="00A87908">
        <w:rPr>
          <w:sz w:val="18"/>
          <w:szCs w:val="18"/>
        </w:rPr>
        <w:t xml:space="preserve">na mestu stopnišča pisarne pri namiznem tenisu v </w:t>
      </w:r>
      <w:proofErr w:type="spellStart"/>
      <w:r w:rsidRPr="00A87908">
        <w:rPr>
          <w:sz w:val="18"/>
          <w:szCs w:val="18"/>
        </w:rPr>
        <w:t>1.nadstropju</w:t>
      </w:r>
      <w:proofErr w:type="spellEnd"/>
      <w:r w:rsidRPr="00A87908">
        <w:rPr>
          <w:sz w:val="18"/>
          <w:szCs w:val="18"/>
        </w:rPr>
        <w:t>,</w:t>
      </w:r>
    </w:p>
    <w:p w14:paraId="61641185" w14:textId="63824505" w:rsidR="00490B41" w:rsidRPr="00A87908" w:rsidRDefault="00490B41" w:rsidP="00C92810">
      <w:pPr>
        <w:pStyle w:val="Odstavekseznama"/>
        <w:numPr>
          <w:ilvl w:val="0"/>
          <w:numId w:val="54"/>
        </w:numPr>
        <w:spacing w:after="120" w:line="240" w:lineRule="auto"/>
        <w:jc w:val="both"/>
        <w:rPr>
          <w:sz w:val="18"/>
          <w:szCs w:val="18"/>
        </w:rPr>
      </w:pPr>
      <w:r>
        <w:rPr>
          <w:sz w:val="18"/>
          <w:szCs w:val="18"/>
        </w:rPr>
        <w:t xml:space="preserve">glavni </w:t>
      </w:r>
      <w:proofErr w:type="spellStart"/>
      <w:r>
        <w:rPr>
          <w:b/>
          <w:sz w:val="18"/>
          <w:szCs w:val="18"/>
          <w:u w:val="single"/>
        </w:rPr>
        <w:t>prižigalni</w:t>
      </w:r>
      <w:proofErr w:type="spellEnd"/>
      <w:r>
        <w:rPr>
          <w:b/>
          <w:sz w:val="18"/>
          <w:szCs w:val="18"/>
          <w:u w:val="single"/>
        </w:rPr>
        <w:t xml:space="preserve"> tablo</w:t>
      </w:r>
      <w:r>
        <w:rPr>
          <w:b/>
          <w:sz w:val="18"/>
          <w:szCs w:val="18"/>
          <w:u w:val="single"/>
          <w:vertAlign w:val="superscript"/>
        </w:rPr>
        <w:t>3</w:t>
      </w:r>
      <w:r w:rsidRPr="00A87908">
        <w:rPr>
          <w:sz w:val="18"/>
          <w:szCs w:val="18"/>
        </w:rPr>
        <w:t xml:space="preserve"> </w:t>
      </w:r>
      <w:r>
        <w:rPr>
          <w:sz w:val="18"/>
          <w:szCs w:val="18"/>
        </w:rPr>
        <w:t>se namesti na lokaciji obstoječe električne omare RG-POLJE 3 (El. Postaja v pritličju objekta Rdeča dvorana)– vgradi se na vrata omare,</w:t>
      </w:r>
    </w:p>
    <w:p w14:paraId="4DFFAFD7" w14:textId="7E17AFAF" w:rsidR="00327C32" w:rsidRDefault="00A87908" w:rsidP="00A87908">
      <w:pPr>
        <w:pStyle w:val="Odstavekseznama"/>
        <w:numPr>
          <w:ilvl w:val="0"/>
          <w:numId w:val="54"/>
        </w:numPr>
        <w:spacing w:after="120" w:line="240" w:lineRule="auto"/>
        <w:jc w:val="both"/>
        <w:rPr>
          <w:sz w:val="18"/>
          <w:szCs w:val="18"/>
        </w:rPr>
      </w:pPr>
      <w:r w:rsidRPr="00A87908">
        <w:rPr>
          <w:sz w:val="18"/>
          <w:szCs w:val="18"/>
        </w:rPr>
        <w:t xml:space="preserve">potrebno je vgraditi dodatni </w:t>
      </w:r>
      <w:proofErr w:type="spellStart"/>
      <w:r w:rsidRPr="00A87908">
        <w:rPr>
          <w:b/>
          <w:sz w:val="18"/>
          <w:szCs w:val="18"/>
          <w:u w:val="single"/>
        </w:rPr>
        <w:t>prižigalni</w:t>
      </w:r>
      <w:proofErr w:type="spellEnd"/>
      <w:r w:rsidRPr="00A87908">
        <w:rPr>
          <w:b/>
          <w:sz w:val="18"/>
          <w:szCs w:val="18"/>
          <w:u w:val="single"/>
        </w:rPr>
        <w:t xml:space="preserve"> tablo</w:t>
      </w:r>
      <w:r w:rsidRPr="00A87908">
        <w:rPr>
          <w:rStyle w:val="Sprotnaopomba-sklic"/>
          <w:b/>
          <w:sz w:val="18"/>
          <w:szCs w:val="18"/>
          <w:u w:val="single"/>
        </w:rPr>
        <w:footnoteReference w:id="2"/>
      </w:r>
      <w:r w:rsidRPr="00A87908">
        <w:rPr>
          <w:sz w:val="18"/>
          <w:szCs w:val="18"/>
        </w:rPr>
        <w:t xml:space="preserve"> na lokaciji, ki jo določi naročnik naknadno – maksimalna oddalj</w:t>
      </w:r>
      <w:r w:rsidR="00490B41">
        <w:rPr>
          <w:sz w:val="18"/>
          <w:szCs w:val="18"/>
        </w:rPr>
        <w:t>enost od razdelilnika RCI-1 je 10</w:t>
      </w:r>
      <w:r w:rsidRPr="00A87908">
        <w:rPr>
          <w:sz w:val="18"/>
          <w:szCs w:val="18"/>
        </w:rPr>
        <w:t>0 m.</w:t>
      </w:r>
    </w:p>
    <w:p w14:paraId="6DBBC7AE" w14:textId="77777777" w:rsidR="00B235A5" w:rsidRPr="00B235A5" w:rsidRDefault="00B235A5" w:rsidP="00B235A5">
      <w:pPr>
        <w:pStyle w:val="Odstavekseznama"/>
        <w:spacing w:after="120" w:line="240" w:lineRule="auto"/>
        <w:jc w:val="both"/>
        <w:rPr>
          <w:sz w:val="18"/>
          <w:szCs w:val="18"/>
        </w:rPr>
      </w:pPr>
    </w:p>
    <w:p w14:paraId="03BF8ED2" w14:textId="2C0B7120" w:rsidR="00A87908" w:rsidRPr="004D2BD5" w:rsidRDefault="00A87908" w:rsidP="00A87908">
      <w:pPr>
        <w:jc w:val="both"/>
        <w:rPr>
          <w:sz w:val="18"/>
          <w:szCs w:val="18"/>
        </w:rPr>
      </w:pPr>
      <w:r w:rsidRPr="004D2BD5">
        <w:rPr>
          <w:sz w:val="18"/>
          <w:szCs w:val="18"/>
        </w:rPr>
        <w:t xml:space="preserve">Montaža se izvede z uporabo dvižne košare, pri uporabi le-te pa je potrebno posvetiti pozornost tudi zaščiti igralne površine in ostale opreme. Podlaga - tla v Rdeči dvorani, kjer se bodo izvajala dela, je parket – elastični športni parket, zato bo naročnik le-tega prekril z lesenimi ploščami. </w:t>
      </w:r>
      <w:r w:rsidRPr="004D2BD5">
        <w:rPr>
          <w:b/>
          <w:sz w:val="18"/>
          <w:szCs w:val="18"/>
        </w:rPr>
        <w:t>TOČKOVNA OBREMENITEV TAL ZNAŠA NAJVEČ 150 kg NA KOLO.</w:t>
      </w:r>
      <w:r w:rsidRPr="004D2BD5">
        <w:rPr>
          <w:sz w:val="18"/>
          <w:szCs w:val="18"/>
        </w:rPr>
        <w:t xml:space="preserve"> Izvajalec mora to omejitev upoštevati pri načrtovanju opreme in naprav za izvajanje del (dvigala, dostava opreme…).</w:t>
      </w:r>
    </w:p>
    <w:p w14:paraId="66D6C8E2" w14:textId="77777777" w:rsidR="00A87908" w:rsidRPr="004D2BD5" w:rsidRDefault="00A87908" w:rsidP="00A87908">
      <w:pPr>
        <w:jc w:val="both"/>
        <w:rPr>
          <w:b/>
          <w:sz w:val="18"/>
          <w:szCs w:val="18"/>
        </w:rPr>
      </w:pPr>
      <w:r w:rsidRPr="004D2BD5">
        <w:rPr>
          <w:b/>
          <w:sz w:val="18"/>
          <w:szCs w:val="18"/>
        </w:rPr>
        <w:t>V primeru poškodb, ki bi bile posledica neupoštevanja največje točkovne obremenitve, stroški odprave posledic poškodb, bremenijo ponudnika.</w:t>
      </w:r>
    </w:p>
    <w:p w14:paraId="58E56196" w14:textId="77777777" w:rsidR="001C28F2" w:rsidRDefault="001C28F2" w:rsidP="00E654B8">
      <w:pPr>
        <w:rPr>
          <w:rFonts w:ascii="Arial" w:hAnsi="Arial" w:cs="Arial"/>
          <w:sz w:val="20"/>
          <w:szCs w:val="20"/>
        </w:rPr>
      </w:pPr>
    </w:p>
    <w:p w14:paraId="72DDAF60" w14:textId="77777777" w:rsidR="00CB37CB" w:rsidRPr="00A87908" w:rsidRDefault="00A87908" w:rsidP="00CB37CB">
      <w:pPr>
        <w:jc w:val="both"/>
        <w:rPr>
          <w:rFonts w:ascii="Arial" w:hAnsi="Arial" w:cs="Arial"/>
          <w:b/>
          <w:sz w:val="20"/>
          <w:szCs w:val="20"/>
        </w:rPr>
      </w:pPr>
      <w:r w:rsidRPr="00A87908">
        <w:rPr>
          <w:rFonts w:ascii="Arial" w:hAnsi="Arial" w:cs="Arial"/>
          <w:b/>
          <w:sz w:val="20"/>
          <w:szCs w:val="20"/>
        </w:rPr>
        <w:t>3.</w:t>
      </w:r>
      <w:r w:rsidR="001C28F2" w:rsidRPr="00A87908">
        <w:rPr>
          <w:rFonts w:ascii="Arial" w:hAnsi="Arial" w:cs="Arial"/>
          <w:b/>
          <w:sz w:val="20"/>
          <w:szCs w:val="20"/>
        </w:rPr>
        <w:t xml:space="preserve"> </w:t>
      </w:r>
      <w:r w:rsidR="00CB37CB" w:rsidRPr="00A87908">
        <w:rPr>
          <w:rFonts w:ascii="Arial" w:hAnsi="Arial" w:cs="Arial"/>
          <w:b/>
          <w:sz w:val="20"/>
          <w:szCs w:val="20"/>
        </w:rPr>
        <w:t>TEMELJNE OKOLJSKE ZAHTEVE</w:t>
      </w:r>
    </w:p>
    <w:p w14:paraId="3D9DE7B1" w14:textId="77777777" w:rsidR="00117C5C" w:rsidRPr="006C7667" w:rsidRDefault="00CB37CB" w:rsidP="00117C5C">
      <w:pPr>
        <w:jc w:val="both"/>
        <w:rPr>
          <w:rFonts w:ascii="Arial" w:hAnsi="Arial" w:cs="Arial"/>
          <w:b/>
          <w:sz w:val="18"/>
          <w:szCs w:val="18"/>
        </w:rPr>
      </w:pPr>
      <w:r w:rsidRPr="006C7667">
        <w:rPr>
          <w:rFonts w:ascii="Arial" w:hAnsi="Arial" w:cs="Arial"/>
          <w:b/>
          <w:sz w:val="18"/>
          <w:szCs w:val="18"/>
        </w:rPr>
        <w:t xml:space="preserve">POGOJ: Ponudnik mora pri izvajanju predmetnega javnega naročila uporabljati </w:t>
      </w:r>
      <w:r w:rsidR="00A87908">
        <w:rPr>
          <w:rFonts w:ascii="Arial" w:hAnsi="Arial" w:cs="Arial"/>
          <w:b/>
          <w:sz w:val="18"/>
          <w:szCs w:val="18"/>
        </w:rPr>
        <w:t>opremo</w:t>
      </w:r>
      <w:r w:rsidRPr="006C7667">
        <w:rPr>
          <w:rFonts w:ascii="Arial" w:hAnsi="Arial" w:cs="Arial"/>
          <w:b/>
          <w:sz w:val="18"/>
          <w:szCs w:val="18"/>
        </w:rPr>
        <w:t xml:space="preserve">, ki </w:t>
      </w:r>
      <w:r w:rsidR="00A87908">
        <w:rPr>
          <w:rFonts w:ascii="Arial" w:hAnsi="Arial" w:cs="Arial"/>
          <w:b/>
          <w:sz w:val="18"/>
          <w:szCs w:val="18"/>
        </w:rPr>
        <w:t>je</w:t>
      </w:r>
      <w:r w:rsidRPr="006C7667">
        <w:rPr>
          <w:rFonts w:ascii="Arial" w:hAnsi="Arial" w:cs="Arial"/>
          <w:b/>
          <w:sz w:val="18"/>
          <w:szCs w:val="18"/>
        </w:rPr>
        <w:t xml:space="preserve"> manj obremenjujoča za zdravje in okolje, skladno s temeljnimi okoljskimi zahtevami, ki jih določa Uredba o zelenem javnem naročanju  (Uradni list RS, št. 102/11, 18/12, 24/12, 64/12, 2/13, 89/14 in 91/15 - ZJN-3) ves čas trajanja pogodbenega razmerja z naročnikom ter o te</w:t>
      </w:r>
      <w:r w:rsidR="00117C5C" w:rsidRPr="006C7667">
        <w:rPr>
          <w:rFonts w:ascii="Arial" w:hAnsi="Arial" w:cs="Arial"/>
          <w:b/>
          <w:sz w:val="18"/>
          <w:szCs w:val="18"/>
        </w:rPr>
        <w:t>m predložiti ustrezna dokazila.</w:t>
      </w:r>
    </w:p>
    <w:p w14:paraId="6DCE47D7" w14:textId="77777777" w:rsidR="002211C3" w:rsidRDefault="00117C5C" w:rsidP="002211C3">
      <w:pPr>
        <w:jc w:val="both"/>
        <w:rPr>
          <w:rFonts w:ascii="Arial" w:eastAsia="Arial" w:hAnsi="Arial" w:cs="Arial"/>
          <w:sz w:val="18"/>
          <w:szCs w:val="18"/>
        </w:rPr>
      </w:pPr>
      <w:r w:rsidRPr="006C7667">
        <w:rPr>
          <w:rFonts w:ascii="Arial" w:eastAsia="Arial" w:hAnsi="Arial" w:cs="Arial"/>
          <w:sz w:val="18"/>
          <w:szCs w:val="18"/>
        </w:rPr>
        <w:t xml:space="preserve">Ponudnik mora zagotoviti </w:t>
      </w:r>
      <w:r w:rsidR="002211C3">
        <w:rPr>
          <w:rFonts w:ascii="Arial" w:eastAsia="Arial" w:hAnsi="Arial" w:cs="Arial"/>
          <w:sz w:val="18"/>
          <w:szCs w:val="18"/>
        </w:rPr>
        <w:t>temeljne zahteve za električne sijalk</w:t>
      </w:r>
      <w:r w:rsidR="002211C3" w:rsidRPr="002211C3">
        <w:rPr>
          <w:rFonts w:ascii="Arial" w:eastAsia="Arial" w:hAnsi="Arial" w:cs="Arial"/>
          <w:sz w:val="18"/>
          <w:szCs w:val="18"/>
        </w:rPr>
        <w:t>e oz. LED svetlobne module:</w:t>
      </w:r>
    </w:p>
    <w:p w14:paraId="1DA6FB71" w14:textId="77777777" w:rsidR="002211C3" w:rsidRDefault="002211C3" w:rsidP="00C92810">
      <w:pPr>
        <w:pStyle w:val="Odstavekseznama"/>
        <w:numPr>
          <w:ilvl w:val="0"/>
          <w:numId w:val="54"/>
        </w:numPr>
        <w:jc w:val="both"/>
        <w:rPr>
          <w:rFonts w:ascii="Arial" w:eastAsia="Arial" w:hAnsi="Arial" w:cs="Arial"/>
          <w:sz w:val="18"/>
          <w:szCs w:val="18"/>
        </w:rPr>
      </w:pPr>
      <w:r>
        <w:rPr>
          <w:rFonts w:ascii="Arial" w:eastAsia="Arial" w:hAnsi="Arial" w:cs="Arial"/>
          <w:sz w:val="18"/>
          <w:szCs w:val="18"/>
        </w:rPr>
        <w:t>Tehnične specifikacije:</w:t>
      </w:r>
    </w:p>
    <w:p w14:paraId="2A08ED1A"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Neumerjen vir svetlobe: </w:t>
      </w:r>
      <w:r w:rsidRPr="002211C3">
        <w:rPr>
          <w:rFonts w:ascii="Arial" w:eastAsia="Arial" w:hAnsi="Arial" w:cs="Arial"/>
          <w:sz w:val="18"/>
          <w:szCs w:val="18"/>
        </w:rPr>
        <w:t xml:space="preserve">vse druge sijalke, vključno z LED-sijalkami in </w:t>
      </w:r>
      <w:proofErr w:type="spellStart"/>
      <w:r w:rsidRPr="002211C3">
        <w:rPr>
          <w:rFonts w:ascii="Arial" w:eastAsia="Arial" w:hAnsi="Arial" w:cs="Arial"/>
          <w:sz w:val="18"/>
          <w:szCs w:val="18"/>
        </w:rPr>
        <w:t>razelektrilnimi</w:t>
      </w:r>
      <w:proofErr w:type="spellEnd"/>
      <w:r w:rsidRPr="002211C3">
        <w:rPr>
          <w:rFonts w:ascii="Arial" w:eastAsia="Arial" w:hAnsi="Arial" w:cs="Arial"/>
          <w:sz w:val="18"/>
          <w:szCs w:val="18"/>
        </w:rPr>
        <w:t xml:space="preserve"> sijalkami: EEI ≤ 0,24, zaradi česar so uvrščene v razred energijske učinkovitosti A ali višji razred energijske učinkovitosti.</w:t>
      </w:r>
    </w:p>
    <w:p w14:paraId="337CCA20"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Umerjen vir svetlobe: </w:t>
      </w:r>
      <w:r w:rsidRPr="002211C3">
        <w:rPr>
          <w:rFonts w:ascii="Arial" w:eastAsia="Arial" w:hAnsi="Arial" w:cs="Arial"/>
          <w:sz w:val="18"/>
          <w:szCs w:val="18"/>
        </w:rPr>
        <w:t xml:space="preserve">vse druge sijalke, vključno z LED-sijalkami in </w:t>
      </w:r>
      <w:proofErr w:type="spellStart"/>
      <w:r w:rsidRPr="002211C3">
        <w:rPr>
          <w:rFonts w:ascii="Arial" w:eastAsia="Arial" w:hAnsi="Arial" w:cs="Arial"/>
          <w:sz w:val="18"/>
          <w:szCs w:val="18"/>
        </w:rPr>
        <w:t>razelektrilnimi</w:t>
      </w:r>
      <w:proofErr w:type="spellEnd"/>
      <w:r w:rsidRPr="002211C3">
        <w:rPr>
          <w:rFonts w:ascii="Arial" w:eastAsia="Arial" w:hAnsi="Arial" w:cs="Arial"/>
          <w:sz w:val="18"/>
          <w:szCs w:val="18"/>
        </w:rPr>
        <w:t xml:space="preserve"> sijalkami: EEI ≤ 0,40, zaradi česar so uvrščene v razred energijske učinkovitosti A ali višji razred energijske učinkovitosti.</w:t>
      </w:r>
    </w:p>
    <w:p w14:paraId="5562F2A2" w14:textId="77777777" w:rsidR="002211C3" w:rsidRPr="000D1074" w:rsidRDefault="002211C3" w:rsidP="000D1074">
      <w:pPr>
        <w:jc w:val="both"/>
        <w:rPr>
          <w:rFonts w:ascii="Arial" w:eastAsia="Arial" w:hAnsi="Arial" w:cs="Arial"/>
          <w:sz w:val="18"/>
          <w:szCs w:val="18"/>
        </w:rPr>
      </w:pPr>
      <w:r w:rsidRPr="000D1074">
        <w:rPr>
          <w:rFonts w:ascii="Arial" w:eastAsia="Arial" w:hAnsi="Arial" w:cs="Arial"/>
          <w:b/>
          <w:sz w:val="18"/>
          <w:szCs w:val="18"/>
          <w:u w:val="single"/>
        </w:rPr>
        <w:t>Način dokazovanja</w:t>
      </w:r>
      <w:r w:rsidRPr="000D1074">
        <w:rPr>
          <w:rFonts w:ascii="Arial" w:eastAsia="Arial" w:hAnsi="Arial" w:cs="Arial"/>
          <w:b/>
          <w:sz w:val="18"/>
          <w:szCs w:val="18"/>
        </w:rPr>
        <w:t>: Ponudnik mora k ponudbi priložiti tehnično dokumentacijo proizvajalca, nalepko o energijski učinkovitosti ali ustrezno dokazilo, iz katerega izhaja, da so izpolnjene zahteve.</w:t>
      </w:r>
    </w:p>
    <w:p w14:paraId="4DE46745" w14:textId="67625DBA" w:rsidR="00EA592A" w:rsidRPr="00E6205C" w:rsidRDefault="00EA592A" w:rsidP="00EA592A">
      <w:pPr>
        <w:jc w:val="both"/>
        <w:rPr>
          <w:rFonts w:ascii="Arial" w:eastAsia="Arial" w:hAnsi="Arial" w:cs="Arial"/>
          <w:sz w:val="18"/>
          <w:szCs w:val="18"/>
        </w:rPr>
      </w:pPr>
    </w:p>
    <w:sectPr w:rsidR="00EA592A" w:rsidRPr="00E6205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46420" w14:textId="77777777" w:rsidR="00F209E6" w:rsidRDefault="00F209E6" w:rsidP="006975C6">
      <w:pPr>
        <w:spacing w:after="0" w:line="240" w:lineRule="auto"/>
      </w:pPr>
      <w:r>
        <w:separator/>
      </w:r>
    </w:p>
  </w:endnote>
  <w:endnote w:type="continuationSeparator" w:id="0">
    <w:p w14:paraId="7167DBB3" w14:textId="77777777" w:rsidR="00F209E6" w:rsidRDefault="00F209E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E63C4" w14:textId="77777777" w:rsidR="00793778" w:rsidRDefault="00793778"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59BA9" w14:textId="77777777" w:rsidR="00793778" w:rsidRDefault="00793778" w:rsidP="003B2C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0857B" w14:textId="3DD95F35" w:rsidR="00793778" w:rsidRDefault="00F209E6">
    <w:pPr>
      <w:pStyle w:val="Noga"/>
      <w:jc w:val="center"/>
    </w:pPr>
    <w:sdt>
      <w:sdtPr>
        <w:id w:val="-254058230"/>
        <w:docPartObj>
          <w:docPartGallery w:val="Page Numbers (Bottom of Page)"/>
          <w:docPartUnique/>
        </w:docPartObj>
      </w:sdtPr>
      <w:sdtEndPr/>
      <w:sdtContent>
        <w:r w:rsidR="00793778">
          <w:fldChar w:fldCharType="begin"/>
        </w:r>
        <w:r w:rsidR="00793778">
          <w:instrText>PAGE   \* MERGEFORMAT</w:instrText>
        </w:r>
        <w:r w:rsidR="00793778">
          <w:fldChar w:fldCharType="separate"/>
        </w:r>
        <w:r w:rsidR="008C38EC">
          <w:rPr>
            <w:noProof/>
          </w:rPr>
          <w:t>60</w:t>
        </w:r>
        <w:r w:rsidR="00793778">
          <w:fldChar w:fldCharType="end"/>
        </w:r>
      </w:sdtContent>
    </w:sdt>
  </w:p>
  <w:p w14:paraId="5DCDB565" w14:textId="77777777" w:rsidR="00793778" w:rsidRDefault="00793778" w:rsidP="003B2CEB">
    <w:pPr>
      <w:pStyle w:val="Noga"/>
      <w:tabs>
        <w:tab w:val="left" w:pos="3301"/>
      </w:tabs>
    </w:pPr>
  </w:p>
  <w:p w14:paraId="37B4CB51" w14:textId="77777777" w:rsidR="00793778" w:rsidRDefault="00793778"/>
  <w:p w14:paraId="2DE8C449" w14:textId="77777777" w:rsidR="00793778" w:rsidRDefault="00793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6CCB8" w14:textId="2719E1AA" w:rsidR="00793778" w:rsidRPr="006F1DA5" w:rsidRDefault="00F209E6" w:rsidP="003C256D">
    <w:pPr>
      <w:pStyle w:val="Noga"/>
      <w:shd w:val="clear" w:color="auto" w:fill="FFFFFF" w:themeFill="background1"/>
      <w:ind w:left="7513"/>
      <w:jc w:val="center"/>
      <w:rPr>
        <w:rFonts w:ascii="Arial" w:hAnsi="Arial" w:cs="Arial"/>
      </w:rPr>
    </w:pPr>
    <w:sdt>
      <w:sdtPr>
        <w:rPr>
          <w:rFonts w:ascii="Arial" w:hAnsi="Arial" w:cs="Arial"/>
        </w:rPr>
        <w:id w:val="-151608064"/>
        <w:docPartObj>
          <w:docPartGallery w:val="Page Numbers (Bottom of Page)"/>
          <w:docPartUnique/>
        </w:docPartObj>
      </w:sdtPr>
      <w:sdtEndPr>
        <w:rPr>
          <w:noProof/>
        </w:rPr>
      </w:sdtEndPr>
      <w:sdtContent>
        <w:r w:rsidR="00793778" w:rsidRPr="006F1DA5">
          <w:rPr>
            <w:rFonts w:ascii="Arial" w:hAnsi="Arial" w:cs="Arial"/>
          </w:rPr>
          <w:fldChar w:fldCharType="begin"/>
        </w:r>
        <w:r w:rsidR="00793778" w:rsidRPr="006F1DA5">
          <w:rPr>
            <w:rFonts w:ascii="Arial" w:hAnsi="Arial" w:cs="Arial"/>
          </w:rPr>
          <w:instrText xml:space="preserve"> PAGE   \* MERGEFORMAT </w:instrText>
        </w:r>
        <w:r w:rsidR="00793778" w:rsidRPr="006F1DA5">
          <w:rPr>
            <w:rFonts w:ascii="Arial" w:hAnsi="Arial" w:cs="Arial"/>
          </w:rPr>
          <w:fldChar w:fldCharType="separate"/>
        </w:r>
        <w:r w:rsidR="008C38EC">
          <w:rPr>
            <w:rFonts w:ascii="Arial" w:hAnsi="Arial" w:cs="Arial"/>
            <w:noProof/>
          </w:rPr>
          <w:t>4</w:t>
        </w:r>
        <w:r w:rsidR="00793778" w:rsidRPr="006F1DA5">
          <w:rPr>
            <w:rFonts w:ascii="Arial" w:hAnsi="Arial" w:cs="Arial"/>
            <w:noProof/>
          </w:rPr>
          <w:fldChar w:fldCharType="end"/>
        </w:r>
      </w:sdtContent>
    </w:sdt>
  </w:p>
  <w:p w14:paraId="0A0882C4" w14:textId="77777777" w:rsidR="00793778" w:rsidRDefault="0079377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7D86C" w14:textId="47FAE5DF" w:rsidR="00793778" w:rsidRPr="00BE153B" w:rsidRDefault="0079377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8C38EC">
      <w:rPr>
        <w:rFonts w:ascii="Arial" w:hAnsi="Arial" w:cs="Arial"/>
        <w:noProof/>
        <w:sz w:val="18"/>
      </w:rPr>
      <w:t>18</w:t>
    </w:r>
    <w:r w:rsidRPr="00BE153B">
      <w:rPr>
        <w:rFonts w:ascii="Arial" w:hAnsi="Arial" w:cs="Arial"/>
        <w:sz w:val="18"/>
      </w:rPr>
      <w:fldChar w:fldCharType="end"/>
    </w:r>
  </w:p>
  <w:p w14:paraId="6A065D68" w14:textId="77777777" w:rsidR="00793778" w:rsidRDefault="00793778" w:rsidP="00D379CF">
    <w:pPr>
      <w:pStyle w:val="Noga"/>
      <w:jc w:val="right"/>
    </w:pPr>
  </w:p>
  <w:p w14:paraId="113A4523" w14:textId="77777777" w:rsidR="00793778" w:rsidRDefault="00793778"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9916"/>
      <w:docPartObj>
        <w:docPartGallery w:val="Page Numbers (Bottom of Page)"/>
        <w:docPartUnique/>
      </w:docPartObj>
    </w:sdtPr>
    <w:sdtEndPr>
      <w:rPr>
        <w:rFonts w:ascii="Arial" w:hAnsi="Arial" w:cs="Arial"/>
        <w:sz w:val="18"/>
      </w:rPr>
    </w:sdtEndPr>
    <w:sdtContent>
      <w:p w14:paraId="3BF10021" w14:textId="3BB1F733" w:rsidR="00793778" w:rsidRPr="00BE153B" w:rsidRDefault="0079377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8C38EC">
          <w:rPr>
            <w:rFonts w:ascii="Arial" w:hAnsi="Arial" w:cs="Arial"/>
            <w:noProof/>
            <w:sz w:val="18"/>
          </w:rPr>
          <w:t>20</w:t>
        </w:r>
        <w:r w:rsidRPr="00BE153B">
          <w:rPr>
            <w:rFonts w:ascii="Arial" w:hAnsi="Arial" w:cs="Arial"/>
            <w:sz w:val="18"/>
          </w:rPr>
          <w:fldChar w:fldCharType="end"/>
        </w:r>
      </w:p>
    </w:sdtContent>
  </w:sdt>
  <w:p w14:paraId="279EC9BB" w14:textId="77777777" w:rsidR="00793778" w:rsidRDefault="00793778" w:rsidP="00D379CF">
    <w:pPr>
      <w:pStyle w:val="Noga"/>
      <w:jc w:val="right"/>
    </w:pPr>
  </w:p>
  <w:p w14:paraId="11ADD950" w14:textId="77777777" w:rsidR="00793778" w:rsidRDefault="00793778" w:rsidP="00D379CF">
    <w:pPr>
      <w:pStyle w:val="Noga"/>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81110" w14:textId="77777777" w:rsidR="00793778" w:rsidRDefault="00793778"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706E4" w14:textId="77777777" w:rsidR="00793778" w:rsidRDefault="00793778"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67F3" w14:textId="77777777" w:rsidR="00793778" w:rsidRDefault="00793778"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F5DE1" w14:textId="77777777" w:rsidR="00793778" w:rsidRDefault="00793778"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DE01C" w14:textId="77777777" w:rsidR="00793778" w:rsidRDefault="00793778"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A84D0" w14:textId="77777777" w:rsidR="00F209E6" w:rsidRDefault="00F209E6" w:rsidP="006975C6">
      <w:pPr>
        <w:spacing w:after="0" w:line="240" w:lineRule="auto"/>
      </w:pPr>
      <w:r>
        <w:separator/>
      </w:r>
    </w:p>
  </w:footnote>
  <w:footnote w:type="continuationSeparator" w:id="0">
    <w:p w14:paraId="65F6FBD7" w14:textId="77777777" w:rsidR="00F209E6" w:rsidRDefault="00F209E6" w:rsidP="006975C6">
      <w:pPr>
        <w:spacing w:after="0" w:line="240" w:lineRule="auto"/>
      </w:pPr>
      <w:r>
        <w:continuationSeparator/>
      </w:r>
    </w:p>
  </w:footnote>
  <w:footnote w:id="1">
    <w:p w14:paraId="55ADE1C1" w14:textId="241F9BAD" w:rsidR="00793778" w:rsidRPr="00AE14A0" w:rsidRDefault="00793778" w:rsidP="00767104">
      <w:pPr>
        <w:pStyle w:val="Sprotnaopomba-besedilo"/>
      </w:pPr>
      <w:r w:rsidRPr="00AE14A0">
        <w:rPr>
          <w:rStyle w:val="Sprotnaopomba-sklic"/>
        </w:rPr>
        <w:footnoteRef/>
      </w:r>
      <w:r w:rsidRPr="00AE14A0">
        <w:t xml:space="preserve"> Konzola mora biti nastavljiva za nastavitev poljubnega kota in zamika reflektorja po centralnem igrišču. Nastavitev kota naklona reflektorja mora zagotoviti konzola </w:t>
      </w:r>
      <w:r>
        <w:t xml:space="preserve">reflektorja </w:t>
      </w:r>
      <w:r w:rsidRPr="00AE14A0">
        <w:t>– nastavitev kota z možnostjo blokiranja v 5-10 stopinjah z vgrajenim natančnim kotnim merilom.</w:t>
      </w:r>
    </w:p>
  </w:footnote>
  <w:footnote w:id="2">
    <w:p w14:paraId="2C369221" w14:textId="77777777" w:rsidR="00793778" w:rsidRPr="00FE13D7" w:rsidRDefault="00793778" w:rsidP="00A87908">
      <w:pPr>
        <w:pStyle w:val="Sprotnaopomba-besedilo"/>
        <w:rPr>
          <w:b/>
        </w:rPr>
      </w:pPr>
      <w:r w:rsidRPr="00FE13D7">
        <w:rPr>
          <w:rStyle w:val="Sprotnaopomba-sklic"/>
          <w:b/>
        </w:rPr>
        <w:footnoteRef/>
      </w:r>
      <w:r w:rsidRPr="00FE13D7">
        <w:rPr>
          <w:b/>
        </w:rPr>
        <w:t xml:space="preserve"> </w:t>
      </w:r>
      <w:proofErr w:type="spellStart"/>
      <w:r w:rsidRPr="00FE13D7">
        <w:rPr>
          <w:b/>
        </w:rPr>
        <w:t>Prižigalni</w:t>
      </w:r>
      <w:proofErr w:type="spellEnd"/>
      <w:r w:rsidRPr="00FE13D7">
        <w:rPr>
          <w:b/>
        </w:rPr>
        <w:t xml:space="preserve"> tablo mora vsebovati tudi posebno ohišje, ki prekrije tipke, da je fizično onemogočen vklop/izklop razsvetljave nepooblaščenim osebam!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31131" w14:textId="77777777" w:rsidR="00793778" w:rsidRDefault="00793778">
    <w:pPr>
      <w:pStyle w:val="Glava"/>
    </w:pPr>
    <w:r>
      <w:rPr>
        <w:noProof/>
        <w:lang w:eastAsia="sl-SI"/>
      </w:rPr>
      <w:drawing>
        <wp:inline distT="0" distB="0" distL="0" distR="0" wp14:anchorId="4BBF8EA0" wp14:editId="0ECF62B3">
          <wp:extent cx="2398395" cy="647065"/>
          <wp:effectExtent l="0" t="0" r="190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6470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94C31" w14:textId="77777777" w:rsidR="00793778" w:rsidRPr="006F1DA5" w:rsidRDefault="00793778"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763E9" w14:textId="77777777" w:rsidR="00793778" w:rsidRPr="006F1DA5" w:rsidRDefault="00793778" w:rsidP="006347C3">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87875" w14:textId="77777777" w:rsidR="00793778" w:rsidRPr="006F1DA5" w:rsidRDefault="0079377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3936EF"/>
    <w:multiLevelType w:val="hybridMultilevel"/>
    <w:tmpl w:val="FB1CFAA2"/>
    <w:lvl w:ilvl="0" w:tplc="3468C16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nsid w:val="0EF46B99"/>
    <w:multiLevelType w:val="hybridMultilevel"/>
    <w:tmpl w:val="369C72EE"/>
    <w:lvl w:ilvl="0" w:tplc="1876DB32">
      <w:start w:val="1"/>
      <w:numFmt w:val="bullet"/>
      <w:lvlText w:val=""/>
      <w:lvlJc w:val="left"/>
      <w:pPr>
        <w:ind w:left="720" w:hanging="360"/>
      </w:pPr>
      <w:rPr>
        <w:rFonts w:ascii="Symbol" w:hAnsi="Symbol" w:cs="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nsid w:val="173B66F7"/>
    <w:multiLevelType w:val="hybridMultilevel"/>
    <w:tmpl w:val="A3E64652"/>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nsid w:val="22BE0418"/>
    <w:multiLevelType w:val="hybridMultilevel"/>
    <w:tmpl w:val="97228E76"/>
    <w:lvl w:ilvl="0" w:tplc="AA002B7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3147A98"/>
    <w:multiLevelType w:val="hybridMultilevel"/>
    <w:tmpl w:val="3BB05CF0"/>
    <w:lvl w:ilvl="0" w:tplc="EF88FAEE">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C3764D"/>
    <w:multiLevelType w:val="hybridMultilevel"/>
    <w:tmpl w:val="242856C2"/>
    <w:lvl w:ilvl="0" w:tplc="1C0EB3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630398E"/>
    <w:multiLevelType w:val="hybridMultilevel"/>
    <w:tmpl w:val="85080442"/>
    <w:lvl w:ilvl="0" w:tplc="4330F71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292A795A"/>
    <w:multiLevelType w:val="hybridMultilevel"/>
    <w:tmpl w:val="71926368"/>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29607862"/>
    <w:multiLevelType w:val="singleLevel"/>
    <w:tmpl w:val="98EC27CC"/>
    <w:lvl w:ilvl="0">
      <w:numFmt w:val="bullet"/>
      <w:lvlText w:val="•"/>
      <w:lvlJc w:val="left"/>
      <w:pPr>
        <w:tabs>
          <w:tab w:val="num" w:pos="1440"/>
        </w:tabs>
        <w:ind w:left="1440" w:hanging="360"/>
      </w:pPr>
      <w:rPr>
        <w:rFonts w:ascii="Arial" w:eastAsia="Arial" w:hAnsi="Arial" w:cs="Arial" w:hint="default"/>
        <w:color w:val="000000"/>
        <w:position w:val="0"/>
        <w:sz w:val="24"/>
        <w:szCs w:val="24"/>
        <w:u w:color="000000"/>
      </w:rPr>
    </w:lvl>
  </w:abstractNum>
  <w:abstractNum w:abstractNumId="18">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2D0C5F4A"/>
    <w:multiLevelType w:val="hybridMultilevel"/>
    <w:tmpl w:val="BF70D0A0"/>
    <w:lvl w:ilvl="0" w:tplc="B4721244">
      <w:start w:val="1"/>
      <w:numFmt w:val="bullet"/>
      <w:lvlText w:val=""/>
      <w:lvlJc w:val="left"/>
      <w:pPr>
        <w:ind w:left="720" w:hanging="360"/>
      </w:pPr>
      <w:rPr>
        <w:rFonts w:ascii="Symbol" w:hAnsi="Symbol" w:cs="Symbol" w:hint="default"/>
        <w:sz w:val="18"/>
        <w:szCs w:val="18"/>
      </w:rPr>
    </w:lvl>
    <w:lvl w:ilvl="1" w:tplc="F808EA0E">
      <w:start w:val="1"/>
      <w:numFmt w:val="bullet"/>
      <w:lvlText w:val="o"/>
      <w:lvlJc w:val="left"/>
      <w:pPr>
        <w:ind w:left="1440" w:hanging="360"/>
      </w:pPr>
      <w:rPr>
        <w:rFonts w:ascii="Courier New" w:hAnsi="Courier New" w:cs="Courier New" w:hint="default"/>
      </w:rPr>
    </w:lvl>
    <w:lvl w:ilvl="2" w:tplc="DD80F84A">
      <w:start w:val="1"/>
      <w:numFmt w:val="bullet"/>
      <w:lvlText w:val=""/>
      <w:lvlJc w:val="left"/>
      <w:pPr>
        <w:ind w:left="2160" w:hanging="360"/>
      </w:pPr>
      <w:rPr>
        <w:rFonts w:ascii="Wingdings" w:hAnsi="Wingdings" w:cs="Wingdings" w:hint="default"/>
      </w:rPr>
    </w:lvl>
    <w:lvl w:ilvl="3" w:tplc="EF9CC816">
      <w:start w:val="1"/>
      <w:numFmt w:val="bullet"/>
      <w:lvlText w:val=""/>
      <w:lvlJc w:val="left"/>
      <w:pPr>
        <w:ind w:left="2880" w:hanging="360"/>
      </w:pPr>
      <w:rPr>
        <w:rFonts w:ascii="Symbol" w:hAnsi="Symbol" w:cs="Symbol" w:hint="default"/>
      </w:rPr>
    </w:lvl>
    <w:lvl w:ilvl="4" w:tplc="84AAD2AC">
      <w:start w:val="1"/>
      <w:numFmt w:val="bullet"/>
      <w:lvlText w:val="o"/>
      <w:lvlJc w:val="left"/>
      <w:pPr>
        <w:ind w:left="3600" w:hanging="360"/>
      </w:pPr>
      <w:rPr>
        <w:rFonts w:ascii="Courier New" w:hAnsi="Courier New" w:cs="Courier New" w:hint="default"/>
      </w:rPr>
    </w:lvl>
    <w:lvl w:ilvl="5" w:tplc="877C3EC8">
      <w:start w:val="1"/>
      <w:numFmt w:val="bullet"/>
      <w:lvlText w:val=""/>
      <w:lvlJc w:val="left"/>
      <w:pPr>
        <w:ind w:left="4320" w:hanging="360"/>
      </w:pPr>
      <w:rPr>
        <w:rFonts w:ascii="Wingdings" w:hAnsi="Wingdings" w:cs="Wingdings" w:hint="default"/>
      </w:rPr>
    </w:lvl>
    <w:lvl w:ilvl="6" w:tplc="FB049078">
      <w:start w:val="1"/>
      <w:numFmt w:val="bullet"/>
      <w:lvlText w:val=""/>
      <w:lvlJc w:val="left"/>
      <w:pPr>
        <w:ind w:left="5040" w:hanging="360"/>
      </w:pPr>
      <w:rPr>
        <w:rFonts w:ascii="Symbol" w:hAnsi="Symbol" w:cs="Symbol" w:hint="default"/>
      </w:rPr>
    </w:lvl>
    <w:lvl w:ilvl="7" w:tplc="B7BE6BE8">
      <w:start w:val="1"/>
      <w:numFmt w:val="bullet"/>
      <w:lvlText w:val="o"/>
      <w:lvlJc w:val="left"/>
      <w:pPr>
        <w:ind w:left="5760" w:hanging="360"/>
      </w:pPr>
      <w:rPr>
        <w:rFonts w:ascii="Courier New" w:hAnsi="Courier New" w:cs="Courier New" w:hint="default"/>
      </w:rPr>
    </w:lvl>
    <w:lvl w:ilvl="8" w:tplc="0EE482B6">
      <w:start w:val="1"/>
      <w:numFmt w:val="bullet"/>
      <w:lvlText w:val=""/>
      <w:lvlJc w:val="left"/>
      <w:pPr>
        <w:ind w:left="6480" w:hanging="360"/>
      </w:pPr>
      <w:rPr>
        <w:rFonts w:ascii="Wingdings" w:hAnsi="Wingdings" w:cs="Wingdings" w:hint="default"/>
      </w:rPr>
    </w:lvl>
  </w:abstractNum>
  <w:abstractNum w:abstractNumId="20">
    <w:nsid w:val="2E4A01EF"/>
    <w:multiLevelType w:val="hybridMultilevel"/>
    <w:tmpl w:val="9F142F14"/>
    <w:lvl w:ilvl="0" w:tplc="402C3770">
      <w:start w:val="1"/>
      <w:numFmt w:val="bullet"/>
      <w:lvlText w:val=""/>
      <w:lvlJc w:val="left"/>
      <w:pPr>
        <w:ind w:left="720" w:hanging="360"/>
      </w:pPr>
      <w:rPr>
        <w:rFonts w:ascii="Symbol" w:hAnsi="Symbol" w:hint="default"/>
      </w:rPr>
    </w:lvl>
    <w:lvl w:ilvl="1" w:tplc="547CA5C8" w:tentative="1">
      <w:start w:val="1"/>
      <w:numFmt w:val="bullet"/>
      <w:lvlText w:val="o"/>
      <w:lvlJc w:val="left"/>
      <w:pPr>
        <w:ind w:left="1440" w:hanging="360"/>
      </w:pPr>
      <w:rPr>
        <w:rFonts w:ascii="Courier New" w:hAnsi="Courier New" w:cs="Courier New" w:hint="default"/>
      </w:rPr>
    </w:lvl>
    <w:lvl w:ilvl="2" w:tplc="8FB4980E" w:tentative="1">
      <w:start w:val="1"/>
      <w:numFmt w:val="bullet"/>
      <w:lvlText w:val=""/>
      <w:lvlJc w:val="left"/>
      <w:pPr>
        <w:ind w:left="2160" w:hanging="360"/>
      </w:pPr>
      <w:rPr>
        <w:rFonts w:ascii="Wingdings" w:hAnsi="Wingdings" w:hint="default"/>
      </w:rPr>
    </w:lvl>
    <w:lvl w:ilvl="3" w:tplc="C50AA252" w:tentative="1">
      <w:start w:val="1"/>
      <w:numFmt w:val="bullet"/>
      <w:lvlText w:val=""/>
      <w:lvlJc w:val="left"/>
      <w:pPr>
        <w:ind w:left="2880" w:hanging="360"/>
      </w:pPr>
      <w:rPr>
        <w:rFonts w:ascii="Symbol" w:hAnsi="Symbol" w:hint="default"/>
      </w:rPr>
    </w:lvl>
    <w:lvl w:ilvl="4" w:tplc="B7AE1D4C" w:tentative="1">
      <w:start w:val="1"/>
      <w:numFmt w:val="bullet"/>
      <w:lvlText w:val="o"/>
      <w:lvlJc w:val="left"/>
      <w:pPr>
        <w:ind w:left="3600" w:hanging="360"/>
      </w:pPr>
      <w:rPr>
        <w:rFonts w:ascii="Courier New" w:hAnsi="Courier New" w:cs="Courier New" w:hint="default"/>
      </w:rPr>
    </w:lvl>
    <w:lvl w:ilvl="5" w:tplc="2F2ABA68" w:tentative="1">
      <w:start w:val="1"/>
      <w:numFmt w:val="bullet"/>
      <w:lvlText w:val=""/>
      <w:lvlJc w:val="left"/>
      <w:pPr>
        <w:ind w:left="4320" w:hanging="360"/>
      </w:pPr>
      <w:rPr>
        <w:rFonts w:ascii="Wingdings" w:hAnsi="Wingdings" w:hint="default"/>
      </w:rPr>
    </w:lvl>
    <w:lvl w:ilvl="6" w:tplc="C8ECB72A" w:tentative="1">
      <w:start w:val="1"/>
      <w:numFmt w:val="bullet"/>
      <w:lvlText w:val=""/>
      <w:lvlJc w:val="left"/>
      <w:pPr>
        <w:ind w:left="5040" w:hanging="360"/>
      </w:pPr>
      <w:rPr>
        <w:rFonts w:ascii="Symbol" w:hAnsi="Symbol" w:hint="default"/>
      </w:rPr>
    </w:lvl>
    <w:lvl w:ilvl="7" w:tplc="773A71B6" w:tentative="1">
      <w:start w:val="1"/>
      <w:numFmt w:val="bullet"/>
      <w:lvlText w:val="o"/>
      <w:lvlJc w:val="left"/>
      <w:pPr>
        <w:ind w:left="5760" w:hanging="360"/>
      </w:pPr>
      <w:rPr>
        <w:rFonts w:ascii="Courier New" w:hAnsi="Courier New" w:cs="Courier New" w:hint="default"/>
      </w:rPr>
    </w:lvl>
    <w:lvl w:ilvl="8" w:tplc="AD4A6E54" w:tentative="1">
      <w:start w:val="1"/>
      <w:numFmt w:val="bullet"/>
      <w:lvlText w:val=""/>
      <w:lvlJc w:val="left"/>
      <w:pPr>
        <w:ind w:left="6480" w:hanging="360"/>
      </w:pPr>
      <w:rPr>
        <w:rFonts w:ascii="Wingdings" w:hAnsi="Wingdings" w:hint="default"/>
      </w:rPr>
    </w:lvl>
  </w:abstractNum>
  <w:abstractNum w:abstractNumId="21">
    <w:nsid w:val="2F4E0535"/>
    <w:multiLevelType w:val="hybridMultilevel"/>
    <w:tmpl w:val="F08CC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nsid w:val="3E807BAF"/>
    <w:multiLevelType w:val="hybridMultilevel"/>
    <w:tmpl w:val="5E7AD614"/>
    <w:lvl w:ilvl="0" w:tplc="AA002B70">
      <w:start w:val="2"/>
      <w:numFmt w:val="bullet"/>
      <w:lvlText w:val="-"/>
      <w:lvlJc w:val="left"/>
      <w:pPr>
        <w:ind w:left="720" w:hanging="360"/>
      </w:pPr>
      <w:rPr>
        <w:rFonts w:ascii="Arial" w:eastAsia="Times New Roman" w:hAnsi="Arial" w:cs="Arial" w:hint="default"/>
      </w:rPr>
    </w:lvl>
    <w:lvl w:ilvl="1" w:tplc="DDE4F8FC" w:tentative="1">
      <w:start w:val="1"/>
      <w:numFmt w:val="bullet"/>
      <w:lvlText w:val="o"/>
      <w:lvlJc w:val="left"/>
      <w:pPr>
        <w:ind w:left="1440" w:hanging="360"/>
      </w:pPr>
      <w:rPr>
        <w:rFonts w:ascii="Courier New" w:hAnsi="Courier New" w:cs="Courier New" w:hint="default"/>
      </w:rPr>
    </w:lvl>
    <w:lvl w:ilvl="2" w:tplc="880222C6" w:tentative="1">
      <w:start w:val="1"/>
      <w:numFmt w:val="bullet"/>
      <w:lvlText w:val=""/>
      <w:lvlJc w:val="left"/>
      <w:pPr>
        <w:ind w:left="2160" w:hanging="360"/>
      </w:pPr>
      <w:rPr>
        <w:rFonts w:ascii="Wingdings" w:hAnsi="Wingdings" w:hint="default"/>
      </w:rPr>
    </w:lvl>
    <w:lvl w:ilvl="3" w:tplc="645821E8" w:tentative="1">
      <w:start w:val="1"/>
      <w:numFmt w:val="bullet"/>
      <w:lvlText w:val=""/>
      <w:lvlJc w:val="left"/>
      <w:pPr>
        <w:ind w:left="2880" w:hanging="360"/>
      </w:pPr>
      <w:rPr>
        <w:rFonts w:ascii="Symbol" w:hAnsi="Symbol" w:hint="default"/>
      </w:rPr>
    </w:lvl>
    <w:lvl w:ilvl="4" w:tplc="0BCE2342" w:tentative="1">
      <w:start w:val="1"/>
      <w:numFmt w:val="bullet"/>
      <w:lvlText w:val="o"/>
      <w:lvlJc w:val="left"/>
      <w:pPr>
        <w:ind w:left="3600" w:hanging="360"/>
      </w:pPr>
      <w:rPr>
        <w:rFonts w:ascii="Courier New" w:hAnsi="Courier New" w:cs="Courier New" w:hint="default"/>
      </w:rPr>
    </w:lvl>
    <w:lvl w:ilvl="5" w:tplc="EF1A4F40" w:tentative="1">
      <w:start w:val="1"/>
      <w:numFmt w:val="bullet"/>
      <w:lvlText w:val=""/>
      <w:lvlJc w:val="left"/>
      <w:pPr>
        <w:ind w:left="4320" w:hanging="360"/>
      </w:pPr>
      <w:rPr>
        <w:rFonts w:ascii="Wingdings" w:hAnsi="Wingdings" w:hint="default"/>
      </w:rPr>
    </w:lvl>
    <w:lvl w:ilvl="6" w:tplc="D1DA2744" w:tentative="1">
      <w:start w:val="1"/>
      <w:numFmt w:val="bullet"/>
      <w:lvlText w:val=""/>
      <w:lvlJc w:val="left"/>
      <w:pPr>
        <w:ind w:left="5040" w:hanging="360"/>
      </w:pPr>
      <w:rPr>
        <w:rFonts w:ascii="Symbol" w:hAnsi="Symbol" w:hint="default"/>
      </w:rPr>
    </w:lvl>
    <w:lvl w:ilvl="7" w:tplc="A726FC3A" w:tentative="1">
      <w:start w:val="1"/>
      <w:numFmt w:val="bullet"/>
      <w:lvlText w:val="o"/>
      <w:lvlJc w:val="left"/>
      <w:pPr>
        <w:ind w:left="5760" w:hanging="360"/>
      </w:pPr>
      <w:rPr>
        <w:rFonts w:ascii="Courier New" w:hAnsi="Courier New" w:cs="Courier New" w:hint="default"/>
      </w:rPr>
    </w:lvl>
    <w:lvl w:ilvl="8" w:tplc="FF1EED58" w:tentative="1">
      <w:start w:val="1"/>
      <w:numFmt w:val="bullet"/>
      <w:lvlText w:val=""/>
      <w:lvlJc w:val="left"/>
      <w:pPr>
        <w:ind w:left="6480" w:hanging="360"/>
      </w:pPr>
      <w:rPr>
        <w:rFonts w:ascii="Wingdings" w:hAnsi="Wingdings" w:hint="default"/>
      </w:rPr>
    </w:lvl>
  </w:abstractNum>
  <w:abstractNum w:abstractNumId="26">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nsid w:val="3F2D5391"/>
    <w:multiLevelType w:val="hybridMultilevel"/>
    <w:tmpl w:val="771E2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0D02F1C"/>
    <w:multiLevelType w:val="hybridMultilevel"/>
    <w:tmpl w:val="2E42DEC4"/>
    <w:lvl w:ilvl="0" w:tplc="1876DB32">
      <w:start w:val="1"/>
      <w:numFmt w:val="decimal"/>
      <w:pStyle w:val="Zoran2"/>
      <w:lvlText w:val="%1."/>
      <w:lvlJc w:val="left"/>
      <w:pPr>
        <w:tabs>
          <w:tab w:val="num" w:pos="340"/>
        </w:tabs>
        <w:ind w:left="340" w:hanging="340"/>
      </w:pPr>
      <w:rPr>
        <w:rFonts w:hint="default"/>
      </w:rPr>
    </w:lvl>
    <w:lvl w:ilvl="1" w:tplc="83AA8646">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bullet"/>
      <w:lvlText w:val="-"/>
      <w:lvlJc w:val="left"/>
      <w:pPr>
        <w:tabs>
          <w:tab w:val="num" w:pos="2196"/>
        </w:tabs>
        <w:ind w:left="2196" w:hanging="216"/>
      </w:pPr>
      <w:rPr>
        <w:rFonts w:ascii="Arial" w:eastAsia="Times New Roman" w:hAnsi="Arial"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40D72B42"/>
    <w:multiLevelType w:val="hybridMultilevel"/>
    <w:tmpl w:val="9C04D6B0"/>
    <w:lvl w:ilvl="0" w:tplc="4D46E5AC">
      <w:start w:val="1"/>
      <w:numFmt w:val="bullet"/>
      <w:lvlText w:val=""/>
      <w:lvlJc w:val="left"/>
      <w:pPr>
        <w:ind w:left="720" w:hanging="360"/>
      </w:pPr>
      <w:rPr>
        <w:rFonts w:ascii="Symbol" w:hAnsi="Symbol" w:hint="default"/>
      </w:rPr>
    </w:lvl>
    <w:lvl w:ilvl="1" w:tplc="83FCEFBA" w:tentative="1">
      <w:start w:val="1"/>
      <w:numFmt w:val="bullet"/>
      <w:lvlText w:val="o"/>
      <w:lvlJc w:val="left"/>
      <w:pPr>
        <w:ind w:left="1440" w:hanging="360"/>
      </w:pPr>
      <w:rPr>
        <w:rFonts w:ascii="Courier New" w:hAnsi="Courier New" w:cs="Courier New" w:hint="default"/>
      </w:rPr>
    </w:lvl>
    <w:lvl w:ilvl="2" w:tplc="7416FB84" w:tentative="1">
      <w:start w:val="1"/>
      <w:numFmt w:val="bullet"/>
      <w:lvlText w:val=""/>
      <w:lvlJc w:val="left"/>
      <w:pPr>
        <w:ind w:left="2160" w:hanging="360"/>
      </w:pPr>
      <w:rPr>
        <w:rFonts w:ascii="Wingdings" w:hAnsi="Wingdings" w:hint="default"/>
      </w:rPr>
    </w:lvl>
    <w:lvl w:ilvl="3" w:tplc="C122F19E" w:tentative="1">
      <w:start w:val="1"/>
      <w:numFmt w:val="bullet"/>
      <w:lvlText w:val=""/>
      <w:lvlJc w:val="left"/>
      <w:pPr>
        <w:ind w:left="2880" w:hanging="360"/>
      </w:pPr>
      <w:rPr>
        <w:rFonts w:ascii="Symbol" w:hAnsi="Symbol" w:hint="default"/>
      </w:rPr>
    </w:lvl>
    <w:lvl w:ilvl="4" w:tplc="CCF2E3EC" w:tentative="1">
      <w:start w:val="1"/>
      <w:numFmt w:val="bullet"/>
      <w:lvlText w:val="o"/>
      <w:lvlJc w:val="left"/>
      <w:pPr>
        <w:ind w:left="3600" w:hanging="360"/>
      </w:pPr>
      <w:rPr>
        <w:rFonts w:ascii="Courier New" w:hAnsi="Courier New" w:cs="Courier New" w:hint="default"/>
      </w:rPr>
    </w:lvl>
    <w:lvl w:ilvl="5" w:tplc="93A25022" w:tentative="1">
      <w:start w:val="1"/>
      <w:numFmt w:val="bullet"/>
      <w:lvlText w:val=""/>
      <w:lvlJc w:val="left"/>
      <w:pPr>
        <w:ind w:left="4320" w:hanging="360"/>
      </w:pPr>
      <w:rPr>
        <w:rFonts w:ascii="Wingdings" w:hAnsi="Wingdings" w:hint="default"/>
      </w:rPr>
    </w:lvl>
    <w:lvl w:ilvl="6" w:tplc="B4E64FE0" w:tentative="1">
      <w:start w:val="1"/>
      <w:numFmt w:val="bullet"/>
      <w:lvlText w:val=""/>
      <w:lvlJc w:val="left"/>
      <w:pPr>
        <w:ind w:left="5040" w:hanging="360"/>
      </w:pPr>
      <w:rPr>
        <w:rFonts w:ascii="Symbol" w:hAnsi="Symbol" w:hint="default"/>
      </w:rPr>
    </w:lvl>
    <w:lvl w:ilvl="7" w:tplc="B02C23FA" w:tentative="1">
      <w:start w:val="1"/>
      <w:numFmt w:val="bullet"/>
      <w:lvlText w:val="o"/>
      <w:lvlJc w:val="left"/>
      <w:pPr>
        <w:ind w:left="5760" w:hanging="360"/>
      </w:pPr>
      <w:rPr>
        <w:rFonts w:ascii="Courier New" w:hAnsi="Courier New" w:cs="Courier New" w:hint="default"/>
      </w:rPr>
    </w:lvl>
    <w:lvl w:ilvl="8" w:tplc="AB428BB6" w:tentative="1">
      <w:start w:val="1"/>
      <w:numFmt w:val="bullet"/>
      <w:lvlText w:val=""/>
      <w:lvlJc w:val="left"/>
      <w:pPr>
        <w:ind w:left="6480" w:hanging="360"/>
      </w:pPr>
      <w:rPr>
        <w:rFonts w:ascii="Wingdings" w:hAnsi="Wingdings" w:hint="default"/>
      </w:rPr>
    </w:lvl>
  </w:abstractNum>
  <w:abstractNum w:abstractNumId="30">
    <w:nsid w:val="42DF2947"/>
    <w:multiLevelType w:val="hybridMultilevel"/>
    <w:tmpl w:val="621E848C"/>
    <w:lvl w:ilvl="0" w:tplc="04090001">
      <w:start w:val="1"/>
      <w:numFmt w:val="bullet"/>
      <w:lvlText w:val=""/>
      <w:lvlJc w:val="left"/>
      <w:pPr>
        <w:ind w:left="720" w:hanging="360"/>
      </w:pPr>
      <w:rPr>
        <w:rFonts w:ascii="Symbol" w:hAnsi="Symbol" w:cs="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44401A0E"/>
    <w:multiLevelType w:val="hybridMultilevel"/>
    <w:tmpl w:val="68A01F96"/>
    <w:lvl w:ilvl="0" w:tplc="AA002B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58C5D40"/>
    <w:multiLevelType w:val="hybridMultilevel"/>
    <w:tmpl w:val="62B63B6C"/>
    <w:lvl w:ilvl="0" w:tplc="5DD06CCA">
      <w:start w:val="1"/>
      <w:numFmt w:val="bullet"/>
      <w:lvlText w:val=""/>
      <w:lvlJc w:val="left"/>
      <w:pPr>
        <w:ind w:left="720" w:hanging="360"/>
      </w:pPr>
      <w:rPr>
        <w:rFonts w:ascii="Symbol" w:hAnsi="Symbol" w:hint="default"/>
      </w:rPr>
    </w:lvl>
    <w:lvl w:ilvl="1" w:tplc="12303E1A" w:tentative="1">
      <w:start w:val="1"/>
      <w:numFmt w:val="bullet"/>
      <w:lvlText w:val="o"/>
      <w:lvlJc w:val="left"/>
      <w:pPr>
        <w:ind w:left="1440" w:hanging="360"/>
      </w:pPr>
      <w:rPr>
        <w:rFonts w:ascii="Courier New" w:hAnsi="Courier New" w:cs="Courier New" w:hint="default"/>
      </w:rPr>
    </w:lvl>
    <w:lvl w:ilvl="2" w:tplc="EB2ED60A" w:tentative="1">
      <w:start w:val="1"/>
      <w:numFmt w:val="bullet"/>
      <w:lvlText w:val=""/>
      <w:lvlJc w:val="left"/>
      <w:pPr>
        <w:ind w:left="2160" w:hanging="360"/>
      </w:pPr>
      <w:rPr>
        <w:rFonts w:ascii="Wingdings" w:hAnsi="Wingdings" w:hint="default"/>
      </w:rPr>
    </w:lvl>
    <w:lvl w:ilvl="3" w:tplc="F2DEBB52" w:tentative="1">
      <w:start w:val="1"/>
      <w:numFmt w:val="bullet"/>
      <w:lvlText w:val=""/>
      <w:lvlJc w:val="left"/>
      <w:pPr>
        <w:ind w:left="2880" w:hanging="360"/>
      </w:pPr>
      <w:rPr>
        <w:rFonts w:ascii="Symbol" w:hAnsi="Symbol" w:hint="default"/>
      </w:rPr>
    </w:lvl>
    <w:lvl w:ilvl="4" w:tplc="ABCAF988" w:tentative="1">
      <w:start w:val="1"/>
      <w:numFmt w:val="bullet"/>
      <w:lvlText w:val="o"/>
      <w:lvlJc w:val="left"/>
      <w:pPr>
        <w:ind w:left="3600" w:hanging="360"/>
      </w:pPr>
      <w:rPr>
        <w:rFonts w:ascii="Courier New" w:hAnsi="Courier New" w:cs="Courier New" w:hint="default"/>
      </w:rPr>
    </w:lvl>
    <w:lvl w:ilvl="5" w:tplc="86922790" w:tentative="1">
      <w:start w:val="1"/>
      <w:numFmt w:val="bullet"/>
      <w:lvlText w:val=""/>
      <w:lvlJc w:val="left"/>
      <w:pPr>
        <w:ind w:left="4320" w:hanging="360"/>
      </w:pPr>
      <w:rPr>
        <w:rFonts w:ascii="Wingdings" w:hAnsi="Wingdings" w:hint="default"/>
      </w:rPr>
    </w:lvl>
    <w:lvl w:ilvl="6" w:tplc="17CE8320" w:tentative="1">
      <w:start w:val="1"/>
      <w:numFmt w:val="bullet"/>
      <w:lvlText w:val=""/>
      <w:lvlJc w:val="left"/>
      <w:pPr>
        <w:ind w:left="5040" w:hanging="360"/>
      </w:pPr>
      <w:rPr>
        <w:rFonts w:ascii="Symbol" w:hAnsi="Symbol" w:hint="default"/>
      </w:rPr>
    </w:lvl>
    <w:lvl w:ilvl="7" w:tplc="09DED4B4" w:tentative="1">
      <w:start w:val="1"/>
      <w:numFmt w:val="bullet"/>
      <w:lvlText w:val="o"/>
      <w:lvlJc w:val="left"/>
      <w:pPr>
        <w:ind w:left="5760" w:hanging="360"/>
      </w:pPr>
      <w:rPr>
        <w:rFonts w:ascii="Courier New" w:hAnsi="Courier New" w:cs="Courier New" w:hint="default"/>
      </w:rPr>
    </w:lvl>
    <w:lvl w:ilvl="8" w:tplc="8BE206A8" w:tentative="1">
      <w:start w:val="1"/>
      <w:numFmt w:val="bullet"/>
      <w:lvlText w:val=""/>
      <w:lvlJc w:val="left"/>
      <w:pPr>
        <w:ind w:left="6480" w:hanging="360"/>
      </w:pPr>
      <w:rPr>
        <w:rFonts w:ascii="Wingdings" w:hAnsi="Wingdings" w:hint="default"/>
      </w:rPr>
    </w:lvl>
  </w:abstractNum>
  <w:abstractNum w:abstractNumId="33">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4">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nsid w:val="479E2C08"/>
    <w:multiLevelType w:val="hybridMultilevel"/>
    <w:tmpl w:val="E5465FE4"/>
    <w:lvl w:ilvl="0" w:tplc="1876DB32">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8">
    <w:nsid w:val="4FE54DC2"/>
    <w:multiLevelType w:val="hybridMultilevel"/>
    <w:tmpl w:val="11EA7BB0"/>
    <w:lvl w:ilvl="0" w:tplc="0304F40C">
      <w:start w:val="1"/>
      <w:numFmt w:val="bullet"/>
      <w:lvlText w:val=""/>
      <w:lvlJc w:val="left"/>
      <w:pPr>
        <w:ind w:left="927" w:hanging="360"/>
      </w:pPr>
      <w:rPr>
        <w:rFonts w:ascii="Symbol" w:hAnsi="Symbol" w:hint="default"/>
      </w:rPr>
    </w:lvl>
    <w:lvl w:ilvl="1" w:tplc="0B3E96C6" w:tentative="1">
      <w:start w:val="1"/>
      <w:numFmt w:val="bullet"/>
      <w:lvlText w:val="o"/>
      <w:lvlJc w:val="left"/>
      <w:pPr>
        <w:ind w:left="1440" w:hanging="360"/>
      </w:pPr>
      <w:rPr>
        <w:rFonts w:ascii="Courier New" w:hAnsi="Courier New" w:cs="Courier New" w:hint="default"/>
      </w:rPr>
    </w:lvl>
    <w:lvl w:ilvl="2" w:tplc="B9FA6582" w:tentative="1">
      <w:start w:val="1"/>
      <w:numFmt w:val="bullet"/>
      <w:lvlText w:val=""/>
      <w:lvlJc w:val="left"/>
      <w:pPr>
        <w:ind w:left="2160" w:hanging="360"/>
      </w:pPr>
      <w:rPr>
        <w:rFonts w:ascii="Wingdings" w:hAnsi="Wingdings" w:hint="default"/>
      </w:rPr>
    </w:lvl>
    <w:lvl w:ilvl="3" w:tplc="BA0E639E" w:tentative="1">
      <w:start w:val="1"/>
      <w:numFmt w:val="bullet"/>
      <w:lvlText w:val=""/>
      <w:lvlJc w:val="left"/>
      <w:pPr>
        <w:ind w:left="2880" w:hanging="360"/>
      </w:pPr>
      <w:rPr>
        <w:rFonts w:ascii="Symbol" w:hAnsi="Symbol" w:hint="default"/>
      </w:rPr>
    </w:lvl>
    <w:lvl w:ilvl="4" w:tplc="2F10F93A" w:tentative="1">
      <w:start w:val="1"/>
      <w:numFmt w:val="bullet"/>
      <w:lvlText w:val="o"/>
      <w:lvlJc w:val="left"/>
      <w:pPr>
        <w:ind w:left="3600" w:hanging="360"/>
      </w:pPr>
      <w:rPr>
        <w:rFonts w:ascii="Courier New" w:hAnsi="Courier New" w:cs="Courier New" w:hint="default"/>
      </w:rPr>
    </w:lvl>
    <w:lvl w:ilvl="5" w:tplc="B3D6BFDE" w:tentative="1">
      <w:start w:val="1"/>
      <w:numFmt w:val="bullet"/>
      <w:lvlText w:val=""/>
      <w:lvlJc w:val="left"/>
      <w:pPr>
        <w:ind w:left="4320" w:hanging="360"/>
      </w:pPr>
      <w:rPr>
        <w:rFonts w:ascii="Wingdings" w:hAnsi="Wingdings" w:hint="default"/>
      </w:rPr>
    </w:lvl>
    <w:lvl w:ilvl="6" w:tplc="1B5015A0" w:tentative="1">
      <w:start w:val="1"/>
      <w:numFmt w:val="bullet"/>
      <w:lvlText w:val=""/>
      <w:lvlJc w:val="left"/>
      <w:pPr>
        <w:ind w:left="5040" w:hanging="360"/>
      </w:pPr>
      <w:rPr>
        <w:rFonts w:ascii="Symbol" w:hAnsi="Symbol" w:hint="default"/>
      </w:rPr>
    </w:lvl>
    <w:lvl w:ilvl="7" w:tplc="1AA44F66" w:tentative="1">
      <w:start w:val="1"/>
      <w:numFmt w:val="bullet"/>
      <w:lvlText w:val="o"/>
      <w:lvlJc w:val="left"/>
      <w:pPr>
        <w:ind w:left="5760" w:hanging="360"/>
      </w:pPr>
      <w:rPr>
        <w:rFonts w:ascii="Courier New" w:hAnsi="Courier New" w:cs="Courier New" w:hint="default"/>
      </w:rPr>
    </w:lvl>
    <w:lvl w:ilvl="8" w:tplc="4E407554" w:tentative="1">
      <w:start w:val="1"/>
      <w:numFmt w:val="bullet"/>
      <w:lvlText w:val=""/>
      <w:lvlJc w:val="left"/>
      <w:pPr>
        <w:ind w:left="6480" w:hanging="360"/>
      </w:pPr>
      <w:rPr>
        <w:rFonts w:ascii="Wingdings" w:hAnsi="Wingdings" w:hint="default"/>
      </w:rPr>
    </w:lvl>
  </w:abstractNum>
  <w:abstractNum w:abstractNumId="39">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014284C"/>
    <w:multiLevelType w:val="hybridMultilevel"/>
    <w:tmpl w:val="5652034E"/>
    <w:lvl w:ilvl="0" w:tplc="0854DE26">
      <w:start w:val="1"/>
      <w:numFmt w:val="bullet"/>
      <w:lvlText w:val=""/>
      <w:lvlJc w:val="left"/>
      <w:pPr>
        <w:ind w:left="720" w:hanging="360"/>
      </w:pPr>
      <w:rPr>
        <w:rFonts w:ascii="Symbol" w:hAnsi="Symbol" w:cs="Symbol" w:hint="default"/>
        <w:sz w:val="18"/>
        <w:szCs w:val="18"/>
      </w:rPr>
    </w:lvl>
    <w:lvl w:ilvl="1" w:tplc="145C52A6">
      <w:start w:val="1"/>
      <w:numFmt w:val="bullet"/>
      <w:lvlText w:val="o"/>
      <w:lvlJc w:val="left"/>
      <w:pPr>
        <w:ind w:left="1440" w:hanging="360"/>
      </w:pPr>
      <w:rPr>
        <w:rFonts w:ascii="Courier New" w:hAnsi="Courier New" w:cs="Courier New" w:hint="default"/>
      </w:rPr>
    </w:lvl>
    <w:lvl w:ilvl="2" w:tplc="08341DFA">
      <w:start w:val="1"/>
      <w:numFmt w:val="bullet"/>
      <w:lvlText w:val=""/>
      <w:lvlJc w:val="left"/>
      <w:pPr>
        <w:ind w:left="2160" w:hanging="360"/>
      </w:pPr>
      <w:rPr>
        <w:rFonts w:ascii="Wingdings" w:hAnsi="Wingdings" w:cs="Wingdings" w:hint="default"/>
      </w:rPr>
    </w:lvl>
    <w:lvl w:ilvl="3" w:tplc="4EEACB2A">
      <w:start w:val="1"/>
      <w:numFmt w:val="bullet"/>
      <w:lvlText w:val=""/>
      <w:lvlJc w:val="left"/>
      <w:pPr>
        <w:ind w:left="2880" w:hanging="360"/>
      </w:pPr>
      <w:rPr>
        <w:rFonts w:ascii="Symbol" w:hAnsi="Symbol" w:cs="Symbol" w:hint="default"/>
      </w:rPr>
    </w:lvl>
    <w:lvl w:ilvl="4" w:tplc="8C8432D6">
      <w:start w:val="1"/>
      <w:numFmt w:val="bullet"/>
      <w:lvlText w:val="o"/>
      <w:lvlJc w:val="left"/>
      <w:pPr>
        <w:ind w:left="3600" w:hanging="360"/>
      </w:pPr>
      <w:rPr>
        <w:rFonts w:ascii="Courier New" w:hAnsi="Courier New" w:cs="Courier New" w:hint="default"/>
      </w:rPr>
    </w:lvl>
    <w:lvl w:ilvl="5" w:tplc="84202E8E">
      <w:start w:val="1"/>
      <w:numFmt w:val="bullet"/>
      <w:lvlText w:val=""/>
      <w:lvlJc w:val="left"/>
      <w:pPr>
        <w:ind w:left="4320" w:hanging="360"/>
      </w:pPr>
      <w:rPr>
        <w:rFonts w:ascii="Wingdings" w:hAnsi="Wingdings" w:cs="Wingdings" w:hint="default"/>
      </w:rPr>
    </w:lvl>
    <w:lvl w:ilvl="6" w:tplc="773A5824">
      <w:start w:val="1"/>
      <w:numFmt w:val="bullet"/>
      <w:lvlText w:val=""/>
      <w:lvlJc w:val="left"/>
      <w:pPr>
        <w:ind w:left="5040" w:hanging="360"/>
      </w:pPr>
      <w:rPr>
        <w:rFonts w:ascii="Symbol" w:hAnsi="Symbol" w:cs="Symbol" w:hint="default"/>
      </w:rPr>
    </w:lvl>
    <w:lvl w:ilvl="7" w:tplc="F676B27E">
      <w:start w:val="1"/>
      <w:numFmt w:val="bullet"/>
      <w:lvlText w:val="o"/>
      <w:lvlJc w:val="left"/>
      <w:pPr>
        <w:ind w:left="5760" w:hanging="360"/>
      </w:pPr>
      <w:rPr>
        <w:rFonts w:ascii="Courier New" w:hAnsi="Courier New" w:cs="Courier New" w:hint="default"/>
      </w:rPr>
    </w:lvl>
    <w:lvl w:ilvl="8" w:tplc="10F01094">
      <w:start w:val="1"/>
      <w:numFmt w:val="bullet"/>
      <w:lvlText w:val=""/>
      <w:lvlJc w:val="left"/>
      <w:pPr>
        <w:ind w:left="6480" w:hanging="360"/>
      </w:pPr>
      <w:rPr>
        <w:rFonts w:ascii="Wingdings" w:hAnsi="Wingdings" w:cs="Wingdings" w:hint="default"/>
      </w:rPr>
    </w:lvl>
  </w:abstractNum>
  <w:abstractNum w:abstractNumId="43">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nsid w:val="606B2A9D"/>
    <w:multiLevelType w:val="hybridMultilevel"/>
    <w:tmpl w:val="EE2A5922"/>
    <w:lvl w:ilvl="0" w:tplc="27BC9AFA">
      <w:start w:val="1"/>
      <w:numFmt w:val="bullet"/>
      <w:lvlText w:val=""/>
      <w:lvlJc w:val="left"/>
      <w:pPr>
        <w:ind w:left="720" w:hanging="360"/>
      </w:pPr>
      <w:rPr>
        <w:rFonts w:ascii="Symbol" w:hAnsi="Symbol" w:cs="Symbol" w:hint="default"/>
        <w:sz w:val="18"/>
        <w:szCs w:val="18"/>
      </w:rPr>
    </w:lvl>
    <w:lvl w:ilvl="1" w:tplc="09E8804C">
      <w:start w:val="1"/>
      <w:numFmt w:val="bullet"/>
      <w:lvlText w:val="o"/>
      <w:lvlJc w:val="left"/>
      <w:pPr>
        <w:ind w:left="1440" w:hanging="360"/>
      </w:pPr>
      <w:rPr>
        <w:rFonts w:ascii="Courier New" w:hAnsi="Courier New" w:cs="Courier New" w:hint="default"/>
      </w:rPr>
    </w:lvl>
    <w:lvl w:ilvl="2" w:tplc="74A43282">
      <w:start w:val="1"/>
      <w:numFmt w:val="bullet"/>
      <w:lvlText w:val=""/>
      <w:lvlJc w:val="left"/>
      <w:pPr>
        <w:ind w:left="2160" w:hanging="360"/>
      </w:pPr>
      <w:rPr>
        <w:rFonts w:ascii="Wingdings" w:hAnsi="Wingdings" w:cs="Wingdings" w:hint="default"/>
      </w:rPr>
    </w:lvl>
    <w:lvl w:ilvl="3" w:tplc="249829F2">
      <w:start w:val="1"/>
      <w:numFmt w:val="bullet"/>
      <w:lvlText w:val=""/>
      <w:lvlJc w:val="left"/>
      <w:pPr>
        <w:ind w:left="2880" w:hanging="360"/>
      </w:pPr>
      <w:rPr>
        <w:rFonts w:ascii="Symbol" w:hAnsi="Symbol" w:cs="Symbol" w:hint="default"/>
      </w:rPr>
    </w:lvl>
    <w:lvl w:ilvl="4" w:tplc="6C6CF5A4">
      <w:start w:val="1"/>
      <w:numFmt w:val="bullet"/>
      <w:lvlText w:val="o"/>
      <w:lvlJc w:val="left"/>
      <w:pPr>
        <w:ind w:left="3600" w:hanging="360"/>
      </w:pPr>
      <w:rPr>
        <w:rFonts w:ascii="Courier New" w:hAnsi="Courier New" w:cs="Courier New" w:hint="default"/>
      </w:rPr>
    </w:lvl>
    <w:lvl w:ilvl="5" w:tplc="238CFCEA">
      <w:start w:val="1"/>
      <w:numFmt w:val="bullet"/>
      <w:lvlText w:val=""/>
      <w:lvlJc w:val="left"/>
      <w:pPr>
        <w:ind w:left="4320" w:hanging="360"/>
      </w:pPr>
      <w:rPr>
        <w:rFonts w:ascii="Wingdings" w:hAnsi="Wingdings" w:cs="Wingdings" w:hint="default"/>
      </w:rPr>
    </w:lvl>
    <w:lvl w:ilvl="6" w:tplc="685278BE">
      <w:start w:val="1"/>
      <w:numFmt w:val="bullet"/>
      <w:lvlText w:val=""/>
      <w:lvlJc w:val="left"/>
      <w:pPr>
        <w:ind w:left="5040" w:hanging="360"/>
      </w:pPr>
      <w:rPr>
        <w:rFonts w:ascii="Symbol" w:hAnsi="Symbol" w:cs="Symbol" w:hint="default"/>
      </w:rPr>
    </w:lvl>
    <w:lvl w:ilvl="7" w:tplc="88B409B6">
      <w:start w:val="1"/>
      <w:numFmt w:val="bullet"/>
      <w:lvlText w:val="o"/>
      <w:lvlJc w:val="left"/>
      <w:pPr>
        <w:ind w:left="5760" w:hanging="360"/>
      </w:pPr>
      <w:rPr>
        <w:rFonts w:ascii="Courier New" w:hAnsi="Courier New" w:cs="Courier New" w:hint="default"/>
      </w:rPr>
    </w:lvl>
    <w:lvl w:ilvl="8" w:tplc="F4224BE6">
      <w:start w:val="1"/>
      <w:numFmt w:val="bullet"/>
      <w:lvlText w:val=""/>
      <w:lvlJc w:val="left"/>
      <w:pPr>
        <w:ind w:left="6480" w:hanging="360"/>
      </w:pPr>
      <w:rPr>
        <w:rFonts w:ascii="Wingdings" w:hAnsi="Wingdings" w:cs="Wingdings" w:hint="default"/>
      </w:rPr>
    </w:lvl>
  </w:abstractNum>
  <w:abstractNum w:abstractNumId="45">
    <w:nsid w:val="61456B92"/>
    <w:multiLevelType w:val="hybridMultilevel"/>
    <w:tmpl w:val="9C727320"/>
    <w:lvl w:ilvl="0" w:tplc="F1F01B6C">
      <w:start w:val="1"/>
      <w:numFmt w:val="bullet"/>
      <w:lvlText w:val=""/>
      <w:lvlJc w:val="left"/>
      <w:pPr>
        <w:ind w:left="720" w:hanging="360"/>
      </w:pPr>
      <w:rPr>
        <w:rFonts w:ascii="Symbol" w:hAnsi="Symbol" w:hint="default"/>
      </w:rPr>
    </w:lvl>
    <w:lvl w:ilvl="1" w:tplc="73EA6E9A" w:tentative="1">
      <w:start w:val="1"/>
      <w:numFmt w:val="bullet"/>
      <w:lvlText w:val="o"/>
      <w:lvlJc w:val="left"/>
      <w:pPr>
        <w:ind w:left="1440" w:hanging="360"/>
      </w:pPr>
      <w:rPr>
        <w:rFonts w:ascii="Courier New" w:hAnsi="Courier New" w:cs="Courier New" w:hint="default"/>
      </w:rPr>
    </w:lvl>
    <w:lvl w:ilvl="2" w:tplc="7CD43554" w:tentative="1">
      <w:start w:val="1"/>
      <w:numFmt w:val="bullet"/>
      <w:lvlText w:val=""/>
      <w:lvlJc w:val="left"/>
      <w:pPr>
        <w:ind w:left="2160" w:hanging="360"/>
      </w:pPr>
      <w:rPr>
        <w:rFonts w:ascii="Wingdings" w:hAnsi="Wingdings" w:hint="default"/>
      </w:rPr>
    </w:lvl>
    <w:lvl w:ilvl="3" w:tplc="3A16F214" w:tentative="1">
      <w:start w:val="1"/>
      <w:numFmt w:val="bullet"/>
      <w:lvlText w:val=""/>
      <w:lvlJc w:val="left"/>
      <w:pPr>
        <w:ind w:left="2880" w:hanging="360"/>
      </w:pPr>
      <w:rPr>
        <w:rFonts w:ascii="Symbol" w:hAnsi="Symbol" w:hint="default"/>
      </w:rPr>
    </w:lvl>
    <w:lvl w:ilvl="4" w:tplc="764EEF46" w:tentative="1">
      <w:start w:val="1"/>
      <w:numFmt w:val="bullet"/>
      <w:lvlText w:val="o"/>
      <w:lvlJc w:val="left"/>
      <w:pPr>
        <w:ind w:left="3600" w:hanging="360"/>
      </w:pPr>
      <w:rPr>
        <w:rFonts w:ascii="Courier New" w:hAnsi="Courier New" w:cs="Courier New" w:hint="default"/>
      </w:rPr>
    </w:lvl>
    <w:lvl w:ilvl="5" w:tplc="FB6875BA" w:tentative="1">
      <w:start w:val="1"/>
      <w:numFmt w:val="bullet"/>
      <w:lvlText w:val=""/>
      <w:lvlJc w:val="left"/>
      <w:pPr>
        <w:ind w:left="4320" w:hanging="360"/>
      </w:pPr>
      <w:rPr>
        <w:rFonts w:ascii="Wingdings" w:hAnsi="Wingdings" w:hint="default"/>
      </w:rPr>
    </w:lvl>
    <w:lvl w:ilvl="6" w:tplc="D6AE83CE" w:tentative="1">
      <w:start w:val="1"/>
      <w:numFmt w:val="bullet"/>
      <w:lvlText w:val=""/>
      <w:lvlJc w:val="left"/>
      <w:pPr>
        <w:ind w:left="5040" w:hanging="360"/>
      </w:pPr>
      <w:rPr>
        <w:rFonts w:ascii="Symbol" w:hAnsi="Symbol" w:hint="default"/>
      </w:rPr>
    </w:lvl>
    <w:lvl w:ilvl="7" w:tplc="0A8049CA" w:tentative="1">
      <w:start w:val="1"/>
      <w:numFmt w:val="bullet"/>
      <w:lvlText w:val="o"/>
      <w:lvlJc w:val="left"/>
      <w:pPr>
        <w:ind w:left="5760" w:hanging="360"/>
      </w:pPr>
      <w:rPr>
        <w:rFonts w:ascii="Courier New" w:hAnsi="Courier New" w:cs="Courier New" w:hint="default"/>
      </w:rPr>
    </w:lvl>
    <w:lvl w:ilvl="8" w:tplc="32AA0400" w:tentative="1">
      <w:start w:val="1"/>
      <w:numFmt w:val="bullet"/>
      <w:lvlText w:val=""/>
      <w:lvlJc w:val="left"/>
      <w:pPr>
        <w:ind w:left="6480" w:hanging="360"/>
      </w:pPr>
      <w:rPr>
        <w:rFonts w:ascii="Wingdings" w:hAnsi="Wingdings" w:hint="default"/>
      </w:rPr>
    </w:lvl>
  </w:abstractNum>
  <w:abstractNum w:abstractNumId="46">
    <w:nsid w:val="648D43DD"/>
    <w:multiLevelType w:val="hybridMultilevel"/>
    <w:tmpl w:val="517C7C00"/>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nsid w:val="6F805043"/>
    <w:multiLevelType w:val="hybridMultilevel"/>
    <w:tmpl w:val="BAEA4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nsid w:val="725D1EC2"/>
    <w:multiLevelType w:val="hybridMultilevel"/>
    <w:tmpl w:val="56BA7948"/>
    <w:lvl w:ilvl="0" w:tplc="FEAA6586">
      <w:start w:val="1"/>
      <w:numFmt w:val="decimal"/>
      <w:lvlText w:val="%1."/>
      <w:lvlJc w:val="left"/>
      <w:pPr>
        <w:ind w:left="720" w:hanging="360"/>
      </w:pPr>
      <w:rPr>
        <w:rFonts w:hint="default"/>
        <w:b/>
        <w:sz w:val="20"/>
      </w:rPr>
    </w:lvl>
    <w:lvl w:ilvl="1" w:tplc="31DAD452" w:tentative="1">
      <w:start w:val="1"/>
      <w:numFmt w:val="lowerLetter"/>
      <w:lvlText w:val="%2."/>
      <w:lvlJc w:val="left"/>
      <w:pPr>
        <w:ind w:left="1440" w:hanging="360"/>
      </w:pPr>
    </w:lvl>
    <w:lvl w:ilvl="2" w:tplc="EED05744" w:tentative="1">
      <w:start w:val="1"/>
      <w:numFmt w:val="lowerRoman"/>
      <w:lvlText w:val="%3."/>
      <w:lvlJc w:val="right"/>
      <w:pPr>
        <w:ind w:left="2160" w:hanging="180"/>
      </w:pPr>
    </w:lvl>
    <w:lvl w:ilvl="3" w:tplc="3CE8248A" w:tentative="1">
      <w:start w:val="1"/>
      <w:numFmt w:val="decimal"/>
      <w:lvlText w:val="%4."/>
      <w:lvlJc w:val="left"/>
      <w:pPr>
        <w:ind w:left="2880" w:hanging="360"/>
      </w:pPr>
    </w:lvl>
    <w:lvl w:ilvl="4" w:tplc="38B01B7C" w:tentative="1">
      <w:start w:val="1"/>
      <w:numFmt w:val="lowerLetter"/>
      <w:lvlText w:val="%5."/>
      <w:lvlJc w:val="left"/>
      <w:pPr>
        <w:ind w:left="3600" w:hanging="360"/>
      </w:pPr>
    </w:lvl>
    <w:lvl w:ilvl="5" w:tplc="B73CE608" w:tentative="1">
      <w:start w:val="1"/>
      <w:numFmt w:val="lowerRoman"/>
      <w:lvlText w:val="%6."/>
      <w:lvlJc w:val="right"/>
      <w:pPr>
        <w:ind w:left="4320" w:hanging="180"/>
      </w:pPr>
    </w:lvl>
    <w:lvl w:ilvl="6" w:tplc="69766EC8" w:tentative="1">
      <w:start w:val="1"/>
      <w:numFmt w:val="decimal"/>
      <w:lvlText w:val="%7."/>
      <w:lvlJc w:val="left"/>
      <w:pPr>
        <w:ind w:left="5040" w:hanging="360"/>
      </w:pPr>
    </w:lvl>
    <w:lvl w:ilvl="7" w:tplc="85B63B8E" w:tentative="1">
      <w:start w:val="1"/>
      <w:numFmt w:val="lowerLetter"/>
      <w:lvlText w:val="%8."/>
      <w:lvlJc w:val="left"/>
      <w:pPr>
        <w:ind w:left="5760" w:hanging="360"/>
      </w:pPr>
    </w:lvl>
    <w:lvl w:ilvl="8" w:tplc="0BAC300E" w:tentative="1">
      <w:start w:val="1"/>
      <w:numFmt w:val="lowerRoman"/>
      <w:lvlText w:val="%9."/>
      <w:lvlJc w:val="right"/>
      <w:pPr>
        <w:ind w:left="6480" w:hanging="180"/>
      </w:pPr>
    </w:lvl>
  </w:abstractNum>
  <w:abstractNum w:abstractNumId="51">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nsid w:val="7AD33948"/>
    <w:multiLevelType w:val="hybridMultilevel"/>
    <w:tmpl w:val="703AEBE0"/>
    <w:lvl w:ilvl="0" w:tplc="6076FF0A">
      <w:start w:val="1"/>
      <w:numFmt w:val="bullet"/>
      <w:lvlText w:val=""/>
      <w:lvlJc w:val="left"/>
      <w:pPr>
        <w:ind w:left="720" w:hanging="360"/>
      </w:pPr>
      <w:rPr>
        <w:rFonts w:ascii="Symbol" w:hAnsi="Symbol" w:hint="default"/>
      </w:rPr>
    </w:lvl>
    <w:lvl w:ilvl="1" w:tplc="C7FC9432" w:tentative="1">
      <w:start w:val="1"/>
      <w:numFmt w:val="bullet"/>
      <w:lvlText w:val="o"/>
      <w:lvlJc w:val="left"/>
      <w:pPr>
        <w:ind w:left="1440" w:hanging="360"/>
      </w:pPr>
      <w:rPr>
        <w:rFonts w:ascii="Courier New" w:hAnsi="Courier New" w:cs="Courier New" w:hint="default"/>
      </w:rPr>
    </w:lvl>
    <w:lvl w:ilvl="2" w:tplc="ED4077DE" w:tentative="1">
      <w:start w:val="1"/>
      <w:numFmt w:val="bullet"/>
      <w:lvlText w:val=""/>
      <w:lvlJc w:val="left"/>
      <w:pPr>
        <w:ind w:left="2160" w:hanging="360"/>
      </w:pPr>
      <w:rPr>
        <w:rFonts w:ascii="Wingdings" w:hAnsi="Wingdings" w:hint="default"/>
      </w:rPr>
    </w:lvl>
    <w:lvl w:ilvl="3" w:tplc="FB9897F6" w:tentative="1">
      <w:start w:val="1"/>
      <w:numFmt w:val="bullet"/>
      <w:lvlText w:val=""/>
      <w:lvlJc w:val="left"/>
      <w:pPr>
        <w:ind w:left="2880" w:hanging="360"/>
      </w:pPr>
      <w:rPr>
        <w:rFonts w:ascii="Symbol" w:hAnsi="Symbol" w:hint="default"/>
      </w:rPr>
    </w:lvl>
    <w:lvl w:ilvl="4" w:tplc="3E80317C" w:tentative="1">
      <w:start w:val="1"/>
      <w:numFmt w:val="bullet"/>
      <w:lvlText w:val="o"/>
      <w:lvlJc w:val="left"/>
      <w:pPr>
        <w:ind w:left="3600" w:hanging="360"/>
      </w:pPr>
      <w:rPr>
        <w:rFonts w:ascii="Courier New" w:hAnsi="Courier New" w:cs="Courier New" w:hint="default"/>
      </w:rPr>
    </w:lvl>
    <w:lvl w:ilvl="5" w:tplc="DEE488A6" w:tentative="1">
      <w:start w:val="1"/>
      <w:numFmt w:val="bullet"/>
      <w:lvlText w:val=""/>
      <w:lvlJc w:val="left"/>
      <w:pPr>
        <w:ind w:left="4320" w:hanging="360"/>
      </w:pPr>
      <w:rPr>
        <w:rFonts w:ascii="Wingdings" w:hAnsi="Wingdings" w:hint="default"/>
      </w:rPr>
    </w:lvl>
    <w:lvl w:ilvl="6" w:tplc="A9247AF0" w:tentative="1">
      <w:start w:val="1"/>
      <w:numFmt w:val="bullet"/>
      <w:lvlText w:val=""/>
      <w:lvlJc w:val="left"/>
      <w:pPr>
        <w:ind w:left="5040" w:hanging="360"/>
      </w:pPr>
      <w:rPr>
        <w:rFonts w:ascii="Symbol" w:hAnsi="Symbol" w:hint="default"/>
      </w:rPr>
    </w:lvl>
    <w:lvl w:ilvl="7" w:tplc="D80A8804" w:tentative="1">
      <w:start w:val="1"/>
      <w:numFmt w:val="bullet"/>
      <w:lvlText w:val="o"/>
      <w:lvlJc w:val="left"/>
      <w:pPr>
        <w:ind w:left="5760" w:hanging="360"/>
      </w:pPr>
      <w:rPr>
        <w:rFonts w:ascii="Courier New" w:hAnsi="Courier New" w:cs="Courier New" w:hint="default"/>
      </w:rPr>
    </w:lvl>
    <w:lvl w:ilvl="8" w:tplc="AC8C0D2C" w:tentative="1">
      <w:start w:val="1"/>
      <w:numFmt w:val="bullet"/>
      <w:lvlText w:val=""/>
      <w:lvlJc w:val="left"/>
      <w:pPr>
        <w:ind w:left="6480" w:hanging="360"/>
      </w:pPr>
      <w:rPr>
        <w:rFonts w:ascii="Wingdings" w:hAnsi="Wingdings" w:hint="default"/>
      </w:rPr>
    </w:lvl>
  </w:abstractNum>
  <w:abstractNum w:abstractNumId="53">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4">
    <w:nsid w:val="7B442E6A"/>
    <w:multiLevelType w:val="hybridMultilevel"/>
    <w:tmpl w:val="9AB21AF2"/>
    <w:lvl w:ilvl="0" w:tplc="B3CE8272">
      <w:start w:val="1"/>
      <w:numFmt w:val="bullet"/>
      <w:lvlText w:val=""/>
      <w:lvlJc w:val="left"/>
      <w:pPr>
        <w:ind w:left="720" w:hanging="360"/>
      </w:pPr>
      <w:rPr>
        <w:rFonts w:ascii="Symbol" w:hAnsi="Symbol" w:cs="Symbol" w:hint="default"/>
        <w:sz w:val="18"/>
        <w:szCs w:val="18"/>
      </w:rPr>
    </w:lvl>
    <w:lvl w:ilvl="1" w:tplc="D6AE4AA0">
      <w:start w:val="1"/>
      <w:numFmt w:val="bullet"/>
      <w:lvlText w:val="o"/>
      <w:lvlJc w:val="left"/>
      <w:pPr>
        <w:ind w:left="1440" w:hanging="360"/>
      </w:pPr>
      <w:rPr>
        <w:rFonts w:ascii="Courier New" w:hAnsi="Courier New" w:cs="Courier New" w:hint="default"/>
      </w:rPr>
    </w:lvl>
    <w:lvl w:ilvl="2" w:tplc="4A7A9D96">
      <w:start w:val="1"/>
      <w:numFmt w:val="bullet"/>
      <w:lvlText w:val=""/>
      <w:lvlJc w:val="left"/>
      <w:pPr>
        <w:ind w:left="2160" w:hanging="360"/>
      </w:pPr>
      <w:rPr>
        <w:rFonts w:ascii="Wingdings" w:hAnsi="Wingdings" w:cs="Wingdings" w:hint="default"/>
      </w:rPr>
    </w:lvl>
    <w:lvl w:ilvl="3" w:tplc="3216BC32">
      <w:start w:val="1"/>
      <w:numFmt w:val="bullet"/>
      <w:lvlText w:val=""/>
      <w:lvlJc w:val="left"/>
      <w:pPr>
        <w:ind w:left="2880" w:hanging="360"/>
      </w:pPr>
      <w:rPr>
        <w:rFonts w:ascii="Symbol" w:hAnsi="Symbol" w:cs="Symbol" w:hint="default"/>
      </w:rPr>
    </w:lvl>
    <w:lvl w:ilvl="4" w:tplc="71680C00">
      <w:start w:val="1"/>
      <w:numFmt w:val="bullet"/>
      <w:lvlText w:val="o"/>
      <w:lvlJc w:val="left"/>
      <w:pPr>
        <w:ind w:left="3600" w:hanging="360"/>
      </w:pPr>
      <w:rPr>
        <w:rFonts w:ascii="Courier New" w:hAnsi="Courier New" w:cs="Courier New" w:hint="default"/>
      </w:rPr>
    </w:lvl>
    <w:lvl w:ilvl="5" w:tplc="C008770C">
      <w:start w:val="1"/>
      <w:numFmt w:val="bullet"/>
      <w:lvlText w:val=""/>
      <w:lvlJc w:val="left"/>
      <w:pPr>
        <w:ind w:left="4320" w:hanging="360"/>
      </w:pPr>
      <w:rPr>
        <w:rFonts w:ascii="Wingdings" w:hAnsi="Wingdings" w:cs="Wingdings" w:hint="default"/>
      </w:rPr>
    </w:lvl>
    <w:lvl w:ilvl="6" w:tplc="62585B6E">
      <w:start w:val="1"/>
      <w:numFmt w:val="bullet"/>
      <w:lvlText w:val=""/>
      <w:lvlJc w:val="left"/>
      <w:pPr>
        <w:ind w:left="5040" w:hanging="360"/>
      </w:pPr>
      <w:rPr>
        <w:rFonts w:ascii="Symbol" w:hAnsi="Symbol" w:cs="Symbol" w:hint="default"/>
      </w:rPr>
    </w:lvl>
    <w:lvl w:ilvl="7" w:tplc="F1AC17E6">
      <w:start w:val="1"/>
      <w:numFmt w:val="bullet"/>
      <w:lvlText w:val="o"/>
      <w:lvlJc w:val="left"/>
      <w:pPr>
        <w:ind w:left="5760" w:hanging="360"/>
      </w:pPr>
      <w:rPr>
        <w:rFonts w:ascii="Courier New" w:hAnsi="Courier New" w:cs="Courier New" w:hint="default"/>
      </w:rPr>
    </w:lvl>
    <w:lvl w:ilvl="8" w:tplc="3070B0EE">
      <w:start w:val="1"/>
      <w:numFmt w:val="bullet"/>
      <w:lvlText w:val=""/>
      <w:lvlJc w:val="left"/>
      <w:pPr>
        <w:ind w:left="6480" w:hanging="360"/>
      </w:pPr>
      <w:rPr>
        <w:rFonts w:ascii="Wingdings" w:hAnsi="Wingdings" w:cs="Wingdings" w:hint="default"/>
      </w:rPr>
    </w:lvl>
  </w:abstractNum>
  <w:abstractNum w:abstractNumId="55">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54"/>
  </w:num>
  <w:num w:numId="4">
    <w:abstractNumId w:val="16"/>
  </w:num>
  <w:num w:numId="5">
    <w:abstractNumId w:val="44"/>
  </w:num>
  <w:num w:numId="6">
    <w:abstractNumId w:val="46"/>
  </w:num>
  <w:num w:numId="7">
    <w:abstractNumId w:val="42"/>
  </w:num>
  <w:num w:numId="8">
    <w:abstractNumId w:val="50"/>
  </w:num>
  <w:num w:numId="9">
    <w:abstractNumId w:val="38"/>
  </w:num>
  <w:num w:numId="10">
    <w:abstractNumId w:val="45"/>
  </w:num>
  <w:num w:numId="11">
    <w:abstractNumId w:val="48"/>
  </w:num>
  <w:num w:numId="12">
    <w:abstractNumId w:val="25"/>
  </w:num>
  <w:num w:numId="13">
    <w:abstractNumId w:val="13"/>
  </w:num>
  <w:num w:numId="14">
    <w:abstractNumId w:val="14"/>
  </w:num>
  <w:num w:numId="15">
    <w:abstractNumId w:val="28"/>
  </w:num>
  <w:num w:numId="16">
    <w:abstractNumId w:val="32"/>
  </w:num>
  <w:num w:numId="17">
    <w:abstractNumId w:val="30"/>
  </w:num>
  <w:num w:numId="18">
    <w:abstractNumId w:val="23"/>
  </w:num>
  <w:num w:numId="19">
    <w:abstractNumId w:val="0"/>
  </w:num>
  <w:num w:numId="20">
    <w:abstractNumId w:val="1"/>
  </w:num>
  <w:num w:numId="21">
    <w:abstractNumId w:val="15"/>
  </w:num>
  <w:num w:numId="22">
    <w:abstractNumId w:val="53"/>
  </w:num>
  <w:num w:numId="23">
    <w:abstractNumId w:val="10"/>
  </w:num>
  <w:num w:numId="24">
    <w:abstractNumId w:val="34"/>
  </w:num>
  <w:num w:numId="25">
    <w:abstractNumId w:val="7"/>
  </w:num>
  <w:num w:numId="26">
    <w:abstractNumId w:val="22"/>
  </w:num>
  <w:num w:numId="27">
    <w:abstractNumId w:val="40"/>
  </w:num>
  <w:num w:numId="28">
    <w:abstractNumId w:val="36"/>
  </w:num>
  <w:num w:numId="29">
    <w:abstractNumId w:val="33"/>
  </w:num>
  <w:num w:numId="30">
    <w:abstractNumId w:val="26"/>
  </w:num>
  <w:num w:numId="31">
    <w:abstractNumId w:val="49"/>
  </w:num>
  <w:num w:numId="32">
    <w:abstractNumId w:val="51"/>
  </w:num>
  <w:num w:numId="33">
    <w:abstractNumId w:val="18"/>
  </w:num>
  <w:num w:numId="34">
    <w:abstractNumId w:val="47"/>
  </w:num>
  <w:num w:numId="35">
    <w:abstractNumId w:val="4"/>
  </w:num>
  <w:num w:numId="36">
    <w:abstractNumId w:val="9"/>
  </w:num>
  <w:num w:numId="37">
    <w:abstractNumId w:val="41"/>
  </w:num>
  <w:num w:numId="38">
    <w:abstractNumId w:val="5"/>
  </w:num>
  <w:num w:numId="39">
    <w:abstractNumId w:val="24"/>
  </w:num>
  <w:num w:numId="40">
    <w:abstractNumId w:val="43"/>
  </w:num>
  <w:num w:numId="41">
    <w:abstractNumId w:val="37"/>
  </w:num>
  <w:num w:numId="42">
    <w:abstractNumId w:val="3"/>
  </w:num>
  <w:num w:numId="43">
    <w:abstractNumId w:val="39"/>
  </w:num>
  <w:num w:numId="44">
    <w:abstractNumId w:val="29"/>
  </w:num>
  <w:num w:numId="45">
    <w:abstractNumId w:val="52"/>
  </w:num>
  <w:num w:numId="46">
    <w:abstractNumId w:val="20"/>
  </w:num>
  <w:num w:numId="47">
    <w:abstractNumId w:val="21"/>
  </w:num>
  <w:num w:numId="48">
    <w:abstractNumId w:val="35"/>
  </w:num>
  <w:num w:numId="49">
    <w:abstractNumId w:val="12"/>
  </w:num>
  <w:num w:numId="50">
    <w:abstractNumId w:val="17"/>
  </w:num>
  <w:num w:numId="51">
    <w:abstractNumId w:val="2"/>
  </w:num>
  <w:num w:numId="52">
    <w:abstractNumId w:val="27"/>
  </w:num>
  <w:num w:numId="53">
    <w:abstractNumId w:val="55"/>
  </w:num>
  <w:num w:numId="54">
    <w:abstractNumId w:val="8"/>
  </w:num>
  <w:num w:numId="55">
    <w:abstractNumId w:val="11"/>
  </w:num>
  <w:num w:numId="56">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723E"/>
    <w:rsid w:val="00013C32"/>
    <w:rsid w:val="00014047"/>
    <w:rsid w:val="000149B8"/>
    <w:rsid w:val="00021212"/>
    <w:rsid w:val="0002757C"/>
    <w:rsid w:val="00027F41"/>
    <w:rsid w:val="00032667"/>
    <w:rsid w:val="00032D09"/>
    <w:rsid w:val="00034226"/>
    <w:rsid w:val="00037A49"/>
    <w:rsid w:val="000419F8"/>
    <w:rsid w:val="00043DDE"/>
    <w:rsid w:val="000441EB"/>
    <w:rsid w:val="000559BA"/>
    <w:rsid w:val="00056224"/>
    <w:rsid w:val="00063850"/>
    <w:rsid w:val="00066C9B"/>
    <w:rsid w:val="00070248"/>
    <w:rsid w:val="00072372"/>
    <w:rsid w:val="00073542"/>
    <w:rsid w:val="00073D19"/>
    <w:rsid w:val="000750CA"/>
    <w:rsid w:val="00084904"/>
    <w:rsid w:val="0009274F"/>
    <w:rsid w:val="0009498C"/>
    <w:rsid w:val="000953EC"/>
    <w:rsid w:val="00096093"/>
    <w:rsid w:val="00097F4A"/>
    <w:rsid w:val="000A1FDD"/>
    <w:rsid w:val="000A2D8C"/>
    <w:rsid w:val="000A5064"/>
    <w:rsid w:val="000B2F5E"/>
    <w:rsid w:val="000B4422"/>
    <w:rsid w:val="000B5E92"/>
    <w:rsid w:val="000B67CB"/>
    <w:rsid w:val="000C18BB"/>
    <w:rsid w:val="000C2774"/>
    <w:rsid w:val="000C5527"/>
    <w:rsid w:val="000D1074"/>
    <w:rsid w:val="000D18A2"/>
    <w:rsid w:val="000D28AD"/>
    <w:rsid w:val="000D2CA6"/>
    <w:rsid w:val="000D4CF1"/>
    <w:rsid w:val="000E386A"/>
    <w:rsid w:val="000E76C6"/>
    <w:rsid w:val="000F588F"/>
    <w:rsid w:val="000F7BE4"/>
    <w:rsid w:val="00106967"/>
    <w:rsid w:val="00112CBF"/>
    <w:rsid w:val="0011305E"/>
    <w:rsid w:val="001175A4"/>
    <w:rsid w:val="00117C5C"/>
    <w:rsid w:val="00120144"/>
    <w:rsid w:val="00124129"/>
    <w:rsid w:val="00127127"/>
    <w:rsid w:val="00134892"/>
    <w:rsid w:val="00134F95"/>
    <w:rsid w:val="00140133"/>
    <w:rsid w:val="0014177D"/>
    <w:rsid w:val="00143521"/>
    <w:rsid w:val="00143B37"/>
    <w:rsid w:val="00146F61"/>
    <w:rsid w:val="00162128"/>
    <w:rsid w:val="001626D8"/>
    <w:rsid w:val="00162923"/>
    <w:rsid w:val="001650B0"/>
    <w:rsid w:val="0017092C"/>
    <w:rsid w:val="001816E7"/>
    <w:rsid w:val="001823A5"/>
    <w:rsid w:val="00184A80"/>
    <w:rsid w:val="001851DB"/>
    <w:rsid w:val="00185C34"/>
    <w:rsid w:val="001864B8"/>
    <w:rsid w:val="0019232C"/>
    <w:rsid w:val="00194524"/>
    <w:rsid w:val="00194E13"/>
    <w:rsid w:val="00194E4C"/>
    <w:rsid w:val="00196499"/>
    <w:rsid w:val="00197D18"/>
    <w:rsid w:val="00197F96"/>
    <w:rsid w:val="001A5B8C"/>
    <w:rsid w:val="001A5F43"/>
    <w:rsid w:val="001B15F8"/>
    <w:rsid w:val="001B2E4D"/>
    <w:rsid w:val="001C0060"/>
    <w:rsid w:val="001C1015"/>
    <w:rsid w:val="001C28F2"/>
    <w:rsid w:val="001C3297"/>
    <w:rsid w:val="001C626E"/>
    <w:rsid w:val="001D0660"/>
    <w:rsid w:val="001D30BF"/>
    <w:rsid w:val="001D67E4"/>
    <w:rsid w:val="001E4713"/>
    <w:rsid w:val="001E53AE"/>
    <w:rsid w:val="001E5D1F"/>
    <w:rsid w:val="001E640C"/>
    <w:rsid w:val="001F0995"/>
    <w:rsid w:val="001F0AC3"/>
    <w:rsid w:val="001F191A"/>
    <w:rsid w:val="00201577"/>
    <w:rsid w:val="00204EDB"/>
    <w:rsid w:val="00207AB1"/>
    <w:rsid w:val="002105B5"/>
    <w:rsid w:val="002144B2"/>
    <w:rsid w:val="00217F7F"/>
    <w:rsid w:val="002211C3"/>
    <w:rsid w:val="002251D3"/>
    <w:rsid w:val="00227F0D"/>
    <w:rsid w:val="0023322A"/>
    <w:rsid w:val="00234B5D"/>
    <w:rsid w:val="00236527"/>
    <w:rsid w:val="0023758A"/>
    <w:rsid w:val="00240415"/>
    <w:rsid w:val="002523F4"/>
    <w:rsid w:val="002634AA"/>
    <w:rsid w:val="00265DBA"/>
    <w:rsid w:val="00267814"/>
    <w:rsid w:val="002803A7"/>
    <w:rsid w:val="0028629E"/>
    <w:rsid w:val="002877F7"/>
    <w:rsid w:val="002918FA"/>
    <w:rsid w:val="00292312"/>
    <w:rsid w:val="00296D0E"/>
    <w:rsid w:val="002A5A50"/>
    <w:rsid w:val="002B2BFC"/>
    <w:rsid w:val="002B395C"/>
    <w:rsid w:val="002C1570"/>
    <w:rsid w:val="002C362B"/>
    <w:rsid w:val="002D1D65"/>
    <w:rsid w:val="002D2AC3"/>
    <w:rsid w:val="002D52B1"/>
    <w:rsid w:val="002D58B5"/>
    <w:rsid w:val="002D6E4E"/>
    <w:rsid w:val="002E0AA6"/>
    <w:rsid w:val="002E139E"/>
    <w:rsid w:val="002E7C40"/>
    <w:rsid w:val="002F2F30"/>
    <w:rsid w:val="002F4DFD"/>
    <w:rsid w:val="0030340D"/>
    <w:rsid w:val="00305048"/>
    <w:rsid w:val="0030642A"/>
    <w:rsid w:val="00316712"/>
    <w:rsid w:val="00316996"/>
    <w:rsid w:val="003214BF"/>
    <w:rsid w:val="0032296D"/>
    <w:rsid w:val="00325ED0"/>
    <w:rsid w:val="00327C32"/>
    <w:rsid w:val="0033249E"/>
    <w:rsid w:val="00335926"/>
    <w:rsid w:val="00337E4D"/>
    <w:rsid w:val="0034242E"/>
    <w:rsid w:val="00343395"/>
    <w:rsid w:val="00343DD9"/>
    <w:rsid w:val="0034685B"/>
    <w:rsid w:val="00350501"/>
    <w:rsid w:val="00350535"/>
    <w:rsid w:val="0035357E"/>
    <w:rsid w:val="00353690"/>
    <w:rsid w:val="00353D0D"/>
    <w:rsid w:val="00356654"/>
    <w:rsid w:val="003571D2"/>
    <w:rsid w:val="003703C2"/>
    <w:rsid w:val="003707E9"/>
    <w:rsid w:val="00371119"/>
    <w:rsid w:val="0037243E"/>
    <w:rsid w:val="0037360B"/>
    <w:rsid w:val="003769DD"/>
    <w:rsid w:val="00377368"/>
    <w:rsid w:val="00377A5E"/>
    <w:rsid w:val="00393D04"/>
    <w:rsid w:val="00395DDA"/>
    <w:rsid w:val="003A0E05"/>
    <w:rsid w:val="003A13C7"/>
    <w:rsid w:val="003A1AA2"/>
    <w:rsid w:val="003A775A"/>
    <w:rsid w:val="003B2CEB"/>
    <w:rsid w:val="003B3FBB"/>
    <w:rsid w:val="003B6806"/>
    <w:rsid w:val="003C0A25"/>
    <w:rsid w:val="003C0DBC"/>
    <w:rsid w:val="003C1D06"/>
    <w:rsid w:val="003C256D"/>
    <w:rsid w:val="003C4347"/>
    <w:rsid w:val="003C495E"/>
    <w:rsid w:val="003D0E30"/>
    <w:rsid w:val="003D4554"/>
    <w:rsid w:val="003D7E54"/>
    <w:rsid w:val="003E1D49"/>
    <w:rsid w:val="003F1C8D"/>
    <w:rsid w:val="003F283E"/>
    <w:rsid w:val="003F33D2"/>
    <w:rsid w:val="003F5AC9"/>
    <w:rsid w:val="0040301F"/>
    <w:rsid w:val="004034F6"/>
    <w:rsid w:val="00404BBA"/>
    <w:rsid w:val="00405861"/>
    <w:rsid w:val="00410633"/>
    <w:rsid w:val="004126C0"/>
    <w:rsid w:val="00413341"/>
    <w:rsid w:val="0041372F"/>
    <w:rsid w:val="00413A2A"/>
    <w:rsid w:val="004145AA"/>
    <w:rsid w:val="00425928"/>
    <w:rsid w:val="00427480"/>
    <w:rsid w:val="00433067"/>
    <w:rsid w:val="00433E9C"/>
    <w:rsid w:val="0043583A"/>
    <w:rsid w:val="00440BB8"/>
    <w:rsid w:val="0044381B"/>
    <w:rsid w:val="0044686F"/>
    <w:rsid w:val="00453ADC"/>
    <w:rsid w:val="004668AF"/>
    <w:rsid w:val="004702FB"/>
    <w:rsid w:val="00471503"/>
    <w:rsid w:val="00473525"/>
    <w:rsid w:val="00483B42"/>
    <w:rsid w:val="00490B41"/>
    <w:rsid w:val="00494636"/>
    <w:rsid w:val="0049479E"/>
    <w:rsid w:val="004947E8"/>
    <w:rsid w:val="004948A4"/>
    <w:rsid w:val="0049624F"/>
    <w:rsid w:val="004A3A9C"/>
    <w:rsid w:val="004A4982"/>
    <w:rsid w:val="004A53F4"/>
    <w:rsid w:val="004A77CC"/>
    <w:rsid w:val="004B0F40"/>
    <w:rsid w:val="004B21EE"/>
    <w:rsid w:val="004B26DD"/>
    <w:rsid w:val="004B3ED8"/>
    <w:rsid w:val="004B472B"/>
    <w:rsid w:val="004B7F5C"/>
    <w:rsid w:val="004C3458"/>
    <w:rsid w:val="004C6B88"/>
    <w:rsid w:val="004D2BD5"/>
    <w:rsid w:val="004D2F9F"/>
    <w:rsid w:val="004D3704"/>
    <w:rsid w:val="004D5BA1"/>
    <w:rsid w:val="004D6B45"/>
    <w:rsid w:val="004E222E"/>
    <w:rsid w:val="004E59DC"/>
    <w:rsid w:val="004F2927"/>
    <w:rsid w:val="00501FC8"/>
    <w:rsid w:val="00504CB7"/>
    <w:rsid w:val="00505F62"/>
    <w:rsid w:val="005131B3"/>
    <w:rsid w:val="00517420"/>
    <w:rsid w:val="00520CDD"/>
    <w:rsid w:val="0052142A"/>
    <w:rsid w:val="0052500C"/>
    <w:rsid w:val="005324DD"/>
    <w:rsid w:val="00533D88"/>
    <w:rsid w:val="00534A9E"/>
    <w:rsid w:val="0053510E"/>
    <w:rsid w:val="0053521B"/>
    <w:rsid w:val="00535286"/>
    <w:rsid w:val="005423BF"/>
    <w:rsid w:val="00542937"/>
    <w:rsid w:val="00543C3C"/>
    <w:rsid w:val="005473CE"/>
    <w:rsid w:val="00554719"/>
    <w:rsid w:val="005557A8"/>
    <w:rsid w:val="00562EBC"/>
    <w:rsid w:val="00564690"/>
    <w:rsid w:val="00566418"/>
    <w:rsid w:val="00573DC4"/>
    <w:rsid w:val="00574275"/>
    <w:rsid w:val="00577730"/>
    <w:rsid w:val="005845F4"/>
    <w:rsid w:val="00584DF5"/>
    <w:rsid w:val="005878CC"/>
    <w:rsid w:val="005912CB"/>
    <w:rsid w:val="005935C4"/>
    <w:rsid w:val="005A51CE"/>
    <w:rsid w:val="005B1756"/>
    <w:rsid w:val="005B4C34"/>
    <w:rsid w:val="005B5AF6"/>
    <w:rsid w:val="005B5CEE"/>
    <w:rsid w:val="005B6195"/>
    <w:rsid w:val="005B71FE"/>
    <w:rsid w:val="005B7AD5"/>
    <w:rsid w:val="005C3BD9"/>
    <w:rsid w:val="005C4B3B"/>
    <w:rsid w:val="005D239D"/>
    <w:rsid w:val="005D3196"/>
    <w:rsid w:val="005D4A3D"/>
    <w:rsid w:val="005E0219"/>
    <w:rsid w:val="005E125F"/>
    <w:rsid w:val="005E215B"/>
    <w:rsid w:val="005E21D1"/>
    <w:rsid w:val="005E3357"/>
    <w:rsid w:val="005E4D47"/>
    <w:rsid w:val="005E556C"/>
    <w:rsid w:val="005E7047"/>
    <w:rsid w:val="005F2173"/>
    <w:rsid w:val="005F2A82"/>
    <w:rsid w:val="005F74C3"/>
    <w:rsid w:val="006005EE"/>
    <w:rsid w:val="00610E1F"/>
    <w:rsid w:val="006127D9"/>
    <w:rsid w:val="00622E51"/>
    <w:rsid w:val="006347C3"/>
    <w:rsid w:val="00634E47"/>
    <w:rsid w:val="00636EFA"/>
    <w:rsid w:val="00641F43"/>
    <w:rsid w:val="006425E5"/>
    <w:rsid w:val="0064296D"/>
    <w:rsid w:val="00650F2D"/>
    <w:rsid w:val="00652430"/>
    <w:rsid w:val="00657E65"/>
    <w:rsid w:val="00660827"/>
    <w:rsid w:val="006616C6"/>
    <w:rsid w:val="0066262D"/>
    <w:rsid w:val="00673F39"/>
    <w:rsid w:val="00675EE0"/>
    <w:rsid w:val="00680EE0"/>
    <w:rsid w:val="00682EFC"/>
    <w:rsid w:val="006831E2"/>
    <w:rsid w:val="00686EBC"/>
    <w:rsid w:val="0069342D"/>
    <w:rsid w:val="0069394C"/>
    <w:rsid w:val="00696190"/>
    <w:rsid w:val="0069672E"/>
    <w:rsid w:val="006975C6"/>
    <w:rsid w:val="006A1FDA"/>
    <w:rsid w:val="006A3025"/>
    <w:rsid w:val="006A3530"/>
    <w:rsid w:val="006A3DF4"/>
    <w:rsid w:val="006A5918"/>
    <w:rsid w:val="006A5A75"/>
    <w:rsid w:val="006A67B3"/>
    <w:rsid w:val="006B27A7"/>
    <w:rsid w:val="006B2936"/>
    <w:rsid w:val="006B43C7"/>
    <w:rsid w:val="006B4750"/>
    <w:rsid w:val="006B5169"/>
    <w:rsid w:val="006B78FD"/>
    <w:rsid w:val="006C7667"/>
    <w:rsid w:val="006D4139"/>
    <w:rsid w:val="006D4F65"/>
    <w:rsid w:val="006D51D5"/>
    <w:rsid w:val="006D71B6"/>
    <w:rsid w:val="006E1778"/>
    <w:rsid w:val="006E6372"/>
    <w:rsid w:val="006E6FAA"/>
    <w:rsid w:val="006F0B58"/>
    <w:rsid w:val="006F1DA5"/>
    <w:rsid w:val="006F3205"/>
    <w:rsid w:val="006F77E6"/>
    <w:rsid w:val="00700675"/>
    <w:rsid w:val="007109D5"/>
    <w:rsid w:val="00713515"/>
    <w:rsid w:val="00714E86"/>
    <w:rsid w:val="007210A8"/>
    <w:rsid w:val="00723088"/>
    <w:rsid w:val="00726AA5"/>
    <w:rsid w:val="0073142B"/>
    <w:rsid w:val="007320F8"/>
    <w:rsid w:val="00732150"/>
    <w:rsid w:val="007337B7"/>
    <w:rsid w:val="00733BF2"/>
    <w:rsid w:val="007353F3"/>
    <w:rsid w:val="00735DA0"/>
    <w:rsid w:val="00736442"/>
    <w:rsid w:val="00741DB9"/>
    <w:rsid w:val="00744822"/>
    <w:rsid w:val="00746E15"/>
    <w:rsid w:val="00752C71"/>
    <w:rsid w:val="0075462E"/>
    <w:rsid w:val="00756325"/>
    <w:rsid w:val="00756CD0"/>
    <w:rsid w:val="00757000"/>
    <w:rsid w:val="007600F5"/>
    <w:rsid w:val="00761C53"/>
    <w:rsid w:val="00762AE1"/>
    <w:rsid w:val="00762BF6"/>
    <w:rsid w:val="00762F36"/>
    <w:rsid w:val="00763DC3"/>
    <w:rsid w:val="00764837"/>
    <w:rsid w:val="00765C4F"/>
    <w:rsid w:val="00766ABB"/>
    <w:rsid w:val="00767104"/>
    <w:rsid w:val="007745FB"/>
    <w:rsid w:val="0077657A"/>
    <w:rsid w:val="00780CBE"/>
    <w:rsid w:val="0078283C"/>
    <w:rsid w:val="00785DFD"/>
    <w:rsid w:val="00785F39"/>
    <w:rsid w:val="00790916"/>
    <w:rsid w:val="007919B8"/>
    <w:rsid w:val="00791D19"/>
    <w:rsid w:val="00793778"/>
    <w:rsid w:val="0079633E"/>
    <w:rsid w:val="00797DA5"/>
    <w:rsid w:val="007A02C8"/>
    <w:rsid w:val="007A21A9"/>
    <w:rsid w:val="007A2B93"/>
    <w:rsid w:val="007A6515"/>
    <w:rsid w:val="007A6A2F"/>
    <w:rsid w:val="007A7866"/>
    <w:rsid w:val="007B072B"/>
    <w:rsid w:val="007B1ED0"/>
    <w:rsid w:val="007B5A2C"/>
    <w:rsid w:val="007C00F0"/>
    <w:rsid w:val="007C371A"/>
    <w:rsid w:val="007C3EA0"/>
    <w:rsid w:val="007D1998"/>
    <w:rsid w:val="007D1B68"/>
    <w:rsid w:val="007D2E07"/>
    <w:rsid w:val="007D6FB3"/>
    <w:rsid w:val="007E0E83"/>
    <w:rsid w:val="007E1991"/>
    <w:rsid w:val="007E1A63"/>
    <w:rsid w:val="007E1BA4"/>
    <w:rsid w:val="007E2596"/>
    <w:rsid w:val="007E6054"/>
    <w:rsid w:val="007E6C40"/>
    <w:rsid w:val="007F13AF"/>
    <w:rsid w:val="007F35C2"/>
    <w:rsid w:val="007F4821"/>
    <w:rsid w:val="007F52ED"/>
    <w:rsid w:val="007F63DE"/>
    <w:rsid w:val="007F6CA5"/>
    <w:rsid w:val="00804064"/>
    <w:rsid w:val="00807EE9"/>
    <w:rsid w:val="00811A01"/>
    <w:rsid w:val="00814077"/>
    <w:rsid w:val="00816944"/>
    <w:rsid w:val="008235B1"/>
    <w:rsid w:val="00825077"/>
    <w:rsid w:val="00826A87"/>
    <w:rsid w:val="008278F5"/>
    <w:rsid w:val="00827FA4"/>
    <w:rsid w:val="00831499"/>
    <w:rsid w:val="00832BD0"/>
    <w:rsid w:val="00832CE5"/>
    <w:rsid w:val="008342F9"/>
    <w:rsid w:val="0083461A"/>
    <w:rsid w:val="00834FC7"/>
    <w:rsid w:val="008355D2"/>
    <w:rsid w:val="008359D4"/>
    <w:rsid w:val="008363BC"/>
    <w:rsid w:val="00836915"/>
    <w:rsid w:val="008456FA"/>
    <w:rsid w:val="0084710A"/>
    <w:rsid w:val="0085079A"/>
    <w:rsid w:val="00855C31"/>
    <w:rsid w:val="0086666A"/>
    <w:rsid w:val="008674DC"/>
    <w:rsid w:val="00872C33"/>
    <w:rsid w:val="008863E7"/>
    <w:rsid w:val="00890205"/>
    <w:rsid w:val="00890AA1"/>
    <w:rsid w:val="00891CDB"/>
    <w:rsid w:val="008920F9"/>
    <w:rsid w:val="008A046E"/>
    <w:rsid w:val="008A2BF8"/>
    <w:rsid w:val="008A4A0F"/>
    <w:rsid w:val="008A5D4C"/>
    <w:rsid w:val="008A6DD5"/>
    <w:rsid w:val="008A6F5B"/>
    <w:rsid w:val="008B113E"/>
    <w:rsid w:val="008B202D"/>
    <w:rsid w:val="008B44FC"/>
    <w:rsid w:val="008B72CE"/>
    <w:rsid w:val="008C1A72"/>
    <w:rsid w:val="008C38EC"/>
    <w:rsid w:val="008C45F6"/>
    <w:rsid w:val="008C5FAE"/>
    <w:rsid w:val="008D05D9"/>
    <w:rsid w:val="008D7B0B"/>
    <w:rsid w:val="008E051B"/>
    <w:rsid w:val="008E112F"/>
    <w:rsid w:val="008E7F3F"/>
    <w:rsid w:val="008F3A22"/>
    <w:rsid w:val="00900D8A"/>
    <w:rsid w:val="00903948"/>
    <w:rsid w:val="00904C51"/>
    <w:rsid w:val="009077F2"/>
    <w:rsid w:val="0091507C"/>
    <w:rsid w:val="0091696E"/>
    <w:rsid w:val="009170C5"/>
    <w:rsid w:val="00917383"/>
    <w:rsid w:val="00917602"/>
    <w:rsid w:val="00917EE4"/>
    <w:rsid w:val="0092456D"/>
    <w:rsid w:val="00925447"/>
    <w:rsid w:val="0092646E"/>
    <w:rsid w:val="00927BD3"/>
    <w:rsid w:val="00930868"/>
    <w:rsid w:val="009309C8"/>
    <w:rsid w:val="00931799"/>
    <w:rsid w:val="00936E5C"/>
    <w:rsid w:val="00941FBE"/>
    <w:rsid w:val="0094329B"/>
    <w:rsid w:val="00944F06"/>
    <w:rsid w:val="00945D47"/>
    <w:rsid w:val="00945FBE"/>
    <w:rsid w:val="009532E1"/>
    <w:rsid w:val="0095677B"/>
    <w:rsid w:val="00957B90"/>
    <w:rsid w:val="00960022"/>
    <w:rsid w:val="00962E95"/>
    <w:rsid w:val="00970709"/>
    <w:rsid w:val="00975424"/>
    <w:rsid w:val="0097617D"/>
    <w:rsid w:val="009761A2"/>
    <w:rsid w:val="009770BA"/>
    <w:rsid w:val="00982244"/>
    <w:rsid w:val="00986B5C"/>
    <w:rsid w:val="00992070"/>
    <w:rsid w:val="009952B4"/>
    <w:rsid w:val="009A1BF0"/>
    <w:rsid w:val="009A2B25"/>
    <w:rsid w:val="009A2BB0"/>
    <w:rsid w:val="009A37B5"/>
    <w:rsid w:val="009A577A"/>
    <w:rsid w:val="009A6023"/>
    <w:rsid w:val="009A6074"/>
    <w:rsid w:val="009A60C6"/>
    <w:rsid w:val="009B4981"/>
    <w:rsid w:val="009B756B"/>
    <w:rsid w:val="009C11D0"/>
    <w:rsid w:val="009C1757"/>
    <w:rsid w:val="009C2532"/>
    <w:rsid w:val="009C2A10"/>
    <w:rsid w:val="009C5B8F"/>
    <w:rsid w:val="009D133E"/>
    <w:rsid w:val="009D481F"/>
    <w:rsid w:val="009D6169"/>
    <w:rsid w:val="009E10AF"/>
    <w:rsid w:val="009E1328"/>
    <w:rsid w:val="009E3EA1"/>
    <w:rsid w:val="009E58A0"/>
    <w:rsid w:val="009E6F7D"/>
    <w:rsid w:val="009F3910"/>
    <w:rsid w:val="009F41F8"/>
    <w:rsid w:val="009F7F98"/>
    <w:rsid w:val="00A03EEC"/>
    <w:rsid w:val="00A13F4E"/>
    <w:rsid w:val="00A15E5B"/>
    <w:rsid w:val="00A23184"/>
    <w:rsid w:val="00A238A2"/>
    <w:rsid w:val="00A2757D"/>
    <w:rsid w:val="00A332AA"/>
    <w:rsid w:val="00A33302"/>
    <w:rsid w:val="00A3567A"/>
    <w:rsid w:val="00A3664F"/>
    <w:rsid w:val="00A51B3A"/>
    <w:rsid w:val="00A52459"/>
    <w:rsid w:val="00A55B03"/>
    <w:rsid w:val="00A6568E"/>
    <w:rsid w:val="00A66504"/>
    <w:rsid w:val="00A70313"/>
    <w:rsid w:val="00A72B0B"/>
    <w:rsid w:val="00A77058"/>
    <w:rsid w:val="00A835B6"/>
    <w:rsid w:val="00A87908"/>
    <w:rsid w:val="00A87FE9"/>
    <w:rsid w:val="00A938EF"/>
    <w:rsid w:val="00A94550"/>
    <w:rsid w:val="00A965E7"/>
    <w:rsid w:val="00AA0829"/>
    <w:rsid w:val="00AA2AC5"/>
    <w:rsid w:val="00AA2E49"/>
    <w:rsid w:val="00AA4150"/>
    <w:rsid w:val="00AC0291"/>
    <w:rsid w:val="00AC1CC6"/>
    <w:rsid w:val="00AC27E7"/>
    <w:rsid w:val="00AD0ABB"/>
    <w:rsid w:val="00AE2009"/>
    <w:rsid w:val="00AE2B07"/>
    <w:rsid w:val="00AE724E"/>
    <w:rsid w:val="00AF2F43"/>
    <w:rsid w:val="00AF4769"/>
    <w:rsid w:val="00AF65BC"/>
    <w:rsid w:val="00AF7FB0"/>
    <w:rsid w:val="00B003D2"/>
    <w:rsid w:val="00B05771"/>
    <w:rsid w:val="00B05DAF"/>
    <w:rsid w:val="00B07382"/>
    <w:rsid w:val="00B15224"/>
    <w:rsid w:val="00B169F3"/>
    <w:rsid w:val="00B17196"/>
    <w:rsid w:val="00B2101E"/>
    <w:rsid w:val="00B220B8"/>
    <w:rsid w:val="00B235A5"/>
    <w:rsid w:val="00B26A2B"/>
    <w:rsid w:val="00B30581"/>
    <w:rsid w:val="00B306A6"/>
    <w:rsid w:val="00B319E5"/>
    <w:rsid w:val="00B34487"/>
    <w:rsid w:val="00B34C08"/>
    <w:rsid w:val="00B37905"/>
    <w:rsid w:val="00B43162"/>
    <w:rsid w:val="00B43906"/>
    <w:rsid w:val="00B45801"/>
    <w:rsid w:val="00B46440"/>
    <w:rsid w:val="00B46BF0"/>
    <w:rsid w:val="00B500A3"/>
    <w:rsid w:val="00B52A9E"/>
    <w:rsid w:val="00B601B4"/>
    <w:rsid w:val="00B61B48"/>
    <w:rsid w:val="00B65670"/>
    <w:rsid w:val="00B67D11"/>
    <w:rsid w:val="00B701F3"/>
    <w:rsid w:val="00B723D3"/>
    <w:rsid w:val="00B757D1"/>
    <w:rsid w:val="00B75915"/>
    <w:rsid w:val="00B81D5B"/>
    <w:rsid w:val="00B8246A"/>
    <w:rsid w:val="00B84D29"/>
    <w:rsid w:val="00B87A0F"/>
    <w:rsid w:val="00B91ECF"/>
    <w:rsid w:val="00B93434"/>
    <w:rsid w:val="00B934AD"/>
    <w:rsid w:val="00BA1DFD"/>
    <w:rsid w:val="00BA36E4"/>
    <w:rsid w:val="00BB2FFF"/>
    <w:rsid w:val="00BB5A6D"/>
    <w:rsid w:val="00BB761B"/>
    <w:rsid w:val="00BB77B7"/>
    <w:rsid w:val="00BC026B"/>
    <w:rsid w:val="00BC2D61"/>
    <w:rsid w:val="00BC7526"/>
    <w:rsid w:val="00BD143D"/>
    <w:rsid w:val="00BD56C3"/>
    <w:rsid w:val="00BE153B"/>
    <w:rsid w:val="00BE52B1"/>
    <w:rsid w:val="00BE6CD5"/>
    <w:rsid w:val="00BF12E4"/>
    <w:rsid w:val="00BF7F3C"/>
    <w:rsid w:val="00C021AE"/>
    <w:rsid w:val="00C02EF0"/>
    <w:rsid w:val="00C045B7"/>
    <w:rsid w:val="00C10EC4"/>
    <w:rsid w:val="00C125C6"/>
    <w:rsid w:val="00C21CE2"/>
    <w:rsid w:val="00C24394"/>
    <w:rsid w:val="00C24613"/>
    <w:rsid w:val="00C315C9"/>
    <w:rsid w:val="00C31E4C"/>
    <w:rsid w:val="00C33378"/>
    <w:rsid w:val="00C36988"/>
    <w:rsid w:val="00C40F61"/>
    <w:rsid w:val="00C4182B"/>
    <w:rsid w:val="00C4435E"/>
    <w:rsid w:val="00C45C53"/>
    <w:rsid w:val="00C4638F"/>
    <w:rsid w:val="00C4793C"/>
    <w:rsid w:val="00C600F3"/>
    <w:rsid w:val="00C61CB4"/>
    <w:rsid w:val="00C710C5"/>
    <w:rsid w:val="00C71805"/>
    <w:rsid w:val="00C7306F"/>
    <w:rsid w:val="00C73F13"/>
    <w:rsid w:val="00C7621C"/>
    <w:rsid w:val="00C92810"/>
    <w:rsid w:val="00C9746F"/>
    <w:rsid w:val="00CB37CB"/>
    <w:rsid w:val="00CB3976"/>
    <w:rsid w:val="00CB4405"/>
    <w:rsid w:val="00CC627F"/>
    <w:rsid w:val="00CD1E09"/>
    <w:rsid w:val="00CD30A4"/>
    <w:rsid w:val="00CD6CE0"/>
    <w:rsid w:val="00CD6E25"/>
    <w:rsid w:val="00CE05C2"/>
    <w:rsid w:val="00CE5E70"/>
    <w:rsid w:val="00CF1838"/>
    <w:rsid w:val="00CF3AD2"/>
    <w:rsid w:val="00CF5128"/>
    <w:rsid w:val="00CF636A"/>
    <w:rsid w:val="00D05263"/>
    <w:rsid w:val="00D05362"/>
    <w:rsid w:val="00D05591"/>
    <w:rsid w:val="00D06748"/>
    <w:rsid w:val="00D108AB"/>
    <w:rsid w:val="00D11E5C"/>
    <w:rsid w:val="00D14A6E"/>
    <w:rsid w:val="00D15AF5"/>
    <w:rsid w:val="00D176E2"/>
    <w:rsid w:val="00D17E5C"/>
    <w:rsid w:val="00D251E1"/>
    <w:rsid w:val="00D262DC"/>
    <w:rsid w:val="00D26562"/>
    <w:rsid w:val="00D314F6"/>
    <w:rsid w:val="00D35366"/>
    <w:rsid w:val="00D379CF"/>
    <w:rsid w:val="00D421C8"/>
    <w:rsid w:val="00D455A4"/>
    <w:rsid w:val="00D464AF"/>
    <w:rsid w:val="00D47854"/>
    <w:rsid w:val="00D50845"/>
    <w:rsid w:val="00D50BC0"/>
    <w:rsid w:val="00D53AF6"/>
    <w:rsid w:val="00D579BA"/>
    <w:rsid w:val="00D6020C"/>
    <w:rsid w:val="00D60A0B"/>
    <w:rsid w:val="00D62C8F"/>
    <w:rsid w:val="00D65AC5"/>
    <w:rsid w:val="00D71B4A"/>
    <w:rsid w:val="00D7467F"/>
    <w:rsid w:val="00D74CF7"/>
    <w:rsid w:val="00D74E15"/>
    <w:rsid w:val="00D8608B"/>
    <w:rsid w:val="00D8771A"/>
    <w:rsid w:val="00D90DD8"/>
    <w:rsid w:val="00D931BF"/>
    <w:rsid w:val="00D963EA"/>
    <w:rsid w:val="00DA1D57"/>
    <w:rsid w:val="00DB089E"/>
    <w:rsid w:val="00DB2AA9"/>
    <w:rsid w:val="00DB4167"/>
    <w:rsid w:val="00DB4F7A"/>
    <w:rsid w:val="00DC145D"/>
    <w:rsid w:val="00DC3093"/>
    <w:rsid w:val="00DC6CC7"/>
    <w:rsid w:val="00DD2FA1"/>
    <w:rsid w:val="00DD4D02"/>
    <w:rsid w:val="00DD5858"/>
    <w:rsid w:val="00DD76CF"/>
    <w:rsid w:val="00DD78A4"/>
    <w:rsid w:val="00DE0B5D"/>
    <w:rsid w:val="00DE282C"/>
    <w:rsid w:val="00DE3977"/>
    <w:rsid w:val="00DE4167"/>
    <w:rsid w:val="00DE56D9"/>
    <w:rsid w:val="00DF3B70"/>
    <w:rsid w:val="00DF4011"/>
    <w:rsid w:val="00DF40DE"/>
    <w:rsid w:val="00DF57D8"/>
    <w:rsid w:val="00E00680"/>
    <w:rsid w:val="00E03828"/>
    <w:rsid w:val="00E04E9A"/>
    <w:rsid w:val="00E056F1"/>
    <w:rsid w:val="00E06D2D"/>
    <w:rsid w:val="00E07D90"/>
    <w:rsid w:val="00E10662"/>
    <w:rsid w:val="00E115FA"/>
    <w:rsid w:val="00E156FF"/>
    <w:rsid w:val="00E1639E"/>
    <w:rsid w:val="00E171FD"/>
    <w:rsid w:val="00E208BB"/>
    <w:rsid w:val="00E21027"/>
    <w:rsid w:val="00E277BC"/>
    <w:rsid w:val="00E30F9D"/>
    <w:rsid w:val="00E33CAA"/>
    <w:rsid w:val="00E3613B"/>
    <w:rsid w:val="00E37141"/>
    <w:rsid w:val="00E378ED"/>
    <w:rsid w:val="00E40231"/>
    <w:rsid w:val="00E453F2"/>
    <w:rsid w:val="00E45EB5"/>
    <w:rsid w:val="00E52875"/>
    <w:rsid w:val="00E55B9D"/>
    <w:rsid w:val="00E6205C"/>
    <w:rsid w:val="00E627DD"/>
    <w:rsid w:val="00E654B8"/>
    <w:rsid w:val="00E661F2"/>
    <w:rsid w:val="00E7054C"/>
    <w:rsid w:val="00E75002"/>
    <w:rsid w:val="00E77650"/>
    <w:rsid w:val="00E87CD5"/>
    <w:rsid w:val="00E908DC"/>
    <w:rsid w:val="00E9730B"/>
    <w:rsid w:val="00EA04BE"/>
    <w:rsid w:val="00EA592A"/>
    <w:rsid w:val="00EA692D"/>
    <w:rsid w:val="00EB1D26"/>
    <w:rsid w:val="00EB4DE9"/>
    <w:rsid w:val="00EC068A"/>
    <w:rsid w:val="00EC0897"/>
    <w:rsid w:val="00EC0CD7"/>
    <w:rsid w:val="00EC4ED4"/>
    <w:rsid w:val="00EC7BB0"/>
    <w:rsid w:val="00ED0894"/>
    <w:rsid w:val="00ED3423"/>
    <w:rsid w:val="00ED41BC"/>
    <w:rsid w:val="00ED4295"/>
    <w:rsid w:val="00ED481C"/>
    <w:rsid w:val="00ED7B46"/>
    <w:rsid w:val="00EE41A9"/>
    <w:rsid w:val="00EE50C0"/>
    <w:rsid w:val="00EE67F1"/>
    <w:rsid w:val="00EE699D"/>
    <w:rsid w:val="00EF22A7"/>
    <w:rsid w:val="00EF3445"/>
    <w:rsid w:val="00EF3AE5"/>
    <w:rsid w:val="00F05645"/>
    <w:rsid w:val="00F07371"/>
    <w:rsid w:val="00F07F34"/>
    <w:rsid w:val="00F14F83"/>
    <w:rsid w:val="00F16C51"/>
    <w:rsid w:val="00F209E6"/>
    <w:rsid w:val="00F21FD4"/>
    <w:rsid w:val="00F23165"/>
    <w:rsid w:val="00F276B8"/>
    <w:rsid w:val="00F313AF"/>
    <w:rsid w:val="00F3261E"/>
    <w:rsid w:val="00F32938"/>
    <w:rsid w:val="00F35512"/>
    <w:rsid w:val="00F36610"/>
    <w:rsid w:val="00F37ACD"/>
    <w:rsid w:val="00F50D5C"/>
    <w:rsid w:val="00F54EE6"/>
    <w:rsid w:val="00F57517"/>
    <w:rsid w:val="00F61384"/>
    <w:rsid w:val="00F63924"/>
    <w:rsid w:val="00F712D5"/>
    <w:rsid w:val="00F81844"/>
    <w:rsid w:val="00F84968"/>
    <w:rsid w:val="00F851F3"/>
    <w:rsid w:val="00F90CBF"/>
    <w:rsid w:val="00F92B91"/>
    <w:rsid w:val="00F97205"/>
    <w:rsid w:val="00FB3235"/>
    <w:rsid w:val="00FB3258"/>
    <w:rsid w:val="00FB7206"/>
    <w:rsid w:val="00FB75B0"/>
    <w:rsid w:val="00FC188E"/>
    <w:rsid w:val="00FC2646"/>
    <w:rsid w:val="00FC3834"/>
    <w:rsid w:val="00FD1395"/>
    <w:rsid w:val="00FD1A16"/>
    <w:rsid w:val="00FD2770"/>
    <w:rsid w:val="00FD47D0"/>
    <w:rsid w:val="00FE0136"/>
    <w:rsid w:val="00FE1EB2"/>
    <w:rsid w:val="00FE24A3"/>
    <w:rsid w:val="00FE2A8E"/>
    <w:rsid w:val="00FE5DAB"/>
    <w:rsid w:val="00FE5E7E"/>
    <w:rsid w:val="00FE7328"/>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CA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54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jan.klepec@srz-rdeca-dvorana.si" TargetMode="Externa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A9569-A0B9-41F3-BFA6-2405EB5F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60</Pages>
  <Words>19950</Words>
  <Characters>113718</Characters>
  <Application>Microsoft Office Word</Application>
  <DocSecurity>0</DocSecurity>
  <Lines>947</Lines>
  <Paragraphs>266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133402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3</cp:revision>
  <cp:lastPrinted>2017-02-03T10:16:00Z</cp:lastPrinted>
  <dcterms:created xsi:type="dcterms:W3CDTF">2017-03-14T07:57:00Z</dcterms:created>
  <dcterms:modified xsi:type="dcterms:W3CDTF">2017-03-14T11:40:00Z</dcterms:modified>
</cp:coreProperties>
</file>