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t>Obrazec št: 1</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Ravnanje z odpadki, ki zajema zbiranje določenih vrst komunalnih odpadkov</w:t>
      </w:r>
      <w:r>
        <w:rPr>
          <w:rFonts w:ascii="Arial" w:hAnsi="Arial" w:cs="Arial"/>
          <w:color w:val="000000"/>
          <w:sz w:val="18"/>
          <w:szCs w:val="18"/>
        </w:rPr>
        <w:t>« dajemo ponudbo, kot sledi:</w:t>
      </w:r>
    </w:p>
    <w:p w:rsidR="00F35827" w:rsidRDefault="000914B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3582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bl>
    <w:p w:rsidR="00F35827" w:rsidRDefault="000914B0">
      <w:pPr>
        <w:spacing w:before="225" w:after="225" w:line="240" w:lineRule="auto"/>
        <w:jc w:val="both"/>
      </w:pPr>
      <w:r>
        <w:rPr>
          <w:rFonts w:ascii="Arial" w:hAnsi="Arial" w:cs="Arial"/>
          <w:color w:val="000000"/>
          <w:sz w:val="18"/>
          <w:szCs w:val="18"/>
        </w:rPr>
        <w:t>Ponudbo oddajamo (ustrezno označite):</w:t>
      </w:r>
    </w:p>
    <w:p w:rsidR="00F35827" w:rsidRDefault="002832CA">
      <w:pPr>
        <w:spacing w:before="225" w:after="225" w:line="240" w:lineRule="auto"/>
        <w:jc w:val="both"/>
      </w:pPr>
      <w:r>
        <w:fldChar w:fldCharType="begin">
          <w:ffData>
            <w:name w:val="cbox159005e485750d"/>
            <w:enabled/>
            <w:calcOnExit w:val="0"/>
            <w:checkBox>
              <w:sizeAuto/>
              <w:default w:val="0"/>
            </w:checkBox>
          </w:ffData>
        </w:fldChar>
      </w:r>
      <w:bookmarkStart w:id="0" w:name="cbox159005e485750d"/>
      <w:r w:rsidR="000914B0">
        <w:instrText xml:space="preserve"> FORMCHECKBOX </w:instrText>
      </w:r>
      <w:r w:rsidR="00CD1CBD">
        <w:fldChar w:fldCharType="separate"/>
      </w:r>
      <w:r>
        <w:fldChar w:fldCharType="end"/>
      </w:r>
      <w:bookmarkEnd w:id="0"/>
      <w:r w:rsidR="000914B0">
        <w:rPr>
          <w:rFonts w:ascii="Arial" w:hAnsi="Arial" w:cs="Arial"/>
          <w:color w:val="000000"/>
          <w:sz w:val="18"/>
          <w:szCs w:val="18"/>
        </w:rPr>
        <w:t> samostojno</w:t>
      </w:r>
    </w:p>
    <w:p w:rsidR="00F35827" w:rsidRDefault="002832CA">
      <w:pPr>
        <w:spacing w:before="225" w:after="225" w:line="240" w:lineRule="auto"/>
        <w:jc w:val="both"/>
      </w:pPr>
      <w:r>
        <w:fldChar w:fldCharType="begin">
          <w:ffData>
            <w:name w:val="cbox159005e485777c"/>
            <w:enabled/>
            <w:calcOnExit w:val="0"/>
            <w:checkBox>
              <w:sizeAuto/>
              <w:default w:val="0"/>
            </w:checkBox>
          </w:ffData>
        </w:fldChar>
      </w:r>
      <w:bookmarkStart w:id="1" w:name="cbox159005e485777c"/>
      <w:r w:rsidR="000914B0">
        <w:instrText xml:space="preserve"> FORMCHECKBOX </w:instrText>
      </w:r>
      <w:r w:rsidR="00CD1CBD">
        <w:fldChar w:fldCharType="separate"/>
      </w:r>
      <w:r>
        <w:fldChar w:fldCharType="end"/>
      </w:r>
      <w:bookmarkEnd w:id="1"/>
      <w:r w:rsidR="000914B0">
        <w:rPr>
          <w:rFonts w:ascii="Arial" w:hAnsi="Arial" w:cs="Arial"/>
          <w:color w:val="000000"/>
          <w:sz w:val="18"/>
          <w:szCs w:val="18"/>
        </w:rPr>
        <w:t> z naslednjimi partnerji (navedite samo firme): ___________________________________</w:t>
      </w:r>
    </w:p>
    <w:p w:rsidR="00F35827" w:rsidRDefault="002832CA">
      <w:pPr>
        <w:spacing w:before="225" w:after="225" w:line="240" w:lineRule="auto"/>
        <w:jc w:val="both"/>
      </w:pPr>
      <w:r>
        <w:fldChar w:fldCharType="begin">
          <w:ffData>
            <w:name w:val="cbox159005e4857a76"/>
            <w:enabled/>
            <w:calcOnExit w:val="0"/>
            <w:checkBox>
              <w:sizeAuto/>
              <w:default w:val="0"/>
            </w:checkBox>
          </w:ffData>
        </w:fldChar>
      </w:r>
      <w:bookmarkStart w:id="2" w:name="cbox159005e4857a76"/>
      <w:r w:rsidR="000914B0">
        <w:instrText xml:space="preserve"> FORMCHECKBOX </w:instrText>
      </w:r>
      <w:r w:rsidR="00CD1CBD">
        <w:fldChar w:fldCharType="separate"/>
      </w:r>
      <w:r>
        <w:fldChar w:fldCharType="end"/>
      </w:r>
      <w:bookmarkEnd w:id="2"/>
      <w:r w:rsidR="000914B0">
        <w:rPr>
          <w:rFonts w:ascii="Arial" w:hAnsi="Arial" w:cs="Arial"/>
          <w:color w:val="000000"/>
          <w:sz w:val="18"/>
          <w:szCs w:val="18"/>
        </w:rPr>
        <w:t> z naslednjimi podizvajalci (navedite samo firme): ________________________________</w:t>
      </w:r>
    </w:p>
    <w:p w:rsidR="00F35827" w:rsidRDefault="002832CA">
      <w:pPr>
        <w:spacing w:before="225" w:after="225" w:line="240" w:lineRule="auto"/>
        <w:jc w:val="both"/>
      </w:pPr>
      <w:r>
        <w:fldChar w:fldCharType="begin">
          <w:ffData>
            <w:name w:val="cbox159005e4857d71"/>
            <w:enabled/>
            <w:calcOnExit w:val="0"/>
            <w:checkBox>
              <w:sizeAuto/>
              <w:default w:val="0"/>
            </w:checkBox>
          </w:ffData>
        </w:fldChar>
      </w:r>
      <w:bookmarkStart w:id="3" w:name="cbox159005e4857d71"/>
      <w:r w:rsidR="000914B0">
        <w:instrText xml:space="preserve"> FORMCHECKBOX </w:instrText>
      </w:r>
      <w:r w:rsidR="00CD1CBD">
        <w:fldChar w:fldCharType="separate"/>
      </w:r>
      <w:r>
        <w:fldChar w:fldCharType="end"/>
      </w:r>
      <w:bookmarkEnd w:id="3"/>
      <w:r w:rsidR="000914B0">
        <w:rPr>
          <w:rFonts w:ascii="Arial" w:hAnsi="Arial" w:cs="Arial"/>
          <w:color w:val="000000"/>
          <w:sz w:val="18"/>
          <w:szCs w:val="18"/>
        </w:rPr>
        <w:t>  z uporabo zmogljivosti naslednjih subjektov (navedite samo firme): _____________________________</w:t>
      </w:r>
    </w:p>
    <w:p w:rsidR="002E32EF" w:rsidRDefault="002E32EF">
      <w:pPr>
        <w:spacing w:before="225" w:after="225" w:line="240" w:lineRule="auto"/>
        <w:jc w:val="both"/>
        <w:rPr>
          <w:rFonts w:ascii="Arial" w:hAnsi="Arial" w:cs="Arial"/>
          <w:color w:val="000000"/>
          <w:sz w:val="18"/>
          <w:szCs w:val="18"/>
        </w:rPr>
      </w:pPr>
    </w:p>
    <w:p w:rsidR="00C4242C" w:rsidRDefault="000914B0">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rsidR="00D72373" w:rsidRPr="00D72373" w:rsidRDefault="00D72373" w:rsidP="00D72373">
      <w:pPr>
        <w:spacing w:before="225" w:after="225" w:line="240" w:lineRule="auto"/>
        <w:jc w:val="center"/>
        <w:rPr>
          <w:rFonts w:ascii="Arial" w:hAnsi="Arial" w:cs="Arial"/>
          <w:b/>
          <w:bCs/>
          <w:color w:val="FF0000"/>
          <w:sz w:val="18"/>
          <w:szCs w:val="18"/>
        </w:rPr>
      </w:pPr>
      <w:r w:rsidRPr="00D72373">
        <w:rPr>
          <w:rFonts w:ascii="Arial" w:hAnsi="Arial" w:cs="Arial"/>
          <w:b/>
          <w:bCs/>
          <w:color w:val="FF0000"/>
          <w:sz w:val="18"/>
          <w:szCs w:val="18"/>
        </w:rPr>
        <w:t>ZBIRANJE ODPADKOV</w:t>
      </w:r>
    </w:p>
    <w:p w:rsidR="00C4242C" w:rsidRPr="00A30879" w:rsidRDefault="00D72373">
      <w:pPr>
        <w:spacing w:before="225" w:after="225" w:line="240" w:lineRule="auto"/>
        <w:jc w:val="both"/>
        <w:rPr>
          <w:rFonts w:ascii="Arial" w:hAnsi="Arial" w:cs="Arial"/>
          <w:b/>
          <w:bCs/>
          <w:color w:val="000000"/>
          <w:sz w:val="18"/>
          <w:szCs w:val="18"/>
          <w:vertAlign w:val="superscript"/>
        </w:rPr>
      </w:pPr>
      <w:r>
        <w:rPr>
          <w:rFonts w:ascii="Arial" w:hAnsi="Arial" w:cs="Arial"/>
          <w:b/>
          <w:bCs/>
          <w:color w:val="000000"/>
          <w:sz w:val="18"/>
          <w:szCs w:val="18"/>
        </w:rPr>
        <w:t>II.i.</w:t>
      </w:r>
      <w:r>
        <w:rPr>
          <w:rFonts w:ascii="Arial" w:hAnsi="Arial" w:cs="Arial"/>
          <w:b/>
          <w:bCs/>
          <w:color w:val="000000"/>
          <w:sz w:val="18"/>
          <w:szCs w:val="18"/>
        </w:rPr>
        <w:tab/>
      </w:r>
      <w:r w:rsidR="00C4242C">
        <w:rPr>
          <w:rFonts w:ascii="Arial" w:hAnsi="Arial" w:cs="Arial"/>
          <w:b/>
          <w:bCs/>
          <w:color w:val="000000"/>
          <w:sz w:val="18"/>
          <w:szCs w:val="18"/>
        </w:rPr>
        <w:t xml:space="preserve">Ponudbena cena </w:t>
      </w:r>
      <w:r w:rsidR="00BC1F00">
        <w:rPr>
          <w:rFonts w:ascii="Arial" w:hAnsi="Arial" w:cs="Arial"/>
          <w:b/>
          <w:bCs/>
          <w:color w:val="000000"/>
          <w:sz w:val="18"/>
          <w:szCs w:val="18"/>
        </w:rPr>
        <w:t xml:space="preserve">za </w:t>
      </w:r>
      <w:r>
        <w:rPr>
          <w:rFonts w:ascii="Arial" w:hAnsi="Arial" w:cs="Arial"/>
          <w:b/>
          <w:bCs/>
          <w:color w:val="000000"/>
          <w:sz w:val="18"/>
          <w:szCs w:val="18"/>
        </w:rPr>
        <w:t>z</w:t>
      </w:r>
      <w:r w:rsidRPr="00D72373">
        <w:rPr>
          <w:rFonts w:ascii="Arial" w:hAnsi="Arial" w:cs="Arial"/>
          <w:b/>
          <w:bCs/>
          <w:color w:val="000000"/>
          <w:sz w:val="18"/>
          <w:szCs w:val="18"/>
        </w:rPr>
        <w:t>biranje določenih vrst komunalnih odpadkov</w:t>
      </w:r>
    </w:p>
    <w:tbl>
      <w:tblPr>
        <w:tblStyle w:val="NormalTablePHPDOCX"/>
        <w:tblW w:w="5000" w:type="pct"/>
        <w:tblLook w:val="04A0" w:firstRow="1" w:lastRow="0" w:firstColumn="1" w:lastColumn="0" w:noHBand="0" w:noVBand="1"/>
      </w:tblPr>
      <w:tblGrid>
        <w:gridCol w:w="1427"/>
        <w:gridCol w:w="1265"/>
        <w:gridCol w:w="916"/>
        <w:gridCol w:w="1423"/>
        <w:gridCol w:w="1419"/>
        <w:gridCol w:w="1419"/>
        <w:gridCol w:w="1417"/>
      </w:tblGrid>
      <w:tr w:rsidR="00B502A8" w:rsidTr="003C311D">
        <w:tc>
          <w:tcPr>
            <w:tcW w:w="7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502A8" w:rsidRDefault="00B502A8">
            <w:pPr>
              <w:jc w:val="center"/>
            </w:pPr>
            <w:r>
              <w:rPr>
                <w:rFonts w:ascii="Arial" w:hAnsi="Arial" w:cs="Arial"/>
                <w:b/>
                <w:bCs/>
                <w:color w:val="000000"/>
                <w:position w:val="-2"/>
                <w:sz w:val="18"/>
                <w:szCs w:val="18"/>
                <w:shd w:val="clear" w:color="auto" w:fill="D1D1D1"/>
              </w:rPr>
              <w:t>Postavka</w:t>
            </w:r>
          </w:p>
        </w:tc>
        <w:tc>
          <w:tcPr>
            <w:tcW w:w="6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502A8" w:rsidRDefault="00B502A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 za obdobje enega leta</w:t>
            </w:r>
          </w:p>
          <w:p w:rsidR="00B502A8" w:rsidRPr="00C4242C" w:rsidRDefault="00B502A8" w:rsidP="00B502A8">
            <w:pPr>
              <w:jc w:val="center"/>
            </w:pPr>
          </w:p>
        </w:tc>
        <w:tc>
          <w:tcPr>
            <w:tcW w:w="4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502A8" w:rsidRDefault="00B502A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p w:rsidR="00B502A8" w:rsidRDefault="00B502A8" w:rsidP="00B502A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 obdobje enega leta</w:t>
            </w:r>
          </w:p>
          <w:p w:rsidR="00B502A8" w:rsidRDefault="00B502A8">
            <w:pPr>
              <w:jc w:val="center"/>
            </w:pPr>
          </w:p>
        </w:tc>
        <w:tc>
          <w:tcPr>
            <w:tcW w:w="7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502A8" w:rsidRDefault="00B502A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p w:rsidR="00B502A8" w:rsidRDefault="00B502A8" w:rsidP="00B502A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 obdobje enega leta</w:t>
            </w:r>
          </w:p>
          <w:p w:rsidR="00B502A8" w:rsidRDefault="00B502A8" w:rsidP="00B502A8">
            <w:pPr>
              <w:jc w:val="center"/>
            </w:pPr>
          </w:p>
        </w:tc>
        <w:tc>
          <w:tcPr>
            <w:tcW w:w="764" w:type="pct"/>
            <w:tcBorders>
              <w:top w:val="single" w:sz="5" w:space="0" w:color="000000"/>
              <w:left w:val="single" w:sz="5" w:space="0" w:color="000000"/>
              <w:bottom w:val="single" w:sz="5" w:space="0" w:color="000000"/>
              <w:right w:val="single" w:sz="5" w:space="0" w:color="000000"/>
            </w:tcBorders>
            <w:shd w:val="clear" w:color="auto" w:fill="D1D1D1"/>
          </w:tcPr>
          <w:p w:rsidR="00B502A8" w:rsidRDefault="00B502A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CCCCCC"/>
              </w:rPr>
              <w:t xml:space="preserve">Skupaj za obdobje sklenitve pogodbe </w:t>
            </w:r>
            <w:r w:rsidRPr="00A30879">
              <w:rPr>
                <w:rFonts w:ascii="Arial" w:hAnsi="Arial" w:cs="Arial"/>
                <w:bCs/>
                <w:color w:val="000000"/>
                <w:position w:val="-2"/>
                <w:sz w:val="18"/>
                <w:szCs w:val="18"/>
                <w:shd w:val="clear" w:color="auto" w:fill="CCCCCC"/>
              </w:rPr>
              <w:t>(48 mesecev</w:t>
            </w:r>
          </w:p>
        </w:tc>
        <w:tc>
          <w:tcPr>
            <w:tcW w:w="764" w:type="pct"/>
            <w:tcBorders>
              <w:top w:val="single" w:sz="5" w:space="0" w:color="000000"/>
              <w:left w:val="single" w:sz="5" w:space="0" w:color="000000"/>
              <w:bottom w:val="single" w:sz="5" w:space="0" w:color="000000"/>
              <w:right w:val="single" w:sz="5" w:space="0" w:color="000000"/>
            </w:tcBorders>
            <w:shd w:val="clear" w:color="auto" w:fill="D1D1D1"/>
          </w:tcPr>
          <w:p w:rsidR="00B723D7" w:rsidRDefault="00B723D7" w:rsidP="00B723D7">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p w:rsidR="00B723D7" w:rsidRDefault="00B723D7" w:rsidP="00B723D7">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za obdobje sklenitve pogodbe </w:t>
            </w:r>
            <w:r w:rsidR="003C311D" w:rsidRPr="003C311D">
              <w:rPr>
                <w:rFonts w:ascii="Arial" w:hAnsi="Arial" w:cs="Arial"/>
                <w:bCs/>
                <w:color w:val="000000"/>
                <w:position w:val="-2"/>
                <w:sz w:val="18"/>
                <w:szCs w:val="18"/>
                <w:shd w:val="clear" w:color="auto" w:fill="D1D1D1"/>
              </w:rPr>
              <w:t>(</w:t>
            </w:r>
            <w:r w:rsidR="003C311D">
              <w:rPr>
                <w:rFonts w:ascii="Arial" w:hAnsi="Arial" w:cs="Arial"/>
                <w:bCs/>
                <w:color w:val="000000"/>
                <w:position w:val="-2"/>
                <w:sz w:val="18"/>
                <w:szCs w:val="18"/>
                <w:shd w:val="clear" w:color="auto" w:fill="D1D1D1"/>
              </w:rPr>
              <w:t>48 mesecev</w:t>
            </w:r>
            <w:r w:rsidR="003C311D" w:rsidRPr="003C311D">
              <w:rPr>
                <w:rFonts w:ascii="Arial" w:hAnsi="Arial" w:cs="Arial"/>
                <w:bCs/>
                <w:color w:val="000000"/>
                <w:position w:val="-2"/>
                <w:sz w:val="18"/>
                <w:szCs w:val="18"/>
                <w:shd w:val="clear" w:color="auto" w:fill="D1D1D1"/>
              </w:rPr>
              <w:t>)</w:t>
            </w:r>
          </w:p>
          <w:p w:rsidR="00B502A8" w:rsidRDefault="00B502A8">
            <w:pPr>
              <w:jc w:val="center"/>
              <w:rPr>
                <w:rFonts w:ascii="Arial" w:hAnsi="Arial" w:cs="Arial"/>
                <w:b/>
                <w:bCs/>
                <w:color w:val="000000"/>
                <w:position w:val="-2"/>
                <w:sz w:val="18"/>
                <w:szCs w:val="18"/>
                <w:shd w:val="clear" w:color="auto" w:fill="CCCCCC"/>
              </w:rPr>
            </w:pPr>
          </w:p>
        </w:tc>
        <w:tc>
          <w:tcPr>
            <w:tcW w:w="763" w:type="pct"/>
            <w:tcBorders>
              <w:top w:val="single" w:sz="5" w:space="0" w:color="000000"/>
              <w:left w:val="single" w:sz="5" w:space="0" w:color="000000"/>
              <w:bottom w:val="single" w:sz="5" w:space="0" w:color="000000"/>
              <w:right w:val="single" w:sz="5" w:space="0" w:color="000000"/>
            </w:tcBorders>
            <w:shd w:val="clear" w:color="auto" w:fill="D1D1D1"/>
          </w:tcPr>
          <w:p w:rsidR="003C311D" w:rsidRDefault="003C311D" w:rsidP="003C311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p w:rsidR="003C311D" w:rsidRDefault="003C311D" w:rsidP="003C311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za obdobje sklenitve pogodbe </w:t>
            </w:r>
            <w:r w:rsidRPr="003C311D">
              <w:rPr>
                <w:rFonts w:ascii="Arial" w:hAnsi="Arial" w:cs="Arial"/>
                <w:bCs/>
                <w:color w:val="000000"/>
                <w:position w:val="-2"/>
                <w:sz w:val="18"/>
                <w:szCs w:val="18"/>
                <w:shd w:val="clear" w:color="auto" w:fill="D1D1D1"/>
              </w:rPr>
              <w:t>(</w:t>
            </w:r>
            <w:r>
              <w:rPr>
                <w:rFonts w:ascii="Arial" w:hAnsi="Arial" w:cs="Arial"/>
                <w:bCs/>
                <w:color w:val="000000"/>
                <w:position w:val="-2"/>
                <w:sz w:val="18"/>
                <w:szCs w:val="18"/>
                <w:shd w:val="clear" w:color="auto" w:fill="D1D1D1"/>
              </w:rPr>
              <w:t>48 mesecev</w:t>
            </w:r>
            <w:r w:rsidRPr="003C311D">
              <w:rPr>
                <w:rFonts w:ascii="Arial" w:hAnsi="Arial" w:cs="Arial"/>
                <w:bCs/>
                <w:color w:val="000000"/>
                <w:position w:val="-2"/>
                <w:sz w:val="18"/>
                <w:szCs w:val="18"/>
                <w:shd w:val="clear" w:color="auto" w:fill="D1D1D1"/>
              </w:rPr>
              <w:t>)</w:t>
            </w:r>
          </w:p>
          <w:p w:rsidR="00B502A8" w:rsidRDefault="00B502A8">
            <w:pPr>
              <w:jc w:val="center"/>
              <w:rPr>
                <w:rFonts w:ascii="Arial" w:hAnsi="Arial" w:cs="Arial"/>
                <w:b/>
                <w:bCs/>
                <w:color w:val="000000"/>
                <w:position w:val="-2"/>
                <w:sz w:val="18"/>
                <w:szCs w:val="18"/>
                <w:shd w:val="clear" w:color="auto" w:fill="CCCCCC"/>
              </w:rPr>
            </w:pPr>
          </w:p>
        </w:tc>
      </w:tr>
      <w:tr w:rsidR="00B502A8" w:rsidTr="003C311D">
        <w:tc>
          <w:tcPr>
            <w:tcW w:w="7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02A8" w:rsidRPr="00C4242C" w:rsidRDefault="00B502A8" w:rsidP="00C4242C">
            <w:pPr>
              <w:jc w:val="right"/>
              <w:rPr>
                <w:rFonts w:ascii="Arial" w:hAnsi="Arial" w:cs="Arial"/>
                <w:sz w:val="18"/>
                <w:szCs w:val="18"/>
              </w:rPr>
            </w:pPr>
            <w:r w:rsidRPr="00C4242C">
              <w:rPr>
                <w:rFonts w:ascii="Arial" w:hAnsi="Arial" w:cs="Arial"/>
                <w:sz w:val="18"/>
                <w:szCs w:val="18"/>
              </w:rPr>
              <w:t>Zbiranje določenih vrst komunalnih odpadkov</w:t>
            </w:r>
          </w:p>
        </w:tc>
        <w:tc>
          <w:tcPr>
            <w:tcW w:w="6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02A8" w:rsidRPr="00C4242C" w:rsidRDefault="00B502A8">
            <w:pPr>
              <w:rPr>
                <w:rFonts w:ascii="Arial" w:hAnsi="Arial" w:cs="Arial"/>
                <w:sz w:val="18"/>
                <w:szCs w:val="18"/>
              </w:rPr>
            </w:pPr>
            <w:r w:rsidRPr="00C4242C">
              <w:rPr>
                <w:rFonts w:ascii="Arial" w:hAnsi="Arial" w:cs="Arial"/>
                <w:color w:val="000000"/>
                <w:position w:val="-2"/>
                <w:sz w:val="18"/>
                <w:szCs w:val="18"/>
              </w:rPr>
              <w:t> </w:t>
            </w: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02A8" w:rsidRPr="00C4242C" w:rsidRDefault="00B502A8">
            <w:pPr>
              <w:rPr>
                <w:rFonts w:ascii="Arial" w:hAnsi="Arial" w:cs="Arial"/>
                <w:sz w:val="18"/>
                <w:szCs w:val="18"/>
              </w:rPr>
            </w:pPr>
            <w:r w:rsidRPr="00C4242C">
              <w:rPr>
                <w:rFonts w:ascii="Arial" w:hAnsi="Arial" w:cs="Arial"/>
                <w:color w:val="000000"/>
                <w:position w:val="-2"/>
                <w:sz w:val="18"/>
                <w:szCs w:val="18"/>
              </w:rPr>
              <w:t> </w:t>
            </w:r>
          </w:p>
        </w:tc>
        <w:tc>
          <w:tcPr>
            <w:tcW w:w="7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02A8" w:rsidRPr="00C4242C" w:rsidRDefault="00B502A8">
            <w:pPr>
              <w:rPr>
                <w:rFonts w:ascii="Arial" w:hAnsi="Arial" w:cs="Arial"/>
                <w:sz w:val="18"/>
                <w:szCs w:val="18"/>
              </w:rPr>
            </w:pPr>
            <w:r w:rsidRPr="00C4242C">
              <w:rPr>
                <w:rFonts w:ascii="Arial" w:hAnsi="Arial" w:cs="Arial"/>
                <w:color w:val="000000"/>
                <w:position w:val="-2"/>
                <w:sz w:val="18"/>
                <w:szCs w:val="18"/>
              </w:rPr>
              <w:t> </w:t>
            </w:r>
          </w:p>
        </w:tc>
        <w:tc>
          <w:tcPr>
            <w:tcW w:w="764" w:type="pct"/>
            <w:tcBorders>
              <w:top w:val="single" w:sz="5" w:space="0" w:color="000000"/>
              <w:left w:val="single" w:sz="5" w:space="0" w:color="000000"/>
              <w:bottom w:val="single" w:sz="5" w:space="0" w:color="000000"/>
              <w:right w:val="single" w:sz="5" w:space="0" w:color="000000"/>
            </w:tcBorders>
          </w:tcPr>
          <w:p w:rsidR="00B502A8" w:rsidRPr="00C4242C" w:rsidRDefault="00B502A8">
            <w:pPr>
              <w:rPr>
                <w:rFonts w:ascii="Arial" w:hAnsi="Arial" w:cs="Arial"/>
                <w:color w:val="000000"/>
                <w:position w:val="-2"/>
                <w:sz w:val="18"/>
                <w:szCs w:val="18"/>
              </w:rPr>
            </w:pPr>
          </w:p>
        </w:tc>
        <w:tc>
          <w:tcPr>
            <w:tcW w:w="764" w:type="pct"/>
            <w:tcBorders>
              <w:top w:val="single" w:sz="5" w:space="0" w:color="000000"/>
              <w:left w:val="single" w:sz="5" w:space="0" w:color="000000"/>
              <w:bottom w:val="single" w:sz="5" w:space="0" w:color="000000"/>
              <w:right w:val="single" w:sz="5" w:space="0" w:color="000000"/>
            </w:tcBorders>
          </w:tcPr>
          <w:p w:rsidR="00B502A8" w:rsidRPr="00C4242C" w:rsidRDefault="00B502A8">
            <w:pPr>
              <w:rPr>
                <w:rFonts w:ascii="Arial" w:hAnsi="Arial" w:cs="Arial"/>
                <w:color w:val="000000"/>
                <w:position w:val="-2"/>
                <w:sz w:val="18"/>
                <w:szCs w:val="18"/>
              </w:rPr>
            </w:pPr>
          </w:p>
        </w:tc>
        <w:tc>
          <w:tcPr>
            <w:tcW w:w="763" w:type="pct"/>
            <w:tcBorders>
              <w:top w:val="single" w:sz="5" w:space="0" w:color="000000"/>
              <w:left w:val="single" w:sz="5" w:space="0" w:color="000000"/>
              <w:bottom w:val="single" w:sz="5" w:space="0" w:color="000000"/>
              <w:right w:val="single" w:sz="5" w:space="0" w:color="000000"/>
            </w:tcBorders>
          </w:tcPr>
          <w:p w:rsidR="00B502A8" w:rsidRPr="00C4242C" w:rsidRDefault="00B502A8">
            <w:pPr>
              <w:rPr>
                <w:rFonts w:ascii="Arial" w:hAnsi="Arial" w:cs="Arial"/>
                <w:color w:val="000000"/>
                <w:position w:val="-2"/>
                <w:sz w:val="18"/>
                <w:szCs w:val="18"/>
              </w:rPr>
            </w:pPr>
          </w:p>
        </w:tc>
      </w:tr>
    </w:tbl>
    <w:p w:rsidR="00D72373" w:rsidRDefault="00D72373" w:rsidP="00D72373">
      <w:pPr>
        <w:spacing w:before="225" w:after="225" w:line="240" w:lineRule="auto"/>
        <w:jc w:val="both"/>
        <w:rPr>
          <w:rFonts w:ascii="Arial" w:hAnsi="Arial" w:cs="Arial"/>
          <w:b/>
          <w:bCs/>
          <w:color w:val="000000"/>
          <w:sz w:val="18"/>
          <w:szCs w:val="18"/>
        </w:rPr>
      </w:pPr>
    </w:p>
    <w:p w:rsidR="002E32EF" w:rsidRDefault="002E32EF" w:rsidP="00D72373">
      <w:pPr>
        <w:spacing w:before="225" w:after="225" w:line="240" w:lineRule="auto"/>
        <w:jc w:val="both"/>
        <w:rPr>
          <w:rFonts w:ascii="Arial" w:hAnsi="Arial" w:cs="Arial"/>
          <w:b/>
          <w:bCs/>
          <w:color w:val="000000"/>
          <w:sz w:val="18"/>
          <w:szCs w:val="18"/>
        </w:rPr>
      </w:pPr>
    </w:p>
    <w:p w:rsidR="002E32EF" w:rsidRDefault="002E32EF" w:rsidP="00D72373">
      <w:pPr>
        <w:spacing w:before="225" w:after="225" w:line="240" w:lineRule="auto"/>
        <w:jc w:val="both"/>
        <w:rPr>
          <w:rFonts w:ascii="Arial" w:hAnsi="Arial" w:cs="Arial"/>
          <w:b/>
          <w:bCs/>
          <w:color w:val="000000"/>
          <w:sz w:val="18"/>
          <w:szCs w:val="18"/>
        </w:rPr>
      </w:pPr>
    </w:p>
    <w:p w:rsidR="002E32EF" w:rsidRDefault="002E32EF" w:rsidP="00D72373">
      <w:pPr>
        <w:spacing w:before="225" w:after="225" w:line="240" w:lineRule="auto"/>
        <w:jc w:val="both"/>
        <w:rPr>
          <w:rFonts w:ascii="Arial" w:hAnsi="Arial" w:cs="Arial"/>
          <w:b/>
          <w:bCs/>
          <w:color w:val="000000"/>
          <w:sz w:val="18"/>
          <w:szCs w:val="18"/>
        </w:rPr>
      </w:pPr>
    </w:p>
    <w:p w:rsidR="002E32EF" w:rsidRDefault="002E32EF" w:rsidP="00D72373">
      <w:pPr>
        <w:spacing w:before="225" w:after="225" w:line="240" w:lineRule="auto"/>
        <w:jc w:val="both"/>
        <w:rPr>
          <w:rFonts w:ascii="Arial" w:hAnsi="Arial" w:cs="Arial"/>
          <w:b/>
          <w:bCs/>
          <w:color w:val="000000"/>
          <w:sz w:val="18"/>
          <w:szCs w:val="18"/>
        </w:rPr>
      </w:pPr>
    </w:p>
    <w:p w:rsidR="00D72373" w:rsidRPr="00D72373" w:rsidRDefault="00D72373" w:rsidP="00D72373">
      <w:pPr>
        <w:spacing w:before="225" w:after="225" w:line="240" w:lineRule="auto"/>
        <w:jc w:val="center"/>
        <w:rPr>
          <w:rFonts w:ascii="Arial" w:hAnsi="Arial" w:cs="Arial"/>
          <w:b/>
          <w:bCs/>
          <w:color w:val="FF0000"/>
          <w:sz w:val="18"/>
          <w:szCs w:val="18"/>
        </w:rPr>
      </w:pPr>
      <w:r>
        <w:rPr>
          <w:rFonts w:ascii="Arial" w:hAnsi="Arial" w:cs="Arial"/>
          <w:b/>
          <w:bCs/>
          <w:color w:val="FF0000"/>
          <w:sz w:val="18"/>
          <w:szCs w:val="18"/>
        </w:rPr>
        <w:lastRenderedPageBreak/>
        <w:t>ZBIRNI CENTER</w:t>
      </w:r>
    </w:p>
    <w:p w:rsidR="003C311D" w:rsidRPr="00A30879" w:rsidRDefault="00D72373" w:rsidP="003C311D">
      <w:pPr>
        <w:spacing w:before="225" w:after="225" w:line="240" w:lineRule="auto"/>
        <w:jc w:val="both"/>
        <w:rPr>
          <w:rFonts w:ascii="Arial" w:hAnsi="Arial" w:cs="Arial"/>
          <w:b/>
          <w:bCs/>
          <w:color w:val="000000"/>
          <w:sz w:val="18"/>
          <w:szCs w:val="18"/>
          <w:vertAlign w:val="superscript"/>
        </w:rPr>
      </w:pPr>
      <w:proofErr w:type="spellStart"/>
      <w:r>
        <w:rPr>
          <w:rFonts w:ascii="Arial" w:hAnsi="Arial" w:cs="Arial"/>
          <w:b/>
          <w:bCs/>
          <w:color w:val="000000"/>
          <w:sz w:val="18"/>
          <w:szCs w:val="18"/>
        </w:rPr>
        <w:t>II.ii/a</w:t>
      </w:r>
      <w:proofErr w:type="spellEnd"/>
      <w:r>
        <w:rPr>
          <w:rFonts w:ascii="Arial" w:hAnsi="Arial" w:cs="Arial"/>
          <w:b/>
          <w:bCs/>
          <w:color w:val="000000"/>
          <w:sz w:val="18"/>
          <w:szCs w:val="18"/>
        </w:rPr>
        <w:tab/>
      </w:r>
      <w:r w:rsidR="003C311D">
        <w:rPr>
          <w:rFonts w:ascii="Arial" w:hAnsi="Arial" w:cs="Arial"/>
          <w:b/>
          <w:bCs/>
          <w:color w:val="000000"/>
          <w:sz w:val="18"/>
          <w:szCs w:val="18"/>
        </w:rPr>
        <w:t xml:space="preserve">Ponudbena cena odkup opreme zbirnega centra: </w:t>
      </w:r>
    </w:p>
    <w:tbl>
      <w:tblPr>
        <w:tblStyle w:val="NormalTablePHPDOCX"/>
        <w:tblW w:w="5000" w:type="pct"/>
        <w:tblLook w:val="04A0" w:firstRow="1" w:lastRow="0" w:firstColumn="1" w:lastColumn="0" w:noHBand="0" w:noVBand="1"/>
      </w:tblPr>
      <w:tblGrid>
        <w:gridCol w:w="2375"/>
        <w:gridCol w:w="2411"/>
        <w:gridCol w:w="1842"/>
        <w:gridCol w:w="2658"/>
      </w:tblGrid>
      <w:tr w:rsidR="003C311D" w:rsidTr="0069145F">
        <w:tc>
          <w:tcPr>
            <w:tcW w:w="1279"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3C311D" w:rsidRDefault="003C311D" w:rsidP="00F26B1C">
            <w:pPr>
              <w:jc w:val="center"/>
            </w:pPr>
            <w:r>
              <w:rPr>
                <w:rFonts w:ascii="Arial" w:hAnsi="Arial" w:cs="Arial"/>
                <w:b/>
                <w:bCs/>
                <w:color w:val="000000"/>
                <w:position w:val="-2"/>
                <w:sz w:val="18"/>
                <w:szCs w:val="18"/>
                <w:shd w:val="clear" w:color="auto" w:fill="D1D1D1"/>
              </w:rPr>
              <w:t>Postavka</w:t>
            </w:r>
          </w:p>
        </w:tc>
        <w:tc>
          <w:tcPr>
            <w:tcW w:w="1298"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3C311D" w:rsidRPr="003C311D" w:rsidRDefault="003C311D" w:rsidP="003C311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Vrednost v EUR brez DDV </w:t>
            </w:r>
          </w:p>
        </w:tc>
        <w:tc>
          <w:tcPr>
            <w:tcW w:w="992"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3C311D" w:rsidRPr="003C311D" w:rsidRDefault="003C311D" w:rsidP="003C311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431"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3C311D" w:rsidRPr="003C311D" w:rsidRDefault="003C311D" w:rsidP="003C311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69145F" w:rsidTr="0069145F">
        <w:tc>
          <w:tcPr>
            <w:tcW w:w="5000" w:type="pct"/>
            <w:gridSpan w:val="4"/>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69145F" w:rsidRPr="00C4242C" w:rsidRDefault="0069145F" w:rsidP="0069145F">
            <w:pPr>
              <w:jc w:val="center"/>
              <w:rPr>
                <w:rFonts w:ascii="Arial" w:hAnsi="Arial" w:cs="Arial"/>
                <w:sz w:val="18"/>
                <w:szCs w:val="18"/>
              </w:rPr>
            </w:pPr>
            <w:r>
              <w:rPr>
                <w:rFonts w:ascii="Arial" w:hAnsi="Arial" w:cs="Arial"/>
                <w:sz w:val="18"/>
                <w:szCs w:val="18"/>
              </w:rPr>
              <w:t>Kante</w:t>
            </w:r>
          </w:p>
        </w:tc>
      </w:tr>
      <w:tr w:rsidR="003C311D" w:rsidTr="0069145F">
        <w:tc>
          <w:tcPr>
            <w:tcW w:w="1279"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3C311D" w:rsidRPr="00C4242C" w:rsidRDefault="0069145F" w:rsidP="0069145F">
            <w:pPr>
              <w:jc w:val="center"/>
              <w:rPr>
                <w:rFonts w:ascii="Arial" w:hAnsi="Arial" w:cs="Arial"/>
                <w:color w:val="000000"/>
                <w:position w:val="-2"/>
                <w:sz w:val="18"/>
                <w:szCs w:val="18"/>
              </w:rPr>
            </w:pPr>
            <w:r>
              <w:rPr>
                <w:rFonts w:ascii="Arial" w:hAnsi="Arial" w:cs="Arial"/>
                <w:color w:val="000000"/>
                <w:position w:val="-2"/>
                <w:sz w:val="18"/>
                <w:szCs w:val="18"/>
              </w:rPr>
              <w:t>Steklo, 1100 litrov, 5 kosov</w:t>
            </w:r>
          </w:p>
        </w:tc>
        <w:tc>
          <w:tcPr>
            <w:tcW w:w="1298"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3C311D" w:rsidRPr="00C4242C" w:rsidRDefault="003C311D" w:rsidP="00F26B1C">
            <w:pPr>
              <w:rPr>
                <w:rFonts w:ascii="Arial" w:hAnsi="Arial" w:cs="Arial"/>
                <w:color w:val="000000"/>
                <w:position w:val="-2"/>
                <w:sz w:val="18"/>
                <w:szCs w:val="18"/>
              </w:rPr>
            </w:pPr>
          </w:p>
        </w:tc>
        <w:tc>
          <w:tcPr>
            <w:tcW w:w="992"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3C311D" w:rsidRPr="00C4242C" w:rsidRDefault="003C311D" w:rsidP="00F26B1C">
            <w:pPr>
              <w:rPr>
                <w:rFonts w:ascii="Arial" w:hAnsi="Arial" w:cs="Arial"/>
                <w:color w:val="000000"/>
                <w:position w:val="-2"/>
                <w:sz w:val="18"/>
                <w:szCs w:val="18"/>
              </w:rPr>
            </w:pPr>
          </w:p>
        </w:tc>
        <w:tc>
          <w:tcPr>
            <w:tcW w:w="1431"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3C311D" w:rsidRPr="00C4242C" w:rsidRDefault="003C311D" w:rsidP="00F26B1C">
            <w:pPr>
              <w:rPr>
                <w:rFonts w:ascii="Arial" w:hAnsi="Arial" w:cs="Arial"/>
                <w:color w:val="000000"/>
                <w:position w:val="-2"/>
                <w:sz w:val="18"/>
                <w:szCs w:val="18"/>
              </w:rPr>
            </w:pPr>
          </w:p>
        </w:tc>
      </w:tr>
      <w:tr w:rsidR="003C311D"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C311D" w:rsidRDefault="0069145F" w:rsidP="0069145F">
            <w:pPr>
              <w:jc w:val="center"/>
              <w:rPr>
                <w:rFonts w:ascii="Arial" w:hAnsi="Arial" w:cs="Arial"/>
                <w:color w:val="000000"/>
                <w:position w:val="-2"/>
                <w:sz w:val="18"/>
                <w:szCs w:val="18"/>
              </w:rPr>
            </w:pPr>
            <w:r>
              <w:rPr>
                <w:rFonts w:ascii="Arial" w:hAnsi="Arial" w:cs="Arial"/>
                <w:color w:val="000000"/>
                <w:position w:val="-2"/>
                <w:sz w:val="18"/>
                <w:szCs w:val="18"/>
              </w:rPr>
              <w:t>Embalaža, 1100 litrov, 8 kosov</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C311D" w:rsidRPr="00C4242C" w:rsidRDefault="003C311D"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C311D" w:rsidRPr="00C4242C" w:rsidRDefault="003C311D"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C311D" w:rsidRPr="00C4242C" w:rsidRDefault="003C311D"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69145F" w:rsidP="0069145F">
            <w:pPr>
              <w:jc w:val="center"/>
              <w:rPr>
                <w:rFonts w:ascii="Arial" w:hAnsi="Arial" w:cs="Arial"/>
                <w:color w:val="000000"/>
                <w:position w:val="-2"/>
                <w:sz w:val="18"/>
                <w:szCs w:val="18"/>
              </w:rPr>
            </w:pPr>
            <w:r>
              <w:rPr>
                <w:rFonts w:ascii="Arial" w:hAnsi="Arial" w:cs="Arial"/>
                <w:color w:val="000000"/>
                <w:position w:val="-2"/>
                <w:sz w:val="18"/>
                <w:szCs w:val="18"/>
              </w:rPr>
              <w:t>Papir, 1100 litrov, 10 kosov</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69145F" w:rsidP="0069145F">
            <w:pPr>
              <w:jc w:val="center"/>
              <w:rPr>
                <w:rFonts w:ascii="Arial" w:hAnsi="Arial" w:cs="Arial"/>
                <w:color w:val="000000"/>
                <w:position w:val="-2"/>
                <w:sz w:val="18"/>
                <w:szCs w:val="18"/>
              </w:rPr>
            </w:pPr>
            <w:r>
              <w:rPr>
                <w:rFonts w:ascii="Arial" w:hAnsi="Arial" w:cs="Arial"/>
                <w:color w:val="000000"/>
                <w:position w:val="-2"/>
                <w:sz w:val="18"/>
                <w:szCs w:val="18"/>
              </w:rPr>
              <w:t>Tekstil, 1100 litrov, 4 kosi</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69145F">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69145F" w:rsidRPr="00C4242C" w:rsidRDefault="0069145F" w:rsidP="0069145F">
            <w:pPr>
              <w:jc w:val="center"/>
              <w:rPr>
                <w:rFonts w:ascii="Arial" w:hAnsi="Arial" w:cs="Arial"/>
                <w:color w:val="000000"/>
                <w:position w:val="-2"/>
                <w:sz w:val="18"/>
                <w:szCs w:val="18"/>
              </w:rPr>
            </w:pPr>
            <w:r>
              <w:rPr>
                <w:rFonts w:ascii="Arial" w:hAnsi="Arial" w:cs="Arial"/>
                <w:color w:val="000000"/>
                <w:position w:val="-2"/>
                <w:sz w:val="18"/>
                <w:szCs w:val="18"/>
              </w:rPr>
              <w:t>Kontejnerji</w:t>
            </w: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2937BF" w:rsidP="00202D99">
            <w:pPr>
              <w:jc w:val="center"/>
              <w:rPr>
                <w:rFonts w:ascii="Arial" w:hAnsi="Arial" w:cs="Arial"/>
                <w:color w:val="000000"/>
                <w:position w:val="-2"/>
                <w:sz w:val="18"/>
                <w:szCs w:val="18"/>
              </w:rPr>
            </w:pPr>
            <w:r>
              <w:rPr>
                <w:rFonts w:ascii="Arial" w:hAnsi="Arial" w:cs="Arial"/>
                <w:color w:val="000000"/>
                <w:position w:val="-2"/>
                <w:sz w:val="18"/>
                <w:szCs w:val="18"/>
              </w:rPr>
              <w:t>Kosovni odpadki, volumen 7</w:t>
            </w:r>
            <w:r w:rsidR="0069145F">
              <w:rPr>
                <w:rFonts w:ascii="Arial" w:hAnsi="Arial" w:cs="Arial"/>
                <w:color w:val="000000"/>
                <w:position w:val="-2"/>
                <w:sz w:val="18"/>
                <w:szCs w:val="18"/>
              </w:rPr>
              <w:t xml:space="preserve">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69145F" w:rsidP="00202D99">
            <w:pPr>
              <w:jc w:val="center"/>
              <w:rPr>
                <w:rFonts w:ascii="Arial" w:hAnsi="Arial" w:cs="Arial"/>
                <w:color w:val="000000"/>
                <w:position w:val="-2"/>
                <w:sz w:val="18"/>
                <w:szCs w:val="18"/>
              </w:rPr>
            </w:pPr>
            <w:r>
              <w:rPr>
                <w:rFonts w:ascii="Arial" w:hAnsi="Arial" w:cs="Arial"/>
                <w:color w:val="000000"/>
                <w:position w:val="-2"/>
                <w:sz w:val="18"/>
                <w:szCs w:val="18"/>
              </w:rPr>
              <w:t>Elektro odpadki, volumen 7 m3, 4 kosi</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69145F" w:rsidP="00202D99">
            <w:pPr>
              <w:jc w:val="center"/>
              <w:rPr>
                <w:rFonts w:ascii="Arial" w:hAnsi="Arial" w:cs="Arial"/>
                <w:color w:val="000000"/>
                <w:position w:val="-2"/>
                <w:sz w:val="18"/>
                <w:szCs w:val="18"/>
              </w:rPr>
            </w:pPr>
            <w:r>
              <w:rPr>
                <w:rFonts w:ascii="Arial" w:hAnsi="Arial" w:cs="Arial"/>
                <w:color w:val="000000"/>
                <w:position w:val="-2"/>
                <w:sz w:val="18"/>
                <w:szCs w:val="18"/>
              </w:rPr>
              <w:t>Plastika, volumen 5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2937BF" w:rsidP="00202D99">
            <w:pPr>
              <w:jc w:val="center"/>
              <w:rPr>
                <w:rFonts w:ascii="Arial" w:hAnsi="Arial" w:cs="Arial"/>
                <w:color w:val="000000"/>
                <w:position w:val="-2"/>
                <w:sz w:val="18"/>
                <w:szCs w:val="18"/>
              </w:rPr>
            </w:pPr>
            <w:r>
              <w:rPr>
                <w:rFonts w:ascii="Arial" w:hAnsi="Arial" w:cs="Arial"/>
                <w:color w:val="000000"/>
                <w:position w:val="-2"/>
                <w:sz w:val="18"/>
                <w:szCs w:val="18"/>
              </w:rPr>
              <w:t>Kovine, volumen 7</w:t>
            </w:r>
            <w:r w:rsidR="0069145F">
              <w:rPr>
                <w:rFonts w:ascii="Arial" w:hAnsi="Arial" w:cs="Arial"/>
                <w:color w:val="000000"/>
                <w:position w:val="-2"/>
                <w:sz w:val="18"/>
                <w:szCs w:val="18"/>
              </w:rPr>
              <w:t xml:space="preserve">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69145F" w:rsidP="00202D99">
            <w:pPr>
              <w:jc w:val="center"/>
              <w:rPr>
                <w:rFonts w:ascii="Arial" w:hAnsi="Arial" w:cs="Arial"/>
                <w:color w:val="000000"/>
                <w:position w:val="-2"/>
                <w:sz w:val="18"/>
                <w:szCs w:val="18"/>
              </w:rPr>
            </w:pPr>
            <w:r>
              <w:rPr>
                <w:rFonts w:ascii="Arial" w:hAnsi="Arial" w:cs="Arial"/>
                <w:color w:val="000000"/>
                <w:position w:val="-2"/>
                <w:sz w:val="18"/>
                <w:szCs w:val="18"/>
              </w:rPr>
              <w:t>Gume, volumen 5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69145F" w:rsidP="00202D99">
            <w:pPr>
              <w:jc w:val="center"/>
              <w:rPr>
                <w:rFonts w:ascii="Arial" w:hAnsi="Arial" w:cs="Arial"/>
                <w:color w:val="000000"/>
                <w:position w:val="-2"/>
                <w:sz w:val="18"/>
                <w:szCs w:val="18"/>
              </w:rPr>
            </w:pPr>
            <w:r>
              <w:rPr>
                <w:rFonts w:ascii="Arial" w:hAnsi="Arial" w:cs="Arial"/>
                <w:color w:val="000000"/>
                <w:position w:val="-2"/>
                <w:sz w:val="18"/>
                <w:szCs w:val="18"/>
              </w:rPr>
              <w:t>Les, volumen 5 m3, 2 kosa</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202D99" w:rsidP="00202D99">
            <w:pPr>
              <w:jc w:val="center"/>
              <w:rPr>
                <w:rFonts w:ascii="Arial" w:hAnsi="Arial" w:cs="Arial"/>
                <w:color w:val="000000"/>
                <w:position w:val="-2"/>
                <w:sz w:val="18"/>
                <w:szCs w:val="18"/>
              </w:rPr>
            </w:pPr>
            <w:r>
              <w:rPr>
                <w:rFonts w:ascii="Arial" w:hAnsi="Arial" w:cs="Arial"/>
                <w:color w:val="000000"/>
                <w:position w:val="-2"/>
                <w:sz w:val="18"/>
                <w:szCs w:val="18"/>
              </w:rPr>
              <w:t>Biološki odpadki, volumen 7</w:t>
            </w:r>
            <w:r w:rsidR="0069145F">
              <w:rPr>
                <w:rFonts w:ascii="Arial" w:hAnsi="Arial" w:cs="Arial"/>
                <w:color w:val="000000"/>
                <w:position w:val="-2"/>
                <w:sz w:val="18"/>
                <w:szCs w:val="18"/>
              </w:rPr>
              <w:t xml:space="preserve">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69145F"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Default="00202D99" w:rsidP="00202D99">
            <w:pPr>
              <w:jc w:val="center"/>
              <w:rPr>
                <w:rFonts w:ascii="Arial" w:hAnsi="Arial" w:cs="Arial"/>
                <w:color w:val="000000"/>
                <w:position w:val="-2"/>
                <w:sz w:val="18"/>
                <w:szCs w:val="18"/>
              </w:rPr>
            </w:pPr>
            <w:r>
              <w:rPr>
                <w:rFonts w:ascii="Arial" w:hAnsi="Arial" w:cs="Arial"/>
                <w:color w:val="000000"/>
                <w:position w:val="-2"/>
                <w:sz w:val="18"/>
                <w:szCs w:val="18"/>
              </w:rPr>
              <w:t>Gradbeni odpadki, volumen 7</w:t>
            </w:r>
            <w:r w:rsidR="0069145F">
              <w:rPr>
                <w:rFonts w:ascii="Arial" w:hAnsi="Arial" w:cs="Arial"/>
                <w:color w:val="000000"/>
                <w:position w:val="-2"/>
                <w:sz w:val="18"/>
                <w:szCs w:val="18"/>
              </w:rPr>
              <w:t xml:space="preserve">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9145F" w:rsidRPr="00C4242C" w:rsidRDefault="0069145F" w:rsidP="00F26B1C">
            <w:pPr>
              <w:rPr>
                <w:rFonts w:ascii="Arial" w:hAnsi="Arial" w:cs="Arial"/>
                <w:color w:val="000000"/>
                <w:position w:val="-2"/>
                <w:sz w:val="18"/>
                <w:szCs w:val="18"/>
              </w:rPr>
            </w:pPr>
          </w:p>
        </w:tc>
      </w:tr>
      <w:tr w:rsidR="00472ED9" w:rsidTr="00472ED9">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472ED9" w:rsidRPr="00C4242C" w:rsidRDefault="00472ED9" w:rsidP="00472ED9">
            <w:pPr>
              <w:jc w:val="center"/>
              <w:rPr>
                <w:rFonts w:ascii="Arial" w:hAnsi="Arial" w:cs="Arial"/>
                <w:color w:val="000000"/>
                <w:position w:val="-2"/>
                <w:sz w:val="18"/>
                <w:szCs w:val="18"/>
              </w:rPr>
            </w:pPr>
            <w:r>
              <w:rPr>
                <w:rFonts w:ascii="Arial" w:hAnsi="Arial" w:cs="Arial"/>
                <w:color w:val="000000"/>
                <w:position w:val="-2"/>
                <w:sz w:val="18"/>
                <w:szCs w:val="18"/>
              </w:rPr>
              <w:t>Druga oprema</w:t>
            </w:r>
          </w:p>
        </w:tc>
      </w:tr>
      <w:tr w:rsidR="00472ED9"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Default="00472ED9" w:rsidP="00202D99">
            <w:pPr>
              <w:jc w:val="center"/>
              <w:rPr>
                <w:rFonts w:ascii="Arial" w:hAnsi="Arial" w:cs="Arial"/>
                <w:color w:val="000000"/>
                <w:position w:val="-2"/>
                <w:sz w:val="18"/>
                <w:szCs w:val="18"/>
              </w:rPr>
            </w:pPr>
            <w:r>
              <w:rPr>
                <w:rFonts w:ascii="Arial" w:hAnsi="Arial" w:cs="Arial"/>
                <w:color w:val="000000"/>
                <w:position w:val="-2"/>
                <w:sz w:val="18"/>
                <w:szCs w:val="18"/>
              </w:rPr>
              <w:t>Kontejner pisarna</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r>
      <w:tr w:rsidR="00472ED9"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Default="00472ED9" w:rsidP="00202D99">
            <w:pPr>
              <w:jc w:val="center"/>
              <w:rPr>
                <w:rFonts w:ascii="Arial" w:hAnsi="Arial" w:cs="Arial"/>
                <w:color w:val="000000"/>
                <w:position w:val="-2"/>
                <w:sz w:val="18"/>
                <w:szCs w:val="18"/>
              </w:rPr>
            </w:pPr>
            <w:r>
              <w:rPr>
                <w:rFonts w:ascii="Arial" w:hAnsi="Arial" w:cs="Arial"/>
                <w:color w:val="000000"/>
                <w:position w:val="-2"/>
                <w:sz w:val="18"/>
                <w:szCs w:val="18"/>
              </w:rPr>
              <w:t>Kontejner nevarni odpadki</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r>
      <w:tr w:rsidR="00472ED9" w:rsidTr="003C311D">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Default="00472ED9" w:rsidP="00202D99">
            <w:pPr>
              <w:jc w:val="center"/>
              <w:rPr>
                <w:rFonts w:ascii="Arial" w:hAnsi="Arial" w:cs="Arial"/>
                <w:color w:val="000000"/>
                <w:position w:val="-2"/>
                <w:sz w:val="18"/>
                <w:szCs w:val="18"/>
              </w:rPr>
            </w:pPr>
            <w:r>
              <w:rPr>
                <w:rFonts w:ascii="Arial" w:hAnsi="Arial" w:cs="Arial"/>
                <w:color w:val="000000"/>
                <w:position w:val="-2"/>
                <w:sz w:val="18"/>
                <w:szCs w:val="18"/>
              </w:rPr>
              <w:t>Prenosna toaletna WC kabina</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2ED9" w:rsidRPr="00C4242C" w:rsidRDefault="00472ED9" w:rsidP="00F26B1C">
            <w:pPr>
              <w:rPr>
                <w:rFonts w:ascii="Arial" w:hAnsi="Arial" w:cs="Arial"/>
                <w:color w:val="000000"/>
                <w:position w:val="-2"/>
                <w:sz w:val="18"/>
                <w:szCs w:val="18"/>
              </w:rPr>
            </w:pPr>
          </w:p>
        </w:tc>
      </w:tr>
      <w:tr w:rsidR="003C311D" w:rsidTr="003C311D">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C311D" w:rsidRDefault="003C311D" w:rsidP="00F26B1C">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Skupaj </w:t>
            </w:r>
          </w:p>
        </w:tc>
        <w:tc>
          <w:tcPr>
            <w:tcW w:w="12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C311D" w:rsidRDefault="003C311D" w:rsidP="00F26B1C">
            <w:pPr>
              <w:rPr>
                <w:rFonts w:ascii="Arial" w:hAnsi="Arial" w:cs="Arial"/>
                <w:color w:val="000000"/>
                <w:position w:val="-2"/>
                <w:sz w:val="18"/>
                <w:szCs w:val="18"/>
                <w:shd w:val="clear" w:color="auto" w:fill="CCCCCC"/>
              </w:rPr>
            </w:pPr>
          </w:p>
        </w:tc>
        <w:tc>
          <w:tcPr>
            <w:tcW w:w="9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C311D" w:rsidRDefault="003C311D" w:rsidP="00F26B1C">
            <w:pPr>
              <w:rPr>
                <w:rFonts w:ascii="Arial" w:hAnsi="Arial" w:cs="Arial"/>
                <w:color w:val="000000"/>
                <w:position w:val="-2"/>
                <w:sz w:val="18"/>
                <w:szCs w:val="18"/>
                <w:shd w:val="clear" w:color="auto" w:fill="CCCCCC"/>
              </w:rPr>
            </w:pPr>
          </w:p>
        </w:tc>
        <w:tc>
          <w:tcPr>
            <w:tcW w:w="143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C311D" w:rsidRDefault="003C311D" w:rsidP="00F26B1C">
            <w:pPr>
              <w:rPr>
                <w:rFonts w:ascii="Arial" w:hAnsi="Arial" w:cs="Arial"/>
                <w:color w:val="000000"/>
                <w:position w:val="-2"/>
                <w:sz w:val="18"/>
                <w:szCs w:val="18"/>
                <w:shd w:val="clear" w:color="auto" w:fill="CCCCCC"/>
              </w:rPr>
            </w:pPr>
          </w:p>
        </w:tc>
      </w:tr>
    </w:tbl>
    <w:p w:rsidR="00D72373" w:rsidRDefault="00D72373" w:rsidP="00634BDD">
      <w:pPr>
        <w:spacing w:before="225" w:after="225" w:line="240" w:lineRule="auto"/>
        <w:jc w:val="both"/>
        <w:rPr>
          <w:rFonts w:ascii="Arial" w:hAnsi="Arial" w:cs="Arial"/>
          <w:b/>
          <w:color w:val="000000"/>
          <w:sz w:val="18"/>
          <w:szCs w:val="18"/>
        </w:rPr>
      </w:pPr>
    </w:p>
    <w:p w:rsidR="002E32EF" w:rsidRDefault="002E32EF" w:rsidP="00634BDD">
      <w:pPr>
        <w:spacing w:before="225" w:after="225" w:line="240" w:lineRule="auto"/>
        <w:jc w:val="both"/>
        <w:rPr>
          <w:rFonts w:ascii="Arial" w:hAnsi="Arial" w:cs="Arial"/>
          <w:b/>
          <w:color w:val="000000"/>
          <w:sz w:val="18"/>
          <w:szCs w:val="18"/>
        </w:rPr>
      </w:pPr>
    </w:p>
    <w:p w:rsidR="00634BDD" w:rsidRDefault="00D72373" w:rsidP="00634BDD">
      <w:pPr>
        <w:spacing w:before="225" w:after="225" w:line="240" w:lineRule="auto"/>
        <w:jc w:val="both"/>
        <w:rPr>
          <w:rFonts w:ascii="Arial" w:hAnsi="Arial" w:cs="Arial"/>
          <w:color w:val="000000"/>
          <w:sz w:val="18"/>
          <w:szCs w:val="18"/>
        </w:rPr>
      </w:pPr>
      <w:proofErr w:type="spellStart"/>
      <w:r>
        <w:rPr>
          <w:rFonts w:ascii="Arial" w:hAnsi="Arial" w:cs="Arial"/>
          <w:b/>
          <w:color w:val="000000"/>
          <w:sz w:val="18"/>
          <w:szCs w:val="18"/>
        </w:rPr>
        <w:lastRenderedPageBreak/>
        <w:t>II.ii/b</w:t>
      </w:r>
      <w:proofErr w:type="spellEnd"/>
      <w:r>
        <w:rPr>
          <w:rFonts w:ascii="Arial" w:hAnsi="Arial" w:cs="Arial"/>
          <w:b/>
          <w:color w:val="000000"/>
          <w:sz w:val="18"/>
          <w:szCs w:val="18"/>
        </w:rPr>
        <w:tab/>
      </w:r>
      <w:r w:rsidR="00634BDD" w:rsidRPr="00A30879">
        <w:rPr>
          <w:rFonts w:ascii="Arial" w:hAnsi="Arial" w:cs="Arial"/>
          <w:b/>
          <w:color w:val="000000"/>
          <w:sz w:val="18"/>
          <w:szCs w:val="18"/>
        </w:rPr>
        <w:t xml:space="preserve">Ponudbene cene za </w:t>
      </w:r>
      <w:r w:rsidR="00634BDD">
        <w:rPr>
          <w:rFonts w:ascii="Arial" w:hAnsi="Arial" w:cs="Arial"/>
          <w:b/>
          <w:color w:val="000000"/>
          <w:sz w:val="18"/>
          <w:szCs w:val="18"/>
        </w:rPr>
        <w:t>mesečni najem opreme</w:t>
      </w:r>
      <w:r>
        <w:rPr>
          <w:rFonts w:ascii="Arial" w:hAnsi="Arial" w:cs="Arial"/>
          <w:b/>
          <w:color w:val="000000"/>
          <w:sz w:val="18"/>
          <w:szCs w:val="18"/>
        </w:rPr>
        <w:t xml:space="preserve"> zbirnega centra</w:t>
      </w:r>
      <w:r w:rsidR="00634BDD" w:rsidRPr="00A30879">
        <w:rPr>
          <w:rFonts w:ascii="Arial" w:hAnsi="Arial" w:cs="Arial"/>
          <w:color w:val="000000"/>
          <w:sz w:val="18"/>
          <w:szCs w:val="18"/>
        </w:rPr>
        <w:t>:</w:t>
      </w:r>
    </w:p>
    <w:tbl>
      <w:tblPr>
        <w:tblStyle w:val="NormalTablePHPDOCX"/>
        <w:tblW w:w="5000" w:type="pct"/>
        <w:tblLook w:val="04A0" w:firstRow="1" w:lastRow="0" w:firstColumn="1" w:lastColumn="0" w:noHBand="0" w:noVBand="1"/>
      </w:tblPr>
      <w:tblGrid>
        <w:gridCol w:w="2375"/>
        <w:gridCol w:w="2411"/>
        <w:gridCol w:w="1842"/>
        <w:gridCol w:w="2658"/>
      </w:tblGrid>
      <w:tr w:rsidR="00634BDD" w:rsidTr="00D72373">
        <w:tc>
          <w:tcPr>
            <w:tcW w:w="1279"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634BDD" w:rsidRDefault="00634BDD" w:rsidP="00D72373">
            <w:pPr>
              <w:jc w:val="center"/>
            </w:pPr>
            <w:r>
              <w:rPr>
                <w:rFonts w:ascii="Arial" w:hAnsi="Arial" w:cs="Arial"/>
                <w:b/>
                <w:bCs/>
                <w:color w:val="000000"/>
                <w:position w:val="-2"/>
                <w:sz w:val="18"/>
                <w:szCs w:val="18"/>
                <w:shd w:val="clear" w:color="auto" w:fill="D1D1D1"/>
              </w:rPr>
              <w:t>Postavka</w:t>
            </w:r>
          </w:p>
        </w:tc>
        <w:tc>
          <w:tcPr>
            <w:tcW w:w="1298"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634BDD" w:rsidRPr="003C311D" w:rsidRDefault="00634BDD"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Vrednost v EUR brez DDV </w:t>
            </w:r>
          </w:p>
        </w:tc>
        <w:tc>
          <w:tcPr>
            <w:tcW w:w="992"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634BDD" w:rsidRPr="003C311D" w:rsidRDefault="00634BDD"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431" w:type="pct"/>
            <w:tcBorders>
              <w:top w:val="single" w:sz="5" w:space="0" w:color="000000"/>
              <w:left w:val="single" w:sz="5" w:space="0" w:color="000000"/>
              <w:bottom w:val="single" w:sz="6" w:space="0" w:color="000000"/>
              <w:right w:val="single" w:sz="5" w:space="0" w:color="000000"/>
            </w:tcBorders>
            <w:shd w:val="clear" w:color="auto" w:fill="D1D1D1"/>
            <w:tcMar>
              <w:top w:w="135" w:type="dxa"/>
              <w:bottom w:w="135" w:type="dxa"/>
            </w:tcMar>
            <w:vAlign w:val="center"/>
          </w:tcPr>
          <w:p w:rsidR="00634BDD" w:rsidRPr="003C311D" w:rsidRDefault="00634BDD"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634BDD" w:rsidTr="00D72373">
        <w:tc>
          <w:tcPr>
            <w:tcW w:w="5000" w:type="pct"/>
            <w:gridSpan w:val="4"/>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634BDD" w:rsidRPr="00C4242C" w:rsidRDefault="00634BDD" w:rsidP="00D72373">
            <w:pPr>
              <w:jc w:val="center"/>
              <w:rPr>
                <w:rFonts w:ascii="Arial" w:hAnsi="Arial" w:cs="Arial"/>
                <w:sz w:val="18"/>
                <w:szCs w:val="18"/>
              </w:rPr>
            </w:pPr>
            <w:r>
              <w:rPr>
                <w:rFonts w:ascii="Arial" w:hAnsi="Arial" w:cs="Arial"/>
                <w:sz w:val="18"/>
                <w:szCs w:val="18"/>
              </w:rPr>
              <w:t>Kante</w:t>
            </w:r>
          </w:p>
        </w:tc>
      </w:tr>
      <w:tr w:rsidR="00634BDD" w:rsidTr="00D72373">
        <w:tc>
          <w:tcPr>
            <w:tcW w:w="1279"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Steklo, 1100 litrov, 5 kosov</w:t>
            </w:r>
          </w:p>
        </w:tc>
        <w:tc>
          <w:tcPr>
            <w:tcW w:w="1298"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Embalaža, 1100 litrov, 8 kosov</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Papir, 1100 litrov, 10 kosov</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Tekstil, 1100 litrov, 4 kosi</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634BDD" w:rsidRPr="00C4242C"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Kontejnerji</w:t>
            </w: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Kosovni odpadki, volumen 7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Elektro odpadki, volumen 7 m3, 4 kosi</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Plastika, volumen 5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Kovine, volumen 7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Gume, volumen 5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Les, volumen 5 m3, 2 kosa</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Biološki odpadki, volumen 7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Gradbeni odpadki, volumen 7 m3, 1 kos</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5000"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634BDD" w:rsidRPr="00C4242C"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Druga oprema</w:t>
            </w: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Kontejner pisarna</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Kontejner nevarni odpadki</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Default="00634BDD" w:rsidP="00D72373">
            <w:pPr>
              <w:jc w:val="center"/>
              <w:rPr>
                <w:rFonts w:ascii="Arial" w:hAnsi="Arial" w:cs="Arial"/>
                <w:color w:val="000000"/>
                <w:position w:val="-2"/>
                <w:sz w:val="18"/>
                <w:szCs w:val="18"/>
              </w:rPr>
            </w:pPr>
            <w:r>
              <w:rPr>
                <w:rFonts w:ascii="Arial" w:hAnsi="Arial" w:cs="Arial"/>
                <w:color w:val="000000"/>
                <w:position w:val="-2"/>
                <w:sz w:val="18"/>
                <w:szCs w:val="18"/>
              </w:rPr>
              <w:t>Prenosna toaletna WC kabina</w:t>
            </w:r>
          </w:p>
        </w:t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c>
          <w:tcPr>
            <w:tcW w:w="14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4BDD" w:rsidRPr="00C4242C" w:rsidRDefault="00634BDD" w:rsidP="00D72373">
            <w:pPr>
              <w:rPr>
                <w:rFonts w:ascii="Arial" w:hAnsi="Arial" w:cs="Arial"/>
                <w:color w:val="000000"/>
                <w:position w:val="-2"/>
                <w:sz w:val="18"/>
                <w:szCs w:val="18"/>
              </w:rPr>
            </w:pPr>
          </w:p>
        </w:tc>
      </w:tr>
      <w:tr w:rsidR="00634BDD" w:rsidTr="00D72373">
        <w:tc>
          <w:tcPr>
            <w:tcW w:w="12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34BDD" w:rsidRDefault="00634BDD" w:rsidP="00D72373">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Skupaj </w:t>
            </w:r>
          </w:p>
        </w:tc>
        <w:tc>
          <w:tcPr>
            <w:tcW w:w="12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34BDD" w:rsidRDefault="00634BDD" w:rsidP="00D72373">
            <w:pPr>
              <w:rPr>
                <w:rFonts w:ascii="Arial" w:hAnsi="Arial" w:cs="Arial"/>
                <w:color w:val="000000"/>
                <w:position w:val="-2"/>
                <w:sz w:val="18"/>
                <w:szCs w:val="18"/>
                <w:shd w:val="clear" w:color="auto" w:fill="CCCCCC"/>
              </w:rPr>
            </w:pPr>
          </w:p>
        </w:tc>
        <w:tc>
          <w:tcPr>
            <w:tcW w:w="9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34BDD" w:rsidRDefault="00634BDD" w:rsidP="00D72373">
            <w:pPr>
              <w:rPr>
                <w:rFonts w:ascii="Arial" w:hAnsi="Arial" w:cs="Arial"/>
                <w:color w:val="000000"/>
                <w:position w:val="-2"/>
                <w:sz w:val="18"/>
                <w:szCs w:val="18"/>
                <w:shd w:val="clear" w:color="auto" w:fill="CCCCCC"/>
              </w:rPr>
            </w:pPr>
          </w:p>
        </w:tc>
        <w:tc>
          <w:tcPr>
            <w:tcW w:w="143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34BDD" w:rsidRDefault="00634BDD" w:rsidP="00D72373">
            <w:pPr>
              <w:rPr>
                <w:rFonts w:ascii="Arial" w:hAnsi="Arial" w:cs="Arial"/>
                <w:color w:val="000000"/>
                <w:position w:val="-2"/>
                <w:sz w:val="18"/>
                <w:szCs w:val="18"/>
                <w:shd w:val="clear" w:color="auto" w:fill="CCCCCC"/>
              </w:rPr>
            </w:pPr>
          </w:p>
        </w:tc>
      </w:tr>
    </w:tbl>
    <w:p w:rsidR="00634BDD" w:rsidRDefault="00634BDD">
      <w:pPr>
        <w:spacing w:before="225" w:after="225" w:line="240" w:lineRule="auto"/>
        <w:jc w:val="both"/>
        <w:rPr>
          <w:rFonts w:ascii="Arial" w:hAnsi="Arial" w:cs="Arial"/>
          <w:color w:val="000000"/>
          <w:sz w:val="18"/>
          <w:szCs w:val="18"/>
        </w:rPr>
      </w:pPr>
    </w:p>
    <w:p w:rsidR="002E32EF" w:rsidRDefault="002E32EF">
      <w:pPr>
        <w:spacing w:before="225" w:after="225" w:line="240" w:lineRule="auto"/>
        <w:jc w:val="both"/>
        <w:rPr>
          <w:rFonts w:ascii="Arial" w:hAnsi="Arial" w:cs="Arial"/>
          <w:color w:val="000000"/>
          <w:sz w:val="18"/>
          <w:szCs w:val="18"/>
        </w:rPr>
      </w:pPr>
    </w:p>
    <w:p w:rsidR="002E32EF" w:rsidRDefault="002E32EF">
      <w:pPr>
        <w:spacing w:before="225" w:after="225" w:line="240" w:lineRule="auto"/>
        <w:jc w:val="both"/>
        <w:rPr>
          <w:rFonts w:ascii="Arial" w:hAnsi="Arial" w:cs="Arial"/>
          <w:color w:val="000000"/>
          <w:sz w:val="18"/>
          <w:szCs w:val="18"/>
        </w:rPr>
      </w:pPr>
    </w:p>
    <w:p w:rsidR="00D72373" w:rsidRPr="00D72373" w:rsidRDefault="00D72373" w:rsidP="00D72373">
      <w:pPr>
        <w:spacing w:before="225" w:after="225" w:line="240" w:lineRule="auto"/>
        <w:jc w:val="center"/>
        <w:rPr>
          <w:rFonts w:ascii="Arial" w:hAnsi="Arial" w:cs="Arial"/>
          <w:b/>
          <w:bCs/>
          <w:color w:val="FF0000"/>
          <w:sz w:val="18"/>
          <w:szCs w:val="18"/>
        </w:rPr>
      </w:pPr>
      <w:r>
        <w:rPr>
          <w:rFonts w:ascii="Arial" w:hAnsi="Arial" w:cs="Arial"/>
          <w:b/>
          <w:bCs/>
          <w:color w:val="FF0000"/>
          <w:sz w:val="18"/>
          <w:szCs w:val="18"/>
        </w:rPr>
        <w:lastRenderedPageBreak/>
        <w:t>POSODE</w:t>
      </w:r>
    </w:p>
    <w:p w:rsidR="00A30879" w:rsidRDefault="00D72373">
      <w:pPr>
        <w:spacing w:before="225" w:after="225" w:line="240" w:lineRule="auto"/>
        <w:jc w:val="both"/>
        <w:rPr>
          <w:rFonts w:ascii="Arial" w:hAnsi="Arial" w:cs="Arial"/>
          <w:b/>
          <w:color w:val="000000"/>
          <w:sz w:val="18"/>
          <w:szCs w:val="18"/>
        </w:rPr>
      </w:pPr>
      <w:proofErr w:type="spellStart"/>
      <w:r>
        <w:rPr>
          <w:rFonts w:ascii="Arial" w:hAnsi="Arial" w:cs="Arial"/>
          <w:b/>
          <w:color w:val="000000"/>
          <w:sz w:val="18"/>
          <w:szCs w:val="18"/>
        </w:rPr>
        <w:t>II.ii</w:t>
      </w:r>
      <w:r w:rsidR="005E19F2">
        <w:rPr>
          <w:rFonts w:ascii="Arial" w:hAnsi="Arial" w:cs="Arial"/>
          <w:b/>
          <w:color w:val="000000"/>
          <w:sz w:val="18"/>
          <w:szCs w:val="18"/>
        </w:rPr>
        <w:t>i</w:t>
      </w:r>
      <w:r>
        <w:rPr>
          <w:rFonts w:ascii="Arial" w:hAnsi="Arial" w:cs="Arial"/>
          <w:b/>
          <w:color w:val="000000"/>
          <w:sz w:val="18"/>
          <w:szCs w:val="18"/>
        </w:rPr>
        <w:t>/a</w:t>
      </w:r>
      <w:proofErr w:type="spellEnd"/>
      <w:r>
        <w:rPr>
          <w:rFonts w:ascii="Arial" w:hAnsi="Arial" w:cs="Arial"/>
          <w:b/>
          <w:color w:val="000000"/>
          <w:sz w:val="18"/>
          <w:szCs w:val="18"/>
        </w:rPr>
        <w:tab/>
      </w:r>
      <w:r w:rsidR="00A30879" w:rsidRPr="00A30879">
        <w:rPr>
          <w:rFonts w:ascii="Arial" w:hAnsi="Arial" w:cs="Arial"/>
          <w:b/>
          <w:color w:val="000000"/>
          <w:sz w:val="18"/>
          <w:szCs w:val="18"/>
        </w:rPr>
        <w:t>Ponudbene cene za dobavo</w:t>
      </w:r>
      <w:r w:rsidR="003C311D">
        <w:rPr>
          <w:rFonts w:ascii="Arial" w:hAnsi="Arial" w:cs="Arial"/>
          <w:b/>
          <w:color w:val="000000"/>
          <w:sz w:val="18"/>
          <w:szCs w:val="18"/>
        </w:rPr>
        <w:t xml:space="preserve"> </w:t>
      </w:r>
      <w:r w:rsidR="003C311D" w:rsidRPr="003C311D">
        <w:rPr>
          <w:rFonts w:ascii="Arial" w:hAnsi="Arial" w:cs="Arial"/>
          <w:color w:val="000000"/>
          <w:sz w:val="18"/>
          <w:szCs w:val="18"/>
        </w:rPr>
        <w:t>(odkup)</w:t>
      </w:r>
      <w:r w:rsidR="00A30879" w:rsidRPr="00A30879">
        <w:rPr>
          <w:rFonts w:ascii="Arial" w:hAnsi="Arial" w:cs="Arial"/>
          <w:b/>
          <w:color w:val="000000"/>
          <w:sz w:val="18"/>
          <w:szCs w:val="18"/>
        </w:rPr>
        <w:t xml:space="preserve"> posod</w:t>
      </w:r>
      <w:r w:rsidR="003C311D">
        <w:rPr>
          <w:rFonts w:ascii="Arial" w:hAnsi="Arial" w:cs="Arial"/>
          <w:b/>
          <w:color w:val="000000"/>
          <w:sz w:val="18"/>
          <w:szCs w:val="18"/>
        </w:rPr>
        <w:t xml:space="preserve"> </w:t>
      </w:r>
      <w:r w:rsidR="00A30879" w:rsidRPr="00A30879">
        <w:rPr>
          <w:rFonts w:ascii="Arial" w:hAnsi="Arial" w:cs="Arial"/>
          <w:color w:val="000000"/>
          <w:sz w:val="18"/>
          <w:szCs w:val="18"/>
        </w:rPr>
        <w:t>(</w:t>
      </w:r>
      <w:r w:rsidR="00A30879">
        <w:rPr>
          <w:rFonts w:ascii="Arial" w:hAnsi="Arial" w:cs="Arial"/>
          <w:color w:val="000000"/>
          <w:sz w:val="18"/>
          <w:szCs w:val="18"/>
        </w:rPr>
        <w:t>ponudbene cene za eno posodo</w:t>
      </w:r>
      <w:r w:rsidR="00A30879" w:rsidRPr="00A30879">
        <w:rPr>
          <w:rFonts w:ascii="Arial" w:hAnsi="Arial" w:cs="Arial"/>
          <w:color w:val="000000"/>
          <w:sz w:val="18"/>
          <w:szCs w:val="18"/>
        </w:rPr>
        <w:t>):</w:t>
      </w:r>
    </w:p>
    <w:tbl>
      <w:tblPr>
        <w:tblStyle w:val="NormalTablePHPDOCX"/>
        <w:tblW w:w="4885" w:type="pct"/>
        <w:tblInd w:w="108" w:type="dxa"/>
        <w:tblLook w:val="04A0" w:firstRow="1" w:lastRow="0" w:firstColumn="1" w:lastColumn="0" w:noHBand="0" w:noVBand="1"/>
      </w:tblPr>
      <w:tblGrid>
        <w:gridCol w:w="2553"/>
        <w:gridCol w:w="2270"/>
        <w:gridCol w:w="1417"/>
        <w:gridCol w:w="2832"/>
      </w:tblGrid>
      <w:tr w:rsidR="00A30879" w:rsidTr="00D72373">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0879" w:rsidRDefault="00A30879" w:rsidP="00730518">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0879" w:rsidRPr="00A30879" w:rsidRDefault="00A30879" w:rsidP="00A30879">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0879" w:rsidRPr="00A30879" w:rsidRDefault="00A30879" w:rsidP="00A30879">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0879" w:rsidRPr="00A30879" w:rsidRDefault="00A30879" w:rsidP="00A30879">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A30879"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550E87" w:rsidP="00730518">
            <w:pPr>
              <w:jc w:val="right"/>
              <w:rPr>
                <w:rFonts w:ascii="Arial" w:hAnsi="Arial" w:cs="Arial"/>
                <w:sz w:val="18"/>
                <w:szCs w:val="18"/>
              </w:rPr>
            </w:pPr>
            <w:r>
              <w:rPr>
                <w:rFonts w:ascii="Arial" w:hAnsi="Arial" w:cs="Arial"/>
                <w:sz w:val="18"/>
                <w:szCs w:val="18"/>
              </w:rPr>
              <w:t xml:space="preserve">Posoda s kapaciteto </w:t>
            </w:r>
            <w:r w:rsidR="00BC1F00">
              <w:rPr>
                <w:rFonts w:ascii="Arial" w:hAnsi="Arial" w:cs="Arial"/>
                <w:sz w:val="18"/>
                <w:szCs w:val="18"/>
              </w:rPr>
              <w:t>8</w:t>
            </w:r>
            <w:r>
              <w:rPr>
                <w:rFonts w:ascii="Arial" w:hAnsi="Arial" w:cs="Arial"/>
                <w:sz w:val="18"/>
                <w:szCs w:val="18"/>
              </w:rPr>
              <w:t>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sz w:val="18"/>
                <w:szCs w:val="18"/>
              </w:rPr>
            </w:pPr>
            <w:r w:rsidRPr="00C4242C">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sz w:val="18"/>
                <w:szCs w:val="18"/>
              </w:rPr>
            </w:pPr>
            <w:r w:rsidRPr="00C4242C">
              <w:rPr>
                <w:rFonts w:ascii="Arial" w:hAnsi="Arial" w:cs="Arial"/>
                <w:color w:val="000000"/>
                <w:position w:val="-2"/>
                <w:sz w:val="18"/>
                <w:szCs w:val="18"/>
              </w:rPr>
              <w:t> </w:t>
            </w: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sz w:val="18"/>
                <w:szCs w:val="18"/>
              </w:rPr>
            </w:pPr>
            <w:r w:rsidRPr="00C4242C">
              <w:rPr>
                <w:rFonts w:ascii="Arial" w:hAnsi="Arial" w:cs="Arial"/>
                <w:color w:val="000000"/>
                <w:position w:val="-2"/>
                <w:sz w:val="18"/>
                <w:szCs w:val="18"/>
              </w:rPr>
              <w:t> </w:t>
            </w:r>
          </w:p>
        </w:tc>
      </w:tr>
      <w:tr w:rsidR="00BC1F00"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1F00" w:rsidRDefault="00550E87" w:rsidP="00730518">
            <w:pPr>
              <w:jc w:val="right"/>
              <w:rPr>
                <w:rFonts w:ascii="Arial" w:hAnsi="Arial" w:cs="Arial"/>
                <w:sz w:val="18"/>
                <w:szCs w:val="18"/>
              </w:rPr>
            </w:pPr>
            <w:r>
              <w:rPr>
                <w:rFonts w:ascii="Arial" w:hAnsi="Arial" w:cs="Arial"/>
                <w:sz w:val="18"/>
                <w:szCs w:val="18"/>
              </w:rPr>
              <w:t>Posoda s kapaciteto 120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1F00" w:rsidRPr="00C4242C" w:rsidRDefault="00BC1F00" w:rsidP="007305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1F00" w:rsidRPr="00C4242C" w:rsidRDefault="00BC1F00" w:rsidP="00730518">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1F00" w:rsidRPr="00C4242C" w:rsidRDefault="00BC1F00" w:rsidP="00730518">
            <w:pPr>
              <w:rPr>
                <w:rFonts w:ascii="Arial" w:hAnsi="Arial" w:cs="Arial"/>
                <w:color w:val="000000"/>
                <w:position w:val="-2"/>
                <w:sz w:val="18"/>
                <w:szCs w:val="18"/>
              </w:rPr>
            </w:pPr>
          </w:p>
        </w:tc>
      </w:tr>
      <w:tr w:rsidR="00A30879"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550E87" w:rsidP="00730518">
            <w:pPr>
              <w:jc w:val="right"/>
              <w:rPr>
                <w:rFonts w:ascii="Arial" w:hAnsi="Arial" w:cs="Arial"/>
                <w:color w:val="000000"/>
                <w:position w:val="-2"/>
                <w:sz w:val="18"/>
                <w:szCs w:val="18"/>
              </w:rPr>
            </w:pPr>
            <w:r>
              <w:rPr>
                <w:rFonts w:ascii="Arial" w:hAnsi="Arial" w:cs="Arial"/>
                <w:sz w:val="18"/>
                <w:szCs w:val="18"/>
              </w:rPr>
              <w:t>Posoda s kapaciteto 240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r>
      <w:tr w:rsidR="00A30879"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550E87" w:rsidP="00730518">
            <w:pPr>
              <w:jc w:val="right"/>
              <w:rPr>
                <w:rFonts w:ascii="Arial" w:hAnsi="Arial" w:cs="Arial"/>
                <w:color w:val="000000"/>
                <w:position w:val="-2"/>
                <w:sz w:val="18"/>
                <w:szCs w:val="18"/>
              </w:rPr>
            </w:pPr>
            <w:r>
              <w:rPr>
                <w:rFonts w:ascii="Arial" w:hAnsi="Arial" w:cs="Arial"/>
                <w:sz w:val="18"/>
                <w:szCs w:val="18"/>
              </w:rPr>
              <w:t>Posoda s kapaciteto 660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r>
      <w:tr w:rsidR="00A30879"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550E87" w:rsidP="00550E87">
            <w:pPr>
              <w:jc w:val="right"/>
              <w:rPr>
                <w:rFonts w:ascii="Arial" w:hAnsi="Arial" w:cs="Arial"/>
                <w:color w:val="000000"/>
                <w:position w:val="-2"/>
                <w:sz w:val="18"/>
                <w:szCs w:val="18"/>
              </w:rPr>
            </w:pPr>
            <w:r>
              <w:rPr>
                <w:rFonts w:ascii="Arial" w:hAnsi="Arial" w:cs="Arial"/>
                <w:sz w:val="18"/>
                <w:szCs w:val="18"/>
              </w:rPr>
              <w:t>Posoda s kapaciteto 1100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0879" w:rsidRPr="00C4242C" w:rsidRDefault="00A30879" w:rsidP="00730518">
            <w:pPr>
              <w:rPr>
                <w:rFonts w:ascii="Arial" w:hAnsi="Arial" w:cs="Arial"/>
                <w:color w:val="000000"/>
                <w:position w:val="-2"/>
                <w:sz w:val="18"/>
                <w:szCs w:val="18"/>
              </w:rPr>
            </w:pPr>
          </w:p>
        </w:tc>
      </w:tr>
    </w:tbl>
    <w:p w:rsidR="002E32EF" w:rsidRDefault="002E32EF" w:rsidP="00D72373">
      <w:pPr>
        <w:spacing w:before="225" w:after="225" w:line="240" w:lineRule="auto"/>
        <w:ind w:left="705" w:hanging="705"/>
        <w:jc w:val="both"/>
        <w:rPr>
          <w:rFonts w:ascii="Arial" w:hAnsi="Arial" w:cs="Arial"/>
          <w:b/>
          <w:color w:val="000000"/>
          <w:sz w:val="18"/>
          <w:szCs w:val="18"/>
        </w:rPr>
      </w:pPr>
    </w:p>
    <w:p w:rsidR="00610CB6" w:rsidRDefault="00D72373" w:rsidP="00D72373">
      <w:pPr>
        <w:spacing w:before="225" w:after="225" w:line="240" w:lineRule="auto"/>
        <w:ind w:left="705" w:hanging="705"/>
        <w:jc w:val="both"/>
        <w:rPr>
          <w:rFonts w:ascii="Arial" w:hAnsi="Arial" w:cs="Arial"/>
          <w:color w:val="000000"/>
          <w:sz w:val="18"/>
          <w:szCs w:val="18"/>
        </w:rPr>
      </w:pPr>
      <w:proofErr w:type="spellStart"/>
      <w:r>
        <w:rPr>
          <w:rFonts w:ascii="Arial" w:hAnsi="Arial" w:cs="Arial"/>
          <w:b/>
          <w:color w:val="000000"/>
          <w:sz w:val="18"/>
          <w:szCs w:val="18"/>
        </w:rPr>
        <w:t>II.ii</w:t>
      </w:r>
      <w:r w:rsidR="005E19F2">
        <w:rPr>
          <w:rFonts w:ascii="Arial" w:hAnsi="Arial" w:cs="Arial"/>
          <w:b/>
          <w:color w:val="000000"/>
          <w:sz w:val="18"/>
          <w:szCs w:val="18"/>
        </w:rPr>
        <w:t>i</w:t>
      </w:r>
      <w:r>
        <w:rPr>
          <w:rFonts w:ascii="Arial" w:hAnsi="Arial" w:cs="Arial"/>
          <w:b/>
          <w:color w:val="000000"/>
          <w:sz w:val="18"/>
          <w:szCs w:val="18"/>
        </w:rPr>
        <w:t>/b</w:t>
      </w:r>
      <w:proofErr w:type="spellEnd"/>
      <w:r w:rsidRPr="00A30879">
        <w:rPr>
          <w:rFonts w:ascii="Arial" w:hAnsi="Arial" w:cs="Arial"/>
          <w:b/>
          <w:color w:val="000000"/>
          <w:sz w:val="18"/>
          <w:szCs w:val="18"/>
        </w:rPr>
        <w:t xml:space="preserve"> </w:t>
      </w:r>
      <w:r>
        <w:rPr>
          <w:rFonts w:ascii="Arial" w:hAnsi="Arial" w:cs="Arial"/>
          <w:b/>
          <w:color w:val="000000"/>
          <w:sz w:val="18"/>
          <w:szCs w:val="18"/>
        </w:rPr>
        <w:tab/>
      </w:r>
      <w:r w:rsidR="00610CB6" w:rsidRPr="00A30879">
        <w:rPr>
          <w:rFonts w:ascii="Arial" w:hAnsi="Arial" w:cs="Arial"/>
          <w:b/>
          <w:color w:val="000000"/>
          <w:sz w:val="18"/>
          <w:szCs w:val="18"/>
        </w:rPr>
        <w:t xml:space="preserve">Ponudbene cene za dobavo </w:t>
      </w:r>
      <w:r w:rsidR="003C311D" w:rsidRPr="003C311D">
        <w:rPr>
          <w:rFonts w:ascii="Arial" w:hAnsi="Arial" w:cs="Arial"/>
          <w:color w:val="000000"/>
          <w:sz w:val="18"/>
          <w:szCs w:val="18"/>
        </w:rPr>
        <w:t>(odkup)</w:t>
      </w:r>
      <w:r w:rsidR="003C311D">
        <w:rPr>
          <w:rFonts w:ascii="Arial" w:hAnsi="Arial" w:cs="Arial"/>
          <w:color w:val="000000"/>
          <w:sz w:val="18"/>
          <w:szCs w:val="18"/>
        </w:rPr>
        <w:t xml:space="preserve"> </w:t>
      </w:r>
      <w:r w:rsidR="00610CB6" w:rsidRPr="00A30879">
        <w:rPr>
          <w:rFonts w:ascii="Arial" w:hAnsi="Arial" w:cs="Arial"/>
          <w:b/>
          <w:color w:val="000000"/>
          <w:sz w:val="18"/>
          <w:szCs w:val="18"/>
        </w:rPr>
        <w:t>posod</w:t>
      </w:r>
      <w:r w:rsidR="00610CB6">
        <w:rPr>
          <w:rFonts w:ascii="Arial" w:hAnsi="Arial" w:cs="Arial"/>
          <w:b/>
          <w:color w:val="000000"/>
          <w:sz w:val="18"/>
          <w:szCs w:val="18"/>
        </w:rPr>
        <w:t xml:space="preserve"> glede na predvidene količine v tehničnih specifikacijah</w:t>
      </w:r>
      <w:r w:rsidR="00610CB6" w:rsidRPr="00A30879">
        <w:rPr>
          <w:rFonts w:ascii="Arial" w:hAnsi="Arial" w:cs="Arial"/>
          <w:color w:val="000000"/>
          <w:sz w:val="18"/>
          <w:szCs w:val="18"/>
        </w:rPr>
        <w:t>:</w:t>
      </w:r>
    </w:p>
    <w:tbl>
      <w:tblPr>
        <w:tblStyle w:val="Tabelamrea"/>
        <w:tblW w:w="0" w:type="auto"/>
        <w:tblLook w:val="04A0" w:firstRow="1" w:lastRow="0" w:firstColumn="1" w:lastColumn="0" w:noHBand="0" w:noVBand="1"/>
      </w:tblPr>
      <w:tblGrid>
        <w:gridCol w:w="2302"/>
        <w:gridCol w:w="2302"/>
        <w:gridCol w:w="2303"/>
        <w:gridCol w:w="2303"/>
      </w:tblGrid>
      <w:tr w:rsidR="009159B8" w:rsidTr="009159B8">
        <w:tc>
          <w:tcPr>
            <w:tcW w:w="2302" w:type="dxa"/>
            <w:tcBorders>
              <w:bottom w:val="single" w:sz="4" w:space="0" w:color="auto"/>
            </w:tcBorders>
            <w:shd w:val="clear" w:color="auto" w:fill="BFBFBF" w:themeFill="background1" w:themeFillShade="BF"/>
            <w:vAlign w:val="center"/>
          </w:tcPr>
          <w:p w:rsidR="009159B8" w:rsidRPr="009159B8" w:rsidRDefault="009159B8" w:rsidP="009159B8">
            <w:pPr>
              <w:spacing w:before="225" w:after="225"/>
              <w:jc w:val="center"/>
              <w:rPr>
                <w:rFonts w:ascii="Arial" w:hAnsi="Arial" w:cs="Arial"/>
                <w:color w:val="000000"/>
                <w:sz w:val="18"/>
                <w:szCs w:val="18"/>
              </w:rPr>
            </w:pPr>
            <w:r w:rsidRPr="009159B8">
              <w:rPr>
                <w:rFonts w:ascii="Arial" w:hAnsi="Arial" w:cs="Arial"/>
                <w:color w:val="000000"/>
                <w:sz w:val="18"/>
                <w:szCs w:val="18"/>
              </w:rPr>
              <w:t>Postavka</w:t>
            </w:r>
          </w:p>
        </w:tc>
        <w:tc>
          <w:tcPr>
            <w:tcW w:w="2302" w:type="dxa"/>
            <w:shd w:val="clear" w:color="auto" w:fill="BFBFBF" w:themeFill="background1" w:themeFillShade="BF"/>
            <w:vAlign w:val="center"/>
          </w:tcPr>
          <w:p w:rsidR="009159B8" w:rsidRPr="009159B8" w:rsidRDefault="009159B8" w:rsidP="009159B8">
            <w:pPr>
              <w:jc w:val="center"/>
              <w:rPr>
                <w:rFonts w:ascii="Arial" w:hAnsi="Arial" w:cs="Arial"/>
                <w:sz w:val="18"/>
                <w:szCs w:val="18"/>
              </w:rPr>
            </w:pPr>
            <w:r w:rsidRPr="009159B8">
              <w:rPr>
                <w:rFonts w:ascii="Arial" w:hAnsi="Arial" w:cs="Arial"/>
                <w:sz w:val="18"/>
                <w:szCs w:val="18"/>
              </w:rPr>
              <w:t>Vrednost brez DDV</w:t>
            </w:r>
          </w:p>
        </w:tc>
        <w:tc>
          <w:tcPr>
            <w:tcW w:w="2303" w:type="dxa"/>
            <w:shd w:val="clear" w:color="auto" w:fill="BFBFBF" w:themeFill="background1" w:themeFillShade="BF"/>
            <w:vAlign w:val="center"/>
          </w:tcPr>
          <w:p w:rsidR="009159B8" w:rsidRPr="009159B8" w:rsidRDefault="009159B8" w:rsidP="009159B8">
            <w:pPr>
              <w:jc w:val="center"/>
              <w:rPr>
                <w:rFonts w:ascii="Arial" w:hAnsi="Arial" w:cs="Arial"/>
                <w:sz w:val="18"/>
                <w:szCs w:val="18"/>
              </w:rPr>
            </w:pPr>
            <w:r w:rsidRPr="009159B8">
              <w:rPr>
                <w:rFonts w:ascii="Arial" w:hAnsi="Arial" w:cs="Arial"/>
                <w:sz w:val="18"/>
                <w:szCs w:val="18"/>
              </w:rPr>
              <w:t>DDV</w:t>
            </w:r>
          </w:p>
        </w:tc>
        <w:tc>
          <w:tcPr>
            <w:tcW w:w="2303" w:type="dxa"/>
            <w:shd w:val="clear" w:color="auto" w:fill="BFBFBF" w:themeFill="background1" w:themeFillShade="BF"/>
            <w:vAlign w:val="center"/>
          </w:tcPr>
          <w:p w:rsidR="009159B8" w:rsidRPr="009159B8" w:rsidRDefault="009159B8" w:rsidP="009159B8">
            <w:pPr>
              <w:jc w:val="center"/>
              <w:rPr>
                <w:rFonts w:ascii="Arial" w:hAnsi="Arial" w:cs="Arial"/>
                <w:sz w:val="18"/>
                <w:szCs w:val="18"/>
              </w:rPr>
            </w:pPr>
            <w:r w:rsidRPr="009159B8">
              <w:rPr>
                <w:rFonts w:ascii="Arial" w:hAnsi="Arial" w:cs="Arial"/>
                <w:sz w:val="18"/>
                <w:szCs w:val="18"/>
              </w:rPr>
              <w:t>Vrednost z DDV</w:t>
            </w:r>
          </w:p>
        </w:tc>
      </w:tr>
      <w:tr w:rsidR="009159B8" w:rsidTr="009159B8">
        <w:tc>
          <w:tcPr>
            <w:tcW w:w="2302" w:type="dxa"/>
            <w:shd w:val="clear" w:color="auto" w:fill="BFBFBF" w:themeFill="background1" w:themeFillShade="BF"/>
            <w:vAlign w:val="center"/>
          </w:tcPr>
          <w:p w:rsidR="009159B8" w:rsidRPr="009159B8" w:rsidRDefault="007619CE" w:rsidP="009159B8">
            <w:pPr>
              <w:spacing w:before="225" w:after="225"/>
              <w:jc w:val="center"/>
              <w:rPr>
                <w:rFonts w:ascii="Arial" w:hAnsi="Arial" w:cs="Arial"/>
                <w:color w:val="000000"/>
                <w:sz w:val="18"/>
                <w:szCs w:val="18"/>
              </w:rPr>
            </w:pPr>
            <w:r>
              <w:rPr>
                <w:rFonts w:ascii="Arial" w:hAnsi="Arial" w:cs="Arial"/>
                <w:color w:val="000000"/>
                <w:sz w:val="18"/>
                <w:szCs w:val="18"/>
              </w:rPr>
              <w:t>Posode s kapaciteto 80 litrov (10</w:t>
            </w:r>
            <w:r w:rsidR="00550E87">
              <w:rPr>
                <w:rFonts w:ascii="Arial" w:hAnsi="Arial" w:cs="Arial"/>
                <w:color w:val="000000"/>
                <w:sz w:val="18"/>
                <w:szCs w:val="18"/>
              </w:rPr>
              <w:t>0 posod)</w:t>
            </w:r>
          </w:p>
        </w:tc>
        <w:tc>
          <w:tcPr>
            <w:tcW w:w="2302" w:type="dxa"/>
            <w:vAlign w:val="center"/>
          </w:tcPr>
          <w:p w:rsidR="009159B8" w:rsidRPr="009159B8" w:rsidRDefault="009159B8" w:rsidP="009159B8">
            <w:pPr>
              <w:spacing w:before="225" w:after="225"/>
              <w:jc w:val="center"/>
              <w:rPr>
                <w:rFonts w:ascii="Arial" w:hAnsi="Arial" w:cs="Arial"/>
                <w:color w:val="000000"/>
                <w:sz w:val="18"/>
                <w:szCs w:val="18"/>
              </w:rPr>
            </w:pPr>
          </w:p>
        </w:tc>
        <w:tc>
          <w:tcPr>
            <w:tcW w:w="2303" w:type="dxa"/>
            <w:vAlign w:val="center"/>
          </w:tcPr>
          <w:p w:rsidR="009159B8" w:rsidRPr="009159B8" w:rsidRDefault="009159B8" w:rsidP="009159B8">
            <w:pPr>
              <w:spacing w:before="225" w:after="225"/>
              <w:jc w:val="center"/>
              <w:rPr>
                <w:rFonts w:ascii="Arial" w:hAnsi="Arial" w:cs="Arial"/>
                <w:color w:val="000000"/>
                <w:sz w:val="18"/>
                <w:szCs w:val="18"/>
              </w:rPr>
            </w:pPr>
          </w:p>
        </w:tc>
        <w:tc>
          <w:tcPr>
            <w:tcW w:w="2303" w:type="dxa"/>
            <w:vAlign w:val="center"/>
          </w:tcPr>
          <w:p w:rsidR="009159B8" w:rsidRPr="009159B8" w:rsidRDefault="009159B8" w:rsidP="009159B8">
            <w:pPr>
              <w:spacing w:before="225" w:after="225"/>
              <w:jc w:val="center"/>
              <w:rPr>
                <w:rFonts w:ascii="Arial" w:hAnsi="Arial" w:cs="Arial"/>
                <w:color w:val="000000"/>
                <w:sz w:val="18"/>
                <w:szCs w:val="18"/>
              </w:rPr>
            </w:pPr>
          </w:p>
        </w:tc>
      </w:tr>
      <w:tr w:rsidR="00550E87" w:rsidTr="00550E87">
        <w:tc>
          <w:tcPr>
            <w:tcW w:w="2302" w:type="dxa"/>
            <w:shd w:val="clear" w:color="auto" w:fill="BFBFBF" w:themeFill="background1" w:themeFillShade="BF"/>
            <w:vAlign w:val="center"/>
          </w:tcPr>
          <w:p w:rsidR="00550E87" w:rsidRPr="00550E87" w:rsidRDefault="00550E87" w:rsidP="00550E87">
            <w:pPr>
              <w:jc w:val="center"/>
              <w:rPr>
                <w:rFonts w:ascii="Arial" w:hAnsi="Arial" w:cs="Arial"/>
                <w:sz w:val="18"/>
              </w:rPr>
            </w:pPr>
            <w:r>
              <w:rPr>
                <w:rFonts w:ascii="Arial" w:hAnsi="Arial" w:cs="Arial"/>
                <w:sz w:val="18"/>
              </w:rPr>
              <w:t>Posode s kapaciteto 120</w:t>
            </w:r>
            <w:r w:rsidRPr="00550E87">
              <w:rPr>
                <w:rFonts w:ascii="Arial" w:hAnsi="Arial" w:cs="Arial"/>
                <w:sz w:val="18"/>
              </w:rPr>
              <w:t xml:space="preserve"> litrov (</w:t>
            </w:r>
            <w:r>
              <w:rPr>
                <w:rFonts w:ascii="Arial" w:hAnsi="Arial" w:cs="Arial"/>
                <w:sz w:val="18"/>
              </w:rPr>
              <w:t>4100</w:t>
            </w:r>
            <w:r w:rsidRPr="00550E87">
              <w:rPr>
                <w:rFonts w:ascii="Arial" w:hAnsi="Arial" w:cs="Arial"/>
                <w:sz w:val="18"/>
              </w:rPr>
              <w:t xml:space="preserve"> posod)</w:t>
            </w:r>
          </w:p>
        </w:tc>
        <w:tc>
          <w:tcPr>
            <w:tcW w:w="2302"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r>
      <w:tr w:rsidR="00550E87" w:rsidTr="00550E87">
        <w:tc>
          <w:tcPr>
            <w:tcW w:w="2302" w:type="dxa"/>
            <w:shd w:val="clear" w:color="auto" w:fill="BFBFBF" w:themeFill="background1" w:themeFillShade="BF"/>
            <w:vAlign w:val="center"/>
          </w:tcPr>
          <w:p w:rsidR="00550E87" w:rsidRPr="00550E87" w:rsidRDefault="00550E87" w:rsidP="00550E87">
            <w:pPr>
              <w:jc w:val="center"/>
              <w:rPr>
                <w:rFonts w:ascii="Arial" w:hAnsi="Arial" w:cs="Arial"/>
                <w:sz w:val="18"/>
              </w:rPr>
            </w:pPr>
            <w:r>
              <w:rPr>
                <w:rFonts w:ascii="Arial" w:hAnsi="Arial" w:cs="Arial"/>
                <w:sz w:val="18"/>
              </w:rPr>
              <w:t>Po</w:t>
            </w:r>
            <w:r w:rsidR="007619CE">
              <w:rPr>
                <w:rFonts w:ascii="Arial" w:hAnsi="Arial" w:cs="Arial"/>
                <w:sz w:val="18"/>
              </w:rPr>
              <w:t>sode s kapaciteto 240 litrov (130</w:t>
            </w:r>
            <w:r>
              <w:rPr>
                <w:rFonts w:ascii="Arial" w:hAnsi="Arial" w:cs="Arial"/>
                <w:sz w:val="18"/>
              </w:rPr>
              <w:t>0</w:t>
            </w:r>
            <w:r w:rsidRPr="00550E87">
              <w:rPr>
                <w:rFonts w:ascii="Arial" w:hAnsi="Arial" w:cs="Arial"/>
                <w:sz w:val="18"/>
              </w:rPr>
              <w:t xml:space="preserve"> posod)</w:t>
            </w:r>
          </w:p>
        </w:tc>
        <w:tc>
          <w:tcPr>
            <w:tcW w:w="2302"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r>
      <w:tr w:rsidR="00550E87" w:rsidTr="00550E87">
        <w:tc>
          <w:tcPr>
            <w:tcW w:w="2302" w:type="dxa"/>
            <w:shd w:val="clear" w:color="auto" w:fill="BFBFBF" w:themeFill="background1" w:themeFillShade="BF"/>
            <w:vAlign w:val="center"/>
          </w:tcPr>
          <w:p w:rsidR="00550E87" w:rsidRPr="00550E87" w:rsidRDefault="00550E87" w:rsidP="00550E87">
            <w:pPr>
              <w:jc w:val="center"/>
              <w:rPr>
                <w:rFonts w:ascii="Arial" w:hAnsi="Arial" w:cs="Arial"/>
                <w:sz w:val="18"/>
              </w:rPr>
            </w:pPr>
            <w:r w:rsidRPr="00550E87">
              <w:rPr>
                <w:rFonts w:ascii="Arial" w:hAnsi="Arial" w:cs="Arial"/>
                <w:sz w:val="18"/>
              </w:rPr>
              <w:t xml:space="preserve">Posode s kapaciteto </w:t>
            </w:r>
            <w:r>
              <w:rPr>
                <w:rFonts w:ascii="Arial" w:hAnsi="Arial" w:cs="Arial"/>
                <w:sz w:val="18"/>
              </w:rPr>
              <w:t>660</w:t>
            </w:r>
            <w:r w:rsidRPr="00550E87">
              <w:rPr>
                <w:rFonts w:ascii="Arial" w:hAnsi="Arial" w:cs="Arial"/>
                <w:sz w:val="18"/>
              </w:rPr>
              <w:t xml:space="preserve"> litrov (</w:t>
            </w:r>
            <w:r>
              <w:rPr>
                <w:rFonts w:ascii="Arial" w:hAnsi="Arial" w:cs="Arial"/>
                <w:sz w:val="18"/>
              </w:rPr>
              <w:t>50</w:t>
            </w:r>
            <w:r w:rsidRPr="00550E87">
              <w:rPr>
                <w:rFonts w:ascii="Arial" w:hAnsi="Arial" w:cs="Arial"/>
                <w:sz w:val="18"/>
              </w:rPr>
              <w:t xml:space="preserve"> posod)</w:t>
            </w:r>
          </w:p>
        </w:tc>
        <w:tc>
          <w:tcPr>
            <w:tcW w:w="2302"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r>
      <w:tr w:rsidR="00550E87" w:rsidTr="00550E87">
        <w:tc>
          <w:tcPr>
            <w:tcW w:w="2302" w:type="dxa"/>
            <w:shd w:val="clear" w:color="auto" w:fill="BFBFBF" w:themeFill="background1" w:themeFillShade="BF"/>
            <w:vAlign w:val="center"/>
          </w:tcPr>
          <w:p w:rsidR="00550E87" w:rsidRPr="00550E87" w:rsidRDefault="00550E87" w:rsidP="00550E87">
            <w:pPr>
              <w:jc w:val="center"/>
              <w:rPr>
                <w:rFonts w:ascii="Arial" w:hAnsi="Arial" w:cs="Arial"/>
                <w:sz w:val="18"/>
              </w:rPr>
            </w:pPr>
            <w:r w:rsidRPr="00550E87">
              <w:rPr>
                <w:rFonts w:ascii="Arial" w:hAnsi="Arial" w:cs="Arial"/>
                <w:sz w:val="18"/>
              </w:rPr>
              <w:t xml:space="preserve">Posode s kapaciteto </w:t>
            </w:r>
            <w:r>
              <w:rPr>
                <w:rFonts w:ascii="Arial" w:hAnsi="Arial" w:cs="Arial"/>
                <w:sz w:val="18"/>
              </w:rPr>
              <w:t>1100</w:t>
            </w:r>
            <w:r w:rsidRPr="00550E87">
              <w:rPr>
                <w:rFonts w:ascii="Arial" w:hAnsi="Arial" w:cs="Arial"/>
                <w:sz w:val="18"/>
              </w:rPr>
              <w:t xml:space="preserve"> litrov (</w:t>
            </w:r>
            <w:r w:rsidR="007619CE">
              <w:rPr>
                <w:rFonts w:ascii="Arial" w:hAnsi="Arial" w:cs="Arial"/>
                <w:sz w:val="18"/>
              </w:rPr>
              <w:t>10</w:t>
            </w:r>
            <w:r>
              <w:rPr>
                <w:rFonts w:ascii="Arial" w:hAnsi="Arial" w:cs="Arial"/>
                <w:sz w:val="18"/>
              </w:rPr>
              <w:t>0</w:t>
            </w:r>
            <w:r w:rsidRPr="00550E87">
              <w:rPr>
                <w:rFonts w:ascii="Arial" w:hAnsi="Arial" w:cs="Arial"/>
                <w:sz w:val="18"/>
              </w:rPr>
              <w:t xml:space="preserve"> posod)</w:t>
            </w:r>
          </w:p>
        </w:tc>
        <w:tc>
          <w:tcPr>
            <w:tcW w:w="2302"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c>
          <w:tcPr>
            <w:tcW w:w="2303" w:type="dxa"/>
            <w:vAlign w:val="center"/>
          </w:tcPr>
          <w:p w:rsidR="00550E87" w:rsidRPr="009159B8" w:rsidRDefault="00550E87" w:rsidP="009159B8">
            <w:pPr>
              <w:spacing w:before="225" w:after="225"/>
              <w:jc w:val="center"/>
              <w:rPr>
                <w:rFonts w:ascii="Arial" w:hAnsi="Arial" w:cs="Arial"/>
                <w:color w:val="000000"/>
                <w:sz w:val="18"/>
                <w:szCs w:val="18"/>
              </w:rPr>
            </w:pPr>
          </w:p>
        </w:tc>
      </w:tr>
      <w:tr w:rsidR="009159B8" w:rsidTr="009159B8">
        <w:tc>
          <w:tcPr>
            <w:tcW w:w="2302" w:type="dxa"/>
            <w:shd w:val="clear" w:color="auto" w:fill="BFBFBF" w:themeFill="background1" w:themeFillShade="BF"/>
            <w:vAlign w:val="center"/>
          </w:tcPr>
          <w:p w:rsidR="009159B8" w:rsidRPr="009159B8" w:rsidRDefault="009159B8" w:rsidP="009159B8">
            <w:pPr>
              <w:spacing w:before="225" w:after="225"/>
              <w:jc w:val="center"/>
              <w:rPr>
                <w:rFonts w:ascii="Arial" w:hAnsi="Arial" w:cs="Arial"/>
                <w:b/>
                <w:color w:val="000000"/>
                <w:sz w:val="18"/>
                <w:szCs w:val="18"/>
              </w:rPr>
            </w:pPr>
            <w:r w:rsidRPr="009159B8">
              <w:rPr>
                <w:rFonts w:ascii="Arial" w:hAnsi="Arial" w:cs="Arial"/>
                <w:b/>
                <w:color w:val="000000"/>
                <w:sz w:val="18"/>
                <w:szCs w:val="18"/>
              </w:rPr>
              <w:t>SKUPAJ</w:t>
            </w:r>
          </w:p>
        </w:tc>
        <w:tc>
          <w:tcPr>
            <w:tcW w:w="2302" w:type="dxa"/>
            <w:shd w:val="clear" w:color="auto" w:fill="BFBFBF" w:themeFill="background1" w:themeFillShade="BF"/>
            <w:vAlign w:val="center"/>
          </w:tcPr>
          <w:p w:rsidR="009159B8" w:rsidRPr="009159B8" w:rsidRDefault="009159B8" w:rsidP="009159B8">
            <w:pPr>
              <w:spacing w:before="225" w:after="225"/>
              <w:jc w:val="center"/>
              <w:rPr>
                <w:rFonts w:ascii="Arial" w:hAnsi="Arial" w:cs="Arial"/>
                <w:color w:val="000000"/>
                <w:sz w:val="18"/>
                <w:szCs w:val="18"/>
              </w:rPr>
            </w:pPr>
          </w:p>
        </w:tc>
        <w:tc>
          <w:tcPr>
            <w:tcW w:w="2303" w:type="dxa"/>
            <w:shd w:val="clear" w:color="auto" w:fill="BFBFBF" w:themeFill="background1" w:themeFillShade="BF"/>
            <w:vAlign w:val="center"/>
          </w:tcPr>
          <w:p w:rsidR="009159B8" w:rsidRPr="009159B8" w:rsidRDefault="009159B8" w:rsidP="009159B8">
            <w:pPr>
              <w:spacing w:before="225" w:after="225"/>
              <w:jc w:val="center"/>
              <w:rPr>
                <w:rFonts w:ascii="Arial" w:hAnsi="Arial" w:cs="Arial"/>
                <w:color w:val="000000"/>
                <w:sz w:val="18"/>
                <w:szCs w:val="18"/>
              </w:rPr>
            </w:pPr>
          </w:p>
        </w:tc>
        <w:tc>
          <w:tcPr>
            <w:tcW w:w="2303" w:type="dxa"/>
            <w:shd w:val="clear" w:color="auto" w:fill="BFBFBF" w:themeFill="background1" w:themeFillShade="BF"/>
            <w:vAlign w:val="center"/>
          </w:tcPr>
          <w:p w:rsidR="009159B8" w:rsidRPr="009159B8" w:rsidRDefault="009159B8" w:rsidP="009159B8">
            <w:pPr>
              <w:spacing w:before="225" w:after="225"/>
              <w:jc w:val="center"/>
              <w:rPr>
                <w:rFonts w:ascii="Arial" w:hAnsi="Arial" w:cs="Arial"/>
                <w:color w:val="000000"/>
                <w:sz w:val="18"/>
                <w:szCs w:val="18"/>
              </w:rPr>
            </w:pPr>
          </w:p>
        </w:tc>
      </w:tr>
    </w:tbl>
    <w:p w:rsidR="002E32EF" w:rsidRDefault="002E32EF" w:rsidP="009B1880">
      <w:pPr>
        <w:spacing w:before="225" w:after="225" w:line="240" w:lineRule="auto"/>
        <w:jc w:val="both"/>
        <w:rPr>
          <w:rFonts w:ascii="Arial" w:hAnsi="Arial" w:cs="Arial"/>
          <w:b/>
          <w:color w:val="000000"/>
          <w:sz w:val="18"/>
          <w:szCs w:val="18"/>
        </w:rPr>
      </w:pPr>
    </w:p>
    <w:p w:rsidR="009B1880" w:rsidRDefault="00D72373" w:rsidP="009B1880">
      <w:pPr>
        <w:spacing w:before="225" w:after="225" w:line="240" w:lineRule="auto"/>
        <w:jc w:val="both"/>
        <w:rPr>
          <w:rFonts w:ascii="Arial" w:hAnsi="Arial" w:cs="Arial"/>
          <w:color w:val="000000"/>
          <w:sz w:val="18"/>
          <w:szCs w:val="18"/>
        </w:rPr>
      </w:pPr>
      <w:proofErr w:type="spellStart"/>
      <w:r>
        <w:rPr>
          <w:rFonts w:ascii="Arial" w:hAnsi="Arial" w:cs="Arial"/>
          <w:b/>
          <w:color w:val="000000"/>
          <w:sz w:val="18"/>
          <w:szCs w:val="18"/>
        </w:rPr>
        <w:t>II.ii</w:t>
      </w:r>
      <w:r w:rsidR="005E19F2">
        <w:rPr>
          <w:rFonts w:ascii="Arial" w:hAnsi="Arial" w:cs="Arial"/>
          <w:b/>
          <w:color w:val="000000"/>
          <w:sz w:val="18"/>
          <w:szCs w:val="18"/>
        </w:rPr>
        <w:t>i</w:t>
      </w:r>
      <w:r>
        <w:rPr>
          <w:rFonts w:ascii="Arial" w:hAnsi="Arial" w:cs="Arial"/>
          <w:b/>
          <w:color w:val="000000"/>
          <w:sz w:val="18"/>
          <w:szCs w:val="18"/>
        </w:rPr>
        <w:t>/c</w:t>
      </w:r>
      <w:proofErr w:type="spellEnd"/>
      <w:r w:rsidRPr="00A30879">
        <w:rPr>
          <w:rFonts w:ascii="Arial" w:hAnsi="Arial" w:cs="Arial"/>
          <w:b/>
          <w:color w:val="000000"/>
          <w:sz w:val="18"/>
          <w:szCs w:val="18"/>
        </w:rPr>
        <w:t xml:space="preserve"> </w:t>
      </w:r>
      <w:r>
        <w:rPr>
          <w:rFonts w:ascii="Arial" w:hAnsi="Arial" w:cs="Arial"/>
          <w:b/>
          <w:color w:val="000000"/>
          <w:sz w:val="18"/>
          <w:szCs w:val="18"/>
        </w:rPr>
        <w:tab/>
      </w:r>
      <w:r w:rsidR="009B1880" w:rsidRPr="00A30879">
        <w:rPr>
          <w:rFonts w:ascii="Arial" w:hAnsi="Arial" w:cs="Arial"/>
          <w:b/>
          <w:color w:val="000000"/>
          <w:sz w:val="18"/>
          <w:szCs w:val="18"/>
        </w:rPr>
        <w:t xml:space="preserve">Ponudbene cene za </w:t>
      </w:r>
      <w:r w:rsidR="009B1880">
        <w:rPr>
          <w:rFonts w:ascii="Arial" w:hAnsi="Arial" w:cs="Arial"/>
          <w:b/>
          <w:color w:val="000000"/>
          <w:sz w:val="18"/>
          <w:szCs w:val="18"/>
        </w:rPr>
        <w:t xml:space="preserve">mesečni najem </w:t>
      </w:r>
      <w:r w:rsidR="009B1880" w:rsidRPr="00A30879">
        <w:rPr>
          <w:rFonts w:ascii="Arial" w:hAnsi="Arial" w:cs="Arial"/>
          <w:b/>
          <w:color w:val="000000"/>
          <w:sz w:val="18"/>
          <w:szCs w:val="18"/>
        </w:rPr>
        <w:t>posod</w:t>
      </w:r>
      <w:r w:rsidR="009B1880">
        <w:rPr>
          <w:rFonts w:ascii="Arial" w:hAnsi="Arial" w:cs="Arial"/>
          <w:b/>
          <w:color w:val="000000"/>
          <w:sz w:val="18"/>
          <w:szCs w:val="18"/>
        </w:rPr>
        <w:t xml:space="preserve"> </w:t>
      </w:r>
      <w:r w:rsidR="009B1880" w:rsidRPr="009B1880">
        <w:rPr>
          <w:rFonts w:ascii="Arial" w:hAnsi="Arial" w:cs="Arial"/>
          <w:color w:val="000000"/>
          <w:sz w:val="18"/>
          <w:szCs w:val="18"/>
        </w:rPr>
        <w:t>(ponudbene cene najema za eno posodo)</w:t>
      </w:r>
      <w:r w:rsidR="009B1880" w:rsidRPr="00A30879">
        <w:rPr>
          <w:rFonts w:ascii="Arial" w:hAnsi="Arial" w:cs="Arial"/>
          <w:color w:val="000000"/>
          <w:sz w:val="18"/>
          <w:szCs w:val="18"/>
        </w:rPr>
        <w:t>:</w:t>
      </w:r>
    </w:p>
    <w:tbl>
      <w:tblPr>
        <w:tblStyle w:val="NormalTablePHPDOCX"/>
        <w:tblW w:w="4885" w:type="pct"/>
        <w:tblInd w:w="108" w:type="dxa"/>
        <w:tblLook w:val="04A0" w:firstRow="1" w:lastRow="0" w:firstColumn="1" w:lastColumn="0" w:noHBand="0" w:noVBand="1"/>
      </w:tblPr>
      <w:tblGrid>
        <w:gridCol w:w="2553"/>
        <w:gridCol w:w="2270"/>
        <w:gridCol w:w="1417"/>
        <w:gridCol w:w="2832"/>
      </w:tblGrid>
      <w:tr w:rsidR="009B1880" w:rsidTr="00D72373">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B1880" w:rsidRDefault="009B1880" w:rsidP="00D72373">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B1880" w:rsidRPr="00A30879" w:rsidRDefault="009B1880"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B1880" w:rsidRPr="00A30879" w:rsidRDefault="009B1880"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B1880" w:rsidRPr="00A30879" w:rsidRDefault="009B1880"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9B1880"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jc w:val="right"/>
              <w:rPr>
                <w:rFonts w:ascii="Arial" w:hAnsi="Arial" w:cs="Arial"/>
                <w:sz w:val="18"/>
                <w:szCs w:val="18"/>
              </w:rPr>
            </w:pPr>
            <w:r>
              <w:rPr>
                <w:rFonts w:ascii="Arial" w:hAnsi="Arial" w:cs="Arial"/>
                <w:sz w:val="18"/>
                <w:szCs w:val="18"/>
              </w:rPr>
              <w:t>Posoda s kapaciteto 80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sz w:val="18"/>
                <w:szCs w:val="18"/>
              </w:rPr>
            </w:pPr>
            <w:r w:rsidRPr="00C4242C">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sz w:val="18"/>
                <w:szCs w:val="18"/>
              </w:rPr>
            </w:pPr>
            <w:r w:rsidRPr="00C4242C">
              <w:rPr>
                <w:rFonts w:ascii="Arial" w:hAnsi="Arial" w:cs="Arial"/>
                <w:color w:val="000000"/>
                <w:position w:val="-2"/>
                <w:sz w:val="18"/>
                <w:szCs w:val="18"/>
              </w:rPr>
              <w:t> </w:t>
            </w: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sz w:val="18"/>
                <w:szCs w:val="18"/>
              </w:rPr>
            </w:pPr>
            <w:r w:rsidRPr="00C4242C">
              <w:rPr>
                <w:rFonts w:ascii="Arial" w:hAnsi="Arial" w:cs="Arial"/>
                <w:color w:val="000000"/>
                <w:position w:val="-2"/>
                <w:sz w:val="18"/>
                <w:szCs w:val="18"/>
              </w:rPr>
              <w:t> </w:t>
            </w:r>
          </w:p>
        </w:tc>
      </w:tr>
      <w:tr w:rsidR="009B1880"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Default="009B1880" w:rsidP="00D72373">
            <w:pPr>
              <w:jc w:val="right"/>
              <w:rPr>
                <w:rFonts w:ascii="Arial" w:hAnsi="Arial" w:cs="Arial"/>
                <w:sz w:val="18"/>
                <w:szCs w:val="18"/>
              </w:rPr>
            </w:pPr>
            <w:r>
              <w:rPr>
                <w:rFonts w:ascii="Arial" w:hAnsi="Arial" w:cs="Arial"/>
                <w:sz w:val="18"/>
                <w:szCs w:val="18"/>
              </w:rPr>
              <w:t>Posoda s kapaciteto 120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r>
      <w:tr w:rsidR="009B1880"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jc w:val="right"/>
              <w:rPr>
                <w:rFonts w:ascii="Arial" w:hAnsi="Arial" w:cs="Arial"/>
                <w:color w:val="000000"/>
                <w:position w:val="-2"/>
                <w:sz w:val="18"/>
                <w:szCs w:val="18"/>
              </w:rPr>
            </w:pPr>
            <w:r>
              <w:rPr>
                <w:rFonts w:ascii="Arial" w:hAnsi="Arial" w:cs="Arial"/>
                <w:sz w:val="18"/>
                <w:szCs w:val="18"/>
              </w:rPr>
              <w:lastRenderedPageBreak/>
              <w:t>Posoda s kapaciteto 240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r>
      <w:tr w:rsidR="009B1880"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jc w:val="right"/>
              <w:rPr>
                <w:rFonts w:ascii="Arial" w:hAnsi="Arial" w:cs="Arial"/>
                <w:color w:val="000000"/>
                <w:position w:val="-2"/>
                <w:sz w:val="18"/>
                <w:szCs w:val="18"/>
              </w:rPr>
            </w:pPr>
            <w:r>
              <w:rPr>
                <w:rFonts w:ascii="Arial" w:hAnsi="Arial" w:cs="Arial"/>
                <w:sz w:val="18"/>
                <w:szCs w:val="18"/>
              </w:rPr>
              <w:t>Posoda s kapaciteto 660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r>
      <w:tr w:rsidR="009B1880" w:rsidTr="00D72373">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jc w:val="right"/>
              <w:rPr>
                <w:rFonts w:ascii="Arial" w:hAnsi="Arial" w:cs="Arial"/>
                <w:color w:val="000000"/>
                <w:position w:val="-2"/>
                <w:sz w:val="18"/>
                <w:szCs w:val="18"/>
              </w:rPr>
            </w:pPr>
            <w:r>
              <w:rPr>
                <w:rFonts w:ascii="Arial" w:hAnsi="Arial" w:cs="Arial"/>
                <w:sz w:val="18"/>
                <w:szCs w:val="18"/>
              </w:rPr>
              <w:t>Posoda s kapaciteto 1100 litrov</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c>
          <w:tcPr>
            <w:tcW w:w="15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880" w:rsidRPr="00C4242C" w:rsidRDefault="009B1880" w:rsidP="00D72373">
            <w:pPr>
              <w:rPr>
                <w:rFonts w:ascii="Arial" w:hAnsi="Arial" w:cs="Arial"/>
                <w:color w:val="000000"/>
                <w:position w:val="-2"/>
                <w:sz w:val="18"/>
                <w:szCs w:val="18"/>
              </w:rPr>
            </w:pPr>
          </w:p>
        </w:tc>
      </w:tr>
    </w:tbl>
    <w:p w:rsidR="002E32EF" w:rsidRDefault="002E32EF" w:rsidP="005E19F2">
      <w:pPr>
        <w:spacing w:before="225" w:after="225" w:line="240" w:lineRule="auto"/>
        <w:ind w:left="708" w:hanging="705"/>
        <w:jc w:val="both"/>
        <w:rPr>
          <w:rFonts w:ascii="Arial" w:hAnsi="Arial" w:cs="Arial"/>
          <w:b/>
          <w:color w:val="000000"/>
          <w:sz w:val="18"/>
          <w:szCs w:val="18"/>
        </w:rPr>
      </w:pPr>
    </w:p>
    <w:p w:rsidR="007C58F1" w:rsidRDefault="002E32EF" w:rsidP="005E19F2">
      <w:pPr>
        <w:spacing w:before="225" w:after="225" w:line="240" w:lineRule="auto"/>
        <w:ind w:left="708" w:hanging="705"/>
        <w:jc w:val="both"/>
        <w:rPr>
          <w:rFonts w:ascii="Arial" w:hAnsi="Arial" w:cs="Arial"/>
          <w:color w:val="000000"/>
          <w:sz w:val="18"/>
          <w:szCs w:val="18"/>
        </w:rPr>
      </w:pPr>
      <w:proofErr w:type="spellStart"/>
      <w:r>
        <w:rPr>
          <w:rFonts w:ascii="Arial" w:hAnsi="Arial" w:cs="Arial"/>
          <w:b/>
          <w:color w:val="000000"/>
          <w:sz w:val="18"/>
          <w:szCs w:val="18"/>
        </w:rPr>
        <w:t>II</w:t>
      </w:r>
      <w:r w:rsidR="005E19F2">
        <w:rPr>
          <w:rFonts w:ascii="Arial" w:hAnsi="Arial" w:cs="Arial"/>
          <w:b/>
          <w:color w:val="000000"/>
          <w:sz w:val="18"/>
          <w:szCs w:val="18"/>
        </w:rPr>
        <w:t>.iii/d</w:t>
      </w:r>
      <w:proofErr w:type="spellEnd"/>
      <w:r w:rsidR="005E19F2">
        <w:rPr>
          <w:rFonts w:ascii="Arial" w:hAnsi="Arial" w:cs="Arial"/>
          <w:b/>
          <w:color w:val="000000"/>
          <w:sz w:val="18"/>
          <w:szCs w:val="18"/>
        </w:rPr>
        <w:tab/>
      </w:r>
      <w:r w:rsidR="007C58F1" w:rsidRPr="00A30879">
        <w:rPr>
          <w:rFonts w:ascii="Arial" w:hAnsi="Arial" w:cs="Arial"/>
          <w:b/>
          <w:color w:val="000000"/>
          <w:sz w:val="18"/>
          <w:szCs w:val="18"/>
        </w:rPr>
        <w:t xml:space="preserve">Ponudbene cene za </w:t>
      </w:r>
      <w:r w:rsidR="007C58F1">
        <w:rPr>
          <w:rFonts w:ascii="Arial" w:hAnsi="Arial" w:cs="Arial"/>
          <w:b/>
          <w:color w:val="000000"/>
          <w:sz w:val="18"/>
          <w:szCs w:val="18"/>
        </w:rPr>
        <w:t xml:space="preserve">mesečni najem </w:t>
      </w:r>
      <w:r w:rsidR="007C58F1" w:rsidRPr="00A30879">
        <w:rPr>
          <w:rFonts w:ascii="Arial" w:hAnsi="Arial" w:cs="Arial"/>
          <w:b/>
          <w:color w:val="000000"/>
          <w:sz w:val="18"/>
          <w:szCs w:val="18"/>
        </w:rPr>
        <w:t>posod</w:t>
      </w:r>
      <w:r w:rsidR="007C58F1">
        <w:rPr>
          <w:rFonts w:ascii="Arial" w:hAnsi="Arial" w:cs="Arial"/>
          <w:b/>
          <w:color w:val="000000"/>
          <w:sz w:val="18"/>
          <w:szCs w:val="18"/>
        </w:rPr>
        <w:t xml:space="preserve"> glede na predvidene količine v tehničnih specifikacijah</w:t>
      </w:r>
      <w:r w:rsidR="007C58F1" w:rsidRPr="00A30879">
        <w:rPr>
          <w:rFonts w:ascii="Arial" w:hAnsi="Arial" w:cs="Arial"/>
          <w:color w:val="000000"/>
          <w:sz w:val="18"/>
          <w:szCs w:val="18"/>
        </w:rPr>
        <w:t>:</w:t>
      </w:r>
    </w:p>
    <w:tbl>
      <w:tblPr>
        <w:tblStyle w:val="Tabelamrea"/>
        <w:tblW w:w="0" w:type="auto"/>
        <w:tblLook w:val="04A0" w:firstRow="1" w:lastRow="0" w:firstColumn="1" w:lastColumn="0" w:noHBand="0" w:noVBand="1"/>
      </w:tblPr>
      <w:tblGrid>
        <w:gridCol w:w="1327"/>
        <w:gridCol w:w="1507"/>
        <w:gridCol w:w="597"/>
        <w:gridCol w:w="1479"/>
        <w:gridCol w:w="1664"/>
        <w:gridCol w:w="1076"/>
        <w:gridCol w:w="1636"/>
      </w:tblGrid>
      <w:tr w:rsidR="00561A62" w:rsidTr="00561A62">
        <w:tc>
          <w:tcPr>
            <w:tcW w:w="0" w:type="auto"/>
            <w:tcBorders>
              <w:bottom w:val="single" w:sz="4" w:space="0" w:color="auto"/>
            </w:tcBorders>
            <w:shd w:val="clear" w:color="auto" w:fill="BFBFBF" w:themeFill="background1" w:themeFillShade="BF"/>
            <w:vAlign w:val="center"/>
          </w:tcPr>
          <w:p w:rsidR="00561A62" w:rsidRPr="009159B8" w:rsidRDefault="00561A62" w:rsidP="00634BDD">
            <w:pPr>
              <w:spacing w:before="120" w:after="120"/>
              <w:jc w:val="center"/>
              <w:rPr>
                <w:rFonts w:ascii="Arial" w:hAnsi="Arial" w:cs="Arial"/>
                <w:color w:val="000000"/>
                <w:sz w:val="18"/>
                <w:szCs w:val="18"/>
              </w:rPr>
            </w:pPr>
            <w:r w:rsidRPr="009159B8">
              <w:rPr>
                <w:rFonts w:ascii="Arial" w:hAnsi="Arial" w:cs="Arial"/>
                <w:color w:val="000000"/>
                <w:sz w:val="18"/>
                <w:szCs w:val="18"/>
              </w:rPr>
              <w:t>Postavka</w:t>
            </w: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sz w:val="18"/>
                <w:szCs w:val="18"/>
              </w:rPr>
            </w:pPr>
            <w:r w:rsidRPr="009159B8">
              <w:rPr>
                <w:rFonts w:ascii="Arial" w:hAnsi="Arial" w:cs="Arial"/>
                <w:sz w:val="18"/>
                <w:szCs w:val="18"/>
              </w:rPr>
              <w:t>Vrednost</w:t>
            </w:r>
            <w:r>
              <w:rPr>
                <w:rFonts w:ascii="Arial" w:hAnsi="Arial" w:cs="Arial"/>
                <w:sz w:val="18"/>
                <w:szCs w:val="18"/>
              </w:rPr>
              <w:t xml:space="preserve"> mesečnega najema posod v EUR</w:t>
            </w:r>
            <w:r w:rsidRPr="009159B8">
              <w:rPr>
                <w:rFonts w:ascii="Arial" w:hAnsi="Arial" w:cs="Arial"/>
                <w:sz w:val="18"/>
                <w:szCs w:val="18"/>
              </w:rPr>
              <w:t xml:space="preserve"> brez DDV</w:t>
            </w: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sz w:val="18"/>
                <w:szCs w:val="18"/>
              </w:rPr>
            </w:pPr>
            <w:r w:rsidRPr="009159B8">
              <w:rPr>
                <w:rFonts w:ascii="Arial" w:hAnsi="Arial" w:cs="Arial"/>
                <w:sz w:val="18"/>
                <w:szCs w:val="18"/>
              </w:rPr>
              <w:t>DDV</w:t>
            </w: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sz w:val="18"/>
                <w:szCs w:val="18"/>
              </w:rPr>
            </w:pPr>
            <w:r w:rsidRPr="009159B8">
              <w:rPr>
                <w:rFonts w:ascii="Arial" w:hAnsi="Arial" w:cs="Arial"/>
                <w:sz w:val="18"/>
                <w:szCs w:val="18"/>
              </w:rPr>
              <w:t>Vrednost</w:t>
            </w:r>
            <w:r>
              <w:rPr>
                <w:rFonts w:ascii="Arial" w:hAnsi="Arial" w:cs="Arial"/>
                <w:sz w:val="18"/>
                <w:szCs w:val="18"/>
              </w:rPr>
              <w:t xml:space="preserve"> mesečnega najema posod v EUR </w:t>
            </w:r>
            <w:r w:rsidRPr="009159B8">
              <w:rPr>
                <w:rFonts w:ascii="Arial" w:hAnsi="Arial" w:cs="Arial"/>
                <w:sz w:val="18"/>
                <w:szCs w:val="18"/>
              </w:rPr>
              <w:t>z DDV</w:t>
            </w: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sz w:val="18"/>
                <w:szCs w:val="18"/>
              </w:rPr>
            </w:pPr>
            <w:r>
              <w:rPr>
                <w:rFonts w:ascii="Arial" w:hAnsi="Arial" w:cs="Arial"/>
                <w:sz w:val="18"/>
                <w:szCs w:val="18"/>
              </w:rPr>
              <w:t>Vrednost najema za celotno obdobje sklenitve pogodbe V EUR brez DDV (48 mesecev)</w:t>
            </w: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sz w:val="18"/>
                <w:szCs w:val="18"/>
              </w:rPr>
            </w:pPr>
            <w:r>
              <w:rPr>
                <w:rFonts w:ascii="Arial" w:hAnsi="Arial" w:cs="Arial"/>
                <w:sz w:val="18"/>
                <w:szCs w:val="18"/>
              </w:rPr>
              <w:t>DDV (48 mesecev)</w:t>
            </w: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sz w:val="18"/>
                <w:szCs w:val="18"/>
              </w:rPr>
            </w:pPr>
            <w:r>
              <w:rPr>
                <w:rFonts w:ascii="Arial" w:hAnsi="Arial" w:cs="Arial"/>
                <w:sz w:val="18"/>
                <w:szCs w:val="18"/>
              </w:rPr>
              <w:t>Vrednost najema za celotno obdobje sklenitve pogodbe V EUR z DDV (48 mesecev)</w:t>
            </w:r>
          </w:p>
        </w:tc>
      </w:tr>
      <w:tr w:rsidR="00561A62" w:rsidTr="00561A62">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color w:val="000000"/>
                <w:sz w:val="18"/>
                <w:szCs w:val="18"/>
              </w:rPr>
            </w:pPr>
            <w:r>
              <w:rPr>
                <w:rFonts w:ascii="Arial" w:hAnsi="Arial" w:cs="Arial"/>
                <w:color w:val="000000"/>
                <w:sz w:val="18"/>
                <w:szCs w:val="18"/>
              </w:rPr>
              <w:t>Posode s kapaciteto 80 litrov (100 posod)</w:t>
            </w: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r>
      <w:tr w:rsidR="00561A62" w:rsidTr="00561A62">
        <w:tc>
          <w:tcPr>
            <w:tcW w:w="0" w:type="auto"/>
            <w:shd w:val="clear" w:color="auto" w:fill="BFBFBF" w:themeFill="background1" w:themeFillShade="BF"/>
            <w:vAlign w:val="center"/>
          </w:tcPr>
          <w:p w:rsidR="00561A62" w:rsidRPr="00550E87" w:rsidRDefault="00561A62" w:rsidP="00634BDD">
            <w:pPr>
              <w:spacing w:before="120" w:after="120"/>
              <w:jc w:val="center"/>
              <w:rPr>
                <w:rFonts w:ascii="Arial" w:hAnsi="Arial" w:cs="Arial"/>
                <w:sz w:val="18"/>
              </w:rPr>
            </w:pPr>
            <w:r>
              <w:rPr>
                <w:rFonts w:ascii="Arial" w:hAnsi="Arial" w:cs="Arial"/>
                <w:sz w:val="18"/>
              </w:rPr>
              <w:t>Posode s kapaciteto 120</w:t>
            </w:r>
            <w:r w:rsidRPr="00550E87">
              <w:rPr>
                <w:rFonts w:ascii="Arial" w:hAnsi="Arial" w:cs="Arial"/>
                <w:sz w:val="18"/>
              </w:rPr>
              <w:t xml:space="preserve"> litrov (</w:t>
            </w:r>
            <w:r>
              <w:rPr>
                <w:rFonts w:ascii="Arial" w:hAnsi="Arial" w:cs="Arial"/>
                <w:sz w:val="18"/>
              </w:rPr>
              <w:t>4100</w:t>
            </w:r>
            <w:r w:rsidRPr="00550E87">
              <w:rPr>
                <w:rFonts w:ascii="Arial" w:hAnsi="Arial" w:cs="Arial"/>
                <w:sz w:val="18"/>
              </w:rPr>
              <w:t xml:space="preserve"> posod)</w:t>
            </w: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r>
      <w:tr w:rsidR="00561A62" w:rsidTr="00561A62">
        <w:tc>
          <w:tcPr>
            <w:tcW w:w="0" w:type="auto"/>
            <w:shd w:val="clear" w:color="auto" w:fill="BFBFBF" w:themeFill="background1" w:themeFillShade="BF"/>
            <w:vAlign w:val="center"/>
          </w:tcPr>
          <w:p w:rsidR="00561A62" w:rsidRPr="00550E87" w:rsidRDefault="00561A62" w:rsidP="00634BDD">
            <w:pPr>
              <w:spacing w:before="120" w:after="120"/>
              <w:jc w:val="center"/>
              <w:rPr>
                <w:rFonts w:ascii="Arial" w:hAnsi="Arial" w:cs="Arial"/>
                <w:sz w:val="18"/>
              </w:rPr>
            </w:pPr>
            <w:r>
              <w:rPr>
                <w:rFonts w:ascii="Arial" w:hAnsi="Arial" w:cs="Arial"/>
                <w:sz w:val="18"/>
              </w:rPr>
              <w:t>Posode s kapaciteto 240 litrov (1300</w:t>
            </w:r>
            <w:r w:rsidRPr="00550E87">
              <w:rPr>
                <w:rFonts w:ascii="Arial" w:hAnsi="Arial" w:cs="Arial"/>
                <w:sz w:val="18"/>
              </w:rPr>
              <w:t xml:space="preserve"> posod)</w:t>
            </w: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r>
      <w:tr w:rsidR="00561A62" w:rsidTr="00561A62">
        <w:tc>
          <w:tcPr>
            <w:tcW w:w="0" w:type="auto"/>
            <w:shd w:val="clear" w:color="auto" w:fill="BFBFBF" w:themeFill="background1" w:themeFillShade="BF"/>
            <w:vAlign w:val="center"/>
          </w:tcPr>
          <w:p w:rsidR="00561A62" w:rsidRPr="00550E87" w:rsidRDefault="00561A62" w:rsidP="00634BDD">
            <w:pPr>
              <w:spacing w:before="120" w:after="120"/>
              <w:jc w:val="center"/>
              <w:rPr>
                <w:rFonts w:ascii="Arial" w:hAnsi="Arial" w:cs="Arial"/>
                <w:sz w:val="18"/>
              </w:rPr>
            </w:pPr>
            <w:r w:rsidRPr="00550E87">
              <w:rPr>
                <w:rFonts w:ascii="Arial" w:hAnsi="Arial" w:cs="Arial"/>
                <w:sz w:val="18"/>
              </w:rPr>
              <w:t xml:space="preserve">Posode s kapaciteto </w:t>
            </w:r>
            <w:r>
              <w:rPr>
                <w:rFonts w:ascii="Arial" w:hAnsi="Arial" w:cs="Arial"/>
                <w:sz w:val="18"/>
              </w:rPr>
              <w:t>660</w:t>
            </w:r>
            <w:r w:rsidRPr="00550E87">
              <w:rPr>
                <w:rFonts w:ascii="Arial" w:hAnsi="Arial" w:cs="Arial"/>
                <w:sz w:val="18"/>
              </w:rPr>
              <w:t xml:space="preserve"> litrov (</w:t>
            </w:r>
            <w:r>
              <w:rPr>
                <w:rFonts w:ascii="Arial" w:hAnsi="Arial" w:cs="Arial"/>
                <w:sz w:val="18"/>
              </w:rPr>
              <w:t>50</w:t>
            </w:r>
            <w:r w:rsidRPr="00550E87">
              <w:rPr>
                <w:rFonts w:ascii="Arial" w:hAnsi="Arial" w:cs="Arial"/>
                <w:sz w:val="18"/>
              </w:rPr>
              <w:t xml:space="preserve"> posod)</w:t>
            </w: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r>
      <w:tr w:rsidR="00561A62" w:rsidTr="00561A62">
        <w:tc>
          <w:tcPr>
            <w:tcW w:w="0" w:type="auto"/>
            <w:shd w:val="clear" w:color="auto" w:fill="BFBFBF" w:themeFill="background1" w:themeFillShade="BF"/>
            <w:vAlign w:val="center"/>
          </w:tcPr>
          <w:p w:rsidR="00561A62" w:rsidRPr="00550E87" w:rsidRDefault="00561A62" w:rsidP="00634BDD">
            <w:pPr>
              <w:spacing w:before="120" w:after="120"/>
              <w:jc w:val="center"/>
              <w:rPr>
                <w:rFonts w:ascii="Arial" w:hAnsi="Arial" w:cs="Arial"/>
                <w:sz w:val="18"/>
              </w:rPr>
            </w:pPr>
            <w:r w:rsidRPr="00550E87">
              <w:rPr>
                <w:rFonts w:ascii="Arial" w:hAnsi="Arial" w:cs="Arial"/>
                <w:sz w:val="18"/>
              </w:rPr>
              <w:t xml:space="preserve">Posode s kapaciteto </w:t>
            </w:r>
            <w:r>
              <w:rPr>
                <w:rFonts w:ascii="Arial" w:hAnsi="Arial" w:cs="Arial"/>
                <w:sz w:val="18"/>
              </w:rPr>
              <w:t>1100</w:t>
            </w:r>
            <w:r w:rsidRPr="00550E87">
              <w:rPr>
                <w:rFonts w:ascii="Arial" w:hAnsi="Arial" w:cs="Arial"/>
                <w:sz w:val="18"/>
              </w:rPr>
              <w:t xml:space="preserve"> litrov (</w:t>
            </w:r>
            <w:r>
              <w:rPr>
                <w:rFonts w:ascii="Arial" w:hAnsi="Arial" w:cs="Arial"/>
                <w:sz w:val="18"/>
              </w:rPr>
              <w:t>100</w:t>
            </w:r>
            <w:r w:rsidRPr="00550E87">
              <w:rPr>
                <w:rFonts w:ascii="Arial" w:hAnsi="Arial" w:cs="Arial"/>
                <w:sz w:val="18"/>
              </w:rPr>
              <w:t xml:space="preserve"> posod)</w:t>
            </w: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c>
          <w:tcPr>
            <w:tcW w:w="0" w:type="auto"/>
          </w:tcPr>
          <w:p w:rsidR="00561A62" w:rsidRPr="009159B8" w:rsidRDefault="00561A62" w:rsidP="00634BDD">
            <w:pPr>
              <w:spacing w:before="120" w:after="120"/>
              <w:jc w:val="center"/>
              <w:rPr>
                <w:rFonts w:ascii="Arial" w:hAnsi="Arial" w:cs="Arial"/>
                <w:color w:val="000000"/>
                <w:sz w:val="18"/>
                <w:szCs w:val="18"/>
              </w:rPr>
            </w:pPr>
          </w:p>
        </w:tc>
      </w:tr>
      <w:tr w:rsidR="00561A62" w:rsidTr="00561A62">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b/>
                <w:color w:val="000000"/>
                <w:sz w:val="18"/>
                <w:szCs w:val="18"/>
              </w:rPr>
            </w:pPr>
            <w:r w:rsidRPr="009159B8">
              <w:rPr>
                <w:rFonts w:ascii="Arial" w:hAnsi="Arial" w:cs="Arial"/>
                <w:b/>
                <w:color w:val="000000"/>
                <w:sz w:val="18"/>
                <w:szCs w:val="18"/>
              </w:rPr>
              <w:t>SKUPAJ</w:t>
            </w: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shd w:val="clear" w:color="auto" w:fill="BFBFBF" w:themeFill="background1" w:themeFillShade="BF"/>
            <w:vAlign w:val="center"/>
          </w:tcPr>
          <w:p w:rsidR="00561A62" w:rsidRPr="009159B8" w:rsidRDefault="00561A62" w:rsidP="00634BDD">
            <w:pPr>
              <w:spacing w:before="120" w:after="120"/>
              <w:jc w:val="center"/>
              <w:rPr>
                <w:rFonts w:ascii="Arial" w:hAnsi="Arial" w:cs="Arial"/>
                <w:color w:val="000000"/>
                <w:sz w:val="18"/>
                <w:szCs w:val="18"/>
              </w:rPr>
            </w:pPr>
          </w:p>
        </w:tc>
        <w:tc>
          <w:tcPr>
            <w:tcW w:w="0" w:type="auto"/>
            <w:shd w:val="clear" w:color="auto" w:fill="BFBFBF" w:themeFill="background1" w:themeFillShade="BF"/>
          </w:tcPr>
          <w:p w:rsidR="00561A62" w:rsidRPr="009159B8" w:rsidRDefault="00561A62" w:rsidP="00634BDD">
            <w:pPr>
              <w:spacing w:before="120" w:after="120"/>
              <w:jc w:val="center"/>
              <w:rPr>
                <w:rFonts w:ascii="Arial" w:hAnsi="Arial" w:cs="Arial"/>
                <w:color w:val="000000"/>
                <w:sz w:val="18"/>
                <w:szCs w:val="18"/>
              </w:rPr>
            </w:pPr>
          </w:p>
        </w:tc>
        <w:tc>
          <w:tcPr>
            <w:tcW w:w="0" w:type="auto"/>
            <w:shd w:val="clear" w:color="auto" w:fill="BFBFBF" w:themeFill="background1" w:themeFillShade="BF"/>
          </w:tcPr>
          <w:p w:rsidR="00561A62" w:rsidRPr="009159B8" w:rsidRDefault="00561A62" w:rsidP="00634BDD">
            <w:pPr>
              <w:spacing w:before="120" w:after="120"/>
              <w:jc w:val="center"/>
              <w:rPr>
                <w:rFonts w:ascii="Arial" w:hAnsi="Arial" w:cs="Arial"/>
                <w:color w:val="000000"/>
                <w:sz w:val="18"/>
                <w:szCs w:val="18"/>
              </w:rPr>
            </w:pPr>
          </w:p>
        </w:tc>
        <w:tc>
          <w:tcPr>
            <w:tcW w:w="0" w:type="auto"/>
            <w:shd w:val="clear" w:color="auto" w:fill="BFBFBF" w:themeFill="background1" w:themeFillShade="BF"/>
          </w:tcPr>
          <w:p w:rsidR="00561A62" w:rsidRPr="009159B8" w:rsidRDefault="00561A62" w:rsidP="00634BDD">
            <w:pPr>
              <w:spacing w:before="120" w:after="120"/>
              <w:jc w:val="center"/>
              <w:rPr>
                <w:rFonts w:ascii="Arial" w:hAnsi="Arial" w:cs="Arial"/>
                <w:color w:val="000000"/>
                <w:sz w:val="18"/>
                <w:szCs w:val="18"/>
              </w:rPr>
            </w:pPr>
          </w:p>
        </w:tc>
      </w:tr>
    </w:tbl>
    <w:p w:rsidR="008C09A2" w:rsidRDefault="008C09A2" w:rsidP="008C09A2">
      <w:pPr>
        <w:spacing w:before="225" w:after="225" w:line="240" w:lineRule="auto"/>
        <w:jc w:val="both"/>
        <w:rPr>
          <w:rFonts w:ascii="Arial" w:hAnsi="Arial" w:cs="Arial"/>
          <w:color w:val="000000"/>
          <w:sz w:val="18"/>
          <w:szCs w:val="18"/>
        </w:rPr>
      </w:pPr>
      <w:r w:rsidRPr="00E1000F">
        <w:rPr>
          <w:rFonts w:ascii="Arial" w:hAnsi="Arial" w:cs="Arial"/>
          <w:color w:val="000000"/>
          <w:sz w:val="18"/>
          <w:szCs w:val="18"/>
        </w:rPr>
        <w:t>Ponudbene cene</w:t>
      </w:r>
      <w:r>
        <w:rPr>
          <w:rFonts w:ascii="Arial" w:hAnsi="Arial" w:cs="Arial"/>
          <w:color w:val="000000"/>
          <w:sz w:val="18"/>
          <w:szCs w:val="18"/>
        </w:rPr>
        <w:t xml:space="preserve"> podane </w:t>
      </w:r>
      <w:r w:rsidRPr="00E1000F">
        <w:rPr>
          <w:rFonts w:ascii="Arial" w:hAnsi="Arial" w:cs="Arial"/>
          <w:color w:val="000000"/>
          <w:sz w:val="18"/>
          <w:szCs w:val="18"/>
        </w:rPr>
        <w:t>v okviru cene najema oziroma možnega nakupa</w:t>
      </w:r>
      <w:r>
        <w:rPr>
          <w:rFonts w:ascii="Arial" w:hAnsi="Arial" w:cs="Arial"/>
          <w:color w:val="000000"/>
          <w:sz w:val="18"/>
          <w:szCs w:val="18"/>
        </w:rPr>
        <w:t xml:space="preserve"> posod</w:t>
      </w:r>
      <w:r w:rsidRPr="00E1000F">
        <w:rPr>
          <w:rFonts w:ascii="Arial" w:hAnsi="Arial" w:cs="Arial"/>
          <w:color w:val="000000"/>
          <w:sz w:val="18"/>
          <w:szCs w:val="18"/>
        </w:rPr>
        <w:t xml:space="preserve"> </w:t>
      </w:r>
      <w:r>
        <w:rPr>
          <w:rFonts w:ascii="Arial" w:hAnsi="Arial" w:cs="Arial"/>
          <w:color w:val="000000"/>
          <w:sz w:val="18"/>
          <w:szCs w:val="18"/>
        </w:rPr>
        <w:t xml:space="preserve">zajemajo </w:t>
      </w:r>
      <w:r w:rsidRPr="00E1000F">
        <w:rPr>
          <w:rFonts w:ascii="Arial" w:hAnsi="Arial" w:cs="Arial"/>
          <w:color w:val="000000"/>
          <w:sz w:val="18"/>
          <w:szCs w:val="18"/>
        </w:rPr>
        <w:t xml:space="preserve">strošek dobave posod, strošek tiskanja in namestitve nalepke naročnika na posodo in strošek razvoza posod do končnih uporabnikov oziroma povzročiteljev odpadkov. Izvajalec ni upravičen do kakršnihkoli dodatnih povračil stroškov iz tega naslova, zato </w:t>
      </w:r>
      <w:r>
        <w:rPr>
          <w:rFonts w:ascii="Arial" w:hAnsi="Arial" w:cs="Arial"/>
          <w:color w:val="000000"/>
          <w:sz w:val="18"/>
          <w:szCs w:val="18"/>
        </w:rPr>
        <w:t>je navedeno v polnosti upoštevano pri podanih</w:t>
      </w:r>
      <w:r w:rsidRPr="00E1000F">
        <w:rPr>
          <w:rFonts w:ascii="Arial" w:hAnsi="Arial" w:cs="Arial"/>
          <w:color w:val="000000"/>
          <w:sz w:val="18"/>
          <w:szCs w:val="18"/>
        </w:rPr>
        <w:t xml:space="preserve"> ponudbenih cen</w:t>
      </w:r>
      <w:r>
        <w:rPr>
          <w:rFonts w:ascii="Arial" w:hAnsi="Arial" w:cs="Arial"/>
          <w:color w:val="000000"/>
          <w:sz w:val="18"/>
          <w:szCs w:val="18"/>
        </w:rPr>
        <w:t>ah</w:t>
      </w:r>
      <w:r w:rsidRPr="00E1000F">
        <w:rPr>
          <w:rFonts w:ascii="Arial" w:hAnsi="Arial" w:cs="Arial"/>
          <w:color w:val="000000"/>
          <w:sz w:val="18"/>
          <w:szCs w:val="18"/>
        </w:rPr>
        <w:t>.</w:t>
      </w:r>
    </w:p>
    <w:p w:rsidR="008C09A2" w:rsidRDefault="008C09A2" w:rsidP="000B1394">
      <w:pPr>
        <w:spacing w:before="225" w:after="225" w:line="240" w:lineRule="auto"/>
        <w:jc w:val="both"/>
        <w:rPr>
          <w:rFonts w:ascii="Arial" w:hAnsi="Arial" w:cs="Arial"/>
          <w:b/>
          <w:color w:val="000000"/>
          <w:sz w:val="18"/>
          <w:szCs w:val="18"/>
        </w:rPr>
      </w:pPr>
    </w:p>
    <w:p w:rsidR="002E32EF" w:rsidRDefault="002E32EF" w:rsidP="000B1394">
      <w:pPr>
        <w:spacing w:before="225" w:after="225" w:line="240" w:lineRule="auto"/>
        <w:jc w:val="both"/>
        <w:rPr>
          <w:rFonts w:ascii="Arial" w:hAnsi="Arial" w:cs="Arial"/>
          <w:b/>
          <w:color w:val="000000"/>
          <w:sz w:val="18"/>
          <w:szCs w:val="18"/>
        </w:rPr>
      </w:pPr>
    </w:p>
    <w:p w:rsidR="002E32EF" w:rsidRDefault="002E32EF" w:rsidP="000B1394">
      <w:pPr>
        <w:spacing w:before="225" w:after="225" w:line="240" w:lineRule="auto"/>
        <w:jc w:val="both"/>
        <w:rPr>
          <w:rFonts w:ascii="Arial" w:hAnsi="Arial" w:cs="Arial"/>
          <w:b/>
          <w:color w:val="000000"/>
          <w:sz w:val="18"/>
          <w:szCs w:val="18"/>
        </w:rPr>
      </w:pPr>
    </w:p>
    <w:p w:rsidR="002E32EF" w:rsidRDefault="002E32EF" w:rsidP="000B1394">
      <w:pPr>
        <w:spacing w:before="225" w:after="225" w:line="240" w:lineRule="auto"/>
        <w:jc w:val="both"/>
        <w:rPr>
          <w:rFonts w:ascii="Arial" w:hAnsi="Arial" w:cs="Arial"/>
          <w:b/>
          <w:color w:val="000000"/>
          <w:sz w:val="18"/>
          <w:szCs w:val="18"/>
        </w:rPr>
      </w:pPr>
    </w:p>
    <w:p w:rsidR="002E32EF" w:rsidRDefault="002E32EF" w:rsidP="000B1394">
      <w:pPr>
        <w:spacing w:before="225" w:after="225" w:line="240" w:lineRule="auto"/>
        <w:jc w:val="both"/>
        <w:rPr>
          <w:rFonts w:ascii="Arial" w:hAnsi="Arial" w:cs="Arial"/>
          <w:b/>
          <w:color w:val="000000"/>
          <w:sz w:val="18"/>
          <w:szCs w:val="18"/>
        </w:rPr>
      </w:pPr>
    </w:p>
    <w:p w:rsidR="005E19F2" w:rsidRPr="005E19F2" w:rsidRDefault="005E19F2" w:rsidP="005E19F2">
      <w:pPr>
        <w:spacing w:before="225" w:after="225" w:line="240" w:lineRule="auto"/>
        <w:jc w:val="center"/>
        <w:rPr>
          <w:rFonts w:ascii="Arial" w:hAnsi="Arial" w:cs="Arial"/>
          <w:b/>
          <w:color w:val="FF0000"/>
          <w:sz w:val="18"/>
          <w:szCs w:val="18"/>
        </w:rPr>
      </w:pPr>
      <w:r w:rsidRPr="005E19F2">
        <w:rPr>
          <w:rFonts w:ascii="Arial" w:hAnsi="Arial" w:cs="Arial"/>
          <w:b/>
          <w:color w:val="FF0000"/>
          <w:sz w:val="18"/>
          <w:szCs w:val="18"/>
        </w:rPr>
        <w:lastRenderedPageBreak/>
        <w:t>VREČKE</w:t>
      </w:r>
    </w:p>
    <w:p w:rsidR="005E19F2" w:rsidRDefault="005E19F2" w:rsidP="000B1394">
      <w:pPr>
        <w:spacing w:before="225" w:after="225" w:line="240" w:lineRule="auto"/>
        <w:jc w:val="both"/>
        <w:rPr>
          <w:rFonts w:ascii="Arial" w:hAnsi="Arial" w:cs="Arial"/>
          <w:b/>
          <w:color w:val="000000"/>
          <w:sz w:val="18"/>
          <w:szCs w:val="18"/>
        </w:rPr>
      </w:pPr>
    </w:p>
    <w:p w:rsidR="000B1394" w:rsidRDefault="005E19F2" w:rsidP="005E19F2">
      <w:pPr>
        <w:spacing w:before="225" w:after="225" w:line="240" w:lineRule="auto"/>
        <w:ind w:left="705" w:hanging="705"/>
        <w:jc w:val="both"/>
        <w:rPr>
          <w:rFonts w:ascii="Arial" w:hAnsi="Arial" w:cs="Arial"/>
          <w:color w:val="000000"/>
          <w:sz w:val="18"/>
          <w:szCs w:val="18"/>
        </w:rPr>
      </w:pPr>
      <w:proofErr w:type="spellStart"/>
      <w:r>
        <w:rPr>
          <w:rFonts w:ascii="Arial" w:hAnsi="Arial" w:cs="Arial"/>
          <w:b/>
          <w:color w:val="000000"/>
          <w:sz w:val="18"/>
          <w:szCs w:val="18"/>
        </w:rPr>
        <w:t>II.iv/a</w:t>
      </w:r>
      <w:proofErr w:type="spellEnd"/>
      <w:r>
        <w:rPr>
          <w:rFonts w:ascii="Arial" w:hAnsi="Arial" w:cs="Arial"/>
          <w:b/>
          <w:color w:val="000000"/>
          <w:sz w:val="18"/>
          <w:szCs w:val="18"/>
        </w:rPr>
        <w:tab/>
      </w:r>
      <w:r w:rsidR="000B1394" w:rsidRPr="00A30879">
        <w:rPr>
          <w:rFonts w:ascii="Arial" w:hAnsi="Arial" w:cs="Arial"/>
          <w:b/>
          <w:color w:val="000000"/>
          <w:sz w:val="18"/>
          <w:szCs w:val="18"/>
        </w:rPr>
        <w:t xml:space="preserve">Ponudbene cene za dobavo </w:t>
      </w:r>
      <w:r w:rsidR="000B1394" w:rsidRPr="003C311D">
        <w:rPr>
          <w:rFonts w:ascii="Arial" w:hAnsi="Arial" w:cs="Arial"/>
          <w:color w:val="000000"/>
          <w:sz w:val="18"/>
          <w:szCs w:val="18"/>
        </w:rPr>
        <w:t>(</w:t>
      </w:r>
      <w:r w:rsidR="000B1394">
        <w:rPr>
          <w:rFonts w:ascii="Arial" w:hAnsi="Arial" w:cs="Arial"/>
          <w:color w:val="000000"/>
          <w:sz w:val="18"/>
          <w:szCs w:val="18"/>
        </w:rPr>
        <w:t>nakup</w:t>
      </w:r>
      <w:r w:rsidR="000B1394" w:rsidRPr="003C311D">
        <w:rPr>
          <w:rFonts w:ascii="Arial" w:hAnsi="Arial" w:cs="Arial"/>
          <w:color w:val="000000"/>
          <w:sz w:val="18"/>
          <w:szCs w:val="18"/>
        </w:rPr>
        <w:t>)</w:t>
      </w:r>
      <w:r w:rsidR="000B1394">
        <w:rPr>
          <w:rFonts w:ascii="Arial" w:hAnsi="Arial" w:cs="Arial"/>
          <w:color w:val="000000"/>
          <w:sz w:val="18"/>
          <w:szCs w:val="18"/>
        </w:rPr>
        <w:t xml:space="preserve"> </w:t>
      </w:r>
      <w:r w:rsidR="000B1394">
        <w:rPr>
          <w:rFonts w:ascii="Arial" w:hAnsi="Arial" w:cs="Arial"/>
          <w:b/>
          <w:color w:val="000000"/>
          <w:sz w:val="18"/>
          <w:szCs w:val="18"/>
        </w:rPr>
        <w:t xml:space="preserve">vrečk glede na predvidene </w:t>
      </w:r>
      <w:r w:rsidR="00B15547" w:rsidRPr="00B15547">
        <w:rPr>
          <w:rFonts w:ascii="Arial" w:hAnsi="Arial" w:cs="Arial"/>
          <w:color w:val="000000"/>
          <w:sz w:val="18"/>
          <w:szCs w:val="18"/>
        </w:rPr>
        <w:t>(</w:t>
      </w:r>
      <w:r w:rsidR="00B15547">
        <w:rPr>
          <w:rFonts w:ascii="Arial" w:hAnsi="Arial" w:cs="Arial"/>
          <w:color w:val="000000"/>
          <w:sz w:val="18"/>
          <w:szCs w:val="18"/>
        </w:rPr>
        <w:t>letne</w:t>
      </w:r>
      <w:r w:rsidR="00B15547" w:rsidRPr="00B15547">
        <w:rPr>
          <w:rFonts w:ascii="Arial" w:hAnsi="Arial" w:cs="Arial"/>
          <w:color w:val="000000"/>
          <w:sz w:val="18"/>
          <w:szCs w:val="18"/>
        </w:rPr>
        <w:t>)</w:t>
      </w:r>
      <w:r w:rsidR="00B15547">
        <w:rPr>
          <w:rFonts w:ascii="Arial" w:hAnsi="Arial" w:cs="Arial"/>
          <w:b/>
          <w:color w:val="000000"/>
          <w:sz w:val="18"/>
          <w:szCs w:val="18"/>
        </w:rPr>
        <w:t xml:space="preserve"> </w:t>
      </w:r>
      <w:r w:rsidR="000B1394">
        <w:rPr>
          <w:rFonts w:ascii="Arial" w:hAnsi="Arial" w:cs="Arial"/>
          <w:b/>
          <w:color w:val="000000"/>
          <w:sz w:val="18"/>
          <w:szCs w:val="18"/>
        </w:rPr>
        <w:t>količine v tehničnih specifikacijah</w:t>
      </w:r>
      <w:r w:rsidR="000B1394" w:rsidRPr="00A30879">
        <w:rPr>
          <w:rFonts w:ascii="Arial" w:hAnsi="Arial" w:cs="Arial"/>
          <w:color w:val="000000"/>
          <w:sz w:val="18"/>
          <w:szCs w:val="18"/>
        </w:rPr>
        <w:t>:</w:t>
      </w:r>
    </w:p>
    <w:tbl>
      <w:tblPr>
        <w:tblStyle w:val="Tabelamrea"/>
        <w:tblW w:w="0" w:type="auto"/>
        <w:tblLook w:val="04A0" w:firstRow="1" w:lastRow="0" w:firstColumn="1" w:lastColumn="0" w:noHBand="0" w:noVBand="1"/>
      </w:tblPr>
      <w:tblGrid>
        <w:gridCol w:w="1889"/>
        <w:gridCol w:w="1115"/>
        <w:gridCol w:w="597"/>
        <w:gridCol w:w="1087"/>
        <w:gridCol w:w="1760"/>
        <w:gridCol w:w="1078"/>
        <w:gridCol w:w="1760"/>
      </w:tblGrid>
      <w:tr w:rsidR="00B15547" w:rsidTr="00B15547">
        <w:tc>
          <w:tcPr>
            <w:tcW w:w="0" w:type="auto"/>
            <w:tcBorders>
              <w:bottom w:val="single" w:sz="4" w:space="0" w:color="auto"/>
            </w:tcBorders>
            <w:shd w:val="clear" w:color="auto" w:fill="BFBFBF" w:themeFill="background1" w:themeFillShade="BF"/>
            <w:vAlign w:val="center"/>
          </w:tcPr>
          <w:p w:rsidR="00B15547" w:rsidRPr="009159B8" w:rsidRDefault="00B15547" w:rsidP="00D72373">
            <w:pPr>
              <w:spacing w:before="225" w:after="225"/>
              <w:jc w:val="center"/>
              <w:rPr>
                <w:rFonts w:ascii="Arial" w:hAnsi="Arial" w:cs="Arial"/>
                <w:color w:val="000000"/>
                <w:sz w:val="18"/>
                <w:szCs w:val="18"/>
              </w:rPr>
            </w:pPr>
            <w:r w:rsidRPr="009159B8">
              <w:rPr>
                <w:rFonts w:ascii="Arial" w:hAnsi="Arial" w:cs="Arial"/>
                <w:color w:val="000000"/>
                <w:sz w:val="18"/>
                <w:szCs w:val="18"/>
              </w:rPr>
              <w:t>Postavka</w:t>
            </w:r>
          </w:p>
        </w:tc>
        <w:tc>
          <w:tcPr>
            <w:tcW w:w="0" w:type="auto"/>
            <w:shd w:val="clear" w:color="auto" w:fill="BFBFBF" w:themeFill="background1" w:themeFillShade="BF"/>
            <w:vAlign w:val="center"/>
          </w:tcPr>
          <w:p w:rsidR="00B15547" w:rsidRPr="009159B8" w:rsidRDefault="00B15547" w:rsidP="00B15547">
            <w:pPr>
              <w:spacing w:before="120" w:after="120"/>
              <w:jc w:val="center"/>
              <w:rPr>
                <w:rFonts w:ascii="Arial" w:hAnsi="Arial" w:cs="Arial"/>
                <w:sz w:val="18"/>
                <w:szCs w:val="18"/>
              </w:rPr>
            </w:pPr>
            <w:r>
              <w:rPr>
                <w:rFonts w:ascii="Arial" w:hAnsi="Arial" w:cs="Arial"/>
                <w:sz w:val="18"/>
                <w:szCs w:val="18"/>
              </w:rPr>
              <w:t>Letna v</w:t>
            </w:r>
            <w:r w:rsidRPr="009159B8">
              <w:rPr>
                <w:rFonts w:ascii="Arial" w:hAnsi="Arial" w:cs="Arial"/>
                <w:sz w:val="18"/>
                <w:szCs w:val="18"/>
              </w:rPr>
              <w:t>rednost</w:t>
            </w:r>
            <w:r>
              <w:rPr>
                <w:rFonts w:ascii="Arial" w:hAnsi="Arial" w:cs="Arial"/>
                <w:sz w:val="18"/>
                <w:szCs w:val="18"/>
              </w:rPr>
              <w:t xml:space="preserve"> v EUR</w:t>
            </w:r>
            <w:r w:rsidRPr="009159B8">
              <w:rPr>
                <w:rFonts w:ascii="Arial" w:hAnsi="Arial" w:cs="Arial"/>
                <w:sz w:val="18"/>
                <w:szCs w:val="18"/>
              </w:rPr>
              <w:t xml:space="preserve"> brez DDV</w:t>
            </w:r>
          </w:p>
        </w:tc>
        <w:tc>
          <w:tcPr>
            <w:tcW w:w="0" w:type="auto"/>
            <w:shd w:val="clear" w:color="auto" w:fill="BFBFBF" w:themeFill="background1" w:themeFillShade="BF"/>
            <w:vAlign w:val="center"/>
          </w:tcPr>
          <w:p w:rsidR="00B15547" w:rsidRPr="009159B8" w:rsidRDefault="00B15547" w:rsidP="00B15547">
            <w:pPr>
              <w:spacing w:before="120" w:after="120"/>
              <w:jc w:val="center"/>
              <w:rPr>
                <w:rFonts w:ascii="Arial" w:hAnsi="Arial" w:cs="Arial"/>
                <w:sz w:val="18"/>
                <w:szCs w:val="18"/>
              </w:rPr>
            </w:pPr>
            <w:r w:rsidRPr="009159B8">
              <w:rPr>
                <w:rFonts w:ascii="Arial" w:hAnsi="Arial" w:cs="Arial"/>
                <w:sz w:val="18"/>
                <w:szCs w:val="18"/>
              </w:rPr>
              <w:t>DDV</w:t>
            </w:r>
          </w:p>
        </w:tc>
        <w:tc>
          <w:tcPr>
            <w:tcW w:w="0" w:type="auto"/>
            <w:shd w:val="clear" w:color="auto" w:fill="BFBFBF" w:themeFill="background1" w:themeFillShade="BF"/>
            <w:vAlign w:val="center"/>
          </w:tcPr>
          <w:p w:rsidR="00B15547" w:rsidRPr="009159B8" w:rsidRDefault="00B15547" w:rsidP="00B15547">
            <w:pPr>
              <w:spacing w:before="120" w:after="120"/>
              <w:jc w:val="center"/>
              <w:rPr>
                <w:rFonts w:ascii="Arial" w:hAnsi="Arial" w:cs="Arial"/>
                <w:sz w:val="18"/>
                <w:szCs w:val="18"/>
              </w:rPr>
            </w:pPr>
            <w:r>
              <w:rPr>
                <w:rFonts w:ascii="Arial" w:hAnsi="Arial" w:cs="Arial"/>
                <w:sz w:val="18"/>
                <w:szCs w:val="18"/>
              </w:rPr>
              <w:t>Letna v</w:t>
            </w:r>
            <w:r w:rsidRPr="009159B8">
              <w:rPr>
                <w:rFonts w:ascii="Arial" w:hAnsi="Arial" w:cs="Arial"/>
                <w:sz w:val="18"/>
                <w:szCs w:val="18"/>
              </w:rPr>
              <w:t>rednost</w:t>
            </w:r>
            <w:r>
              <w:rPr>
                <w:rFonts w:ascii="Arial" w:hAnsi="Arial" w:cs="Arial"/>
                <w:sz w:val="18"/>
                <w:szCs w:val="18"/>
              </w:rPr>
              <w:t xml:space="preserve"> v EUR</w:t>
            </w:r>
            <w:r w:rsidRPr="009159B8">
              <w:rPr>
                <w:rFonts w:ascii="Arial" w:hAnsi="Arial" w:cs="Arial"/>
                <w:sz w:val="18"/>
                <w:szCs w:val="18"/>
              </w:rPr>
              <w:t xml:space="preserve"> z DDV</w:t>
            </w:r>
          </w:p>
        </w:tc>
        <w:tc>
          <w:tcPr>
            <w:tcW w:w="0" w:type="auto"/>
            <w:shd w:val="clear" w:color="auto" w:fill="BFBFBF" w:themeFill="background1" w:themeFillShade="BF"/>
          </w:tcPr>
          <w:p w:rsidR="00B15547" w:rsidRPr="009159B8" w:rsidRDefault="00B15547" w:rsidP="00B15547">
            <w:pPr>
              <w:spacing w:before="120" w:after="120"/>
              <w:jc w:val="center"/>
              <w:rPr>
                <w:rFonts w:ascii="Arial" w:hAnsi="Arial" w:cs="Arial"/>
                <w:sz w:val="18"/>
                <w:szCs w:val="18"/>
              </w:rPr>
            </w:pPr>
            <w:r>
              <w:rPr>
                <w:rFonts w:ascii="Arial" w:hAnsi="Arial" w:cs="Arial"/>
                <w:sz w:val="18"/>
                <w:szCs w:val="18"/>
              </w:rPr>
              <w:t>V</w:t>
            </w:r>
            <w:r w:rsidRPr="00B15547">
              <w:rPr>
                <w:rFonts w:ascii="Arial" w:hAnsi="Arial" w:cs="Arial"/>
                <w:sz w:val="18"/>
                <w:szCs w:val="18"/>
              </w:rPr>
              <w:t>rednost</w:t>
            </w:r>
            <w:r>
              <w:rPr>
                <w:rFonts w:ascii="Arial" w:hAnsi="Arial" w:cs="Arial"/>
                <w:sz w:val="18"/>
                <w:szCs w:val="18"/>
              </w:rPr>
              <w:t xml:space="preserve"> </w:t>
            </w:r>
            <w:r w:rsidRPr="00B15547">
              <w:rPr>
                <w:rFonts w:ascii="Arial" w:hAnsi="Arial" w:cs="Arial"/>
                <w:sz w:val="18"/>
                <w:szCs w:val="18"/>
              </w:rPr>
              <w:t>za celotno obdobje sklenitve pogodbe V EUR brez DDV (48 mesecev) v EUR brez DDV</w:t>
            </w:r>
          </w:p>
        </w:tc>
        <w:tc>
          <w:tcPr>
            <w:tcW w:w="0" w:type="auto"/>
            <w:shd w:val="clear" w:color="auto" w:fill="BFBFBF" w:themeFill="background1" w:themeFillShade="BF"/>
          </w:tcPr>
          <w:p w:rsidR="00B15547" w:rsidRPr="009159B8" w:rsidRDefault="00B15547" w:rsidP="00B15547">
            <w:pPr>
              <w:spacing w:before="120" w:after="120"/>
              <w:jc w:val="center"/>
              <w:rPr>
                <w:rFonts w:ascii="Arial" w:hAnsi="Arial" w:cs="Arial"/>
                <w:sz w:val="18"/>
                <w:szCs w:val="18"/>
              </w:rPr>
            </w:pPr>
            <w:r>
              <w:rPr>
                <w:rFonts w:ascii="Arial" w:hAnsi="Arial" w:cs="Arial"/>
                <w:sz w:val="18"/>
                <w:szCs w:val="18"/>
              </w:rPr>
              <w:t>DDV (48 mesecev)</w:t>
            </w:r>
          </w:p>
        </w:tc>
        <w:tc>
          <w:tcPr>
            <w:tcW w:w="0" w:type="auto"/>
            <w:shd w:val="clear" w:color="auto" w:fill="BFBFBF" w:themeFill="background1" w:themeFillShade="BF"/>
          </w:tcPr>
          <w:p w:rsidR="00B15547" w:rsidRPr="009159B8" w:rsidRDefault="00B15547" w:rsidP="00B15547">
            <w:pPr>
              <w:spacing w:before="120" w:after="120"/>
              <w:jc w:val="center"/>
              <w:rPr>
                <w:rFonts w:ascii="Arial" w:hAnsi="Arial" w:cs="Arial"/>
                <w:sz w:val="18"/>
                <w:szCs w:val="18"/>
              </w:rPr>
            </w:pPr>
            <w:r>
              <w:rPr>
                <w:rFonts w:ascii="Arial" w:hAnsi="Arial" w:cs="Arial"/>
                <w:sz w:val="18"/>
                <w:szCs w:val="18"/>
              </w:rPr>
              <w:t>V</w:t>
            </w:r>
            <w:r w:rsidRPr="00B15547">
              <w:rPr>
                <w:rFonts w:ascii="Arial" w:hAnsi="Arial" w:cs="Arial"/>
                <w:sz w:val="18"/>
                <w:szCs w:val="18"/>
              </w:rPr>
              <w:t>rednost</w:t>
            </w:r>
            <w:r>
              <w:rPr>
                <w:rFonts w:ascii="Arial" w:hAnsi="Arial" w:cs="Arial"/>
                <w:sz w:val="18"/>
                <w:szCs w:val="18"/>
              </w:rPr>
              <w:t xml:space="preserve"> </w:t>
            </w:r>
            <w:r w:rsidRPr="00B15547">
              <w:rPr>
                <w:rFonts w:ascii="Arial" w:hAnsi="Arial" w:cs="Arial"/>
                <w:sz w:val="18"/>
                <w:szCs w:val="18"/>
              </w:rPr>
              <w:t>za celotno obdobje sklenitve pogodbe V EUR brez DDV (48 mesecev) v EUR brez DDV</w:t>
            </w:r>
          </w:p>
        </w:tc>
      </w:tr>
      <w:tr w:rsidR="00B15547" w:rsidTr="00B15547">
        <w:tc>
          <w:tcPr>
            <w:tcW w:w="0" w:type="auto"/>
            <w:shd w:val="clear" w:color="auto" w:fill="BFBFBF" w:themeFill="background1" w:themeFillShade="BF"/>
            <w:vAlign w:val="center"/>
          </w:tcPr>
          <w:p w:rsidR="00B15547" w:rsidRPr="009159B8" w:rsidRDefault="00B15547" w:rsidP="00CD16E6">
            <w:pPr>
              <w:spacing w:before="120" w:after="120"/>
              <w:jc w:val="center"/>
              <w:rPr>
                <w:rFonts w:ascii="Arial" w:hAnsi="Arial" w:cs="Arial"/>
                <w:color w:val="000000"/>
                <w:sz w:val="18"/>
                <w:szCs w:val="18"/>
              </w:rPr>
            </w:pPr>
            <w:r>
              <w:rPr>
                <w:rFonts w:ascii="Arial" w:hAnsi="Arial" w:cs="Arial"/>
                <w:color w:val="000000"/>
                <w:sz w:val="18"/>
                <w:szCs w:val="18"/>
              </w:rPr>
              <w:t>V</w:t>
            </w:r>
            <w:r w:rsidRPr="00CD16E6">
              <w:rPr>
                <w:rFonts w:ascii="Arial" w:hAnsi="Arial" w:cs="Arial"/>
                <w:color w:val="000000"/>
                <w:sz w:val="18"/>
                <w:szCs w:val="18"/>
              </w:rPr>
              <w:t>rečke za papir s kapaciteto 50 litrov – 2600 vrečk</w:t>
            </w: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r>
      <w:tr w:rsidR="00B15547" w:rsidTr="00B15547">
        <w:tc>
          <w:tcPr>
            <w:tcW w:w="0" w:type="auto"/>
            <w:shd w:val="clear" w:color="auto" w:fill="BFBFBF" w:themeFill="background1" w:themeFillShade="BF"/>
            <w:vAlign w:val="center"/>
          </w:tcPr>
          <w:p w:rsidR="00B15547" w:rsidRPr="00550E87" w:rsidRDefault="00B15547" w:rsidP="00CD16E6">
            <w:pPr>
              <w:spacing w:before="120" w:after="120"/>
              <w:jc w:val="center"/>
              <w:rPr>
                <w:rFonts w:ascii="Arial" w:hAnsi="Arial" w:cs="Arial"/>
                <w:sz w:val="18"/>
              </w:rPr>
            </w:pPr>
            <w:r>
              <w:rPr>
                <w:rFonts w:ascii="Arial" w:hAnsi="Arial" w:cs="Arial"/>
                <w:sz w:val="18"/>
              </w:rPr>
              <w:t>V</w:t>
            </w:r>
            <w:r w:rsidRPr="00CD16E6">
              <w:rPr>
                <w:rFonts w:ascii="Arial" w:hAnsi="Arial" w:cs="Arial"/>
                <w:sz w:val="18"/>
              </w:rPr>
              <w:t>rečke za mešane komunalne odpadke s kapaciteto 80 litrov – 4300 vrečk</w:t>
            </w: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r>
      <w:tr w:rsidR="00B15547" w:rsidTr="00B15547">
        <w:tc>
          <w:tcPr>
            <w:tcW w:w="0" w:type="auto"/>
            <w:shd w:val="clear" w:color="auto" w:fill="BFBFBF" w:themeFill="background1" w:themeFillShade="BF"/>
            <w:vAlign w:val="center"/>
          </w:tcPr>
          <w:p w:rsidR="00B15547" w:rsidRPr="00550E87" w:rsidRDefault="00B15547" w:rsidP="00CD16E6">
            <w:pPr>
              <w:spacing w:before="120" w:after="120"/>
              <w:jc w:val="center"/>
              <w:rPr>
                <w:rFonts w:ascii="Arial" w:hAnsi="Arial" w:cs="Arial"/>
                <w:sz w:val="18"/>
              </w:rPr>
            </w:pPr>
            <w:r>
              <w:rPr>
                <w:rFonts w:ascii="Arial" w:hAnsi="Arial" w:cs="Arial"/>
                <w:sz w:val="18"/>
              </w:rPr>
              <w:t>V</w:t>
            </w:r>
            <w:r w:rsidRPr="00CD16E6">
              <w:rPr>
                <w:rFonts w:ascii="Arial" w:hAnsi="Arial" w:cs="Arial"/>
                <w:sz w:val="18"/>
              </w:rPr>
              <w:t>rečke za zbiranje mešane embalaže – 10.000 rolic po 12 vrečk na rolici, kapaciteta vrečke 110 litrov.</w:t>
            </w: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c>
          <w:tcPr>
            <w:tcW w:w="0" w:type="auto"/>
          </w:tcPr>
          <w:p w:rsidR="00B15547" w:rsidRPr="009159B8" w:rsidRDefault="00B15547" w:rsidP="00CD16E6">
            <w:pPr>
              <w:spacing w:before="120" w:after="120"/>
              <w:jc w:val="center"/>
              <w:rPr>
                <w:rFonts w:ascii="Arial" w:hAnsi="Arial" w:cs="Arial"/>
                <w:color w:val="000000"/>
                <w:sz w:val="18"/>
                <w:szCs w:val="18"/>
              </w:rPr>
            </w:pPr>
          </w:p>
        </w:tc>
      </w:tr>
      <w:tr w:rsidR="00B15547" w:rsidTr="00B15547">
        <w:tc>
          <w:tcPr>
            <w:tcW w:w="0" w:type="auto"/>
            <w:shd w:val="clear" w:color="auto" w:fill="BFBFBF" w:themeFill="background1" w:themeFillShade="BF"/>
            <w:vAlign w:val="center"/>
          </w:tcPr>
          <w:p w:rsidR="00B15547" w:rsidRPr="009159B8" w:rsidRDefault="00B15547" w:rsidP="00CD16E6">
            <w:pPr>
              <w:spacing w:before="120" w:after="120"/>
              <w:jc w:val="center"/>
              <w:rPr>
                <w:rFonts w:ascii="Arial" w:hAnsi="Arial" w:cs="Arial"/>
                <w:b/>
                <w:color w:val="000000"/>
                <w:sz w:val="18"/>
                <w:szCs w:val="18"/>
              </w:rPr>
            </w:pPr>
            <w:r w:rsidRPr="009159B8">
              <w:rPr>
                <w:rFonts w:ascii="Arial" w:hAnsi="Arial" w:cs="Arial"/>
                <w:b/>
                <w:color w:val="000000"/>
                <w:sz w:val="18"/>
                <w:szCs w:val="18"/>
              </w:rPr>
              <w:t>SKUPAJ</w:t>
            </w:r>
          </w:p>
        </w:tc>
        <w:tc>
          <w:tcPr>
            <w:tcW w:w="0" w:type="auto"/>
            <w:shd w:val="clear" w:color="auto" w:fill="BFBFBF" w:themeFill="background1" w:themeFillShade="BF"/>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shd w:val="clear" w:color="auto" w:fill="BFBFBF" w:themeFill="background1" w:themeFillShade="BF"/>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shd w:val="clear" w:color="auto" w:fill="BFBFBF" w:themeFill="background1" w:themeFillShade="BF"/>
            <w:vAlign w:val="center"/>
          </w:tcPr>
          <w:p w:rsidR="00B15547" w:rsidRPr="009159B8" w:rsidRDefault="00B15547" w:rsidP="00CD16E6">
            <w:pPr>
              <w:spacing w:before="120" w:after="120"/>
              <w:jc w:val="center"/>
              <w:rPr>
                <w:rFonts w:ascii="Arial" w:hAnsi="Arial" w:cs="Arial"/>
                <w:color w:val="000000"/>
                <w:sz w:val="18"/>
                <w:szCs w:val="18"/>
              </w:rPr>
            </w:pPr>
          </w:p>
        </w:tc>
        <w:tc>
          <w:tcPr>
            <w:tcW w:w="0" w:type="auto"/>
            <w:shd w:val="clear" w:color="auto" w:fill="BFBFBF" w:themeFill="background1" w:themeFillShade="BF"/>
          </w:tcPr>
          <w:p w:rsidR="00B15547" w:rsidRPr="009159B8" w:rsidRDefault="00B15547" w:rsidP="00CD16E6">
            <w:pPr>
              <w:spacing w:before="120" w:after="120"/>
              <w:jc w:val="center"/>
              <w:rPr>
                <w:rFonts w:ascii="Arial" w:hAnsi="Arial" w:cs="Arial"/>
                <w:color w:val="000000"/>
                <w:sz w:val="18"/>
                <w:szCs w:val="18"/>
              </w:rPr>
            </w:pPr>
          </w:p>
        </w:tc>
        <w:tc>
          <w:tcPr>
            <w:tcW w:w="0" w:type="auto"/>
            <w:shd w:val="clear" w:color="auto" w:fill="BFBFBF" w:themeFill="background1" w:themeFillShade="BF"/>
          </w:tcPr>
          <w:p w:rsidR="00B15547" w:rsidRPr="009159B8" w:rsidRDefault="00B15547" w:rsidP="00CD16E6">
            <w:pPr>
              <w:spacing w:before="120" w:after="120"/>
              <w:jc w:val="center"/>
              <w:rPr>
                <w:rFonts w:ascii="Arial" w:hAnsi="Arial" w:cs="Arial"/>
                <w:color w:val="000000"/>
                <w:sz w:val="18"/>
                <w:szCs w:val="18"/>
              </w:rPr>
            </w:pPr>
          </w:p>
        </w:tc>
        <w:tc>
          <w:tcPr>
            <w:tcW w:w="0" w:type="auto"/>
            <w:shd w:val="clear" w:color="auto" w:fill="BFBFBF" w:themeFill="background1" w:themeFillShade="BF"/>
          </w:tcPr>
          <w:p w:rsidR="00B15547" w:rsidRPr="009159B8" w:rsidRDefault="00B15547" w:rsidP="00CD16E6">
            <w:pPr>
              <w:spacing w:before="120" w:after="120"/>
              <w:jc w:val="center"/>
              <w:rPr>
                <w:rFonts w:ascii="Arial" w:hAnsi="Arial" w:cs="Arial"/>
                <w:color w:val="000000"/>
                <w:sz w:val="18"/>
                <w:szCs w:val="18"/>
              </w:rPr>
            </w:pPr>
          </w:p>
        </w:tc>
      </w:tr>
    </w:tbl>
    <w:p w:rsidR="002E32EF" w:rsidRDefault="002E32EF">
      <w:pPr>
        <w:spacing w:before="225" w:after="225" w:line="240" w:lineRule="auto"/>
        <w:jc w:val="both"/>
        <w:rPr>
          <w:rFonts w:ascii="Arial" w:hAnsi="Arial" w:cs="Arial"/>
          <w:color w:val="000000"/>
          <w:sz w:val="18"/>
          <w:szCs w:val="18"/>
        </w:rPr>
      </w:pPr>
    </w:p>
    <w:p w:rsidR="00B15547" w:rsidRDefault="002E32EF" w:rsidP="002E32EF">
      <w:pPr>
        <w:rPr>
          <w:rFonts w:ascii="Arial" w:hAnsi="Arial" w:cs="Arial"/>
          <w:color w:val="000000"/>
          <w:sz w:val="18"/>
          <w:szCs w:val="18"/>
        </w:rPr>
      </w:pPr>
      <w:r>
        <w:rPr>
          <w:rFonts w:ascii="Arial" w:hAnsi="Arial" w:cs="Arial"/>
          <w:color w:val="000000"/>
          <w:sz w:val="18"/>
          <w:szCs w:val="18"/>
        </w:rPr>
        <w:br w:type="page"/>
      </w:r>
    </w:p>
    <w:p w:rsidR="00B15547" w:rsidRDefault="00B15547">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Informativna ponudbena cena za dostavo, </w:t>
      </w:r>
      <w:r w:rsidR="00635B26">
        <w:rPr>
          <w:rFonts w:ascii="Arial" w:hAnsi="Arial" w:cs="Arial"/>
          <w:color w:val="000000"/>
          <w:sz w:val="18"/>
          <w:szCs w:val="18"/>
        </w:rPr>
        <w:t xml:space="preserve">eno-dnevni </w:t>
      </w:r>
      <w:r>
        <w:rPr>
          <w:rFonts w:ascii="Arial" w:hAnsi="Arial" w:cs="Arial"/>
          <w:color w:val="000000"/>
          <w:sz w:val="18"/>
          <w:szCs w:val="18"/>
        </w:rPr>
        <w:t>najem in odvoz kontejnerja po naročilu stranke oziroma povzročitelja odpadka:</w:t>
      </w:r>
    </w:p>
    <w:tbl>
      <w:tblPr>
        <w:tblStyle w:val="NormalTablePHPDOCX"/>
        <w:tblW w:w="4885" w:type="pct"/>
        <w:tblInd w:w="108" w:type="dxa"/>
        <w:tblLook w:val="04A0" w:firstRow="1" w:lastRow="0" w:firstColumn="1" w:lastColumn="0" w:noHBand="0" w:noVBand="1"/>
      </w:tblPr>
      <w:tblGrid>
        <w:gridCol w:w="2553"/>
        <w:gridCol w:w="2270"/>
        <w:gridCol w:w="1417"/>
        <w:gridCol w:w="2832"/>
      </w:tblGrid>
      <w:tr w:rsidR="00B15547" w:rsidTr="00B15547">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5547" w:rsidRDefault="00B15547" w:rsidP="00D72373">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5547" w:rsidRPr="00A30879" w:rsidRDefault="00B15547"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5547" w:rsidRPr="00A30879" w:rsidRDefault="00B15547"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5547" w:rsidRPr="00A30879" w:rsidRDefault="00B15547" w:rsidP="00D7237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B15547" w:rsidTr="00B15547">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jc w:val="right"/>
              <w:rPr>
                <w:rFonts w:ascii="Arial" w:hAnsi="Arial" w:cs="Arial"/>
                <w:sz w:val="18"/>
                <w:szCs w:val="18"/>
              </w:rPr>
            </w:pPr>
            <w:r>
              <w:rPr>
                <w:rFonts w:ascii="Arial" w:hAnsi="Arial" w:cs="Arial"/>
                <w:sz w:val="18"/>
                <w:szCs w:val="18"/>
              </w:rPr>
              <w:t>Kontejner s kapaciteto 3 m3</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sz w:val="18"/>
                <w:szCs w:val="18"/>
              </w:rPr>
            </w:pPr>
            <w:r w:rsidRPr="00C4242C">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sz w:val="18"/>
                <w:szCs w:val="18"/>
              </w:rPr>
            </w:pPr>
            <w:r w:rsidRPr="00C4242C">
              <w:rPr>
                <w:rFonts w:ascii="Arial" w:hAnsi="Arial" w:cs="Arial"/>
                <w:color w:val="000000"/>
                <w:position w:val="-2"/>
                <w:sz w:val="18"/>
                <w:szCs w:val="18"/>
              </w:rPr>
              <w:t> </w:t>
            </w: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sz w:val="18"/>
                <w:szCs w:val="18"/>
              </w:rPr>
            </w:pPr>
            <w:r w:rsidRPr="00C4242C">
              <w:rPr>
                <w:rFonts w:ascii="Arial" w:hAnsi="Arial" w:cs="Arial"/>
                <w:color w:val="000000"/>
                <w:position w:val="-2"/>
                <w:sz w:val="18"/>
                <w:szCs w:val="18"/>
              </w:rPr>
              <w:t> </w:t>
            </w:r>
          </w:p>
        </w:tc>
      </w:tr>
      <w:tr w:rsidR="00B15547" w:rsidTr="00B15547">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Default="00B15547" w:rsidP="00D72373">
            <w:pPr>
              <w:jc w:val="right"/>
              <w:rPr>
                <w:rFonts w:ascii="Arial" w:hAnsi="Arial" w:cs="Arial"/>
                <w:sz w:val="18"/>
                <w:szCs w:val="18"/>
              </w:rPr>
            </w:pPr>
            <w:r>
              <w:rPr>
                <w:rFonts w:ascii="Arial" w:hAnsi="Arial" w:cs="Arial"/>
                <w:sz w:val="18"/>
                <w:szCs w:val="18"/>
              </w:rPr>
              <w:t>Kontejner s kapaciteto 5 m3</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color w:val="000000"/>
                <w:position w:val="-2"/>
                <w:sz w:val="18"/>
                <w:szCs w:val="18"/>
              </w:rPr>
            </w:pPr>
          </w:p>
        </w:tc>
      </w:tr>
      <w:tr w:rsidR="00B15547" w:rsidTr="00B15547">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jc w:val="right"/>
              <w:rPr>
                <w:rFonts w:ascii="Arial" w:hAnsi="Arial" w:cs="Arial"/>
                <w:color w:val="000000"/>
                <w:position w:val="-2"/>
                <w:sz w:val="18"/>
                <w:szCs w:val="18"/>
              </w:rPr>
            </w:pPr>
            <w:r>
              <w:rPr>
                <w:rFonts w:ascii="Arial" w:hAnsi="Arial" w:cs="Arial"/>
                <w:sz w:val="18"/>
                <w:szCs w:val="18"/>
              </w:rPr>
              <w:t>Kontejner s kapaciteto 7 m3</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color w:val="000000"/>
                <w:position w:val="-2"/>
                <w:sz w:val="18"/>
                <w:szCs w:val="18"/>
              </w:rPr>
            </w:pP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5547" w:rsidRPr="00C4242C" w:rsidRDefault="00B15547" w:rsidP="00D72373">
            <w:pPr>
              <w:rPr>
                <w:rFonts w:ascii="Arial" w:hAnsi="Arial" w:cs="Arial"/>
                <w:color w:val="000000"/>
                <w:position w:val="-2"/>
                <w:sz w:val="18"/>
                <w:szCs w:val="18"/>
              </w:rPr>
            </w:pPr>
          </w:p>
        </w:tc>
      </w:tr>
    </w:tbl>
    <w:p w:rsidR="00B15547" w:rsidRDefault="00B15547">
      <w:pPr>
        <w:spacing w:before="225" w:after="225" w:line="240" w:lineRule="auto"/>
        <w:jc w:val="both"/>
        <w:rPr>
          <w:rFonts w:ascii="Arial" w:hAnsi="Arial" w:cs="Arial"/>
          <w:color w:val="000000"/>
          <w:sz w:val="18"/>
          <w:szCs w:val="18"/>
        </w:rPr>
      </w:pPr>
    </w:p>
    <w:p w:rsidR="00635B26" w:rsidRDefault="00635B26" w:rsidP="00635B26">
      <w:pPr>
        <w:spacing w:before="225" w:after="225" w:line="240" w:lineRule="auto"/>
        <w:jc w:val="both"/>
        <w:rPr>
          <w:rFonts w:ascii="Arial" w:hAnsi="Arial" w:cs="Arial"/>
          <w:color w:val="000000"/>
          <w:sz w:val="18"/>
          <w:szCs w:val="18"/>
        </w:rPr>
      </w:pPr>
      <w:r>
        <w:rPr>
          <w:rFonts w:ascii="Arial" w:hAnsi="Arial" w:cs="Arial"/>
          <w:color w:val="000000"/>
          <w:sz w:val="18"/>
          <w:szCs w:val="18"/>
        </w:rPr>
        <w:t>Informativna ponudbena cena za odvoz odpadkov iz zbirnega centra Gornja Radgona do Centra za ravnanje z odpadki Puconci (enkratni odvoz):</w:t>
      </w:r>
    </w:p>
    <w:tbl>
      <w:tblPr>
        <w:tblStyle w:val="NormalTablePHPDOCX"/>
        <w:tblW w:w="4885" w:type="pct"/>
        <w:tblInd w:w="108" w:type="dxa"/>
        <w:tblLook w:val="04A0" w:firstRow="1" w:lastRow="0" w:firstColumn="1" w:lastColumn="0" w:noHBand="0" w:noVBand="1"/>
      </w:tblPr>
      <w:tblGrid>
        <w:gridCol w:w="2553"/>
        <w:gridCol w:w="2270"/>
        <w:gridCol w:w="1417"/>
        <w:gridCol w:w="2832"/>
      </w:tblGrid>
      <w:tr w:rsidR="00635B26" w:rsidTr="00146BEA">
        <w:tc>
          <w:tcPr>
            <w:tcW w:w="14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35B26" w:rsidRDefault="00635B26" w:rsidP="00146BEA">
            <w:pPr>
              <w:jc w:val="center"/>
            </w:pPr>
            <w:r>
              <w:rPr>
                <w:rFonts w:ascii="Arial" w:hAnsi="Arial" w:cs="Arial"/>
                <w:b/>
                <w:bCs/>
                <w:color w:val="000000"/>
                <w:position w:val="-2"/>
                <w:sz w:val="18"/>
                <w:szCs w:val="18"/>
                <w:shd w:val="clear" w:color="auto" w:fill="D1D1D1"/>
              </w:rPr>
              <w:t>Postavka</w:t>
            </w:r>
          </w:p>
        </w:tc>
        <w:tc>
          <w:tcPr>
            <w:tcW w:w="12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35B26" w:rsidRPr="00A30879" w:rsidRDefault="00635B26" w:rsidP="00146BEA">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tc>
        <w:tc>
          <w:tcPr>
            <w:tcW w:w="7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35B26" w:rsidRPr="00A30879" w:rsidRDefault="00635B26" w:rsidP="00146BEA">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5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35B26" w:rsidRPr="00A30879" w:rsidRDefault="00635B26" w:rsidP="00146BEA">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635B26" w:rsidTr="00146BEA">
        <w:tc>
          <w:tcPr>
            <w:tcW w:w="14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5B26" w:rsidRPr="00C4242C" w:rsidRDefault="00635B26" w:rsidP="00146BEA">
            <w:pPr>
              <w:jc w:val="right"/>
              <w:rPr>
                <w:rFonts w:ascii="Arial" w:hAnsi="Arial" w:cs="Arial"/>
                <w:sz w:val="18"/>
                <w:szCs w:val="18"/>
              </w:rPr>
            </w:pPr>
            <w:r>
              <w:rPr>
                <w:rFonts w:ascii="Arial" w:hAnsi="Arial" w:cs="Arial"/>
                <w:sz w:val="18"/>
                <w:szCs w:val="18"/>
              </w:rPr>
              <w:t>Odvoz odpadka</w:t>
            </w:r>
          </w:p>
        </w:tc>
        <w:tc>
          <w:tcPr>
            <w:tcW w:w="12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5B26" w:rsidRPr="00C4242C" w:rsidRDefault="00635B26" w:rsidP="00146BEA">
            <w:pPr>
              <w:rPr>
                <w:rFonts w:ascii="Arial" w:hAnsi="Arial" w:cs="Arial"/>
                <w:sz w:val="18"/>
                <w:szCs w:val="18"/>
              </w:rPr>
            </w:pPr>
            <w:r w:rsidRPr="00C4242C">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5B26" w:rsidRPr="00C4242C" w:rsidRDefault="00635B26" w:rsidP="00146BEA">
            <w:pPr>
              <w:rPr>
                <w:rFonts w:ascii="Arial" w:hAnsi="Arial" w:cs="Arial"/>
                <w:sz w:val="18"/>
                <w:szCs w:val="18"/>
              </w:rPr>
            </w:pPr>
            <w:r w:rsidRPr="00C4242C">
              <w:rPr>
                <w:rFonts w:ascii="Arial" w:hAnsi="Arial" w:cs="Arial"/>
                <w:color w:val="000000"/>
                <w:position w:val="-2"/>
                <w:sz w:val="18"/>
                <w:szCs w:val="18"/>
              </w:rPr>
              <w:t> </w:t>
            </w:r>
          </w:p>
        </w:tc>
        <w:tc>
          <w:tcPr>
            <w:tcW w:w="1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35B26" w:rsidRPr="00C4242C" w:rsidRDefault="00635B26" w:rsidP="00146BEA">
            <w:pPr>
              <w:rPr>
                <w:rFonts w:ascii="Arial" w:hAnsi="Arial" w:cs="Arial"/>
                <w:sz w:val="18"/>
                <w:szCs w:val="18"/>
              </w:rPr>
            </w:pPr>
            <w:r w:rsidRPr="00C4242C">
              <w:rPr>
                <w:rFonts w:ascii="Arial" w:hAnsi="Arial" w:cs="Arial"/>
                <w:color w:val="000000"/>
                <w:position w:val="-2"/>
                <w:sz w:val="18"/>
                <w:szCs w:val="18"/>
              </w:rPr>
              <w:t> </w:t>
            </w:r>
          </w:p>
        </w:tc>
      </w:tr>
    </w:tbl>
    <w:p w:rsidR="00635B26" w:rsidRDefault="00635B26">
      <w:pPr>
        <w:spacing w:before="225" w:after="225" w:line="240" w:lineRule="auto"/>
        <w:jc w:val="both"/>
        <w:rPr>
          <w:rFonts w:ascii="Arial" w:hAnsi="Arial" w:cs="Arial"/>
          <w:color w:val="000000"/>
          <w:sz w:val="18"/>
          <w:szCs w:val="18"/>
        </w:rPr>
      </w:pPr>
    </w:p>
    <w:p w:rsidR="00635B26" w:rsidRDefault="00635B26">
      <w:pPr>
        <w:spacing w:before="225" w:after="225" w:line="240" w:lineRule="auto"/>
        <w:jc w:val="both"/>
        <w:rPr>
          <w:rFonts w:ascii="Arial" w:hAnsi="Arial" w:cs="Arial"/>
          <w:color w:val="000000"/>
          <w:sz w:val="18"/>
          <w:szCs w:val="18"/>
        </w:rPr>
      </w:pPr>
      <w:r>
        <w:rPr>
          <w:rFonts w:ascii="Arial" w:hAnsi="Arial" w:cs="Arial"/>
          <w:color w:val="000000"/>
          <w:sz w:val="18"/>
          <w:szCs w:val="18"/>
        </w:rPr>
        <w:t>Naročnik potencialne ponudnike poziva k podaji ponudbenih cen z namenom pridobitve cene, v kolikor bi poleg storitev, ki se oddajajo v okviru predmetnega naročila naročil tudi te dodatne storitve.</w:t>
      </w:r>
    </w:p>
    <w:p w:rsidR="00635B26" w:rsidRDefault="00635B26">
      <w:pPr>
        <w:spacing w:before="225" w:after="225" w:line="240" w:lineRule="auto"/>
        <w:jc w:val="both"/>
        <w:rPr>
          <w:rFonts w:ascii="Arial" w:hAnsi="Arial" w:cs="Arial"/>
          <w:color w:val="000000"/>
          <w:sz w:val="18"/>
          <w:szCs w:val="18"/>
        </w:rPr>
      </w:pPr>
    </w:p>
    <w:p w:rsidR="00F35827" w:rsidRDefault="000914B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A30879" w:rsidRDefault="000914B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rsidR="00F35827" w:rsidRDefault="000914B0">
      <w:pPr>
        <w:spacing w:before="225" w:after="225" w:line="240" w:lineRule="auto"/>
        <w:jc w:val="both"/>
      </w:pPr>
      <w:r>
        <w:rPr>
          <w:rFonts w:ascii="Arial" w:hAnsi="Arial" w:cs="Arial"/>
          <w:color w:val="000000"/>
          <w:sz w:val="18"/>
          <w:szCs w:val="18"/>
        </w:rPr>
        <w:t>Ponudba velja najmanj 60 dni od roka za predložitev ponudb.</w:t>
      </w:r>
    </w:p>
    <w:p w:rsidR="00F35827" w:rsidRDefault="000914B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35827" w:rsidRDefault="000914B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F35827" w:rsidRDefault="000914B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2E7D62" w:rsidRDefault="000914B0" w:rsidP="002E7D62">
      <w:pPr>
        <w:spacing w:before="225" w:after="225" w:line="240" w:lineRule="auto"/>
        <w:jc w:val="both"/>
        <w:rPr>
          <w:rFonts w:ascii="Arial" w:hAnsi="Arial" w:cs="Arial"/>
          <w:color w:val="000000"/>
          <w:sz w:val="18"/>
          <w:szCs w:val="18"/>
        </w:rPr>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F35827" w:rsidRDefault="000914B0" w:rsidP="002E7D62">
      <w:pPr>
        <w:spacing w:before="225" w:after="225" w:line="240" w:lineRule="auto"/>
        <w:jc w:val="both"/>
      </w:pPr>
      <w:r>
        <w:rPr>
          <w:rFonts w:ascii="Arial" w:hAnsi="Arial" w:cs="Arial"/>
          <w:color w:val="000000"/>
          <w:sz w:val="18"/>
          <w:szCs w:val="18"/>
        </w:rPr>
        <w:t>Strinjamo se, da naročnik ni zavezan sprejeti nobene od ponudb</w:t>
      </w:r>
      <w:r w:rsidR="00FB2A4C">
        <w:rPr>
          <w:rFonts w:ascii="Arial" w:hAnsi="Arial" w:cs="Arial"/>
          <w:color w:val="000000"/>
          <w:sz w:val="18"/>
          <w:szCs w:val="18"/>
        </w:rPr>
        <w:t xml:space="preserve"> v skladu z zakonom o javnem naročanju (ZJN3).</w:t>
      </w:r>
    </w:p>
    <w:p w:rsidR="00F35827" w:rsidRDefault="000914B0">
      <w:pPr>
        <w:spacing w:after="0" w:line="240" w:lineRule="auto"/>
        <w:jc w:val="both"/>
      </w:pPr>
      <w:r>
        <w:rPr>
          <w:rFonts w:ascii="Arial" w:hAnsi="Arial" w:cs="Arial"/>
          <w:color w:val="000000"/>
          <w:sz w:val="18"/>
          <w:szCs w:val="18"/>
        </w:rPr>
        <w:t>  </w:t>
      </w:r>
    </w:p>
    <w:p w:rsidR="00F35827" w:rsidRDefault="000914B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bl>
    <w:p w:rsidR="00F35827" w:rsidRDefault="00F35827"/>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gridSpan w:val="2"/>
            <w:tcMar>
              <w:top w:w="75" w:type="dxa"/>
              <w:bottom w:w="75" w:type="dxa"/>
            </w:tcMar>
            <w:vAlign w:val="center"/>
          </w:tcPr>
          <w:p w:rsidR="00F35827" w:rsidRDefault="000914B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pPr>
              <w:jc w:val="center"/>
            </w:pPr>
            <w:r>
              <w:rPr>
                <w:rFonts w:ascii="Arial" w:hAnsi="Arial" w:cs="Arial"/>
                <w:color w:val="000000"/>
                <w:position w:val="-2"/>
                <w:sz w:val="18"/>
                <w:szCs w:val="18"/>
              </w:rPr>
              <w:t>Ime in priimek: _____________________</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F35827"/>
          <w:p w:rsidR="00F35827" w:rsidRDefault="000914B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F35827" w:rsidRDefault="000914B0">
      <w:pPr>
        <w:spacing w:before="225" w:after="225" w:line="240" w:lineRule="auto"/>
        <w:jc w:val="both"/>
        <w:sectPr w:rsidR="00F35827" w:rsidSect="002F716E">
          <w:headerReference w:type="even" r:id="rId9"/>
          <w:headerReference w:type="default" r:id="rId10"/>
          <w:footerReference w:type="default" r:id="rId11"/>
          <w:headerReference w:type="first" r:id="rId12"/>
          <w:pgSz w:w="11906" w:h="16838"/>
          <w:pgMar w:top="1418" w:right="1418" w:bottom="1418" w:left="1418" w:header="567" w:footer="596" w:gutter="0"/>
          <w:cols w:space="708"/>
          <w:docGrid w:linePitch="360"/>
        </w:sectPr>
      </w:pPr>
      <w:r>
        <w:rPr>
          <w:rFonts w:ascii="Arial" w:hAnsi="Arial" w:cs="Arial"/>
          <w:color w:val="000000"/>
          <w:sz w:val="18"/>
          <w:szCs w:val="18"/>
        </w:rPr>
        <w:t> </w:t>
      </w: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Obrazec št: 2</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Ravnanje z odpadki, ki zajema zbiranje določenih vrst komunalnih odpadkov</w:t>
      </w:r>
      <w:r>
        <w:rPr>
          <w:rFonts w:ascii="Arial" w:hAnsi="Arial" w:cs="Arial"/>
          <w:color w:val="000000"/>
          <w:sz w:val="18"/>
          <w:szCs w:val="18"/>
        </w:rPr>
        <w:t>«,</w:t>
      </w:r>
    </w:p>
    <w:p w:rsidR="00F35827" w:rsidRDefault="000914B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F35827" w:rsidRDefault="000914B0">
      <w:pPr>
        <w:spacing w:before="225" w:after="225" w:line="240" w:lineRule="auto"/>
        <w:jc w:val="both"/>
      </w:pPr>
      <w:r>
        <w:rPr>
          <w:rFonts w:ascii="Arial" w:hAnsi="Arial" w:cs="Arial"/>
          <w:i/>
          <w:iCs/>
          <w:color w:val="000000"/>
          <w:sz w:val="18"/>
          <w:szCs w:val="18"/>
        </w:rPr>
        <w:t>(naziv ponudnika, partnerja v skupni ponudbi)</w:t>
      </w:r>
    </w:p>
    <w:p w:rsidR="00F35827" w:rsidRDefault="000914B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w:t>
            </w:r>
            <w:r w:rsidR="00650009">
              <w:rPr>
                <w:rFonts w:ascii="Arial" w:hAnsi="Arial" w:cs="Arial"/>
                <w:color w:val="000000"/>
                <w:sz w:val="18"/>
                <w:szCs w:val="18"/>
              </w:rPr>
              <w:t>če bo naročnik zmanjšal</w:t>
            </w:r>
            <w:r w:rsidR="00FB2A4C">
              <w:rPr>
                <w:rFonts w:ascii="Arial" w:hAnsi="Arial" w:cs="Arial"/>
                <w:color w:val="000000"/>
                <w:sz w:val="18"/>
                <w:szCs w:val="18"/>
              </w:rPr>
              <w:t xml:space="preserve"> ali povečal število posameznih dobavljenih ali najetih posod</w:t>
            </w:r>
            <w:r w:rsidR="00650009">
              <w:rPr>
                <w:rFonts w:ascii="Arial" w:hAnsi="Arial" w:cs="Arial"/>
                <w:color w:val="000000"/>
                <w:sz w:val="18"/>
                <w:szCs w:val="18"/>
              </w:rPr>
              <w:t xml:space="preserve"> ter</w:t>
            </w:r>
            <w:r>
              <w:rPr>
                <w:rFonts w:ascii="Arial" w:hAnsi="Arial" w:cs="Arial"/>
                <w:color w:val="000000"/>
                <w:sz w:val="18"/>
                <w:szCs w:val="18"/>
              </w:rPr>
              <w:t xml:space="preserve"> ne bomo zahte</w:t>
            </w:r>
            <w:r w:rsidR="00C42733">
              <w:rPr>
                <w:rFonts w:ascii="Arial" w:hAnsi="Arial" w:cs="Arial"/>
                <w:color w:val="000000"/>
                <w:sz w:val="18"/>
                <w:szCs w:val="18"/>
              </w:rPr>
              <w:t>vali povrnitve nobenih stroškov</w:t>
            </w:r>
            <w:r>
              <w:rPr>
                <w:rFonts w:ascii="Arial" w:hAnsi="Arial" w:cs="Arial"/>
                <w:color w:val="000000"/>
                <w:sz w:val="18"/>
                <w:szCs w:val="18"/>
              </w:rPr>
              <w:t>;</w:t>
            </w:r>
          </w:p>
          <w:p w:rsidR="00650009" w:rsidRDefault="00650009" w:rsidP="0029080B">
            <w:pPr>
              <w:numPr>
                <w:ilvl w:val="0"/>
                <w:numId w:val="3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42733" w:rsidRPr="00650009" w:rsidRDefault="00C42733" w:rsidP="0029080B">
            <w:pPr>
              <w:numPr>
                <w:ilvl w:val="0"/>
                <w:numId w:val="32"/>
              </w:numPr>
              <w:jc w:val="both"/>
              <w:rPr>
                <w:rFonts w:ascii="Arial" w:hAnsi="Arial" w:cs="Arial"/>
                <w:color w:val="000000"/>
                <w:sz w:val="18"/>
                <w:szCs w:val="18"/>
              </w:rPr>
            </w:pPr>
            <w:r>
              <w:rPr>
                <w:rFonts w:ascii="Arial" w:hAnsi="Arial" w:cs="Arial"/>
                <w:color w:val="000000"/>
                <w:sz w:val="18"/>
                <w:szCs w:val="18"/>
              </w:rPr>
              <w:t>bomo naročniku na njegovo zahtevo prodali posode, ki jih bomo zagotavljali za izvajanje predmetnega javnega naročila;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F35827" w:rsidRDefault="000914B0" w:rsidP="0029080B">
            <w:pPr>
              <w:numPr>
                <w:ilvl w:val="0"/>
                <w:numId w:val="3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F35827" w:rsidRDefault="000914B0">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F35827" w:rsidRDefault="000914B0" w:rsidP="0029080B">
            <w:pPr>
              <w:numPr>
                <w:ilvl w:val="0"/>
                <w:numId w:val="3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F35827" w:rsidRDefault="000914B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35827" w:rsidRDefault="000914B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Pr>
          <w:rFonts w:ascii="Arial" w:hAnsi="Arial" w:cs="Arial"/>
          <w:b/>
          <w:bCs/>
          <w:color w:val="000000"/>
          <w:sz w:val="18"/>
          <w:szCs w:val="18"/>
        </w:rPr>
        <w:t>Ravnanje z odpadki, ki zajema zbiranje določenih vrst komunalnih odpadkov,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rsidR="00F35827" w:rsidRDefault="000914B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35827">
        <w:tc>
          <w:tcPr>
            <w:tcW w:w="2500" w:type="pct"/>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2500" w:type="pct"/>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F35827"/>
          <w:p w:rsidR="00F35827" w:rsidRDefault="000914B0">
            <w:pPr>
              <w:jc w:val="center"/>
            </w:pPr>
            <w:r>
              <w:rPr>
                <w:rFonts w:ascii="Arial" w:hAnsi="Arial" w:cs="Arial"/>
                <w:color w:val="A9A9A9"/>
                <w:position w:val="-2"/>
                <w:sz w:val="18"/>
                <w:szCs w:val="18"/>
              </w:rPr>
              <w:t>(žig in podpis)</w:t>
            </w:r>
          </w:p>
        </w:tc>
      </w:tr>
    </w:tbl>
    <w:p w:rsidR="00F35827" w:rsidRDefault="000914B0">
      <w:pPr>
        <w:spacing w:before="225" w:after="225" w:line="240" w:lineRule="auto"/>
        <w:jc w:val="both"/>
      </w:pPr>
      <w:r>
        <w:rPr>
          <w:rFonts w:ascii="Arial" w:hAnsi="Arial" w:cs="Arial"/>
          <w:color w:val="000000"/>
          <w:sz w:val="18"/>
          <w:szCs w:val="18"/>
        </w:rPr>
        <w:t> </w:t>
      </w:r>
    </w:p>
    <w:p w:rsidR="00F35827" w:rsidRDefault="00F35827">
      <w:pPr>
        <w:sectPr w:rsidR="00F35827" w:rsidSect="002F716E">
          <w:headerReference w:type="even" r:id="rId13"/>
          <w:headerReference w:type="default" r:id="rId14"/>
          <w:footerReference w:type="default" r:id="rId15"/>
          <w:headerReference w:type="first" r:id="rId16"/>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Obrazec št: 3</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rsidP="0029080B">
            <w:pPr>
              <w:numPr>
                <w:ilvl w:val="0"/>
                <w:numId w:val="3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F35827" w:rsidRDefault="000914B0" w:rsidP="0029080B">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F35827" w:rsidRDefault="000914B0" w:rsidP="0029080B">
            <w:pPr>
              <w:numPr>
                <w:ilvl w:val="0"/>
                <w:numId w:val="3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F35827" w:rsidRDefault="000914B0">
      <w:pPr>
        <w:spacing w:before="225" w:after="225" w:line="240" w:lineRule="auto"/>
        <w:jc w:val="center"/>
      </w:pPr>
      <w:r>
        <w:rPr>
          <w:rFonts w:ascii="Arial" w:hAnsi="Arial" w:cs="Arial"/>
          <w:b/>
          <w:bCs/>
          <w:color w:val="000000"/>
          <w:sz w:val="21"/>
          <w:szCs w:val="21"/>
        </w:rPr>
        <w:t>POOBLASTILO</w:t>
      </w:r>
    </w:p>
    <w:p w:rsidR="00F35827" w:rsidRDefault="000914B0">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F3582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bl>
    <w:p w:rsidR="00F35827" w:rsidRDefault="000914B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35827">
        <w:tc>
          <w:tcPr>
            <w:tcW w:w="2500" w:type="pct"/>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2500" w:type="pct"/>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F35827"/>
          <w:p w:rsidR="00F35827" w:rsidRDefault="000914B0">
            <w:pPr>
              <w:jc w:val="center"/>
            </w:pPr>
            <w:r>
              <w:rPr>
                <w:rFonts w:ascii="Arial" w:hAnsi="Arial" w:cs="Arial"/>
                <w:color w:val="A9A9A9"/>
                <w:position w:val="-2"/>
                <w:sz w:val="18"/>
                <w:szCs w:val="18"/>
              </w:rPr>
              <w:t>(žig in podpis)</w:t>
            </w:r>
          </w:p>
        </w:tc>
      </w:tr>
    </w:tbl>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F35827" w:rsidRDefault="000914B0">
      <w:pPr>
        <w:spacing w:before="225" w:after="225" w:line="240" w:lineRule="auto"/>
        <w:jc w:val="both"/>
      </w:pPr>
      <w:r>
        <w:rPr>
          <w:rFonts w:ascii="Arial" w:hAnsi="Arial" w:cs="Arial"/>
          <w:color w:val="000000"/>
          <w:sz w:val="18"/>
          <w:szCs w:val="18"/>
        </w:rPr>
        <w:t> </w:t>
      </w:r>
    </w:p>
    <w:p w:rsidR="00F35827" w:rsidRDefault="00F35827">
      <w:pPr>
        <w:sectPr w:rsidR="00F35827" w:rsidSect="002F716E">
          <w:headerReference w:type="even" r:id="rId17"/>
          <w:headerReference w:type="default" r:id="rId18"/>
          <w:footerReference w:type="default" r:id="rId19"/>
          <w:headerReference w:type="first" r:id="rId20"/>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Obrazec št: 4</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rsidP="0029080B">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F35827" w:rsidRDefault="000914B0" w:rsidP="0029080B">
            <w:pPr>
              <w:numPr>
                <w:ilvl w:val="0"/>
                <w:numId w:val="3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F35827" w:rsidRDefault="000914B0">
      <w:pPr>
        <w:spacing w:before="225" w:after="225" w:line="240" w:lineRule="auto"/>
        <w:jc w:val="center"/>
      </w:pPr>
      <w:r>
        <w:rPr>
          <w:rFonts w:ascii="Arial" w:hAnsi="Arial" w:cs="Arial"/>
          <w:b/>
          <w:bCs/>
          <w:color w:val="000000"/>
          <w:sz w:val="21"/>
          <w:szCs w:val="21"/>
        </w:rPr>
        <w:t>POOBLASTILO</w:t>
      </w:r>
    </w:p>
    <w:p w:rsidR="00F35827" w:rsidRDefault="000914B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KOMUNALA RADGONA d.o.o.,Partizanska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bl>
    <w:p w:rsidR="00F35827" w:rsidRDefault="000914B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35827">
        <w:tc>
          <w:tcPr>
            <w:tcW w:w="2500" w:type="pct"/>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2500" w:type="pct"/>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0914B0">
            <w:pPr>
              <w:jc w:val="center"/>
            </w:pPr>
            <w:r>
              <w:rPr>
                <w:rFonts w:ascii="Arial" w:hAnsi="Arial" w:cs="Arial"/>
                <w:color w:val="A9A9A9"/>
                <w:position w:val="-2"/>
                <w:sz w:val="18"/>
                <w:szCs w:val="18"/>
              </w:rPr>
              <w:t>(podpis)</w:t>
            </w:r>
          </w:p>
        </w:tc>
      </w:tr>
    </w:tbl>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F35827" w:rsidRDefault="000914B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F35827" w:rsidRDefault="000914B0">
      <w:pPr>
        <w:spacing w:before="225" w:after="225" w:line="240" w:lineRule="auto"/>
        <w:jc w:val="both"/>
      </w:pPr>
      <w:r>
        <w:rPr>
          <w:rFonts w:ascii="Arial" w:hAnsi="Arial" w:cs="Arial"/>
          <w:color w:val="000000"/>
          <w:sz w:val="18"/>
          <w:szCs w:val="18"/>
        </w:rPr>
        <w:t> </w:t>
      </w:r>
    </w:p>
    <w:p w:rsidR="00F35827" w:rsidRDefault="00F35827">
      <w:pPr>
        <w:sectPr w:rsidR="00F35827" w:rsidSect="002F716E">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Obrazec št: 5</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F3582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35827" w:rsidRDefault="000914B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35827" w:rsidRDefault="000914B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35827" w:rsidRDefault="000914B0" w:rsidP="00DB34C6">
            <w:pPr>
              <w:shd w:val="clear" w:color="auto" w:fill="CCCCCC"/>
              <w:jc w:val="both"/>
              <w:textAlignment w:val="center"/>
            </w:pPr>
            <w:r>
              <w:rPr>
                <w:rFonts w:ascii="Arial" w:hAnsi="Arial" w:cs="Arial"/>
                <w:b/>
                <w:bCs/>
                <w:color w:val="000000"/>
                <w:position w:val="-2"/>
                <w:sz w:val="18"/>
                <w:szCs w:val="18"/>
                <w:shd w:val="clear" w:color="auto" w:fill="CCCCCC"/>
              </w:rPr>
              <w:t>Predmet</w:t>
            </w:r>
          </w:p>
          <w:p w:rsidR="00F35827" w:rsidRDefault="000914B0" w:rsidP="00DB34C6">
            <w:pPr>
              <w:shd w:val="clear" w:color="auto" w:fill="CCCCCC"/>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35827" w:rsidRDefault="000914B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35827" w:rsidRDefault="000914B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35827" w:rsidRDefault="000914B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35827" w:rsidRDefault="000914B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F3582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bl>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F35827" w:rsidRDefault="000914B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0914B0">
            <w:pPr>
              <w:jc w:val="center"/>
            </w:pPr>
            <w:r>
              <w:rPr>
                <w:rFonts w:ascii="Arial" w:hAnsi="Arial" w:cs="Arial"/>
                <w:color w:val="000000"/>
                <w:position w:val="-2"/>
                <w:sz w:val="18"/>
                <w:szCs w:val="18"/>
              </w:rPr>
              <w:t>(žig in podpis)</w:t>
            </w:r>
          </w:p>
        </w:tc>
      </w:tr>
    </w:tbl>
    <w:p w:rsidR="00F35827" w:rsidRDefault="00F35827">
      <w:pPr>
        <w:sectPr w:rsidR="00F35827" w:rsidSect="002F716E">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Obrazec št: 6</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2F716E" w:rsidRDefault="002F716E" w:rsidP="002F716E">
      <w:pPr>
        <w:spacing w:after="120"/>
        <w:rPr>
          <w:rFonts w:ascii="Arial" w:hAnsi="Arial" w:cs="Arial"/>
        </w:rPr>
      </w:pPr>
    </w:p>
    <w:p w:rsidR="00F35827" w:rsidRDefault="000914B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F35827" w:rsidRDefault="000914B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F35827" w:rsidRDefault="000914B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3582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r>
              <w:rPr>
                <w:rFonts w:ascii="Arial" w:hAnsi="Arial" w:cs="Arial"/>
                <w:color w:val="000000"/>
                <w:position w:val="-2"/>
                <w:sz w:val="18"/>
                <w:szCs w:val="18"/>
                <w:shd w:val="clear" w:color="auto" w:fill="FFFFFF"/>
              </w:rPr>
              <w:t> </w:t>
            </w:r>
          </w:p>
        </w:tc>
      </w:tr>
      <w:tr w:rsidR="00F3582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42733" w:rsidRDefault="00C42733" w:rsidP="00C4273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naslednja dela</w:t>
            </w:r>
          </w:p>
          <w:p w:rsidR="00F35827" w:rsidRDefault="00C42733" w:rsidP="00C42733">
            <w:pPr>
              <w:jc w:val="right"/>
            </w:pPr>
            <w:r>
              <w:rPr>
                <w:rFonts w:ascii="Arial" w:hAnsi="Arial" w:cs="Arial"/>
                <w:color w:val="000000"/>
                <w:position w:val="-2"/>
                <w:sz w:val="18"/>
                <w:szCs w:val="18"/>
                <w:shd w:val="clear" w:color="auto" w:fill="FFFFFF"/>
              </w:rPr>
              <w:t>(navedba ali so se izvajale storitve zbiranja določenih vrst komunalnih odpadkov)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r>
              <w:rPr>
                <w:rFonts w:ascii="Arial" w:hAnsi="Arial" w:cs="Arial"/>
                <w:color w:val="000000"/>
                <w:position w:val="-2"/>
                <w:sz w:val="18"/>
                <w:szCs w:val="18"/>
                <w:shd w:val="clear" w:color="auto" w:fill="FFFFFF"/>
              </w:rPr>
              <w:t> </w:t>
            </w:r>
          </w:p>
        </w:tc>
      </w:tr>
      <w:tr w:rsidR="00F3582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r>
              <w:rPr>
                <w:rFonts w:ascii="Arial" w:hAnsi="Arial" w:cs="Arial"/>
                <w:color w:val="000000"/>
                <w:position w:val="-2"/>
                <w:sz w:val="18"/>
                <w:szCs w:val="18"/>
                <w:shd w:val="clear" w:color="auto" w:fill="FFFFFF"/>
              </w:rPr>
              <w:t> </w:t>
            </w:r>
          </w:p>
        </w:tc>
      </w:tr>
      <w:tr w:rsidR="00F3582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r>
              <w:rPr>
                <w:rFonts w:ascii="Arial" w:hAnsi="Arial" w:cs="Arial"/>
                <w:color w:val="000000"/>
                <w:position w:val="-2"/>
                <w:sz w:val="18"/>
                <w:szCs w:val="18"/>
                <w:shd w:val="clear" w:color="auto" w:fill="FFFFFF"/>
              </w:rPr>
              <w:t> </w:t>
            </w:r>
          </w:p>
        </w:tc>
      </w:tr>
      <w:tr w:rsidR="00F3582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r>
              <w:rPr>
                <w:rFonts w:ascii="Arial" w:hAnsi="Arial" w:cs="Arial"/>
                <w:color w:val="000000"/>
                <w:position w:val="-2"/>
                <w:sz w:val="18"/>
                <w:szCs w:val="18"/>
                <w:shd w:val="clear" w:color="auto" w:fill="FFFFFF"/>
              </w:rPr>
              <w:t> </w:t>
            </w:r>
          </w:p>
        </w:tc>
      </w:tr>
      <w:tr w:rsidR="00F3582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r>
              <w:rPr>
                <w:rFonts w:ascii="Arial" w:hAnsi="Arial" w:cs="Arial"/>
                <w:color w:val="000000"/>
                <w:position w:val="-2"/>
                <w:sz w:val="18"/>
                <w:szCs w:val="18"/>
                <w:shd w:val="clear" w:color="auto" w:fill="FFFFFF"/>
              </w:rPr>
              <w:t> </w:t>
            </w:r>
          </w:p>
        </w:tc>
      </w:tr>
      <w:tr w:rsidR="00F3582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35827" w:rsidRDefault="000914B0">
            <w:r>
              <w:rPr>
                <w:rFonts w:ascii="Arial" w:hAnsi="Arial" w:cs="Arial"/>
                <w:color w:val="000000"/>
                <w:position w:val="-2"/>
                <w:sz w:val="18"/>
                <w:szCs w:val="18"/>
                <w:shd w:val="clear" w:color="auto" w:fill="FFFFFF"/>
              </w:rPr>
              <w:t> </w:t>
            </w:r>
          </w:p>
        </w:tc>
      </w:tr>
    </w:tbl>
    <w:p w:rsidR="00F35827" w:rsidRDefault="000914B0">
      <w:pPr>
        <w:shd w:val="clear" w:color="auto" w:fill="FFFFFF"/>
        <w:spacing w:before="225" w:after="375" w:line="333" w:lineRule="auto"/>
        <w:jc w:val="both"/>
      </w:pPr>
      <w:r>
        <w:rPr>
          <w:rFonts w:ascii="Arial" w:hAnsi="Arial" w:cs="Arial"/>
          <w:color w:val="444444"/>
          <w:sz w:val="18"/>
          <w:szCs w:val="18"/>
          <w:shd w:val="clear" w:color="auto" w:fill="FFFFFF"/>
        </w:rPr>
        <w:t> </w:t>
      </w:r>
    </w:p>
    <w:p w:rsidR="00F35827" w:rsidRDefault="000914B0">
      <w:pPr>
        <w:shd w:val="clear" w:color="auto" w:fill="FFFFFF"/>
        <w:spacing w:before="225" w:after="375" w:line="333" w:lineRule="auto"/>
        <w:jc w:val="both"/>
      </w:pPr>
      <w:r>
        <w:rPr>
          <w:rFonts w:ascii="Arial" w:hAnsi="Arial" w:cs="Arial"/>
          <w:color w:val="444444"/>
          <w:sz w:val="18"/>
          <w:szCs w:val="18"/>
          <w:shd w:val="clear" w:color="auto" w:fill="FFFFFF"/>
        </w:rPr>
        <w:t>Posel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35827">
        <w:tc>
          <w:tcPr>
            <w:tcW w:w="3195" w:type="dxa"/>
            <w:shd w:val="clear" w:color="auto" w:fill="FFFFFF"/>
            <w:tcMar>
              <w:top w:w="75" w:type="dxa"/>
              <w:bottom w:w="75" w:type="dxa"/>
            </w:tcMar>
            <w:vAlign w:val="center"/>
          </w:tcPr>
          <w:p w:rsidR="00F35827" w:rsidRDefault="000914B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F35827" w:rsidRDefault="000914B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35827" w:rsidRDefault="000914B0">
            <w:r>
              <w:rPr>
                <w:rFonts w:ascii="Arial" w:hAnsi="Arial" w:cs="Arial"/>
                <w:color w:val="000000"/>
                <w:position w:val="-2"/>
                <w:sz w:val="18"/>
                <w:szCs w:val="18"/>
                <w:shd w:val="clear" w:color="auto" w:fill="FFFFFF"/>
              </w:rPr>
              <w:t> </w:t>
            </w:r>
          </w:p>
        </w:tc>
      </w:tr>
      <w:tr w:rsidR="00F35827">
        <w:tc>
          <w:tcPr>
            <w:tcW w:w="3195" w:type="dxa"/>
            <w:shd w:val="clear" w:color="auto" w:fill="FFFFFF"/>
            <w:tcMar>
              <w:top w:w="75" w:type="dxa"/>
              <w:bottom w:w="75" w:type="dxa"/>
            </w:tcMar>
            <w:vAlign w:val="center"/>
          </w:tcPr>
          <w:p w:rsidR="00F35827" w:rsidRDefault="000914B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F35827" w:rsidRDefault="000914B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35827" w:rsidRDefault="00F35827"/>
          <w:p w:rsidR="00F35827" w:rsidRDefault="000914B0">
            <w:pPr>
              <w:jc w:val="center"/>
            </w:pPr>
            <w:r>
              <w:rPr>
                <w:rFonts w:ascii="Arial" w:hAnsi="Arial" w:cs="Arial"/>
                <w:color w:val="A9A9A9"/>
                <w:position w:val="-2"/>
                <w:sz w:val="18"/>
                <w:szCs w:val="18"/>
                <w:shd w:val="clear" w:color="auto" w:fill="FFFFFF"/>
              </w:rPr>
              <w:t>(žig in podpis)</w:t>
            </w:r>
          </w:p>
        </w:tc>
      </w:tr>
    </w:tbl>
    <w:p w:rsidR="00F35827" w:rsidRDefault="000914B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F35827">
        <w:tc>
          <w:tcPr>
            <w:tcW w:w="0" w:type="auto"/>
            <w:tcMar>
              <w:top w:w="0" w:type="auto"/>
              <w:bottom w:w="0" w:type="auto"/>
            </w:tcMar>
          </w:tcPr>
          <w:p w:rsidR="00F35827" w:rsidRDefault="000914B0" w:rsidP="0029080B">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F35827" w:rsidRDefault="000914B0" w:rsidP="0029080B">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F35827" w:rsidRDefault="00F35827">
      <w:pPr>
        <w:sectPr w:rsidR="00F35827" w:rsidSect="002F716E">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Obrazec št: 7</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91"/>
        <w:gridCol w:w="1345"/>
        <w:gridCol w:w="1366"/>
        <w:gridCol w:w="1613"/>
        <w:gridCol w:w="1567"/>
        <w:gridCol w:w="1380"/>
        <w:gridCol w:w="1124"/>
      </w:tblGrid>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42710" w:rsidRDefault="00142710">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13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42710" w:rsidRDefault="00142710" w:rsidP="00BD4C23">
            <w:pPr>
              <w:jc w:val="center"/>
            </w:pPr>
            <w:r>
              <w:rPr>
                <w:rFonts w:ascii="Arial" w:hAnsi="Arial" w:cs="Arial"/>
                <w:b/>
                <w:bCs/>
                <w:color w:val="000000"/>
                <w:position w:val="-2"/>
                <w:sz w:val="18"/>
                <w:szCs w:val="18"/>
                <w:shd w:val="clear" w:color="auto" w:fill="D1D1D1"/>
              </w:rPr>
              <w:t>Ime in priimek</w:t>
            </w:r>
          </w:p>
        </w:tc>
        <w:tc>
          <w:tcPr>
            <w:tcW w:w="13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42710" w:rsidRDefault="00142710" w:rsidP="00BD4C23">
            <w:pPr>
              <w:jc w:val="center"/>
            </w:pPr>
            <w:r>
              <w:rPr>
                <w:rFonts w:ascii="Arial" w:hAnsi="Arial" w:cs="Arial"/>
                <w:b/>
                <w:bCs/>
                <w:color w:val="000000"/>
                <w:position w:val="-2"/>
                <w:sz w:val="18"/>
                <w:szCs w:val="18"/>
                <w:shd w:val="clear" w:color="auto" w:fill="D1D1D1"/>
              </w:rPr>
              <w:t>Zaposlen pri</w:t>
            </w:r>
          </w:p>
        </w:tc>
        <w:tc>
          <w:tcPr>
            <w:tcW w:w="161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42710" w:rsidRDefault="00142710" w:rsidP="00BD4C23">
            <w:pPr>
              <w:jc w:val="center"/>
            </w:pPr>
            <w:r>
              <w:rPr>
                <w:rFonts w:ascii="Arial" w:hAnsi="Arial" w:cs="Arial"/>
                <w:b/>
                <w:bCs/>
                <w:color w:val="000000"/>
                <w:position w:val="-2"/>
                <w:sz w:val="18"/>
                <w:szCs w:val="18"/>
                <w:shd w:val="clear" w:color="auto" w:fill="D1D1D1"/>
              </w:rPr>
              <w:t>Vloga pri izvedbi naročila</w:t>
            </w:r>
          </w:p>
        </w:tc>
        <w:tc>
          <w:tcPr>
            <w:tcW w:w="1567" w:type="dxa"/>
            <w:tcBorders>
              <w:top w:val="inset" w:sz="7" w:space="0" w:color="000000"/>
              <w:left w:val="inset" w:sz="7" w:space="0" w:color="000000"/>
              <w:bottom w:val="inset" w:sz="7" w:space="0" w:color="000000"/>
              <w:right w:val="inset" w:sz="7" w:space="0" w:color="000000"/>
            </w:tcBorders>
            <w:shd w:val="clear" w:color="auto" w:fill="D1D1D1"/>
            <w:vAlign w:val="center"/>
          </w:tcPr>
          <w:p w:rsidR="00142710" w:rsidRDefault="00142710" w:rsidP="00BD4C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Število let delovnih izkušenj na področju, ki ga prevzema</w:t>
            </w:r>
          </w:p>
        </w:tc>
        <w:tc>
          <w:tcPr>
            <w:tcW w:w="1380" w:type="dxa"/>
            <w:tcBorders>
              <w:top w:val="inset" w:sz="7" w:space="0" w:color="000000"/>
              <w:left w:val="inset" w:sz="7" w:space="0" w:color="000000"/>
              <w:bottom w:val="inset" w:sz="7" w:space="0" w:color="000000"/>
              <w:right w:val="inset" w:sz="7" w:space="0" w:color="000000"/>
            </w:tcBorders>
            <w:shd w:val="clear" w:color="auto" w:fill="D1D1D1"/>
            <w:vAlign w:val="center"/>
          </w:tcPr>
          <w:p w:rsidR="00142710" w:rsidRDefault="00142710" w:rsidP="00BD4C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Izobrazba</w:t>
            </w:r>
          </w:p>
        </w:tc>
        <w:tc>
          <w:tcPr>
            <w:tcW w:w="1124" w:type="dxa"/>
            <w:tcBorders>
              <w:top w:val="inset" w:sz="7" w:space="0" w:color="000000"/>
              <w:left w:val="inset" w:sz="7" w:space="0" w:color="000000"/>
              <w:bottom w:val="inset" w:sz="7" w:space="0" w:color="000000"/>
              <w:right w:val="inset" w:sz="7" w:space="0" w:color="000000"/>
            </w:tcBorders>
            <w:shd w:val="clear" w:color="auto" w:fill="D1D1D1"/>
          </w:tcPr>
          <w:p w:rsidR="00142710" w:rsidRDefault="00142710" w:rsidP="00BD4C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ADR</w:t>
            </w:r>
          </w:p>
          <w:p w:rsidR="00CD72B0" w:rsidRDefault="00CD72B0" w:rsidP="00BD4C23">
            <w:pPr>
              <w:jc w:val="center"/>
              <w:rPr>
                <w:rFonts w:ascii="Arial" w:hAnsi="Arial" w:cs="Arial"/>
                <w:b/>
                <w:bCs/>
                <w:color w:val="000000"/>
                <w:position w:val="-2"/>
                <w:sz w:val="18"/>
                <w:szCs w:val="18"/>
                <w:shd w:val="clear" w:color="auto" w:fill="D1D1D1"/>
              </w:rPr>
            </w:pPr>
          </w:p>
          <w:p w:rsidR="00CD72B0" w:rsidRDefault="00CD72B0" w:rsidP="00BD4C2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(DA/NE)</w:t>
            </w: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r>
              <w:rPr>
                <w:rFonts w:ascii="Arial" w:hAnsi="Arial" w:cs="Arial"/>
                <w:color w:val="000000"/>
                <w:position w:val="-2"/>
                <w:sz w:val="18"/>
                <w:szCs w:val="18"/>
              </w:rPr>
              <w:t> </w:t>
            </w: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r w:rsidR="00142710" w:rsidTr="00142710">
        <w:trPr>
          <w:jc w:val="center"/>
        </w:trPr>
        <w:tc>
          <w:tcPr>
            <w:tcW w:w="8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3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6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42710" w:rsidRDefault="00142710">
            <w:pPr>
              <w:rPr>
                <w:rFonts w:ascii="Arial" w:hAnsi="Arial" w:cs="Arial"/>
                <w:color w:val="000000"/>
                <w:position w:val="-2"/>
                <w:sz w:val="18"/>
                <w:szCs w:val="18"/>
              </w:rPr>
            </w:pPr>
          </w:p>
        </w:tc>
        <w:tc>
          <w:tcPr>
            <w:tcW w:w="1567"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380"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c>
          <w:tcPr>
            <w:tcW w:w="1124" w:type="dxa"/>
            <w:tcBorders>
              <w:top w:val="inset" w:sz="7" w:space="0" w:color="000000"/>
              <w:left w:val="inset" w:sz="7" w:space="0" w:color="000000"/>
              <w:bottom w:val="inset" w:sz="7" w:space="0" w:color="000000"/>
              <w:right w:val="inset" w:sz="7" w:space="0" w:color="000000"/>
            </w:tcBorders>
          </w:tcPr>
          <w:p w:rsidR="00142710" w:rsidRDefault="00142710">
            <w:pPr>
              <w:rPr>
                <w:rFonts w:ascii="Arial" w:hAnsi="Arial" w:cs="Arial"/>
                <w:color w:val="000000"/>
                <w:position w:val="-2"/>
                <w:sz w:val="18"/>
                <w:szCs w:val="18"/>
              </w:rPr>
            </w:pPr>
          </w:p>
        </w:tc>
      </w:tr>
    </w:tbl>
    <w:p w:rsidR="00F35827" w:rsidRDefault="000914B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pPr>
              <w:jc w:val="center"/>
            </w:pPr>
            <w:r>
              <w:rPr>
                <w:rFonts w:ascii="Arial" w:hAnsi="Arial" w:cs="Arial"/>
                <w:color w:val="000000"/>
                <w:position w:val="-2"/>
                <w:sz w:val="18"/>
                <w:szCs w:val="18"/>
              </w:rPr>
              <w:t>Ime in priimek: _____________________</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0914B0">
            <w:pPr>
              <w:jc w:val="center"/>
            </w:pPr>
            <w:r>
              <w:rPr>
                <w:rFonts w:ascii="Arial" w:hAnsi="Arial" w:cs="Arial"/>
                <w:color w:val="000000"/>
                <w:position w:val="-2"/>
                <w:sz w:val="18"/>
                <w:szCs w:val="18"/>
              </w:rPr>
              <w:t>(žig in podpis)</w:t>
            </w:r>
          </w:p>
        </w:tc>
      </w:tr>
    </w:tbl>
    <w:p w:rsidR="00015479" w:rsidRDefault="00015479" w:rsidP="00015479"/>
    <w:p w:rsidR="00F35827" w:rsidRDefault="00F35827">
      <w:pPr>
        <w:sectPr w:rsidR="00F35827" w:rsidSect="002F716E">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rsidR="002F716E" w:rsidRPr="00590863" w:rsidRDefault="00015479" w:rsidP="002F716E">
      <w:pPr>
        <w:spacing w:after="0"/>
        <w:jc w:val="right"/>
        <w:rPr>
          <w:rFonts w:ascii="Arial" w:hAnsi="Arial" w:cs="Arial"/>
          <w:sz w:val="18"/>
          <w:szCs w:val="18"/>
        </w:rPr>
      </w:pPr>
      <w:r>
        <w:rPr>
          <w:rFonts w:ascii="Arial" w:hAnsi="Arial" w:cs="Arial"/>
          <w:sz w:val="18"/>
          <w:szCs w:val="18"/>
        </w:rPr>
        <w:lastRenderedPageBreak/>
        <w:t>Obrazec št: 8</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2F716E" w:rsidRDefault="002F716E" w:rsidP="002F716E">
      <w:pPr>
        <w:spacing w:after="120"/>
        <w:rPr>
          <w:rFonts w:ascii="Arial" w:hAnsi="Arial" w:cs="Arial"/>
        </w:rPr>
      </w:pPr>
    </w:p>
    <w:p w:rsidR="00F35827" w:rsidRDefault="000914B0">
      <w:pPr>
        <w:spacing w:before="225" w:after="225" w:line="240" w:lineRule="auto"/>
        <w:jc w:val="center"/>
      </w:pPr>
      <w:r>
        <w:rPr>
          <w:rFonts w:ascii="Arial" w:hAnsi="Arial" w:cs="Arial"/>
          <w:b/>
          <w:bCs/>
          <w:color w:val="000000"/>
          <w:sz w:val="24"/>
          <w:szCs w:val="24"/>
        </w:rPr>
        <w:t>MENIČNA IZJAVA</w:t>
      </w:r>
    </w:p>
    <w:p w:rsidR="00F35827" w:rsidRDefault="000914B0">
      <w:pPr>
        <w:spacing w:before="225" w:after="225" w:line="240" w:lineRule="auto"/>
        <w:jc w:val="center"/>
      </w:pPr>
      <w:r>
        <w:rPr>
          <w:rFonts w:ascii="Arial" w:hAnsi="Arial" w:cs="Arial"/>
          <w:color w:val="000000"/>
          <w:sz w:val="21"/>
          <w:szCs w:val="21"/>
        </w:rPr>
        <w:t>s pooblastilom za izpolnitev in unovčenje menice</w:t>
      </w:r>
    </w:p>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F35827" w:rsidRDefault="000914B0">
      <w:pPr>
        <w:spacing w:before="225" w:after="225" w:line="240" w:lineRule="auto"/>
        <w:jc w:val="both"/>
      </w:pPr>
      <w:r>
        <w:rPr>
          <w:rFonts w:ascii="Arial" w:hAnsi="Arial" w:cs="Arial"/>
          <w:b/>
          <w:bCs/>
          <w:color w:val="000000"/>
          <w:sz w:val="18"/>
          <w:szCs w:val="18"/>
        </w:rPr>
        <w:t>Ravnanje z odpadki, ki zajema zbiranje določenih vrst komunalnih odpadkov</w:t>
      </w:r>
    </w:p>
    <w:p w:rsidR="00F35827" w:rsidRDefault="000914B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color w:val="000000"/>
          <w:sz w:val="18"/>
          <w:szCs w:val="18"/>
        </w:rPr>
        <w:t>Naročnika KOMUNALA RADGONA d.o.o. pooblaščamo, da izpolni priloženo menico z zneskom v višini </w:t>
      </w:r>
      <w:r w:rsidR="00A02702">
        <w:rPr>
          <w:rFonts w:ascii="Arial" w:hAnsi="Arial" w:cs="Arial"/>
          <w:b/>
          <w:bCs/>
          <w:color w:val="000000"/>
          <w:sz w:val="18"/>
          <w:szCs w:val="18"/>
        </w:rPr>
        <w:t>najmanj 2</w:t>
      </w:r>
      <w:r>
        <w:rPr>
          <w:rFonts w:ascii="Arial" w:hAnsi="Arial" w:cs="Arial"/>
          <w:b/>
          <w:bCs/>
          <w:color w:val="000000"/>
          <w:sz w:val="18"/>
          <w:szCs w:val="18"/>
        </w:rPr>
        <w:t>0.000,00 EUR</w:t>
      </w:r>
    </w:p>
    <w:p w:rsidR="00F35827" w:rsidRDefault="000914B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rsidP="0029080B">
            <w:pPr>
              <w:numPr>
                <w:ilvl w:val="0"/>
                <w:numId w:val="3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F35827" w:rsidRDefault="000914B0" w:rsidP="0029080B">
            <w:pPr>
              <w:numPr>
                <w:ilvl w:val="0"/>
                <w:numId w:val="37"/>
              </w:numPr>
              <w:rPr>
                <w:rFonts w:ascii="Arial" w:hAnsi="Arial" w:cs="Arial"/>
                <w:color w:val="000000"/>
                <w:sz w:val="18"/>
                <w:szCs w:val="18"/>
              </w:rPr>
            </w:pPr>
            <w:r>
              <w:rPr>
                <w:rFonts w:ascii="Arial" w:hAnsi="Arial" w:cs="Arial"/>
                <w:color w:val="000000"/>
                <w:sz w:val="18"/>
                <w:szCs w:val="18"/>
              </w:rPr>
              <w:t>ne sklenemo pogodbe v določenem roku ali</w:t>
            </w:r>
          </w:p>
          <w:p w:rsidR="00F35827" w:rsidRDefault="000914B0" w:rsidP="0029080B">
            <w:pPr>
              <w:numPr>
                <w:ilvl w:val="0"/>
                <w:numId w:val="3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F35827" w:rsidRDefault="000914B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F35827" w:rsidRDefault="000914B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F35827" w:rsidRDefault="000914B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F35827" w:rsidRDefault="000914B0">
      <w:pPr>
        <w:spacing w:before="225" w:after="225" w:line="240" w:lineRule="auto"/>
        <w:jc w:val="both"/>
      </w:pPr>
      <w:r>
        <w:rPr>
          <w:rFonts w:ascii="Arial" w:hAnsi="Arial" w:cs="Arial"/>
          <w:color w:val="000000"/>
          <w:sz w:val="18"/>
          <w:szCs w:val="18"/>
        </w:rPr>
        <w:t>Priloga: </w:t>
      </w:r>
    </w:p>
    <w:p w:rsidR="00F35827" w:rsidRDefault="000914B0">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35827" w:rsidRDefault="000914B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35827" w:rsidRDefault="00F35827"/>
          <w:p w:rsidR="00F35827" w:rsidRDefault="000914B0">
            <w:pPr>
              <w:jc w:val="center"/>
            </w:pPr>
            <w:r>
              <w:rPr>
                <w:rFonts w:ascii="Arial" w:hAnsi="Arial" w:cs="Arial"/>
                <w:color w:val="A9A9A9"/>
                <w:position w:val="-2"/>
                <w:sz w:val="18"/>
                <w:szCs w:val="18"/>
              </w:rPr>
              <w:t>(žig in podpis)</w:t>
            </w:r>
          </w:p>
        </w:tc>
      </w:tr>
    </w:tbl>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color w:val="000000"/>
          <w:sz w:val="18"/>
          <w:szCs w:val="18"/>
        </w:rPr>
        <w:t> </w:t>
      </w:r>
    </w:p>
    <w:p w:rsidR="00F35827" w:rsidRDefault="00F35827">
      <w:pPr>
        <w:sectPr w:rsidR="00F35827" w:rsidSect="002F716E">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rsidR="002F716E" w:rsidRPr="00590863" w:rsidRDefault="00015479" w:rsidP="002F716E">
      <w:pPr>
        <w:spacing w:after="0"/>
        <w:jc w:val="right"/>
        <w:rPr>
          <w:rFonts w:ascii="Arial" w:hAnsi="Arial" w:cs="Arial"/>
          <w:sz w:val="18"/>
          <w:szCs w:val="18"/>
        </w:rPr>
      </w:pPr>
      <w:r>
        <w:rPr>
          <w:rFonts w:ascii="Arial" w:hAnsi="Arial" w:cs="Arial"/>
          <w:sz w:val="18"/>
          <w:szCs w:val="18"/>
        </w:rPr>
        <w:lastRenderedPageBreak/>
        <w:t>Obrazec št: 9</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i/>
          <w:iCs/>
          <w:color w:val="000000"/>
          <w:sz w:val="18"/>
          <w:szCs w:val="18"/>
        </w:rPr>
        <w:t>Glava s podatki o garantu (zavarovalnici/banki) ali SWIFT ključ</w:t>
      </w:r>
    </w:p>
    <w:p w:rsidR="00F35827" w:rsidRDefault="000914B0">
      <w:pPr>
        <w:spacing w:before="225" w:after="225" w:line="240" w:lineRule="auto"/>
        <w:jc w:val="both"/>
      </w:pPr>
      <w:r>
        <w:rPr>
          <w:rFonts w:ascii="Arial" w:hAnsi="Arial" w:cs="Arial"/>
          <w:color w:val="000000"/>
          <w:sz w:val="18"/>
          <w:szCs w:val="18"/>
        </w:rPr>
        <w:t>Za: KOMUNALA RADGONA d.o.o., Partizanska cesta 13, 9250 Gornja Radgona</w:t>
      </w:r>
    </w:p>
    <w:p w:rsidR="00F35827" w:rsidRDefault="000914B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F35827" w:rsidRDefault="000914B0">
      <w:pPr>
        <w:spacing w:before="225" w:after="225" w:line="240" w:lineRule="auto"/>
        <w:jc w:val="both"/>
      </w:pPr>
      <w:r>
        <w:rPr>
          <w:rFonts w:ascii="Arial" w:hAnsi="Arial" w:cs="Arial"/>
          <w:b/>
          <w:bCs/>
          <w:color w:val="000000"/>
          <w:sz w:val="18"/>
          <w:szCs w:val="18"/>
        </w:rPr>
        <w:t>VRSTA ZAVAROVANJA:</w:t>
      </w:r>
      <w:r>
        <w:rPr>
          <w:rFonts w:ascii="Arial" w:hAnsi="Arial" w:cs="Arial"/>
          <w:i/>
          <w:iCs/>
          <w:color w:val="000000"/>
          <w:sz w:val="18"/>
          <w:szCs w:val="18"/>
        </w:rPr>
        <w:t>(vpiše se vrsta zavarovanja: kavcijsko zavarovanje/bančna garancija)</w:t>
      </w:r>
    </w:p>
    <w:p w:rsidR="00F35827" w:rsidRDefault="000914B0">
      <w:pPr>
        <w:spacing w:before="225" w:after="225" w:line="240" w:lineRule="auto"/>
        <w:jc w:val="both"/>
      </w:pPr>
      <w:r>
        <w:rPr>
          <w:rFonts w:ascii="Arial" w:hAnsi="Arial" w:cs="Arial"/>
          <w:b/>
          <w:bCs/>
          <w:color w:val="000000"/>
          <w:sz w:val="18"/>
          <w:szCs w:val="18"/>
        </w:rPr>
        <w:t>ŠTEVILKA:</w:t>
      </w:r>
      <w:r>
        <w:rPr>
          <w:rFonts w:ascii="Arial" w:hAnsi="Arial" w:cs="Arial"/>
          <w:i/>
          <w:iCs/>
          <w:color w:val="000000"/>
          <w:sz w:val="18"/>
          <w:szCs w:val="18"/>
        </w:rPr>
        <w:t>(vpiše se številka zavarovanja)</w:t>
      </w:r>
    </w:p>
    <w:p w:rsidR="00F35827" w:rsidRDefault="000914B0">
      <w:pPr>
        <w:spacing w:before="225" w:after="225" w:line="240" w:lineRule="auto"/>
        <w:jc w:val="both"/>
      </w:pPr>
      <w:r>
        <w:rPr>
          <w:rFonts w:ascii="Arial" w:hAnsi="Arial" w:cs="Arial"/>
          <w:b/>
          <w:bCs/>
          <w:color w:val="000000"/>
          <w:sz w:val="18"/>
          <w:szCs w:val="18"/>
        </w:rPr>
        <w:t>GARANT:</w:t>
      </w:r>
      <w:r>
        <w:rPr>
          <w:rFonts w:ascii="Arial" w:hAnsi="Arial" w:cs="Arial"/>
          <w:i/>
          <w:iCs/>
          <w:color w:val="000000"/>
          <w:sz w:val="18"/>
          <w:szCs w:val="18"/>
        </w:rPr>
        <w:t>(vpiše se ime in naslov zavarovalnice/banke v kraju izdaje)</w:t>
      </w:r>
    </w:p>
    <w:p w:rsidR="00F35827" w:rsidRDefault="000914B0">
      <w:pPr>
        <w:spacing w:before="225" w:after="225" w:line="240" w:lineRule="auto"/>
        <w:jc w:val="both"/>
      </w:pPr>
      <w:r>
        <w:rPr>
          <w:rFonts w:ascii="Arial" w:hAnsi="Arial" w:cs="Arial"/>
          <w:b/>
          <w:bCs/>
          <w:color w:val="000000"/>
          <w:sz w:val="18"/>
          <w:szCs w:val="18"/>
        </w:rPr>
        <w:t>NAROČNIK:</w:t>
      </w:r>
      <w:r>
        <w:rPr>
          <w:rFonts w:ascii="Arial" w:hAnsi="Arial" w:cs="Arial"/>
          <w:i/>
          <w:iCs/>
          <w:color w:val="000000"/>
          <w:sz w:val="18"/>
          <w:szCs w:val="18"/>
        </w:rPr>
        <w:t>(vpiše se ime in naslov naročnika zavarovanja, tj. v postopku javnega naročanja izbranega ponudnika)</w:t>
      </w:r>
    </w:p>
    <w:p w:rsidR="00F35827" w:rsidRDefault="000914B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KOMUNALA RADGONA d.o.o., Partizanska cesta 13, 9250 Gornja Radgona</w:t>
      </w:r>
    </w:p>
    <w:p w:rsidR="00F35827" w:rsidRDefault="000914B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Ravnanje z odpadki, ki zajema zbiranje določenih vrst komunalnih odpadkov</w:t>
      </w:r>
    </w:p>
    <w:p w:rsidR="00F35827" w:rsidRDefault="00A02702">
      <w:pPr>
        <w:spacing w:before="225" w:after="225" w:line="240" w:lineRule="auto"/>
        <w:jc w:val="both"/>
      </w:pPr>
      <w:r>
        <w:rPr>
          <w:rFonts w:ascii="Arial" w:hAnsi="Arial" w:cs="Arial"/>
          <w:b/>
          <w:bCs/>
          <w:color w:val="000000"/>
          <w:sz w:val="18"/>
          <w:szCs w:val="18"/>
        </w:rPr>
        <w:t>ZNESEK IN VALUTA: </w:t>
      </w:r>
      <w:r w:rsidRPr="00A90708">
        <w:rPr>
          <w:rFonts w:ascii="Arial" w:hAnsi="Arial" w:cs="Arial"/>
          <w:b/>
          <w:bCs/>
          <w:color w:val="000000"/>
          <w:sz w:val="18"/>
          <w:szCs w:val="18"/>
        </w:rPr>
        <w:t>najmanj 5</w:t>
      </w:r>
      <w:r w:rsidR="000914B0" w:rsidRPr="00A90708">
        <w:rPr>
          <w:rFonts w:ascii="Arial" w:hAnsi="Arial" w:cs="Arial"/>
          <w:b/>
          <w:bCs/>
          <w:color w:val="000000"/>
          <w:sz w:val="18"/>
          <w:szCs w:val="18"/>
        </w:rPr>
        <w:t>0.000,00 EUR</w:t>
      </w:r>
    </w:p>
    <w:p w:rsidR="00F35827" w:rsidRDefault="000914B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F35827" w:rsidRDefault="000914B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F35827" w:rsidRDefault="000914B0">
      <w:pPr>
        <w:spacing w:before="225" w:after="225" w:line="240" w:lineRule="auto"/>
        <w:jc w:val="both"/>
      </w:pPr>
      <w:r>
        <w:rPr>
          <w:rFonts w:ascii="Arial" w:hAnsi="Arial" w:cs="Arial"/>
          <w:color w:val="000000"/>
          <w:sz w:val="18"/>
          <w:szCs w:val="18"/>
        </w:rPr>
        <w:t>2. Original garancije št. ______________</w:t>
      </w:r>
    </w:p>
    <w:p w:rsidR="00F35827" w:rsidRDefault="000914B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F35827" w:rsidRDefault="000914B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F35827" w:rsidRDefault="000914B0">
      <w:pPr>
        <w:spacing w:before="225" w:after="225" w:line="240" w:lineRule="auto"/>
        <w:jc w:val="both"/>
      </w:pPr>
      <w:r>
        <w:rPr>
          <w:rFonts w:ascii="Arial" w:hAnsi="Arial" w:cs="Arial"/>
          <w:b/>
          <w:bCs/>
          <w:color w:val="000000"/>
          <w:sz w:val="18"/>
          <w:szCs w:val="18"/>
        </w:rPr>
        <w:t>KRAJ PREDLOŽITVE:</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F35827" w:rsidRDefault="000914B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F35827" w:rsidRDefault="000914B0">
      <w:pPr>
        <w:spacing w:before="225" w:after="225" w:line="240" w:lineRule="auto"/>
        <w:jc w:val="both"/>
      </w:pPr>
      <w:r>
        <w:rPr>
          <w:rFonts w:ascii="Arial" w:hAnsi="Arial" w:cs="Arial"/>
          <w:b/>
          <w:bCs/>
          <w:color w:val="000000"/>
          <w:sz w:val="18"/>
          <w:szCs w:val="18"/>
        </w:rPr>
        <w:t>STRANKA, KI JE DOLŽNA PLAČATI STROŠKE:</w:t>
      </w:r>
      <w:r>
        <w:rPr>
          <w:rFonts w:ascii="Arial" w:hAnsi="Arial" w:cs="Arial"/>
          <w:i/>
          <w:iCs/>
          <w:color w:val="000000"/>
          <w:sz w:val="18"/>
          <w:szCs w:val="18"/>
        </w:rPr>
        <w:t>(vpiše se ime naročnika zavarovanja, tj. v postopku javnega naročanja izbranega ponudnika)</w:t>
      </w:r>
    </w:p>
    <w:p w:rsidR="00F35827" w:rsidRDefault="000914B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Pr>
          <w:rFonts w:ascii="Arial" w:hAnsi="Arial" w:cs="Arial"/>
          <w:color w:val="000000"/>
          <w:sz w:val="18"/>
          <w:szCs w:val="18"/>
        </w:rPr>
        <w:t>ov</w:t>
      </w:r>
      <w:proofErr w:type="spellEnd"/>
      <w:r>
        <w:rPr>
          <w:rFonts w:ascii="Arial" w:hAnsi="Arial" w:cs="Arial"/>
          <w:color w:val="000000"/>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35827" w:rsidRDefault="000914B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F35827" w:rsidRDefault="000914B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F35827" w:rsidRDefault="000914B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F35827" w:rsidRDefault="000914B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0914B0">
            <w:pPr>
              <w:jc w:val="center"/>
            </w:pPr>
            <w:r>
              <w:rPr>
                <w:rFonts w:ascii="Arial" w:hAnsi="Arial" w:cs="Arial"/>
                <w:color w:val="000000"/>
                <w:position w:val="-2"/>
                <w:sz w:val="18"/>
                <w:szCs w:val="18"/>
              </w:rPr>
              <w:t>Garant</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F35827"/>
          <w:p w:rsidR="00F35827" w:rsidRDefault="000914B0">
            <w:pPr>
              <w:jc w:val="center"/>
            </w:pPr>
            <w:r>
              <w:rPr>
                <w:rFonts w:ascii="Arial" w:hAnsi="Arial" w:cs="Arial"/>
                <w:color w:val="A9A9A9"/>
                <w:position w:val="-2"/>
                <w:sz w:val="18"/>
                <w:szCs w:val="18"/>
              </w:rPr>
              <w:t>(žig in podpis)</w:t>
            </w:r>
          </w:p>
        </w:tc>
      </w:tr>
    </w:tbl>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color w:val="000000"/>
          <w:sz w:val="18"/>
          <w:szCs w:val="18"/>
        </w:rPr>
        <w:t> </w:t>
      </w:r>
    </w:p>
    <w:p w:rsidR="00F35827" w:rsidRDefault="00F35827">
      <w:pPr>
        <w:sectPr w:rsidR="00F35827" w:rsidSect="002F716E">
          <w:headerReference w:type="even" r:id="rId41"/>
          <w:headerReference w:type="default" r:id="rId42"/>
          <w:footerReference w:type="default" r:id="rId43"/>
          <w:headerReference w:type="first" r:id="rId44"/>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Obrazec</w:t>
      </w:r>
      <w:r w:rsidR="00015479">
        <w:rPr>
          <w:rFonts w:ascii="Arial" w:hAnsi="Arial" w:cs="Arial"/>
          <w:sz w:val="18"/>
          <w:szCs w:val="18"/>
        </w:rPr>
        <w:t xml:space="preserve"> št: 10</w:t>
      </w:r>
    </w:p>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F35827" w:rsidRDefault="000914B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F35827" w:rsidRDefault="000914B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rsidP="0029080B">
            <w:pPr>
              <w:numPr>
                <w:ilvl w:val="0"/>
                <w:numId w:val="3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35827" w:rsidRDefault="000914B0" w:rsidP="0029080B">
            <w:pPr>
              <w:numPr>
                <w:ilvl w:val="0"/>
                <w:numId w:val="3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F35827" w:rsidRDefault="000914B0" w:rsidP="0029080B">
            <w:pPr>
              <w:numPr>
                <w:ilvl w:val="0"/>
                <w:numId w:val="3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F35827" w:rsidRDefault="000914B0" w:rsidP="0029080B">
            <w:pPr>
              <w:numPr>
                <w:ilvl w:val="0"/>
                <w:numId w:val="38"/>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F35827" w:rsidRDefault="000914B0" w:rsidP="0029080B">
            <w:pPr>
              <w:numPr>
                <w:ilvl w:val="0"/>
                <w:numId w:val="3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F35827" w:rsidRDefault="000914B0" w:rsidP="0029080B">
            <w:pPr>
              <w:numPr>
                <w:ilvl w:val="0"/>
                <w:numId w:val="3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F35827" w:rsidRDefault="000914B0" w:rsidP="0029080B">
            <w:pPr>
              <w:numPr>
                <w:ilvl w:val="0"/>
                <w:numId w:val="3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F35827" w:rsidRDefault="000914B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35827" w:rsidRDefault="000914B0">
      <w:pPr>
        <w:spacing w:before="225" w:after="225" w:line="240" w:lineRule="auto"/>
        <w:jc w:val="center"/>
      </w:pPr>
      <w:r>
        <w:rPr>
          <w:rFonts w:ascii="Arial" w:hAnsi="Arial" w:cs="Arial"/>
          <w:b/>
          <w:bCs/>
          <w:color w:val="000000"/>
          <w:sz w:val="21"/>
          <w:szCs w:val="21"/>
        </w:rPr>
        <w:t>in</w:t>
      </w:r>
    </w:p>
    <w:p w:rsidR="00F35827" w:rsidRDefault="000914B0">
      <w:pPr>
        <w:spacing w:before="225" w:after="225" w:line="240" w:lineRule="auto"/>
        <w:jc w:val="center"/>
      </w:pPr>
      <w:r>
        <w:rPr>
          <w:rFonts w:ascii="Arial" w:hAnsi="Arial" w:cs="Arial"/>
          <w:b/>
          <w:bCs/>
          <w:color w:val="000000"/>
          <w:sz w:val="21"/>
          <w:szCs w:val="21"/>
        </w:rPr>
        <w:t>POOBLASTILO</w:t>
      </w:r>
    </w:p>
    <w:p w:rsidR="00F35827" w:rsidRDefault="000914B0">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F3582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r w:rsidR="00F3582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35827" w:rsidRDefault="000914B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75" w:type="dxa"/>
              <w:bottom w:w="75" w:type="dxa"/>
            </w:tcMar>
            <w:vAlign w:val="center"/>
          </w:tcPr>
          <w:p w:rsidR="00F35827" w:rsidRDefault="000914B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F35827"/>
          <w:p w:rsidR="00F35827" w:rsidRDefault="000914B0">
            <w:pPr>
              <w:jc w:val="center"/>
            </w:pPr>
            <w:r>
              <w:rPr>
                <w:rFonts w:ascii="Arial" w:hAnsi="Arial" w:cs="Arial"/>
                <w:color w:val="A9A9A9"/>
                <w:position w:val="-2"/>
                <w:sz w:val="18"/>
                <w:szCs w:val="18"/>
              </w:rPr>
              <w:t>(žig in podpis)</w:t>
            </w:r>
          </w:p>
        </w:tc>
      </w:tr>
    </w:tbl>
    <w:p w:rsidR="00F35827" w:rsidRDefault="000914B0" w:rsidP="0001547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rsidR="00F35827" w:rsidRDefault="00F35827">
      <w:pPr>
        <w:sectPr w:rsidR="00F35827" w:rsidSect="002F716E">
          <w:headerReference w:type="even" r:id="rId45"/>
          <w:headerReference w:type="default" r:id="rId46"/>
          <w:footerReference w:type="default" r:id="rId47"/>
          <w:headerReference w:type="first" r:id="rId48"/>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15479">
        <w:rPr>
          <w:rFonts w:ascii="Arial" w:hAnsi="Arial" w:cs="Arial"/>
          <w:sz w:val="18"/>
          <w:szCs w:val="18"/>
        </w:rPr>
        <w:t>11</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V zvezi z javnim naročilom »Ravnanje z odpadki, ki zajema zbiranje določenih vrst komunalnih odpadkov«,</w:t>
      </w:r>
    </w:p>
    <w:p w:rsidR="00F35827" w:rsidRDefault="000914B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F35827" w:rsidRDefault="000914B0">
      <w:pPr>
        <w:spacing w:before="225" w:after="225" w:line="240" w:lineRule="auto"/>
        <w:jc w:val="both"/>
      </w:pPr>
      <w:r>
        <w:rPr>
          <w:rFonts w:ascii="Arial" w:hAnsi="Arial" w:cs="Arial"/>
          <w:color w:val="000000"/>
          <w:sz w:val="18"/>
          <w:szCs w:val="18"/>
        </w:rPr>
        <w:t>Izjavljamo (ustrezno označi):</w:t>
      </w:r>
    </w:p>
    <w:p w:rsidR="00F35827" w:rsidRDefault="000914B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F35827" w:rsidRDefault="000914B0">
      <w:pPr>
        <w:spacing w:before="225" w:after="225" w:line="240" w:lineRule="auto"/>
        <w:jc w:val="both"/>
      </w:pPr>
      <w:r>
        <w:rPr>
          <w:rFonts w:ascii="Arial" w:hAnsi="Arial" w:cs="Arial"/>
          <w:color w:val="000000"/>
          <w:sz w:val="18"/>
          <w:szCs w:val="18"/>
        </w:rPr>
        <w:t>[   ] NE zahtevamo izvedbe neposrednih plačil.</w:t>
      </w:r>
    </w:p>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F35827"/>
          <w:p w:rsidR="00F35827" w:rsidRDefault="000914B0">
            <w:pPr>
              <w:jc w:val="center"/>
            </w:pPr>
            <w:r>
              <w:rPr>
                <w:rFonts w:ascii="Arial" w:hAnsi="Arial" w:cs="Arial"/>
                <w:color w:val="A9A9A9"/>
                <w:position w:val="-2"/>
                <w:sz w:val="18"/>
                <w:szCs w:val="18"/>
              </w:rPr>
              <w:t>(žig in podpis)</w:t>
            </w:r>
          </w:p>
        </w:tc>
      </w:tr>
    </w:tbl>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b/>
          <w:bCs/>
          <w:i/>
          <w:iCs/>
          <w:color w:val="000000"/>
          <w:sz w:val="18"/>
          <w:szCs w:val="18"/>
          <w:u w:val="single"/>
        </w:rPr>
        <w:t>Opomba:</w:t>
      </w:r>
    </w:p>
    <w:p w:rsidR="00F35827" w:rsidRDefault="000914B0">
      <w:pPr>
        <w:spacing w:before="225" w:after="225" w:line="240" w:lineRule="auto"/>
        <w:jc w:val="both"/>
      </w:pPr>
      <w:r>
        <w:rPr>
          <w:rFonts w:ascii="Arial" w:hAnsi="Arial" w:cs="Arial"/>
          <w:i/>
          <w:iCs/>
          <w:color w:val="000000"/>
          <w:sz w:val="18"/>
          <w:szCs w:val="18"/>
        </w:rPr>
        <w:t>V primeru večjega števila podizvajalcev se obrazec fotokopira.</w:t>
      </w:r>
    </w:p>
    <w:p w:rsidR="00F35827" w:rsidRDefault="00F35827">
      <w:pPr>
        <w:sectPr w:rsidR="00F35827" w:rsidSect="002F716E">
          <w:headerReference w:type="even" r:id="rId49"/>
          <w:headerReference w:type="default" r:id="rId50"/>
          <w:footerReference w:type="default" r:id="rId51"/>
          <w:headerReference w:type="first" r:id="rId52"/>
          <w:pgSz w:w="11906" w:h="16838"/>
          <w:pgMar w:top="1418" w:right="1418" w:bottom="1418" w:left="1418" w:header="567" w:footer="596" w:gutter="0"/>
          <w:cols w:space="708"/>
          <w:docGrid w:linePitch="360"/>
        </w:sectPr>
      </w:pPr>
    </w:p>
    <w:p w:rsidR="002F716E" w:rsidRPr="00590863" w:rsidRDefault="000914B0" w:rsidP="002F716E">
      <w:pPr>
        <w:spacing w:after="0"/>
        <w:jc w:val="right"/>
        <w:rPr>
          <w:rFonts w:ascii="Arial" w:hAnsi="Arial" w:cs="Arial"/>
          <w:sz w:val="18"/>
          <w:szCs w:val="18"/>
        </w:rPr>
      </w:pPr>
      <w:r w:rsidRPr="00590863">
        <w:rPr>
          <w:rFonts w:ascii="Arial" w:hAnsi="Arial" w:cs="Arial"/>
          <w:sz w:val="18"/>
          <w:szCs w:val="18"/>
        </w:rPr>
        <w:lastRenderedPageBreak/>
        <w:t>O</w:t>
      </w:r>
      <w:r w:rsidR="00015479">
        <w:rPr>
          <w:rFonts w:ascii="Arial" w:hAnsi="Arial" w:cs="Arial"/>
          <w:sz w:val="18"/>
          <w:szCs w:val="18"/>
        </w:rPr>
        <w:t>brazec št: 12</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Ravnanje z odpadki, ki zajema zbiranje določenih vrst komunalnih odpadkov</w:t>
      </w:r>
      <w:r>
        <w:rPr>
          <w:rFonts w:ascii="Arial" w:hAnsi="Arial" w:cs="Arial"/>
          <w:color w:val="000000"/>
          <w:sz w:val="18"/>
          <w:szCs w:val="18"/>
        </w:rPr>
        <w:t>«,</w:t>
      </w:r>
    </w:p>
    <w:p w:rsidR="00F35827" w:rsidRDefault="000914B0">
      <w:pPr>
        <w:spacing w:before="225" w:after="225" w:line="240" w:lineRule="auto"/>
        <w:jc w:val="both"/>
      </w:pPr>
      <w:r>
        <w:rPr>
          <w:rFonts w:ascii="Arial" w:hAnsi="Arial" w:cs="Arial"/>
          <w:color w:val="000000"/>
          <w:sz w:val="18"/>
          <w:szCs w:val="18"/>
        </w:rPr>
        <w:t>izjavljamo, da (ustrezno označi in izpolni):</w:t>
      </w:r>
    </w:p>
    <w:p w:rsidR="00F35827" w:rsidRDefault="000914B0">
      <w:pPr>
        <w:spacing w:before="225" w:after="225" w:line="240" w:lineRule="auto"/>
        <w:jc w:val="both"/>
      </w:pPr>
      <w:r>
        <w:rPr>
          <w:rFonts w:ascii="Arial" w:hAnsi="Arial" w:cs="Arial"/>
          <w:b/>
          <w:bCs/>
          <w:color w:val="000000"/>
          <w:sz w:val="18"/>
          <w:szCs w:val="18"/>
        </w:rPr>
        <w:t>[   ] ne nastopamo s podizvajalci</w:t>
      </w:r>
    </w:p>
    <w:p w:rsidR="00F35827" w:rsidRDefault="000914B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3582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35827" w:rsidRDefault="000914B0">
            <w:r>
              <w:rPr>
                <w:rFonts w:ascii="Arial" w:hAnsi="Arial" w:cs="Arial"/>
                <w:color w:val="000000"/>
                <w:position w:val="-2"/>
                <w:sz w:val="18"/>
                <w:szCs w:val="18"/>
              </w:rPr>
              <w:t> </w:t>
            </w:r>
          </w:p>
        </w:tc>
      </w:tr>
      <w:tr w:rsidR="00F3582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35827" w:rsidRDefault="000914B0">
            <w:pPr>
              <w:spacing w:before="135" w:after="135"/>
              <w:jc w:val="both"/>
              <w:textAlignment w:val="center"/>
            </w:pPr>
            <w:r>
              <w:rPr>
                <w:rFonts w:ascii="Arial" w:hAnsi="Arial" w:cs="Arial"/>
                <w:color w:val="000000"/>
                <w:position w:val="-2"/>
                <w:sz w:val="18"/>
                <w:szCs w:val="18"/>
              </w:rPr>
              <w:t>Opis del, ki jih bo izvedel podizvajalec:</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3582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35827" w:rsidRDefault="000914B0">
            <w:r>
              <w:rPr>
                <w:rFonts w:ascii="Arial" w:hAnsi="Arial" w:cs="Arial"/>
                <w:color w:val="000000"/>
                <w:position w:val="-2"/>
                <w:sz w:val="18"/>
                <w:szCs w:val="18"/>
              </w:rPr>
              <w:t> </w:t>
            </w:r>
          </w:p>
        </w:tc>
      </w:tr>
      <w:tr w:rsidR="00F3582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35827" w:rsidRDefault="000914B0">
            <w:pPr>
              <w:spacing w:before="135" w:after="135"/>
              <w:jc w:val="both"/>
              <w:textAlignment w:val="center"/>
            </w:pPr>
            <w:r>
              <w:rPr>
                <w:rFonts w:ascii="Arial" w:hAnsi="Arial" w:cs="Arial"/>
                <w:color w:val="000000"/>
                <w:position w:val="-2"/>
                <w:sz w:val="18"/>
                <w:szCs w:val="18"/>
              </w:rPr>
              <w:t>Opis del, ki jih bo izvedel podizvajalec:</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končne ponudbe vrednosti, ki jo bo izvedel podizvajalec: ____</w:t>
            </w:r>
          </w:p>
          <w:p w:rsidR="00F35827" w:rsidRDefault="000914B0">
            <w:pPr>
              <w:spacing w:before="135" w:after="135"/>
              <w:jc w:val="both"/>
              <w:textAlignment w:val="center"/>
            </w:pPr>
            <w:r>
              <w:rPr>
                <w:rFonts w:ascii="Arial" w:hAnsi="Arial" w:cs="Arial"/>
                <w:color w:val="000000"/>
                <w:position w:val="-2"/>
                <w:sz w:val="18"/>
                <w:szCs w:val="18"/>
              </w:rPr>
              <w:t> </w:t>
            </w:r>
          </w:p>
        </w:tc>
      </w:tr>
    </w:tbl>
    <w:p w:rsidR="00F35827" w:rsidRDefault="000914B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F35827" w:rsidRDefault="000914B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135" w:type="dxa"/>
              <w:bottom w:w="135" w:type="dxa"/>
            </w:tcMar>
            <w:vAlign w:val="center"/>
          </w:tcPr>
          <w:p w:rsidR="00F35827" w:rsidRDefault="000914B0">
            <w:r>
              <w:rPr>
                <w:rFonts w:ascii="Arial" w:hAnsi="Arial" w:cs="Arial"/>
                <w:color w:val="000000"/>
                <w:position w:val="-2"/>
                <w:sz w:val="18"/>
                <w:szCs w:val="18"/>
              </w:rPr>
              <w:t>Kraj in datum:</w:t>
            </w:r>
          </w:p>
        </w:tc>
        <w:tc>
          <w:tcPr>
            <w:tcW w:w="0" w:type="auto"/>
            <w:tcMar>
              <w:top w:w="135" w:type="dxa"/>
              <w:bottom w:w="13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4080" w:type="dxa"/>
            <w:tcMar>
              <w:top w:w="135" w:type="dxa"/>
              <w:bottom w:w="135" w:type="dxa"/>
            </w:tcMar>
            <w:vAlign w:val="center"/>
          </w:tcPr>
          <w:p w:rsidR="00F35827" w:rsidRDefault="000914B0">
            <w:r>
              <w:rPr>
                <w:rFonts w:ascii="Arial" w:hAnsi="Arial" w:cs="Arial"/>
                <w:color w:val="000000"/>
                <w:position w:val="-2"/>
                <w:sz w:val="18"/>
                <w:szCs w:val="18"/>
              </w:rPr>
              <w:t> </w:t>
            </w:r>
          </w:p>
        </w:tc>
        <w:tc>
          <w:tcPr>
            <w:tcW w:w="0" w:type="auto"/>
            <w:tcMar>
              <w:top w:w="135" w:type="dxa"/>
              <w:bottom w:w="135" w:type="dxa"/>
            </w:tcMar>
            <w:vAlign w:val="center"/>
          </w:tcPr>
          <w:p w:rsidR="00F35827" w:rsidRDefault="00F35827"/>
          <w:p w:rsidR="00F35827" w:rsidRDefault="000914B0">
            <w:pPr>
              <w:jc w:val="center"/>
            </w:pPr>
            <w:r>
              <w:rPr>
                <w:rFonts w:ascii="Arial" w:hAnsi="Arial" w:cs="Arial"/>
                <w:color w:val="A9A9A9"/>
                <w:position w:val="-2"/>
                <w:sz w:val="18"/>
                <w:szCs w:val="18"/>
              </w:rPr>
              <w:t>(žig in podpis)</w:t>
            </w:r>
          </w:p>
        </w:tc>
      </w:tr>
    </w:tbl>
    <w:p w:rsidR="00F35827" w:rsidRDefault="000914B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F35827" w:rsidRDefault="00F35827">
      <w:pPr>
        <w:sectPr w:rsidR="00F35827" w:rsidSect="002F716E">
          <w:headerReference w:type="even" r:id="rId53"/>
          <w:headerReference w:type="default" r:id="rId54"/>
          <w:footerReference w:type="default" r:id="rId55"/>
          <w:headerReference w:type="first" r:id="rId56"/>
          <w:pgSz w:w="11906" w:h="16838"/>
          <w:pgMar w:top="1418" w:right="1418" w:bottom="1418" w:left="1418" w:header="567" w:footer="596" w:gutter="0"/>
          <w:cols w:space="708"/>
          <w:docGrid w:linePitch="360"/>
        </w:sectPr>
      </w:pPr>
    </w:p>
    <w:p w:rsidR="002F716E" w:rsidRPr="00590863" w:rsidRDefault="00015479" w:rsidP="002F716E">
      <w:pPr>
        <w:spacing w:after="0"/>
        <w:jc w:val="right"/>
        <w:rPr>
          <w:rFonts w:ascii="Arial" w:hAnsi="Arial" w:cs="Arial"/>
          <w:sz w:val="18"/>
          <w:szCs w:val="18"/>
        </w:rPr>
      </w:pPr>
      <w:r>
        <w:rPr>
          <w:rFonts w:ascii="Arial" w:hAnsi="Arial" w:cs="Arial"/>
          <w:sz w:val="18"/>
          <w:szCs w:val="18"/>
        </w:rPr>
        <w:lastRenderedPageBreak/>
        <w:t>Obrazec št: 13</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2F716E" w:rsidRDefault="002F716E" w:rsidP="002F716E">
      <w:pPr>
        <w:spacing w:after="120"/>
        <w:rPr>
          <w:rFonts w:ascii="Arial" w:hAnsi="Arial" w:cs="Arial"/>
        </w:rPr>
      </w:pPr>
    </w:p>
    <w:p w:rsidR="00F35827" w:rsidRDefault="000914B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F35827" w:rsidRDefault="000914B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b/>
                <w:bCs/>
                <w:color w:val="000000"/>
                <w:position w:val="-2"/>
                <w:sz w:val="18"/>
                <w:szCs w:val="18"/>
              </w:rPr>
              <w:t>Ime in priimek</w:t>
            </w:r>
          </w:p>
          <w:p w:rsidR="00F35827" w:rsidRDefault="000914B0">
            <w:pPr>
              <w:spacing w:before="135" w:after="135"/>
              <w:jc w:val="both"/>
              <w:textAlignment w:val="center"/>
            </w:pPr>
            <w:r>
              <w:rPr>
                <w:rFonts w:ascii="Arial" w:hAnsi="Arial" w:cs="Arial"/>
                <w:b/>
                <w:bCs/>
                <w:color w:val="000000"/>
                <w:position w:val="-2"/>
                <w:sz w:val="18"/>
                <w:szCs w:val="18"/>
              </w:rPr>
              <w:t>ali</w:t>
            </w:r>
          </w:p>
          <w:p w:rsidR="00F35827" w:rsidRDefault="000914B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b/>
                <w:bCs/>
                <w:color w:val="000000"/>
                <w:position w:val="-2"/>
                <w:sz w:val="18"/>
                <w:szCs w:val="18"/>
              </w:rPr>
              <w:t>Naslov prebivališča</w:t>
            </w:r>
          </w:p>
          <w:p w:rsidR="00F35827" w:rsidRDefault="000914B0">
            <w:pPr>
              <w:spacing w:before="135" w:after="135"/>
              <w:jc w:val="both"/>
              <w:textAlignment w:val="center"/>
            </w:pPr>
            <w:r>
              <w:rPr>
                <w:rFonts w:ascii="Arial" w:hAnsi="Arial" w:cs="Arial"/>
                <w:b/>
                <w:bCs/>
                <w:color w:val="000000"/>
                <w:position w:val="-2"/>
                <w:sz w:val="18"/>
                <w:szCs w:val="18"/>
              </w:rPr>
              <w:t>ali</w:t>
            </w:r>
          </w:p>
          <w:p w:rsidR="00F35827" w:rsidRDefault="000914B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b/>
                <w:bCs/>
                <w:color w:val="000000"/>
                <w:position w:val="-2"/>
                <w:sz w:val="18"/>
                <w:szCs w:val="18"/>
              </w:rPr>
              <w:t>Delež lastništva</w:t>
            </w:r>
          </w:p>
          <w:p w:rsidR="00F35827" w:rsidRDefault="000914B0">
            <w:pPr>
              <w:spacing w:before="135" w:after="135"/>
              <w:jc w:val="both"/>
              <w:textAlignment w:val="center"/>
            </w:pPr>
            <w:r>
              <w:rPr>
                <w:rFonts w:ascii="Arial" w:hAnsi="Arial" w:cs="Arial"/>
                <w:b/>
                <w:bCs/>
                <w:color w:val="000000"/>
                <w:position w:val="-2"/>
                <w:sz w:val="18"/>
                <w:szCs w:val="18"/>
              </w:rPr>
              <w:t>ali</w:t>
            </w:r>
          </w:p>
          <w:p w:rsidR="00F35827" w:rsidRDefault="000914B0">
            <w:pPr>
              <w:spacing w:before="135" w:after="135"/>
              <w:jc w:val="both"/>
              <w:textAlignment w:val="center"/>
            </w:pPr>
            <w:r>
              <w:rPr>
                <w:rFonts w:ascii="Arial" w:hAnsi="Arial" w:cs="Arial"/>
                <w:b/>
                <w:bCs/>
                <w:color w:val="000000"/>
                <w:position w:val="-2"/>
                <w:sz w:val="18"/>
                <w:szCs w:val="18"/>
              </w:rPr>
              <w:t>Delež lastništva gospodarskega subjekta</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bl>
    <w:p w:rsidR="00F35827" w:rsidRDefault="000914B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b/>
                <w:bCs/>
                <w:color w:val="000000"/>
                <w:position w:val="-2"/>
                <w:sz w:val="18"/>
                <w:szCs w:val="18"/>
              </w:rPr>
              <w:t>Delež lastništva gospodarskega subjekta</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r w:rsidR="00F3582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tc>
      </w:tr>
    </w:tbl>
    <w:p w:rsidR="00F35827" w:rsidRDefault="000914B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Kraj in datum:</w:t>
            </w:r>
          </w:p>
        </w:tc>
        <w:tc>
          <w:tcPr>
            <w:tcW w:w="0" w:type="auto"/>
            <w:tcMar>
              <w:top w:w="75" w:type="dxa"/>
              <w:bottom w:w="75" w:type="dxa"/>
            </w:tcMar>
            <w:vAlign w:val="center"/>
          </w:tcPr>
          <w:p w:rsidR="00F35827" w:rsidRDefault="000914B0">
            <w:r>
              <w:rPr>
                <w:rFonts w:ascii="Arial" w:hAnsi="Arial" w:cs="Arial"/>
                <w:color w:val="000000"/>
                <w:position w:val="-2"/>
                <w:sz w:val="18"/>
                <w:szCs w:val="18"/>
              </w:rPr>
              <w:t>Ime in priimek: _____________________</w:t>
            </w:r>
          </w:p>
        </w:tc>
      </w:tr>
      <w:tr w:rsidR="00F35827">
        <w:tc>
          <w:tcPr>
            <w:tcW w:w="4080" w:type="dxa"/>
            <w:tcMar>
              <w:top w:w="75" w:type="dxa"/>
              <w:bottom w:w="75" w:type="dxa"/>
            </w:tcMar>
            <w:vAlign w:val="center"/>
          </w:tcPr>
          <w:p w:rsidR="00F35827" w:rsidRDefault="000914B0">
            <w:r>
              <w:rPr>
                <w:rFonts w:ascii="Arial" w:hAnsi="Arial" w:cs="Arial"/>
                <w:color w:val="000000"/>
                <w:position w:val="-2"/>
                <w:sz w:val="18"/>
                <w:szCs w:val="18"/>
              </w:rPr>
              <w:t> </w:t>
            </w:r>
          </w:p>
        </w:tc>
        <w:tc>
          <w:tcPr>
            <w:tcW w:w="0" w:type="auto"/>
            <w:tcMar>
              <w:top w:w="75" w:type="dxa"/>
              <w:bottom w:w="75" w:type="dxa"/>
            </w:tcMar>
            <w:vAlign w:val="center"/>
          </w:tcPr>
          <w:p w:rsidR="00F35827" w:rsidRDefault="000914B0">
            <w:pPr>
              <w:jc w:val="center"/>
            </w:pPr>
            <w:r>
              <w:rPr>
                <w:rFonts w:ascii="Arial" w:hAnsi="Arial" w:cs="Arial"/>
                <w:color w:val="000000"/>
                <w:position w:val="-2"/>
                <w:sz w:val="18"/>
                <w:szCs w:val="18"/>
              </w:rPr>
              <w:t>(žig in podpis)</w:t>
            </w:r>
          </w:p>
        </w:tc>
      </w:tr>
    </w:tbl>
    <w:p w:rsidR="00F35827" w:rsidRDefault="000914B0">
      <w:pPr>
        <w:spacing w:before="225" w:after="225" w:line="240" w:lineRule="auto"/>
        <w:jc w:val="both"/>
      </w:pPr>
      <w:r>
        <w:rPr>
          <w:rFonts w:ascii="Arial" w:hAnsi="Arial" w:cs="Arial"/>
          <w:color w:val="000000"/>
          <w:sz w:val="18"/>
          <w:szCs w:val="18"/>
        </w:rPr>
        <w:t> </w:t>
      </w:r>
    </w:p>
    <w:p w:rsidR="00F35827" w:rsidRDefault="000914B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F35827" w:rsidRDefault="00F35827">
      <w:pPr>
        <w:sectPr w:rsidR="00F35827" w:rsidSect="002F716E">
          <w:headerReference w:type="even" r:id="rId57"/>
          <w:headerReference w:type="default" r:id="rId58"/>
          <w:footerReference w:type="default" r:id="rId59"/>
          <w:headerReference w:type="first" r:id="rId60"/>
          <w:pgSz w:w="11906" w:h="16838"/>
          <w:pgMar w:top="1418" w:right="1418" w:bottom="1418" w:left="1418" w:header="567" w:footer="596" w:gutter="0"/>
          <w:cols w:space="708"/>
          <w:docGrid w:linePitch="360"/>
        </w:sectPr>
      </w:pPr>
    </w:p>
    <w:p w:rsidR="002F716E" w:rsidRPr="00590863" w:rsidRDefault="00015479" w:rsidP="002F716E">
      <w:pPr>
        <w:spacing w:after="0"/>
        <w:jc w:val="right"/>
        <w:rPr>
          <w:rFonts w:ascii="Arial" w:hAnsi="Arial" w:cs="Arial"/>
          <w:sz w:val="18"/>
          <w:szCs w:val="18"/>
        </w:rPr>
      </w:pPr>
      <w:r>
        <w:rPr>
          <w:rFonts w:ascii="Arial" w:hAnsi="Arial" w:cs="Arial"/>
          <w:sz w:val="18"/>
          <w:szCs w:val="18"/>
        </w:rPr>
        <w:lastRenderedPageBreak/>
        <w:t>Obrazec št: 14</w:t>
      </w:r>
    </w:p>
    <w:p w:rsidR="002F716E" w:rsidRPr="00252358" w:rsidRDefault="002F716E" w:rsidP="002F716E"/>
    <w:p w:rsidR="002F716E" w:rsidRDefault="000914B0" w:rsidP="002F71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2F716E" w:rsidRDefault="002F716E" w:rsidP="002F716E">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F35827">
        <w:tc>
          <w:tcPr>
            <w:tcW w:w="0" w:type="auto"/>
            <w:tcMar>
              <w:top w:w="0" w:type="auto"/>
              <w:bottom w:w="0" w:type="auto"/>
            </w:tcMar>
          </w:tcPr>
          <w:p w:rsidR="00F35827" w:rsidRDefault="000914B0">
            <w:r>
              <w:rPr>
                <w:rFonts w:ascii="Arial" w:hAnsi="Arial" w:cs="Arial"/>
                <w:color w:val="000000"/>
                <w:sz w:val="18"/>
                <w:szCs w:val="18"/>
              </w:rPr>
              <w:t> </w:t>
            </w:r>
          </w:p>
        </w:tc>
      </w:tr>
    </w:tbl>
    <w:p w:rsidR="00F35827" w:rsidRDefault="00F35827"/>
    <w:tbl>
      <w:tblPr>
        <w:tblStyle w:val="NormalTablePHPDOCX"/>
        <w:tblW w:w="0" w:type="auto"/>
        <w:tblInd w:w="108" w:type="dxa"/>
        <w:tblLook w:val="04A0" w:firstRow="1" w:lastRow="0" w:firstColumn="1" w:lastColumn="0" w:noHBand="0" w:noVBand="1"/>
      </w:tblPr>
      <w:tblGrid>
        <w:gridCol w:w="7194"/>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odreži</w:t>
            </w:r>
          </w:p>
          <w:p w:rsidR="00F35827" w:rsidRDefault="000914B0">
            <w:pPr>
              <w:spacing w:before="225" w:after="225"/>
              <w:jc w:val="both"/>
            </w:pPr>
            <w:r>
              <w:rPr>
                <w:rFonts w:ascii="Arial" w:hAnsi="Arial" w:cs="Arial"/>
                <w:color w:val="000000"/>
                <w:sz w:val="18"/>
                <w:szCs w:val="18"/>
              </w:rPr>
              <w:t>-------------------------------------------------------------------------------------</w:t>
            </w:r>
          </w:p>
          <w:p w:rsidR="00F35827" w:rsidRDefault="000914B0">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F35827">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b/>
                      <w:bCs/>
                      <w:color w:val="000000"/>
                      <w:position w:val="-2"/>
                      <w:sz w:val="18"/>
                      <w:szCs w:val="18"/>
                    </w:rPr>
                    <w:t>NE ODPIRAJ – PONUDBA</w:t>
                  </w:r>
                </w:p>
                <w:p w:rsidR="00F35827" w:rsidRDefault="000914B0">
                  <w:pPr>
                    <w:spacing w:before="135" w:after="135"/>
                    <w:jc w:val="both"/>
                    <w:textAlignment w:val="center"/>
                  </w:pPr>
                  <w:r>
                    <w:rPr>
                      <w:rFonts w:ascii="Arial" w:hAnsi="Arial" w:cs="Arial"/>
                      <w:color w:val="000000"/>
                      <w:position w:val="-2"/>
                      <w:sz w:val="18"/>
                      <w:szCs w:val="18"/>
                    </w:rPr>
                    <w:t>Predmet javnega naročila:</w:t>
                  </w:r>
                </w:p>
                <w:p w:rsidR="00F35827" w:rsidRDefault="000914B0">
                  <w:pPr>
                    <w:spacing w:before="135" w:after="135"/>
                    <w:jc w:val="both"/>
                    <w:textAlignment w:val="center"/>
                  </w:pPr>
                  <w:r>
                    <w:rPr>
                      <w:rFonts w:ascii="Arial" w:hAnsi="Arial" w:cs="Arial"/>
                      <w:b/>
                      <w:bCs/>
                      <w:color w:val="000000"/>
                      <w:position w:val="-2"/>
                      <w:sz w:val="18"/>
                      <w:szCs w:val="18"/>
                    </w:rPr>
                    <w:t>Ravnanje z odpadki, ki zajema zbiranje določenih vrst komunalnih odpadkov</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b/>
                      <w:bCs/>
                      <w:color w:val="000000"/>
                      <w:position w:val="-2"/>
                      <w:sz w:val="18"/>
                      <w:szCs w:val="18"/>
                    </w:rPr>
                    <w:t>POŠILJATELJ:</w:t>
                  </w:r>
                </w:p>
                <w:p w:rsidR="00F35827" w:rsidRDefault="000914B0">
                  <w:pPr>
                    <w:spacing w:before="135" w:after="135"/>
                    <w:jc w:val="both"/>
                    <w:textAlignment w:val="center"/>
                  </w:pPr>
                  <w:r>
                    <w:rPr>
                      <w:rFonts w:ascii="Arial" w:hAnsi="Arial" w:cs="Arial"/>
                      <w:color w:val="000000"/>
                      <w:position w:val="-2"/>
                      <w:sz w:val="18"/>
                      <w:szCs w:val="18"/>
                    </w:rPr>
                    <w:t>______________________________</w:t>
                  </w:r>
                </w:p>
                <w:p w:rsidR="00F35827" w:rsidRDefault="000914B0">
                  <w:pPr>
                    <w:spacing w:before="135" w:after="135"/>
                    <w:jc w:val="both"/>
                    <w:textAlignment w:val="center"/>
                  </w:pPr>
                  <w:r>
                    <w:rPr>
                      <w:rFonts w:ascii="Arial" w:hAnsi="Arial" w:cs="Arial"/>
                      <w:color w:val="000000"/>
                      <w:position w:val="-2"/>
                      <w:sz w:val="18"/>
                      <w:szCs w:val="18"/>
                    </w:rPr>
                    <w:t>______________________________</w:t>
                  </w:r>
                </w:p>
                <w:p w:rsidR="00F35827" w:rsidRDefault="000914B0">
                  <w:pPr>
                    <w:spacing w:before="135" w:after="135"/>
                    <w:jc w:val="both"/>
                    <w:textAlignment w:val="center"/>
                  </w:pPr>
                  <w:r>
                    <w:rPr>
                      <w:rFonts w:ascii="Arial" w:hAnsi="Arial" w:cs="Arial"/>
                      <w:color w:val="000000"/>
                      <w:position w:val="-2"/>
                      <w:sz w:val="18"/>
                      <w:szCs w:val="18"/>
                    </w:rPr>
                    <w:t>Kontaktna oseba:________________</w:t>
                  </w:r>
                </w:p>
                <w:p w:rsidR="00F35827" w:rsidRDefault="000914B0">
                  <w:pPr>
                    <w:spacing w:before="135" w:after="135"/>
                    <w:jc w:val="both"/>
                    <w:textAlignment w:val="center"/>
                  </w:pPr>
                  <w:r>
                    <w:rPr>
                      <w:rFonts w:ascii="Arial" w:hAnsi="Arial" w:cs="Arial"/>
                      <w:color w:val="000000"/>
                      <w:position w:val="-2"/>
                      <w:sz w:val="18"/>
                      <w:szCs w:val="18"/>
                    </w:rPr>
                    <w:t>Telefon:_______________________</w:t>
                  </w:r>
                </w:p>
                <w:p w:rsidR="00F35827" w:rsidRDefault="000914B0">
                  <w:pPr>
                    <w:spacing w:before="135" w:after="135"/>
                    <w:jc w:val="both"/>
                    <w:textAlignment w:val="center"/>
                  </w:pPr>
                  <w:r>
                    <w:rPr>
                      <w:rFonts w:ascii="Arial" w:hAnsi="Arial" w:cs="Arial"/>
                      <w:color w:val="000000"/>
                      <w:position w:val="-2"/>
                      <w:sz w:val="18"/>
                      <w:szCs w:val="18"/>
                    </w:rPr>
                    <w:t>E-naslov:______________________</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 ponudba</w:t>
                  </w:r>
                </w:p>
                <w:p w:rsidR="00F35827" w:rsidRDefault="000914B0">
                  <w:pPr>
                    <w:spacing w:before="135" w:after="135"/>
                    <w:jc w:val="both"/>
                    <w:textAlignment w:val="center"/>
                  </w:pPr>
                  <w:r>
                    <w:rPr>
                      <w:rFonts w:ascii="Arial" w:hAnsi="Arial" w:cs="Arial"/>
                      <w:color w:val="000000"/>
                      <w:position w:val="-2"/>
                      <w:sz w:val="18"/>
                      <w:szCs w:val="18"/>
                    </w:rPr>
                    <w:t>[  ] sprememba</w:t>
                  </w:r>
                </w:p>
                <w:p w:rsidR="00F35827" w:rsidRDefault="000914B0">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F35827" w:rsidRDefault="000914B0">
                  <w:pPr>
                    <w:spacing w:before="135" w:after="135"/>
                    <w:jc w:val="both"/>
                    <w:textAlignment w:val="center"/>
                  </w:pPr>
                  <w:r>
                    <w:rPr>
                      <w:rFonts w:ascii="Arial" w:hAnsi="Arial" w:cs="Arial"/>
                      <w:color w:val="000000"/>
                      <w:position w:val="-2"/>
                      <w:sz w:val="18"/>
                      <w:szCs w:val="18"/>
                    </w:rPr>
                    <w:t>KOMUNALA RADGONA d.o.o.</w:t>
                  </w:r>
                </w:p>
                <w:p w:rsidR="00F35827" w:rsidRDefault="000914B0">
                  <w:pPr>
                    <w:spacing w:before="135" w:after="135"/>
                    <w:jc w:val="both"/>
                    <w:textAlignment w:val="center"/>
                  </w:pPr>
                  <w:r>
                    <w:rPr>
                      <w:rFonts w:ascii="Arial" w:hAnsi="Arial" w:cs="Arial"/>
                      <w:color w:val="000000"/>
                      <w:position w:val="-2"/>
                      <w:sz w:val="18"/>
                      <w:szCs w:val="18"/>
                    </w:rPr>
                    <w:t>Partizanska cesta 13, 9250 Gornja Radgona</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(izpolni vložišče naročnika):</w:t>
                  </w:r>
                </w:p>
                <w:p w:rsidR="00F35827" w:rsidRDefault="000914B0">
                  <w:pPr>
                    <w:spacing w:before="135" w:after="135"/>
                    <w:jc w:val="both"/>
                    <w:textAlignment w:val="center"/>
                  </w:pPr>
                  <w:r>
                    <w:rPr>
                      <w:rFonts w:ascii="Arial" w:hAnsi="Arial" w:cs="Arial"/>
                      <w:color w:val="000000"/>
                      <w:position w:val="-2"/>
                      <w:sz w:val="18"/>
                      <w:szCs w:val="18"/>
                    </w:rPr>
                    <w:t> </w:t>
                  </w:r>
                </w:p>
                <w:p w:rsidR="00F35827" w:rsidRDefault="000914B0">
                  <w:pPr>
                    <w:spacing w:before="135" w:after="135"/>
                    <w:jc w:val="both"/>
                    <w:textAlignment w:val="center"/>
                  </w:pPr>
                  <w:r>
                    <w:rPr>
                      <w:rFonts w:ascii="Arial" w:hAnsi="Arial" w:cs="Arial"/>
                      <w:color w:val="000000"/>
                      <w:position w:val="-2"/>
                      <w:sz w:val="18"/>
                      <w:szCs w:val="18"/>
                    </w:rPr>
                    <w:t>Datum prispetja:________________</w:t>
                  </w:r>
                </w:p>
                <w:p w:rsidR="00F35827" w:rsidRDefault="000914B0">
                  <w:pPr>
                    <w:spacing w:before="135" w:after="135"/>
                    <w:jc w:val="both"/>
                    <w:textAlignment w:val="center"/>
                  </w:pPr>
                  <w:r>
                    <w:rPr>
                      <w:rFonts w:ascii="Arial" w:hAnsi="Arial" w:cs="Arial"/>
                      <w:color w:val="000000"/>
                      <w:position w:val="-2"/>
                      <w:sz w:val="18"/>
                      <w:szCs w:val="18"/>
                    </w:rPr>
                    <w:t>Ura prispetja:___________________</w:t>
                  </w:r>
                </w:p>
                <w:p w:rsidR="00F35827" w:rsidRDefault="000914B0">
                  <w:pPr>
                    <w:spacing w:before="135" w:after="135"/>
                    <w:jc w:val="both"/>
                    <w:textAlignment w:val="center"/>
                  </w:pPr>
                  <w:r>
                    <w:rPr>
                      <w:rFonts w:ascii="Arial" w:hAnsi="Arial" w:cs="Arial"/>
                      <w:color w:val="000000"/>
                      <w:position w:val="-2"/>
                      <w:sz w:val="18"/>
                      <w:szCs w:val="18"/>
                    </w:rPr>
                    <w:t>Zaporedna št. ponudbe:__________</w:t>
                  </w:r>
                </w:p>
                <w:p w:rsidR="00F35827" w:rsidRDefault="000914B0">
                  <w:pPr>
                    <w:spacing w:before="135" w:after="135"/>
                    <w:jc w:val="both"/>
                    <w:textAlignment w:val="center"/>
                  </w:pPr>
                  <w:r>
                    <w:rPr>
                      <w:rFonts w:ascii="Arial" w:hAnsi="Arial" w:cs="Arial"/>
                      <w:color w:val="000000"/>
                      <w:position w:val="-2"/>
                      <w:sz w:val="18"/>
                      <w:szCs w:val="18"/>
                    </w:rPr>
                    <w:t>Podpis: _______________________</w:t>
                  </w:r>
                </w:p>
              </w:tc>
            </w:tr>
          </w:tbl>
          <w:p w:rsidR="00F35827" w:rsidRDefault="00F35827"/>
          <w:p w:rsidR="00F35827" w:rsidRDefault="000914B0">
            <w:pPr>
              <w:spacing w:before="225" w:after="225"/>
              <w:jc w:val="both"/>
            </w:pPr>
            <w:r>
              <w:rPr>
                <w:rFonts w:ascii="Arial" w:hAnsi="Arial" w:cs="Arial"/>
                <w:color w:val="000000"/>
                <w:sz w:val="18"/>
                <w:szCs w:val="18"/>
              </w:rPr>
              <w:t> </w:t>
            </w:r>
          </w:p>
          <w:p w:rsidR="00F35827" w:rsidRDefault="000914B0">
            <w:pPr>
              <w:spacing w:before="225" w:after="225"/>
              <w:jc w:val="both"/>
            </w:pPr>
            <w:r>
              <w:rPr>
                <w:rFonts w:ascii="Arial" w:hAnsi="Arial" w:cs="Arial"/>
                <w:color w:val="000000"/>
                <w:sz w:val="18"/>
                <w:szCs w:val="18"/>
              </w:rPr>
              <w:t>-------------------------------------------------------------------------------------</w:t>
            </w:r>
          </w:p>
          <w:p w:rsidR="00F35827" w:rsidRDefault="000914B0">
            <w:pPr>
              <w:spacing w:before="225" w:after="225"/>
              <w:jc w:val="both"/>
            </w:pPr>
            <w:r>
              <w:rPr>
                <w:rFonts w:ascii="Arial" w:hAnsi="Arial" w:cs="Arial"/>
                <w:color w:val="000000"/>
                <w:sz w:val="18"/>
                <w:szCs w:val="18"/>
              </w:rPr>
              <w:t>odreži</w:t>
            </w:r>
          </w:p>
        </w:tc>
      </w:tr>
    </w:tbl>
    <w:p w:rsidR="00015479" w:rsidRDefault="00015479"/>
    <w:p w:rsidR="00015479" w:rsidRDefault="00015479">
      <w:r>
        <w:br w:type="page"/>
      </w:r>
    </w:p>
    <w:p w:rsidR="00015479" w:rsidRPr="00590863" w:rsidRDefault="00015479" w:rsidP="00015479">
      <w:pPr>
        <w:spacing w:after="0"/>
        <w:jc w:val="right"/>
        <w:rPr>
          <w:rFonts w:ascii="Arial" w:hAnsi="Arial" w:cs="Arial"/>
          <w:sz w:val="18"/>
          <w:szCs w:val="18"/>
        </w:rPr>
      </w:pPr>
      <w:r>
        <w:rPr>
          <w:rFonts w:ascii="Arial" w:hAnsi="Arial" w:cs="Arial"/>
          <w:sz w:val="18"/>
          <w:szCs w:val="18"/>
        </w:rPr>
        <w:lastRenderedPageBreak/>
        <w:t>Dokazilo</w:t>
      </w:r>
    </w:p>
    <w:p w:rsidR="00015479" w:rsidRDefault="00015479" w:rsidP="000154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015479">
        <w:rPr>
          <w:rFonts w:ascii="Arial" w:hAnsi="Arial" w:cs="Arial"/>
        </w:rPr>
        <w:t>Seznam mehanizacije in izjava o zagotavljanju zabojnikov, vrečk ter ostal</w:t>
      </w:r>
      <w:r>
        <w:rPr>
          <w:rFonts w:ascii="Arial" w:hAnsi="Arial" w:cs="Arial"/>
        </w:rPr>
        <w:t>e opreme ob veljavnosti pogodbe</w:t>
      </w:r>
    </w:p>
    <w:p w:rsidR="00015479" w:rsidRDefault="00015479" w:rsidP="00015479">
      <w:pPr>
        <w:spacing w:before="225" w:after="225" w:line="240" w:lineRule="auto"/>
        <w:jc w:val="both"/>
      </w:pPr>
      <w:r>
        <w:rPr>
          <w:rFonts w:ascii="Arial" w:hAnsi="Arial" w:cs="Arial"/>
          <w:color w:val="000000"/>
          <w:sz w:val="18"/>
          <w:szCs w:val="18"/>
        </w:rPr>
        <w:t>Izjavljamo, da za izvajanje predmeta javnega naročila razpolagamo s sledečo opremo, ki izpolnjuje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6"/>
        <w:gridCol w:w="1894"/>
        <w:gridCol w:w="1097"/>
        <w:gridCol w:w="1229"/>
        <w:gridCol w:w="1598"/>
        <w:gridCol w:w="1305"/>
        <w:gridCol w:w="1317"/>
      </w:tblGrid>
      <w:tr w:rsidR="00015479" w:rsidTr="00730518">
        <w:trPr>
          <w:jc w:val="center"/>
        </w:trPr>
        <w:tc>
          <w:tcPr>
            <w:tcW w:w="84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15479" w:rsidRDefault="00015479" w:rsidP="00730518">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189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15479" w:rsidRDefault="00015479" w:rsidP="00730518">
            <w:pPr>
              <w:jc w:val="center"/>
            </w:pPr>
            <w:r>
              <w:rPr>
                <w:rFonts w:ascii="Arial" w:hAnsi="Arial" w:cs="Arial"/>
                <w:b/>
                <w:bCs/>
                <w:color w:val="000000"/>
                <w:position w:val="-2"/>
                <w:sz w:val="18"/>
                <w:szCs w:val="18"/>
                <w:shd w:val="clear" w:color="auto" w:fill="D1D1D1"/>
              </w:rPr>
              <w:t>Oprema</w:t>
            </w:r>
          </w:p>
        </w:tc>
        <w:tc>
          <w:tcPr>
            <w:tcW w:w="109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15479" w:rsidRDefault="00015479" w:rsidP="0073051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 razpolaga z zahtevano opremo</w:t>
            </w:r>
          </w:p>
          <w:p w:rsidR="00015479" w:rsidRDefault="00015479" w:rsidP="0073051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 obkroži Da/Ne)</w:t>
            </w:r>
          </w:p>
        </w:tc>
        <w:tc>
          <w:tcPr>
            <w:tcW w:w="12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15479" w:rsidRDefault="00015479" w:rsidP="00730518">
            <w:pPr>
              <w:jc w:val="center"/>
            </w:pPr>
            <w:r>
              <w:rPr>
                <w:rFonts w:ascii="Arial" w:hAnsi="Arial" w:cs="Arial"/>
                <w:b/>
                <w:bCs/>
                <w:color w:val="000000"/>
                <w:position w:val="-2"/>
                <w:sz w:val="18"/>
                <w:szCs w:val="18"/>
                <w:shd w:val="clear" w:color="auto" w:fill="D1D1D1"/>
              </w:rPr>
              <w:t>Število kosov opreme s katero razpolaga ponudnik</w:t>
            </w:r>
          </w:p>
        </w:tc>
        <w:tc>
          <w:tcPr>
            <w:tcW w:w="159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15479" w:rsidRDefault="00015479" w:rsidP="0073051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 opreme</w:t>
            </w:r>
          </w:p>
          <w:p w:rsidR="00015479" w:rsidRDefault="00015479" w:rsidP="00730518">
            <w:pPr>
              <w:jc w:val="center"/>
            </w:pPr>
            <w:r>
              <w:rPr>
                <w:rFonts w:ascii="Arial" w:hAnsi="Arial" w:cs="Arial"/>
                <w:b/>
                <w:bCs/>
                <w:color w:val="000000"/>
                <w:position w:val="-2"/>
                <w:sz w:val="18"/>
                <w:szCs w:val="18"/>
                <w:shd w:val="clear" w:color="auto" w:fill="D1D1D1"/>
              </w:rPr>
              <w:t>(ponudnik navede tip opreme, proizvajalca ter bistvene karakteristike)</w:t>
            </w:r>
          </w:p>
        </w:tc>
        <w:tc>
          <w:tcPr>
            <w:tcW w:w="1305" w:type="dxa"/>
            <w:tcBorders>
              <w:top w:val="inset" w:sz="7" w:space="0" w:color="000000"/>
              <w:left w:val="inset" w:sz="7" w:space="0" w:color="000000"/>
              <w:bottom w:val="inset" w:sz="7" w:space="0" w:color="000000"/>
              <w:right w:val="inset" w:sz="7" w:space="0" w:color="000000"/>
            </w:tcBorders>
            <w:shd w:val="clear" w:color="auto" w:fill="D1D1D1"/>
            <w:vAlign w:val="center"/>
          </w:tcPr>
          <w:p w:rsidR="00015479" w:rsidRDefault="00015479" w:rsidP="0073051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Leto izdelave opreme</w:t>
            </w:r>
          </w:p>
        </w:tc>
        <w:tc>
          <w:tcPr>
            <w:tcW w:w="1317" w:type="dxa"/>
            <w:tcBorders>
              <w:top w:val="inset" w:sz="7" w:space="0" w:color="000000"/>
              <w:left w:val="inset" w:sz="7" w:space="0" w:color="000000"/>
              <w:bottom w:val="inset" w:sz="7" w:space="0" w:color="000000"/>
              <w:right w:val="inset" w:sz="7" w:space="0" w:color="000000"/>
            </w:tcBorders>
            <w:shd w:val="clear" w:color="auto" w:fill="D1D1D1"/>
            <w:vAlign w:val="center"/>
          </w:tcPr>
          <w:p w:rsidR="00015479" w:rsidRDefault="00015479" w:rsidP="0073051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Način razpolaganja z opremo</w:t>
            </w:r>
          </w:p>
          <w:p w:rsidR="00015479" w:rsidRDefault="00015479" w:rsidP="0073051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(lastništvo, najem ali drugo)</w:t>
            </w:r>
          </w:p>
        </w:tc>
      </w:tr>
      <w:tr w:rsidR="00A90708" w:rsidTr="00730518">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r w:rsidRPr="00376362">
              <w:rPr>
                <w:rFonts w:ascii="Arial" w:hAnsi="Arial" w:cs="Arial"/>
                <w:color w:val="000000"/>
                <w:position w:val="-2"/>
                <w:sz w:val="16"/>
                <w:szCs w:val="16"/>
              </w:rPr>
              <w:t>1.</w:t>
            </w:r>
          </w:p>
        </w:tc>
        <w:tc>
          <w:tcPr>
            <w:tcW w:w="18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Default="00A90708" w:rsidP="00A03CA1">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Vozilo</w:t>
            </w:r>
            <w:r w:rsidRPr="00DC0750">
              <w:rPr>
                <w:rFonts w:ascii="Arial" w:hAnsi="Arial" w:cs="Arial"/>
                <w:color w:val="000000"/>
                <w:position w:val="-2"/>
                <w:sz w:val="16"/>
                <w:szCs w:val="16"/>
              </w:rPr>
              <w:t xml:space="preserve"> za prevzemanje in prevoz odpadkov, skupaj s pripadajo</w:t>
            </w:r>
            <w:r w:rsidRPr="00DC0750">
              <w:rPr>
                <w:rFonts w:ascii="Arial" w:hAnsi="Arial" w:cs="Arial" w:hint="eastAsia"/>
                <w:color w:val="000000"/>
                <w:position w:val="-2"/>
                <w:sz w:val="16"/>
                <w:szCs w:val="16"/>
              </w:rPr>
              <w:t>č</w:t>
            </w:r>
            <w:r>
              <w:rPr>
                <w:rFonts w:ascii="Arial" w:hAnsi="Arial" w:cs="Arial"/>
                <w:color w:val="000000"/>
                <w:position w:val="-2"/>
                <w:sz w:val="16"/>
                <w:szCs w:val="16"/>
              </w:rPr>
              <w:t>o opremo</w:t>
            </w:r>
          </w:p>
          <w:p w:rsidR="00A90708" w:rsidRPr="00376362" w:rsidRDefault="00A90708" w:rsidP="00A03CA1">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(smetar)</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color w:val="000000"/>
                <w:position w:val="-2"/>
                <w:sz w:val="16"/>
                <w:szCs w:val="16"/>
              </w:rPr>
            </w:pPr>
          </w:p>
        </w:tc>
      </w:tr>
      <w:tr w:rsidR="00A90708" w:rsidTr="00730518">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r w:rsidRPr="00376362">
              <w:rPr>
                <w:rFonts w:ascii="Arial" w:hAnsi="Arial" w:cs="Arial"/>
                <w:color w:val="000000"/>
                <w:position w:val="-2"/>
                <w:sz w:val="16"/>
                <w:szCs w:val="16"/>
              </w:rPr>
              <w:t>2.</w:t>
            </w:r>
          </w:p>
        </w:tc>
        <w:tc>
          <w:tcPr>
            <w:tcW w:w="18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Default="00A90708" w:rsidP="00A03CA1">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Kontejnersko vozilo za odvoz odpadkov iz zbirnega centra</w:t>
            </w:r>
          </w:p>
          <w:p w:rsidR="00A90708" w:rsidRPr="00376362" w:rsidRDefault="00A90708" w:rsidP="00A03CA1">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w:t>
            </w:r>
            <w:proofErr w:type="spellStart"/>
            <w:r>
              <w:rPr>
                <w:rFonts w:ascii="Arial" w:hAnsi="Arial" w:cs="Arial"/>
                <w:color w:val="000000"/>
                <w:position w:val="-2"/>
                <w:sz w:val="16"/>
                <w:szCs w:val="16"/>
              </w:rPr>
              <w:t>samonakladalec</w:t>
            </w:r>
            <w:proofErr w:type="spellEnd"/>
            <w:r>
              <w:rPr>
                <w:rFonts w:ascii="Arial" w:hAnsi="Arial" w:cs="Arial"/>
                <w:color w:val="000000"/>
                <w:position w:val="-2"/>
                <w:sz w:val="16"/>
                <w:szCs w:val="16"/>
              </w:rPr>
              <w:t>)</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sz w:val="16"/>
                <w:szCs w:val="16"/>
              </w:rPr>
            </w:pPr>
          </w:p>
        </w:tc>
      </w:tr>
      <w:tr w:rsidR="00A90708" w:rsidTr="00730518">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color w:val="000000"/>
                <w:position w:val="-2"/>
                <w:sz w:val="16"/>
                <w:szCs w:val="16"/>
              </w:rPr>
            </w:pPr>
            <w:r>
              <w:rPr>
                <w:rFonts w:ascii="Arial" w:hAnsi="Arial" w:cs="Arial"/>
                <w:color w:val="000000"/>
                <w:position w:val="-2"/>
                <w:sz w:val="16"/>
                <w:szCs w:val="16"/>
              </w:rPr>
              <w:t>3</w:t>
            </w:r>
          </w:p>
        </w:tc>
        <w:tc>
          <w:tcPr>
            <w:tcW w:w="18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Default="00A90708" w:rsidP="00A03CA1">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Vozilo za prevzemanje in prevoz nevarnih frakcij (premična zbiralnica – v skladu s predpisi za prevoz nevarnih odpadkov)</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sz w:val="16"/>
                <w:szCs w:val="16"/>
              </w:rPr>
            </w:pPr>
          </w:p>
        </w:tc>
      </w:tr>
      <w:tr w:rsidR="00A90708" w:rsidTr="00730518">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Default="00A90708" w:rsidP="00730518">
            <w:pPr>
              <w:jc w:val="center"/>
              <w:rPr>
                <w:rFonts w:ascii="Arial" w:hAnsi="Arial" w:cs="Arial"/>
                <w:color w:val="000000"/>
                <w:position w:val="-2"/>
                <w:sz w:val="16"/>
                <w:szCs w:val="16"/>
              </w:rPr>
            </w:pPr>
            <w:r>
              <w:rPr>
                <w:rFonts w:ascii="Arial" w:hAnsi="Arial" w:cs="Arial"/>
                <w:color w:val="000000"/>
                <w:position w:val="-2"/>
                <w:sz w:val="16"/>
                <w:szCs w:val="16"/>
              </w:rPr>
              <w:t>4</w:t>
            </w:r>
          </w:p>
        </w:tc>
        <w:tc>
          <w:tcPr>
            <w:tcW w:w="18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Default="00A90708" w:rsidP="00A03CA1">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Kotalni prekucnik z dvižno roko za nakladanje</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sz w:val="16"/>
                <w:szCs w:val="16"/>
              </w:rPr>
            </w:pPr>
          </w:p>
        </w:tc>
      </w:tr>
      <w:tr w:rsidR="00A90708" w:rsidTr="00730518">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Default="00A90708" w:rsidP="00730518">
            <w:pPr>
              <w:jc w:val="center"/>
              <w:rPr>
                <w:rFonts w:ascii="Arial" w:hAnsi="Arial" w:cs="Arial"/>
                <w:color w:val="000000"/>
                <w:position w:val="-2"/>
                <w:sz w:val="16"/>
                <w:szCs w:val="16"/>
              </w:rPr>
            </w:pPr>
            <w:r>
              <w:rPr>
                <w:rFonts w:ascii="Arial" w:hAnsi="Arial" w:cs="Arial"/>
                <w:color w:val="000000"/>
                <w:position w:val="-2"/>
                <w:sz w:val="16"/>
                <w:szCs w:val="16"/>
              </w:rPr>
              <w:t>5</w:t>
            </w:r>
          </w:p>
        </w:tc>
        <w:tc>
          <w:tcPr>
            <w:tcW w:w="18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Default="00A90708" w:rsidP="00A03CA1">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K</w:t>
            </w:r>
            <w:r w:rsidRPr="00C82979">
              <w:rPr>
                <w:rFonts w:ascii="Arial" w:hAnsi="Arial" w:cs="Arial"/>
                <w:color w:val="000000"/>
                <w:position w:val="-2"/>
                <w:sz w:val="16"/>
                <w:szCs w:val="16"/>
              </w:rPr>
              <w:t xml:space="preserve">ombi vozilo s </w:t>
            </w:r>
            <w:proofErr w:type="spellStart"/>
            <w:r w:rsidRPr="00C82979">
              <w:rPr>
                <w:rFonts w:ascii="Arial" w:hAnsi="Arial" w:cs="Arial"/>
                <w:color w:val="000000"/>
                <w:position w:val="-2"/>
                <w:sz w:val="16"/>
                <w:szCs w:val="16"/>
              </w:rPr>
              <w:t>cerado</w:t>
            </w:r>
            <w:proofErr w:type="spellEnd"/>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5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0708" w:rsidRPr="00376362" w:rsidRDefault="00A90708" w:rsidP="00730518">
            <w:pPr>
              <w:jc w:val="center"/>
              <w:rPr>
                <w:rFonts w:ascii="Arial" w:hAnsi="Arial" w:cs="Arial"/>
                <w:sz w:val="16"/>
                <w:szCs w:val="16"/>
              </w:rPr>
            </w:pPr>
          </w:p>
        </w:tc>
        <w:tc>
          <w:tcPr>
            <w:tcW w:w="1305"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A90708" w:rsidRPr="00376362" w:rsidRDefault="00A90708" w:rsidP="00730518">
            <w:pPr>
              <w:jc w:val="center"/>
              <w:rPr>
                <w:rFonts w:ascii="Arial" w:hAnsi="Arial" w:cs="Arial"/>
                <w:sz w:val="16"/>
                <w:szCs w:val="16"/>
              </w:rPr>
            </w:pPr>
          </w:p>
        </w:tc>
      </w:tr>
    </w:tbl>
    <w:p w:rsidR="00015479" w:rsidRDefault="00015479" w:rsidP="00015479">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ponudnik s podpisom te izjave zagotavlja in se zavezuje, da bo v primeru, da bo izbran kot najugodnejši ponudnik v okviru predmetnega javnega naročila za ves čas veljavnosti pogodbe razpolagal z:</w:t>
      </w:r>
    </w:p>
    <w:p w:rsidR="00015479" w:rsidRPr="00275939" w:rsidRDefault="00015479" w:rsidP="0029080B">
      <w:pPr>
        <w:pStyle w:val="Odstavekseznama"/>
        <w:numPr>
          <w:ilvl w:val="0"/>
          <w:numId w:val="44"/>
        </w:numPr>
        <w:rPr>
          <w:rFonts w:ascii="Arial" w:hAnsi="Arial" w:cs="Arial"/>
          <w:color w:val="000000"/>
          <w:sz w:val="18"/>
          <w:szCs w:val="18"/>
        </w:rPr>
      </w:pPr>
      <w:r>
        <w:rPr>
          <w:rFonts w:ascii="Arial" w:hAnsi="Arial" w:cs="Arial"/>
          <w:color w:val="000000"/>
          <w:sz w:val="18"/>
          <w:szCs w:val="18"/>
        </w:rPr>
        <w:t xml:space="preserve">zadostnim številom zabojnikov/posod </w:t>
      </w:r>
      <w:r w:rsidRPr="00275939">
        <w:rPr>
          <w:rFonts w:ascii="Arial" w:hAnsi="Arial" w:cs="Arial"/>
          <w:color w:val="000000"/>
          <w:sz w:val="18"/>
          <w:szCs w:val="18"/>
        </w:rPr>
        <w:t>za lo</w:t>
      </w:r>
      <w:r w:rsidRPr="00275939">
        <w:rPr>
          <w:rFonts w:ascii="Arial" w:hAnsi="Arial" w:cs="Arial" w:hint="eastAsia"/>
          <w:color w:val="000000"/>
          <w:sz w:val="18"/>
          <w:szCs w:val="18"/>
        </w:rPr>
        <w:t>č</w:t>
      </w:r>
      <w:r w:rsidRPr="00275939">
        <w:rPr>
          <w:rFonts w:ascii="Arial" w:hAnsi="Arial" w:cs="Arial"/>
          <w:color w:val="000000"/>
          <w:sz w:val="18"/>
          <w:szCs w:val="18"/>
        </w:rPr>
        <w:t xml:space="preserve">eno zbiranje odpadkov na izvoru na prevzemnih mestih, </w:t>
      </w:r>
    </w:p>
    <w:p w:rsidR="00015479" w:rsidRPr="00275939" w:rsidRDefault="00015479" w:rsidP="0029080B">
      <w:pPr>
        <w:pStyle w:val="Odstavekseznama"/>
        <w:numPr>
          <w:ilvl w:val="0"/>
          <w:numId w:val="44"/>
        </w:numPr>
        <w:rPr>
          <w:rFonts w:ascii="Arial" w:hAnsi="Arial" w:cs="Arial"/>
          <w:color w:val="000000"/>
          <w:sz w:val="18"/>
          <w:szCs w:val="18"/>
        </w:rPr>
      </w:pPr>
      <w:r w:rsidRPr="00275939">
        <w:rPr>
          <w:rFonts w:ascii="Arial" w:hAnsi="Arial" w:cs="Arial"/>
          <w:color w:val="000000"/>
          <w:sz w:val="18"/>
          <w:szCs w:val="18"/>
        </w:rPr>
        <w:t>namenskimi vre</w:t>
      </w:r>
      <w:r w:rsidRPr="00275939">
        <w:rPr>
          <w:rFonts w:ascii="Arial" w:hAnsi="Arial" w:cs="Arial" w:hint="eastAsia"/>
          <w:color w:val="000000"/>
          <w:sz w:val="18"/>
          <w:szCs w:val="18"/>
        </w:rPr>
        <w:t>č</w:t>
      </w:r>
      <w:r w:rsidRPr="00275939">
        <w:rPr>
          <w:rFonts w:ascii="Arial" w:hAnsi="Arial" w:cs="Arial"/>
          <w:color w:val="000000"/>
          <w:sz w:val="18"/>
          <w:szCs w:val="18"/>
        </w:rPr>
        <w:t xml:space="preserve">ami, </w:t>
      </w:r>
    </w:p>
    <w:p w:rsidR="00015479" w:rsidRPr="00275939" w:rsidRDefault="00015479" w:rsidP="0029080B">
      <w:pPr>
        <w:pStyle w:val="Odstavekseznama"/>
        <w:numPr>
          <w:ilvl w:val="0"/>
          <w:numId w:val="44"/>
        </w:numPr>
        <w:rPr>
          <w:rFonts w:ascii="Arial" w:hAnsi="Arial" w:cs="Arial"/>
          <w:color w:val="000000"/>
          <w:sz w:val="18"/>
          <w:szCs w:val="18"/>
        </w:rPr>
      </w:pPr>
      <w:r w:rsidRPr="00275939">
        <w:rPr>
          <w:rFonts w:ascii="Arial" w:hAnsi="Arial" w:cs="Arial"/>
          <w:color w:val="000000"/>
          <w:sz w:val="18"/>
          <w:szCs w:val="18"/>
        </w:rPr>
        <w:t>vso opremo za lo</w:t>
      </w:r>
      <w:r w:rsidRPr="00275939">
        <w:rPr>
          <w:rFonts w:ascii="Arial" w:hAnsi="Arial" w:cs="Arial" w:hint="eastAsia"/>
          <w:color w:val="000000"/>
          <w:sz w:val="18"/>
          <w:szCs w:val="18"/>
        </w:rPr>
        <w:t>č</w:t>
      </w:r>
      <w:r w:rsidRPr="00275939">
        <w:rPr>
          <w:rFonts w:ascii="Arial" w:hAnsi="Arial" w:cs="Arial"/>
          <w:color w:val="000000"/>
          <w:sz w:val="18"/>
          <w:szCs w:val="18"/>
        </w:rPr>
        <w:t>e</w:t>
      </w:r>
      <w:r>
        <w:rPr>
          <w:rFonts w:ascii="Arial" w:hAnsi="Arial" w:cs="Arial"/>
          <w:color w:val="000000"/>
          <w:sz w:val="18"/>
          <w:szCs w:val="18"/>
        </w:rPr>
        <w:t>no zbiranje odpadkov na izvoru in</w:t>
      </w:r>
    </w:p>
    <w:p w:rsidR="00015479" w:rsidRPr="00275939" w:rsidRDefault="00015479" w:rsidP="0029080B">
      <w:pPr>
        <w:pStyle w:val="Odstavekseznama"/>
        <w:numPr>
          <w:ilvl w:val="0"/>
          <w:numId w:val="44"/>
        </w:numPr>
        <w:rPr>
          <w:rFonts w:ascii="Arial" w:hAnsi="Arial" w:cs="Arial"/>
          <w:color w:val="000000"/>
          <w:sz w:val="18"/>
          <w:szCs w:val="18"/>
        </w:rPr>
      </w:pPr>
      <w:r w:rsidRPr="00275939">
        <w:rPr>
          <w:rFonts w:ascii="Arial" w:hAnsi="Arial" w:cs="Arial"/>
          <w:color w:val="000000"/>
          <w:sz w:val="18"/>
          <w:szCs w:val="18"/>
        </w:rPr>
        <w:t xml:space="preserve">opremo zbiralnic nenevarnih frakcij. </w:t>
      </w:r>
    </w:p>
    <w:tbl>
      <w:tblPr>
        <w:tblStyle w:val="NormalTablePHPDOCX"/>
        <w:tblW w:w="8745" w:type="dxa"/>
        <w:tblInd w:w="108" w:type="dxa"/>
        <w:tblLook w:val="04A0" w:firstRow="1" w:lastRow="0" w:firstColumn="1" w:lastColumn="0" w:noHBand="0" w:noVBand="1"/>
      </w:tblPr>
      <w:tblGrid>
        <w:gridCol w:w="4080"/>
        <w:gridCol w:w="4665"/>
      </w:tblGrid>
      <w:tr w:rsidR="00015479" w:rsidTr="00730518">
        <w:tc>
          <w:tcPr>
            <w:tcW w:w="4080" w:type="dxa"/>
            <w:tcMar>
              <w:top w:w="75" w:type="dxa"/>
              <w:bottom w:w="75" w:type="dxa"/>
            </w:tcMar>
            <w:vAlign w:val="center"/>
          </w:tcPr>
          <w:p w:rsidR="00015479" w:rsidRDefault="00015479" w:rsidP="00730518">
            <w:r>
              <w:rPr>
                <w:rFonts w:ascii="Arial" w:hAnsi="Arial" w:cs="Arial"/>
                <w:color w:val="000000"/>
                <w:position w:val="-2"/>
                <w:sz w:val="18"/>
                <w:szCs w:val="18"/>
              </w:rPr>
              <w:t>Kraj in datum:</w:t>
            </w:r>
          </w:p>
        </w:tc>
        <w:tc>
          <w:tcPr>
            <w:tcW w:w="0" w:type="auto"/>
            <w:tcMar>
              <w:top w:w="75" w:type="dxa"/>
              <w:bottom w:w="75" w:type="dxa"/>
            </w:tcMar>
            <w:vAlign w:val="center"/>
          </w:tcPr>
          <w:p w:rsidR="00015479" w:rsidRDefault="00015479" w:rsidP="00730518">
            <w:pPr>
              <w:jc w:val="center"/>
            </w:pPr>
            <w:r>
              <w:rPr>
                <w:rFonts w:ascii="Arial" w:hAnsi="Arial" w:cs="Arial"/>
                <w:color w:val="000000"/>
                <w:position w:val="-2"/>
                <w:sz w:val="18"/>
                <w:szCs w:val="18"/>
              </w:rPr>
              <w:t>Ime in priimek: _____________________</w:t>
            </w:r>
          </w:p>
        </w:tc>
      </w:tr>
      <w:tr w:rsidR="00015479" w:rsidTr="00730518">
        <w:tc>
          <w:tcPr>
            <w:tcW w:w="4080" w:type="dxa"/>
            <w:tcMar>
              <w:top w:w="75" w:type="dxa"/>
              <w:bottom w:w="75" w:type="dxa"/>
            </w:tcMar>
            <w:vAlign w:val="center"/>
          </w:tcPr>
          <w:p w:rsidR="00015479" w:rsidRDefault="00015479" w:rsidP="00730518">
            <w:r>
              <w:rPr>
                <w:rFonts w:ascii="Arial" w:hAnsi="Arial" w:cs="Arial"/>
                <w:color w:val="000000"/>
                <w:position w:val="-2"/>
                <w:sz w:val="18"/>
                <w:szCs w:val="18"/>
              </w:rPr>
              <w:t> </w:t>
            </w:r>
          </w:p>
        </w:tc>
        <w:tc>
          <w:tcPr>
            <w:tcW w:w="0" w:type="auto"/>
            <w:tcMar>
              <w:top w:w="75" w:type="dxa"/>
              <w:bottom w:w="75" w:type="dxa"/>
            </w:tcMar>
            <w:vAlign w:val="center"/>
          </w:tcPr>
          <w:p w:rsidR="00015479" w:rsidRDefault="00015479" w:rsidP="00730518">
            <w:pPr>
              <w:jc w:val="center"/>
            </w:pPr>
            <w:r>
              <w:rPr>
                <w:rFonts w:ascii="Arial" w:hAnsi="Arial" w:cs="Arial"/>
                <w:color w:val="000000"/>
                <w:position w:val="-2"/>
                <w:sz w:val="18"/>
                <w:szCs w:val="18"/>
              </w:rPr>
              <w:t>(žig in podpis)</w:t>
            </w:r>
          </w:p>
        </w:tc>
      </w:tr>
    </w:tbl>
    <w:p w:rsidR="00015479" w:rsidRDefault="00015479">
      <w:pPr>
        <w:sectPr w:rsidR="00015479" w:rsidSect="002F716E">
          <w:headerReference w:type="even" r:id="rId61"/>
          <w:headerReference w:type="default" r:id="rId62"/>
          <w:footerReference w:type="default" r:id="rId63"/>
          <w:headerReference w:type="first" r:id="rId64"/>
          <w:pgSz w:w="11906" w:h="16838"/>
          <w:pgMar w:top="1418" w:right="1418" w:bottom="1418" w:left="1418" w:header="567" w:footer="596" w:gutter="0"/>
          <w:cols w:space="708"/>
          <w:docGrid w:linePitch="360"/>
        </w:sectPr>
      </w:pPr>
    </w:p>
    <w:p w:rsidR="002F716E" w:rsidRPr="00116091" w:rsidRDefault="000914B0" w:rsidP="002F716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2F716E" w:rsidRDefault="002F716E" w:rsidP="002F716E">
      <w:pPr>
        <w:rPr>
          <w:rFonts w:ascii="Arial" w:hAnsi="Arial" w:cs="Arial"/>
        </w:rPr>
      </w:pPr>
    </w:p>
    <w:p w:rsidR="00015479" w:rsidRDefault="000914B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p>
    <w:p w:rsidR="00F35827" w:rsidRDefault="00B66EB4">
      <w:pPr>
        <w:spacing w:before="224" w:after="224" w:line="240" w:lineRule="auto"/>
        <w:jc w:val="center"/>
        <w:outlineLvl w:val="1"/>
      </w:pPr>
      <w:r>
        <w:rPr>
          <w:rFonts w:ascii="Arial" w:hAnsi="Arial" w:cs="Arial"/>
          <w:b/>
          <w:bCs/>
          <w:color w:val="000000"/>
          <w:sz w:val="27"/>
          <w:szCs w:val="27"/>
        </w:rPr>
        <w:t>o</w:t>
      </w:r>
      <w:r w:rsidR="00015479">
        <w:rPr>
          <w:rFonts w:ascii="Arial" w:hAnsi="Arial" w:cs="Arial"/>
          <w:b/>
          <w:bCs/>
          <w:color w:val="000000"/>
          <w:sz w:val="27"/>
          <w:szCs w:val="27"/>
        </w:rPr>
        <w:t xml:space="preserve"> izvedbi storitev ravnanja</w:t>
      </w:r>
      <w:r w:rsidR="00015479" w:rsidRPr="00015479">
        <w:rPr>
          <w:rFonts w:ascii="Arial" w:hAnsi="Arial" w:cs="Arial"/>
          <w:b/>
          <w:bCs/>
          <w:color w:val="000000"/>
          <w:sz w:val="27"/>
          <w:szCs w:val="27"/>
        </w:rPr>
        <w:t xml:space="preserve"> z odpadki, ki zajema zbiranje določenih vrst komunalnih odpadkov</w:t>
      </w:r>
    </w:p>
    <w:p w:rsidR="00F35827" w:rsidRDefault="000914B0">
      <w:pPr>
        <w:spacing w:before="225" w:after="225" w:line="240" w:lineRule="auto"/>
        <w:jc w:val="center"/>
        <w:rPr>
          <w:rFonts w:ascii="Arial" w:hAnsi="Arial" w:cs="Arial"/>
          <w:color w:val="000000"/>
          <w:sz w:val="18"/>
          <w:szCs w:val="18"/>
        </w:rPr>
      </w:pPr>
      <w:r>
        <w:rPr>
          <w:rFonts w:ascii="Arial" w:hAnsi="Arial" w:cs="Arial"/>
          <w:color w:val="000000"/>
          <w:sz w:val="18"/>
          <w:szCs w:val="18"/>
        </w:rPr>
        <w:t>sklenjena med</w:t>
      </w:r>
    </w:p>
    <w:p w:rsidR="001D081E" w:rsidRDefault="001D081E">
      <w:pPr>
        <w:spacing w:before="225" w:after="225" w:line="240" w:lineRule="auto"/>
        <w:jc w:val="center"/>
      </w:pPr>
    </w:p>
    <w:p w:rsidR="00F35827" w:rsidRDefault="000914B0">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 xml:space="preserve">ki ga zastopa mag. Zlatko </w:t>
      </w:r>
      <w:proofErr w:type="spellStart"/>
      <w:r>
        <w:rPr>
          <w:rFonts w:ascii="Arial" w:hAnsi="Arial" w:cs="Arial"/>
          <w:color w:val="000000"/>
          <w:sz w:val="18"/>
          <w:szCs w:val="18"/>
        </w:rPr>
        <w:t>Erlih</w:t>
      </w:r>
      <w:proofErr w:type="spellEnd"/>
      <w:r>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200"/>
      </w:tblGrid>
      <w:tr w:rsidR="00F35827">
        <w:tc>
          <w:tcPr>
            <w:tcW w:w="3300" w:type="dxa"/>
            <w:tcMar>
              <w:top w:w="0" w:type="auto"/>
              <w:bottom w:w="0" w:type="auto"/>
            </w:tcMar>
            <w:vAlign w:val="center"/>
          </w:tcPr>
          <w:p w:rsidR="00F35827" w:rsidRDefault="000914B0">
            <w:r>
              <w:rPr>
                <w:rFonts w:ascii="Arial" w:hAnsi="Arial" w:cs="Arial"/>
                <w:color w:val="000000"/>
                <w:position w:val="-2"/>
                <w:sz w:val="18"/>
                <w:szCs w:val="18"/>
              </w:rPr>
              <w:t>Matična številka:</w:t>
            </w:r>
          </w:p>
        </w:tc>
        <w:tc>
          <w:tcPr>
            <w:tcW w:w="0" w:type="auto"/>
            <w:tcMar>
              <w:top w:w="0" w:type="auto"/>
              <w:bottom w:w="0" w:type="auto"/>
            </w:tcMar>
            <w:vAlign w:val="center"/>
          </w:tcPr>
          <w:p w:rsidR="00F35827" w:rsidRDefault="000914B0">
            <w:r>
              <w:rPr>
                <w:rFonts w:ascii="Arial" w:hAnsi="Arial" w:cs="Arial"/>
                <w:color w:val="000000"/>
                <w:position w:val="-2"/>
                <w:sz w:val="18"/>
                <w:szCs w:val="18"/>
              </w:rPr>
              <w:t>2117975000</w:t>
            </w:r>
          </w:p>
        </w:tc>
      </w:tr>
      <w:tr w:rsidR="00F35827">
        <w:tc>
          <w:tcPr>
            <w:tcW w:w="3300" w:type="dxa"/>
            <w:tcMar>
              <w:top w:w="0" w:type="auto"/>
              <w:bottom w:w="0" w:type="auto"/>
            </w:tcMar>
            <w:vAlign w:val="center"/>
          </w:tcPr>
          <w:p w:rsidR="00F35827" w:rsidRDefault="000914B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35827" w:rsidRDefault="000914B0">
            <w:r>
              <w:rPr>
                <w:rFonts w:ascii="Arial" w:hAnsi="Arial" w:cs="Arial"/>
                <w:color w:val="000000"/>
                <w:position w:val="-2"/>
                <w:sz w:val="18"/>
                <w:szCs w:val="18"/>
              </w:rPr>
              <w:t>SI 69673195</w:t>
            </w:r>
          </w:p>
        </w:tc>
      </w:tr>
      <w:tr w:rsidR="00F35827">
        <w:tc>
          <w:tcPr>
            <w:tcW w:w="3300" w:type="dxa"/>
            <w:tcMar>
              <w:top w:w="0" w:type="auto"/>
              <w:bottom w:w="0" w:type="auto"/>
            </w:tcMar>
            <w:vAlign w:val="center"/>
          </w:tcPr>
          <w:p w:rsidR="00F35827" w:rsidRDefault="000914B0">
            <w:r>
              <w:rPr>
                <w:rFonts w:ascii="Arial" w:hAnsi="Arial" w:cs="Arial"/>
                <w:color w:val="000000"/>
                <w:position w:val="-2"/>
                <w:sz w:val="18"/>
                <w:szCs w:val="18"/>
              </w:rPr>
              <w:t>Transakcijski račun (TRR):</w:t>
            </w:r>
          </w:p>
        </w:tc>
        <w:tc>
          <w:tcPr>
            <w:tcW w:w="0" w:type="auto"/>
            <w:tcMar>
              <w:top w:w="0" w:type="auto"/>
              <w:bottom w:w="0" w:type="auto"/>
            </w:tcMar>
            <w:vAlign w:val="center"/>
          </w:tcPr>
          <w:p w:rsidR="00F35827" w:rsidRDefault="000914B0">
            <w:r>
              <w:rPr>
                <w:rFonts w:ascii="Arial" w:hAnsi="Arial" w:cs="Arial"/>
                <w:color w:val="000000"/>
                <w:position w:val="-2"/>
                <w:sz w:val="18"/>
                <w:szCs w:val="18"/>
              </w:rPr>
              <w:t>SI56 0234 1025 5109 267</w:t>
            </w:r>
          </w:p>
        </w:tc>
      </w:tr>
    </w:tbl>
    <w:p w:rsidR="00F35827" w:rsidRDefault="00F35827"/>
    <w:p w:rsidR="00F35827" w:rsidRDefault="000914B0">
      <w:pPr>
        <w:spacing w:before="225" w:after="225" w:line="240" w:lineRule="auto"/>
        <w:jc w:val="center"/>
      </w:pPr>
      <w:r>
        <w:rPr>
          <w:rFonts w:ascii="Arial" w:hAnsi="Arial" w:cs="Arial"/>
          <w:color w:val="000000"/>
          <w:sz w:val="18"/>
          <w:szCs w:val="18"/>
        </w:rPr>
        <w:t>in</w:t>
      </w:r>
    </w:p>
    <w:p w:rsidR="00F35827" w:rsidRDefault="000914B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F35827">
        <w:tc>
          <w:tcPr>
            <w:tcW w:w="3300" w:type="dxa"/>
            <w:tcMar>
              <w:top w:w="0" w:type="auto"/>
              <w:bottom w:w="0" w:type="auto"/>
            </w:tcMar>
            <w:vAlign w:val="center"/>
          </w:tcPr>
          <w:p w:rsidR="00F35827" w:rsidRDefault="000914B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35827" w:rsidRDefault="000914B0">
            <w:r>
              <w:rPr>
                <w:rFonts w:ascii="Arial" w:hAnsi="Arial" w:cs="Arial"/>
                <w:color w:val="000000"/>
                <w:position w:val="-2"/>
                <w:sz w:val="18"/>
                <w:szCs w:val="18"/>
              </w:rPr>
              <w:t> </w:t>
            </w:r>
          </w:p>
        </w:tc>
      </w:tr>
      <w:tr w:rsidR="00F35827">
        <w:tc>
          <w:tcPr>
            <w:tcW w:w="3300" w:type="dxa"/>
            <w:tcMar>
              <w:top w:w="0" w:type="auto"/>
              <w:bottom w:w="0" w:type="auto"/>
            </w:tcMar>
            <w:vAlign w:val="center"/>
          </w:tcPr>
          <w:p w:rsidR="00F35827" w:rsidRDefault="000914B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35827" w:rsidRDefault="000914B0">
            <w:r>
              <w:rPr>
                <w:rFonts w:ascii="Arial" w:hAnsi="Arial" w:cs="Arial"/>
                <w:color w:val="000000"/>
                <w:position w:val="-2"/>
                <w:sz w:val="18"/>
                <w:szCs w:val="18"/>
              </w:rPr>
              <w:t> </w:t>
            </w:r>
          </w:p>
        </w:tc>
      </w:tr>
      <w:tr w:rsidR="00F35827">
        <w:tc>
          <w:tcPr>
            <w:tcW w:w="3300" w:type="dxa"/>
            <w:tcMar>
              <w:top w:w="0" w:type="auto"/>
              <w:bottom w:w="0" w:type="auto"/>
            </w:tcMar>
            <w:vAlign w:val="center"/>
          </w:tcPr>
          <w:p w:rsidR="00F35827" w:rsidRDefault="000914B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35827" w:rsidRDefault="000914B0">
            <w:r>
              <w:rPr>
                <w:rFonts w:ascii="Arial" w:hAnsi="Arial" w:cs="Arial"/>
                <w:color w:val="000000"/>
                <w:position w:val="-2"/>
                <w:sz w:val="18"/>
                <w:szCs w:val="18"/>
              </w:rPr>
              <w:t> </w:t>
            </w:r>
          </w:p>
        </w:tc>
      </w:tr>
    </w:tbl>
    <w:p w:rsidR="00F35827" w:rsidRDefault="000914B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1D081E" w:rsidRDefault="001D081E">
      <w:pPr>
        <w:spacing w:before="225" w:after="225" w:line="240" w:lineRule="auto"/>
        <w:jc w:val="both"/>
      </w:pPr>
    </w:p>
    <w:p w:rsidR="00F35827" w:rsidRDefault="000914B0">
      <w:pPr>
        <w:spacing w:before="225" w:after="225" w:line="240" w:lineRule="auto"/>
        <w:jc w:val="both"/>
      </w:pPr>
      <w:r>
        <w:rPr>
          <w:rFonts w:ascii="Arial" w:hAnsi="Arial" w:cs="Arial"/>
          <w:b/>
          <w:bCs/>
          <w:color w:val="000000"/>
          <w:sz w:val="18"/>
          <w:szCs w:val="18"/>
        </w:rPr>
        <w:t>I. UVODNE DOLOČBE</w:t>
      </w:r>
    </w:p>
    <w:p w:rsidR="00F35827" w:rsidRDefault="000914B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1D081E" w:rsidRDefault="001D081E" w:rsidP="001D081E">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1D081E" w:rsidTr="00F26B1C">
              <w:tc>
                <w:tcPr>
                  <w:tcW w:w="0" w:type="auto"/>
                  <w:tcMar>
                    <w:top w:w="0" w:type="auto"/>
                    <w:bottom w:w="0" w:type="auto"/>
                  </w:tcMar>
                </w:tcPr>
                <w:p w:rsidR="001D081E" w:rsidRDefault="001D081E" w:rsidP="00F26B1C">
                  <w:pPr>
                    <w:numPr>
                      <w:ilvl w:val="0"/>
                      <w:numId w:val="3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Evropske unije dne _____________ pod oznako __________ in</w:t>
                  </w:r>
                </w:p>
                <w:p w:rsidR="001D081E" w:rsidRDefault="001D081E" w:rsidP="00F26B1C">
                  <w:pPr>
                    <w:numPr>
                      <w:ilvl w:val="0"/>
                      <w:numId w:val="3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 z dne _____________,</w:t>
                  </w:r>
                </w:p>
              </w:tc>
            </w:tr>
          </w:tbl>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rsidR="001D081E" w:rsidRPr="000C7EA9" w:rsidRDefault="001D081E" w:rsidP="001D081E">
            <w:pPr>
              <w:spacing w:before="225" w:after="225"/>
              <w:jc w:val="both"/>
              <w:rPr>
                <w:rFonts w:ascii="Arial" w:hAnsi="Arial" w:cs="Arial"/>
                <w:sz w:val="18"/>
                <w:szCs w:val="18"/>
              </w:rPr>
            </w:pPr>
            <w:r w:rsidRPr="000C7EA9">
              <w:rPr>
                <w:rFonts w:ascii="Arial" w:hAnsi="Arial" w:cs="Arial"/>
                <w:sz w:val="18"/>
                <w:szCs w:val="18"/>
              </w:rPr>
              <w:t>Izvajalec mora opravljati storitve v skladu z Odlokom, zakonskimi in podzakonskimi predpisi, ki urejajo področje gospodarskih javnih služb, zakonskimi in podzakonskimi predpisi, ki urejajo področje varstva okolja in ravnanja z odpadki, to pogodbo in zahtevami naročnika, ki so v skladu z zakonodajo, zah</w:t>
            </w:r>
            <w:r>
              <w:rPr>
                <w:rFonts w:ascii="Arial" w:hAnsi="Arial" w:cs="Arial"/>
                <w:sz w:val="18"/>
                <w:szCs w:val="18"/>
              </w:rPr>
              <w:t>tevami razpisne dokumentacije ter</w:t>
            </w:r>
            <w:r w:rsidRPr="000C7EA9">
              <w:rPr>
                <w:rFonts w:ascii="Arial" w:hAnsi="Arial" w:cs="Arial"/>
                <w:sz w:val="18"/>
                <w:szCs w:val="18"/>
              </w:rPr>
              <w:t xml:space="preserve"> potrjenim Elaboratom o oblikovanju cen izvajanja storitev obvezne občinske gospodarske javne službe zbiranja določenih vrst komunalnih odpadkov. </w:t>
            </w:r>
          </w:p>
          <w:p w:rsidR="001D081E" w:rsidRPr="000C7EA9" w:rsidRDefault="001D081E" w:rsidP="001D081E">
            <w:pPr>
              <w:spacing w:before="225" w:after="225"/>
              <w:jc w:val="both"/>
              <w:rPr>
                <w:rFonts w:ascii="Arial" w:hAnsi="Arial" w:cs="Arial"/>
                <w:sz w:val="18"/>
                <w:szCs w:val="18"/>
              </w:rPr>
            </w:pPr>
            <w:r w:rsidRPr="000C7EA9">
              <w:rPr>
                <w:rFonts w:ascii="Arial" w:hAnsi="Arial" w:cs="Arial"/>
                <w:sz w:val="18"/>
                <w:szCs w:val="18"/>
              </w:rPr>
              <w:t xml:space="preserve">Izvajalec mora pri </w:t>
            </w:r>
            <w:r>
              <w:rPr>
                <w:rFonts w:ascii="Arial" w:hAnsi="Arial" w:cs="Arial"/>
                <w:sz w:val="18"/>
                <w:szCs w:val="18"/>
              </w:rPr>
              <w:t>izvajanju storitev</w:t>
            </w:r>
            <w:r w:rsidRPr="000C7EA9">
              <w:rPr>
                <w:rFonts w:ascii="Arial" w:hAnsi="Arial" w:cs="Arial"/>
                <w:sz w:val="18"/>
                <w:szCs w:val="18"/>
              </w:rPr>
              <w:t xml:space="preserve"> v največji možni meri zagotavljati varnost in zanesljivost delovanja </w:t>
            </w:r>
            <w:r>
              <w:rPr>
                <w:rFonts w:ascii="Arial" w:hAnsi="Arial" w:cs="Arial"/>
                <w:sz w:val="18"/>
                <w:szCs w:val="18"/>
              </w:rPr>
              <w:t xml:space="preserve">dejavnosti ter varstvo okolja. </w:t>
            </w:r>
          </w:p>
          <w:p w:rsidR="000C7EA9" w:rsidRPr="001D081E" w:rsidRDefault="001D081E" w:rsidP="000C7EA9">
            <w:pPr>
              <w:spacing w:before="225" w:after="225"/>
              <w:jc w:val="both"/>
              <w:rPr>
                <w:rFonts w:ascii="Arial" w:hAnsi="Arial" w:cs="Arial"/>
                <w:sz w:val="18"/>
                <w:szCs w:val="18"/>
              </w:rPr>
            </w:pPr>
            <w:r w:rsidRPr="000C7EA9">
              <w:rPr>
                <w:rFonts w:ascii="Arial" w:hAnsi="Arial" w:cs="Arial"/>
                <w:sz w:val="18"/>
                <w:szCs w:val="18"/>
              </w:rPr>
              <w:t xml:space="preserve">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in/oziroma v času trajanja pogodbenega </w:t>
            </w:r>
            <w:r w:rsidRPr="000C7EA9">
              <w:rPr>
                <w:rFonts w:ascii="Arial" w:hAnsi="Arial" w:cs="Arial"/>
                <w:sz w:val="18"/>
                <w:szCs w:val="18"/>
              </w:rPr>
              <w:lastRenderedPageBreak/>
              <w:t>razmerja.</w:t>
            </w:r>
          </w:p>
        </w:tc>
      </w:tr>
    </w:tbl>
    <w:p w:rsidR="00F35827" w:rsidRDefault="000914B0">
      <w:pPr>
        <w:spacing w:before="225" w:after="225" w:line="240" w:lineRule="auto"/>
        <w:jc w:val="both"/>
      </w:pPr>
      <w:r>
        <w:rPr>
          <w:rFonts w:ascii="Arial" w:hAnsi="Arial" w:cs="Arial"/>
          <w:b/>
          <w:bCs/>
          <w:color w:val="000000"/>
          <w:sz w:val="18"/>
          <w:szCs w:val="18"/>
        </w:rPr>
        <w:lastRenderedPageBreak/>
        <w:t>II. PREDMET POGODBE</w:t>
      </w:r>
    </w:p>
    <w:p w:rsidR="00F35827" w:rsidRDefault="000914B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w:t>
            </w:r>
            <w:r w:rsidR="000C7EA9">
              <w:rPr>
                <w:rFonts w:ascii="Arial" w:hAnsi="Arial" w:cs="Arial"/>
                <w:color w:val="000000"/>
                <w:sz w:val="18"/>
                <w:szCs w:val="18"/>
              </w:rPr>
              <w:t xml:space="preserve">pa prevzema v izvedbo storitev </w:t>
            </w:r>
            <w:r w:rsidR="000C7EA9">
              <w:rPr>
                <w:rFonts w:ascii="Arial" w:hAnsi="Arial" w:cs="Arial"/>
                <w:b/>
                <w:bCs/>
                <w:color w:val="000000"/>
                <w:sz w:val="18"/>
                <w:szCs w:val="18"/>
              </w:rPr>
              <w:t>ravnanja</w:t>
            </w:r>
            <w:r>
              <w:rPr>
                <w:rFonts w:ascii="Arial" w:hAnsi="Arial" w:cs="Arial"/>
                <w:b/>
                <w:bCs/>
                <w:color w:val="000000"/>
                <w:sz w:val="18"/>
                <w:szCs w:val="18"/>
              </w:rPr>
              <w:t xml:space="preserve"> z odpadki, ki zajema zbiranje dol</w:t>
            </w:r>
            <w:r w:rsidR="000C7EA9">
              <w:rPr>
                <w:rFonts w:ascii="Arial" w:hAnsi="Arial" w:cs="Arial"/>
                <w:b/>
                <w:bCs/>
                <w:color w:val="000000"/>
                <w:sz w:val="18"/>
                <w:szCs w:val="18"/>
              </w:rPr>
              <w:t>očenih vrst komunalnih odpadkov</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p w:rsidR="000C7EA9" w:rsidRDefault="000C7EA9" w:rsidP="000C7EA9">
            <w:pPr>
              <w:spacing w:before="225" w:after="225"/>
              <w:jc w:val="both"/>
              <w:rPr>
                <w:rFonts w:ascii="Arial" w:hAnsi="Arial" w:cs="Arial"/>
                <w:b/>
                <w:bCs/>
                <w:color w:val="000000"/>
                <w:sz w:val="18"/>
                <w:szCs w:val="18"/>
              </w:rPr>
            </w:pPr>
            <w:r>
              <w:rPr>
                <w:rFonts w:ascii="Arial" w:hAnsi="Arial" w:cs="Arial"/>
                <w:b/>
                <w:bCs/>
                <w:color w:val="000000"/>
                <w:sz w:val="18"/>
                <w:szCs w:val="18"/>
              </w:rPr>
              <w:t>Storitev ravnanja z odpadki, ki zajema zbiranje določenih vrst komunalnih odpadkov zajema predvsem:</w:t>
            </w:r>
          </w:p>
          <w:p w:rsidR="000C7EA9" w:rsidRDefault="000C7EA9" w:rsidP="0029080B">
            <w:pPr>
              <w:pStyle w:val="Odstavekseznama"/>
              <w:numPr>
                <w:ilvl w:val="0"/>
                <w:numId w:val="45"/>
              </w:numPr>
              <w:spacing w:before="225" w:after="225"/>
              <w:jc w:val="both"/>
              <w:rPr>
                <w:rFonts w:ascii="Arial" w:hAnsi="Arial" w:cs="Arial"/>
                <w:sz w:val="18"/>
                <w:szCs w:val="18"/>
              </w:rPr>
            </w:pPr>
            <w:r w:rsidRPr="000C7EA9">
              <w:rPr>
                <w:rFonts w:ascii="Arial" w:hAnsi="Arial" w:cs="Arial"/>
                <w:sz w:val="18"/>
                <w:szCs w:val="18"/>
              </w:rPr>
              <w:t>zbiranje določenih vrst odpadkov pri vseh povzročiteljih na območju Občine Gonja Radgona na prevzemnih mestih, s premično zbiralnico nevarnih frakcij</w:t>
            </w:r>
            <w:r w:rsidR="001D081E">
              <w:rPr>
                <w:rFonts w:ascii="Arial" w:hAnsi="Arial" w:cs="Arial"/>
                <w:sz w:val="18"/>
                <w:szCs w:val="18"/>
              </w:rPr>
              <w:t xml:space="preserve"> ter kosovnih odpadkov na klic,</w:t>
            </w:r>
          </w:p>
          <w:p w:rsidR="001D081E" w:rsidRPr="001D081E" w:rsidRDefault="001D081E" w:rsidP="001D081E">
            <w:pPr>
              <w:pStyle w:val="Odstavekseznama"/>
              <w:numPr>
                <w:ilvl w:val="0"/>
                <w:numId w:val="45"/>
              </w:numPr>
              <w:rPr>
                <w:rFonts w:ascii="Arial" w:hAnsi="Arial" w:cs="Arial"/>
                <w:sz w:val="18"/>
                <w:szCs w:val="18"/>
              </w:rPr>
            </w:pPr>
            <w:r w:rsidRPr="001D081E">
              <w:rPr>
                <w:rFonts w:ascii="Arial" w:hAnsi="Arial" w:cs="Arial"/>
                <w:sz w:val="18"/>
                <w:szCs w:val="18"/>
              </w:rPr>
              <w:t>storitve prevoza določenih vrst komunalnih odpadkov do mesta obdelave in odstranjevanja, Javno podjetje Center za ravnanje z odpadki Puconci d.o.o., Vaneča 81/b, 9201 Puconci)</w:t>
            </w:r>
          </w:p>
          <w:p w:rsidR="000C7EA9" w:rsidRDefault="001D081E" w:rsidP="0029080B">
            <w:pPr>
              <w:pStyle w:val="Odstavekseznama"/>
              <w:numPr>
                <w:ilvl w:val="0"/>
                <w:numId w:val="45"/>
              </w:numPr>
              <w:spacing w:before="225" w:after="225"/>
              <w:jc w:val="both"/>
              <w:rPr>
                <w:rFonts w:ascii="Arial" w:hAnsi="Arial" w:cs="Arial"/>
                <w:sz w:val="18"/>
                <w:szCs w:val="18"/>
              </w:rPr>
            </w:pPr>
            <w:r>
              <w:rPr>
                <w:rFonts w:ascii="Arial" w:hAnsi="Arial" w:cs="Arial"/>
                <w:sz w:val="18"/>
                <w:szCs w:val="18"/>
              </w:rPr>
              <w:t>komuniciranje z naročnikom,</w:t>
            </w:r>
          </w:p>
          <w:p w:rsidR="000C7EA9" w:rsidRDefault="000C7EA9" w:rsidP="0029080B">
            <w:pPr>
              <w:pStyle w:val="Odstavekseznama"/>
              <w:numPr>
                <w:ilvl w:val="0"/>
                <w:numId w:val="45"/>
              </w:numPr>
              <w:spacing w:before="225" w:after="225"/>
              <w:jc w:val="both"/>
              <w:rPr>
                <w:rFonts w:ascii="Arial" w:hAnsi="Arial" w:cs="Arial"/>
                <w:sz w:val="18"/>
                <w:szCs w:val="18"/>
              </w:rPr>
            </w:pPr>
            <w:r w:rsidRPr="000C7EA9">
              <w:rPr>
                <w:rFonts w:ascii="Arial" w:hAnsi="Arial" w:cs="Arial"/>
                <w:sz w:val="18"/>
                <w:szCs w:val="18"/>
              </w:rPr>
              <w:t>zagotavljanje potrebne opreme</w:t>
            </w:r>
            <w:r w:rsidR="001D081E">
              <w:rPr>
                <w:rFonts w:ascii="Arial" w:hAnsi="Arial" w:cs="Arial"/>
                <w:sz w:val="18"/>
                <w:szCs w:val="18"/>
              </w:rPr>
              <w:t xml:space="preserve"> za zbirni center</w:t>
            </w:r>
            <w:r>
              <w:rPr>
                <w:rFonts w:ascii="Arial" w:hAnsi="Arial" w:cs="Arial"/>
                <w:sz w:val="18"/>
                <w:szCs w:val="18"/>
              </w:rPr>
              <w:t>.</w:t>
            </w:r>
          </w:p>
          <w:p w:rsidR="000C7EA9" w:rsidRPr="000C7EA9" w:rsidRDefault="000C7EA9" w:rsidP="000C7EA9">
            <w:pPr>
              <w:spacing w:before="225" w:after="225"/>
              <w:jc w:val="both"/>
              <w:rPr>
                <w:rFonts w:ascii="Arial" w:hAnsi="Arial" w:cs="Arial"/>
                <w:sz w:val="18"/>
                <w:szCs w:val="18"/>
              </w:rPr>
            </w:pPr>
            <w:r w:rsidRPr="000C7EA9">
              <w:rPr>
                <w:rFonts w:ascii="Arial" w:hAnsi="Arial" w:cs="Arial"/>
                <w:sz w:val="18"/>
                <w:szCs w:val="18"/>
              </w:rPr>
              <w:t xml:space="preserve">Storitve se opravljajo na območju Občine Gornja Radgona. </w:t>
            </w:r>
          </w:p>
          <w:p w:rsidR="000C7EA9" w:rsidRDefault="000C7EA9" w:rsidP="000C7EA9">
            <w:pPr>
              <w:spacing w:before="225" w:after="225"/>
              <w:jc w:val="both"/>
              <w:rPr>
                <w:rFonts w:ascii="Arial" w:hAnsi="Arial" w:cs="Arial"/>
                <w:sz w:val="18"/>
                <w:szCs w:val="18"/>
              </w:rPr>
            </w:pPr>
            <w:r w:rsidRPr="000C7EA9">
              <w:rPr>
                <w:rFonts w:ascii="Arial" w:hAnsi="Arial" w:cs="Arial"/>
                <w:sz w:val="18"/>
                <w:szCs w:val="18"/>
              </w:rPr>
              <w:t>Območje je glede stanja objektov in naprav ter pogojev za opravljanje javnih služb opisano v razpisni dokumentaciji in določeno v Odloku o zbiranju komunalnih odpadkov na območju Občine Gornja Radgona (Uradno glasilo Občine Gornja Radgona, lokalni časopis Prepih, št. 94/2015 s spremembami)</w:t>
            </w:r>
            <w:r>
              <w:rPr>
                <w:rFonts w:ascii="Arial" w:hAnsi="Arial" w:cs="Arial"/>
                <w:sz w:val="18"/>
                <w:szCs w:val="18"/>
              </w:rPr>
              <w:t>.</w:t>
            </w:r>
          </w:p>
          <w:p w:rsidR="000C7EA9" w:rsidRPr="000C7EA9" w:rsidRDefault="000C7EA9" w:rsidP="000C7EA9">
            <w:pPr>
              <w:spacing w:before="225" w:after="225"/>
              <w:jc w:val="both"/>
              <w:rPr>
                <w:rFonts w:ascii="Arial" w:hAnsi="Arial" w:cs="Arial"/>
                <w:sz w:val="18"/>
                <w:szCs w:val="18"/>
              </w:rPr>
            </w:pPr>
          </w:p>
        </w:tc>
      </w:tr>
    </w:tbl>
    <w:p w:rsidR="00F35827" w:rsidRDefault="000914B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760"/>
            </w:tblGrid>
            <w:tr w:rsidR="00F35827">
              <w:tc>
                <w:tcPr>
                  <w:tcW w:w="0" w:type="auto"/>
                  <w:tcMar>
                    <w:top w:w="0" w:type="auto"/>
                    <w:bottom w:w="0" w:type="auto"/>
                  </w:tcMar>
                </w:tcPr>
                <w:p w:rsidR="00F35827" w:rsidRDefault="000914B0" w:rsidP="0029080B">
                  <w:pPr>
                    <w:numPr>
                      <w:ilvl w:val="0"/>
                      <w:numId w:val="4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F35827" w:rsidRDefault="000914B0" w:rsidP="0029080B">
                  <w:pPr>
                    <w:numPr>
                      <w:ilvl w:val="0"/>
                      <w:numId w:val="40"/>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rsidR="00F35827" w:rsidRDefault="00F35827"/>
          <w:p w:rsidR="00F35827" w:rsidRDefault="000914B0">
            <w:pPr>
              <w:spacing w:before="225" w:after="225"/>
              <w:jc w:val="both"/>
            </w:pPr>
            <w:r>
              <w:rPr>
                <w:rFonts w:ascii="Arial" w:hAnsi="Arial" w:cs="Arial"/>
                <w:color w:val="000000"/>
                <w:sz w:val="18"/>
                <w:szCs w:val="18"/>
              </w:rPr>
              <w:t>Predmetni dokumenti so priloga in sestavni del te pogodbe.</w:t>
            </w:r>
          </w:p>
        </w:tc>
      </w:tr>
    </w:tbl>
    <w:p w:rsidR="00F35827" w:rsidRDefault="000914B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F35827" w:rsidRDefault="000914B0">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F35827" w:rsidRDefault="000914B0">
      <w:pPr>
        <w:spacing w:before="225" w:after="225" w:line="240" w:lineRule="auto"/>
        <w:jc w:val="both"/>
      </w:pPr>
      <w:r>
        <w:rPr>
          <w:rFonts w:ascii="Arial" w:hAnsi="Arial" w:cs="Arial"/>
          <w:b/>
          <w:bCs/>
          <w:color w:val="000000"/>
          <w:sz w:val="18"/>
          <w:szCs w:val="18"/>
        </w:rPr>
        <w:t>III. POGODBENA CENA IN PLAČILNI POGOJI</w:t>
      </w:r>
    </w:p>
    <w:p w:rsidR="00F35827" w:rsidRDefault="000914B0">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080572" w:rsidRDefault="00080572">
      <w:pPr>
        <w:spacing w:after="0" w:line="240" w:lineRule="auto"/>
        <w:jc w:val="center"/>
        <w:rPr>
          <w:rFonts w:ascii="Arial" w:hAnsi="Arial" w:cs="Arial"/>
          <w:b/>
          <w:bCs/>
          <w:color w:val="000000"/>
          <w:sz w:val="18"/>
          <w:szCs w:val="18"/>
        </w:rPr>
      </w:pPr>
    </w:p>
    <w:p w:rsidR="00080572" w:rsidRPr="00080572" w:rsidRDefault="00080572">
      <w:pPr>
        <w:spacing w:after="0" w:line="240" w:lineRule="auto"/>
        <w:jc w:val="center"/>
        <w:rPr>
          <w:i/>
          <w:color w:val="808080" w:themeColor="background1" w:themeShade="80"/>
        </w:rPr>
      </w:pPr>
      <w:r w:rsidRPr="00080572">
        <w:rPr>
          <w:rFonts w:ascii="Arial" w:hAnsi="Arial" w:cs="Arial"/>
          <w:bCs/>
          <w:i/>
          <w:color w:val="808080" w:themeColor="background1" w:themeShade="80"/>
          <w:sz w:val="18"/>
          <w:szCs w:val="18"/>
        </w:rPr>
        <w:t>(predmetni člen je pred podpisom pogodbe še predmet prilagoditve in uskladitve skladno z izbrano ponudbo)</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Pogodbena vrednost del je dogovorjena na osnovi ponudbe izvajalca in je za celotno trajanje pogodbe (48 mesecev) ocenjena:</w:t>
            </w:r>
          </w:p>
          <w:p w:rsidR="001D081E" w:rsidRDefault="001D081E" w:rsidP="001D081E">
            <w:pPr>
              <w:pStyle w:val="Odstavekseznama"/>
              <w:numPr>
                <w:ilvl w:val="0"/>
                <w:numId w:val="60"/>
              </w:numPr>
              <w:spacing w:before="225" w:after="225"/>
              <w:jc w:val="both"/>
            </w:pPr>
            <w:r>
              <w:rPr>
                <w:rFonts w:ascii="Arial" w:hAnsi="Arial" w:cs="Arial"/>
                <w:color w:val="000000"/>
                <w:sz w:val="18"/>
                <w:szCs w:val="18"/>
              </w:rPr>
              <w:t>za</w:t>
            </w:r>
            <w:r w:rsidRPr="00CA1118">
              <w:rPr>
                <w:rFonts w:ascii="Arial" w:hAnsi="Arial" w:cs="Arial"/>
                <w:color w:val="000000"/>
                <w:sz w:val="18"/>
                <w:szCs w:val="18"/>
              </w:rPr>
              <w:t xml:space="preserve"> zbiranje določenih vrst komunalnih odpadkov na:</w:t>
            </w:r>
          </w:p>
          <w:p w:rsidR="001D081E" w:rsidRDefault="001D081E" w:rsidP="001D081E">
            <w:pPr>
              <w:spacing w:before="225" w:after="225"/>
              <w:jc w:val="both"/>
            </w:pPr>
            <w:r>
              <w:rPr>
                <w:rFonts w:ascii="Arial" w:hAnsi="Arial" w:cs="Arial"/>
                <w:color w:val="000000"/>
                <w:sz w:val="18"/>
                <w:szCs w:val="18"/>
              </w:rPr>
              <w:t xml:space="preserve">              Vrednost brez davka na dodano vrednost (DDV): ____________ EUR</w:t>
            </w:r>
          </w:p>
          <w:p w:rsidR="001D081E" w:rsidRDefault="001D081E" w:rsidP="001D081E">
            <w:pPr>
              <w:spacing w:before="225" w:after="225"/>
              <w:jc w:val="both"/>
            </w:pPr>
            <w:r>
              <w:rPr>
                <w:rFonts w:ascii="Arial" w:hAnsi="Arial" w:cs="Arial"/>
                <w:color w:val="000000"/>
                <w:sz w:val="18"/>
                <w:szCs w:val="18"/>
              </w:rPr>
              <w:lastRenderedPageBreak/>
              <w:t xml:space="preserve">              Davek na dodano vrednost (DDV): __________________ EUR</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Pogodbena vrednost vključno z davkom na dodano vrednost (DDV): _________________ EUR</w:t>
            </w:r>
          </w:p>
          <w:p w:rsidR="001D081E" w:rsidRDefault="001D081E" w:rsidP="001D081E">
            <w:pPr>
              <w:spacing w:before="225" w:after="225"/>
              <w:ind w:left="176"/>
              <w:jc w:val="both"/>
              <w:rPr>
                <w:rFonts w:ascii="Arial" w:hAnsi="Arial" w:cs="Arial"/>
                <w:sz w:val="18"/>
                <w:szCs w:val="18"/>
              </w:rPr>
            </w:pPr>
            <w:r w:rsidRPr="000C7EA9">
              <w:rPr>
                <w:rFonts w:ascii="Arial" w:hAnsi="Arial" w:cs="Arial"/>
                <w:sz w:val="18"/>
                <w:szCs w:val="18"/>
              </w:rPr>
              <w:t xml:space="preserve">Mesečna </w:t>
            </w:r>
            <w:r>
              <w:rPr>
                <w:rFonts w:ascii="Arial" w:hAnsi="Arial" w:cs="Arial"/>
                <w:sz w:val="18"/>
                <w:szCs w:val="18"/>
              </w:rPr>
              <w:t>pavšalna vrednost storitev zbiranja določenih vrst komunalnih odpadkov izračunana iz skupne ponudbene vrednosti za celotno trajanje pogodbe (48 mesecev), ki je skladna  s ponudbo izvajalca številka _______ z dne __.__.___, za prvo leto izvajanja storitev oziroma najkasneje do spremembe te pogodbe in Elaborata o oblikovanju cen izvajanja storitev  znaša:</w:t>
            </w:r>
          </w:p>
          <w:p w:rsidR="001D081E" w:rsidRDefault="001D081E" w:rsidP="001D081E">
            <w:pPr>
              <w:spacing w:before="225" w:after="225"/>
              <w:jc w:val="both"/>
            </w:pPr>
            <w:r>
              <w:rPr>
                <w:rFonts w:ascii="Arial" w:hAnsi="Arial" w:cs="Arial"/>
                <w:color w:val="000000"/>
                <w:sz w:val="18"/>
                <w:szCs w:val="18"/>
              </w:rPr>
              <w:t xml:space="preserve">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Davek na dodano vrednost (DDV): __________________ EUR</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Pogodbena vrednost vključno z davkom na dodano vrednost (DDV): _________________ EUR</w:t>
            </w:r>
          </w:p>
          <w:p w:rsidR="001D081E" w:rsidRDefault="001D081E" w:rsidP="001D081E">
            <w:pPr>
              <w:spacing w:before="225" w:after="225"/>
              <w:jc w:val="both"/>
              <w:rPr>
                <w:rFonts w:ascii="Arial" w:hAnsi="Arial" w:cs="Arial"/>
                <w:color w:val="000000"/>
                <w:sz w:val="18"/>
                <w:szCs w:val="18"/>
              </w:rPr>
            </w:pPr>
          </w:p>
          <w:p w:rsidR="001D081E" w:rsidRDefault="001D081E" w:rsidP="001D081E">
            <w:pPr>
              <w:pStyle w:val="Odstavekseznama"/>
              <w:numPr>
                <w:ilvl w:val="0"/>
                <w:numId w:val="60"/>
              </w:numPr>
              <w:spacing w:before="225" w:after="225"/>
              <w:jc w:val="both"/>
              <w:rPr>
                <w:rFonts w:ascii="Arial" w:hAnsi="Arial" w:cs="Arial"/>
                <w:color w:val="000000"/>
                <w:sz w:val="18"/>
                <w:szCs w:val="18"/>
              </w:rPr>
            </w:pPr>
            <w:r>
              <w:rPr>
                <w:rFonts w:ascii="Arial" w:hAnsi="Arial" w:cs="Arial"/>
                <w:color w:val="000000"/>
                <w:sz w:val="18"/>
                <w:szCs w:val="18"/>
              </w:rPr>
              <w:t xml:space="preserve">za opremo zbirnega centra na (v primeru odkupa opreme zbirnega centra): </w:t>
            </w:r>
          </w:p>
          <w:p w:rsidR="001D081E" w:rsidRDefault="001D081E" w:rsidP="001D081E">
            <w:pPr>
              <w:pStyle w:val="Odstavekseznama"/>
              <w:spacing w:before="225" w:after="225"/>
              <w:jc w:val="both"/>
              <w:rPr>
                <w:rFonts w:ascii="Arial" w:hAnsi="Arial" w:cs="Arial"/>
                <w:color w:val="000000"/>
                <w:sz w:val="18"/>
                <w:szCs w:val="18"/>
              </w:rPr>
            </w:pPr>
          </w:p>
          <w:p w:rsidR="001D081E" w:rsidRDefault="001D081E" w:rsidP="001D081E">
            <w:pPr>
              <w:spacing w:before="225" w:after="225"/>
              <w:ind w:left="720"/>
              <w:jc w:val="both"/>
            </w:pPr>
            <w:r>
              <w:rPr>
                <w:rFonts w:ascii="Arial" w:hAnsi="Arial" w:cs="Arial"/>
                <w:color w:val="000000"/>
                <w:sz w:val="18"/>
                <w:szCs w:val="18"/>
              </w:rPr>
              <w:t>Skupaj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Skupaj davek na dodano vrednost (DDV): __________________ EUR </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Skupaj pogodbena vrednost vključno z davkom na dodano vrednost (DDV): _________________ EUR</w:t>
            </w:r>
          </w:p>
          <w:p w:rsidR="001D081E" w:rsidRPr="001D081E" w:rsidRDefault="001D081E" w:rsidP="001D081E">
            <w:pPr>
              <w:pStyle w:val="Odstavekseznama"/>
              <w:numPr>
                <w:ilvl w:val="0"/>
                <w:numId w:val="61"/>
              </w:numPr>
              <w:spacing w:before="225" w:after="225"/>
              <w:jc w:val="both"/>
              <w:rPr>
                <w:rFonts w:ascii="Arial" w:hAnsi="Arial" w:cs="Arial"/>
                <w:vanish/>
                <w:color w:val="000000"/>
                <w:sz w:val="18"/>
                <w:szCs w:val="18"/>
              </w:rPr>
            </w:pPr>
          </w:p>
          <w:p w:rsidR="001D081E" w:rsidRDefault="001D081E" w:rsidP="001D081E">
            <w:pPr>
              <w:spacing w:before="225" w:after="225"/>
              <w:ind w:left="360"/>
              <w:jc w:val="both"/>
              <w:rPr>
                <w:rFonts w:ascii="Arial" w:hAnsi="Arial" w:cs="Arial"/>
                <w:color w:val="000000"/>
                <w:sz w:val="18"/>
                <w:szCs w:val="18"/>
              </w:rPr>
            </w:pPr>
          </w:p>
          <w:p w:rsidR="001D081E" w:rsidRPr="001D081E" w:rsidRDefault="001D081E" w:rsidP="001D081E">
            <w:pPr>
              <w:spacing w:before="225" w:after="225"/>
              <w:ind w:left="360"/>
              <w:jc w:val="both"/>
              <w:rPr>
                <w:rFonts w:ascii="Arial" w:hAnsi="Arial" w:cs="Arial"/>
                <w:color w:val="000000"/>
                <w:sz w:val="18"/>
                <w:szCs w:val="18"/>
              </w:rPr>
            </w:pPr>
            <w:r>
              <w:rPr>
                <w:rFonts w:ascii="Arial" w:hAnsi="Arial" w:cs="Arial"/>
                <w:color w:val="000000"/>
                <w:sz w:val="18"/>
                <w:szCs w:val="18"/>
              </w:rPr>
              <w:t xml:space="preserve">b./1) za najem opreme zbirnega centra za obdobje sklenitve pogodbe (48 mesecev): </w:t>
            </w:r>
          </w:p>
          <w:p w:rsidR="001D081E" w:rsidRDefault="001D081E" w:rsidP="001D081E">
            <w:pPr>
              <w:spacing w:before="225" w:after="225"/>
              <w:ind w:left="720"/>
              <w:jc w:val="both"/>
            </w:pPr>
            <w:r>
              <w:rPr>
                <w:rFonts w:ascii="Arial" w:hAnsi="Arial" w:cs="Arial"/>
                <w:color w:val="000000"/>
                <w:sz w:val="18"/>
                <w:szCs w:val="18"/>
              </w:rPr>
              <w:t>Skupaj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Skupaj davek na dodano vrednost (DDV): __________________ EUR </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Skupaj pogodbena vrednost vključno z davkom na dodano vrednost (DDV): _________________ EUR</w:t>
            </w:r>
          </w:p>
          <w:p w:rsidR="001D081E" w:rsidRDefault="001D081E" w:rsidP="001D081E">
            <w:pPr>
              <w:spacing w:before="225" w:after="225"/>
              <w:ind w:left="176"/>
              <w:jc w:val="both"/>
              <w:rPr>
                <w:rFonts w:ascii="Arial" w:hAnsi="Arial" w:cs="Arial"/>
                <w:sz w:val="18"/>
                <w:szCs w:val="18"/>
              </w:rPr>
            </w:pPr>
            <w:r w:rsidRPr="000C7EA9">
              <w:rPr>
                <w:rFonts w:ascii="Arial" w:hAnsi="Arial" w:cs="Arial"/>
                <w:sz w:val="18"/>
                <w:szCs w:val="18"/>
              </w:rPr>
              <w:t xml:space="preserve">Mesečna </w:t>
            </w:r>
            <w:r>
              <w:rPr>
                <w:rFonts w:ascii="Arial" w:hAnsi="Arial" w:cs="Arial"/>
                <w:sz w:val="18"/>
                <w:szCs w:val="18"/>
              </w:rPr>
              <w:t>pavšalna vrednost najema iz ponudbene vrednosti za celotno trajanje pogodbe (48 mesecev), ki je skladna  s ponudbo izvajalca številka _______ z dne __.__.___, znaša:</w:t>
            </w:r>
          </w:p>
          <w:p w:rsidR="001D081E" w:rsidRDefault="001D081E" w:rsidP="001D081E">
            <w:pPr>
              <w:spacing w:before="225" w:after="225"/>
              <w:jc w:val="both"/>
            </w:pPr>
            <w:r>
              <w:rPr>
                <w:rFonts w:ascii="Arial" w:hAnsi="Arial" w:cs="Arial"/>
                <w:color w:val="000000"/>
                <w:sz w:val="18"/>
                <w:szCs w:val="18"/>
              </w:rPr>
              <w:t xml:space="preserve">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Davek na dodano vrednost (DDV): __________________ EUR</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Pogodbena vrednost vključno z davkom na dodano vrednost (DDV): _________________ EUR</w:t>
            </w:r>
          </w:p>
          <w:p w:rsidR="001D081E" w:rsidRDefault="001D081E" w:rsidP="001D081E">
            <w:pPr>
              <w:spacing w:before="225" w:after="225"/>
              <w:jc w:val="both"/>
              <w:rPr>
                <w:rFonts w:ascii="Arial" w:hAnsi="Arial" w:cs="Arial"/>
                <w:color w:val="000000"/>
                <w:sz w:val="18"/>
                <w:szCs w:val="18"/>
              </w:rPr>
            </w:pPr>
          </w:p>
          <w:p w:rsidR="001D081E" w:rsidRDefault="001D081E" w:rsidP="001D081E">
            <w:pPr>
              <w:pStyle w:val="Odstavekseznama"/>
              <w:numPr>
                <w:ilvl w:val="0"/>
                <w:numId w:val="60"/>
              </w:numPr>
              <w:spacing w:before="225" w:after="225"/>
              <w:jc w:val="both"/>
              <w:rPr>
                <w:rFonts w:ascii="Arial" w:hAnsi="Arial" w:cs="Arial"/>
                <w:color w:val="000000"/>
                <w:sz w:val="18"/>
                <w:szCs w:val="18"/>
              </w:rPr>
            </w:pPr>
            <w:r>
              <w:rPr>
                <w:rFonts w:ascii="Arial" w:hAnsi="Arial" w:cs="Arial"/>
                <w:color w:val="000000"/>
                <w:sz w:val="18"/>
                <w:szCs w:val="18"/>
              </w:rPr>
              <w:t xml:space="preserve">za posode za zbiranje odpadkov (v primeru odkupa posod): </w:t>
            </w:r>
          </w:p>
          <w:p w:rsidR="001D081E" w:rsidRDefault="001D081E" w:rsidP="001D081E">
            <w:pPr>
              <w:pStyle w:val="Odstavekseznama"/>
              <w:spacing w:before="225" w:after="225"/>
              <w:jc w:val="both"/>
              <w:rPr>
                <w:rFonts w:ascii="Arial" w:hAnsi="Arial" w:cs="Arial"/>
                <w:color w:val="000000"/>
                <w:sz w:val="18"/>
                <w:szCs w:val="18"/>
              </w:rPr>
            </w:pPr>
          </w:p>
          <w:p w:rsidR="001D081E" w:rsidRDefault="001D081E" w:rsidP="001D081E">
            <w:pPr>
              <w:spacing w:before="225" w:after="225"/>
              <w:ind w:left="720"/>
              <w:jc w:val="both"/>
            </w:pPr>
            <w:r>
              <w:rPr>
                <w:rFonts w:ascii="Arial" w:hAnsi="Arial" w:cs="Arial"/>
                <w:color w:val="000000"/>
                <w:sz w:val="18"/>
                <w:szCs w:val="18"/>
              </w:rPr>
              <w:t>Skupaj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Skupaj davek na dodano vrednost (DDV): __________________ EUR </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Skupaj pogodbena vrednost vključno z davkom na dodano vrednost (DDV): _________________ EUR</w:t>
            </w:r>
          </w:p>
          <w:p w:rsidR="001D081E" w:rsidRPr="001D081E" w:rsidRDefault="001D081E" w:rsidP="001D081E">
            <w:pPr>
              <w:pStyle w:val="Odstavekseznama"/>
              <w:numPr>
                <w:ilvl w:val="0"/>
                <w:numId w:val="61"/>
              </w:numPr>
              <w:spacing w:before="225" w:after="225"/>
              <w:jc w:val="both"/>
              <w:rPr>
                <w:rFonts w:ascii="Arial" w:hAnsi="Arial" w:cs="Arial"/>
                <w:vanish/>
                <w:color w:val="000000"/>
                <w:sz w:val="18"/>
                <w:szCs w:val="18"/>
              </w:rPr>
            </w:pPr>
          </w:p>
          <w:p w:rsidR="001D081E" w:rsidRDefault="001D081E" w:rsidP="001D081E">
            <w:pPr>
              <w:spacing w:before="225" w:after="225"/>
              <w:ind w:left="360"/>
              <w:jc w:val="both"/>
              <w:rPr>
                <w:rFonts w:ascii="Arial" w:hAnsi="Arial" w:cs="Arial"/>
                <w:color w:val="000000"/>
                <w:sz w:val="18"/>
                <w:szCs w:val="18"/>
              </w:rPr>
            </w:pPr>
          </w:p>
          <w:p w:rsidR="001D081E" w:rsidRPr="001D081E" w:rsidRDefault="001D081E" w:rsidP="001D081E">
            <w:pPr>
              <w:spacing w:before="225" w:after="225"/>
              <w:ind w:left="360"/>
              <w:jc w:val="both"/>
              <w:rPr>
                <w:rFonts w:ascii="Arial" w:hAnsi="Arial" w:cs="Arial"/>
                <w:color w:val="000000"/>
                <w:sz w:val="18"/>
                <w:szCs w:val="18"/>
              </w:rPr>
            </w:pPr>
            <w:r>
              <w:rPr>
                <w:rFonts w:ascii="Arial" w:hAnsi="Arial" w:cs="Arial"/>
                <w:color w:val="000000"/>
                <w:sz w:val="18"/>
                <w:szCs w:val="18"/>
              </w:rPr>
              <w:t xml:space="preserve">c./1) za najem posod za obdobje sklenitve pogodbe (48 mesecev): </w:t>
            </w:r>
          </w:p>
          <w:p w:rsidR="001D081E" w:rsidRDefault="001D081E" w:rsidP="001D081E">
            <w:pPr>
              <w:spacing w:before="225" w:after="225"/>
              <w:ind w:left="720"/>
              <w:jc w:val="both"/>
            </w:pPr>
            <w:r>
              <w:rPr>
                <w:rFonts w:ascii="Arial" w:hAnsi="Arial" w:cs="Arial"/>
                <w:color w:val="000000"/>
                <w:sz w:val="18"/>
                <w:szCs w:val="18"/>
              </w:rPr>
              <w:t>Skupaj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Skupaj davek na dodano vrednost (DDV): __________________ EUR </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              Skupaj pogodbena vrednost vključno z davkom na dodano vrednost (DDV): _________________ EUR</w:t>
            </w:r>
          </w:p>
          <w:p w:rsidR="001D081E" w:rsidRDefault="001D081E" w:rsidP="001D081E">
            <w:pPr>
              <w:spacing w:before="225" w:after="225"/>
              <w:ind w:left="176"/>
              <w:jc w:val="both"/>
              <w:rPr>
                <w:rFonts w:ascii="Arial" w:hAnsi="Arial" w:cs="Arial"/>
                <w:sz w:val="18"/>
                <w:szCs w:val="18"/>
              </w:rPr>
            </w:pPr>
            <w:r w:rsidRPr="000C7EA9">
              <w:rPr>
                <w:rFonts w:ascii="Arial" w:hAnsi="Arial" w:cs="Arial"/>
                <w:sz w:val="18"/>
                <w:szCs w:val="18"/>
              </w:rPr>
              <w:t xml:space="preserve">Mesečna </w:t>
            </w:r>
            <w:r>
              <w:rPr>
                <w:rFonts w:ascii="Arial" w:hAnsi="Arial" w:cs="Arial"/>
                <w:sz w:val="18"/>
                <w:szCs w:val="18"/>
              </w:rPr>
              <w:t>pavšalna vrednost najema posod iz ponudbene vrednosti za celotno trajanje pogodbe (48 mesecev), ki je skladna  s ponudbo izvajalca številka _______ z dne __.__.___, znaša:</w:t>
            </w:r>
          </w:p>
          <w:p w:rsidR="001D081E" w:rsidRDefault="001D081E" w:rsidP="001D081E">
            <w:pPr>
              <w:spacing w:before="225" w:after="225"/>
              <w:jc w:val="both"/>
            </w:pPr>
            <w:r>
              <w:rPr>
                <w:rFonts w:ascii="Arial" w:hAnsi="Arial" w:cs="Arial"/>
                <w:color w:val="000000"/>
                <w:sz w:val="18"/>
                <w:szCs w:val="18"/>
              </w:rPr>
              <w:t xml:space="preserve">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Davek na dodano vrednost (DDV): __________________ EUR</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Pogodbena vrednost vključno z davkom na dodano vrednost (DDV): _________________ EUR</w:t>
            </w:r>
          </w:p>
          <w:p w:rsidR="001D081E" w:rsidRDefault="001D081E" w:rsidP="001D081E">
            <w:pPr>
              <w:spacing w:before="225" w:after="225"/>
              <w:jc w:val="both"/>
              <w:rPr>
                <w:rFonts w:ascii="Arial" w:hAnsi="Arial" w:cs="Arial"/>
                <w:color w:val="000000"/>
                <w:sz w:val="18"/>
                <w:szCs w:val="18"/>
              </w:rPr>
            </w:pPr>
          </w:p>
          <w:p w:rsidR="001D081E" w:rsidRDefault="001D081E" w:rsidP="001D081E">
            <w:pPr>
              <w:pStyle w:val="Odstavekseznama"/>
              <w:numPr>
                <w:ilvl w:val="0"/>
                <w:numId w:val="60"/>
              </w:numPr>
              <w:spacing w:before="225" w:after="225"/>
              <w:jc w:val="both"/>
              <w:rPr>
                <w:rFonts w:ascii="Arial" w:hAnsi="Arial" w:cs="Arial"/>
                <w:color w:val="000000"/>
                <w:sz w:val="18"/>
                <w:szCs w:val="18"/>
              </w:rPr>
            </w:pPr>
            <w:r>
              <w:rPr>
                <w:rFonts w:ascii="Arial" w:hAnsi="Arial" w:cs="Arial"/>
                <w:color w:val="000000"/>
                <w:sz w:val="18"/>
                <w:szCs w:val="18"/>
              </w:rPr>
              <w:t xml:space="preserve">za vrečke (za obdobje sklenitve pogodbe): </w:t>
            </w:r>
          </w:p>
          <w:p w:rsidR="001D081E" w:rsidRDefault="001D081E" w:rsidP="001D081E">
            <w:pPr>
              <w:pStyle w:val="Odstavekseznama"/>
              <w:spacing w:before="225" w:after="225"/>
              <w:jc w:val="both"/>
              <w:rPr>
                <w:rFonts w:ascii="Arial" w:hAnsi="Arial" w:cs="Arial"/>
                <w:color w:val="000000"/>
                <w:sz w:val="18"/>
                <w:szCs w:val="18"/>
              </w:rPr>
            </w:pPr>
          </w:p>
          <w:p w:rsidR="001D081E" w:rsidRDefault="001D081E" w:rsidP="001D081E">
            <w:pPr>
              <w:spacing w:before="225" w:after="225"/>
              <w:ind w:left="720"/>
              <w:jc w:val="both"/>
            </w:pPr>
            <w:r>
              <w:rPr>
                <w:rFonts w:ascii="Arial" w:hAnsi="Arial" w:cs="Arial"/>
                <w:color w:val="000000"/>
                <w:sz w:val="18"/>
                <w:szCs w:val="18"/>
              </w:rPr>
              <w:t>Skupaj vrednost brez davka na dodano vrednost (DDV): ____________ EUR</w:t>
            </w:r>
          </w:p>
          <w:p w:rsidR="001D081E" w:rsidRDefault="001D081E" w:rsidP="001D081E">
            <w:pPr>
              <w:spacing w:before="225" w:after="225"/>
              <w:jc w:val="both"/>
            </w:pPr>
            <w:r>
              <w:rPr>
                <w:rFonts w:ascii="Arial" w:hAnsi="Arial" w:cs="Arial"/>
                <w:color w:val="000000"/>
                <w:sz w:val="18"/>
                <w:szCs w:val="18"/>
              </w:rPr>
              <w:t xml:space="preserve">              Skupaj davek na dodano vrednost (DDV): __________________ EUR </w:t>
            </w:r>
          </w:p>
          <w:p w:rsidR="001D081E" w:rsidRDefault="001D081E" w:rsidP="001D081E">
            <w:pPr>
              <w:spacing w:before="225" w:after="225"/>
              <w:jc w:val="both"/>
              <w:rPr>
                <w:rFonts w:ascii="Arial" w:hAnsi="Arial" w:cs="Arial"/>
                <w:color w:val="000000"/>
                <w:sz w:val="18"/>
                <w:szCs w:val="18"/>
              </w:rPr>
            </w:pPr>
            <w:r>
              <w:rPr>
                <w:rFonts w:ascii="Arial" w:hAnsi="Arial" w:cs="Arial"/>
                <w:color w:val="000000"/>
                <w:sz w:val="18"/>
                <w:szCs w:val="18"/>
              </w:rPr>
              <w:t xml:space="preserve">              Skupaj pogodbena vrednost vključno z davkom na dodano vrednost (DDV): _________________ EUR</w:t>
            </w:r>
          </w:p>
          <w:p w:rsidR="00276180" w:rsidRPr="00730518" w:rsidRDefault="00276180" w:rsidP="00276180">
            <w:pPr>
              <w:spacing w:before="225" w:after="225"/>
              <w:jc w:val="both"/>
              <w:rPr>
                <w:rFonts w:ascii="Arial" w:hAnsi="Arial" w:cs="Arial"/>
                <w:color w:val="000000"/>
                <w:sz w:val="18"/>
                <w:szCs w:val="18"/>
              </w:rPr>
            </w:pPr>
            <w:r w:rsidRPr="00730518">
              <w:rPr>
                <w:rFonts w:ascii="Arial" w:hAnsi="Arial" w:cs="Arial"/>
                <w:color w:val="000000"/>
                <w:sz w:val="18"/>
                <w:szCs w:val="18"/>
              </w:rPr>
              <w:t>Potni stroški in ostali povezani stroški (npr. materialni stroški) za opravljanje storitev po tej pogodbi so vključeni v pogodbeno ceno.</w:t>
            </w:r>
          </w:p>
          <w:p w:rsidR="00276180" w:rsidRPr="00730518" w:rsidRDefault="00276180" w:rsidP="00276180">
            <w:pPr>
              <w:spacing w:before="225" w:after="225"/>
              <w:jc w:val="both"/>
              <w:rPr>
                <w:rFonts w:ascii="Arial" w:hAnsi="Arial" w:cs="Arial"/>
                <w:sz w:val="18"/>
                <w:szCs w:val="18"/>
              </w:rPr>
            </w:pPr>
            <w:r w:rsidRPr="00730518">
              <w:rPr>
                <w:rFonts w:ascii="Arial" w:hAnsi="Arial" w:cs="Arial"/>
                <w:sz w:val="18"/>
                <w:szCs w:val="18"/>
              </w:rPr>
              <w:t xml:space="preserve">Gospodarska javna služba </w:t>
            </w:r>
            <w:r>
              <w:rPr>
                <w:rFonts w:ascii="Arial" w:hAnsi="Arial" w:cs="Arial"/>
                <w:sz w:val="18"/>
                <w:szCs w:val="18"/>
              </w:rPr>
              <w:t xml:space="preserve">zbiranja določenih vrst komunalnih odpadkov </w:t>
            </w:r>
            <w:r w:rsidRPr="00730518">
              <w:rPr>
                <w:rFonts w:ascii="Arial" w:hAnsi="Arial" w:cs="Arial"/>
                <w:sz w:val="18"/>
                <w:szCs w:val="18"/>
              </w:rPr>
              <w:t>in posledično storitve po tej pogodbi se financirajo skladno z Odlokom o zbiranju komunalnih odpadkov na območju Občine Gornja Radgona (Uradno glasilo Občine Gornja Radgona, lokalni časopis Prepih, št. 94/2015 s spremembami) in potrjenim Elaboratom z</w:t>
            </w:r>
            <w:r>
              <w:rPr>
                <w:rFonts w:ascii="Arial" w:hAnsi="Arial" w:cs="Arial"/>
                <w:sz w:val="18"/>
                <w:szCs w:val="18"/>
              </w:rPr>
              <w:t>a tekoče leto. Izvajalec bo mesečno za storitve zbiranja določenih vrst komunalnih odpadkov, naročniku izdajal račun v katerem bo zaračunana mesečna pavšalna vrednost storitev zbiranja določenih vrst komunalnih odpadkov izračunana iz skupne ponudbene vrednosti za celotno trajanje pogodbe (48 mesecev).</w:t>
            </w:r>
          </w:p>
          <w:p w:rsidR="00276180" w:rsidRPr="00730518" w:rsidRDefault="00276180" w:rsidP="00276180">
            <w:pPr>
              <w:spacing w:before="225" w:after="225"/>
              <w:jc w:val="both"/>
              <w:rPr>
                <w:rFonts w:ascii="Arial" w:hAnsi="Arial" w:cs="Arial"/>
                <w:sz w:val="18"/>
                <w:szCs w:val="18"/>
              </w:rPr>
            </w:pPr>
            <w:r>
              <w:rPr>
                <w:rFonts w:ascii="Arial" w:hAnsi="Arial" w:cs="Arial"/>
                <w:sz w:val="18"/>
                <w:szCs w:val="18"/>
              </w:rPr>
              <w:t>Storitve</w:t>
            </w:r>
            <w:r w:rsidRPr="00730518">
              <w:rPr>
                <w:rFonts w:ascii="Arial" w:hAnsi="Arial" w:cs="Arial"/>
                <w:sz w:val="18"/>
                <w:szCs w:val="18"/>
              </w:rPr>
              <w:t xml:space="preserve"> po tej pogodbi se financira iz plačil za storitve, ki se zaračunavajo povzročiteljem v skladu z veljavno potrjeno ceno. </w:t>
            </w:r>
          </w:p>
          <w:p w:rsidR="00276180" w:rsidRDefault="00276180" w:rsidP="00276180">
            <w:pPr>
              <w:spacing w:before="225" w:after="225"/>
              <w:jc w:val="both"/>
              <w:rPr>
                <w:rFonts w:ascii="Arial" w:hAnsi="Arial" w:cs="Arial"/>
                <w:sz w:val="18"/>
                <w:szCs w:val="18"/>
              </w:rPr>
            </w:pPr>
            <w:r w:rsidRPr="00730518">
              <w:rPr>
                <w:rFonts w:ascii="Arial" w:hAnsi="Arial" w:cs="Arial"/>
                <w:sz w:val="18"/>
                <w:szCs w:val="18"/>
              </w:rPr>
              <w:t xml:space="preserve">Protokol obračuna in zaračunavanja pogodbeni stranki dorečeta najkasneje </w:t>
            </w:r>
            <w:r>
              <w:rPr>
                <w:rFonts w:ascii="Arial" w:hAnsi="Arial" w:cs="Arial"/>
                <w:sz w:val="18"/>
                <w:szCs w:val="18"/>
              </w:rPr>
              <w:t xml:space="preserve">v roku enega meseca po podpisu pogodbe. </w:t>
            </w:r>
          </w:p>
          <w:p w:rsidR="00F35827" w:rsidRDefault="00276180" w:rsidP="00276180">
            <w:pPr>
              <w:spacing w:before="225" w:after="225"/>
              <w:jc w:val="both"/>
              <w:rPr>
                <w:rFonts w:ascii="Arial" w:hAnsi="Arial" w:cs="Arial"/>
                <w:sz w:val="18"/>
                <w:szCs w:val="18"/>
              </w:rPr>
            </w:pPr>
            <w:r>
              <w:rPr>
                <w:rFonts w:ascii="Arial" w:hAnsi="Arial" w:cs="Arial"/>
                <w:sz w:val="18"/>
                <w:szCs w:val="18"/>
              </w:rPr>
              <w:t>Pogodbeni stranki sta soglasni, da so ponudbene cene fiksne za prvo leto izvajanja storitev oziroma do prve in vsake naslednje spremembe te pogodbe in Elaborata o oblikovanju cen izvajanja storitev. Razlogi za spremembo cene izvajanja storitev v tej pogodbi je  sprememba standarda ravnanja z odpadki v Občini Gornja Radgona in  zvišanje oziroma znižanje cen pogonskih goriv v razmerju do ponudbene cene, kjer se za vsako 10% zvišanje oziroma znižanje pogonskega goriva, se ponudbene cene zvišajo oziroma znižajo za 1%.</w:t>
            </w:r>
          </w:p>
          <w:p w:rsidR="00276180" w:rsidRPr="00730518" w:rsidRDefault="00276180" w:rsidP="00276180">
            <w:pPr>
              <w:spacing w:before="225" w:after="225"/>
              <w:jc w:val="both"/>
              <w:rPr>
                <w:rFonts w:ascii="Arial" w:hAnsi="Arial" w:cs="Arial"/>
                <w:sz w:val="18"/>
                <w:szCs w:val="18"/>
              </w:rPr>
            </w:pPr>
          </w:p>
        </w:tc>
      </w:tr>
    </w:tbl>
    <w:p w:rsidR="00F35827" w:rsidRDefault="000914B0">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F35827" w:rsidRDefault="000914B0">
            <w:pPr>
              <w:spacing w:before="225" w:after="225"/>
              <w:jc w:val="both"/>
            </w:pPr>
            <w:r>
              <w:rPr>
                <w:rFonts w:ascii="Arial" w:hAnsi="Arial" w:cs="Arial"/>
                <w:color w:val="000000"/>
                <w:sz w:val="18"/>
                <w:szCs w:val="18"/>
              </w:rPr>
              <w:t>V kolikor naročnik računa ne zavrne v roku 8 delovnih dni od prejema, se račun šteje za potrjenega.</w:t>
            </w:r>
          </w:p>
          <w:p w:rsidR="00730518" w:rsidRDefault="000914B0" w:rsidP="00C1101E">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276180" w:rsidRPr="00730518" w:rsidRDefault="00276180" w:rsidP="00C1101E">
            <w:pPr>
              <w:spacing w:before="225" w:after="225"/>
              <w:jc w:val="both"/>
              <w:rPr>
                <w:rFonts w:ascii="Arial" w:hAnsi="Arial" w:cs="Arial"/>
                <w:color w:val="000000"/>
                <w:sz w:val="18"/>
                <w:szCs w:val="18"/>
              </w:rPr>
            </w:pPr>
          </w:p>
        </w:tc>
      </w:tr>
    </w:tbl>
    <w:p w:rsidR="00F35827" w:rsidRDefault="000914B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F35827" w:rsidRDefault="000914B0">
            <w:pPr>
              <w:spacing w:before="225" w:after="225"/>
              <w:jc w:val="both"/>
            </w:pPr>
            <w:r>
              <w:rPr>
                <w:rFonts w:ascii="Arial" w:hAnsi="Arial" w:cs="Arial"/>
                <w:color w:val="000000"/>
                <w:sz w:val="18"/>
                <w:szCs w:val="18"/>
              </w:rPr>
              <w:t xml:space="preserve">Naročnik bo pravilno izstavljen in potrjen račun poravnal na transakcijski račun izvajalca naveden na računu. V </w:t>
            </w:r>
            <w:r>
              <w:rPr>
                <w:rFonts w:ascii="Arial" w:hAnsi="Arial" w:cs="Arial"/>
                <w:color w:val="000000"/>
                <w:sz w:val="18"/>
                <w:szCs w:val="18"/>
              </w:rPr>
              <w:lastRenderedPageBreak/>
              <w:t>primeru, da TRR ni naveden na računu, se plačilo nakaže na prvi račun naveden pri podatkih o izvajalca.</w:t>
            </w:r>
          </w:p>
        </w:tc>
      </w:tr>
    </w:tbl>
    <w:p w:rsidR="00F35827" w:rsidRDefault="000914B0">
      <w:pPr>
        <w:spacing w:before="225" w:after="225" w:line="240" w:lineRule="auto"/>
        <w:jc w:val="both"/>
      </w:pPr>
      <w:r>
        <w:rPr>
          <w:rFonts w:ascii="Arial" w:hAnsi="Arial" w:cs="Arial"/>
          <w:b/>
          <w:bCs/>
          <w:color w:val="000000"/>
          <w:sz w:val="18"/>
          <w:szCs w:val="18"/>
        </w:rPr>
        <w:lastRenderedPageBreak/>
        <w:t xml:space="preserve">IV. </w:t>
      </w:r>
      <w:r w:rsidR="00730518">
        <w:rPr>
          <w:rFonts w:ascii="Arial" w:hAnsi="Arial" w:cs="Arial"/>
          <w:b/>
          <w:bCs/>
          <w:color w:val="000000"/>
          <w:sz w:val="18"/>
          <w:szCs w:val="18"/>
        </w:rPr>
        <w:t>ČAS TRAJANJA POGODBE</w:t>
      </w:r>
    </w:p>
    <w:p w:rsidR="00F35827" w:rsidRDefault="000914B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730518" w:rsidRPr="00730518" w:rsidRDefault="00730518" w:rsidP="00730518">
            <w:pPr>
              <w:spacing w:before="225" w:after="225"/>
              <w:jc w:val="both"/>
              <w:rPr>
                <w:rFonts w:ascii="Arial" w:hAnsi="Arial" w:cs="Arial"/>
                <w:color w:val="000000"/>
                <w:sz w:val="18"/>
                <w:szCs w:val="18"/>
              </w:rPr>
            </w:pPr>
            <w:r w:rsidRPr="00730518">
              <w:rPr>
                <w:rFonts w:ascii="Arial" w:hAnsi="Arial" w:cs="Arial"/>
                <w:color w:val="000000"/>
                <w:sz w:val="18"/>
                <w:szCs w:val="18"/>
              </w:rPr>
              <w:t xml:space="preserve">Pogodbeno razmerje nastane, ko pogodbo podpišejo zakoniti zastopniki </w:t>
            </w:r>
            <w:r>
              <w:rPr>
                <w:rFonts w:ascii="Arial" w:hAnsi="Arial" w:cs="Arial"/>
                <w:color w:val="000000"/>
                <w:sz w:val="18"/>
                <w:szCs w:val="18"/>
              </w:rPr>
              <w:t>obeh</w:t>
            </w:r>
            <w:r w:rsidRPr="00730518">
              <w:rPr>
                <w:rFonts w:ascii="Arial" w:hAnsi="Arial" w:cs="Arial"/>
                <w:color w:val="000000"/>
                <w:sz w:val="18"/>
                <w:szCs w:val="18"/>
              </w:rPr>
              <w:t xml:space="preserve"> pogodbenih strank. </w:t>
            </w:r>
          </w:p>
          <w:p w:rsidR="00730518" w:rsidRPr="00730518" w:rsidRDefault="00730518" w:rsidP="00730518">
            <w:pPr>
              <w:spacing w:before="225" w:after="225"/>
              <w:jc w:val="both"/>
              <w:rPr>
                <w:rFonts w:ascii="Arial" w:hAnsi="Arial" w:cs="Arial"/>
                <w:color w:val="000000"/>
                <w:sz w:val="18"/>
                <w:szCs w:val="18"/>
              </w:rPr>
            </w:pPr>
            <w:r w:rsidRPr="00730518">
              <w:rPr>
                <w:rFonts w:ascii="Arial" w:hAnsi="Arial" w:cs="Arial"/>
                <w:color w:val="000000"/>
                <w:sz w:val="18"/>
                <w:szCs w:val="18"/>
              </w:rPr>
              <w:t xml:space="preserve">Izvajalec je dolžan pričeti z </w:t>
            </w:r>
            <w:r>
              <w:rPr>
                <w:rFonts w:ascii="Arial" w:hAnsi="Arial" w:cs="Arial"/>
                <w:color w:val="000000"/>
                <w:sz w:val="18"/>
                <w:szCs w:val="18"/>
              </w:rPr>
              <w:t>izvajanjem</w:t>
            </w:r>
            <w:r w:rsidRPr="00730518">
              <w:rPr>
                <w:rFonts w:ascii="Arial" w:hAnsi="Arial" w:cs="Arial"/>
                <w:color w:val="000000"/>
                <w:sz w:val="18"/>
                <w:szCs w:val="18"/>
              </w:rPr>
              <w:t xml:space="preserve"> storitev po tej pogodbi naslednji dan po podpisu pogodbe oz. najkasneje s </w:t>
            </w:r>
            <w:r>
              <w:rPr>
                <w:rFonts w:ascii="Arial" w:hAnsi="Arial" w:cs="Arial"/>
                <w:color w:val="000000"/>
                <w:sz w:val="18"/>
                <w:szCs w:val="18"/>
              </w:rPr>
              <w:t>z dnem __.__.____</w:t>
            </w:r>
            <w:r w:rsidRPr="00730518">
              <w:rPr>
                <w:rFonts w:ascii="Arial" w:hAnsi="Arial" w:cs="Arial"/>
                <w:color w:val="000000"/>
                <w:sz w:val="18"/>
                <w:szCs w:val="18"/>
              </w:rPr>
              <w:t>.</w:t>
            </w:r>
          </w:p>
          <w:p w:rsidR="00F35827" w:rsidRDefault="00730518" w:rsidP="00C1101E">
            <w:pPr>
              <w:spacing w:before="225" w:after="225"/>
              <w:jc w:val="both"/>
            </w:pPr>
            <w:r w:rsidRPr="00730518">
              <w:rPr>
                <w:rFonts w:ascii="Arial" w:hAnsi="Arial" w:cs="Arial"/>
                <w:color w:val="000000"/>
                <w:sz w:val="18"/>
                <w:szCs w:val="18"/>
              </w:rPr>
              <w:t xml:space="preserve">Storitve po tej pogodbi izvajalec opravlja </w:t>
            </w:r>
            <w:r w:rsidR="00C1101E">
              <w:rPr>
                <w:rFonts w:ascii="Arial" w:hAnsi="Arial" w:cs="Arial"/>
                <w:color w:val="000000"/>
                <w:sz w:val="18"/>
                <w:szCs w:val="18"/>
              </w:rPr>
              <w:t xml:space="preserve">48 mesecev od njenega podpisa, </w:t>
            </w:r>
            <w:r w:rsidRPr="00730518">
              <w:rPr>
                <w:rFonts w:ascii="Arial" w:hAnsi="Arial" w:cs="Arial"/>
                <w:color w:val="000000"/>
                <w:sz w:val="18"/>
                <w:szCs w:val="18"/>
              </w:rPr>
              <w:t xml:space="preserve">do vključno </w:t>
            </w:r>
            <w:r w:rsidR="00C1101E">
              <w:rPr>
                <w:rFonts w:ascii="Arial" w:hAnsi="Arial" w:cs="Arial"/>
                <w:color w:val="000000"/>
                <w:sz w:val="18"/>
                <w:szCs w:val="18"/>
              </w:rPr>
              <w:t>__.__.____</w:t>
            </w:r>
            <w:r w:rsidRPr="00730518">
              <w:rPr>
                <w:rFonts w:ascii="Arial" w:hAnsi="Arial" w:cs="Arial"/>
                <w:color w:val="000000"/>
                <w:sz w:val="18"/>
                <w:szCs w:val="18"/>
              </w:rPr>
              <w:t xml:space="preserve"> oz. do prevzema izvajanja storitev s strani novega izvajalca.  </w:t>
            </w:r>
          </w:p>
        </w:tc>
      </w:tr>
    </w:tbl>
    <w:p w:rsidR="00F35827" w:rsidRDefault="000914B0">
      <w:pPr>
        <w:spacing w:before="225" w:after="225" w:line="240" w:lineRule="auto"/>
        <w:jc w:val="both"/>
      </w:pPr>
      <w:r>
        <w:rPr>
          <w:rFonts w:ascii="Arial" w:hAnsi="Arial" w:cs="Arial"/>
          <w:b/>
          <w:bCs/>
          <w:color w:val="000000"/>
          <w:sz w:val="18"/>
          <w:szCs w:val="18"/>
        </w:rPr>
        <w:t>V. PODIZVAJALCI</w:t>
      </w:r>
    </w:p>
    <w:p w:rsidR="00F35827" w:rsidRDefault="000914B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3582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35827" w:rsidRDefault="00F35827"/>
              </w:tc>
            </w:tr>
            <w:tr w:rsidR="00F3582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Opis del, ki jih bo izvedel podizvajalec:</w:t>
                  </w:r>
                </w:p>
                <w:p w:rsidR="00F35827" w:rsidRDefault="000914B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3582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35827" w:rsidRDefault="00F35827"/>
              </w:tc>
            </w:tr>
            <w:tr w:rsidR="00F3582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35827" w:rsidRDefault="000914B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35827" w:rsidRDefault="000914B0">
                  <w:pPr>
                    <w:spacing w:before="135" w:after="135"/>
                    <w:jc w:val="both"/>
                    <w:textAlignment w:val="center"/>
                  </w:pPr>
                  <w:r>
                    <w:rPr>
                      <w:rFonts w:ascii="Arial" w:hAnsi="Arial" w:cs="Arial"/>
                      <w:color w:val="000000"/>
                      <w:position w:val="-2"/>
                      <w:sz w:val="18"/>
                      <w:szCs w:val="18"/>
                    </w:rPr>
                    <w:t>Opis del, ki jih bo izvedel podizvajalec:</w:t>
                  </w:r>
                </w:p>
                <w:p w:rsidR="00F35827" w:rsidRDefault="000914B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35827" w:rsidRDefault="00F35827"/>
          <w:p w:rsidR="00F35827" w:rsidRDefault="000914B0">
            <w:pPr>
              <w:spacing w:before="225" w:after="225"/>
              <w:jc w:val="both"/>
            </w:pPr>
            <w:r>
              <w:rPr>
                <w:rFonts w:ascii="Arial" w:hAnsi="Arial" w:cs="Arial"/>
                <w:i/>
                <w:iCs/>
                <w:color w:val="000000"/>
                <w:sz w:val="18"/>
                <w:szCs w:val="18"/>
              </w:rPr>
              <w:t>Opomba:</w:t>
            </w:r>
          </w:p>
          <w:p w:rsidR="00F35827" w:rsidRDefault="000914B0">
            <w:pPr>
              <w:spacing w:before="225" w:after="225"/>
              <w:jc w:val="both"/>
            </w:pPr>
            <w:r>
              <w:rPr>
                <w:rFonts w:ascii="Arial" w:hAnsi="Arial" w:cs="Arial"/>
                <w:i/>
                <w:iCs/>
                <w:color w:val="000000"/>
                <w:sz w:val="18"/>
                <w:szCs w:val="18"/>
              </w:rPr>
              <w:t>V KOLIKOR PONUDNIK NE NASTOPA S PODIZVAJALCI SE RAZDELEK IZBRIŠE</w:t>
            </w:r>
          </w:p>
        </w:tc>
      </w:tr>
    </w:tbl>
    <w:p w:rsidR="00F35827" w:rsidRDefault="000914B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F35827" w:rsidRDefault="000914B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F35827">
              <w:tc>
                <w:tcPr>
                  <w:tcW w:w="0" w:type="auto"/>
                  <w:tcMar>
                    <w:top w:w="0" w:type="auto"/>
                    <w:bottom w:w="0" w:type="auto"/>
                  </w:tcMar>
                </w:tcPr>
                <w:p w:rsidR="00F35827" w:rsidRDefault="000914B0" w:rsidP="0029080B">
                  <w:pPr>
                    <w:numPr>
                      <w:ilvl w:val="0"/>
                      <w:numId w:val="4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F35827" w:rsidRDefault="000914B0" w:rsidP="0029080B">
                  <w:pPr>
                    <w:numPr>
                      <w:ilvl w:val="0"/>
                      <w:numId w:val="4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35827" w:rsidRDefault="000914B0" w:rsidP="0029080B">
                  <w:pPr>
                    <w:numPr>
                      <w:ilvl w:val="0"/>
                      <w:numId w:val="4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35827" w:rsidRDefault="00F35827"/>
          <w:p w:rsidR="00F35827" w:rsidRDefault="000914B0">
            <w:pPr>
              <w:spacing w:before="225" w:after="225"/>
              <w:jc w:val="both"/>
            </w:pPr>
            <w:r>
              <w:rPr>
                <w:rFonts w:ascii="Arial" w:hAnsi="Arial" w:cs="Arial"/>
                <w:color w:val="000000"/>
                <w:sz w:val="18"/>
                <w:szCs w:val="18"/>
              </w:rPr>
              <w:t xml:space="preserve">Zgolj ob izpolnitvi vseh pogojev iz predhodnega odstavka, je naročnik obvezan izvršiti neposredno plačilo </w:t>
            </w:r>
            <w:r>
              <w:rPr>
                <w:rFonts w:ascii="Arial" w:hAnsi="Arial" w:cs="Arial"/>
                <w:color w:val="000000"/>
                <w:sz w:val="18"/>
                <w:szCs w:val="18"/>
              </w:rPr>
              <w:lastRenderedPageBreak/>
              <w:t>podizvajalcu. </w:t>
            </w:r>
          </w:p>
          <w:p w:rsidR="00F35827" w:rsidRDefault="000914B0">
            <w:pPr>
              <w:spacing w:before="225" w:after="225"/>
              <w:jc w:val="both"/>
            </w:pPr>
            <w:r>
              <w:rPr>
                <w:rFonts w:ascii="Arial" w:hAnsi="Arial" w:cs="Arial"/>
                <w:color w:val="000000"/>
                <w:sz w:val="18"/>
                <w:szCs w:val="18"/>
              </w:rPr>
              <w:t>Plačila podizvajalcem se izvedejo v rokih in na enak način kot velja za plačila izvajalcu.</w:t>
            </w:r>
          </w:p>
          <w:p w:rsidR="00F35827" w:rsidRDefault="000914B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35827" w:rsidRDefault="000914B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35827" w:rsidRDefault="000914B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F35827" w:rsidRDefault="000914B0">
      <w:pPr>
        <w:spacing w:before="225" w:after="225" w:line="240" w:lineRule="auto"/>
        <w:jc w:val="both"/>
      </w:pPr>
      <w:r>
        <w:rPr>
          <w:rFonts w:ascii="Arial" w:hAnsi="Arial" w:cs="Arial"/>
          <w:b/>
          <w:bCs/>
          <w:color w:val="000000"/>
          <w:sz w:val="18"/>
          <w:szCs w:val="18"/>
        </w:rPr>
        <w:lastRenderedPageBreak/>
        <w:t>VI. OBVEZNOSTI NAROČNIKA</w:t>
      </w:r>
    </w:p>
    <w:p w:rsidR="00F35827" w:rsidRDefault="000914B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276180" w:rsidRDefault="00276180" w:rsidP="00276180">
            <w:pPr>
              <w:spacing w:before="225" w:after="225"/>
              <w:jc w:val="both"/>
            </w:pPr>
            <w:r>
              <w:rPr>
                <w:rFonts w:ascii="Arial" w:hAnsi="Arial" w:cs="Arial"/>
                <w:color w:val="000000"/>
                <w:sz w:val="18"/>
                <w:szCs w:val="18"/>
              </w:rPr>
              <w:t>Naročnik se zavezuje poravnati pogodbeno ceno (mesečni pavšal) za pravilno izvedbo storitev na podlagi te pogodbe.</w:t>
            </w:r>
          </w:p>
          <w:p w:rsidR="00276180" w:rsidRDefault="00276180" w:rsidP="00276180">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276180" w:rsidRDefault="00276180" w:rsidP="00276180">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F35827" w:rsidRDefault="00276180" w:rsidP="00276180">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F35827" w:rsidRDefault="000914B0">
      <w:pPr>
        <w:spacing w:before="225" w:after="225" w:line="240" w:lineRule="auto"/>
        <w:jc w:val="both"/>
      </w:pPr>
      <w:r>
        <w:rPr>
          <w:rFonts w:ascii="Arial" w:hAnsi="Arial" w:cs="Arial"/>
          <w:b/>
          <w:bCs/>
          <w:color w:val="000000"/>
          <w:sz w:val="18"/>
          <w:szCs w:val="18"/>
        </w:rPr>
        <w:t>VII. OBVEZNOSTI IZVAJALCA</w:t>
      </w:r>
    </w:p>
    <w:p w:rsidR="00F35827" w:rsidRDefault="000914B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276180" w:rsidRPr="00BA4502" w:rsidRDefault="00276180" w:rsidP="00276180">
            <w:pPr>
              <w:spacing w:before="225" w:after="225"/>
              <w:jc w:val="both"/>
            </w:pPr>
            <w:r w:rsidRPr="00BA4502">
              <w:rPr>
                <w:rFonts w:ascii="Arial" w:hAnsi="Arial" w:cs="Arial"/>
                <w:color w:val="000000"/>
                <w:sz w:val="18"/>
                <w:szCs w:val="18"/>
              </w:rPr>
              <w:t>Izvajalec se obvezuje, da bo:</w:t>
            </w:r>
          </w:p>
          <w:tbl>
            <w:tblPr>
              <w:tblW w:w="0" w:type="auto"/>
              <w:tblLook w:val="00A0" w:firstRow="1" w:lastRow="0" w:firstColumn="1" w:lastColumn="0" w:noHBand="0" w:noVBand="0"/>
            </w:tblPr>
            <w:tblGrid>
              <w:gridCol w:w="8962"/>
            </w:tblGrid>
            <w:tr w:rsidR="00276180" w:rsidRPr="00BA4502" w:rsidTr="00F26B1C">
              <w:tc>
                <w:tcPr>
                  <w:tcW w:w="0" w:type="auto"/>
                  <w:tcMar>
                    <w:top w:w="0" w:type="auto"/>
                    <w:bottom w:w="0" w:type="auto"/>
                  </w:tcMar>
                </w:tcPr>
                <w:p w:rsidR="00276180" w:rsidRPr="00BA4502" w:rsidRDefault="00276180" w:rsidP="00F26B1C">
                  <w:pPr>
                    <w:numPr>
                      <w:ilvl w:val="0"/>
                      <w:numId w:val="46"/>
                    </w:numPr>
                    <w:spacing w:after="0" w:line="240" w:lineRule="auto"/>
                    <w:jc w:val="both"/>
                    <w:rPr>
                      <w:rFonts w:ascii="Arial" w:hAnsi="Arial" w:cs="Arial"/>
                      <w:color w:val="000000"/>
                      <w:sz w:val="18"/>
                      <w:szCs w:val="18"/>
                    </w:rPr>
                  </w:pPr>
                  <w:r>
                    <w:rPr>
                      <w:rFonts w:ascii="Arial" w:hAnsi="Arial" w:cs="Arial"/>
                      <w:color w:val="000000"/>
                      <w:sz w:val="18"/>
                      <w:szCs w:val="18"/>
                    </w:rPr>
                    <w:t>vse</w:t>
                  </w:r>
                  <w:r w:rsidRPr="00BA4502">
                    <w:rPr>
                      <w:rFonts w:ascii="Arial" w:hAnsi="Arial" w:cs="Arial"/>
                      <w:color w:val="000000"/>
                      <w:sz w:val="18"/>
                      <w:szCs w:val="18"/>
                    </w:rPr>
                    <w:t xml:space="preserve"> storitve po tej pogodbi opravil vestno in po pravilih stroke ob upoštevanju določil pogodbe in sestavnih delov te pogodbe, veljavnih predpisov, pri čemer mora skrbeti, da bo storitev opravljena ekonomično v okviru določil te pogodbe in morebitnih dodatnih dogo</w:t>
                  </w:r>
                  <w:r>
                    <w:rPr>
                      <w:rFonts w:ascii="Arial" w:hAnsi="Arial" w:cs="Arial"/>
                      <w:color w:val="000000"/>
                      <w:sz w:val="18"/>
                      <w:szCs w:val="18"/>
                    </w:rPr>
                    <w:t>vorov med pogodbenima strankama, ter v okviru vsakokratnih potrjenih cen in osnov, ki so bile podlaga v potrjenem elaboratu;</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storitve izvedel v pogodbeno določenih rokih;</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naročniku po predhodnem pozivu posredoval dodatne informacije o poteku izvajanja storitve;</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pravočasno opozoril naročnika na morebitne ovire pri izvajanju storitev;</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ščitil interese naročnika;</w:t>
                  </w:r>
                </w:p>
                <w:p w:rsidR="00276180" w:rsidRPr="00AB168F"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 xml:space="preserve">pod enakimi pogoji nudil svoje storitve tako povzročiteljem, ki sodijo v skupino gospodinjstev, kot povzročiteljem, ki sodijo v skupino poslovnih subjektov, kar pomeni, da ne sme diskriminirati uporabnikov znotraj posamezne skupine niti po ceni niti po katerih drugih merilih, do vseh </w:t>
                  </w:r>
                  <w:r w:rsidRPr="00BA4502">
                    <w:rPr>
                      <w:rFonts w:ascii="Arial" w:hAnsi="Arial" w:cs="Arial"/>
                      <w:color w:val="000000"/>
                      <w:sz w:val="18"/>
                      <w:szCs w:val="18"/>
                    </w:rPr>
                    <w:lastRenderedPageBreak/>
                    <w:t>povzročiteljev pa je dolžan ravnati nepristransko;</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zagotavljal izvajanje vseh potrebnih evidenc, analiz in poročanj o opravljenem delu naročniku in pristojnim ministrstvom</w:t>
                  </w:r>
                  <w:r>
                    <w:rPr>
                      <w:rFonts w:ascii="Arial" w:hAnsi="Arial" w:cs="Arial"/>
                      <w:color w:val="000000"/>
                      <w:sz w:val="18"/>
                      <w:szCs w:val="18"/>
                    </w:rPr>
                    <w:t xml:space="preserve"> skupaj z naročnikom</w:t>
                  </w:r>
                  <w:r w:rsidRPr="00BA4502">
                    <w:rPr>
                      <w:rFonts w:ascii="Arial" w:hAnsi="Arial" w:cs="Arial"/>
                      <w:color w:val="000000"/>
                      <w:sz w:val="18"/>
                      <w:szCs w:val="18"/>
                    </w:rPr>
                    <w:t>; </w:t>
                  </w:r>
                </w:p>
                <w:p w:rsidR="00276180" w:rsidRPr="00116203"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na zahtevo naročnika v odrejenem roku predložiti poročila o stanju, opravljenih in potrebnih delih, potrebnih investicijah in organizacijskih ukrepih in kvaliteti izvajanja storitev po tej pogodbi; </w:t>
                  </w:r>
                </w:p>
                <w:p w:rsidR="00276180" w:rsidRPr="000223B2" w:rsidRDefault="00276180" w:rsidP="000223B2">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pridobil vsa potrebna dovoljenja za opravljanje obveznosti</w:t>
                  </w:r>
                  <w:r>
                    <w:rPr>
                      <w:rFonts w:ascii="Arial" w:hAnsi="Arial" w:cs="Arial"/>
                      <w:color w:val="000000"/>
                      <w:sz w:val="18"/>
                      <w:szCs w:val="18"/>
                    </w:rPr>
                    <w:t xml:space="preserve"> storitev</w:t>
                  </w:r>
                  <w:r w:rsidRPr="00BA4502">
                    <w:rPr>
                      <w:rFonts w:ascii="Arial" w:hAnsi="Arial" w:cs="Arial"/>
                      <w:color w:val="000000"/>
                      <w:sz w:val="18"/>
                      <w:szCs w:val="18"/>
                    </w:rPr>
                    <w:t xml:space="preserve"> po tej pogodbi, če in v kolikor bo to potrebno;</w:t>
                  </w:r>
                  <w:r w:rsidRPr="000223B2">
                    <w:rPr>
                      <w:rFonts w:ascii="Arial" w:hAnsi="Arial" w:cs="Arial"/>
                      <w:color w:val="000000"/>
                      <w:sz w:val="18"/>
                      <w:szCs w:val="18"/>
                    </w:rPr>
                    <w:t> </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dosegal vse predvidene cilje gospodarske javne službe, ki izhajajo ali bi izhajale iz občinskih predpisov in strategij v zvezi z javno službo ter iz naročnikovega potrjene</w:t>
                  </w:r>
                  <w:r>
                    <w:rPr>
                      <w:rFonts w:ascii="Arial" w:hAnsi="Arial" w:cs="Arial"/>
                      <w:color w:val="000000"/>
                      <w:sz w:val="18"/>
                      <w:szCs w:val="18"/>
                    </w:rPr>
                    <w:t>ga programa ravnanja z odpadki, vse ob pogoju, da pogodbeni stranki ustrezno spremenita cenovne pogoje te pogodbe;</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izpolnjeval vse pogoje določene z Odlokom o zbiranju komunalnih odpadkov na območju Občine Gornja Radgona (Uradno glasilo Občine Gornja Radgona, lokalni časopis Prepih, št. 94/2015 s spremembami) in vsemi ostalimi predpisi, ki urejajo področje zbiranja in prevoza komunalnih odpadkov; </w:t>
                  </w:r>
                </w:p>
                <w:p w:rsidR="00276180" w:rsidRPr="00BA4502" w:rsidRDefault="00276180" w:rsidP="00F26B1C">
                  <w:pPr>
                    <w:numPr>
                      <w:ilvl w:val="0"/>
                      <w:numId w:val="46"/>
                    </w:numPr>
                    <w:spacing w:after="0" w:line="240" w:lineRule="auto"/>
                    <w:jc w:val="both"/>
                    <w:rPr>
                      <w:rFonts w:ascii="Arial" w:hAnsi="Arial" w:cs="Arial"/>
                      <w:color w:val="000000"/>
                      <w:sz w:val="18"/>
                      <w:szCs w:val="18"/>
                    </w:rPr>
                  </w:pPr>
                  <w:r w:rsidRPr="00BA4502">
                    <w:rPr>
                      <w:rFonts w:ascii="Arial" w:hAnsi="Arial" w:cs="Arial"/>
                      <w:color w:val="000000"/>
                      <w:sz w:val="18"/>
                      <w:szCs w:val="18"/>
                    </w:rPr>
                    <w:t>izpolnjeval vse pogodbene obveznosti in obveznosti, ki izhajajo iz veljavnih predpisov. </w:t>
                  </w:r>
                </w:p>
              </w:tc>
            </w:tr>
          </w:tbl>
          <w:p w:rsidR="000223B2" w:rsidRDefault="000223B2" w:rsidP="00276180">
            <w:pPr>
              <w:spacing w:before="225" w:after="225"/>
              <w:jc w:val="both"/>
              <w:rPr>
                <w:rFonts w:ascii="Arial" w:hAnsi="Arial" w:cs="Arial"/>
                <w:color w:val="000000"/>
                <w:sz w:val="18"/>
                <w:szCs w:val="18"/>
              </w:rPr>
            </w:pPr>
            <w:bookmarkStart w:id="4" w:name="_GoBack"/>
            <w:bookmarkEnd w:id="4"/>
            <w:r>
              <w:rPr>
                <w:rFonts w:ascii="Arial" w:hAnsi="Arial" w:cs="Arial"/>
                <w:color w:val="000000"/>
                <w:sz w:val="18"/>
                <w:szCs w:val="18"/>
              </w:rPr>
              <w:lastRenderedPageBreak/>
              <w:t>Prav tako se izvajalec zavezuje, da bo v času izvajanja te pogodbe razpolagal in zagotavljal zadostno količino d</w:t>
            </w:r>
            <w:r w:rsidR="00AB45C5">
              <w:rPr>
                <w:rFonts w:ascii="Arial" w:hAnsi="Arial" w:cs="Arial"/>
                <w:color w:val="000000"/>
                <w:sz w:val="18"/>
                <w:szCs w:val="18"/>
              </w:rPr>
              <w:t xml:space="preserve">odatnih kontejnerjev </w:t>
            </w:r>
            <w:r>
              <w:rPr>
                <w:rFonts w:ascii="Arial" w:hAnsi="Arial" w:cs="Arial"/>
                <w:color w:val="000000"/>
                <w:sz w:val="18"/>
                <w:szCs w:val="18"/>
              </w:rPr>
              <w:t xml:space="preserve"> s kapaciteto 3 m3</w:t>
            </w:r>
            <w:r w:rsidR="00901E82">
              <w:rPr>
                <w:rFonts w:ascii="Arial" w:hAnsi="Arial" w:cs="Arial"/>
                <w:color w:val="000000"/>
                <w:sz w:val="18"/>
                <w:szCs w:val="18"/>
              </w:rPr>
              <w:t xml:space="preserve"> (najmanj 7 kontejnerjev)</w:t>
            </w:r>
            <w:r>
              <w:rPr>
                <w:rFonts w:ascii="Arial" w:hAnsi="Arial" w:cs="Arial"/>
                <w:color w:val="000000"/>
                <w:sz w:val="18"/>
                <w:szCs w:val="18"/>
              </w:rPr>
              <w:t>, 5 m3</w:t>
            </w:r>
            <w:r w:rsidR="00901E82">
              <w:rPr>
                <w:rFonts w:ascii="Arial" w:hAnsi="Arial" w:cs="Arial"/>
                <w:color w:val="000000"/>
                <w:sz w:val="18"/>
                <w:szCs w:val="18"/>
              </w:rPr>
              <w:t xml:space="preserve"> (najmanj 7 kontejnerjev)</w:t>
            </w:r>
            <w:r>
              <w:rPr>
                <w:rFonts w:ascii="Arial" w:hAnsi="Arial" w:cs="Arial"/>
                <w:color w:val="000000"/>
                <w:sz w:val="18"/>
                <w:szCs w:val="18"/>
              </w:rPr>
              <w:t xml:space="preserve"> in 7 m3</w:t>
            </w:r>
            <w:r w:rsidR="00901E82">
              <w:rPr>
                <w:rFonts w:ascii="Arial" w:hAnsi="Arial" w:cs="Arial"/>
                <w:color w:val="000000"/>
                <w:sz w:val="18"/>
                <w:szCs w:val="18"/>
              </w:rPr>
              <w:t xml:space="preserve"> (najmanj 5 kontejnerjev)</w:t>
            </w:r>
            <w:r>
              <w:rPr>
                <w:rFonts w:ascii="Arial" w:hAnsi="Arial" w:cs="Arial"/>
                <w:color w:val="000000"/>
                <w:sz w:val="18"/>
                <w:szCs w:val="18"/>
              </w:rPr>
              <w:t>, v kolikor bi najem teh potreboval naročnik (na primer za potrebe prireditev, izrednih dogodkov ipd.) ali povzročitelj odpadkov (na primer pravna oseba za odlaganje odpadkov). Izvajalec mora za čas izvajanja te pogodbe omogočiti najem in zakup teh kontejnerjev, vključno z dostavo in odvozom kontejnerjev.</w:t>
            </w:r>
          </w:p>
          <w:p w:rsidR="00276180" w:rsidRPr="00BA4502" w:rsidRDefault="00276180" w:rsidP="00276180">
            <w:pPr>
              <w:spacing w:before="225" w:after="225"/>
              <w:jc w:val="both"/>
            </w:pPr>
            <w:r w:rsidRPr="00BA4502">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276180" w:rsidRPr="00BA4502" w:rsidRDefault="00276180" w:rsidP="00276180">
            <w:pPr>
              <w:spacing w:before="225" w:after="225"/>
              <w:jc w:val="both"/>
            </w:pPr>
            <w:r w:rsidRPr="00BA4502">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276180" w:rsidRPr="00BA4502" w:rsidRDefault="00276180" w:rsidP="00276180">
            <w:pPr>
              <w:spacing w:before="225" w:after="225"/>
              <w:jc w:val="both"/>
            </w:pPr>
            <w:r w:rsidRPr="00BA4502">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rsidR="00276180" w:rsidRPr="00BA4502" w:rsidRDefault="00276180" w:rsidP="00276180">
            <w:pPr>
              <w:spacing w:before="225" w:after="225"/>
              <w:jc w:val="both"/>
            </w:pPr>
            <w:r w:rsidRPr="00BA4502">
              <w:rPr>
                <w:rFonts w:ascii="Arial" w:hAnsi="Arial" w:cs="Arial"/>
                <w:color w:val="000000"/>
                <w:sz w:val="18"/>
                <w:szCs w:val="18"/>
              </w:rPr>
              <w:t>Če se pogoji opravljanja dejavnosti zaradi spremenjene zakonodaje v času trajanja te pogodbe spremenijo, je izvajalec dolžan o tem pisno obvestiti naročnika in predlagati ukrepe za nadaljnje izvajanje dejavnosti ter dejavnost dalje izvajati v skladu s to pogodbo in predpisi.</w:t>
            </w:r>
          </w:p>
          <w:p w:rsidR="00276180" w:rsidRDefault="00276180" w:rsidP="00276180">
            <w:pPr>
              <w:spacing w:before="225" w:after="225"/>
              <w:jc w:val="both"/>
              <w:rPr>
                <w:rFonts w:ascii="Arial" w:hAnsi="Arial" w:cs="Arial"/>
                <w:color w:val="000000"/>
                <w:sz w:val="18"/>
                <w:szCs w:val="18"/>
              </w:rPr>
            </w:pPr>
            <w:r w:rsidRPr="00BA4502">
              <w:rPr>
                <w:rFonts w:ascii="Arial" w:hAnsi="Arial" w:cs="Arial"/>
                <w:color w:val="000000"/>
                <w:sz w:val="18"/>
                <w:szCs w:val="18"/>
              </w:rPr>
              <w:t xml:space="preserve">Spremenjene okoliščine iz </w:t>
            </w:r>
            <w:r>
              <w:rPr>
                <w:rFonts w:ascii="Arial" w:hAnsi="Arial" w:cs="Arial"/>
                <w:color w:val="000000"/>
                <w:sz w:val="18"/>
                <w:szCs w:val="18"/>
              </w:rPr>
              <w:t xml:space="preserve">prejšnjega odstavka </w:t>
            </w:r>
            <w:r w:rsidRPr="00BA4502">
              <w:rPr>
                <w:rFonts w:ascii="Arial" w:hAnsi="Arial" w:cs="Arial"/>
                <w:color w:val="000000"/>
                <w:sz w:val="18"/>
                <w:szCs w:val="18"/>
              </w:rPr>
              <w:t>so</w:t>
            </w:r>
            <w:r>
              <w:rPr>
                <w:rFonts w:ascii="Arial" w:hAnsi="Arial" w:cs="Arial"/>
                <w:color w:val="000000"/>
                <w:sz w:val="18"/>
                <w:szCs w:val="18"/>
              </w:rPr>
              <w:t xml:space="preserve"> lahko</w:t>
            </w:r>
            <w:r w:rsidRPr="00BA4502">
              <w:rPr>
                <w:rFonts w:ascii="Arial" w:hAnsi="Arial" w:cs="Arial"/>
                <w:color w:val="000000"/>
                <w:sz w:val="18"/>
                <w:szCs w:val="18"/>
              </w:rPr>
              <w:t xml:space="preserve"> razlog za enostransko prekinitev pogodbe.</w:t>
            </w:r>
            <w:r>
              <w:rPr>
                <w:rFonts w:ascii="Arial" w:hAnsi="Arial" w:cs="Arial"/>
                <w:color w:val="000000"/>
                <w:sz w:val="18"/>
                <w:szCs w:val="18"/>
              </w:rPr>
              <w:t xml:space="preserve"> Za ta primer sta pogodbeni stranki soglasni, da ni možno unovčiti bančno garancijo za dobro izvedbo pogodbenih obveznosti.</w:t>
            </w:r>
            <w:r w:rsidRPr="00BA4502">
              <w:rPr>
                <w:rFonts w:ascii="Arial" w:hAnsi="Arial" w:cs="Arial"/>
                <w:color w:val="000000"/>
                <w:sz w:val="18"/>
                <w:szCs w:val="18"/>
              </w:rPr>
              <w:t> </w:t>
            </w:r>
          </w:p>
          <w:p w:rsidR="00C1101E" w:rsidRDefault="00C1101E" w:rsidP="00C1101E">
            <w:pPr>
              <w:jc w:val="center"/>
            </w:pPr>
            <w:r>
              <w:rPr>
                <w:rFonts w:ascii="Arial" w:hAnsi="Arial" w:cs="Arial"/>
                <w:b/>
                <w:bCs/>
                <w:color w:val="000000"/>
                <w:sz w:val="18"/>
                <w:szCs w:val="18"/>
              </w:rPr>
              <w:t>13. člen</w:t>
            </w:r>
          </w:p>
          <w:tbl>
            <w:tblPr>
              <w:tblW w:w="0" w:type="auto"/>
              <w:tblLook w:val="00A0" w:firstRow="1" w:lastRow="0" w:firstColumn="1" w:lastColumn="0" w:noHBand="0" w:noVBand="0"/>
            </w:tblPr>
            <w:tblGrid>
              <w:gridCol w:w="8962"/>
            </w:tblGrid>
            <w:tr w:rsidR="00C1101E" w:rsidRPr="00BA4502" w:rsidTr="003B1E5E">
              <w:tc>
                <w:tcPr>
                  <w:tcW w:w="0" w:type="auto"/>
                  <w:tcMar>
                    <w:top w:w="0" w:type="auto"/>
                    <w:bottom w:w="0" w:type="auto"/>
                  </w:tcMar>
                </w:tcPr>
                <w:p w:rsidR="00C1101E" w:rsidRPr="00276180" w:rsidRDefault="00276180" w:rsidP="00276180">
                  <w:pPr>
                    <w:spacing w:before="225" w:after="225"/>
                    <w:jc w:val="both"/>
                    <w:rPr>
                      <w:rFonts w:ascii="Arial" w:hAnsi="Arial" w:cs="Arial"/>
                      <w:sz w:val="18"/>
                    </w:rPr>
                  </w:pPr>
                  <w:r w:rsidRPr="00C1101E">
                    <w:rPr>
                      <w:rFonts w:ascii="Arial" w:hAnsi="Arial" w:cs="Arial"/>
                      <w:sz w:val="18"/>
                    </w:rPr>
                    <w:t>Izvajalec je dolžan naročniku zagotoviti vso potrebno tehnično podporo in svetovanje v primeru morebitnega nadzora.</w:t>
                  </w:r>
                </w:p>
              </w:tc>
            </w:tr>
          </w:tbl>
          <w:p w:rsidR="00C1101E" w:rsidRPr="00C1101E" w:rsidRDefault="00276180" w:rsidP="00C1101E">
            <w:pPr>
              <w:spacing w:before="225" w:after="225"/>
              <w:jc w:val="center"/>
              <w:rPr>
                <w:rFonts w:ascii="Arial" w:hAnsi="Arial" w:cs="Arial"/>
                <w:color w:val="000000"/>
                <w:sz w:val="18"/>
                <w:szCs w:val="18"/>
              </w:rPr>
            </w:pPr>
            <w:r>
              <w:rPr>
                <w:rFonts w:ascii="Arial" w:hAnsi="Arial" w:cs="Arial"/>
                <w:b/>
                <w:bCs/>
                <w:color w:val="000000"/>
                <w:sz w:val="18"/>
                <w:szCs w:val="18"/>
              </w:rPr>
              <w:t>14</w:t>
            </w:r>
            <w:r w:rsidR="00C1101E">
              <w:rPr>
                <w:rFonts w:ascii="Arial" w:hAnsi="Arial" w:cs="Arial"/>
                <w:b/>
                <w:bCs/>
                <w:color w:val="000000"/>
                <w:sz w:val="18"/>
                <w:szCs w:val="18"/>
              </w:rPr>
              <w:t>. člen</w:t>
            </w:r>
          </w:p>
          <w:p w:rsidR="00276180" w:rsidRPr="00C1101E" w:rsidRDefault="00276180" w:rsidP="00276180">
            <w:pPr>
              <w:spacing w:before="225" w:after="225"/>
              <w:jc w:val="both"/>
              <w:rPr>
                <w:rFonts w:ascii="Arial" w:hAnsi="Arial" w:cs="Arial"/>
                <w:sz w:val="18"/>
              </w:rPr>
            </w:pPr>
            <w:r w:rsidRPr="00C1101E">
              <w:rPr>
                <w:rFonts w:ascii="Arial" w:hAnsi="Arial" w:cs="Arial"/>
                <w:sz w:val="18"/>
              </w:rPr>
              <w:t xml:space="preserve">Izvajalec mora s skrbnostjo dobrega gospodarstvenika v skladu z zakonom in drugimi predpisi zagotavljati trajno in nepretrgano vzdrževanje objektov in naprav infrastrukture tako, da je ves čas ohranjena njihova nezmanjšana funkcionalnost, obratovalna usposobljenost in varnost delovanja. </w:t>
            </w:r>
          </w:p>
          <w:p w:rsidR="00276180" w:rsidRPr="00C1101E" w:rsidRDefault="00276180" w:rsidP="00276180">
            <w:pPr>
              <w:spacing w:before="225" w:after="225"/>
              <w:jc w:val="both"/>
              <w:rPr>
                <w:rFonts w:ascii="Arial" w:hAnsi="Arial" w:cs="Arial"/>
                <w:sz w:val="18"/>
              </w:rPr>
            </w:pPr>
            <w:r w:rsidRPr="00C1101E">
              <w:rPr>
                <w:rFonts w:ascii="Arial" w:hAnsi="Arial" w:cs="Arial"/>
                <w:sz w:val="18"/>
              </w:rPr>
              <w:t xml:space="preserve">Vzdrževanje objektov gospodarske javne službe je podrobneje opredeljeno v letnih programih izvajanja gospodarske javne službe. </w:t>
            </w:r>
          </w:p>
          <w:p w:rsidR="00276180" w:rsidRPr="00C1101E" w:rsidRDefault="00276180" w:rsidP="00276180">
            <w:pPr>
              <w:spacing w:before="225" w:after="225"/>
              <w:jc w:val="both"/>
              <w:rPr>
                <w:rFonts w:ascii="Arial" w:hAnsi="Arial" w:cs="Arial"/>
                <w:sz w:val="18"/>
              </w:rPr>
            </w:pPr>
            <w:r w:rsidRPr="00C1101E">
              <w:rPr>
                <w:rFonts w:ascii="Arial" w:hAnsi="Arial" w:cs="Arial"/>
                <w:sz w:val="18"/>
              </w:rPr>
              <w:t xml:space="preserve">Izvajalec upravlja in vzdržuje objekte in naprave infrastrukture v svojem imenu in za svoj račun. </w:t>
            </w:r>
          </w:p>
          <w:p w:rsidR="00276180" w:rsidRPr="00C1101E" w:rsidRDefault="00276180" w:rsidP="00276180">
            <w:pPr>
              <w:spacing w:before="225" w:after="225"/>
              <w:jc w:val="both"/>
              <w:rPr>
                <w:rFonts w:ascii="Arial" w:hAnsi="Arial" w:cs="Arial"/>
                <w:sz w:val="18"/>
              </w:rPr>
            </w:pPr>
            <w:r w:rsidRPr="00C1101E">
              <w:rPr>
                <w:rFonts w:ascii="Arial" w:hAnsi="Arial" w:cs="Arial"/>
                <w:sz w:val="18"/>
              </w:rPr>
              <w:t>Vzdrževanja objektov in naprav infrastrukture obsega vse storitve in naloge, ki jih je potrebno opraviti, da je v celoti zagotovljeno izvajanje gospodarske javne službe, kot se predaja v izvajanje po tej pogodbi.</w:t>
            </w:r>
          </w:p>
          <w:p w:rsidR="00276180" w:rsidRPr="0063172C" w:rsidRDefault="00276180" w:rsidP="00276180">
            <w:pPr>
              <w:spacing w:before="225" w:after="225"/>
              <w:jc w:val="both"/>
              <w:rPr>
                <w:rFonts w:ascii="Arial" w:hAnsi="Arial" w:cs="Arial"/>
                <w:sz w:val="18"/>
              </w:rPr>
            </w:pPr>
            <w:r w:rsidRPr="00C1101E">
              <w:rPr>
                <w:rFonts w:ascii="Arial" w:hAnsi="Arial" w:cs="Arial"/>
                <w:sz w:val="18"/>
              </w:rPr>
              <w:lastRenderedPageBreak/>
              <w:t xml:space="preserve">Izvajalec mora tudi nemudoma in v najkrajšem možnem času zagotoviti popravilo in odpravo vseh poškodb in okvar, do katerih pride na objektih in infrastrukturi. Večkrat ponovljena ali hujša opustitev dolžnosti vzdrževanja objektov in naprav infrastrukture </w:t>
            </w:r>
            <w:r>
              <w:rPr>
                <w:rFonts w:ascii="Arial" w:hAnsi="Arial" w:cs="Arial"/>
                <w:sz w:val="18"/>
              </w:rPr>
              <w:t>je bistvena kršitev te pogodbe.</w:t>
            </w:r>
          </w:p>
          <w:p w:rsidR="007E1592" w:rsidRDefault="00276180" w:rsidP="007E1592">
            <w:pPr>
              <w:jc w:val="center"/>
            </w:pPr>
            <w:r>
              <w:rPr>
                <w:rFonts w:ascii="Arial" w:hAnsi="Arial" w:cs="Arial"/>
                <w:b/>
                <w:bCs/>
                <w:color w:val="000000"/>
                <w:sz w:val="18"/>
                <w:szCs w:val="18"/>
              </w:rPr>
              <w:t>15</w:t>
            </w:r>
            <w:r w:rsidR="007E1592">
              <w:rPr>
                <w:rFonts w:ascii="Arial" w:hAnsi="Arial" w:cs="Arial"/>
                <w:b/>
                <w:bCs/>
                <w:color w:val="000000"/>
                <w:sz w:val="18"/>
                <w:szCs w:val="18"/>
              </w:rPr>
              <w:t>. člen</w:t>
            </w:r>
          </w:p>
          <w:tbl>
            <w:tblPr>
              <w:tblW w:w="0" w:type="auto"/>
              <w:tblLook w:val="00A0" w:firstRow="1" w:lastRow="0" w:firstColumn="1" w:lastColumn="0" w:noHBand="0" w:noVBand="0"/>
            </w:tblPr>
            <w:tblGrid>
              <w:gridCol w:w="8962"/>
            </w:tblGrid>
            <w:tr w:rsidR="007E1592" w:rsidRPr="00BA4502" w:rsidTr="003B1E5E">
              <w:tc>
                <w:tcPr>
                  <w:tcW w:w="0" w:type="auto"/>
                  <w:tcMar>
                    <w:top w:w="0" w:type="auto"/>
                    <w:bottom w:w="0" w:type="auto"/>
                  </w:tcMar>
                </w:tcPr>
                <w:p w:rsidR="007E1592" w:rsidRPr="00276180" w:rsidRDefault="00276180" w:rsidP="00581F01">
                  <w:pPr>
                    <w:spacing w:before="225" w:after="225" w:line="240" w:lineRule="auto"/>
                    <w:jc w:val="both"/>
                    <w:rPr>
                      <w:rFonts w:ascii="Arial" w:hAnsi="Arial" w:cs="Arial"/>
                      <w:color w:val="000000"/>
                      <w:sz w:val="18"/>
                      <w:szCs w:val="18"/>
                    </w:rPr>
                  </w:pPr>
                  <w:r w:rsidRPr="00BA4502">
                    <w:rPr>
                      <w:rFonts w:ascii="Arial" w:hAnsi="Arial" w:cs="Arial"/>
                      <w:color w:val="000000"/>
                      <w:sz w:val="18"/>
                      <w:szCs w:val="18"/>
                    </w:rPr>
                    <w:t>Izvajalec je v skladu z Uredbo o metodologiji za oblikovanje cen storitev obveznih občinskih gospodarskih javnih služb varstva okolja (Uradni list RS, št. 87/12, 109/12</w:t>
                  </w:r>
                  <w:r>
                    <w:rPr>
                      <w:rFonts w:ascii="Arial" w:hAnsi="Arial" w:cs="Arial"/>
                      <w:color w:val="000000"/>
                      <w:sz w:val="18"/>
                      <w:szCs w:val="18"/>
                    </w:rPr>
                    <w:t>)</w:t>
                  </w:r>
                  <w:r w:rsidRPr="00BA4502">
                    <w:rPr>
                      <w:rFonts w:ascii="Arial" w:hAnsi="Arial" w:cs="Arial"/>
                      <w:color w:val="000000"/>
                      <w:sz w:val="18"/>
                      <w:szCs w:val="18"/>
                    </w:rPr>
                    <w:t>, upoštevajoč vse morebitne bodoče spremembe i</w:t>
                  </w:r>
                  <w:r>
                    <w:rPr>
                      <w:rFonts w:ascii="Arial" w:hAnsi="Arial" w:cs="Arial"/>
                      <w:color w:val="000000"/>
                      <w:sz w:val="18"/>
                      <w:szCs w:val="18"/>
                    </w:rPr>
                    <w:t>n dopolnitve</w:t>
                  </w:r>
                  <w:r w:rsidRPr="00BA4502">
                    <w:rPr>
                      <w:rFonts w:ascii="Arial" w:hAnsi="Arial" w:cs="Arial"/>
                      <w:color w:val="000000"/>
                      <w:sz w:val="18"/>
                      <w:szCs w:val="18"/>
                    </w:rPr>
                    <w:t xml:space="preserve"> dolžan plačevati najemnino za javno infrastrukturo, ki jo ima v najemu po tej pogodbi. Znesek najemnine za najem javne infrastrukture </w:t>
                  </w:r>
                  <w:r>
                    <w:rPr>
                      <w:rFonts w:ascii="Arial" w:hAnsi="Arial" w:cs="Arial"/>
                      <w:color w:val="000000"/>
                      <w:sz w:val="18"/>
                      <w:szCs w:val="18"/>
                    </w:rPr>
                    <w:t>bosta pogodbeni stranki dogovorili v roku 30 dni po podpisu pogodbe.</w:t>
                  </w:r>
                </w:p>
              </w:tc>
            </w:tr>
          </w:tbl>
          <w:p w:rsidR="00C1101E" w:rsidRDefault="00C1101E" w:rsidP="00C1101E">
            <w:pPr>
              <w:spacing w:before="225" w:after="225"/>
              <w:jc w:val="both"/>
            </w:pPr>
          </w:p>
        </w:tc>
      </w:tr>
    </w:tbl>
    <w:p w:rsidR="00F35827" w:rsidRDefault="000914B0">
      <w:pPr>
        <w:spacing w:before="225" w:after="225" w:line="240" w:lineRule="auto"/>
        <w:jc w:val="both"/>
      </w:pPr>
      <w:r>
        <w:rPr>
          <w:rFonts w:ascii="Arial" w:hAnsi="Arial" w:cs="Arial"/>
          <w:b/>
          <w:bCs/>
          <w:color w:val="000000"/>
          <w:sz w:val="18"/>
          <w:szCs w:val="18"/>
        </w:rPr>
        <w:lastRenderedPageBreak/>
        <w:t>VIII. SKRBNIKI POGODBE</w:t>
      </w:r>
      <w:r w:rsidR="007E1592">
        <w:rPr>
          <w:rFonts w:ascii="Arial" w:hAnsi="Arial" w:cs="Arial"/>
          <w:b/>
          <w:bCs/>
          <w:color w:val="000000"/>
          <w:sz w:val="18"/>
          <w:szCs w:val="18"/>
        </w:rPr>
        <w:t xml:space="preserve"> IN NADZOR</w:t>
      </w:r>
    </w:p>
    <w:p w:rsidR="00F35827" w:rsidRDefault="00276180">
      <w:pPr>
        <w:spacing w:after="0" w:line="240" w:lineRule="auto"/>
        <w:jc w:val="center"/>
      </w:pPr>
      <w:r>
        <w:rPr>
          <w:rFonts w:ascii="Arial" w:hAnsi="Arial" w:cs="Arial"/>
          <w:b/>
          <w:bCs/>
          <w:color w:val="000000"/>
          <w:sz w:val="18"/>
          <w:szCs w:val="18"/>
        </w:rPr>
        <w:t>16</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Skrbnik pogodbe s strani naročnika je ______________</w:t>
            </w:r>
          </w:p>
          <w:p w:rsidR="00F35827" w:rsidRDefault="000914B0">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F35827" w:rsidRDefault="000914B0">
            <w:pPr>
              <w:spacing w:before="225" w:after="225"/>
              <w:jc w:val="both"/>
            </w:pPr>
            <w:r>
              <w:rPr>
                <w:rFonts w:ascii="Arial" w:hAnsi="Arial" w:cs="Arial"/>
                <w:color w:val="000000"/>
                <w:sz w:val="18"/>
                <w:szCs w:val="18"/>
              </w:rPr>
              <w:t>Pooblaščeni predstavnik izvajalca je _______________</w:t>
            </w:r>
          </w:p>
          <w:p w:rsidR="00F35827" w:rsidRDefault="007E1592">
            <w:pPr>
              <w:spacing w:before="225" w:after="225"/>
              <w:jc w:val="both"/>
              <w:rPr>
                <w:rFonts w:ascii="Arial" w:hAnsi="Arial" w:cs="Arial"/>
                <w:color w:val="000000"/>
                <w:sz w:val="18"/>
                <w:szCs w:val="18"/>
              </w:rPr>
            </w:pPr>
            <w:r>
              <w:rPr>
                <w:rFonts w:ascii="Arial" w:hAnsi="Arial" w:cs="Arial"/>
                <w:color w:val="000000"/>
                <w:sz w:val="18"/>
                <w:szCs w:val="18"/>
              </w:rPr>
              <w:t>Poobla</w:t>
            </w:r>
            <w:r w:rsidR="000914B0">
              <w:rPr>
                <w:rFonts w:ascii="Arial" w:hAnsi="Arial" w:cs="Arial"/>
                <w:color w:val="000000"/>
                <w:sz w:val="18"/>
                <w:szCs w:val="18"/>
              </w:rPr>
              <w:t>ščeni predstavnik izvajalca je pooblaščen, da zastopa izvajalca v vseh vprašanjih, ki se nanašajo izvajanje storitev po tej pogodbi.</w:t>
            </w:r>
          </w:p>
          <w:p w:rsidR="007E1592" w:rsidRDefault="007E1592">
            <w:pPr>
              <w:spacing w:before="225" w:after="225"/>
              <w:jc w:val="both"/>
              <w:rPr>
                <w:rFonts w:ascii="Arial" w:hAnsi="Arial" w:cs="Arial"/>
                <w:color w:val="000000"/>
                <w:sz w:val="18"/>
                <w:szCs w:val="18"/>
              </w:rPr>
            </w:pPr>
          </w:p>
          <w:p w:rsidR="007E1592" w:rsidRDefault="00276180" w:rsidP="007E1592">
            <w:pPr>
              <w:jc w:val="center"/>
            </w:pPr>
            <w:r>
              <w:rPr>
                <w:rFonts w:ascii="Arial" w:hAnsi="Arial" w:cs="Arial"/>
                <w:b/>
                <w:bCs/>
                <w:color w:val="000000"/>
                <w:sz w:val="18"/>
                <w:szCs w:val="18"/>
              </w:rPr>
              <w:t>17</w:t>
            </w:r>
            <w:r w:rsidR="007E1592">
              <w:rPr>
                <w:rFonts w:ascii="Arial" w:hAnsi="Arial" w:cs="Arial"/>
                <w:b/>
                <w:bCs/>
                <w:color w:val="000000"/>
                <w:sz w:val="18"/>
                <w:szCs w:val="18"/>
              </w:rPr>
              <w:t>. člen</w:t>
            </w:r>
          </w:p>
          <w:p w:rsidR="007E1592" w:rsidRPr="007E1592" w:rsidRDefault="007E1592" w:rsidP="007E1592">
            <w:pPr>
              <w:spacing w:before="225" w:after="225"/>
              <w:jc w:val="both"/>
              <w:rPr>
                <w:rFonts w:ascii="Arial" w:hAnsi="Arial" w:cs="Arial"/>
                <w:color w:val="000000"/>
                <w:sz w:val="18"/>
                <w:szCs w:val="18"/>
              </w:rPr>
            </w:pPr>
            <w:r w:rsidRPr="007E1592">
              <w:rPr>
                <w:rFonts w:ascii="Arial" w:hAnsi="Arial" w:cs="Arial"/>
                <w:color w:val="000000"/>
                <w:sz w:val="18"/>
                <w:szCs w:val="18"/>
              </w:rPr>
              <w:t xml:space="preserve">Nadzor nad izvajanjem storitev izvajalca po tej pogodbi vrši naročnik, njegovi ustanovitelji, inšpekcijske službe, notranje in zunanje revizijske kontrole in ostali organi nadzora nad pravilnostjo in zakonitostjo poslovanja javnega sektorja. </w:t>
            </w:r>
          </w:p>
          <w:p w:rsidR="007E1592" w:rsidRPr="007E1592" w:rsidRDefault="007E1592" w:rsidP="007E1592">
            <w:pPr>
              <w:spacing w:before="225" w:after="225"/>
              <w:jc w:val="both"/>
              <w:rPr>
                <w:rFonts w:ascii="Arial" w:hAnsi="Arial" w:cs="Arial"/>
                <w:color w:val="000000"/>
                <w:sz w:val="18"/>
                <w:szCs w:val="18"/>
              </w:rPr>
            </w:pPr>
            <w:r w:rsidRPr="007E1592">
              <w:rPr>
                <w:rFonts w:ascii="Arial" w:hAnsi="Arial" w:cs="Arial"/>
                <w:color w:val="000000"/>
                <w:sz w:val="18"/>
                <w:szCs w:val="18"/>
              </w:rPr>
              <w:t xml:space="preserve">Nadzor lahko zajema vse okoliščine v zvezi z izvajanjem </w:t>
            </w:r>
            <w:r>
              <w:rPr>
                <w:rFonts w:ascii="Arial" w:hAnsi="Arial" w:cs="Arial"/>
                <w:color w:val="000000"/>
                <w:sz w:val="18"/>
                <w:szCs w:val="18"/>
              </w:rPr>
              <w:t>storitev</w:t>
            </w:r>
            <w:r w:rsidRPr="007E1592">
              <w:rPr>
                <w:rFonts w:ascii="Arial" w:hAnsi="Arial" w:cs="Arial"/>
                <w:color w:val="000000"/>
                <w:sz w:val="18"/>
                <w:szCs w:val="18"/>
              </w:rPr>
              <w:t xml:space="preserve"> po tej pogodbi, zlasti pa zakonitostjo in strokovnostjo izvajanja. </w:t>
            </w:r>
          </w:p>
          <w:p w:rsidR="007E1592" w:rsidRPr="002E32EF" w:rsidRDefault="007E1592">
            <w:pPr>
              <w:spacing w:before="225" w:after="225"/>
              <w:jc w:val="both"/>
              <w:rPr>
                <w:rFonts w:ascii="Arial" w:hAnsi="Arial" w:cs="Arial"/>
                <w:color w:val="000000"/>
                <w:sz w:val="18"/>
                <w:szCs w:val="18"/>
              </w:rPr>
            </w:pPr>
            <w:r w:rsidRPr="007E1592">
              <w:rPr>
                <w:rFonts w:ascii="Arial" w:hAnsi="Arial" w:cs="Arial"/>
                <w:color w:val="000000"/>
                <w:sz w:val="18"/>
                <w:szCs w:val="18"/>
              </w:rPr>
              <w:t>Naročnik lahko za posamezna strokovna in druga opravila pooblasti pristojno strokovno službo, zavod oziroma drugo institucijo.</w:t>
            </w:r>
          </w:p>
        </w:tc>
      </w:tr>
    </w:tbl>
    <w:p w:rsidR="00F35827" w:rsidRDefault="000914B0">
      <w:pPr>
        <w:spacing w:before="225" w:after="225" w:line="240" w:lineRule="auto"/>
        <w:jc w:val="both"/>
      </w:pPr>
      <w:r>
        <w:rPr>
          <w:rFonts w:ascii="Arial" w:hAnsi="Arial" w:cs="Arial"/>
          <w:b/>
          <w:bCs/>
          <w:color w:val="000000"/>
          <w:sz w:val="18"/>
          <w:szCs w:val="18"/>
        </w:rPr>
        <w:t>IX. POGODBENA KAZEN</w:t>
      </w:r>
    </w:p>
    <w:p w:rsidR="00F35827" w:rsidRDefault="00276180">
      <w:pPr>
        <w:spacing w:after="0" w:line="240" w:lineRule="auto"/>
        <w:jc w:val="center"/>
      </w:pPr>
      <w:r>
        <w:rPr>
          <w:rFonts w:ascii="Arial" w:hAnsi="Arial" w:cs="Arial"/>
          <w:b/>
          <w:bCs/>
          <w:color w:val="000000"/>
          <w:sz w:val="18"/>
          <w:szCs w:val="18"/>
        </w:rPr>
        <w:t>18</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F35827" w:rsidRDefault="000914B0">
            <w:pPr>
              <w:spacing w:before="225" w:after="225"/>
              <w:jc w:val="both"/>
            </w:pPr>
            <w:r>
              <w:rPr>
                <w:rFonts w:ascii="Arial" w:hAnsi="Arial" w:cs="Arial"/>
                <w:color w:val="000000"/>
                <w:sz w:val="18"/>
                <w:szCs w:val="18"/>
              </w:rPr>
              <w:t>Pogodbena kazen se obračuna pri plačilu za opravljeno storitev.</w:t>
            </w:r>
          </w:p>
          <w:p w:rsidR="00F35827" w:rsidRDefault="000914B0">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F35827" w:rsidRDefault="000914B0">
      <w:pPr>
        <w:spacing w:before="225" w:after="225" w:line="240" w:lineRule="auto"/>
        <w:jc w:val="both"/>
      </w:pPr>
      <w:r>
        <w:rPr>
          <w:rFonts w:ascii="Arial" w:hAnsi="Arial" w:cs="Arial"/>
          <w:b/>
          <w:bCs/>
          <w:color w:val="000000"/>
          <w:sz w:val="18"/>
          <w:szCs w:val="18"/>
        </w:rPr>
        <w:t>X. ZAVAROVANJE POSLA</w:t>
      </w:r>
    </w:p>
    <w:p w:rsidR="00F35827" w:rsidRDefault="00276180">
      <w:pPr>
        <w:spacing w:after="0" w:line="240" w:lineRule="auto"/>
        <w:jc w:val="center"/>
      </w:pPr>
      <w:r>
        <w:rPr>
          <w:rFonts w:ascii="Arial" w:hAnsi="Arial" w:cs="Arial"/>
          <w:b/>
          <w:bCs/>
          <w:color w:val="000000"/>
          <w:sz w:val="18"/>
          <w:szCs w:val="18"/>
        </w:rPr>
        <w:t>19</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ZAVAROVANJE ZA DOBRO IZVEDBO</w:t>
            </w:r>
          </w:p>
          <w:p w:rsidR="00F35827" w:rsidRDefault="000914B0">
            <w:pPr>
              <w:spacing w:before="225" w:after="225"/>
              <w:jc w:val="both"/>
            </w:pPr>
            <w:r>
              <w:rPr>
                <w:rFonts w:ascii="Arial" w:hAnsi="Arial" w:cs="Arial"/>
                <w:color w:val="000000"/>
                <w:sz w:val="18"/>
                <w:szCs w:val="18"/>
              </w:rPr>
              <w:t>Instrument zavarovanja: _____________</w:t>
            </w:r>
          </w:p>
          <w:p w:rsidR="00F35827" w:rsidRDefault="000914B0">
            <w:pPr>
              <w:spacing w:before="225" w:after="225"/>
              <w:jc w:val="both"/>
            </w:pPr>
            <w:r>
              <w:rPr>
                <w:rFonts w:ascii="Arial" w:hAnsi="Arial" w:cs="Arial"/>
                <w:color w:val="000000"/>
                <w:sz w:val="18"/>
                <w:szCs w:val="18"/>
              </w:rPr>
              <w:lastRenderedPageBreak/>
              <w:t>Višina zavarovanja: _____________</w:t>
            </w:r>
          </w:p>
          <w:p w:rsidR="00F35827" w:rsidRDefault="000914B0">
            <w:pPr>
              <w:spacing w:before="225" w:after="225"/>
              <w:jc w:val="both"/>
            </w:pPr>
            <w:r>
              <w:rPr>
                <w:rFonts w:ascii="Arial" w:hAnsi="Arial" w:cs="Arial"/>
                <w:color w:val="000000"/>
                <w:sz w:val="18"/>
                <w:szCs w:val="18"/>
              </w:rPr>
              <w:t>Čas veljavnosti: _____________</w:t>
            </w:r>
          </w:p>
          <w:p w:rsidR="00F35827" w:rsidRDefault="000914B0">
            <w:pPr>
              <w:spacing w:before="225" w:after="225"/>
              <w:jc w:val="both"/>
              <w:rPr>
                <w:rFonts w:ascii="Arial" w:hAnsi="Arial" w:cs="Arial"/>
                <w:color w:val="000000"/>
                <w:sz w:val="18"/>
                <w:szCs w:val="18"/>
              </w:rPr>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7E1592" w:rsidRPr="007E1592" w:rsidRDefault="007E1592" w:rsidP="007E1592">
            <w:pPr>
              <w:spacing w:before="225" w:after="225"/>
              <w:jc w:val="both"/>
              <w:rPr>
                <w:rFonts w:ascii="Arial" w:hAnsi="Arial" w:cs="Arial"/>
                <w:sz w:val="18"/>
                <w:szCs w:val="18"/>
              </w:rPr>
            </w:pPr>
            <w:r>
              <w:rPr>
                <w:rFonts w:ascii="Arial" w:hAnsi="Arial" w:cs="Arial"/>
                <w:sz w:val="18"/>
                <w:szCs w:val="18"/>
              </w:rPr>
              <w:t>Zavarovanje</w:t>
            </w:r>
            <w:r w:rsidRPr="007E1592">
              <w:rPr>
                <w:rFonts w:ascii="Arial" w:hAnsi="Arial" w:cs="Arial"/>
                <w:sz w:val="18"/>
                <w:szCs w:val="18"/>
              </w:rPr>
              <w:t xml:space="preserve"> ima lahko letno veljavnost ali večletno veljavnost, pri čemer je izvajalec dolžan najmanj 20 dni pred iztekom stare</w:t>
            </w:r>
            <w:r>
              <w:rPr>
                <w:rFonts w:ascii="Arial" w:hAnsi="Arial" w:cs="Arial"/>
                <w:sz w:val="18"/>
                <w:szCs w:val="18"/>
              </w:rPr>
              <w:t>ga</w:t>
            </w:r>
            <w:r w:rsidRPr="007E1592">
              <w:rPr>
                <w:rFonts w:ascii="Arial" w:hAnsi="Arial" w:cs="Arial"/>
                <w:sz w:val="18"/>
                <w:szCs w:val="18"/>
              </w:rPr>
              <w:t xml:space="preserve"> letne</w:t>
            </w:r>
            <w:r>
              <w:rPr>
                <w:rFonts w:ascii="Arial" w:hAnsi="Arial" w:cs="Arial"/>
                <w:sz w:val="18"/>
                <w:szCs w:val="18"/>
              </w:rPr>
              <w:t xml:space="preserve">gazavarovanja </w:t>
            </w:r>
            <w:r w:rsidRPr="007E1592">
              <w:rPr>
                <w:rFonts w:ascii="Arial" w:hAnsi="Arial" w:cs="Arial"/>
                <w:sz w:val="18"/>
                <w:szCs w:val="18"/>
              </w:rPr>
              <w:t xml:space="preserve">predložiti novo. </w:t>
            </w:r>
            <w:proofErr w:type="spellStart"/>
            <w:r w:rsidRPr="007E1592">
              <w:rPr>
                <w:rFonts w:ascii="Arial" w:hAnsi="Arial" w:cs="Arial"/>
                <w:sz w:val="18"/>
                <w:szCs w:val="18"/>
              </w:rPr>
              <w:t>Nepredložitev</w:t>
            </w:r>
            <w:proofErr w:type="spellEnd"/>
            <w:r w:rsidRPr="007E1592">
              <w:rPr>
                <w:rFonts w:ascii="Arial" w:hAnsi="Arial" w:cs="Arial"/>
                <w:sz w:val="18"/>
                <w:szCs w:val="18"/>
              </w:rPr>
              <w:t xml:space="preserve"> </w:t>
            </w:r>
            <w:proofErr w:type="spellStart"/>
            <w:r w:rsidRPr="007E1592">
              <w:rPr>
                <w:rFonts w:ascii="Arial" w:hAnsi="Arial" w:cs="Arial"/>
                <w:sz w:val="18"/>
                <w:szCs w:val="18"/>
              </w:rPr>
              <w:t>nove</w:t>
            </w:r>
            <w:r>
              <w:rPr>
                <w:rFonts w:ascii="Arial" w:hAnsi="Arial" w:cs="Arial"/>
                <w:sz w:val="18"/>
                <w:szCs w:val="18"/>
              </w:rPr>
              <w:t>gazavarovanja</w:t>
            </w:r>
            <w:proofErr w:type="spellEnd"/>
            <w:r w:rsidRPr="007E1592">
              <w:rPr>
                <w:rFonts w:ascii="Arial" w:hAnsi="Arial" w:cs="Arial"/>
                <w:sz w:val="18"/>
                <w:szCs w:val="18"/>
              </w:rPr>
              <w:t xml:space="preserve"> za naslednje letno obdobje je razlog za unovčenje obstoječe</w:t>
            </w:r>
            <w:r>
              <w:rPr>
                <w:rFonts w:ascii="Arial" w:hAnsi="Arial" w:cs="Arial"/>
                <w:sz w:val="18"/>
                <w:szCs w:val="18"/>
              </w:rPr>
              <w:t>gazavarovanja</w:t>
            </w:r>
            <w:r w:rsidRPr="007E1592">
              <w:rPr>
                <w:rFonts w:ascii="Arial" w:hAnsi="Arial" w:cs="Arial"/>
                <w:sz w:val="18"/>
                <w:szCs w:val="18"/>
              </w:rPr>
              <w:t xml:space="preserve"> ter predstavlja hujšo kršitev pogodbe.</w:t>
            </w:r>
          </w:p>
          <w:p w:rsidR="00F35827" w:rsidRDefault="000914B0">
            <w:pPr>
              <w:spacing w:before="225" w:after="225"/>
              <w:jc w:val="both"/>
              <w:rPr>
                <w:rFonts w:ascii="Arial" w:hAnsi="Arial" w:cs="Arial"/>
                <w:color w:val="000000"/>
                <w:sz w:val="18"/>
                <w:szCs w:val="18"/>
              </w:rPr>
            </w:pPr>
            <w:r w:rsidRPr="007E1592">
              <w:rPr>
                <w:rFonts w:ascii="Arial" w:hAnsi="Arial" w:cs="Arial"/>
                <w:color w:val="000000"/>
                <w:sz w:val="18"/>
                <w:szCs w:val="18"/>
              </w:rPr>
              <w:t>Zavarovanje za dobro izvedbo pogodbenih obveznosti naročnik unovči za vse primere kršitev obveznosti</w:t>
            </w:r>
            <w:r>
              <w:rPr>
                <w:rFonts w:ascii="Arial" w:hAnsi="Arial" w:cs="Arial"/>
                <w:color w:val="000000"/>
                <w:sz w:val="18"/>
                <w:szCs w:val="18"/>
              </w:rPr>
              <w:t xml:space="preserve"> izvajalca iz te pogodbe, vezanih na izvajanje pogodbe, pri čemer v zvezi z višino unovčitve upošteva naravo in obseg kršitve pogodbenih obveznosti.</w:t>
            </w:r>
          </w:p>
          <w:p w:rsidR="007E1592" w:rsidRDefault="007E1592">
            <w:pPr>
              <w:spacing w:before="225" w:after="225"/>
              <w:jc w:val="both"/>
              <w:rPr>
                <w:rFonts w:ascii="Arial" w:hAnsi="Arial" w:cs="Arial"/>
                <w:color w:val="000000"/>
                <w:sz w:val="18"/>
                <w:szCs w:val="18"/>
              </w:rPr>
            </w:pPr>
          </w:p>
          <w:p w:rsidR="007E1592" w:rsidRDefault="00276180" w:rsidP="007E1592">
            <w:pPr>
              <w:jc w:val="center"/>
            </w:pPr>
            <w:r>
              <w:rPr>
                <w:rFonts w:ascii="Arial" w:hAnsi="Arial" w:cs="Arial"/>
                <w:b/>
                <w:bCs/>
                <w:color w:val="000000"/>
                <w:sz w:val="18"/>
                <w:szCs w:val="18"/>
              </w:rPr>
              <w:t>20</w:t>
            </w:r>
            <w:r w:rsidR="007E1592">
              <w:rPr>
                <w:rFonts w:ascii="Arial" w:hAnsi="Arial" w:cs="Arial"/>
                <w:b/>
                <w:bCs/>
                <w:color w:val="000000"/>
                <w:sz w:val="18"/>
                <w:szCs w:val="18"/>
              </w:rPr>
              <w:t>. člen</w:t>
            </w:r>
          </w:p>
          <w:p w:rsidR="007E1592" w:rsidRDefault="007E1592">
            <w:pPr>
              <w:spacing w:before="225" w:after="225"/>
              <w:jc w:val="both"/>
              <w:rPr>
                <w:rFonts w:ascii="Arial" w:hAnsi="Arial" w:cs="Arial"/>
                <w:color w:val="000000"/>
                <w:sz w:val="18"/>
                <w:szCs w:val="18"/>
              </w:rPr>
            </w:pPr>
            <w:r>
              <w:rPr>
                <w:rFonts w:ascii="Arial" w:hAnsi="Arial" w:cs="Arial"/>
                <w:color w:val="000000"/>
                <w:sz w:val="18"/>
                <w:szCs w:val="18"/>
              </w:rPr>
              <w:t>ZAVAROVANJE ODGOVORNOSTI</w:t>
            </w:r>
          </w:p>
          <w:p w:rsidR="00276180" w:rsidRDefault="00276180" w:rsidP="00276180">
            <w:pPr>
              <w:spacing w:before="225"/>
              <w:jc w:val="both"/>
              <w:rPr>
                <w:rFonts w:ascii="Arial" w:hAnsi="Arial" w:cs="Arial"/>
                <w:color w:val="000000"/>
                <w:sz w:val="18"/>
                <w:szCs w:val="18"/>
              </w:rPr>
            </w:pPr>
            <w:r>
              <w:rPr>
                <w:rFonts w:ascii="Arial" w:hAnsi="Arial" w:cs="Arial"/>
                <w:color w:val="000000"/>
                <w:sz w:val="18"/>
                <w:szCs w:val="18"/>
              </w:rPr>
              <w:t xml:space="preserve">Izvajalec mora imeti </w:t>
            </w:r>
            <w:r w:rsidRPr="00A5732E">
              <w:rPr>
                <w:rFonts w:ascii="Arial" w:hAnsi="Arial" w:cs="Arial"/>
                <w:color w:val="000000"/>
                <w:sz w:val="18"/>
                <w:szCs w:val="18"/>
              </w:rPr>
              <w:t>z zavaroval</w:t>
            </w:r>
            <w:r>
              <w:rPr>
                <w:rFonts w:ascii="Arial" w:hAnsi="Arial" w:cs="Arial"/>
                <w:color w:val="000000"/>
                <w:sz w:val="18"/>
                <w:szCs w:val="18"/>
              </w:rPr>
              <w:t>nico</w:t>
            </w:r>
            <w:r w:rsidRPr="00A5732E">
              <w:rPr>
                <w:rFonts w:ascii="Arial" w:hAnsi="Arial" w:cs="Arial"/>
                <w:color w:val="000000"/>
                <w:sz w:val="18"/>
                <w:szCs w:val="18"/>
              </w:rPr>
              <w:t xml:space="preserve"> </w:t>
            </w:r>
            <w:r>
              <w:rPr>
                <w:rFonts w:ascii="Arial" w:hAnsi="Arial" w:cs="Arial"/>
                <w:color w:val="000000"/>
                <w:sz w:val="18"/>
                <w:szCs w:val="18"/>
              </w:rPr>
              <w:t>sklenjeno</w:t>
            </w:r>
            <w:r w:rsidRPr="00A5732E">
              <w:rPr>
                <w:rFonts w:ascii="Arial" w:hAnsi="Arial" w:cs="Arial"/>
                <w:color w:val="000000"/>
                <w:sz w:val="18"/>
                <w:szCs w:val="18"/>
              </w:rPr>
              <w:t xml:space="preserve"> zavarovalno pogodbo proti odgovornosti za škodo, ki jo z izvajanjem </w:t>
            </w:r>
            <w:r>
              <w:rPr>
                <w:rFonts w:ascii="Arial" w:hAnsi="Arial" w:cs="Arial"/>
                <w:color w:val="000000"/>
                <w:sz w:val="18"/>
                <w:szCs w:val="18"/>
              </w:rPr>
              <w:t>storitev, ki so predmet javnega naročila</w:t>
            </w:r>
            <w:r w:rsidRPr="00A5732E">
              <w:rPr>
                <w:rFonts w:ascii="Arial" w:hAnsi="Arial" w:cs="Arial"/>
                <w:color w:val="000000"/>
                <w:sz w:val="18"/>
                <w:szCs w:val="18"/>
              </w:rPr>
              <w:t xml:space="preserve"> utegne povzro</w:t>
            </w:r>
            <w:r w:rsidRPr="00A5732E">
              <w:rPr>
                <w:rFonts w:ascii="Arial" w:hAnsi="Arial" w:cs="Arial" w:hint="eastAsia"/>
                <w:color w:val="000000"/>
                <w:sz w:val="18"/>
                <w:szCs w:val="18"/>
              </w:rPr>
              <w:t>č</w:t>
            </w:r>
            <w:r w:rsidRPr="00A5732E">
              <w:rPr>
                <w:rFonts w:ascii="Arial" w:hAnsi="Arial" w:cs="Arial"/>
                <w:color w:val="000000"/>
                <w:sz w:val="18"/>
                <w:szCs w:val="18"/>
              </w:rPr>
              <w:t xml:space="preserve">iti </w:t>
            </w:r>
            <w:r>
              <w:rPr>
                <w:rFonts w:ascii="Arial" w:hAnsi="Arial" w:cs="Arial"/>
                <w:color w:val="000000"/>
                <w:sz w:val="18"/>
                <w:szCs w:val="18"/>
              </w:rPr>
              <w:t>naročniku, občini Gornja Radgona</w:t>
            </w:r>
            <w:r w:rsidRPr="00A5732E">
              <w:rPr>
                <w:rFonts w:ascii="Arial" w:hAnsi="Arial" w:cs="Arial"/>
                <w:color w:val="000000"/>
                <w:sz w:val="18"/>
                <w:szCs w:val="18"/>
              </w:rPr>
              <w:t xml:space="preserve">, uporabnikom ali tretji osebi iz naslova splošne </w:t>
            </w:r>
            <w:r>
              <w:rPr>
                <w:rFonts w:ascii="Arial" w:hAnsi="Arial" w:cs="Arial"/>
                <w:color w:val="000000"/>
                <w:sz w:val="18"/>
                <w:szCs w:val="18"/>
              </w:rPr>
              <w:t>civilne</w:t>
            </w:r>
            <w:r w:rsidRPr="00A5732E">
              <w:rPr>
                <w:rFonts w:ascii="Arial" w:hAnsi="Arial" w:cs="Arial"/>
                <w:color w:val="000000"/>
                <w:sz w:val="18"/>
                <w:szCs w:val="18"/>
              </w:rPr>
              <w:t xml:space="preserve"> odgovornosti (vklju</w:t>
            </w:r>
            <w:r w:rsidRPr="00A5732E">
              <w:rPr>
                <w:rFonts w:ascii="Arial" w:hAnsi="Arial" w:cs="Arial" w:hint="eastAsia"/>
                <w:color w:val="000000"/>
                <w:sz w:val="18"/>
                <w:szCs w:val="18"/>
              </w:rPr>
              <w:t>č</w:t>
            </w:r>
            <w:r w:rsidRPr="00A5732E">
              <w:rPr>
                <w:rFonts w:ascii="Arial" w:hAnsi="Arial" w:cs="Arial"/>
                <w:color w:val="000000"/>
                <w:sz w:val="18"/>
                <w:szCs w:val="18"/>
              </w:rPr>
              <w:t xml:space="preserve">no z razširitvijo na druge </w:t>
            </w:r>
            <w:r>
              <w:rPr>
                <w:rFonts w:ascii="Arial" w:hAnsi="Arial" w:cs="Arial"/>
                <w:color w:val="000000"/>
                <w:sz w:val="18"/>
                <w:szCs w:val="18"/>
              </w:rPr>
              <w:t xml:space="preserve">nevarnostne </w:t>
            </w:r>
            <w:r w:rsidRPr="00A5732E">
              <w:rPr>
                <w:rFonts w:ascii="Arial" w:hAnsi="Arial" w:cs="Arial"/>
                <w:color w:val="000000"/>
                <w:sz w:val="18"/>
                <w:szCs w:val="18"/>
              </w:rPr>
              <w:t xml:space="preserve">vire) v višini </w:t>
            </w:r>
            <w:r>
              <w:rPr>
                <w:rFonts w:ascii="Arial" w:hAnsi="Arial" w:cs="Arial"/>
                <w:color w:val="000000"/>
                <w:sz w:val="18"/>
                <w:szCs w:val="18"/>
              </w:rPr>
              <w:t>najmanj 15</w:t>
            </w:r>
            <w:r w:rsidRPr="00A5732E">
              <w:rPr>
                <w:rFonts w:ascii="Arial" w:hAnsi="Arial" w:cs="Arial"/>
                <w:color w:val="000000"/>
                <w:sz w:val="18"/>
                <w:szCs w:val="18"/>
              </w:rPr>
              <w:t>0.000</w:t>
            </w:r>
            <w:r>
              <w:rPr>
                <w:rFonts w:ascii="Arial" w:hAnsi="Arial" w:cs="Arial"/>
                <w:color w:val="000000"/>
                <w:sz w:val="18"/>
                <w:szCs w:val="18"/>
              </w:rPr>
              <w:t>,00 EUR.</w:t>
            </w:r>
          </w:p>
          <w:p w:rsidR="007E1592" w:rsidRPr="002E32EF" w:rsidRDefault="00276180" w:rsidP="002E32EF">
            <w:pPr>
              <w:spacing w:before="225"/>
              <w:jc w:val="both"/>
              <w:rPr>
                <w:rFonts w:ascii="Arial" w:hAnsi="Arial" w:cs="Arial"/>
                <w:color w:val="000000"/>
                <w:sz w:val="18"/>
                <w:szCs w:val="18"/>
              </w:rPr>
            </w:pPr>
            <w:r>
              <w:rPr>
                <w:rFonts w:ascii="Arial" w:hAnsi="Arial" w:cs="Arial"/>
                <w:color w:val="000000"/>
                <w:sz w:val="18"/>
                <w:szCs w:val="18"/>
              </w:rPr>
              <w:t xml:space="preserve">Izvajalec mora </w:t>
            </w:r>
            <w:r w:rsidRPr="00A5732E">
              <w:rPr>
                <w:rFonts w:ascii="Arial" w:hAnsi="Arial" w:cs="Arial"/>
                <w:color w:val="000000"/>
                <w:sz w:val="18"/>
                <w:szCs w:val="18"/>
              </w:rPr>
              <w:t>zavarovanje odgovornosti za škodo, ki jo povzro</w:t>
            </w:r>
            <w:r w:rsidRPr="00A5732E">
              <w:rPr>
                <w:rFonts w:ascii="Arial" w:hAnsi="Arial" w:cs="Arial" w:hint="eastAsia"/>
                <w:color w:val="000000"/>
                <w:sz w:val="18"/>
                <w:szCs w:val="18"/>
              </w:rPr>
              <w:t>č</w:t>
            </w:r>
            <w:r w:rsidRPr="00A5732E">
              <w:rPr>
                <w:rFonts w:ascii="Arial" w:hAnsi="Arial" w:cs="Arial"/>
                <w:color w:val="000000"/>
                <w:sz w:val="18"/>
                <w:szCs w:val="18"/>
              </w:rPr>
              <w:t xml:space="preserve">i </w:t>
            </w:r>
            <w:r>
              <w:rPr>
                <w:rFonts w:ascii="Arial" w:hAnsi="Arial" w:cs="Arial"/>
                <w:color w:val="000000"/>
                <w:sz w:val="18"/>
                <w:szCs w:val="18"/>
              </w:rPr>
              <w:t xml:space="preserve">naročniku Komunali Radgona </w:t>
            </w:r>
            <w:r w:rsidRPr="00A5732E">
              <w:rPr>
                <w:rFonts w:ascii="Arial" w:hAnsi="Arial" w:cs="Arial"/>
                <w:color w:val="000000"/>
                <w:sz w:val="18"/>
                <w:szCs w:val="18"/>
              </w:rPr>
              <w:t xml:space="preserve">z nerednim ali nevestnim opravljanjem </w:t>
            </w:r>
            <w:r>
              <w:rPr>
                <w:rFonts w:ascii="Arial" w:hAnsi="Arial" w:cs="Arial"/>
                <w:color w:val="000000"/>
                <w:sz w:val="18"/>
                <w:szCs w:val="18"/>
              </w:rPr>
              <w:t>storitev, ki so predmet javnega naročila</w:t>
            </w:r>
            <w:r w:rsidRPr="00A5732E">
              <w:rPr>
                <w:rFonts w:ascii="Arial" w:hAnsi="Arial" w:cs="Arial"/>
                <w:color w:val="000000"/>
                <w:sz w:val="18"/>
                <w:szCs w:val="18"/>
              </w:rPr>
              <w:t xml:space="preserve"> in za škodo, ki jo pri opravljanju ali v zvezi z opravljanjem </w:t>
            </w:r>
            <w:r>
              <w:rPr>
                <w:rFonts w:ascii="Arial" w:hAnsi="Arial" w:cs="Arial"/>
                <w:color w:val="000000"/>
                <w:sz w:val="18"/>
                <w:szCs w:val="18"/>
              </w:rPr>
              <w:t xml:space="preserve">storitev, ki so predmet javnega naročila </w:t>
            </w:r>
            <w:r w:rsidRPr="00A5732E">
              <w:rPr>
                <w:rFonts w:ascii="Arial" w:hAnsi="Arial" w:cs="Arial"/>
                <w:color w:val="000000"/>
                <w:sz w:val="18"/>
                <w:szCs w:val="18"/>
              </w:rPr>
              <w:t>povzro</w:t>
            </w:r>
            <w:r w:rsidRPr="00A5732E">
              <w:rPr>
                <w:rFonts w:ascii="Arial" w:hAnsi="Arial" w:cs="Arial" w:hint="eastAsia"/>
                <w:color w:val="000000"/>
                <w:sz w:val="18"/>
                <w:szCs w:val="18"/>
              </w:rPr>
              <w:t>č</w:t>
            </w:r>
            <w:r w:rsidRPr="00A5732E">
              <w:rPr>
                <w:rFonts w:ascii="Arial" w:hAnsi="Arial" w:cs="Arial"/>
                <w:color w:val="000000"/>
                <w:sz w:val="18"/>
                <w:szCs w:val="18"/>
              </w:rPr>
              <w:t>ijo pri njem zaposlene oseb</w:t>
            </w:r>
            <w:r>
              <w:rPr>
                <w:rFonts w:ascii="Arial" w:hAnsi="Arial" w:cs="Arial"/>
                <w:color w:val="000000"/>
                <w:sz w:val="18"/>
                <w:szCs w:val="18"/>
              </w:rPr>
              <w:t>e uporabnikom ali drugim osebam naročniku predložiti najkasneje v roku 30 dni po podpisu te pogodbe.</w:t>
            </w:r>
            <w:r w:rsidRPr="00A5732E">
              <w:rPr>
                <w:rFonts w:ascii="Arial" w:hAnsi="Arial" w:cs="Arial"/>
                <w:color w:val="000000"/>
                <w:sz w:val="18"/>
                <w:szCs w:val="18"/>
              </w:rPr>
              <w:t xml:space="preserve"> </w:t>
            </w:r>
            <w:r w:rsidR="007A1689">
              <w:rPr>
                <w:rFonts w:ascii="Arial" w:hAnsi="Arial" w:cs="Arial"/>
                <w:color w:val="000000"/>
                <w:sz w:val="18"/>
                <w:szCs w:val="18"/>
              </w:rPr>
              <w:t xml:space="preserve">Zavarovanje zajema tudi celotno škodo, ki bi nastala na infrastrukturnih objektih in drugih predmetih ali opremi naročnika ali Občine Gornja Radgona ter opremi ali infrastrukturi povzročiteljev.  </w:t>
            </w:r>
          </w:p>
        </w:tc>
      </w:tr>
    </w:tbl>
    <w:p w:rsidR="00F35827" w:rsidRDefault="000914B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XI. </w:t>
      </w:r>
      <w:r w:rsidR="001B66F8">
        <w:rPr>
          <w:rFonts w:ascii="Arial" w:hAnsi="Arial" w:cs="Arial"/>
          <w:b/>
          <w:bCs/>
          <w:color w:val="000000"/>
          <w:sz w:val="18"/>
          <w:szCs w:val="18"/>
        </w:rPr>
        <w:t xml:space="preserve">KRŠITVE POGODBE IN </w:t>
      </w:r>
      <w:r>
        <w:rPr>
          <w:rFonts w:ascii="Arial" w:hAnsi="Arial" w:cs="Arial"/>
          <w:b/>
          <w:bCs/>
          <w:color w:val="000000"/>
          <w:sz w:val="18"/>
          <w:szCs w:val="18"/>
        </w:rPr>
        <w:t>ODSTOP OD POGODBE</w:t>
      </w:r>
    </w:p>
    <w:p w:rsidR="001B66F8" w:rsidRDefault="001B66F8">
      <w:pPr>
        <w:spacing w:before="225" w:after="225" w:line="240" w:lineRule="auto"/>
        <w:jc w:val="both"/>
        <w:rPr>
          <w:rFonts w:ascii="Arial" w:hAnsi="Arial" w:cs="Arial"/>
          <w:b/>
          <w:bCs/>
          <w:color w:val="000000"/>
          <w:sz w:val="18"/>
          <w:szCs w:val="18"/>
        </w:rPr>
      </w:pPr>
    </w:p>
    <w:p w:rsidR="001B66F8" w:rsidRDefault="007A1689" w:rsidP="001B66F8">
      <w:pPr>
        <w:spacing w:after="0" w:line="240" w:lineRule="auto"/>
        <w:jc w:val="center"/>
      </w:pPr>
      <w:r>
        <w:rPr>
          <w:rFonts w:ascii="Arial" w:hAnsi="Arial" w:cs="Arial"/>
          <w:b/>
          <w:bCs/>
          <w:color w:val="000000"/>
          <w:sz w:val="18"/>
          <w:szCs w:val="18"/>
        </w:rPr>
        <w:t>21</w:t>
      </w:r>
      <w:r w:rsidR="001B66F8">
        <w:rPr>
          <w:rFonts w:ascii="Arial" w:hAnsi="Arial" w:cs="Arial"/>
          <w:b/>
          <w:bCs/>
          <w:color w:val="000000"/>
          <w:sz w:val="18"/>
          <w:szCs w:val="18"/>
        </w:rPr>
        <w:t>. člen</w:t>
      </w:r>
    </w:p>
    <w:p w:rsidR="001B66F8" w:rsidRDefault="001B66F8">
      <w:pPr>
        <w:spacing w:before="225" w:after="225" w:line="240" w:lineRule="auto"/>
        <w:jc w:val="both"/>
        <w:rPr>
          <w:rFonts w:ascii="Arial" w:hAnsi="Arial" w:cs="Arial"/>
          <w:b/>
          <w:bCs/>
          <w:color w:val="000000"/>
          <w:sz w:val="18"/>
          <w:szCs w:val="18"/>
        </w:rPr>
      </w:pPr>
      <w:r w:rsidRPr="00BA4502">
        <w:rPr>
          <w:rFonts w:ascii="Arial" w:hAnsi="Arial" w:cs="Arial"/>
          <w:color w:val="000000"/>
          <w:sz w:val="18"/>
          <w:szCs w:val="18"/>
        </w:rPr>
        <w:t>Za kršitev te pogodbe se šteje tako opustitev izvrševanja, nepravilno izvrševanje kot tu</w:t>
      </w:r>
      <w:r>
        <w:rPr>
          <w:rFonts w:ascii="Arial" w:hAnsi="Arial" w:cs="Arial"/>
          <w:color w:val="000000"/>
          <w:sz w:val="18"/>
          <w:szCs w:val="18"/>
        </w:rPr>
        <w:t>di nepravočasno izvrševanje dolž</w:t>
      </w:r>
      <w:r w:rsidRPr="00BA4502">
        <w:rPr>
          <w:rFonts w:ascii="Arial" w:hAnsi="Arial" w:cs="Arial"/>
          <w:color w:val="000000"/>
          <w:sz w:val="18"/>
          <w:szCs w:val="18"/>
        </w:rPr>
        <w:t>nosti po tej pogodbi. Za kršitev te pogodbe se šteje tudi vsako ravnanje, ki je v nasprotju s pravili, ki so za tovrstne pogodbe oziroma naravo primerljivih razmerij predpisana ali običajna. </w:t>
      </w:r>
    </w:p>
    <w:p w:rsidR="001B66F8" w:rsidRDefault="001B66F8">
      <w:pPr>
        <w:spacing w:before="225" w:after="225" w:line="240" w:lineRule="auto"/>
        <w:jc w:val="both"/>
        <w:rPr>
          <w:rFonts w:ascii="Arial" w:hAnsi="Arial" w:cs="Arial"/>
          <w:b/>
          <w:bCs/>
          <w:color w:val="000000"/>
          <w:sz w:val="18"/>
          <w:szCs w:val="18"/>
        </w:rPr>
      </w:pPr>
    </w:p>
    <w:p w:rsidR="001B66F8" w:rsidRDefault="007A1689" w:rsidP="001B66F8">
      <w:pPr>
        <w:spacing w:after="0" w:line="240" w:lineRule="auto"/>
        <w:jc w:val="center"/>
      </w:pPr>
      <w:r>
        <w:rPr>
          <w:rFonts w:ascii="Arial" w:hAnsi="Arial" w:cs="Arial"/>
          <w:b/>
          <w:bCs/>
          <w:color w:val="000000"/>
          <w:sz w:val="18"/>
          <w:szCs w:val="18"/>
        </w:rPr>
        <w:t>22</w:t>
      </w:r>
      <w:r w:rsidR="001B66F8">
        <w:rPr>
          <w:rFonts w:ascii="Arial" w:hAnsi="Arial" w:cs="Arial"/>
          <w:b/>
          <w:bCs/>
          <w:color w:val="000000"/>
          <w:sz w:val="18"/>
          <w:szCs w:val="18"/>
        </w:rPr>
        <w:t>. člen</w:t>
      </w:r>
    </w:p>
    <w:tbl>
      <w:tblPr>
        <w:tblW w:w="0" w:type="auto"/>
        <w:tblInd w:w="-106" w:type="dxa"/>
        <w:tblLook w:val="00A0" w:firstRow="1" w:lastRow="0" w:firstColumn="1" w:lastColumn="0" w:noHBand="0" w:noVBand="0"/>
      </w:tblPr>
      <w:tblGrid>
        <w:gridCol w:w="9392"/>
      </w:tblGrid>
      <w:tr w:rsidR="001B66F8" w:rsidRPr="00BA4502" w:rsidTr="003B1E5E">
        <w:tc>
          <w:tcPr>
            <w:tcW w:w="0" w:type="auto"/>
            <w:tcMar>
              <w:top w:w="0" w:type="auto"/>
              <w:bottom w:w="0" w:type="auto"/>
            </w:tcMar>
          </w:tcPr>
          <w:p w:rsidR="007A1689" w:rsidRPr="00BA4502" w:rsidRDefault="007A1689" w:rsidP="007A1689">
            <w:pPr>
              <w:spacing w:before="225" w:after="225" w:line="240" w:lineRule="auto"/>
              <w:jc w:val="both"/>
            </w:pPr>
            <w:r w:rsidRPr="00BA4502">
              <w:rPr>
                <w:rFonts w:ascii="Arial" w:hAnsi="Arial" w:cs="Arial"/>
                <w:color w:val="000000"/>
                <w:sz w:val="18"/>
                <w:szCs w:val="18"/>
              </w:rPr>
              <w:t>Zaradi kršitve imata naročnik oziroma izvajalec pravico v skladu s pravili pogodbenega prava:</w:t>
            </w:r>
          </w:p>
          <w:p w:rsidR="007A1689" w:rsidRPr="00BA4502" w:rsidRDefault="007A1689" w:rsidP="007A1689">
            <w:pPr>
              <w:pStyle w:val="Odstavekseznama"/>
              <w:numPr>
                <w:ilvl w:val="0"/>
                <w:numId w:val="48"/>
              </w:numPr>
              <w:spacing w:before="225" w:after="225" w:line="240" w:lineRule="auto"/>
              <w:jc w:val="both"/>
            </w:pPr>
            <w:r w:rsidRPr="001B66F8">
              <w:rPr>
                <w:rFonts w:ascii="Arial" w:hAnsi="Arial" w:cs="Arial"/>
                <w:color w:val="000000"/>
                <w:sz w:val="18"/>
                <w:szCs w:val="18"/>
              </w:rPr>
              <w:t>zahtevati izvršitev dolžnosti,</w:t>
            </w:r>
          </w:p>
          <w:p w:rsidR="007A1689" w:rsidRPr="00BA4502" w:rsidRDefault="007A1689" w:rsidP="007A1689">
            <w:pPr>
              <w:pStyle w:val="Odstavekseznama"/>
              <w:numPr>
                <w:ilvl w:val="0"/>
                <w:numId w:val="48"/>
              </w:numPr>
              <w:spacing w:before="225" w:after="225" w:line="240" w:lineRule="auto"/>
              <w:jc w:val="both"/>
            </w:pPr>
            <w:r w:rsidRPr="001B66F8">
              <w:rPr>
                <w:rFonts w:ascii="Arial" w:hAnsi="Arial" w:cs="Arial"/>
                <w:color w:val="000000"/>
                <w:sz w:val="18"/>
                <w:szCs w:val="18"/>
              </w:rPr>
              <w:t>izvršiti dolžnost druge stranke na njene stroške,</w:t>
            </w:r>
          </w:p>
          <w:p w:rsidR="007A1689" w:rsidRPr="00BA4502" w:rsidRDefault="007A1689" w:rsidP="007A1689">
            <w:pPr>
              <w:pStyle w:val="Odstavekseznama"/>
              <w:numPr>
                <w:ilvl w:val="0"/>
                <w:numId w:val="48"/>
              </w:numPr>
              <w:spacing w:before="225" w:after="225" w:line="240" w:lineRule="auto"/>
              <w:jc w:val="both"/>
            </w:pPr>
            <w:r w:rsidRPr="001B66F8">
              <w:rPr>
                <w:rFonts w:ascii="Arial" w:hAnsi="Arial" w:cs="Arial"/>
                <w:color w:val="000000"/>
                <w:sz w:val="18"/>
                <w:szCs w:val="18"/>
              </w:rPr>
              <w:t>zahtevati odškodnino,</w:t>
            </w:r>
          </w:p>
          <w:p w:rsidR="007A1689" w:rsidRPr="00BA4502" w:rsidRDefault="007A1689" w:rsidP="007A1689">
            <w:pPr>
              <w:pStyle w:val="Odstavekseznama"/>
              <w:numPr>
                <w:ilvl w:val="0"/>
                <w:numId w:val="48"/>
              </w:numPr>
              <w:spacing w:before="225" w:after="225" w:line="240" w:lineRule="auto"/>
              <w:jc w:val="both"/>
            </w:pPr>
            <w:r w:rsidRPr="001B66F8">
              <w:rPr>
                <w:rFonts w:ascii="Arial" w:hAnsi="Arial" w:cs="Arial"/>
                <w:color w:val="000000"/>
                <w:sz w:val="18"/>
                <w:szCs w:val="18"/>
              </w:rPr>
              <w:t>razdreti pogodbo,</w:t>
            </w:r>
          </w:p>
          <w:p w:rsidR="007A1689" w:rsidRPr="00BA4502" w:rsidRDefault="007A1689" w:rsidP="007A1689">
            <w:pPr>
              <w:pStyle w:val="Odstavekseznama"/>
              <w:numPr>
                <w:ilvl w:val="0"/>
                <w:numId w:val="48"/>
              </w:numPr>
              <w:spacing w:before="225" w:after="225" w:line="240" w:lineRule="auto"/>
              <w:jc w:val="both"/>
            </w:pPr>
            <w:r w:rsidRPr="001B66F8">
              <w:rPr>
                <w:rFonts w:ascii="Arial" w:hAnsi="Arial" w:cs="Arial"/>
                <w:color w:val="000000"/>
                <w:sz w:val="18"/>
                <w:szCs w:val="18"/>
              </w:rPr>
              <w:t>uveljavljati druge zahtevke, ki jih določajo ta pogodba ali predpisi.</w:t>
            </w:r>
          </w:p>
          <w:p w:rsidR="007A1689" w:rsidRPr="00BA4502" w:rsidRDefault="007A1689" w:rsidP="007A1689">
            <w:pPr>
              <w:spacing w:before="225" w:after="225" w:line="240" w:lineRule="auto"/>
              <w:jc w:val="both"/>
            </w:pPr>
            <w:r w:rsidRPr="00BA4502">
              <w:rPr>
                <w:rFonts w:ascii="Arial" w:hAnsi="Arial" w:cs="Arial"/>
                <w:color w:val="000000"/>
                <w:sz w:val="18"/>
                <w:szCs w:val="18"/>
              </w:rPr>
              <w:t>Pravice iz prejšnjega odstavka se uveljavljajo v skladu z določili in namenom te pogodbe. </w:t>
            </w:r>
          </w:p>
          <w:p w:rsidR="007A1689" w:rsidRPr="00BA4502" w:rsidRDefault="007A1689" w:rsidP="007A1689">
            <w:pPr>
              <w:spacing w:before="225" w:after="225" w:line="240" w:lineRule="auto"/>
              <w:jc w:val="both"/>
            </w:pPr>
            <w:r w:rsidRPr="00BA4502">
              <w:rPr>
                <w:rFonts w:ascii="Arial" w:hAnsi="Arial" w:cs="Arial"/>
                <w:color w:val="000000"/>
                <w:sz w:val="18"/>
                <w:szCs w:val="18"/>
              </w:rPr>
              <w:t xml:space="preserve">Na obstoj kršitve mora </w:t>
            </w:r>
            <w:r>
              <w:rPr>
                <w:rFonts w:ascii="Arial" w:hAnsi="Arial" w:cs="Arial"/>
                <w:color w:val="000000"/>
                <w:sz w:val="18"/>
                <w:szCs w:val="18"/>
              </w:rPr>
              <w:t xml:space="preserve">pogodbena stranka </w:t>
            </w:r>
            <w:r w:rsidRPr="00BA4502">
              <w:rPr>
                <w:rFonts w:ascii="Arial" w:hAnsi="Arial" w:cs="Arial"/>
                <w:color w:val="000000"/>
                <w:sz w:val="18"/>
                <w:szCs w:val="18"/>
              </w:rPr>
              <w:t xml:space="preserve"> pisno opozoriti </w:t>
            </w:r>
            <w:r>
              <w:rPr>
                <w:rFonts w:ascii="Arial" w:hAnsi="Arial" w:cs="Arial"/>
                <w:color w:val="000000"/>
                <w:sz w:val="18"/>
                <w:szCs w:val="18"/>
              </w:rPr>
              <w:t>drugo pogodbeno stranko</w:t>
            </w:r>
            <w:r w:rsidRPr="00BA4502">
              <w:rPr>
                <w:rFonts w:ascii="Arial" w:hAnsi="Arial" w:cs="Arial"/>
                <w:color w:val="000000"/>
                <w:sz w:val="18"/>
                <w:szCs w:val="18"/>
              </w:rPr>
              <w:t xml:space="preserve"> takoj po tem, ko jo je opazil in od </w:t>
            </w:r>
            <w:r>
              <w:rPr>
                <w:rFonts w:ascii="Arial" w:hAnsi="Arial" w:cs="Arial"/>
                <w:color w:val="000000"/>
                <w:sz w:val="18"/>
                <w:szCs w:val="18"/>
              </w:rPr>
              <w:t xml:space="preserve">nje </w:t>
            </w:r>
            <w:r w:rsidRPr="00BA4502">
              <w:rPr>
                <w:rFonts w:ascii="Arial" w:hAnsi="Arial" w:cs="Arial"/>
                <w:color w:val="000000"/>
                <w:sz w:val="18"/>
                <w:szCs w:val="18"/>
              </w:rPr>
              <w:t xml:space="preserve"> zahtevati izvršitev obveznosti, odpravo kršitev oziroma posledic kršitve.</w:t>
            </w:r>
          </w:p>
          <w:p w:rsidR="007A1689" w:rsidRDefault="007A1689" w:rsidP="007A1689">
            <w:pPr>
              <w:spacing w:before="225" w:after="225" w:line="240" w:lineRule="auto"/>
              <w:jc w:val="both"/>
              <w:rPr>
                <w:rFonts w:ascii="Arial" w:hAnsi="Arial" w:cs="Arial"/>
                <w:color w:val="000000"/>
                <w:sz w:val="18"/>
                <w:szCs w:val="18"/>
              </w:rPr>
            </w:pPr>
            <w:r w:rsidRPr="00BA4502">
              <w:rPr>
                <w:rFonts w:ascii="Arial" w:hAnsi="Arial" w:cs="Arial"/>
                <w:color w:val="000000"/>
                <w:sz w:val="18"/>
                <w:szCs w:val="18"/>
              </w:rPr>
              <w:t xml:space="preserve">Glede pravice </w:t>
            </w:r>
            <w:r>
              <w:rPr>
                <w:rFonts w:ascii="Arial" w:hAnsi="Arial" w:cs="Arial"/>
                <w:color w:val="000000"/>
                <w:sz w:val="18"/>
                <w:szCs w:val="18"/>
              </w:rPr>
              <w:t>pogodbene stranke</w:t>
            </w:r>
            <w:r w:rsidRPr="00BA4502">
              <w:rPr>
                <w:rFonts w:ascii="Arial" w:hAnsi="Arial" w:cs="Arial"/>
                <w:color w:val="000000"/>
                <w:sz w:val="18"/>
                <w:szCs w:val="18"/>
              </w:rPr>
              <w:t xml:space="preserve">, da sam izvrši obveznost </w:t>
            </w:r>
            <w:r>
              <w:rPr>
                <w:rFonts w:ascii="Arial" w:hAnsi="Arial" w:cs="Arial"/>
                <w:color w:val="000000"/>
                <w:sz w:val="18"/>
                <w:szCs w:val="18"/>
              </w:rPr>
              <w:t>druge pogodbene stranke</w:t>
            </w:r>
            <w:r w:rsidRPr="00BA4502">
              <w:rPr>
                <w:rFonts w:ascii="Arial" w:hAnsi="Arial" w:cs="Arial"/>
                <w:color w:val="000000"/>
                <w:sz w:val="18"/>
                <w:szCs w:val="18"/>
              </w:rPr>
              <w:t xml:space="preserve"> na njegove stroške se smiselno uporabljajo zakonska določila o odgovornosti za napake v okviru </w:t>
            </w:r>
            <w:proofErr w:type="spellStart"/>
            <w:r w:rsidRPr="00BA4502">
              <w:rPr>
                <w:rFonts w:ascii="Arial" w:hAnsi="Arial" w:cs="Arial"/>
                <w:color w:val="000000"/>
                <w:sz w:val="18"/>
                <w:szCs w:val="18"/>
              </w:rPr>
              <w:t>podjemne</w:t>
            </w:r>
            <w:proofErr w:type="spellEnd"/>
            <w:r w:rsidRPr="00BA4502">
              <w:rPr>
                <w:rFonts w:ascii="Arial" w:hAnsi="Arial" w:cs="Arial"/>
                <w:color w:val="000000"/>
                <w:sz w:val="18"/>
                <w:szCs w:val="18"/>
              </w:rPr>
              <w:t xml:space="preserve"> pogodbe. Pred izvršitvijo obveznosti na stroške</w:t>
            </w:r>
            <w:r>
              <w:rPr>
                <w:rFonts w:ascii="Arial" w:hAnsi="Arial" w:cs="Arial"/>
                <w:color w:val="000000"/>
                <w:sz w:val="18"/>
                <w:szCs w:val="18"/>
              </w:rPr>
              <w:t xml:space="preserve"> druge</w:t>
            </w:r>
            <w:r w:rsidRPr="00BA4502">
              <w:rPr>
                <w:rFonts w:ascii="Arial" w:hAnsi="Arial" w:cs="Arial"/>
                <w:color w:val="000000"/>
                <w:sz w:val="18"/>
                <w:szCs w:val="18"/>
              </w:rPr>
              <w:t xml:space="preserve"> </w:t>
            </w:r>
            <w:r>
              <w:rPr>
                <w:rFonts w:ascii="Arial" w:hAnsi="Arial" w:cs="Arial"/>
                <w:color w:val="000000"/>
                <w:sz w:val="18"/>
                <w:szCs w:val="18"/>
              </w:rPr>
              <w:t>pogodbene stranke</w:t>
            </w:r>
            <w:r w:rsidRPr="00BA4502">
              <w:rPr>
                <w:rFonts w:ascii="Arial" w:hAnsi="Arial" w:cs="Arial"/>
                <w:color w:val="000000"/>
                <w:sz w:val="18"/>
                <w:szCs w:val="18"/>
              </w:rPr>
              <w:t xml:space="preserve"> mora </w:t>
            </w:r>
            <w:r>
              <w:rPr>
                <w:rFonts w:ascii="Arial" w:hAnsi="Arial" w:cs="Arial"/>
                <w:color w:val="000000"/>
                <w:sz w:val="18"/>
                <w:szCs w:val="18"/>
              </w:rPr>
              <w:t>pogodbena stranka drugo pogodbeno stranko</w:t>
            </w:r>
            <w:r w:rsidRPr="00BA4502">
              <w:rPr>
                <w:rFonts w:ascii="Arial" w:hAnsi="Arial" w:cs="Arial"/>
                <w:color w:val="000000"/>
                <w:sz w:val="18"/>
                <w:szCs w:val="18"/>
              </w:rPr>
              <w:t xml:space="preserve"> o tem pisno </w:t>
            </w:r>
            <w:r w:rsidRPr="00BA4502">
              <w:rPr>
                <w:rFonts w:ascii="Arial" w:hAnsi="Arial" w:cs="Arial"/>
                <w:color w:val="000000"/>
                <w:sz w:val="18"/>
                <w:szCs w:val="18"/>
              </w:rPr>
              <w:lastRenderedPageBreak/>
              <w:t>obvestiti in mu dati okoliščinam primeren rok, da obveznost izvrši. </w:t>
            </w:r>
          </w:p>
          <w:p w:rsidR="007A1689" w:rsidRDefault="007A1689" w:rsidP="001B66F8">
            <w:pPr>
              <w:spacing w:after="0" w:line="240" w:lineRule="auto"/>
              <w:jc w:val="center"/>
              <w:rPr>
                <w:rFonts w:ascii="Arial" w:hAnsi="Arial" w:cs="Arial"/>
                <w:b/>
                <w:bCs/>
                <w:color w:val="000000"/>
                <w:sz w:val="18"/>
                <w:szCs w:val="18"/>
              </w:rPr>
            </w:pPr>
          </w:p>
          <w:p w:rsidR="001B66F8" w:rsidRDefault="007A1689" w:rsidP="001B66F8">
            <w:pPr>
              <w:spacing w:after="0" w:line="240" w:lineRule="auto"/>
              <w:jc w:val="center"/>
            </w:pPr>
            <w:r>
              <w:rPr>
                <w:rFonts w:ascii="Arial" w:hAnsi="Arial" w:cs="Arial"/>
                <w:b/>
                <w:bCs/>
                <w:color w:val="000000"/>
                <w:sz w:val="18"/>
                <w:szCs w:val="18"/>
              </w:rPr>
              <w:t>23</w:t>
            </w:r>
            <w:r w:rsidR="001B66F8">
              <w:rPr>
                <w:rFonts w:ascii="Arial" w:hAnsi="Arial" w:cs="Arial"/>
                <w:b/>
                <w:bCs/>
                <w:color w:val="000000"/>
                <w:sz w:val="18"/>
                <w:szCs w:val="18"/>
              </w:rPr>
              <w:t>. člen</w:t>
            </w:r>
          </w:p>
          <w:p w:rsidR="001B66F8" w:rsidRPr="001B66F8" w:rsidRDefault="001B66F8" w:rsidP="003B1E5E">
            <w:pPr>
              <w:spacing w:before="225" w:after="225" w:line="240" w:lineRule="auto"/>
              <w:jc w:val="both"/>
              <w:rPr>
                <w:rFonts w:ascii="Arial" w:hAnsi="Arial" w:cs="Arial"/>
                <w:sz w:val="18"/>
              </w:rPr>
            </w:pPr>
            <w:r w:rsidRPr="001B66F8">
              <w:rPr>
                <w:rFonts w:ascii="Arial" w:hAnsi="Arial" w:cs="Arial"/>
                <w:sz w:val="18"/>
              </w:rPr>
              <w:t>Pogodbena stranka  mora drugi pogodbeni stranki povrniti vso škodo, ki jo je ta utrpela zaradi kršitve predpisov in pogodbe. Odškodnina ne more presegati škode, ki bi jo  pogodbena stranka lahko predvidela, razen če je škodo povzročila naklepno ali iz hude malomarnosti.</w:t>
            </w:r>
          </w:p>
        </w:tc>
      </w:tr>
    </w:tbl>
    <w:p w:rsidR="00F35827" w:rsidRDefault="007A1689" w:rsidP="007A1689">
      <w:pPr>
        <w:spacing w:after="0" w:line="240" w:lineRule="auto"/>
        <w:jc w:val="center"/>
      </w:pPr>
      <w:r>
        <w:rPr>
          <w:rFonts w:ascii="Arial" w:hAnsi="Arial" w:cs="Arial"/>
          <w:b/>
          <w:bCs/>
          <w:color w:val="000000"/>
          <w:sz w:val="18"/>
          <w:szCs w:val="18"/>
        </w:rPr>
        <w:lastRenderedPageBreak/>
        <w:t>24</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1B66F8" w:rsidRPr="00BA4502" w:rsidRDefault="001B66F8" w:rsidP="001B66F8">
            <w:pPr>
              <w:spacing w:before="225" w:after="225"/>
              <w:jc w:val="both"/>
            </w:pPr>
            <w:r w:rsidRPr="00BA4502">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1B66F8" w:rsidRPr="00BA4502" w:rsidRDefault="001B66F8" w:rsidP="001B66F8">
            <w:pPr>
              <w:spacing w:before="225" w:after="225"/>
              <w:jc w:val="both"/>
            </w:pPr>
            <w:r w:rsidRPr="00BA4502">
              <w:rPr>
                <w:rFonts w:ascii="Arial" w:hAnsi="Arial" w:cs="Arial"/>
                <w:color w:val="000000"/>
                <w:sz w:val="18"/>
                <w:szCs w:val="18"/>
              </w:rPr>
              <w:t>Naročnik ima pravico odstopiti od pogodbe kadarkoli, brez posledic za naročnika, če:</w:t>
            </w:r>
          </w:p>
          <w:tbl>
            <w:tblPr>
              <w:tblW w:w="0" w:type="auto"/>
              <w:tblLook w:val="00A0" w:firstRow="1" w:lastRow="0" w:firstColumn="1" w:lastColumn="0" w:noHBand="0" w:noVBand="0"/>
            </w:tblPr>
            <w:tblGrid>
              <w:gridCol w:w="8962"/>
            </w:tblGrid>
            <w:tr w:rsidR="001B66F8" w:rsidRPr="00BA4502" w:rsidTr="003B1E5E">
              <w:tc>
                <w:tcPr>
                  <w:tcW w:w="0" w:type="auto"/>
                  <w:tcMar>
                    <w:top w:w="0" w:type="auto"/>
                    <w:bottom w:w="0" w:type="auto"/>
                  </w:tcMar>
                </w:tcPr>
                <w:p w:rsidR="001B66F8" w:rsidRPr="00BA4502" w:rsidRDefault="001B66F8" w:rsidP="0029080B">
                  <w:pPr>
                    <w:numPr>
                      <w:ilvl w:val="0"/>
                      <w:numId w:val="49"/>
                    </w:numPr>
                    <w:spacing w:after="0" w:line="240" w:lineRule="auto"/>
                    <w:jc w:val="both"/>
                    <w:rPr>
                      <w:rFonts w:ascii="Arial" w:hAnsi="Arial" w:cs="Arial"/>
                      <w:color w:val="000000"/>
                      <w:sz w:val="18"/>
                      <w:szCs w:val="18"/>
                    </w:rPr>
                  </w:pPr>
                  <w:r w:rsidRPr="00BA4502">
                    <w:rPr>
                      <w:rFonts w:ascii="Arial" w:hAnsi="Arial" w:cs="Arial"/>
                      <w:color w:val="000000"/>
                      <w:sz w:val="18"/>
                      <w:szCs w:val="18"/>
                    </w:rPr>
                    <w:t>pride izvajalec v takšno finančno situacijo, ki bi mu onemogočila izvedbo pogodbenih obveznosti;</w:t>
                  </w:r>
                </w:p>
                <w:p w:rsidR="001B66F8" w:rsidRPr="00BA4502" w:rsidRDefault="001B66F8" w:rsidP="0029080B">
                  <w:pPr>
                    <w:numPr>
                      <w:ilvl w:val="0"/>
                      <w:numId w:val="49"/>
                    </w:numPr>
                    <w:spacing w:after="0" w:line="240" w:lineRule="auto"/>
                    <w:jc w:val="both"/>
                    <w:rPr>
                      <w:rFonts w:ascii="Arial" w:hAnsi="Arial" w:cs="Arial"/>
                      <w:color w:val="000000"/>
                      <w:sz w:val="18"/>
                      <w:szCs w:val="18"/>
                    </w:rPr>
                  </w:pPr>
                  <w:r w:rsidRPr="00BA4502">
                    <w:rPr>
                      <w:rFonts w:ascii="Arial" w:hAnsi="Arial" w:cs="Arial"/>
                      <w:color w:val="000000"/>
                      <w:sz w:val="18"/>
                      <w:szCs w:val="18"/>
                    </w:rPr>
                    <w:t>izvajalec po svoji krivdi v roku 14 dni od veljavnosti pogodbe ne prične z delom;</w:t>
                  </w:r>
                </w:p>
                <w:p w:rsidR="001B66F8" w:rsidRPr="00BA4502" w:rsidRDefault="001B66F8" w:rsidP="003B1E5E">
                  <w:pPr>
                    <w:spacing w:after="0" w:line="240" w:lineRule="auto"/>
                    <w:ind w:left="360"/>
                    <w:jc w:val="both"/>
                    <w:rPr>
                      <w:rFonts w:ascii="Arial" w:hAnsi="Arial" w:cs="Arial"/>
                      <w:color w:val="000000"/>
                      <w:sz w:val="18"/>
                      <w:szCs w:val="18"/>
                    </w:rPr>
                  </w:pPr>
                </w:p>
              </w:tc>
            </w:tr>
          </w:tbl>
          <w:p w:rsidR="001B66F8" w:rsidRPr="00BA4502" w:rsidRDefault="001B66F8" w:rsidP="001B66F8">
            <w:pPr>
              <w:spacing w:before="225" w:after="225"/>
              <w:jc w:val="both"/>
            </w:pPr>
            <w:r w:rsidRPr="00BA4502">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962"/>
            </w:tblGrid>
            <w:tr w:rsidR="001B66F8" w:rsidRPr="00BA4502" w:rsidTr="003B1E5E">
              <w:tc>
                <w:tcPr>
                  <w:tcW w:w="0" w:type="auto"/>
                  <w:tcMar>
                    <w:top w:w="0" w:type="auto"/>
                    <w:bottom w:w="0" w:type="auto"/>
                  </w:tcMar>
                </w:tcPr>
                <w:p w:rsidR="001B66F8" w:rsidRPr="00BA4502" w:rsidRDefault="001B66F8" w:rsidP="0029080B">
                  <w:pPr>
                    <w:numPr>
                      <w:ilvl w:val="0"/>
                      <w:numId w:val="50"/>
                    </w:numPr>
                    <w:spacing w:after="0" w:line="240" w:lineRule="auto"/>
                    <w:jc w:val="both"/>
                    <w:rPr>
                      <w:rFonts w:ascii="Arial" w:hAnsi="Arial" w:cs="Arial"/>
                      <w:color w:val="000000"/>
                      <w:sz w:val="18"/>
                      <w:szCs w:val="18"/>
                    </w:rPr>
                  </w:pPr>
                  <w:r w:rsidRPr="00BA4502">
                    <w:rPr>
                      <w:rFonts w:ascii="Arial" w:hAnsi="Arial" w:cs="Arial"/>
                      <w:color w:val="000000"/>
                      <w:sz w:val="18"/>
                      <w:szCs w:val="18"/>
                    </w:rPr>
                    <w:t>javno naročilo je bilo bistveno spremenjeno, kar terja nov postopek javnega naročanja;</w:t>
                  </w:r>
                </w:p>
                <w:p w:rsidR="001B66F8" w:rsidRPr="00BA4502" w:rsidRDefault="001B66F8" w:rsidP="0029080B">
                  <w:pPr>
                    <w:numPr>
                      <w:ilvl w:val="0"/>
                      <w:numId w:val="50"/>
                    </w:numPr>
                    <w:spacing w:after="0" w:line="240" w:lineRule="auto"/>
                    <w:jc w:val="both"/>
                    <w:rPr>
                      <w:rFonts w:ascii="Arial" w:hAnsi="Arial" w:cs="Arial"/>
                      <w:color w:val="000000"/>
                      <w:sz w:val="18"/>
                      <w:szCs w:val="18"/>
                    </w:rPr>
                  </w:pPr>
                  <w:r w:rsidRPr="00BA4502">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1B66F8" w:rsidRPr="00BA4502" w:rsidRDefault="001B66F8" w:rsidP="0029080B">
                  <w:pPr>
                    <w:numPr>
                      <w:ilvl w:val="0"/>
                      <w:numId w:val="50"/>
                    </w:numPr>
                    <w:spacing w:after="0" w:line="240" w:lineRule="auto"/>
                    <w:jc w:val="both"/>
                    <w:rPr>
                      <w:rFonts w:ascii="Arial" w:hAnsi="Arial" w:cs="Arial"/>
                      <w:color w:val="000000"/>
                      <w:sz w:val="18"/>
                      <w:szCs w:val="18"/>
                    </w:rPr>
                  </w:pPr>
                  <w:r w:rsidRPr="00BA4502">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1B66F8" w:rsidRPr="00BA4502" w:rsidRDefault="001B66F8" w:rsidP="001B66F8">
            <w:pPr>
              <w:spacing w:before="225" w:after="225"/>
              <w:jc w:val="both"/>
            </w:pPr>
            <w:r w:rsidRPr="00BA4502">
              <w:rPr>
                <w:rFonts w:ascii="Arial" w:hAnsi="Arial" w:cs="Arial"/>
                <w:color w:val="000000"/>
                <w:sz w:val="18"/>
                <w:szCs w:val="18"/>
              </w:rPr>
              <w:t>Odstop od pogodbe učinkuje z dnem, ko izvajalec prejme pisno izjavo naročnika o odstopu.</w:t>
            </w:r>
          </w:p>
          <w:p w:rsidR="00F35827" w:rsidRDefault="001B66F8" w:rsidP="001B66F8">
            <w:pPr>
              <w:spacing w:before="225" w:after="225"/>
              <w:jc w:val="both"/>
            </w:pPr>
            <w:r w:rsidRPr="00BA4502">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rFonts w:ascii="Arial" w:hAnsi="Arial" w:cs="Arial"/>
                <w:color w:val="000000"/>
                <w:sz w:val="18"/>
                <w:szCs w:val="18"/>
              </w:rPr>
              <w:t>.</w:t>
            </w:r>
          </w:p>
        </w:tc>
      </w:tr>
    </w:tbl>
    <w:p w:rsidR="00F35827" w:rsidRDefault="000914B0">
      <w:pPr>
        <w:spacing w:before="225" w:after="225" w:line="240" w:lineRule="auto"/>
        <w:jc w:val="both"/>
      </w:pPr>
      <w:r>
        <w:rPr>
          <w:rFonts w:ascii="Arial" w:hAnsi="Arial" w:cs="Arial"/>
          <w:b/>
          <w:bCs/>
          <w:color w:val="000000"/>
          <w:sz w:val="18"/>
          <w:szCs w:val="18"/>
        </w:rPr>
        <w:t>XII. AVTORSKE PRAVICE</w:t>
      </w:r>
    </w:p>
    <w:p w:rsidR="00F35827" w:rsidRDefault="007A1689">
      <w:pPr>
        <w:spacing w:after="0" w:line="240" w:lineRule="auto"/>
        <w:jc w:val="center"/>
      </w:pPr>
      <w:r>
        <w:rPr>
          <w:rFonts w:ascii="Arial" w:hAnsi="Arial" w:cs="Arial"/>
          <w:b/>
          <w:bCs/>
          <w:color w:val="000000"/>
          <w:sz w:val="18"/>
          <w:szCs w:val="18"/>
        </w:rPr>
        <w:t>25</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F35827" w:rsidRDefault="007A1689">
      <w:pPr>
        <w:spacing w:after="0" w:line="240" w:lineRule="auto"/>
        <w:jc w:val="center"/>
      </w:pPr>
      <w:r>
        <w:rPr>
          <w:rFonts w:ascii="Arial" w:hAnsi="Arial" w:cs="Arial"/>
          <w:b/>
          <w:bCs/>
          <w:color w:val="000000"/>
          <w:sz w:val="18"/>
          <w:szCs w:val="18"/>
        </w:rPr>
        <w:t>26</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F35827" w:rsidRDefault="000914B0">
      <w:pPr>
        <w:spacing w:before="225" w:after="225" w:line="240" w:lineRule="auto"/>
        <w:jc w:val="both"/>
      </w:pPr>
      <w:r>
        <w:rPr>
          <w:rFonts w:ascii="Arial" w:hAnsi="Arial" w:cs="Arial"/>
          <w:b/>
          <w:bCs/>
          <w:color w:val="000000"/>
          <w:sz w:val="18"/>
          <w:szCs w:val="18"/>
        </w:rPr>
        <w:t>XIII. POSLOVNA SKRIVNOST</w:t>
      </w:r>
    </w:p>
    <w:p w:rsidR="00F35827" w:rsidRDefault="007A1689">
      <w:pPr>
        <w:spacing w:after="0" w:line="240" w:lineRule="auto"/>
        <w:jc w:val="center"/>
      </w:pPr>
      <w:r>
        <w:rPr>
          <w:rFonts w:ascii="Arial" w:hAnsi="Arial" w:cs="Arial"/>
          <w:b/>
          <w:bCs/>
          <w:color w:val="000000"/>
          <w:sz w:val="18"/>
          <w:szCs w:val="18"/>
        </w:rPr>
        <w:t>27</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F35827" w:rsidRDefault="000914B0">
            <w:pPr>
              <w:spacing w:before="225" w:after="225"/>
              <w:jc w:val="both"/>
            </w:pPr>
            <w:r>
              <w:rPr>
                <w:rFonts w:ascii="Arial" w:hAnsi="Arial" w:cs="Arial"/>
                <w:color w:val="000000"/>
                <w:sz w:val="18"/>
                <w:szCs w:val="18"/>
              </w:rPr>
              <w:t xml:space="preserve">Za poslovno skrivnost na podlagi te pogodbe se štejejo predvsem podatki, za katere je očitno, da bi nastala </w:t>
            </w:r>
            <w:r>
              <w:rPr>
                <w:rFonts w:ascii="Arial" w:hAnsi="Arial" w:cs="Arial"/>
                <w:color w:val="000000"/>
                <w:sz w:val="18"/>
                <w:szCs w:val="18"/>
              </w:rPr>
              <w:lastRenderedPageBreak/>
              <w:t>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F35827" w:rsidRDefault="000914B0">
      <w:pPr>
        <w:spacing w:before="225" w:after="225" w:line="240" w:lineRule="auto"/>
        <w:jc w:val="both"/>
      </w:pPr>
      <w:r>
        <w:rPr>
          <w:rFonts w:ascii="Arial" w:hAnsi="Arial" w:cs="Arial"/>
          <w:b/>
          <w:bCs/>
          <w:color w:val="000000"/>
          <w:sz w:val="18"/>
          <w:szCs w:val="18"/>
        </w:rPr>
        <w:lastRenderedPageBreak/>
        <w:t>XIV. REVIZIJSKA SLED</w:t>
      </w:r>
    </w:p>
    <w:p w:rsidR="00F35827" w:rsidRDefault="007A1689">
      <w:pPr>
        <w:spacing w:after="0" w:line="240" w:lineRule="auto"/>
        <w:jc w:val="center"/>
      </w:pPr>
      <w:r>
        <w:rPr>
          <w:rFonts w:ascii="Arial" w:hAnsi="Arial" w:cs="Arial"/>
          <w:b/>
          <w:bCs/>
          <w:color w:val="000000"/>
          <w:sz w:val="18"/>
          <w:szCs w:val="18"/>
        </w:rPr>
        <w:t>28</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F35827" w:rsidRDefault="000914B0">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F35827" w:rsidRDefault="000914B0">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F35827" w:rsidRDefault="000914B0">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35827" w:rsidRDefault="000914B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F35827" w:rsidRDefault="000914B0">
      <w:pPr>
        <w:spacing w:before="225" w:after="225" w:line="240" w:lineRule="auto"/>
        <w:jc w:val="both"/>
      </w:pPr>
      <w:r>
        <w:rPr>
          <w:rFonts w:ascii="Arial" w:hAnsi="Arial" w:cs="Arial"/>
          <w:b/>
          <w:bCs/>
          <w:color w:val="000000"/>
          <w:sz w:val="18"/>
          <w:szCs w:val="18"/>
        </w:rPr>
        <w:t>XV. PROTIKORUPCIJSKA KLAVZULA</w:t>
      </w:r>
    </w:p>
    <w:p w:rsidR="00F35827" w:rsidRDefault="007A1689">
      <w:pPr>
        <w:spacing w:after="0" w:line="240" w:lineRule="auto"/>
        <w:jc w:val="center"/>
      </w:pPr>
      <w:r>
        <w:rPr>
          <w:rFonts w:ascii="Arial" w:hAnsi="Arial" w:cs="Arial"/>
          <w:b/>
          <w:bCs/>
          <w:color w:val="000000"/>
          <w:sz w:val="18"/>
          <w:szCs w:val="18"/>
        </w:rPr>
        <w:t>29</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F35827">
              <w:tc>
                <w:tcPr>
                  <w:tcW w:w="0" w:type="auto"/>
                  <w:tcMar>
                    <w:top w:w="0" w:type="auto"/>
                    <w:bottom w:w="0" w:type="auto"/>
                  </w:tcMar>
                </w:tcPr>
                <w:p w:rsidR="00F35827" w:rsidRDefault="000914B0" w:rsidP="0029080B">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rsidR="00F35827" w:rsidRDefault="000914B0" w:rsidP="0029080B">
                  <w:pPr>
                    <w:numPr>
                      <w:ilvl w:val="0"/>
                      <w:numId w:val="4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35827" w:rsidRDefault="000914B0" w:rsidP="0029080B">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35827" w:rsidRDefault="000914B0" w:rsidP="0029080B">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F35827" w:rsidRDefault="000914B0">
            <w:pPr>
              <w:spacing w:before="225" w:after="225"/>
              <w:jc w:val="both"/>
            </w:pPr>
            <w:r>
              <w:rPr>
                <w:rFonts w:ascii="Arial" w:hAnsi="Arial" w:cs="Arial"/>
                <w:color w:val="000000"/>
                <w:sz w:val="18"/>
                <w:szCs w:val="18"/>
              </w:rPr>
              <w:t>je pogodba nična.</w:t>
            </w:r>
          </w:p>
        </w:tc>
      </w:tr>
    </w:tbl>
    <w:p w:rsidR="00F35827" w:rsidRDefault="000914B0">
      <w:pPr>
        <w:spacing w:before="225" w:after="225" w:line="240" w:lineRule="auto"/>
        <w:jc w:val="both"/>
      </w:pPr>
      <w:r>
        <w:rPr>
          <w:rFonts w:ascii="Arial" w:hAnsi="Arial" w:cs="Arial"/>
          <w:b/>
          <w:bCs/>
          <w:color w:val="000000"/>
          <w:sz w:val="18"/>
          <w:szCs w:val="18"/>
        </w:rPr>
        <w:t>XVI. REŠEVANJE SPOROV</w:t>
      </w:r>
    </w:p>
    <w:p w:rsidR="00F35827" w:rsidRDefault="007A1689">
      <w:pPr>
        <w:spacing w:after="0" w:line="240" w:lineRule="auto"/>
        <w:jc w:val="center"/>
      </w:pPr>
      <w:r>
        <w:rPr>
          <w:rFonts w:ascii="Arial" w:hAnsi="Arial" w:cs="Arial"/>
          <w:b/>
          <w:bCs/>
          <w:color w:val="000000"/>
          <w:sz w:val="18"/>
          <w:szCs w:val="18"/>
        </w:rPr>
        <w:t>30</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F35827" w:rsidRDefault="000914B0">
      <w:pPr>
        <w:spacing w:before="225" w:after="225" w:line="240" w:lineRule="auto"/>
        <w:jc w:val="both"/>
      </w:pPr>
      <w:r>
        <w:rPr>
          <w:rFonts w:ascii="Arial" w:hAnsi="Arial" w:cs="Arial"/>
          <w:b/>
          <w:bCs/>
          <w:color w:val="000000"/>
          <w:sz w:val="18"/>
          <w:szCs w:val="18"/>
        </w:rPr>
        <w:t>XVII. KONČNE DOLOČBE</w:t>
      </w:r>
    </w:p>
    <w:p w:rsidR="00F35827" w:rsidRDefault="007A1689">
      <w:pPr>
        <w:spacing w:after="0" w:line="240" w:lineRule="auto"/>
        <w:jc w:val="center"/>
      </w:pPr>
      <w:r>
        <w:rPr>
          <w:rFonts w:ascii="Arial" w:hAnsi="Arial" w:cs="Arial"/>
          <w:b/>
          <w:bCs/>
          <w:color w:val="000000"/>
          <w:sz w:val="18"/>
          <w:szCs w:val="18"/>
        </w:rPr>
        <w:t>31</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lastRenderedPageBreak/>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če je to zahtevano.</w:t>
            </w:r>
          </w:p>
          <w:p w:rsidR="00F35827" w:rsidRDefault="000914B0">
            <w:pPr>
              <w:spacing w:before="225" w:after="225"/>
              <w:jc w:val="both"/>
            </w:pPr>
            <w:r>
              <w:rPr>
                <w:rFonts w:ascii="Arial" w:hAnsi="Arial" w:cs="Arial"/>
                <w:color w:val="000000"/>
                <w:sz w:val="18"/>
                <w:szCs w:val="18"/>
              </w:rPr>
              <w:t>Pogodba se lahko spremeni ali dopolni s pisnim dodatkom, ki ga sprejmeta in podpišeta obe stranki.</w:t>
            </w:r>
          </w:p>
          <w:p w:rsidR="00F35827" w:rsidRDefault="000914B0">
            <w:pPr>
              <w:spacing w:before="225" w:after="225"/>
              <w:jc w:val="both"/>
            </w:pPr>
            <w:r>
              <w:rPr>
                <w:rFonts w:ascii="Arial" w:hAnsi="Arial" w:cs="Arial"/>
                <w:color w:val="000000"/>
                <w:sz w:val="18"/>
                <w:szCs w:val="18"/>
              </w:rPr>
              <w:t>Za razmerja, ki jih predmetna pogodba ne ureja, veljajo določbe zakona, ki ureja obligacijska razmerja.</w:t>
            </w:r>
          </w:p>
          <w:p w:rsidR="00F35827" w:rsidRDefault="000914B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F35827" w:rsidRDefault="000914B0">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rsidR="001B66F8" w:rsidRDefault="001B66F8" w:rsidP="001B66F8">
            <w:pPr>
              <w:jc w:val="center"/>
            </w:pPr>
            <w:r>
              <w:rPr>
                <w:rFonts w:ascii="Arial" w:hAnsi="Arial" w:cs="Arial"/>
                <w:b/>
                <w:bCs/>
                <w:color w:val="000000"/>
                <w:sz w:val="18"/>
                <w:szCs w:val="18"/>
              </w:rPr>
              <w:t>3</w:t>
            </w:r>
            <w:r w:rsidR="007A1689">
              <w:rPr>
                <w:rFonts w:ascii="Arial" w:hAnsi="Arial" w:cs="Arial"/>
                <w:b/>
                <w:bCs/>
                <w:color w:val="000000"/>
                <w:sz w:val="18"/>
                <w:szCs w:val="18"/>
              </w:rPr>
              <w:t>2</w:t>
            </w:r>
            <w:r>
              <w:rPr>
                <w:rFonts w:ascii="Arial" w:hAnsi="Arial" w:cs="Arial"/>
                <w:b/>
                <w:bCs/>
                <w:color w:val="000000"/>
                <w:sz w:val="18"/>
                <w:szCs w:val="18"/>
              </w:rPr>
              <w:t>. člen</w:t>
            </w:r>
          </w:p>
          <w:p w:rsidR="001B66F8" w:rsidRPr="00BA4502" w:rsidRDefault="001B66F8" w:rsidP="001B66F8">
            <w:pPr>
              <w:spacing w:before="225" w:after="225"/>
              <w:jc w:val="both"/>
            </w:pPr>
            <w:r w:rsidRPr="00BA4502">
              <w:rPr>
                <w:rFonts w:ascii="Arial" w:hAnsi="Arial" w:cs="Arial"/>
                <w:color w:val="000000"/>
                <w:sz w:val="18"/>
                <w:szCs w:val="18"/>
              </w:rPr>
              <w:t>Pri razlagi pogodbe je treba upoštevati skupni namen pogodbenih strank in pomen izrazov, kot so ga ti imeli v času sklenitve pogodbe.</w:t>
            </w:r>
          </w:p>
          <w:p w:rsidR="001B66F8" w:rsidRPr="00BA4502" w:rsidRDefault="001B66F8" w:rsidP="001B66F8">
            <w:pPr>
              <w:spacing w:before="225" w:after="225"/>
              <w:jc w:val="both"/>
            </w:pPr>
            <w:r w:rsidRPr="00BA4502">
              <w:rPr>
                <w:rFonts w:ascii="Arial" w:hAnsi="Arial" w:cs="Arial"/>
                <w:color w:val="000000"/>
                <w:sz w:val="18"/>
                <w:szCs w:val="18"/>
              </w:rPr>
              <w:t>V primeru spora ali nesoglasij pri tolmačenju pogodbenih določil, se za tolmačenje uporablja sledeča hierarhija dokumentov:</w:t>
            </w:r>
          </w:p>
          <w:p w:rsidR="001B66F8" w:rsidRPr="001B66F8" w:rsidRDefault="001B66F8" w:rsidP="0029080B">
            <w:pPr>
              <w:pStyle w:val="Odstavekseznama"/>
              <w:numPr>
                <w:ilvl w:val="0"/>
                <w:numId w:val="51"/>
              </w:numPr>
              <w:spacing w:before="225" w:after="225"/>
              <w:jc w:val="both"/>
              <w:rPr>
                <w:rFonts w:ascii="Arial" w:hAnsi="Arial" w:cs="Arial"/>
                <w:color w:val="000000"/>
                <w:sz w:val="18"/>
                <w:szCs w:val="18"/>
              </w:rPr>
            </w:pPr>
            <w:r w:rsidRPr="001B66F8">
              <w:rPr>
                <w:rFonts w:ascii="Arial" w:hAnsi="Arial" w:cs="Arial"/>
                <w:color w:val="000000"/>
                <w:sz w:val="18"/>
                <w:szCs w:val="18"/>
              </w:rPr>
              <w:t>Odlok o zbiranju komunalnih odpadkov na območju Občine Gornja Radgona (Uradno glasilo Občine Gornja Radgona, lokalni časopis Prepih, št. 94/2015 s spremembami),</w:t>
            </w:r>
          </w:p>
          <w:p w:rsidR="001B66F8" w:rsidRPr="00BA4502" w:rsidRDefault="001B66F8" w:rsidP="0029080B">
            <w:pPr>
              <w:pStyle w:val="Odstavekseznama"/>
              <w:numPr>
                <w:ilvl w:val="0"/>
                <w:numId w:val="51"/>
              </w:numPr>
              <w:spacing w:before="225" w:after="225"/>
              <w:jc w:val="both"/>
            </w:pPr>
            <w:r w:rsidRPr="001B66F8">
              <w:rPr>
                <w:rFonts w:ascii="Arial" w:hAnsi="Arial" w:cs="Arial"/>
                <w:color w:val="000000"/>
                <w:sz w:val="18"/>
                <w:szCs w:val="18"/>
              </w:rPr>
              <w:t>razpisna dokumentacija naročnika,</w:t>
            </w:r>
          </w:p>
          <w:p w:rsidR="001B66F8" w:rsidRPr="00BA4502" w:rsidRDefault="001B66F8" w:rsidP="0029080B">
            <w:pPr>
              <w:pStyle w:val="Odstavekseznama"/>
              <w:numPr>
                <w:ilvl w:val="0"/>
                <w:numId w:val="51"/>
              </w:numPr>
              <w:spacing w:before="225" w:after="225"/>
              <w:jc w:val="both"/>
            </w:pPr>
            <w:r w:rsidRPr="001B66F8">
              <w:rPr>
                <w:rFonts w:ascii="Arial" w:hAnsi="Arial" w:cs="Arial"/>
                <w:color w:val="000000"/>
                <w:sz w:val="18"/>
                <w:szCs w:val="18"/>
              </w:rPr>
              <w:t>veljavni predpisi, ki urejajo področje gospodarskih javnih služb, varstva okolja, ravnanja z odpadki in določila Obligacijskega zakonika v času sklenitve te pogodbe,</w:t>
            </w:r>
          </w:p>
          <w:p w:rsidR="001B66F8" w:rsidRPr="00BA4502" w:rsidRDefault="001B66F8" w:rsidP="0029080B">
            <w:pPr>
              <w:pStyle w:val="Odstavekseznama"/>
              <w:numPr>
                <w:ilvl w:val="0"/>
                <w:numId w:val="51"/>
              </w:numPr>
              <w:spacing w:before="225" w:after="225"/>
              <w:jc w:val="both"/>
            </w:pPr>
            <w:r w:rsidRPr="001B66F8">
              <w:rPr>
                <w:rFonts w:ascii="Arial" w:hAnsi="Arial" w:cs="Arial"/>
                <w:color w:val="000000"/>
                <w:sz w:val="18"/>
                <w:szCs w:val="18"/>
              </w:rPr>
              <w:t>ponudba izvajalca na podlagi katere je bil izbran.</w:t>
            </w:r>
          </w:p>
          <w:p w:rsidR="001B66F8" w:rsidRPr="00BA4502" w:rsidRDefault="001B66F8" w:rsidP="001B66F8">
            <w:pPr>
              <w:spacing w:before="225" w:after="225"/>
              <w:jc w:val="both"/>
            </w:pPr>
            <w:r w:rsidRPr="00BA4502">
              <w:rPr>
                <w:rFonts w:ascii="Arial" w:hAnsi="Arial" w:cs="Arial"/>
                <w:color w:val="000000"/>
                <w:sz w:val="18"/>
                <w:szCs w:val="18"/>
              </w:rPr>
              <w:t>S sklenitvijo te pogodbe ta pogodba popolno in izključno izraža voljo pogodbenih strank.</w:t>
            </w:r>
          </w:p>
          <w:p w:rsidR="001B66F8" w:rsidRPr="006B10AB" w:rsidRDefault="001B66F8">
            <w:pPr>
              <w:spacing w:before="225" w:after="225"/>
              <w:jc w:val="both"/>
              <w:rPr>
                <w:rFonts w:ascii="Arial" w:hAnsi="Arial" w:cs="Arial"/>
                <w:color w:val="000000"/>
                <w:sz w:val="18"/>
                <w:szCs w:val="18"/>
              </w:rPr>
            </w:pPr>
            <w:r w:rsidRPr="00BA4502">
              <w:rPr>
                <w:rFonts w:ascii="Arial" w:hAnsi="Arial" w:cs="Arial"/>
                <w:color w:val="000000"/>
                <w:sz w:val="18"/>
                <w:szCs w:val="18"/>
              </w:rPr>
              <w:t>Če je iz katerega koli razloga ena ali več določb te pogodbe neveljavnih, ali če se pojavi pravna praznina v tej pogodbi, to ne vpliva na veljavnost ostalih pogo</w:t>
            </w:r>
            <w:r w:rsidR="006B10AB">
              <w:rPr>
                <w:rFonts w:ascii="Arial" w:hAnsi="Arial" w:cs="Arial"/>
                <w:color w:val="000000"/>
                <w:sz w:val="18"/>
                <w:szCs w:val="18"/>
              </w:rPr>
              <w:t>dbenih določil. Stranki se zavež</w:t>
            </w:r>
            <w:r w:rsidRPr="00BA4502">
              <w:rPr>
                <w:rFonts w:ascii="Arial" w:hAnsi="Arial" w:cs="Arial"/>
                <w:color w:val="000000"/>
                <w:sz w:val="18"/>
                <w:szCs w:val="18"/>
              </w:rPr>
              <w:t>eta, da namesto neveljavne pogodbene določbe ali za izpolnitev pravne praznine, skleneta za v naprej veljavno pogodbeno določbo, ki še najbolj ustreza gospodarskemu namenu, ki sta ga stranki hoteli, če bi bili vedeli za neveljavnost pogodbene določbe ali za pravno praznino. Ničesar v tej pogodbi ni mogoče razumeti kot pravno podlago za ravnanje pogodbenih strank, ki bi bilo v nasprotju z veljavnimi predpisi, ki veljajo v Republiki Sloveniji in občini Gornja Radgona. </w:t>
            </w:r>
          </w:p>
        </w:tc>
      </w:tr>
    </w:tbl>
    <w:p w:rsidR="00F35827" w:rsidRDefault="007A1689">
      <w:pPr>
        <w:spacing w:after="0" w:line="240" w:lineRule="auto"/>
        <w:jc w:val="center"/>
      </w:pPr>
      <w:r>
        <w:rPr>
          <w:rFonts w:ascii="Arial" w:hAnsi="Arial" w:cs="Arial"/>
          <w:b/>
          <w:bCs/>
          <w:color w:val="000000"/>
          <w:sz w:val="18"/>
          <w:szCs w:val="18"/>
        </w:rPr>
        <w:t>33</w:t>
      </w:r>
      <w:r w:rsidR="000914B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F35827">
        <w:tc>
          <w:tcPr>
            <w:tcW w:w="0" w:type="auto"/>
            <w:tcMar>
              <w:top w:w="0" w:type="auto"/>
              <w:bottom w:w="0" w:type="auto"/>
            </w:tcMar>
          </w:tcPr>
          <w:p w:rsidR="00F35827" w:rsidRDefault="000914B0">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327519" w:rsidRDefault="00327519" w:rsidP="00581F01">
      <w:pPr>
        <w:spacing w:before="360" w:after="225" w:line="240" w:lineRule="auto"/>
        <w:jc w:val="both"/>
        <w:rPr>
          <w:rFonts w:ascii="Arial" w:hAnsi="Arial" w:cs="Arial"/>
          <w:color w:val="000000"/>
          <w:sz w:val="18"/>
          <w:szCs w:val="18"/>
        </w:rPr>
      </w:pPr>
      <w:r>
        <w:rPr>
          <w:rFonts w:ascii="Arial" w:hAnsi="Arial" w:cs="Arial"/>
          <w:color w:val="000000"/>
          <w:sz w:val="18"/>
          <w:szCs w:val="18"/>
        </w:rPr>
        <w:t>V Gornji Radgoni, dne __.__.____</w:t>
      </w:r>
    </w:p>
    <w:p w:rsidR="00327519" w:rsidRDefault="00327519" w:rsidP="00327519">
      <w:pPr>
        <w:spacing w:before="975" w:after="225" w:line="240" w:lineRule="auto"/>
        <w:jc w:val="both"/>
        <w:rPr>
          <w:rFonts w:ascii="Arial" w:hAnsi="Arial" w:cs="Arial"/>
          <w:color w:val="000000"/>
          <w:sz w:val="18"/>
          <w:szCs w:val="18"/>
        </w:rPr>
      </w:pPr>
      <w:r>
        <w:rPr>
          <w:rFonts w:ascii="Arial" w:hAnsi="Arial" w:cs="Arial"/>
          <w:color w:val="000000"/>
          <w:sz w:val="18"/>
          <w:szCs w:val="18"/>
        </w:rPr>
        <w:t>PODPISNIKI POGODBENIH STRANK</w:t>
      </w:r>
    </w:p>
    <w:p w:rsidR="00327519" w:rsidRDefault="00327519" w:rsidP="00327519">
      <w:pPr>
        <w:spacing w:before="975" w:after="225" w:line="240" w:lineRule="auto"/>
        <w:jc w:val="both"/>
        <w:rPr>
          <w:rFonts w:ascii="Arial" w:hAnsi="Arial" w:cs="Arial"/>
          <w:b/>
          <w:bCs/>
          <w:color w:val="000000"/>
          <w:sz w:val="18"/>
          <w:szCs w:val="18"/>
        </w:rPr>
      </w:pPr>
      <w:r>
        <w:rPr>
          <w:rFonts w:ascii="Arial" w:hAnsi="Arial" w:cs="Arial"/>
          <w:b/>
          <w:bCs/>
          <w:color w:val="000000"/>
          <w:sz w:val="18"/>
          <w:szCs w:val="18"/>
        </w:rPr>
        <w:t>KOMUNALA RADGONA d.o.o.</w:t>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color w:val="000000"/>
          <w:sz w:val="18"/>
          <w:szCs w:val="18"/>
        </w:rPr>
        <w:t>______________________</w:t>
      </w:r>
    </w:p>
    <w:p w:rsidR="00327519" w:rsidRDefault="00327519" w:rsidP="00327519">
      <w:pPr>
        <w:spacing w:before="975" w:after="225" w:line="240" w:lineRule="auto"/>
        <w:jc w:val="both"/>
        <w:rPr>
          <w:rFonts w:ascii="Arial" w:hAnsi="Arial" w:cs="Arial"/>
          <w:color w:val="000000"/>
          <w:sz w:val="18"/>
          <w:szCs w:val="18"/>
        </w:rPr>
      </w:pPr>
      <w:r>
        <w:rPr>
          <w:rFonts w:ascii="Arial" w:hAnsi="Arial" w:cs="Arial"/>
          <w:color w:val="000000"/>
          <w:sz w:val="18"/>
          <w:szCs w:val="18"/>
        </w:rPr>
        <w:t xml:space="preserve">mag. Zlatko </w:t>
      </w:r>
      <w:proofErr w:type="spellStart"/>
      <w:r>
        <w:rPr>
          <w:rFonts w:ascii="Arial" w:hAnsi="Arial" w:cs="Arial"/>
          <w:color w:val="000000"/>
          <w:sz w:val="18"/>
          <w:szCs w:val="18"/>
        </w:rPr>
        <w:t>Erlih</w:t>
      </w:r>
      <w:proofErr w:type="spellEnd"/>
      <w:r>
        <w:rPr>
          <w:rFonts w:ascii="Arial" w:hAnsi="Arial" w:cs="Arial"/>
          <w:color w:val="000000"/>
          <w:sz w:val="18"/>
          <w:szCs w:val="18"/>
        </w:rPr>
        <w:t>, direktor</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__________________________</w:t>
      </w:r>
    </w:p>
    <w:sectPr w:rsidR="0032751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CBD" w:rsidRDefault="00CD1CBD" w:rsidP="006975C6">
      <w:pPr>
        <w:spacing w:after="0" w:line="240" w:lineRule="auto"/>
      </w:pPr>
      <w:r>
        <w:separator/>
      </w:r>
    </w:p>
  </w:endnote>
  <w:endnote w:type="continuationSeparator" w:id="0">
    <w:p w:rsidR="00CD1CBD" w:rsidRDefault="00CD1CB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rsidP="002F716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CBD" w:rsidRDefault="00CD1CBD" w:rsidP="006975C6">
      <w:pPr>
        <w:spacing w:after="0" w:line="240" w:lineRule="auto"/>
      </w:pPr>
      <w:r>
        <w:separator/>
      </w:r>
    </w:p>
  </w:footnote>
  <w:footnote w:type="continuationSeparator" w:id="0">
    <w:p w:rsidR="00CD1CBD" w:rsidRDefault="00CD1CB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373" w:rsidRDefault="00D7237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6C5B"/>
    <w:multiLevelType w:val="hybridMultilevel"/>
    <w:tmpl w:val="7BDC18EC"/>
    <w:lvl w:ilvl="0" w:tplc="7BC0D742">
      <w:start w:val="1"/>
      <w:numFmt w:val="bullet"/>
      <w:lvlText w:val=""/>
      <w:lvlJc w:val="left"/>
      <w:pPr>
        <w:ind w:left="720" w:hanging="360"/>
      </w:pPr>
      <w:rPr>
        <w:rFonts w:ascii="Symbol" w:hAnsi="Symbol" w:cs="Symbol" w:hint="default"/>
        <w:sz w:val="18"/>
        <w:szCs w:val="18"/>
      </w:rPr>
    </w:lvl>
    <w:lvl w:ilvl="1" w:tplc="7EB0C766">
      <w:start w:val="1"/>
      <w:numFmt w:val="bullet"/>
      <w:lvlText w:val="o"/>
      <w:lvlJc w:val="left"/>
      <w:pPr>
        <w:ind w:left="1440" w:hanging="360"/>
      </w:pPr>
      <w:rPr>
        <w:rFonts w:ascii="Courier New" w:hAnsi="Courier New" w:cs="Courier New" w:hint="default"/>
      </w:rPr>
    </w:lvl>
    <w:lvl w:ilvl="2" w:tplc="3CD41FC4">
      <w:start w:val="1"/>
      <w:numFmt w:val="bullet"/>
      <w:lvlText w:val=""/>
      <w:lvlJc w:val="left"/>
      <w:pPr>
        <w:ind w:left="2160" w:hanging="360"/>
      </w:pPr>
      <w:rPr>
        <w:rFonts w:ascii="Wingdings" w:hAnsi="Wingdings" w:cs="Wingdings" w:hint="default"/>
      </w:rPr>
    </w:lvl>
    <w:lvl w:ilvl="3" w:tplc="185028DA">
      <w:start w:val="1"/>
      <w:numFmt w:val="bullet"/>
      <w:lvlText w:val=""/>
      <w:lvlJc w:val="left"/>
      <w:pPr>
        <w:ind w:left="2880" w:hanging="360"/>
      </w:pPr>
      <w:rPr>
        <w:rFonts w:ascii="Symbol" w:hAnsi="Symbol" w:cs="Symbol" w:hint="default"/>
      </w:rPr>
    </w:lvl>
    <w:lvl w:ilvl="4" w:tplc="7E0C1058">
      <w:start w:val="1"/>
      <w:numFmt w:val="bullet"/>
      <w:lvlText w:val="o"/>
      <w:lvlJc w:val="left"/>
      <w:pPr>
        <w:ind w:left="3600" w:hanging="360"/>
      </w:pPr>
      <w:rPr>
        <w:rFonts w:ascii="Courier New" w:hAnsi="Courier New" w:cs="Courier New" w:hint="default"/>
      </w:rPr>
    </w:lvl>
    <w:lvl w:ilvl="5" w:tplc="6630A736">
      <w:start w:val="1"/>
      <w:numFmt w:val="bullet"/>
      <w:lvlText w:val=""/>
      <w:lvlJc w:val="left"/>
      <w:pPr>
        <w:ind w:left="4320" w:hanging="360"/>
      </w:pPr>
      <w:rPr>
        <w:rFonts w:ascii="Wingdings" w:hAnsi="Wingdings" w:cs="Wingdings" w:hint="default"/>
      </w:rPr>
    </w:lvl>
    <w:lvl w:ilvl="6" w:tplc="2F982384">
      <w:start w:val="1"/>
      <w:numFmt w:val="bullet"/>
      <w:lvlText w:val=""/>
      <w:lvlJc w:val="left"/>
      <w:pPr>
        <w:ind w:left="5040" w:hanging="360"/>
      </w:pPr>
      <w:rPr>
        <w:rFonts w:ascii="Symbol" w:hAnsi="Symbol" w:cs="Symbol" w:hint="default"/>
      </w:rPr>
    </w:lvl>
    <w:lvl w:ilvl="7" w:tplc="C1B49DA2">
      <w:start w:val="1"/>
      <w:numFmt w:val="bullet"/>
      <w:lvlText w:val="o"/>
      <w:lvlJc w:val="left"/>
      <w:pPr>
        <w:ind w:left="5760" w:hanging="360"/>
      </w:pPr>
      <w:rPr>
        <w:rFonts w:ascii="Courier New" w:hAnsi="Courier New" w:cs="Courier New" w:hint="default"/>
      </w:rPr>
    </w:lvl>
    <w:lvl w:ilvl="8" w:tplc="FB069B36">
      <w:start w:val="1"/>
      <w:numFmt w:val="bullet"/>
      <w:lvlText w:val=""/>
      <w:lvlJc w:val="left"/>
      <w:pPr>
        <w:ind w:left="6480" w:hanging="360"/>
      </w:pPr>
      <w:rPr>
        <w:rFonts w:ascii="Wingdings" w:hAnsi="Wingdings" w:cs="Wingdings" w:hint="default"/>
      </w:rPr>
    </w:lvl>
  </w:abstractNum>
  <w:abstractNum w:abstractNumId="1">
    <w:nsid w:val="027207C2"/>
    <w:multiLevelType w:val="hybridMultilevel"/>
    <w:tmpl w:val="862CC10A"/>
    <w:lvl w:ilvl="0" w:tplc="3EFEF734">
      <w:start w:val="1"/>
      <w:numFmt w:val="bullet"/>
      <w:lvlText w:val=""/>
      <w:lvlJc w:val="left"/>
      <w:pPr>
        <w:ind w:left="720" w:hanging="360"/>
      </w:pPr>
      <w:rPr>
        <w:rFonts w:ascii="Symbol" w:hAnsi="Symbol" w:cs="Symbol" w:hint="default"/>
        <w:sz w:val="18"/>
        <w:szCs w:val="18"/>
      </w:rPr>
    </w:lvl>
    <w:lvl w:ilvl="1" w:tplc="318AE5F2">
      <w:start w:val="1"/>
      <w:numFmt w:val="bullet"/>
      <w:lvlText w:val="o"/>
      <w:lvlJc w:val="left"/>
      <w:pPr>
        <w:ind w:left="1440" w:hanging="360"/>
      </w:pPr>
      <w:rPr>
        <w:rFonts w:ascii="Courier New" w:hAnsi="Courier New" w:cs="Courier New" w:hint="default"/>
      </w:rPr>
    </w:lvl>
    <w:lvl w:ilvl="2" w:tplc="39140744">
      <w:start w:val="1"/>
      <w:numFmt w:val="bullet"/>
      <w:lvlText w:val=""/>
      <w:lvlJc w:val="left"/>
      <w:pPr>
        <w:ind w:left="2160" w:hanging="360"/>
      </w:pPr>
      <w:rPr>
        <w:rFonts w:ascii="Wingdings" w:hAnsi="Wingdings" w:cs="Wingdings" w:hint="default"/>
      </w:rPr>
    </w:lvl>
    <w:lvl w:ilvl="3" w:tplc="0BCE3FC2">
      <w:start w:val="1"/>
      <w:numFmt w:val="bullet"/>
      <w:lvlText w:val=""/>
      <w:lvlJc w:val="left"/>
      <w:pPr>
        <w:ind w:left="2880" w:hanging="360"/>
      </w:pPr>
      <w:rPr>
        <w:rFonts w:ascii="Symbol" w:hAnsi="Symbol" w:cs="Symbol" w:hint="default"/>
      </w:rPr>
    </w:lvl>
    <w:lvl w:ilvl="4" w:tplc="83002FF2">
      <w:start w:val="1"/>
      <w:numFmt w:val="bullet"/>
      <w:lvlText w:val="o"/>
      <w:lvlJc w:val="left"/>
      <w:pPr>
        <w:ind w:left="3600" w:hanging="360"/>
      </w:pPr>
      <w:rPr>
        <w:rFonts w:ascii="Courier New" w:hAnsi="Courier New" w:cs="Courier New" w:hint="default"/>
      </w:rPr>
    </w:lvl>
    <w:lvl w:ilvl="5" w:tplc="D0445B16">
      <w:start w:val="1"/>
      <w:numFmt w:val="bullet"/>
      <w:lvlText w:val=""/>
      <w:lvlJc w:val="left"/>
      <w:pPr>
        <w:ind w:left="4320" w:hanging="360"/>
      </w:pPr>
      <w:rPr>
        <w:rFonts w:ascii="Wingdings" w:hAnsi="Wingdings" w:cs="Wingdings" w:hint="default"/>
      </w:rPr>
    </w:lvl>
    <w:lvl w:ilvl="6" w:tplc="E692F6C4">
      <w:start w:val="1"/>
      <w:numFmt w:val="bullet"/>
      <w:lvlText w:val=""/>
      <w:lvlJc w:val="left"/>
      <w:pPr>
        <w:ind w:left="5040" w:hanging="360"/>
      </w:pPr>
      <w:rPr>
        <w:rFonts w:ascii="Symbol" w:hAnsi="Symbol" w:cs="Symbol" w:hint="default"/>
      </w:rPr>
    </w:lvl>
    <w:lvl w:ilvl="7" w:tplc="69346070">
      <w:start w:val="1"/>
      <w:numFmt w:val="bullet"/>
      <w:lvlText w:val="o"/>
      <w:lvlJc w:val="left"/>
      <w:pPr>
        <w:ind w:left="5760" w:hanging="360"/>
      </w:pPr>
      <w:rPr>
        <w:rFonts w:ascii="Courier New" w:hAnsi="Courier New" w:cs="Courier New" w:hint="default"/>
      </w:rPr>
    </w:lvl>
    <w:lvl w:ilvl="8" w:tplc="1C64AF72">
      <w:start w:val="1"/>
      <w:numFmt w:val="bullet"/>
      <w:lvlText w:val=""/>
      <w:lvlJc w:val="left"/>
      <w:pPr>
        <w:ind w:left="6480" w:hanging="360"/>
      </w:pPr>
      <w:rPr>
        <w:rFonts w:ascii="Wingdings" w:hAnsi="Wingdings" w:cs="Wingdings" w:hint="default"/>
      </w:rPr>
    </w:lvl>
  </w:abstractNum>
  <w:abstractNum w:abstractNumId="2">
    <w:nsid w:val="03BC6FBA"/>
    <w:multiLevelType w:val="hybridMultilevel"/>
    <w:tmpl w:val="1CEE382C"/>
    <w:lvl w:ilvl="0" w:tplc="68E2FD1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5E717B1"/>
    <w:multiLevelType w:val="hybridMultilevel"/>
    <w:tmpl w:val="124063BE"/>
    <w:lvl w:ilvl="0" w:tplc="E0F480C2">
      <w:start w:val="1"/>
      <w:numFmt w:val="bullet"/>
      <w:lvlText w:val=""/>
      <w:lvlJc w:val="left"/>
      <w:pPr>
        <w:ind w:left="720" w:hanging="360"/>
      </w:pPr>
      <w:rPr>
        <w:rFonts w:ascii="Symbol" w:hAnsi="Symbol" w:cs="Symbol" w:hint="default"/>
        <w:sz w:val="18"/>
        <w:szCs w:val="18"/>
      </w:rPr>
    </w:lvl>
    <w:lvl w:ilvl="1" w:tplc="F148F42A">
      <w:start w:val="1"/>
      <w:numFmt w:val="bullet"/>
      <w:lvlText w:val="o"/>
      <w:lvlJc w:val="left"/>
      <w:pPr>
        <w:ind w:left="1440" w:hanging="360"/>
      </w:pPr>
      <w:rPr>
        <w:rFonts w:ascii="Courier New" w:hAnsi="Courier New" w:cs="Courier New" w:hint="default"/>
      </w:rPr>
    </w:lvl>
    <w:lvl w:ilvl="2" w:tplc="8DDEDFFA">
      <w:start w:val="1"/>
      <w:numFmt w:val="bullet"/>
      <w:lvlText w:val=""/>
      <w:lvlJc w:val="left"/>
      <w:pPr>
        <w:ind w:left="2160" w:hanging="360"/>
      </w:pPr>
      <w:rPr>
        <w:rFonts w:ascii="Wingdings" w:hAnsi="Wingdings" w:cs="Wingdings" w:hint="default"/>
      </w:rPr>
    </w:lvl>
    <w:lvl w:ilvl="3" w:tplc="0E32E79C">
      <w:start w:val="1"/>
      <w:numFmt w:val="bullet"/>
      <w:lvlText w:val=""/>
      <w:lvlJc w:val="left"/>
      <w:pPr>
        <w:ind w:left="2880" w:hanging="360"/>
      </w:pPr>
      <w:rPr>
        <w:rFonts w:ascii="Symbol" w:hAnsi="Symbol" w:cs="Symbol" w:hint="default"/>
      </w:rPr>
    </w:lvl>
    <w:lvl w:ilvl="4" w:tplc="076E519A">
      <w:start w:val="1"/>
      <w:numFmt w:val="bullet"/>
      <w:lvlText w:val="o"/>
      <w:lvlJc w:val="left"/>
      <w:pPr>
        <w:ind w:left="3600" w:hanging="360"/>
      </w:pPr>
      <w:rPr>
        <w:rFonts w:ascii="Courier New" w:hAnsi="Courier New" w:cs="Courier New" w:hint="default"/>
      </w:rPr>
    </w:lvl>
    <w:lvl w:ilvl="5" w:tplc="FFC26534">
      <w:start w:val="1"/>
      <w:numFmt w:val="bullet"/>
      <w:lvlText w:val=""/>
      <w:lvlJc w:val="left"/>
      <w:pPr>
        <w:ind w:left="4320" w:hanging="360"/>
      </w:pPr>
      <w:rPr>
        <w:rFonts w:ascii="Wingdings" w:hAnsi="Wingdings" w:cs="Wingdings" w:hint="default"/>
      </w:rPr>
    </w:lvl>
    <w:lvl w:ilvl="6" w:tplc="F80EECD0">
      <w:start w:val="1"/>
      <w:numFmt w:val="bullet"/>
      <w:lvlText w:val=""/>
      <w:lvlJc w:val="left"/>
      <w:pPr>
        <w:ind w:left="5040" w:hanging="360"/>
      </w:pPr>
      <w:rPr>
        <w:rFonts w:ascii="Symbol" w:hAnsi="Symbol" w:cs="Symbol" w:hint="default"/>
      </w:rPr>
    </w:lvl>
    <w:lvl w:ilvl="7" w:tplc="87984FBE">
      <w:start w:val="1"/>
      <w:numFmt w:val="bullet"/>
      <w:lvlText w:val="o"/>
      <w:lvlJc w:val="left"/>
      <w:pPr>
        <w:ind w:left="5760" w:hanging="360"/>
      </w:pPr>
      <w:rPr>
        <w:rFonts w:ascii="Courier New" w:hAnsi="Courier New" w:cs="Courier New" w:hint="default"/>
      </w:rPr>
    </w:lvl>
    <w:lvl w:ilvl="8" w:tplc="8766FB50">
      <w:start w:val="1"/>
      <w:numFmt w:val="bullet"/>
      <w:lvlText w:val=""/>
      <w:lvlJc w:val="left"/>
      <w:pPr>
        <w:ind w:left="6480" w:hanging="360"/>
      </w:pPr>
      <w:rPr>
        <w:rFonts w:ascii="Wingdings" w:hAnsi="Wingdings" w:cs="Wingdings" w:hint="default"/>
      </w:rPr>
    </w:lvl>
  </w:abstractNum>
  <w:abstractNum w:abstractNumId="4">
    <w:nsid w:val="0B1D01FC"/>
    <w:multiLevelType w:val="hybridMultilevel"/>
    <w:tmpl w:val="27FE8B52"/>
    <w:lvl w:ilvl="0" w:tplc="38743A76">
      <w:start w:val="1"/>
      <w:numFmt w:val="lowerLetter"/>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283FB8"/>
    <w:multiLevelType w:val="hybridMultilevel"/>
    <w:tmpl w:val="6D8C0FE4"/>
    <w:lvl w:ilvl="0" w:tplc="F58A2FDA">
      <w:start w:val="1"/>
      <w:numFmt w:val="bullet"/>
      <w:lvlText w:val=""/>
      <w:lvlJc w:val="left"/>
      <w:pPr>
        <w:ind w:left="720" w:hanging="360"/>
      </w:pPr>
      <w:rPr>
        <w:rFonts w:ascii="Symbol" w:hAnsi="Symbol" w:cs="Symbol" w:hint="default"/>
        <w:sz w:val="18"/>
        <w:szCs w:val="18"/>
      </w:rPr>
    </w:lvl>
    <w:lvl w:ilvl="1" w:tplc="33C68BDA">
      <w:start w:val="1"/>
      <w:numFmt w:val="bullet"/>
      <w:lvlText w:val="o"/>
      <w:lvlJc w:val="left"/>
      <w:pPr>
        <w:ind w:left="1440" w:hanging="360"/>
      </w:pPr>
      <w:rPr>
        <w:rFonts w:ascii="Courier New" w:hAnsi="Courier New" w:cs="Courier New" w:hint="default"/>
      </w:rPr>
    </w:lvl>
    <w:lvl w:ilvl="2" w:tplc="A2DAF342">
      <w:start w:val="1"/>
      <w:numFmt w:val="bullet"/>
      <w:lvlText w:val=""/>
      <w:lvlJc w:val="left"/>
      <w:pPr>
        <w:ind w:left="2160" w:hanging="360"/>
      </w:pPr>
      <w:rPr>
        <w:rFonts w:ascii="Wingdings" w:hAnsi="Wingdings" w:cs="Wingdings" w:hint="default"/>
      </w:rPr>
    </w:lvl>
    <w:lvl w:ilvl="3" w:tplc="B572824E">
      <w:start w:val="1"/>
      <w:numFmt w:val="bullet"/>
      <w:lvlText w:val=""/>
      <w:lvlJc w:val="left"/>
      <w:pPr>
        <w:ind w:left="2880" w:hanging="360"/>
      </w:pPr>
      <w:rPr>
        <w:rFonts w:ascii="Symbol" w:hAnsi="Symbol" w:cs="Symbol" w:hint="default"/>
      </w:rPr>
    </w:lvl>
    <w:lvl w:ilvl="4" w:tplc="7BB8E952">
      <w:start w:val="1"/>
      <w:numFmt w:val="bullet"/>
      <w:lvlText w:val="o"/>
      <w:lvlJc w:val="left"/>
      <w:pPr>
        <w:ind w:left="3600" w:hanging="360"/>
      </w:pPr>
      <w:rPr>
        <w:rFonts w:ascii="Courier New" w:hAnsi="Courier New" w:cs="Courier New" w:hint="default"/>
      </w:rPr>
    </w:lvl>
    <w:lvl w:ilvl="5" w:tplc="B7443C06">
      <w:start w:val="1"/>
      <w:numFmt w:val="bullet"/>
      <w:lvlText w:val=""/>
      <w:lvlJc w:val="left"/>
      <w:pPr>
        <w:ind w:left="4320" w:hanging="360"/>
      </w:pPr>
      <w:rPr>
        <w:rFonts w:ascii="Wingdings" w:hAnsi="Wingdings" w:cs="Wingdings" w:hint="default"/>
      </w:rPr>
    </w:lvl>
    <w:lvl w:ilvl="6" w:tplc="0B9477F4">
      <w:start w:val="1"/>
      <w:numFmt w:val="bullet"/>
      <w:lvlText w:val=""/>
      <w:lvlJc w:val="left"/>
      <w:pPr>
        <w:ind w:left="5040" w:hanging="360"/>
      </w:pPr>
      <w:rPr>
        <w:rFonts w:ascii="Symbol" w:hAnsi="Symbol" w:cs="Symbol" w:hint="default"/>
      </w:rPr>
    </w:lvl>
    <w:lvl w:ilvl="7" w:tplc="4BE611BC">
      <w:start w:val="1"/>
      <w:numFmt w:val="bullet"/>
      <w:lvlText w:val="o"/>
      <w:lvlJc w:val="left"/>
      <w:pPr>
        <w:ind w:left="5760" w:hanging="360"/>
      </w:pPr>
      <w:rPr>
        <w:rFonts w:ascii="Courier New" w:hAnsi="Courier New" w:cs="Courier New" w:hint="default"/>
      </w:rPr>
    </w:lvl>
    <w:lvl w:ilvl="8" w:tplc="A30CA0CC">
      <w:start w:val="1"/>
      <w:numFmt w:val="bullet"/>
      <w:lvlText w:val=""/>
      <w:lvlJc w:val="left"/>
      <w:pPr>
        <w:ind w:left="6480" w:hanging="360"/>
      </w:pPr>
      <w:rPr>
        <w:rFonts w:ascii="Wingdings" w:hAnsi="Wingdings" w:cs="Wingdings" w:hint="default"/>
      </w:rPr>
    </w:lvl>
  </w:abstractNum>
  <w:abstractNum w:abstractNumId="6">
    <w:nsid w:val="0BC8174C"/>
    <w:multiLevelType w:val="hybridMultilevel"/>
    <w:tmpl w:val="F260E4C6"/>
    <w:lvl w:ilvl="0" w:tplc="0E9CD20A">
      <w:start w:val="1"/>
      <w:numFmt w:val="bullet"/>
      <w:lvlText w:val=""/>
      <w:lvlJc w:val="left"/>
      <w:pPr>
        <w:ind w:left="720" w:hanging="360"/>
      </w:pPr>
      <w:rPr>
        <w:rFonts w:ascii="Symbol" w:hAnsi="Symbol" w:cs="Symbol" w:hint="default"/>
        <w:sz w:val="24"/>
        <w:szCs w:val="24"/>
      </w:rPr>
    </w:lvl>
    <w:lvl w:ilvl="1" w:tplc="6E32DA9C">
      <w:start w:val="1"/>
      <w:numFmt w:val="bullet"/>
      <w:lvlText w:val="o"/>
      <w:lvlJc w:val="left"/>
      <w:pPr>
        <w:ind w:left="1440" w:hanging="360"/>
      </w:pPr>
      <w:rPr>
        <w:rFonts w:ascii="Courier New" w:hAnsi="Courier New" w:cs="Courier New" w:hint="default"/>
      </w:rPr>
    </w:lvl>
    <w:lvl w:ilvl="2" w:tplc="530C8CAC">
      <w:start w:val="1"/>
      <w:numFmt w:val="bullet"/>
      <w:lvlText w:val=""/>
      <w:lvlJc w:val="left"/>
      <w:pPr>
        <w:ind w:left="2160" w:hanging="360"/>
      </w:pPr>
      <w:rPr>
        <w:rFonts w:ascii="Wingdings" w:hAnsi="Wingdings" w:cs="Wingdings" w:hint="default"/>
      </w:rPr>
    </w:lvl>
    <w:lvl w:ilvl="3" w:tplc="1AF0D56C">
      <w:start w:val="1"/>
      <w:numFmt w:val="bullet"/>
      <w:lvlText w:val=""/>
      <w:lvlJc w:val="left"/>
      <w:pPr>
        <w:ind w:left="2880" w:hanging="360"/>
      </w:pPr>
      <w:rPr>
        <w:rFonts w:ascii="Symbol" w:hAnsi="Symbol" w:cs="Symbol" w:hint="default"/>
      </w:rPr>
    </w:lvl>
    <w:lvl w:ilvl="4" w:tplc="1DEEB408">
      <w:start w:val="1"/>
      <w:numFmt w:val="bullet"/>
      <w:lvlText w:val="o"/>
      <w:lvlJc w:val="left"/>
      <w:pPr>
        <w:ind w:left="3600" w:hanging="360"/>
      </w:pPr>
      <w:rPr>
        <w:rFonts w:ascii="Courier New" w:hAnsi="Courier New" w:cs="Courier New" w:hint="default"/>
      </w:rPr>
    </w:lvl>
    <w:lvl w:ilvl="5" w:tplc="3C7CB732">
      <w:start w:val="1"/>
      <w:numFmt w:val="bullet"/>
      <w:lvlText w:val=""/>
      <w:lvlJc w:val="left"/>
      <w:pPr>
        <w:ind w:left="4320" w:hanging="360"/>
      </w:pPr>
      <w:rPr>
        <w:rFonts w:ascii="Wingdings" w:hAnsi="Wingdings" w:cs="Wingdings" w:hint="default"/>
      </w:rPr>
    </w:lvl>
    <w:lvl w:ilvl="6" w:tplc="6BDAE420">
      <w:start w:val="1"/>
      <w:numFmt w:val="bullet"/>
      <w:lvlText w:val=""/>
      <w:lvlJc w:val="left"/>
      <w:pPr>
        <w:ind w:left="5040" w:hanging="360"/>
      </w:pPr>
      <w:rPr>
        <w:rFonts w:ascii="Symbol" w:hAnsi="Symbol" w:cs="Symbol" w:hint="default"/>
      </w:rPr>
    </w:lvl>
    <w:lvl w:ilvl="7" w:tplc="4F90A082">
      <w:start w:val="1"/>
      <w:numFmt w:val="bullet"/>
      <w:lvlText w:val="o"/>
      <w:lvlJc w:val="left"/>
      <w:pPr>
        <w:ind w:left="5760" w:hanging="360"/>
      </w:pPr>
      <w:rPr>
        <w:rFonts w:ascii="Courier New" w:hAnsi="Courier New" w:cs="Courier New" w:hint="default"/>
      </w:rPr>
    </w:lvl>
    <w:lvl w:ilvl="8" w:tplc="4858B58A">
      <w:start w:val="1"/>
      <w:numFmt w:val="bullet"/>
      <w:lvlText w:val=""/>
      <w:lvlJc w:val="left"/>
      <w:pPr>
        <w:ind w:left="6480" w:hanging="360"/>
      </w:pPr>
      <w:rPr>
        <w:rFonts w:ascii="Wingdings" w:hAnsi="Wingdings" w:cs="Wingdings" w:hint="default"/>
      </w:rPr>
    </w:lvl>
  </w:abstractNum>
  <w:abstractNum w:abstractNumId="7">
    <w:nsid w:val="0CE56DC0"/>
    <w:multiLevelType w:val="hybridMultilevel"/>
    <w:tmpl w:val="60CE4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EB73C18"/>
    <w:multiLevelType w:val="hybridMultilevel"/>
    <w:tmpl w:val="3446DDEA"/>
    <w:lvl w:ilvl="0" w:tplc="F24869CC">
      <w:start w:val="1"/>
      <w:numFmt w:val="bullet"/>
      <w:lvlText w:val=""/>
      <w:lvlJc w:val="left"/>
      <w:pPr>
        <w:ind w:left="720" w:hanging="360"/>
      </w:pPr>
      <w:rPr>
        <w:rFonts w:ascii="Symbol" w:hAnsi="Symbol" w:cs="Symbol" w:hint="default"/>
        <w:sz w:val="18"/>
        <w:szCs w:val="18"/>
      </w:rPr>
    </w:lvl>
    <w:lvl w:ilvl="1" w:tplc="4DFE90E0">
      <w:start w:val="1"/>
      <w:numFmt w:val="bullet"/>
      <w:lvlText w:val="o"/>
      <w:lvlJc w:val="left"/>
      <w:pPr>
        <w:ind w:left="1440" w:hanging="360"/>
      </w:pPr>
      <w:rPr>
        <w:rFonts w:ascii="Courier New" w:hAnsi="Courier New" w:cs="Courier New" w:hint="default"/>
      </w:rPr>
    </w:lvl>
    <w:lvl w:ilvl="2" w:tplc="6FA8E99A">
      <w:start w:val="1"/>
      <w:numFmt w:val="bullet"/>
      <w:lvlText w:val=""/>
      <w:lvlJc w:val="left"/>
      <w:pPr>
        <w:ind w:left="2160" w:hanging="360"/>
      </w:pPr>
      <w:rPr>
        <w:rFonts w:ascii="Wingdings" w:hAnsi="Wingdings" w:cs="Wingdings" w:hint="default"/>
      </w:rPr>
    </w:lvl>
    <w:lvl w:ilvl="3" w:tplc="807C8D0A">
      <w:start w:val="1"/>
      <w:numFmt w:val="bullet"/>
      <w:lvlText w:val=""/>
      <w:lvlJc w:val="left"/>
      <w:pPr>
        <w:ind w:left="2880" w:hanging="360"/>
      </w:pPr>
      <w:rPr>
        <w:rFonts w:ascii="Symbol" w:hAnsi="Symbol" w:cs="Symbol" w:hint="default"/>
      </w:rPr>
    </w:lvl>
    <w:lvl w:ilvl="4" w:tplc="61F69B5C">
      <w:start w:val="1"/>
      <w:numFmt w:val="bullet"/>
      <w:lvlText w:val="o"/>
      <w:lvlJc w:val="left"/>
      <w:pPr>
        <w:ind w:left="3600" w:hanging="360"/>
      </w:pPr>
      <w:rPr>
        <w:rFonts w:ascii="Courier New" w:hAnsi="Courier New" w:cs="Courier New" w:hint="default"/>
      </w:rPr>
    </w:lvl>
    <w:lvl w:ilvl="5" w:tplc="8F96174A">
      <w:start w:val="1"/>
      <w:numFmt w:val="bullet"/>
      <w:lvlText w:val=""/>
      <w:lvlJc w:val="left"/>
      <w:pPr>
        <w:ind w:left="4320" w:hanging="360"/>
      </w:pPr>
      <w:rPr>
        <w:rFonts w:ascii="Wingdings" w:hAnsi="Wingdings" w:cs="Wingdings" w:hint="default"/>
      </w:rPr>
    </w:lvl>
    <w:lvl w:ilvl="6" w:tplc="BEB49C10">
      <w:start w:val="1"/>
      <w:numFmt w:val="bullet"/>
      <w:lvlText w:val=""/>
      <w:lvlJc w:val="left"/>
      <w:pPr>
        <w:ind w:left="5040" w:hanging="360"/>
      </w:pPr>
      <w:rPr>
        <w:rFonts w:ascii="Symbol" w:hAnsi="Symbol" w:cs="Symbol" w:hint="default"/>
      </w:rPr>
    </w:lvl>
    <w:lvl w:ilvl="7" w:tplc="A6BC07A6">
      <w:start w:val="1"/>
      <w:numFmt w:val="bullet"/>
      <w:lvlText w:val="o"/>
      <w:lvlJc w:val="left"/>
      <w:pPr>
        <w:ind w:left="5760" w:hanging="360"/>
      </w:pPr>
      <w:rPr>
        <w:rFonts w:ascii="Courier New" w:hAnsi="Courier New" w:cs="Courier New" w:hint="default"/>
      </w:rPr>
    </w:lvl>
    <w:lvl w:ilvl="8" w:tplc="AA9A7E5E">
      <w:start w:val="1"/>
      <w:numFmt w:val="bullet"/>
      <w:lvlText w:val=""/>
      <w:lvlJc w:val="left"/>
      <w:pPr>
        <w:ind w:left="6480" w:hanging="360"/>
      </w:pPr>
      <w:rPr>
        <w:rFonts w:ascii="Wingdings" w:hAnsi="Wingdings" w:cs="Wingdings" w:hint="default"/>
      </w:rPr>
    </w:lvl>
  </w:abstractNum>
  <w:abstractNum w:abstractNumId="9">
    <w:nsid w:val="12370A15"/>
    <w:multiLevelType w:val="hybridMultilevel"/>
    <w:tmpl w:val="12C439E0"/>
    <w:lvl w:ilvl="0" w:tplc="B45CC314">
      <w:start w:val="1"/>
      <w:numFmt w:val="bullet"/>
      <w:lvlText w:val=""/>
      <w:lvlJc w:val="left"/>
      <w:pPr>
        <w:ind w:left="720" w:hanging="360"/>
      </w:pPr>
      <w:rPr>
        <w:rFonts w:ascii="Symbol" w:hAnsi="Symbol" w:cs="Symbol" w:hint="default"/>
        <w:sz w:val="18"/>
        <w:szCs w:val="18"/>
      </w:rPr>
    </w:lvl>
    <w:lvl w:ilvl="1" w:tplc="5C70B0D0">
      <w:start w:val="1"/>
      <w:numFmt w:val="bullet"/>
      <w:lvlText w:val="o"/>
      <w:lvlJc w:val="left"/>
      <w:pPr>
        <w:ind w:left="1440" w:hanging="360"/>
      </w:pPr>
      <w:rPr>
        <w:rFonts w:ascii="Courier New" w:hAnsi="Courier New" w:cs="Courier New" w:hint="default"/>
      </w:rPr>
    </w:lvl>
    <w:lvl w:ilvl="2" w:tplc="D30CFE52">
      <w:start w:val="1"/>
      <w:numFmt w:val="bullet"/>
      <w:lvlText w:val=""/>
      <w:lvlJc w:val="left"/>
      <w:pPr>
        <w:ind w:left="2160" w:hanging="360"/>
      </w:pPr>
      <w:rPr>
        <w:rFonts w:ascii="Wingdings" w:hAnsi="Wingdings" w:cs="Wingdings" w:hint="default"/>
      </w:rPr>
    </w:lvl>
    <w:lvl w:ilvl="3" w:tplc="42341268">
      <w:start w:val="1"/>
      <w:numFmt w:val="bullet"/>
      <w:lvlText w:val=""/>
      <w:lvlJc w:val="left"/>
      <w:pPr>
        <w:ind w:left="2880" w:hanging="360"/>
      </w:pPr>
      <w:rPr>
        <w:rFonts w:ascii="Symbol" w:hAnsi="Symbol" w:cs="Symbol" w:hint="default"/>
      </w:rPr>
    </w:lvl>
    <w:lvl w:ilvl="4" w:tplc="9CBC6B4C">
      <w:start w:val="1"/>
      <w:numFmt w:val="bullet"/>
      <w:lvlText w:val="o"/>
      <w:lvlJc w:val="left"/>
      <w:pPr>
        <w:ind w:left="3600" w:hanging="360"/>
      </w:pPr>
      <w:rPr>
        <w:rFonts w:ascii="Courier New" w:hAnsi="Courier New" w:cs="Courier New" w:hint="default"/>
      </w:rPr>
    </w:lvl>
    <w:lvl w:ilvl="5" w:tplc="CCD249C4">
      <w:start w:val="1"/>
      <w:numFmt w:val="bullet"/>
      <w:lvlText w:val=""/>
      <w:lvlJc w:val="left"/>
      <w:pPr>
        <w:ind w:left="4320" w:hanging="360"/>
      </w:pPr>
      <w:rPr>
        <w:rFonts w:ascii="Wingdings" w:hAnsi="Wingdings" w:cs="Wingdings" w:hint="default"/>
      </w:rPr>
    </w:lvl>
    <w:lvl w:ilvl="6" w:tplc="6B62F76E">
      <w:start w:val="1"/>
      <w:numFmt w:val="bullet"/>
      <w:lvlText w:val=""/>
      <w:lvlJc w:val="left"/>
      <w:pPr>
        <w:ind w:left="5040" w:hanging="360"/>
      </w:pPr>
      <w:rPr>
        <w:rFonts w:ascii="Symbol" w:hAnsi="Symbol" w:cs="Symbol" w:hint="default"/>
      </w:rPr>
    </w:lvl>
    <w:lvl w:ilvl="7" w:tplc="CA72F09A">
      <w:start w:val="1"/>
      <w:numFmt w:val="bullet"/>
      <w:lvlText w:val="o"/>
      <w:lvlJc w:val="left"/>
      <w:pPr>
        <w:ind w:left="5760" w:hanging="360"/>
      </w:pPr>
      <w:rPr>
        <w:rFonts w:ascii="Courier New" w:hAnsi="Courier New" w:cs="Courier New" w:hint="default"/>
      </w:rPr>
    </w:lvl>
    <w:lvl w:ilvl="8" w:tplc="D2C69EB8">
      <w:start w:val="1"/>
      <w:numFmt w:val="bullet"/>
      <w:lvlText w:val=""/>
      <w:lvlJc w:val="left"/>
      <w:pPr>
        <w:ind w:left="6480" w:hanging="360"/>
      </w:pPr>
      <w:rPr>
        <w:rFonts w:ascii="Wingdings" w:hAnsi="Wingdings" w:cs="Wingdings" w:hint="default"/>
      </w:rPr>
    </w:lvl>
  </w:abstractNum>
  <w:abstractNum w:abstractNumId="10">
    <w:nsid w:val="136777CE"/>
    <w:multiLevelType w:val="hybridMultilevel"/>
    <w:tmpl w:val="BBB4A150"/>
    <w:lvl w:ilvl="0" w:tplc="1284C9EE">
      <w:start w:val="1"/>
      <w:numFmt w:val="bullet"/>
      <w:lvlText w:val=""/>
      <w:lvlJc w:val="left"/>
      <w:pPr>
        <w:ind w:left="720" w:hanging="360"/>
      </w:pPr>
      <w:rPr>
        <w:rFonts w:ascii="Symbol" w:hAnsi="Symbol" w:cs="Symbol" w:hint="default"/>
        <w:sz w:val="18"/>
        <w:szCs w:val="18"/>
      </w:rPr>
    </w:lvl>
    <w:lvl w:ilvl="1" w:tplc="54DE265E">
      <w:start w:val="1"/>
      <w:numFmt w:val="bullet"/>
      <w:lvlText w:val="o"/>
      <w:lvlJc w:val="left"/>
      <w:pPr>
        <w:ind w:left="1440" w:hanging="360"/>
      </w:pPr>
      <w:rPr>
        <w:rFonts w:ascii="Courier New" w:hAnsi="Courier New" w:cs="Courier New" w:hint="default"/>
      </w:rPr>
    </w:lvl>
    <w:lvl w:ilvl="2" w:tplc="6DF842A2">
      <w:start w:val="1"/>
      <w:numFmt w:val="bullet"/>
      <w:lvlText w:val=""/>
      <w:lvlJc w:val="left"/>
      <w:pPr>
        <w:ind w:left="2160" w:hanging="360"/>
      </w:pPr>
      <w:rPr>
        <w:rFonts w:ascii="Wingdings" w:hAnsi="Wingdings" w:cs="Wingdings" w:hint="default"/>
      </w:rPr>
    </w:lvl>
    <w:lvl w:ilvl="3" w:tplc="A2AE5EA0">
      <w:start w:val="1"/>
      <w:numFmt w:val="bullet"/>
      <w:lvlText w:val=""/>
      <w:lvlJc w:val="left"/>
      <w:pPr>
        <w:ind w:left="2880" w:hanging="360"/>
      </w:pPr>
      <w:rPr>
        <w:rFonts w:ascii="Symbol" w:hAnsi="Symbol" w:cs="Symbol" w:hint="default"/>
      </w:rPr>
    </w:lvl>
    <w:lvl w:ilvl="4" w:tplc="A3883768">
      <w:start w:val="1"/>
      <w:numFmt w:val="bullet"/>
      <w:lvlText w:val="o"/>
      <w:lvlJc w:val="left"/>
      <w:pPr>
        <w:ind w:left="3600" w:hanging="360"/>
      </w:pPr>
      <w:rPr>
        <w:rFonts w:ascii="Courier New" w:hAnsi="Courier New" w:cs="Courier New" w:hint="default"/>
      </w:rPr>
    </w:lvl>
    <w:lvl w:ilvl="5" w:tplc="E5E8763E">
      <w:start w:val="1"/>
      <w:numFmt w:val="bullet"/>
      <w:lvlText w:val=""/>
      <w:lvlJc w:val="left"/>
      <w:pPr>
        <w:ind w:left="4320" w:hanging="360"/>
      </w:pPr>
      <w:rPr>
        <w:rFonts w:ascii="Wingdings" w:hAnsi="Wingdings" w:cs="Wingdings" w:hint="default"/>
      </w:rPr>
    </w:lvl>
    <w:lvl w:ilvl="6" w:tplc="8EAE1C4C">
      <w:start w:val="1"/>
      <w:numFmt w:val="bullet"/>
      <w:lvlText w:val=""/>
      <w:lvlJc w:val="left"/>
      <w:pPr>
        <w:ind w:left="5040" w:hanging="360"/>
      </w:pPr>
      <w:rPr>
        <w:rFonts w:ascii="Symbol" w:hAnsi="Symbol" w:cs="Symbol" w:hint="default"/>
      </w:rPr>
    </w:lvl>
    <w:lvl w:ilvl="7" w:tplc="0A4694E6">
      <w:start w:val="1"/>
      <w:numFmt w:val="bullet"/>
      <w:lvlText w:val="o"/>
      <w:lvlJc w:val="left"/>
      <w:pPr>
        <w:ind w:left="5760" w:hanging="360"/>
      </w:pPr>
      <w:rPr>
        <w:rFonts w:ascii="Courier New" w:hAnsi="Courier New" w:cs="Courier New" w:hint="default"/>
      </w:rPr>
    </w:lvl>
    <w:lvl w:ilvl="8" w:tplc="B30C66F6">
      <w:start w:val="1"/>
      <w:numFmt w:val="bullet"/>
      <w:lvlText w:val=""/>
      <w:lvlJc w:val="left"/>
      <w:pPr>
        <w:ind w:left="6480" w:hanging="360"/>
      </w:pPr>
      <w:rPr>
        <w:rFonts w:ascii="Wingdings" w:hAnsi="Wingdings" w:cs="Wingdings" w:hint="default"/>
      </w:rPr>
    </w:lvl>
  </w:abstractNum>
  <w:abstractNum w:abstractNumId="11">
    <w:nsid w:val="16712428"/>
    <w:multiLevelType w:val="hybridMultilevel"/>
    <w:tmpl w:val="949A4F0E"/>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184B19D1"/>
    <w:multiLevelType w:val="hybridMultilevel"/>
    <w:tmpl w:val="42702568"/>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1A9D2603"/>
    <w:multiLevelType w:val="hybridMultilevel"/>
    <w:tmpl w:val="D7F805DA"/>
    <w:lvl w:ilvl="0" w:tplc="FD9A8F6C">
      <w:start w:val="1"/>
      <w:numFmt w:val="decimal"/>
      <w:lvlText w:val="%1."/>
      <w:lvlJc w:val="left"/>
      <w:pPr>
        <w:ind w:left="720" w:hanging="360"/>
      </w:pPr>
      <w:rPr>
        <w:rFonts w:ascii="Arial" w:hAnsi="Arial" w:cs="Arial" w:hint="default"/>
        <w:sz w:val="18"/>
        <w:szCs w:val="18"/>
      </w:rPr>
    </w:lvl>
    <w:lvl w:ilvl="1" w:tplc="C4F46B28">
      <w:start w:val="1"/>
      <w:numFmt w:val="decimal"/>
      <w:lvlText w:val="%2."/>
      <w:lvlJc w:val="left"/>
      <w:pPr>
        <w:ind w:left="1440" w:hanging="360"/>
      </w:pPr>
    </w:lvl>
    <w:lvl w:ilvl="2" w:tplc="52A031C8">
      <w:start w:val="1"/>
      <w:numFmt w:val="decimal"/>
      <w:lvlText w:val="%3."/>
      <w:lvlJc w:val="left"/>
      <w:pPr>
        <w:ind w:left="2160" w:hanging="360"/>
      </w:pPr>
    </w:lvl>
    <w:lvl w:ilvl="3" w:tplc="2E9C764A">
      <w:start w:val="1"/>
      <w:numFmt w:val="decimal"/>
      <w:lvlText w:val="%4."/>
      <w:lvlJc w:val="left"/>
      <w:pPr>
        <w:ind w:left="2880" w:hanging="360"/>
      </w:pPr>
    </w:lvl>
    <w:lvl w:ilvl="4" w:tplc="71FADC92">
      <w:start w:val="1"/>
      <w:numFmt w:val="decimal"/>
      <w:lvlText w:val="%5."/>
      <w:lvlJc w:val="left"/>
      <w:pPr>
        <w:ind w:left="3600" w:hanging="360"/>
      </w:pPr>
    </w:lvl>
    <w:lvl w:ilvl="5" w:tplc="6044884A">
      <w:start w:val="1"/>
      <w:numFmt w:val="decimal"/>
      <w:lvlText w:val="%6."/>
      <w:lvlJc w:val="left"/>
      <w:pPr>
        <w:ind w:left="4320" w:hanging="360"/>
      </w:pPr>
    </w:lvl>
    <w:lvl w:ilvl="6" w:tplc="2A0A1940">
      <w:start w:val="1"/>
      <w:numFmt w:val="decimal"/>
      <w:lvlText w:val="%7."/>
      <w:lvlJc w:val="left"/>
      <w:pPr>
        <w:ind w:left="5040" w:hanging="360"/>
      </w:pPr>
    </w:lvl>
    <w:lvl w:ilvl="7" w:tplc="13EA52C6">
      <w:start w:val="1"/>
      <w:numFmt w:val="decimal"/>
      <w:lvlText w:val="%8."/>
      <w:lvlJc w:val="left"/>
      <w:pPr>
        <w:ind w:left="5760" w:hanging="360"/>
      </w:pPr>
    </w:lvl>
    <w:lvl w:ilvl="8" w:tplc="07FE06EE">
      <w:start w:val="1"/>
      <w:numFmt w:val="decimal"/>
      <w:lvlText w:val="%9."/>
      <w:lvlJc w:val="left"/>
      <w:pPr>
        <w:ind w:left="6480" w:hanging="360"/>
      </w:pPr>
    </w:lvl>
  </w:abstractNum>
  <w:abstractNum w:abstractNumId="14">
    <w:nsid w:val="1C0D438D"/>
    <w:multiLevelType w:val="hybridMultilevel"/>
    <w:tmpl w:val="93C8E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DFF7CF0"/>
    <w:multiLevelType w:val="hybridMultilevel"/>
    <w:tmpl w:val="8BCEE496"/>
    <w:lvl w:ilvl="0" w:tplc="F14ED0D8">
      <w:start w:val="1"/>
      <w:numFmt w:val="bullet"/>
      <w:lvlText w:val=""/>
      <w:lvlJc w:val="left"/>
      <w:pPr>
        <w:ind w:left="720" w:hanging="360"/>
      </w:pPr>
      <w:rPr>
        <w:rFonts w:ascii="Symbol" w:hAnsi="Symbol" w:cs="Symbol" w:hint="default"/>
        <w:sz w:val="18"/>
        <w:szCs w:val="18"/>
      </w:rPr>
    </w:lvl>
    <w:lvl w:ilvl="1" w:tplc="90DE3836">
      <w:start w:val="1"/>
      <w:numFmt w:val="bullet"/>
      <w:lvlText w:val="o"/>
      <w:lvlJc w:val="left"/>
      <w:pPr>
        <w:ind w:left="1440" w:hanging="360"/>
      </w:pPr>
      <w:rPr>
        <w:rFonts w:ascii="Courier New" w:hAnsi="Courier New" w:cs="Courier New" w:hint="default"/>
      </w:rPr>
    </w:lvl>
    <w:lvl w:ilvl="2" w:tplc="FE324CE6">
      <w:start w:val="1"/>
      <w:numFmt w:val="bullet"/>
      <w:lvlText w:val=""/>
      <w:lvlJc w:val="left"/>
      <w:pPr>
        <w:ind w:left="2160" w:hanging="360"/>
      </w:pPr>
      <w:rPr>
        <w:rFonts w:ascii="Wingdings" w:hAnsi="Wingdings" w:cs="Wingdings" w:hint="default"/>
      </w:rPr>
    </w:lvl>
    <w:lvl w:ilvl="3" w:tplc="650AC81C">
      <w:start w:val="1"/>
      <w:numFmt w:val="bullet"/>
      <w:lvlText w:val=""/>
      <w:lvlJc w:val="left"/>
      <w:pPr>
        <w:ind w:left="2880" w:hanging="360"/>
      </w:pPr>
      <w:rPr>
        <w:rFonts w:ascii="Symbol" w:hAnsi="Symbol" w:cs="Symbol" w:hint="default"/>
      </w:rPr>
    </w:lvl>
    <w:lvl w:ilvl="4" w:tplc="617E967A">
      <w:start w:val="1"/>
      <w:numFmt w:val="bullet"/>
      <w:lvlText w:val="o"/>
      <w:lvlJc w:val="left"/>
      <w:pPr>
        <w:ind w:left="3600" w:hanging="360"/>
      </w:pPr>
      <w:rPr>
        <w:rFonts w:ascii="Courier New" w:hAnsi="Courier New" w:cs="Courier New" w:hint="default"/>
      </w:rPr>
    </w:lvl>
    <w:lvl w:ilvl="5" w:tplc="315628B0">
      <w:start w:val="1"/>
      <w:numFmt w:val="bullet"/>
      <w:lvlText w:val=""/>
      <w:lvlJc w:val="left"/>
      <w:pPr>
        <w:ind w:left="4320" w:hanging="360"/>
      </w:pPr>
      <w:rPr>
        <w:rFonts w:ascii="Wingdings" w:hAnsi="Wingdings" w:cs="Wingdings" w:hint="default"/>
      </w:rPr>
    </w:lvl>
    <w:lvl w:ilvl="6" w:tplc="540E02CA">
      <w:start w:val="1"/>
      <w:numFmt w:val="bullet"/>
      <w:lvlText w:val=""/>
      <w:lvlJc w:val="left"/>
      <w:pPr>
        <w:ind w:left="5040" w:hanging="360"/>
      </w:pPr>
      <w:rPr>
        <w:rFonts w:ascii="Symbol" w:hAnsi="Symbol" w:cs="Symbol" w:hint="default"/>
      </w:rPr>
    </w:lvl>
    <w:lvl w:ilvl="7" w:tplc="5CA451E0">
      <w:start w:val="1"/>
      <w:numFmt w:val="bullet"/>
      <w:lvlText w:val="o"/>
      <w:lvlJc w:val="left"/>
      <w:pPr>
        <w:ind w:left="5760" w:hanging="360"/>
      </w:pPr>
      <w:rPr>
        <w:rFonts w:ascii="Courier New" w:hAnsi="Courier New" w:cs="Courier New" w:hint="default"/>
      </w:rPr>
    </w:lvl>
    <w:lvl w:ilvl="8" w:tplc="5DE8E87C">
      <w:start w:val="1"/>
      <w:numFmt w:val="bullet"/>
      <w:lvlText w:val=""/>
      <w:lvlJc w:val="left"/>
      <w:pPr>
        <w:ind w:left="6480" w:hanging="360"/>
      </w:pPr>
      <w:rPr>
        <w:rFonts w:ascii="Wingdings" w:hAnsi="Wingdings" w:cs="Wingdings" w:hint="default"/>
      </w:rPr>
    </w:lvl>
  </w:abstractNum>
  <w:abstractNum w:abstractNumId="16">
    <w:nsid w:val="1ED04FDE"/>
    <w:multiLevelType w:val="hybridMultilevel"/>
    <w:tmpl w:val="8EE8D404"/>
    <w:lvl w:ilvl="0" w:tplc="1892FE9C">
      <w:start w:val="1"/>
      <w:numFmt w:val="bullet"/>
      <w:lvlText w:val=""/>
      <w:lvlJc w:val="left"/>
      <w:pPr>
        <w:ind w:left="720" w:hanging="360"/>
      </w:pPr>
      <w:rPr>
        <w:rFonts w:ascii="Symbol" w:hAnsi="Symbol" w:cs="Symbol" w:hint="default"/>
        <w:sz w:val="18"/>
        <w:szCs w:val="18"/>
      </w:rPr>
    </w:lvl>
    <w:lvl w:ilvl="1" w:tplc="3AEE2060">
      <w:start w:val="1"/>
      <w:numFmt w:val="bullet"/>
      <w:lvlText w:val="o"/>
      <w:lvlJc w:val="left"/>
      <w:pPr>
        <w:ind w:left="1440" w:hanging="360"/>
      </w:pPr>
      <w:rPr>
        <w:rFonts w:ascii="Courier New" w:hAnsi="Courier New" w:cs="Courier New" w:hint="default"/>
      </w:rPr>
    </w:lvl>
    <w:lvl w:ilvl="2" w:tplc="7368E456">
      <w:start w:val="1"/>
      <w:numFmt w:val="bullet"/>
      <w:lvlText w:val=""/>
      <w:lvlJc w:val="left"/>
      <w:pPr>
        <w:ind w:left="2160" w:hanging="360"/>
      </w:pPr>
      <w:rPr>
        <w:rFonts w:ascii="Wingdings" w:hAnsi="Wingdings" w:cs="Wingdings" w:hint="default"/>
      </w:rPr>
    </w:lvl>
    <w:lvl w:ilvl="3" w:tplc="6EB81CF2">
      <w:start w:val="1"/>
      <w:numFmt w:val="bullet"/>
      <w:lvlText w:val=""/>
      <w:lvlJc w:val="left"/>
      <w:pPr>
        <w:ind w:left="2880" w:hanging="360"/>
      </w:pPr>
      <w:rPr>
        <w:rFonts w:ascii="Symbol" w:hAnsi="Symbol" w:cs="Symbol" w:hint="default"/>
      </w:rPr>
    </w:lvl>
    <w:lvl w:ilvl="4" w:tplc="C3FE7E40">
      <w:start w:val="1"/>
      <w:numFmt w:val="bullet"/>
      <w:lvlText w:val="o"/>
      <w:lvlJc w:val="left"/>
      <w:pPr>
        <w:ind w:left="3600" w:hanging="360"/>
      </w:pPr>
      <w:rPr>
        <w:rFonts w:ascii="Courier New" w:hAnsi="Courier New" w:cs="Courier New" w:hint="default"/>
      </w:rPr>
    </w:lvl>
    <w:lvl w:ilvl="5" w:tplc="D982CEA4">
      <w:start w:val="1"/>
      <w:numFmt w:val="bullet"/>
      <w:lvlText w:val=""/>
      <w:lvlJc w:val="left"/>
      <w:pPr>
        <w:ind w:left="4320" w:hanging="360"/>
      </w:pPr>
      <w:rPr>
        <w:rFonts w:ascii="Wingdings" w:hAnsi="Wingdings" w:cs="Wingdings" w:hint="default"/>
      </w:rPr>
    </w:lvl>
    <w:lvl w:ilvl="6" w:tplc="0CDCA472">
      <w:start w:val="1"/>
      <w:numFmt w:val="bullet"/>
      <w:lvlText w:val=""/>
      <w:lvlJc w:val="left"/>
      <w:pPr>
        <w:ind w:left="5040" w:hanging="360"/>
      </w:pPr>
      <w:rPr>
        <w:rFonts w:ascii="Symbol" w:hAnsi="Symbol" w:cs="Symbol" w:hint="default"/>
      </w:rPr>
    </w:lvl>
    <w:lvl w:ilvl="7" w:tplc="17D2154A">
      <w:start w:val="1"/>
      <w:numFmt w:val="bullet"/>
      <w:lvlText w:val="o"/>
      <w:lvlJc w:val="left"/>
      <w:pPr>
        <w:ind w:left="5760" w:hanging="360"/>
      </w:pPr>
      <w:rPr>
        <w:rFonts w:ascii="Courier New" w:hAnsi="Courier New" w:cs="Courier New" w:hint="default"/>
      </w:rPr>
    </w:lvl>
    <w:lvl w:ilvl="8" w:tplc="089A4140">
      <w:start w:val="1"/>
      <w:numFmt w:val="bullet"/>
      <w:lvlText w:val=""/>
      <w:lvlJc w:val="left"/>
      <w:pPr>
        <w:ind w:left="6480" w:hanging="360"/>
      </w:pPr>
      <w:rPr>
        <w:rFonts w:ascii="Wingdings" w:hAnsi="Wingdings" w:cs="Wingdings" w:hint="default"/>
      </w:rPr>
    </w:lvl>
  </w:abstractNum>
  <w:abstractNum w:abstractNumId="17">
    <w:nsid w:val="24CA2574"/>
    <w:multiLevelType w:val="hybridMultilevel"/>
    <w:tmpl w:val="2054B50A"/>
    <w:lvl w:ilvl="0" w:tplc="E9FCF84A">
      <w:start w:val="1"/>
      <w:numFmt w:val="bullet"/>
      <w:lvlText w:val=""/>
      <w:lvlJc w:val="left"/>
      <w:pPr>
        <w:ind w:left="720" w:hanging="360"/>
      </w:pPr>
      <w:rPr>
        <w:rFonts w:ascii="Symbol" w:hAnsi="Symbol" w:cs="Symbol" w:hint="default"/>
        <w:sz w:val="18"/>
        <w:szCs w:val="18"/>
      </w:rPr>
    </w:lvl>
    <w:lvl w:ilvl="1" w:tplc="FB9AC802">
      <w:start w:val="1"/>
      <w:numFmt w:val="bullet"/>
      <w:lvlText w:val="o"/>
      <w:lvlJc w:val="left"/>
      <w:pPr>
        <w:ind w:left="1440" w:hanging="360"/>
      </w:pPr>
      <w:rPr>
        <w:rFonts w:ascii="Courier New" w:hAnsi="Courier New" w:cs="Courier New" w:hint="default"/>
      </w:rPr>
    </w:lvl>
    <w:lvl w:ilvl="2" w:tplc="942A9A6C">
      <w:start w:val="1"/>
      <w:numFmt w:val="bullet"/>
      <w:lvlText w:val=""/>
      <w:lvlJc w:val="left"/>
      <w:pPr>
        <w:ind w:left="2160" w:hanging="360"/>
      </w:pPr>
      <w:rPr>
        <w:rFonts w:ascii="Wingdings" w:hAnsi="Wingdings" w:cs="Wingdings" w:hint="default"/>
      </w:rPr>
    </w:lvl>
    <w:lvl w:ilvl="3" w:tplc="AC104D38">
      <w:start w:val="1"/>
      <w:numFmt w:val="bullet"/>
      <w:lvlText w:val=""/>
      <w:lvlJc w:val="left"/>
      <w:pPr>
        <w:ind w:left="2880" w:hanging="360"/>
      </w:pPr>
      <w:rPr>
        <w:rFonts w:ascii="Symbol" w:hAnsi="Symbol" w:cs="Symbol" w:hint="default"/>
      </w:rPr>
    </w:lvl>
    <w:lvl w:ilvl="4" w:tplc="CC8EF894">
      <w:start w:val="1"/>
      <w:numFmt w:val="bullet"/>
      <w:lvlText w:val="o"/>
      <w:lvlJc w:val="left"/>
      <w:pPr>
        <w:ind w:left="3600" w:hanging="360"/>
      </w:pPr>
      <w:rPr>
        <w:rFonts w:ascii="Courier New" w:hAnsi="Courier New" w:cs="Courier New" w:hint="default"/>
      </w:rPr>
    </w:lvl>
    <w:lvl w:ilvl="5" w:tplc="11A66456">
      <w:start w:val="1"/>
      <w:numFmt w:val="bullet"/>
      <w:lvlText w:val=""/>
      <w:lvlJc w:val="left"/>
      <w:pPr>
        <w:ind w:left="4320" w:hanging="360"/>
      </w:pPr>
      <w:rPr>
        <w:rFonts w:ascii="Wingdings" w:hAnsi="Wingdings" w:cs="Wingdings" w:hint="default"/>
      </w:rPr>
    </w:lvl>
    <w:lvl w:ilvl="6" w:tplc="D4263714">
      <w:start w:val="1"/>
      <w:numFmt w:val="bullet"/>
      <w:lvlText w:val=""/>
      <w:lvlJc w:val="left"/>
      <w:pPr>
        <w:ind w:left="5040" w:hanging="360"/>
      </w:pPr>
      <w:rPr>
        <w:rFonts w:ascii="Symbol" w:hAnsi="Symbol" w:cs="Symbol" w:hint="default"/>
      </w:rPr>
    </w:lvl>
    <w:lvl w:ilvl="7" w:tplc="77488740">
      <w:start w:val="1"/>
      <w:numFmt w:val="bullet"/>
      <w:lvlText w:val="o"/>
      <w:lvlJc w:val="left"/>
      <w:pPr>
        <w:ind w:left="5760" w:hanging="360"/>
      </w:pPr>
      <w:rPr>
        <w:rFonts w:ascii="Courier New" w:hAnsi="Courier New" w:cs="Courier New" w:hint="default"/>
      </w:rPr>
    </w:lvl>
    <w:lvl w:ilvl="8" w:tplc="32044D20">
      <w:start w:val="1"/>
      <w:numFmt w:val="bullet"/>
      <w:lvlText w:val=""/>
      <w:lvlJc w:val="left"/>
      <w:pPr>
        <w:ind w:left="6480" w:hanging="360"/>
      </w:pPr>
      <w:rPr>
        <w:rFonts w:ascii="Wingdings" w:hAnsi="Wingdings" w:cs="Wingdings" w:hint="default"/>
      </w:rPr>
    </w:lvl>
  </w:abstractNum>
  <w:abstractNum w:abstractNumId="18">
    <w:nsid w:val="284A5729"/>
    <w:multiLevelType w:val="hybridMultilevel"/>
    <w:tmpl w:val="EF3C5784"/>
    <w:lvl w:ilvl="0" w:tplc="D21ABE72">
      <w:start w:val="1"/>
      <w:numFmt w:val="bullet"/>
      <w:lvlText w:val=""/>
      <w:lvlJc w:val="left"/>
      <w:pPr>
        <w:ind w:left="720" w:hanging="360"/>
      </w:pPr>
      <w:rPr>
        <w:rFonts w:ascii="Symbol" w:hAnsi="Symbol" w:cs="Symbol" w:hint="default"/>
        <w:sz w:val="18"/>
        <w:szCs w:val="18"/>
      </w:rPr>
    </w:lvl>
    <w:lvl w:ilvl="1" w:tplc="96303956">
      <w:start w:val="1"/>
      <w:numFmt w:val="bullet"/>
      <w:lvlText w:val="o"/>
      <w:lvlJc w:val="left"/>
      <w:pPr>
        <w:ind w:left="1440" w:hanging="360"/>
      </w:pPr>
      <w:rPr>
        <w:rFonts w:ascii="Courier New" w:hAnsi="Courier New" w:cs="Courier New" w:hint="default"/>
      </w:rPr>
    </w:lvl>
    <w:lvl w:ilvl="2" w:tplc="F314F9D8">
      <w:start w:val="1"/>
      <w:numFmt w:val="bullet"/>
      <w:lvlText w:val=""/>
      <w:lvlJc w:val="left"/>
      <w:pPr>
        <w:ind w:left="2160" w:hanging="360"/>
      </w:pPr>
      <w:rPr>
        <w:rFonts w:ascii="Wingdings" w:hAnsi="Wingdings" w:cs="Wingdings" w:hint="default"/>
      </w:rPr>
    </w:lvl>
    <w:lvl w:ilvl="3" w:tplc="6292FFC4">
      <w:start w:val="1"/>
      <w:numFmt w:val="bullet"/>
      <w:lvlText w:val=""/>
      <w:lvlJc w:val="left"/>
      <w:pPr>
        <w:ind w:left="2880" w:hanging="360"/>
      </w:pPr>
      <w:rPr>
        <w:rFonts w:ascii="Symbol" w:hAnsi="Symbol" w:cs="Symbol" w:hint="default"/>
      </w:rPr>
    </w:lvl>
    <w:lvl w:ilvl="4" w:tplc="894C8E94">
      <w:start w:val="1"/>
      <w:numFmt w:val="bullet"/>
      <w:lvlText w:val="o"/>
      <w:lvlJc w:val="left"/>
      <w:pPr>
        <w:ind w:left="3600" w:hanging="360"/>
      </w:pPr>
      <w:rPr>
        <w:rFonts w:ascii="Courier New" w:hAnsi="Courier New" w:cs="Courier New" w:hint="default"/>
      </w:rPr>
    </w:lvl>
    <w:lvl w:ilvl="5" w:tplc="47EEDFFE">
      <w:start w:val="1"/>
      <w:numFmt w:val="bullet"/>
      <w:lvlText w:val=""/>
      <w:lvlJc w:val="left"/>
      <w:pPr>
        <w:ind w:left="4320" w:hanging="360"/>
      </w:pPr>
      <w:rPr>
        <w:rFonts w:ascii="Wingdings" w:hAnsi="Wingdings" w:cs="Wingdings" w:hint="default"/>
      </w:rPr>
    </w:lvl>
    <w:lvl w:ilvl="6" w:tplc="8F6ED592">
      <w:start w:val="1"/>
      <w:numFmt w:val="bullet"/>
      <w:lvlText w:val=""/>
      <w:lvlJc w:val="left"/>
      <w:pPr>
        <w:ind w:left="5040" w:hanging="360"/>
      </w:pPr>
      <w:rPr>
        <w:rFonts w:ascii="Symbol" w:hAnsi="Symbol" w:cs="Symbol" w:hint="default"/>
      </w:rPr>
    </w:lvl>
    <w:lvl w:ilvl="7" w:tplc="BCEC21DC">
      <w:start w:val="1"/>
      <w:numFmt w:val="bullet"/>
      <w:lvlText w:val="o"/>
      <w:lvlJc w:val="left"/>
      <w:pPr>
        <w:ind w:left="5760" w:hanging="360"/>
      </w:pPr>
      <w:rPr>
        <w:rFonts w:ascii="Courier New" w:hAnsi="Courier New" w:cs="Courier New" w:hint="default"/>
      </w:rPr>
    </w:lvl>
    <w:lvl w:ilvl="8" w:tplc="5846CEB2">
      <w:start w:val="1"/>
      <w:numFmt w:val="bullet"/>
      <w:lvlText w:val=""/>
      <w:lvlJc w:val="left"/>
      <w:pPr>
        <w:ind w:left="6480" w:hanging="360"/>
      </w:pPr>
      <w:rPr>
        <w:rFonts w:ascii="Wingdings" w:hAnsi="Wingdings" w:cs="Wingdings" w:hint="default"/>
      </w:rPr>
    </w:lvl>
  </w:abstractNum>
  <w:abstractNum w:abstractNumId="19">
    <w:nsid w:val="29777055"/>
    <w:multiLevelType w:val="hybridMultilevel"/>
    <w:tmpl w:val="7B16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A222617"/>
    <w:multiLevelType w:val="hybridMultilevel"/>
    <w:tmpl w:val="DC986998"/>
    <w:lvl w:ilvl="0" w:tplc="7D86FC38">
      <w:start w:val="1"/>
      <w:numFmt w:val="bullet"/>
      <w:lvlText w:val=""/>
      <w:lvlJc w:val="left"/>
      <w:pPr>
        <w:ind w:left="720" w:hanging="360"/>
      </w:pPr>
      <w:rPr>
        <w:rFonts w:ascii="Symbol" w:hAnsi="Symbol" w:cs="Symbol" w:hint="default"/>
        <w:sz w:val="18"/>
        <w:szCs w:val="18"/>
      </w:rPr>
    </w:lvl>
    <w:lvl w:ilvl="1" w:tplc="A9EE86E0">
      <w:start w:val="1"/>
      <w:numFmt w:val="bullet"/>
      <w:lvlText w:val="o"/>
      <w:lvlJc w:val="left"/>
      <w:pPr>
        <w:ind w:left="1440" w:hanging="360"/>
      </w:pPr>
      <w:rPr>
        <w:rFonts w:ascii="Courier New" w:hAnsi="Courier New" w:cs="Courier New" w:hint="default"/>
      </w:rPr>
    </w:lvl>
    <w:lvl w:ilvl="2" w:tplc="E050EA82">
      <w:start w:val="1"/>
      <w:numFmt w:val="bullet"/>
      <w:lvlText w:val=""/>
      <w:lvlJc w:val="left"/>
      <w:pPr>
        <w:ind w:left="2160" w:hanging="360"/>
      </w:pPr>
      <w:rPr>
        <w:rFonts w:ascii="Wingdings" w:hAnsi="Wingdings" w:cs="Wingdings" w:hint="default"/>
      </w:rPr>
    </w:lvl>
    <w:lvl w:ilvl="3" w:tplc="293E7F2A">
      <w:start w:val="1"/>
      <w:numFmt w:val="bullet"/>
      <w:lvlText w:val=""/>
      <w:lvlJc w:val="left"/>
      <w:pPr>
        <w:ind w:left="2880" w:hanging="360"/>
      </w:pPr>
      <w:rPr>
        <w:rFonts w:ascii="Symbol" w:hAnsi="Symbol" w:cs="Symbol" w:hint="default"/>
      </w:rPr>
    </w:lvl>
    <w:lvl w:ilvl="4" w:tplc="F8126FF4">
      <w:start w:val="1"/>
      <w:numFmt w:val="bullet"/>
      <w:lvlText w:val="o"/>
      <w:lvlJc w:val="left"/>
      <w:pPr>
        <w:ind w:left="3600" w:hanging="360"/>
      </w:pPr>
      <w:rPr>
        <w:rFonts w:ascii="Courier New" w:hAnsi="Courier New" w:cs="Courier New" w:hint="default"/>
      </w:rPr>
    </w:lvl>
    <w:lvl w:ilvl="5" w:tplc="4EFA5DC6">
      <w:start w:val="1"/>
      <w:numFmt w:val="bullet"/>
      <w:lvlText w:val=""/>
      <w:lvlJc w:val="left"/>
      <w:pPr>
        <w:ind w:left="4320" w:hanging="360"/>
      </w:pPr>
      <w:rPr>
        <w:rFonts w:ascii="Wingdings" w:hAnsi="Wingdings" w:cs="Wingdings" w:hint="default"/>
      </w:rPr>
    </w:lvl>
    <w:lvl w:ilvl="6" w:tplc="EF1223CC">
      <w:start w:val="1"/>
      <w:numFmt w:val="bullet"/>
      <w:lvlText w:val=""/>
      <w:lvlJc w:val="left"/>
      <w:pPr>
        <w:ind w:left="5040" w:hanging="360"/>
      </w:pPr>
      <w:rPr>
        <w:rFonts w:ascii="Symbol" w:hAnsi="Symbol" w:cs="Symbol" w:hint="default"/>
      </w:rPr>
    </w:lvl>
    <w:lvl w:ilvl="7" w:tplc="AB707F78">
      <w:start w:val="1"/>
      <w:numFmt w:val="bullet"/>
      <w:lvlText w:val="o"/>
      <w:lvlJc w:val="left"/>
      <w:pPr>
        <w:ind w:left="5760" w:hanging="360"/>
      </w:pPr>
      <w:rPr>
        <w:rFonts w:ascii="Courier New" w:hAnsi="Courier New" w:cs="Courier New" w:hint="default"/>
      </w:rPr>
    </w:lvl>
    <w:lvl w:ilvl="8" w:tplc="B8E01B5A">
      <w:start w:val="1"/>
      <w:numFmt w:val="bullet"/>
      <w:lvlText w:val=""/>
      <w:lvlJc w:val="left"/>
      <w:pPr>
        <w:ind w:left="6480" w:hanging="360"/>
      </w:pPr>
      <w:rPr>
        <w:rFonts w:ascii="Wingdings" w:hAnsi="Wingdings" w:cs="Wingdings" w:hint="default"/>
      </w:rPr>
    </w:lvl>
  </w:abstractNum>
  <w:abstractNum w:abstractNumId="21">
    <w:nsid w:val="2AC466A0"/>
    <w:multiLevelType w:val="hybridMultilevel"/>
    <w:tmpl w:val="A06492F4"/>
    <w:lvl w:ilvl="0" w:tplc="35A6687A">
      <w:start w:val="5"/>
      <w:numFmt w:val="lowerLetter"/>
      <w:lvlText w:val="%1."/>
      <w:lvlJc w:val="left"/>
      <w:pPr>
        <w:ind w:left="720" w:hanging="360"/>
      </w:pPr>
      <w:rPr>
        <w:rFonts w:ascii="Arial" w:hAnsi="Arial" w:cs="Arial" w:hint="default"/>
        <w:sz w:val="18"/>
        <w:szCs w:val="18"/>
      </w:rPr>
    </w:lvl>
    <w:lvl w:ilvl="1" w:tplc="A81A5C5E">
      <w:start w:val="1"/>
      <w:numFmt w:val="lowerLetter"/>
      <w:lvlText w:val="%2."/>
      <w:lvlJc w:val="left"/>
      <w:pPr>
        <w:ind w:left="1440" w:hanging="360"/>
      </w:pPr>
    </w:lvl>
    <w:lvl w:ilvl="2" w:tplc="024C5FD8">
      <w:start w:val="1"/>
      <w:numFmt w:val="lowerLetter"/>
      <w:lvlText w:val="%3."/>
      <w:lvlJc w:val="left"/>
      <w:pPr>
        <w:ind w:left="2160" w:hanging="360"/>
      </w:pPr>
    </w:lvl>
    <w:lvl w:ilvl="3" w:tplc="5942ABA2">
      <w:start w:val="1"/>
      <w:numFmt w:val="lowerLetter"/>
      <w:lvlText w:val="%4."/>
      <w:lvlJc w:val="left"/>
      <w:pPr>
        <w:ind w:left="2880" w:hanging="360"/>
      </w:pPr>
    </w:lvl>
    <w:lvl w:ilvl="4" w:tplc="05969392">
      <w:start w:val="1"/>
      <w:numFmt w:val="lowerLetter"/>
      <w:lvlText w:val="%5."/>
      <w:lvlJc w:val="left"/>
      <w:pPr>
        <w:ind w:left="3600" w:hanging="360"/>
      </w:pPr>
    </w:lvl>
    <w:lvl w:ilvl="5" w:tplc="D1A2BDE8">
      <w:start w:val="1"/>
      <w:numFmt w:val="lowerLetter"/>
      <w:lvlText w:val="%6."/>
      <w:lvlJc w:val="left"/>
      <w:pPr>
        <w:ind w:left="4320" w:hanging="360"/>
      </w:pPr>
    </w:lvl>
    <w:lvl w:ilvl="6" w:tplc="F7EE0822">
      <w:start w:val="1"/>
      <w:numFmt w:val="lowerLetter"/>
      <w:lvlText w:val="%7."/>
      <w:lvlJc w:val="left"/>
      <w:pPr>
        <w:ind w:left="5040" w:hanging="360"/>
      </w:pPr>
    </w:lvl>
    <w:lvl w:ilvl="7" w:tplc="4F5277B0">
      <w:start w:val="1"/>
      <w:numFmt w:val="lowerLetter"/>
      <w:lvlText w:val="%8."/>
      <w:lvlJc w:val="left"/>
      <w:pPr>
        <w:ind w:left="5760" w:hanging="360"/>
      </w:pPr>
    </w:lvl>
    <w:lvl w:ilvl="8" w:tplc="087003B4">
      <w:start w:val="1"/>
      <w:numFmt w:val="lowerLetter"/>
      <w:lvlText w:val="%9."/>
      <w:lvlJc w:val="left"/>
      <w:pPr>
        <w:ind w:left="6480" w:hanging="360"/>
      </w:pPr>
    </w:lvl>
  </w:abstractNum>
  <w:abstractNum w:abstractNumId="22">
    <w:nsid w:val="2BFE606D"/>
    <w:multiLevelType w:val="hybridMultilevel"/>
    <w:tmpl w:val="100C0764"/>
    <w:lvl w:ilvl="0" w:tplc="EA80B1D4">
      <w:start w:val="1"/>
      <w:numFmt w:val="bullet"/>
      <w:lvlText w:val=""/>
      <w:lvlJc w:val="left"/>
      <w:pPr>
        <w:ind w:left="720" w:hanging="360"/>
      </w:pPr>
      <w:rPr>
        <w:rFonts w:ascii="Symbol" w:hAnsi="Symbol" w:cs="Symbol" w:hint="default"/>
        <w:sz w:val="18"/>
        <w:szCs w:val="18"/>
      </w:rPr>
    </w:lvl>
    <w:lvl w:ilvl="1" w:tplc="AA32ED02">
      <w:start w:val="1"/>
      <w:numFmt w:val="bullet"/>
      <w:lvlText w:val="o"/>
      <w:lvlJc w:val="left"/>
      <w:pPr>
        <w:ind w:left="1440" w:hanging="360"/>
      </w:pPr>
      <w:rPr>
        <w:rFonts w:ascii="Courier New" w:hAnsi="Courier New" w:cs="Courier New" w:hint="default"/>
      </w:rPr>
    </w:lvl>
    <w:lvl w:ilvl="2" w:tplc="EC1A39AE">
      <w:start w:val="1"/>
      <w:numFmt w:val="bullet"/>
      <w:lvlText w:val=""/>
      <w:lvlJc w:val="left"/>
      <w:pPr>
        <w:ind w:left="2160" w:hanging="360"/>
      </w:pPr>
      <w:rPr>
        <w:rFonts w:ascii="Wingdings" w:hAnsi="Wingdings" w:cs="Wingdings" w:hint="default"/>
      </w:rPr>
    </w:lvl>
    <w:lvl w:ilvl="3" w:tplc="3BF8F578">
      <w:start w:val="1"/>
      <w:numFmt w:val="bullet"/>
      <w:lvlText w:val=""/>
      <w:lvlJc w:val="left"/>
      <w:pPr>
        <w:ind w:left="2880" w:hanging="360"/>
      </w:pPr>
      <w:rPr>
        <w:rFonts w:ascii="Symbol" w:hAnsi="Symbol" w:cs="Symbol" w:hint="default"/>
      </w:rPr>
    </w:lvl>
    <w:lvl w:ilvl="4" w:tplc="8E806F54">
      <w:start w:val="1"/>
      <w:numFmt w:val="bullet"/>
      <w:lvlText w:val="o"/>
      <w:lvlJc w:val="left"/>
      <w:pPr>
        <w:ind w:left="3600" w:hanging="360"/>
      </w:pPr>
      <w:rPr>
        <w:rFonts w:ascii="Courier New" w:hAnsi="Courier New" w:cs="Courier New" w:hint="default"/>
      </w:rPr>
    </w:lvl>
    <w:lvl w:ilvl="5" w:tplc="4B10177A">
      <w:start w:val="1"/>
      <w:numFmt w:val="bullet"/>
      <w:lvlText w:val=""/>
      <w:lvlJc w:val="left"/>
      <w:pPr>
        <w:ind w:left="4320" w:hanging="360"/>
      </w:pPr>
      <w:rPr>
        <w:rFonts w:ascii="Wingdings" w:hAnsi="Wingdings" w:cs="Wingdings" w:hint="default"/>
      </w:rPr>
    </w:lvl>
    <w:lvl w:ilvl="6" w:tplc="1BD28D00">
      <w:start w:val="1"/>
      <w:numFmt w:val="bullet"/>
      <w:lvlText w:val=""/>
      <w:lvlJc w:val="left"/>
      <w:pPr>
        <w:ind w:left="5040" w:hanging="360"/>
      </w:pPr>
      <w:rPr>
        <w:rFonts w:ascii="Symbol" w:hAnsi="Symbol" w:cs="Symbol" w:hint="default"/>
      </w:rPr>
    </w:lvl>
    <w:lvl w:ilvl="7" w:tplc="A128E730">
      <w:start w:val="1"/>
      <w:numFmt w:val="bullet"/>
      <w:lvlText w:val="o"/>
      <w:lvlJc w:val="left"/>
      <w:pPr>
        <w:ind w:left="5760" w:hanging="360"/>
      </w:pPr>
      <w:rPr>
        <w:rFonts w:ascii="Courier New" w:hAnsi="Courier New" w:cs="Courier New" w:hint="default"/>
      </w:rPr>
    </w:lvl>
    <w:lvl w:ilvl="8" w:tplc="B8A6442A">
      <w:start w:val="1"/>
      <w:numFmt w:val="bullet"/>
      <w:lvlText w:val=""/>
      <w:lvlJc w:val="left"/>
      <w:pPr>
        <w:ind w:left="6480" w:hanging="360"/>
      </w:pPr>
      <w:rPr>
        <w:rFonts w:ascii="Wingdings" w:hAnsi="Wingdings" w:cs="Wingdings" w:hint="default"/>
      </w:rPr>
    </w:lvl>
  </w:abstractNum>
  <w:abstractNum w:abstractNumId="23">
    <w:nsid w:val="2D3E6DB4"/>
    <w:multiLevelType w:val="hybridMultilevel"/>
    <w:tmpl w:val="D4EAB360"/>
    <w:lvl w:ilvl="0" w:tplc="EA729E60">
      <w:start w:val="1"/>
      <w:numFmt w:val="bullet"/>
      <w:lvlText w:val=""/>
      <w:lvlJc w:val="left"/>
      <w:pPr>
        <w:ind w:left="720" w:hanging="360"/>
      </w:pPr>
      <w:rPr>
        <w:rFonts w:ascii="Symbol" w:hAnsi="Symbol" w:cs="Symbol" w:hint="default"/>
        <w:sz w:val="18"/>
        <w:szCs w:val="18"/>
      </w:rPr>
    </w:lvl>
    <w:lvl w:ilvl="1" w:tplc="70A02D54">
      <w:start w:val="1"/>
      <w:numFmt w:val="bullet"/>
      <w:lvlText w:val="o"/>
      <w:lvlJc w:val="left"/>
      <w:pPr>
        <w:ind w:left="1440" w:hanging="360"/>
      </w:pPr>
      <w:rPr>
        <w:rFonts w:ascii="Courier New" w:hAnsi="Courier New" w:cs="Courier New" w:hint="default"/>
      </w:rPr>
    </w:lvl>
    <w:lvl w:ilvl="2" w:tplc="3E849D5C">
      <w:start w:val="1"/>
      <w:numFmt w:val="bullet"/>
      <w:lvlText w:val=""/>
      <w:lvlJc w:val="left"/>
      <w:pPr>
        <w:ind w:left="2160" w:hanging="360"/>
      </w:pPr>
      <w:rPr>
        <w:rFonts w:ascii="Wingdings" w:hAnsi="Wingdings" w:cs="Wingdings" w:hint="default"/>
      </w:rPr>
    </w:lvl>
    <w:lvl w:ilvl="3" w:tplc="7F28BCEA">
      <w:start w:val="1"/>
      <w:numFmt w:val="bullet"/>
      <w:lvlText w:val=""/>
      <w:lvlJc w:val="left"/>
      <w:pPr>
        <w:ind w:left="2880" w:hanging="360"/>
      </w:pPr>
      <w:rPr>
        <w:rFonts w:ascii="Symbol" w:hAnsi="Symbol" w:cs="Symbol" w:hint="default"/>
      </w:rPr>
    </w:lvl>
    <w:lvl w:ilvl="4" w:tplc="E726495A">
      <w:start w:val="1"/>
      <w:numFmt w:val="bullet"/>
      <w:lvlText w:val="o"/>
      <w:lvlJc w:val="left"/>
      <w:pPr>
        <w:ind w:left="3600" w:hanging="360"/>
      </w:pPr>
      <w:rPr>
        <w:rFonts w:ascii="Courier New" w:hAnsi="Courier New" w:cs="Courier New" w:hint="default"/>
      </w:rPr>
    </w:lvl>
    <w:lvl w:ilvl="5" w:tplc="914C9FA8">
      <w:start w:val="1"/>
      <w:numFmt w:val="bullet"/>
      <w:lvlText w:val=""/>
      <w:lvlJc w:val="left"/>
      <w:pPr>
        <w:ind w:left="4320" w:hanging="360"/>
      </w:pPr>
      <w:rPr>
        <w:rFonts w:ascii="Wingdings" w:hAnsi="Wingdings" w:cs="Wingdings" w:hint="default"/>
      </w:rPr>
    </w:lvl>
    <w:lvl w:ilvl="6" w:tplc="7B40E52A">
      <w:start w:val="1"/>
      <w:numFmt w:val="bullet"/>
      <w:lvlText w:val=""/>
      <w:lvlJc w:val="left"/>
      <w:pPr>
        <w:ind w:left="5040" w:hanging="360"/>
      </w:pPr>
      <w:rPr>
        <w:rFonts w:ascii="Symbol" w:hAnsi="Symbol" w:cs="Symbol" w:hint="default"/>
      </w:rPr>
    </w:lvl>
    <w:lvl w:ilvl="7" w:tplc="3B602AB0">
      <w:start w:val="1"/>
      <w:numFmt w:val="bullet"/>
      <w:lvlText w:val="o"/>
      <w:lvlJc w:val="left"/>
      <w:pPr>
        <w:ind w:left="5760" w:hanging="360"/>
      </w:pPr>
      <w:rPr>
        <w:rFonts w:ascii="Courier New" w:hAnsi="Courier New" w:cs="Courier New" w:hint="default"/>
      </w:rPr>
    </w:lvl>
    <w:lvl w:ilvl="8" w:tplc="F1140B6E">
      <w:start w:val="1"/>
      <w:numFmt w:val="bullet"/>
      <w:lvlText w:val=""/>
      <w:lvlJc w:val="left"/>
      <w:pPr>
        <w:ind w:left="6480" w:hanging="360"/>
      </w:pPr>
      <w:rPr>
        <w:rFonts w:ascii="Wingdings" w:hAnsi="Wingdings" w:cs="Wingdings" w:hint="default"/>
      </w:rPr>
    </w:lvl>
  </w:abstractNum>
  <w:abstractNum w:abstractNumId="24">
    <w:nsid w:val="2EAB067A"/>
    <w:multiLevelType w:val="hybridMultilevel"/>
    <w:tmpl w:val="417CC590"/>
    <w:lvl w:ilvl="0" w:tplc="DF58DF82">
      <w:start w:val="1"/>
      <w:numFmt w:val="bullet"/>
      <w:lvlText w:val=""/>
      <w:lvlJc w:val="left"/>
      <w:pPr>
        <w:ind w:left="720" w:hanging="360"/>
      </w:pPr>
      <w:rPr>
        <w:rFonts w:ascii="Symbol" w:hAnsi="Symbol" w:cs="Symbol" w:hint="default"/>
        <w:sz w:val="18"/>
        <w:szCs w:val="18"/>
      </w:rPr>
    </w:lvl>
    <w:lvl w:ilvl="1" w:tplc="3F9CB482">
      <w:start w:val="1"/>
      <w:numFmt w:val="bullet"/>
      <w:lvlText w:val="o"/>
      <w:lvlJc w:val="left"/>
      <w:pPr>
        <w:ind w:left="1440" w:hanging="360"/>
      </w:pPr>
      <w:rPr>
        <w:rFonts w:ascii="Courier New" w:hAnsi="Courier New" w:cs="Courier New" w:hint="default"/>
      </w:rPr>
    </w:lvl>
    <w:lvl w:ilvl="2" w:tplc="4EA81C20">
      <w:start w:val="1"/>
      <w:numFmt w:val="bullet"/>
      <w:lvlText w:val=""/>
      <w:lvlJc w:val="left"/>
      <w:pPr>
        <w:ind w:left="2160" w:hanging="360"/>
      </w:pPr>
      <w:rPr>
        <w:rFonts w:ascii="Wingdings" w:hAnsi="Wingdings" w:cs="Wingdings" w:hint="default"/>
      </w:rPr>
    </w:lvl>
    <w:lvl w:ilvl="3" w:tplc="60261F82">
      <w:start w:val="1"/>
      <w:numFmt w:val="bullet"/>
      <w:lvlText w:val=""/>
      <w:lvlJc w:val="left"/>
      <w:pPr>
        <w:ind w:left="2880" w:hanging="360"/>
      </w:pPr>
      <w:rPr>
        <w:rFonts w:ascii="Symbol" w:hAnsi="Symbol" w:cs="Symbol" w:hint="default"/>
      </w:rPr>
    </w:lvl>
    <w:lvl w:ilvl="4" w:tplc="16589E88">
      <w:start w:val="1"/>
      <w:numFmt w:val="bullet"/>
      <w:lvlText w:val="o"/>
      <w:lvlJc w:val="left"/>
      <w:pPr>
        <w:ind w:left="3600" w:hanging="360"/>
      </w:pPr>
      <w:rPr>
        <w:rFonts w:ascii="Courier New" w:hAnsi="Courier New" w:cs="Courier New" w:hint="default"/>
      </w:rPr>
    </w:lvl>
    <w:lvl w:ilvl="5" w:tplc="6BE8136A">
      <w:start w:val="1"/>
      <w:numFmt w:val="bullet"/>
      <w:lvlText w:val=""/>
      <w:lvlJc w:val="left"/>
      <w:pPr>
        <w:ind w:left="4320" w:hanging="360"/>
      </w:pPr>
      <w:rPr>
        <w:rFonts w:ascii="Wingdings" w:hAnsi="Wingdings" w:cs="Wingdings" w:hint="default"/>
      </w:rPr>
    </w:lvl>
    <w:lvl w:ilvl="6" w:tplc="0A8C06A2">
      <w:start w:val="1"/>
      <w:numFmt w:val="bullet"/>
      <w:lvlText w:val=""/>
      <w:lvlJc w:val="left"/>
      <w:pPr>
        <w:ind w:left="5040" w:hanging="360"/>
      </w:pPr>
      <w:rPr>
        <w:rFonts w:ascii="Symbol" w:hAnsi="Symbol" w:cs="Symbol" w:hint="default"/>
      </w:rPr>
    </w:lvl>
    <w:lvl w:ilvl="7" w:tplc="DF44D944">
      <w:start w:val="1"/>
      <w:numFmt w:val="bullet"/>
      <w:lvlText w:val="o"/>
      <w:lvlJc w:val="left"/>
      <w:pPr>
        <w:ind w:left="5760" w:hanging="360"/>
      </w:pPr>
      <w:rPr>
        <w:rFonts w:ascii="Courier New" w:hAnsi="Courier New" w:cs="Courier New" w:hint="default"/>
      </w:rPr>
    </w:lvl>
    <w:lvl w:ilvl="8" w:tplc="9912E3A0">
      <w:start w:val="1"/>
      <w:numFmt w:val="bullet"/>
      <w:lvlText w:val=""/>
      <w:lvlJc w:val="left"/>
      <w:pPr>
        <w:ind w:left="6480" w:hanging="360"/>
      </w:pPr>
      <w:rPr>
        <w:rFonts w:ascii="Wingdings" w:hAnsi="Wingdings" w:cs="Wingdings" w:hint="default"/>
      </w:rPr>
    </w:lvl>
  </w:abstractNum>
  <w:abstractNum w:abstractNumId="25">
    <w:nsid w:val="339A662A"/>
    <w:multiLevelType w:val="hybridMultilevel"/>
    <w:tmpl w:val="0A0E0116"/>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nsid w:val="353563C3"/>
    <w:multiLevelType w:val="hybridMultilevel"/>
    <w:tmpl w:val="D2EE7686"/>
    <w:lvl w:ilvl="0" w:tplc="5BB23420">
      <w:start w:val="1"/>
      <w:numFmt w:val="bullet"/>
      <w:lvlText w:val=""/>
      <w:lvlJc w:val="left"/>
      <w:pPr>
        <w:ind w:left="720" w:hanging="360"/>
      </w:pPr>
      <w:rPr>
        <w:rFonts w:ascii="Symbol" w:hAnsi="Symbol" w:cs="Symbol" w:hint="default"/>
        <w:sz w:val="18"/>
        <w:szCs w:val="18"/>
      </w:rPr>
    </w:lvl>
    <w:lvl w:ilvl="1" w:tplc="1A2A32F4">
      <w:start w:val="1"/>
      <w:numFmt w:val="bullet"/>
      <w:lvlText w:val="o"/>
      <w:lvlJc w:val="left"/>
      <w:pPr>
        <w:ind w:left="1440" w:hanging="360"/>
      </w:pPr>
      <w:rPr>
        <w:rFonts w:ascii="Courier New" w:hAnsi="Courier New" w:cs="Courier New" w:hint="default"/>
      </w:rPr>
    </w:lvl>
    <w:lvl w:ilvl="2" w:tplc="37D44F3E">
      <w:start w:val="1"/>
      <w:numFmt w:val="bullet"/>
      <w:lvlText w:val=""/>
      <w:lvlJc w:val="left"/>
      <w:pPr>
        <w:ind w:left="2160" w:hanging="360"/>
      </w:pPr>
      <w:rPr>
        <w:rFonts w:ascii="Wingdings" w:hAnsi="Wingdings" w:cs="Wingdings" w:hint="default"/>
      </w:rPr>
    </w:lvl>
    <w:lvl w:ilvl="3" w:tplc="8BF6DCF6">
      <w:start w:val="1"/>
      <w:numFmt w:val="bullet"/>
      <w:lvlText w:val=""/>
      <w:lvlJc w:val="left"/>
      <w:pPr>
        <w:ind w:left="2880" w:hanging="360"/>
      </w:pPr>
      <w:rPr>
        <w:rFonts w:ascii="Symbol" w:hAnsi="Symbol" w:cs="Symbol" w:hint="default"/>
      </w:rPr>
    </w:lvl>
    <w:lvl w:ilvl="4" w:tplc="5E10DE42">
      <w:start w:val="1"/>
      <w:numFmt w:val="bullet"/>
      <w:lvlText w:val="o"/>
      <w:lvlJc w:val="left"/>
      <w:pPr>
        <w:ind w:left="3600" w:hanging="360"/>
      </w:pPr>
      <w:rPr>
        <w:rFonts w:ascii="Courier New" w:hAnsi="Courier New" w:cs="Courier New" w:hint="default"/>
      </w:rPr>
    </w:lvl>
    <w:lvl w:ilvl="5" w:tplc="33107876">
      <w:start w:val="1"/>
      <w:numFmt w:val="bullet"/>
      <w:lvlText w:val=""/>
      <w:lvlJc w:val="left"/>
      <w:pPr>
        <w:ind w:left="4320" w:hanging="360"/>
      </w:pPr>
      <w:rPr>
        <w:rFonts w:ascii="Wingdings" w:hAnsi="Wingdings" w:cs="Wingdings" w:hint="default"/>
      </w:rPr>
    </w:lvl>
    <w:lvl w:ilvl="6" w:tplc="D2721EEE">
      <w:start w:val="1"/>
      <w:numFmt w:val="bullet"/>
      <w:lvlText w:val=""/>
      <w:lvlJc w:val="left"/>
      <w:pPr>
        <w:ind w:left="5040" w:hanging="360"/>
      </w:pPr>
      <w:rPr>
        <w:rFonts w:ascii="Symbol" w:hAnsi="Symbol" w:cs="Symbol" w:hint="default"/>
      </w:rPr>
    </w:lvl>
    <w:lvl w:ilvl="7" w:tplc="028CFCBE">
      <w:start w:val="1"/>
      <w:numFmt w:val="bullet"/>
      <w:lvlText w:val="o"/>
      <w:lvlJc w:val="left"/>
      <w:pPr>
        <w:ind w:left="5760" w:hanging="360"/>
      </w:pPr>
      <w:rPr>
        <w:rFonts w:ascii="Courier New" w:hAnsi="Courier New" w:cs="Courier New" w:hint="default"/>
      </w:rPr>
    </w:lvl>
    <w:lvl w:ilvl="8" w:tplc="9304AB2E">
      <w:start w:val="1"/>
      <w:numFmt w:val="bullet"/>
      <w:lvlText w:val=""/>
      <w:lvlJc w:val="left"/>
      <w:pPr>
        <w:ind w:left="6480" w:hanging="360"/>
      </w:pPr>
      <w:rPr>
        <w:rFonts w:ascii="Wingdings" w:hAnsi="Wingdings" w:cs="Wingdings" w:hint="default"/>
      </w:rPr>
    </w:lvl>
  </w:abstractNum>
  <w:abstractNum w:abstractNumId="27">
    <w:nsid w:val="366E5071"/>
    <w:multiLevelType w:val="hybridMultilevel"/>
    <w:tmpl w:val="9F12E6AE"/>
    <w:lvl w:ilvl="0" w:tplc="4BE63134">
      <w:start w:val="1"/>
      <w:numFmt w:val="bullet"/>
      <w:lvlText w:val=""/>
      <w:lvlJc w:val="left"/>
      <w:pPr>
        <w:ind w:left="720" w:hanging="360"/>
      </w:pPr>
      <w:rPr>
        <w:rFonts w:ascii="Symbol" w:hAnsi="Symbol" w:cs="Symbol" w:hint="default"/>
        <w:sz w:val="18"/>
        <w:szCs w:val="18"/>
      </w:rPr>
    </w:lvl>
    <w:lvl w:ilvl="1" w:tplc="1466CE5C">
      <w:start w:val="1"/>
      <w:numFmt w:val="bullet"/>
      <w:lvlText w:val="o"/>
      <w:lvlJc w:val="left"/>
      <w:pPr>
        <w:ind w:left="1440" w:hanging="360"/>
      </w:pPr>
      <w:rPr>
        <w:rFonts w:ascii="Courier New" w:hAnsi="Courier New" w:cs="Courier New" w:hint="default"/>
      </w:rPr>
    </w:lvl>
    <w:lvl w:ilvl="2" w:tplc="3A7ADE40">
      <w:start w:val="1"/>
      <w:numFmt w:val="bullet"/>
      <w:lvlText w:val=""/>
      <w:lvlJc w:val="left"/>
      <w:pPr>
        <w:ind w:left="2160" w:hanging="360"/>
      </w:pPr>
      <w:rPr>
        <w:rFonts w:ascii="Wingdings" w:hAnsi="Wingdings" w:cs="Wingdings" w:hint="default"/>
      </w:rPr>
    </w:lvl>
    <w:lvl w:ilvl="3" w:tplc="BA5A9D0A">
      <w:start w:val="1"/>
      <w:numFmt w:val="bullet"/>
      <w:lvlText w:val=""/>
      <w:lvlJc w:val="left"/>
      <w:pPr>
        <w:ind w:left="2880" w:hanging="360"/>
      </w:pPr>
      <w:rPr>
        <w:rFonts w:ascii="Symbol" w:hAnsi="Symbol" w:cs="Symbol" w:hint="default"/>
      </w:rPr>
    </w:lvl>
    <w:lvl w:ilvl="4" w:tplc="0458E7DC">
      <w:start w:val="1"/>
      <w:numFmt w:val="bullet"/>
      <w:lvlText w:val="o"/>
      <w:lvlJc w:val="left"/>
      <w:pPr>
        <w:ind w:left="3600" w:hanging="360"/>
      </w:pPr>
      <w:rPr>
        <w:rFonts w:ascii="Courier New" w:hAnsi="Courier New" w:cs="Courier New" w:hint="default"/>
      </w:rPr>
    </w:lvl>
    <w:lvl w:ilvl="5" w:tplc="90A48FD6">
      <w:start w:val="1"/>
      <w:numFmt w:val="bullet"/>
      <w:lvlText w:val=""/>
      <w:lvlJc w:val="left"/>
      <w:pPr>
        <w:ind w:left="4320" w:hanging="360"/>
      </w:pPr>
      <w:rPr>
        <w:rFonts w:ascii="Wingdings" w:hAnsi="Wingdings" w:cs="Wingdings" w:hint="default"/>
      </w:rPr>
    </w:lvl>
    <w:lvl w:ilvl="6" w:tplc="841CD038">
      <w:start w:val="1"/>
      <w:numFmt w:val="bullet"/>
      <w:lvlText w:val=""/>
      <w:lvlJc w:val="left"/>
      <w:pPr>
        <w:ind w:left="5040" w:hanging="360"/>
      </w:pPr>
      <w:rPr>
        <w:rFonts w:ascii="Symbol" w:hAnsi="Symbol" w:cs="Symbol" w:hint="default"/>
      </w:rPr>
    </w:lvl>
    <w:lvl w:ilvl="7" w:tplc="B058BDF4">
      <w:start w:val="1"/>
      <w:numFmt w:val="bullet"/>
      <w:lvlText w:val="o"/>
      <w:lvlJc w:val="left"/>
      <w:pPr>
        <w:ind w:left="5760" w:hanging="360"/>
      </w:pPr>
      <w:rPr>
        <w:rFonts w:ascii="Courier New" w:hAnsi="Courier New" w:cs="Courier New" w:hint="default"/>
      </w:rPr>
    </w:lvl>
    <w:lvl w:ilvl="8" w:tplc="D4C8BB52">
      <w:start w:val="1"/>
      <w:numFmt w:val="bullet"/>
      <w:lvlText w:val=""/>
      <w:lvlJc w:val="left"/>
      <w:pPr>
        <w:ind w:left="6480" w:hanging="360"/>
      </w:pPr>
      <w:rPr>
        <w:rFonts w:ascii="Wingdings" w:hAnsi="Wingdings" w:cs="Wingdings" w:hint="default"/>
      </w:rPr>
    </w:lvl>
  </w:abstractNum>
  <w:abstractNum w:abstractNumId="28">
    <w:nsid w:val="36A0638F"/>
    <w:multiLevelType w:val="hybridMultilevel"/>
    <w:tmpl w:val="6A024236"/>
    <w:lvl w:ilvl="0" w:tplc="73F28BA2">
      <w:start w:val="1"/>
      <w:numFmt w:val="bullet"/>
      <w:lvlText w:val=""/>
      <w:lvlJc w:val="left"/>
      <w:pPr>
        <w:ind w:left="720" w:hanging="360"/>
      </w:pPr>
      <w:rPr>
        <w:rFonts w:ascii="Symbol" w:hAnsi="Symbol" w:cs="Symbol" w:hint="default"/>
        <w:sz w:val="24"/>
        <w:szCs w:val="24"/>
      </w:rPr>
    </w:lvl>
    <w:lvl w:ilvl="1" w:tplc="57FE1F9A">
      <w:start w:val="1"/>
      <w:numFmt w:val="bullet"/>
      <w:lvlText w:val="o"/>
      <w:lvlJc w:val="left"/>
      <w:pPr>
        <w:ind w:left="1440" w:hanging="360"/>
      </w:pPr>
      <w:rPr>
        <w:rFonts w:ascii="Courier New" w:hAnsi="Courier New" w:cs="Courier New" w:hint="default"/>
      </w:rPr>
    </w:lvl>
    <w:lvl w:ilvl="2" w:tplc="9792314E">
      <w:start w:val="1"/>
      <w:numFmt w:val="bullet"/>
      <w:lvlText w:val=""/>
      <w:lvlJc w:val="left"/>
      <w:pPr>
        <w:ind w:left="2160" w:hanging="360"/>
      </w:pPr>
      <w:rPr>
        <w:rFonts w:ascii="Wingdings" w:hAnsi="Wingdings" w:cs="Wingdings" w:hint="default"/>
      </w:rPr>
    </w:lvl>
    <w:lvl w:ilvl="3" w:tplc="F8928640">
      <w:start w:val="1"/>
      <w:numFmt w:val="bullet"/>
      <w:lvlText w:val=""/>
      <w:lvlJc w:val="left"/>
      <w:pPr>
        <w:ind w:left="2880" w:hanging="360"/>
      </w:pPr>
      <w:rPr>
        <w:rFonts w:ascii="Symbol" w:hAnsi="Symbol" w:cs="Symbol" w:hint="default"/>
      </w:rPr>
    </w:lvl>
    <w:lvl w:ilvl="4" w:tplc="B0B80AA2">
      <w:start w:val="1"/>
      <w:numFmt w:val="bullet"/>
      <w:lvlText w:val="o"/>
      <w:lvlJc w:val="left"/>
      <w:pPr>
        <w:ind w:left="3600" w:hanging="360"/>
      </w:pPr>
      <w:rPr>
        <w:rFonts w:ascii="Courier New" w:hAnsi="Courier New" w:cs="Courier New" w:hint="default"/>
      </w:rPr>
    </w:lvl>
    <w:lvl w:ilvl="5" w:tplc="4568F8F0">
      <w:start w:val="1"/>
      <w:numFmt w:val="bullet"/>
      <w:lvlText w:val=""/>
      <w:lvlJc w:val="left"/>
      <w:pPr>
        <w:ind w:left="4320" w:hanging="360"/>
      </w:pPr>
      <w:rPr>
        <w:rFonts w:ascii="Wingdings" w:hAnsi="Wingdings" w:cs="Wingdings" w:hint="default"/>
      </w:rPr>
    </w:lvl>
    <w:lvl w:ilvl="6" w:tplc="AF5C09A0">
      <w:start w:val="1"/>
      <w:numFmt w:val="bullet"/>
      <w:lvlText w:val=""/>
      <w:lvlJc w:val="left"/>
      <w:pPr>
        <w:ind w:left="5040" w:hanging="360"/>
      </w:pPr>
      <w:rPr>
        <w:rFonts w:ascii="Symbol" w:hAnsi="Symbol" w:cs="Symbol" w:hint="default"/>
      </w:rPr>
    </w:lvl>
    <w:lvl w:ilvl="7" w:tplc="A2E810BA">
      <w:start w:val="1"/>
      <w:numFmt w:val="bullet"/>
      <w:lvlText w:val="o"/>
      <w:lvlJc w:val="left"/>
      <w:pPr>
        <w:ind w:left="5760" w:hanging="360"/>
      </w:pPr>
      <w:rPr>
        <w:rFonts w:ascii="Courier New" w:hAnsi="Courier New" w:cs="Courier New" w:hint="default"/>
      </w:rPr>
    </w:lvl>
    <w:lvl w:ilvl="8" w:tplc="314A6C5E">
      <w:start w:val="1"/>
      <w:numFmt w:val="bullet"/>
      <w:lvlText w:val=""/>
      <w:lvlJc w:val="left"/>
      <w:pPr>
        <w:ind w:left="6480" w:hanging="360"/>
      </w:pPr>
      <w:rPr>
        <w:rFonts w:ascii="Wingdings" w:hAnsi="Wingdings" w:cs="Wingdings" w:hint="default"/>
      </w:rPr>
    </w:lvl>
  </w:abstractNum>
  <w:abstractNum w:abstractNumId="29">
    <w:nsid w:val="37C4279D"/>
    <w:multiLevelType w:val="hybridMultilevel"/>
    <w:tmpl w:val="D8C6AA6C"/>
    <w:lvl w:ilvl="0" w:tplc="6CAEB9F2">
      <w:start w:val="1"/>
      <w:numFmt w:val="bullet"/>
      <w:lvlText w:val=""/>
      <w:lvlJc w:val="left"/>
      <w:pPr>
        <w:ind w:left="720" w:hanging="360"/>
      </w:pPr>
      <w:rPr>
        <w:rFonts w:ascii="Symbol" w:hAnsi="Symbol" w:cs="Symbol" w:hint="default"/>
        <w:sz w:val="18"/>
        <w:szCs w:val="18"/>
      </w:rPr>
    </w:lvl>
    <w:lvl w:ilvl="1" w:tplc="E81E56F8">
      <w:start w:val="1"/>
      <w:numFmt w:val="bullet"/>
      <w:lvlText w:val="o"/>
      <w:lvlJc w:val="left"/>
      <w:pPr>
        <w:ind w:left="1440" w:hanging="360"/>
      </w:pPr>
      <w:rPr>
        <w:rFonts w:ascii="Courier New" w:hAnsi="Courier New" w:cs="Courier New" w:hint="default"/>
      </w:rPr>
    </w:lvl>
    <w:lvl w:ilvl="2" w:tplc="01184E6A">
      <w:start w:val="1"/>
      <w:numFmt w:val="bullet"/>
      <w:lvlText w:val=""/>
      <w:lvlJc w:val="left"/>
      <w:pPr>
        <w:ind w:left="2160" w:hanging="360"/>
      </w:pPr>
      <w:rPr>
        <w:rFonts w:ascii="Wingdings" w:hAnsi="Wingdings" w:cs="Wingdings" w:hint="default"/>
      </w:rPr>
    </w:lvl>
    <w:lvl w:ilvl="3" w:tplc="CB6C7FD4">
      <w:start w:val="1"/>
      <w:numFmt w:val="bullet"/>
      <w:lvlText w:val=""/>
      <w:lvlJc w:val="left"/>
      <w:pPr>
        <w:ind w:left="2880" w:hanging="360"/>
      </w:pPr>
      <w:rPr>
        <w:rFonts w:ascii="Symbol" w:hAnsi="Symbol" w:cs="Symbol" w:hint="default"/>
      </w:rPr>
    </w:lvl>
    <w:lvl w:ilvl="4" w:tplc="7FF2D424">
      <w:start w:val="1"/>
      <w:numFmt w:val="bullet"/>
      <w:lvlText w:val="o"/>
      <w:lvlJc w:val="left"/>
      <w:pPr>
        <w:ind w:left="3600" w:hanging="360"/>
      </w:pPr>
      <w:rPr>
        <w:rFonts w:ascii="Courier New" w:hAnsi="Courier New" w:cs="Courier New" w:hint="default"/>
      </w:rPr>
    </w:lvl>
    <w:lvl w:ilvl="5" w:tplc="FBF457C6">
      <w:start w:val="1"/>
      <w:numFmt w:val="bullet"/>
      <w:lvlText w:val=""/>
      <w:lvlJc w:val="left"/>
      <w:pPr>
        <w:ind w:left="4320" w:hanging="360"/>
      </w:pPr>
      <w:rPr>
        <w:rFonts w:ascii="Wingdings" w:hAnsi="Wingdings" w:cs="Wingdings" w:hint="default"/>
      </w:rPr>
    </w:lvl>
    <w:lvl w:ilvl="6" w:tplc="B3BEED30">
      <w:start w:val="1"/>
      <w:numFmt w:val="bullet"/>
      <w:lvlText w:val=""/>
      <w:lvlJc w:val="left"/>
      <w:pPr>
        <w:ind w:left="5040" w:hanging="360"/>
      </w:pPr>
      <w:rPr>
        <w:rFonts w:ascii="Symbol" w:hAnsi="Symbol" w:cs="Symbol" w:hint="default"/>
      </w:rPr>
    </w:lvl>
    <w:lvl w:ilvl="7" w:tplc="F1FE2958">
      <w:start w:val="1"/>
      <w:numFmt w:val="bullet"/>
      <w:lvlText w:val="o"/>
      <w:lvlJc w:val="left"/>
      <w:pPr>
        <w:ind w:left="5760" w:hanging="360"/>
      </w:pPr>
      <w:rPr>
        <w:rFonts w:ascii="Courier New" w:hAnsi="Courier New" w:cs="Courier New" w:hint="default"/>
      </w:rPr>
    </w:lvl>
    <w:lvl w:ilvl="8" w:tplc="868AD906">
      <w:start w:val="1"/>
      <w:numFmt w:val="bullet"/>
      <w:lvlText w:val=""/>
      <w:lvlJc w:val="left"/>
      <w:pPr>
        <w:ind w:left="6480" w:hanging="360"/>
      </w:pPr>
      <w:rPr>
        <w:rFonts w:ascii="Wingdings" w:hAnsi="Wingdings" w:cs="Wingdings" w:hint="default"/>
      </w:rPr>
    </w:lvl>
  </w:abstractNum>
  <w:abstractNum w:abstractNumId="30">
    <w:nsid w:val="39BF0282"/>
    <w:multiLevelType w:val="hybridMultilevel"/>
    <w:tmpl w:val="D06653FC"/>
    <w:lvl w:ilvl="0" w:tplc="55E6ED7A">
      <w:start w:val="1"/>
      <w:numFmt w:val="bullet"/>
      <w:lvlText w:val=""/>
      <w:lvlJc w:val="left"/>
      <w:pPr>
        <w:ind w:left="720" w:hanging="360"/>
      </w:pPr>
      <w:rPr>
        <w:rFonts w:ascii="Symbol" w:hAnsi="Symbol" w:cs="Symbol" w:hint="default"/>
        <w:sz w:val="18"/>
        <w:szCs w:val="18"/>
      </w:rPr>
    </w:lvl>
    <w:lvl w:ilvl="1" w:tplc="EB7A25AC">
      <w:start w:val="1"/>
      <w:numFmt w:val="bullet"/>
      <w:lvlText w:val="o"/>
      <w:lvlJc w:val="left"/>
      <w:pPr>
        <w:ind w:left="1440" w:hanging="360"/>
      </w:pPr>
      <w:rPr>
        <w:rFonts w:ascii="Courier New" w:hAnsi="Courier New" w:cs="Courier New" w:hint="default"/>
      </w:rPr>
    </w:lvl>
    <w:lvl w:ilvl="2" w:tplc="A770213C">
      <w:start w:val="1"/>
      <w:numFmt w:val="bullet"/>
      <w:lvlText w:val=""/>
      <w:lvlJc w:val="left"/>
      <w:pPr>
        <w:ind w:left="2160" w:hanging="360"/>
      </w:pPr>
      <w:rPr>
        <w:rFonts w:ascii="Wingdings" w:hAnsi="Wingdings" w:cs="Wingdings" w:hint="default"/>
      </w:rPr>
    </w:lvl>
    <w:lvl w:ilvl="3" w:tplc="651A1EB8">
      <w:start w:val="1"/>
      <w:numFmt w:val="bullet"/>
      <w:lvlText w:val=""/>
      <w:lvlJc w:val="left"/>
      <w:pPr>
        <w:ind w:left="2880" w:hanging="360"/>
      </w:pPr>
      <w:rPr>
        <w:rFonts w:ascii="Symbol" w:hAnsi="Symbol" w:cs="Symbol" w:hint="default"/>
      </w:rPr>
    </w:lvl>
    <w:lvl w:ilvl="4" w:tplc="BB7E7518">
      <w:start w:val="1"/>
      <w:numFmt w:val="bullet"/>
      <w:lvlText w:val="o"/>
      <w:lvlJc w:val="left"/>
      <w:pPr>
        <w:ind w:left="3600" w:hanging="360"/>
      </w:pPr>
      <w:rPr>
        <w:rFonts w:ascii="Courier New" w:hAnsi="Courier New" w:cs="Courier New" w:hint="default"/>
      </w:rPr>
    </w:lvl>
    <w:lvl w:ilvl="5" w:tplc="BDE48A06">
      <w:start w:val="1"/>
      <w:numFmt w:val="bullet"/>
      <w:lvlText w:val=""/>
      <w:lvlJc w:val="left"/>
      <w:pPr>
        <w:ind w:left="4320" w:hanging="360"/>
      </w:pPr>
      <w:rPr>
        <w:rFonts w:ascii="Wingdings" w:hAnsi="Wingdings" w:cs="Wingdings" w:hint="default"/>
      </w:rPr>
    </w:lvl>
    <w:lvl w:ilvl="6" w:tplc="990E1FC4">
      <w:start w:val="1"/>
      <w:numFmt w:val="bullet"/>
      <w:lvlText w:val=""/>
      <w:lvlJc w:val="left"/>
      <w:pPr>
        <w:ind w:left="5040" w:hanging="360"/>
      </w:pPr>
      <w:rPr>
        <w:rFonts w:ascii="Symbol" w:hAnsi="Symbol" w:cs="Symbol" w:hint="default"/>
      </w:rPr>
    </w:lvl>
    <w:lvl w:ilvl="7" w:tplc="0CB4A7C8">
      <w:start w:val="1"/>
      <w:numFmt w:val="bullet"/>
      <w:lvlText w:val="o"/>
      <w:lvlJc w:val="left"/>
      <w:pPr>
        <w:ind w:left="5760" w:hanging="360"/>
      </w:pPr>
      <w:rPr>
        <w:rFonts w:ascii="Courier New" w:hAnsi="Courier New" w:cs="Courier New" w:hint="default"/>
      </w:rPr>
    </w:lvl>
    <w:lvl w:ilvl="8" w:tplc="37CC0012">
      <w:start w:val="1"/>
      <w:numFmt w:val="bullet"/>
      <w:lvlText w:val=""/>
      <w:lvlJc w:val="left"/>
      <w:pPr>
        <w:ind w:left="6480" w:hanging="360"/>
      </w:pPr>
      <w:rPr>
        <w:rFonts w:ascii="Wingdings" w:hAnsi="Wingdings" w:cs="Wingdings" w:hint="default"/>
      </w:rPr>
    </w:lvl>
  </w:abstractNum>
  <w:abstractNum w:abstractNumId="31">
    <w:nsid w:val="3B893796"/>
    <w:multiLevelType w:val="hybridMultilevel"/>
    <w:tmpl w:val="6D5AA9BA"/>
    <w:lvl w:ilvl="0" w:tplc="D76244A4">
      <w:start w:val="1"/>
      <w:numFmt w:val="bullet"/>
      <w:lvlText w:val=""/>
      <w:lvlJc w:val="left"/>
      <w:pPr>
        <w:ind w:left="720" w:hanging="360"/>
      </w:pPr>
      <w:rPr>
        <w:rFonts w:ascii="Symbol" w:hAnsi="Symbol" w:cs="Symbol" w:hint="default"/>
        <w:sz w:val="18"/>
        <w:szCs w:val="18"/>
      </w:rPr>
    </w:lvl>
    <w:lvl w:ilvl="1" w:tplc="9676D9E6">
      <w:start w:val="1"/>
      <w:numFmt w:val="bullet"/>
      <w:lvlText w:val="o"/>
      <w:lvlJc w:val="left"/>
      <w:pPr>
        <w:ind w:left="1440" w:hanging="360"/>
      </w:pPr>
      <w:rPr>
        <w:rFonts w:ascii="Courier New" w:hAnsi="Courier New" w:cs="Courier New" w:hint="default"/>
      </w:rPr>
    </w:lvl>
    <w:lvl w:ilvl="2" w:tplc="E8B4E03E">
      <w:start w:val="1"/>
      <w:numFmt w:val="bullet"/>
      <w:lvlText w:val=""/>
      <w:lvlJc w:val="left"/>
      <w:pPr>
        <w:ind w:left="2160" w:hanging="360"/>
      </w:pPr>
      <w:rPr>
        <w:rFonts w:ascii="Wingdings" w:hAnsi="Wingdings" w:cs="Wingdings" w:hint="default"/>
      </w:rPr>
    </w:lvl>
    <w:lvl w:ilvl="3" w:tplc="44CEFFBA">
      <w:start w:val="1"/>
      <w:numFmt w:val="bullet"/>
      <w:lvlText w:val=""/>
      <w:lvlJc w:val="left"/>
      <w:pPr>
        <w:ind w:left="2880" w:hanging="360"/>
      </w:pPr>
      <w:rPr>
        <w:rFonts w:ascii="Symbol" w:hAnsi="Symbol" w:cs="Symbol" w:hint="default"/>
      </w:rPr>
    </w:lvl>
    <w:lvl w:ilvl="4" w:tplc="4DB443BC">
      <w:start w:val="1"/>
      <w:numFmt w:val="bullet"/>
      <w:lvlText w:val="o"/>
      <w:lvlJc w:val="left"/>
      <w:pPr>
        <w:ind w:left="3600" w:hanging="360"/>
      </w:pPr>
      <w:rPr>
        <w:rFonts w:ascii="Courier New" w:hAnsi="Courier New" w:cs="Courier New" w:hint="default"/>
      </w:rPr>
    </w:lvl>
    <w:lvl w:ilvl="5" w:tplc="090EBC7A">
      <w:start w:val="1"/>
      <w:numFmt w:val="bullet"/>
      <w:lvlText w:val=""/>
      <w:lvlJc w:val="left"/>
      <w:pPr>
        <w:ind w:left="4320" w:hanging="360"/>
      </w:pPr>
      <w:rPr>
        <w:rFonts w:ascii="Wingdings" w:hAnsi="Wingdings" w:cs="Wingdings" w:hint="default"/>
      </w:rPr>
    </w:lvl>
    <w:lvl w:ilvl="6" w:tplc="30B4BAA8">
      <w:start w:val="1"/>
      <w:numFmt w:val="bullet"/>
      <w:lvlText w:val=""/>
      <w:lvlJc w:val="left"/>
      <w:pPr>
        <w:ind w:left="5040" w:hanging="360"/>
      </w:pPr>
      <w:rPr>
        <w:rFonts w:ascii="Symbol" w:hAnsi="Symbol" w:cs="Symbol" w:hint="default"/>
      </w:rPr>
    </w:lvl>
    <w:lvl w:ilvl="7" w:tplc="39E0A530">
      <w:start w:val="1"/>
      <w:numFmt w:val="bullet"/>
      <w:lvlText w:val="o"/>
      <w:lvlJc w:val="left"/>
      <w:pPr>
        <w:ind w:left="5760" w:hanging="360"/>
      </w:pPr>
      <w:rPr>
        <w:rFonts w:ascii="Courier New" w:hAnsi="Courier New" w:cs="Courier New" w:hint="default"/>
      </w:rPr>
    </w:lvl>
    <w:lvl w:ilvl="8" w:tplc="A8427AE8">
      <w:start w:val="1"/>
      <w:numFmt w:val="bullet"/>
      <w:lvlText w:val=""/>
      <w:lvlJc w:val="left"/>
      <w:pPr>
        <w:ind w:left="6480" w:hanging="360"/>
      </w:pPr>
      <w:rPr>
        <w:rFonts w:ascii="Wingdings" w:hAnsi="Wingdings" w:cs="Wingdings" w:hint="default"/>
      </w:rPr>
    </w:lvl>
  </w:abstractNum>
  <w:abstractNum w:abstractNumId="32">
    <w:nsid w:val="3E5753E6"/>
    <w:multiLevelType w:val="hybridMultilevel"/>
    <w:tmpl w:val="B69AAE1A"/>
    <w:lvl w:ilvl="0" w:tplc="CC6272D2">
      <w:start w:val="1"/>
      <w:numFmt w:val="bullet"/>
      <w:lvlText w:val=""/>
      <w:lvlJc w:val="left"/>
      <w:pPr>
        <w:ind w:left="720" w:hanging="360"/>
      </w:pPr>
      <w:rPr>
        <w:rFonts w:ascii="Symbol" w:hAnsi="Symbol" w:cs="Symbol" w:hint="default"/>
        <w:sz w:val="18"/>
        <w:szCs w:val="18"/>
      </w:rPr>
    </w:lvl>
    <w:lvl w:ilvl="1" w:tplc="64A2FDF2">
      <w:start w:val="1"/>
      <w:numFmt w:val="bullet"/>
      <w:lvlText w:val="o"/>
      <w:lvlJc w:val="left"/>
      <w:pPr>
        <w:ind w:left="1440" w:hanging="360"/>
      </w:pPr>
      <w:rPr>
        <w:rFonts w:ascii="Courier New" w:hAnsi="Courier New" w:cs="Courier New" w:hint="default"/>
      </w:rPr>
    </w:lvl>
    <w:lvl w:ilvl="2" w:tplc="B85AC904">
      <w:start w:val="1"/>
      <w:numFmt w:val="bullet"/>
      <w:lvlText w:val=""/>
      <w:lvlJc w:val="left"/>
      <w:pPr>
        <w:ind w:left="2160" w:hanging="360"/>
      </w:pPr>
      <w:rPr>
        <w:rFonts w:ascii="Wingdings" w:hAnsi="Wingdings" w:cs="Wingdings" w:hint="default"/>
      </w:rPr>
    </w:lvl>
    <w:lvl w:ilvl="3" w:tplc="413AD7E6">
      <w:start w:val="1"/>
      <w:numFmt w:val="bullet"/>
      <w:lvlText w:val=""/>
      <w:lvlJc w:val="left"/>
      <w:pPr>
        <w:ind w:left="2880" w:hanging="360"/>
      </w:pPr>
      <w:rPr>
        <w:rFonts w:ascii="Symbol" w:hAnsi="Symbol" w:cs="Symbol" w:hint="default"/>
      </w:rPr>
    </w:lvl>
    <w:lvl w:ilvl="4" w:tplc="3C74B230">
      <w:start w:val="1"/>
      <w:numFmt w:val="bullet"/>
      <w:lvlText w:val="o"/>
      <w:lvlJc w:val="left"/>
      <w:pPr>
        <w:ind w:left="3600" w:hanging="360"/>
      </w:pPr>
      <w:rPr>
        <w:rFonts w:ascii="Courier New" w:hAnsi="Courier New" w:cs="Courier New" w:hint="default"/>
      </w:rPr>
    </w:lvl>
    <w:lvl w:ilvl="5" w:tplc="73DEACD0">
      <w:start w:val="1"/>
      <w:numFmt w:val="bullet"/>
      <w:lvlText w:val=""/>
      <w:lvlJc w:val="left"/>
      <w:pPr>
        <w:ind w:left="4320" w:hanging="360"/>
      </w:pPr>
      <w:rPr>
        <w:rFonts w:ascii="Wingdings" w:hAnsi="Wingdings" w:cs="Wingdings" w:hint="default"/>
      </w:rPr>
    </w:lvl>
    <w:lvl w:ilvl="6" w:tplc="138C33A6">
      <w:start w:val="1"/>
      <w:numFmt w:val="bullet"/>
      <w:lvlText w:val=""/>
      <w:lvlJc w:val="left"/>
      <w:pPr>
        <w:ind w:left="5040" w:hanging="360"/>
      </w:pPr>
      <w:rPr>
        <w:rFonts w:ascii="Symbol" w:hAnsi="Symbol" w:cs="Symbol" w:hint="default"/>
      </w:rPr>
    </w:lvl>
    <w:lvl w:ilvl="7" w:tplc="BE06A4D2">
      <w:start w:val="1"/>
      <w:numFmt w:val="bullet"/>
      <w:lvlText w:val="o"/>
      <w:lvlJc w:val="left"/>
      <w:pPr>
        <w:ind w:left="5760" w:hanging="360"/>
      </w:pPr>
      <w:rPr>
        <w:rFonts w:ascii="Courier New" w:hAnsi="Courier New" w:cs="Courier New" w:hint="default"/>
      </w:rPr>
    </w:lvl>
    <w:lvl w:ilvl="8" w:tplc="90B4B4D6">
      <w:start w:val="1"/>
      <w:numFmt w:val="bullet"/>
      <w:lvlText w:val=""/>
      <w:lvlJc w:val="left"/>
      <w:pPr>
        <w:ind w:left="6480" w:hanging="360"/>
      </w:pPr>
      <w:rPr>
        <w:rFonts w:ascii="Wingdings" w:hAnsi="Wingdings" w:cs="Wingdings" w:hint="default"/>
      </w:rPr>
    </w:lvl>
  </w:abstractNum>
  <w:abstractNum w:abstractNumId="33">
    <w:nsid w:val="3F28116A"/>
    <w:multiLevelType w:val="hybridMultilevel"/>
    <w:tmpl w:val="12D83412"/>
    <w:lvl w:ilvl="0" w:tplc="38743A76">
      <w:start w:val="1"/>
      <w:numFmt w:val="lowerLetter"/>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067754E"/>
    <w:multiLevelType w:val="hybridMultilevel"/>
    <w:tmpl w:val="EF9CD4C4"/>
    <w:lvl w:ilvl="0" w:tplc="042C64DA">
      <w:start w:val="1"/>
      <w:numFmt w:val="bullet"/>
      <w:lvlText w:val=""/>
      <w:lvlJc w:val="left"/>
      <w:pPr>
        <w:ind w:left="720" w:hanging="360"/>
      </w:pPr>
      <w:rPr>
        <w:rFonts w:ascii="Symbol" w:hAnsi="Symbol" w:cs="Symbol" w:hint="default"/>
        <w:sz w:val="18"/>
        <w:szCs w:val="18"/>
      </w:rPr>
    </w:lvl>
    <w:lvl w:ilvl="1" w:tplc="90A6A038">
      <w:start w:val="1"/>
      <w:numFmt w:val="bullet"/>
      <w:lvlText w:val="o"/>
      <w:lvlJc w:val="left"/>
      <w:pPr>
        <w:ind w:left="1440" w:hanging="360"/>
      </w:pPr>
      <w:rPr>
        <w:rFonts w:ascii="Courier New" w:hAnsi="Courier New" w:cs="Courier New" w:hint="default"/>
      </w:rPr>
    </w:lvl>
    <w:lvl w:ilvl="2" w:tplc="212A8CB0">
      <w:start w:val="1"/>
      <w:numFmt w:val="bullet"/>
      <w:lvlText w:val=""/>
      <w:lvlJc w:val="left"/>
      <w:pPr>
        <w:ind w:left="2160" w:hanging="360"/>
      </w:pPr>
      <w:rPr>
        <w:rFonts w:ascii="Wingdings" w:hAnsi="Wingdings" w:cs="Wingdings" w:hint="default"/>
      </w:rPr>
    </w:lvl>
    <w:lvl w:ilvl="3" w:tplc="ADCE2AC4">
      <w:start w:val="1"/>
      <w:numFmt w:val="bullet"/>
      <w:lvlText w:val=""/>
      <w:lvlJc w:val="left"/>
      <w:pPr>
        <w:ind w:left="2880" w:hanging="360"/>
      </w:pPr>
      <w:rPr>
        <w:rFonts w:ascii="Symbol" w:hAnsi="Symbol" w:cs="Symbol" w:hint="default"/>
      </w:rPr>
    </w:lvl>
    <w:lvl w:ilvl="4" w:tplc="246CC83C">
      <w:start w:val="1"/>
      <w:numFmt w:val="bullet"/>
      <w:lvlText w:val="o"/>
      <w:lvlJc w:val="left"/>
      <w:pPr>
        <w:ind w:left="3600" w:hanging="360"/>
      </w:pPr>
      <w:rPr>
        <w:rFonts w:ascii="Courier New" w:hAnsi="Courier New" w:cs="Courier New" w:hint="default"/>
      </w:rPr>
    </w:lvl>
    <w:lvl w:ilvl="5" w:tplc="21F4FA38">
      <w:start w:val="1"/>
      <w:numFmt w:val="bullet"/>
      <w:lvlText w:val=""/>
      <w:lvlJc w:val="left"/>
      <w:pPr>
        <w:ind w:left="4320" w:hanging="360"/>
      </w:pPr>
      <w:rPr>
        <w:rFonts w:ascii="Wingdings" w:hAnsi="Wingdings" w:cs="Wingdings" w:hint="default"/>
      </w:rPr>
    </w:lvl>
    <w:lvl w:ilvl="6" w:tplc="E0768910">
      <w:start w:val="1"/>
      <w:numFmt w:val="bullet"/>
      <w:lvlText w:val=""/>
      <w:lvlJc w:val="left"/>
      <w:pPr>
        <w:ind w:left="5040" w:hanging="360"/>
      </w:pPr>
      <w:rPr>
        <w:rFonts w:ascii="Symbol" w:hAnsi="Symbol" w:cs="Symbol" w:hint="default"/>
      </w:rPr>
    </w:lvl>
    <w:lvl w:ilvl="7" w:tplc="A7EA514A">
      <w:start w:val="1"/>
      <w:numFmt w:val="bullet"/>
      <w:lvlText w:val="o"/>
      <w:lvlJc w:val="left"/>
      <w:pPr>
        <w:ind w:left="5760" w:hanging="360"/>
      </w:pPr>
      <w:rPr>
        <w:rFonts w:ascii="Courier New" w:hAnsi="Courier New" w:cs="Courier New" w:hint="default"/>
      </w:rPr>
    </w:lvl>
    <w:lvl w:ilvl="8" w:tplc="106201E8">
      <w:start w:val="1"/>
      <w:numFmt w:val="bullet"/>
      <w:lvlText w:val=""/>
      <w:lvlJc w:val="left"/>
      <w:pPr>
        <w:ind w:left="6480" w:hanging="360"/>
      </w:pPr>
      <w:rPr>
        <w:rFonts w:ascii="Wingdings" w:hAnsi="Wingdings" w:cs="Wingdings" w:hint="default"/>
      </w:rPr>
    </w:lvl>
  </w:abstractNum>
  <w:abstractNum w:abstractNumId="35">
    <w:nsid w:val="42F31E08"/>
    <w:multiLevelType w:val="hybridMultilevel"/>
    <w:tmpl w:val="A6E05878"/>
    <w:lvl w:ilvl="0" w:tplc="71625986">
      <w:start w:val="1"/>
      <w:numFmt w:val="bullet"/>
      <w:lvlText w:val=""/>
      <w:lvlJc w:val="left"/>
      <w:pPr>
        <w:ind w:left="720" w:hanging="360"/>
      </w:pPr>
      <w:rPr>
        <w:rFonts w:ascii="Symbol" w:hAnsi="Symbol" w:cs="Symbol" w:hint="default"/>
        <w:sz w:val="18"/>
        <w:szCs w:val="18"/>
      </w:rPr>
    </w:lvl>
    <w:lvl w:ilvl="1" w:tplc="E806E3E0">
      <w:start w:val="1"/>
      <w:numFmt w:val="bullet"/>
      <w:lvlText w:val="o"/>
      <w:lvlJc w:val="left"/>
      <w:pPr>
        <w:ind w:left="1440" w:hanging="360"/>
      </w:pPr>
      <w:rPr>
        <w:rFonts w:ascii="Courier New" w:hAnsi="Courier New" w:cs="Courier New" w:hint="default"/>
      </w:rPr>
    </w:lvl>
    <w:lvl w:ilvl="2" w:tplc="B85C30F4">
      <w:start w:val="1"/>
      <w:numFmt w:val="bullet"/>
      <w:lvlText w:val=""/>
      <w:lvlJc w:val="left"/>
      <w:pPr>
        <w:ind w:left="2160" w:hanging="360"/>
      </w:pPr>
      <w:rPr>
        <w:rFonts w:ascii="Wingdings" w:hAnsi="Wingdings" w:cs="Wingdings" w:hint="default"/>
      </w:rPr>
    </w:lvl>
    <w:lvl w:ilvl="3" w:tplc="8B002818">
      <w:start w:val="1"/>
      <w:numFmt w:val="bullet"/>
      <w:lvlText w:val=""/>
      <w:lvlJc w:val="left"/>
      <w:pPr>
        <w:ind w:left="2880" w:hanging="360"/>
      </w:pPr>
      <w:rPr>
        <w:rFonts w:ascii="Symbol" w:hAnsi="Symbol" w:cs="Symbol" w:hint="default"/>
      </w:rPr>
    </w:lvl>
    <w:lvl w:ilvl="4" w:tplc="A6B85B40">
      <w:start w:val="1"/>
      <w:numFmt w:val="bullet"/>
      <w:lvlText w:val="o"/>
      <w:lvlJc w:val="left"/>
      <w:pPr>
        <w:ind w:left="3600" w:hanging="360"/>
      </w:pPr>
      <w:rPr>
        <w:rFonts w:ascii="Courier New" w:hAnsi="Courier New" w:cs="Courier New" w:hint="default"/>
      </w:rPr>
    </w:lvl>
    <w:lvl w:ilvl="5" w:tplc="25045B7E">
      <w:start w:val="1"/>
      <w:numFmt w:val="bullet"/>
      <w:lvlText w:val=""/>
      <w:lvlJc w:val="left"/>
      <w:pPr>
        <w:ind w:left="4320" w:hanging="360"/>
      </w:pPr>
      <w:rPr>
        <w:rFonts w:ascii="Wingdings" w:hAnsi="Wingdings" w:cs="Wingdings" w:hint="default"/>
      </w:rPr>
    </w:lvl>
    <w:lvl w:ilvl="6" w:tplc="6BDEBFB2">
      <w:start w:val="1"/>
      <w:numFmt w:val="bullet"/>
      <w:lvlText w:val=""/>
      <w:lvlJc w:val="left"/>
      <w:pPr>
        <w:ind w:left="5040" w:hanging="360"/>
      </w:pPr>
      <w:rPr>
        <w:rFonts w:ascii="Symbol" w:hAnsi="Symbol" w:cs="Symbol" w:hint="default"/>
      </w:rPr>
    </w:lvl>
    <w:lvl w:ilvl="7" w:tplc="A0463854">
      <w:start w:val="1"/>
      <w:numFmt w:val="bullet"/>
      <w:lvlText w:val="o"/>
      <w:lvlJc w:val="left"/>
      <w:pPr>
        <w:ind w:left="5760" w:hanging="360"/>
      </w:pPr>
      <w:rPr>
        <w:rFonts w:ascii="Courier New" w:hAnsi="Courier New" w:cs="Courier New" w:hint="default"/>
      </w:rPr>
    </w:lvl>
    <w:lvl w:ilvl="8" w:tplc="4FEED488">
      <w:start w:val="1"/>
      <w:numFmt w:val="bullet"/>
      <w:lvlText w:val=""/>
      <w:lvlJc w:val="left"/>
      <w:pPr>
        <w:ind w:left="6480" w:hanging="360"/>
      </w:pPr>
      <w:rPr>
        <w:rFonts w:ascii="Wingdings" w:hAnsi="Wingdings" w:cs="Wingdings" w:hint="default"/>
      </w:rPr>
    </w:lvl>
  </w:abstractNum>
  <w:abstractNum w:abstractNumId="36">
    <w:nsid w:val="430147BE"/>
    <w:multiLevelType w:val="hybridMultilevel"/>
    <w:tmpl w:val="0C9CF7A4"/>
    <w:lvl w:ilvl="0" w:tplc="11400FE0">
      <w:start w:val="1"/>
      <w:numFmt w:val="bullet"/>
      <w:lvlText w:val=""/>
      <w:lvlJc w:val="left"/>
      <w:pPr>
        <w:ind w:left="720" w:hanging="360"/>
      </w:pPr>
      <w:rPr>
        <w:rFonts w:ascii="Symbol" w:hAnsi="Symbol" w:cs="Symbol" w:hint="default"/>
        <w:sz w:val="18"/>
        <w:szCs w:val="18"/>
      </w:rPr>
    </w:lvl>
    <w:lvl w:ilvl="1" w:tplc="644C51D2">
      <w:start w:val="1"/>
      <w:numFmt w:val="bullet"/>
      <w:lvlText w:val="o"/>
      <w:lvlJc w:val="left"/>
      <w:pPr>
        <w:ind w:left="1440" w:hanging="360"/>
      </w:pPr>
      <w:rPr>
        <w:rFonts w:ascii="Courier New" w:hAnsi="Courier New" w:cs="Courier New" w:hint="default"/>
      </w:rPr>
    </w:lvl>
    <w:lvl w:ilvl="2" w:tplc="40705B98">
      <w:start w:val="1"/>
      <w:numFmt w:val="bullet"/>
      <w:lvlText w:val=""/>
      <w:lvlJc w:val="left"/>
      <w:pPr>
        <w:ind w:left="2160" w:hanging="360"/>
      </w:pPr>
      <w:rPr>
        <w:rFonts w:ascii="Wingdings" w:hAnsi="Wingdings" w:cs="Wingdings" w:hint="default"/>
      </w:rPr>
    </w:lvl>
    <w:lvl w:ilvl="3" w:tplc="2C8C4B1E">
      <w:start w:val="1"/>
      <w:numFmt w:val="bullet"/>
      <w:lvlText w:val=""/>
      <w:lvlJc w:val="left"/>
      <w:pPr>
        <w:ind w:left="2880" w:hanging="360"/>
      </w:pPr>
      <w:rPr>
        <w:rFonts w:ascii="Symbol" w:hAnsi="Symbol" w:cs="Symbol" w:hint="default"/>
      </w:rPr>
    </w:lvl>
    <w:lvl w:ilvl="4" w:tplc="46C2D5F8">
      <w:start w:val="1"/>
      <w:numFmt w:val="bullet"/>
      <w:lvlText w:val="o"/>
      <w:lvlJc w:val="left"/>
      <w:pPr>
        <w:ind w:left="3600" w:hanging="360"/>
      </w:pPr>
      <w:rPr>
        <w:rFonts w:ascii="Courier New" w:hAnsi="Courier New" w:cs="Courier New" w:hint="default"/>
      </w:rPr>
    </w:lvl>
    <w:lvl w:ilvl="5" w:tplc="12C44406">
      <w:start w:val="1"/>
      <w:numFmt w:val="bullet"/>
      <w:lvlText w:val=""/>
      <w:lvlJc w:val="left"/>
      <w:pPr>
        <w:ind w:left="4320" w:hanging="360"/>
      </w:pPr>
      <w:rPr>
        <w:rFonts w:ascii="Wingdings" w:hAnsi="Wingdings" w:cs="Wingdings" w:hint="default"/>
      </w:rPr>
    </w:lvl>
    <w:lvl w:ilvl="6" w:tplc="206E5C2E">
      <w:start w:val="1"/>
      <w:numFmt w:val="bullet"/>
      <w:lvlText w:val=""/>
      <w:lvlJc w:val="left"/>
      <w:pPr>
        <w:ind w:left="5040" w:hanging="360"/>
      </w:pPr>
      <w:rPr>
        <w:rFonts w:ascii="Symbol" w:hAnsi="Symbol" w:cs="Symbol" w:hint="default"/>
      </w:rPr>
    </w:lvl>
    <w:lvl w:ilvl="7" w:tplc="AF0838EE">
      <w:start w:val="1"/>
      <w:numFmt w:val="bullet"/>
      <w:lvlText w:val="o"/>
      <w:lvlJc w:val="left"/>
      <w:pPr>
        <w:ind w:left="5760" w:hanging="360"/>
      </w:pPr>
      <w:rPr>
        <w:rFonts w:ascii="Courier New" w:hAnsi="Courier New" w:cs="Courier New" w:hint="default"/>
      </w:rPr>
    </w:lvl>
    <w:lvl w:ilvl="8" w:tplc="6DC23652">
      <w:start w:val="1"/>
      <w:numFmt w:val="bullet"/>
      <w:lvlText w:val=""/>
      <w:lvlJc w:val="left"/>
      <w:pPr>
        <w:ind w:left="6480" w:hanging="360"/>
      </w:pPr>
      <w:rPr>
        <w:rFonts w:ascii="Wingdings" w:hAnsi="Wingdings" w:cs="Wingdings" w:hint="default"/>
      </w:rPr>
    </w:lvl>
  </w:abstractNum>
  <w:abstractNum w:abstractNumId="37">
    <w:nsid w:val="49550FAE"/>
    <w:multiLevelType w:val="hybridMultilevel"/>
    <w:tmpl w:val="5DB687F6"/>
    <w:lvl w:ilvl="0" w:tplc="801AE760">
      <w:start w:val="1"/>
      <w:numFmt w:val="bullet"/>
      <w:lvlText w:val=""/>
      <w:lvlJc w:val="left"/>
      <w:pPr>
        <w:ind w:left="720" w:hanging="360"/>
      </w:pPr>
      <w:rPr>
        <w:rFonts w:ascii="Symbol" w:hAnsi="Symbol" w:cs="Symbol" w:hint="default"/>
        <w:sz w:val="18"/>
        <w:szCs w:val="18"/>
      </w:rPr>
    </w:lvl>
    <w:lvl w:ilvl="1" w:tplc="F8789502">
      <w:start w:val="1"/>
      <w:numFmt w:val="bullet"/>
      <w:lvlText w:val="o"/>
      <w:lvlJc w:val="left"/>
      <w:pPr>
        <w:ind w:left="1440" w:hanging="360"/>
      </w:pPr>
      <w:rPr>
        <w:rFonts w:ascii="Courier New" w:hAnsi="Courier New" w:cs="Courier New" w:hint="default"/>
      </w:rPr>
    </w:lvl>
    <w:lvl w:ilvl="2" w:tplc="DBA259A8">
      <w:start w:val="1"/>
      <w:numFmt w:val="bullet"/>
      <w:lvlText w:val=""/>
      <w:lvlJc w:val="left"/>
      <w:pPr>
        <w:ind w:left="2160" w:hanging="360"/>
      </w:pPr>
      <w:rPr>
        <w:rFonts w:ascii="Wingdings" w:hAnsi="Wingdings" w:cs="Wingdings" w:hint="default"/>
      </w:rPr>
    </w:lvl>
    <w:lvl w:ilvl="3" w:tplc="F7D2F3E8">
      <w:start w:val="1"/>
      <w:numFmt w:val="bullet"/>
      <w:lvlText w:val=""/>
      <w:lvlJc w:val="left"/>
      <w:pPr>
        <w:ind w:left="2880" w:hanging="360"/>
      </w:pPr>
      <w:rPr>
        <w:rFonts w:ascii="Symbol" w:hAnsi="Symbol" w:cs="Symbol" w:hint="default"/>
      </w:rPr>
    </w:lvl>
    <w:lvl w:ilvl="4" w:tplc="C27ED9B6">
      <w:start w:val="1"/>
      <w:numFmt w:val="bullet"/>
      <w:lvlText w:val="o"/>
      <w:lvlJc w:val="left"/>
      <w:pPr>
        <w:ind w:left="3600" w:hanging="360"/>
      </w:pPr>
      <w:rPr>
        <w:rFonts w:ascii="Courier New" w:hAnsi="Courier New" w:cs="Courier New" w:hint="default"/>
      </w:rPr>
    </w:lvl>
    <w:lvl w:ilvl="5" w:tplc="C0563FDA">
      <w:start w:val="1"/>
      <w:numFmt w:val="bullet"/>
      <w:lvlText w:val=""/>
      <w:lvlJc w:val="left"/>
      <w:pPr>
        <w:ind w:left="4320" w:hanging="360"/>
      </w:pPr>
      <w:rPr>
        <w:rFonts w:ascii="Wingdings" w:hAnsi="Wingdings" w:cs="Wingdings" w:hint="default"/>
      </w:rPr>
    </w:lvl>
    <w:lvl w:ilvl="6" w:tplc="058AF740">
      <w:start w:val="1"/>
      <w:numFmt w:val="bullet"/>
      <w:lvlText w:val=""/>
      <w:lvlJc w:val="left"/>
      <w:pPr>
        <w:ind w:left="5040" w:hanging="360"/>
      </w:pPr>
      <w:rPr>
        <w:rFonts w:ascii="Symbol" w:hAnsi="Symbol" w:cs="Symbol" w:hint="default"/>
      </w:rPr>
    </w:lvl>
    <w:lvl w:ilvl="7" w:tplc="F8CC608C">
      <w:start w:val="1"/>
      <w:numFmt w:val="bullet"/>
      <w:lvlText w:val="o"/>
      <w:lvlJc w:val="left"/>
      <w:pPr>
        <w:ind w:left="5760" w:hanging="360"/>
      </w:pPr>
      <w:rPr>
        <w:rFonts w:ascii="Courier New" w:hAnsi="Courier New" w:cs="Courier New" w:hint="default"/>
      </w:rPr>
    </w:lvl>
    <w:lvl w:ilvl="8" w:tplc="32B48D94">
      <w:start w:val="1"/>
      <w:numFmt w:val="bullet"/>
      <w:lvlText w:val=""/>
      <w:lvlJc w:val="left"/>
      <w:pPr>
        <w:ind w:left="6480" w:hanging="360"/>
      </w:pPr>
      <w:rPr>
        <w:rFonts w:ascii="Wingdings" w:hAnsi="Wingdings" w:cs="Wingdings" w:hint="default"/>
      </w:rPr>
    </w:lvl>
  </w:abstractNum>
  <w:abstractNum w:abstractNumId="38">
    <w:nsid w:val="51E32C0C"/>
    <w:multiLevelType w:val="hybridMultilevel"/>
    <w:tmpl w:val="FC34041C"/>
    <w:lvl w:ilvl="0" w:tplc="128835F8">
      <w:start w:val="1"/>
      <w:numFmt w:val="bullet"/>
      <w:lvlText w:val=""/>
      <w:lvlJc w:val="left"/>
      <w:pPr>
        <w:ind w:left="720" w:hanging="360"/>
      </w:pPr>
      <w:rPr>
        <w:rFonts w:ascii="Symbol" w:hAnsi="Symbol" w:cs="Symbol" w:hint="default"/>
        <w:sz w:val="24"/>
        <w:szCs w:val="24"/>
      </w:rPr>
    </w:lvl>
    <w:lvl w:ilvl="1" w:tplc="BD32D566">
      <w:start w:val="1"/>
      <w:numFmt w:val="bullet"/>
      <w:lvlText w:val="o"/>
      <w:lvlJc w:val="left"/>
      <w:pPr>
        <w:ind w:left="1440" w:hanging="360"/>
      </w:pPr>
      <w:rPr>
        <w:rFonts w:ascii="Courier New" w:hAnsi="Courier New" w:cs="Courier New" w:hint="default"/>
      </w:rPr>
    </w:lvl>
    <w:lvl w:ilvl="2" w:tplc="3CE459C2">
      <w:start w:val="1"/>
      <w:numFmt w:val="bullet"/>
      <w:lvlText w:val=""/>
      <w:lvlJc w:val="left"/>
      <w:pPr>
        <w:ind w:left="2160" w:hanging="360"/>
      </w:pPr>
      <w:rPr>
        <w:rFonts w:ascii="Wingdings" w:hAnsi="Wingdings" w:cs="Wingdings" w:hint="default"/>
      </w:rPr>
    </w:lvl>
    <w:lvl w:ilvl="3" w:tplc="ED5A4CD8">
      <w:start w:val="1"/>
      <w:numFmt w:val="bullet"/>
      <w:lvlText w:val=""/>
      <w:lvlJc w:val="left"/>
      <w:pPr>
        <w:ind w:left="2880" w:hanging="360"/>
      </w:pPr>
      <w:rPr>
        <w:rFonts w:ascii="Symbol" w:hAnsi="Symbol" w:cs="Symbol" w:hint="default"/>
      </w:rPr>
    </w:lvl>
    <w:lvl w:ilvl="4" w:tplc="49407442">
      <w:start w:val="1"/>
      <w:numFmt w:val="bullet"/>
      <w:lvlText w:val="o"/>
      <w:lvlJc w:val="left"/>
      <w:pPr>
        <w:ind w:left="3600" w:hanging="360"/>
      </w:pPr>
      <w:rPr>
        <w:rFonts w:ascii="Courier New" w:hAnsi="Courier New" w:cs="Courier New" w:hint="default"/>
      </w:rPr>
    </w:lvl>
    <w:lvl w:ilvl="5" w:tplc="857C80C8">
      <w:start w:val="1"/>
      <w:numFmt w:val="bullet"/>
      <w:lvlText w:val=""/>
      <w:lvlJc w:val="left"/>
      <w:pPr>
        <w:ind w:left="4320" w:hanging="360"/>
      </w:pPr>
      <w:rPr>
        <w:rFonts w:ascii="Wingdings" w:hAnsi="Wingdings" w:cs="Wingdings" w:hint="default"/>
      </w:rPr>
    </w:lvl>
    <w:lvl w:ilvl="6" w:tplc="FB9C22DA">
      <w:start w:val="1"/>
      <w:numFmt w:val="bullet"/>
      <w:lvlText w:val=""/>
      <w:lvlJc w:val="left"/>
      <w:pPr>
        <w:ind w:left="5040" w:hanging="360"/>
      </w:pPr>
      <w:rPr>
        <w:rFonts w:ascii="Symbol" w:hAnsi="Symbol" w:cs="Symbol" w:hint="default"/>
      </w:rPr>
    </w:lvl>
    <w:lvl w:ilvl="7" w:tplc="8092F0FC">
      <w:start w:val="1"/>
      <w:numFmt w:val="bullet"/>
      <w:lvlText w:val="o"/>
      <w:lvlJc w:val="left"/>
      <w:pPr>
        <w:ind w:left="5760" w:hanging="360"/>
      </w:pPr>
      <w:rPr>
        <w:rFonts w:ascii="Courier New" w:hAnsi="Courier New" w:cs="Courier New" w:hint="default"/>
      </w:rPr>
    </w:lvl>
    <w:lvl w:ilvl="8" w:tplc="BE905232">
      <w:start w:val="1"/>
      <w:numFmt w:val="bullet"/>
      <w:lvlText w:val=""/>
      <w:lvlJc w:val="left"/>
      <w:pPr>
        <w:ind w:left="6480" w:hanging="360"/>
      </w:pPr>
      <w:rPr>
        <w:rFonts w:ascii="Wingdings" w:hAnsi="Wingdings" w:cs="Wingdings" w:hint="default"/>
      </w:rPr>
    </w:lvl>
  </w:abstractNum>
  <w:abstractNum w:abstractNumId="39">
    <w:nsid w:val="521F3500"/>
    <w:multiLevelType w:val="hybridMultilevel"/>
    <w:tmpl w:val="02CA6F78"/>
    <w:lvl w:ilvl="0" w:tplc="CB2255A6">
      <w:start w:val="1"/>
      <w:numFmt w:val="bullet"/>
      <w:lvlText w:val=""/>
      <w:lvlJc w:val="left"/>
      <w:pPr>
        <w:ind w:left="720" w:hanging="360"/>
      </w:pPr>
      <w:rPr>
        <w:rFonts w:ascii="Symbol" w:hAnsi="Symbol" w:cs="Symbol" w:hint="default"/>
        <w:sz w:val="18"/>
        <w:szCs w:val="18"/>
      </w:rPr>
    </w:lvl>
    <w:lvl w:ilvl="1" w:tplc="1116FAD6">
      <w:start w:val="1"/>
      <w:numFmt w:val="bullet"/>
      <w:lvlText w:val="o"/>
      <w:lvlJc w:val="left"/>
      <w:pPr>
        <w:ind w:left="1440" w:hanging="360"/>
      </w:pPr>
      <w:rPr>
        <w:rFonts w:ascii="Courier New" w:hAnsi="Courier New" w:cs="Courier New" w:hint="default"/>
      </w:rPr>
    </w:lvl>
    <w:lvl w:ilvl="2" w:tplc="91B2DDCA">
      <w:start w:val="1"/>
      <w:numFmt w:val="bullet"/>
      <w:lvlText w:val=""/>
      <w:lvlJc w:val="left"/>
      <w:pPr>
        <w:ind w:left="2160" w:hanging="360"/>
      </w:pPr>
      <w:rPr>
        <w:rFonts w:ascii="Wingdings" w:hAnsi="Wingdings" w:cs="Wingdings" w:hint="default"/>
      </w:rPr>
    </w:lvl>
    <w:lvl w:ilvl="3" w:tplc="19EE1634">
      <w:start w:val="1"/>
      <w:numFmt w:val="bullet"/>
      <w:lvlText w:val=""/>
      <w:lvlJc w:val="left"/>
      <w:pPr>
        <w:ind w:left="2880" w:hanging="360"/>
      </w:pPr>
      <w:rPr>
        <w:rFonts w:ascii="Symbol" w:hAnsi="Symbol" w:cs="Symbol" w:hint="default"/>
      </w:rPr>
    </w:lvl>
    <w:lvl w:ilvl="4" w:tplc="28A228D4">
      <w:start w:val="1"/>
      <w:numFmt w:val="bullet"/>
      <w:lvlText w:val="o"/>
      <w:lvlJc w:val="left"/>
      <w:pPr>
        <w:ind w:left="3600" w:hanging="360"/>
      </w:pPr>
      <w:rPr>
        <w:rFonts w:ascii="Courier New" w:hAnsi="Courier New" w:cs="Courier New" w:hint="default"/>
      </w:rPr>
    </w:lvl>
    <w:lvl w:ilvl="5" w:tplc="C64CDAA4">
      <w:start w:val="1"/>
      <w:numFmt w:val="bullet"/>
      <w:lvlText w:val=""/>
      <w:lvlJc w:val="left"/>
      <w:pPr>
        <w:ind w:left="4320" w:hanging="360"/>
      </w:pPr>
      <w:rPr>
        <w:rFonts w:ascii="Wingdings" w:hAnsi="Wingdings" w:cs="Wingdings" w:hint="default"/>
      </w:rPr>
    </w:lvl>
    <w:lvl w:ilvl="6" w:tplc="5E88DFF0">
      <w:start w:val="1"/>
      <w:numFmt w:val="bullet"/>
      <w:lvlText w:val=""/>
      <w:lvlJc w:val="left"/>
      <w:pPr>
        <w:ind w:left="5040" w:hanging="360"/>
      </w:pPr>
      <w:rPr>
        <w:rFonts w:ascii="Symbol" w:hAnsi="Symbol" w:cs="Symbol" w:hint="default"/>
      </w:rPr>
    </w:lvl>
    <w:lvl w:ilvl="7" w:tplc="78C0CF06">
      <w:start w:val="1"/>
      <w:numFmt w:val="bullet"/>
      <w:lvlText w:val="o"/>
      <w:lvlJc w:val="left"/>
      <w:pPr>
        <w:ind w:left="5760" w:hanging="360"/>
      </w:pPr>
      <w:rPr>
        <w:rFonts w:ascii="Courier New" w:hAnsi="Courier New" w:cs="Courier New" w:hint="default"/>
      </w:rPr>
    </w:lvl>
    <w:lvl w:ilvl="8" w:tplc="C632021A">
      <w:start w:val="1"/>
      <w:numFmt w:val="bullet"/>
      <w:lvlText w:val=""/>
      <w:lvlJc w:val="left"/>
      <w:pPr>
        <w:ind w:left="6480" w:hanging="360"/>
      </w:pPr>
      <w:rPr>
        <w:rFonts w:ascii="Wingdings" w:hAnsi="Wingdings" w:cs="Wingdings" w:hint="default"/>
      </w:rPr>
    </w:lvl>
  </w:abstractNum>
  <w:abstractNum w:abstractNumId="40">
    <w:nsid w:val="52A971B4"/>
    <w:multiLevelType w:val="hybridMultilevel"/>
    <w:tmpl w:val="CFB8567E"/>
    <w:lvl w:ilvl="0" w:tplc="80BAFE3C">
      <w:start w:val="1"/>
      <w:numFmt w:val="bullet"/>
      <w:lvlText w:val=""/>
      <w:lvlJc w:val="left"/>
      <w:pPr>
        <w:ind w:left="720" w:hanging="360"/>
      </w:pPr>
      <w:rPr>
        <w:rFonts w:ascii="Symbol" w:hAnsi="Symbol" w:cs="Symbol" w:hint="default"/>
        <w:sz w:val="18"/>
        <w:szCs w:val="18"/>
      </w:rPr>
    </w:lvl>
    <w:lvl w:ilvl="1" w:tplc="04161EFA">
      <w:start w:val="1"/>
      <w:numFmt w:val="bullet"/>
      <w:lvlText w:val="o"/>
      <w:lvlJc w:val="left"/>
      <w:pPr>
        <w:ind w:left="1440" w:hanging="360"/>
      </w:pPr>
      <w:rPr>
        <w:rFonts w:ascii="Courier New" w:hAnsi="Courier New" w:cs="Courier New" w:hint="default"/>
      </w:rPr>
    </w:lvl>
    <w:lvl w:ilvl="2" w:tplc="C5C8FFD4">
      <w:start w:val="1"/>
      <w:numFmt w:val="bullet"/>
      <w:lvlText w:val=""/>
      <w:lvlJc w:val="left"/>
      <w:pPr>
        <w:ind w:left="2160" w:hanging="360"/>
      </w:pPr>
      <w:rPr>
        <w:rFonts w:ascii="Wingdings" w:hAnsi="Wingdings" w:cs="Wingdings" w:hint="default"/>
      </w:rPr>
    </w:lvl>
    <w:lvl w:ilvl="3" w:tplc="F6DC0712">
      <w:start w:val="1"/>
      <w:numFmt w:val="bullet"/>
      <w:lvlText w:val=""/>
      <w:lvlJc w:val="left"/>
      <w:pPr>
        <w:ind w:left="2880" w:hanging="360"/>
      </w:pPr>
      <w:rPr>
        <w:rFonts w:ascii="Symbol" w:hAnsi="Symbol" w:cs="Symbol" w:hint="default"/>
      </w:rPr>
    </w:lvl>
    <w:lvl w:ilvl="4" w:tplc="87EAB086">
      <w:start w:val="1"/>
      <w:numFmt w:val="bullet"/>
      <w:lvlText w:val="o"/>
      <w:lvlJc w:val="left"/>
      <w:pPr>
        <w:ind w:left="3600" w:hanging="360"/>
      </w:pPr>
      <w:rPr>
        <w:rFonts w:ascii="Courier New" w:hAnsi="Courier New" w:cs="Courier New" w:hint="default"/>
      </w:rPr>
    </w:lvl>
    <w:lvl w:ilvl="5" w:tplc="B03C6C2E">
      <w:start w:val="1"/>
      <w:numFmt w:val="bullet"/>
      <w:lvlText w:val=""/>
      <w:lvlJc w:val="left"/>
      <w:pPr>
        <w:ind w:left="4320" w:hanging="360"/>
      </w:pPr>
      <w:rPr>
        <w:rFonts w:ascii="Wingdings" w:hAnsi="Wingdings" w:cs="Wingdings" w:hint="default"/>
      </w:rPr>
    </w:lvl>
    <w:lvl w:ilvl="6" w:tplc="ACFA8070">
      <w:start w:val="1"/>
      <w:numFmt w:val="bullet"/>
      <w:lvlText w:val=""/>
      <w:lvlJc w:val="left"/>
      <w:pPr>
        <w:ind w:left="5040" w:hanging="360"/>
      </w:pPr>
      <w:rPr>
        <w:rFonts w:ascii="Symbol" w:hAnsi="Symbol" w:cs="Symbol" w:hint="default"/>
      </w:rPr>
    </w:lvl>
    <w:lvl w:ilvl="7" w:tplc="D660B094">
      <w:start w:val="1"/>
      <w:numFmt w:val="bullet"/>
      <w:lvlText w:val="o"/>
      <w:lvlJc w:val="left"/>
      <w:pPr>
        <w:ind w:left="5760" w:hanging="360"/>
      </w:pPr>
      <w:rPr>
        <w:rFonts w:ascii="Courier New" w:hAnsi="Courier New" w:cs="Courier New" w:hint="default"/>
      </w:rPr>
    </w:lvl>
    <w:lvl w:ilvl="8" w:tplc="8A9E4418">
      <w:start w:val="1"/>
      <w:numFmt w:val="bullet"/>
      <w:lvlText w:val=""/>
      <w:lvlJc w:val="left"/>
      <w:pPr>
        <w:ind w:left="6480" w:hanging="360"/>
      </w:pPr>
      <w:rPr>
        <w:rFonts w:ascii="Wingdings" w:hAnsi="Wingdings" w:cs="Wingdings" w:hint="default"/>
      </w:rPr>
    </w:lvl>
  </w:abstractNum>
  <w:abstractNum w:abstractNumId="41">
    <w:nsid w:val="54FC0FED"/>
    <w:multiLevelType w:val="hybridMultilevel"/>
    <w:tmpl w:val="4F3C1C64"/>
    <w:lvl w:ilvl="0" w:tplc="820A49A2">
      <w:start w:val="1"/>
      <w:numFmt w:val="bullet"/>
      <w:lvlText w:val=""/>
      <w:lvlJc w:val="left"/>
      <w:pPr>
        <w:ind w:left="720" w:hanging="360"/>
      </w:pPr>
      <w:rPr>
        <w:rFonts w:ascii="Symbol" w:hAnsi="Symbol" w:cs="Symbol" w:hint="default"/>
        <w:sz w:val="18"/>
        <w:szCs w:val="18"/>
      </w:rPr>
    </w:lvl>
    <w:lvl w:ilvl="1" w:tplc="1F0459F8">
      <w:start w:val="1"/>
      <w:numFmt w:val="bullet"/>
      <w:lvlText w:val="o"/>
      <w:lvlJc w:val="left"/>
      <w:pPr>
        <w:ind w:left="1440" w:hanging="360"/>
      </w:pPr>
      <w:rPr>
        <w:rFonts w:ascii="Courier New" w:hAnsi="Courier New" w:cs="Courier New" w:hint="default"/>
      </w:rPr>
    </w:lvl>
    <w:lvl w:ilvl="2" w:tplc="FC70F906">
      <w:start w:val="1"/>
      <w:numFmt w:val="bullet"/>
      <w:lvlText w:val=""/>
      <w:lvlJc w:val="left"/>
      <w:pPr>
        <w:ind w:left="2160" w:hanging="360"/>
      </w:pPr>
      <w:rPr>
        <w:rFonts w:ascii="Wingdings" w:hAnsi="Wingdings" w:cs="Wingdings" w:hint="default"/>
      </w:rPr>
    </w:lvl>
    <w:lvl w:ilvl="3" w:tplc="EA04370E">
      <w:start w:val="1"/>
      <w:numFmt w:val="bullet"/>
      <w:lvlText w:val=""/>
      <w:lvlJc w:val="left"/>
      <w:pPr>
        <w:ind w:left="2880" w:hanging="360"/>
      </w:pPr>
      <w:rPr>
        <w:rFonts w:ascii="Symbol" w:hAnsi="Symbol" w:cs="Symbol" w:hint="default"/>
      </w:rPr>
    </w:lvl>
    <w:lvl w:ilvl="4" w:tplc="6EA07F64">
      <w:start w:val="1"/>
      <w:numFmt w:val="bullet"/>
      <w:lvlText w:val="o"/>
      <w:lvlJc w:val="left"/>
      <w:pPr>
        <w:ind w:left="3600" w:hanging="360"/>
      </w:pPr>
      <w:rPr>
        <w:rFonts w:ascii="Courier New" w:hAnsi="Courier New" w:cs="Courier New" w:hint="default"/>
      </w:rPr>
    </w:lvl>
    <w:lvl w:ilvl="5" w:tplc="80C23A02">
      <w:start w:val="1"/>
      <w:numFmt w:val="bullet"/>
      <w:lvlText w:val=""/>
      <w:lvlJc w:val="left"/>
      <w:pPr>
        <w:ind w:left="4320" w:hanging="360"/>
      </w:pPr>
      <w:rPr>
        <w:rFonts w:ascii="Wingdings" w:hAnsi="Wingdings" w:cs="Wingdings" w:hint="default"/>
      </w:rPr>
    </w:lvl>
    <w:lvl w:ilvl="6" w:tplc="B6AA40FA">
      <w:start w:val="1"/>
      <w:numFmt w:val="bullet"/>
      <w:lvlText w:val=""/>
      <w:lvlJc w:val="left"/>
      <w:pPr>
        <w:ind w:left="5040" w:hanging="360"/>
      </w:pPr>
      <w:rPr>
        <w:rFonts w:ascii="Symbol" w:hAnsi="Symbol" w:cs="Symbol" w:hint="default"/>
      </w:rPr>
    </w:lvl>
    <w:lvl w:ilvl="7" w:tplc="4BDA71B8">
      <w:start w:val="1"/>
      <w:numFmt w:val="bullet"/>
      <w:lvlText w:val="o"/>
      <w:lvlJc w:val="left"/>
      <w:pPr>
        <w:ind w:left="5760" w:hanging="360"/>
      </w:pPr>
      <w:rPr>
        <w:rFonts w:ascii="Courier New" w:hAnsi="Courier New" w:cs="Courier New" w:hint="default"/>
      </w:rPr>
    </w:lvl>
    <w:lvl w:ilvl="8" w:tplc="F9641052">
      <w:start w:val="1"/>
      <w:numFmt w:val="bullet"/>
      <w:lvlText w:val=""/>
      <w:lvlJc w:val="left"/>
      <w:pPr>
        <w:ind w:left="6480" w:hanging="360"/>
      </w:pPr>
      <w:rPr>
        <w:rFonts w:ascii="Wingdings" w:hAnsi="Wingdings" w:cs="Wingdings" w:hint="default"/>
      </w:rPr>
    </w:lvl>
  </w:abstractNum>
  <w:abstractNum w:abstractNumId="42">
    <w:nsid w:val="57110211"/>
    <w:multiLevelType w:val="hybridMultilevel"/>
    <w:tmpl w:val="CB40F3C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57F522D6"/>
    <w:multiLevelType w:val="hybridMultilevel"/>
    <w:tmpl w:val="40568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8C0110B"/>
    <w:multiLevelType w:val="hybridMultilevel"/>
    <w:tmpl w:val="0BC4A090"/>
    <w:lvl w:ilvl="0" w:tplc="58C63D44">
      <w:start w:val="1"/>
      <w:numFmt w:val="bullet"/>
      <w:lvlText w:val=""/>
      <w:lvlJc w:val="left"/>
      <w:pPr>
        <w:ind w:left="720" w:hanging="360"/>
      </w:pPr>
      <w:rPr>
        <w:rFonts w:ascii="Symbol" w:hAnsi="Symbol" w:cs="Symbol" w:hint="default"/>
        <w:sz w:val="18"/>
        <w:szCs w:val="18"/>
      </w:rPr>
    </w:lvl>
    <w:lvl w:ilvl="1" w:tplc="D0AC0458">
      <w:start w:val="1"/>
      <w:numFmt w:val="bullet"/>
      <w:lvlText w:val="o"/>
      <w:lvlJc w:val="left"/>
      <w:pPr>
        <w:ind w:left="1440" w:hanging="360"/>
      </w:pPr>
      <w:rPr>
        <w:rFonts w:ascii="Courier New" w:hAnsi="Courier New" w:cs="Courier New" w:hint="default"/>
      </w:rPr>
    </w:lvl>
    <w:lvl w:ilvl="2" w:tplc="0876F62A">
      <w:start w:val="1"/>
      <w:numFmt w:val="bullet"/>
      <w:lvlText w:val=""/>
      <w:lvlJc w:val="left"/>
      <w:pPr>
        <w:ind w:left="2160" w:hanging="360"/>
      </w:pPr>
      <w:rPr>
        <w:rFonts w:ascii="Wingdings" w:hAnsi="Wingdings" w:cs="Wingdings" w:hint="default"/>
      </w:rPr>
    </w:lvl>
    <w:lvl w:ilvl="3" w:tplc="33D03F50">
      <w:start w:val="1"/>
      <w:numFmt w:val="bullet"/>
      <w:lvlText w:val=""/>
      <w:lvlJc w:val="left"/>
      <w:pPr>
        <w:ind w:left="2880" w:hanging="360"/>
      </w:pPr>
      <w:rPr>
        <w:rFonts w:ascii="Symbol" w:hAnsi="Symbol" w:cs="Symbol" w:hint="default"/>
      </w:rPr>
    </w:lvl>
    <w:lvl w:ilvl="4" w:tplc="74204AF0">
      <w:start w:val="1"/>
      <w:numFmt w:val="bullet"/>
      <w:lvlText w:val="o"/>
      <w:lvlJc w:val="left"/>
      <w:pPr>
        <w:ind w:left="3600" w:hanging="360"/>
      </w:pPr>
      <w:rPr>
        <w:rFonts w:ascii="Courier New" w:hAnsi="Courier New" w:cs="Courier New" w:hint="default"/>
      </w:rPr>
    </w:lvl>
    <w:lvl w:ilvl="5" w:tplc="50E26EBC">
      <w:start w:val="1"/>
      <w:numFmt w:val="bullet"/>
      <w:lvlText w:val=""/>
      <w:lvlJc w:val="left"/>
      <w:pPr>
        <w:ind w:left="4320" w:hanging="360"/>
      </w:pPr>
      <w:rPr>
        <w:rFonts w:ascii="Wingdings" w:hAnsi="Wingdings" w:cs="Wingdings" w:hint="default"/>
      </w:rPr>
    </w:lvl>
    <w:lvl w:ilvl="6" w:tplc="99F48D0E">
      <w:start w:val="1"/>
      <w:numFmt w:val="bullet"/>
      <w:lvlText w:val=""/>
      <w:lvlJc w:val="left"/>
      <w:pPr>
        <w:ind w:left="5040" w:hanging="360"/>
      </w:pPr>
      <w:rPr>
        <w:rFonts w:ascii="Symbol" w:hAnsi="Symbol" w:cs="Symbol" w:hint="default"/>
      </w:rPr>
    </w:lvl>
    <w:lvl w:ilvl="7" w:tplc="C5B2C03A">
      <w:start w:val="1"/>
      <w:numFmt w:val="bullet"/>
      <w:lvlText w:val="o"/>
      <w:lvlJc w:val="left"/>
      <w:pPr>
        <w:ind w:left="5760" w:hanging="360"/>
      </w:pPr>
      <w:rPr>
        <w:rFonts w:ascii="Courier New" w:hAnsi="Courier New" w:cs="Courier New" w:hint="default"/>
      </w:rPr>
    </w:lvl>
    <w:lvl w:ilvl="8" w:tplc="F4644E12">
      <w:start w:val="1"/>
      <w:numFmt w:val="bullet"/>
      <w:lvlText w:val=""/>
      <w:lvlJc w:val="left"/>
      <w:pPr>
        <w:ind w:left="6480" w:hanging="360"/>
      </w:pPr>
      <w:rPr>
        <w:rFonts w:ascii="Wingdings" w:hAnsi="Wingdings" w:cs="Wingdings" w:hint="default"/>
      </w:rPr>
    </w:lvl>
  </w:abstractNum>
  <w:abstractNum w:abstractNumId="45">
    <w:nsid w:val="58E22770"/>
    <w:multiLevelType w:val="hybridMultilevel"/>
    <w:tmpl w:val="3830EDF2"/>
    <w:lvl w:ilvl="0" w:tplc="1A7C6F42">
      <w:start w:val="1"/>
      <w:numFmt w:val="bullet"/>
      <w:lvlText w:val=""/>
      <w:lvlJc w:val="left"/>
      <w:pPr>
        <w:ind w:left="720" w:hanging="360"/>
      </w:pPr>
      <w:rPr>
        <w:rFonts w:ascii="Symbol" w:hAnsi="Symbol" w:cs="Symbol" w:hint="default"/>
        <w:sz w:val="18"/>
        <w:szCs w:val="18"/>
      </w:rPr>
    </w:lvl>
    <w:lvl w:ilvl="1" w:tplc="AE6CDD38">
      <w:start w:val="1"/>
      <w:numFmt w:val="bullet"/>
      <w:lvlText w:val="o"/>
      <w:lvlJc w:val="left"/>
      <w:pPr>
        <w:ind w:left="1440" w:hanging="360"/>
      </w:pPr>
      <w:rPr>
        <w:rFonts w:ascii="Courier New" w:hAnsi="Courier New" w:cs="Courier New" w:hint="default"/>
      </w:rPr>
    </w:lvl>
    <w:lvl w:ilvl="2" w:tplc="6C103596">
      <w:start w:val="1"/>
      <w:numFmt w:val="bullet"/>
      <w:lvlText w:val=""/>
      <w:lvlJc w:val="left"/>
      <w:pPr>
        <w:ind w:left="2160" w:hanging="360"/>
      </w:pPr>
      <w:rPr>
        <w:rFonts w:ascii="Wingdings" w:hAnsi="Wingdings" w:cs="Wingdings" w:hint="default"/>
      </w:rPr>
    </w:lvl>
    <w:lvl w:ilvl="3" w:tplc="23804648">
      <w:start w:val="1"/>
      <w:numFmt w:val="bullet"/>
      <w:lvlText w:val=""/>
      <w:lvlJc w:val="left"/>
      <w:pPr>
        <w:ind w:left="2880" w:hanging="360"/>
      </w:pPr>
      <w:rPr>
        <w:rFonts w:ascii="Symbol" w:hAnsi="Symbol" w:cs="Symbol" w:hint="default"/>
      </w:rPr>
    </w:lvl>
    <w:lvl w:ilvl="4" w:tplc="8A9C214E">
      <w:start w:val="1"/>
      <w:numFmt w:val="bullet"/>
      <w:lvlText w:val="o"/>
      <w:lvlJc w:val="left"/>
      <w:pPr>
        <w:ind w:left="3600" w:hanging="360"/>
      </w:pPr>
      <w:rPr>
        <w:rFonts w:ascii="Courier New" w:hAnsi="Courier New" w:cs="Courier New" w:hint="default"/>
      </w:rPr>
    </w:lvl>
    <w:lvl w:ilvl="5" w:tplc="1CECF98C">
      <w:start w:val="1"/>
      <w:numFmt w:val="bullet"/>
      <w:lvlText w:val=""/>
      <w:lvlJc w:val="left"/>
      <w:pPr>
        <w:ind w:left="4320" w:hanging="360"/>
      </w:pPr>
      <w:rPr>
        <w:rFonts w:ascii="Wingdings" w:hAnsi="Wingdings" w:cs="Wingdings" w:hint="default"/>
      </w:rPr>
    </w:lvl>
    <w:lvl w:ilvl="6" w:tplc="0AEC559E">
      <w:start w:val="1"/>
      <w:numFmt w:val="bullet"/>
      <w:lvlText w:val=""/>
      <w:lvlJc w:val="left"/>
      <w:pPr>
        <w:ind w:left="5040" w:hanging="360"/>
      </w:pPr>
      <w:rPr>
        <w:rFonts w:ascii="Symbol" w:hAnsi="Symbol" w:cs="Symbol" w:hint="default"/>
      </w:rPr>
    </w:lvl>
    <w:lvl w:ilvl="7" w:tplc="E9BC61A2">
      <w:start w:val="1"/>
      <w:numFmt w:val="bullet"/>
      <w:lvlText w:val="o"/>
      <w:lvlJc w:val="left"/>
      <w:pPr>
        <w:ind w:left="5760" w:hanging="360"/>
      </w:pPr>
      <w:rPr>
        <w:rFonts w:ascii="Courier New" w:hAnsi="Courier New" w:cs="Courier New" w:hint="default"/>
      </w:rPr>
    </w:lvl>
    <w:lvl w:ilvl="8" w:tplc="FC40C2E4">
      <w:start w:val="1"/>
      <w:numFmt w:val="bullet"/>
      <w:lvlText w:val=""/>
      <w:lvlJc w:val="left"/>
      <w:pPr>
        <w:ind w:left="6480" w:hanging="360"/>
      </w:pPr>
      <w:rPr>
        <w:rFonts w:ascii="Wingdings" w:hAnsi="Wingdings" w:cs="Wingdings" w:hint="default"/>
      </w:rPr>
    </w:lvl>
  </w:abstractNum>
  <w:abstractNum w:abstractNumId="46">
    <w:nsid w:val="60310967"/>
    <w:multiLevelType w:val="hybridMultilevel"/>
    <w:tmpl w:val="B2B66AC2"/>
    <w:lvl w:ilvl="0" w:tplc="ED3CCD7E">
      <w:start w:val="1"/>
      <w:numFmt w:val="bullet"/>
      <w:lvlText w:val=""/>
      <w:lvlJc w:val="left"/>
      <w:pPr>
        <w:ind w:left="720" w:hanging="360"/>
      </w:pPr>
      <w:rPr>
        <w:rFonts w:ascii="Symbol" w:hAnsi="Symbol" w:cs="Symbol" w:hint="default"/>
        <w:sz w:val="18"/>
        <w:szCs w:val="18"/>
      </w:rPr>
    </w:lvl>
    <w:lvl w:ilvl="1" w:tplc="D08877EC">
      <w:start w:val="1"/>
      <w:numFmt w:val="bullet"/>
      <w:lvlText w:val="o"/>
      <w:lvlJc w:val="left"/>
      <w:pPr>
        <w:ind w:left="1440" w:hanging="360"/>
      </w:pPr>
      <w:rPr>
        <w:rFonts w:ascii="Courier New" w:hAnsi="Courier New" w:cs="Courier New" w:hint="default"/>
      </w:rPr>
    </w:lvl>
    <w:lvl w:ilvl="2" w:tplc="003EB6D4">
      <w:start w:val="1"/>
      <w:numFmt w:val="bullet"/>
      <w:lvlText w:val=""/>
      <w:lvlJc w:val="left"/>
      <w:pPr>
        <w:ind w:left="2160" w:hanging="360"/>
      </w:pPr>
      <w:rPr>
        <w:rFonts w:ascii="Wingdings" w:hAnsi="Wingdings" w:cs="Wingdings" w:hint="default"/>
      </w:rPr>
    </w:lvl>
    <w:lvl w:ilvl="3" w:tplc="751AF99A">
      <w:start w:val="1"/>
      <w:numFmt w:val="bullet"/>
      <w:lvlText w:val=""/>
      <w:lvlJc w:val="left"/>
      <w:pPr>
        <w:ind w:left="2880" w:hanging="360"/>
      </w:pPr>
      <w:rPr>
        <w:rFonts w:ascii="Symbol" w:hAnsi="Symbol" w:cs="Symbol" w:hint="default"/>
      </w:rPr>
    </w:lvl>
    <w:lvl w:ilvl="4" w:tplc="2ECE22AA">
      <w:start w:val="1"/>
      <w:numFmt w:val="bullet"/>
      <w:lvlText w:val="o"/>
      <w:lvlJc w:val="left"/>
      <w:pPr>
        <w:ind w:left="3600" w:hanging="360"/>
      </w:pPr>
      <w:rPr>
        <w:rFonts w:ascii="Courier New" w:hAnsi="Courier New" w:cs="Courier New" w:hint="default"/>
      </w:rPr>
    </w:lvl>
    <w:lvl w:ilvl="5" w:tplc="457061F6">
      <w:start w:val="1"/>
      <w:numFmt w:val="bullet"/>
      <w:lvlText w:val=""/>
      <w:lvlJc w:val="left"/>
      <w:pPr>
        <w:ind w:left="4320" w:hanging="360"/>
      </w:pPr>
      <w:rPr>
        <w:rFonts w:ascii="Wingdings" w:hAnsi="Wingdings" w:cs="Wingdings" w:hint="default"/>
      </w:rPr>
    </w:lvl>
    <w:lvl w:ilvl="6" w:tplc="99467EB6">
      <w:start w:val="1"/>
      <w:numFmt w:val="bullet"/>
      <w:lvlText w:val=""/>
      <w:lvlJc w:val="left"/>
      <w:pPr>
        <w:ind w:left="5040" w:hanging="360"/>
      </w:pPr>
      <w:rPr>
        <w:rFonts w:ascii="Symbol" w:hAnsi="Symbol" w:cs="Symbol" w:hint="default"/>
      </w:rPr>
    </w:lvl>
    <w:lvl w:ilvl="7" w:tplc="9FB45108">
      <w:start w:val="1"/>
      <w:numFmt w:val="bullet"/>
      <w:lvlText w:val="o"/>
      <w:lvlJc w:val="left"/>
      <w:pPr>
        <w:ind w:left="5760" w:hanging="360"/>
      </w:pPr>
      <w:rPr>
        <w:rFonts w:ascii="Courier New" w:hAnsi="Courier New" w:cs="Courier New" w:hint="default"/>
      </w:rPr>
    </w:lvl>
    <w:lvl w:ilvl="8" w:tplc="F0F2F5C4">
      <w:start w:val="1"/>
      <w:numFmt w:val="bullet"/>
      <w:lvlText w:val=""/>
      <w:lvlJc w:val="left"/>
      <w:pPr>
        <w:ind w:left="6480" w:hanging="360"/>
      </w:pPr>
      <w:rPr>
        <w:rFonts w:ascii="Wingdings" w:hAnsi="Wingdings" w:cs="Wingdings" w:hint="default"/>
      </w:rPr>
    </w:lvl>
  </w:abstractNum>
  <w:abstractNum w:abstractNumId="47">
    <w:nsid w:val="62F87EB8"/>
    <w:multiLevelType w:val="hybridMultilevel"/>
    <w:tmpl w:val="4C5E355C"/>
    <w:lvl w:ilvl="0" w:tplc="60588538">
      <w:start w:val="3"/>
      <w:numFmt w:val="lowerLetter"/>
      <w:lvlText w:val="%1."/>
      <w:lvlJc w:val="left"/>
      <w:pPr>
        <w:ind w:left="720" w:hanging="360"/>
      </w:pPr>
      <w:rPr>
        <w:rFonts w:ascii="Arial" w:hAnsi="Arial" w:cs="Arial" w:hint="default"/>
        <w:sz w:val="18"/>
        <w:szCs w:val="18"/>
      </w:rPr>
    </w:lvl>
    <w:lvl w:ilvl="1" w:tplc="521E988C">
      <w:start w:val="1"/>
      <w:numFmt w:val="lowerLetter"/>
      <w:lvlText w:val="%2."/>
      <w:lvlJc w:val="left"/>
      <w:pPr>
        <w:ind w:left="1440" w:hanging="360"/>
      </w:pPr>
    </w:lvl>
    <w:lvl w:ilvl="2" w:tplc="ACACCBD0">
      <w:start w:val="1"/>
      <w:numFmt w:val="lowerLetter"/>
      <w:lvlText w:val="%3."/>
      <w:lvlJc w:val="left"/>
      <w:pPr>
        <w:ind w:left="2160" w:hanging="360"/>
      </w:pPr>
    </w:lvl>
    <w:lvl w:ilvl="3" w:tplc="79F8BAE6">
      <w:start w:val="1"/>
      <w:numFmt w:val="lowerLetter"/>
      <w:lvlText w:val="%4."/>
      <w:lvlJc w:val="left"/>
      <w:pPr>
        <w:ind w:left="2880" w:hanging="360"/>
      </w:pPr>
    </w:lvl>
    <w:lvl w:ilvl="4" w:tplc="80ACADEE">
      <w:start w:val="1"/>
      <w:numFmt w:val="lowerLetter"/>
      <w:lvlText w:val="%5."/>
      <w:lvlJc w:val="left"/>
      <w:pPr>
        <w:ind w:left="3600" w:hanging="360"/>
      </w:pPr>
    </w:lvl>
    <w:lvl w:ilvl="5" w:tplc="FE328E82">
      <w:start w:val="1"/>
      <w:numFmt w:val="lowerLetter"/>
      <w:lvlText w:val="%6."/>
      <w:lvlJc w:val="left"/>
      <w:pPr>
        <w:ind w:left="4320" w:hanging="360"/>
      </w:pPr>
    </w:lvl>
    <w:lvl w:ilvl="6" w:tplc="A9D62A5A">
      <w:start w:val="1"/>
      <w:numFmt w:val="lowerLetter"/>
      <w:lvlText w:val="%7."/>
      <w:lvlJc w:val="left"/>
      <w:pPr>
        <w:ind w:left="5040" w:hanging="360"/>
      </w:pPr>
    </w:lvl>
    <w:lvl w:ilvl="7" w:tplc="0542FE76">
      <w:start w:val="1"/>
      <w:numFmt w:val="lowerLetter"/>
      <w:lvlText w:val="%8."/>
      <w:lvlJc w:val="left"/>
      <w:pPr>
        <w:ind w:left="5760" w:hanging="360"/>
      </w:pPr>
    </w:lvl>
    <w:lvl w:ilvl="8" w:tplc="B192C538">
      <w:start w:val="1"/>
      <w:numFmt w:val="lowerLetter"/>
      <w:lvlText w:val="%9."/>
      <w:lvlJc w:val="left"/>
      <w:pPr>
        <w:ind w:left="6480" w:hanging="360"/>
      </w:pPr>
    </w:lvl>
  </w:abstractNum>
  <w:abstractNum w:abstractNumId="48">
    <w:nsid w:val="633E7E0F"/>
    <w:multiLevelType w:val="hybridMultilevel"/>
    <w:tmpl w:val="9B4E6D04"/>
    <w:lvl w:ilvl="0" w:tplc="BBA2B9AE">
      <w:start w:val="1"/>
      <w:numFmt w:val="bullet"/>
      <w:lvlText w:val=""/>
      <w:lvlJc w:val="left"/>
      <w:pPr>
        <w:ind w:left="720" w:hanging="360"/>
      </w:pPr>
      <w:rPr>
        <w:rFonts w:ascii="Symbol" w:hAnsi="Symbol" w:cs="Symbol" w:hint="default"/>
        <w:sz w:val="18"/>
        <w:szCs w:val="18"/>
      </w:rPr>
    </w:lvl>
    <w:lvl w:ilvl="1" w:tplc="DE9804B6">
      <w:start w:val="1"/>
      <w:numFmt w:val="bullet"/>
      <w:lvlText w:val="o"/>
      <w:lvlJc w:val="left"/>
      <w:pPr>
        <w:ind w:left="1440" w:hanging="360"/>
      </w:pPr>
      <w:rPr>
        <w:rFonts w:ascii="Courier New" w:hAnsi="Courier New" w:cs="Courier New" w:hint="default"/>
      </w:rPr>
    </w:lvl>
    <w:lvl w:ilvl="2" w:tplc="209A24E6">
      <w:start w:val="1"/>
      <w:numFmt w:val="bullet"/>
      <w:lvlText w:val=""/>
      <w:lvlJc w:val="left"/>
      <w:pPr>
        <w:ind w:left="2160" w:hanging="360"/>
      </w:pPr>
      <w:rPr>
        <w:rFonts w:ascii="Wingdings" w:hAnsi="Wingdings" w:cs="Wingdings" w:hint="default"/>
      </w:rPr>
    </w:lvl>
    <w:lvl w:ilvl="3" w:tplc="D0FE27B0">
      <w:start w:val="1"/>
      <w:numFmt w:val="bullet"/>
      <w:lvlText w:val=""/>
      <w:lvlJc w:val="left"/>
      <w:pPr>
        <w:ind w:left="2880" w:hanging="360"/>
      </w:pPr>
      <w:rPr>
        <w:rFonts w:ascii="Symbol" w:hAnsi="Symbol" w:cs="Symbol" w:hint="default"/>
      </w:rPr>
    </w:lvl>
    <w:lvl w:ilvl="4" w:tplc="100CDFFA">
      <w:start w:val="1"/>
      <w:numFmt w:val="bullet"/>
      <w:lvlText w:val="o"/>
      <w:lvlJc w:val="left"/>
      <w:pPr>
        <w:ind w:left="3600" w:hanging="360"/>
      </w:pPr>
      <w:rPr>
        <w:rFonts w:ascii="Courier New" w:hAnsi="Courier New" w:cs="Courier New" w:hint="default"/>
      </w:rPr>
    </w:lvl>
    <w:lvl w:ilvl="5" w:tplc="1EA281AC">
      <w:start w:val="1"/>
      <w:numFmt w:val="bullet"/>
      <w:lvlText w:val=""/>
      <w:lvlJc w:val="left"/>
      <w:pPr>
        <w:ind w:left="4320" w:hanging="360"/>
      </w:pPr>
      <w:rPr>
        <w:rFonts w:ascii="Wingdings" w:hAnsi="Wingdings" w:cs="Wingdings" w:hint="default"/>
      </w:rPr>
    </w:lvl>
    <w:lvl w:ilvl="6" w:tplc="109A547A">
      <w:start w:val="1"/>
      <w:numFmt w:val="bullet"/>
      <w:lvlText w:val=""/>
      <w:lvlJc w:val="left"/>
      <w:pPr>
        <w:ind w:left="5040" w:hanging="360"/>
      </w:pPr>
      <w:rPr>
        <w:rFonts w:ascii="Symbol" w:hAnsi="Symbol" w:cs="Symbol" w:hint="default"/>
      </w:rPr>
    </w:lvl>
    <w:lvl w:ilvl="7" w:tplc="260C1116">
      <w:start w:val="1"/>
      <w:numFmt w:val="bullet"/>
      <w:lvlText w:val="o"/>
      <w:lvlJc w:val="left"/>
      <w:pPr>
        <w:ind w:left="5760" w:hanging="360"/>
      </w:pPr>
      <w:rPr>
        <w:rFonts w:ascii="Courier New" w:hAnsi="Courier New" w:cs="Courier New" w:hint="default"/>
      </w:rPr>
    </w:lvl>
    <w:lvl w:ilvl="8" w:tplc="FB721108">
      <w:start w:val="1"/>
      <w:numFmt w:val="bullet"/>
      <w:lvlText w:val=""/>
      <w:lvlJc w:val="left"/>
      <w:pPr>
        <w:ind w:left="6480" w:hanging="360"/>
      </w:pPr>
      <w:rPr>
        <w:rFonts w:ascii="Wingdings" w:hAnsi="Wingdings" w:cs="Wingdings" w:hint="default"/>
      </w:rPr>
    </w:lvl>
  </w:abstractNum>
  <w:abstractNum w:abstractNumId="49">
    <w:nsid w:val="657336A0"/>
    <w:multiLevelType w:val="hybridMultilevel"/>
    <w:tmpl w:val="CF240D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74A3CE6"/>
    <w:multiLevelType w:val="hybridMultilevel"/>
    <w:tmpl w:val="2682A97A"/>
    <w:lvl w:ilvl="0" w:tplc="2C4850F4">
      <w:start w:val="1"/>
      <w:numFmt w:val="bullet"/>
      <w:lvlText w:val=""/>
      <w:lvlJc w:val="left"/>
      <w:pPr>
        <w:ind w:left="720" w:hanging="360"/>
      </w:pPr>
      <w:rPr>
        <w:rFonts w:ascii="Symbol" w:hAnsi="Symbol" w:cs="Symbol" w:hint="default"/>
        <w:sz w:val="18"/>
        <w:szCs w:val="18"/>
      </w:rPr>
    </w:lvl>
    <w:lvl w:ilvl="1" w:tplc="293A0EB0">
      <w:start w:val="1"/>
      <w:numFmt w:val="bullet"/>
      <w:lvlText w:val="o"/>
      <w:lvlJc w:val="left"/>
      <w:pPr>
        <w:ind w:left="1440" w:hanging="360"/>
      </w:pPr>
      <w:rPr>
        <w:rFonts w:ascii="Courier New" w:hAnsi="Courier New" w:cs="Courier New" w:hint="default"/>
      </w:rPr>
    </w:lvl>
    <w:lvl w:ilvl="2" w:tplc="EA044248">
      <w:start w:val="1"/>
      <w:numFmt w:val="bullet"/>
      <w:lvlText w:val=""/>
      <w:lvlJc w:val="left"/>
      <w:pPr>
        <w:ind w:left="2160" w:hanging="360"/>
      </w:pPr>
      <w:rPr>
        <w:rFonts w:ascii="Wingdings" w:hAnsi="Wingdings" w:cs="Wingdings" w:hint="default"/>
      </w:rPr>
    </w:lvl>
    <w:lvl w:ilvl="3" w:tplc="5A9EF04E">
      <w:start w:val="1"/>
      <w:numFmt w:val="bullet"/>
      <w:lvlText w:val=""/>
      <w:lvlJc w:val="left"/>
      <w:pPr>
        <w:ind w:left="2880" w:hanging="360"/>
      </w:pPr>
      <w:rPr>
        <w:rFonts w:ascii="Symbol" w:hAnsi="Symbol" w:cs="Symbol" w:hint="default"/>
      </w:rPr>
    </w:lvl>
    <w:lvl w:ilvl="4" w:tplc="815E699A">
      <w:start w:val="1"/>
      <w:numFmt w:val="bullet"/>
      <w:lvlText w:val="o"/>
      <w:lvlJc w:val="left"/>
      <w:pPr>
        <w:ind w:left="3600" w:hanging="360"/>
      </w:pPr>
      <w:rPr>
        <w:rFonts w:ascii="Courier New" w:hAnsi="Courier New" w:cs="Courier New" w:hint="default"/>
      </w:rPr>
    </w:lvl>
    <w:lvl w:ilvl="5" w:tplc="92EAB37E">
      <w:start w:val="1"/>
      <w:numFmt w:val="bullet"/>
      <w:lvlText w:val=""/>
      <w:lvlJc w:val="left"/>
      <w:pPr>
        <w:ind w:left="4320" w:hanging="360"/>
      </w:pPr>
      <w:rPr>
        <w:rFonts w:ascii="Wingdings" w:hAnsi="Wingdings" w:cs="Wingdings" w:hint="default"/>
      </w:rPr>
    </w:lvl>
    <w:lvl w:ilvl="6" w:tplc="906CF680">
      <w:start w:val="1"/>
      <w:numFmt w:val="bullet"/>
      <w:lvlText w:val=""/>
      <w:lvlJc w:val="left"/>
      <w:pPr>
        <w:ind w:left="5040" w:hanging="360"/>
      </w:pPr>
      <w:rPr>
        <w:rFonts w:ascii="Symbol" w:hAnsi="Symbol" w:cs="Symbol" w:hint="default"/>
      </w:rPr>
    </w:lvl>
    <w:lvl w:ilvl="7" w:tplc="2E76CD90">
      <w:start w:val="1"/>
      <w:numFmt w:val="bullet"/>
      <w:lvlText w:val="o"/>
      <w:lvlJc w:val="left"/>
      <w:pPr>
        <w:ind w:left="5760" w:hanging="360"/>
      </w:pPr>
      <w:rPr>
        <w:rFonts w:ascii="Courier New" w:hAnsi="Courier New" w:cs="Courier New" w:hint="default"/>
      </w:rPr>
    </w:lvl>
    <w:lvl w:ilvl="8" w:tplc="90C437EE">
      <w:start w:val="1"/>
      <w:numFmt w:val="bullet"/>
      <w:lvlText w:val=""/>
      <w:lvlJc w:val="left"/>
      <w:pPr>
        <w:ind w:left="6480" w:hanging="360"/>
      </w:pPr>
      <w:rPr>
        <w:rFonts w:ascii="Wingdings" w:hAnsi="Wingdings" w:cs="Wingdings" w:hint="default"/>
      </w:rPr>
    </w:lvl>
  </w:abstractNum>
  <w:abstractNum w:abstractNumId="51">
    <w:nsid w:val="69FC3DFE"/>
    <w:multiLevelType w:val="hybridMultilevel"/>
    <w:tmpl w:val="F65CEA58"/>
    <w:lvl w:ilvl="0" w:tplc="B2726884">
      <w:start w:val="1"/>
      <w:numFmt w:val="bullet"/>
      <w:lvlText w:val=""/>
      <w:lvlJc w:val="left"/>
      <w:pPr>
        <w:ind w:left="720" w:hanging="360"/>
      </w:pPr>
      <w:rPr>
        <w:rFonts w:ascii="Symbol" w:hAnsi="Symbol" w:cs="Symbol" w:hint="default"/>
        <w:sz w:val="18"/>
        <w:szCs w:val="18"/>
      </w:rPr>
    </w:lvl>
    <w:lvl w:ilvl="1" w:tplc="29D67708">
      <w:start w:val="1"/>
      <w:numFmt w:val="bullet"/>
      <w:lvlText w:val="o"/>
      <w:lvlJc w:val="left"/>
      <w:pPr>
        <w:ind w:left="1440" w:hanging="360"/>
      </w:pPr>
      <w:rPr>
        <w:rFonts w:ascii="Courier New" w:hAnsi="Courier New" w:cs="Courier New" w:hint="default"/>
      </w:rPr>
    </w:lvl>
    <w:lvl w:ilvl="2" w:tplc="0FEE5DCE">
      <w:start w:val="1"/>
      <w:numFmt w:val="bullet"/>
      <w:lvlText w:val=""/>
      <w:lvlJc w:val="left"/>
      <w:pPr>
        <w:ind w:left="2160" w:hanging="360"/>
      </w:pPr>
      <w:rPr>
        <w:rFonts w:ascii="Wingdings" w:hAnsi="Wingdings" w:cs="Wingdings" w:hint="default"/>
      </w:rPr>
    </w:lvl>
    <w:lvl w:ilvl="3" w:tplc="32F2D776">
      <w:start w:val="1"/>
      <w:numFmt w:val="bullet"/>
      <w:lvlText w:val=""/>
      <w:lvlJc w:val="left"/>
      <w:pPr>
        <w:ind w:left="2880" w:hanging="360"/>
      </w:pPr>
      <w:rPr>
        <w:rFonts w:ascii="Symbol" w:hAnsi="Symbol" w:cs="Symbol" w:hint="default"/>
      </w:rPr>
    </w:lvl>
    <w:lvl w:ilvl="4" w:tplc="61D0FD38">
      <w:start w:val="1"/>
      <w:numFmt w:val="bullet"/>
      <w:lvlText w:val="o"/>
      <w:lvlJc w:val="left"/>
      <w:pPr>
        <w:ind w:left="3600" w:hanging="360"/>
      </w:pPr>
      <w:rPr>
        <w:rFonts w:ascii="Courier New" w:hAnsi="Courier New" w:cs="Courier New" w:hint="default"/>
      </w:rPr>
    </w:lvl>
    <w:lvl w:ilvl="5" w:tplc="E2FC5FC6">
      <w:start w:val="1"/>
      <w:numFmt w:val="bullet"/>
      <w:lvlText w:val=""/>
      <w:lvlJc w:val="left"/>
      <w:pPr>
        <w:ind w:left="4320" w:hanging="360"/>
      </w:pPr>
      <w:rPr>
        <w:rFonts w:ascii="Wingdings" w:hAnsi="Wingdings" w:cs="Wingdings" w:hint="default"/>
      </w:rPr>
    </w:lvl>
    <w:lvl w:ilvl="6" w:tplc="916A39EE">
      <w:start w:val="1"/>
      <w:numFmt w:val="bullet"/>
      <w:lvlText w:val=""/>
      <w:lvlJc w:val="left"/>
      <w:pPr>
        <w:ind w:left="5040" w:hanging="360"/>
      </w:pPr>
      <w:rPr>
        <w:rFonts w:ascii="Symbol" w:hAnsi="Symbol" w:cs="Symbol" w:hint="default"/>
      </w:rPr>
    </w:lvl>
    <w:lvl w:ilvl="7" w:tplc="EB3AB6AC">
      <w:start w:val="1"/>
      <w:numFmt w:val="bullet"/>
      <w:lvlText w:val="o"/>
      <w:lvlJc w:val="left"/>
      <w:pPr>
        <w:ind w:left="5760" w:hanging="360"/>
      </w:pPr>
      <w:rPr>
        <w:rFonts w:ascii="Courier New" w:hAnsi="Courier New" w:cs="Courier New" w:hint="default"/>
      </w:rPr>
    </w:lvl>
    <w:lvl w:ilvl="8" w:tplc="57746F8A">
      <w:start w:val="1"/>
      <w:numFmt w:val="bullet"/>
      <w:lvlText w:val=""/>
      <w:lvlJc w:val="left"/>
      <w:pPr>
        <w:ind w:left="6480" w:hanging="360"/>
      </w:pPr>
      <w:rPr>
        <w:rFonts w:ascii="Wingdings" w:hAnsi="Wingdings" w:cs="Wingdings" w:hint="default"/>
      </w:rPr>
    </w:lvl>
  </w:abstractNum>
  <w:abstractNum w:abstractNumId="52">
    <w:nsid w:val="6E6C019D"/>
    <w:multiLevelType w:val="hybridMultilevel"/>
    <w:tmpl w:val="074C407E"/>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3">
    <w:nsid w:val="6EAC1141"/>
    <w:multiLevelType w:val="hybridMultilevel"/>
    <w:tmpl w:val="0C22E2D2"/>
    <w:lvl w:ilvl="0" w:tplc="96106EC6">
      <w:start w:val="1"/>
      <w:numFmt w:val="decimal"/>
      <w:lvlText w:val="%1."/>
      <w:lvlJc w:val="left"/>
      <w:pPr>
        <w:ind w:left="720" w:hanging="360"/>
      </w:pPr>
      <w:rPr>
        <w:rFonts w:ascii="Arial" w:hAnsi="Arial" w:cs="Arial" w:hint="default"/>
        <w:sz w:val="18"/>
        <w:szCs w:val="18"/>
      </w:rPr>
    </w:lvl>
    <w:lvl w:ilvl="1" w:tplc="FCA4C4C0">
      <w:start w:val="1"/>
      <w:numFmt w:val="decimal"/>
      <w:lvlText w:val="%2."/>
      <w:lvlJc w:val="left"/>
      <w:pPr>
        <w:ind w:left="1440" w:hanging="360"/>
      </w:pPr>
    </w:lvl>
    <w:lvl w:ilvl="2" w:tplc="A104A054">
      <w:start w:val="1"/>
      <w:numFmt w:val="decimal"/>
      <w:lvlText w:val="%3."/>
      <w:lvlJc w:val="left"/>
      <w:pPr>
        <w:ind w:left="2160" w:hanging="360"/>
      </w:pPr>
    </w:lvl>
    <w:lvl w:ilvl="3" w:tplc="214226E0">
      <w:start w:val="1"/>
      <w:numFmt w:val="decimal"/>
      <w:lvlText w:val="%4."/>
      <w:lvlJc w:val="left"/>
      <w:pPr>
        <w:ind w:left="2880" w:hanging="360"/>
      </w:pPr>
    </w:lvl>
    <w:lvl w:ilvl="4" w:tplc="A8BA97D0">
      <w:start w:val="1"/>
      <w:numFmt w:val="decimal"/>
      <w:lvlText w:val="%5."/>
      <w:lvlJc w:val="left"/>
      <w:pPr>
        <w:ind w:left="3600" w:hanging="360"/>
      </w:pPr>
    </w:lvl>
    <w:lvl w:ilvl="5" w:tplc="B0B6B286">
      <w:start w:val="1"/>
      <w:numFmt w:val="decimal"/>
      <w:lvlText w:val="%6."/>
      <w:lvlJc w:val="left"/>
      <w:pPr>
        <w:ind w:left="4320" w:hanging="360"/>
      </w:pPr>
    </w:lvl>
    <w:lvl w:ilvl="6" w:tplc="5C1ACF04">
      <w:start w:val="1"/>
      <w:numFmt w:val="decimal"/>
      <w:lvlText w:val="%7."/>
      <w:lvlJc w:val="left"/>
      <w:pPr>
        <w:ind w:left="5040" w:hanging="360"/>
      </w:pPr>
    </w:lvl>
    <w:lvl w:ilvl="7" w:tplc="8646A43C">
      <w:start w:val="1"/>
      <w:numFmt w:val="decimal"/>
      <w:lvlText w:val="%8."/>
      <w:lvlJc w:val="left"/>
      <w:pPr>
        <w:ind w:left="5760" w:hanging="360"/>
      </w:pPr>
    </w:lvl>
    <w:lvl w:ilvl="8" w:tplc="4134D488">
      <w:start w:val="1"/>
      <w:numFmt w:val="decimal"/>
      <w:lvlText w:val="%9."/>
      <w:lvlJc w:val="left"/>
      <w:pPr>
        <w:ind w:left="6480" w:hanging="360"/>
      </w:pPr>
    </w:lvl>
  </w:abstractNum>
  <w:abstractNum w:abstractNumId="54">
    <w:nsid w:val="6F002AF7"/>
    <w:multiLevelType w:val="hybridMultilevel"/>
    <w:tmpl w:val="273EC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719770B6"/>
    <w:multiLevelType w:val="hybridMultilevel"/>
    <w:tmpl w:val="96469A12"/>
    <w:lvl w:ilvl="0" w:tplc="D2021BA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73002848"/>
    <w:multiLevelType w:val="hybridMultilevel"/>
    <w:tmpl w:val="F9A4B10C"/>
    <w:lvl w:ilvl="0" w:tplc="9B28F210">
      <w:start w:val="1"/>
      <w:numFmt w:val="bullet"/>
      <w:lvlText w:val=""/>
      <w:lvlJc w:val="left"/>
      <w:pPr>
        <w:ind w:left="720" w:hanging="360"/>
      </w:pPr>
      <w:rPr>
        <w:rFonts w:ascii="Symbol" w:hAnsi="Symbol" w:cs="Symbol" w:hint="default"/>
        <w:sz w:val="18"/>
        <w:szCs w:val="18"/>
      </w:rPr>
    </w:lvl>
    <w:lvl w:ilvl="1" w:tplc="F5EAA9E2">
      <w:start w:val="1"/>
      <w:numFmt w:val="bullet"/>
      <w:lvlText w:val="o"/>
      <w:lvlJc w:val="left"/>
      <w:pPr>
        <w:ind w:left="1440" w:hanging="360"/>
      </w:pPr>
      <w:rPr>
        <w:rFonts w:ascii="Courier New" w:hAnsi="Courier New" w:cs="Courier New" w:hint="default"/>
      </w:rPr>
    </w:lvl>
    <w:lvl w:ilvl="2" w:tplc="B62C4516">
      <w:start w:val="1"/>
      <w:numFmt w:val="bullet"/>
      <w:lvlText w:val=""/>
      <w:lvlJc w:val="left"/>
      <w:pPr>
        <w:ind w:left="2160" w:hanging="360"/>
      </w:pPr>
      <w:rPr>
        <w:rFonts w:ascii="Wingdings" w:hAnsi="Wingdings" w:cs="Wingdings" w:hint="default"/>
      </w:rPr>
    </w:lvl>
    <w:lvl w:ilvl="3" w:tplc="EEA0373A">
      <w:start w:val="1"/>
      <w:numFmt w:val="bullet"/>
      <w:lvlText w:val=""/>
      <w:lvlJc w:val="left"/>
      <w:pPr>
        <w:ind w:left="2880" w:hanging="360"/>
      </w:pPr>
      <w:rPr>
        <w:rFonts w:ascii="Symbol" w:hAnsi="Symbol" w:cs="Symbol" w:hint="default"/>
      </w:rPr>
    </w:lvl>
    <w:lvl w:ilvl="4" w:tplc="0F6C11A2">
      <w:start w:val="1"/>
      <w:numFmt w:val="bullet"/>
      <w:lvlText w:val="o"/>
      <w:lvlJc w:val="left"/>
      <w:pPr>
        <w:ind w:left="3600" w:hanging="360"/>
      </w:pPr>
      <w:rPr>
        <w:rFonts w:ascii="Courier New" w:hAnsi="Courier New" w:cs="Courier New" w:hint="default"/>
      </w:rPr>
    </w:lvl>
    <w:lvl w:ilvl="5" w:tplc="B25044BC">
      <w:start w:val="1"/>
      <w:numFmt w:val="bullet"/>
      <w:lvlText w:val=""/>
      <w:lvlJc w:val="left"/>
      <w:pPr>
        <w:ind w:left="4320" w:hanging="360"/>
      </w:pPr>
      <w:rPr>
        <w:rFonts w:ascii="Wingdings" w:hAnsi="Wingdings" w:cs="Wingdings" w:hint="default"/>
      </w:rPr>
    </w:lvl>
    <w:lvl w:ilvl="6" w:tplc="60A86D20">
      <w:start w:val="1"/>
      <w:numFmt w:val="bullet"/>
      <w:lvlText w:val=""/>
      <w:lvlJc w:val="left"/>
      <w:pPr>
        <w:ind w:left="5040" w:hanging="360"/>
      </w:pPr>
      <w:rPr>
        <w:rFonts w:ascii="Symbol" w:hAnsi="Symbol" w:cs="Symbol" w:hint="default"/>
      </w:rPr>
    </w:lvl>
    <w:lvl w:ilvl="7" w:tplc="00F65D5C">
      <w:start w:val="1"/>
      <w:numFmt w:val="bullet"/>
      <w:lvlText w:val="o"/>
      <w:lvlJc w:val="left"/>
      <w:pPr>
        <w:ind w:left="5760" w:hanging="360"/>
      </w:pPr>
      <w:rPr>
        <w:rFonts w:ascii="Courier New" w:hAnsi="Courier New" w:cs="Courier New" w:hint="default"/>
      </w:rPr>
    </w:lvl>
    <w:lvl w:ilvl="8" w:tplc="F4B20F5A">
      <w:start w:val="1"/>
      <w:numFmt w:val="bullet"/>
      <w:lvlText w:val=""/>
      <w:lvlJc w:val="left"/>
      <w:pPr>
        <w:ind w:left="6480" w:hanging="360"/>
      </w:pPr>
      <w:rPr>
        <w:rFonts w:ascii="Wingdings" w:hAnsi="Wingdings" w:cs="Wingdings" w:hint="default"/>
      </w:rPr>
    </w:lvl>
  </w:abstractNum>
  <w:abstractNum w:abstractNumId="57">
    <w:nsid w:val="7325224D"/>
    <w:multiLevelType w:val="hybridMultilevel"/>
    <w:tmpl w:val="28BAAAE4"/>
    <w:lvl w:ilvl="0" w:tplc="6C0A3B50">
      <w:start w:val="1"/>
      <w:numFmt w:val="bullet"/>
      <w:lvlText w:val=""/>
      <w:lvlJc w:val="left"/>
      <w:pPr>
        <w:ind w:left="720" w:hanging="360"/>
      </w:pPr>
      <w:rPr>
        <w:rFonts w:ascii="Symbol" w:hAnsi="Symbol" w:cs="Symbol" w:hint="default"/>
        <w:sz w:val="18"/>
        <w:szCs w:val="18"/>
      </w:rPr>
    </w:lvl>
    <w:lvl w:ilvl="1" w:tplc="CFB02BFE">
      <w:start w:val="1"/>
      <w:numFmt w:val="bullet"/>
      <w:lvlText w:val="o"/>
      <w:lvlJc w:val="left"/>
      <w:pPr>
        <w:ind w:left="1440" w:hanging="360"/>
      </w:pPr>
      <w:rPr>
        <w:rFonts w:ascii="Courier New" w:hAnsi="Courier New" w:cs="Courier New" w:hint="default"/>
      </w:rPr>
    </w:lvl>
    <w:lvl w:ilvl="2" w:tplc="F97A6C8C">
      <w:start w:val="1"/>
      <w:numFmt w:val="bullet"/>
      <w:lvlText w:val=""/>
      <w:lvlJc w:val="left"/>
      <w:pPr>
        <w:ind w:left="2160" w:hanging="360"/>
      </w:pPr>
      <w:rPr>
        <w:rFonts w:ascii="Wingdings" w:hAnsi="Wingdings" w:cs="Wingdings" w:hint="default"/>
      </w:rPr>
    </w:lvl>
    <w:lvl w:ilvl="3" w:tplc="B22A6C8A">
      <w:start w:val="1"/>
      <w:numFmt w:val="bullet"/>
      <w:lvlText w:val=""/>
      <w:lvlJc w:val="left"/>
      <w:pPr>
        <w:ind w:left="2880" w:hanging="360"/>
      </w:pPr>
      <w:rPr>
        <w:rFonts w:ascii="Symbol" w:hAnsi="Symbol" w:cs="Symbol" w:hint="default"/>
      </w:rPr>
    </w:lvl>
    <w:lvl w:ilvl="4" w:tplc="6F407ED0">
      <w:start w:val="1"/>
      <w:numFmt w:val="bullet"/>
      <w:lvlText w:val="o"/>
      <w:lvlJc w:val="left"/>
      <w:pPr>
        <w:ind w:left="3600" w:hanging="360"/>
      </w:pPr>
      <w:rPr>
        <w:rFonts w:ascii="Courier New" w:hAnsi="Courier New" w:cs="Courier New" w:hint="default"/>
      </w:rPr>
    </w:lvl>
    <w:lvl w:ilvl="5" w:tplc="892E558E">
      <w:start w:val="1"/>
      <w:numFmt w:val="bullet"/>
      <w:lvlText w:val=""/>
      <w:lvlJc w:val="left"/>
      <w:pPr>
        <w:ind w:left="4320" w:hanging="360"/>
      </w:pPr>
      <w:rPr>
        <w:rFonts w:ascii="Wingdings" w:hAnsi="Wingdings" w:cs="Wingdings" w:hint="default"/>
      </w:rPr>
    </w:lvl>
    <w:lvl w:ilvl="6" w:tplc="78D066F6">
      <w:start w:val="1"/>
      <w:numFmt w:val="bullet"/>
      <w:lvlText w:val=""/>
      <w:lvlJc w:val="left"/>
      <w:pPr>
        <w:ind w:left="5040" w:hanging="360"/>
      </w:pPr>
      <w:rPr>
        <w:rFonts w:ascii="Symbol" w:hAnsi="Symbol" w:cs="Symbol" w:hint="default"/>
      </w:rPr>
    </w:lvl>
    <w:lvl w:ilvl="7" w:tplc="42228804">
      <w:start w:val="1"/>
      <w:numFmt w:val="bullet"/>
      <w:lvlText w:val="o"/>
      <w:lvlJc w:val="left"/>
      <w:pPr>
        <w:ind w:left="5760" w:hanging="360"/>
      </w:pPr>
      <w:rPr>
        <w:rFonts w:ascii="Courier New" w:hAnsi="Courier New" w:cs="Courier New" w:hint="default"/>
      </w:rPr>
    </w:lvl>
    <w:lvl w:ilvl="8" w:tplc="617A22BE">
      <w:start w:val="1"/>
      <w:numFmt w:val="bullet"/>
      <w:lvlText w:val=""/>
      <w:lvlJc w:val="left"/>
      <w:pPr>
        <w:ind w:left="6480" w:hanging="360"/>
      </w:pPr>
      <w:rPr>
        <w:rFonts w:ascii="Wingdings" w:hAnsi="Wingdings" w:cs="Wingdings" w:hint="default"/>
      </w:rPr>
    </w:lvl>
  </w:abstractNum>
  <w:abstractNum w:abstractNumId="58">
    <w:nsid w:val="794A5AAC"/>
    <w:multiLevelType w:val="hybridMultilevel"/>
    <w:tmpl w:val="91BC5E72"/>
    <w:lvl w:ilvl="0" w:tplc="9D487354">
      <w:start w:val="1"/>
      <w:numFmt w:val="lowerLetter"/>
      <w:lvlText w:val="%1."/>
      <w:lvlJc w:val="left"/>
      <w:pPr>
        <w:ind w:left="720" w:hanging="360"/>
      </w:pPr>
      <w:rPr>
        <w:rFonts w:ascii="Arial" w:hAnsi="Arial" w:cs="Arial" w:hint="default"/>
        <w:sz w:val="18"/>
        <w:szCs w:val="18"/>
      </w:rPr>
    </w:lvl>
    <w:lvl w:ilvl="1" w:tplc="C9626C58">
      <w:start w:val="1"/>
      <w:numFmt w:val="lowerLetter"/>
      <w:lvlText w:val="%2."/>
      <w:lvlJc w:val="left"/>
      <w:pPr>
        <w:ind w:left="1440" w:hanging="360"/>
      </w:pPr>
    </w:lvl>
    <w:lvl w:ilvl="2" w:tplc="D3AE4CCC">
      <w:start w:val="1"/>
      <w:numFmt w:val="lowerLetter"/>
      <w:lvlText w:val="%3."/>
      <w:lvlJc w:val="left"/>
      <w:pPr>
        <w:ind w:left="2160" w:hanging="360"/>
      </w:pPr>
    </w:lvl>
    <w:lvl w:ilvl="3" w:tplc="87A8C31E">
      <w:start w:val="1"/>
      <w:numFmt w:val="lowerLetter"/>
      <w:lvlText w:val="%4."/>
      <w:lvlJc w:val="left"/>
      <w:pPr>
        <w:ind w:left="2880" w:hanging="360"/>
      </w:pPr>
    </w:lvl>
    <w:lvl w:ilvl="4" w:tplc="07886252">
      <w:start w:val="1"/>
      <w:numFmt w:val="lowerLetter"/>
      <w:lvlText w:val="%5."/>
      <w:lvlJc w:val="left"/>
      <w:pPr>
        <w:ind w:left="3600" w:hanging="360"/>
      </w:pPr>
    </w:lvl>
    <w:lvl w:ilvl="5" w:tplc="78F82B8A">
      <w:start w:val="1"/>
      <w:numFmt w:val="lowerLetter"/>
      <w:lvlText w:val="%6."/>
      <w:lvlJc w:val="left"/>
      <w:pPr>
        <w:ind w:left="4320" w:hanging="360"/>
      </w:pPr>
    </w:lvl>
    <w:lvl w:ilvl="6" w:tplc="9DB0D104">
      <w:start w:val="1"/>
      <w:numFmt w:val="lowerLetter"/>
      <w:lvlText w:val="%7."/>
      <w:lvlJc w:val="left"/>
      <w:pPr>
        <w:ind w:left="5040" w:hanging="360"/>
      </w:pPr>
    </w:lvl>
    <w:lvl w:ilvl="7" w:tplc="1DDCF8C0">
      <w:start w:val="1"/>
      <w:numFmt w:val="lowerLetter"/>
      <w:lvlText w:val="%8."/>
      <w:lvlJc w:val="left"/>
      <w:pPr>
        <w:ind w:left="5760" w:hanging="360"/>
      </w:pPr>
    </w:lvl>
    <w:lvl w:ilvl="8" w:tplc="8F8EDC94">
      <w:start w:val="1"/>
      <w:numFmt w:val="lowerLetter"/>
      <w:lvlText w:val="%9."/>
      <w:lvlJc w:val="left"/>
      <w:pPr>
        <w:ind w:left="6480" w:hanging="360"/>
      </w:pPr>
    </w:lvl>
  </w:abstractNum>
  <w:abstractNum w:abstractNumId="59">
    <w:nsid w:val="7D142FBD"/>
    <w:multiLevelType w:val="hybridMultilevel"/>
    <w:tmpl w:val="31A4E42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60">
    <w:nsid w:val="7ED042B7"/>
    <w:multiLevelType w:val="hybridMultilevel"/>
    <w:tmpl w:val="3D320EBE"/>
    <w:lvl w:ilvl="0" w:tplc="07C44774">
      <w:start w:val="1"/>
      <w:numFmt w:val="bullet"/>
      <w:lvlText w:val=""/>
      <w:lvlJc w:val="left"/>
      <w:pPr>
        <w:ind w:left="720" w:hanging="360"/>
      </w:pPr>
      <w:rPr>
        <w:rFonts w:ascii="Symbol" w:hAnsi="Symbol" w:cs="Symbol" w:hint="default"/>
        <w:sz w:val="18"/>
        <w:szCs w:val="18"/>
      </w:rPr>
    </w:lvl>
    <w:lvl w:ilvl="1" w:tplc="C2862ECA">
      <w:start w:val="1"/>
      <w:numFmt w:val="bullet"/>
      <w:lvlText w:val="o"/>
      <w:lvlJc w:val="left"/>
      <w:pPr>
        <w:ind w:left="1440" w:hanging="360"/>
      </w:pPr>
      <w:rPr>
        <w:rFonts w:ascii="Courier New" w:hAnsi="Courier New" w:cs="Courier New" w:hint="default"/>
      </w:rPr>
    </w:lvl>
    <w:lvl w:ilvl="2" w:tplc="7D60285A">
      <w:start w:val="1"/>
      <w:numFmt w:val="bullet"/>
      <w:lvlText w:val=""/>
      <w:lvlJc w:val="left"/>
      <w:pPr>
        <w:ind w:left="2160" w:hanging="360"/>
      </w:pPr>
      <w:rPr>
        <w:rFonts w:ascii="Wingdings" w:hAnsi="Wingdings" w:cs="Wingdings" w:hint="default"/>
      </w:rPr>
    </w:lvl>
    <w:lvl w:ilvl="3" w:tplc="48B0EB04">
      <w:start w:val="1"/>
      <w:numFmt w:val="bullet"/>
      <w:lvlText w:val=""/>
      <w:lvlJc w:val="left"/>
      <w:pPr>
        <w:ind w:left="2880" w:hanging="360"/>
      </w:pPr>
      <w:rPr>
        <w:rFonts w:ascii="Symbol" w:hAnsi="Symbol" w:cs="Symbol" w:hint="default"/>
      </w:rPr>
    </w:lvl>
    <w:lvl w:ilvl="4" w:tplc="90DA7BD4">
      <w:start w:val="1"/>
      <w:numFmt w:val="bullet"/>
      <w:lvlText w:val="o"/>
      <w:lvlJc w:val="left"/>
      <w:pPr>
        <w:ind w:left="3600" w:hanging="360"/>
      </w:pPr>
      <w:rPr>
        <w:rFonts w:ascii="Courier New" w:hAnsi="Courier New" w:cs="Courier New" w:hint="default"/>
      </w:rPr>
    </w:lvl>
    <w:lvl w:ilvl="5" w:tplc="E0D84BC0">
      <w:start w:val="1"/>
      <w:numFmt w:val="bullet"/>
      <w:lvlText w:val=""/>
      <w:lvlJc w:val="left"/>
      <w:pPr>
        <w:ind w:left="4320" w:hanging="360"/>
      </w:pPr>
      <w:rPr>
        <w:rFonts w:ascii="Wingdings" w:hAnsi="Wingdings" w:cs="Wingdings" w:hint="default"/>
      </w:rPr>
    </w:lvl>
    <w:lvl w:ilvl="6" w:tplc="5BCC232E">
      <w:start w:val="1"/>
      <w:numFmt w:val="bullet"/>
      <w:lvlText w:val=""/>
      <w:lvlJc w:val="left"/>
      <w:pPr>
        <w:ind w:left="5040" w:hanging="360"/>
      </w:pPr>
      <w:rPr>
        <w:rFonts w:ascii="Symbol" w:hAnsi="Symbol" w:cs="Symbol" w:hint="default"/>
      </w:rPr>
    </w:lvl>
    <w:lvl w:ilvl="7" w:tplc="EF16A1DE">
      <w:start w:val="1"/>
      <w:numFmt w:val="bullet"/>
      <w:lvlText w:val="o"/>
      <w:lvlJc w:val="left"/>
      <w:pPr>
        <w:ind w:left="5760" w:hanging="360"/>
      </w:pPr>
      <w:rPr>
        <w:rFonts w:ascii="Courier New" w:hAnsi="Courier New" w:cs="Courier New" w:hint="default"/>
      </w:rPr>
    </w:lvl>
    <w:lvl w:ilvl="8" w:tplc="5DE0F6D8">
      <w:start w:val="1"/>
      <w:numFmt w:val="bullet"/>
      <w:lvlText w:val=""/>
      <w:lvlJc w:val="left"/>
      <w:pPr>
        <w:ind w:left="6480" w:hanging="360"/>
      </w:pPr>
      <w:rPr>
        <w:rFonts w:ascii="Wingdings" w:hAnsi="Wingdings" w:cs="Wingdings" w:hint="default"/>
      </w:rPr>
    </w:lvl>
  </w:abstractNum>
  <w:abstractNum w:abstractNumId="61">
    <w:nsid w:val="7F373F79"/>
    <w:multiLevelType w:val="hybridMultilevel"/>
    <w:tmpl w:val="8496DF00"/>
    <w:lvl w:ilvl="0" w:tplc="BE6E13EE">
      <w:start w:val="1"/>
      <w:numFmt w:val="bullet"/>
      <w:lvlText w:val=""/>
      <w:lvlJc w:val="left"/>
      <w:pPr>
        <w:ind w:left="720" w:hanging="360"/>
      </w:pPr>
      <w:rPr>
        <w:rFonts w:ascii="Symbol" w:hAnsi="Symbol" w:cs="Symbol" w:hint="default"/>
        <w:sz w:val="18"/>
        <w:szCs w:val="18"/>
      </w:rPr>
    </w:lvl>
    <w:lvl w:ilvl="1" w:tplc="113EE558">
      <w:start w:val="1"/>
      <w:numFmt w:val="bullet"/>
      <w:lvlText w:val="o"/>
      <w:lvlJc w:val="left"/>
      <w:pPr>
        <w:ind w:left="1440" w:hanging="360"/>
      </w:pPr>
      <w:rPr>
        <w:rFonts w:ascii="Courier New" w:hAnsi="Courier New" w:cs="Courier New" w:hint="default"/>
      </w:rPr>
    </w:lvl>
    <w:lvl w:ilvl="2" w:tplc="26B8EA02">
      <w:start w:val="1"/>
      <w:numFmt w:val="bullet"/>
      <w:lvlText w:val=""/>
      <w:lvlJc w:val="left"/>
      <w:pPr>
        <w:ind w:left="2160" w:hanging="360"/>
      </w:pPr>
      <w:rPr>
        <w:rFonts w:ascii="Wingdings" w:hAnsi="Wingdings" w:cs="Wingdings" w:hint="default"/>
      </w:rPr>
    </w:lvl>
    <w:lvl w:ilvl="3" w:tplc="D108BED4">
      <w:start w:val="1"/>
      <w:numFmt w:val="bullet"/>
      <w:lvlText w:val=""/>
      <w:lvlJc w:val="left"/>
      <w:pPr>
        <w:ind w:left="2880" w:hanging="360"/>
      </w:pPr>
      <w:rPr>
        <w:rFonts w:ascii="Symbol" w:hAnsi="Symbol" w:cs="Symbol" w:hint="default"/>
      </w:rPr>
    </w:lvl>
    <w:lvl w:ilvl="4" w:tplc="3C4EE0A2">
      <w:start w:val="1"/>
      <w:numFmt w:val="bullet"/>
      <w:lvlText w:val="o"/>
      <w:lvlJc w:val="left"/>
      <w:pPr>
        <w:ind w:left="3600" w:hanging="360"/>
      </w:pPr>
      <w:rPr>
        <w:rFonts w:ascii="Courier New" w:hAnsi="Courier New" w:cs="Courier New" w:hint="default"/>
      </w:rPr>
    </w:lvl>
    <w:lvl w:ilvl="5" w:tplc="2E20EF74">
      <w:start w:val="1"/>
      <w:numFmt w:val="bullet"/>
      <w:lvlText w:val=""/>
      <w:lvlJc w:val="left"/>
      <w:pPr>
        <w:ind w:left="4320" w:hanging="360"/>
      </w:pPr>
      <w:rPr>
        <w:rFonts w:ascii="Wingdings" w:hAnsi="Wingdings" w:cs="Wingdings" w:hint="default"/>
      </w:rPr>
    </w:lvl>
    <w:lvl w:ilvl="6" w:tplc="E944924E">
      <w:start w:val="1"/>
      <w:numFmt w:val="bullet"/>
      <w:lvlText w:val=""/>
      <w:lvlJc w:val="left"/>
      <w:pPr>
        <w:ind w:left="5040" w:hanging="360"/>
      </w:pPr>
      <w:rPr>
        <w:rFonts w:ascii="Symbol" w:hAnsi="Symbol" w:cs="Symbol" w:hint="default"/>
      </w:rPr>
    </w:lvl>
    <w:lvl w:ilvl="7" w:tplc="24BCBF60">
      <w:start w:val="1"/>
      <w:numFmt w:val="bullet"/>
      <w:lvlText w:val="o"/>
      <w:lvlJc w:val="left"/>
      <w:pPr>
        <w:ind w:left="5760" w:hanging="360"/>
      </w:pPr>
      <w:rPr>
        <w:rFonts w:ascii="Courier New" w:hAnsi="Courier New" w:cs="Courier New" w:hint="default"/>
      </w:rPr>
    </w:lvl>
    <w:lvl w:ilvl="8" w:tplc="41ACDE74">
      <w:start w:val="1"/>
      <w:numFmt w:val="bullet"/>
      <w:lvlText w:val=""/>
      <w:lvlJc w:val="left"/>
      <w:pPr>
        <w:ind w:left="6480" w:hanging="360"/>
      </w:pPr>
      <w:rPr>
        <w:rFonts w:ascii="Wingdings" w:hAnsi="Wingdings" w:cs="Wingdings" w:hint="default"/>
      </w:rPr>
    </w:lvl>
  </w:abstractNum>
  <w:num w:numId="1">
    <w:abstractNumId w:val="16"/>
  </w:num>
  <w:num w:numId="2">
    <w:abstractNumId w:val="18"/>
  </w:num>
  <w:num w:numId="3">
    <w:abstractNumId w:val="56"/>
  </w:num>
  <w:num w:numId="4">
    <w:abstractNumId w:val="3"/>
  </w:num>
  <w:num w:numId="5">
    <w:abstractNumId w:val="39"/>
  </w:num>
  <w:num w:numId="6">
    <w:abstractNumId w:val="9"/>
  </w:num>
  <w:num w:numId="7">
    <w:abstractNumId w:val="5"/>
  </w:num>
  <w:num w:numId="8">
    <w:abstractNumId w:val="17"/>
  </w:num>
  <w:num w:numId="9">
    <w:abstractNumId w:val="45"/>
  </w:num>
  <w:num w:numId="10">
    <w:abstractNumId w:val="58"/>
  </w:num>
  <w:num w:numId="11">
    <w:abstractNumId w:val="37"/>
  </w:num>
  <w:num w:numId="12">
    <w:abstractNumId w:val="47"/>
  </w:num>
  <w:num w:numId="13">
    <w:abstractNumId w:val="20"/>
  </w:num>
  <w:num w:numId="14">
    <w:abstractNumId w:val="21"/>
  </w:num>
  <w:num w:numId="15">
    <w:abstractNumId w:val="10"/>
  </w:num>
  <w:num w:numId="16">
    <w:abstractNumId w:val="1"/>
  </w:num>
  <w:num w:numId="17">
    <w:abstractNumId w:val="32"/>
  </w:num>
  <w:num w:numId="18">
    <w:abstractNumId w:val="44"/>
  </w:num>
  <w:num w:numId="19">
    <w:abstractNumId w:val="27"/>
  </w:num>
  <w:num w:numId="20">
    <w:abstractNumId w:val="36"/>
  </w:num>
  <w:num w:numId="21">
    <w:abstractNumId w:val="51"/>
  </w:num>
  <w:num w:numId="22">
    <w:abstractNumId w:val="50"/>
  </w:num>
  <w:num w:numId="23">
    <w:abstractNumId w:val="0"/>
  </w:num>
  <w:num w:numId="24">
    <w:abstractNumId w:val="53"/>
  </w:num>
  <w:num w:numId="25">
    <w:abstractNumId w:val="35"/>
  </w:num>
  <w:num w:numId="26">
    <w:abstractNumId w:val="22"/>
  </w:num>
  <w:num w:numId="27">
    <w:abstractNumId w:val="46"/>
  </w:num>
  <w:num w:numId="28">
    <w:abstractNumId w:val="8"/>
  </w:num>
  <w:num w:numId="29">
    <w:abstractNumId w:val="30"/>
  </w:num>
  <w:num w:numId="30">
    <w:abstractNumId w:val="34"/>
  </w:num>
  <w:num w:numId="31">
    <w:abstractNumId w:val="31"/>
  </w:num>
  <w:num w:numId="32">
    <w:abstractNumId w:val="29"/>
  </w:num>
  <w:num w:numId="33">
    <w:abstractNumId w:val="41"/>
  </w:num>
  <w:num w:numId="34">
    <w:abstractNumId w:val="26"/>
  </w:num>
  <w:num w:numId="35">
    <w:abstractNumId w:val="15"/>
  </w:num>
  <w:num w:numId="36">
    <w:abstractNumId w:val="13"/>
  </w:num>
  <w:num w:numId="37">
    <w:abstractNumId w:val="61"/>
  </w:num>
  <w:num w:numId="38">
    <w:abstractNumId w:val="24"/>
  </w:num>
  <w:num w:numId="39">
    <w:abstractNumId w:val="57"/>
  </w:num>
  <w:num w:numId="40">
    <w:abstractNumId w:val="28"/>
  </w:num>
  <w:num w:numId="41">
    <w:abstractNumId w:val="60"/>
  </w:num>
  <w:num w:numId="42">
    <w:abstractNumId w:val="6"/>
  </w:num>
  <w:num w:numId="43">
    <w:abstractNumId w:val="42"/>
  </w:num>
  <w:num w:numId="44">
    <w:abstractNumId w:val="52"/>
  </w:num>
  <w:num w:numId="45">
    <w:abstractNumId w:val="14"/>
  </w:num>
  <w:num w:numId="46">
    <w:abstractNumId w:val="38"/>
  </w:num>
  <w:num w:numId="47">
    <w:abstractNumId w:val="40"/>
  </w:num>
  <w:num w:numId="48">
    <w:abstractNumId w:val="49"/>
  </w:num>
  <w:num w:numId="49">
    <w:abstractNumId w:val="48"/>
  </w:num>
  <w:num w:numId="50">
    <w:abstractNumId w:val="23"/>
  </w:num>
  <w:num w:numId="51">
    <w:abstractNumId w:val="54"/>
  </w:num>
  <w:num w:numId="52">
    <w:abstractNumId w:val="7"/>
  </w:num>
  <w:num w:numId="53">
    <w:abstractNumId w:val="43"/>
  </w:num>
  <w:num w:numId="54">
    <w:abstractNumId w:val="19"/>
  </w:num>
  <w:num w:numId="55">
    <w:abstractNumId w:val="2"/>
  </w:num>
  <w:num w:numId="56">
    <w:abstractNumId w:val="12"/>
  </w:num>
  <w:num w:numId="57">
    <w:abstractNumId w:val="25"/>
  </w:num>
  <w:num w:numId="58">
    <w:abstractNumId w:val="59"/>
  </w:num>
  <w:num w:numId="59">
    <w:abstractNumId w:val="11"/>
  </w:num>
  <w:num w:numId="60">
    <w:abstractNumId w:val="4"/>
  </w:num>
  <w:num w:numId="61">
    <w:abstractNumId w:val="55"/>
  </w:num>
  <w:num w:numId="62">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58DE"/>
    <w:rsid w:val="00015479"/>
    <w:rsid w:val="00015884"/>
    <w:rsid w:val="00020637"/>
    <w:rsid w:val="00021212"/>
    <w:rsid w:val="000223B2"/>
    <w:rsid w:val="000268CD"/>
    <w:rsid w:val="00027F41"/>
    <w:rsid w:val="00037A49"/>
    <w:rsid w:val="00043DDE"/>
    <w:rsid w:val="000621B9"/>
    <w:rsid w:val="00064EFE"/>
    <w:rsid w:val="000713CA"/>
    <w:rsid w:val="00077417"/>
    <w:rsid w:val="00080572"/>
    <w:rsid w:val="000914B0"/>
    <w:rsid w:val="000942EA"/>
    <w:rsid w:val="00097F4A"/>
    <w:rsid w:val="000B05AA"/>
    <w:rsid w:val="000B1394"/>
    <w:rsid w:val="000B541C"/>
    <w:rsid w:val="000C5527"/>
    <w:rsid w:val="000C7EA9"/>
    <w:rsid w:val="000D0629"/>
    <w:rsid w:val="000E76C6"/>
    <w:rsid w:val="00102D88"/>
    <w:rsid w:val="00125939"/>
    <w:rsid w:val="00127127"/>
    <w:rsid w:val="00131EA4"/>
    <w:rsid w:val="00134892"/>
    <w:rsid w:val="00136CDA"/>
    <w:rsid w:val="00142710"/>
    <w:rsid w:val="00144C9D"/>
    <w:rsid w:val="00182121"/>
    <w:rsid w:val="00185FBD"/>
    <w:rsid w:val="001A645D"/>
    <w:rsid w:val="001B66F8"/>
    <w:rsid w:val="001D081E"/>
    <w:rsid w:val="001F4EA9"/>
    <w:rsid w:val="00202D99"/>
    <w:rsid w:val="00204EDB"/>
    <w:rsid w:val="00215432"/>
    <w:rsid w:val="002246C0"/>
    <w:rsid w:val="00232959"/>
    <w:rsid w:val="002441EA"/>
    <w:rsid w:val="00260330"/>
    <w:rsid w:val="002630E6"/>
    <w:rsid w:val="002634AA"/>
    <w:rsid w:val="00276180"/>
    <w:rsid w:val="00280C8D"/>
    <w:rsid w:val="002832CA"/>
    <w:rsid w:val="00284E1A"/>
    <w:rsid w:val="0029080B"/>
    <w:rsid w:val="002937BF"/>
    <w:rsid w:val="002B6F47"/>
    <w:rsid w:val="002D0285"/>
    <w:rsid w:val="002D58B5"/>
    <w:rsid w:val="002E046D"/>
    <w:rsid w:val="002E32EF"/>
    <w:rsid w:val="002E7D62"/>
    <w:rsid w:val="002F716E"/>
    <w:rsid w:val="003122C6"/>
    <w:rsid w:val="0031625A"/>
    <w:rsid w:val="003163F3"/>
    <w:rsid w:val="00327519"/>
    <w:rsid w:val="0033249E"/>
    <w:rsid w:val="00337E4D"/>
    <w:rsid w:val="003407B7"/>
    <w:rsid w:val="00343395"/>
    <w:rsid w:val="00363296"/>
    <w:rsid w:val="00376DCC"/>
    <w:rsid w:val="003900FC"/>
    <w:rsid w:val="003A1A62"/>
    <w:rsid w:val="003A1AA2"/>
    <w:rsid w:val="003A34A5"/>
    <w:rsid w:val="003A475E"/>
    <w:rsid w:val="003B1E5E"/>
    <w:rsid w:val="003B6A62"/>
    <w:rsid w:val="003C311D"/>
    <w:rsid w:val="003D23CC"/>
    <w:rsid w:val="003E05BD"/>
    <w:rsid w:val="004168BB"/>
    <w:rsid w:val="00420792"/>
    <w:rsid w:val="00442B63"/>
    <w:rsid w:val="004702FB"/>
    <w:rsid w:val="00471503"/>
    <w:rsid w:val="00472ED9"/>
    <w:rsid w:val="00473351"/>
    <w:rsid w:val="00473414"/>
    <w:rsid w:val="0049479E"/>
    <w:rsid w:val="004955C2"/>
    <w:rsid w:val="004D248E"/>
    <w:rsid w:val="004D2F9F"/>
    <w:rsid w:val="004D4166"/>
    <w:rsid w:val="004F2927"/>
    <w:rsid w:val="0052142A"/>
    <w:rsid w:val="0052612B"/>
    <w:rsid w:val="0053510E"/>
    <w:rsid w:val="00537CE8"/>
    <w:rsid w:val="005423BF"/>
    <w:rsid w:val="00550E87"/>
    <w:rsid w:val="005607A3"/>
    <w:rsid w:val="00561A62"/>
    <w:rsid w:val="00570B6F"/>
    <w:rsid w:val="00581F01"/>
    <w:rsid w:val="005943A1"/>
    <w:rsid w:val="005B320C"/>
    <w:rsid w:val="005B422F"/>
    <w:rsid w:val="005B6195"/>
    <w:rsid w:val="005D373F"/>
    <w:rsid w:val="005E19F2"/>
    <w:rsid w:val="005F7929"/>
    <w:rsid w:val="006012DD"/>
    <w:rsid w:val="006105DD"/>
    <w:rsid w:val="00610CB6"/>
    <w:rsid w:val="006347C3"/>
    <w:rsid w:val="00634BDD"/>
    <w:rsid w:val="00635B26"/>
    <w:rsid w:val="00640B79"/>
    <w:rsid w:val="00650009"/>
    <w:rsid w:val="00652F12"/>
    <w:rsid w:val="00657B60"/>
    <w:rsid w:val="00663A54"/>
    <w:rsid w:val="00666F4A"/>
    <w:rsid w:val="00667FCF"/>
    <w:rsid w:val="00674318"/>
    <w:rsid w:val="0069145F"/>
    <w:rsid w:val="00695403"/>
    <w:rsid w:val="006975C6"/>
    <w:rsid w:val="006A5918"/>
    <w:rsid w:val="006B10AB"/>
    <w:rsid w:val="006B1E58"/>
    <w:rsid w:val="006B2936"/>
    <w:rsid w:val="006B3FE9"/>
    <w:rsid w:val="006C3674"/>
    <w:rsid w:val="006F1DA5"/>
    <w:rsid w:val="006F736B"/>
    <w:rsid w:val="0070198D"/>
    <w:rsid w:val="007109D5"/>
    <w:rsid w:val="007138DD"/>
    <w:rsid w:val="00715814"/>
    <w:rsid w:val="00730518"/>
    <w:rsid w:val="00760DD7"/>
    <w:rsid w:val="007619CE"/>
    <w:rsid w:val="00773C21"/>
    <w:rsid w:val="007848BF"/>
    <w:rsid w:val="00785F39"/>
    <w:rsid w:val="007A1689"/>
    <w:rsid w:val="007B1167"/>
    <w:rsid w:val="007C3EA0"/>
    <w:rsid w:val="007C4AA8"/>
    <w:rsid w:val="007C58F1"/>
    <w:rsid w:val="007D0376"/>
    <w:rsid w:val="007D6785"/>
    <w:rsid w:val="007D6FB3"/>
    <w:rsid w:val="007E0E83"/>
    <w:rsid w:val="007E1592"/>
    <w:rsid w:val="007F5B83"/>
    <w:rsid w:val="008210F7"/>
    <w:rsid w:val="00821B30"/>
    <w:rsid w:val="008278F5"/>
    <w:rsid w:val="00830356"/>
    <w:rsid w:val="00831582"/>
    <w:rsid w:val="008437AF"/>
    <w:rsid w:val="00854850"/>
    <w:rsid w:val="008641EF"/>
    <w:rsid w:val="00870D03"/>
    <w:rsid w:val="00884613"/>
    <w:rsid w:val="008B72CE"/>
    <w:rsid w:val="008C09A2"/>
    <w:rsid w:val="008E4D7E"/>
    <w:rsid w:val="00901E82"/>
    <w:rsid w:val="009111F5"/>
    <w:rsid w:val="0091406E"/>
    <w:rsid w:val="009159B8"/>
    <w:rsid w:val="00930868"/>
    <w:rsid w:val="00937DC9"/>
    <w:rsid w:val="00946E42"/>
    <w:rsid w:val="00953397"/>
    <w:rsid w:val="00960022"/>
    <w:rsid w:val="00980BEA"/>
    <w:rsid w:val="00984227"/>
    <w:rsid w:val="009934A8"/>
    <w:rsid w:val="009A6579"/>
    <w:rsid w:val="009B1880"/>
    <w:rsid w:val="009B7856"/>
    <w:rsid w:val="009C2F3F"/>
    <w:rsid w:val="009F344C"/>
    <w:rsid w:val="00A02702"/>
    <w:rsid w:val="00A03CA1"/>
    <w:rsid w:val="00A30879"/>
    <w:rsid w:val="00A52459"/>
    <w:rsid w:val="00A80248"/>
    <w:rsid w:val="00A90708"/>
    <w:rsid w:val="00A9464D"/>
    <w:rsid w:val="00A9541C"/>
    <w:rsid w:val="00AB45C5"/>
    <w:rsid w:val="00AB4C2A"/>
    <w:rsid w:val="00AF4347"/>
    <w:rsid w:val="00AF6624"/>
    <w:rsid w:val="00AF7FB0"/>
    <w:rsid w:val="00B00668"/>
    <w:rsid w:val="00B05771"/>
    <w:rsid w:val="00B15547"/>
    <w:rsid w:val="00B169F3"/>
    <w:rsid w:val="00B246F8"/>
    <w:rsid w:val="00B24F92"/>
    <w:rsid w:val="00B502A8"/>
    <w:rsid w:val="00B66EB4"/>
    <w:rsid w:val="00B723D7"/>
    <w:rsid w:val="00B757D1"/>
    <w:rsid w:val="00B93434"/>
    <w:rsid w:val="00B94E51"/>
    <w:rsid w:val="00BC1F00"/>
    <w:rsid w:val="00BC2D61"/>
    <w:rsid w:val="00BD4C23"/>
    <w:rsid w:val="00BF3150"/>
    <w:rsid w:val="00C02EF0"/>
    <w:rsid w:val="00C1101E"/>
    <w:rsid w:val="00C125C6"/>
    <w:rsid w:val="00C24613"/>
    <w:rsid w:val="00C25842"/>
    <w:rsid w:val="00C26F67"/>
    <w:rsid w:val="00C315C9"/>
    <w:rsid w:val="00C4242C"/>
    <w:rsid w:val="00C42733"/>
    <w:rsid w:val="00C4793C"/>
    <w:rsid w:val="00C661F1"/>
    <w:rsid w:val="00C87054"/>
    <w:rsid w:val="00CD16E6"/>
    <w:rsid w:val="00CD1CBD"/>
    <w:rsid w:val="00CD560E"/>
    <w:rsid w:val="00CD6E25"/>
    <w:rsid w:val="00CD722B"/>
    <w:rsid w:val="00CD72B0"/>
    <w:rsid w:val="00CF3565"/>
    <w:rsid w:val="00D379CF"/>
    <w:rsid w:val="00D60A0B"/>
    <w:rsid w:val="00D63A33"/>
    <w:rsid w:val="00D6548B"/>
    <w:rsid w:val="00D72373"/>
    <w:rsid w:val="00D7467F"/>
    <w:rsid w:val="00D87514"/>
    <w:rsid w:val="00D931BF"/>
    <w:rsid w:val="00DA27A2"/>
    <w:rsid w:val="00DB0C77"/>
    <w:rsid w:val="00DB34C6"/>
    <w:rsid w:val="00DD2FA1"/>
    <w:rsid w:val="00DD6C23"/>
    <w:rsid w:val="00DE57DB"/>
    <w:rsid w:val="00E069B5"/>
    <w:rsid w:val="00E1000F"/>
    <w:rsid w:val="00E264DE"/>
    <w:rsid w:val="00E33830"/>
    <w:rsid w:val="00E442C2"/>
    <w:rsid w:val="00E55B9D"/>
    <w:rsid w:val="00E61E27"/>
    <w:rsid w:val="00E623FD"/>
    <w:rsid w:val="00ED41BC"/>
    <w:rsid w:val="00EE6E45"/>
    <w:rsid w:val="00EF3AE5"/>
    <w:rsid w:val="00EF4C5E"/>
    <w:rsid w:val="00F01880"/>
    <w:rsid w:val="00F26B1C"/>
    <w:rsid w:val="00F35827"/>
    <w:rsid w:val="00F851F3"/>
    <w:rsid w:val="00F90BE9"/>
    <w:rsid w:val="00FB2A4C"/>
    <w:rsid w:val="00FB3258"/>
    <w:rsid w:val="00FC2646"/>
    <w:rsid w:val="00FD2770"/>
    <w:rsid w:val="00FE250E"/>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E159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link w:val="Odstavekseznama"/>
    <w:uiPriority w:val="34"/>
    <w:locked/>
    <w:rsid w:val="00015479"/>
    <w:rPr>
      <w:rFonts w:ascii="Helvetica" w:hAnsi="Helvetica"/>
    </w:rPr>
  </w:style>
  <w:style w:type="character" w:styleId="Pripombasklic">
    <w:name w:val="annotation reference"/>
    <w:basedOn w:val="Privzetapisavaodstavka"/>
    <w:uiPriority w:val="99"/>
    <w:semiHidden/>
    <w:unhideWhenUsed/>
    <w:rsid w:val="003B1E5E"/>
    <w:rPr>
      <w:sz w:val="16"/>
      <w:szCs w:val="16"/>
    </w:rPr>
  </w:style>
  <w:style w:type="paragraph" w:styleId="Pripombabesedilo">
    <w:name w:val="annotation text"/>
    <w:basedOn w:val="Navaden"/>
    <w:link w:val="PripombabesediloZnak"/>
    <w:uiPriority w:val="99"/>
    <w:semiHidden/>
    <w:unhideWhenUsed/>
    <w:rsid w:val="003B1E5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B1E5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B1E5E"/>
    <w:rPr>
      <w:b/>
      <w:bCs/>
    </w:rPr>
  </w:style>
  <w:style w:type="character" w:customStyle="1" w:styleId="ZadevapripombeZnak">
    <w:name w:val="Zadeva pripombe Znak"/>
    <w:basedOn w:val="PripombabesediloZnak"/>
    <w:link w:val="Zadevapripombe"/>
    <w:uiPriority w:val="99"/>
    <w:semiHidden/>
    <w:rsid w:val="003B1E5E"/>
    <w:rPr>
      <w:rFonts w:ascii="Helvetica" w:hAnsi="Helvetica"/>
      <w:b/>
      <w:bCs/>
      <w:sz w:val="20"/>
      <w:szCs w:val="20"/>
    </w:rPr>
  </w:style>
  <w:style w:type="character" w:styleId="Hiperpovezava">
    <w:name w:val="Hyperlink"/>
    <w:basedOn w:val="Privzetapisavaodstavka"/>
    <w:uiPriority w:val="99"/>
    <w:unhideWhenUsed/>
    <w:rsid w:val="00E623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E159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link w:val="Odstavekseznama"/>
    <w:uiPriority w:val="34"/>
    <w:locked/>
    <w:rsid w:val="00015479"/>
    <w:rPr>
      <w:rFonts w:ascii="Helvetica" w:hAnsi="Helvetica"/>
    </w:rPr>
  </w:style>
  <w:style w:type="character" w:styleId="Pripombasklic">
    <w:name w:val="annotation reference"/>
    <w:basedOn w:val="Privzetapisavaodstavka"/>
    <w:uiPriority w:val="99"/>
    <w:semiHidden/>
    <w:unhideWhenUsed/>
    <w:rsid w:val="003B1E5E"/>
    <w:rPr>
      <w:sz w:val="16"/>
      <w:szCs w:val="16"/>
    </w:rPr>
  </w:style>
  <w:style w:type="paragraph" w:styleId="Pripombabesedilo">
    <w:name w:val="annotation text"/>
    <w:basedOn w:val="Navaden"/>
    <w:link w:val="PripombabesediloZnak"/>
    <w:uiPriority w:val="99"/>
    <w:semiHidden/>
    <w:unhideWhenUsed/>
    <w:rsid w:val="003B1E5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B1E5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B1E5E"/>
    <w:rPr>
      <w:b/>
      <w:bCs/>
    </w:rPr>
  </w:style>
  <w:style w:type="character" w:customStyle="1" w:styleId="ZadevapripombeZnak">
    <w:name w:val="Zadeva pripombe Znak"/>
    <w:basedOn w:val="PripombabesediloZnak"/>
    <w:link w:val="Zadevapripombe"/>
    <w:uiPriority w:val="99"/>
    <w:semiHidden/>
    <w:rsid w:val="003B1E5E"/>
    <w:rPr>
      <w:rFonts w:ascii="Helvetica" w:hAnsi="Helvetica"/>
      <w:b/>
      <w:bCs/>
      <w:sz w:val="20"/>
      <w:szCs w:val="20"/>
    </w:rPr>
  </w:style>
  <w:style w:type="character" w:styleId="Hiperpovezava">
    <w:name w:val="Hyperlink"/>
    <w:basedOn w:val="Privzetapisavaodstavka"/>
    <w:uiPriority w:val="99"/>
    <w:unhideWhenUsed/>
    <w:rsid w:val="00E623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8.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footer" Target="footer10.xml"/><Relationship Id="rId50" Type="http://schemas.openxmlformats.org/officeDocument/2006/relationships/header" Target="header32.xml"/><Relationship Id="rId55" Type="http://schemas.openxmlformats.org/officeDocument/2006/relationships/footer" Target="footer12.xml"/><Relationship Id="rId63" Type="http://schemas.openxmlformats.org/officeDocument/2006/relationships/footer" Target="footer1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header" Target="header38.xm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header" Target="header21.xml"/><Relationship Id="rId49" Type="http://schemas.openxmlformats.org/officeDocument/2006/relationships/header" Target="header31.xml"/><Relationship Id="rId57" Type="http://schemas.openxmlformats.org/officeDocument/2006/relationships/header" Target="header37.xml"/><Relationship Id="rId61" Type="http://schemas.openxmlformats.org/officeDocument/2006/relationships/header" Target="header40.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7.xml"/><Relationship Id="rId52" Type="http://schemas.openxmlformats.org/officeDocument/2006/relationships/header" Target="header33.xml"/><Relationship Id="rId60" Type="http://schemas.openxmlformats.org/officeDocument/2006/relationships/header" Target="header39.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30.xml"/><Relationship Id="rId56" Type="http://schemas.openxmlformats.org/officeDocument/2006/relationships/header" Target="header36.xml"/><Relationship Id="rId64" Type="http://schemas.openxmlformats.org/officeDocument/2006/relationships/header" Target="header42.xm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5F7E7-4A86-4C99-9B6A-E9539D348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10005</Words>
  <Characters>57031</Characters>
  <Application>Microsoft Office Word</Application>
  <DocSecurity>0</DocSecurity>
  <Lines>475</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cp:lastPrinted>2017-05-23T09:44:00Z</cp:lastPrinted>
  <dcterms:created xsi:type="dcterms:W3CDTF">2017-05-23T09:44:00Z</dcterms:created>
  <dcterms:modified xsi:type="dcterms:W3CDTF">2017-05-23T09:50:00Z</dcterms:modified>
</cp:coreProperties>
</file>