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2B5E5" w14:textId="77777777" w:rsidR="00131729" w:rsidRPr="000C4DBE" w:rsidRDefault="00131729" w:rsidP="000C4DBE">
      <w:pPr>
        <w:spacing w:after="0"/>
        <w:rPr>
          <w:rFonts w:ascii="Arial" w:hAnsi="Arial" w:cs="Arial"/>
          <w:color w:val="auto"/>
          <w:lang w:eastAsia="zh-CN"/>
        </w:rPr>
      </w:pPr>
      <w:bookmarkStart w:id="0" w:name="_GoBack"/>
      <w:bookmarkEnd w:id="0"/>
    </w:p>
    <w:p w14:paraId="2698F7B9" w14:textId="77777777" w:rsidR="00131729" w:rsidRPr="000C4DBE" w:rsidRDefault="00B91B51" w:rsidP="000C4DBE">
      <w:pPr>
        <w:spacing w:after="0"/>
        <w:rPr>
          <w:rFonts w:ascii="Arial" w:hAnsi="Arial" w:cs="Arial"/>
          <w:color w:val="auto"/>
          <w:lang w:eastAsia="zh-CN"/>
        </w:rPr>
      </w:pPr>
      <w:r w:rsidRPr="000C4DBE">
        <w:rPr>
          <w:rFonts w:ascii="Arial" w:hAnsi="Arial" w:cs="Arial"/>
          <w:noProof/>
          <w:color w:val="auto"/>
          <w:lang w:eastAsia="sl-SI"/>
        </w:rPr>
        <mc:AlternateContent>
          <mc:Choice Requires="wpg">
            <w:drawing>
              <wp:anchor distT="0" distB="0" distL="114300" distR="114300" simplePos="0" relativeHeight="251663360" behindDoc="1" locked="0" layoutInCell="1" allowOverlap="1" wp14:anchorId="68C07471" wp14:editId="3A4009BD">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E76608C" w14:textId="77777777" w:rsidR="002227F9" w:rsidRPr="008B496A" w:rsidRDefault="002227F9"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C07471" id="Skupina 59" o:spid="_x0000_s1029" style="position:absolute;margin-left:23.15pt;margin-top:21.6pt;width:502pt;height:799.5pt;z-index:-251653120;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">
                <v:rect id="Pravokotnik 60" o:spid="_x0000_s1030"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tmfMIA&#10;AADaAAAADwAAAGRycy9kb3ducmV2LnhtbESPQWvCQBSE74X+h+UVeqsbQykSXSVIW5pjE0G8PbPP&#10;JJp9G7LbmPz7riB4HGbmG2a1GU0rBupdY1nBfBaBIC6tbrhSsCu+3hYgnEfW2FomBRM52Kyfn1aY&#10;aHvlXxpyX4kAYZeggtr7LpHSlTUZdDPbEQfvZHuDPsi+krrHa4CbVsZR9CENNhwWauxoW1N5yf+M&#10;AnccsmLq0v354Mpj+smmeM++lXp9GdMlCE+jf4Tv7R+tIIbblXA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2Z8wgAAANoAAAAPAAAAAAAAAAAAAAAAAJgCAABkcnMvZG93&#10;bnJldi54bWxQSwUGAAAAAAQABAD1AAAAhwMAAAAA&#10;" filled="f" stroked="f" strokeweight="2pt"/>
                <v:shape id="Peterokotnik 4" o:spid="_x0000_s1031"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TSxMQA&#10;AADaAAAADwAAAGRycy9kb3ducmV2LnhtbESPT2sCMRTE74LfITzBW836p6Jbo4goeJC2ag89vm6e&#10;u4ubl2UTNfrpm0LB4zAzv2Fmi2AqcaXGlZYV9HsJCOLM6pJzBV/HzcsEhPPIGivLpOBODhbzdmuG&#10;qbY33tP14HMRIexSVFB4X6dSuqwgg65na+LonWxj0EfZ5FI3eItwU8lBkoylwZLjQoE1rQrKzoeL&#10;UfCO2Whavf6cvz+PJnxsH5PpOuyU6nbC8g2Ep+Cf4f/2VisYwt+Ve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E0sTEAAAA2gAAAA8AAAAAAAAAAAAAAAAAmAIAAGRycy9k&#10;b3ducmV2LnhtbFBLBQYAAAAABAAEAPUAAACJAwAAAAA=&#10;" adj="20665" filled="f" stroked="f" strokeweight="2pt">
                  <v:textbox inset=",0,14.4pt,0">
                    <w:txbxContent>
                      <w:p w14:paraId="4E76608C" w14:textId="77777777" w:rsidR="002227F9" w:rsidRPr="008B496A" w:rsidRDefault="002227F9"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0C4DBE">
        <w:rPr>
          <w:rFonts w:ascii="Arial" w:hAnsi="Arial" w:cs="Arial"/>
          <w:color w:val="auto"/>
          <w:lang w:eastAsia="zh-CN"/>
        </w:rPr>
        <w:br w:type="page"/>
      </w:r>
    </w:p>
    <w:p w14:paraId="55642C67" w14:textId="77777777" w:rsidR="00131729" w:rsidRPr="000C4DBE" w:rsidRDefault="00131729" w:rsidP="000C4DBE">
      <w:pPr>
        <w:pStyle w:val="Slog3"/>
        <w:rPr>
          <w:rStyle w:val="Neenpoudarek"/>
          <w:rFonts w:ascii="Arial" w:hAnsi="Arial" w:cs="Arial"/>
          <w:bCs/>
          <w:i/>
          <w:iCs/>
          <w:color w:val="auto"/>
          <w:sz w:val="22"/>
          <w:szCs w:val="22"/>
        </w:rPr>
      </w:pPr>
      <w:bookmarkStart w:id="1" w:name="_Toc484418120"/>
      <w:r w:rsidRPr="000C4DBE">
        <w:rPr>
          <w:rStyle w:val="Neenpoudarek"/>
          <w:rFonts w:ascii="Arial" w:hAnsi="Arial" w:cs="Arial"/>
          <w:bCs/>
          <w:i/>
          <w:iCs/>
          <w:color w:val="auto"/>
          <w:sz w:val="22"/>
          <w:szCs w:val="22"/>
        </w:rPr>
        <w:lastRenderedPageBreak/>
        <w:t>PRILOGA št. 1</w:t>
      </w:r>
      <w:bookmarkEnd w:id="1"/>
    </w:p>
    <w:p w14:paraId="7F084E18" w14:textId="3BAC26EC" w:rsidR="00131729" w:rsidRPr="000C4DBE" w:rsidRDefault="00131729" w:rsidP="000C4DBE">
      <w:pPr>
        <w:pStyle w:val="Intenzivencitat"/>
      </w:pPr>
      <w:bookmarkStart w:id="2" w:name="_Toc484418121"/>
      <w:r w:rsidRPr="000C4DBE">
        <w:t>OBRAZEC PONUDBE</w:t>
      </w:r>
      <w:bookmarkEnd w:id="2"/>
    </w:p>
    <w:p w14:paraId="7CA8F762" w14:textId="31177727" w:rsidR="00131729" w:rsidRPr="000C4DBE" w:rsidRDefault="00131729" w:rsidP="000C4DBE">
      <w:pPr>
        <w:spacing w:after="0"/>
        <w:jc w:val="both"/>
        <w:rPr>
          <w:rFonts w:ascii="Arial" w:hAnsi="Arial" w:cs="Arial"/>
        </w:rPr>
      </w:pPr>
      <w:r w:rsidRPr="000C4DBE">
        <w:rPr>
          <w:rFonts w:ascii="Arial" w:hAnsi="Arial" w:cs="Arial"/>
          <w:color w:val="auto"/>
          <w:kern w:val="3"/>
          <w:lang w:eastAsia="zh-CN"/>
        </w:rPr>
        <w:t>Na osnovi javnega razpisa »</w:t>
      </w:r>
      <w:r w:rsidR="00C43DFA" w:rsidRPr="000C4DBE">
        <w:rPr>
          <w:rFonts w:ascii="Arial" w:hAnsi="Arial" w:cs="Arial"/>
          <w:color w:val="auto"/>
          <w:kern w:val="3"/>
          <w:lang w:eastAsia="zh-CN"/>
        </w:rPr>
        <w:t>Zbiranje in odvoz komunalnih odpadkov iz občine Žiri</w:t>
      </w:r>
      <w:r w:rsidRPr="000C4DBE">
        <w:rPr>
          <w:rFonts w:ascii="Arial" w:hAnsi="Arial" w:cs="Arial"/>
          <w:color w:val="auto"/>
          <w:kern w:val="3"/>
          <w:lang w:eastAsia="zh-CN"/>
        </w:rPr>
        <w:t xml:space="preserve">«, objavljenega na portalu javnih naročil dne </w:t>
      </w:r>
      <w:r w:rsidR="005F3491" w:rsidRPr="000C4DBE">
        <w:rPr>
          <w:rFonts w:ascii="Arial" w:hAnsi="Arial" w:cs="Arial"/>
          <w:color w:val="auto"/>
          <w:kern w:val="3"/>
          <w:lang w:eastAsia="zh-CN"/>
        </w:rPr>
        <w:t>_______________</w:t>
      </w:r>
      <w:r w:rsidR="00515629" w:rsidRPr="000C4DBE">
        <w:rPr>
          <w:rFonts w:ascii="Arial" w:hAnsi="Arial" w:cs="Arial"/>
          <w:color w:val="auto"/>
          <w:kern w:val="3"/>
          <w:lang w:eastAsia="zh-CN"/>
        </w:rPr>
        <w:t xml:space="preserve"> </w:t>
      </w:r>
      <w:r w:rsidRPr="000C4DBE">
        <w:rPr>
          <w:rFonts w:ascii="Arial" w:hAnsi="Arial" w:cs="Arial"/>
          <w:color w:val="auto"/>
          <w:kern w:val="3"/>
          <w:lang w:eastAsia="zh-CN"/>
        </w:rPr>
        <w:t>po</w:t>
      </w:r>
      <w:r w:rsidR="00FA68FC" w:rsidRPr="000C4DBE">
        <w:rPr>
          <w:rFonts w:ascii="Arial" w:hAnsi="Arial" w:cs="Arial"/>
          <w:color w:val="auto"/>
          <w:kern w:val="3"/>
          <w:lang w:eastAsia="zh-CN"/>
        </w:rPr>
        <w:t>d številko objave JN ______/2017</w:t>
      </w:r>
      <w:r w:rsidR="009B6FCB" w:rsidRPr="000C4DBE">
        <w:rPr>
          <w:rFonts w:ascii="Arial" w:hAnsi="Arial" w:cs="Arial"/>
          <w:color w:val="auto"/>
          <w:kern w:val="3"/>
          <w:lang w:eastAsia="zh-CN"/>
        </w:rPr>
        <w:t xml:space="preserve"> in v Uradnem listu EU pod št. objave ________________ z dne _________</w:t>
      </w:r>
      <w:r w:rsidR="00231BC4" w:rsidRPr="000C4DBE">
        <w:rPr>
          <w:rFonts w:ascii="Arial" w:hAnsi="Arial" w:cs="Arial"/>
          <w:color w:val="auto"/>
          <w:kern w:val="3"/>
          <w:lang w:eastAsia="zh-CN"/>
        </w:rPr>
        <w:t>,</w:t>
      </w:r>
      <w:r w:rsidR="00E52CF8" w:rsidRPr="000C4DBE">
        <w:rPr>
          <w:rFonts w:ascii="Arial" w:hAnsi="Arial" w:cs="Arial"/>
          <w:color w:val="auto"/>
          <w:kern w:val="3"/>
          <w:lang w:eastAsia="zh-CN"/>
        </w:rPr>
        <w:t xml:space="preserve"> </w:t>
      </w:r>
      <w:r w:rsidRPr="000C4DBE">
        <w:rPr>
          <w:rFonts w:ascii="Arial" w:hAnsi="Arial" w:cs="Arial"/>
          <w:color w:val="auto"/>
          <w:kern w:val="3"/>
          <w:lang w:eastAsia="zh-CN"/>
        </w:rPr>
        <w:t>dajemo ponudbo, kot sledi:</w:t>
      </w:r>
    </w:p>
    <w:p w14:paraId="7A051DE3" w14:textId="77777777" w:rsidR="00042705" w:rsidRPr="000C4DBE" w:rsidRDefault="00042705" w:rsidP="000C4DBE">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31729" w:rsidRPr="000C4DBE" w14:paraId="0C5797E2"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88D12" w14:textId="77777777" w:rsidR="00131729" w:rsidRPr="000C4DBE" w:rsidRDefault="00131729" w:rsidP="000C4DBE">
            <w:pPr>
              <w:suppressAutoHyphens/>
              <w:autoSpaceDN w:val="0"/>
              <w:snapToGrid w:val="0"/>
              <w:spacing w:after="0"/>
              <w:ind w:right="6"/>
              <w:jc w:val="right"/>
              <w:textAlignment w:val="baseline"/>
              <w:rPr>
                <w:rFonts w:ascii="Arial" w:hAnsi="Arial" w:cs="Arial"/>
                <w:color w:val="auto"/>
                <w:kern w:val="3"/>
                <w:lang w:eastAsia="zh-CN"/>
              </w:rPr>
            </w:pPr>
            <w:r w:rsidRPr="000C4DBE">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8ABE7" w14:textId="77777777" w:rsidR="00131729" w:rsidRPr="000C4DBE" w:rsidRDefault="00131729" w:rsidP="000C4DBE">
            <w:pPr>
              <w:suppressAutoHyphens/>
              <w:autoSpaceDN w:val="0"/>
              <w:snapToGrid w:val="0"/>
              <w:spacing w:after="0"/>
              <w:ind w:right="6"/>
              <w:textAlignment w:val="baseline"/>
              <w:rPr>
                <w:rFonts w:ascii="Arial" w:hAnsi="Arial" w:cs="Arial"/>
                <w:color w:val="auto"/>
                <w:kern w:val="3"/>
                <w:lang w:eastAsia="zh-CN"/>
              </w:rPr>
            </w:pPr>
          </w:p>
        </w:tc>
      </w:tr>
      <w:tr w:rsidR="00131729" w:rsidRPr="000C4DBE" w14:paraId="0D09706F"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6A8036" w14:textId="77777777" w:rsidR="00131729" w:rsidRPr="000C4DBE" w:rsidRDefault="00131729" w:rsidP="000C4DBE">
            <w:pPr>
              <w:suppressAutoHyphens/>
              <w:autoSpaceDN w:val="0"/>
              <w:snapToGrid w:val="0"/>
              <w:spacing w:after="0"/>
              <w:ind w:right="6"/>
              <w:jc w:val="right"/>
              <w:textAlignment w:val="baseline"/>
              <w:rPr>
                <w:rFonts w:ascii="Arial" w:hAnsi="Arial" w:cs="Arial"/>
                <w:color w:val="auto"/>
                <w:kern w:val="3"/>
                <w:lang w:eastAsia="zh-CN"/>
              </w:rPr>
            </w:pPr>
            <w:r w:rsidRPr="000C4DBE">
              <w:rPr>
                <w:rFonts w:ascii="Arial" w:hAnsi="Arial" w:cs="Arial"/>
                <w:color w:val="auto"/>
                <w:kern w:val="3"/>
                <w:lang w:eastAsia="zh-CN"/>
              </w:rPr>
              <w:t>Datum:</w:t>
            </w:r>
            <w:r w:rsidRPr="000C4DBE">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5598D" w14:textId="77777777" w:rsidR="00131729" w:rsidRPr="000C4DBE" w:rsidRDefault="00131729" w:rsidP="000C4DBE">
            <w:pPr>
              <w:suppressAutoHyphens/>
              <w:autoSpaceDN w:val="0"/>
              <w:snapToGrid w:val="0"/>
              <w:spacing w:after="0"/>
              <w:ind w:right="6"/>
              <w:textAlignment w:val="baseline"/>
              <w:rPr>
                <w:rFonts w:ascii="Arial" w:hAnsi="Arial" w:cs="Arial"/>
                <w:color w:val="auto"/>
                <w:kern w:val="3"/>
                <w:lang w:eastAsia="zh-CN"/>
              </w:rPr>
            </w:pPr>
          </w:p>
        </w:tc>
      </w:tr>
    </w:tbl>
    <w:p w14:paraId="3E2B0FB1" w14:textId="77777777" w:rsidR="00131729" w:rsidRPr="000C4DBE" w:rsidRDefault="00131729" w:rsidP="000C4DBE">
      <w:pPr>
        <w:suppressAutoHyphens/>
        <w:autoSpaceDN w:val="0"/>
        <w:spacing w:after="0"/>
        <w:ind w:right="6"/>
        <w:jc w:val="both"/>
        <w:textAlignment w:val="baseline"/>
        <w:rPr>
          <w:rFonts w:ascii="Arial" w:hAnsi="Arial" w:cs="Arial"/>
          <w:color w:val="auto"/>
          <w:kern w:val="3"/>
          <w:lang w:eastAsia="zh-CN"/>
        </w:rPr>
      </w:pPr>
    </w:p>
    <w:p w14:paraId="1505CA14" w14:textId="77777777" w:rsidR="00042705" w:rsidRPr="000C4DBE" w:rsidRDefault="00042705" w:rsidP="000C4DBE">
      <w:pPr>
        <w:tabs>
          <w:tab w:val="right" w:pos="2556"/>
          <w:tab w:val="right" w:pos="9017"/>
        </w:tabs>
        <w:spacing w:after="0"/>
        <w:ind w:right="6"/>
        <w:jc w:val="both"/>
        <w:rPr>
          <w:rFonts w:ascii="Arial" w:hAnsi="Arial" w:cs="Arial"/>
          <w:b/>
          <w:bCs/>
          <w:color w:val="auto"/>
        </w:rPr>
      </w:pPr>
    </w:p>
    <w:p w14:paraId="1A260D67" w14:textId="77777777" w:rsidR="00131729" w:rsidRPr="000C4DBE" w:rsidRDefault="00131729" w:rsidP="000C4DBE">
      <w:pPr>
        <w:tabs>
          <w:tab w:val="right" w:pos="2556"/>
          <w:tab w:val="right" w:pos="9017"/>
        </w:tabs>
        <w:spacing w:after="0"/>
        <w:ind w:right="6"/>
        <w:jc w:val="both"/>
        <w:rPr>
          <w:rFonts w:ascii="Arial" w:hAnsi="Arial" w:cs="Arial"/>
          <w:b/>
          <w:bCs/>
          <w:i/>
          <w:iCs/>
          <w:color w:val="auto"/>
        </w:rPr>
      </w:pPr>
      <w:r w:rsidRPr="000C4DBE">
        <w:rPr>
          <w:rFonts w:ascii="Arial" w:hAnsi="Arial" w:cs="Arial"/>
          <w:b/>
          <w:bCs/>
          <w:color w:val="auto"/>
        </w:rPr>
        <w:t xml:space="preserve">PONUDBO ODDAJAMO </w:t>
      </w:r>
      <w:r w:rsidRPr="000C4DBE">
        <w:rPr>
          <w:rFonts w:ascii="Arial" w:hAnsi="Arial" w:cs="Arial"/>
          <w:b/>
          <w:bCs/>
          <w:i/>
          <w:iCs/>
          <w:color w:val="auto"/>
        </w:rPr>
        <w:t>(ponudnik ustrezno obkroži):</w:t>
      </w:r>
    </w:p>
    <w:p w14:paraId="40DCDB5F" w14:textId="77777777" w:rsidR="00E52CF8" w:rsidRPr="000C4DBE" w:rsidRDefault="00E52CF8" w:rsidP="000C4DBE">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131729" w:rsidRPr="000C4DBE" w14:paraId="29DCD3D1" w14:textId="77777777">
        <w:tc>
          <w:tcPr>
            <w:tcW w:w="3020" w:type="dxa"/>
          </w:tcPr>
          <w:p w14:paraId="73D892C4" w14:textId="77777777" w:rsidR="00131729" w:rsidRPr="000C4DBE" w:rsidRDefault="00131729" w:rsidP="000C4DBE">
            <w:pPr>
              <w:tabs>
                <w:tab w:val="right" w:pos="2556"/>
                <w:tab w:val="right" w:pos="9017"/>
              </w:tabs>
              <w:spacing w:after="0"/>
              <w:ind w:right="6"/>
              <w:jc w:val="both"/>
              <w:rPr>
                <w:rFonts w:ascii="Arial" w:hAnsi="Arial" w:cs="Arial"/>
                <w:b/>
                <w:bCs/>
                <w:color w:val="auto"/>
              </w:rPr>
            </w:pPr>
            <w:r w:rsidRPr="000C4DBE">
              <w:rPr>
                <w:rFonts w:ascii="Arial" w:hAnsi="Arial" w:cs="Arial"/>
                <w:b/>
                <w:bCs/>
                <w:color w:val="auto"/>
              </w:rPr>
              <w:t>Samostojno</w:t>
            </w:r>
          </w:p>
        </w:tc>
        <w:tc>
          <w:tcPr>
            <w:tcW w:w="3020" w:type="dxa"/>
          </w:tcPr>
          <w:p w14:paraId="56835F70" w14:textId="77777777" w:rsidR="00131729" w:rsidRPr="000C4DBE" w:rsidRDefault="00131729" w:rsidP="000C4DBE">
            <w:pPr>
              <w:tabs>
                <w:tab w:val="right" w:pos="2556"/>
                <w:tab w:val="right" w:pos="9017"/>
              </w:tabs>
              <w:spacing w:after="0"/>
              <w:ind w:right="6"/>
              <w:jc w:val="both"/>
              <w:rPr>
                <w:rFonts w:ascii="Arial" w:hAnsi="Arial" w:cs="Arial"/>
                <w:b/>
                <w:bCs/>
                <w:color w:val="auto"/>
              </w:rPr>
            </w:pPr>
            <w:r w:rsidRPr="000C4DBE">
              <w:rPr>
                <w:rFonts w:ascii="Arial" w:hAnsi="Arial" w:cs="Arial"/>
                <w:b/>
                <w:bCs/>
                <w:color w:val="auto"/>
              </w:rPr>
              <w:t>v skupnem nastopu*</w:t>
            </w:r>
          </w:p>
        </w:tc>
        <w:tc>
          <w:tcPr>
            <w:tcW w:w="3020" w:type="dxa"/>
          </w:tcPr>
          <w:p w14:paraId="08F13DCF" w14:textId="77777777" w:rsidR="00131729" w:rsidRPr="000C4DBE" w:rsidRDefault="00131729" w:rsidP="000C4DBE">
            <w:pPr>
              <w:tabs>
                <w:tab w:val="right" w:pos="2556"/>
                <w:tab w:val="right" w:pos="9017"/>
              </w:tabs>
              <w:spacing w:after="0"/>
              <w:ind w:right="6"/>
              <w:jc w:val="both"/>
              <w:rPr>
                <w:rFonts w:ascii="Arial" w:hAnsi="Arial" w:cs="Arial"/>
                <w:b/>
                <w:bCs/>
                <w:color w:val="auto"/>
              </w:rPr>
            </w:pPr>
            <w:r w:rsidRPr="000C4DBE">
              <w:rPr>
                <w:rFonts w:ascii="Arial" w:hAnsi="Arial" w:cs="Arial"/>
                <w:b/>
                <w:bCs/>
                <w:color w:val="auto"/>
              </w:rPr>
              <w:t>s podizvajalci*</w:t>
            </w:r>
          </w:p>
        </w:tc>
      </w:tr>
    </w:tbl>
    <w:p w14:paraId="17B6B373" w14:textId="77777777" w:rsidR="00131729" w:rsidRPr="000C4DBE" w:rsidRDefault="00131729" w:rsidP="000C4DBE">
      <w:pPr>
        <w:tabs>
          <w:tab w:val="right" w:pos="2556"/>
          <w:tab w:val="right" w:pos="9017"/>
        </w:tabs>
        <w:spacing w:after="0"/>
        <w:ind w:right="6"/>
        <w:jc w:val="both"/>
        <w:rPr>
          <w:rFonts w:ascii="Arial" w:hAnsi="Arial" w:cs="Arial"/>
          <w:b/>
          <w:bCs/>
          <w:color w:val="auto"/>
        </w:rPr>
      </w:pPr>
    </w:p>
    <w:p w14:paraId="570EF0EF" w14:textId="77777777" w:rsidR="00131729" w:rsidRPr="000C4DBE" w:rsidRDefault="00131729" w:rsidP="000C4DBE">
      <w:pPr>
        <w:tabs>
          <w:tab w:val="right" w:pos="2556"/>
          <w:tab w:val="right" w:pos="9017"/>
        </w:tabs>
        <w:spacing w:after="0"/>
        <w:ind w:right="6"/>
        <w:jc w:val="both"/>
        <w:rPr>
          <w:rFonts w:ascii="Arial" w:hAnsi="Arial" w:cs="Arial"/>
          <w:i/>
          <w:iCs/>
          <w:color w:val="auto"/>
        </w:rPr>
      </w:pPr>
      <w:r w:rsidRPr="000C4DBE">
        <w:rPr>
          <w:rFonts w:ascii="Arial" w:hAnsi="Arial" w:cs="Arial"/>
          <w:i/>
          <w:iCs/>
          <w:color w:val="auto"/>
        </w:rPr>
        <w:t>*V primeru, da ponudnik ponudbo oddaja v skupnem nastopu ali s podizvajalci, ponudnik</w:t>
      </w:r>
      <w:r w:rsidR="00F10A8A" w:rsidRPr="000C4DBE">
        <w:rPr>
          <w:rFonts w:ascii="Arial" w:hAnsi="Arial" w:cs="Arial"/>
          <w:i/>
          <w:iCs/>
          <w:color w:val="auto"/>
        </w:rPr>
        <w:t xml:space="preserve"> (poleg zase)</w:t>
      </w:r>
      <w:r w:rsidRPr="000C4DBE">
        <w:rPr>
          <w:rFonts w:ascii="Arial" w:hAnsi="Arial" w:cs="Arial"/>
          <w:i/>
          <w:iCs/>
          <w:color w:val="auto"/>
        </w:rPr>
        <w:t xml:space="preserve"> </w:t>
      </w:r>
      <w:r w:rsidR="00F10A8A" w:rsidRPr="000C4DBE">
        <w:rPr>
          <w:rFonts w:ascii="Arial" w:hAnsi="Arial" w:cs="Arial"/>
          <w:i/>
          <w:iCs/>
          <w:color w:val="auto"/>
        </w:rPr>
        <w:t xml:space="preserve">tudi </w:t>
      </w:r>
      <w:r w:rsidRPr="000C4DBE">
        <w:rPr>
          <w:rFonts w:ascii="Arial" w:hAnsi="Arial" w:cs="Arial"/>
          <w:i/>
          <w:iCs/>
          <w:color w:val="auto"/>
        </w:rPr>
        <w:t>za vsakega partnerja ali podizvajalca predloži izpolnjen obrazec Podatki o ponudniku in drugih gospodarskih subjektih na prilogi št. 2.</w:t>
      </w:r>
    </w:p>
    <w:p w14:paraId="733DD677" w14:textId="77777777" w:rsidR="00500297" w:rsidRPr="000C4DBE" w:rsidRDefault="00500297" w:rsidP="000C4DBE">
      <w:pPr>
        <w:tabs>
          <w:tab w:val="right" w:pos="2556"/>
          <w:tab w:val="right" w:pos="9017"/>
        </w:tabs>
        <w:spacing w:after="0"/>
        <w:ind w:right="6"/>
        <w:jc w:val="both"/>
        <w:rPr>
          <w:rFonts w:ascii="Arial" w:hAnsi="Arial" w:cs="Arial"/>
          <w:i/>
          <w:iCs/>
          <w:color w:val="auto"/>
        </w:rPr>
      </w:pPr>
    </w:p>
    <w:p w14:paraId="265984AC" w14:textId="77777777" w:rsidR="00131729" w:rsidRPr="000C4DBE" w:rsidRDefault="00131729" w:rsidP="000C4DBE">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0C4DBE">
        <w:rPr>
          <w:rFonts w:ascii="Arial" w:hAnsi="Arial" w:cs="Arial"/>
          <w:b/>
          <w:bCs/>
          <w:color w:val="auto"/>
          <w:kern w:val="3"/>
          <w:lang w:eastAsia="zh-CN"/>
        </w:rPr>
        <w:t>PONUDNIK</w:t>
      </w:r>
      <w:r w:rsidRPr="000C4DBE">
        <w:rPr>
          <w:rStyle w:val="Sprotnaopomba-sklic"/>
          <w:rFonts w:ascii="Arial" w:hAnsi="Arial" w:cs="Arial"/>
          <w:b/>
          <w:bCs/>
          <w:color w:val="auto"/>
          <w:kern w:val="3"/>
          <w:lang w:eastAsia="zh-CN"/>
        </w:rPr>
        <w:footnoteReference w:id="1"/>
      </w:r>
      <w:r w:rsidRPr="000C4DBE">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131729" w:rsidRPr="000C4DBE" w14:paraId="1C6BF09B"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43949F" w14:textId="77777777" w:rsidR="00131729" w:rsidRPr="000C4DBE" w:rsidRDefault="00131729" w:rsidP="000C4DBE">
            <w:pPr>
              <w:suppressAutoHyphens/>
              <w:autoSpaceDN w:val="0"/>
              <w:snapToGrid w:val="0"/>
              <w:spacing w:after="0"/>
              <w:ind w:right="6"/>
              <w:textAlignment w:val="baseline"/>
              <w:rPr>
                <w:rFonts w:ascii="Arial" w:hAnsi="Arial" w:cs="Arial"/>
                <w:color w:val="auto"/>
                <w:kern w:val="3"/>
                <w:lang w:eastAsia="zh-CN"/>
              </w:rPr>
            </w:pPr>
            <w:r w:rsidRPr="000C4DBE">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9854E" w14:textId="77777777" w:rsidR="00131729" w:rsidRPr="000C4DBE" w:rsidRDefault="00131729" w:rsidP="000C4DBE">
            <w:pPr>
              <w:suppressAutoHyphens/>
              <w:autoSpaceDN w:val="0"/>
              <w:snapToGrid w:val="0"/>
              <w:spacing w:after="0"/>
              <w:ind w:right="6"/>
              <w:textAlignment w:val="baseline"/>
              <w:rPr>
                <w:rFonts w:ascii="Arial" w:hAnsi="Arial" w:cs="Arial"/>
                <w:color w:val="auto"/>
                <w:kern w:val="3"/>
                <w:lang w:eastAsia="zh-CN"/>
              </w:rPr>
            </w:pPr>
          </w:p>
        </w:tc>
      </w:tr>
      <w:tr w:rsidR="00131729" w:rsidRPr="000C4DBE" w14:paraId="18DC458C"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FA3A08" w14:textId="77777777" w:rsidR="00131729" w:rsidRPr="000C4DBE" w:rsidRDefault="00131729" w:rsidP="000C4DBE">
            <w:pPr>
              <w:suppressAutoHyphens/>
              <w:autoSpaceDN w:val="0"/>
              <w:snapToGrid w:val="0"/>
              <w:spacing w:after="0"/>
              <w:ind w:right="6"/>
              <w:textAlignment w:val="baseline"/>
              <w:rPr>
                <w:rFonts w:ascii="Arial" w:hAnsi="Arial" w:cs="Arial"/>
                <w:color w:val="auto"/>
                <w:kern w:val="3"/>
                <w:lang w:eastAsia="zh-CN"/>
              </w:rPr>
            </w:pPr>
            <w:r w:rsidRPr="000C4DBE">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128EF" w14:textId="77777777" w:rsidR="00131729" w:rsidRPr="000C4DBE" w:rsidRDefault="00131729" w:rsidP="000C4DBE">
            <w:pPr>
              <w:suppressAutoHyphens/>
              <w:autoSpaceDN w:val="0"/>
              <w:snapToGrid w:val="0"/>
              <w:spacing w:after="0"/>
              <w:ind w:right="6"/>
              <w:textAlignment w:val="baseline"/>
              <w:rPr>
                <w:rFonts w:ascii="Arial" w:hAnsi="Arial" w:cs="Arial"/>
                <w:color w:val="auto"/>
                <w:kern w:val="3"/>
                <w:lang w:eastAsia="zh-CN"/>
              </w:rPr>
            </w:pPr>
          </w:p>
        </w:tc>
      </w:tr>
      <w:tr w:rsidR="00131729" w:rsidRPr="000C4DBE" w14:paraId="534BFC0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64D4D7" w14:textId="77777777" w:rsidR="00131729" w:rsidRPr="000C4DBE" w:rsidRDefault="00131729" w:rsidP="000C4DBE">
            <w:pPr>
              <w:suppressAutoHyphens/>
              <w:autoSpaceDN w:val="0"/>
              <w:snapToGrid w:val="0"/>
              <w:spacing w:after="0"/>
              <w:ind w:right="6"/>
              <w:textAlignment w:val="baseline"/>
              <w:rPr>
                <w:rFonts w:ascii="Arial" w:hAnsi="Arial" w:cs="Arial"/>
                <w:color w:val="auto"/>
                <w:kern w:val="3"/>
                <w:lang w:eastAsia="zh-CN"/>
              </w:rPr>
            </w:pPr>
            <w:r w:rsidRPr="000C4DBE">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612CD" w14:textId="77777777" w:rsidR="00131729" w:rsidRPr="000C4DBE" w:rsidRDefault="00131729" w:rsidP="000C4DBE">
            <w:pPr>
              <w:suppressAutoHyphens/>
              <w:autoSpaceDN w:val="0"/>
              <w:snapToGrid w:val="0"/>
              <w:spacing w:after="0"/>
              <w:ind w:right="6"/>
              <w:textAlignment w:val="baseline"/>
              <w:rPr>
                <w:rFonts w:ascii="Arial" w:hAnsi="Arial" w:cs="Arial"/>
                <w:color w:val="auto"/>
                <w:kern w:val="3"/>
                <w:lang w:eastAsia="zh-CN"/>
              </w:rPr>
            </w:pPr>
          </w:p>
        </w:tc>
      </w:tr>
      <w:tr w:rsidR="00131729" w:rsidRPr="000C4DBE" w14:paraId="753D41C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10127A" w14:textId="77777777" w:rsidR="00131729" w:rsidRPr="000C4DBE" w:rsidRDefault="00131729" w:rsidP="000C4DBE">
            <w:pPr>
              <w:suppressAutoHyphens/>
              <w:autoSpaceDN w:val="0"/>
              <w:snapToGrid w:val="0"/>
              <w:spacing w:after="0"/>
              <w:ind w:right="6"/>
              <w:textAlignment w:val="baseline"/>
              <w:rPr>
                <w:rFonts w:ascii="Arial" w:hAnsi="Arial" w:cs="Arial"/>
                <w:color w:val="auto"/>
                <w:kern w:val="3"/>
                <w:lang w:eastAsia="zh-CN"/>
              </w:rPr>
            </w:pPr>
            <w:r w:rsidRPr="000C4DBE">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190CF" w14:textId="77777777" w:rsidR="00131729" w:rsidRPr="000C4DBE" w:rsidRDefault="00131729" w:rsidP="000C4DBE">
            <w:pPr>
              <w:suppressAutoHyphens/>
              <w:autoSpaceDN w:val="0"/>
              <w:snapToGrid w:val="0"/>
              <w:spacing w:after="0"/>
              <w:ind w:right="6"/>
              <w:textAlignment w:val="baseline"/>
              <w:rPr>
                <w:rFonts w:ascii="Arial" w:hAnsi="Arial" w:cs="Arial"/>
                <w:color w:val="auto"/>
                <w:kern w:val="3"/>
                <w:lang w:eastAsia="zh-CN"/>
              </w:rPr>
            </w:pPr>
          </w:p>
        </w:tc>
      </w:tr>
    </w:tbl>
    <w:p w14:paraId="4A11040C" w14:textId="77777777" w:rsidR="00A74955" w:rsidRPr="000C4DBE" w:rsidRDefault="00A74955" w:rsidP="000C4DBE">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14:paraId="5542CC98" w14:textId="14A7B7F2" w:rsidR="0061148A" w:rsidRPr="000C4DBE" w:rsidRDefault="00B4345C" w:rsidP="000C4DBE">
      <w:pPr>
        <w:widowControl w:val="0"/>
        <w:tabs>
          <w:tab w:val="right" w:pos="2556"/>
          <w:tab w:val="right" w:pos="5609"/>
        </w:tabs>
        <w:suppressAutoHyphens/>
        <w:autoSpaceDN w:val="0"/>
        <w:spacing w:after="0"/>
        <w:textAlignment w:val="baseline"/>
        <w:rPr>
          <w:rFonts w:ascii="Arial" w:eastAsia="SimSun" w:hAnsi="Arial" w:cs="Arial"/>
          <w:b/>
          <w:kern w:val="3"/>
          <w:lang w:eastAsia="zh-CN" w:bidi="hi-IN"/>
        </w:rPr>
      </w:pPr>
      <w:r w:rsidRPr="000C4DBE">
        <w:rPr>
          <w:rFonts w:ascii="Arial" w:eastAsia="SimSun" w:hAnsi="Arial" w:cs="Arial"/>
          <w:b/>
          <w:kern w:val="3"/>
          <w:lang w:eastAsia="zh-CN" w:bidi="hi-IN"/>
        </w:rPr>
        <w:t>PONUDBENA VREDNOST:</w:t>
      </w:r>
    </w:p>
    <w:p w14:paraId="1B0B1EC2" w14:textId="77777777" w:rsidR="00B4345C" w:rsidRPr="000C4DBE" w:rsidRDefault="00B4345C" w:rsidP="000C4DBE">
      <w:pPr>
        <w:widowControl w:val="0"/>
        <w:tabs>
          <w:tab w:val="right" w:pos="2556"/>
          <w:tab w:val="right" w:pos="5609"/>
        </w:tabs>
        <w:suppressAutoHyphens/>
        <w:autoSpaceDN w:val="0"/>
        <w:spacing w:after="0"/>
        <w:textAlignment w:val="baseline"/>
        <w:rPr>
          <w:rFonts w:ascii="Arial" w:eastAsia="SimSun" w:hAnsi="Arial" w:cs="Arial"/>
          <w:b/>
          <w:kern w:val="3"/>
          <w:lang w:eastAsia="zh-CN" w:bidi="hi-IN"/>
        </w:rPr>
      </w:pPr>
    </w:p>
    <w:tbl>
      <w:tblPr>
        <w:tblStyle w:val="Tabelamrea"/>
        <w:tblW w:w="0" w:type="auto"/>
        <w:tblLook w:val="04A0" w:firstRow="1" w:lastRow="0" w:firstColumn="1" w:lastColumn="0" w:noHBand="0" w:noVBand="1"/>
      </w:tblPr>
      <w:tblGrid>
        <w:gridCol w:w="4530"/>
        <w:gridCol w:w="4530"/>
      </w:tblGrid>
      <w:tr w:rsidR="0026190D" w:rsidRPr="000C4DBE" w14:paraId="2146BC28" w14:textId="77777777" w:rsidTr="00DA79D6">
        <w:tc>
          <w:tcPr>
            <w:tcW w:w="4530" w:type="dxa"/>
          </w:tcPr>
          <w:p w14:paraId="7EAFC5BF" w14:textId="0FAA2807" w:rsidR="0026190D" w:rsidRPr="000C4DBE" w:rsidRDefault="0026190D" w:rsidP="000C4DBE">
            <w:pPr>
              <w:tabs>
                <w:tab w:val="right" w:pos="2556"/>
                <w:tab w:val="right" w:pos="5609"/>
              </w:tabs>
              <w:spacing w:after="0"/>
              <w:rPr>
                <w:rFonts w:ascii="Arial" w:hAnsi="Arial" w:cs="Arial"/>
                <w:color w:val="auto"/>
              </w:rPr>
            </w:pPr>
            <w:r w:rsidRPr="000C4DBE">
              <w:rPr>
                <w:rFonts w:ascii="Arial" w:hAnsi="Arial" w:cs="Arial"/>
                <w:color w:val="auto"/>
              </w:rPr>
              <w:t xml:space="preserve">Skupna ponudbena </w:t>
            </w:r>
            <w:r w:rsidR="00763198" w:rsidRPr="000C4DBE">
              <w:rPr>
                <w:rFonts w:ascii="Arial" w:hAnsi="Arial" w:cs="Arial"/>
                <w:color w:val="auto"/>
              </w:rPr>
              <w:t xml:space="preserve">cena </w:t>
            </w:r>
            <w:r w:rsidRPr="000C4DBE">
              <w:rPr>
                <w:rFonts w:ascii="Arial" w:hAnsi="Arial" w:cs="Arial"/>
                <w:color w:val="auto"/>
              </w:rPr>
              <w:t>(v EUR brez DDV)</w:t>
            </w:r>
            <w:r w:rsidR="00377EB9" w:rsidRPr="000C4DBE">
              <w:rPr>
                <w:rStyle w:val="Sprotnaopomba-sklic"/>
                <w:rFonts w:ascii="Arial" w:hAnsi="Arial" w:cs="Arial"/>
                <w:color w:val="auto"/>
              </w:rPr>
              <w:footnoteReference w:id="2"/>
            </w:r>
            <w:r w:rsidRPr="000C4DBE">
              <w:rPr>
                <w:rFonts w:ascii="Arial" w:hAnsi="Arial" w:cs="Arial"/>
                <w:color w:val="auto"/>
              </w:rPr>
              <w:t>:</w:t>
            </w:r>
          </w:p>
          <w:p w14:paraId="38422B1F" w14:textId="77777777" w:rsidR="0026190D" w:rsidRPr="000C4DBE" w:rsidRDefault="0026190D" w:rsidP="000C4DBE">
            <w:pPr>
              <w:tabs>
                <w:tab w:val="right" w:pos="2556"/>
                <w:tab w:val="right" w:pos="5609"/>
              </w:tabs>
              <w:spacing w:after="0"/>
              <w:rPr>
                <w:rFonts w:ascii="Arial" w:hAnsi="Arial" w:cs="Arial"/>
                <w:b/>
                <w:color w:val="auto"/>
              </w:rPr>
            </w:pPr>
          </w:p>
        </w:tc>
        <w:tc>
          <w:tcPr>
            <w:tcW w:w="4530" w:type="dxa"/>
          </w:tcPr>
          <w:p w14:paraId="5D7D0C1E" w14:textId="77777777" w:rsidR="0026190D" w:rsidRPr="000C4DBE" w:rsidRDefault="0026190D" w:rsidP="000C4DBE">
            <w:pPr>
              <w:tabs>
                <w:tab w:val="right" w:pos="2556"/>
                <w:tab w:val="right" w:pos="5609"/>
              </w:tabs>
              <w:spacing w:after="0"/>
              <w:rPr>
                <w:rFonts w:ascii="Arial" w:hAnsi="Arial" w:cs="Arial"/>
                <w:b/>
                <w:color w:val="auto"/>
              </w:rPr>
            </w:pPr>
          </w:p>
        </w:tc>
      </w:tr>
      <w:tr w:rsidR="0026190D" w:rsidRPr="000C4DBE" w14:paraId="7C193187" w14:textId="77777777" w:rsidTr="00DA79D6">
        <w:tc>
          <w:tcPr>
            <w:tcW w:w="4530" w:type="dxa"/>
          </w:tcPr>
          <w:p w14:paraId="31AD1B88" w14:textId="683475FE" w:rsidR="0026190D" w:rsidRPr="000C4DBE" w:rsidRDefault="00B4345C" w:rsidP="000C4DBE">
            <w:pPr>
              <w:tabs>
                <w:tab w:val="right" w:pos="2556"/>
                <w:tab w:val="right" w:pos="5609"/>
              </w:tabs>
              <w:spacing w:after="0"/>
              <w:rPr>
                <w:rFonts w:ascii="Arial" w:hAnsi="Arial" w:cs="Arial"/>
                <w:color w:val="auto"/>
              </w:rPr>
            </w:pPr>
            <w:r w:rsidRPr="000C4DBE">
              <w:rPr>
                <w:rFonts w:ascii="Arial" w:hAnsi="Arial" w:cs="Arial"/>
                <w:color w:val="auto"/>
              </w:rPr>
              <w:t xml:space="preserve">9,5 </w:t>
            </w:r>
            <w:r w:rsidR="0026190D" w:rsidRPr="000C4DBE">
              <w:rPr>
                <w:rFonts w:ascii="Arial" w:hAnsi="Arial" w:cs="Arial"/>
                <w:color w:val="auto"/>
              </w:rPr>
              <w:t>% DDV:</w:t>
            </w:r>
          </w:p>
          <w:p w14:paraId="5905F171" w14:textId="77777777" w:rsidR="0026190D" w:rsidRPr="000C4DBE" w:rsidRDefault="0026190D" w:rsidP="000C4DBE">
            <w:pPr>
              <w:tabs>
                <w:tab w:val="right" w:pos="2556"/>
                <w:tab w:val="right" w:pos="5609"/>
              </w:tabs>
              <w:spacing w:after="0"/>
              <w:rPr>
                <w:rFonts w:ascii="Arial" w:hAnsi="Arial" w:cs="Arial"/>
                <w:color w:val="auto"/>
              </w:rPr>
            </w:pPr>
          </w:p>
        </w:tc>
        <w:tc>
          <w:tcPr>
            <w:tcW w:w="4530" w:type="dxa"/>
          </w:tcPr>
          <w:p w14:paraId="540C6F5D" w14:textId="77777777" w:rsidR="0026190D" w:rsidRPr="000C4DBE" w:rsidRDefault="0026190D" w:rsidP="000C4DBE">
            <w:pPr>
              <w:tabs>
                <w:tab w:val="right" w:pos="2556"/>
                <w:tab w:val="right" w:pos="5609"/>
              </w:tabs>
              <w:spacing w:after="0"/>
              <w:rPr>
                <w:rFonts w:ascii="Arial" w:hAnsi="Arial" w:cs="Arial"/>
                <w:b/>
                <w:color w:val="auto"/>
              </w:rPr>
            </w:pPr>
          </w:p>
        </w:tc>
      </w:tr>
      <w:tr w:rsidR="0026190D" w:rsidRPr="000C4DBE" w14:paraId="1116133F" w14:textId="77777777" w:rsidTr="00DA79D6">
        <w:tc>
          <w:tcPr>
            <w:tcW w:w="4530" w:type="dxa"/>
          </w:tcPr>
          <w:p w14:paraId="6D8DF3B6" w14:textId="7F7E1000" w:rsidR="0026190D" w:rsidRPr="000C4DBE" w:rsidRDefault="0026190D" w:rsidP="000C4DBE">
            <w:pPr>
              <w:tabs>
                <w:tab w:val="right" w:pos="2556"/>
                <w:tab w:val="right" w:pos="5609"/>
              </w:tabs>
              <w:spacing w:after="0"/>
              <w:rPr>
                <w:rFonts w:ascii="Arial" w:hAnsi="Arial" w:cs="Arial"/>
                <w:b/>
                <w:color w:val="auto"/>
              </w:rPr>
            </w:pPr>
            <w:r w:rsidRPr="000C4DBE">
              <w:rPr>
                <w:rFonts w:ascii="Arial" w:hAnsi="Arial" w:cs="Arial"/>
                <w:b/>
                <w:color w:val="auto"/>
              </w:rPr>
              <w:t xml:space="preserve">Skupna ponudbena </w:t>
            </w:r>
            <w:r w:rsidR="00BD79A7" w:rsidRPr="000C4DBE">
              <w:rPr>
                <w:rFonts w:ascii="Arial" w:hAnsi="Arial" w:cs="Arial"/>
                <w:b/>
                <w:color w:val="auto"/>
              </w:rPr>
              <w:t xml:space="preserve">cena </w:t>
            </w:r>
            <w:r w:rsidRPr="000C4DBE">
              <w:rPr>
                <w:rFonts w:ascii="Arial" w:hAnsi="Arial" w:cs="Arial"/>
                <w:b/>
                <w:color w:val="auto"/>
              </w:rPr>
              <w:t>(v EUR z DDV):</w:t>
            </w:r>
          </w:p>
        </w:tc>
        <w:tc>
          <w:tcPr>
            <w:tcW w:w="4530" w:type="dxa"/>
          </w:tcPr>
          <w:p w14:paraId="79CB8E11" w14:textId="77777777" w:rsidR="0026190D" w:rsidRPr="000C4DBE" w:rsidRDefault="0026190D" w:rsidP="000C4DBE">
            <w:pPr>
              <w:tabs>
                <w:tab w:val="right" w:pos="2556"/>
                <w:tab w:val="right" w:pos="5609"/>
              </w:tabs>
              <w:spacing w:after="0"/>
              <w:rPr>
                <w:rFonts w:ascii="Arial" w:hAnsi="Arial" w:cs="Arial"/>
                <w:b/>
                <w:color w:val="auto"/>
              </w:rPr>
            </w:pPr>
          </w:p>
        </w:tc>
      </w:tr>
    </w:tbl>
    <w:p w14:paraId="16ED0F1D" w14:textId="77777777" w:rsidR="006E0CFA" w:rsidRPr="000C4DBE" w:rsidRDefault="006E0CFA" w:rsidP="000C4DBE">
      <w:pPr>
        <w:widowControl w:val="0"/>
        <w:tabs>
          <w:tab w:val="right" w:pos="2556"/>
          <w:tab w:val="right" w:pos="5609"/>
        </w:tabs>
        <w:suppressAutoHyphens/>
        <w:autoSpaceDN w:val="0"/>
        <w:spacing w:after="0"/>
        <w:textAlignment w:val="baseline"/>
        <w:rPr>
          <w:rFonts w:ascii="Arial" w:hAnsi="Arial" w:cs="Arial"/>
          <w:b/>
          <w:kern w:val="3"/>
          <w:lang w:eastAsia="zh-CN"/>
        </w:rPr>
      </w:pPr>
    </w:p>
    <w:p w14:paraId="792625AE" w14:textId="77777777" w:rsidR="0061148A" w:rsidRPr="000C4DBE" w:rsidRDefault="0061148A" w:rsidP="000C4DBE">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47808310" w14:textId="77777777" w:rsidR="00131729" w:rsidRPr="000C4DBE" w:rsidRDefault="00131729" w:rsidP="000C4DBE">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0C4DBE">
        <w:rPr>
          <w:rFonts w:ascii="Arial" w:hAnsi="Arial" w:cs="Arial"/>
          <w:b/>
          <w:bCs/>
          <w:color w:val="auto"/>
          <w:kern w:val="3"/>
          <w:lang w:eastAsia="zh-CN"/>
        </w:rPr>
        <w:t>PONUDBENI POGOJI:</w:t>
      </w:r>
    </w:p>
    <w:p w14:paraId="2830EA96" w14:textId="4ECBCAE4" w:rsidR="00131729" w:rsidRPr="000C4DBE" w:rsidRDefault="00ED5582" w:rsidP="000C4DBE">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0C4DBE">
        <w:rPr>
          <w:rFonts w:ascii="Arial" w:hAnsi="Arial" w:cs="Arial"/>
          <w:color w:val="auto"/>
          <w:kern w:val="3"/>
          <w:lang w:eastAsia="zh-CN"/>
        </w:rPr>
        <w:t xml:space="preserve">1. </w:t>
      </w:r>
      <w:r w:rsidR="00131729" w:rsidRPr="000C4DBE">
        <w:rPr>
          <w:rFonts w:ascii="Arial" w:hAnsi="Arial" w:cs="Arial"/>
          <w:color w:val="auto"/>
          <w:kern w:val="3"/>
          <w:lang w:eastAsia="zh-CN"/>
        </w:rPr>
        <w:t>Vel</w:t>
      </w:r>
      <w:r w:rsidR="007F7F62" w:rsidRPr="000C4DBE">
        <w:rPr>
          <w:rFonts w:ascii="Arial" w:hAnsi="Arial" w:cs="Arial"/>
          <w:color w:val="auto"/>
          <w:kern w:val="3"/>
          <w:lang w:eastAsia="zh-CN"/>
        </w:rPr>
        <w:t xml:space="preserve">javnost ponudbe je najmanj do </w:t>
      </w:r>
      <w:r w:rsidR="000C4DBE" w:rsidRPr="000C4DBE">
        <w:rPr>
          <w:rFonts w:ascii="Arial" w:hAnsi="Arial" w:cs="Arial"/>
          <w:color w:val="auto"/>
          <w:kern w:val="3"/>
          <w:lang w:eastAsia="zh-CN"/>
        </w:rPr>
        <w:t>31.10.2017</w:t>
      </w:r>
      <w:r w:rsidR="00871FF4" w:rsidRPr="000C4DBE">
        <w:rPr>
          <w:rFonts w:ascii="Arial" w:hAnsi="Arial" w:cs="Arial"/>
          <w:color w:val="auto"/>
          <w:kern w:val="3"/>
          <w:lang w:eastAsia="zh-CN"/>
        </w:rPr>
        <w:t>.</w:t>
      </w:r>
    </w:p>
    <w:p w14:paraId="77A433F0" w14:textId="77777777" w:rsidR="00131729" w:rsidRPr="000C4DBE" w:rsidRDefault="00131729" w:rsidP="000C4DBE">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16967E9" w14:textId="77777777" w:rsidR="00131729" w:rsidRPr="000C4DBE" w:rsidRDefault="00131729" w:rsidP="000C4DBE">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0C4DBE">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14:paraId="73C43ADF" w14:textId="77777777" w:rsidR="00131729" w:rsidRPr="000C4DBE" w:rsidRDefault="00131729" w:rsidP="000C4DBE">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A136623" w14:textId="77777777" w:rsidR="00131729" w:rsidRPr="000C4DBE" w:rsidRDefault="00131729" w:rsidP="000C4DBE">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0C4DBE" w14:paraId="55A2149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42208F" w14:textId="77777777" w:rsidR="00131729" w:rsidRPr="000C4DBE" w:rsidRDefault="00131729"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KRAJ</w:t>
            </w:r>
          </w:p>
          <w:p w14:paraId="34E7F19B"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12C911D" w14:textId="77777777" w:rsidR="00131729" w:rsidRPr="000C4DBE" w:rsidRDefault="00131729"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C7DC26" w14:textId="77777777" w:rsidR="00131729" w:rsidRPr="000C4DBE" w:rsidRDefault="00131729"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PONUDNIK</w:t>
            </w:r>
          </w:p>
          <w:p w14:paraId="3F559D1C"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ime in priimek zakonitega zastopnika in podpis</w:t>
            </w:r>
          </w:p>
          <w:p w14:paraId="527905F3"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p w14:paraId="07E61FC3"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p w14:paraId="225D1F35"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p w14:paraId="698303E7"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p w14:paraId="623991FA"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tc>
      </w:tr>
      <w:tr w:rsidR="00131729" w:rsidRPr="000C4DBE" w14:paraId="0484D39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5FCA67E" w14:textId="77777777" w:rsidR="00131729" w:rsidRPr="000C4DBE" w:rsidRDefault="00131729"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88C0E1D" w14:textId="77777777" w:rsidR="00131729" w:rsidRPr="000C4DBE" w:rsidRDefault="00131729" w:rsidP="000C4DBE">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0615F4" w14:textId="77777777" w:rsidR="00131729" w:rsidRPr="000C4DBE" w:rsidRDefault="00131729" w:rsidP="000C4DBE">
            <w:pPr>
              <w:widowControl w:val="0"/>
              <w:autoSpaceDN w:val="0"/>
              <w:spacing w:after="0"/>
              <w:textAlignment w:val="baseline"/>
              <w:rPr>
                <w:rFonts w:ascii="Arial" w:eastAsia="SimSun" w:hAnsi="Arial" w:cs="Arial"/>
                <w:color w:val="auto"/>
                <w:kern w:val="3"/>
                <w:lang w:eastAsia="zh-CN"/>
              </w:rPr>
            </w:pPr>
          </w:p>
        </w:tc>
      </w:tr>
    </w:tbl>
    <w:p w14:paraId="7DC9B64C" w14:textId="759857CE" w:rsidR="00B4345C" w:rsidRPr="000C4DBE" w:rsidRDefault="00B4345C" w:rsidP="000C4DBE">
      <w:pPr>
        <w:spacing w:after="0"/>
        <w:rPr>
          <w:rFonts w:ascii="Arial" w:eastAsia="SimSun" w:hAnsi="Arial" w:cs="Arial"/>
          <w:color w:val="auto"/>
          <w:kern w:val="3"/>
          <w:lang w:eastAsia="zh-CN"/>
        </w:rPr>
      </w:pPr>
    </w:p>
    <w:p w14:paraId="706D8367" w14:textId="77777777" w:rsidR="00B4345C" w:rsidRPr="000C4DBE" w:rsidRDefault="00B4345C" w:rsidP="000C4DBE">
      <w:pPr>
        <w:spacing w:after="0"/>
        <w:rPr>
          <w:rFonts w:ascii="Arial" w:eastAsia="SimSun" w:hAnsi="Arial" w:cs="Arial"/>
          <w:color w:val="auto"/>
          <w:kern w:val="3"/>
          <w:lang w:eastAsia="zh-CN"/>
        </w:rPr>
      </w:pPr>
      <w:r w:rsidRPr="000C4DBE">
        <w:rPr>
          <w:rFonts w:ascii="Arial" w:eastAsia="SimSun" w:hAnsi="Arial" w:cs="Arial"/>
          <w:color w:val="auto"/>
          <w:kern w:val="3"/>
          <w:lang w:eastAsia="zh-CN"/>
        </w:rPr>
        <w:br w:type="page"/>
      </w:r>
    </w:p>
    <w:p w14:paraId="527BE1F5" w14:textId="77777777" w:rsidR="006E0CFA" w:rsidRPr="000C4DBE" w:rsidRDefault="006E0CFA" w:rsidP="000C4DBE">
      <w:pPr>
        <w:spacing w:after="0"/>
        <w:rPr>
          <w:rFonts w:ascii="Arial" w:eastAsia="SimSun" w:hAnsi="Arial" w:cs="Arial"/>
          <w:color w:val="auto"/>
          <w:kern w:val="3"/>
          <w:lang w:eastAsia="zh-CN"/>
        </w:rPr>
      </w:pPr>
    </w:p>
    <w:p w14:paraId="3E637C31" w14:textId="77777777" w:rsidR="00131729" w:rsidRPr="000C4DBE" w:rsidRDefault="00131729" w:rsidP="000C4DBE">
      <w:pPr>
        <w:pStyle w:val="Intenzivencitat"/>
      </w:pPr>
      <w:bookmarkStart w:id="3" w:name="_Toc419051518"/>
      <w:bookmarkStart w:id="4" w:name="_Toc422410301"/>
      <w:bookmarkStart w:id="5" w:name="_Toc484418122"/>
      <w:r w:rsidRPr="000C4DBE">
        <w:t>PONUDBENI PREDRAČUN</w:t>
      </w:r>
      <w:bookmarkEnd w:id="3"/>
      <w:bookmarkEnd w:id="4"/>
      <w:bookmarkEnd w:id="5"/>
    </w:p>
    <w:p w14:paraId="23762024" w14:textId="77777777" w:rsidR="006604AE" w:rsidRPr="000C4DBE" w:rsidRDefault="006604AE" w:rsidP="000C4DBE">
      <w:pPr>
        <w:tabs>
          <w:tab w:val="left" w:pos="9504"/>
        </w:tabs>
        <w:spacing w:after="0"/>
        <w:jc w:val="both"/>
        <w:rPr>
          <w:rFonts w:ascii="Arial" w:hAnsi="Arial" w:cs="Arial"/>
          <w:b/>
          <w:color w:val="auto"/>
          <w:u w:val="single"/>
        </w:rPr>
      </w:pPr>
    </w:p>
    <w:p w14:paraId="550FEC79" w14:textId="77777777" w:rsidR="000C4DBE" w:rsidRPr="000C4DBE" w:rsidRDefault="000C4DBE" w:rsidP="000C4DBE">
      <w:pPr>
        <w:widowControl w:val="0"/>
        <w:suppressAutoHyphens/>
        <w:autoSpaceDN w:val="0"/>
        <w:spacing w:after="0"/>
        <w:jc w:val="both"/>
        <w:textAlignment w:val="baseline"/>
        <w:rPr>
          <w:rFonts w:ascii="Arial" w:eastAsia="SimSun" w:hAnsi="Arial" w:cs="Arial"/>
          <w:kern w:val="3"/>
          <w:lang w:eastAsia="zh-CN"/>
        </w:rPr>
      </w:pPr>
      <w:r w:rsidRPr="000C4DBE">
        <w:rPr>
          <w:rFonts w:ascii="Arial" w:eastAsia="SimSun" w:hAnsi="Arial" w:cs="Arial"/>
          <w:kern w:val="3"/>
          <w:lang w:eastAsia="zh-CN"/>
        </w:rPr>
        <w:t>Ponudnik mora predložiti v celoti izpolnjen popis del / ponudbeni predračun. Popis del / ponudbeni predračun mora biti izpolnjen na vseh praznih in za izpolnitev predvidenih mestih, razen tam, kjer v skladu z navodili v popisu del / ponudbenem predračunu to ni nujno potrebno.</w:t>
      </w:r>
    </w:p>
    <w:p w14:paraId="5EEFC8BA" w14:textId="77777777" w:rsidR="000C4DBE" w:rsidRPr="000C4DBE" w:rsidRDefault="000C4DBE" w:rsidP="000C4DBE">
      <w:pPr>
        <w:widowControl w:val="0"/>
        <w:suppressAutoHyphens/>
        <w:autoSpaceDN w:val="0"/>
        <w:spacing w:after="0"/>
        <w:jc w:val="both"/>
        <w:textAlignment w:val="baseline"/>
        <w:rPr>
          <w:rFonts w:ascii="Arial" w:eastAsia="SimSun" w:hAnsi="Arial" w:cs="Arial"/>
          <w:kern w:val="3"/>
          <w:lang w:eastAsia="zh-CN"/>
        </w:rPr>
      </w:pPr>
    </w:p>
    <w:p w14:paraId="2FF4818E" w14:textId="77777777" w:rsidR="000C4DBE" w:rsidRPr="000C4DBE" w:rsidRDefault="000C4DBE" w:rsidP="000C4DBE">
      <w:pPr>
        <w:widowControl w:val="0"/>
        <w:autoSpaceDN w:val="0"/>
        <w:spacing w:after="0"/>
        <w:jc w:val="both"/>
        <w:textAlignment w:val="baseline"/>
        <w:rPr>
          <w:rFonts w:ascii="Arial" w:eastAsia="SimSun" w:hAnsi="Arial" w:cs="Arial"/>
          <w:kern w:val="3"/>
          <w:lang w:eastAsia="zh-CN"/>
        </w:rPr>
      </w:pPr>
      <w:r w:rsidRPr="000C4DBE">
        <w:rPr>
          <w:rFonts w:ascii="Arial" w:eastAsia="SimSun" w:hAnsi="Arial" w:cs="Arial"/>
          <w:kern w:val="3"/>
          <w:lang w:eastAsia="zh-CN"/>
        </w:rPr>
        <w:t xml:space="preserve">Ponudnik mora poleg popisa del / ponudbenega predračuna v tiskani obliki, le tega </w:t>
      </w:r>
      <w:r w:rsidRPr="000C4DBE">
        <w:rPr>
          <w:rFonts w:ascii="Arial" w:eastAsia="SimSun" w:hAnsi="Arial" w:cs="Arial"/>
          <w:b/>
          <w:bCs/>
          <w:kern w:val="3"/>
          <w:lang w:eastAsia="zh-CN"/>
        </w:rPr>
        <w:t xml:space="preserve">oddati tudi v EXCEL obliki na CD ali DVD nosilcu. </w:t>
      </w:r>
      <w:r w:rsidRPr="000C4DBE">
        <w:rPr>
          <w:rFonts w:ascii="Arial" w:eastAsia="SimSun" w:hAnsi="Arial" w:cs="Arial"/>
          <w:kern w:val="3"/>
          <w:lang w:eastAsia="zh-CN"/>
        </w:rPr>
        <w:t>V primeru, da se elektronska in tiskana verzija razlikujeta, bo naročnik upošteval tiskano verzijo.</w:t>
      </w:r>
    </w:p>
    <w:p w14:paraId="1EE7E4A0" w14:textId="413A8BF1" w:rsidR="006604AE" w:rsidRPr="000C4DBE" w:rsidRDefault="006604AE" w:rsidP="000C4DBE">
      <w:pPr>
        <w:spacing w:after="0"/>
        <w:rPr>
          <w:rFonts w:ascii="Arial" w:hAnsi="Arial" w:cs="Arial"/>
          <w:lang w:eastAsia="zh-CN"/>
        </w:rPr>
      </w:pPr>
    </w:p>
    <w:p w14:paraId="7E1770C4" w14:textId="5DC5838E" w:rsidR="006604AE" w:rsidRPr="000C4DBE" w:rsidRDefault="006604AE" w:rsidP="000C4DBE">
      <w:pPr>
        <w:spacing w:after="0"/>
        <w:rPr>
          <w:rFonts w:ascii="Arial" w:hAnsi="Arial" w:cs="Arial"/>
          <w:lang w:eastAsia="zh-CN"/>
        </w:rPr>
      </w:pPr>
    </w:p>
    <w:p w14:paraId="7D54B5E0" w14:textId="77777777" w:rsidR="00176319" w:rsidRPr="000C4DBE" w:rsidRDefault="00176319" w:rsidP="000C4DBE">
      <w:pPr>
        <w:spacing w:after="0"/>
        <w:rPr>
          <w:rFonts w:ascii="Arial" w:hAnsi="Arial" w:cs="Arial"/>
          <w:lang w:eastAsia="zh-CN"/>
        </w:rPr>
        <w:sectPr w:rsidR="00176319" w:rsidRPr="000C4DBE" w:rsidSect="008E52AF">
          <w:footerReference w:type="first" r:id="rId8"/>
          <w:pgSz w:w="11906" w:h="16838"/>
          <w:pgMar w:top="1418" w:right="1418" w:bottom="1418" w:left="1418" w:header="708" w:footer="708" w:gutter="0"/>
          <w:cols w:space="708"/>
          <w:titlePg/>
          <w:docGrid w:linePitch="299"/>
        </w:sectPr>
      </w:pPr>
    </w:p>
    <w:p w14:paraId="779DF6E8" w14:textId="77777777" w:rsidR="00131729" w:rsidRPr="000C4DBE" w:rsidRDefault="00131729" w:rsidP="000C4DBE">
      <w:pPr>
        <w:pStyle w:val="Slog3"/>
        <w:rPr>
          <w:rStyle w:val="Neenpoudarek"/>
          <w:rFonts w:ascii="Arial" w:hAnsi="Arial" w:cs="Arial"/>
          <w:i/>
          <w:iCs/>
          <w:color w:val="auto"/>
          <w:sz w:val="22"/>
          <w:szCs w:val="22"/>
        </w:rPr>
      </w:pPr>
      <w:bookmarkStart w:id="6" w:name="_Toc484418123"/>
      <w:r w:rsidRPr="000C4DBE">
        <w:rPr>
          <w:rStyle w:val="Neenpoudarek"/>
          <w:rFonts w:ascii="Arial" w:hAnsi="Arial" w:cs="Arial"/>
          <w:i/>
          <w:iCs/>
          <w:color w:val="auto"/>
          <w:sz w:val="22"/>
          <w:szCs w:val="22"/>
        </w:rPr>
        <w:lastRenderedPageBreak/>
        <w:t xml:space="preserve">PRILOGA št. </w:t>
      </w:r>
      <w:r w:rsidR="00734B9F" w:rsidRPr="000C4DBE">
        <w:rPr>
          <w:rStyle w:val="Neenpoudarek"/>
          <w:rFonts w:ascii="Arial" w:hAnsi="Arial" w:cs="Arial"/>
          <w:i/>
          <w:iCs/>
          <w:color w:val="auto"/>
          <w:sz w:val="22"/>
          <w:szCs w:val="22"/>
        </w:rPr>
        <w:t>2</w:t>
      </w:r>
      <w:bookmarkEnd w:id="6"/>
    </w:p>
    <w:p w14:paraId="02161A3F" w14:textId="558FBC39" w:rsidR="00131729" w:rsidRPr="000C4DBE" w:rsidRDefault="00131729" w:rsidP="000C4DBE">
      <w:pPr>
        <w:pStyle w:val="Intenzivencitat"/>
      </w:pPr>
      <w:bookmarkStart w:id="7" w:name="_Toc484418124"/>
      <w:r w:rsidRPr="000C4DBE">
        <w:t>PODATKI O PONUDNIKU IN DRUGIH GO</w:t>
      </w:r>
      <w:r w:rsidR="00170DDD" w:rsidRPr="000C4DBE">
        <w:t>S</w:t>
      </w:r>
      <w:r w:rsidRPr="000C4DBE">
        <w:t>PODARSKIH SUBJEKTIH</w:t>
      </w:r>
      <w:r w:rsidR="002A1F52" w:rsidRPr="000C4DBE">
        <w:rPr>
          <w:rStyle w:val="Sprotnaopomba-sklic"/>
        </w:rPr>
        <w:footnoteReference w:id="3"/>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00297" w:rsidRPr="000C4DBE" w14:paraId="6B3CD29C" w14:textId="77777777" w:rsidTr="000C4DBE">
        <w:trPr>
          <w:trHeight w:val="397"/>
        </w:trPr>
        <w:tc>
          <w:tcPr>
            <w:tcW w:w="3369" w:type="dxa"/>
            <w:tcBorders>
              <w:right w:val="single" w:sz="4" w:space="0" w:color="auto"/>
            </w:tcBorders>
            <w:shd w:val="clear" w:color="auto" w:fill="auto"/>
            <w:tcMar>
              <w:top w:w="0" w:type="dxa"/>
              <w:left w:w="108" w:type="dxa"/>
              <w:bottom w:w="0" w:type="dxa"/>
              <w:right w:w="108" w:type="dxa"/>
            </w:tcMar>
          </w:tcPr>
          <w:p w14:paraId="24F98F05" w14:textId="77777777" w:rsidR="00500297" w:rsidRPr="000C4DBE" w:rsidRDefault="00500297" w:rsidP="000C4DBE">
            <w:pPr>
              <w:pStyle w:val="Standard"/>
              <w:snapToGrid w:val="0"/>
              <w:jc w:val="right"/>
              <w:rPr>
                <w:rFonts w:ascii="Arial" w:hAnsi="Arial" w:cs="Arial"/>
              </w:rPr>
            </w:pPr>
            <w:r w:rsidRPr="000C4DBE">
              <w:rPr>
                <w:rFonts w:ascii="Arial" w:hAnsi="Arial" w:cs="Arial"/>
              </w:rPr>
              <w:t>naziv gospodarskega subjekta:</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F08C23" w14:textId="77777777" w:rsidR="00500297" w:rsidRPr="000C4DBE" w:rsidRDefault="00500297" w:rsidP="000C4DBE">
            <w:pPr>
              <w:pStyle w:val="Standard"/>
              <w:snapToGrid w:val="0"/>
              <w:rPr>
                <w:rFonts w:ascii="Arial" w:hAnsi="Arial" w:cs="Arial"/>
              </w:rPr>
            </w:pPr>
          </w:p>
        </w:tc>
      </w:tr>
      <w:tr w:rsidR="00500297" w:rsidRPr="000C4DBE" w14:paraId="706FE663" w14:textId="77777777" w:rsidTr="000C4DBE">
        <w:trPr>
          <w:trHeight w:val="397"/>
        </w:trPr>
        <w:tc>
          <w:tcPr>
            <w:tcW w:w="3369" w:type="dxa"/>
            <w:tcBorders>
              <w:right w:val="single" w:sz="4" w:space="0" w:color="auto"/>
            </w:tcBorders>
            <w:shd w:val="clear" w:color="auto" w:fill="auto"/>
            <w:tcMar>
              <w:top w:w="0" w:type="dxa"/>
              <w:left w:w="108" w:type="dxa"/>
              <w:bottom w:w="0" w:type="dxa"/>
              <w:right w:w="108" w:type="dxa"/>
            </w:tcMar>
          </w:tcPr>
          <w:p w14:paraId="176897D8" w14:textId="77777777" w:rsidR="00500297" w:rsidRPr="000C4DBE" w:rsidRDefault="00500297" w:rsidP="000C4DBE">
            <w:pPr>
              <w:pStyle w:val="Standard"/>
              <w:snapToGrid w:val="0"/>
              <w:jc w:val="right"/>
              <w:rPr>
                <w:rFonts w:ascii="Arial" w:hAnsi="Arial" w:cs="Arial"/>
              </w:rPr>
            </w:pPr>
            <w:r w:rsidRPr="000C4DBE">
              <w:rPr>
                <w:rFonts w:ascii="Arial" w:hAnsi="Arial" w:cs="Arial"/>
              </w:rPr>
              <w:t>naslov gospodarskega subjekta:</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9605F9" w14:textId="77777777" w:rsidR="00500297" w:rsidRPr="000C4DBE" w:rsidRDefault="00500297" w:rsidP="000C4DBE">
            <w:pPr>
              <w:pStyle w:val="Standard"/>
              <w:snapToGrid w:val="0"/>
              <w:rPr>
                <w:rFonts w:ascii="Arial" w:hAnsi="Arial" w:cs="Arial"/>
              </w:rPr>
            </w:pPr>
          </w:p>
        </w:tc>
      </w:tr>
      <w:tr w:rsidR="00500297" w:rsidRPr="000C4DBE" w14:paraId="1C2BFB63" w14:textId="77777777" w:rsidTr="000C4DBE">
        <w:trPr>
          <w:trHeight w:val="397"/>
        </w:trPr>
        <w:tc>
          <w:tcPr>
            <w:tcW w:w="3369" w:type="dxa"/>
            <w:tcBorders>
              <w:right w:val="single" w:sz="4" w:space="0" w:color="auto"/>
            </w:tcBorders>
            <w:shd w:val="clear" w:color="auto" w:fill="auto"/>
            <w:tcMar>
              <w:top w:w="0" w:type="dxa"/>
              <w:left w:w="108" w:type="dxa"/>
              <w:bottom w:w="0" w:type="dxa"/>
              <w:right w:w="108" w:type="dxa"/>
            </w:tcMar>
          </w:tcPr>
          <w:p w14:paraId="0FE6685E" w14:textId="77777777" w:rsidR="00500297" w:rsidRPr="000C4DBE" w:rsidRDefault="00500297" w:rsidP="000C4DBE">
            <w:pPr>
              <w:pStyle w:val="Standard"/>
              <w:snapToGrid w:val="0"/>
              <w:jc w:val="right"/>
              <w:rPr>
                <w:rFonts w:ascii="Arial" w:hAnsi="Arial" w:cs="Arial"/>
              </w:rPr>
            </w:pPr>
            <w:r w:rsidRPr="000C4DBE">
              <w:rPr>
                <w:rFonts w:ascii="Arial" w:hAnsi="Arial" w:cs="Arial"/>
              </w:rPr>
              <w:t>kontaktna oseba:</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3E9021" w14:textId="77777777" w:rsidR="00500297" w:rsidRPr="000C4DBE" w:rsidRDefault="00500297" w:rsidP="000C4DBE">
            <w:pPr>
              <w:pStyle w:val="Standard"/>
              <w:snapToGrid w:val="0"/>
              <w:rPr>
                <w:rFonts w:ascii="Arial" w:hAnsi="Arial" w:cs="Arial"/>
              </w:rPr>
            </w:pPr>
          </w:p>
        </w:tc>
      </w:tr>
      <w:tr w:rsidR="00500297" w:rsidRPr="000C4DBE" w14:paraId="246FBEF2" w14:textId="77777777" w:rsidTr="000C4DBE">
        <w:trPr>
          <w:trHeight w:val="397"/>
        </w:trPr>
        <w:tc>
          <w:tcPr>
            <w:tcW w:w="3369" w:type="dxa"/>
            <w:tcBorders>
              <w:right w:val="single" w:sz="4" w:space="0" w:color="auto"/>
            </w:tcBorders>
            <w:shd w:val="clear" w:color="auto" w:fill="auto"/>
            <w:tcMar>
              <w:top w:w="0" w:type="dxa"/>
              <w:left w:w="108" w:type="dxa"/>
              <w:bottom w:w="0" w:type="dxa"/>
              <w:right w:w="108" w:type="dxa"/>
            </w:tcMar>
          </w:tcPr>
          <w:p w14:paraId="5E57BDAF" w14:textId="77777777" w:rsidR="00500297" w:rsidRPr="000C4DBE" w:rsidRDefault="00500297" w:rsidP="000C4DBE">
            <w:pPr>
              <w:pStyle w:val="Standard"/>
              <w:snapToGrid w:val="0"/>
              <w:ind w:right="-108"/>
              <w:jc w:val="right"/>
              <w:rPr>
                <w:rFonts w:ascii="Arial" w:hAnsi="Arial" w:cs="Arial"/>
              </w:rPr>
            </w:pPr>
            <w:r w:rsidRPr="000C4DBE">
              <w:rPr>
                <w:rFonts w:ascii="Arial" w:hAnsi="Arial" w:cs="Arial"/>
              </w:rPr>
              <w:t>elektronski naslov kontaktne osebe:</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14CFAB" w14:textId="77777777" w:rsidR="00500297" w:rsidRPr="000C4DBE" w:rsidRDefault="00500297" w:rsidP="000C4DBE">
            <w:pPr>
              <w:pStyle w:val="Standard"/>
              <w:snapToGrid w:val="0"/>
              <w:rPr>
                <w:rFonts w:ascii="Arial" w:hAnsi="Arial" w:cs="Arial"/>
              </w:rPr>
            </w:pPr>
          </w:p>
        </w:tc>
      </w:tr>
      <w:tr w:rsidR="00500297" w:rsidRPr="000C4DBE" w14:paraId="79C8FD24" w14:textId="77777777" w:rsidTr="000C4DBE">
        <w:trPr>
          <w:trHeight w:val="397"/>
        </w:trPr>
        <w:tc>
          <w:tcPr>
            <w:tcW w:w="3369" w:type="dxa"/>
            <w:tcBorders>
              <w:right w:val="single" w:sz="4" w:space="0" w:color="auto"/>
            </w:tcBorders>
            <w:shd w:val="clear" w:color="auto" w:fill="auto"/>
            <w:tcMar>
              <w:top w:w="0" w:type="dxa"/>
              <w:left w:w="108" w:type="dxa"/>
              <w:bottom w:w="0" w:type="dxa"/>
              <w:right w:w="108" w:type="dxa"/>
            </w:tcMar>
          </w:tcPr>
          <w:p w14:paraId="6DFD0C00" w14:textId="77777777" w:rsidR="00500297" w:rsidRPr="000C4DBE" w:rsidRDefault="00500297" w:rsidP="000C4DBE">
            <w:pPr>
              <w:pStyle w:val="Standard"/>
              <w:snapToGrid w:val="0"/>
              <w:jc w:val="right"/>
              <w:rPr>
                <w:rFonts w:ascii="Arial" w:hAnsi="Arial" w:cs="Arial"/>
              </w:rPr>
            </w:pPr>
            <w:r w:rsidRPr="000C4DBE">
              <w:rPr>
                <w:rFonts w:ascii="Arial" w:hAnsi="Arial" w:cs="Arial"/>
              </w:rPr>
              <w:t>telefon:</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C23DC9" w14:textId="77777777" w:rsidR="00500297" w:rsidRPr="000C4DBE" w:rsidRDefault="00500297" w:rsidP="000C4DBE">
            <w:pPr>
              <w:pStyle w:val="Standard"/>
              <w:snapToGrid w:val="0"/>
              <w:rPr>
                <w:rFonts w:ascii="Arial" w:hAnsi="Arial" w:cs="Arial"/>
              </w:rPr>
            </w:pPr>
          </w:p>
        </w:tc>
      </w:tr>
      <w:tr w:rsidR="00500297" w:rsidRPr="000C4DBE" w14:paraId="41D1418B" w14:textId="77777777" w:rsidTr="000C4DBE">
        <w:trPr>
          <w:trHeight w:val="397"/>
        </w:trPr>
        <w:tc>
          <w:tcPr>
            <w:tcW w:w="3369" w:type="dxa"/>
            <w:tcBorders>
              <w:right w:val="single" w:sz="4" w:space="0" w:color="auto"/>
            </w:tcBorders>
            <w:shd w:val="clear" w:color="auto" w:fill="auto"/>
            <w:tcMar>
              <w:top w:w="0" w:type="dxa"/>
              <w:left w:w="108" w:type="dxa"/>
              <w:bottom w:w="0" w:type="dxa"/>
              <w:right w:w="108" w:type="dxa"/>
            </w:tcMar>
          </w:tcPr>
          <w:p w14:paraId="2EA445F7" w14:textId="77777777" w:rsidR="00500297" w:rsidRPr="000C4DBE" w:rsidRDefault="00500297" w:rsidP="000C4DBE">
            <w:pPr>
              <w:pStyle w:val="Standard"/>
              <w:snapToGrid w:val="0"/>
              <w:jc w:val="right"/>
              <w:rPr>
                <w:rFonts w:ascii="Arial" w:hAnsi="Arial" w:cs="Arial"/>
              </w:rPr>
            </w:pPr>
            <w:proofErr w:type="spellStart"/>
            <w:r w:rsidRPr="000C4DBE">
              <w:rPr>
                <w:rFonts w:ascii="Arial" w:hAnsi="Arial" w:cs="Arial"/>
              </w:rPr>
              <w:t>telefax</w:t>
            </w:r>
            <w:proofErr w:type="spellEnd"/>
            <w:r w:rsidRPr="000C4DBE">
              <w:rPr>
                <w:rFonts w:ascii="Arial" w:hAnsi="Arial" w:cs="Arial"/>
              </w:rPr>
              <w:t>:</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1CE02E" w14:textId="77777777" w:rsidR="00500297" w:rsidRPr="000C4DBE" w:rsidRDefault="00500297" w:rsidP="000C4DBE">
            <w:pPr>
              <w:pStyle w:val="Standard"/>
              <w:snapToGrid w:val="0"/>
              <w:rPr>
                <w:rFonts w:ascii="Arial" w:hAnsi="Arial" w:cs="Arial"/>
              </w:rPr>
            </w:pPr>
          </w:p>
        </w:tc>
      </w:tr>
      <w:tr w:rsidR="00500297" w:rsidRPr="000C4DBE" w14:paraId="2A1B1ED4" w14:textId="77777777" w:rsidTr="000C4DBE">
        <w:trPr>
          <w:trHeight w:val="397"/>
        </w:trPr>
        <w:tc>
          <w:tcPr>
            <w:tcW w:w="3369" w:type="dxa"/>
            <w:tcBorders>
              <w:right w:val="single" w:sz="4" w:space="0" w:color="auto"/>
            </w:tcBorders>
            <w:shd w:val="clear" w:color="auto" w:fill="auto"/>
            <w:tcMar>
              <w:top w:w="0" w:type="dxa"/>
              <w:left w:w="108" w:type="dxa"/>
              <w:bottom w:w="0" w:type="dxa"/>
              <w:right w:w="108" w:type="dxa"/>
            </w:tcMar>
          </w:tcPr>
          <w:p w14:paraId="13CC3CA7" w14:textId="77777777" w:rsidR="00500297" w:rsidRPr="000C4DBE" w:rsidRDefault="00500297" w:rsidP="000C4DBE">
            <w:pPr>
              <w:pStyle w:val="Standard"/>
              <w:snapToGrid w:val="0"/>
              <w:jc w:val="right"/>
              <w:rPr>
                <w:rFonts w:ascii="Arial" w:hAnsi="Arial" w:cs="Arial"/>
              </w:rPr>
            </w:pPr>
            <w:r w:rsidRPr="000C4DBE">
              <w:rPr>
                <w:rFonts w:ascii="Arial" w:hAnsi="Arial" w:cs="Arial"/>
              </w:rPr>
              <w:t>ID za DDV:</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3F8D44" w14:textId="77777777" w:rsidR="00500297" w:rsidRPr="000C4DBE" w:rsidRDefault="00500297" w:rsidP="000C4DBE">
            <w:pPr>
              <w:spacing w:after="0"/>
              <w:rPr>
                <w:rFonts w:ascii="Arial" w:hAnsi="Arial" w:cs="Arial"/>
                <w:color w:val="auto"/>
              </w:rPr>
            </w:pPr>
          </w:p>
        </w:tc>
      </w:tr>
      <w:tr w:rsidR="00500297" w:rsidRPr="000C4DBE" w14:paraId="54F9A209" w14:textId="77777777" w:rsidTr="000C4DBE">
        <w:trPr>
          <w:trHeight w:val="397"/>
        </w:trPr>
        <w:tc>
          <w:tcPr>
            <w:tcW w:w="3369" w:type="dxa"/>
            <w:tcBorders>
              <w:right w:val="single" w:sz="4" w:space="0" w:color="auto"/>
            </w:tcBorders>
            <w:shd w:val="clear" w:color="auto" w:fill="auto"/>
            <w:tcMar>
              <w:top w:w="0" w:type="dxa"/>
              <w:left w:w="108" w:type="dxa"/>
              <w:bottom w:w="0" w:type="dxa"/>
              <w:right w:w="108" w:type="dxa"/>
            </w:tcMar>
          </w:tcPr>
          <w:p w14:paraId="6D7A7C89" w14:textId="77777777" w:rsidR="00500297" w:rsidRPr="000C4DBE" w:rsidRDefault="00500297" w:rsidP="000C4DBE">
            <w:pPr>
              <w:pStyle w:val="Standard"/>
              <w:snapToGrid w:val="0"/>
              <w:jc w:val="right"/>
              <w:rPr>
                <w:rFonts w:ascii="Arial" w:hAnsi="Arial" w:cs="Arial"/>
              </w:rPr>
            </w:pPr>
            <w:r w:rsidRPr="000C4DBE">
              <w:rPr>
                <w:rFonts w:ascii="Arial" w:hAnsi="Arial" w:cs="Arial"/>
              </w:rPr>
              <w:t>matična številka gospodarskega subjekta:</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088597" w14:textId="77777777" w:rsidR="00500297" w:rsidRPr="000C4DBE" w:rsidRDefault="00500297" w:rsidP="000C4DBE">
            <w:pPr>
              <w:spacing w:after="0"/>
              <w:rPr>
                <w:rFonts w:ascii="Arial" w:hAnsi="Arial" w:cs="Arial"/>
                <w:color w:val="auto"/>
              </w:rPr>
            </w:pPr>
          </w:p>
        </w:tc>
      </w:tr>
      <w:tr w:rsidR="00500297" w:rsidRPr="000C4DBE" w14:paraId="38291557" w14:textId="77777777" w:rsidTr="000C4DBE">
        <w:trPr>
          <w:trHeight w:val="397"/>
        </w:trPr>
        <w:tc>
          <w:tcPr>
            <w:tcW w:w="3369" w:type="dxa"/>
            <w:tcBorders>
              <w:right w:val="single" w:sz="4" w:space="0" w:color="auto"/>
            </w:tcBorders>
            <w:shd w:val="clear" w:color="auto" w:fill="auto"/>
            <w:tcMar>
              <w:top w:w="0" w:type="dxa"/>
              <w:left w:w="108" w:type="dxa"/>
              <w:bottom w:w="0" w:type="dxa"/>
              <w:right w:w="108" w:type="dxa"/>
            </w:tcMar>
          </w:tcPr>
          <w:p w14:paraId="07CA053F" w14:textId="77777777" w:rsidR="00500297" w:rsidRPr="000C4DBE" w:rsidRDefault="00500297" w:rsidP="000C4DBE">
            <w:pPr>
              <w:pStyle w:val="Standard"/>
              <w:snapToGrid w:val="0"/>
              <w:jc w:val="right"/>
              <w:rPr>
                <w:rFonts w:ascii="Arial" w:hAnsi="Arial" w:cs="Arial"/>
              </w:rPr>
            </w:pPr>
            <w:r w:rsidRPr="000C4DBE">
              <w:rPr>
                <w:rFonts w:ascii="Arial" w:hAnsi="Arial" w:cs="Arial"/>
              </w:rPr>
              <w:t>št. transakcijskega računa:</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37EA6C" w14:textId="77777777" w:rsidR="00500297" w:rsidRPr="000C4DBE" w:rsidRDefault="00500297" w:rsidP="000C4DBE">
            <w:pPr>
              <w:pStyle w:val="Standard"/>
              <w:snapToGrid w:val="0"/>
              <w:rPr>
                <w:rFonts w:ascii="Arial" w:hAnsi="Arial" w:cs="Arial"/>
              </w:rPr>
            </w:pPr>
          </w:p>
        </w:tc>
      </w:tr>
      <w:tr w:rsidR="00500297" w:rsidRPr="000C4DBE" w14:paraId="6B2BF099" w14:textId="77777777" w:rsidTr="000C4DBE">
        <w:trPr>
          <w:trHeight w:val="397"/>
        </w:trPr>
        <w:tc>
          <w:tcPr>
            <w:tcW w:w="3369" w:type="dxa"/>
            <w:tcBorders>
              <w:right w:val="single" w:sz="4" w:space="0" w:color="auto"/>
            </w:tcBorders>
            <w:shd w:val="clear" w:color="auto" w:fill="auto"/>
            <w:tcMar>
              <w:top w:w="0" w:type="dxa"/>
              <w:left w:w="108" w:type="dxa"/>
              <w:bottom w:w="0" w:type="dxa"/>
              <w:right w:w="108" w:type="dxa"/>
            </w:tcMar>
          </w:tcPr>
          <w:p w14:paraId="1B2477DC" w14:textId="77777777" w:rsidR="00500297" w:rsidRPr="000C4DBE" w:rsidRDefault="00557384" w:rsidP="000C4DBE">
            <w:pPr>
              <w:pStyle w:val="Standard"/>
              <w:snapToGrid w:val="0"/>
              <w:jc w:val="right"/>
              <w:rPr>
                <w:rFonts w:ascii="Arial" w:hAnsi="Arial" w:cs="Arial"/>
              </w:rPr>
            </w:pPr>
            <w:r w:rsidRPr="000C4DBE">
              <w:rPr>
                <w:rFonts w:ascii="Arial" w:hAnsi="Arial" w:cs="Arial"/>
              </w:rPr>
              <w:t>GOSPODARSKI SUBJEKT SODI MED MSP</w:t>
            </w:r>
            <w:r w:rsidR="00500297" w:rsidRPr="000C4DBE">
              <w:rPr>
                <w:rFonts w:ascii="Arial" w:hAnsi="Arial" w:cs="Arial"/>
              </w:rPr>
              <w:t>, kot je opredeljeno v Priporočilu Komisije 2003/361/ES</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00297" w:rsidRPr="000C4DBE" w14:paraId="3D3E3FC3" w14:textId="77777777" w:rsidTr="006C17A8">
              <w:trPr>
                <w:jc w:val="center"/>
              </w:trPr>
              <w:tc>
                <w:tcPr>
                  <w:tcW w:w="1117" w:type="dxa"/>
                  <w:tcBorders>
                    <w:top w:val="nil"/>
                    <w:left w:val="nil"/>
                    <w:bottom w:val="nil"/>
                    <w:right w:val="nil"/>
                  </w:tcBorders>
                </w:tcPr>
                <w:p w14:paraId="6116F0D0" w14:textId="77777777" w:rsidR="00500297" w:rsidRPr="000C4DBE" w:rsidRDefault="00500297" w:rsidP="000C4DBE">
                  <w:pPr>
                    <w:pStyle w:val="Standard"/>
                    <w:snapToGrid w:val="0"/>
                    <w:rPr>
                      <w:rFonts w:ascii="Arial" w:hAnsi="Arial" w:cs="Arial"/>
                    </w:rPr>
                  </w:pPr>
                </w:p>
              </w:tc>
              <w:tc>
                <w:tcPr>
                  <w:tcW w:w="1117" w:type="dxa"/>
                  <w:tcBorders>
                    <w:top w:val="nil"/>
                    <w:left w:val="nil"/>
                    <w:bottom w:val="nil"/>
                    <w:right w:val="nil"/>
                  </w:tcBorders>
                </w:tcPr>
                <w:p w14:paraId="482136C0" w14:textId="77777777" w:rsidR="00500297" w:rsidRPr="000C4DBE" w:rsidRDefault="00500297" w:rsidP="000C4DBE">
                  <w:pPr>
                    <w:pStyle w:val="Standard"/>
                    <w:snapToGrid w:val="0"/>
                    <w:rPr>
                      <w:rFonts w:ascii="Arial" w:hAnsi="Arial" w:cs="Arial"/>
                    </w:rPr>
                  </w:pPr>
                </w:p>
              </w:tc>
            </w:tr>
            <w:tr w:rsidR="00500297" w:rsidRPr="000C4DBE" w14:paraId="5F9C7D6E" w14:textId="77777777" w:rsidTr="006C17A8">
              <w:trPr>
                <w:jc w:val="center"/>
              </w:trPr>
              <w:tc>
                <w:tcPr>
                  <w:tcW w:w="1117" w:type="dxa"/>
                  <w:tcBorders>
                    <w:top w:val="nil"/>
                    <w:left w:val="nil"/>
                    <w:bottom w:val="single" w:sz="4" w:space="0" w:color="auto"/>
                    <w:right w:val="nil"/>
                  </w:tcBorders>
                </w:tcPr>
                <w:p w14:paraId="1820F7C8" w14:textId="77777777" w:rsidR="00500297" w:rsidRPr="000C4DBE" w:rsidRDefault="00500297" w:rsidP="000C4DBE">
                  <w:pPr>
                    <w:pStyle w:val="Standard"/>
                    <w:snapToGrid w:val="0"/>
                    <w:rPr>
                      <w:rFonts w:ascii="Arial" w:hAnsi="Arial" w:cs="Arial"/>
                    </w:rPr>
                  </w:pPr>
                </w:p>
              </w:tc>
              <w:tc>
                <w:tcPr>
                  <w:tcW w:w="1117" w:type="dxa"/>
                  <w:tcBorders>
                    <w:top w:val="nil"/>
                    <w:left w:val="nil"/>
                    <w:bottom w:val="single" w:sz="4" w:space="0" w:color="auto"/>
                    <w:right w:val="nil"/>
                  </w:tcBorders>
                </w:tcPr>
                <w:p w14:paraId="43CE6243" w14:textId="77777777" w:rsidR="00500297" w:rsidRPr="000C4DBE" w:rsidRDefault="00500297" w:rsidP="000C4DBE">
                  <w:pPr>
                    <w:pStyle w:val="Standard"/>
                    <w:snapToGrid w:val="0"/>
                    <w:rPr>
                      <w:rFonts w:ascii="Arial" w:hAnsi="Arial" w:cs="Arial"/>
                    </w:rPr>
                  </w:pPr>
                </w:p>
              </w:tc>
            </w:tr>
            <w:tr w:rsidR="00500297" w:rsidRPr="000C4DBE" w14:paraId="7DBE8078" w14:textId="77777777" w:rsidTr="006C17A8">
              <w:trPr>
                <w:jc w:val="center"/>
              </w:trPr>
              <w:tc>
                <w:tcPr>
                  <w:tcW w:w="1117" w:type="dxa"/>
                  <w:tcBorders>
                    <w:top w:val="single" w:sz="4" w:space="0" w:color="auto"/>
                  </w:tcBorders>
                </w:tcPr>
                <w:p w14:paraId="1184BDAE" w14:textId="77777777" w:rsidR="00500297" w:rsidRPr="000C4DBE" w:rsidRDefault="00500297" w:rsidP="000C4DBE">
                  <w:pPr>
                    <w:pStyle w:val="Standard"/>
                    <w:snapToGrid w:val="0"/>
                    <w:rPr>
                      <w:rFonts w:ascii="Arial" w:hAnsi="Arial" w:cs="Arial"/>
                    </w:rPr>
                  </w:pPr>
                  <w:r w:rsidRPr="000C4DBE">
                    <w:rPr>
                      <w:rFonts w:ascii="Arial" w:hAnsi="Arial" w:cs="Arial"/>
                    </w:rPr>
                    <w:t>DA</w:t>
                  </w:r>
                </w:p>
              </w:tc>
              <w:tc>
                <w:tcPr>
                  <w:tcW w:w="1117" w:type="dxa"/>
                  <w:tcBorders>
                    <w:top w:val="single" w:sz="4" w:space="0" w:color="auto"/>
                  </w:tcBorders>
                </w:tcPr>
                <w:p w14:paraId="2C6D7216" w14:textId="77777777" w:rsidR="00500297" w:rsidRPr="000C4DBE" w:rsidRDefault="00500297" w:rsidP="000C4DBE">
                  <w:pPr>
                    <w:pStyle w:val="Standard"/>
                    <w:snapToGrid w:val="0"/>
                    <w:rPr>
                      <w:rFonts w:ascii="Arial" w:hAnsi="Arial" w:cs="Arial"/>
                    </w:rPr>
                  </w:pPr>
                  <w:r w:rsidRPr="000C4DBE">
                    <w:rPr>
                      <w:rFonts w:ascii="Arial" w:hAnsi="Arial" w:cs="Arial"/>
                    </w:rPr>
                    <w:t>NE</w:t>
                  </w:r>
                </w:p>
              </w:tc>
            </w:tr>
          </w:tbl>
          <w:p w14:paraId="10536A91" w14:textId="77777777" w:rsidR="00500297" w:rsidRPr="000C4DBE" w:rsidRDefault="00500297" w:rsidP="000C4DBE">
            <w:pPr>
              <w:pStyle w:val="Standard"/>
              <w:snapToGrid w:val="0"/>
              <w:rPr>
                <w:rFonts w:ascii="Arial" w:hAnsi="Arial" w:cs="Arial"/>
              </w:rPr>
            </w:pPr>
          </w:p>
        </w:tc>
      </w:tr>
      <w:tr w:rsidR="00500297" w:rsidRPr="000C4DBE" w14:paraId="19964595" w14:textId="77777777" w:rsidTr="000C4DBE">
        <w:trPr>
          <w:trHeight w:val="397"/>
        </w:trPr>
        <w:tc>
          <w:tcPr>
            <w:tcW w:w="3369" w:type="dxa"/>
            <w:tcBorders>
              <w:right w:val="single" w:sz="4" w:space="0" w:color="auto"/>
            </w:tcBorders>
            <w:shd w:val="clear" w:color="auto" w:fill="auto"/>
            <w:tcMar>
              <w:top w:w="0" w:type="dxa"/>
              <w:left w:w="108" w:type="dxa"/>
              <w:bottom w:w="0" w:type="dxa"/>
              <w:right w:w="108" w:type="dxa"/>
            </w:tcMar>
          </w:tcPr>
          <w:p w14:paraId="0FBA1911" w14:textId="77777777" w:rsidR="00500297" w:rsidRPr="000C4DBE" w:rsidRDefault="00500297" w:rsidP="000C4DBE">
            <w:pPr>
              <w:pStyle w:val="Standard"/>
              <w:snapToGrid w:val="0"/>
              <w:jc w:val="right"/>
              <w:rPr>
                <w:rFonts w:ascii="Arial" w:hAnsi="Arial" w:cs="Arial"/>
              </w:rPr>
            </w:pPr>
          </w:p>
        </w:tc>
        <w:tc>
          <w:tcPr>
            <w:tcW w:w="58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6061D6" w14:textId="77777777" w:rsidR="00500297" w:rsidRPr="000C4DBE" w:rsidRDefault="00500297" w:rsidP="000C4DBE">
            <w:pPr>
              <w:pStyle w:val="Standard"/>
              <w:snapToGrid w:val="0"/>
              <w:rPr>
                <w:rFonts w:ascii="Arial" w:hAnsi="Arial" w:cs="Arial"/>
              </w:rPr>
            </w:pPr>
          </w:p>
        </w:tc>
      </w:tr>
      <w:tr w:rsidR="00500297" w:rsidRPr="000C4DBE" w14:paraId="6D8980C3" w14:textId="77777777" w:rsidTr="000C4DBE">
        <w:trPr>
          <w:trHeight w:val="397"/>
        </w:trPr>
        <w:tc>
          <w:tcPr>
            <w:tcW w:w="3369" w:type="dxa"/>
            <w:tcBorders>
              <w:right w:val="single" w:sz="4" w:space="0" w:color="auto"/>
            </w:tcBorders>
            <w:shd w:val="clear" w:color="auto" w:fill="auto"/>
            <w:tcMar>
              <w:top w:w="0" w:type="dxa"/>
              <w:left w:w="108" w:type="dxa"/>
              <w:bottom w:w="0" w:type="dxa"/>
              <w:right w:w="108" w:type="dxa"/>
            </w:tcMar>
          </w:tcPr>
          <w:p w14:paraId="34F81BE7" w14:textId="77777777" w:rsidR="00500297" w:rsidRPr="000C4DBE" w:rsidRDefault="00500297" w:rsidP="000C4DBE">
            <w:pPr>
              <w:pStyle w:val="Standard"/>
              <w:snapToGrid w:val="0"/>
              <w:jc w:val="right"/>
              <w:rPr>
                <w:rFonts w:ascii="Arial" w:hAnsi="Arial" w:cs="Arial"/>
              </w:rPr>
            </w:pPr>
            <w:r w:rsidRPr="000C4DBE">
              <w:rPr>
                <w:rFonts w:ascii="Arial" w:hAnsi="Arial" w:cs="Arial"/>
              </w:rPr>
              <w:t xml:space="preserve">pooblaščena oseba za podpis ponudbe in </w:t>
            </w:r>
            <w:r w:rsidR="00105A96" w:rsidRPr="000C4DBE">
              <w:rPr>
                <w:rFonts w:ascii="Arial" w:hAnsi="Arial" w:cs="Arial"/>
              </w:rPr>
              <w:t xml:space="preserve">pogodbe oz. </w:t>
            </w:r>
            <w:r w:rsidR="00C61B17" w:rsidRPr="000C4DBE">
              <w:rPr>
                <w:rFonts w:ascii="Arial" w:hAnsi="Arial" w:cs="Arial"/>
              </w:rPr>
              <w:t>okvirnega sporazuma</w:t>
            </w:r>
            <w:r w:rsidRPr="000C4DBE">
              <w:rPr>
                <w:rFonts w:ascii="Arial" w:hAnsi="Arial" w:cs="Arial"/>
              </w:rPr>
              <w:t>:</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533E4B" w14:textId="77777777" w:rsidR="00500297" w:rsidRPr="000C4DBE" w:rsidRDefault="00500297" w:rsidP="000C4DBE">
            <w:pPr>
              <w:pStyle w:val="Standard"/>
              <w:snapToGrid w:val="0"/>
              <w:rPr>
                <w:rFonts w:ascii="Arial" w:hAnsi="Arial" w:cs="Arial"/>
              </w:rPr>
            </w:pPr>
          </w:p>
        </w:tc>
      </w:tr>
    </w:tbl>
    <w:p w14:paraId="4F1D978C" w14:textId="77777777" w:rsidR="00500297" w:rsidRPr="000C4DBE" w:rsidRDefault="00500297" w:rsidP="000C4DBE">
      <w:pPr>
        <w:pStyle w:val="Standard"/>
        <w:rPr>
          <w:rFonts w:ascii="Arial" w:hAnsi="Arial" w:cs="Arial"/>
        </w:rPr>
      </w:pPr>
    </w:p>
    <w:p w14:paraId="3D4BC67A" w14:textId="77777777" w:rsidR="00500297" w:rsidRPr="000C4DBE" w:rsidRDefault="00500297" w:rsidP="000C4DBE">
      <w:pPr>
        <w:pStyle w:val="Standard"/>
        <w:rPr>
          <w:rFonts w:ascii="Arial" w:hAnsi="Arial" w:cs="Arial"/>
        </w:rPr>
      </w:pPr>
      <w:r w:rsidRPr="000C4DBE">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0C4DBE" w14:paraId="4913BFBD"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0A1063" w14:textId="77777777" w:rsidR="00500297" w:rsidRPr="000C4DBE" w:rsidRDefault="00500297" w:rsidP="000C4DBE">
            <w:pPr>
              <w:pStyle w:val="Standard"/>
              <w:snapToGrid w:val="0"/>
              <w:rPr>
                <w:rFonts w:ascii="Arial" w:hAnsi="Arial" w:cs="Arial"/>
              </w:rPr>
            </w:pPr>
            <w:r w:rsidRPr="000C4DBE">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3662D" w14:textId="77777777" w:rsidR="00500297" w:rsidRPr="000C4DBE" w:rsidRDefault="00500297" w:rsidP="000C4DBE">
            <w:pPr>
              <w:pStyle w:val="Standard"/>
              <w:snapToGrid w:val="0"/>
              <w:rPr>
                <w:rFonts w:ascii="Arial" w:hAnsi="Arial" w:cs="Arial"/>
              </w:rPr>
            </w:pPr>
            <w:r w:rsidRPr="000C4DBE">
              <w:rPr>
                <w:rFonts w:ascii="Arial" w:hAnsi="Arial" w:cs="Arial"/>
              </w:rPr>
              <w:fldChar w:fldCharType="begin"/>
            </w:r>
            <w:r w:rsidRPr="000C4DBE">
              <w:rPr>
                <w:rFonts w:ascii="Arial" w:hAnsi="Arial" w:cs="Arial"/>
              </w:rPr>
              <w:instrText xml:space="preserve"> FILLIN "Besedilo73" </w:instrText>
            </w:r>
            <w:r w:rsidRPr="000C4DBE">
              <w:rPr>
                <w:rFonts w:ascii="Arial" w:hAnsi="Arial" w:cs="Arial"/>
              </w:rPr>
              <w:fldChar w:fldCharType="separate"/>
            </w:r>
            <w:r w:rsidRPr="000C4DBE">
              <w:rPr>
                <w:rFonts w:ascii="Arial" w:hAnsi="Arial" w:cs="Arial"/>
              </w:rPr>
              <w:t>     </w:t>
            </w:r>
            <w:r w:rsidRPr="000C4DBE">
              <w:rPr>
                <w:rFonts w:ascii="Arial" w:hAnsi="Arial" w:cs="Arial"/>
              </w:rPr>
              <w:fldChar w:fldCharType="end"/>
            </w:r>
            <w:bookmarkEnd w:id="8"/>
          </w:p>
        </w:tc>
      </w:tr>
      <w:tr w:rsidR="00500297" w:rsidRPr="000C4DBE" w14:paraId="3B9BCFAE"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AF8503" w14:textId="77777777" w:rsidR="00500297" w:rsidRPr="000C4DBE" w:rsidRDefault="00500297" w:rsidP="000C4DBE">
            <w:pPr>
              <w:pStyle w:val="Standard"/>
              <w:snapToGrid w:val="0"/>
              <w:rPr>
                <w:rFonts w:ascii="Arial" w:hAnsi="Arial" w:cs="Arial"/>
              </w:rPr>
            </w:pPr>
            <w:r w:rsidRPr="000C4DBE">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8E8548" w14:textId="77777777" w:rsidR="00500297" w:rsidRPr="000C4DBE" w:rsidRDefault="00500297" w:rsidP="000C4DBE">
            <w:pPr>
              <w:pStyle w:val="Standard"/>
              <w:snapToGrid w:val="0"/>
              <w:rPr>
                <w:rFonts w:ascii="Arial" w:hAnsi="Arial" w:cs="Arial"/>
              </w:rPr>
            </w:pPr>
            <w:r w:rsidRPr="000C4DBE">
              <w:rPr>
                <w:rFonts w:ascii="Arial" w:hAnsi="Arial" w:cs="Arial"/>
              </w:rPr>
              <w:fldChar w:fldCharType="begin"/>
            </w:r>
            <w:r w:rsidRPr="000C4DBE">
              <w:rPr>
                <w:rFonts w:ascii="Arial" w:hAnsi="Arial" w:cs="Arial"/>
              </w:rPr>
              <w:instrText xml:space="preserve"> FILLIN "Besedilo74" </w:instrText>
            </w:r>
            <w:r w:rsidRPr="000C4DBE">
              <w:rPr>
                <w:rFonts w:ascii="Arial" w:hAnsi="Arial" w:cs="Arial"/>
              </w:rPr>
              <w:fldChar w:fldCharType="separate"/>
            </w:r>
            <w:r w:rsidRPr="000C4DBE">
              <w:rPr>
                <w:rFonts w:ascii="Arial" w:hAnsi="Arial" w:cs="Arial"/>
              </w:rPr>
              <w:t>     </w:t>
            </w:r>
            <w:r w:rsidRPr="000C4DBE">
              <w:rPr>
                <w:rFonts w:ascii="Arial" w:hAnsi="Arial" w:cs="Arial"/>
              </w:rPr>
              <w:fldChar w:fldCharType="end"/>
            </w:r>
            <w:bookmarkEnd w:id="9"/>
          </w:p>
        </w:tc>
      </w:tr>
      <w:tr w:rsidR="00500297" w:rsidRPr="000C4DBE" w14:paraId="4F59379A"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7B2CB6" w14:textId="77777777" w:rsidR="00500297" w:rsidRPr="000C4DBE" w:rsidRDefault="00500297" w:rsidP="000C4DBE">
            <w:pPr>
              <w:pStyle w:val="Standard"/>
              <w:snapToGrid w:val="0"/>
              <w:rPr>
                <w:rFonts w:ascii="Arial" w:hAnsi="Arial" w:cs="Arial"/>
              </w:rPr>
            </w:pPr>
            <w:r w:rsidRPr="000C4DBE">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F2E8B" w14:textId="77777777" w:rsidR="00500297" w:rsidRPr="000C4DBE" w:rsidRDefault="00500297" w:rsidP="000C4DBE">
            <w:pPr>
              <w:pStyle w:val="Standard"/>
              <w:snapToGrid w:val="0"/>
              <w:rPr>
                <w:rFonts w:ascii="Arial" w:hAnsi="Arial" w:cs="Arial"/>
              </w:rPr>
            </w:pPr>
            <w:r w:rsidRPr="000C4DBE">
              <w:rPr>
                <w:rFonts w:ascii="Arial" w:hAnsi="Arial" w:cs="Arial"/>
              </w:rPr>
              <w:fldChar w:fldCharType="begin"/>
            </w:r>
            <w:r w:rsidRPr="000C4DBE">
              <w:rPr>
                <w:rFonts w:ascii="Arial" w:hAnsi="Arial" w:cs="Arial"/>
              </w:rPr>
              <w:instrText xml:space="preserve"> FILLIN "Besedilo75" </w:instrText>
            </w:r>
            <w:r w:rsidRPr="000C4DBE">
              <w:rPr>
                <w:rFonts w:ascii="Arial" w:hAnsi="Arial" w:cs="Arial"/>
              </w:rPr>
              <w:fldChar w:fldCharType="separate"/>
            </w:r>
            <w:r w:rsidRPr="000C4DBE">
              <w:rPr>
                <w:rFonts w:ascii="Arial" w:hAnsi="Arial" w:cs="Arial"/>
              </w:rPr>
              <w:t>     </w:t>
            </w:r>
            <w:r w:rsidRPr="000C4DBE">
              <w:rPr>
                <w:rFonts w:ascii="Arial" w:hAnsi="Arial" w:cs="Arial"/>
              </w:rPr>
              <w:fldChar w:fldCharType="end"/>
            </w:r>
            <w:bookmarkEnd w:id="10"/>
          </w:p>
        </w:tc>
      </w:tr>
      <w:tr w:rsidR="00500297" w:rsidRPr="000C4DBE" w14:paraId="433A583A"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B6F620" w14:textId="77777777" w:rsidR="00500297" w:rsidRPr="000C4DBE" w:rsidRDefault="00500297" w:rsidP="000C4DBE">
            <w:pPr>
              <w:pStyle w:val="Standard"/>
              <w:snapToGrid w:val="0"/>
              <w:rPr>
                <w:rFonts w:ascii="Arial" w:hAnsi="Arial" w:cs="Arial"/>
              </w:rPr>
            </w:pPr>
            <w:r w:rsidRPr="000C4DBE">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0CE1AD" w14:textId="77777777" w:rsidR="00500297" w:rsidRPr="000C4DBE" w:rsidRDefault="00500297" w:rsidP="000C4DBE">
            <w:pPr>
              <w:pStyle w:val="Standard"/>
              <w:snapToGrid w:val="0"/>
              <w:rPr>
                <w:rFonts w:ascii="Arial" w:hAnsi="Arial" w:cs="Arial"/>
              </w:rPr>
            </w:pPr>
            <w:r w:rsidRPr="000C4DBE">
              <w:rPr>
                <w:rFonts w:ascii="Arial" w:hAnsi="Arial" w:cs="Arial"/>
              </w:rPr>
              <w:fldChar w:fldCharType="begin"/>
            </w:r>
            <w:r w:rsidRPr="000C4DBE">
              <w:rPr>
                <w:rFonts w:ascii="Arial" w:hAnsi="Arial" w:cs="Arial"/>
              </w:rPr>
              <w:instrText xml:space="preserve"> FILLIN "Besedilo76" </w:instrText>
            </w:r>
            <w:r w:rsidRPr="000C4DBE">
              <w:rPr>
                <w:rFonts w:ascii="Arial" w:hAnsi="Arial" w:cs="Arial"/>
              </w:rPr>
              <w:fldChar w:fldCharType="separate"/>
            </w:r>
            <w:r w:rsidRPr="000C4DBE">
              <w:rPr>
                <w:rFonts w:ascii="Arial" w:hAnsi="Arial" w:cs="Arial"/>
              </w:rPr>
              <w:t>     </w:t>
            </w:r>
            <w:r w:rsidRPr="000C4DBE">
              <w:rPr>
                <w:rFonts w:ascii="Arial" w:hAnsi="Arial" w:cs="Arial"/>
              </w:rPr>
              <w:fldChar w:fldCharType="end"/>
            </w:r>
            <w:bookmarkEnd w:id="11"/>
          </w:p>
        </w:tc>
      </w:tr>
      <w:tr w:rsidR="00500297" w:rsidRPr="000C4DBE" w14:paraId="31D010BB"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7939F" w14:textId="77777777" w:rsidR="00500297" w:rsidRPr="000C4DBE" w:rsidRDefault="00500297" w:rsidP="000C4DBE">
            <w:pPr>
              <w:pStyle w:val="Standard"/>
              <w:snapToGrid w:val="0"/>
              <w:rPr>
                <w:rFonts w:ascii="Arial" w:hAnsi="Arial" w:cs="Arial"/>
              </w:rPr>
            </w:pPr>
            <w:r w:rsidRPr="000C4DBE">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C7107B" w14:textId="77777777" w:rsidR="00500297" w:rsidRPr="000C4DBE" w:rsidRDefault="00500297" w:rsidP="000C4DBE">
            <w:pPr>
              <w:pStyle w:val="Standard"/>
              <w:snapToGrid w:val="0"/>
              <w:rPr>
                <w:rFonts w:ascii="Arial" w:hAnsi="Arial" w:cs="Arial"/>
              </w:rPr>
            </w:pPr>
            <w:r w:rsidRPr="000C4DBE">
              <w:rPr>
                <w:rFonts w:ascii="Arial" w:hAnsi="Arial" w:cs="Arial"/>
              </w:rPr>
              <w:fldChar w:fldCharType="begin"/>
            </w:r>
            <w:r w:rsidRPr="000C4DBE">
              <w:rPr>
                <w:rFonts w:ascii="Arial" w:hAnsi="Arial" w:cs="Arial"/>
              </w:rPr>
              <w:instrText xml:space="preserve"> FILLIN "Besedilo77" </w:instrText>
            </w:r>
            <w:r w:rsidRPr="000C4DBE">
              <w:rPr>
                <w:rFonts w:ascii="Arial" w:hAnsi="Arial" w:cs="Arial"/>
              </w:rPr>
              <w:fldChar w:fldCharType="separate"/>
            </w:r>
            <w:r w:rsidRPr="000C4DBE">
              <w:rPr>
                <w:rFonts w:ascii="Arial" w:hAnsi="Arial" w:cs="Arial"/>
              </w:rPr>
              <w:t>     </w:t>
            </w:r>
            <w:r w:rsidRPr="000C4DBE">
              <w:rPr>
                <w:rFonts w:ascii="Arial" w:hAnsi="Arial" w:cs="Arial"/>
              </w:rPr>
              <w:fldChar w:fldCharType="end"/>
            </w:r>
            <w:bookmarkEnd w:id="12"/>
          </w:p>
        </w:tc>
      </w:tr>
    </w:tbl>
    <w:p w14:paraId="161EABCE" w14:textId="77777777" w:rsidR="00500297" w:rsidRPr="000C4DBE" w:rsidRDefault="00500297" w:rsidP="000C4DBE">
      <w:pPr>
        <w:pStyle w:val="Standard"/>
        <w:rPr>
          <w:rFonts w:ascii="Arial" w:hAnsi="Arial" w:cs="Arial"/>
        </w:rPr>
      </w:pPr>
      <w:r w:rsidRPr="000C4DBE">
        <w:rPr>
          <w:rFonts w:ascii="Arial" w:hAnsi="Arial" w:cs="Arial"/>
        </w:rPr>
        <w:t>*V primeru, da je teh oseb več, se seznam oseb priloži ločeno za prilogo št. 2.</w:t>
      </w:r>
    </w:p>
    <w:p w14:paraId="31B1B775" w14:textId="77777777" w:rsidR="00131729" w:rsidRPr="000C4DBE" w:rsidRDefault="00131729" w:rsidP="000C4DBE">
      <w:pPr>
        <w:pStyle w:val="Standard"/>
        <w:rPr>
          <w:rFonts w:ascii="Arial" w:hAnsi="Arial" w:cs="Arial"/>
        </w:rPr>
      </w:pPr>
    </w:p>
    <w:p w14:paraId="09D7D122" w14:textId="77777777" w:rsidR="00131729" w:rsidRPr="000C4DBE" w:rsidRDefault="00131729" w:rsidP="000C4DBE">
      <w:pPr>
        <w:pStyle w:val="Standard"/>
        <w:jc w:val="center"/>
        <w:rPr>
          <w:rFonts w:ascii="Arial" w:hAnsi="Arial" w:cs="Arial"/>
          <w:b/>
          <w:bCs/>
        </w:rPr>
      </w:pPr>
      <w:r w:rsidRPr="000C4DBE">
        <w:rPr>
          <w:rFonts w:ascii="Arial" w:hAnsi="Arial" w:cs="Arial"/>
          <w:b/>
          <w:bCs/>
        </w:rPr>
        <w:t>VLOGA PRI PREDMETNEM JAVNEM NAROČILU (ustrezno obkrožite)</w:t>
      </w:r>
    </w:p>
    <w:p w14:paraId="377EBFB9" w14:textId="77777777" w:rsidR="00131729" w:rsidRPr="000C4DBE" w:rsidRDefault="00131729" w:rsidP="000C4DBE">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131729" w:rsidRPr="000C4DBE" w14:paraId="3173E5BA" w14:textId="77777777">
        <w:tc>
          <w:tcPr>
            <w:tcW w:w="3020" w:type="dxa"/>
          </w:tcPr>
          <w:p w14:paraId="148DE2CB" w14:textId="77777777" w:rsidR="00131729" w:rsidRPr="000C4DBE" w:rsidRDefault="00131729" w:rsidP="000C4DBE">
            <w:pPr>
              <w:tabs>
                <w:tab w:val="right" w:pos="2556"/>
                <w:tab w:val="right" w:pos="9017"/>
              </w:tabs>
              <w:spacing w:after="0"/>
              <w:ind w:right="6"/>
              <w:jc w:val="both"/>
              <w:rPr>
                <w:rFonts w:ascii="Arial" w:hAnsi="Arial" w:cs="Arial"/>
                <w:b/>
                <w:bCs/>
                <w:color w:val="auto"/>
              </w:rPr>
            </w:pPr>
            <w:r w:rsidRPr="000C4DBE">
              <w:rPr>
                <w:rFonts w:ascii="Arial" w:hAnsi="Arial" w:cs="Arial"/>
                <w:b/>
                <w:bCs/>
                <w:color w:val="auto"/>
              </w:rPr>
              <w:t>Ponudnik</w:t>
            </w:r>
          </w:p>
        </w:tc>
        <w:tc>
          <w:tcPr>
            <w:tcW w:w="3020" w:type="dxa"/>
          </w:tcPr>
          <w:p w14:paraId="22423D45" w14:textId="77777777" w:rsidR="00131729" w:rsidRPr="000C4DBE" w:rsidRDefault="00131729" w:rsidP="000C4DBE">
            <w:pPr>
              <w:tabs>
                <w:tab w:val="right" w:pos="2556"/>
                <w:tab w:val="right" w:pos="9017"/>
              </w:tabs>
              <w:spacing w:after="0"/>
              <w:ind w:right="6"/>
              <w:jc w:val="center"/>
              <w:rPr>
                <w:rFonts w:ascii="Arial" w:hAnsi="Arial" w:cs="Arial"/>
                <w:b/>
                <w:bCs/>
                <w:color w:val="auto"/>
              </w:rPr>
            </w:pPr>
            <w:r w:rsidRPr="000C4DBE">
              <w:rPr>
                <w:rFonts w:ascii="Arial" w:hAnsi="Arial" w:cs="Arial"/>
                <w:b/>
                <w:bCs/>
                <w:color w:val="auto"/>
              </w:rPr>
              <w:t>Partner v skupnem nastopu</w:t>
            </w:r>
          </w:p>
        </w:tc>
        <w:tc>
          <w:tcPr>
            <w:tcW w:w="3020" w:type="dxa"/>
          </w:tcPr>
          <w:p w14:paraId="62354A65" w14:textId="77777777" w:rsidR="00131729" w:rsidRPr="000C4DBE" w:rsidRDefault="00CB5269" w:rsidP="000C4DBE">
            <w:pPr>
              <w:tabs>
                <w:tab w:val="right" w:pos="2556"/>
                <w:tab w:val="right" w:pos="9017"/>
              </w:tabs>
              <w:spacing w:after="0"/>
              <w:ind w:right="6"/>
              <w:jc w:val="both"/>
              <w:rPr>
                <w:rFonts w:ascii="Arial" w:hAnsi="Arial" w:cs="Arial"/>
                <w:b/>
                <w:bCs/>
                <w:color w:val="auto"/>
              </w:rPr>
            </w:pPr>
            <w:r w:rsidRPr="000C4DBE">
              <w:rPr>
                <w:rFonts w:ascii="Arial" w:hAnsi="Arial" w:cs="Arial"/>
                <w:b/>
                <w:bCs/>
                <w:color w:val="auto"/>
              </w:rPr>
              <w:t>P</w:t>
            </w:r>
            <w:r w:rsidR="00131729" w:rsidRPr="000C4DBE">
              <w:rPr>
                <w:rFonts w:ascii="Arial" w:hAnsi="Arial" w:cs="Arial"/>
                <w:b/>
                <w:bCs/>
                <w:color w:val="auto"/>
              </w:rPr>
              <w:t>odizvajalec</w:t>
            </w:r>
          </w:p>
        </w:tc>
      </w:tr>
    </w:tbl>
    <w:p w14:paraId="4640CCAA" w14:textId="77777777" w:rsidR="00042705" w:rsidRPr="000C4DBE" w:rsidRDefault="00042705" w:rsidP="000C4DBE">
      <w:pPr>
        <w:pStyle w:val="Standard"/>
        <w:rPr>
          <w:rFonts w:ascii="Arial" w:hAnsi="Arial" w:cs="Arial"/>
        </w:rPr>
      </w:pPr>
    </w:p>
    <w:p w14:paraId="3EF86329" w14:textId="77777777" w:rsidR="00042705" w:rsidRPr="000C4DBE" w:rsidRDefault="00042705" w:rsidP="000C4DBE">
      <w:pPr>
        <w:pStyle w:val="Standard"/>
        <w:rPr>
          <w:rFonts w:ascii="Arial" w:hAnsi="Arial" w:cs="Arial"/>
        </w:rPr>
      </w:pPr>
    </w:p>
    <w:p w14:paraId="5A00E7B8" w14:textId="77777777" w:rsidR="00042705" w:rsidRPr="000C4DBE" w:rsidRDefault="00042705" w:rsidP="000C4DBE">
      <w:pPr>
        <w:pStyle w:val="Standard"/>
        <w:rPr>
          <w:rFonts w:ascii="Arial" w:hAnsi="Arial" w:cs="Arial"/>
        </w:rPr>
      </w:pPr>
      <w:r w:rsidRPr="000C4DBE">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6FC67726" w14:textId="77777777" w:rsidR="00042705" w:rsidRPr="000C4DBE" w:rsidRDefault="00042705" w:rsidP="000C4DBE">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42705" w:rsidRPr="000C4DBE" w14:paraId="5C03FEEC" w14:textId="77777777" w:rsidTr="00004449">
        <w:trPr>
          <w:trHeight w:val="397"/>
        </w:trPr>
        <w:tc>
          <w:tcPr>
            <w:tcW w:w="3369" w:type="dxa"/>
            <w:shd w:val="clear" w:color="auto" w:fill="auto"/>
            <w:tcMar>
              <w:top w:w="0" w:type="dxa"/>
              <w:left w:w="108" w:type="dxa"/>
              <w:bottom w:w="0" w:type="dxa"/>
              <w:right w:w="108" w:type="dxa"/>
            </w:tcMar>
          </w:tcPr>
          <w:p w14:paraId="2BD5EFEE" w14:textId="77777777" w:rsidR="00042705" w:rsidRPr="000C4DBE" w:rsidRDefault="00042705" w:rsidP="000C4DBE">
            <w:pPr>
              <w:pStyle w:val="Standard"/>
              <w:rPr>
                <w:rFonts w:ascii="Arial" w:hAnsi="Arial" w:cs="Arial"/>
              </w:rPr>
            </w:pPr>
            <w:r w:rsidRPr="000C4DBE">
              <w:rPr>
                <w:rFonts w:ascii="Arial" w:hAnsi="Arial" w:cs="Arial"/>
              </w:rPr>
              <w:lastRenderedPageBreak/>
              <w:t>naziv pooblaščenca za vročanje:</w:t>
            </w:r>
          </w:p>
        </w:tc>
        <w:tc>
          <w:tcPr>
            <w:tcW w:w="5811" w:type="dxa"/>
            <w:shd w:val="clear" w:color="auto" w:fill="auto"/>
            <w:tcMar>
              <w:top w:w="0" w:type="dxa"/>
              <w:left w:w="108" w:type="dxa"/>
              <w:bottom w:w="0" w:type="dxa"/>
              <w:right w:w="108" w:type="dxa"/>
            </w:tcMar>
          </w:tcPr>
          <w:p w14:paraId="49625281" w14:textId="77777777" w:rsidR="00042705" w:rsidRPr="000C4DBE" w:rsidRDefault="00042705" w:rsidP="000C4DBE">
            <w:pPr>
              <w:pStyle w:val="Standard"/>
              <w:rPr>
                <w:rFonts w:ascii="Arial" w:hAnsi="Arial" w:cs="Arial"/>
              </w:rPr>
            </w:pPr>
          </w:p>
        </w:tc>
      </w:tr>
      <w:tr w:rsidR="00042705" w:rsidRPr="000C4DBE" w14:paraId="3AA7B7F2" w14:textId="77777777" w:rsidTr="00004449">
        <w:trPr>
          <w:trHeight w:val="397"/>
        </w:trPr>
        <w:tc>
          <w:tcPr>
            <w:tcW w:w="3369" w:type="dxa"/>
            <w:shd w:val="clear" w:color="auto" w:fill="auto"/>
            <w:tcMar>
              <w:top w:w="0" w:type="dxa"/>
              <w:left w:w="108" w:type="dxa"/>
              <w:bottom w:w="0" w:type="dxa"/>
              <w:right w:w="108" w:type="dxa"/>
            </w:tcMar>
          </w:tcPr>
          <w:p w14:paraId="20577855" w14:textId="77777777" w:rsidR="00042705" w:rsidRPr="000C4DBE" w:rsidRDefault="00042705" w:rsidP="000C4DBE">
            <w:pPr>
              <w:pStyle w:val="Standard"/>
              <w:rPr>
                <w:rFonts w:ascii="Arial" w:hAnsi="Arial" w:cs="Arial"/>
              </w:rPr>
            </w:pPr>
            <w:r w:rsidRPr="000C4DBE">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56B00B20" w14:textId="77777777" w:rsidR="00042705" w:rsidRPr="000C4DBE" w:rsidRDefault="00042705" w:rsidP="000C4DBE">
            <w:pPr>
              <w:pStyle w:val="Standard"/>
              <w:rPr>
                <w:rFonts w:ascii="Arial" w:hAnsi="Arial" w:cs="Arial"/>
              </w:rPr>
            </w:pPr>
          </w:p>
        </w:tc>
      </w:tr>
      <w:tr w:rsidR="00042705" w:rsidRPr="000C4DBE" w14:paraId="6F86DEA4" w14:textId="77777777" w:rsidTr="00004449">
        <w:trPr>
          <w:trHeight w:val="397"/>
        </w:trPr>
        <w:tc>
          <w:tcPr>
            <w:tcW w:w="3369" w:type="dxa"/>
            <w:shd w:val="clear" w:color="auto" w:fill="auto"/>
            <w:tcMar>
              <w:top w:w="0" w:type="dxa"/>
              <w:left w:w="108" w:type="dxa"/>
              <w:bottom w:w="0" w:type="dxa"/>
              <w:right w:w="108" w:type="dxa"/>
            </w:tcMar>
          </w:tcPr>
          <w:p w14:paraId="4F489947" w14:textId="77777777" w:rsidR="00042705" w:rsidRPr="000C4DBE" w:rsidRDefault="00042705" w:rsidP="000C4DBE">
            <w:pPr>
              <w:pStyle w:val="Standard"/>
              <w:rPr>
                <w:rFonts w:ascii="Arial" w:hAnsi="Arial" w:cs="Arial"/>
              </w:rPr>
            </w:pPr>
            <w:r w:rsidRPr="000C4DBE">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2F2D14E2" w14:textId="77777777" w:rsidR="00042705" w:rsidRPr="000C4DBE" w:rsidRDefault="00042705" w:rsidP="000C4DBE">
            <w:pPr>
              <w:pStyle w:val="Standard"/>
              <w:rPr>
                <w:rFonts w:ascii="Arial" w:hAnsi="Arial" w:cs="Arial"/>
              </w:rPr>
            </w:pPr>
          </w:p>
        </w:tc>
      </w:tr>
      <w:tr w:rsidR="00042705" w:rsidRPr="000C4DBE" w14:paraId="62BBCFE5" w14:textId="77777777" w:rsidTr="00004449">
        <w:trPr>
          <w:trHeight w:val="397"/>
        </w:trPr>
        <w:tc>
          <w:tcPr>
            <w:tcW w:w="3369" w:type="dxa"/>
            <w:shd w:val="clear" w:color="auto" w:fill="auto"/>
            <w:tcMar>
              <w:top w:w="0" w:type="dxa"/>
              <w:left w:w="108" w:type="dxa"/>
              <w:bottom w:w="0" w:type="dxa"/>
              <w:right w:w="108" w:type="dxa"/>
            </w:tcMar>
          </w:tcPr>
          <w:p w14:paraId="241830CB" w14:textId="77777777" w:rsidR="00042705" w:rsidRPr="000C4DBE" w:rsidRDefault="00042705" w:rsidP="000C4DBE">
            <w:pPr>
              <w:pStyle w:val="Standard"/>
              <w:rPr>
                <w:rFonts w:ascii="Arial" w:hAnsi="Arial" w:cs="Arial"/>
              </w:rPr>
            </w:pPr>
            <w:r w:rsidRPr="000C4DBE">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4F148EEC" w14:textId="77777777" w:rsidR="00042705" w:rsidRPr="000C4DBE" w:rsidRDefault="00042705" w:rsidP="000C4DBE">
            <w:pPr>
              <w:pStyle w:val="Standard"/>
              <w:rPr>
                <w:rFonts w:ascii="Arial" w:hAnsi="Arial" w:cs="Arial"/>
              </w:rPr>
            </w:pPr>
          </w:p>
        </w:tc>
      </w:tr>
      <w:tr w:rsidR="00042705" w:rsidRPr="000C4DBE" w14:paraId="36D9CDC2" w14:textId="77777777" w:rsidTr="00004449">
        <w:trPr>
          <w:trHeight w:val="397"/>
        </w:trPr>
        <w:tc>
          <w:tcPr>
            <w:tcW w:w="3369" w:type="dxa"/>
            <w:shd w:val="clear" w:color="auto" w:fill="auto"/>
            <w:tcMar>
              <w:top w:w="0" w:type="dxa"/>
              <w:left w:w="108" w:type="dxa"/>
              <w:bottom w:w="0" w:type="dxa"/>
              <w:right w:w="108" w:type="dxa"/>
            </w:tcMar>
          </w:tcPr>
          <w:p w14:paraId="5A236E10" w14:textId="77777777" w:rsidR="00042705" w:rsidRPr="000C4DBE" w:rsidRDefault="00042705" w:rsidP="000C4DBE">
            <w:pPr>
              <w:pStyle w:val="Standard"/>
              <w:rPr>
                <w:rFonts w:ascii="Arial" w:hAnsi="Arial" w:cs="Arial"/>
              </w:rPr>
            </w:pPr>
            <w:r w:rsidRPr="000C4DBE">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1C424EE8" w14:textId="77777777" w:rsidR="00042705" w:rsidRPr="000C4DBE" w:rsidRDefault="00042705" w:rsidP="000C4DBE">
            <w:pPr>
              <w:pStyle w:val="Standard"/>
              <w:rPr>
                <w:rFonts w:ascii="Arial" w:hAnsi="Arial" w:cs="Arial"/>
              </w:rPr>
            </w:pPr>
          </w:p>
        </w:tc>
      </w:tr>
      <w:tr w:rsidR="00042705" w:rsidRPr="000C4DBE" w14:paraId="4013D064" w14:textId="77777777" w:rsidTr="00004449">
        <w:trPr>
          <w:trHeight w:val="397"/>
        </w:trPr>
        <w:tc>
          <w:tcPr>
            <w:tcW w:w="3369" w:type="dxa"/>
            <w:shd w:val="clear" w:color="auto" w:fill="auto"/>
            <w:tcMar>
              <w:top w:w="0" w:type="dxa"/>
              <w:left w:w="108" w:type="dxa"/>
              <w:bottom w:w="0" w:type="dxa"/>
              <w:right w:w="108" w:type="dxa"/>
            </w:tcMar>
          </w:tcPr>
          <w:p w14:paraId="5CB75D26" w14:textId="77777777" w:rsidR="00042705" w:rsidRPr="000C4DBE" w:rsidRDefault="00042705" w:rsidP="000C4DBE">
            <w:pPr>
              <w:pStyle w:val="Standard"/>
              <w:rPr>
                <w:rFonts w:ascii="Arial" w:hAnsi="Arial" w:cs="Arial"/>
              </w:rPr>
            </w:pPr>
            <w:proofErr w:type="spellStart"/>
            <w:r w:rsidRPr="000C4DBE">
              <w:rPr>
                <w:rFonts w:ascii="Arial" w:hAnsi="Arial" w:cs="Arial"/>
              </w:rPr>
              <w:t>telefax</w:t>
            </w:r>
            <w:proofErr w:type="spellEnd"/>
            <w:r w:rsidRPr="000C4DBE">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017D5433" w14:textId="77777777" w:rsidR="00042705" w:rsidRPr="000C4DBE" w:rsidRDefault="00042705" w:rsidP="000C4DBE">
            <w:pPr>
              <w:pStyle w:val="Standard"/>
              <w:rPr>
                <w:rFonts w:ascii="Arial" w:hAnsi="Arial" w:cs="Arial"/>
              </w:rPr>
            </w:pPr>
          </w:p>
        </w:tc>
      </w:tr>
    </w:tbl>
    <w:p w14:paraId="532E5815" w14:textId="77777777" w:rsidR="00131729" w:rsidRPr="000C4DBE" w:rsidRDefault="00131729" w:rsidP="000C4DBE">
      <w:pPr>
        <w:pStyle w:val="Standard"/>
        <w:rPr>
          <w:rFonts w:ascii="Arial" w:hAnsi="Arial" w:cs="Arial"/>
        </w:rPr>
      </w:pPr>
    </w:p>
    <w:p w14:paraId="33F5F512" w14:textId="77777777" w:rsidR="00042705" w:rsidRPr="000C4DBE" w:rsidRDefault="00042705" w:rsidP="000C4DBE">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0C4DBE" w14:paraId="20730C49"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C78C67" w14:textId="77777777" w:rsidR="00131729" w:rsidRPr="000C4DBE" w:rsidRDefault="00131729" w:rsidP="000C4DBE">
            <w:pPr>
              <w:pStyle w:val="Standard"/>
              <w:snapToGrid w:val="0"/>
              <w:jc w:val="center"/>
              <w:rPr>
                <w:rFonts w:ascii="Arial" w:hAnsi="Arial" w:cs="Arial"/>
              </w:rPr>
            </w:pPr>
            <w:r w:rsidRPr="000C4DBE">
              <w:rPr>
                <w:rFonts w:ascii="Arial" w:hAnsi="Arial" w:cs="Arial"/>
              </w:rPr>
              <w:t>KRAJ</w:t>
            </w:r>
          </w:p>
          <w:p w14:paraId="6B623597" w14:textId="77777777" w:rsidR="00131729" w:rsidRPr="000C4DBE" w:rsidRDefault="00131729" w:rsidP="000C4DBE">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1AECA88" w14:textId="77777777" w:rsidR="00131729" w:rsidRPr="000C4DBE" w:rsidRDefault="00131729" w:rsidP="000C4DBE">
            <w:pPr>
              <w:pStyle w:val="Standard"/>
              <w:snapToGrid w:val="0"/>
              <w:jc w:val="center"/>
              <w:rPr>
                <w:rFonts w:ascii="Arial" w:hAnsi="Arial" w:cs="Arial"/>
              </w:rPr>
            </w:pPr>
            <w:r w:rsidRPr="000C4DBE">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9C93CF" w14:textId="77777777" w:rsidR="00131729" w:rsidRPr="000C4DBE" w:rsidRDefault="00131729" w:rsidP="000C4DBE">
            <w:pPr>
              <w:pStyle w:val="Standard"/>
              <w:snapToGrid w:val="0"/>
              <w:jc w:val="center"/>
              <w:rPr>
                <w:rFonts w:ascii="Arial" w:hAnsi="Arial" w:cs="Arial"/>
              </w:rPr>
            </w:pPr>
            <w:r w:rsidRPr="000C4DBE">
              <w:rPr>
                <w:rFonts w:ascii="Arial" w:hAnsi="Arial" w:cs="Arial"/>
              </w:rPr>
              <w:t>GO</w:t>
            </w:r>
            <w:r w:rsidR="00781AE6" w:rsidRPr="000C4DBE">
              <w:rPr>
                <w:rFonts w:ascii="Arial" w:hAnsi="Arial" w:cs="Arial"/>
              </w:rPr>
              <w:t>S</w:t>
            </w:r>
            <w:r w:rsidRPr="000C4DBE">
              <w:rPr>
                <w:rFonts w:ascii="Arial" w:hAnsi="Arial" w:cs="Arial"/>
              </w:rPr>
              <w:t>PODARSKI SUBJEKT</w:t>
            </w:r>
          </w:p>
          <w:p w14:paraId="26DF1BDB" w14:textId="77777777" w:rsidR="00131729" w:rsidRPr="000C4DBE" w:rsidRDefault="00131729" w:rsidP="000C4DBE">
            <w:pPr>
              <w:pStyle w:val="Standard"/>
              <w:jc w:val="center"/>
              <w:rPr>
                <w:rFonts w:ascii="Arial" w:hAnsi="Arial" w:cs="Arial"/>
              </w:rPr>
            </w:pPr>
            <w:r w:rsidRPr="000C4DBE">
              <w:rPr>
                <w:rFonts w:ascii="Arial" w:hAnsi="Arial" w:cs="Arial"/>
              </w:rPr>
              <w:t xml:space="preserve"> ime in priimek zakonitega zastopnika in podpis</w:t>
            </w:r>
          </w:p>
          <w:p w14:paraId="583C681D" w14:textId="77777777" w:rsidR="00131729" w:rsidRPr="000C4DBE" w:rsidRDefault="00131729" w:rsidP="000C4DBE">
            <w:pPr>
              <w:pStyle w:val="Standard"/>
              <w:jc w:val="center"/>
              <w:rPr>
                <w:rFonts w:ascii="Arial" w:hAnsi="Arial" w:cs="Arial"/>
              </w:rPr>
            </w:pPr>
          </w:p>
        </w:tc>
      </w:tr>
      <w:tr w:rsidR="00131729" w:rsidRPr="000C4DBE" w14:paraId="0D18684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8AB07A3" w14:textId="77777777" w:rsidR="00131729" w:rsidRPr="000C4DBE" w:rsidRDefault="00131729" w:rsidP="000C4DBE">
            <w:pPr>
              <w:pStyle w:val="Standard"/>
              <w:snapToGrid w:val="0"/>
              <w:jc w:val="center"/>
              <w:rPr>
                <w:rFonts w:ascii="Arial" w:hAnsi="Arial" w:cs="Arial"/>
              </w:rPr>
            </w:pPr>
            <w:r w:rsidRPr="000C4DBE">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450DE1E" w14:textId="77777777" w:rsidR="00131729" w:rsidRPr="000C4DBE" w:rsidRDefault="00131729" w:rsidP="000C4DBE">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65FFF0" w14:textId="77777777" w:rsidR="00131729" w:rsidRPr="000C4DBE" w:rsidRDefault="00131729" w:rsidP="000C4DBE">
            <w:pPr>
              <w:spacing w:after="0"/>
              <w:rPr>
                <w:rFonts w:ascii="Arial" w:hAnsi="Arial" w:cs="Arial"/>
                <w:color w:val="auto"/>
              </w:rPr>
            </w:pPr>
          </w:p>
        </w:tc>
      </w:tr>
    </w:tbl>
    <w:p w14:paraId="7C64B684" w14:textId="77777777" w:rsidR="00131729" w:rsidRPr="000C4DBE" w:rsidRDefault="00131729" w:rsidP="000C4DBE">
      <w:pPr>
        <w:pStyle w:val="Slog3"/>
        <w:rPr>
          <w:rStyle w:val="Neenpoudarek"/>
          <w:rFonts w:ascii="Arial" w:hAnsi="Arial" w:cs="Arial"/>
          <w:i/>
          <w:iCs/>
          <w:color w:val="auto"/>
          <w:sz w:val="22"/>
          <w:szCs w:val="22"/>
        </w:rPr>
      </w:pPr>
      <w:bookmarkStart w:id="13" w:name="_Toc484418125"/>
      <w:r w:rsidRPr="000C4DBE">
        <w:rPr>
          <w:rStyle w:val="Neenpoudarek"/>
          <w:rFonts w:ascii="Arial" w:hAnsi="Arial" w:cs="Arial"/>
          <w:i/>
          <w:iCs/>
          <w:color w:val="auto"/>
          <w:sz w:val="22"/>
          <w:szCs w:val="22"/>
        </w:rPr>
        <w:lastRenderedPageBreak/>
        <w:t xml:space="preserve">Priloga št. </w:t>
      </w:r>
      <w:r w:rsidR="00734B9F" w:rsidRPr="000C4DBE">
        <w:rPr>
          <w:rStyle w:val="Neenpoudarek"/>
          <w:rFonts w:ascii="Arial" w:hAnsi="Arial" w:cs="Arial"/>
          <w:i/>
          <w:iCs/>
          <w:color w:val="auto"/>
          <w:sz w:val="22"/>
          <w:szCs w:val="22"/>
        </w:rPr>
        <w:t>3</w:t>
      </w:r>
      <w:bookmarkEnd w:id="13"/>
    </w:p>
    <w:p w14:paraId="3EBAE089" w14:textId="2181280E" w:rsidR="00131729" w:rsidRPr="000C4DBE" w:rsidRDefault="00131729" w:rsidP="000C4DBE">
      <w:pPr>
        <w:pStyle w:val="Intenzivencitat"/>
      </w:pPr>
      <w:bookmarkStart w:id="14" w:name="_Toc484418126"/>
      <w:r w:rsidRPr="000C4DBE">
        <w:t>IZJAVA PONUDNIKA O UDELEŽBI PODIZVAJALCEV</w:t>
      </w:r>
      <w:bookmarkEnd w:id="14"/>
    </w:p>
    <w:p w14:paraId="7D885512" w14:textId="72347D8F" w:rsidR="009B6FCB" w:rsidRPr="000C4DBE" w:rsidRDefault="00131729" w:rsidP="000C4DBE">
      <w:pPr>
        <w:spacing w:after="0"/>
        <w:jc w:val="both"/>
        <w:rPr>
          <w:rFonts w:ascii="Arial" w:hAnsi="Arial" w:cs="Arial"/>
        </w:rPr>
      </w:pPr>
      <w:r w:rsidRPr="000C4DBE">
        <w:rPr>
          <w:rFonts w:ascii="Arial" w:hAnsi="Arial" w:cs="Arial"/>
          <w:color w:val="auto"/>
          <w:kern w:val="3"/>
          <w:lang w:eastAsia="zh-CN"/>
        </w:rPr>
        <w:t>V zvezi z javnim naročilom »</w:t>
      </w:r>
      <w:r w:rsidR="00C43DFA" w:rsidRPr="000C4DBE">
        <w:rPr>
          <w:rFonts w:ascii="Arial" w:hAnsi="Arial" w:cs="Arial"/>
          <w:color w:val="auto"/>
          <w:kern w:val="3"/>
          <w:lang w:eastAsia="zh-CN"/>
        </w:rPr>
        <w:t>Zbiranje in odvoz komunalnih odpadkov iz občine Žiri</w:t>
      </w:r>
      <w:r w:rsidRPr="000C4DBE">
        <w:rPr>
          <w:rFonts w:ascii="Arial" w:hAnsi="Arial" w:cs="Arial"/>
          <w:color w:val="auto"/>
          <w:kern w:val="3"/>
          <w:lang w:eastAsia="zh-CN"/>
        </w:rPr>
        <w:t>«</w:t>
      </w:r>
      <w:r w:rsidRPr="000C4DBE">
        <w:rPr>
          <w:rFonts w:ascii="Arial" w:hAnsi="Arial" w:cs="Arial"/>
          <w:b/>
          <w:bCs/>
          <w:color w:val="auto"/>
          <w:kern w:val="3"/>
          <w:lang w:eastAsia="zh-CN"/>
        </w:rPr>
        <w:t xml:space="preserve"> </w:t>
      </w:r>
      <w:r w:rsidRPr="000C4DBE">
        <w:rPr>
          <w:rFonts w:ascii="Arial" w:hAnsi="Arial" w:cs="Arial"/>
          <w:color w:val="auto"/>
          <w:kern w:val="3"/>
          <w:lang w:eastAsia="zh-CN"/>
        </w:rPr>
        <w:t xml:space="preserve">objavljenem na portalu javnih naročil </w:t>
      </w:r>
      <w:r w:rsidR="00515629" w:rsidRPr="000C4DBE">
        <w:rPr>
          <w:rFonts w:ascii="Arial" w:hAnsi="Arial" w:cs="Arial"/>
          <w:color w:val="auto"/>
          <w:kern w:val="3"/>
          <w:lang w:eastAsia="zh-CN"/>
        </w:rPr>
        <w:t>dne _______________ pod številko objave JN ______/</w:t>
      </w:r>
      <w:r w:rsidR="00FA68FC" w:rsidRPr="000C4DBE">
        <w:rPr>
          <w:rFonts w:ascii="Arial" w:hAnsi="Arial" w:cs="Arial"/>
          <w:color w:val="auto"/>
          <w:kern w:val="3"/>
          <w:lang w:eastAsia="zh-CN"/>
        </w:rPr>
        <w:t>2017</w:t>
      </w:r>
      <w:r w:rsidR="009B6FCB" w:rsidRPr="000C4DBE">
        <w:rPr>
          <w:rFonts w:ascii="Arial" w:hAnsi="Arial" w:cs="Arial"/>
          <w:color w:val="auto"/>
          <w:kern w:val="3"/>
          <w:lang w:eastAsia="zh-CN"/>
        </w:rPr>
        <w:t xml:space="preserve"> in v Uradnem listu EU pod št. objave ________________ z dne _________,</w:t>
      </w:r>
    </w:p>
    <w:p w14:paraId="43B5C47B" w14:textId="6DA8BDDA" w:rsidR="00131729" w:rsidRPr="000C4DBE" w:rsidRDefault="00131729" w:rsidP="000C4DBE">
      <w:pPr>
        <w:suppressAutoHyphens/>
        <w:autoSpaceDN w:val="0"/>
        <w:spacing w:after="0"/>
        <w:ind w:right="6"/>
        <w:jc w:val="both"/>
        <w:textAlignment w:val="baseline"/>
        <w:rPr>
          <w:rFonts w:ascii="Arial" w:hAnsi="Arial" w:cs="Arial"/>
          <w:color w:val="auto"/>
          <w:kern w:val="3"/>
          <w:lang w:eastAsia="zh-CN"/>
        </w:rPr>
      </w:pPr>
    </w:p>
    <w:p w14:paraId="2F3F7B2D" w14:textId="77777777" w:rsidR="00131729" w:rsidRPr="000C4DBE" w:rsidRDefault="00131729" w:rsidP="000C4DBE">
      <w:pPr>
        <w:pStyle w:val="Standard"/>
        <w:jc w:val="center"/>
        <w:rPr>
          <w:rFonts w:ascii="Arial" w:hAnsi="Arial" w:cs="Arial"/>
          <w:i/>
          <w:iCs/>
          <w:u w:val="single"/>
        </w:rPr>
      </w:pPr>
      <w:r w:rsidRPr="000C4DBE">
        <w:rPr>
          <w:rFonts w:ascii="Arial" w:hAnsi="Arial" w:cs="Arial"/>
          <w:i/>
          <w:iCs/>
          <w:u w:val="single"/>
        </w:rPr>
        <w:t>(ustrezno obkrožite A ali B)</w:t>
      </w:r>
    </w:p>
    <w:p w14:paraId="316534AE" w14:textId="77777777" w:rsidR="00131729" w:rsidRPr="000C4DBE" w:rsidRDefault="00131729" w:rsidP="000C4DBE">
      <w:pPr>
        <w:spacing w:after="0"/>
        <w:rPr>
          <w:rFonts w:ascii="Arial" w:hAnsi="Arial" w:cs="Arial"/>
          <w:color w:val="auto"/>
        </w:rPr>
      </w:pPr>
    </w:p>
    <w:p w14:paraId="12A2CE0E" w14:textId="77777777" w:rsidR="00500297" w:rsidRPr="000C4DBE" w:rsidRDefault="00500297" w:rsidP="000C4DBE">
      <w:pPr>
        <w:pStyle w:val="Odstavekseznama"/>
        <w:numPr>
          <w:ilvl w:val="0"/>
          <w:numId w:val="24"/>
        </w:numPr>
        <w:spacing w:after="0"/>
        <w:contextualSpacing/>
        <w:jc w:val="both"/>
        <w:rPr>
          <w:rFonts w:ascii="Arial" w:hAnsi="Arial" w:cs="Arial"/>
          <w:b/>
          <w:color w:val="auto"/>
        </w:rPr>
      </w:pPr>
      <w:r w:rsidRPr="000C4DBE">
        <w:rPr>
          <w:rFonts w:ascii="Arial" w:hAnsi="Arial" w:cs="Arial"/>
          <w:b/>
          <w:color w:val="auto"/>
        </w:rPr>
        <w:t>izjavljamo, da nastopamo s podizvajalci, in sicer v nadaljevanju navajamo vrednostno udeležbo le-teh:</w:t>
      </w:r>
    </w:p>
    <w:p w14:paraId="0AC7B692" w14:textId="77777777" w:rsidR="00500297" w:rsidRPr="000C4DBE" w:rsidRDefault="00500297" w:rsidP="000C4DBE">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00297" w:rsidRPr="000C4DBE" w14:paraId="0416FC57" w14:textId="77777777" w:rsidTr="006C17A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B3BD75" w14:textId="77777777" w:rsidR="00500297" w:rsidRPr="000C4DBE" w:rsidRDefault="00500297" w:rsidP="000C4DBE">
            <w:pPr>
              <w:spacing w:after="0"/>
              <w:jc w:val="center"/>
              <w:rPr>
                <w:rFonts w:ascii="Arial" w:hAnsi="Arial" w:cs="Arial"/>
                <w:b/>
                <w:color w:val="auto"/>
              </w:rPr>
            </w:pPr>
            <w:r w:rsidRPr="000C4DBE">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77F0BE" w14:textId="77777777" w:rsidR="00500297" w:rsidRPr="000C4DBE" w:rsidRDefault="00500297" w:rsidP="000C4DBE">
            <w:pPr>
              <w:spacing w:after="0"/>
              <w:jc w:val="center"/>
              <w:rPr>
                <w:rFonts w:ascii="Arial" w:hAnsi="Arial" w:cs="Arial"/>
                <w:b/>
                <w:color w:val="auto"/>
              </w:rPr>
            </w:pPr>
            <w:r w:rsidRPr="000C4DBE">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B8E8D" w14:textId="77777777" w:rsidR="00500297" w:rsidRPr="000C4DBE" w:rsidRDefault="00500297" w:rsidP="000C4DBE">
            <w:pPr>
              <w:spacing w:after="0"/>
              <w:jc w:val="center"/>
              <w:rPr>
                <w:rFonts w:ascii="Arial" w:hAnsi="Arial" w:cs="Arial"/>
                <w:b/>
                <w:color w:val="auto"/>
              </w:rPr>
            </w:pPr>
            <w:r w:rsidRPr="000C4DBE">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7895C8" w14:textId="77777777" w:rsidR="00500297" w:rsidRPr="000C4DBE" w:rsidRDefault="00500297" w:rsidP="000C4DBE">
            <w:pPr>
              <w:spacing w:after="0"/>
              <w:jc w:val="center"/>
              <w:rPr>
                <w:rFonts w:ascii="Arial" w:hAnsi="Arial" w:cs="Arial"/>
                <w:b/>
                <w:color w:val="auto"/>
              </w:rPr>
            </w:pPr>
            <w:r w:rsidRPr="000C4DBE">
              <w:rPr>
                <w:rFonts w:ascii="Arial" w:hAnsi="Arial" w:cs="Arial"/>
                <w:b/>
                <w:color w:val="auto"/>
              </w:rPr>
              <w:t>NEPOSREDNO PLAČILO ZAHTEVA (ustrezno obkrožite)</w:t>
            </w:r>
          </w:p>
        </w:tc>
      </w:tr>
      <w:tr w:rsidR="00500297" w:rsidRPr="000C4DBE" w14:paraId="16B81692"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DB518D" w14:textId="77777777" w:rsidR="00500297" w:rsidRPr="000C4DBE" w:rsidRDefault="00500297" w:rsidP="000C4DBE">
            <w:pPr>
              <w:spacing w:after="0"/>
              <w:rPr>
                <w:rFonts w:ascii="Arial" w:hAnsi="Arial" w:cs="Arial"/>
                <w:color w:val="auto"/>
              </w:rPr>
            </w:pPr>
          </w:p>
          <w:p w14:paraId="78D44DAF" w14:textId="77777777" w:rsidR="00500297" w:rsidRPr="000C4DBE" w:rsidRDefault="00500297" w:rsidP="000C4DBE">
            <w:pPr>
              <w:spacing w:after="0"/>
              <w:rPr>
                <w:rFonts w:ascii="Arial" w:hAnsi="Arial" w:cs="Arial"/>
                <w:color w:val="auto"/>
              </w:rPr>
            </w:pPr>
          </w:p>
          <w:p w14:paraId="03B52D03" w14:textId="77777777" w:rsidR="00500297" w:rsidRPr="000C4DBE" w:rsidRDefault="00500297" w:rsidP="000C4DBE">
            <w:pPr>
              <w:spacing w:after="0"/>
              <w:rPr>
                <w:rFonts w:ascii="Arial" w:hAnsi="Arial" w:cs="Arial"/>
                <w:color w:val="auto"/>
              </w:rPr>
            </w:pPr>
          </w:p>
          <w:p w14:paraId="588C8376" w14:textId="77777777" w:rsidR="00500297" w:rsidRPr="000C4DBE" w:rsidRDefault="00500297" w:rsidP="000C4DBE">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9C28A0" w14:textId="77777777" w:rsidR="00500297" w:rsidRPr="000C4DBE" w:rsidRDefault="00500297" w:rsidP="000C4DBE">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F4508" w14:textId="77777777" w:rsidR="00500297" w:rsidRPr="000C4DBE" w:rsidRDefault="00500297" w:rsidP="000C4DBE">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70984BF9" w14:textId="77777777" w:rsidR="00500297" w:rsidRPr="000C4DBE" w:rsidRDefault="00500297" w:rsidP="000C4DBE">
            <w:pPr>
              <w:spacing w:after="0"/>
              <w:jc w:val="center"/>
              <w:rPr>
                <w:rFonts w:ascii="Arial" w:hAnsi="Arial" w:cs="Arial"/>
                <w:color w:val="auto"/>
              </w:rPr>
            </w:pPr>
          </w:p>
          <w:p w14:paraId="1DA78A44" w14:textId="77777777" w:rsidR="00500297" w:rsidRPr="000C4DBE" w:rsidRDefault="00500297" w:rsidP="000C4DB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0C4DBE" w14:paraId="27C9ED32" w14:textId="77777777" w:rsidTr="006C17A8">
              <w:tc>
                <w:tcPr>
                  <w:tcW w:w="906" w:type="dxa"/>
                </w:tcPr>
                <w:p w14:paraId="3F702174" w14:textId="77777777" w:rsidR="00500297" w:rsidRPr="000C4DBE" w:rsidRDefault="00500297" w:rsidP="000C4DBE">
                  <w:pPr>
                    <w:spacing w:after="0"/>
                    <w:jc w:val="center"/>
                    <w:rPr>
                      <w:rFonts w:ascii="Arial" w:hAnsi="Arial" w:cs="Arial"/>
                      <w:color w:val="auto"/>
                    </w:rPr>
                  </w:pPr>
                  <w:r w:rsidRPr="000C4DBE">
                    <w:rPr>
                      <w:rFonts w:ascii="Arial" w:hAnsi="Arial" w:cs="Arial"/>
                      <w:color w:val="auto"/>
                    </w:rPr>
                    <w:t>DA</w:t>
                  </w:r>
                </w:p>
              </w:tc>
              <w:tc>
                <w:tcPr>
                  <w:tcW w:w="907" w:type="dxa"/>
                </w:tcPr>
                <w:p w14:paraId="4BC0354F" w14:textId="77777777" w:rsidR="00500297" w:rsidRPr="000C4DBE" w:rsidRDefault="00500297" w:rsidP="000C4DBE">
                  <w:pPr>
                    <w:spacing w:after="0"/>
                    <w:jc w:val="center"/>
                    <w:rPr>
                      <w:rFonts w:ascii="Arial" w:hAnsi="Arial" w:cs="Arial"/>
                      <w:color w:val="auto"/>
                    </w:rPr>
                  </w:pPr>
                  <w:r w:rsidRPr="000C4DBE">
                    <w:rPr>
                      <w:rFonts w:ascii="Arial" w:hAnsi="Arial" w:cs="Arial"/>
                      <w:color w:val="auto"/>
                    </w:rPr>
                    <w:t>NE</w:t>
                  </w:r>
                </w:p>
              </w:tc>
            </w:tr>
          </w:tbl>
          <w:p w14:paraId="089D544F" w14:textId="77777777" w:rsidR="00500297" w:rsidRPr="000C4DBE" w:rsidRDefault="00500297" w:rsidP="000C4DBE">
            <w:pPr>
              <w:spacing w:after="0"/>
              <w:jc w:val="center"/>
              <w:rPr>
                <w:rFonts w:ascii="Arial" w:hAnsi="Arial" w:cs="Arial"/>
                <w:color w:val="auto"/>
              </w:rPr>
            </w:pPr>
          </w:p>
        </w:tc>
      </w:tr>
      <w:tr w:rsidR="00500297" w:rsidRPr="000C4DBE" w14:paraId="67326F59"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469789" w14:textId="77777777" w:rsidR="00500297" w:rsidRPr="000C4DBE" w:rsidRDefault="00500297" w:rsidP="000C4DBE">
            <w:pPr>
              <w:spacing w:after="0"/>
              <w:rPr>
                <w:rFonts w:ascii="Arial" w:hAnsi="Arial" w:cs="Arial"/>
                <w:color w:val="auto"/>
              </w:rPr>
            </w:pPr>
          </w:p>
          <w:p w14:paraId="42303AF6" w14:textId="77777777" w:rsidR="00500297" w:rsidRPr="000C4DBE" w:rsidRDefault="00500297" w:rsidP="000C4DBE">
            <w:pPr>
              <w:spacing w:after="0"/>
              <w:rPr>
                <w:rFonts w:ascii="Arial" w:hAnsi="Arial" w:cs="Arial"/>
                <w:color w:val="auto"/>
              </w:rPr>
            </w:pPr>
          </w:p>
          <w:p w14:paraId="4F52C130" w14:textId="77777777" w:rsidR="00500297" w:rsidRPr="000C4DBE" w:rsidRDefault="00500297" w:rsidP="000C4DBE">
            <w:pPr>
              <w:spacing w:after="0"/>
              <w:rPr>
                <w:rFonts w:ascii="Arial" w:hAnsi="Arial" w:cs="Arial"/>
                <w:color w:val="auto"/>
              </w:rPr>
            </w:pPr>
          </w:p>
          <w:p w14:paraId="34CA35C4" w14:textId="77777777" w:rsidR="00500297" w:rsidRPr="000C4DBE" w:rsidRDefault="00500297" w:rsidP="000C4DBE">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7D6630" w14:textId="77777777" w:rsidR="00500297" w:rsidRPr="000C4DBE" w:rsidRDefault="00500297" w:rsidP="000C4DBE">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60BF2" w14:textId="77777777" w:rsidR="00500297" w:rsidRPr="000C4DBE" w:rsidRDefault="00500297" w:rsidP="000C4DBE">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25C4E17D" w14:textId="77777777" w:rsidR="00500297" w:rsidRPr="000C4DBE" w:rsidRDefault="00500297" w:rsidP="000C4DBE">
            <w:pPr>
              <w:spacing w:after="0"/>
              <w:jc w:val="center"/>
              <w:rPr>
                <w:rFonts w:ascii="Arial" w:hAnsi="Arial" w:cs="Arial"/>
                <w:color w:val="auto"/>
              </w:rPr>
            </w:pPr>
          </w:p>
          <w:p w14:paraId="0D0B3016" w14:textId="77777777" w:rsidR="00500297" w:rsidRPr="000C4DBE" w:rsidRDefault="00500297" w:rsidP="000C4DB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0C4DBE" w14:paraId="18E9F6D3" w14:textId="77777777" w:rsidTr="006C17A8">
              <w:tc>
                <w:tcPr>
                  <w:tcW w:w="906" w:type="dxa"/>
                </w:tcPr>
                <w:p w14:paraId="014084E7" w14:textId="77777777" w:rsidR="00500297" w:rsidRPr="000C4DBE" w:rsidRDefault="00500297" w:rsidP="000C4DBE">
                  <w:pPr>
                    <w:spacing w:after="0"/>
                    <w:jc w:val="center"/>
                    <w:rPr>
                      <w:rFonts w:ascii="Arial" w:hAnsi="Arial" w:cs="Arial"/>
                      <w:color w:val="auto"/>
                    </w:rPr>
                  </w:pPr>
                  <w:r w:rsidRPr="000C4DBE">
                    <w:rPr>
                      <w:rFonts w:ascii="Arial" w:hAnsi="Arial" w:cs="Arial"/>
                      <w:color w:val="auto"/>
                    </w:rPr>
                    <w:t>DA</w:t>
                  </w:r>
                </w:p>
              </w:tc>
              <w:tc>
                <w:tcPr>
                  <w:tcW w:w="907" w:type="dxa"/>
                </w:tcPr>
                <w:p w14:paraId="23373B48" w14:textId="77777777" w:rsidR="00500297" w:rsidRPr="000C4DBE" w:rsidRDefault="00500297" w:rsidP="000C4DBE">
                  <w:pPr>
                    <w:spacing w:after="0"/>
                    <w:jc w:val="center"/>
                    <w:rPr>
                      <w:rFonts w:ascii="Arial" w:hAnsi="Arial" w:cs="Arial"/>
                      <w:color w:val="auto"/>
                    </w:rPr>
                  </w:pPr>
                  <w:r w:rsidRPr="000C4DBE">
                    <w:rPr>
                      <w:rFonts w:ascii="Arial" w:hAnsi="Arial" w:cs="Arial"/>
                      <w:color w:val="auto"/>
                    </w:rPr>
                    <w:t>NE</w:t>
                  </w:r>
                </w:p>
              </w:tc>
            </w:tr>
          </w:tbl>
          <w:p w14:paraId="62AECE6F" w14:textId="77777777" w:rsidR="00500297" w:rsidRPr="000C4DBE" w:rsidRDefault="00500297" w:rsidP="000C4DBE">
            <w:pPr>
              <w:spacing w:after="0"/>
              <w:jc w:val="center"/>
              <w:rPr>
                <w:rFonts w:ascii="Arial" w:hAnsi="Arial" w:cs="Arial"/>
                <w:color w:val="auto"/>
              </w:rPr>
            </w:pPr>
          </w:p>
        </w:tc>
      </w:tr>
    </w:tbl>
    <w:p w14:paraId="14E68499" w14:textId="77777777" w:rsidR="00500297" w:rsidRPr="000C4DBE" w:rsidRDefault="00500297" w:rsidP="000C4DBE">
      <w:pPr>
        <w:spacing w:after="0"/>
        <w:rPr>
          <w:rFonts w:ascii="Arial" w:hAnsi="Arial" w:cs="Arial"/>
          <w:color w:val="auto"/>
        </w:rPr>
      </w:pPr>
    </w:p>
    <w:p w14:paraId="6A799E32" w14:textId="77777777" w:rsidR="00500297" w:rsidRPr="000C4DBE" w:rsidRDefault="00500297" w:rsidP="000C4DBE">
      <w:pPr>
        <w:spacing w:after="0"/>
        <w:rPr>
          <w:rFonts w:ascii="Arial" w:hAnsi="Arial" w:cs="Arial"/>
          <w:color w:val="auto"/>
        </w:rPr>
      </w:pPr>
      <w:r w:rsidRPr="000C4DBE">
        <w:rPr>
          <w:rFonts w:ascii="Arial" w:hAnsi="Arial" w:cs="Arial"/>
          <w:color w:val="auto"/>
        </w:rPr>
        <w:t>Izjavljamo,</w:t>
      </w:r>
    </w:p>
    <w:p w14:paraId="56B6E258" w14:textId="5E8021D5" w:rsidR="00500297" w:rsidRPr="000C4DBE" w:rsidRDefault="00500297" w:rsidP="000C4DBE">
      <w:pPr>
        <w:pStyle w:val="Odstavekseznama"/>
        <w:numPr>
          <w:ilvl w:val="0"/>
          <w:numId w:val="23"/>
        </w:numPr>
        <w:spacing w:after="0"/>
        <w:contextualSpacing/>
        <w:jc w:val="both"/>
        <w:rPr>
          <w:rFonts w:ascii="Arial" w:hAnsi="Arial" w:cs="Arial"/>
          <w:color w:val="auto"/>
        </w:rPr>
      </w:pPr>
      <w:r w:rsidRPr="000C4DBE">
        <w:rPr>
          <w:rFonts w:ascii="Arial" w:hAnsi="Arial" w:cs="Arial"/>
          <w:color w:val="auto"/>
        </w:rPr>
        <w:t>da bomo imeli ob sklenitvi</w:t>
      </w:r>
      <w:r w:rsidR="00454B47" w:rsidRPr="000C4DBE">
        <w:rPr>
          <w:rFonts w:ascii="Arial" w:hAnsi="Arial" w:cs="Arial"/>
          <w:color w:val="auto"/>
        </w:rPr>
        <w:t xml:space="preserve"> pogodbe /</w:t>
      </w:r>
      <w:r w:rsidRPr="000C4DBE">
        <w:rPr>
          <w:rFonts w:ascii="Arial" w:hAnsi="Arial" w:cs="Arial"/>
          <w:color w:val="auto"/>
        </w:rPr>
        <w:t xml:space="preserve"> </w:t>
      </w:r>
      <w:r w:rsidR="00C61B17" w:rsidRPr="000C4DBE">
        <w:rPr>
          <w:rFonts w:ascii="Arial" w:hAnsi="Arial" w:cs="Arial"/>
          <w:color w:val="auto"/>
        </w:rPr>
        <w:t>okvirnega sporazuma</w:t>
      </w:r>
      <w:r w:rsidRPr="000C4DBE">
        <w:rPr>
          <w:rFonts w:ascii="Arial" w:hAnsi="Arial" w:cs="Arial"/>
          <w:color w:val="auto"/>
        </w:rPr>
        <w:t xml:space="preserve"> z naročnikom in v času njenega izvajanja, sklenjene </w:t>
      </w:r>
      <w:r w:rsidR="00221F77" w:rsidRPr="000C4DBE">
        <w:rPr>
          <w:rFonts w:ascii="Arial" w:hAnsi="Arial" w:cs="Arial"/>
          <w:color w:val="auto"/>
        </w:rPr>
        <w:t xml:space="preserve">pogodbe / </w:t>
      </w:r>
      <w:r w:rsidR="00C61B17" w:rsidRPr="000C4DBE">
        <w:rPr>
          <w:rFonts w:ascii="Arial" w:hAnsi="Arial" w:cs="Arial"/>
          <w:color w:val="auto"/>
        </w:rPr>
        <w:t>okvirne sporazum</w:t>
      </w:r>
      <w:r w:rsidR="00505B18" w:rsidRPr="000C4DBE">
        <w:rPr>
          <w:rFonts w:ascii="Arial" w:hAnsi="Arial" w:cs="Arial"/>
          <w:color w:val="auto"/>
        </w:rPr>
        <w:t>e</w:t>
      </w:r>
      <w:r w:rsidRPr="000C4DBE">
        <w:rPr>
          <w:rFonts w:ascii="Arial" w:hAnsi="Arial" w:cs="Arial"/>
          <w:color w:val="auto"/>
        </w:rPr>
        <w:t xml:space="preserve"> s podizvajalci,</w:t>
      </w:r>
    </w:p>
    <w:p w14:paraId="41161F50" w14:textId="77777777" w:rsidR="00500297" w:rsidRPr="000C4DBE" w:rsidRDefault="00500297" w:rsidP="000C4DBE">
      <w:pPr>
        <w:pStyle w:val="Odstavekseznama"/>
        <w:numPr>
          <w:ilvl w:val="0"/>
          <w:numId w:val="23"/>
        </w:numPr>
        <w:spacing w:after="0"/>
        <w:contextualSpacing/>
        <w:jc w:val="both"/>
        <w:rPr>
          <w:rFonts w:ascii="Arial" w:hAnsi="Arial" w:cs="Arial"/>
          <w:color w:val="auto"/>
        </w:rPr>
      </w:pPr>
      <w:r w:rsidRPr="000C4DBE">
        <w:rPr>
          <w:rFonts w:ascii="Arial" w:hAnsi="Arial" w:cs="Arial"/>
          <w:color w:val="auto"/>
        </w:rPr>
        <w:t>da bomo dela izvajali le s podizvajalci, ki bodo priglašeni in bomo v primeru spremembe podizvajalcev pravočasno obvestili naročnika o spremembi,</w:t>
      </w:r>
    </w:p>
    <w:p w14:paraId="08BC15A2" w14:textId="7CB537AD" w:rsidR="00500297" w:rsidRPr="000C4DBE" w:rsidRDefault="00500297" w:rsidP="000C4DBE">
      <w:pPr>
        <w:pStyle w:val="Odstavekseznama"/>
        <w:numPr>
          <w:ilvl w:val="0"/>
          <w:numId w:val="12"/>
        </w:numPr>
        <w:spacing w:after="0"/>
        <w:contextualSpacing/>
        <w:jc w:val="both"/>
        <w:rPr>
          <w:rFonts w:ascii="Arial" w:hAnsi="Arial" w:cs="Arial"/>
          <w:color w:val="auto"/>
          <w:lang w:eastAsia="zh-CN"/>
        </w:rPr>
      </w:pPr>
      <w:r w:rsidRPr="000C4DBE">
        <w:rPr>
          <w:rFonts w:ascii="Arial" w:hAnsi="Arial" w:cs="Arial"/>
          <w:color w:val="auto"/>
        </w:rPr>
        <w:t>da bomo v primeru, da bo podizvajalec zahteval neposredno plačilo</w:t>
      </w:r>
      <w:r w:rsidR="00505B18" w:rsidRPr="000C4DBE">
        <w:rPr>
          <w:rFonts w:ascii="Arial" w:hAnsi="Arial" w:cs="Arial"/>
          <w:color w:val="auto"/>
        </w:rPr>
        <w:t>,</w:t>
      </w:r>
      <w:r w:rsidRPr="000C4DBE">
        <w:rPr>
          <w:rFonts w:ascii="Arial" w:hAnsi="Arial" w:cs="Arial"/>
          <w:color w:val="auto"/>
        </w:rPr>
        <w:t xml:space="preserve"> </w:t>
      </w:r>
      <w:r w:rsidRPr="000C4DBE">
        <w:rPr>
          <w:rFonts w:ascii="Arial" w:hAnsi="Arial" w:cs="Arial"/>
          <w:color w:val="auto"/>
          <w:lang w:eastAsia="zh-CN"/>
        </w:rPr>
        <w:t>v</w:t>
      </w:r>
      <w:r w:rsidR="00221F77" w:rsidRPr="000C4DBE">
        <w:rPr>
          <w:rFonts w:ascii="Arial" w:hAnsi="Arial" w:cs="Arial"/>
          <w:color w:val="auto"/>
          <w:lang w:eastAsia="zh-CN"/>
        </w:rPr>
        <w:t xml:space="preserve"> pogodbi oz.</w:t>
      </w:r>
      <w:r w:rsidRPr="000C4DBE">
        <w:rPr>
          <w:rFonts w:ascii="Arial" w:hAnsi="Arial" w:cs="Arial"/>
          <w:color w:val="auto"/>
          <w:lang w:eastAsia="zh-CN"/>
        </w:rPr>
        <w:t xml:space="preserve"> </w:t>
      </w:r>
      <w:r w:rsidR="00C61B17" w:rsidRPr="000C4DBE">
        <w:rPr>
          <w:rFonts w:ascii="Arial" w:hAnsi="Arial" w:cs="Arial"/>
          <w:color w:val="auto"/>
          <w:lang w:eastAsia="zh-CN"/>
        </w:rPr>
        <w:t>okvirnem sporazumu</w:t>
      </w:r>
      <w:r w:rsidRPr="000C4DBE">
        <w:rPr>
          <w:rFonts w:ascii="Arial" w:hAnsi="Arial" w:cs="Arial"/>
          <w:color w:val="auto"/>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296ABF6" w14:textId="77777777" w:rsidR="00500297" w:rsidRPr="000C4DBE" w:rsidRDefault="00500297" w:rsidP="000C4DBE">
      <w:pPr>
        <w:pStyle w:val="Odstavekseznama"/>
        <w:numPr>
          <w:ilvl w:val="0"/>
          <w:numId w:val="12"/>
        </w:numPr>
        <w:spacing w:after="0"/>
        <w:contextualSpacing/>
        <w:jc w:val="both"/>
        <w:rPr>
          <w:rFonts w:ascii="Arial" w:hAnsi="Arial" w:cs="Arial"/>
          <w:color w:val="auto"/>
          <w:lang w:eastAsia="zh-CN"/>
        </w:rPr>
      </w:pPr>
      <w:r w:rsidRPr="000C4DBE">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w:t>
      </w:r>
      <w:r w:rsidRPr="000C4DBE">
        <w:rPr>
          <w:rFonts w:ascii="Arial" w:hAnsi="Arial" w:cs="Arial"/>
          <w:color w:val="auto"/>
          <w:lang w:eastAsia="zh-CN"/>
        </w:rPr>
        <w:lastRenderedPageBreak/>
        <w:t xml:space="preserve">naročnika, da je podizvajalec, ki ni bil neposredno plačan, prejel plačilo za izvedene gradnje ali storitve oziroma dobavljeno blago, neposredno povezano s predmetom javnega naročila. </w:t>
      </w:r>
    </w:p>
    <w:p w14:paraId="594FDA7A" w14:textId="77777777" w:rsidR="00500297" w:rsidRPr="000C4DBE" w:rsidRDefault="00500297" w:rsidP="000C4DBE">
      <w:pPr>
        <w:pStyle w:val="Odstavekseznama"/>
        <w:spacing w:after="0"/>
        <w:jc w:val="both"/>
        <w:rPr>
          <w:rFonts w:ascii="Arial" w:hAnsi="Arial" w:cs="Arial"/>
          <w:color w:val="auto"/>
          <w:lang w:eastAsia="zh-CN"/>
        </w:rPr>
      </w:pPr>
    </w:p>
    <w:p w14:paraId="677D598D" w14:textId="77777777" w:rsidR="00500297" w:rsidRPr="000C4DBE" w:rsidRDefault="00500297" w:rsidP="000C4DBE">
      <w:pPr>
        <w:pStyle w:val="Odstavekseznama"/>
        <w:spacing w:after="0"/>
        <w:jc w:val="both"/>
        <w:rPr>
          <w:rFonts w:ascii="Arial" w:hAnsi="Arial" w:cs="Arial"/>
          <w:color w:val="auto"/>
        </w:rPr>
      </w:pPr>
    </w:p>
    <w:p w14:paraId="4EE17141" w14:textId="77777777" w:rsidR="00500297" w:rsidRPr="000C4DBE" w:rsidRDefault="00500297" w:rsidP="000C4DBE">
      <w:pPr>
        <w:spacing w:after="0"/>
        <w:rPr>
          <w:rFonts w:ascii="Arial" w:hAnsi="Arial" w:cs="Arial"/>
          <w:i/>
          <w:color w:val="auto"/>
        </w:rPr>
      </w:pPr>
      <w:r w:rsidRPr="000C4DBE">
        <w:rPr>
          <w:rFonts w:ascii="Arial" w:hAnsi="Arial" w:cs="Arial"/>
          <w:i/>
          <w:color w:val="auto"/>
        </w:rPr>
        <w:t>Opomba:</w:t>
      </w:r>
    </w:p>
    <w:p w14:paraId="39C2AE32" w14:textId="77777777" w:rsidR="00500297" w:rsidRPr="000C4DBE" w:rsidRDefault="00500297" w:rsidP="000C4DBE">
      <w:pPr>
        <w:spacing w:after="0"/>
        <w:jc w:val="both"/>
        <w:rPr>
          <w:rFonts w:ascii="Arial" w:hAnsi="Arial" w:cs="Arial"/>
          <w:color w:val="auto"/>
        </w:rPr>
      </w:pPr>
      <w:r w:rsidRPr="000C4DBE">
        <w:rPr>
          <w:rFonts w:ascii="Arial" w:hAnsi="Arial" w:cs="Arial"/>
          <w:color w:val="auto"/>
        </w:rPr>
        <w:t>Obrazec je potrebno izpolniti le v primeru, če ponudnik nastopa s podizvajalcem. Če ponudnik nastopa z več podizvajalci, se ta obrazec fotokopira.</w:t>
      </w:r>
    </w:p>
    <w:p w14:paraId="7CA176FF" w14:textId="77777777" w:rsidR="00500297" w:rsidRPr="000C4DBE" w:rsidRDefault="00500297" w:rsidP="000C4DBE">
      <w:pPr>
        <w:spacing w:after="0"/>
        <w:rPr>
          <w:rFonts w:ascii="Arial" w:hAnsi="Arial" w:cs="Arial"/>
          <w:color w:val="auto"/>
        </w:rPr>
      </w:pPr>
    </w:p>
    <w:p w14:paraId="595F15BD" w14:textId="77777777" w:rsidR="00500297" w:rsidRPr="000C4DBE" w:rsidRDefault="00500297" w:rsidP="000C4DBE">
      <w:pPr>
        <w:pStyle w:val="Odstavekseznama"/>
        <w:numPr>
          <w:ilvl w:val="0"/>
          <w:numId w:val="24"/>
        </w:numPr>
        <w:spacing w:after="0"/>
        <w:contextualSpacing/>
        <w:jc w:val="both"/>
        <w:rPr>
          <w:rFonts w:ascii="Arial" w:hAnsi="Arial" w:cs="Arial"/>
          <w:b/>
          <w:color w:val="auto"/>
        </w:rPr>
      </w:pPr>
      <w:r w:rsidRPr="000C4DBE">
        <w:rPr>
          <w:rFonts w:ascii="Arial" w:hAnsi="Arial" w:cs="Arial"/>
          <w:b/>
          <w:color w:val="auto"/>
        </w:rPr>
        <w:t xml:space="preserve"> izjavljamo, da ne nastopamo s podizvajalcem.</w:t>
      </w:r>
    </w:p>
    <w:p w14:paraId="2FD1CC4D" w14:textId="77777777" w:rsidR="00500297" w:rsidRPr="000C4DBE" w:rsidRDefault="00500297" w:rsidP="000C4DBE">
      <w:pPr>
        <w:spacing w:after="0"/>
        <w:rPr>
          <w:rFonts w:ascii="Arial" w:hAnsi="Arial" w:cs="Arial"/>
          <w:color w:val="auto"/>
        </w:rPr>
      </w:pPr>
    </w:p>
    <w:p w14:paraId="1E977B3E" w14:textId="77777777" w:rsidR="00500297" w:rsidRPr="000C4DBE" w:rsidRDefault="00500297" w:rsidP="000C4DBE">
      <w:pPr>
        <w:spacing w:after="0"/>
        <w:jc w:val="both"/>
        <w:rPr>
          <w:rFonts w:ascii="Arial" w:hAnsi="Arial" w:cs="Arial"/>
          <w:color w:val="auto"/>
        </w:rPr>
      </w:pPr>
      <w:r w:rsidRPr="000C4DBE">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345FC820" w14:textId="77777777" w:rsidR="00500297" w:rsidRPr="000C4DBE" w:rsidRDefault="00500297" w:rsidP="000C4DBE">
      <w:pPr>
        <w:spacing w:after="0"/>
        <w:rPr>
          <w:rFonts w:ascii="Arial" w:hAnsi="Arial" w:cs="Arial"/>
          <w:color w:val="auto"/>
        </w:rPr>
      </w:pPr>
    </w:p>
    <w:p w14:paraId="598D3BDB" w14:textId="77777777" w:rsidR="00131729" w:rsidRPr="000C4DBE" w:rsidRDefault="00131729" w:rsidP="000C4DBE">
      <w:pPr>
        <w:spacing w:after="0"/>
        <w:rPr>
          <w:rFonts w:ascii="Arial" w:hAnsi="Arial" w:cs="Arial"/>
          <w:color w:val="auto"/>
        </w:rPr>
      </w:pPr>
    </w:p>
    <w:p w14:paraId="1A3E1E4C" w14:textId="77777777" w:rsidR="00131729" w:rsidRPr="000C4DBE" w:rsidRDefault="00131729" w:rsidP="000C4DBE">
      <w:pPr>
        <w:spacing w:after="0"/>
        <w:jc w:val="both"/>
        <w:rPr>
          <w:rFonts w:ascii="Arial" w:hAnsi="Arial" w:cs="Arial"/>
          <w:color w:val="auto"/>
          <w:lang w:eastAsia="zh-CN"/>
        </w:rPr>
      </w:pPr>
    </w:p>
    <w:p w14:paraId="5C1D0600" w14:textId="77777777" w:rsidR="00131729" w:rsidRPr="000C4DBE" w:rsidRDefault="00131729" w:rsidP="000C4DBE">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0C4DBE" w14:paraId="086306CD"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7C1746" w14:textId="77777777" w:rsidR="00131729" w:rsidRPr="000C4DBE" w:rsidRDefault="00131729"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KRAJ</w:t>
            </w:r>
          </w:p>
          <w:p w14:paraId="1395BA24"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212A528" w14:textId="77777777" w:rsidR="00131729" w:rsidRPr="000C4DBE" w:rsidRDefault="00131729"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56E492" w14:textId="77777777" w:rsidR="00131729" w:rsidRPr="000C4DBE" w:rsidRDefault="00131729"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PONUDNIK</w:t>
            </w:r>
          </w:p>
          <w:p w14:paraId="308B8464"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ime in priimek zakonitega zastopnika in podpis</w:t>
            </w:r>
          </w:p>
          <w:p w14:paraId="7362B183"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p w14:paraId="2C40EFD8"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p w14:paraId="523DF1AE"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p w14:paraId="2D6D939A"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p w14:paraId="5FC44A4B"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tc>
      </w:tr>
      <w:tr w:rsidR="00131729" w:rsidRPr="000C4DBE" w14:paraId="4613782F"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A089AFF" w14:textId="77777777" w:rsidR="00131729" w:rsidRPr="000C4DBE" w:rsidRDefault="00131729"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2F0F24" w14:textId="77777777" w:rsidR="00131729" w:rsidRPr="000C4DBE" w:rsidRDefault="00131729" w:rsidP="000C4DBE">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649E24" w14:textId="77777777" w:rsidR="00131729" w:rsidRPr="000C4DBE" w:rsidRDefault="00131729" w:rsidP="000C4DBE">
            <w:pPr>
              <w:widowControl w:val="0"/>
              <w:autoSpaceDN w:val="0"/>
              <w:spacing w:after="0"/>
              <w:textAlignment w:val="baseline"/>
              <w:rPr>
                <w:rFonts w:ascii="Arial" w:eastAsia="SimSun" w:hAnsi="Arial" w:cs="Arial"/>
                <w:color w:val="auto"/>
                <w:kern w:val="3"/>
                <w:lang w:eastAsia="zh-CN"/>
              </w:rPr>
            </w:pPr>
          </w:p>
        </w:tc>
      </w:tr>
    </w:tbl>
    <w:p w14:paraId="73F68A3F" w14:textId="77777777" w:rsidR="00131729" w:rsidRPr="000C4DBE" w:rsidRDefault="00131729" w:rsidP="000C4DBE">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42297A9" w14:textId="77777777" w:rsidR="00131729" w:rsidRPr="000C4DBE" w:rsidRDefault="00131729" w:rsidP="000C4DBE">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E210323" w14:textId="77777777" w:rsidR="00131729" w:rsidRPr="000C4DBE" w:rsidRDefault="00131729" w:rsidP="000C4DBE">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3824043" w14:textId="77777777" w:rsidR="00131729" w:rsidRPr="000C4DBE" w:rsidRDefault="00131729" w:rsidP="000C4DBE">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6E82F6C" w14:textId="77777777" w:rsidR="00131729" w:rsidRPr="000C4DBE" w:rsidRDefault="00131729" w:rsidP="000C4DBE">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46FF6FB" w14:textId="77777777" w:rsidR="00131729" w:rsidRPr="000C4DBE" w:rsidRDefault="00131729" w:rsidP="000C4DBE">
      <w:pPr>
        <w:widowControl w:val="0"/>
        <w:suppressAutoHyphens/>
        <w:autoSpaceDN w:val="0"/>
        <w:spacing w:after="0"/>
        <w:jc w:val="right"/>
        <w:textAlignment w:val="baseline"/>
        <w:rPr>
          <w:rFonts w:ascii="Arial" w:eastAsia="SimSun" w:hAnsi="Arial" w:cs="Arial"/>
          <w:color w:val="auto"/>
          <w:kern w:val="3"/>
          <w:lang w:eastAsia="zh-CN"/>
        </w:rPr>
        <w:sectPr w:rsidR="00131729" w:rsidRPr="000C4DBE" w:rsidSect="00176319">
          <w:pgSz w:w="11906" w:h="16838"/>
          <w:pgMar w:top="1418" w:right="1418" w:bottom="1418" w:left="1418" w:header="708" w:footer="708" w:gutter="0"/>
          <w:cols w:space="708"/>
          <w:titlePg/>
          <w:docGrid w:linePitch="299"/>
        </w:sectPr>
      </w:pPr>
    </w:p>
    <w:p w14:paraId="3662F697" w14:textId="77777777" w:rsidR="00131729" w:rsidRPr="000C4DBE" w:rsidRDefault="00131729" w:rsidP="000C4DBE">
      <w:pPr>
        <w:pStyle w:val="Slog3"/>
        <w:rPr>
          <w:rStyle w:val="Neenpoudarek"/>
          <w:rFonts w:ascii="Arial" w:hAnsi="Arial" w:cs="Arial"/>
          <w:i/>
          <w:iCs/>
          <w:color w:val="auto"/>
          <w:sz w:val="22"/>
          <w:szCs w:val="22"/>
        </w:rPr>
      </w:pPr>
      <w:bookmarkStart w:id="15" w:name="_Toc484418127"/>
      <w:r w:rsidRPr="000C4DBE">
        <w:rPr>
          <w:rStyle w:val="Neenpoudarek"/>
          <w:rFonts w:ascii="Arial" w:hAnsi="Arial" w:cs="Arial"/>
          <w:i/>
          <w:iCs/>
          <w:color w:val="auto"/>
          <w:sz w:val="22"/>
          <w:szCs w:val="22"/>
        </w:rPr>
        <w:lastRenderedPageBreak/>
        <w:t xml:space="preserve">PRILOGA št. </w:t>
      </w:r>
      <w:r w:rsidR="00734B9F" w:rsidRPr="000C4DBE">
        <w:rPr>
          <w:rStyle w:val="Neenpoudarek"/>
          <w:rFonts w:ascii="Arial" w:hAnsi="Arial" w:cs="Arial"/>
          <w:i/>
          <w:iCs/>
          <w:color w:val="auto"/>
          <w:sz w:val="22"/>
          <w:szCs w:val="22"/>
        </w:rPr>
        <w:t>4</w:t>
      </w:r>
      <w:bookmarkEnd w:id="15"/>
    </w:p>
    <w:p w14:paraId="0D9ADEEB" w14:textId="5A518DF9" w:rsidR="00131729" w:rsidRPr="000C4DBE" w:rsidRDefault="00131729" w:rsidP="000C4DBE">
      <w:pPr>
        <w:pStyle w:val="Intenzivencitat"/>
      </w:pPr>
      <w:bookmarkStart w:id="16" w:name="_Toc484418128"/>
      <w:r w:rsidRPr="000C4DBE">
        <w:t>IZJAVA PODIZVAJALCA</w:t>
      </w:r>
      <w:r w:rsidRPr="000C4DBE">
        <w:rPr>
          <w:rStyle w:val="Sprotnaopomba-sklic"/>
        </w:rPr>
        <w:footnoteReference w:id="4"/>
      </w:r>
      <w:bookmarkEnd w:id="16"/>
    </w:p>
    <w:p w14:paraId="738D3972" w14:textId="0BE1B9FC" w:rsidR="009B6FCB" w:rsidRPr="000C4DBE" w:rsidRDefault="00131729" w:rsidP="000C4DBE">
      <w:pPr>
        <w:spacing w:after="0"/>
        <w:jc w:val="both"/>
        <w:rPr>
          <w:rFonts w:ascii="Arial" w:hAnsi="Arial" w:cs="Arial"/>
        </w:rPr>
      </w:pPr>
      <w:r w:rsidRPr="000C4DBE">
        <w:rPr>
          <w:rFonts w:ascii="Arial" w:hAnsi="Arial" w:cs="Arial"/>
          <w:color w:val="auto"/>
          <w:kern w:val="3"/>
          <w:lang w:eastAsia="zh-CN"/>
        </w:rPr>
        <w:t>V zvezi z javnim naročilom »</w:t>
      </w:r>
      <w:r w:rsidR="00C43DFA" w:rsidRPr="000C4DBE">
        <w:rPr>
          <w:rFonts w:ascii="Arial" w:hAnsi="Arial" w:cs="Arial"/>
          <w:color w:val="auto"/>
          <w:kern w:val="3"/>
          <w:lang w:eastAsia="zh-CN"/>
        </w:rPr>
        <w:t>Zbiranje in odvoz komunalnih odpadkov iz občine Žiri</w:t>
      </w:r>
      <w:r w:rsidRPr="000C4DBE">
        <w:rPr>
          <w:rFonts w:ascii="Arial" w:hAnsi="Arial" w:cs="Arial"/>
          <w:color w:val="auto"/>
          <w:kern w:val="3"/>
          <w:lang w:eastAsia="zh-CN"/>
        </w:rPr>
        <w:t>«</w:t>
      </w:r>
      <w:r w:rsidRPr="000C4DBE">
        <w:rPr>
          <w:rFonts w:ascii="Arial" w:hAnsi="Arial" w:cs="Arial"/>
          <w:b/>
          <w:bCs/>
          <w:color w:val="auto"/>
          <w:kern w:val="3"/>
          <w:lang w:eastAsia="zh-CN"/>
        </w:rPr>
        <w:t xml:space="preserve"> </w:t>
      </w:r>
      <w:r w:rsidRPr="000C4DBE">
        <w:rPr>
          <w:rFonts w:ascii="Arial" w:hAnsi="Arial" w:cs="Arial"/>
          <w:color w:val="auto"/>
          <w:kern w:val="3"/>
          <w:lang w:eastAsia="zh-CN"/>
        </w:rPr>
        <w:t>objavljene</w:t>
      </w:r>
      <w:r w:rsidR="00515629" w:rsidRPr="000C4DBE">
        <w:rPr>
          <w:rFonts w:ascii="Arial" w:hAnsi="Arial" w:cs="Arial"/>
          <w:color w:val="auto"/>
          <w:kern w:val="3"/>
          <w:lang w:eastAsia="zh-CN"/>
        </w:rPr>
        <w:t>m na portalu javnih naročil dne _______________ pod številko objave JN ______/</w:t>
      </w:r>
      <w:r w:rsidR="00FA68FC" w:rsidRPr="000C4DBE">
        <w:rPr>
          <w:rFonts w:ascii="Arial" w:hAnsi="Arial" w:cs="Arial"/>
          <w:color w:val="auto"/>
          <w:kern w:val="3"/>
          <w:lang w:eastAsia="zh-CN"/>
        </w:rPr>
        <w:t>2017</w:t>
      </w:r>
      <w:r w:rsidR="009B6FCB" w:rsidRPr="000C4DBE">
        <w:rPr>
          <w:rFonts w:ascii="Arial" w:hAnsi="Arial" w:cs="Arial"/>
          <w:color w:val="auto"/>
          <w:kern w:val="3"/>
          <w:lang w:eastAsia="zh-CN"/>
        </w:rPr>
        <w:t xml:space="preserve"> in v Uradnem listu EU pod št. objave ________________ z dne _________,</w:t>
      </w:r>
    </w:p>
    <w:p w14:paraId="3E066F8F" w14:textId="78D3E1E0" w:rsidR="00131729" w:rsidRPr="000C4DBE" w:rsidRDefault="00131729" w:rsidP="000C4DBE">
      <w:pPr>
        <w:suppressAutoHyphens/>
        <w:autoSpaceDN w:val="0"/>
        <w:spacing w:after="0"/>
        <w:ind w:right="6"/>
        <w:jc w:val="both"/>
        <w:textAlignment w:val="baseline"/>
        <w:rPr>
          <w:rFonts w:ascii="Arial" w:hAnsi="Arial" w:cs="Arial"/>
          <w:color w:val="auto"/>
          <w:kern w:val="3"/>
          <w:lang w:eastAsia="zh-CN"/>
        </w:rPr>
      </w:pPr>
    </w:p>
    <w:p w14:paraId="17F287E9" w14:textId="77777777" w:rsidR="00131729" w:rsidRPr="000C4DBE" w:rsidRDefault="00131729" w:rsidP="000C4DBE">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0C4DBE">
        <w:rPr>
          <w:rFonts w:ascii="Arial" w:hAnsi="Arial" w:cs="Arial"/>
          <w:color w:val="auto"/>
          <w:kern w:val="3"/>
          <w:lang w:eastAsia="zh-CN"/>
        </w:rPr>
        <w:t>izjavljamo, da</w:t>
      </w:r>
    </w:p>
    <w:p w14:paraId="4E54A9A5" w14:textId="77777777" w:rsidR="00131729" w:rsidRPr="000C4DBE" w:rsidRDefault="00131729" w:rsidP="000C4DBE">
      <w:pPr>
        <w:pStyle w:val="Odstavekseznama"/>
        <w:keepLines/>
        <w:widowControl w:val="0"/>
        <w:numPr>
          <w:ilvl w:val="0"/>
          <w:numId w:val="18"/>
        </w:numPr>
        <w:tabs>
          <w:tab w:val="left" w:pos="2155"/>
        </w:tabs>
        <w:suppressAutoHyphens/>
        <w:autoSpaceDN w:val="0"/>
        <w:spacing w:after="0"/>
        <w:ind w:right="6"/>
        <w:jc w:val="both"/>
        <w:textAlignment w:val="baseline"/>
        <w:rPr>
          <w:rFonts w:ascii="Arial" w:hAnsi="Arial" w:cs="Arial"/>
          <w:color w:val="auto"/>
          <w:kern w:val="3"/>
          <w:lang w:eastAsia="zh-CN"/>
        </w:rPr>
      </w:pPr>
      <w:r w:rsidRPr="000C4DBE">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131729" w:rsidRPr="000C4DBE" w14:paraId="7197F29F"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0FCFB08" w14:textId="77777777" w:rsidR="00131729" w:rsidRPr="000C4DBE" w:rsidRDefault="00131729" w:rsidP="000C4DBE">
            <w:pPr>
              <w:pStyle w:val="Standard"/>
              <w:snapToGrid w:val="0"/>
              <w:jc w:val="center"/>
              <w:rPr>
                <w:rFonts w:ascii="Arial" w:hAnsi="Arial" w:cs="Arial"/>
                <w:b/>
                <w:bCs/>
              </w:rPr>
            </w:pPr>
            <w:r w:rsidRPr="000C4DBE">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71E73" w14:textId="77777777" w:rsidR="00131729" w:rsidRPr="000C4DBE" w:rsidRDefault="00131729" w:rsidP="000C4DBE">
            <w:pPr>
              <w:pStyle w:val="Standard"/>
              <w:snapToGrid w:val="0"/>
              <w:jc w:val="center"/>
              <w:rPr>
                <w:rFonts w:ascii="Arial" w:hAnsi="Arial" w:cs="Arial"/>
                <w:b/>
                <w:bCs/>
              </w:rPr>
            </w:pPr>
            <w:r w:rsidRPr="000C4DBE">
              <w:rPr>
                <w:rFonts w:ascii="Arial" w:hAnsi="Arial" w:cs="Arial"/>
                <w:b/>
                <w:bCs/>
              </w:rPr>
              <w:t>PREDMET, KOLIČINA, VREDNOST IZVEDBE DEL PODIZVAJALCA (V EUR, UPOŠTEVAJE DANI POPUST):</w:t>
            </w:r>
          </w:p>
        </w:tc>
      </w:tr>
      <w:tr w:rsidR="00131729" w:rsidRPr="000C4DBE" w14:paraId="09DF5E45"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D43BD96" w14:textId="77777777" w:rsidR="00131729" w:rsidRPr="000C4DBE" w:rsidRDefault="00131729" w:rsidP="000C4DBE">
            <w:pPr>
              <w:pStyle w:val="Standard"/>
              <w:snapToGrid w:val="0"/>
              <w:rPr>
                <w:rFonts w:ascii="Arial" w:hAnsi="Arial" w:cs="Arial"/>
              </w:rPr>
            </w:pPr>
          </w:p>
          <w:p w14:paraId="5ACD1F33" w14:textId="77777777" w:rsidR="00131729" w:rsidRPr="000C4DBE" w:rsidRDefault="00131729" w:rsidP="000C4DBE">
            <w:pPr>
              <w:pStyle w:val="Standard"/>
              <w:snapToGrid w:val="0"/>
              <w:rPr>
                <w:rFonts w:ascii="Arial" w:hAnsi="Arial" w:cs="Arial"/>
              </w:rPr>
            </w:pPr>
          </w:p>
          <w:p w14:paraId="0A32BD2D" w14:textId="77777777" w:rsidR="00131729" w:rsidRPr="000C4DBE" w:rsidRDefault="00131729" w:rsidP="000C4DBE">
            <w:pPr>
              <w:pStyle w:val="Standard"/>
              <w:snapToGrid w:val="0"/>
              <w:rPr>
                <w:rFonts w:ascii="Arial" w:hAnsi="Arial" w:cs="Arial"/>
              </w:rPr>
            </w:pPr>
          </w:p>
          <w:p w14:paraId="57900C10" w14:textId="77777777" w:rsidR="00131729" w:rsidRPr="000C4DBE" w:rsidRDefault="00131729" w:rsidP="000C4DBE">
            <w:pPr>
              <w:pStyle w:val="Standard"/>
              <w:snapToGrid w:val="0"/>
              <w:rPr>
                <w:rFonts w:ascii="Arial" w:hAnsi="Arial" w:cs="Arial"/>
              </w:rPr>
            </w:pPr>
          </w:p>
          <w:p w14:paraId="4C2B9BCD" w14:textId="77777777" w:rsidR="00131729" w:rsidRPr="000C4DBE" w:rsidRDefault="00131729" w:rsidP="000C4DBE">
            <w:pPr>
              <w:pStyle w:val="Standard"/>
              <w:snapToGrid w:val="0"/>
              <w:rPr>
                <w:rFonts w:ascii="Arial" w:hAnsi="Arial" w:cs="Arial"/>
              </w:rPr>
            </w:pPr>
          </w:p>
          <w:p w14:paraId="4004E715" w14:textId="77777777" w:rsidR="00131729" w:rsidRPr="000C4DBE" w:rsidRDefault="00131729" w:rsidP="000C4DBE">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1E1C7" w14:textId="77777777" w:rsidR="00131729" w:rsidRPr="000C4DBE" w:rsidRDefault="00131729" w:rsidP="000C4DBE">
            <w:pPr>
              <w:pStyle w:val="Standard"/>
              <w:snapToGrid w:val="0"/>
              <w:rPr>
                <w:rFonts w:ascii="Arial" w:hAnsi="Arial" w:cs="Arial"/>
              </w:rPr>
            </w:pPr>
          </w:p>
        </w:tc>
      </w:tr>
    </w:tbl>
    <w:p w14:paraId="593041C6" w14:textId="77777777" w:rsidR="00131729" w:rsidRPr="000C4DBE" w:rsidRDefault="00131729" w:rsidP="000C4DBE">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B58386D" w14:textId="77777777" w:rsidR="00131729" w:rsidRPr="000C4DBE" w:rsidRDefault="00131729" w:rsidP="000C4DBE">
      <w:pPr>
        <w:pStyle w:val="Odstavekseznama"/>
        <w:keepLines/>
        <w:widowControl w:val="0"/>
        <w:numPr>
          <w:ilvl w:val="0"/>
          <w:numId w:val="18"/>
        </w:numPr>
        <w:tabs>
          <w:tab w:val="left" w:pos="2155"/>
        </w:tabs>
        <w:suppressAutoHyphens/>
        <w:autoSpaceDN w:val="0"/>
        <w:spacing w:after="0"/>
        <w:ind w:right="6"/>
        <w:jc w:val="both"/>
        <w:textAlignment w:val="baseline"/>
        <w:rPr>
          <w:rFonts w:ascii="Arial" w:hAnsi="Arial" w:cs="Arial"/>
          <w:color w:val="auto"/>
          <w:kern w:val="3"/>
          <w:lang w:eastAsia="zh-CN"/>
        </w:rPr>
      </w:pPr>
      <w:r w:rsidRPr="000C4DBE">
        <w:rPr>
          <w:rFonts w:ascii="Arial" w:hAnsi="Arial" w:cs="Arial"/>
          <w:color w:val="auto"/>
          <w:kern w:val="3"/>
          <w:lang w:eastAsia="zh-CN"/>
        </w:rPr>
        <w:t>zahtevamo / ne zahtevamo (</w:t>
      </w:r>
      <w:r w:rsidRPr="000C4DBE">
        <w:rPr>
          <w:rFonts w:ascii="Arial" w:hAnsi="Arial" w:cs="Arial"/>
          <w:i/>
          <w:iCs/>
          <w:color w:val="auto"/>
          <w:kern w:val="3"/>
          <w:u w:val="single"/>
          <w:lang w:eastAsia="zh-CN"/>
        </w:rPr>
        <w:t>ustrezno obkrožite</w:t>
      </w:r>
      <w:r w:rsidRPr="000C4DBE">
        <w:rPr>
          <w:rFonts w:ascii="Arial" w:hAnsi="Arial" w:cs="Arial"/>
          <w:color w:val="auto"/>
          <w:kern w:val="3"/>
          <w:lang w:eastAsia="zh-CN"/>
        </w:rPr>
        <w:t>), da naročnik našo terjatev plačuje neposredno,</w:t>
      </w:r>
    </w:p>
    <w:p w14:paraId="72796BDC" w14:textId="77777777" w:rsidR="00042705" w:rsidRPr="000C4DBE" w:rsidRDefault="00042705" w:rsidP="000C4DBE">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72BD4F4" w14:textId="77777777" w:rsidR="00131729" w:rsidRPr="000C4DBE" w:rsidRDefault="00131729" w:rsidP="000C4DBE">
      <w:pPr>
        <w:pStyle w:val="Odstavekseznama"/>
        <w:keepLines/>
        <w:widowControl w:val="0"/>
        <w:numPr>
          <w:ilvl w:val="0"/>
          <w:numId w:val="18"/>
        </w:numPr>
        <w:tabs>
          <w:tab w:val="left" w:pos="2155"/>
        </w:tabs>
        <w:suppressAutoHyphens/>
        <w:autoSpaceDN w:val="0"/>
        <w:spacing w:after="0"/>
        <w:ind w:right="6"/>
        <w:jc w:val="both"/>
        <w:textAlignment w:val="baseline"/>
        <w:rPr>
          <w:rFonts w:ascii="Arial" w:hAnsi="Arial" w:cs="Arial"/>
          <w:color w:val="auto"/>
          <w:kern w:val="3"/>
          <w:lang w:eastAsia="zh-CN"/>
        </w:rPr>
      </w:pPr>
      <w:r w:rsidRPr="000C4DBE">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7955C33" w14:textId="77777777" w:rsidR="00131729" w:rsidRPr="000C4DBE" w:rsidRDefault="00131729" w:rsidP="000C4DBE">
      <w:pPr>
        <w:spacing w:after="0"/>
        <w:jc w:val="both"/>
        <w:rPr>
          <w:rFonts w:ascii="Arial" w:hAnsi="Arial" w:cs="Arial"/>
          <w:color w:val="auto"/>
          <w:lang w:eastAsia="zh-CN"/>
        </w:rPr>
      </w:pPr>
    </w:p>
    <w:p w14:paraId="27FED5EA" w14:textId="77777777" w:rsidR="00131729" w:rsidRPr="000C4DBE" w:rsidRDefault="00131729" w:rsidP="000C4DBE">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0C4DBE" w14:paraId="01B2A91C"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612D20" w14:textId="77777777" w:rsidR="00131729" w:rsidRPr="000C4DBE" w:rsidRDefault="00131729"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KRAJ</w:t>
            </w:r>
          </w:p>
          <w:p w14:paraId="090D0A88"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459B814" w14:textId="77777777" w:rsidR="00131729" w:rsidRPr="000C4DBE" w:rsidRDefault="00131729"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F7CBB5" w14:textId="77777777" w:rsidR="00131729" w:rsidRPr="000C4DBE" w:rsidRDefault="00131729"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PODIZVAJALEC</w:t>
            </w:r>
          </w:p>
          <w:p w14:paraId="0D4E9C93"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ime in priimek zakonitega zastopnika in podpis</w:t>
            </w:r>
          </w:p>
          <w:p w14:paraId="1BD96143"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p w14:paraId="7D75011B"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p w14:paraId="0CB86ABD"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p w14:paraId="19E386F1"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p w14:paraId="48BC7A75" w14:textId="77777777" w:rsidR="00131729" w:rsidRPr="000C4DBE" w:rsidRDefault="00131729" w:rsidP="000C4DBE">
            <w:pPr>
              <w:suppressAutoHyphens/>
              <w:autoSpaceDN w:val="0"/>
              <w:spacing w:after="0"/>
              <w:ind w:right="6"/>
              <w:jc w:val="center"/>
              <w:textAlignment w:val="baseline"/>
              <w:rPr>
                <w:rFonts w:ascii="Arial" w:hAnsi="Arial" w:cs="Arial"/>
                <w:color w:val="auto"/>
                <w:kern w:val="3"/>
                <w:lang w:eastAsia="zh-CN"/>
              </w:rPr>
            </w:pPr>
          </w:p>
        </w:tc>
      </w:tr>
      <w:tr w:rsidR="00131729" w:rsidRPr="000C4DBE" w14:paraId="01FD397E"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0E390A" w14:textId="77777777" w:rsidR="00131729" w:rsidRPr="000C4DBE" w:rsidRDefault="00131729"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2AF125F" w14:textId="77777777" w:rsidR="00131729" w:rsidRPr="000C4DBE" w:rsidRDefault="00131729" w:rsidP="000C4DBE">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6099E8" w14:textId="77777777" w:rsidR="00131729" w:rsidRPr="000C4DBE" w:rsidRDefault="00131729" w:rsidP="000C4DBE">
            <w:pPr>
              <w:widowControl w:val="0"/>
              <w:autoSpaceDN w:val="0"/>
              <w:spacing w:after="0"/>
              <w:textAlignment w:val="baseline"/>
              <w:rPr>
                <w:rFonts w:ascii="Arial" w:eastAsia="SimSun" w:hAnsi="Arial" w:cs="Arial"/>
                <w:color w:val="auto"/>
                <w:kern w:val="3"/>
                <w:lang w:eastAsia="zh-CN"/>
              </w:rPr>
            </w:pPr>
          </w:p>
        </w:tc>
      </w:tr>
    </w:tbl>
    <w:p w14:paraId="6A9352F0" w14:textId="77777777" w:rsidR="00433150" w:rsidRPr="000C4DBE" w:rsidRDefault="00131729" w:rsidP="000C4DBE">
      <w:pPr>
        <w:spacing w:after="0"/>
        <w:rPr>
          <w:rStyle w:val="Neenpoudarek"/>
          <w:rFonts w:ascii="Arial" w:hAnsi="Arial" w:cs="Arial"/>
          <w:i w:val="0"/>
          <w:iCs w:val="0"/>
          <w:color w:val="auto"/>
          <w:sz w:val="22"/>
          <w:szCs w:val="22"/>
        </w:rPr>
      </w:pPr>
      <w:r w:rsidRPr="000C4DBE">
        <w:rPr>
          <w:rStyle w:val="Neenpoudarek"/>
          <w:rFonts w:ascii="Arial" w:hAnsi="Arial" w:cs="Arial"/>
          <w:i w:val="0"/>
          <w:iCs w:val="0"/>
          <w:color w:val="auto"/>
          <w:sz w:val="22"/>
          <w:szCs w:val="22"/>
        </w:rPr>
        <w:br w:type="page"/>
      </w:r>
    </w:p>
    <w:p w14:paraId="30E1BBEC" w14:textId="77777777" w:rsidR="00BA1DA3" w:rsidRPr="000C4DBE" w:rsidRDefault="001C0B76" w:rsidP="000C4DBE">
      <w:pPr>
        <w:pStyle w:val="Slog3"/>
        <w:rPr>
          <w:rStyle w:val="Neenpoudarek"/>
          <w:rFonts w:ascii="Arial" w:hAnsi="Arial" w:cs="Arial"/>
          <w:i/>
          <w:iCs/>
          <w:color w:val="auto"/>
          <w:sz w:val="22"/>
          <w:szCs w:val="22"/>
        </w:rPr>
      </w:pPr>
      <w:bookmarkStart w:id="17" w:name="_Toc484418129"/>
      <w:r w:rsidRPr="000C4DBE">
        <w:rPr>
          <w:rStyle w:val="Neenpoudarek"/>
          <w:rFonts w:ascii="Arial" w:hAnsi="Arial" w:cs="Arial"/>
          <w:i/>
          <w:iCs/>
          <w:color w:val="auto"/>
          <w:sz w:val="22"/>
          <w:szCs w:val="22"/>
        </w:rPr>
        <w:lastRenderedPageBreak/>
        <w:t xml:space="preserve">PRILOGA št. </w:t>
      </w:r>
      <w:r w:rsidR="00C03744" w:rsidRPr="000C4DBE">
        <w:rPr>
          <w:rStyle w:val="Neenpoudarek"/>
          <w:rFonts w:ascii="Arial" w:hAnsi="Arial" w:cs="Arial"/>
          <w:i/>
          <w:iCs/>
          <w:color w:val="auto"/>
          <w:sz w:val="22"/>
          <w:szCs w:val="22"/>
        </w:rPr>
        <w:t>5</w:t>
      </w:r>
      <w:bookmarkEnd w:id="17"/>
    </w:p>
    <w:p w14:paraId="5EF32B71" w14:textId="74F7CF62" w:rsidR="00E9347E" w:rsidRPr="000C4DBE" w:rsidRDefault="00BA1DA3" w:rsidP="000C4DBE">
      <w:pPr>
        <w:pStyle w:val="Intenzivencitat"/>
        <w:rPr>
          <w:rStyle w:val="Neenpoudarek"/>
          <w:rFonts w:ascii="Arial" w:hAnsi="Arial" w:cs="Arial"/>
          <w:i/>
          <w:iCs/>
          <w:color w:val="auto"/>
          <w:sz w:val="22"/>
          <w:szCs w:val="22"/>
        </w:rPr>
      </w:pPr>
      <w:bookmarkStart w:id="18" w:name="_Toc484418130"/>
      <w:r w:rsidRPr="000C4DBE">
        <w:t>SOGLASJE ZA PRIDOBITEV PODATKOV IZ KAZENSKE EVIDENCE – FIZIČNE OSEBE</w:t>
      </w:r>
      <w:bookmarkEnd w:id="18"/>
    </w:p>
    <w:p w14:paraId="31D67EAB" w14:textId="1CDD8213" w:rsidR="008E54B8" w:rsidRPr="000C4DBE" w:rsidRDefault="008E54B8" w:rsidP="000C4DBE">
      <w:pPr>
        <w:spacing w:after="0"/>
        <w:jc w:val="both"/>
        <w:rPr>
          <w:rFonts w:ascii="Arial" w:hAnsi="Arial" w:cs="Arial"/>
        </w:rPr>
      </w:pPr>
      <w:r w:rsidRPr="000C4DBE">
        <w:rPr>
          <w:rFonts w:ascii="Arial" w:hAnsi="Arial" w:cs="Arial"/>
        </w:rPr>
        <w:t>V zvezi z javnim naročilom »</w:t>
      </w:r>
      <w:r w:rsidR="00C43DFA" w:rsidRPr="000C4DBE">
        <w:rPr>
          <w:rFonts w:ascii="Arial" w:hAnsi="Arial" w:cs="Arial"/>
        </w:rPr>
        <w:t>Zbiranje in odvoz komunalnih odpadkov iz občine Žiri</w:t>
      </w:r>
      <w:r w:rsidRPr="000C4DBE">
        <w:rPr>
          <w:rFonts w:ascii="Arial" w:hAnsi="Arial" w:cs="Arial"/>
        </w:rPr>
        <w:t xml:space="preserve">«, objavljenem na portalu javnih naročil </w:t>
      </w:r>
      <w:r w:rsidR="00515629" w:rsidRPr="000C4DBE">
        <w:rPr>
          <w:rFonts w:ascii="Arial" w:hAnsi="Arial" w:cs="Arial"/>
        </w:rPr>
        <w:t>dne _______________ pod številko objave JN ______/</w:t>
      </w:r>
      <w:r w:rsidR="00FA68FC" w:rsidRPr="000C4DBE">
        <w:rPr>
          <w:rFonts w:ascii="Arial" w:hAnsi="Arial" w:cs="Arial"/>
        </w:rPr>
        <w:t>2017</w:t>
      </w:r>
      <w:r w:rsidR="009B6FCB" w:rsidRPr="000C4DBE">
        <w:rPr>
          <w:rFonts w:ascii="Arial" w:hAnsi="Arial" w:cs="Arial"/>
          <w:color w:val="auto"/>
          <w:kern w:val="3"/>
          <w:lang w:eastAsia="zh-CN"/>
        </w:rPr>
        <w:t xml:space="preserve"> in v Uradnem listu EU pod št. objave ________________ z dne _________</w:t>
      </w:r>
      <w:r w:rsidRPr="000C4DBE">
        <w:rPr>
          <w:rFonts w:ascii="Arial" w:hAnsi="Arial" w:cs="Arial"/>
        </w:rPr>
        <w:t>,</w:t>
      </w:r>
    </w:p>
    <w:p w14:paraId="0CC64030" w14:textId="77777777" w:rsidR="008E54B8" w:rsidRPr="000C4DBE" w:rsidRDefault="008E54B8" w:rsidP="000C4DBE">
      <w:pPr>
        <w:pStyle w:val="Standard"/>
        <w:rPr>
          <w:rFonts w:ascii="Arial" w:hAnsi="Arial" w:cs="Arial"/>
        </w:rPr>
      </w:pPr>
    </w:p>
    <w:p w14:paraId="2C9931A7" w14:textId="7365F411" w:rsidR="008E54B8" w:rsidRPr="000C4DBE" w:rsidRDefault="008E54B8" w:rsidP="000C4DBE">
      <w:pPr>
        <w:pStyle w:val="Standard"/>
        <w:rPr>
          <w:rFonts w:ascii="Arial" w:hAnsi="Arial" w:cs="Arial"/>
        </w:rPr>
      </w:pPr>
      <w:r w:rsidRPr="000C4DBE">
        <w:rPr>
          <w:rFonts w:ascii="Arial" w:hAnsi="Arial" w:cs="Arial"/>
        </w:rPr>
        <w:t xml:space="preserve">izjavljam da </w:t>
      </w:r>
      <w:r w:rsidR="00697CAD" w:rsidRPr="000C4DBE">
        <w:rPr>
          <w:rFonts w:ascii="Arial" w:hAnsi="Arial" w:cs="Arial"/>
          <w:bCs/>
        </w:rPr>
        <w:t xml:space="preserve">subjektu </w:t>
      </w:r>
      <w:r w:rsidR="00EF3676" w:rsidRPr="000C4DBE">
        <w:rPr>
          <w:rFonts w:ascii="Arial" w:hAnsi="Arial" w:cs="Arial"/>
          <w:bCs/>
        </w:rPr>
        <w:t>OBČINA ŽIRI, Loška cesta 1, 4226 Žiri</w:t>
      </w:r>
      <w:r w:rsidR="00377EB9" w:rsidRPr="000C4DBE">
        <w:rPr>
          <w:rFonts w:ascii="Arial" w:hAnsi="Arial" w:cs="Arial"/>
        </w:rPr>
        <w:t xml:space="preserve"> kot naročniku, dajem</w:t>
      </w:r>
      <w:r w:rsidRPr="000C4DBE">
        <w:rPr>
          <w:rFonts w:ascii="Arial" w:hAnsi="Arial" w:cs="Arial"/>
        </w:rPr>
        <w:t xml:space="preserve"> soglasje skladno z desetim odstavkom 77. člena ZJN-3 in skladno z 22. členom Zakona o varstvu osebnih podatkov, da za potrebe izvedbe javnega naročila po </w:t>
      </w:r>
      <w:r w:rsidR="00505B18" w:rsidRPr="000C4DBE">
        <w:rPr>
          <w:rFonts w:ascii="Arial" w:hAnsi="Arial" w:cs="Arial"/>
        </w:rPr>
        <w:t xml:space="preserve">odprtem </w:t>
      </w:r>
      <w:r w:rsidR="00ED0CB6" w:rsidRPr="000C4DBE">
        <w:rPr>
          <w:rFonts w:ascii="Arial" w:hAnsi="Arial" w:cs="Arial"/>
        </w:rPr>
        <w:t>postopku</w:t>
      </w:r>
      <w:r w:rsidRPr="000C4DBE">
        <w:rPr>
          <w:rFonts w:ascii="Arial" w:hAnsi="Arial" w:cs="Arial"/>
        </w:rPr>
        <w:t>, pridobi podatke od Direktorata za pravosodno upravo, Sektor za izvrševanje kazenskih sankcij, da nisem bil pravnomočno obsojen zaradi kaznivih dejanj, ki so opredeljena v 75. členu ZJN-3.</w:t>
      </w:r>
    </w:p>
    <w:p w14:paraId="0C12A0B3" w14:textId="77777777" w:rsidR="008E54B8" w:rsidRPr="000C4DBE" w:rsidRDefault="008E54B8" w:rsidP="000C4DBE">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8E54B8" w:rsidRPr="000C4DBE" w14:paraId="10449C78"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AB9C03" w14:textId="77777777" w:rsidR="008E54B8" w:rsidRPr="000C4DBE" w:rsidRDefault="008E54B8" w:rsidP="000C4DBE">
            <w:pPr>
              <w:pStyle w:val="Naslov6"/>
              <w:snapToGrid w:val="0"/>
              <w:spacing w:before="0"/>
              <w:rPr>
                <w:rFonts w:ascii="Arial" w:hAnsi="Arial" w:cs="Arial"/>
                <w:b/>
                <w:color w:val="5F497A"/>
              </w:rPr>
            </w:pPr>
            <w:r w:rsidRPr="000C4DBE">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8D06A3" w14:textId="77777777" w:rsidR="008E54B8" w:rsidRPr="000C4DBE" w:rsidRDefault="008E54B8" w:rsidP="000C4DBE">
            <w:pPr>
              <w:pStyle w:val="Standard"/>
              <w:snapToGrid w:val="0"/>
              <w:rPr>
                <w:rFonts w:ascii="Arial" w:hAnsi="Arial" w:cs="Arial"/>
              </w:rPr>
            </w:pPr>
          </w:p>
        </w:tc>
      </w:tr>
      <w:tr w:rsidR="008E54B8" w:rsidRPr="000C4DBE" w14:paraId="7A93A96B"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3367CF" w14:textId="77777777" w:rsidR="008E54B8" w:rsidRPr="000C4DBE" w:rsidRDefault="008E54B8" w:rsidP="000C4DBE">
            <w:pPr>
              <w:pStyle w:val="Standard"/>
              <w:snapToGrid w:val="0"/>
              <w:jc w:val="left"/>
              <w:rPr>
                <w:rFonts w:ascii="Arial" w:hAnsi="Arial" w:cs="Arial"/>
              </w:rPr>
            </w:pPr>
            <w:r w:rsidRPr="000C4DBE">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23D39" w14:textId="77777777" w:rsidR="008E54B8" w:rsidRPr="000C4DBE" w:rsidRDefault="008E54B8" w:rsidP="000C4DBE">
            <w:pPr>
              <w:pStyle w:val="Standard"/>
              <w:snapToGrid w:val="0"/>
              <w:rPr>
                <w:rFonts w:ascii="Arial" w:hAnsi="Arial" w:cs="Arial"/>
              </w:rPr>
            </w:pPr>
          </w:p>
        </w:tc>
      </w:tr>
      <w:tr w:rsidR="008E54B8" w:rsidRPr="000C4DBE" w14:paraId="06F2AA82"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D7556D" w14:textId="77777777" w:rsidR="008E54B8" w:rsidRPr="000C4DBE" w:rsidRDefault="008E54B8" w:rsidP="000C4DBE">
            <w:pPr>
              <w:pStyle w:val="Standard"/>
              <w:snapToGrid w:val="0"/>
              <w:jc w:val="left"/>
              <w:rPr>
                <w:rFonts w:ascii="Arial" w:hAnsi="Arial" w:cs="Arial"/>
              </w:rPr>
            </w:pPr>
            <w:r w:rsidRPr="000C4DBE">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4EB46" w14:textId="77777777" w:rsidR="008E54B8" w:rsidRPr="000C4DBE" w:rsidRDefault="008E54B8" w:rsidP="000C4DBE">
            <w:pPr>
              <w:pStyle w:val="Standard"/>
              <w:snapToGrid w:val="0"/>
              <w:rPr>
                <w:rFonts w:ascii="Arial" w:hAnsi="Arial" w:cs="Arial"/>
              </w:rPr>
            </w:pPr>
          </w:p>
        </w:tc>
      </w:tr>
      <w:tr w:rsidR="008E54B8" w:rsidRPr="000C4DBE" w14:paraId="0862831E"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83FB0B" w14:textId="77777777" w:rsidR="008E54B8" w:rsidRPr="000C4DBE" w:rsidRDefault="008E54B8" w:rsidP="000C4DBE">
            <w:pPr>
              <w:pStyle w:val="Standard"/>
              <w:snapToGrid w:val="0"/>
              <w:jc w:val="left"/>
              <w:rPr>
                <w:rFonts w:ascii="Arial" w:hAnsi="Arial" w:cs="Arial"/>
              </w:rPr>
            </w:pPr>
            <w:r w:rsidRPr="000C4DBE">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2A937" w14:textId="77777777" w:rsidR="008E54B8" w:rsidRPr="000C4DBE" w:rsidRDefault="008E54B8" w:rsidP="000C4DBE">
            <w:pPr>
              <w:pStyle w:val="Standard"/>
              <w:snapToGrid w:val="0"/>
              <w:rPr>
                <w:rFonts w:ascii="Arial" w:hAnsi="Arial" w:cs="Arial"/>
              </w:rPr>
            </w:pPr>
          </w:p>
        </w:tc>
      </w:tr>
      <w:tr w:rsidR="008E54B8" w:rsidRPr="000C4DBE" w14:paraId="3FBE0CBC"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4CCB19" w14:textId="77777777" w:rsidR="008E54B8" w:rsidRPr="000C4DBE" w:rsidRDefault="008E54B8" w:rsidP="000C4DBE">
            <w:pPr>
              <w:pStyle w:val="Standard"/>
              <w:snapToGrid w:val="0"/>
              <w:jc w:val="left"/>
              <w:rPr>
                <w:rFonts w:ascii="Arial" w:hAnsi="Arial" w:cs="Arial"/>
              </w:rPr>
            </w:pPr>
            <w:r w:rsidRPr="000C4DBE">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85693" w14:textId="77777777" w:rsidR="008E54B8" w:rsidRPr="000C4DBE" w:rsidRDefault="008E54B8" w:rsidP="000C4DBE">
            <w:pPr>
              <w:pStyle w:val="Standard"/>
              <w:snapToGrid w:val="0"/>
              <w:rPr>
                <w:rFonts w:ascii="Arial" w:hAnsi="Arial" w:cs="Arial"/>
              </w:rPr>
            </w:pPr>
          </w:p>
        </w:tc>
      </w:tr>
      <w:tr w:rsidR="008E54B8" w:rsidRPr="000C4DBE" w14:paraId="16C4E5E1"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FB5F23" w14:textId="77777777" w:rsidR="008E54B8" w:rsidRPr="000C4DBE" w:rsidRDefault="008E54B8" w:rsidP="000C4DBE">
            <w:pPr>
              <w:pStyle w:val="Standard"/>
              <w:snapToGrid w:val="0"/>
              <w:jc w:val="left"/>
              <w:rPr>
                <w:rFonts w:ascii="Arial" w:hAnsi="Arial" w:cs="Arial"/>
              </w:rPr>
            </w:pPr>
            <w:r w:rsidRPr="000C4DBE">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DAF8F" w14:textId="77777777" w:rsidR="008E54B8" w:rsidRPr="000C4DBE" w:rsidRDefault="008E54B8" w:rsidP="000C4DBE">
            <w:pPr>
              <w:pStyle w:val="Standard"/>
              <w:snapToGrid w:val="0"/>
              <w:rPr>
                <w:rFonts w:ascii="Arial" w:hAnsi="Arial" w:cs="Arial"/>
              </w:rPr>
            </w:pPr>
          </w:p>
        </w:tc>
      </w:tr>
      <w:tr w:rsidR="008E54B8" w:rsidRPr="000C4DBE" w14:paraId="478FAF8E"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B3B5EB" w14:textId="77777777" w:rsidR="008E54B8" w:rsidRPr="000C4DBE" w:rsidRDefault="008E54B8" w:rsidP="000C4DBE">
            <w:pPr>
              <w:pStyle w:val="Standard"/>
              <w:snapToGrid w:val="0"/>
              <w:jc w:val="left"/>
              <w:rPr>
                <w:rFonts w:ascii="Arial" w:hAnsi="Arial" w:cs="Arial"/>
              </w:rPr>
            </w:pPr>
            <w:r w:rsidRPr="000C4DBE">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6AF4A" w14:textId="77777777" w:rsidR="008E54B8" w:rsidRPr="000C4DBE" w:rsidRDefault="008E54B8" w:rsidP="000C4DBE">
            <w:pPr>
              <w:pStyle w:val="Standard"/>
              <w:snapToGrid w:val="0"/>
              <w:rPr>
                <w:rFonts w:ascii="Arial" w:hAnsi="Arial" w:cs="Arial"/>
              </w:rPr>
            </w:pPr>
          </w:p>
        </w:tc>
      </w:tr>
      <w:tr w:rsidR="008E54B8" w:rsidRPr="000C4DBE" w14:paraId="21C19CFC"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4EB639" w14:textId="77777777" w:rsidR="008E54B8" w:rsidRPr="000C4DBE" w:rsidRDefault="008E54B8" w:rsidP="000C4DBE">
            <w:pPr>
              <w:pStyle w:val="Standard"/>
              <w:snapToGrid w:val="0"/>
              <w:jc w:val="left"/>
              <w:rPr>
                <w:rFonts w:ascii="Arial" w:hAnsi="Arial" w:cs="Arial"/>
              </w:rPr>
            </w:pPr>
            <w:r w:rsidRPr="000C4DBE">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1882A" w14:textId="77777777" w:rsidR="008E54B8" w:rsidRPr="000C4DBE" w:rsidRDefault="008E54B8" w:rsidP="000C4DBE">
            <w:pPr>
              <w:pStyle w:val="Standard"/>
              <w:snapToGrid w:val="0"/>
              <w:rPr>
                <w:rFonts w:ascii="Arial" w:hAnsi="Arial" w:cs="Arial"/>
              </w:rPr>
            </w:pPr>
          </w:p>
        </w:tc>
      </w:tr>
      <w:tr w:rsidR="008E54B8" w:rsidRPr="000C4DBE" w14:paraId="67FDF013"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BB02E57" w14:textId="77777777" w:rsidR="008E54B8" w:rsidRPr="000C4DBE" w:rsidRDefault="008E54B8" w:rsidP="000C4DBE">
            <w:pPr>
              <w:pStyle w:val="Standard"/>
              <w:snapToGrid w:val="0"/>
              <w:jc w:val="left"/>
              <w:rPr>
                <w:rFonts w:ascii="Arial" w:hAnsi="Arial" w:cs="Arial"/>
              </w:rPr>
            </w:pPr>
            <w:r w:rsidRPr="000C4DBE">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E7B53" w14:textId="77777777" w:rsidR="008E54B8" w:rsidRPr="000C4DBE" w:rsidRDefault="008E54B8" w:rsidP="000C4DBE">
            <w:pPr>
              <w:pStyle w:val="Standard"/>
              <w:snapToGrid w:val="0"/>
              <w:rPr>
                <w:rFonts w:ascii="Arial" w:hAnsi="Arial" w:cs="Arial"/>
              </w:rPr>
            </w:pPr>
          </w:p>
        </w:tc>
      </w:tr>
      <w:tr w:rsidR="008E54B8" w:rsidRPr="000C4DBE" w14:paraId="618A406E"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EFE957" w14:textId="77777777" w:rsidR="008E54B8" w:rsidRPr="000C4DBE" w:rsidRDefault="008E54B8" w:rsidP="000C4DBE">
            <w:pPr>
              <w:pStyle w:val="Standard"/>
              <w:snapToGrid w:val="0"/>
              <w:jc w:val="left"/>
              <w:rPr>
                <w:rFonts w:ascii="Arial" w:hAnsi="Arial" w:cs="Arial"/>
              </w:rPr>
            </w:pPr>
            <w:r w:rsidRPr="000C4DBE">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75950" w14:textId="77777777" w:rsidR="008E54B8" w:rsidRPr="000C4DBE" w:rsidRDefault="008E54B8" w:rsidP="000C4DBE">
            <w:pPr>
              <w:pStyle w:val="Standard"/>
              <w:snapToGrid w:val="0"/>
              <w:rPr>
                <w:rFonts w:ascii="Arial" w:hAnsi="Arial" w:cs="Arial"/>
              </w:rPr>
            </w:pPr>
          </w:p>
        </w:tc>
      </w:tr>
    </w:tbl>
    <w:p w14:paraId="0FD6AB3C" w14:textId="77777777" w:rsidR="008E54B8" w:rsidRPr="000C4DBE" w:rsidRDefault="008E54B8" w:rsidP="000C4DBE">
      <w:pPr>
        <w:pStyle w:val="Standard"/>
        <w:rPr>
          <w:rFonts w:ascii="Arial" w:hAnsi="Arial" w:cs="Arial"/>
        </w:rPr>
      </w:pPr>
      <w:r w:rsidRPr="000C4DBE">
        <w:rPr>
          <w:rFonts w:ascii="Arial" w:hAnsi="Arial" w:cs="Arial"/>
          <w:i/>
        </w:rPr>
        <w:t xml:space="preserve">OPOMBA: Soglasje se predloži za vse </w:t>
      </w:r>
      <w:r w:rsidRPr="000C4DBE">
        <w:rPr>
          <w:rFonts w:ascii="Arial" w:hAnsi="Arial" w:cs="Arial"/>
        </w:rPr>
        <w:t>osebe, ki so članice upravnega, vodstvenega ali nadzornega organa tega gospodarskega subjekta ali ki ima pooblastila za njegovo zastopanje ali odločanje ali nadzor v njem.</w:t>
      </w:r>
    </w:p>
    <w:p w14:paraId="3973C628" w14:textId="77777777" w:rsidR="008E54B8" w:rsidRPr="000C4DBE" w:rsidRDefault="008E54B8" w:rsidP="000C4DBE">
      <w:pPr>
        <w:pStyle w:val="Standard"/>
        <w:rPr>
          <w:rFonts w:ascii="Arial" w:hAnsi="Arial" w:cs="Arial"/>
          <w:i/>
        </w:rPr>
      </w:pPr>
    </w:p>
    <w:p w14:paraId="6F3904FF" w14:textId="7981981B" w:rsidR="00B4345C" w:rsidRPr="000C4DBE" w:rsidRDefault="00B4345C" w:rsidP="000C4DBE">
      <w:pPr>
        <w:spacing w:after="0"/>
        <w:jc w:val="both"/>
        <w:rPr>
          <w:rFonts w:ascii="Arial" w:hAnsi="Arial" w:cs="Arial"/>
          <w:i/>
        </w:rPr>
      </w:pPr>
      <w:r w:rsidRPr="000C4DBE">
        <w:rPr>
          <w:rFonts w:ascii="Arial" w:hAnsi="Arial" w:cs="Arial"/>
          <w:i/>
        </w:rPr>
        <w:t xml:space="preserve">Namesto soglasja za pridobitev podatkov iz kazenske evidence za fizične osebe (Priloga št. 5) lahko ponudnik predloži ESPD, ki mora biti na koncu podpisan s strani vseh zakonitih zastopnikov, tako da iz njega izhaja soglasje vseh fizičnih oseb za pridobitev podatkov. </w:t>
      </w:r>
    </w:p>
    <w:p w14:paraId="5ABB55EE" w14:textId="77777777" w:rsidR="00B4345C" w:rsidRPr="000C4DBE" w:rsidRDefault="00B4345C" w:rsidP="000C4DBE">
      <w:pPr>
        <w:pStyle w:val="Standard"/>
        <w:rPr>
          <w:rFonts w:ascii="Arial" w:hAnsi="Arial" w:cs="Arial"/>
          <w:i/>
        </w:rPr>
      </w:pPr>
    </w:p>
    <w:p w14:paraId="2985D090" w14:textId="77777777" w:rsidR="008E54B8" w:rsidRPr="000C4DBE" w:rsidRDefault="008E54B8" w:rsidP="000C4DBE">
      <w:pPr>
        <w:pStyle w:val="Standard"/>
        <w:rPr>
          <w:rFonts w:ascii="Arial" w:hAnsi="Arial" w:cs="Arial"/>
          <w:i/>
        </w:rPr>
      </w:pPr>
      <w:r w:rsidRPr="000C4DBE">
        <w:rPr>
          <w:rFonts w:ascii="Arial" w:hAnsi="Arial" w:cs="Arial"/>
          <w:i/>
        </w:rPr>
        <w:t>Obrazec mora obvezno podpisati fizična oseba, na katero se izjava nanaša, osebno.</w:t>
      </w:r>
    </w:p>
    <w:p w14:paraId="0D9EEA99" w14:textId="77777777" w:rsidR="008E54B8" w:rsidRPr="000C4DBE" w:rsidRDefault="008E54B8" w:rsidP="000C4DBE">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E54B8" w:rsidRPr="000C4DBE" w14:paraId="53F0A28B" w14:textId="77777777" w:rsidTr="00C9204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9BEF08" w14:textId="77777777" w:rsidR="008E54B8" w:rsidRPr="000C4DBE" w:rsidRDefault="008E54B8" w:rsidP="000C4DBE">
            <w:pPr>
              <w:pStyle w:val="Standard"/>
              <w:snapToGrid w:val="0"/>
              <w:jc w:val="center"/>
              <w:rPr>
                <w:rFonts w:ascii="Arial" w:hAnsi="Arial" w:cs="Arial"/>
                <w:bCs/>
                <w:color w:val="000000"/>
              </w:rPr>
            </w:pPr>
            <w:r w:rsidRPr="000C4DBE">
              <w:rPr>
                <w:rFonts w:ascii="Arial" w:hAnsi="Arial" w:cs="Arial"/>
                <w:bCs/>
                <w:color w:val="000000"/>
              </w:rPr>
              <w:t>KRAJ</w:t>
            </w:r>
          </w:p>
          <w:p w14:paraId="422DE571" w14:textId="77777777" w:rsidR="008E54B8" w:rsidRPr="000C4DBE" w:rsidRDefault="008E54B8" w:rsidP="000C4DBE">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5C7EA3A" w14:textId="77777777" w:rsidR="008E54B8" w:rsidRPr="000C4DBE" w:rsidRDefault="008E54B8" w:rsidP="000C4DBE">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171AC88" w14:textId="77777777" w:rsidR="008E54B8" w:rsidRPr="000C4DBE" w:rsidRDefault="008E54B8" w:rsidP="000C4DBE">
            <w:pPr>
              <w:pStyle w:val="Standard"/>
              <w:jc w:val="center"/>
              <w:rPr>
                <w:rFonts w:ascii="Arial" w:hAnsi="Arial" w:cs="Arial"/>
                <w:bCs/>
                <w:color w:val="000000"/>
              </w:rPr>
            </w:pPr>
          </w:p>
          <w:p w14:paraId="50F4A1D1" w14:textId="77777777" w:rsidR="008E54B8" w:rsidRPr="000C4DBE" w:rsidRDefault="008E54B8" w:rsidP="000C4DBE">
            <w:pPr>
              <w:pStyle w:val="Standard"/>
              <w:jc w:val="center"/>
              <w:rPr>
                <w:rFonts w:ascii="Arial" w:hAnsi="Arial" w:cs="Arial"/>
                <w:bCs/>
                <w:color w:val="000000"/>
              </w:rPr>
            </w:pPr>
            <w:r w:rsidRPr="000C4DBE">
              <w:rPr>
                <w:rFonts w:ascii="Arial" w:hAnsi="Arial" w:cs="Arial"/>
                <w:bCs/>
                <w:color w:val="000000"/>
              </w:rPr>
              <w:t>ime in priimek fizične osebe in podpis</w:t>
            </w:r>
          </w:p>
        </w:tc>
      </w:tr>
      <w:tr w:rsidR="008E54B8" w:rsidRPr="000C4DBE" w14:paraId="300F1F17" w14:textId="77777777" w:rsidTr="00C9204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198A39C" w14:textId="77777777" w:rsidR="008E54B8" w:rsidRPr="000C4DBE" w:rsidRDefault="008E54B8" w:rsidP="000C4DBE">
            <w:pPr>
              <w:pStyle w:val="Standard"/>
              <w:snapToGrid w:val="0"/>
              <w:jc w:val="center"/>
              <w:rPr>
                <w:rFonts w:ascii="Arial" w:hAnsi="Arial" w:cs="Arial"/>
                <w:bCs/>
                <w:color w:val="000000"/>
              </w:rPr>
            </w:pPr>
            <w:r w:rsidRPr="000C4DBE">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7C96DD6" w14:textId="77777777" w:rsidR="008E54B8" w:rsidRPr="000C4DBE" w:rsidRDefault="008E54B8" w:rsidP="000C4DBE">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587A69A" w14:textId="77777777" w:rsidR="008E54B8" w:rsidRPr="000C4DBE" w:rsidRDefault="008E54B8" w:rsidP="000C4DBE">
            <w:pPr>
              <w:spacing w:after="0"/>
              <w:rPr>
                <w:rFonts w:ascii="Arial" w:hAnsi="Arial" w:cs="Arial"/>
              </w:rPr>
            </w:pPr>
          </w:p>
        </w:tc>
      </w:tr>
    </w:tbl>
    <w:p w14:paraId="5D8C7691" w14:textId="77777777" w:rsidR="00E9347E" w:rsidRPr="000C4DBE" w:rsidRDefault="00E9347E" w:rsidP="000C4DBE">
      <w:pPr>
        <w:spacing w:after="0"/>
        <w:rPr>
          <w:rStyle w:val="Neenpoudarek"/>
          <w:rFonts w:ascii="Arial" w:hAnsi="Arial" w:cs="Arial"/>
          <w:b/>
          <w:bCs/>
          <w:sz w:val="22"/>
          <w:szCs w:val="22"/>
        </w:rPr>
      </w:pPr>
      <w:r w:rsidRPr="000C4DBE">
        <w:rPr>
          <w:rStyle w:val="Neenpoudarek"/>
          <w:rFonts w:ascii="Arial" w:hAnsi="Arial" w:cs="Arial"/>
          <w:sz w:val="22"/>
          <w:szCs w:val="22"/>
        </w:rPr>
        <w:br w:type="page"/>
      </w:r>
    </w:p>
    <w:p w14:paraId="421D2B69" w14:textId="064191E0" w:rsidR="009B6FCB" w:rsidRPr="000C4DBE" w:rsidRDefault="00DF53B1" w:rsidP="000C4DBE">
      <w:pPr>
        <w:pStyle w:val="Slog3"/>
        <w:rPr>
          <w:rStyle w:val="Neenpoudarek"/>
          <w:rFonts w:ascii="Arial" w:hAnsi="Arial" w:cs="Arial"/>
          <w:i/>
          <w:iCs/>
          <w:color w:val="auto"/>
          <w:sz w:val="22"/>
          <w:szCs w:val="22"/>
        </w:rPr>
      </w:pPr>
      <w:bookmarkStart w:id="19" w:name="_Toc484418131"/>
      <w:r w:rsidRPr="000C4DBE">
        <w:rPr>
          <w:rStyle w:val="Neenpoudarek"/>
          <w:rFonts w:ascii="Arial" w:hAnsi="Arial" w:cs="Arial"/>
          <w:i/>
          <w:iCs/>
          <w:color w:val="auto"/>
          <w:sz w:val="22"/>
          <w:szCs w:val="22"/>
        </w:rPr>
        <w:lastRenderedPageBreak/>
        <w:t xml:space="preserve">Priloga št. </w:t>
      </w:r>
      <w:r w:rsidR="00377EB9" w:rsidRPr="000C4DBE">
        <w:rPr>
          <w:rStyle w:val="Neenpoudarek"/>
          <w:rFonts w:ascii="Arial" w:hAnsi="Arial" w:cs="Arial"/>
          <w:i/>
          <w:iCs/>
          <w:color w:val="auto"/>
          <w:sz w:val="22"/>
          <w:szCs w:val="22"/>
        </w:rPr>
        <w:t>6</w:t>
      </w:r>
      <w:bookmarkEnd w:id="19"/>
    </w:p>
    <w:p w14:paraId="11F77D81" w14:textId="77777777" w:rsidR="009B6FCB" w:rsidRPr="000C4DBE" w:rsidRDefault="009B6FCB" w:rsidP="000C4DBE">
      <w:pPr>
        <w:pStyle w:val="Intenzivencitat"/>
      </w:pPr>
      <w:bookmarkStart w:id="20" w:name="_Toc484418132"/>
      <w:r w:rsidRPr="000C4DBE">
        <w:t>POTRDILO O DOBRO OPRAVLJENEM DELU</w:t>
      </w:r>
      <w:bookmarkEnd w:id="20"/>
    </w:p>
    <w:p w14:paraId="5E967622" w14:textId="77777777" w:rsidR="009B6FCB" w:rsidRPr="000C4DBE" w:rsidRDefault="009B6FCB" w:rsidP="000C4DBE">
      <w:pPr>
        <w:spacing w:after="0"/>
        <w:rPr>
          <w:rFonts w:ascii="Arial" w:hAnsi="Arial" w:cs="Arial"/>
          <w:color w:val="auto"/>
        </w:rPr>
      </w:pPr>
      <w:r w:rsidRPr="000C4DBE">
        <w:rPr>
          <w:rFonts w:ascii="Arial" w:hAnsi="Arial" w:cs="Arial"/>
          <w:color w:val="auto"/>
        </w:rPr>
        <w:t>Naziv in naslov potrjevalca reference:</w:t>
      </w:r>
    </w:p>
    <w:p w14:paraId="4D3EE000" w14:textId="77777777" w:rsidR="009B6FCB" w:rsidRPr="000C4DBE" w:rsidRDefault="009B6FCB" w:rsidP="000C4DBE">
      <w:pPr>
        <w:spacing w:after="0"/>
        <w:rPr>
          <w:rFonts w:ascii="Arial" w:hAnsi="Arial" w:cs="Arial"/>
          <w:color w:val="auto"/>
        </w:rPr>
      </w:pPr>
      <w:r w:rsidRPr="000C4DBE">
        <w:rPr>
          <w:rFonts w:ascii="Arial" w:hAnsi="Arial" w:cs="Arial"/>
          <w:color w:val="auto"/>
        </w:rPr>
        <w:t>_________________________________________</w:t>
      </w:r>
    </w:p>
    <w:p w14:paraId="00243E30" w14:textId="77777777" w:rsidR="009B6FCB" w:rsidRPr="000C4DBE" w:rsidRDefault="009B6FCB" w:rsidP="000C4DBE">
      <w:pPr>
        <w:spacing w:after="0"/>
        <w:rPr>
          <w:rFonts w:ascii="Arial" w:hAnsi="Arial" w:cs="Arial"/>
          <w:color w:val="auto"/>
        </w:rPr>
      </w:pPr>
      <w:r w:rsidRPr="000C4DBE">
        <w:rPr>
          <w:rFonts w:ascii="Arial" w:hAnsi="Arial" w:cs="Arial"/>
          <w:color w:val="auto"/>
        </w:rPr>
        <w:t>_________________________________________</w:t>
      </w:r>
    </w:p>
    <w:p w14:paraId="09727748" w14:textId="77777777" w:rsidR="009B6FCB" w:rsidRPr="000C4DBE" w:rsidRDefault="009B6FCB" w:rsidP="000C4DBE">
      <w:pPr>
        <w:spacing w:after="0"/>
        <w:rPr>
          <w:rFonts w:ascii="Arial" w:hAnsi="Arial" w:cs="Arial"/>
          <w:color w:val="auto"/>
        </w:rPr>
      </w:pPr>
      <w:r w:rsidRPr="000C4DBE">
        <w:rPr>
          <w:rFonts w:ascii="Arial" w:hAnsi="Arial" w:cs="Arial"/>
          <w:color w:val="auto"/>
        </w:rPr>
        <w:t>_________________________________________</w:t>
      </w:r>
    </w:p>
    <w:p w14:paraId="0756AF59" w14:textId="77777777" w:rsidR="009B6FCB" w:rsidRPr="000C4DBE" w:rsidRDefault="009B6FCB" w:rsidP="000C4DBE">
      <w:pPr>
        <w:spacing w:after="0"/>
        <w:rPr>
          <w:rFonts w:ascii="Arial" w:hAnsi="Arial" w:cs="Arial"/>
          <w:color w:val="auto"/>
        </w:rPr>
      </w:pPr>
    </w:p>
    <w:p w14:paraId="23918EF0" w14:textId="77777777" w:rsidR="009B6FCB" w:rsidRPr="000C4DBE" w:rsidRDefault="009B6FCB" w:rsidP="000C4DBE">
      <w:pPr>
        <w:spacing w:after="0"/>
        <w:jc w:val="center"/>
        <w:rPr>
          <w:rFonts w:ascii="Arial" w:hAnsi="Arial" w:cs="Arial"/>
          <w:b/>
          <w:color w:val="auto"/>
        </w:rPr>
      </w:pPr>
      <w:r w:rsidRPr="000C4DBE">
        <w:rPr>
          <w:rFonts w:ascii="Arial" w:hAnsi="Arial" w:cs="Arial"/>
          <w:b/>
          <w:color w:val="auto"/>
        </w:rPr>
        <w:t>IZJAVA - POTRDILO REFERENCE</w:t>
      </w:r>
    </w:p>
    <w:p w14:paraId="22255ED1" w14:textId="77777777" w:rsidR="009B6FCB" w:rsidRPr="000C4DBE" w:rsidRDefault="009B6FCB" w:rsidP="000C4DBE">
      <w:pPr>
        <w:spacing w:after="0"/>
        <w:jc w:val="center"/>
        <w:rPr>
          <w:rFonts w:ascii="Arial" w:hAnsi="Arial" w:cs="Arial"/>
          <w:b/>
          <w:color w:val="auto"/>
        </w:rPr>
      </w:pPr>
    </w:p>
    <w:p w14:paraId="0EB32B68" w14:textId="77777777" w:rsidR="009B6FCB" w:rsidRPr="000C4DBE" w:rsidRDefault="009B6FCB" w:rsidP="000C4DBE">
      <w:pPr>
        <w:spacing w:after="0"/>
        <w:jc w:val="both"/>
        <w:rPr>
          <w:rFonts w:ascii="Arial" w:hAnsi="Arial" w:cs="Arial"/>
          <w:color w:val="auto"/>
        </w:rPr>
      </w:pPr>
      <w:r w:rsidRPr="000C4DBE">
        <w:rPr>
          <w:rFonts w:ascii="Arial" w:hAnsi="Arial" w:cs="Arial"/>
          <w:color w:val="auto"/>
        </w:rPr>
        <w:t xml:space="preserve">Pod kazensko in materialno odgovornostjo izjavljamo, da je družba ___________________________________________________izvedla____________________________________________________________________, ki je obsegal __________________________ po pogodbi št. ___________________________, z dne ____________________________,v vrednosti _____________________ EUR, </w:t>
      </w:r>
    </w:p>
    <w:p w14:paraId="0A94E018" w14:textId="77777777" w:rsidR="009B6FCB" w:rsidRPr="000C4DBE" w:rsidRDefault="009B6FCB" w:rsidP="000C4DBE">
      <w:pPr>
        <w:spacing w:after="0"/>
        <w:jc w:val="both"/>
        <w:rPr>
          <w:rFonts w:ascii="Arial" w:hAnsi="Arial" w:cs="Arial"/>
          <w:color w:val="auto"/>
        </w:rPr>
      </w:pPr>
      <w:r w:rsidRPr="000C4DBE">
        <w:rPr>
          <w:rFonts w:ascii="Arial" w:hAnsi="Arial" w:cs="Arial"/>
          <w:color w:val="auto"/>
        </w:rPr>
        <w:t>v obdobju od ______________  ________ do ____________  ________.</w:t>
      </w:r>
    </w:p>
    <w:p w14:paraId="0C65ABC0" w14:textId="77777777" w:rsidR="009B6FCB" w:rsidRPr="000C4DBE" w:rsidRDefault="009B6FCB" w:rsidP="000C4DBE">
      <w:pPr>
        <w:spacing w:after="0"/>
        <w:ind w:firstLine="708"/>
        <w:jc w:val="both"/>
        <w:rPr>
          <w:rFonts w:ascii="Arial" w:hAnsi="Arial" w:cs="Arial"/>
          <w:color w:val="auto"/>
        </w:rPr>
      </w:pPr>
      <w:r w:rsidRPr="000C4DBE">
        <w:rPr>
          <w:rFonts w:ascii="Arial" w:hAnsi="Arial" w:cs="Arial"/>
          <w:color w:val="auto"/>
        </w:rPr>
        <w:t xml:space="preserve">              (mesec)</w:t>
      </w:r>
      <w:r w:rsidRPr="000C4DBE">
        <w:rPr>
          <w:rFonts w:ascii="Arial" w:hAnsi="Arial" w:cs="Arial"/>
          <w:color w:val="auto"/>
        </w:rPr>
        <w:tab/>
        <w:t xml:space="preserve">          (leto)                   (mesec)       (leto)</w:t>
      </w:r>
    </w:p>
    <w:p w14:paraId="337A8C9D" w14:textId="77777777" w:rsidR="009B6FCB" w:rsidRPr="000C4DBE" w:rsidRDefault="009B6FCB" w:rsidP="000C4DBE">
      <w:pPr>
        <w:spacing w:after="0"/>
        <w:jc w:val="both"/>
        <w:rPr>
          <w:rFonts w:ascii="Arial" w:hAnsi="Arial" w:cs="Arial"/>
          <w:color w:val="auto"/>
        </w:rPr>
      </w:pPr>
    </w:p>
    <w:p w14:paraId="7F712EC9" w14:textId="7B14A0BF" w:rsidR="009B6FCB" w:rsidRPr="000C4DBE" w:rsidRDefault="009B6FCB" w:rsidP="000C4DBE">
      <w:pPr>
        <w:spacing w:after="0"/>
        <w:jc w:val="both"/>
        <w:rPr>
          <w:rFonts w:ascii="Arial" w:hAnsi="Arial" w:cs="Arial"/>
          <w:color w:val="auto"/>
        </w:rPr>
      </w:pPr>
      <w:r w:rsidRPr="000C4DBE">
        <w:rPr>
          <w:rFonts w:ascii="Arial" w:hAnsi="Arial" w:cs="Arial"/>
          <w:color w:val="auto"/>
        </w:rPr>
        <w:t>Dela so se izvajala v naslednjem kraju (občini): ________________________________________.</w:t>
      </w:r>
    </w:p>
    <w:p w14:paraId="341CC75C" w14:textId="77777777" w:rsidR="009B6FCB" w:rsidRPr="000C4DBE" w:rsidRDefault="009B6FCB" w:rsidP="000C4DBE">
      <w:pPr>
        <w:spacing w:after="0"/>
        <w:jc w:val="both"/>
        <w:rPr>
          <w:rFonts w:ascii="Arial" w:hAnsi="Arial" w:cs="Arial"/>
          <w:color w:val="auto"/>
        </w:rPr>
      </w:pPr>
    </w:p>
    <w:p w14:paraId="4F18F574" w14:textId="77777777" w:rsidR="009B6FCB" w:rsidRPr="000C4DBE" w:rsidRDefault="009B6FCB" w:rsidP="000C4DBE">
      <w:pPr>
        <w:spacing w:after="0"/>
        <w:jc w:val="both"/>
        <w:rPr>
          <w:rFonts w:ascii="Arial" w:hAnsi="Arial" w:cs="Arial"/>
          <w:color w:val="auto"/>
        </w:rPr>
      </w:pPr>
      <w:r w:rsidRPr="000C4DBE">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w:t>
      </w:r>
    </w:p>
    <w:p w14:paraId="0B8D459A" w14:textId="77777777" w:rsidR="009B6FCB" w:rsidRPr="000C4DBE" w:rsidRDefault="009B6FCB" w:rsidP="000C4DBE">
      <w:pPr>
        <w:spacing w:after="0"/>
        <w:jc w:val="both"/>
        <w:rPr>
          <w:rFonts w:ascii="Arial" w:hAnsi="Arial" w:cs="Arial"/>
          <w:color w:val="auto"/>
        </w:rPr>
      </w:pPr>
    </w:p>
    <w:p w14:paraId="45B3CBFC" w14:textId="77777777" w:rsidR="009B6FCB" w:rsidRPr="000C4DBE" w:rsidRDefault="009B6FCB" w:rsidP="000C4DBE">
      <w:pPr>
        <w:spacing w:after="0"/>
        <w:jc w:val="both"/>
        <w:rPr>
          <w:rFonts w:ascii="Arial" w:hAnsi="Arial" w:cs="Arial"/>
          <w:color w:val="auto"/>
        </w:rPr>
      </w:pPr>
      <w:r w:rsidRPr="000C4DBE">
        <w:rPr>
          <w:rFonts w:ascii="Arial" w:hAnsi="Arial" w:cs="Arial"/>
          <w:color w:val="auto"/>
        </w:rPr>
        <w:t>Delo je bilo opravljeno pravočasno, strokovno, kvalitetno in v skladu z določili pogodbe. Obračun izvedenih del je bil izveden korektno.</w:t>
      </w:r>
    </w:p>
    <w:p w14:paraId="1DA54E60" w14:textId="77777777" w:rsidR="009B6FCB" w:rsidRPr="000C4DBE" w:rsidRDefault="009B6FCB" w:rsidP="000C4DBE">
      <w:pPr>
        <w:spacing w:after="0"/>
        <w:jc w:val="both"/>
        <w:rPr>
          <w:rFonts w:ascii="Arial" w:hAnsi="Arial" w:cs="Arial"/>
          <w:color w:val="auto"/>
        </w:rPr>
      </w:pPr>
    </w:p>
    <w:p w14:paraId="69BC8BD2" w14:textId="77777777" w:rsidR="009B6FCB" w:rsidRPr="000C4DBE" w:rsidRDefault="009B6FCB" w:rsidP="000C4DBE">
      <w:pPr>
        <w:spacing w:after="0"/>
        <w:jc w:val="both"/>
        <w:rPr>
          <w:rFonts w:ascii="Arial" w:hAnsi="Arial" w:cs="Arial"/>
          <w:color w:val="auto"/>
        </w:rPr>
      </w:pPr>
      <w:r w:rsidRPr="000C4DBE">
        <w:rPr>
          <w:rFonts w:ascii="Arial" w:hAnsi="Arial" w:cs="Arial"/>
          <w:color w:val="auto"/>
        </w:rPr>
        <w:t>Kontaktna oseba referenčnega naročnika, ki jo lahko naročnik kontaktira za preverjanje reference:</w:t>
      </w:r>
    </w:p>
    <w:p w14:paraId="014CD40E" w14:textId="77777777" w:rsidR="009B6FCB" w:rsidRPr="000C4DBE" w:rsidRDefault="009B6FCB" w:rsidP="000C4DBE">
      <w:pPr>
        <w:spacing w:after="0"/>
        <w:jc w:val="both"/>
        <w:rPr>
          <w:rFonts w:ascii="Arial" w:hAnsi="Arial" w:cs="Arial"/>
          <w:color w:val="auto"/>
        </w:rPr>
      </w:pPr>
      <w:r w:rsidRPr="000C4DBE">
        <w:rPr>
          <w:rFonts w:ascii="Arial" w:hAnsi="Arial" w:cs="Arial"/>
          <w:color w:val="auto"/>
        </w:rPr>
        <w:t>IME IN PRIIMEK:</w:t>
      </w:r>
    </w:p>
    <w:p w14:paraId="7B6FCB9D" w14:textId="77777777" w:rsidR="009B6FCB" w:rsidRPr="000C4DBE" w:rsidRDefault="009B6FCB" w:rsidP="000C4DBE">
      <w:pPr>
        <w:spacing w:after="0"/>
        <w:jc w:val="both"/>
        <w:rPr>
          <w:rFonts w:ascii="Arial" w:hAnsi="Arial" w:cs="Arial"/>
          <w:color w:val="auto"/>
        </w:rPr>
      </w:pPr>
      <w:r w:rsidRPr="000C4DBE">
        <w:rPr>
          <w:rFonts w:ascii="Arial" w:hAnsi="Arial" w:cs="Arial"/>
          <w:color w:val="auto"/>
        </w:rPr>
        <w:t>naziv pri referenčnem naročniku:</w:t>
      </w:r>
    </w:p>
    <w:p w14:paraId="0AE33E86" w14:textId="77777777" w:rsidR="009B6FCB" w:rsidRPr="000C4DBE" w:rsidRDefault="009B6FCB" w:rsidP="000C4DBE">
      <w:pPr>
        <w:spacing w:after="0"/>
        <w:jc w:val="both"/>
        <w:rPr>
          <w:rFonts w:ascii="Arial" w:hAnsi="Arial" w:cs="Arial"/>
          <w:color w:val="auto"/>
        </w:rPr>
      </w:pPr>
      <w:r w:rsidRPr="000C4DBE">
        <w:rPr>
          <w:rFonts w:ascii="Arial" w:hAnsi="Arial" w:cs="Arial"/>
          <w:color w:val="auto"/>
        </w:rPr>
        <w:t>e-mail:</w:t>
      </w:r>
    </w:p>
    <w:p w14:paraId="4AE25CB1" w14:textId="77777777" w:rsidR="009B6FCB" w:rsidRPr="000C4DBE" w:rsidRDefault="009B6FCB" w:rsidP="000C4DBE">
      <w:pPr>
        <w:spacing w:after="0"/>
        <w:rPr>
          <w:rFonts w:ascii="Arial" w:hAnsi="Arial" w:cs="Arial"/>
          <w:color w:val="auto"/>
        </w:rPr>
      </w:pPr>
      <w:r w:rsidRPr="000C4DBE">
        <w:rPr>
          <w:rFonts w:ascii="Arial" w:hAnsi="Arial" w:cs="Arial"/>
          <w:color w:val="auto"/>
        </w:rPr>
        <w:t>telefon:</w:t>
      </w:r>
    </w:p>
    <w:p w14:paraId="690ACD1D" w14:textId="77777777" w:rsidR="009B6FCB" w:rsidRPr="000C4DBE" w:rsidRDefault="009B6FCB" w:rsidP="000C4DBE">
      <w:pPr>
        <w:spacing w:after="0"/>
        <w:rPr>
          <w:rFonts w:ascii="Arial" w:hAnsi="Arial" w:cs="Arial"/>
          <w:color w:val="auto"/>
        </w:rPr>
      </w:pPr>
    </w:p>
    <w:p w14:paraId="5E6BB111" w14:textId="77777777" w:rsidR="009B6FCB" w:rsidRPr="000C4DBE" w:rsidRDefault="009B6FCB" w:rsidP="000C4DBE">
      <w:pPr>
        <w:spacing w:after="0"/>
        <w:rPr>
          <w:rFonts w:ascii="Arial" w:hAnsi="Arial" w:cs="Arial"/>
          <w:b/>
          <w:color w:val="auto"/>
          <w:u w:val="single"/>
        </w:rPr>
      </w:pPr>
      <w:r w:rsidRPr="000C4DBE">
        <w:rPr>
          <w:rFonts w:ascii="Arial" w:hAnsi="Arial" w:cs="Arial"/>
          <w:b/>
          <w:color w:val="auto"/>
          <w:u w:val="single"/>
        </w:rPr>
        <w:t>OPOMBA:</w:t>
      </w:r>
    </w:p>
    <w:p w14:paraId="6474C9B7" w14:textId="77777777" w:rsidR="009B6FCB" w:rsidRPr="000C4DBE" w:rsidRDefault="009B6FCB" w:rsidP="000C4DBE">
      <w:pPr>
        <w:spacing w:after="0"/>
        <w:rPr>
          <w:rFonts w:ascii="Arial" w:hAnsi="Arial" w:cs="Arial"/>
          <w:color w:val="auto"/>
        </w:rPr>
      </w:pPr>
      <w:r w:rsidRPr="000C4DBE">
        <w:rPr>
          <w:rFonts w:ascii="Arial" w:hAnsi="Arial" w:cs="Arial"/>
          <w:color w:val="auto"/>
        </w:rPr>
        <w:t>Naročnik bo upošteval izključno že zaključena dela.</w:t>
      </w:r>
    </w:p>
    <w:p w14:paraId="6F6B6AF0" w14:textId="77777777" w:rsidR="009B6FCB" w:rsidRPr="000C4DBE" w:rsidRDefault="009B6FCB" w:rsidP="000C4DBE">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6FCB" w:rsidRPr="000C4DBE" w14:paraId="20D2B6AF" w14:textId="77777777" w:rsidTr="009B6FC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F263E4" w14:textId="77777777" w:rsidR="009B6FCB" w:rsidRPr="000C4DBE" w:rsidRDefault="009B6FCB"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KRAJ</w:t>
            </w:r>
          </w:p>
          <w:p w14:paraId="1BEEC81E" w14:textId="77777777" w:rsidR="009B6FCB" w:rsidRPr="000C4DBE" w:rsidRDefault="009B6FCB" w:rsidP="000C4DBE">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27FF9C5" w14:textId="77777777" w:rsidR="009B6FCB" w:rsidRPr="000C4DBE" w:rsidRDefault="009B6FCB"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9DD05B" w14:textId="77777777" w:rsidR="009B6FCB" w:rsidRPr="000C4DBE" w:rsidRDefault="009B6FCB"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REFERENČNI NAROČNIK / INVESTITOR</w:t>
            </w:r>
          </w:p>
          <w:p w14:paraId="2B4F3270" w14:textId="77777777" w:rsidR="009B6FCB" w:rsidRPr="000C4DBE" w:rsidRDefault="009B6FCB" w:rsidP="000C4DBE">
            <w:pPr>
              <w:suppressAutoHyphens/>
              <w:autoSpaceDN w:val="0"/>
              <w:snapToGrid w:val="0"/>
              <w:spacing w:after="0"/>
              <w:ind w:right="6"/>
              <w:jc w:val="center"/>
              <w:textAlignment w:val="baseline"/>
              <w:rPr>
                <w:rFonts w:ascii="Arial" w:hAnsi="Arial" w:cs="Arial"/>
                <w:color w:val="auto"/>
                <w:kern w:val="3"/>
                <w:lang w:eastAsia="zh-CN"/>
              </w:rPr>
            </w:pPr>
          </w:p>
          <w:p w14:paraId="184EC470" w14:textId="77777777" w:rsidR="009B6FCB" w:rsidRPr="000C4DBE" w:rsidRDefault="009B6FCB" w:rsidP="000C4DBE">
            <w:pPr>
              <w:suppressAutoHyphens/>
              <w:autoSpaceDN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ime in priimek zakonitega zastopnika in podpis</w:t>
            </w:r>
          </w:p>
        </w:tc>
      </w:tr>
    </w:tbl>
    <w:p w14:paraId="7D64755D" w14:textId="77777777" w:rsidR="009B6FCB" w:rsidRPr="000C4DBE" w:rsidRDefault="009B6FCB" w:rsidP="000C4DBE">
      <w:pPr>
        <w:spacing w:after="0"/>
        <w:rPr>
          <w:rStyle w:val="Neenpoudarek"/>
          <w:rFonts w:ascii="Arial" w:hAnsi="Arial" w:cs="Arial"/>
          <w:b/>
          <w:color w:val="auto"/>
          <w:sz w:val="22"/>
          <w:szCs w:val="22"/>
        </w:rPr>
      </w:pPr>
      <w:r w:rsidRPr="000C4DBE">
        <w:rPr>
          <w:rStyle w:val="Neenpoudarek"/>
          <w:rFonts w:ascii="Arial" w:hAnsi="Arial" w:cs="Arial"/>
          <w:i w:val="0"/>
          <w:iCs w:val="0"/>
          <w:color w:val="auto"/>
          <w:sz w:val="22"/>
          <w:szCs w:val="22"/>
        </w:rPr>
        <w:br w:type="page"/>
      </w:r>
    </w:p>
    <w:p w14:paraId="76330956" w14:textId="147E1D25" w:rsidR="00DF53B1" w:rsidRPr="000C4DBE" w:rsidRDefault="009B6FCB" w:rsidP="000C4DBE">
      <w:pPr>
        <w:pStyle w:val="Slog3"/>
        <w:rPr>
          <w:rStyle w:val="Neenpoudarek"/>
          <w:rFonts w:ascii="Arial" w:hAnsi="Arial" w:cs="Arial"/>
          <w:i/>
          <w:iCs/>
          <w:color w:val="auto"/>
          <w:sz w:val="22"/>
          <w:szCs w:val="22"/>
        </w:rPr>
      </w:pPr>
      <w:bookmarkStart w:id="21" w:name="_Toc484418133"/>
      <w:r w:rsidRPr="000C4DBE">
        <w:rPr>
          <w:rStyle w:val="Neenpoudarek"/>
          <w:rFonts w:ascii="Arial" w:hAnsi="Arial" w:cs="Arial"/>
          <w:i/>
          <w:iCs/>
          <w:color w:val="auto"/>
          <w:sz w:val="22"/>
          <w:szCs w:val="22"/>
        </w:rPr>
        <w:lastRenderedPageBreak/>
        <w:t xml:space="preserve">PRILOGA št. </w:t>
      </w:r>
      <w:r w:rsidR="00377EB9" w:rsidRPr="000C4DBE">
        <w:rPr>
          <w:rStyle w:val="Neenpoudarek"/>
          <w:rFonts w:ascii="Arial" w:hAnsi="Arial" w:cs="Arial"/>
          <w:i/>
          <w:iCs/>
          <w:color w:val="auto"/>
          <w:sz w:val="22"/>
          <w:szCs w:val="22"/>
        </w:rPr>
        <w:t>7</w:t>
      </w:r>
      <w:bookmarkEnd w:id="21"/>
    </w:p>
    <w:p w14:paraId="6EFA2400" w14:textId="5371A74F" w:rsidR="009B6FCB" w:rsidRPr="000C4DBE" w:rsidRDefault="009B6FCB" w:rsidP="000C4DBE">
      <w:pPr>
        <w:pStyle w:val="Intenzivencitat"/>
      </w:pPr>
      <w:bookmarkStart w:id="22" w:name="_Toc484418134"/>
      <w:r w:rsidRPr="000C4DBE">
        <w:t>IZJAVA O IZPOLNJEVANJU TEHNIČNIH IN KADROVSKIH POGOJEV</w:t>
      </w:r>
      <w:bookmarkEnd w:id="22"/>
    </w:p>
    <w:p w14:paraId="0D440CCA" w14:textId="77777777" w:rsidR="009B6FCB" w:rsidRPr="000C4DBE" w:rsidRDefault="009B6FCB" w:rsidP="000C4DBE">
      <w:pPr>
        <w:spacing w:after="0"/>
        <w:jc w:val="both"/>
        <w:rPr>
          <w:rFonts w:ascii="Arial" w:hAnsi="Arial" w:cs="Arial"/>
        </w:rPr>
      </w:pPr>
      <w:r w:rsidRPr="000C4DBE">
        <w:rPr>
          <w:rFonts w:ascii="Arial" w:hAnsi="Arial" w:cs="Arial"/>
          <w:color w:val="auto"/>
          <w:kern w:val="3"/>
          <w:lang w:eastAsia="zh-CN"/>
        </w:rPr>
        <w:t>V zvezi z javnim naročilom »Zbiranje in odvoz komunalnih odpadkov iz občine Žiri«</w:t>
      </w:r>
      <w:r w:rsidRPr="000C4DBE">
        <w:rPr>
          <w:rFonts w:ascii="Arial" w:hAnsi="Arial" w:cs="Arial"/>
          <w:b/>
          <w:bCs/>
          <w:color w:val="auto"/>
          <w:kern w:val="3"/>
          <w:lang w:eastAsia="zh-CN"/>
        </w:rPr>
        <w:t xml:space="preserve"> </w:t>
      </w:r>
      <w:r w:rsidRPr="000C4DBE">
        <w:rPr>
          <w:rFonts w:ascii="Arial" w:hAnsi="Arial" w:cs="Arial"/>
          <w:color w:val="auto"/>
          <w:kern w:val="3"/>
          <w:lang w:eastAsia="zh-CN"/>
        </w:rPr>
        <w:t xml:space="preserve">objavljenem na portalu javnih naročil dne _______________ pod številko objave JN ______/2017 in v Uradnem listu EU pod št. objave ________________ z dne _________, </w:t>
      </w:r>
    </w:p>
    <w:p w14:paraId="06AB4D5F" w14:textId="77777777" w:rsidR="009B6FCB" w:rsidRPr="000C4DBE" w:rsidRDefault="009B6FCB" w:rsidP="000C4DBE">
      <w:pPr>
        <w:suppressAutoHyphens/>
        <w:autoSpaceDN w:val="0"/>
        <w:spacing w:after="0"/>
        <w:ind w:right="6"/>
        <w:jc w:val="both"/>
        <w:textAlignment w:val="baseline"/>
        <w:rPr>
          <w:rFonts w:ascii="Arial" w:hAnsi="Arial" w:cs="Arial"/>
          <w:color w:val="auto"/>
          <w:kern w:val="3"/>
          <w:lang w:eastAsia="zh-CN"/>
        </w:rPr>
      </w:pPr>
    </w:p>
    <w:p w14:paraId="74C3DA86" w14:textId="5727ED05" w:rsidR="009B6FCB" w:rsidRPr="000C4DBE" w:rsidRDefault="009B6FCB" w:rsidP="000C4DBE">
      <w:pPr>
        <w:spacing w:after="0"/>
        <w:jc w:val="center"/>
        <w:rPr>
          <w:rFonts w:ascii="Arial" w:hAnsi="Arial" w:cs="Arial"/>
          <w:b/>
          <w:color w:val="auto"/>
        </w:rPr>
      </w:pPr>
      <w:r w:rsidRPr="000C4DBE">
        <w:rPr>
          <w:rFonts w:ascii="Arial" w:hAnsi="Arial" w:cs="Arial"/>
          <w:b/>
          <w:color w:val="auto"/>
        </w:rPr>
        <w:t>izjavljamo, da</w:t>
      </w:r>
    </w:p>
    <w:p w14:paraId="18A33C8B" w14:textId="77777777" w:rsidR="009B6FCB" w:rsidRPr="000C4DBE" w:rsidRDefault="009B6FCB" w:rsidP="000C4DBE">
      <w:pPr>
        <w:spacing w:after="0"/>
        <w:rPr>
          <w:rFonts w:ascii="Arial" w:hAnsi="Arial" w:cs="Arial"/>
          <w:color w:val="auto"/>
        </w:rPr>
      </w:pPr>
    </w:p>
    <w:p w14:paraId="3F426579" w14:textId="5C8BAA1B" w:rsidR="009B6FCB" w:rsidRPr="000C4DBE" w:rsidRDefault="009B6FCB" w:rsidP="000C4DBE">
      <w:pPr>
        <w:pStyle w:val="Odstavekseznama"/>
        <w:numPr>
          <w:ilvl w:val="0"/>
          <w:numId w:val="53"/>
        </w:numPr>
        <w:spacing w:after="0"/>
        <w:jc w:val="both"/>
        <w:rPr>
          <w:rFonts w:ascii="Arial" w:eastAsia="Times New Roman" w:hAnsi="Arial" w:cs="Arial"/>
          <w:color w:val="auto"/>
          <w:lang w:val="x-none" w:eastAsia="sl-SI"/>
        </w:rPr>
      </w:pPr>
      <w:r w:rsidRPr="000C4DBE">
        <w:rPr>
          <w:rFonts w:ascii="Arial" w:eastAsia="Times New Roman" w:hAnsi="Arial" w:cs="Arial"/>
          <w:color w:val="auto"/>
          <w:lang w:eastAsia="sl-SI"/>
        </w:rPr>
        <w:t>smo</w:t>
      </w:r>
      <w:r w:rsidRPr="000C4DBE">
        <w:rPr>
          <w:rFonts w:ascii="Arial" w:eastAsia="Times New Roman" w:hAnsi="Arial" w:cs="Arial"/>
          <w:color w:val="auto"/>
          <w:lang w:val="x-none" w:eastAsia="sl-SI"/>
        </w:rPr>
        <w:t xml:space="preserve"> tehnično in kadrovsko sposobni izvesti predmetno javno naročilo</w:t>
      </w:r>
      <w:r w:rsidRPr="000C4DBE">
        <w:rPr>
          <w:rFonts w:ascii="Arial" w:eastAsia="Times New Roman" w:hAnsi="Arial" w:cs="Arial"/>
          <w:color w:val="auto"/>
          <w:lang w:eastAsia="sl-SI"/>
        </w:rPr>
        <w:t>;</w:t>
      </w:r>
    </w:p>
    <w:p w14:paraId="101C27CC" w14:textId="7509A805" w:rsidR="009B6FCB" w:rsidRPr="000C4DBE" w:rsidRDefault="009B6FCB" w:rsidP="000C4DBE">
      <w:pPr>
        <w:pStyle w:val="Odstavekseznama"/>
        <w:numPr>
          <w:ilvl w:val="0"/>
          <w:numId w:val="53"/>
        </w:numPr>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razpolagamo </w:t>
      </w:r>
      <w:r w:rsidRPr="000C4DBE">
        <w:rPr>
          <w:rFonts w:ascii="Arial" w:eastAsia="Times New Roman" w:hAnsi="Arial" w:cs="Arial"/>
          <w:color w:val="auto"/>
          <w:lang w:val="x-none" w:eastAsia="sl-SI"/>
        </w:rPr>
        <w:t xml:space="preserve">z ustrezno opremo in kadri, s katerimi </w:t>
      </w:r>
      <w:r w:rsidRPr="000C4DBE">
        <w:rPr>
          <w:rFonts w:ascii="Arial" w:eastAsia="Times New Roman" w:hAnsi="Arial" w:cs="Arial"/>
          <w:color w:val="auto"/>
          <w:lang w:eastAsia="sl-SI"/>
        </w:rPr>
        <w:t>smo</w:t>
      </w:r>
      <w:r w:rsidRPr="000C4DBE">
        <w:rPr>
          <w:rFonts w:ascii="Arial" w:eastAsia="Times New Roman" w:hAnsi="Arial" w:cs="Arial"/>
          <w:color w:val="auto"/>
          <w:lang w:val="x-none" w:eastAsia="sl-SI"/>
        </w:rPr>
        <w:t xml:space="preserve"> sposobn</w:t>
      </w:r>
      <w:r w:rsidRPr="000C4DBE">
        <w:rPr>
          <w:rFonts w:ascii="Arial" w:eastAsia="Times New Roman" w:hAnsi="Arial" w:cs="Arial"/>
          <w:color w:val="auto"/>
          <w:lang w:eastAsia="sl-SI"/>
        </w:rPr>
        <w:t>i</w:t>
      </w:r>
      <w:r w:rsidRPr="000C4DBE">
        <w:rPr>
          <w:rFonts w:ascii="Arial" w:eastAsia="Times New Roman" w:hAnsi="Arial" w:cs="Arial"/>
          <w:color w:val="auto"/>
          <w:lang w:val="x-none" w:eastAsia="sl-SI"/>
        </w:rPr>
        <w:t xml:space="preserve"> izvajati predmetno javno naročilo</w:t>
      </w:r>
      <w:r w:rsidRPr="000C4DBE">
        <w:rPr>
          <w:rFonts w:ascii="Arial" w:eastAsia="Times New Roman" w:hAnsi="Arial" w:cs="Arial"/>
          <w:color w:val="auto"/>
          <w:lang w:eastAsia="sl-SI"/>
        </w:rPr>
        <w:t>;</w:t>
      </w:r>
    </w:p>
    <w:p w14:paraId="5E8C3E1B" w14:textId="0E7FBC55" w:rsidR="009B6FCB" w:rsidRPr="000C4DBE" w:rsidRDefault="009B6FCB" w:rsidP="000C4DBE">
      <w:pPr>
        <w:pStyle w:val="Odstavekseznama"/>
        <w:numPr>
          <w:ilvl w:val="0"/>
          <w:numId w:val="53"/>
        </w:numPr>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razpolagamo s sredstvi in opremo za prevoz odpadkov; </w:t>
      </w:r>
    </w:p>
    <w:p w14:paraId="2A65B41D" w14:textId="30A9A2BA" w:rsidR="009B6FCB" w:rsidRPr="000C4DBE" w:rsidRDefault="009B6FCB" w:rsidP="000C4DBE">
      <w:pPr>
        <w:pStyle w:val="Odstavekseznama"/>
        <w:numPr>
          <w:ilvl w:val="0"/>
          <w:numId w:val="53"/>
        </w:numPr>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imamo zadostne proste kapacitete za izvedbo razpisanih del; </w:t>
      </w:r>
    </w:p>
    <w:p w14:paraId="31BCB9B3" w14:textId="7A9ABDBD" w:rsidR="009B6FCB" w:rsidRPr="000C4DBE" w:rsidRDefault="00377EB9" w:rsidP="000C4DBE">
      <w:pPr>
        <w:pStyle w:val="Odstavekseznama"/>
        <w:numPr>
          <w:ilvl w:val="0"/>
          <w:numId w:val="53"/>
        </w:numPr>
        <w:spacing w:after="0"/>
        <w:jc w:val="both"/>
        <w:rPr>
          <w:rFonts w:ascii="Arial" w:hAnsi="Arial" w:cs="Arial"/>
        </w:rPr>
      </w:pPr>
      <w:r w:rsidRPr="000C4DBE">
        <w:rPr>
          <w:rFonts w:ascii="Arial" w:eastAsia="Times New Roman" w:hAnsi="Arial" w:cs="Arial"/>
          <w:color w:val="auto"/>
          <w:lang w:eastAsia="sl-SI"/>
        </w:rPr>
        <w:t>b</w:t>
      </w:r>
      <w:r w:rsidR="009B6FCB" w:rsidRPr="000C4DBE">
        <w:rPr>
          <w:rFonts w:ascii="Arial" w:eastAsia="Times New Roman" w:hAnsi="Arial" w:cs="Arial"/>
          <w:color w:val="auto"/>
          <w:lang w:eastAsia="sl-SI"/>
        </w:rPr>
        <w:t xml:space="preserve">omo spoštovali vse tehnične zahteve predmeta naročila iz dokumentacije v zvezi z oddajo naročila, </w:t>
      </w:r>
      <w:r w:rsidR="009B6FCB" w:rsidRPr="000C4DBE">
        <w:rPr>
          <w:rFonts w:ascii="Arial" w:hAnsi="Arial" w:cs="Arial"/>
        </w:rPr>
        <w:t>vse občinske predpise o ravnanju s komunalnimi odpadki v občini Žiri, vse veljavne predpise v Republiki Sloveniji, ki urejajo varstvo okolja in področje odpadkov in vse zahteve naročnika;</w:t>
      </w:r>
    </w:p>
    <w:p w14:paraId="062C80F8" w14:textId="38F67675" w:rsidR="009B6FCB" w:rsidRPr="000C4DBE" w:rsidRDefault="009B6FCB" w:rsidP="000C4DBE">
      <w:pPr>
        <w:pStyle w:val="Odstavekseznama"/>
        <w:numPr>
          <w:ilvl w:val="0"/>
          <w:numId w:val="54"/>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se v celoti zavedamo in sprejemamo pogoje dokumentacije v </w:t>
      </w:r>
      <w:r w:rsidR="005B18A9" w:rsidRPr="000C4DBE">
        <w:rPr>
          <w:rFonts w:ascii="Arial" w:eastAsia="Times New Roman" w:hAnsi="Arial" w:cs="Arial"/>
          <w:color w:val="auto"/>
          <w:lang w:eastAsia="sl-SI"/>
        </w:rPr>
        <w:t>zvezi z oddajo javnega naročila.</w:t>
      </w:r>
    </w:p>
    <w:p w14:paraId="172BCB8C" w14:textId="77777777" w:rsidR="009B6FCB" w:rsidRPr="000C4DBE" w:rsidRDefault="009B6FCB" w:rsidP="000C4DBE">
      <w:pPr>
        <w:spacing w:after="0"/>
        <w:jc w:val="both"/>
        <w:rPr>
          <w:rFonts w:ascii="Arial" w:hAnsi="Arial" w:cs="Arial"/>
        </w:rPr>
      </w:pPr>
    </w:p>
    <w:p w14:paraId="6D4EE8BA" w14:textId="77777777" w:rsidR="009B6FCB" w:rsidRPr="000C4DBE" w:rsidRDefault="009B6FCB" w:rsidP="000C4DBE">
      <w:pPr>
        <w:spacing w:after="0"/>
        <w:jc w:val="both"/>
        <w:rPr>
          <w:rFonts w:ascii="Arial" w:hAnsi="Arial" w:cs="Arial"/>
        </w:rPr>
      </w:pPr>
    </w:p>
    <w:p w14:paraId="0743120C" w14:textId="77777777" w:rsidR="009B6FCB" w:rsidRPr="000C4DBE" w:rsidRDefault="009B6FCB" w:rsidP="000C4DBE">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6FCB" w:rsidRPr="000C4DBE" w14:paraId="2A901BB5" w14:textId="77777777" w:rsidTr="009B6FC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180E2F" w14:textId="77777777" w:rsidR="009B6FCB" w:rsidRPr="000C4DBE" w:rsidRDefault="009B6FCB"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KRAJ</w:t>
            </w:r>
          </w:p>
          <w:p w14:paraId="3CE4E0EA" w14:textId="77777777" w:rsidR="009B6FCB" w:rsidRPr="000C4DBE" w:rsidRDefault="009B6FCB" w:rsidP="000C4DBE">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395418F" w14:textId="77777777" w:rsidR="009B6FCB" w:rsidRPr="000C4DBE" w:rsidRDefault="009B6FCB"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00C88B" w14:textId="77777777" w:rsidR="009B6FCB" w:rsidRPr="000C4DBE" w:rsidRDefault="009B6FCB"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PONUDNIK</w:t>
            </w:r>
          </w:p>
          <w:p w14:paraId="391A3BD0" w14:textId="77777777" w:rsidR="009B6FCB" w:rsidRPr="000C4DBE" w:rsidRDefault="009B6FCB" w:rsidP="000C4DBE">
            <w:pPr>
              <w:suppressAutoHyphens/>
              <w:autoSpaceDN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ime in priimek zakonitega zastopnika in podpis</w:t>
            </w:r>
          </w:p>
          <w:p w14:paraId="3E7560B2" w14:textId="77777777" w:rsidR="009B6FCB" w:rsidRPr="000C4DBE" w:rsidRDefault="009B6FCB" w:rsidP="000C4DBE">
            <w:pPr>
              <w:suppressAutoHyphens/>
              <w:autoSpaceDN w:val="0"/>
              <w:spacing w:after="0"/>
              <w:ind w:right="6"/>
              <w:jc w:val="center"/>
              <w:textAlignment w:val="baseline"/>
              <w:rPr>
                <w:rFonts w:ascii="Arial" w:hAnsi="Arial" w:cs="Arial"/>
                <w:color w:val="auto"/>
                <w:kern w:val="3"/>
                <w:lang w:eastAsia="zh-CN"/>
              </w:rPr>
            </w:pPr>
          </w:p>
          <w:p w14:paraId="380B74E4" w14:textId="77777777" w:rsidR="009B6FCB" w:rsidRPr="000C4DBE" w:rsidRDefault="009B6FCB" w:rsidP="000C4DBE">
            <w:pPr>
              <w:suppressAutoHyphens/>
              <w:autoSpaceDN w:val="0"/>
              <w:spacing w:after="0"/>
              <w:ind w:right="6"/>
              <w:jc w:val="center"/>
              <w:textAlignment w:val="baseline"/>
              <w:rPr>
                <w:rFonts w:ascii="Arial" w:hAnsi="Arial" w:cs="Arial"/>
                <w:color w:val="auto"/>
                <w:kern w:val="3"/>
                <w:lang w:eastAsia="zh-CN"/>
              </w:rPr>
            </w:pPr>
          </w:p>
        </w:tc>
      </w:tr>
    </w:tbl>
    <w:p w14:paraId="58244A03" w14:textId="1FA63C22" w:rsidR="009B6FCB" w:rsidRPr="000C4DBE" w:rsidRDefault="005B18A9" w:rsidP="000C4DBE">
      <w:pPr>
        <w:pStyle w:val="Slog3"/>
        <w:rPr>
          <w:rStyle w:val="Neenpoudarek"/>
          <w:rFonts w:ascii="Arial" w:hAnsi="Arial" w:cs="Arial"/>
          <w:i/>
          <w:iCs/>
          <w:color w:val="auto"/>
          <w:sz w:val="22"/>
          <w:szCs w:val="22"/>
        </w:rPr>
      </w:pPr>
      <w:bookmarkStart w:id="23" w:name="_Toc484418135"/>
      <w:r w:rsidRPr="000C4DBE">
        <w:rPr>
          <w:rStyle w:val="Neenpoudarek"/>
          <w:rFonts w:ascii="Arial" w:hAnsi="Arial" w:cs="Arial"/>
          <w:i/>
          <w:iCs/>
          <w:color w:val="auto"/>
          <w:sz w:val="22"/>
          <w:szCs w:val="22"/>
        </w:rPr>
        <w:lastRenderedPageBreak/>
        <w:t xml:space="preserve">PRILOGA št. </w:t>
      </w:r>
      <w:r w:rsidR="00377EB9" w:rsidRPr="000C4DBE">
        <w:rPr>
          <w:rStyle w:val="Neenpoudarek"/>
          <w:rFonts w:ascii="Arial" w:hAnsi="Arial" w:cs="Arial"/>
          <w:i/>
          <w:iCs/>
          <w:color w:val="auto"/>
          <w:sz w:val="22"/>
          <w:szCs w:val="22"/>
        </w:rPr>
        <w:t>8</w:t>
      </w:r>
      <w:bookmarkEnd w:id="23"/>
    </w:p>
    <w:p w14:paraId="74172E89" w14:textId="19F4CC62" w:rsidR="00DF53B1" w:rsidRPr="000C4DBE" w:rsidRDefault="005B18A9" w:rsidP="000C4DBE">
      <w:pPr>
        <w:pStyle w:val="Intenzivencitat"/>
      </w:pPr>
      <w:bookmarkStart w:id="24" w:name="_Toc484418136"/>
      <w:r w:rsidRPr="000C4DBE">
        <w:t>IZJAVA O RAZPOLAGANJU Z ZAHTEVANO OPREMO</w:t>
      </w:r>
      <w:bookmarkEnd w:id="24"/>
    </w:p>
    <w:p w14:paraId="561D2192" w14:textId="77777777" w:rsidR="005B18A9" w:rsidRPr="000C4DBE" w:rsidRDefault="005B18A9" w:rsidP="000C4DBE">
      <w:pPr>
        <w:spacing w:after="0"/>
        <w:jc w:val="both"/>
        <w:rPr>
          <w:rFonts w:ascii="Arial" w:hAnsi="Arial" w:cs="Arial"/>
        </w:rPr>
      </w:pPr>
      <w:r w:rsidRPr="000C4DBE">
        <w:rPr>
          <w:rFonts w:ascii="Arial" w:hAnsi="Arial" w:cs="Arial"/>
          <w:color w:val="auto"/>
          <w:kern w:val="3"/>
          <w:lang w:eastAsia="zh-CN"/>
        </w:rPr>
        <w:t>V zvezi z javnim naročilom »Zbiranje in odvoz komunalnih odpadkov iz občine Žiri«</w:t>
      </w:r>
      <w:r w:rsidRPr="000C4DBE">
        <w:rPr>
          <w:rFonts w:ascii="Arial" w:hAnsi="Arial" w:cs="Arial"/>
          <w:b/>
          <w:bCs/>
          <w:color w:val="auto"/>
          <w:kern w:val="3"/>
          <w:lang w:eastAsia="zh-CN"/>
        </w:rPr>
        <w:t xml:space="preserve"> </w:t>
      </w:r>
      <w:r w:rsidRPr="000C4DBE">
        <w:rPr>
          <w:rFonts w:ascii="Arial" w:hAnsi="Arial" w:cs="Arial"/>
          <w:color w:val="auto"/>
          <w:kern w:val="3"/>
          <w:lang w:eastAsia="zh-CN"/>
        </w:rPr>
        <w:t xml:space="preserve">objavljenem na portalu javnih naročil dne _______________ pod številko objave JN ______/2017 in v Uradnem listu EU pod št. objave ________________ z dne _________, </w:t>
      </w:r>
    </w:p>
    <w:p w14:paraId="0687A024" w14:textId="77777777" w:rsidR="00DF53B1" w:rsidRPr="000C4DBE" w:rsidRDefault="00DF53B1" w:rsidP="000C4DBE">
      <w:pPr>
        <w:suppressAutoHyphens/>
        <w:autoSpaceDN w:val="0"/>
        <w:spacing w:after="0"/>
        <w:ind w:right="6"/>
        <w:jc w:val="both"/>
        <w:textAlignment w:val="baseline"/>
        <w:rPr>
          <w:rFonts w:ascii="Arial" w:hAnsi="Arial" w:cs="Arial"/>
          <w:color w:val="auto"/>
          <w:kern w:val="3"/>
          <w:lang w:eastAsia="zh-CN"/>
        </w:rPr>
      </w:pPr>
    </w:p>
    <w:p w14:paraId="1C173316" w14:textId="1D9100A9" w:rsidR="00DF53B1" w:rsidRPr="000C4DBE" w:rsidRDefault="005B18A9" w:rsidP="000C4DBE">
      <w:pPr>
        <w:spacing w:after="0"/>
        <w:jc w:val="center"/>
        <w:rPr>
          <w:rFonts w:ascii="Arial" w:hAnsi="Arial" w:cs="Arial"/>
          <w:b/>
        </w:rPr>
      </w:pPr>
      <w:r w:rsidRPr="000C4DBE">
        <w:rPr>
          <w:rFonts w:ascii="Arial" w:hAnsi="Arial" w:cs="Arial"/>
          <w:b/>
        </w:rPr>
        <w:t>Izjavljamo, da:</w:t>
      </w:r>
    </w:p>
    <w:p w14:paraId="3419FEFA" w14:textId="77777777" w:rsidR="005B18A9" w:rsidRPr="000C4DBE" w:rsidRDefault="005B18A9" w:rsidP="000C4DBE">
      <w:pPr>
        <w:spacing w:after="0"/>
        <w:rPr>
          <w:rFonts w:ascii="Arial" w:hAnsi="Arial" w:cs="Arial"/>
        </w:rPr>
      </w:pPr>
    </w:p>
    <w:p w14:paraId="1C16E31E" w14:textId="6BE4ECDF" w:rsidR="005B18A9" w:rsidRPr="000C4DBE" w:rsidRDefault="005B18A9"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razpolagamo najmanj z naslednjo opremo: </w:t>
      </w:r>
    </w:p>
    <w:p w14:paraId="3513B3F1" w14:textId="77777777" w:rsidR="005B18A9" w:rsidRPr="000C4DBE" w:rsidRDefault="005B18A9" w:rsidP="000C4DBE">
      <w:pPr>
        <w:pStyle w:val="Odstavekseznama"/>
        <w:numPr>
          <w:ilvl w:val="0"/>
          <w:numId w:val="16"/>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dvema namenskima smetarskima voziloma z volumnom 12 do 14 m3</w:t>
      </w:r>
    </w:p>
    <w:p w14:paraId="4FEAE750" w14:textId="77777777" w:rsidR="005B18A9" w:rsidRPr="000C4DBE" w:rsidRDefault="005B18A9" w:rsidP="000C4DBE">
      <w:pPr>
        <w:pStyle w:val="Odstavekseznama"/>
        <w:numPr>
          <w:ilvl w:val="0"/>
          <w:numId w:val="16"/>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enim kamionom za prevoz rolo kontejnerjev</w:t>
      </w:r>
    </w:p>
    <w:p w14:paraId="01B8BBD6" w14:textId="77777777" w:rsidR="005B18A9" w:rsidRPr="000C4DBE" w:rsidRDefault="005B18A9" w:rsidP="000C4DBE">
      <w:pPr>
        <w:pStyle w:val="Odstavekseznama"/>
        <w:numPr>
          <w:ilvl w:val="0"/>
          <w:numId w:val="16"/>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enim kamionom za prevoz 7 m3 zabojnikov</w:t>
      </w:r>
    </w:p>
    <w:p w14:paraId="611DD51A" w14:textId="7A150B12" w:rsidR="005B18A9" w:rsidRPr="000C4DBE" w:rsidRDefault="005B18A9" w:rsidP="000C4DBE">
      <w:pPr>
        <w:pStyle w:val="Odstavekseznama"/>
        <w:numPr>
          <w:ilvl w:val="0"/>
          <w:numId w:val="16"/>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enim hidravličnim dvigalom z gibljivo roko, ki ima delovno prijemalko oblikovano v obliki grabeža, primerno za nakladanje (prijemanje, dvig in spust) rolo kontejnerjev s kosovnimi odpadki in razsutimi komunalnimi odpadki. Hidravlično dvigalo je lahko montirano na kamionu za prevoz rolo kontejnerjev ali pa je samohodno, </w:t>
      </w:r>
    </w:p>
    <w:p w14:paraId="508533B1" w14:textId="6FD456ED" w:rsidR="005B18A9" w:rsidRPr="000C4DBE" w:rsidRDefault="005B18A9"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ki vsa izpolnjuje najmanj zahteve, opredeljene v standardu EURO 5. </w:t>
      </w:r>
    </w:p>
    <w:p w14:paraId="0E66ECA4" w14:textId="77777777" w:rsidR="005B18A9" w:rsidRPr="000C4DBE" w:rsidRDefault="005B18A9" w:rsidP="000C4DBE">
      <w:pPr>
        <w:spacing w:after="0"/>
        <w:rPr>
          <w:rFonts w:ascii="Arial" w:hAnsi="Arial" w:cs="Arial"/>
        </w:rPr>
      </w:pPr>
    </w:p>
    <w:tbl>
      <w:tblPr>
        <w:tblStyle w:val="Tabelamrea"/>
        <w:tblW w:w="0" w:type="auto"/>
        <w:tblLook w:val="04A0" w:firstRow="1" w:lastRow="0" w:firstColumn="1" w:lastColumn="0" w:noHBand="0" w:noVBand="1"/>
      </w:tblPr>
      <w:tblGrid>
        <w:gridCol w:w="3020"/>
        <w:gridCol w:w="3758"/>
        <w:gridCol w:w="2282"/>
      </w:tblGrid>
      <w:tr w:rsidR="005B18A9" w:rsidRPr="000C4DBE" w14:paraId="5D20D740" w14:textId="77777777" w:rsidTr="005B18A9">
        <w:tc>
          <w:tcPr>
            <w:tcW w:w="3020" w:type="dxa"/>
            <w:shd w:val="clear" w:color="auto" w:fill="BFBFBF" w:themeFill="background1" w:themeFillShade="BF"/>
          </w:tcPr>
          <w:p w14:paraId="171CDA38" w14:textId="4353B611" w:rsidR="005B18A9" w:rsidRPr="000C4DBE" w:rsidRDefault="005B18A9" w:rsidP="000C4DBE">
            <w:pPr>
              <w:spacing w:after="0"/>
              <w:jc w:val="center"/>
              <w:rPr>
                <w:rFonts w:ascii="Arial" w:hAnsi="Arial" w:cs="Arial"/>
                <w:b/>
              </w:rPr>
            </w:pPr>
            <w:r w:rsidRPr="000C4DBE">
              <w:rPr>
                <w:rFonts w:ascii="Arial" w:hAnsi="Arial" w:cs="Arial"/>
                <w:b/>
              </w:rPr>
              <w:t>Vrsta opreme</w:t>
            </w:r>
          </w:p>
        </w:tc>
        <w:tc>
          <w:tcPr>
            <w:tcW w:w="3758" w:type="dxa"/>
            <w:shd w:val="clear" w:color="auto" w:fill="BFBFBF" w:themeFill="background1" w:themeFillShade="BF"/>
          </w:tcPr>
          <w:p w14:paraId="48EC42A0" w14:textId="7D7C9432" w:rsidR="005B18A9" w:rsidRPr="000C4DBE" w:rsidRDefault="005B18A9" w:rsidP="000C4DBE">
            <w:pPr>
              <w:spacing w:after="0"/>
              <w:jc w:val="center"/>
              <w:rPr>
                <w:rFonts w:ascii="Arial" w:hAnsi="Arial" w:cs="Arial"/>
                <w:b/>
              </w:rPr>
            </w:pPr>
            <w:r w:rsidRPr="000C4DBE">
              <w:rPr>
                <w:rFonts w:ascii="Arial" w:hAnsi="Arial" w:cs="Arial"/>
                <w:b/>
              </w:rPr>
              <w:t>PROIZVAJALEC, TIP OPREME</w:t>
            </w:r>
          </w:p>
        </w:tc>
        <w:tc>
          <w:tcPr>
            <w:tcW w:w="2282" w:type="dxa"/>
            <w:shd w:val="clear" w:color="auto" w:fill="BFBFBF" w:themeFill="background1" w:themeFillShade="BF"/>
          </w:tcPr>
          <w:p w14:paraId="2AC4DB61" w14:textId="11B27CF4" w:rsidR="005B18A9" w:rsidRPr="000C4DBE" w:rsidRDefault="005B18A9" w:rsidP="000C4DBE">
            <w:pPr>
              <w:spacing w:after="0"/>
              <w:jc w:val="center"/>
              <w:rPr>
                <w:rFonts w:ascii="Arial" w:hAnsi="Arial" w:cs="Arial"/>
                <w:b/>
              </w:rPr>
            </w:pPr>
            <w:r w:rsidRPr="000C4DBE">
              <w:rPr>
                <w:rFonts w:ascii="Arial" w:hAnsi="Arial" w:cs="Arial"/>
                <w:b/>
              </w:rPr>
              <w:t>PRAVNA PODLAGA RAZPOLAGANJA (last ponudnika/najemna pogodba)</w:t>
            </w:r>
            <w:r w:rsidRPr="000C4DBE">
              <w:rPr>
                <w:rStyle w:val="Sprotnaopomba-sklic"/>
                <w:rFonts w:ascii="Arial" w:hAnsi="Arial" w:cs="Arial"/>
                <w:b/>
              </w:rPr>
              <w:footnoteReference w:id="5"/>
            </w:r>
          </w:p>
        </w:tc>
      </w:tr>
      <w:tr w:rsidR="005B18A9" w:rsidRPr="000C4DBE" w14:paraId="5132CEED" w14:textId="77777777" w:rsidTr="005B18A9">
        <w:tc>
          <w:tcPr>
            <w:tcW w:w="3020" w:type="dxa"/>
          </w:tcPr>
          <w:p w14:paraId="4FEEA93C" w14:textId="6874808C" w:rsidR="005B18A9" w:rsidRPr="000C4DBE" w:rsidRDefault="005B18A9" w:rsidP="000C4DBE">
            <w:pPr>
              <w:spacing w:after="0"/>
              <w:rPr>
                <w:rFonts w:ascii="Arial" w:hAnsi="Arial" w:cs="Arial"/>
              </w:rPr>
            </w:pPr>
            <w:r w:rsidRPr="000C4DBE">
              <w:rPr>
                <w:rFonts w:ascii="Arial" w:hAnsi="Arial" w:cs="Arial"/>
              </w:rPr>
              <w:t>Namensko smetarsko vozilo z volumnom 12 do 14 m3</w:t>
            </w:r>
          </w:p>
        </w:tc>
        <w:tc>
          <w:tcPr>
            <w:tcW w:w="3758" w:type="dxa"/>
          </w:tcPr>
          <w:p w14:paraId="11DF4DB9" w14:textId="77777777" w:rsidR="005B18A9" w:rsidRPr="000C4DBE" w:rsidRDefault="005B18A9" w:rsidP="000C4DBE">
            <w:pPr>
              <w:spacing w:after="0"/>
              <w:rPr>
                <w:rFonts w:ascii="Arial" w:hAnsi="Arial" w:cs="Arial"/>
              </w:rPr>
            </w:pPr>
          </w:p>
        </w:tc>
        <w:tc>
          <w:tcPr>
            <w:tcW w:w="2282" w:type="dxa"/>
          </w:tcPr>
          <w:p w14:paraId="3EB56D67" w14:textId="77777777" w:rsidR="005B18A9" w:rsidRPr="000C4DBE" w:rsidRDefault="005B18A9" w:rsidP="000C4DBE">
            <w:pPr>
              <w:spacing w:after="0"/>
              <w:rPr>
                <w:rFonts w:ascii="Arial" w:hAnsi="Arial" w:cs="Arial"/>
              </w:rPr>
            </w:pPr>
          </w:p>
        </w:tc>
      </w:tr>
      <w:tr w:rsidR="005B18A9" w:rsidRPr="000C4DBE" w14:paraId="4F0E8761" w14:textId="77777777" w:rsidTr="005B18A9">
        <w:tc>
          <w:tcPr>
            <w:tcW w:w="3020" w:type="dxa"/>
          </w:tcPr>
          <w:p w14:paraId="25393104" w14:textId="02DC3D74" w:rsidR="005B18A9" w:rsidRPr="000C4DBE" w:rsidRDefault="005B18A9" w:rsidP="000C4DBE">
            <w:pPr>
              <w:spacing w:after="0"/>
              <w:rPr>
                <w:rFonts w:ascii="Arial" w:hAnsi="Arial" w:cs="Arial"/>
              </w:rPr>
            </w:pPr>
            <w:r w:rsidRPr="000C4DBE">
              <w:rPr>
                <w:rFonts w:ascii="Arial" w:hAnsi="Arial" w:cs="Arial"/>
              </w:rPr>
              <w:t>Namensko smetarsko vozilo z volumnom 12 do 14 m3</w:t>
            </w:r>
          </w:p>
        </w:tc>
        <w:tc>
          <w:tcPr>
            <w:tcW w:w="3758" w:type="dxa"/>
          </w:tcPr>
          <w:p w14:paraId="1E1A34E8" w14:textId="77777777" w:rsidR="005B18A9" w:rsidRPr="000C4DBE" w:rsidRDefault="005B18A9" w:rsidP="000C4DBE">
            <w:pPr>
              <w:spacing w:after="0"/>
              <w:rPr>
                <w:rFonts w:ascii="Arial" w:hAnsi="Arial" w:cs="Arial"/>
              </w:rPr>
            </w:pPr>
          </w:p>
        </w:tc>
        <w:tc>
          <w:tcPr>
            <w:tcW w:w="2282" w:type="dxa"/>
          </w:tcPr>
          <w:p w14:paraId="6E6C6293" w14:textId="77777777" w:rsidR="005B18A9" w:rsidRPr="000C4DBE" w:rsidRDefault="005B18A9" w:rsidP="000C4DBE">
            <w:pPr>
              <w:spacing w:after="0"/>
              <w:rPr>
                <w:rFonts w:ascii="Arial" w:hAnsi="Arial" w:cs="Arial"/>
              </w:rPr>
            </w:pPr>
          </w:p>
        </w:tc>
      </w:tr>
      <w:tr w:rsidR="005B18A9" w:rsidRPr="000C4DBE" w14:paraId="0A91784C" w14:textId="77777777" w:rsidTr="005B18A9">
        <w:tc>
          <w:tcPr>
            <w:tcW w:w="3020" w:type="dxa"/>
          </w:tcPr>
          <w:p w14:paraId="7B6C7651" w14:textId="0B7E079A" w:rsidR="005B18A9" w:rsidRPr="000C4DBE" w:rsidRDefault="005B18A9" w:rsidP="000C4DBE">
            <w:pPr>
              <w:spacing w:after="0"/>
              <w:rPr>
                <w:rFonts w:ascii="Arial" w:hAnsi="Arial" w:cs="Arial"/>
              </w:rPr>
            </w:pPr>
            <w:r w:rsidRPr="000C4DBE">
              <w:rPr>
                <w:rFonts w:ascii="Arial" w:eastAsia="Times New Roman" w:hAnsi="Arial" w:cs="Arial"/>
                <w:color w:val="auto"/>
                <w:lang w:eastAsia="sl-SI"/>
              </w:rPr>
              <w:t>kamion za prevoz rolo kontejnerjev</w:t>
            </w:r>
          </w:p>
        </w:tc>
        <w:tc>
          <w:tcPr>
            <w:tcW w:w="3758" w:type="dxa"/>
          </w:tcPr>
          <w:p w14:paraId="0B03F8B7" w14:textId="77777777" w:rsidR="005B18A9" w:rsidRPr="000C4DBE" w:rsidRDefault="005B18A9" w:rsidP="000C4DBE">
            <w:pPr>
              <w:spacing w:after="0"/>
              <w:rPr>
                <w:rFonts w:ascii="Arial" w:hAnsi="Arial" w:cs="Arial"/>
              </w:rPr>
            </w:pPr>
          </w:p>
        </w:tc>
        <w:tc>
          <w:tcPr>
            <w:tcW w:w="2282" w:type="dxa"/>
          </w:tcPr>
          <w:p w14:paraId="32693E8D" w14:textId="77777777" w:rsidR="005B18A9" w:rsidRPr="000C4DBE" w:rsidRDefault="005B18A9" w:rsidP="000C4DBE">
            <w:pPr>
              <w:spacing w:after="0"/>
              <w:rPr>
                <w:rFonts w:ascii="Arial" w:hAnsi="Arial" w:cs="Arial"/>
              </w:rPr>
            </w:pPr>
          </w:p>
        </w:tc>
      </w:tr>
      <w:tr w:rsidR="005B18A9" w:rsidRPr="000C4DBE" w14:paraId="6E89AE96" w14:textId="77777777" w:rsidTr="005B18A9">
        <w:tc>
          <w:tcPr>
            <w:tcW w:w="3020" w:type="dxa"/>
          </w:tcPr>
          <w:p w14:paraId="09C0C39E" w14:textId="5D1E561B" w:rsidR="005B18A9" w:rsidRPr="000C4DBE" w:rsidRDefault="005B18A9" w:rsidP="000C4DBE">
            <w:pPr>
              <w:spacing w:after="0"/>
              <w:rPr>
                <w:rFonts w:ascii="Arial" w:hAnsi="Arial" w:cs="Arial"/>
              </w:rPr>
            </w:pPr>
            <w:r w:rsidRPr="000C4DBE">
              <w:rPr>
                <w:rFonts w:ascii="Arial" w:eastAsia="Times New Roman" w:hAnsi="Arial" w:cs="Arial"/>
                <w:color w:val="auto"/>
                <w:lang w:eastAsia="sl-SI"/>
              </w:rPr>
              <w:t>kamion za prevoz 7 m3 zabojnikov</w:t>
            </w:r>
          </w:p>
        </w:tc>
        <w:tc>
          <w:tcPr>
            <w:tcW w:w="3758" w:type="dxa"/>
          </w:tcPr>
          <w:p w14:paraId="431D4D3B" w14:textId="77777777" w:rsidR="005B18A9" w:rsidRPr="000C4DBE" w:rsidRDefault="005B18A9" w:rsidP="000C4DBE">
            <w:pPr>
              <w:spacing w:after="0"/>
              <w:rPr>
                <w:rFonts w:ascii="Arial" w:hAnsi="Arial" w:cs="Arial"/>
              </w:rPr>
            </w:pPr>
          </w:p>
        </w:tc>
        <w:tc>
          <w:tcPr>
            <w:tcW w:w="2282" w:type="dxa"/>
          </w:tcPr>
          <w:p w14:paraId="56289930" w14:textId="77777777" w:rsidR="005B18A9" w:rsidRPr="000C4DBE" w:rsidRDefault="005B18A9" w:rsidP="000C4DBE">
            <w:pPr>
              <w:spacing w:after="0"/>
              <w:rPr>
                <w:rFonts w:ascii="Arial" w:hAnsi="Arial" w:cs="Arial"/>
              </w:rPr>
            </w:pPr>
          </w:p>
        </w:tc>
      </w:tr>
      <w:tr w:rsidR="005B18A9" w:rsidRPr="000C4DBE" w14:paraId="72D3D307" w14:textId="77777777" w:rsidTr="005B18A9">
        <w:tc>
          <w:tcPr>
            <w:tcW w:w="3020" w:type="dxa"/>
          </w:tcPr>
          <w:p w14:paraId="32FB9CC4" w14:textId="5EE72DC5" w:rsidR="005B18A9" w:rsidRPr="000C4DBE" w:rsidRDefault="005B18A9" w:rsidP="000C4DBE">
            <w:pPr>
              <w:spacing w:after="0"/>
              <w:rPr>
                <w:rFonts w:ascii="Arial" w:hAnsi="Arial" w:cs="Arial"/>
              </w:rPr>
            </w:pPr>
            <w:r w:rsidRPr="000C4DBE">
              <w:rPr>
                <w:rFonts w:ascii="Arial" w:eastAsia="Times New Roman" w:hAnsi="Arial" w:cs="Arial"/>
                <w:color w:val="auto"/>
                <w:lang w:eastAsia="sl-SI"/>
              </w:rPr>
              <w:t>Hidravlično dvigalo z gibljivo roko, ki ima delovno prijemalko oblikovano v obliki grabeža, primerno za nakladanje (prijemanje, dv</w:t>
            </w:r>
            <w:r w:rsidR="00D503DF">
              <w:rPr>
                <w:rFonts w:ascii="Arial" w:eastAsia="Times New Roman" w:hAnsi="Arial" w:cs="Arial"/>
                <w:color w:val="auto"/>
                <w:lang w:eastAsia="sl-SI"/>
              </w:rPr>
              <w:t>ig in spust) rolo kontejnerjev s</w:t>
            </w:r>
            <w:r w:rsidRPr="000C4DBE">
              <w:rPr>
                <w:rFonts w:ascii="Arial" w:eastAsia="Times New Roman" w:hAnsi="Arial" w:cs="Arial"/>
                <w:color w:val="auto"/>
                <w:lang w:eastAsia="sl-SI"/>
              </w:rPr>
              <w:t xml:space="preserve"> </w:t>
            </w:r>
            <w:r w:rsidRPr="000C4DBE">
              <w:rPr>
                <w:rFonts w:ascii="Arial" w:eastAsia="Times New Roman" w:hAnsi="Arial" w:cs="Arial"/>
                <w:color w:val="auto"/>
                <w:lang w:eastAsia="sl-SI"/>
              </w:rPr>
              <w:lastRenderedPageBreak/>
              <w:t>kosovnimi odpadki in razsutimi komunalnimi odpadki</w:t>
            </w:r>
          </w:p>
        </w:tc>
        <w:tc>
          <w:tcPr>
            <w:tcW w:w="3758" w:type="dxa"/>
          </w:tcPr>
          <w:p w14:paraId="79B9D0CF" w14:textId="77777777" w:rsidR="005B18A9" w:rsidRPr="000C4DBE" w:rsidRDefault="005B18A9" w:rsidP="000C4DBE">
            <w:pPr>
              <w:spacing w:after="0"/>
              <w:rPr>
                <w:rFonts w:ascii="Arial" w:hAnsi="Arial" w:cs="Arial"/>
              </w:rPr>
            </w:pPr>
          </w:p>
        </w:tc>
        <w:tc>
          <w:tcPr>
            <w:tcW w:w="2282" w:type="dxa"/>
          </w:tcPr>
          <w:p w14:paraId="688C8B95" w14:textId="77777777" w:rsidR="005B18A9" w:rsidRPr="000C4DBE" w:rsidRDefault="005B18A9" w:rsidP="000C4DBE">
            <w:pPr>
              <w:spacing w:after="0"/>
              <w:rPr>
                <w:rFonts w:ascii="Arial" w:hAnsi="Arial" w:cs="Arial"/>
              </w:rPr>
            </w:pPr>
          </w:p>
        </w:tc>
      </w:tr>
    </w:tbl>
    <w:p w14:paraId="14A600E0" w14:textId="77777777" w:rsidR="00DF53B1" w:rsidRPr="000C4DBE" w:rsidRDefault="00DF53B1" w:rsidP="000C4DBE">
      <w:pPr>
        <w:spacing w:after="0"/>
        <w:rPr>
          <w:rFonts w:ascii="Arial" w:hAnsi="Arial" w:cs="Arial"/>
          <w:color w:val="auto"/>
        </w:rPr>
      </w:pPr>
    </w:p>
    <w:p w14:paraId="77BDF37C" w14:textId="2F30635A" w:rsidR="005B18A9" w:rsidRPr="000C4DBE" w:rsidRDefault="005B18A9" w:rsidP="000C4DBE">
      <w:pPr>
        <w:spacing w:after="0"/>
        <w:rPr>
          <w:rFonts w:ascii="Arial" w:hAnsi="Arial" w:cs="Arial"/>
          <w:i/>
          <w:color w:val="auto"/>
        </w:rPr>
      </w:pPr>
      <w:r w:rsidRPr="000C4DBE">
        <w:rPr>
          <w:rFonts w:ascii="Arial" w:hAnsi="Arial" w:cs="Arial"/>
          <w:i/>
          <w:color w:val="auto"/>
        </w:rPr>
        <w:t>Opomba:</w:t>
      </w:r>
    </w:p>
    <w:p w14:paraId="6E603C60" w14:textId="7CF9100E" w:rsidR="005B18A9" w:rsidRPr="000C4DBE" w:rsidRDefault="005B18A9" w:rsidP="000C4DBE">
      <w:pPr>
        <w:spacing w:after="0"/>
        <w:jc w:val="both"/>
        <w:rPr>
          <w:rFonts w:ascii="Arial" w:hAnsi="Arial" w:cs="Arial"/>
        </w:rPr>
      </w:pPr>
      <w:r w:rsidRPr="000C4DBE">
        <w:rPr>
          <w:rFonts w:ascii="Arial" w:hAnsi="Arial" w:cs="Arial"/>
        </w:rPr>
        <w:t xml:space="preserve">Ponudnik mora predložiti tudi ustrezno dokazilo, iz katerega izhaja, da oprema </w:t>
      </w:r>
      <w:r w:rsidRPr="000C4DBE">
        <w:rPr>
          <w:rFonts w:ascii="Arial" w:eastAsia="Times New Roman" w:hAnsi="Arial" w:cs="Arial"/>
          <w:color w:val="auto"/>
          <w:lang w:eastAsia="sl-SI"/>
        </w:rPr>
        <w:t>izpolnjujejo zahteve, opredeljene v standardu EURO 5, kot je tehnična dokumentacija proizvajalca ali potrdilo o homologaciji.</w:t>
      </w:r>
    </w:p>
    <w:p w14:paraId="4D32C159" w14:textId="77777777" w:rsidR="005B18A9" w:rsidRPr="000C4DBE" w:rsidRDefault="005B18A9" w:rsidP="000C4DBE">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F53B1" w:rsidRPr="000C4DBE" w14:paraId="406ECA93" w14:textId="77777777" w:rsidTr="0022139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7C60B9" w14:textId="77777777" w:rsidR="00DF53B1" w:rsidRPr="000C4DBE" w:rsidRDefault="00DF53B1"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KRAJ</w:t>
            </w:r>
          </w:p>
          <w:p w14:paraId="219780C3" w14:textId="77777777" w:rsidR="00DF53B1" w:rsidRPr="000C4DBE" w:rsidRDefault="00DF53B1" w:rsidP="000C4DBE">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C336D5D" w14:textId="77777777" w:rsidR="00DF53B1" w:rsidRPr="000C4DBE" w:rsidRDefault="00DF53B1"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F76F49" w14:textId="77777777" w:rsidR="00DF53B1" w:rsidRPr="000C4DBE" w:rsidRDefault="00DF53B1"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PONUDNIK</w:t>
            </w:r>
          </w:p>
          <w:p w14:paraId="0E752FF2" w14:textId="77777777" w:rsidR="00DF53B1" w:rsidRPr="000C4DBE" w:rsidRDefault="00DF53B1" w:rsidP="000C4DBE">
            <w:pPr>
              <w:suppressAutoHyphens/>
              <w:autoSpaceDN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ime in priimek zakonitega zastopnika in podpis</w:t>
            </w:r>
          </w:p>
          <w:p w14:paraId="40BD0419" w14:textId="77777777" w:rsidR="00DF53B1" w:rsidRPr="000C4DBE" w:rsidRDefault="00DF53B1" w:rsidP="000C4DBE">
            <w:pPr>
              <w:suppressAutoHyphens/>
              <w:autoSpaceDN w:val="0"/>
              <w:spacing w:after="0"/>
              <w:ind w:right="6"/>
              <w:jc w:val="center"/>
              <w:textAlignment w:val="baseline"/>
              <w:rPr>
                <w:rFonts w:ascii="Arial" w:hAnsi="Arial" w:cs="Arial"/>
                <w:color w:val="auto"/>
                <w:kern w:val="3"/>
                <w:lang w:eastAsia="zh-CN"/>
              </w:rPr>
            </w:pPr>
          </w:p>
          <w:p w14:paraId="2E52FADD" w14:textId="77777777" w:rsidR="00DF53B1" w:rsidRPr="000C4DBE" w:rsidRDefault="00DF53B1" w:rsidP="000C4DBE">
            <w:pPr>
              <w:suppressAutoHyphens/>
              <w:autoSpaceDN w:val="0"/>
              <w:spacing w:after="0"/>
              <w:ind w:right="6"/>
              <w:jc w:val="center"/>
              <w:textAlignment w:val="baseline"/>
              <w:rPr>
                <w:rFonts w:ascii="Arial" w:hAnsi="Arial" w:cs="Arial"/>
                <w:color w:val="auto"/>
                <w:kern w:val="3"/>
                <w:lang w:eastAsia="zh-CN"/>
              </w:rPr>
            </w:pPr>
          </w:p>
        </w:tc>
      </w:tr>
    </w:tbl>
    <w:p w14:paraId="755E3E85" w14:textId="28A0D305" w:rsidR="006C17A8" w:rsidRPr="000C4DBE" w:rsidRDefault="006C17A8" w:rsidP="000C4DBE">
      <w:pPr>
        <w:pStyle w:val="Slog3"/>
        <w:rPr>
          <w:rStyle w:val="Neenpoudarek"/>
          <w:rFonts w:ascii="Arial" w:hAnsi="Arial" w:cs="Arial"/>
          <w:i/>
          <w:iCs/>
          <w:color w:val="auto"/>
          <w:sz w:val="22"/>
          <w:szCs w:val="22"/>
        </w:rPr>
      </w:pPr>
      <w:bookmarkStart w:id="25" w:name="_Toc484418137"/>
      <w:r w:rsidRPr="000C4DBE">
        <w:rPr>
          <w:rStyle w:val="Neenpoudarek"/>
          <w:rFonts w:ascii="Arial" w:hAnsi="Arial" w:cs="Arial"/>
          <w:i/>
          <w:iCs/>
          <w:color w:val="auto"/>
          <w:sz w:val="22"/>
          <w:szCs w:val="22"/>
        </w:rPr>
        <w:lastRenderedPageBreak/>
        <w:t xml:space="preserve">Priloga št. </w:t>
      </w:r>
      <w:r w:rsidR="00377EB9" w:rsidRPr="000C4DBE">
        <w:rPr>
          <w:rStyle w:val="Neenpoudarek"/>
          <w:rFonts w:ascii="Arial" w:hAnsi="Arial" w:cs="Arial"/>
          <w:i/>
          <w:iCs/>
          <w:color w:val="auto"/>
          <w:sz w:val="22"/>
          <w:szCs w:val="22"/>
        </w:rPr>
        <w:t>9</w:t>
      </w:r>
      <w:bookmarkEnd w:id="25"/>
    </w:p>
    <w:p w14:paraId="3B915B58" w14:textId="79E9D98D" w:rsidR="006C17A8" w:rsidRPr="000C4DBE" w:rsidRDefault="006C17A8" w:rsidP="000C4DBE">
      <w:pPr>
        <w:pStyle w:val="Intenzivencitat"/>
      </w:pPr>
      <w:bookmarkStart w:id="26" w:name="_Toc484418138"/>
      <w:r w:rsidRPr="000C4DBE">
        <w:t>POTRDILO O DOBRO OPRAVLJENEM DELU</w:t>
      </w:r>
      <w:r w:rsidR="005B18A9" w:rsidRPr="000C4DBE">
        <w:t xml:space="preserve"> KADRA</w:t>
      </w:r>
      <w:bookmarkEnd w:id="26"/>
    </w:p>
    <w:p w14:paraId="526A0F84" w14:textId="77777777" w:rsidR="006C17A8" w:rsidRPr="000C4DBE" w:rsidRDefault="006C17A8" w:rsidP="000C4DBE">
      <w:pPr>
        <w:spacing w:after="0"/>
        <w:rPr>
          <w:rFonts w:ascii="Arial" w:hAnsi="Arial" w:cs="Arial"/>
          <w:color w:val="auto"/>
        </w:rPr>
      </w:pPr>
      <w:r w:rsidRPr="000C4DBE">
        <w:rPr>
          <w:rFonts w:ascii="Arial" w:hAnsi="Arial" w:cs="Arial"/>
          <w:color w:val="auto"/>
        </w:rPr>
        <w:t>Naziv in naslov potrjevalca reference:</w:t>
      </w:r>
    </w:p>
    <w:p w14:paraId="49E21EE8" w14:textId="77777777" w:rsidR="006C17A8" w:rsidRPr="000C4DBE" w:rsidRDefault="006C17A8" w:rsidP="000C4DBE">
      <w:pPr>
        <w:spacing w:after="0"/>
        <w:rPr>
          <w:rFonts w:ascii="Arial" w:hAnsi="Arial" w:cs="Arial"/>
          <w:color w:val="auto"/>
        </w:rPr>
      </w:pPr>
      <w:r w:rsidRPr="000C4DBE">
        <w:rPr>
          <w:rFonts w:ascii="Arial" w:hAnsi="Arial" w:cs="Arial"/>
          <w:color w:val="auto"/>
        </w:rPr>
        <w:t>_________________________________________</w:t>
      </w:r>
    </w:p>
    <w:p w14:paraId="02C88FF7" w14:textId="77777777" w:rsidR="006C17A8" w:rsidRPr="000C4DBE" w:rsidRDefault="006C17A8" w:rsidP="000C4DBE">
      <w:pPr>
        <w:spacing w:after="0"/>
        <w:rPr>
          <w:rFonts w:ascii="Arial" w:hAnsi="Arial" w:cs="Arial"/>
          <w:color w:val="auto"/>
        </w:rPr>
      </w:pPr>
      <w:r w:rsidRPr="000C4DBE">
        <w:rPr>
          <w:rFonts w:ascii="Arial" w:hAnsi="Arial" w:cs="Arial"/>
          <w:color w:val="auto"/>
        </w:rPr>
        <w:t>_________________________________________</w:t>
      </w:r>
    </w:p>
    <w:p w14:paraId="63479680" w14:textId="77777777" w:rsidR="006C17A8" w:rsidRPr="000C4DBE" w:rsidRDefault="006C17A8" w:rsidP="000C4DBE">
      <w:pPr>
        <w:spacing w:after="0"/>
        <w:rPr>
          <w:rFonts w:ascii="Arial" w:hAnsi="Arial" w:cs="Arial"/>
          <w:color w:val="auto"/>
        </w:rPr>
      </w:pPr>
      <w:r w:rsidRPr="000C4DBE">
        <w:rPr>
          <w:rFonts w:ascii="Arial" w:hAnsi="Arial" w:cs="Arial"/>
          <w:color w:val="auto"/>
        </w:rPr>
        <w:t>_________________________________________</w:t>
      </w:r>
    </w:p>
    <w:p w14:paraId="4C6586F1" w14:textId="77777777" w:rsidR="006C17A8" w:rsidRPr="000C4DBE" w:rsidRDefault="006C17A8" w:rsidP="000C4DBE">
      <w:pPr>
        <w:spacing w:after="0"/>
        <w:rPr>
          <w:rFonts w:ascii="Arial" w:hAnsi="Arial" w:cs="Arial"/>
          <w:color w:val="auto"/>
        </w:rPr>
      </w:pPr>
    </w:p>
    <w:p w14:paraId="6DF69F3E" w14:textId="77777777" w:rsidR="006C17A8" w:rsidRPr="000C4DBE" w:rsidRDefault="006C17A8" w:rsidP="000C4DBE">
      <w:pPr>
        <w:spacing w:after="0"/>
        <w:jc w:val="center"/>
        <w:rPr>
          <w:rFonts w:ascii="Arial" w:hAnsi="Arial" w:cs="Arial"/>
          <w:b/>
          <w:color w:val="auto"/>
        </w:rPr>
      </w:pPr>
      <w:r w:rsidRPr="000C4DBE">
        <w:rPr>
          <w:rFonts w:ascii="Arial" w:hAnsi="Arial" w:cs="Arial"/>
          <w:b/>
          <w:color w:val="auto"/>
        </w:rPr>
        <w:t>IZJAVA - POTRDILO REFERENCE</w:t>
      </w:r>
    </w:p>
    <w:p w14:paraId="2948099B" w14:textId="77777777" w:rsidR="006C17A8" w:rsidRPr="000C4DBE" w:rsidRDefault="006C17A8" w:rsidP="000C4DBE">
      <w:pPr>
        <w:spacing w:after="0"/>
        <w:jc w:val="center"/>
        <w:rPr>
          <w:rFonts w:ascii="Arial" w:hAnsi="Arial" w:cs="Arial"/>
          <w:b/>
          <w:color w:val="auto"/>
        </w:rPr>
      </w:pPr>
    </w:p>
    <w:p w14:paraId="4BA5515B" w14:textId="6AE62682" w:rsidR="001C0B76" w:rsidRPr="000C4DBE" w:rsidRDefault="006C17A8" w:rsidP="000C4DBE">
      <w:pPr>
        <w:spacing w:after="0"/>
        <w:jc w:val="both"/>
        <w:rPr>
          <w:rFonts w:ascii="Arial" w:hAnsi="Arial" w:cs="Arial"/>
          <w:color w:val="auto"/>
        </w:rPr>
      </w:pPr>
      <w:r w:rsidRPr="000C4DBE">
        <w:rPr>
          <w:rFonts w:ascii="Arial" w:hAnsi="Arial" w:cs="Arial"/>
          <w:color w:val="auto"/>
        </w:rPr>
        <w:t>Pod kazensko in materialno odgovorno</w:t>
      </w:r>
      <w:r w:rsidR="005B18A9" w:rsidRPr="000C4DBE">
        <w:rPr>
          <w:rFonts w:ascii="Arial" w:hAnsi="Arial" w:cs="Arial"/>
          <w:color w:val="auto"/>
        </w:rPr>
        <w:t>stjo izjavljamo, da je oseba</w:t>
      </w:r>
      <w:r w:rsidRPr="000C4DBE">
        <w:rPr>
          <w:rFonts w:ascii="Arial" w:hAnsi="Arial" w:cs="Arial"/>
          <w:color w:val="auto"/>
        </w:rPr>
        <w:t>___________________________________________________</w:t>
      </w:r>
      <w:r w:rsidR="005B18A9" w:rsidRPr="000C4DBE">
        <w:rPr>
          <w:rFonts w:ascii="Arial" w:hAnsi="Arial" w:cs="Arial"/>
          <w:color w:val="auto"/>
        </w:rPr>
        <w:t xml:space="preserve">opravljala funkcijo vodje storitev pri izvajanju pogodbe </w:t>
      </w:r>
      <w:r w:rsidRPr="000C4DBE">
        <w:rPr>
          <w:rFonts w:ascii="Arial" w:hAnsi="Arial" w:cs="Arial"/>
          <w:color w:val="auto"/>
        </w:rPr>
        <w:t>____________________________________________________________________,</w:t>
      </w:r>
      <w:r w:rsidR="00DF338F" w:rsidRPr="000C4DBE">
        <w:rPr>
          <w:rFonts w:ascii="Arial" w:hAnsi="Arial" w:cs="Arial"/>
          <w:color w:val="auto"/>
        </w:rPr>
        <w:t xml:space="preserve"> ki je obsegal</w:t>
      </w:r>
      <w:r w:rsidR="005B18A9" w:rsidRPr="000C4DBE">
        <w:rPr>
          <w:rFonts w:ascii="Arial" w:hAnsi="Arial" w:cs="Arial"/>
          <w:color w:val="auto"/>
        </w:rPr>
        <w:t>a</w:t>
      </w:r>
      <w:r w:rsidR="00DF338F" w:rsidRPr="000C4DBE">
        <w:rPr>
          <w:rFonts w:ascii="Arial" w:hAnsi="Arial" w:cs="Arial"/>
          <w:color w:val="auto"/>
        </w:rPr>
        <w:t xml:space="preserve"> __________________________</w:t>
      </w:r>
      <w:r w:rsidR="005B18A9" w:rsidRPr="000C4DBE">
        <w:rPr>
          <w:rFonts w:ascii="Arial" w:hAnsi="Arial" w:cs="Arial"/>
          <w:color w:val="auto"/>
        </w:rPr>
        <w:t>______________________________________</w:t>
      </w:r>
      <w:r w:rsidRPr="000C4DBE">
        <w:rPr>
          <w:rFonts w:ascii="Arial" w:hAnsi="Arial" w:cs="Arial"/>
          <w:color w:val="auto"/>
        </w:rPr>
        <w:t xml:space="preserve">, </w:t>
      </w:r>
    </w:p>
    <w:p w14:paraId="202EE5EE" w14:textId="77777777" w:rsidR="006C17A8" w:rsidRPr="000C4DBE" w:rsidRDefault="006C17A8" w:rsidP="000C4DBE">
      <w:pPr>
        <w:spacing w:after="0"/>
        <w:jc w:val="both"/>
        <w:rPr>
          <w:rFonts w:ascii="Arial" w:hAnsi="Arial" w:cs="Arial"/>
          <w:color w:val="auto"/>
        </w:rPr>
      </w:pPr>
      <w:r w:rsidRPr="000C4DBE">
        <w:rPr>
          <w:rFonts w:ascii="Arial" w:hAnsi="Arial" w:cs="Arial"/>
          <w:color w:val="auto"/>
        </w:rPr>
        <w:t>v obdobju od ______________  ________ do ____________  ________.</w:t>
      </w:r>
    </w:p>
    <w:p w14:paraId="42379515" w14:textId="77777777" w:rsidR="006C17A8" w:rsidRPr="000C4DBE" w:rsidRDefault="001C0B76" w:rsidP="000C4DBE">
      <w:pPr>
        <w:spacing w:after="0"/>
        <w:ind w:firstLine="708"/>
        <w:jc w:val="both"/>
        <w:rPr>
          <w:rFonts w:ascii="Arial" w:hAnsi="Arial" w:cs="Arial"/>
          <w:color w:val="auto"/>
        </w:rPr>
      </w:pPr>
      <w:r w:rsidRPr="000C4DBE">
        <w:rPr>
          <w:rFonts w:ascii="Arial" w:hAnsi="Arial" w:cs="Arial"/>
          <w:color w:val="auto"/>
        </w:rPr>
        <w:t xml:space="preserve">              </w:t>
      </w:r>
      <w:r w:rsidR="006C17A8" w:rsidRPr="000C4DBE">
        <w:rPr>
          <w:rFonts w:ascii="Arial" w:hAnsi="Arial" w:cs="Arial"/>
          <w:color w:val="auto"/>
        </w:rPr>
        <w:t>(mesec)</w:t>
      </w:r>
      <w:r w:rsidR="006C17A8" w:rsidRPr="000C4DBE">
        <w:rPr>
          <w:rFonts w:ascii="Arial" w:hAnsi="Arial" w:cs="Arial"/>
          <w:color w:val="auto"/>
        </w:rPr>
        <w:tab/>
        <w:t xml:space="preserve">          (leto)      </w:t>
      </w:r>
      <w:r w:rsidRPr="000C4DBE">
        <w:rPr>
          <w:rFonts w:ascii="Arial" w:hAnsi="Arial" w:cs="Arial"/>
          <w:color w:val="auto"/>
        </w:rPr>
        <w:t xml:space="preserve">             </w:t>
      </w:r>
      <w:r w:rsidR="006C17A8" w:rsidRPr="000C4DBE">
        <w:rPr>
          <w:rFonts w:ascii="Arial" w:hAnsi="Arial" w:cs="Arial"/>
          <w:color w:val="auto"/>
        </w:rPr>
        <w:t>(mesec)       (leto)</w:t>
      </w:r>
    </w:p>
    <w:p w14:paraId="695F1441" w14:textId="77777777" w:rsidR="006C17A8" w:rsidRPr="000C4DBE" w:rsidRDefault="006C17A8" w:rsidP="000C4DBE">
      <w:pPr>
        <w:spacing w:after="0"/>
        <w:jc w:val="both"/>
        <w:rPr>
          <w:rFonts w:ascii="Arial" w:hAnsi="Arial" w:cs="Arial"/>
          <w:color w:val="auto"/>
        </w:rPr>
      </w:pPr>
    </w:p>
    <w:p w14:paraId="7FB78D0A" w14:textId="7AC2B492" w:rsidR="006C17A8" w:rsidRPr="000C4DBE" w:rsidRDefault="006C17A8" w:rsidP="000C4DBE">
      <w:pPr>
        <w:spacing w:after="0"/>
        <w:jc w:val="both"/>
        <w:rPr>
          <w:rFonts w:ascii="Arial" w:hAnsi="Arial" w:cs="Arial"/>
          <w:color w:val="auto"/>
        </w:rPr>
      </w:pPr>
      <w:r w:rsidRPr="000C4DBE">
        <w:rPr>
          <w:rFonts w:ascii="Arial" w:hAnsi="Arial" w:cs="Arial"/>
          <w:color w:val="auto"/>
        </w:rPr>
        <w:t>Obseg izvedbe del, iz katerega mora biti razvidno izpolnjevanje referenčnega pogoja: __________________________________________________________________________</w:t>
      </w:r>
      <w:r w:rsidR="005B18A9" w:rsidRPr="000C4DBE">
        <w:rPr>
          <w:rFonts w:ascii="Arial" w:hAnsi="Arial" w:cs="Arial"/>
          <w:color w:val="auto"/>
        </w:rPr>
        <w:t>__________________________________________________________________________</w:t>
      </w:r>
      <w:r w:rsidRPr="000C4DBE">
        <w:rPr>
          <w:rFonts w:ascii="Arial" w:hAnsi="Arial" w:cs="Arial"/>
          <w:color w:val="auto"/>
        </w:rPr>
        <w:t>__________________________________________</w:t>
      </w:r>
      <w:r w:rsidR="009C2DA8" w:rsidRPr="000C4DBE">
        <w:rPr>
          <w:rFonts w:ascii="Arial" w:hAnsi="Arial" w:cs="Arial"/>
          <w:color w:val="auto"/>
        </w:rPr>
        <w:t>_______________________________</w:t>
      </w:r>
      <w:r w:rsidRPr="000C4DBE">
        <w:rPr>
          <w:rFonts w:ascii="Arial" w:hAnsi="Arial" w:cs="Arial"/>
          <w:color w:val="auto"/>
        </w:rPr>
        <w:t>.</w:t>
      </w:r>
    </w:p>
    <w:p w14:paraId="673EBAEF" w14:textId="77777777" w:rsidR="00DF338F" w:rsidRPr="000C4DBE" w:rsidRDefault="00DF338F" w:rsidP="000C4DBE">
      <w:pPr>
        <w:spacing w:after="0"/>
        <w:jc w:val="both"/>
        <w:rPr>
          <w:rFonts w:ascii="Arial" w:hAnsi="Arial" w:cs="Arial"/>
          <w:color w:val="auto"/>
        </w:rPr>
      </w:pPr>
    </w:p>
    <w:p w14:paraId="6C96474D" w14:textId="77777777" w:rsidR="006C17A8" w:rsidRPr="000C4DBE" w:rsidRDefault="006C17A8" w:rsidP="000C4DBE">
      <w:pPr>
        <w:spacing w:after="0"/>
        <w:jc w:val="both"/>
        <w:rPr>
          <w:rFonts w:ascii="Arial" w:hAnsi="Arial" w:cs="Arial"/>
          <w:color w:val="auto"/>
        </w:rPr>
      </w:pPr>
      <w:r w:rsidRPr="000C4DBE">
        <w:rPr>
          <w:rFonts w:ascii="Arial" w:hAnsi="Arial" w:cs="Arial"/>
          <w:color w:val="auto"/>
        </w:rPr>
        <w:t>Kontaktna oseba referenčnega naročnika, ki jo lahko naročnik kontaktira za preverjanje reference:</w:t>
      </w:r>
    </w:p>
    <w:p w14:paraId="5C3A4510" w14:textId="77777777" w:rsidR="006C17A8" w:rsidRPr="000C4DBE" w:rsidRDefault="006C17A8" w:rsidP="000C4DBE">
      <w:pPr>
        <w:spacing w:after="0"/>
        <w:jc w:val="both"/>
        <w:rPr>
          <w:rFonts w:ascii="Arial" w:hAnsi="Arial" w:cs="Arial"/>
          <w:color w:val="auto"/>
        </w:rPr>
      </w:pPr>
      <w:r w:rsidRPr="000C4DBE">
        <w:rPr>
          <w:rFonts w:ascii="Arial" w:hAnsi="Arial" w:cs="Arial"/>
          <w:color w:val="auto"/>
        </w:rPr>
        <w:t>IME IN PRIIMEK:</w:t>
      </w:r>
    </w:p>
    <w:p w14:paraId="42786CD3" w14:textId="77777777" w:rsidR="006C17A8" w:rsidRPr="000C4DBE" w:rsidRDefault="006C17A8" w:rsidP="000C4DBE">
      <w:pPr>
        <w:spacing w:after="0"/>
        <w:jc w:val="both"/>
        <w:rPr>
          <w:rFonts w:ascii="Arial" w:hAnsi="Arial" w:cs="Arial"/>
          <w:color w:val="auto"/>
        </w:rPr>
      </w:pPr>
      <w:r w:rsidRPr="000C4DBE">
        <w:rPr>
          <w:rFonts w:ascii="Arial" w:hAnsi="Arial" w:cs="Arial"/>
          <w:color w:val="auto"/>
        </w:rPr>
        <w:t>naziv pri referenčnem naročniku:</w:t>
      </w:r>
    </w:p>
    <w:p w14:paraId="20F3B7B7" w14:textId="77777777" w:rsidR="006C17A8" w:rsidRPr="000C4DBE" w:rsidRDefault="006C17A8" w:rsidP="000C4DBE">
      <w:pPr>
        <w:spacing w:after="0"/>
        <w:jc w:val="both"/>
        <w:rPr>
          <w:rFonts w:ascii="Arial" w:hAnsi="Arial" w:cs="Arial"/>
          <w:color w:val="auto"/>
        </w:rPr>
      </w:pPr>
      <w:r w:rsidRPr="000C4DBE">
        <w:rPr>
          <w:rFonts w:ascii="Arial" w:hAnsi="Arial" w:cs="Arial"/>
          <w:color w:val="auto"/>
        </w:rPr>
        <w:t>e-mail:</w:t>
      </w:r>
    </w:p>
    <w:p w14:paraId="40DBB1E2" w14:textId="77777777" w:rsidR="006C17A8" w:rsidRPr="000C4DBE" w:rsidRDefault="006C17A8" w:rsidP="000C4DBE">
      <w:pPr>
        <w:spacing w:after="0"/>
        <w:rPr>
          <w:rFonts w:ascii="Arial" w:hAnsi="Arial" w:cs="Arial"/>
          <w:color w:val="auto"/>
        </w:rPr>
      </w:pPr>
      <w:r w:rsidRPr="000C4DBE">
        <w:rPr>
          <w:rFonts w:ascii="Arial" w:hAnsi="Arial" w:cs="Arial"/>
          <w:color w:val="auto"/>
        </w:rPr>
        <w:t>telefon:</w:t>
      </w:r>
    </w:p>
    <w:p w14:paraId="4744131A" w14:textId="77777777" w:rsidR="006C17A8" w:rsidRPr="000C4DBE" w:rsidRDefault="006C17A8" w:rsidP="000C4DBE">
      <w:pPr>
        <w:spacing w:after="0"/>
        <w:rPr>
          <w:rFonts w:ascii="Arial" w:hAnsi="Arial" w:cs="Arial"/>
          <w:color w:val="auto"/>
        </w:rPr>
      </w:pPr>
    </w:p>
    <w:p w14:paraId="199DAAC8" w14:textId="77777777" w:rsidR="006C17A8" w:rsidRPr="000C4DBE" w:rsidRDefault="006C17A8" w:rsidP="000C4DBE">
      <w:pPr>
        <w:spacing w:after="0"/>
        <w:rPr>
          <w:rFonts w:ascii="Arial" w:hAnsi="Arial" w:cs="Arial"/>
          <w:b/>
          <w:color w:val="auto"/>
          <w:u w:val="single"/>
        </w:rPr>
      </w:pPr>
      <w:r w:rsidRPr="000C4DBE">
        <w:rPr>
          <w:rFonts w:ascii="Arial" w:hAnsi="Arial" w:cs="Arial"/>
          <w:b/>
          <w:color w:val="auto"/>
          <w:u w:val="single"/>
        </w:rPr>
        <w:t>OPOMBA:</w:t>
      </w:r>
    </w:p>
    <w:p w14:paraId="50AD886E" w14:textId="77777777" w:rsidR="006C17A8" w:rsidRPr="000C4DBE" w:rsidRDefault="006C17A8" w:rsidP="000C4DBE">
      <w:pPr>
        <w:spacing w:after="0"/>
        <w:rPr>
          <w:rFonts w:ascii="Arial" w:hAnsi="Arial" w:cs="Arial"/>
          <w:color w:val="auto"/>
        </w:rPr>
      </w:pPr>
      <w:r w:rsidRPr="000C4DBE">
        <w:rPr>
          <w:rFonts w:ascii="Arial" w:hAnsi="Arial" w:cs="Arial"/>
          <w:color w:val="auto"/>
        </w:rPr>
        <w:t>Naročnik bo upošteval izključno že zaključena dela.</w:t>
      </w:r>
    </w:p>
    <w:p w14:paraId="2C57D2A2" w14:textId="77777777" w:rsidR="006C17A8" w:rsidRPr="000C4DBE" w:rsidRDefault="006C17A8" w:rsidP="000C4DBE">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17A8" w:rsidRPr="000C4DBE" w14:paraId="4F3ACAD8"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384F31" w14:textId="77777777" w:rsidR="006C17A8" w:rsidRPr="000C4DBE" w:rsidRDefault="006C17A8"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KRAJ</w:t>
            </w:r>
          </w:p>
          <w:p w14:paraId="4B42E96F" w14:textId="77777777" w:rsidR="006C17A8" w:rsidRPr="000C4DBE" w:rsidRDefault="006C17A8" w:rsidP="000C4DBE">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10230F9" w14:textId="77777777" w:rsidR="006C17A8" w:rsidRPr="000C4DBE" w:rsidRDefault="006C17A8"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1D9EA5" w14:textId="77777777" w:rsidR="006C17A8" w:rsidRPr="000C4DBE" w:rsidRDefault="006C17A8" w:rsidP="000C4DBE">
            <w:pPr>
              <w:suppressAutoHyphens/>
              <w:autoSpaceDN w:val="0"/>
              <w:snapToGrid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REFERENČNI NAROČNIK / INVESTITOR</w:t>
            </w:r>
          </w:p>
          <w:p w14:paraId="075BDFC9" w14:textId="77777777" w:rsidR="006C17A8" w:rsidRPr="000C4DBE" w:rsidRDefault="006C17A8" w:rsidP="000C4DBE">
            <w:pPr>
              <w:suppressAutoHyphens/>
              <w:autoSpaceDN w:val="0"/>
              <w:snapToGrid w:val="0"/>
              <w:spacing w:after="0"/>
              <w:ind w:right="6"/>
              <w:jc w:val="center"/>
              <w:textAlignment w:val="baseline"/>
              <w:rPr>
                <w:rFonts w:ascii="Arial" w:hAnsi="Arial" w:cs="Arial"/>
                <w:color w:val="auto"/>
                <w:kern w:val="3"/>
                <w:lang w:eastAsia="zh-CN"/>
              </w:rPr>
            </w:pPr>
          </w:p>
          <w:p w14:paraId="1A9635E2" w14:textId="77777777" w:rsidR="006C17A8" w:rsidRPr="000C4DBE" w:rsidRDefault="006C17A8" w:rsidP="000C4DBE">
            <w:pPr>
              <w:suppressAutoHyphens/>
              <w:autoSpaceDN w:val="0"/>
              <w:spacing w:after="0"/>
              <w:ind w:right="6"/>
              <w:jc w:val="center"/>
              <w:textAlignment w:val="baseline"/>
              <w:rPr>
                <w:rFonts w:ascii="Arial" w:hAnsi="Arial" w:cs="Arial"/>
                <w:color w:val="auto"/>
                <w:kern w:val="3"/>
                <w:lang w:eastAsia="zh-CN"/>
              </w:rPr>
            </w:pPr>
            <w:r w:rsidRPr="000C4DBE">
              <w:rPr>
                <w:rFonts w:ascii="Arial" w:hAnsi="Arial" w:cs="Arial"/>
                <w:color w:val="auto"/>
                <w:kern w:val="3"/>
                <w:lang w:eastAsia="zh-CN"/>
              </w:rPr>
              <w:t>ime in priimek zakonitega zastopnika in podpis</w:t>
            </w:r>
          </w:p>
          <w:p w14:paraId="6AA4CC34" w14:textId="77777777" w:rsidR="005B18A9" w:rsidRPr="000C4DBE" w:rsidRDefault="005B18A9" w:rsidP="000C4DBE">
            <w:pPr>
              <w:suppressAutoHyphens/>
              <w:autoSpaceDN w:val="0"/>
              <w:spacing w:after="0"/>
              <w:ind w:right="6"/>
              <w:jc w:val="center"/>
              <w:textAlignment w:val="baseline"/>
              <w:rPr>
                <w:rFonts w:ascii="Arial" w:hAnsi="Arial" w:cs="Arial"/>
                <w:color w:val="auto"/>
                <w:kern w:val="3"/>
                <w:lang w:eastAsia="zh-CN"/>
              </w:rPr>
            </w:pPr>
          </w:p>
        </w:tc>
      </w:tr>
    </w:tbl>
    <w:p w14:paraId="62AA1FCB" w14:textId="6AE98DA9" w:rsidR="005B18A9" w:rsidRPr="000C4DBE" w:rsidRDefault="00CB5269" w:rsidP="000C4DBE">
      <w:pPr>
        <w:pStyle w:val="Intenzivencitat"/>
      </w:pPr>
      <w:r w:rsidRPr="000C4DBE">
        <w:rPr>
          <w:rStyle w:val="Neenpoudarek"/>
          <w:rFonts w:ascii="Arial" w:hAnsi="Arial" w:cs="Arial"/>
          <w:i/>
          <w:iCs/>
          <w:color w:val="auto"/>
          <w:sz w:val="22"/>
          <w:szCs w:val="22"/>
        </w:rPr>
        <w:br w:type="page"/>
      </w:r>
      <w:bookmarkStart w:id="27" w:name="_Toc484418139"/>
      <w:r w:rsidR="005B18A9" w:rsidRPr="000C4DBE">
        <w:lastRenderedPageBreak/>
        <w:t>OKOLJEVARSTVENO DOVOLJENJE</w:t>
      </w:r>
      <w:bookmarkEnd w:id="27"/>
    </w:p>
    <w:p w14:paraId="3392970C" w14:textId="77777777" w:rsidR="005B18A9" w:rsidRPr="000C4DBE" w:rsidRDefault="005B18A9" w:rsidP="000C4DBE">
      <w:pPr>
        <w:spacing w:after="0"/>
        <w:rPr>
          <w:rFonts w:ascii="Arial" w:hAnsi="Arial" w:cs="Arial"/>
          <w:color w:val="auto"/>
          <w:lang w:eastAsia="zh-CN"/>
        </w:rPr>
      </w:pPr>
    </w:p>
    <w:p w14:paraId="19ED8BC9" w14:textId="77777777" w:rsidR="005B18A9" w:rsidRPr="000C4DBE" w:rsidRDefault="005B18A9" w:rsidP="000C4DBE">
      <w:pPr>
        <w:spacing w:after="0"/>
        <w:jc w:val="both"/>
        <w:rPr>
          <w:rFonts w:ascii="Arial" w:hAnsi="Arial" w:cs="Arial"/>
          <w:color w:val="auto"/>
        </w:rPr>
      </w:pPr>
      <w:r w:rsidRPr="000C4DBE">
        <w:rPr>
          <w:rFonts w:ascii="Arial" w:hAnsi="Arial" w:cs="Arial"/>
          <w:color w:val="auto"/>
          <w:lang w:eastAsia="zh-CN"/>
        </w:rPr>
        <w:t xml:space="preserve">Ponudnik predloži </w:t>
      </w:r>
      <w:r w:rsidRPr="000C4DBE">
        <w:rPr>
          <w:rFonts w:ascii="Arial" w:hAnsi="Arial" w:cs="Arial"/>
          <w:color w:val="auto"/>
        </w:rPr>
        <w:t>kopija veljavnega potrdila o vpisu v evidenco oseb, ki ravnajo z odpadki, ki ga izda Ministrstvo, pristojno za okolje ali kopija veljavnega okoljevarstvenega dovoljenja, ki ga izda Ministrstvo, pristojno za okolje.</w:t>
      </w:r>
    </w:p>
    <w:p w14:paraId="45C19DE3" w14:textId="77777777" w:rsidR="005B18A9" w:rsidRPr="000C4DBE" w:rsidRDefault="005B18A9" w:rsidP="000C4DBE">
      <w:pPr>
        <w:spacing w:after="0"/>
        <w:jc w:val="both"/>
        <w:rPr>
          <w:rFonts w:ascii="Arial" w:hAnsi="Arial" w:cs="Arial"/>
          <w:b/>
          <w:color w:val="auto"/>
        </w:rPr>
      </w:pPr>
    </w:p>
    <w:p w14:paraId="1D84A626" w14:textId="491856AA" w:rsidR="005B18A9" w:rsidRPr="000C4DBE" w:rsidRDefault="005B18A9" w:rsidP="000C4DBE">
      <w:pPr>
        <w:spacing w:after="0"/>
        <w:jc w:val="both"/>
        <w:rPr>
          <w:rStyle w:val="Neenpoudarek"/>
          <w:rFonts w:ascii="Arial" w:hAnsi="Arial" w:cs="Arial"/>
          <w:i w:val="0"/>
          <w:iCs w:val="0"/>
          <w:color w:val="auto"/>
          <w:sz w:val="22"/>
          <w:szCs w:val="22"/>
        </w:rPr>
      </w:pPr>
      <w:r w:rsidRPr="000C4DBE">
        <w:rPr>
          <w:rStyle w:val="Neenpoudarek"/>
          <w:rFonts w:ascii="Arial" w:hAnsi="Arial" w:cs="Arial"/>
          <w:i w:val="0"/>
          <w:iCs w:val="0"/>
          <w:color w:val="auto"/>
          <w:sz w:val="22"/>
          <w:szCs w:val="22"/>
        </w:rPr>
        <w:br w:type="page"/>
      </w:r>
    </w:p>
    <w:p w14:paraId="61D5D06F" w14:textId="77777777" w:rsidR="00CB5269" w:rsidRPr="000C4DBE" w:rsidRDefault="00CB5269" w:rsidP="000C4DBE">
      <w:pPr>
        <w:spacing w:after="0"/>
        <w:rPr>
          <w:rStyle w:val="Neenpoudarek"/>
          <w:rFonts w:ascii="Arial" w:hAnsi="Arial" w:cs="Arial"/>
          <w:b/>
          <w:color w:val="auto"/>
          <w:sz w:val="22"/>
          <w:szCs w:val="22"/>
        </w:rPr>
      </w:pPr>
    </w:p>
    <w:p w14:paraId="4F3E0490" w14:textId="6417E348" w:rsidR="005B18A9" w:rsidRPr="000C4DBE" w:rsidRDefault="005B18A9" w:rsidP="000C4DBE">
      <w:pPr>
        <w:pStyle w:val="Intenzivencitat"/>
      </w:pPr>
      <w:bookmarkStart w:id="28" w:name="_Toc484418140"/>
      <w:bookmarkStart w:id="29" w:name="_Toc459903425"/>
      <w:r w:rsidRPr="000C4DBE">
        <w:t>RAČUNOVODSKI IZKAZ</w:t>
      </w:r>
      <w:bookmarkEnd w:id="28"/>
    </w:p>
    <w:p w14:paraId="1941F5B6" w14:textId="77777777" w:rsidR="005B18A9" w:rsidRPr="000C4DBE" w:rsidRDefault="005B18A9" w:rsidP="000C4DBE">
      <w:pPr>
        <w:spacing w:after="0"/>
        <w:rPr>
          <w:rFonts w:ascii="Arial" w:hAnsi="Arial" w:cs="Arial"/>
          <w:color w:val="auto"/>
          <w:lang w:eastAsia="zh-CN"/>
        </w:rPr>
      </w:pPr>
    </w:p>
    <w:p w14:paraId="127C0217" w14:textId="0F332DB2" w:rsidR="005B18A9" w:rsidRPr="000C4DBE" w:rsidRDefault="005B18A9" w:rsidP="000C4DBE">
      <w:pPr>
        <w:spacing w:after="0"/>
        <w:jc w:val="both"/>
        <w:rPr>
          <w:rFonts w:ascii="Arial" w:hAnsi="Arial" w:cs="Arial"/>
          <w:color w:val="auto"/>
        </w:rPr>
      </w:pPr>
      <w:r w:rsidRPr="000C4DBE">
        <w:rPr>
          <w:rFonts w:ascii="Arial" w:hAnsi="Arial" w:cs="Arial"/>
          <w:color w:val="auto"/>
          <w:lang w:eastAsia="zh-CN"/>
        </w:rPr>
        <w:t xml:space="preserve">Ponudnik predloži </w:t>
      </w:r>
      <w:r w:rsidRPr="000C4DBE">
        <w:rPr>
          <w:rFonts w:ascii="Arial" w:hAnsi="Arial" w:cs="Arial"/>
          <w:b/>
          <w:color w:val="auto"/>
        </w:rPr>
        <w:t xml:space="preserve">računovodske izkaze za zadnja tri leta pred rokom za oddajo ponudb, </w:t>
      </w:r>
      <w:r w:rsidRPr="000C4DBE">
        <w:rPr>
          <w:rFonts w:ascii="Arial" w:hAnsi="Arial" w:cs="Arial"/>
          <w:color w:val="auto"/>
        </w:rPr>
        <w:t>iz katerih izhaja letni prihodek vsaj v vrednosti 500.000 EUR (brez DDV).</w:t>
      </w:r>
    </w:p>
    <w:p w14:paraId="3F26D173" w14:textId="77777777" w:rsidR="005B18A9" w:rsidRPr="000C4DBE" w:rsidRDefault="005B18A9" w:rsidP="000C4DBE">
      <w:pPr>
        <w:spacing w:after="0"/>
        <w:rPr>
          <w:rStyle w:val="Neenpoudarek"/>
          <w:rFonts w:ascii="Arial" w:hAnsi="Arial" w:cs="Arial"/>
          <w:b/>
          <w:color w:val="auto"/>
          <w:sz w:val="22"/>
          <w:szCs w:val="22"/>
        </w:rPr>
      </w:pPr>
      <w:r w:rsidRPr="000C4DBE">
        <w:rPr>
          <w:rStyle w:val="Neenpoudarek"/>
          <w:rFonts w:ascii="Arial" w:hAnsi="Arial" w:cs="Arial"/>
          <w:i w:val="0"/>
          <w:iCs w:val="0"/>
          <w:color w:val="auto"/>
          <w:sz w:val="22"/>
          <w:szCs w:val="22"/>
        </w:rPr>
        <w:br w:type="page"/>
      </w:r>
    </w:p>
    <w:p w14:paraId="04E6C5F1" w14:textId="7DAEFA31" w:rsidR="00E7061B" w:rsidRPr="000C4DBE" w:rsidRDefault="00E7061B" w:rsidP="000C4DBE">
      <w:pPr>
        <w:pStyle w:val="Slog3"/>
        <w:rPr>
          <w:rStyle w:val="Neenpoudarek"/>
          <w:rFonts w:ascii="Arial" w:hAnsi="Arial" w:cs="Arial"/>
          <w:i/>
          <w:iCs/>
          <w:color w:val="auto"/>
          <w:sz w:val="22"/>
          <w:szCs w:val="22"/>
        </w:rPr>
      </w:pPr>
      <w:bookmarkStart w:id="30" w:name="_Toc484418141"/>
      <w:r w:rsidRPr="000C4DBE">
        <w:rPr>
          <w:rStyle w:val="Neenpoudarek"/>
          <w:rFonts w:ascii="Arial" w:hAnsi="Arial" w:cs="Arial"/>
          <w:i/>
          <w:iCs/>
          <w:color w:val="auto"/>
          <w:sz w:val="22"/>
          <w:szCs w:val="22"/>
        </w:rPr>
        <w:lastRenderedPageBreak/>
        <w:t xml:space="preserve">PRILOGA št. </w:t>
      </w:r>
      <w:bookmarkEnd w:id="29"/>
      <w:r w:rsidR="005B18A9" w:rsidRPr="000C4DBE">
        <w:rPr>
          <w:rStyle w:val="Neenpoudarek"/>
          <w:rFonts w:ascii="Arial" w:hAnsi="Arial" w:cs="Arial"/>
          <w:i/>
          <w:iCs/>
          <w:color w:val="auto"/>
          <w:sz w:val="22"/>
          <w:szCs w:val="22"/>
        </w:rPr>
        <w:t>1</w:t>
      </w:r>
      <w:r w:rsidR="00377EB9" w:rsidRPr="000C4DBE">
        <w:rPr>
          <w:rStyle w:val="Neenpoudarek"/>
          <w:rFonts w:ascii="Arial" w:hAnsi="Arial" w:cs="Arial"/>
          <w:i/>
          <w:iCs/>
          <w:color w:val="auto"/>
          <w:sz w:val="22"/>
          <w:szCs w:val="22"/>
        </w:rPr>
        <w:t>0</w:t>
      </w:r>
      <w:bookmarkEnd w:id="30"/>
    </w:p>
    <w:p w14:paraId="244462A1" w14:textId="48FCF84E" w:rsidR="00E7061B" w:rsidRPr="000C4DBE" w:rsidRDefault="00E7061B" w:rsidP="000C4DBE">
      <w:pPr>
        <w:pStyle w:val="Intenzivencitat"/>
      </w:pPr>
      <w:bookmarkStart w:id="31" w:name="_Toc484418142"/>
      <w:bookmarkStart w:id="32" w:name="_Toc459903426"/>
      <w:r w:rsidRPr="000C4DBE">
        <w:t>IZJAVA PONUDNIKA O PREDLOŽITVI FINANČ</w:t>
      </w:r>
      <w:r w:rsidR="00080C29" w:rsidRPr="000C4DBE">
        <w:t>N</w:t>
      </w:r>
      <w:r w:rsidRPr="000C4DBE">
        <w:t>EGA ZAVAROVANJA ZA RESNOST PONUDBE</w:t>
      </w:r>
      <w:bookmarkEnd w:id="31"/>
      <w:r w:rsidRPr="000C4DBE">
        <w:t xml:space="preserve"> </w:t>
      </w:r>
      <w:bookmarkEnd w:id="32"/>
    </w:p>
    <w:p w14:paraId="6E88772D" w14:textId="77777777" w:rsidR="00E7061B" w:rsidRPr="000C4DBE" w:rsidRDefault="00E7061B" w:rsidP="000C4DBE">
      <w:pPr>
        <w:spacing w:after="0"/>
        <w:rPr>
          <w:rFonts w:ascii="Arial" w:hAnsi="Arial" w:cs="Arial"/>
          <w:color w:val="auto"/>
          <w:lang w:eastAsia="zh-CN"/>
        </w:rPr>
      </w:pPr>
    </w:p>
    <w:p w14:paraId="32401F6F" w14:textId="5605A1AF" w:rsidR="00E7061B" w:rsidRPr="000C4DBE" w:rsidRDefault="00E7061B" w:rsidP="000C4DBE">
      <w:pPr>
        <w:autoSpaceDE w:val="0"/>
        <w:adjustRightInd w:val="0"/>
        <w:spacing w:after="0"/>
        <w:jc w:val="both"/>
        <w:rPr>
          <w:rFonts w:ascii="Arial" w:hAnsi="Arial" w:cs="Arial"/>
          <w:i/>
        </w:rPr>
      </w:pPr>
      <w:r w:rsidRPr="000C4DBE">
        <w:rPr>
          <w:rFonts w:ascii="Arial" w:hAnsi="Arial" w:cs="Arial"/>
          <w:b/>
          <w:bCs/>
          <w:i/>
        </w:rPr>
        <w:t xml:space="preserve">Navodilo: </w:t>
      </w:r>
      <w:r w:rsidRPr="000C4DBE">
        <w:rPr>
          <w:rFonts w:ascii="Arial" w:hAnsi="Arial" w:cs="Arial"/>
          <w:i/>
        </w:rPr>
        <w:t xml:space="preserve">Ponudnik mora izpolniti prilogo št. </w:t>
      </w:r>
      <w:r w:rsidR="00377EB9" w:rsidRPr="000C4DBE">
        <w:rPr>
          <w:rFonts w:ascii="Arial" w:hAnsi="Arial" w:cs="Arial"/>
          <w:i/>
        </w:rPr>
        <w:t>10</w:t>
      </w:r>
      <w:r w:rsidRPr="000C4DBE">
        <w:rPr>
          <w:rFonts w:ascii="Arial" w:hAnsi="Arial" w:cs="Arial"/>
          <w:i/>
        </w:rPr>
        <w:t xml:space="preserve"> ali priložiti ponudbi menično izjavo, ki bo vsebinsko identična temu obrazcu, in menice. Menična izjava mora biti v celoti izpolnjena, datirana in podpisana s strani zakonitega zastopnika ponudnika.</w:t>
      </w:r>
    </w:p>
    <w:p w14:paraId="6102C23C" w14:textId="6054A47D" w:rsidR="00E7061B" w:rsidRPr="000C4DBE" w:rsidRDefault="00E7061B" w:rsidP="000C4DBE">
      <w:pPr>
        <w:autoSpaceDE w:val="0"/>
        <w:adjustRightInd w:val="0"/>
        <w:spacing w:after="0"/>
        <w:jc w:val="both"/>
        <w:rPr>
          <w:rFonts w:ascii="Arial" w:hAnsi="Arial" w:cs="Arial"/>
        </w:rPr>
      </w:pPr>
      <w:r w:rsidRPr="000C4DBE">
        <w:rPr>
          <w:rFonts w:ascii="Arial" w:hAnsi="Arial" w:cs="Arial"/>
        </w:rPr>
        <w:t>__________________________________________________________________________</w:t>
      </w:r>
    </w:p>
    <w:p w14:paraId="41E25AA1" w14:textId="77777777" w:rsidR="00E7061B" w:rsidRPr="000C4DBE" w:rsidRDefault="00E7061B" w:rsidP="000C4DBE">
      <w:pPr>
        <w:autoSpaceDE w:val="0"/>
        <w:adjustRightInd w:val="0"/>
        <w:spacing w:after="0"/>
        <w:jc w:val="both"/>
        <w:rPr>
          <w:rFonts w:ascii="Arial" w:hAnsi="Arial" w:cs="Arial"/>
        </w:rPr>
      </w:pPr>
    </w:p>
    <w:p w14:paraId="23BB9C5F" w14:textId="77777777" w:rsidR="00E7061B" w:rsidRPr="000C4DBE" w:rsidRDefault="00E7061B" w:rsidP="000C4DBE">
      <w:pPr>
        <w:spacing w:after="0"/>
        <w:rPr>
          <w:rFonts w:ascii="Arial" w:hAnsi="Arial" w:cs="Arial"/>
          <w:i/>
        </w:rPr>
      </w:pPr>
      <w:r w:rsidRPr="000C4DBE">
        <w:rPr>
          <w:rFonts w:ascii="Arial" w:hAnsi="Arial" w:cs="Arial"/>
          <w:i/>
        </w:rPr>
        <w:t>……………………….</w:t>
      </w:r>
      <w:r w:rsidRPr="000C4DBE">
        <w:rPr>
          <w:rFonts w:ascii="Arial" w:hAnsi="Arial" w:cs="Arial"/>
          <w:i/>
        </w:rPr>
        <w:tab/>
        <w:t xml:space="preserve">                                           </w:t>
      </w:r>
      <w:r w:rsidRPr="000C4DBE">
        <w:rPr>
          <w:rFonts w:ascii="Arial" w:hAnsi="Arial" w:cs="Arial"/>
          <w:i/>
        </w:rPr>
        <w:tab/>
      </w:r>
      <w:r w:rsidRPr="000C4DBE">
        <w:rPr>
          <w:rFonts w:ascii="Arial" w:hAnsi="Arial" w:cs="Arial"/>
          <w:i/>
        </w:rPr>
        <w:tab/>
        <w:t xml:space="preserve">              Kraj in datum, _________</w:t>
      </w:r>
    </w:p>
    <w:p w14:paraId="6F6A9FBB" w14:textId="77777777" w:rsidR="00E7061B" w:rsidRPr="000C4DBE" w:rsidRDefault="00E7061B" w:rsidP="000C4DBE">
      <w:pPr>
        <w:spacing w:after="0"/>
        <w:rPr>
          <w:rFonts w:ascii="Arial" w:hAnsi="Arial" w:cs="Arial"/>
          <w:i/>
        </w:rPr>
      </w:pPr>
      <w:r w:rsidRPr="000C4DBE">
        <w:rPr>
          <w:rFonts w:ascii="Arial" w:hAnsi="Arial" w:cs="Arial"/>
          <w:i/>
        </w:rPr>
        <w:t>………………………….</w:t>
      </w:r>
    </w:p>
    <w:p w14:paraId="687EC41D" w14:textId="77777777" w:rsidR="00E7061B" w:rsidRPr="000C4DBE" w:rsidRDefault="00E7061B" w:rsidP="000C4DBE">
      <w:pPr>
        <w:spacing w:after="0"/>
        <w:rPr>
          <w:rFonts w:ascii="Arial" w:hAnsi="Arial" w:cs="Arial"/>
          <w:i/>
        </w:rPr>
      </w:pPr>
    </w:p>
    <w:p w14:paraId="62367E0D" w14:textId="77777777" w:rsidR="00E7061B" w:rsidRPr="000C4DBE" w:rsidRDefault="00E7061B" w:rsidP="000C4DBE">
      <w:pPr>
        <w:spacing w:after="0"/>
        <w:rPr>
          <w:rFonts w:ascii="Arial" w:hAnsi="Arial" w:cs="Arial"/>
          <w:i/>
        </w:rPr>
      </w:pPr>
      <w:r w:rsidRPr="000C4DBE">
        <w:rPr>
          <w:rFonts w:ascii="Arial" w:hAnsi="Arial" w:cs="Arial"/>
          <w:i/>
        </w:rPr>
        <w:t>(ponudnik/ izdajatelj menic)</w:t>
      </w:r>
    </w:p>
    <w:p w14:paraId="5F8E99AE" w14:textId="77777777" w:rsidR="00E7061B" w:rsidRPr="000C4DBE" w:rsidRDefault="00E7061B" w:rsidP="000C4DBE">
      <w:pPr>
        <w:spacing w:after="0"/>
        <w:rPr>
          <w:rFonts w:ascii="Arial" w:hAnsi="Arial" w:cs="Arial"/>
          <w:i/>
        </w:rPr>
      </w:pPr>
      <w:r w:rsidRPr="000C4DBE">
        <w:rPr>
          <w:rFonts w:ascii="Arial" w:hAnsi="Arial" w:cs="Arial"/>
          <w:i/>
        </w:rPr>
        <w:t>ID-št. za DDV: …………….</w:t>
      </w:r>
    </w:p>
    <w:p w14:paraId="7CAA83B2" w14:textId="77777777" w:rsidR="00E7061B" w:rsidRPr="000C4DBE" w:rsidRDefault="00E7061B" w:rsidP="000C4DBE">
      <w:pPr>
        <w:spacing w:after="0"/>
        <w:rPr>
          <w:rFonts w:ascii="Arial" w:hAnsi="Arial" w:cs="Arial"/>
          <w:i/>
        </w:rPr>
      </w:pPr>
    </w:p>
    <w:p w14:paraId="348B3B8D" w14:textId="77777777" w:rsidR="00E7061B" w:rsidRPr="000C4DBE" w:rsidRDefault="00E7061B" w:rsidP="000C4DBE">
      <w:pPr>
        <w:spacing w:after="0"/>
        <w:jc w:val="center"/>
        <w:rPr>
          <w:rFonts w:ascii="Arial" w:hAnsi="Arial" w:cs="Arial"/>
          <w:b/>
        </w:rPr>
      </w:pPr>
      <w:r w:rsidRPr="000C4DBE">
        <w:rPr>
          <w:rFonts w:ascii="Arial" w:hAnsi="Arial" w:cs="Arial"/>
          <w:b/>
        </w:rPr>
        <w:t>MENIČNA IZJAVA</w:t>
      </w:r>
    </w:p>
    <w:p w14:paraId="5C785BAD" w14:textId="77777777" w:rsidR="00E7061B" w:rsidRPr="000C4DBE" w:rsidRDefault="00E7061B" w:rsidP="000C4DBE">
      <w:pPr>
        <w:spacing w:after="0"/>
        <w:rPr>
          <w:rFonts w:ascii="Arial" w:hAnsi="Arial" w:cs="Arial"/>
          <w:i/>
        </w:rPr>
      </w:pPr>
    </w:p>
    <w:p w14:paraId="1061D251" w14:textId="57080267" w:rsidR="00E7061B" w:rsidRPr="000C4DBE" w:rsidRDefault="00E7061B" w:rsidP="000C4DBE">
      <w:pPr>
        <w:suppressAutoHyphens/>
        <w:autoSpaceDN w:val="0"/>
        <w:spacing w:after="0"/>
        <w:ind w:right="6"/>
        <w:jc w:val="both"/>
        <w:textAlignment w:val="baseline"/>
        <w:rPr>
          <w:rFonts w:ascii="Arial" w:hAnsi="Arial" w:cs="Arial"/>
          <w:i/>
        </w:rPr>
      </w:pPr>
      <w:r w:rsidRPr="000C4DBE">
        <w:rPr>
          <w:rFonts w:ascii="Arial" w:hAnsi="Arial" w:cs="Arial"/>
          <w:i/>
        </w:rPr>
        <w:t>Za zavarovanje resnosti ponudbe v postopku oddaje javnega naročila »</w:t>
      </w:r>
      <w:r w:rsidR="00C43DFA" w:rsidRPr="000C4DBE">
        <w:rPr>
          <w:rFonts w:ascii="Arial" w:hAnsi="Arial" w:cs="Arial"/>
          <w:color w:val="auto"/>
          <w:kern w:val="3"/>
          <w:lang w:eastAsia="zh-CN"/>
        </w:rPr>
        <w:t>Zbiranje in odvoz komunalnih odpadkov iz občine Žiri</w:t>
      </w:r>
      <w:r w:rsidRPr="000C4DBE">
        <w:rPr>
          <w:rFonts w:ascii="Arial" w:hAnsi="Arial" w:cs="Arial"/>
          <w:i/>
        </w:rPr>
        <w:t xml:space="preserve">« po odprtem postopku, objavljenem na Portalu javnih naročil, </w:t>
      </w:r>
      <w:r w:rsidRPr="000C4DBE">
        <w:rPr>
          <w:rFonts w:ascii="Arial" w:hAnsi="Arial" w:cs="Arial"/>
          <w:i/>
          <w:color w:val="auto"/>
          <w:kern w:val="3"/>
          <w:lang w:eastAsia="zh-CN"/>
        </w:rPr>
        <w:t>dne _______________pod številko objave ____________in v Uradnem listu EU pod št. objave ________________ z dne _________,</w:t>
      </w:r>
      <w:r w:rsidRPr="000C4DBE">
        <w:rPr>
          <w:rFonts w:ascii="Arial" w:hAnsi="Arial" w:cs="Arial"/>
          <w:i/>
        </w:rPr>
        <w:t xml:space="preserve">izročamo naročniku </w:t>
      </w:r>
      <w:r w:rsidR="005B18A9" w:rsidRPr="000C4DBE">
        <w:rPr>
          <w:rFonts w:ascii="Arial" w:hAnsi="Arial" w:cs="Arial"/>
          <w:color w:val="auto"/>
        </w:rPr>
        <w:t>Občina Žiri, Loška cesta 1, 4226 Žiri</w:t>
      </w:r>
      <w:r w:rsidRPr="000C4DBE">
        <w:rPr>
          <w:rFonts w:ascii="Arial" w:hAnsi="Arial" w:cs="Arial"/>
          <w:color w:val="auto"/>
        </w:rPr>
        <w:t xml:space="preserve"> </w:t>
      </w:r>
      <w:r w:rsidRPr="000C4DBE">
        <w:rPr>
          <w:rFonts w:ascii="Arial" w:hAnsi="Arial" w:cs="Arial"/>
          <w:i/>
        </w:rPr>
        <w:t>(v nadaljevanju »</w:t>
      </w:r>
      <w:r w:rsidR="005B18A9" w:rsidRPr="000C4DBE">
        <w:rPr>
          <w:rFonts w:ascii="Arial" w:hAnsi="Arial" w:cs="Arial"/>
          <w:i/>
        </w:rPr>
        <w:t>Občina Žiri«)</w:t>
      </w:r>
      <w:r w:rsidRPr="000C4DBE">
        <w:rPr>
          <w:rFonts w:ascii="Arial" w:hAnsi="Arial" w:cs="Arial"/>
          <w:i/>
        </w:rPr>
        <w:t xml:space="preserve"> tri (3) bianko menice s klavzulo »brez protesta« kot zavarovanje za resnost ponudbe.</w:t>
      </w:r>
    </w:p>
    <w:p w14:paraId="13CE386F" w14:textId="77777777" w:rsidR="00E7061B" w:rsidRPr="000C4DBE" w:rsidRDefault="00E7061B" w:rsidP="000C4DBE">
      <w:pPr>
        <w:spacing w:after="0"/>
        <w:jc w:val="both"/>
        <w:rPr>
          <w:rFonts w:ascii="Arial" w:hAnsi="Arial" w:cs="Arial"/>
          <w:i/>
        </w:rPr>
      </w:pPr>
      <w:r w:rsidRPr="000C4DBE">
        <w:rPr>
          <w:rFonts w:ascii="Arial" w:hAnsi="Arial" w:cs="Arial"/>
          <w:i/>
        </w:rPr>
        <w:t xml:space="preserve"> </w:t>
      </w:r>
    </w:p>
    <w:p w14:paraId="6957A6FB" w14:textId="77777777" w:rsidR="00E7061B" w:rsidRPr="000C4DBE" w:rsidRDefault="00E7061B" w:rsidP="000C4DBE">
      <w:pPr>
        <w:spacing w:after="0"/>
        <w:jc w:val="both"/>
        <w:rPr>
          <w:rFonts w:ascii="Arial" w:hAnsi="Arial" w:cs="Arial"/>
          <w:i/>
        </w:rPr>
      </w:pPr>
      <w:r w:rsidRPr="000C4DBE">
        <w:rPr>
          <w:rFonts w:ascii="Arial" w:hAnsi="Arial" w:cs="Arial"/>
          <w:i/>
        </w:rPr>
        <w:t>Na menicah je podpisan zakoniti zastopnik:</w:t>
      </w:r>
    </w:p>
    <w:p w14:paraId="62ADCEE9" w14:textId="77777777" w:rsidR="00E7061B" w:rsidRPr="000C4DBE" w:rsidRDefault="00E7061B" w:rsidP="000C4DBE">
      <w:pPr>
        <w:spacing w:after="0"/>
        <w:jc w:val="both"/>
        <w:rPr>
          <w:rFonts w:ascii="Arial" w:hAnsi="Arial" w:cs="Arial"/>
          <w:i/>
        </w:rPr>
      </w:pPr>
    </w:p>
    <w:p w14:paraId="40E7B7C8" w14:textId="77777777" w:rsidR="00E7061B" w:rsidRPr="000C4DBE" w:rsidRDefault="00E7061B" w:rsidP="000C4DBE">
      <w:pPr>
        <w:spacing w:after="0"/>
        <w:rPr>
          <w:rFonts w:ascii="Arial" w:hAnsi="Arial" w:cs="Arial"/>
          <w:i/>
        </w:rPr>
      </w:pPr>
    </w:p>
    <w:p w14:paraId="14824628" w14:textId="77777777" w:rsidR="00E7061B" w:rsidRPr="000C4DBE" w:rsidRDefault="00E7061B" w:rsidP="000C4DBE">
      <w:pPr>
        <w:spacing w:after="0"/>
        <w:rPr>
          <w:rFonts w:ascii="Arial" w:hAnsi="Arial" w:cs="Arial"/>
          <w:i/>
        </w:rPr>
      </w:pPr>
      <w:r w:rsidRPr="000C4DBE">
        <w:rPr>
          <w:rFonts w:ascii="Arial" w:hAnsi="Arial" w:cs="Arial"/>
          <w:i/>
        </w:rPr>
        <w:t>priimek in ime ________________kot (funkcija)____________________podpis__________________</w:t>
      </w:r>
    </w:p>
    <w:p w14:paraId="64CA1F7B" w14:textId="77777777" w:rsidR="00E7061B" w:rsidRPr="000C4DBE" w:rsidRDefault="00E7061B" w:rsidP="000C4DBE">
      <w:pPr>
        <w:spacing w:after="0"/>
        <w:rPr>
          <w:rFonts w:ascii="Arial" w:hAnsi="Arial" w:cs="Arial"/>
          <w:i/>
        </w:rPr>
      </w:pPr>
    </w:p>
    <w:p w14:paraId="39269F4E" w14:textId="77777777" w:rsidR="00E7061B" w:rsidRPr="000C4DBE" w:rsidRDefault="00E7061B" w:rsidP="000C4DBE">
      <w:pPr>
        <w:spacing w:after="0"/>
        <w:rPr>
          <w:rFonts w:ascii="Arial" w:hAnsi="Arial" w:cs="Arial"/>
          <w:i/>
        </w:rPr>
      </w:pPr>
      <w:r w:rsidRPr="000C4DBE">
        <w:rPr>
          <w:rFonts w:ascii="Arial" w:hAnsi="Arial" w:cs="Arial"/>
          <w:i/>
        </w:rPr>
        <w:t>priimek in ime ________________kot (funkcija) ____________________podpis__________________</w:t>
      </w:r>
    </w:p>
    <w:p w14:paraId="19BA4336" w14:textId="77777777" w:rsidR="00E7061B" w:rsidRPr="000C4DBE" w:rsidRDefault="00E7061B" w:rsidP="000C4DBE">
      <w:pPr>
        <w:spacing w:after="0"/>
        <w:jc w:val="both"/>
        <w:rPr>
          <w:rFonts w:ascii="Arial" w:hAnsi="Arial" w:cs="Arial"/>
          <w:i/>
        </w:rPr>
      </w:pPr>
    </w:p>
    <w:p w14:paraId="19B13A39" w14:textId="77777777" w:rsidR="00E7061B" w:rsidRPr="000C4DBE" w:rsidRDefault="00E7061B" w:rsidP="000C4DBE">
      <w:pPr>
        <w:spacing w:after="0"/>
        <w:jc w:val="both"/>
        <w:rPr>
          <w:rFonts w:ascii="Arial" w:hAnsi="Arial" w:cs="Arial"/>
          <w:i/>
        </w:rPr>
      </w:pPr>
    </w:p>
    <w:p w14:paraId="3F135ABF" w14:textId="77777777" w:rsidR="00E7061B" w:rsidRPr="000C4DBE" w:rsidRDefault="00E7061B" w:rsidP="000C4DBE">
      <w:pPr>
        <w:spacing w:after="0"/>
        <w:jc w:val="both"/>
        <w:rPr>
          <w:rFonts w:ascii="Arial" w:hAnsi="Arial" w:cs="Arial"/>
          <w:i/>
        </w:rPr>
      </w:pPr>
      <w:r w:rsidRPr="000C4DBE">
        <w:rPr>
          <w:rFonts w:ascii="Arial" w:hAnsi="Arial" w:cs="Arial"/>
          <w:i/>
        </w:rPr>
        <w:t>Izdajatelj menic izrecno potrjuje, da je podpisnik menice pooblaščen za podpis menice in da velja to pooblastilo in podpisane menice tudi v primeru spremembe zakonitih zastopnikov izdajatelja menic.</w:t>
      </w:r>
    </w:p>
    <w:p w14:paraId="648D3A82" w14:textId="77777777" w:rsidR="00E7061B" w:rsidRPr="000C4DBE" w:rsidRDefault="00E7061B" w:rsidP="000C4DBE">
      <w:pPr>
        <w:spacing w:after="0"/>
        <w:jc w:val="both"/>
        <w:rPr>
          <w:rFonts w:ascii="Arial" w:hAnsi="Arial" w:cs="Arial"/>
          <w:i/>
        </w:rPr>
      </w:pPr>
    </w:p>
    <w:p w14:paraId="190A875D" w14:textId="64DFD84C" w:rsidR="00E7061B" w:rsidRPr="000C4DBE" w:rsidRDefault="00E7061B" w:rsidP="000C4DBE">
      <w:pPr>
        <w:spacing w:after="0"/>
        <w:jc w:val="both"/>
        <w:rPr>
          <w:rFonts w:ascii="Arial" w:hAnsi="Arial" w:cs="Arial"/>
          <w:i/>
        </w:rPr>
      </w:pPr>
      <w:r w:rsidRPr="000C4DBE">
        <w:rPr>
          <w:rFonts w:ascii="Arial" w:hAnsi="Arial" w:cs="Arial"/>
          <w:i/>
        </w:rPr>
        <w:t xml:space="preserve">S podpisom te izjave izdajatelj menic nepreklicno in brezpogojno pooblašča </w:t>
      </w:r>
      <w:r w:rsidR="00314327" w:rsidRPr="000C4DBE">
        <w:rPr>
          <w:rFonts w:ascii="Arial" w:hAnsi="Arial" w:cs="Arial"/>
          <w:i/>
        </w:rPr>
        <w:t>Občino Žiri</w:t>
      </w:r>
      <w:r w:rsidRPr="000C4DBE">
        <w:rPr>
          <w:rFonts w:ascii="Arial" w:hAnsi="Arial" w:cs="Arial"/>
          <w:i/>
        </w:rPr>
        <w:t xml:space="preserve">, da izpolni bianko menice </w:t>
      </w:r>
      <w:r w:rsidR="00871FF4" w:rsidRPr="000C4DBE">
        <w:rPr>
          <w:rFonts w:ascii="Arial" w:hAnsi="Arial" w:cs="Arial"/>
          <w:i/>
        </w:rPr>
        <w:t>v znesku</w:t>
      </w:r>
      <w:r w:rsidRPr="000C4DBE">
        <w:rPr>
          <w:rFonts w:ascii="Arial" w:hAnsi="Arial" w:cs="Arial"/>
          <w:i/>
        </w:rPr>
        <w:t xml:space="preserve"> 10.000 EUR</w:t>
      </w:r>
      <w:r w:rsidR="00314327" w:rsidRPr="000C4DBE">
        <w:rPr>
          <w:rFonts w:ascii="Arial" w:hAnsi="Arial" w:cs="Arial"/>
          <w:i/>
        </w:rPr>
        <w:t xml:space="preserve"> </w:t>
      </w:r>
      <w:r w:rsidRPr="000C4DBE">
        <w:rPr>
          <w:rFonts w:ascii="Arial" w:hAnsi="Arial" w:cs="Arial"/>
          <w:i/>
        </w:rPr>
        <w:t>ter da izpolni vse druge sestavne dele bianko menic, ki niso izpolnjeni in to brez poprejšnjega obvestila, in sicer z vpisom poljubnega datuma dospelosti ter klavzulo »brez protesta«.</w:t>
      </w:r>
    </w:p>
    <w:p w14:paraId="43F7B11C" w14:textId="77777777" w:rsidR="00E7061B" w:rsidRPr="000C4DBE" w:rsidRDefault="00E7061B" w:rsidP="000C4DBE">
      <w:pPr>
        <w:spacing w:after="0"/>
        <w:jc w:val="both"/>
        <w:rPr>
          <w:rFonts w:ascii="Arial" w:hAnsi="Arial" w:cs="Arial"/>
          <w:i/>
        </w:rPr>
      </w:pPr>
    </w:p>
    <w:p w14:paraId="10524D1A" w14:textId="77777777" w:rsidR="00E7061B" w:rsidRPr="000C4DBE" w:rsidRDefault="00E7061B" w:rsidP="000C4DBE">
      <w:pPr>
        <w:spacing w:after="0"/>
        <w:jc w:val="both"/>
        <w:rPr>
          <w:rFonts w:ascii="Arial" w:hAnsi="Arial" w:cs="Arial"/>
          <w:i/>
        </w:rPr>
      </w:pPr>
      <w:r w:rsidRPr="000C4DBE">
        <w:rPr>
          <w:rFonts w:ascii="Arial" w:hAnsi="Arial" w:cs="Arial"/>
          <w:i/>
        </w:rPr>
        <w:lastRenderedPageBreak/>
        <w:t>Podpisnik se odpoveduje vsem ugovorom proti tako izpolnjenim bianko menicam in se zavezuje v celoti plačati menice ob dospelosti. Podpisnik se odpoveduje ugovoru proti plačilnemu nalogu oziroma izvršilnemu dovolilu, izdanemu na podlagi izpolnjenih menic.</w:t>
      </w:r>
    </w:p>
    <w:p w14:paraId="40648E53" w14:textId="77777777" w:rsidR="00E7061B" w:rsidRPr="000C4DBE" w:rsidRDefault="00E7061B" w:rsidP="000C4DBE">
      <w:pPr>
        <w:spacing w:after="0"/>
        <w:jc w:val="both"/>
        <w:rPr>
          <w:rFonts w:ascii="Arial" w:hAnsi="Arial" w:cs="Arial"/>
          <w:i/>
        </w:rPr>
      </w:pPr>
    </w:p>
    <w:p w14:paraId="6CB4E29D" w14:textId="15433668" w:rsidR="00E7061B" w:rsidRPr="000C4DBE" w:rsidRDefault="00E7061B" w:rsidP="000C4DBE">
      <w:pPr>
        <w:spacing w:after="0"/>
        <w:jc w:val="both"/>
        <w:rPr>
          <w:rFonts w:ascii="Arial" w:hAnsi="Arial" w:cs="Arial"/>
          <w:i/>
        </w:rPr>
      </w:pPr>
      <w:r w:rsidRPr="000C4DBE">
        <w:rPr>
          <w:rFonts w:ascii="Arial" w:hAnsi="Arial" w:cs="Arial"/>
          <w:i/>
        </w:rPr>
        <w:t xml:space="preserve">Podpisnik pooblaščam </w:t>
      </w:r>
      <w:r w:rsidR="00314327" w:rsidRPr="000C4DBE">
        <w:rPr>
          <w:rFonts w:ascii="Arial" w:hAnsi="Arial" w:cs="Arial"/>
          <w:i/>
        </w:rPr>
        <w:t xml:space="preserve">Občino Žiri, </w:t>
      </w:r>
      <w:r w:rsidRPr="000C4DBE">
        <w:rPr>
          <w:rFonts w:ascii="Arial" w:hAnsi="Arial" w:cs="Arial"/>
          <w:i/>
        </w:rPr>
        <w:t xml:space="preserve">da menice domicilira pri ……………….banki, ki vodi naš račun št. ……………………….., ali katerikoli drugi poslovni banki, ki v času unovčenja vodi naš račun. </w:t>
      </w:r>
    </w:p>
    <w:p w14:paraId="7266806B" w14:textId="77777777" w:rsidR="00E7061B" w:rsidRPr="000C4DBE" w:rsidRDefault="00E7061B" w:rsidP="000C4DBE">
      <w:pPr>
        <w:spacing w:after="0"/>
        <w:jc w:val="both"/>
        <w:rPr>
          <w:rFonts w:ascii="Arial" w:hAnsi="Arial" w:cs="Arial"/>
          <w:i/>
        </w:rPr>
      </w:pPr>
    </w:p>
    <w:p w14:paraId="61596B8D" w14:textId="6A87D49B" w:rsidR="00E7061B" w:rsidRPr="000C4DBE" w:rsidRDefault="00E7061B" w:rsidP="000C4DBE">
      <w:pPr>
        <w:spacing w:after="0"/>
        <w:jc w:val="both"/>
        <w:rPr>
          <w:rFonts w:ascii="Arial" w:hAnsi="Arial" w:cs="Arial"/>
          <w:i/>
        </w:rPr>
      </w:pPr>
      <w:r w:rsidRPr="000C4DBE">
        <w:rPr>
          <w:rFonts w:ascii="Arial" w:hAnsi="Arial" w:cs="Arial"/>
          <w:i/>
        </w:rPr>
        <w:t xml:space="preserve">Spodaj podpisani zastopnik ponudnika………………………, izjavljam, da sem pooblaščen za razpolaganje s sredstvi na računih pri poslovnih bankah ter hkrati nepreklicno in brezpogojno pooblaščam meničnega upnika </w:t>
      </w:r>
      <w:r w:rsidR="00314327" w:rsidRPr="000C4DBE">
        <w:rPr>
          <w:rFonts w:ascii="Arial" w:hAnsi="Arial" w:cs="Arial"/>
          <w:i/>
        </w:rPr>
        <w:t xml:space="preserve">Občino Žiri , </w:t>
      </w:r>
      <w:r w:rsidRPr="000C4DBE">
        <w:rPr>
          <w:rFonts w:ascii="Arial" w:hAnsi="Arial" w:cs="Arial"/>
          <w:i/>
        </w:rPr>
        <w:t xml:space="preserve">da pri ……………… banki , ki vodi naš račun št. …………………………. ali katerihkoli drugih bankah, ki vodijo naše račune, izda nalog za prenos meničnega zneska na račun meničnega upnika </w:t>
      </w:r>
      <w:r w:rsidR="00314327" w:rsidRPr="000C4DBE">
        <w:rPr>
          <w:rFonts w:ascii="Arial" w:hAnsi="Arial" w:cs="Arial"/>
          <w:i/>
        </w:rPr>
        <w:t xml:space="preserve">Občino Žiri, </w:t>
      </w:r>
      <w:r w:rsidRPr="000C4DBE">
        <w:rPr>
          <w:rFonts w:ascii="Arial" w:hAnsi="Arial" w:cs="Arial"/>
          <w:i/>
        </w:rPr>
        <w:t>ki bo izvršen v breme meničnega dolžnika ……………………………….</w:t>
      </w:r>
    </w:p>
    <w:p w14:paraId="3E7FE29B" w14:textId="77777777" w:rsidR="00E7061B" w:rsidRPr="000C4DBE" w:rsidRDefault="00E7061B" w:rsidP="000C4DBE">
      <w:pPr>
        <w:spacing w:after="0"/>
        <w:jc w:val="both"/>
        <w:rPr>
          <w:rFonts w:ascii="Arial" w:hAnsi="Arial" w:cs="Arial"/>
          <w:i/>
        </w:rPr>
      </w:pPr>
    </w:p>
    <w:p w14:paraId="4B251ABE" w14:textId="633169DC" w:rsidR="00E7061B" w:rsidRPr="000C4DBE" w:rsidRDefault="00E7061B" w:rsidP="000C4DBE">
      <w:pPr>
        <w:spacing w:after="0"/>
        <w:jc w:val="both"/>
        <w:rPr>
          <w:rFonts w:ascii="Arial" w:hAnsi="Arial" w:cs="Arial"/>
          <w:i/>
        </w:rPr>
      </w:pPr>
      <w:r w:rsidRPr="000C4DBE">
        <w:rPr>
          <w:rFonts w:ascii="Arial" w:hAnsi="Arial" w:cs="Arial"/>
          <w:i/>
        </w:rPr>
        <w:t xml:space="preserve">Spodaj podpisani zastopnik ponudnika ……………………………, izjavljam, da dajem soglasje …………………….banki, ki vodi naš račun št. ……………………………. ali katerimkoli drugim bankam, ki vodijo naše račune, da izvršijo transakcijo v dobro meničnega upnika </w:t>
      </w:r>
      <w:r w:rsidR="00314327" w:rsidRPr="000C4DBE">
        <w:rPr>
          <w:rFonts w:ascii="Arial" w:hAnsi="Arial" w:cs="Arial"/>
          <w:i/>
        </w:rPr>
        <w:t xml:space="preserve">Občino Žiri </w:t>
      </w:r>
      <w:r w:rsidRPr="000C4DBE">
        <w:rPr>
          <w:rFonts w:ascii="Arial" w:hAnsi="Arial" w:cs="Arial"/>
          <w:i/>
        </w:rPr>
        <w:t xml:space="preserve">in v breme kateregakoli našega računa, ne glede na sicer dogovorjene pogoje o vodenju računa. </w:t>
      </w:r>
    </w:p>
    <w:p w14:paraId="697FBAF8" w14:textId="77777777" w:rsidR="00E7061B" w:rsidRPr="000C4DBE" w:rsidRDefault="00E7061B" w:rsidP="000C4DBE">
      <w:pPr>
        <w:spacing w:after="0"/>
        <w:jc w:val="both"/>
        <w:rPr>
          <w:rFonts w:ascii="Arial" w:hAnsi="Arial" w:cs="Arial"/>
          <w:i/>
        </w:rPr>
      </w:pPr>
    </w:p>
    <w:p w14:paraId="6434B507" w14:textId="77777777" w:rsidR="00E7061B" w:rsidRPr="000C4DBE" w:rsidRDefault="00E7061B" w:rsidP="000C4DBE">
      <w:pPr>
        <w:spacing w:after="0"/>
        <w:jc w:val="both"/>
        <w:rPr>
          <w:rFonts w:ascii="Arial" w:hAnsi="Arial" w:cs="Arial"/>
          <w:i/>
        </w:rPr>
      </w:pPr>
      <w:r w:rsidRPr="000C4DBE">
        <w:rPr>
          <w:rFonts w:ascii="Arial" w:hAnsi="Arial" w:cs="Arial"/>
          <w:i/>
        </w:rPr>
        <w:t>Zavezujemo se, da bomo ob vsaki spremembi domicila v roku treh (3) delovnih dni nadomestili to menično izjavo z ustrezno novo izjavo.</w:t>
      </w:r>
    </w:p>
    <w:p w14:paraId="5511ADD3" w14:textId="77777777" w:rsidR="00E7061B" w:rsidRPr="000C4DBE" w:rsidRDefault="00E7061B" w:rsidP="000C4DBE">
      <w:pPr>
        <w:spacing w:after="0"/>
        <w:jc w:val="both"/>
        <w:rPr>
          <w:rFonts w:ascii="Arial" w:hAnsi="Arial" w:cs="Arial"/>
          <w:i/>
        </w:rPr>
      </w:pPr>
    </w:p>
    <w:p w14:paraId="22466127" w14:textId="77777777" w:rsidR="00E7061B" w:rsidRPr="000C4DBE" w:rsidRDefault="00E7061B" w:rsidP="000C4DBE">
      <w:pPr>
        <w:spacing w:after="0"/>
        <w:jc w:val="both"/>
        <w:rPr>
          <w:rFonts w:ascii="Arial" w:hAnsi="Arial" w:cs="Arial"/>
          <w:i/>
        </w:rPr>
      </w:pPr>
      <w:r w:rsidRPr="000C4DBE">
        <w:rPr>
          <w:rFonts w:ascii="Arial" w:hAnsi="Arial" w:cs="Arial"/>
          <w:i/>
        </w:rPr>
        <w:t>Priloga: 3 kom bianko menic</w:t>
      </w:r>
      <w:r w:rsidRPr="000C4DBE">
        <w:rPr>
          <w:rFonts w:ascii="Arial" w:hAnsi="Arial" w:cs="Arial"/>
          <w:i/>
        </w:rPr>
        <w:tab/>
      </w:r>
      <w:r w:rsidRPr="000C4DBE">
        <w:rPr>
          <w:rFonts w:ascii="Arial" w:hAnsi="Arial" w:cs="Arial"/>
          <w:i/>
        </w:rPr>
        <w:tab/>
      </w:r>
    </w:p>
    <w:p w14:paraId="0109E56C" w14:textId="77777777" w:rsidR="00E7061B" w:rsidRPr="000C4DBE" w:rsidRDefault="00E7061B" w:rsidP="000C4DBE">
      <w:pPr>
        <w:spacing w:after="0"/>
        <w:jc w:val="both"/>
        <w:rPr>
          <w:rFonts w:ascii="Arial" w:hAnsi="Arial" w:cs="Arial"/>
          <w:i/>
        </w:rPr>
      </w:pPr>
    </w:p>
    <w:p w14:paraId="73B301F3" w14:textId="77777777" w:rsidR="00E7061B" w:rsidRPr="000C4DBE" w:rsidRDefault="00E7061B" w:rsidP="000C4DBE">
      <w:pPr>
        <w:spacing w:after="0"/>
        <w:jc w:val="both"/>
        <w:rPr>
          <w:rFonts w:ascii="Arial" w:hAnsi="Arial" w:cs="Arial"/>
          <w:i/>
        </w:rPr>
      </w:pPr>
    </w:p>
    <w:p w14:paraId="355EBD71" w14:textId="77777777" w:rsidR="00E7061B" w:rsidRPr="000C4DBE" w:rsidRDefault="00E7061B" w:rsidP="000C4DBE">
      <w:pPr>
        <w:spacing w:after="0"/>
        <w:jc w:val="both"/>
        <w:rPr>
          <w:rFonts w:ascii="Arial" w:hAnsi="Arial" w:cs="Arial"/>
          <w:i/>
        </w:rPr>
      </w:pPr>
    </w:p>
    <w:p w14:paraId="0E96684D" w14:textId="77777777" w:rsidR="00E7061B" w:rsidRPr="000C4DBE" w:rsidRDefault="00E7061B" w:rsidP="000C4DBE">
      <w:pPr>
        <w:spacing w:after="0"/>
        <w:jc w:val="both"/>
        <w:rPr>
          <w:rFonts w:ascii="Arial" w:hAnsi="Arial" w:cs="Arial"/>
          <w:i/>
        </w:rPr>
      </w:pPr>
    </w:p>
    <w:p w14:paraId="3B2C1A0E" w14:textId="77777777" w:rsidR="00E7061B" w:rsidRPr="000C4DBE" w:rsidRDefault="00E7061B" w:rsidP="000C4DBE">
      <w:pPr>
        <w:spacing w:after="0"/>
        <w:jc w:val="both"/>
        <w:rPr>
          <w:rFonts w:ascii="Arial" w:hAnsi="Arial" w:cs="Arial"/>
          <w:i/>
        </w:rPr>
      </w:pPr>
    </w:p>
    <w:p w14:paraId="25F05AE3" w14:textId="77777777" w:rsidR="00E7061B" w:rsidRPr="000C4DBE" w:rsidRDefault="00E7061B" w:rsidP="000C4DBE">
      <w:pPr>
        <w:spacing w:after="0"/>
        <w:jc w:val="both"/>
        <w:rPr>
          <w:rFonts w:ascii="Arial" w:hAnsi="Arial" w:cs="Arial"/>
          <w:i/>
        </w:rPr>
      </w:pPr>
      <w:r w:rsidRPr="000C4DBE">
        <w:rPr>
          <w:rFonts w:ascii="Arial" w:hAnsi="Arial" w:cs="Arial"/>
          <w:i/>
        </w:rPr>
        <w:tab/>
      </w:r>
      <w:r w:rsidRPr="000C4DBE">
        <w:rPr>
          <w:rFonts w:ascii="Arial" w:hAnsi="Arial" w:cs="Arial"/>
          <w:i/>
        </w:rPr>
        <w:tab/>
      </w:r>
      <w:r w:rsidRPr="000C4DBE">
        <w:rPr>
          <w:rFonts w:ascii="Arial" w:hAnsi="Arial" w:cs="Arial"/>
          <w:i/>
        </w:rPr>
        <w:tab/>
      </w:r>
      <w:r w:rsidRPr="000C4DBE">
        <w:rPr>
          <w:rFonts w:ascii="Arial" w:hAnsi="Arial" w:cs="Arial"/>
          <w:i/>
        </w:rPr>
        <w:tab/>
      </w:r>
      <w:r w:rsidRPr="000C4DBE">
        <w:rPr>
          <w:rFonts w:ascii="Arial" w:hAnsi="Arial" w:cs="Arial"/>
          <w:i/>
        </w:rPr>
        <w:tab/>
      </w:r>
      <w:r w:rsidRPr="000C4DBE">
        <w:rPr>
          <w:rFonts w:ascii="Arial" w:hAnsi="Arial" w:cs="Arial"/>
          <w:i/>
        </w:rPr>
        <w:tab/>
      </w:r>
    </w:p>
    <w:p w14:paraId="10DB7B1A" w14:textId="77777777" w:rsidR="00E7061B" w:rsidRPr="000C4DBE" w:rsidRDefault="00E7061B" w:rsidP="000C4DBE">
      <w:pPr>
        <w:spacing w:after="0"/>
        <w:jc w:val="both"/>
        <w:rPr>
          <w:rFonts w:ascii="Arial" w:hAnsi="Arial" w:cs="Arial"/>
          <w:i/>
        </w:rPr>
      </w:pPr>
      <w:r w:rsidRPr="000C4DBE">
        <w:rPr>
          <w:rFonts w:ascii="Arial" w:hAnsi="Arial" w:cs="Arial"/>
          <w:i/>
        </w:rPr>
        <w:t xml:space="preserve">                                                                               Podpis zakonitega zastopnika:</w:t>
      </w:r>
    </w:p>
    <w:p w14:paraId="4F0E569B" w14:textId="77777777" w:rsidR="00E7061B" w:rsidRPr="000C4DBE" w:rsidRDefault="00E7061B" w:rsidP="000C4DBE">
      <w:pPr>
        <w:spacing w:after="0"/>
        <w:rPr>
          <w:rFonts w:ascii="Arial" w:hAnsi="Arial" w:cs="Arial"/>
        </w:rPr>
      </w:pPr>
      <w:r w:rsidRPr="000C4DBE">
        <w:rPr>
          <w:rFonts w:ascii="Arial" w:hAnsi="Arial" w:cs="Arial"/>
          <w:i/>
        </w:rPr>
        <w:tab/>
      </w:r>
      <w:r w:rsidRPr="000C4DBE">
        <w:rPr>
          <w:rFonts w:ascii="Arial" w:hAnsi="Arial" w:cs="Arial"/>
          <w:i/>
        </w:rPr>
        <w:tab/>
      </w:r>
      <w:r w:rsidRPr="000C4DBE">
        <w:rPr>
          <w:rFonts w:ascii="Arial" w:hAnsi="Arial" w:cs="Arial"/>
          <w:i/>
        </w:rPr>
        <w:tab/>
      </w:r>
      <w:r w:rsidRPr="000C4DBE">
        <w:rPr>
          <w:rFonts w:ascii="Arial" w:hAnsi="Arial" w:cs="Arial"/>
          <w:i/>
        </w:rPr>
        <w:tab/>
      </w:r>
      <w:r w:rsidRPr="000C4DBE">
        <w:rPr>
          <w:rFonts w:ascii="Arial" w:hAnsi="Arial" w:cs="Arial"/>
          <w:i/>
        </w:rPr>
        <w:tab/>
      </w:r>
      <w:r w:rsidRPr="000C4DBE">
        <w:rPr>
          <w:rFonts w:ascii="Arial" w:hAnsi="Arial" w:cs="Arial"/>
          <w:i/>
        </w:rPr>
        <w:tab/>
      </w:r>
      <w:r w:rsidRPr="000C4DBE">
        <w:rPr>
          <w:rFonts w:ascii="Arial" w:hAnsi="Arial" w:cs="Arial"/>
          <w:i/>
        </w:rPr>
        <w:tab/>
      </w:r>
    </w:p>
    <w:p w14:paraId="741D610E" w14:textId="77777777" w:rsidR="00E7061B" w:rsidRPr="000C4DBE" w:rsidRDefault="00E7061B" w:rsidP="000C4DBE">
      <w:pPr>
        <w:spacing w:after="0"/>
        <w:rPr>
          <w:rFonts w:ascii="Arial" w:hAnsi="Arial" w:cs="Arial"/>
        </w:rPr>
      </w:pPr>
    </w:p>
    <w:p w14:paraId="262153BE" w14:textId="77777777" w:rsidR="00E7061B" w:rsidRPr="000C4DBE" w:rsidRDefault="00E7061B" w:rsidP="000C4DBE">
      <w:pPr>
        <w:spacing w:after="0"/>
        <w:rPr>
          <w:rFonts w:ascii="Arial" w:hAnsi="Arial" w:cs="Arial"/>
        </w:rPr>
      </w:pPr>
      <w:r w:rsidRPr="000C4DBE">
        <w:rPr>
          <w:rFonts w:ascii="Arial" w:hAnsi="Arial" w:cs="Arial"/>
        </w:rPr>
        <w:t xml:space="preserve">                                                                                   ……………………………………..</w:t>
      </w:r>
    </w:p>
    <w:p w14:paraId="67966B06" w14:textId="77777777" w:rsidR="00E7061B" w:rsidRPr="000C4DBE" w:rsidRDefault="00E7061B" w:rsidP="000C4DBE">
      <w:pPr>
        <w:spacing w:after="0"/>
        <w:rPr>
          <w:rFonts w:ascii="Arial" w:hAnsi="Arial" w:cs="Arial"/>
        </w:rPr>
      </w:pPr>
    </w:p>
    <w:p w14:paraId="1094BE91" w14:textId="77777777" w:rsidR="00E7061B" w:rsidRPr="000C4DBE" w:rsidRDefault="00E7061B" w:rsidP="000C4DBE">
      <w:pPr>
        <w:spacing w:after="0"/>
        <w:rPr>
          <w:rFonts w:ascii="Arial" w:hAnsi="Arial" w:cs="Arial"/>
          <w:color w:val="auto"/>
          <w:lang w:eastAsia="zh-CN"/>
        </w:rPr>
      </w:pPr>
    </w:p>
    <w:p w14:paraId="355F7E0B" w14:textId="77777777" w:rsidR="00E7061B" w:rsidRPr="000C4DBE" w:rsidRDefault="00E7061B" w:rsidP="000C4DBE">
      <w:pPr>
        <w:spacing w:after="0"/>
        <w:rPr>
          <w:rStyle w:val="Neenpoudarek"/>
          <w:rFonts w:ascii="Arial" w:hAnsi="Arial" w:cs="Arial"/>
          <w:b/>
          <w:color w:val="auto"/>
          <w:sz w:val="22"/>
          <w:szCs w:val="22"/>
        </w:rPr>
      </w:pPr>
    </w:p>
    <w:p w14:paraId="2B733CC5" w14:textId="16A56177" w:rsidR="0013290F" w:rsidRPr="000C4DBE" w:rsidRDefault="0013290F" w:rsidP="000C4DBE">
      <w:pPr>
        <w:pStyle w:val="Slog3"/>
        <w:rPr>
          <w:rStyle w:val="Neenpoudarek"/>
          <w:rFonts w:ascii="Arial" w:hAnsi="Arial" w:cs="Arial"/>
          <w:i/>
          <w:iCs/>
          <w:color w:val="auto"/>
          <w:sz w:val="22"/>
          <w:szCs w:val="22"/>
        </w:rPr>
      </w:pPr>
      <w:bookmarkStart w:id="33" w:name="_Toc484418143"/>
      <w:r w:rsidRPr="000C4DBE">
        <w:rPr>
          <w:rStyle w:val="Neenpoudarek"/>
          <w:rFonts w:ascii="Arial" w:hAnsi="Arial" w:cs="Arial"/>
          <w:i/>
          <w:iCs/>
          <w:color w:val="auto"/>
          <w:sz w:val="22"/>
          <w:szCs w:val="22"/>
        </w:rPr>
        <w:lastRenderedPageBreak/>
        <w:t xml:space="preserve">PRILOGA št. </w:t>
      </w:r>
      <w:r w:rsidR="00314327" w:rsidRPr="000C4DBE">
        <w:rPr>
          <w:rStyle w:val="Neenpoudarek"/>
          <w:rFonts w:ascii="Arial" w:hAnsi="Arial" w:cs="Arial"/>
          <w:i/>
          <w:iCs/>
          <w:color w:val="auto"/>
          <w:sz w:val="22"/>
          <w:szCs w:val="22"/>
        </w:rPr>
        <w:t>1</w:t>
      </w:r>
      <w:r w:rsidR="00377EB9" w:rsidRPr="000C4DBE">
        <w:rPr>
          <w:rStyle w:val="Neenpoudarek"/>
          <w:rFonts w:ascii="Arial" w:hAnsi="Arial" w:cs="Arial"/>
          <w:i/>
          <w:iCs/>
          <w:color w:val="auto"/>
          <w:sz w:val="22"/>
          <w:szCs w:val="22"/>
        </w:rPr>
        <w:t>1</w:t>
      </w:r>
      <w:bookmarkEnd w:id="33"/>
    </w:p>
    <w:p w14:paraId="7EEF240F" w14:textId="3399648F" w:rsidR="0013290F" w:rsidRPr="000C4DBE" w:rsidRDefault="0013290F" w:rsidP="000C4DBE">
      <w:pPr>
        <w:pStyle w:val="Intenzivencitat"/>
      </w:pPr>
      <w:bookmarkStart w:id="34" w:name="_Toc484418144"/>
      <w:r w:rsidRPr="000C4DBE">
        <w:t>IZJAVA PONUDNIKA O PREDLOŽITVI FINANČ</w:t>
      </w:r>
      <w:r w:rsidR="00A4590E" w:rsidRPr="000C4DBE">
        <w:t>N</w:t>
      </w:r>
      <w:r w:rsidRPr="000C4DBE">
        <w:t>EGA ZAVAROVANJA ZA DOBRO IZVEDBO</w:t>
      </w:r>
      <w:r w:rsidR="000351E1" w:rsidRPr="000C4DBE">
        <w:t xml:space="preserve"> POGODBENIH OBVEZNOSTI</w:t>
      </w:r>
      <w:bookmarkEnd w:id="34"/>
    </w:p>
    <w:p w14:paraId="37475321" w14:textId="26589A25" w:rsidR="00E7061B" w:rsidRPr="000C4DBE" w:rsidRDefault="00E7061B" w:rsidP="000C4DBE">
      <w:pPr>
        <w:suppressAutoHyphens/>
        <w:autoSpaceDN w:val="0"/>
        <w:spacing w:after="0"/>
        <w:ind w:right="6"/>
        <w:jc w:val="both"/>
        <w:textAlignment w:val="baseline"/>
        <w:rPr>
          <w:rFonts w:ascii="Arial" w:hAnsi="Arial" w:cs="Arial"/>
          <w:color w:val="auto"/>
          <w:kern w:val="3"/>
          <w:lang w:eastAsia="zh-CN"/>
        </w:rPr>
      </w:pPr>
      <w:bookmarkStart w:id="35" w:name="_Toc452044538"/>
      <w:r w:rsidRPr="000C4DBE">
        <w:rPr>
          <w:rFonts w:ascii="Arial" w:hAnsi="Arial" w:cs="Arial"/>
          <w:color w:val="auto"/>
          <w:kern w:val="3"/>
          <w:lang w:eastAsia="zh-CN"/>
        </w:rPr>
        <w:t>V zvezi z javnim naročilom »</w:t>
      </w:r>
      <w:r w:rsidR="00C43DFA" w:rsidRPr="000C4DBE">
        <w:rPr>
          <w:rFonts w:ascii="Arial" w:hAnsi="Arial" w:cs="Arial"/>
          <w:color w:val="auto"/>
          <w:kern w:val="3"/>
          <w:lang w:eastAsia="zh-CN"/>
        </w:rPr>
        <w:t>Zbiranje in odvoz komunalnih odpadkov iz občine Žiri</w:t>
      </w:r>
      <w:r w:rsidRPr="000C4DBE">
        <w:rPr>
          <w:rFonts w:ascii="Arial" w:hAnsi="Arial" w:cs="Arial"/>
          <w:color w:val="auto"/>
          <w:kern w:val="3"/>
          <w:lang w:eastAsia="zh-CN"/>
        </w:rPr>
        <w:t>«</w:t>
      </w:r>
      <w:r w:rsidRPr="000C4DBE">
        <w:rPr>
          <w:rFonts w:ascii="Arial" w:hAnsi="Arial" w:cs="Arial"/>
          <w:b/>
          <w:bCs/>
          <w:color w:val="auto"/>
          <w:kern w:val="3"/>
          <w:lang w:eastAsia="zh-CN"/>
        </w:rPr>
        <w:t xml:space="preserve"> </w:t>
      </w:r>
      <w:r w:rsidRPr="000C4DBE">
        <w:rPr>
          <w:rFonts w:ascii="Arial" w:hAnsi="Arial" w:cs="Arial"/>
          <w:color w:val="auto"/>
          <w:kern w:val="3"/>
          <w:lang w:eastAsia="zh-CN"/>
        </w:rPr>
        <w:t>objavljenem na portalu javnih naročil dne _______________ pod številko objave JN ______/</w:t>
      </w:r>
      <w:r w:rsidR="00FA68FC" w:rsidRPr="000C4DBE">
        <w:rPr>
          <w:rFonts w:ascii="Arial" w:hAnsi="Arial" w:cs="Arial"/>
          <w:color w:val="auto"/>
          <w:kern w:val="3"/>
          <w:lang w:eastAsia="zh-CN"/>
        </w:rPr>
        <w:t>2017</w:t>
      </w:r>
      <w:r w:rsidRPr="000C4DBE">
        <w:rPr>
          <w:rFonts w:ascii="Arial" w:hAnsi="Arial" w:cs="Arial"/>
          <w:color w:val="auto"/>
          <w:kern w:val="3"/>
          <w:lang w:eastAsia="zh-CN"/>
        </w:rPr>
        <w:t xml:space="preserve">, </w:t>
      </w:r>
    </w:p>
    <w:p w14:paraId="464CE03F" w14:textId="77777777" w:rsidR="00E7061B" w:rsidRPr="000C4DBE" w:rsidRDefault="00E7061B" w:rsidP="000C4DBE">
      <w:pPr>
        <w:pStyle w:val="Standard"/>
        <w:autoSpaceDE w:val="0"/>
        <w:rPr>
          <w:rFonts w:ascii="Arial" w:hAnsi="Arial" w:cs="Arial"/>
        </w:rPr>
      </w:pPr>
    </w:p>
    <w:p w14:paraId="0E43A0C3" w14:textId="5C38A2AC" w:rsidR="00E7061B" w:rsidRPr="000C4DBE" w:rsidRDefault="00E7061B" w:rsidP="000C4DBE">
      <w:pPr>
        <w:pStyle w:val="Standard"/>
        <w:autoSpaceDE w:val="0"/>
        <w:rPr>
          <w:rFonts w:ascii="Arial" w:hAnsi="Arial" w:cs="Arial"/>
        </w:rPr>
      </w:pPr>
      <w:r w:rsidRPr="000C4DBE">
        <w:rPr>
          <w:rFonts w:ascii="Arial" w:hAnsi="Arial" w:cs="Arial"/>
        </w:rPr>
        <w:t xml:space="preserve">se zavezujemo, da bomo v </w:t>
      </w:r>
      <w:r w:rsidR="009473E4" w:rsidRPr="000C4DBE">
        <w:rPr>
          <w:rFonts w:ascii="Arial" w:hAnsi="Arial" w:cs="Arial"/>
        </w:rPr>
        <w:t xml:space="preserve">20 </w:t>
      </w:r>
      <w:r w:rsidRPr="000C4DBE">
        <w:rPr>
          <w:rFonts w:ascii="Arial" w:hAnsi="Arial" w:cs="Arial"/>
        </w:rPr>
        <w:t>(</w:t>
      </w:r>
      <w:r w:rsidR="009473E4" w:rsidRPr="000C4DBE">
        <w:rPr>
          <w:rFonts w:ascii="Arial" w:hAnsi="Arial" w:cs="Arial"/>
        </w:rPr>
        <w:t>dvajsetih</w:t>
      </w:r>
      <w:r w:rsidRPr="000C4DBE">
        <w:rPr>
          <w:rFonts w:ascii="Arial" w:hAnsi="Arial" w:cs="Arial"/>
        </w:rPr>
        <w:t>) dneh po podpisu pogodbe za izvedbo javnega naročila »</w:t>
      </w:r>
      <w:r w:rsidR="00C43DFA" w:rsidRPr="000C4DBE">
        <w:rPr>
          <w:rFonts w:ascii="Arial" w:hAnsi="Arial" w:cs="Arial"/>
        </w:rPr>
        <w:t>Zbiranje in odvoz komunalnih odpadkov iz občine Žiri</w:t>
      </w:r>
      <w:r w:rsidRPr="000C4DBE">
        <w:rPr>
          <w:rFonts w:ascii="Arial" w:hAnsi="Arial" w:cs="Arial"/>
        </w:rPr>
        <w:t>« naročniku predložil</w:t>
      </w:r>
      <w:r w:rsidR="009473E4" w:rsidRPr="000C4DBE">
        <w:rPr>
          <w:rFonts w:ascii="Arial" w:hAnsi="Arial" w:cs="Arial"/>
        </w:rPr>
        <w:t>i</w:t>
      </w:r>
      <w:r w:rsidRPr="000C4DBE">
        <w:rPr>
          <w:rFonts w:ascii="Arial" w:hAnsi="Arial" w:cs="Arial"/>
        </w:rPr>
        <w:t xml:space="preserve"> originalno bančno garancijo</w:t>
      </w:r>
      <w:r w:rsidR="00776347" w:rsidRPr="000C4DBE">
        <w:rPr>
          <w:rFonts w:ascii="Arial" w:hAnsi="Arial" w:cs="Arial"/>
        </w:rPr>
        <w:t xml:space="preserve"> ali kavcijsko zavarovanje</w:t>
      </w:r>
      <w:r w:rsidRPr="000C4DBE">
        <w:rPr>
          <w:rFonts w:ascii="Arial" w:hAnsi="Arial" w:cs="Arial"/>
        </w:rPr>
        <w:t xml:space="preserve"> v skladu s spodnjim vzorcem.</w:t>
      </w:r>
    </w:p>
    <w:p w14:paraId="537B2471" w14:textId="77777777" w:rsidR="00E7061B" w:rsidRPr="000C4DBE" w:rsidRDefault="00E7061B" w:rsidP="000C4DBE">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E7061B" w:rsidRPr="000C4DBE" w14:paraId="03FFFFDF" w14:textId="77777777" w:rsidTr="00221391">
        <w:tc>
          <w:tcPr>
            <w:tcW w:w="4643" w:type="dxa"/>
            <w:tcMar>
              <w:top w:w="0" w:type="dxa"/>
              <w:left w:w="108" w:type="dxa"/>
              <w:bottom w:w="0" w:type="dxa"/>
              <w:right w:w="108" w:type="dxa"/>
            </w:tcMar>
          </w:tcPr>
          <w:p w14:paraId="3631E775" w14:textId="77777777" w:rsidR="00E7061B" w:rsidRPr="000C4DBE" w:rsidRDefault="00E7061B" w:rsidP="000C4DBE">
            <w:pPr>
              <w:pStyle w:val="Standard"/>
              <w:snapToGrid w:val="0"/>
              <w:rPr>
                <w:rFonts w:ascii="Arial" w:hAnsi="Arial" w:cs="Arial"/>
              </w:rPr>
            </w:pPr>
            <w:r w:rsidRPr="000C4DBE">
              <w:rPr>
                <w:rFonts w:ascii="Arial" w:hAnsi="Arial" w:cs="Arial"/>
              </w:rPr>
              <w:t>Kraj in datum:</w:t>
            </w:r>
          </w:p>
        </w:tc>
        <w:tc>
          <w:tcPr>
            <w:tcW w:w="4643" w:type="dxa"/>
            <w:tcMar>
              <w:top w:w="0" w:type="dxa"/>
              <w:left w:w="108" w:type="dxa"/>
              <w:bottom w:w="0" w:type="dxa"/>
              <w:right w:w="108" w:type="dxa"/>
            </w:tcMar>
          </w:tcPr>
          <w:p w14:paraId="33893644" w14:textId="77777777" w:rsidR="00E7061B" w:rsidRPr="000C4DBE" w:rsidRDefault="00E7061B" w:rsidP="000C4DBE">
            <w:pPr>
              <w:pStyle w:val="Standard"/>
              <w:snapToGrid w:val="0"/>
              <w:rPr>
                <w:rFonts w:ascii="Arial" w:hAnsi="Arial" w:cs="Arial"/>
              </w:rPr>
            </w:pPr>
            <w:r w:rsidRPr="000C4DBE">
              <w:rPr>
                <w:rFonts w:ascii="Arial" w:hAnsi="Arial" w:cs="Arial"/>
              </w:rPr>
              <w:t>Ponudnik:</w:t>
            </w:r>
          </w:p>
          <w:p w14:paraId="31F3A279" w14:textId="77777777" w:rsidR="00E7061B" w:rsidRPr="000C4DBE" w:rsidRDefault="00E7061B" w:rsidP="000C4DBE">
            <w:pPr>
              <w:pStyle w:val="Standard"/>
              <w:rPr>
                <w:rFonts w:ascii="Arial" w:hAnsi="Arial" w:cs="Arial"/>
              </w:rPr>
            </w:pPr>
          </w:p>
          <w:p w14:paraId="6AACD8A4" w14:textId="77777777" w:rsidR="00E7061B" w:rsidRPr="000C4DBE" w:rsidRDefault="00E7061B" w:rsidP="000C4DBE">
            <w:pPr>
              <w:pStyle w:val="Standard"/>
              <w:rPr>
                <w:rFonts w:ascii="Arial" w:hAnsi="Arial" w:cs="Arial"/>
              </w:rPr>
            </w:pPr>
            <w:r w:rsidRPr="000C4DBE">
              <w:rPr>
                <w:rFonts w:ascii="Arial" w:hAnsi="Arial" w:cs="Arial"/>
              </w:rPr>
              <w:t>Žig in podpis:</w:t>
            </w:r>
          </w:p>
        </w:tc>
      </w:tr>
    </w:tbl>
    <w:p w14:paraId="0F07BDE5" w14:textId="77777777" w:rsidR="00E7061B" w:rsidRPr="000C4DBE" w:rsidRDefault="00E7061B" w:rsidP="000C4DBE">
      <w:pPr>
        <w:pStyle w:val="Standard"/>
        <w:rPr>
          <w:rFonts w:ascii="Arial" w:hAnsi="Arial" w:cs="Arial"/>
        </w:rPr>
      </w:pPr>
    </w:p>
    <w:p w14:paraId="370CB04A" w14:textId="77777777" w:rsidR="00E7061B" w:rsidRPr="000C4DBE" w:rsidRDefault="00E7061B" w:rsidP="000C4DBE">
      <w:pPr>
        <w:pStyle w:val="Standard"/>
        <w:rPr>
          <w:rFonts w:ascii="Arial" w:hAnsi="Arial" w:cs="Arial"/>
        </w:rPr>
      </w:pPr>
    </w:p>
    <w:p w14:paraId="7CD3E643"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0C4DBE">
        <w:rPr>
          <w:rFonts w:ascii="Arial" w:hAnsi="Arial" w:cs="Arial"/>
          <w:b/>
          <w:bCs/>
        </w:rPr>
        <w:t xml:space="preserve">GARANCIJA ZA DOBRO IZVEDBO  DEL  </w:t>
      </w:r>
      <w:r w:rsidRPr="000C4DBE">
        <w:rPr>
          <w:rFonts w:ascii="Arial" w:hAnsi="Arial" w:cs="Arial"/>
        </w:rPr>
        <w:t>št.____________</w:t>
      </w:r>
    </w:p>
    <w:p w14:paraId="6835A14E"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Naziv banke (izdajatelja garancije):</w:t>
      </w:r>
    </w:p>
    <w:p w14:paraId="6C7A2F09"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66B5638"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Kraj in datum:</w:t>
      </w:r>
    </w:p>
    <w:p w14:paraId="7ED7762F"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ADDF318"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Upravičenec:</w:t>
      </w:r>
    </w:p>
    <w:p w14:paraId="1FC3A9AD"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051100A"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Garancija št....................</w:t>
      </w:r>
    </w:p>
    <w:p w14:paraId="30E12055"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7A22868" w14:textId="67904935"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 xml:space="preserve">V skladu </w:t>
      </w:r>
      <w:r w:rsidR="00314327" w:rsidRPr="000C4DBE">
        <w:rPr>
          <w:rFonts w:ascii="Arial" w:hAnsi="Arial" w:cs="Arial"/>
        </w:rPr>
        <w:t>z okvirnim sporazumom</w:t>
      </w:r>
      <w:r w:rsidRPr="000C4DBE">
        <w:rPr>
          <w:rFonts w:ascii="Arial" w:hAnsi="Arial" w:cs="Arial"/>
        </w:rPr>
        <w:t xml:space="preserve"> za izvedbo javnega naročila »</w:t>
      </w:r>
      <w:r w:rsidR="00C43DFA" w:rsidRPr="000C4DBE">
        <w:rPr>
          <w:rFonts w:ascii="Arial" w:hAnsi="Arial" w:cs="Arial"/>
        </w:rPr>
        <w:t>Zbiranje in odvoz komunalnih odpadkov iz občine Žiri</w:t>
      </w:r>
      <w:r w:rsidRPr="000C4DBE">
        <w:rPr>
          <w:rFonts w:ascii="Arial" w:hAnsi="Arial" w:cs="Arial"/>
        </w:rPr>
        <w:t xml:space="preserve">«, sklenjeno med naročnikom (upravičencem iz te garancije) </w:t>
      </w:r>
      <w:r w:rsidR="00314327" w:rsidRPr="000C4DBE">
        <w:rPr>
          <w:rFonts w:ascii="Arial" w:hAnsi="Arial" w:cs="Arial"/>
        </w:rPr>
        <w:t>Občina Žiri, Loška cesta 1, 4226 Žiri</w:t>
      </w:r>
      <w:r w:rsidRPr="000C4DBE">
        <w:rPr>
          <w:rFonts w:ascii="Arial" w:hAnsi="Arial" w:cs="Arial"/>
        </w:rPr>
        <w:t xml:space="preserve"> </w:t>
      </w:r>
      <w:r w:rsidRPr="000C4DBE">
        <w:rPr>
          <w:rFonts w:ascii="Arial" w:hAnsi="Arial" w:cs="Arial"/>
          <w:i/>
        </w:rPr>
        <w:t>(v nadaljevanju »</w:t>
      </w:r>
      <w:r w:rsidR="00314327" w:rsidRPr="000C4DBE">
        <w:rPr>
          <w:rFonts w:ascii="Arial" w:hAnsi="Arial" w:cs="Arial"/>
          <w:i/>
        </w:rPr>
        <w:t>Občina Žiri</w:t>
      </w:r>
      <w:r w:rsidRPr="000C4DBE">
        <w:rPr>
          <w:rFonts w:ascii="Arial" w:hAnsi="Arial" w:cs="Arial"/>
          <w:i/>
        </w:rPr>
        <w:t xml:space="preserve">«) </w:t>
      </w:r>
      <w:r w:rsidRPr="000C4DBE">
        <w:rPr>
          <w:rFonts w:ascii="Arial" w:hAnsi="Arial" w:cs="Arial"/>
        </w:rPr>
        <w:t xml:space="preserve">in izvajalcem ……………………........................................................... (naziv izvajalca), je izvajalec dolžan izvajati storitve </w:t>
      </w:r>
      <w:r w:rsidR="00314327" w:rsidRPr="000C4DBE">
        <w:rPr>
          <w:rFonts w:ascii="Arial" w:hAnsi="Arial" w:cs="Arial"/>
        </w:rPr>
        <w:t>zbiranja in odvoza komunalnih odpadkov</w:t>
      </w:r>
      <w:r w:rsidRPr="000C4DBE">
        <w:rPr>
          <w:rFonts w:ascii="Arial" w:hAnsi="Arial" w:cs="Arial"/>
        </w:rPr>
        <w:t xml:space="preserve"> v vrednosti ....................................... EUR (z besedo........................................), v roku......................... (datum, dni, mesecev) v količini in k</w:t>
      </w:r>
      <w:r w:rsidR="00314327" w:rsidRPr="000C4DBE">
        <w:rPr>
          <w:rFonts w:ascii="Arial" w:hAnsi="Arial" w:cs="Arial"/>
        </w:rPr>
        <w:t>valiteti, opredeljeni v citiranem okvirnem sporazumu</w:t>
      </w:r>
      <w:r w:rsidRPr="000C4DBE">
        <w:rPr>
          <w:rFonts w:ascii="Arial" w:hAnsi="Arial" w:cs="Arial"/>
        </w:rPr>
        <w:t>.</w:t>
      </w:r>
    </w:p>
    <w:p w14:paraId="32F4FB38"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B565A39" w14:textId="7575E6BA"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 xml:space="preserve">Na zahtevo izvajalca se s to garancijo nepreklicno in brezpogojno obvezujemo, da bomo v 15 dneh po prejemu vašega prvega pisnega zahtevka plačali ........................... ………………. EUR, to je 10 % od </w:t>
      </w:r>
      <w:r w:rsidR="003E1CFC" w:rsidRPr="000C4DBE">
        <w:rPr>
          <w:rFonts w:ascii="Arial" w:hAnsi="Arial" w:cs="Arial"/>
        </w:rPr>
        <w:t>ocenjene</w:t>
      </w:r>
      <w:r w:rsidRPr="000C4DBE">
        <w:rPr>
          <w:rFonts w:ascii="Arial" w:hAnsi="Arial" w:cs="Arial"/>
        </w:rPr>
        <w:t xml:space="preserve"> vrednosti </w:t>
      </w:r>
      <w:r w:rsidR="00314327" w:rsidRPr="000C4DBE">
        <w:rPr>
          <w:rFonts w:ascii="Arial" w:hAnsi="Arial" w:cs="Arial"/>
        </w:rPr>
        <w:t>okvirnega sporazuma</w:t>
      </w:r>
      <w:r w:rsidR="003E1CFC" w:rsidRPr="000C4DBE">
        <w:rPr>
          <w:rFonts w:ascii="Arial" w:hAnsi="Arial" w:cs="Arial"/>
        </w:rPr>
        <w:t xml:space="preserve"> </w:t>
      </w:r>
      <w:r w:rsidRPr="000C4DBE">
        <w:rPr>
          <w:rFonts w:ascii="Arial" w:hAnsi="Arial" w:cs="Arial"/>
        </w:rPr>
        <w:t>(z DDV), če izvajalec svoje pogodbene obveznosti ne bo izpolnil v dogovorjeni kvaliteti, količini in rokih, opred</w:t>
      </w:r>
      <w:r w:rsidR="00314327" w:rsidRPr="000C4DBE">
        <w:rPr>
          <w:rFonts w:ascii="Arial" w:hAnsi="Arial" w:cs="Arial"/>
        </w:rPr>
        <w:t>eljenih v zgoraj citiranem okvirnem sporazumu</w:t>
      </w:r>
      <w:r w:rsidRPr="000C4DBE">
        <w:rPr>
          <w:rFonts w:ascii="Arial" w:hAnsi="Arial" w:cs="Arial"/>
        </w:rPr>
        <w:t>.</w:t>
      </w:r>
    </w:p>
    <w:p w14:paraId="3AD03677"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0C65383"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Naša obveza velja tudi v primeru delne izpolnitve pogodbene obveznosti, če opravljena gradnja tudi delno ne zadostuje pogodbenim zahtevam.</w:t>
      </w:r>
    </w:p>
    <w:p w14:paraId="337EB217"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82EC9B"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lastRenderedPageBreak/>
        <w:t>Zahtevek za unovčenje garancije mora biti predložen banki in mora vsebovati:</w:t>
      </w:r>
    </w:p>
    <w:p w14:paraId="1FBBBE64"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1. originalno pismo za unovčenje garancije v skladu z zgornjim odstavkom in</w:t>
      </w:r>
    </w:p>
    <w:p w14:paraId="0083D222"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2. original Garancije št....................</w:t>
      </w:r>
    </w:p>
    <w:p w14:paraId="5C21009F"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921BC49"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 xml:space="preserve">Ta garancija se znižuje za vsak po tej garanciji unovčeni znesek. </w:t>
      </w:r>
    </w:p>
    <w:p w14:paraId="1E4130BC"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5F76BA5"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Ta garancija velja najkasneje do ................... Po preteku navedenega roka garancija ne velja več in naša obveznost avtomatično ugasne, ne glede na to, ali je garancija vrnjena.</w:t>
      </w:r>
    </w:p>
    <w:p w14:paraId="3FE9807E"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BF33CA8"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D6B05E6"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DCE0E9D" w14:textId="1E92E063"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 xml:space="preserve">To garancijo lahko uveljavlja naročnik, </w:t>
      </w:r>
      <w:r w:rsidR="00314327" w:rsidRPr="000C4DBE">
        <w:rPr>
          <w:rFonts w:ascii="Arial" w:hAnsi="Arial" w:cs="Arial"/>
        </w:rPr>
        <w:t>Občina Žiri, Loška cesta 1, 4226 Žiri</w:t>
      </w:r>
      <w:r w:rsidRPr="000C4DBE">
        <w:rPr>
          <w:rFonts w:ascii="Arial" w:hAnsi="Arial" w:cs="Arial"/>
        </w:rPr>
        <w:t xml:space="preserve"> ali njegov pravni naslednik.</w:t>
      </w:r>
    </w:p>
    <w:p w14:paraId="75137081"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5CFEC0B" w14:textId="1DAD28A0"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 xml:space="preserve">Morebitne spore med upravičencem in banko rešuje stvarno pristojno sodišče v </w:t>
      </w:r>
      <w:r w:rsidR="00314327" w:rsidRPr="000C4DBE">
        <w:rPr>
          <w:rFonts w:ascii="Arial" w:hAnsi="Arial" w:cs="Arial"/>
        </w:rPr>
        <w:t>Kranju.</w:t>
      </w:r>
    </w:p>
    <w:p w14:paraId="149F1A1F"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6B9CC9D"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Banka</w:t>
      </w:r>
    </w:p>
    <w:p w14:paraId="10EB631A"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1459B89" w14:textId="77777777" w:rsidR="00E7061B" w:rsidRPr="000C4DBE" w:rsidRDefault="00E7061B" w:rsidP="000C4DBE">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C4DBE">
        <w:rPr>
          <w:rFonts w:ascii="Arial" w:hAnsi="Arial" w:cs="Arial"/>
        </w:rPr>
        <w:t>(žig, podpis)</w:t>
      </w:r>
    </w:p>
    <w:p w14:paraId="566CAE5C" w14:textId="77777777" w:rsidR="00E7061B" w:rsidRPr="000C4DBE" w:rsidRDefault="00E7061B" w:rsidP="000C4DBE">
      <w:pPr>
        <w:spacing w:after="0"/>
        <w:rPr>
          <w:rFonts w:ascii="Arial" w:hAnsi="Arial" w:cs="Arial"/>
          <w:color w:val="auto"/>
          <w:lang w:eastAsia="zh-CN"/>
        </w:rPr>
      </w:pPr>
    </w:p>
    <w:p w14:paraId="2269E63A" w14:textId="77777777" w:rsidR="00E7061B" w:rsidRPr="000C4DBE" w:rsidRDefault="00E7061B" w:rsidP="000C4DBE">
      <w:pPr>
        <w:spacing w:after="0"/>
        <w:rPr>
          <w:rFonts w:ascii="Arial" w:hAnsi="Arial" w:cs="Arial"/>
          <w:lang w:eastAsia="zh-CN"/>
        </w:rPr>
      </w:pPr>
      <w:r w:rsidRPr="000C4DBE">
        <w:rPr>
          <w:rFonts w:ascii="Arial" w:hAnsi="Arial" w:cs="Arial"/>
          <w:lang w:eastAsia="zh-CN"/>
        </w:rPr>
        <w:br w:type="page"/>
      </w:r>
    </w:p>
    <w:bookmarkEnd w:id="35"/>
    <w:p w14:paraId="18E14469" w14:textId="77777777" w:rsidR="0013290F" w:rsidRPr="000C4DBE" w:rsidRDefault="0013290F" w:rsidP="000C4DBE">
      <w:pPr>
        <w:spacing w:after="0"/>
        <w:rPr>
          <w:rFonts w:ascii="Arial" w:hAnsi="Arial" w:cs="Arial"/>
          <w:lang w:eastAsia="zh-CN"/>
        </w:rPr>
        <w:sectPr w:rsidR="0013290F" w:rsidRPr="000C4DBE" w:rsidSect="00A660CE">
          <w:pgSz w:w="11906" w:h="16838"/>
          <w:pgMar w:top="1418" w:right="1418" w:bottom="1418" w:left="1418" w:header="708" w:footer="708" w:gutter="0"/>
          <w:cols w:space="708"/>
          <w:docGrid w:linePitch="360"/>
        </w:sectPr>
      </w:pPr>
    </w:p>
    <w:p w14:paraId="2DF2C548" w14:textId="411B71EE" w:rsidR="00BA4664" w:rsidRPr="000C4DBE" w:rsidRDefault="005E1A5F" w:rsidP="000C4DBE">
      <w:pPr>
        <w:pStyle w:val="Slog3"/>
        <w:rPr>
          <w:rStyle w:val="Neenpoudarek"/>
          <w:rFonts w:ascii="Arial" w:hAnsi="Arial" w:cs="Arial"/>
          <w:i/>
          <w:iCs/>
          <w:color w:val="auto"/>
          <w:sz w:val="22"/>
          <w:szCs w:val="22"/>
        </w:rPr>
      </w:pPr>
      <w:bookmarkStart w:id="36" w:name="_Toc484418145"/>
      <w:bookmarkStart w:id="37" w:name="_Toc467502457"/>
      <w:r w:rsidRPr="000C4DBE">
        <w:rPr>
          <w:rStyle w:val="Neenpoudarek"/>
          <w:rFonts w:ascii="Arial" w:hAnsi="Arial" w:cs="Arial"/>
          <w:i/>
          <w:iCs/>
          <w:color w:val="auto"/>
          <w:sz w:val="22"/>
          <w:szCs w:val="22"/>
        </w:rPr>
        <w:lastRenderedPageBreak/>
        <w:t>PRILOGA št. 1</w:t>
      </w:r>
      <w:r w:rsidR="00377EB9" w:rsidRPr="000C4DBE">
        <w:rPr>
          <w:rStyle w:val="Neenpoudarek"/>
          <w:rFonts w:ascii="Arial" w:hAnsi="Arial" w:cs="Arial"/>
          <w:i/>
          <w:iCs/>
          <w:color w:val="auto"/>
          <w:sz w:val="22"/>
          <w:szCs w:val="22"/>
        </w:rPr>
        <w:t>2</w:t>
      </w:r>
      <w:bookmarkEnd w:id="36"/>
    </w:p>
    <w:p w14:paraId="55872137" w14:textId="77777777" w:rsidR="00BA4664" w:rsidRPr="000C4DBE" w:rsidRDefault="00BA4664" w:rsidP="000C4DBE">
      <w:pPr>
        <w:pStyle w:val="Intenzivencitat"/>
      </w:pPr>
      <w:bookmarkStart w:id="38" w:name="_Toc484418146"/>
      <w:r w:rsidRPr="000C4DBE">
        <w:t>VZOREC OKVIRNEGA SPORAZUMA</w:t>
      </w:r>
      <w:bookmarkEnd w:id="38"/>
      <w:r w:rsidRPr="000C4DBE">
        <w:t xml:space="preserve"> </w:t>
      </w:r>
    </w:p>
    <w:p w14:paraId="3C120E73" w14:textId="77777777" w:rsidR="00BA4664" w:rsidRPr="000C4DBE" w:rsidRDefault="00BA4664" w:rsidP="000C4DBE">
      <w:pPr>
        <w:spacing w:after="0"/>
        <w:rPr>
          <w:rFonts w:ascii="Arial" w:hAnsi="Arial" w:cs="Arial"/>
          <w:color w:val="auto"/>
          <w:lang w:eastAsia="zh-CN"/>
        </w:rPr>
      </w:pPr>
    </w:p>
    <w:p w14:paraId="1BC138F5" w14:textId="77777777" w:rsidR="00BA4664" w:rsidRPr="000C4DBE" w:rsidRDefault="00BA4664" w:rsidP="000C4DBE">
      <w:pPr>
        <w:pStyle w:val="Standard"/>
        <w:rPr>
          <w:rFonts w:ascii="Arial" w:hAnsi="Arial" w:cs="Arial"/>
          <w:b/>
          <w:bCs/>
        </w:rPr>
      </w:pPr>
      <w:r w:rsidRPr="000C4DBE">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BA4664" w:rsidRPr="000C4DBE" w14:paraId="05B7E3B4" w14:textId="77777777" w:rsidTr="0022139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B2C70C" w14:textId="77777777" w:rsidR="00BA4664" w:rsidRPr="000C4DBE" w:rsidRDefault="00BA4664" w:rsidP="000C4DBE">
            <w:pPr>
              <w:pStyle w:val="Standard"/>
              <w:rPr>
                <w:rFonts w:ascii="Arial" w:hAnsi="Arial" w:cs="Arial"/>
              </w:rPr>
            </w:pPr>
            <w:r w:rsidRPr="000C4DBE">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FDC92" w14:textId="77777777" w:rsidR="00BA4664" w:rsidRPr="000C4DBE" w:rsidRDefault="00314327" w:rsidP="000C4DBE">
            <w:pPr>
              <w:pStyle w:val="Standard"/>
              <w:rPr>
                <w:rFonts w:ascii="Arial" w:hAnsi="Arial" w:cs="Arial"/>
                <w:b/>
                <w:bCs/>
              </w:rPr>
            </w:pPr>
            <w:r w:rsidRPr="000C4DBE">
              <w:rPr>
                <w:rFonts w:ascii="Arial" w:hAnsi="Arial" w:cs="Arial"/>
                <w:b/>
                <w:bCs/>
              </w:rPr>
              <w:t>Občina Žiri</w:t>
            </w:r>
          </w:p>
          <w:p w14:paraId="64422E5F" w14:textId="77777777" w:rsidR="00314327" w:rsidRPr="000C4DBE" w:rsidRDefault="00314327" w:rsidP="000C4DBE">
            <w:pPr>
              <w:pStyle w:val="Standard"/>
              <w:rPr>
                <w:rFonts w:ascii="Arial" w:hAnsi="Arial" w:cs="Arial"/>
                <w:b/>
                <w:bCs/>
              </w:rPr>
            </w:pPr>
            <w:r w:rsidRPr="000C4DBE">
              <w:rPr>
                <w:rFonts w:ascii="Arial" w:hAnsi="Arial" w:cs="Arial"/>
                <w:b/>
                <w:bCs/>
              </w:rPr>
              <w:t>Loška cesta 1</w:t>
            </w:r>
          </w:p>
          <w:p w14:paraId="302B3C5F" w14:textId="58788791" w:rsidR="00314327" w:rsidRPr="000C4DBE" w:rsidRDefault="00314327" w:rsidP="000C4DBE">
            <w:pPr>
              <w:pStyle w:val="Standard"/>
              <w:rPr>
                <w:rFonts w:ascii="Arial" w:hAnsi="Arial" w:cs="Arial"/>
              </w:rPr>
            </w:pPr>
            <w:r w:rsidRPr="000C4DBE">
              <w:rPr>
                <w:rFonts w:ascii="Arial" w:hAnsi="Arial" w:cs="Arial"/>
                <w:b/>
                <w:bCs/>
              </w:rPr>
              <w:t>4226 Žiri</w:t>
            </w:r>
          </w:p>
        </w:tc>
      </w:tr>
      <w:tr w:rsidR="00BA4664" w:rsidRPr="000C4DBE" w14:paraId="1F269B16" w14:textId="77777777" w:rsidTr="0022139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AA72609" w14:textId="59F9E500" w:rsidR="00BA4664" w:rsidRPr="000C4DBE" w:rsidRDefault="00BA4664" w:rsidP="000C4DBE">
            <w:pPr>
              <w:pStyle w:val="Standard"/>
              <w:rPr>
                <w:rFonts w:ascii="Arial" w:hAnsi="Arial" w:cs="Arial"/>
              </w:rPr>
            </w:pPr>
            <w:r w:rsidRPr="000C4DBE">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B2991" w14:textId="093D8C97" w:rsidR="00BA4664" w:rsidRPr="000C4DBE" w:rsidRDefault="00314327" w:rsidP="000C4DBE">
            <w:pPr>
              <w:pStyle w:val="Standard"/>
              <w:rPr>
                <w:rFonts w:ascii="Arial" w:hAnsi="Arial" w:cs="Arial"/>
              </w:rPr>
            </w:pPr>
            <w:r w:rsidRPr="000C4DBE">
              <w:rPr>
                <w:rFonts w:ascii="Arial" w:hAnsi="Arial" w:cs="Arial"/>
              </w:rPr>
              <w:t>Mag. Janez Žakelj, župan</w:t>
            </w:r>
          </w:p>
        </w:tc>
      </w:tr>
      <w:tr w:rsidR="00BA4664" w:rsidRPr="000C4DBE" w14:paraId="0C7B7FE9" w14:textId="77777777" w:rsidTr="0022139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71854C4" w14:textId="77777777" w:rsidR="00BA4664" w:rsidRPr="000C4DBE" w:rsidRDefault="00BA4664" w:rsidP="000C4DBE">
            <w:pPr>
              <w:pStyle w:val="Standard"/>
              <w:rPr>
                <w:rFonts w:ascii="Arial" w:hAnsi="Arial" w:cs="Arial"/>
              </w:rPr>
            </w:pPr>
            <w:r w:rsidRPr="000C4DBE">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89866" w14:textId="1BA3734E" w:rsidR="00BA4664" w:rsidRPr="000C4DBE" w:rsidRDefault="00314327" w:rsidP="000C4DBE">
            <w:pPr>
              <w:pStyle w:val="Standard"/>
              <w:rPr>
                <w:rFonts w:ascii="Arial" w:hAnsi="Arial" w:cs="Arial"/>
              </w:rPr>
            </w:pPr>
            <w:r w:rsidRPr="000C4DBE">
              <w:rPr>
                <w:rFonts w:ascii="Arial" w:hAnsi="Arial" w:cs="Arial"/>
              </w:rPr>
              <w:t xml:space="preserve">5883202000 </w:t>
            </w:r>
          </w:p>
        </w:tc>
      </w:tr>
      <w:tr w:rsidR="00BA4664" w:rsidRPr="000C4DBE" w14:paraId="65E11821" w14:textId="77777777" w:rsidTr="0022139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8E6D50C" w14:textId="77777777" w:rsidR="00BA4664" w:rsidRPr="000C4DBE" w:rsidRDefault="00BA4664" w:rsidP="000C4DBE">
            <w:pPr>
              <w:pStyle w:val="Standard"/>
              <w:rPr>
                <w:rFonts w:ascii="Arial" w:hAnsi="Arial" w:cs="Arial"/>
              </w:rPr>
            </w:pPr>
            <w:r w:rsidRPr="000C4DBE">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83188" w14:textId="34DCF4AD" w:rsidR="00BA4664" w:rsidRPr="000C4DBE" w:rsidRDefault="00314327" w:rsidP="000C4DBE">
            <w:pPr>
              <w:pStyle w:val="Standard"/>
              <w:rPr>
                <w:rFonts w:ascii="Arial" w:hAnsi="Arial" w:cs="Arial"/>
              </w:rPr>
            </w:pPr>
            <w:r w:rsidRPr="000C4DBE">
              <w:rPr>
                <w:rFonts w:ascii="Arial" w:hAnsi="Arial" w:cs="Arial"/>
              </w:rPr>
              <w:t>SI 69533768</w:t>
            </w:r>
          </w:p>
        </w:tc>
      </w:tr>
      <w:tr w:rsidR="00BA4664" w:rsidRPr="000C4DBE" w14:paraId="1D2307D2" w14:textId="77777777" w:rsidTr="0022139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678F25" w14:textId="77777777" w:rsidR="00BA4664" w:rsidRPr="000C4DBE" w:rsidRDefault="00BA4664" w:rsidP="000C4DBE">
            <w:pPr>
              <w:pStyle w:val="Standard"/>
              <w:rPr>
                <w:rFonts w:ascii="Arial" w:hAnsi="Arial" w:cs="Arial"/>
              </w:rPr>
            </w:pPr>
            <w:r w:rsidRPr="000C4DBE">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B3A29" w14:textId="4BADE1BF" w:rsidR="00BA4664" w:rsidRPr="000C4DBE" w:rsidRDefault="00314327" w:rsidP="000C4DBE">
            <w:pPr>
              <w:pStyle w:val="Standard"/>
              <w:rPr>
                <w:rFonts w:ascii="Arial" w:hAnsi="Arial" w:cs="Arial"/>
              </w:rPr>
            </w:pPr>
            <w:r w:rsidRPr="000C4DBE">
              <w:rPr>
                <w:rFonts w:ascii="Arial" w:hAnsi="Arial" w:cs="Arial"/>
                <w:bCs/>
              </w:rPr>
              <w:t>SI56 0433 1000 3112 166</w:t>
            </w:r>
            <w:r w:rsidR="00BA4664" w:rsidRPr="000C4DBE">
              <w:rPr>
                <w:rFonts w:ascii="Arial" w:hAnsi="Arial" w:cs="Arial"/>
                <w:bCs/>
              </w:rPr>
              <w:t>, odprt pri Nova KBM d.d.</w:t>
            </w:r>
          </w:p>
        </w:tc>
      </w:tr>
    </w:tbl>
    <w:p w14:paraId="63EFBD5B" w14:textId="77777777" w:rsidR="00BA4664" w:rsidRPr="000C4DBE" w:rsidRDefault="00BA4664" w:rsidP="000C4DBE">
      <w:pPr>
        <w:pStyle w:val="Standard"/>
        <w:rPr>
          <w:rFonts w:ascii="Arial" w:hAnsi="Arial" w:cs="Arial"/>
        </w:rPr>
      </w:pPr>
      <w:r w:rsidRPr="000C4DBE">
        <w:rPr>
          <w:rFonts w:ascii="Arial" w:hAnsi="Arial" w:cs="Arial"/>
        </w:rPr>
        <w:t xml:space="preserve"> (v nadaljevanju: naročnik)</w:t>
      </w:r>
    </w:p>
    <w:p w14:paraId="7F40437E" w14:textId="77777777" w:rsidR="00BA4664" w:rsidRPr="000C4DBE" w:rsidRDefault="00BA4664" w:rsidP="000C4DBE">
      <w:pPr>
        <w:pStyle w:val="Standard"/>
        <w:rPr>
          <w:rFonts w:ascii="Arial" w:hAnsi="Arial" w:cs="Arial"/>
        </w:rPr>
      </w:pPr>
    </w:p>
    <w:p w14:paraId="5F6A2724" w14:textId="77777777" w:rsidR="00BA4664" w:rsidRPr="000C4DBE" w:rsidRDefault="00BA4664" w:rsidP="000C4DBE">
      <w:pPr>
        <w:pStyle w:val="Standard"/>
        <w:rPr>
          <w:rFonts w:ascii="Arial" w:hAnsi="Arial" w:cs="Arial"/>
        </w:rPr>
      </w:pPr>
      <w:r w:rsidRPr="000C4DBE">
        <w:rPr>
          <w:rFonts w:ascii="Arial" w:hAnsi="Arial" w:cs="Arial"/>
        </w:rPr>
        <w:t>in</w:t>
      </w:r>
    </w:p>
    <w:p w14:paraId="066C7F5A" w14:textId="77777777" w:rsidR="00BA4664" w:rsidRPr="000C4DBE" w:rsidRDefault="00BA4664" w:rsidP="000C4DBE">
      <w:pPr>
        <w:pStyle w:val="Standard"/>
        <w:rPr>
          <w:rFonts w:ascii="Arial" w:hAnsi="Arial" w:cs="Arial"/>
        </w:rPr>
      </w:pPr>
    </w:p>
    <w:p w14:paraId="0B5E490F" w14:textId="77777777" w:rsidR="00BA4664" w:rsidRPr="000C4DBE" w:rsidRDefault="00BA4664" w:rsidP="000C4DBE">
      <w:pPr>
        <w:pStyle w:val="Standard"/>
        <w:rPr>
          <w:rFonts w:ascii="Arial" w:hAnsi="Arial" w:cs="Arial"/>
          <w:b/>
          <w:bCs/>
        </w:rPr>
      </w:pPr>
      <w:r w:rsidRPr="000C4DBE">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A4664" w:rsidRPr="000C4DBE" w14:paraId="2EBDFC5F" w14:textId="77777777" w:rsidTr="0022139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25821E" w14:textId="77777777" w:rsidR="00BA4664" w:rsidRPr="000C4DBE" w:rsidRDefault="00BA4664" w:rsidP="000C4DBE">
            <w:pPr>
              <w:pStyle w:val="Standard"/>
              <w:snapToGrid w:val="0"/>
              <w:rPr>
                <w:rFonts w:ascii="Arial" w:hAnsi="Arial" w:cs="Arial"/>
              </w:rPr>
            </w:pPr>
            <w:r w:rsidRPr="000C4DBE">
              <w:rPr>
                <w:rFonts w:ascii="Arial" w:hAnsi="Arial" w:cs="Arial"/>
              </w:rPr>
              <w:t>Naziv in naslov:</w:t>
            </w:r>
          </w:p>
          <w:p w14:paraId="28FD7F2F" w14:textId="77777777" w:rsidR="00BA4664" w:rsidRPr="000C4DBE" w:rsidRDefault="00BA4664" w:rsidP="000C4DBE">
            <w:pPr>
              <w:pStyle w:val="Standard"/>
              <w:snapToGrid w:val="0"/>
              <w:rPr>
                <w:rFonts w:ascii="Arial" w:hAnsi="Arial" w:cs="Arial"/>
              </w:rPr>
            </w:pPr>
          </w:p>
          <w:p w14:paraId="2004F017" w14:textId="77777777" w:rsidR="00BA4664" w:rsidRPr="000C4DBE" w:rsidRDefault="00BA4664" w:rsidP="000C4DBE">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B56CD" w14:textId="77777777" w:rsidR="00BA4664" w:rsidRPr="000C4DBE" w:rsidRDefault="00BA4664" w:rsidP="000C4DBE">
            <w:pPr>
              <w:pStyle w:val="Standard"/>
              <w:snapToGrid w:val="0"/>
              <w:rPr>
                <w:rFonts w:ascii="Arial" w:hAnsi="Arial" w:cs="Arial"/>
              </w:rPr>
            </w:pPr>
          </w:p>
        </w:tc>
      </w:tr>
      <w:tr w:rsidR="00BA4664" w:rsidRPr="000C4DBE" w14:paraId="7E1F6E47" w14:textId="77777777" w:rsidTr="0022139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8792C4" w14:textId="77777777" w:rsidR="00BA4664" w:rsidRPr="000C4DBE" w:rsidRDefault="00BA4664" w:rsidP="000C4DBE">
            <w:pPr>
              <w:pStyle w:val="Standard"/>
              <w:snapToGrid w:val="0"/>
              <w:rPr>
                <w:rFonts w:ascii="Arial" w:hAnsi="Arial" w:cs="Arial"/>
              </w:rPr>
            </w:pPr>
            <w:r w:rsidRPr="000C4DBE">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64344" w14:textId="77777777" w:rsidR="00BA4664" w:rsidRPr="000C4DBE" w:rsidRDefault="00BA4664" w:rsidP="000C4DBE">
            <w:pPr>
              <w:pStyle w:val="Standard"/>
              <w:snapToGrid w:val="0"/>
              <w:rPr>
                <w:rFonts w:ascii="Arial" w:hAnsi="Arial" w:cs="Arial"/>
              </w:rPr>
            </w:pPr>
          </w:p>
        </w:tc>
      </w:tr>
      <w:tr w:rsidR="00BA4664" w:rsidRPr="000C4DBE" w14:paraId="5986478C" w14:textId="77777777" w:rsidTr="0022139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6D68D43" w14:textId="77777777" w:rsidR="00BA4664" w:rsidRPr="000C4DBE" w:rsidRDefault="00BA4664" w:rsidP="000C4DBE">
            <w:pPr>
              <w:pStyle w:val="Standard"/>
              <w:snapToGrid w:val="0"/>
              <w:rPr>
                <w:rFonts w:ascii="Arial" w:hAnsi="Arial" w:cs="Arial"/>
              </w:rPr>
            </w:pPr>
            <w:r w:rsidRPr="000C4DBE">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5F35F" w14:textId="77777777" w:rsidR="00BA4664" w:rsidRPr="000C4DBE" w:rsidRDefault="00BA4664" w:rsidP="000C4DBE">
            <w:pPr>
              <w:pStyle w:val="Standard"/>
              <w:snapToGrid w:val="0"/>
              <w:rPr>
                <w:rFonts w:ascii="Arial" w:hAnsi="Arial" w:cs="Arial"/>
              </w:rPr>
            </w:pPr>
          </w:p>
        </w:tc>
      </w:tr>
      <w:tr w:rsidR="00BA4664" w:rsidRPr="000C4DBE" w14:paraId="782A335A" w14:textId="77777777" w:rsidTr="0022139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739D01" w14:textId="77777777" w:rsidR="00BA4664" w:rsidRPr="000C4DBE" w:rsidRDefault="00BA4664" w:rsidP="000C4DBE">
            <w:pPr>
              <w:pStyle w:val="Standard"/>
              <w:snapToGrid w:val="0"/>
              <w:rPr>
                <w:rFonts w:ascii="Arial" w:hAnsi="Arial" w:cs="Arial"/>
              </w:rPr>
            </w:pPr>
            <w:r w:rsidRPr="000C4DBE">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AEC5A" w14:textId="77777777" w:rsidR="00BA4664" w:rsidRPr="000C4DBE" w:rsidRDefault="00BA4664" w:rsidP="000C4DBE">
            <w:pPr>
              <w:pStyle w:val="Standard"/>
              <w:snapToGrid w:val="0"/>
              <w:rPr>
                <w:rFonts w:ascii="Arial" w:hAnsi="Arial" w:cs="Arial"/>
              </w:rPr>
            </w:pPr>
          </w:p>
        </w:tc>
      </w:tr>
      <w:tr w:rsidR="00BA4664" w:rsidRPr="000C4DBE" w14:paraId="64F6D916" w14:textId="77777777" w:rsidTr="0022139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00EACD" w14:textId="77777777" w:rsidR="00BA4664" w:rsidRPr="000C4DBE" w:rsidRDefault="00BA4664" w:rsidP="000C4DBE">
            <w:pPr>
              <w:pStyle w:val="Standard"/>
              <w:snapToGrid w:val="0"/>
              <w:rPr>
                <w:rFonts w:ascii="Arial" w:hAnsi="Arial" w:cs="Arial"/>
              </w:rPr>
            </w:pPr>
            <w:r w:rsidRPr="000C4DBE">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C6B8C" w14:textId="77777777" w:rsidR="00BA4664" w:rsidRPr="000C4DBE" w:rsidRDefault="00BA4664" w:rsidP="000C4DBE">
            <w:pPr>
              <w:pStyle w:val="Standard"/>
              <w:snapToGrid w:val="0"/>
              <w:rPr>
                <w:rFonts w:ascii="Arial" w:hAnsi="Arial" w:cs="Arial"/>
              </w:rPr>
            </w:pPr>
          </w:p>
        </w:tc>
      </w:tr>
    </w:tbl>
    <w:p w14:paraId="6CF30B50" w14:textId="77777777" w:rsidR="00BA4664" w:rsidRPr="000C4DBE" w:rsidRDefault="00BA4664" w:rsidP="000C4DBE">
      <w:pPr>
        <w:pStyle w:val="Standard"/>
        <w:rPr>
          <w:rFonts w:ascii="Arial" w:hAnsi="Arial" w:cs="Arial"/>
        </w:rPr>
      </w:pPr>
      <w:r w:rsidRPr="000C4DBE">
        <w:rPr>
          <w:rFonts w:ascii="Arial" w:hAnsi="Arial" w:cs="Arial"/>
        </w:rPr>
        <w:t>(v nadaljevanju: izvajalec)</w:t>
      </w:r>
    </w:p>
    <w:p w14:paraId="4305F299" w14:textId="77777777" w:rsidR="00BA4664" w:rsidRPr="000C4DBE" w:rsidRDefault="00BA4664" w:rsidP="000C4DBE">
      <w:pPr>
        <w:spacing w:after="0"/>
        <w:rPr>
          <w:rStyle w:val="Neenpoudarek"/>
          <w:rFonts w:ascii="Arial" w:hAnsi="Arial" w:cs="Arial"/>
          <w:b/>
          <w:color w:val="auto"/>
          <w:sz w:val="22"/>
          <w:szCs w:val="22"/>
        </w:rPr>
      </w:pPr>
    </w:p>
    <w:p w14:paraId="5638BF35" w14:textId="77777777" w:rsidR="00BA4664" w:rsidRPr="000C4DBE" w:rsidRDefault="00BA4664" w:rsidP="000C4DBE">
      <w:pPr>
        <w:pStyle w:val="Standard"/>
        <w:rPr>
          <w:rFonts w:ascii="Arial" w:hAnsi="Arial" w:cs="Arial"/>
        </w:rPr>
      </w:pPr>
      <w:r w:rsidRPr="000C4DBE">
        <w:rPr>
          <w:rFonts w:ascii="Arial" w:hAnsi="Arial" w:cs="Arial"/>
        </w:rPr>
        <w:t>sklepata naslednji</w:t>
      </w:r>
    </w:p>
    <w:p w14:paraId="5A0C361C" w14:textId="77777777" w:rsidR="00BA4664" w:rsidRPr="000C4DBE" w:rsidRDefault="00BA4664" w:rsidP="000C4DBE">
      <w:pPr>
        <w:pStyle w:val="Standard"/>
        <w:jc w:val="center"/>
        <w:rPr>
          <w:rFonts w:ascii="Arial" w:hAnsi="Arial" w:cs="Arial"/>
          <w:b/>
          <w:bCs/>
        </w:rPr>
      </w:pPr>
    </w:p>
    <w:p w14:paraId="2184B28E" w14:textId="77777777" w:rsidR="00BA4664" w:rsidRPr="000C4DBE" w:rsidRDefault="00BA4664" w:rsidP="000C4DBE">
      <w:pPr>
        <w:spacing w:after="0"/>
        <w:jc w:val="center"/>
        <w:rPr>
          <w:rFonts w:ascii="Arial" w:hAnsi="Arial" w:cs="Arial"/>
          <w:b/>
          <w:color w:val="auto"/>
        </w:rPr>
      </w:pPr>
      <w:r w:rsidRPr="000C4DBE">
        <w:rPr>
          <w:rFonts w:ascii="Arial" w:hAnsi="Arial" w:cs="Arial"/>
          <w:b/>
          <w:color w:val="auto"/>
        </w:rPr>
        <w:t>OKVIRNI SPORAZUM</w:t>
      </w:r>
    </w:p>
    <w:p w14:paraId="7AC2B804" w14:textId="77777777" w:rsidR="00BA4664" w:rsidRPr="000C4DBE" w:rsidRDefault="00BA4664" w:rsidP="000C4DBE">
      <w:pPr>
        <w:spacing w:after="0"/>
        <w:jc w:val="center"/>
        <w:rPr>
          <w:rFonts w:ascii="Arial" w:hAnsi="Arial" w:cs="Arial"/>
          <w:b/>
          <w:color w:val="auto"/>
        </w:rPr>
      </w:pPr>
      <w:r w:rsidRPr="000C4DBE">
        <w:rPr>
          <w:rFonts w:ascii="Arial" w:hAnsi="Arial" w:cs="Arial"/>
          <w:b/>
          <w:color w:val="auto"/>
        </w:rPr>
        <w:t>za izvedbo javnega naročila</w:t>
      </w:r>
    </w:p>
    <w:p w14:paraId="1B1A67C4" w14:textId="081DBB25" w:rsidR="00BA4664" w:rsidRPr="000C4DBE" w:rsidRDefault="00BA4664" w:rsidP="000C4DBE">
      <w:pPr>
        <w:pStyle w:val="Standard"/>
        <w:jc w:val="center"/>
        <w:rPr>
          <w:rFonts w:ascii="Arial" w:hAnsi="Arial" w:cs="Arial"/>
          <w:b/>
          <w:bCs/>
        </w:rPr>
      </w:pPr>
      <w:r w:rsidRPr="000C4DBE">
        <w:rPr>
          <w:rFonts w:ascii="Arial" w:hAnsi="Arial" w:cs="Arial"/>
          <w:b/>
          <w:bCs/>
        </w:rPr>
        <w:t>»</w:t>
      </w:r>
      <w:r w:rsidR="00C43DFA" w:rsidRPr="000C4DBE">
        <w:rPr>
          <w:rFonts w:ascii="Arial" w:hAnsi="Arial" w:cs="Arial"/>
          <w:b/>
          <w:bCs/>
        </w:rPr>
        <w:t>Zbiranje in odvoz komunalnih odpadkov iz občine Žiri</w:t>
      </w:r>
      <w:r w:rsidRPr="000C4DBE">
        <w:rPr>
          <w:rFonts w:ascii="Arial" w:hAnsi="Arial" w:cs="Arial"/>
          <w:b/>
          <w:bCs/>
        </w:rPr>
        <w:t>«</w:t>
      </w:r>
    </w:p>
    <w:p w14:paraId="5F0B9CD9" w14:textId="77777777" w:rsidR="00BA4664" w:rsidRPr="000C4DBE" w:rsidRDefault="00BA4664" w:rsidP="000C4DBE">
      <w:pPr>
        <w:spacing w:after="0"/>
        <w:jc w:val="center"/>
        <w:rPr>
          <w:rFonts w:ascii="Arial" w:hAnsi="Arial" w:cs="Arial"/>
          <w:b/>
          <w:bCs/>
        </w:rPr>
      </w:pPr>
      <w:r w:rsidRPr="000C4DBE">
        <w:rPr>
          <w:rFonts w:ascii="Arial" w:hAnsi="Arial" w:cs="Arial"/>
          <w:b/>
          <w:bCs/>
        </w:rPr>
        <w:t>ŠT. _________________</w:t>
      </w:r>
    </w:p>
    <w:p w14:paraId="4EE1C302" w14:textId="77777777" w:rsidR="00BA4664" w:rsidRPr="000C4DBE" w:rsidRDefault="00BA4664" w:rsidP="000C4DBE">
      <w:pPr>
        <w:spacing w:after="0"/>
        <w:ind w:firstLine="708"/>
        <w:jc w:val="center"/>
        <w:rPr>
          <w:rFonts w:ascii="Arial" w:hAnsi="Arial" w:cs="Arial"/>
          <w:b/>
          <w:bCs/>
        </w:rPr>
      </w:pPr>
    </w:p>
    <w:p w14:paraId="4602F459" w14:textId="77777777" w:rsidR="00BA4664" w:rsidRPr="000C4DBE" w:rsidRDefault="00BA4664" w:rsidP="000C4DBE">
      <w:pPr>
        <w:pStyle w:val="Standard"/>
        <w:jc w:val="center"/>
        <w:rPr>
          <w:rFonts w:ascii="Arial" w:hAnsi="Arial" w:cs="Arial"/>
          <w:b/>
          <w:bCs/>
          <w:highlight w:val="yellow"/>
        </w:rPr>
      </w:pPr>
    </w:p>
    <w:p w14:paraId="7A64E540" w14:textId="77777777" w:rsidR="00BA4664" w:rsidRPr="000C4DBE" w:rsidRDefault="00BA4664" w:rsidP="000C4DBE">
      <w:pPr>
        <w:pStyle w:val="Standard"/>
        <w:jc w:val="center"/>
        <w:rPr>
          <w:rFonts w:ascii="Arial" w:hAnsi="Arial" w:cs="Arial"/>
          <w:b/>
          <w:bCs/>
          <w:highlight w:val="yellow"/>
        </w:rPr>
      </w:pPr>
    </w:p>
    <w:p w14:paraId="0BBBD02C" w14:textId="77777777" w:rsidR="00BA4664" w:rsidRPr="000C4DBE" w:rsidRDefault="00BA4664" w:rsidP="000C4DBE">
      <w:pPr>
        <w:pStyle w:val="Standard"/>
        <w:jc w:val="left"/>
        <w:rPr>
          <w:rFonts w:ascii="Arial" w:hAnsi="Arial" w:cs="Arial"/>
          <w:b/>
          <w:bCs/>
        </w:rPr>
      </w:pPr>
      <w:r w:rsidRPr="000C4DBE">
        <w:rPr>
          <w:rFonts w:ascii="Arial" w:hAnsi="Arial" w:cs="Arial"/>
          <w:b/>
          <w:bCs/>
        </w:rPr>
        <w:t>UVODNE UGOTOVITVE</w:t>
      </w:r>
    </w:p>
    <w:p w14:paraId="3F2DEEA4" w14:textId="77777777" w:rsidR="00BA4664" w:rsidRPr="000C4DBE" w:rsidRDefault="00BA4664" w:rsidP="000C4DBE">
      <w:pPr>
        <w:pStyle w:val="Standard"/>
        <w:ind w:left="360"/>
        <w:jc w:val="left"/>
        <w:rPr>
          <w:rFonts w:ascii="Arial" w:hAnsi="Arial" w:cs="Arial"/>
          <w:b/>
          <w:bCs/>
        </w:rPr>
      </w:pPr>
    </w:p>
    <w:p w14:paraId="6028EE6E" w14:textId="77777777" w:rsidR="00BA4664" w:rsidRPr="000C4DBE" w:rsidRDefault="00BA4664" w:rsidP="000C4DBE">
      <w:pPr>
        <w:numPr>
          <w:ilvl w:val="0"/>
          <w:numId w:val="39"/>
        </w:numPr>
        <w:autoSpaceDN w:val="0"/>
        <w:spacing w:after="0"/>
        <w:ind w:right="7"/>
        <w:jc w:val="center"/>
        <w:rPr>
          <w:rFonts w:ascii="Arial" w:hAnsi="Arial" w:cs="Arial"/>
          <w:b/>
          <w:bCs/>
        </w:rPr>
      </w:pPr>
      <w:r w:rsidRPr="000C4DBE">
        <w:rPr>
          <w:rFonts w:ascii="Arial" w:hAnsi="Arial" w:cs="Arial"/>
          <w:b/>
          <w:bCs/>
        </w:rPr>
        <w:t>člen</w:t>
      </w:r>
    </w:p>
    <w:p w14:paraId="1D4FDE89" w14:textId="20E53465" w:rsidR="00BA4664" w:rsidRPr="000C4DBE" w:rsidRDefault="00BA4664" w:rsidP="000C4DBE">
      <w:pPr>
        <w:spacing w:after="0"/>
        <w:jc w:val="both"/>
        <w:rPr>
          <w:rFonts w:ascii="Arial" w:hAnsi="Arial" w:cs="Arial"/>
        </w:rPr>
      </w:pPr>
      <w:r w:rsidRPr="000C4DBE">
        <w:rPr>
          <w:rFonts w:ascii="Arial" w:hAnsi="Arial" w:cs="Arial"/>
        </w:rPr>
        <w:t>Naročnik je izvedel postopek oddaje javnega naročila »</w:t>
      </w:r>
      <w:r w:rsidR="00C43DFA" w:rsidRPr="000C4DBE">
        <w:rPr>
          <w:rFonts w:ascii="Arial" w:hAnsi="Arial" w:cs="Arial"/>
        </w:rPr>
        <w:t>Zbiranje in odvoz komunalnih odpadkov iz občine Žiri</w:t>
      </w:r>
      <w:r w:rsidRPr="000C4DBE">
        <w:rPr>
          <w:rFonts w:ascii="Arial" w:hAnsi="Arial" w:cs="Arial"/>
        </w:rPr>
        <w:t>« po odprtem postopku s sklenitvijo okvirnega sporazuma v skladu s 40. in 48. členom</w:t>
      </w:r>
      <w:r w:rsidRPr="000C4DBE">
        <w:rPr>
          <w:rFonts w:ascii="Arial" w:hAnsi="Arial" w:cs="Arial"/>
          <w:b/>
        </w:rPr>
        <w:t xml:space="preserve"> </w:t>
      </w:r>
      <w:r w:rsidRPr="000C4DBE">
        <w:rPr>
          <w:rFonts w:ascii="Arial" w:hAnsi="Arial" w:cs="Arial"/>
        </w:rPr>
        <w:t xml:space="preserve">ZJN-3 (Uradni list RS, št. 91/15), ki je bil objavljen na Portalu javnih naročil z dne ________ pod, št. objave _______ in v Uradnem listu EU pod št. objave ____ z dne _______, v okviru katerega je dne ___ sprejel odločitev o </w:t>
      </w:r>
      <w:r w:rsidR="00314327" w:rsidRPr="000C4DBE">
        <w:rPr>
          <w:rFonts w:ascii="Arial" w:hAnsi="Arial" w:cs="Arial"/>
        </w:rPr>
        <w:t>oddaji javnega naročila</w:t>
      </w:r>
      <w:r w:rsidRPr="000C4DBE">
        <w:rPr>
          <w:rFonts w:ascii="Arial" w:hAnsi="Arial" w:cs="Arial"/>
        </w:rPr>
        <w:t xml:space="preserve"> št. ____, s katero je odločil, da se okvirni sporazum</w:t>
      </w:r>
      <w:r w:rsidR="00DE01C8" w:rsidRPr="000C4DBE">
        <w:rPr>
          <w:rFonts w:ascii="Arial" w:hAnsi="Arial" w:cs="Arial"/>
        </w:rPr>
        <w:t xml:space="preserve"> </w:t>
      </w:r>
      <w:r w:rsidRPr="000C4DBE">
        <w:rPr>
          <w:rFonts w:ascii="Arial" w:hAnsi="Arial" w:cs="Arial"/>
        </w:rPr>
        <w:t xml:space="preserve">sklene z </w:t>
      </w:r>
      <w:r w:rsidR="00314327" w:rsidRPr="000C4DBE">
        <w:rPr>
          <w:rFonts w:ascii="Arial" w:hAnsi="Arial" w:cs="Arial"/>
        </w:rPr>
        <w:t xml:space="preserve">izvajalcem. </w:t>
      </w:r>
    </w:p>
    <w:p w14:paraId="3AAB7E50" w14:textId="77777777" w:rsidR="00BA4664" w:rsidRPr="000C4DBE" w:rsidRDefault="00BA4664" w:rsidP="000C4DBE">
      <w:pPr>
        <w:spacing w:after="0"/>
        <w:jc w:val="both"/>
        <w:rPr>
          <w:rFonts w:ascii="Arial" w:hAnsi="Arial" w:cs="Arial"/>
        </w:rPr>
      </w:pPr>
    </w:p>
    <w:p w14:paraId="6E8070BD" w14:textId="77777777" w:rsidR="00314327" w:rsidRPr="000C4DBE" w:rsidRDefault="00314327" w:rsidP="000C4DBE">
      <w:pPr>
        <w:spacing w:after="0"/>
        <w:jc w:val="both"/>
        <w:rPr>
          <w:rFonts w:ascii="Arial" w:hAnsi="Arial" w:cs="Arial"/>
          <w:color w:val="auto"/>
        </w:rPr>
      </w:pPr>
      <w:r w:rsidRPr="000C4DBE">
        <w:rPr>
          <w:rFonts w:ascii="Arial" w:hAnsi="Arial" w:cs="Arial"/>
          <w:color w:val="auto"/>
        </w:rPr>
        <w:lastRenderedPageBreak/>
        <w:t>Odločitev o oddaji javnega naročila je postala pravnomočna dne ………………….. .</w:t>
      </w:r>
    </w:p>
    <w:p w14:paraId="5071FC45" w14:textId="77777777" w:rsidR="00314327" w:rsidRPr="000C4DBE" w:rsidRDefault="00314327" w:rsidP="000C4DBE">
      <w:pPr>
        <w:spacing w:after="0"/>
        <w:jc w:val="both"/>
        <w:rPr>
          <w:rFonts w:ascii="Arial" w:hAnsi="Arial" w:cs="Arial"/>
          <w:color w:val="auto"/>
        </w:rPr>
      </w:pPr>
    </w:p>
    <w:p w14:paraId="3FE7B56A" w14:textId="6567ACAF" w:rsidR="00314327" w:rsidRPr="000C4DBE" w:rsidRDefault="00314327" w:rsidP="000C4DBE">
      <w:pPr>
        <w:spacing w:after="0"/>
        <w:jc w:val="both"/>
        <w:rPr>
          <w:rFonts w:ascii="Arial" w:hAnsi="Arial" w:cs="Arial"/>
        </w:rPr>
      </w:pPr>
      <w:r w:rsidRPr="000C4DBE">
        <w:rPr>
          <w:rFonts w:ascii="Arial" w:hAnsi="Arial" w:cs="Arial"/>
        </w:rPr>
        <w:t xml:space="preserve">Dokumentacija v zvezi z oddajo javnega naročila z dne ___.___. 2017 in ponudba izvajalca št. ______ z dne _______(v nadaljevanju: dokumentacija v zvezi z javnim naročilom), so sestavni del tega okvirnega sporazuma, zato so sestavni del tega okvirnega sporazuma tudi vse zahteve in pogoji iz dokumentacije v zvezi z javnim naročilom, ki niso izrecno navedene v </w:t>
      </w:r>
      <w:r w:rsidRPr="000C4DBE">
        <w:rPr>
          <w:rFonts w:ascii="Arial" w:eastAsia="Times New Roman" w:hAnsi="Arial" w:cs="Arial"/>
        </w:rPr>
        <w:t>tem okvirnem sporazumu</w:t>
      </w:r>
      <w:r w:rsidRPr="000C4DBE">
        <w:rPr>
          <w:rFonts w:ascii="Arial" w:hAnsi="Arial" w:cs="Arial"/>
        </w:rPr>
        <w:t xml:space="preserve">. </w:t>
      </w:r>
    </w:p>
    <w:p w14:paraId="37276EE3" w14:textId="77777777" w:rsidR="00314327" w:rsidRPr="000C4DBE" w:rsidRDefault="00314327" w:rsidP="000C4DBE">
      <w:pPr>
        <w:pStyle w:val="Standard"/>
        <w:rPr>
          <w:rFonts w:ascii="Arial" w:hAnsi="Arial" w:cs="Arial"/>
        </w:rPr>
      </w:pPr>
    </w:p>
    <w:p w14:paraId="7ED5C9F6" w14:textId="7EE38FDE" w:rsidR="00314327" w:rsidRPr="000C4DBE" w:rsidRDefault="00314327" w:rsidP="000C4DBE">
      <w:pPr>
        <w:spacing w:after="0"/>
        <w:jc w:val="both"/>
        <w:rPr>
          <w:rFonts w:ascii="Arial" w:hAnsi="Arial" w:cs="Arial"/>
        </w:rPr>
      </w:pPr>
      <w:r w:rsidRPr="000C4DBE">
        <w:rPr>
          <w:rFonts w:ascii="Arial" w:hAnsi="Arial" w:cs="Arial"/>
        </w:rPr>
        <w:t xml:space="preserve">V primeru nasprotja med </w:t>
      </w:r>
      <w:r w:rsidRPr="000C4DBE">
        <w:rPr>
          <w:rFonts w:ascii="Arial" w:eastAsia="Times New Roman" w:hAnsi="Arial" w:cs="Arial"/>
        </w:rPr>
        <w:t>tem okvirnim sporazumom</w:t>
      </w:r>
      <w:r w:rsidRPr="000C4DBE">
        <w:rPr>
          <w:rFonts w:ascii="Arial" w:hAnsi="Arial" w:cs="Arial"/>
        </w:rPr>
        <w:t xml:space="preserve">, dokumentacijo v zvezi z javnim naročilom in ponudbo, veljajo najprej določbe tega okvirnega sporazuma, nato določbe dokumentacije v zvezi z javnim naročilom, nato določbe ponudbe, če ni v </w:t>
      </w:r>
      <w:r w:rsidRPr="000C4DBE">
        <w:rPr>
          <w:rFonts w:ascii="Arial" w:eastAsia="Times New Roman" w:hAnsi="Arial" w:cs="Arial"/>
        </w:rPr>
        <w:t xml:space="preserve">tem okvirnem sporazumu </w:t>
      </w:r>
      <w:r w:rsidRPr="000C4DBE">
        <w:rPr>
          <w:rFonts w:ascii="Arial" w:hAnsi="Arial" w:cs="Arial"/>
        </w:rPr>
        <w:t>izrecno navedeno drugače.</w:t>
      </w:r>
    </w:p>
    <w:p w14:paraId="382847EB" w14:textId="77777777" w:rsidR="00314327" w:rsidRPr="000C4DBE" w:rsidRDefault="00314327" w:rsidP="000C4DBE">
      <w:pPr>
        <w:spacing w:after="0"/>
        <w:jc w:val="both"/>
        <w:rPr>
          <w:rFonts w:ascii="Arial" w:hAnsi="Arial" w:cs="Arial"/>
        </w:rPr>
      </w:pPr>
    </w:p>
    <w:bookmarkEnd w:id="37"/>
    <w:p w14:paraId="64549BF9" w14:textId="297B0D27" w:rsidR="0082055A" w:rsidRPr="000C4DBE" w:rsidRDefault="0082055A" w:rsidP="000C4DBE">
      <w:pPr>
        <w:autoSpaceDN w:val="0"/>
        <w:spacing w:after="0"/>
        <w:jc w:val="both"/>
        <w:rPr>
          <w:rFonts w:ascii="Arial" w:hAnsi="Arial" w:cs="Arial"/>
          <w:b/>
          <w:bCs/>
          <w:color w:val="auto"/>
        </w:rPr>
      </w:pPr>
      <w:r w:rsidRPr="000C4DBE">
        <w:rPr>
          <w:rFonts w:ascii="Arial" w:hAnsi="Arial" w:cs="Arial"/>
          <w:b/>
          <w:bCs/>
          <w:color w:val="auto"/>
        </w:rPr>
        <w:t xml:space="preserve">PREDMET </w:t>
      </w:r>
      <w:r w:rsidR="00314327" w:rsidRPr="000C4DBE">
        <w:rPr>
          <w:rFonts w:ascii="Arial" w:hAnsi="Arial" w:cs="Arial"/>
          <w:b/>
          <w:bCs/>
          <w:color w:val="auto"/>
        </w:rPr>
        <w:t>OKVIRNEGA SPORAZUMA</w:t>
      </w:r>
    </w:p>
    <w:p w14:paraId="1CF08B22" w14:textId="77777777" w:rsidR="0082055A" w:rsidRPr="000C4DBE" w:rsidRDefault="0082055A" w:rsidP="000C4DBE">
      <w:pPr>
        <w:numPr>
          <w:ilvl w:val="0"/>
          <w:numId w:val="39"/>
        </w:numPr>
        <w:autoSpaceDN w:val="0"/>
        <w:spacing w:after="0"/>
        <w:ind w:right="7"/>
        <w:jc w:val="center"/>
        <w:rPr>
          <w:rFonts w:ascii="Arial" w:hAnsi="Arial" w:cs="Arial"/>
          <w:b/>
          <w:bCs/>
          <w:color w:val="auto"/>
        </w:rPr>
      </w:pPr>
      <w:r w:rsidRPr="000C4DBE">
        <w:rPr>
          <w:rFonts w:ascii="Arial" w:hAnsi="Arial" w:cs="Arial"/>
          <w:b/>
          <w:bCs/>
          <w:color w:val="auto"/>
        </w:rPr>
        <w:t>člen</w:t>
      </w:r>
    </w:p>
    <w:p w14:paraId="2FE8DD34" w14:textId="045505D8" w:rsidR="00314327" w:rsidRPr="000C4DBE" w:rsidRDefault="00314327" w:rsidP="000C4DBE">
      <w:pPr>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Predmet </w:t>
      </w:r>
      <w:r w:rsidRPr="000C4DBE">
        <w:rPr>
          <w:rFonts w:ascii="Arial" w:eastAsia="Times New Roman" w:hAnsi="Arial" w:cs="Arial"/>
        </w:rPr>
        <w:t>okvirnega sporazuma</w:t>
      </w:r>
      <w:r w:rsidRPr="000C4DBE">
        <w:rPr>
          <w:rFonts w:ascii="Arial" w:eastAsia="Times New Roman" w:hAnsi="Arial" w:cs="Arial"/>
          <w:color w:val="auto"/>
          <w:lang w:eastAsia="sl-SI"/>
        </w:rPr>
        <w:t xml:space="preserve"> je zbiranje</w:t>
      </w:r>
      <w:r w:rsidR="00377EB9" w:rsidRPr="000C4DBE">
        <w:rPr>
          <w:rFonts w:ascii="Arial" w:eastAsia="Times New Roman" w:hAnsi="Arial" w:cs="Arial"/>
          <w:color w:val="auto"/>
          <w:lang w:eastAsia="sl-SI"/>
        </w:rPr>
        <w:t xml:space="preserve"> in</w:t>
      </w:r>
      <w:r w:rsidRPr="000C4DBE">
        <w:rPr>
          <w:rFonts w:ascii="Arial" w:eastAsia="Times New Roman" w:hAnsi="Arial" w:cs="Arial"/>
          <w:color w:val="auto"/>
          <w:lang w:eastAsia="sl-SI"/>
        </w:rPr>
        <w:t xml:space="preserve"> odvoz komunalnih odpadkov iz občine Žiri.</w:t>
      </w:r>
    </w:p>
    <w:p w14:paraId="26798A5E" w14:textId="77777777" w:rsidR="00314327" w:rsidRPr="000C4DBE" w:rsidRDefault="00314327" w:rsidP="000C4DBE">
      <w:pPr>
        <w:spacing w:after="0"/>
        <w:jc w:val="both"/>
        <w:rPr>
          <w:rFonts w:ascii="Arial" w:eastAsia="Times New Roman" w:hAnsi="Arial" w:cs="Arial"/>
          <w:color w:val="auto"/>
          <w:lang w:eastAsia="sl-SI"/>
        </w:rPr>
      </w:pPr>
    </w:p>
    <w:p w14:paraId="137AE5B7" w14:textId="77777777" w:rsidR="00314327" w:rsidRPr="000C4DBE" w:rsidRDefault="00314327"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Pogodbeno dogovorjena dela obsegajo storitev zbiranja, odvoza, obdelave in deponiranja komunalnih odpadkov iz občine Žiri, in sicer:</w:t>
      </w:r>
    </w:p>
    <w:p w14:paraId="27D49EF4" w14:textId="77777777" w:rsidR="000C4DBE" w:rsidRPr="000C4DBE" w:rsidRDefault="000C4DBE" w:rsidP="000C4DBE">
      <w:pPr>
        <w:pStyle w:val="Odstavekseznama"/>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0C4DBE">
        <w:rPr>
          <w:rFonts w:ascii="Arial" w:hAnsi="Arial" w:cs="Arial"/>
        </w:rPr>
        <w:t>zbiranje in  prevoz mešanih komunalnih odpadkov na obdelavo</w:t>
      </w:r>
    </w:p>
    <w:p w14:paraId="22E2B702" w14:textId="77777777" w:rsidR="000C4DBE" w:rsidRPr="000C4DBE" w:rsidRDefault="000C4DBE" w:rsidP="000C4DBE">
      <w:pPr>
        <w:pStyle w:val="Odstavekseznama"/>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0C4DBE">
        <w:rPr>
          <w:rFonts w:ascii="Arial" w:hAnsi="Arial" w:cs="Arial"/>
        </w:rPr>
        <w:t>prevoz kosovnih odpadkov na obdelavo</w:t>
      </w:r>
    </w:p>
    <w:p w14:paraId="6E937C53" w14:textId="77777777" w:rsidR="000C4DBE" w:rsidRPr="000C4DBE" w:rsidRDefault="000C4DBE" w:rsidP="000C4DBE">
      <w:pPr>
        <w:pStyle w:val="Odstavekseznama"/>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0C4DBE">
        <w:rPr>
          <w:rFonts w:ascii="Arial" w:hAnsi="Arial" w:cs="Arial"/>
        </w:rPr>
        <w:t>zbiranje in prevoz bioloških odpadkov na obdelavo</w:t>
      </w:r>
    </w:p>
    <w:p w14:paraId="2B1569A0" w14:textId="77777777" w:rsidR="000C4DBE" w:rsidRPr="000C4DBE" w:rsidRDefault="000C4DBE" w:rsidP="000C4DBE">
      <w:pPr>
        <w:pStyle w:val="Odstavekseznama"/>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0C4DBE">
        <w:rPr>
          <w:rFonts w:ascii="Arial" w:hAnsi="Arial" w:cs="Arial"/>
        </w:rPr>
        <w:t>zbiranje in prevoz mešane embalaže na najbližje prevzemno mesto družb za ravnanje z odpadno embalažo</w:t>
      </w:r>
    </w:p>
    <w:p w14:paraId="6F81E122" w14:textId="77777777" w:rsidR="000C4DBE" w:rsidRPr="000C4DBE" w:rsidRDefault="000C4DBE" w:rsidP="000C4DBE">
      <w:pPr>
        <w:pStyle w:val="Odstavekseznama"/>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0C4DBE">
        <w:rPr>
          <w:rFonts w:ascii="Arial" w:hAnsi="Arial" w:cs="Arial"/>
        </w:rPr>
        <w:t>zbiranje in prevoz embalažnega stekla na najbližje prevzemno mesto družb za ravnanje z odpadno embalažo</w:t>
      </w:r>
    </w:p>
    <w:p w14:paraId="64A6D687" w14:textId="77777777" w:rsidR="000C4DBE" w:rsidRPr="000C4DBE" w:rsidRDefault="000C4DBE" w:rsidP="000C4DBE">
      <w:pPr>
        <w:pStyle w:val="Odstavekseznama"/>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0C4DBE">
        <w:rPr>
          <w:rFonts w:ascii="Arial" w:hAnsi="Arial" w:cs="Arial"/>
        </w:rPr>
        <w:t xml:space="preserve">zbiranje  papirja in kartona  </w:t>
      </w:r>
    </w:p>
    <w:p w14:paraId="6F80D893" w14:textId="77777777" w:rsidR="000C4DBE" w:rsidRPr="000C4DBE" w:rsidRDefault="000C4DBE" w:rsidP="000C4DBE">
      <w:pPr>
        <w:pStyle w:val="Odstavekseznama"/>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0C4DBE">
        <w:rPr>
          <w:rFonts w:ascii="Arial" w:hAnsi="Arial" w:cs="Arial"/>
        </w:rPr>
        <w:t>prevoz gradbenih odpadkov na deponiranje</w:t>
      </w:r>
    </w:p>
    <w:p w14:paraId="3D016FF2" w14:textId="77777777" w:rsidR="000C4DBE" w:rsidRPr="000C4DBE" w:rsidRDefault="000C4DBE" w:rsidP="000C4DBE">
      <w:pPr>
        <w:pStyle w:val="Odstavekseznama"/>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0C4DBE">
        <w:rPr>
          <w:rFonts w:ascii="Arial" w:hAnsi="Arial" w:cs="Arial"/>
        </w:rPr>
        <w:t xml:space="preserve">prevoz izolacijskih odpadkov na obdelavo </w:t>
      </w:r>
    </w:p>
    <w:p w14:paraId="7B306A28" w14:textId="43A1B465" w:rsidR="000C4DBE" w:rsidRPr="000C4DBE" w:rsidRDefault="000C4DBE" w:rsidP="000C4DBE">
      <w:pPr>
        <w:pStyle w:val="Odstavekseznama"/>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0C4DBE">
        <w:rPr>
          <w:rFonts w:ascii="Arial" w:hAnsi="Arial" w:cs="Arial"/>
        </w:rPr>
        <w:t>prevoz lesenih odpadkov ki niso embalaža, obdelava in deponiranje</w:t>
      </w:r>
    </w:p>
    <w:p w14:paraId="50F30165" w14:textId="45AEBD82" w:rsidR="00314327" w:rsidRPr="000C4DBE" w:rsidRDefault="00314327"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in se izvedejo po popisu iz razpisne dokumentacije po javnem naročilu iz prvega člena </w:t>
      </w:r>
      <w:r w:rsidR="002A17DB" w:rsidRPr="000C4DBE">
        <w:rPr>
          <w:rFonts w:ascii="Arial" w:eastAsia="Times New Roman" w:hAnsi="Arial" w:cs="Arial"/>
          <w:color w:val="auto"/>
          <w:lang w:eastAsia="sl-SI"/>
        </w:rPr>
        <w:t>tega okvirnega sporazuma</w:t>
      </w:r>
      <w:r w:rsidRPr="000C4DBE">
        <w:rPr>
          <w:rFonts w:ascii="Arial" w:eastAsia="Times New Roman" w:hAnsi="Arial" w:cs="Arial"/>
          <w:color w:val="auto"/>
          <w:lang w:eastAsia="sl-SI"/>
        </w:rPr>
        <w:t xml:space="preserve"> in skladno z navodili naročnika.</w:t>
      </w:r>
    </w:p>
    <w:p w14:paraId="2B50C313" w14:textId="77777777" w:rsidR="00314327" w:rsidRPr="000C4DBE" w:rsidRDefault="00314327" w:rsidP="000C4DBE">
      <w:pPr>
        <w:autoSpaceDE w:val="0"/>
        <w:autoSpaceDN w:val="0"/>
        <w:adjustRightInd w:val="0"/>
        <w:spacing w:after="0"/>
        <w:jc w:val="both"/>
        <w:rPr>
          <w:rFonts w:ascii="Arial" w:eastAsia="Times New Roman" w:hAnsi="Arial" w:cs="Arial"/>
          <w:color w:val="auto"/>
          <w:lang w:eastAsia="sl-SI"/>
        </w:rPr>
      </w:pPr>
    </w:p>
    <w:p w14:paraId="60398A57" w14:textId="77777777" w:rsidR="0082055A" w:rsidRPr="000C4DBE" w:rsidRDefault="0082055A"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Izvajalec se obvezuje, da bo izvajal naročilo v skladu s pogoji in zahtevami, ki so bili določeni v dokumentaciji v zvezi z javnim naročilom in bo upošteval svojo ponudbo </w:t>
      </w:r>
      <w:proofErr w:type="spellStart"/>
      <w:r w:rsidRPr="000C4DBE">
        <w:rPr>
          <w:rFonts w:ascii="Arial" w:eastAsia="Times New Roman" w:hAnsi="Arial" w:cs="Arial"/>
          <w:color w:val="auto"/>
          <w:lang w:eastAsia="sl-SI"/>
        </w:rPr>
        <w:t>št.___________z</w:t>
      </w:r>
      <w:proofErr w:type="spellEnd"/>
      <w:r w:rsidRPr="000C4DBE">
        <w:rPr>
          <w:rFonts w:ascii="Arial" w:eastAsia="Times New Roman" w:hAnsi="Arial" w:cs="Arial"/>
          <w:color w:val="auto"/>
          <w:lang w:eastAsia="sl-SI"/>
        </w:rPr>
        <w:t xml:space="preserve"> dne__________, na podlagi katere je bil izbran.</w:t>
      </w:r>
    </w:p>
    <w:p w14:paraId="1A7D2391" w14:textId="77777777" w:rsidR="0082055A" w:rsidRPr="000C4DBE" w:rsidRDefault="0082055A" w:rsidP="000C4DBE">
      <w:pPr>
        <w:autoSpaceDE w:val="0"/>
        <w:autoSpaceDN w:val="0"/>
        <w:adjustRightInd w:val="0"/>
        <w:spacing w:after="0"/>
        <w:rPr>
          <w:rFonts w:ascii="Arial" w:hAnsi="Arial" w:cs="Arial"/>
          <w:color w:val="auto"/>
        </w:rPr>
      </w:pPr>
    </w:p>
    <w:p w14:paraId="4DCA4419" w14:textId="77777777" w:rsidR="0082055A" w:rsidRPr="000C4DBE" w:rsidRDefault="0082055A" w:rsidP="000C4DBE">
      <w:pPr>
        <w:numPr>
          <w:ilvl w:val="0"/>
          <w:numId w:val="39"/>
        </w:numPr>
        <w:autoSpaceDN w:val="0"/>
        <w:spacing w:after="0"/>
        <w:ind w:right="7"/>
        <w:jc w:val="center"/>
        <w:rPr>
          <w:rFonts w:ascii="Arial" w:hAnsi="Arial" w:cs="Arial"/>
          <w:b/>
          <w:color w:val="auto"/>
        </w:rPr>
      </w:pPr>
      <w:r w:rsidRPr="000C4DBE">
        <w:rPr>
          <w:rFonts w:ascii="Arial" w:hAnsi="Arial" w:cs="Arial"/>
          <w:b/>
          <w:color w:val="auto"/>
        </w:rPr>
        <w:t>člen</w:t>
      </w:r>
    </w:p>
    <w:p w14:paraId="63E017C8" w14:textId="6E47C798" w:rsidR="002A17DB" w:rsidRPr="000C4DBE" w:rsidRDefault="002A17DB" w:rsidP="000C4DBE">
      <w:pPr>
        <w:numPr>
          <w:ilvl w:val="12"/>
          <w:numId w:val="0"/>
        </w:numPr>
        <w:tabs>
          <w:tab w:val="left" w:pos="567"/>
          <w:tab w:val="left" w:pos="5529"/>
          <w:tab w:val="right" w:pos="8505"/>
        </w:tabs>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Obseg vrsta in časovna dinamika izvajanja storitve po </w:t>
      </w:r>
      <w:r w:rsidR="00674B10" w:rsidRPr="000C4DBE">
        <w:rPr>
          <w:rFonts w:ascii="Arial" w:eastAsia="Times New Roman" w:hAnsi="Arial" w:cs="Arial"/>
          <w:color w:val="auto"/>
          <w:lang w:eastAsia="sl-SI"/>
        </w:rPr>
        <w:t xml:space="preserve">tem okvirnem sporazumu </w:t>
      </w:r>
      <w:r w:rsidRPr="000C4DBE">
        <w:rPr>
          <w:rFonts w:ascii="Arial" w:eastAsia="Times New Roman" w:hAnsi="Arial" w:cs="Arial"/>
          <w:color w:val="auto"/>
          <w:lang w:eastAsia="sl-SI"/>
        </w:rPr>
        <w:t xml:space="preserve">se med izvajanjem </w:t>
      </w:r>
      <w:r w:rsidR="00674B10" w:rsidRPr="000C4DBE">
        <w:rPr>
          <w:rFonts w:ascii="Arial" w:eastAsia="Times New Roman" w:hAnsi="Arial" w:cs="Arial"/>
          <w:color w:val="auto"/>
          <w:lang w:eastAsia="sl-SI"/>
        </w:rPr>
        <w:t xml:space="preserve">tega okvirnega sporazuma </w:t>
      </w:r>
      <w:r w:rsidRPr="000C4DBE">
        <w:rPr>
          <w:rFonts w:ascii="Arial" w:eastAsia="Times New Roman" w:hAnsi="Arial" w:cs="Arial"/>
          <w:color w:val="auto"/>
          <w:lang w:eastAsia="sl-SI"/>
        </w:rPr>
        <w:t>lahko spremenijo samo v primeru, da tako odloči naročnik, in s sklenitvijo aneksa k tej pogodbi, sicer se šteje, da naročnik ni podal soglasja za spremembo obsega vrste in časovne dinamike izvajanja storitve zbiranja, odvoza, obdelave in deponiranja komunalnih odpadkov iz občine Žiri.</w:t>
      </w:r>
    </w:p>
    <w:p w14:paraId="515B0FCC" w14:textId="77777777" w:rsidR="00674B10" w:rsidRPr="000C4DBE" w:rsidRDefault="00674B10" w:rsidP="000C4DBE">
      <w:pPr>
        <w:numPr>
          <w:ilvl w:val="12"/>
          <w:numId w:val="0"/>
        </w:numPr>
        <w:tabs>
          <w:tab w:val="left" w:pos="567"/>
          <w:tab w:val="left" w:pos="5529"/>
          <w:tab w:val="right" w:pos="8505"/>
        </w:tabs>
        <w:spacing w:after="0"/>
        <w:jc w:val="both"/>
        <w:rPr>
          <w:rFonts w:ascii="Arial" w:eastAsia="Times New Roman" w:hAnsi="Arial" w:cs="Arial"/>
          <w:color w:val="auto"/>
          <w:lang w:eastAsia="sl-SI"/>
        </w:rPr>
      </w:pPr>
    </w:p>
    <w:p w14:paraId="5AF2C487" w14:textId="10D08182" w:rsidR="0082055A" w:rsidRPr="000C4DBE" w:rsidRDefault="002A17DB" w:rsidP="000C4DBE">
      <w:pPr>
        <w:numPr>
          <w:ilvl w:val="12"/>
          <w:numId w:val="0"/>
        </w:numPr>
        <w:tabs>
          <w:tab w:val="left" w:pos="567"/>
          <w:tab w:val="left" w:pos="5529"/>
          <w:tab w:val="right" w:pos="8505"/>
        </w:tabs>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V primeru, da se v času izvajanja </w:t>
      </w:r>
      <w:r w:rsidR="00674B10" w:rsidRPr="000C4DBE">
        <w:rPr>
          <w:rFonts w:ascii="Arial" w:eastAsia="Times New Roman" w:hAnsi="Arial" w:cs="Arial"/>
          <w:color w:val="auto"/>
          <w:lang w:eastAsia="sl-SI"/>
        </w:rPr>
        <w:t xml:space="preserve">tega okvirnega sporazuma </w:t>
      </w:r>
      <w:r w:rsidRPr="000C4DBE">
        <w:rPr>
          <w:rFonts w:ascii="Arial" w:eastAsia="Times New Roman" w:hAnsi="Arial" w:cs="Arial"/>
          <w:color w:val="auto"/>
          <w:lang w:eastAsia="sl-SI"/>
        </w:rPr>
        <w:t>spremeni katera od lokacij deponij na katero se odvažajo odpadki in kjer se obdelujejo ter deponirajo, bo izvajalec o tem obvestil naročnika in mu predložil ustrezna dokazila o dovoljenjih za obratovanje nove deponije.</w:t>
      </w:r>
    </w:p>
    <w:p w14:paraId="42158E43" w14:textId="77777777" w:rsidR="0082055A" w:rsidRPr="000C4DBE" w:rsidRDefault="0082055A" w:rsidP="000C4DBE">
      <w:pPr>
        <w:numPr>
          <w:ilvl w:val="12"/>
          <w:numId w:val="0"/>
        </w:numPr>
        <w:tabs>
          <w:tab w:val="left" w:pos="567"/>
          <w:tab w:val="left" w:pos="5529"/>
          <w:tab w:val="right" w:pos="8505"/>
        </w:tabs>
        <w:spacing w:after="0"/>
        <w:rPr>
          <w:rFonts w:ascii="Arial" w:eastAsia="Times New Roman" w:hAnsi="Arial" w:cs="Arial"/>
          <w:color w:val="auto"/>
          <w:lang w:eastAsia="sl-SI"/>
        </w:rPr>
      </w:pPr>
    </w:p>
    <w:p w14:paraId="4FFF6739" w14:textId="77777777" w:rsidR="0082055A" w:rsidRPr="000C4DBE" w:rsidRDefault="00FD3E8E" w:rsidP="000C4DBE">
      <w:pPr>
        <w:numPr>
          <w:ilvl w:val="0"/>
          <w:numId w:val="39"/>
        </w:numPr>
        <w:autoSpaceDN w:val="0"/>
        <w:spacing w:after="0"/>
        <w:ind w:right="7"/>
        <w:jc w:val="center"/>
        <w:rPr>
          <w:rFonts w:ascii="Arial" w:hAnsi="Arial" w:cs="Arial"/>
          <w:b/>
          <w:color w:val="auto"/>
        </w:rPr>
      </w:pPr>
      <w:r w:rsidRPr="000C4DBE">
        <w:rPr>
          <w:rFonts w:ascii="Arial" w:hAnsi="Arial" w:cs="Arial"/>
          <w:b/>
          <w:color w:val="auto"/>
        </w:rPr>
        <w:lastRenderedPageBreak/>
        <w:t>č</w:t>
      </w:r>
      <w:r w:rsidR="0082055A" w:rsidRPr="000C4DBE">
        <w:rPr>
          <w:rFonts w:ascii="Arial" w:hAnsi="Arial" w:cs="Arial"/>
          <w:b/>
          <w:color w:val="auto"/>
        </w:rPr>
        <w:t>len</w:t>
      </w:r>
    </w:p>
    <w:p w14:paraId="0D6F6FAA" w14:textId="7244581A" w:rsidR="0082055A" w:rsidRPr="000C4DBE" w:rsidRDefault="00674B10" w:rsidP="000C4DBE">
      <w:pPr>
        <w:autoSpaceDN w:val="0"/>
        <w:spacing w:after="0"/>
        <w:ind w:right="7"/>
        <w:jc w:val="both"/>
        <w:rPr>
          <w:rFonts w:ascii="Arial" w:hAnsi="Arial" w:cs="Arial"/>
          <w:color w:val="auto"/>
        </w:rPr>
      </w:pPr>
      <w:r w:rsidRPr="000C4DBE">
        <w:rPr>
          <w:rFonts w:ascii="Arial" w:hAnsi="Arial" w:cs="Arial"/>
          <w:color w:val="auto"/>
        </w:rPr>
        <w:t xml:space="preserve">Izvajalec se obvezuje in jamči, da bo izvajal in zagotavljal, da </w:t>
      </w:r>
      <w:r w:rsidR="00377EB9" w:rsidRPr="000C4DBE">
        <w:rPr>
          <w:rFonts w:ascii="Arial" w:hAnsi="Arial" w:cs="Arial"/>
          <w:color w:val="auto"/>
        </w:rPr>
        <w:t>b</w:t>
      </w:r>
      <w:r w:rsidR="000C4DBE" w:rsidRPr="000C4DBE">
        <w:rPr>
          <w:rFonts w:ascii="Arial" w:hAnsi="Arial" w:cs="Arial"/>
          <w:color w:val="auto"/>
        </w:rPr>
        <w:t>o izvajanje storitve, ki so predmet te pogodbe</w:t>
      </w:r>
      <w:r w:rsidRPr="000C4DBE">
        <w:rPr>
          <w:rFonts w:ascii="Arial" w:hAnsi="Arial" w:cs="Arial"/>
          <w:color w:val="auto"/>
        </w:rPr>
        <w:t>, strokovno, vestno in v skladu z vsemi veljavnimi predpisi, ki urejajo področje varstva okolja, področje odpadkov, področje varnosti in zdravja pri delu in po pravilih stroke.</w:t>
      </w:r>
    </w:p>
    <w:p w14:paraId="1FB58CA0" w14:textId="77777777" w:rsidR="00674B10" w:rsidRPr="000C4DBE" w:rsidRDefault="00674B10" w:rsidP="000C4DBE">
      <w:pPr>
        <w:autoSpaceDN w:val="0"/>
        <w:spacing w:after="0"/>
        <w:ind w:right="7"/>
        <w:jc w:val="center"/>
        <w:rPr>
          <w:rFonts w:ascii="Arial" w:hAnsi="Arial" w:cs="Arial"/>
          <w:b/>
          <w:color w:val="auto"/>
        </w:rPr>
      </w:pPr>
    </w:p>
    <w:p w14:paraId="071B7FA3" w14:textId="77777777" w:rsidR="0082055A" w:rsidRPr="000C4DBE" w:rsidRDefault="0082055A" w:rsidP="000C4DBE">
      <w:pPr>
        <w:numPr>
          <w:ilvl w:val="0"/>
          <w:numId w:val="39"/>
        </w:numPr>
        <w:autoSpaceDN w:val="0"/>
        <w:spacing w:after="0"/>
        <w:ind w:right="7"/>
        <w:jc w:val="center"/>
        <w:rPr>
          <w:rFonts w:ascii="Arial" w:hAnsi="Arial" w:cs="Arial"/>
          <w:b/>
          <w:color w:val="auto"/>
        </w:rPr>
      </w:pPr>
      <w:r w:rsidRPr="000C4DBE">
        <w:rPr>
          <w:rFonts w:ascii="Arial" w:hAnsi="Arial" w:cs="Arial"/>
          <w:b/>
          <w:color w:val="auto"/>
        </w:rPr>
        <w:t xml:space="preserve">člen </w:t>
      </w:r>
    </w:p>
    <w:p w14:paraId="4C394CDE" w14:textId="057F7AE0" w:rsidR="0082055A" w:rsidRPr="000C4DBE" w:rsidRDefault="00674B10" w:rsidP="000C4DBE">
      <w:pPr>
        <w:autoSpaceDE w:val="0"/>
        <w:autoSpaceDN w:val="0"/>
        <w:adjustRightInd w:val="0"/>
        <w:spacing w:after="0"/>
        <w:jc w:val="both"/>
        <w:rPr>
          <w:rFonts w:ascii="Arial" w:eastAsia="Times New Roman" w:hAnsi="Arial" w:cs="Arial"/>
          <w:iCs/>
          <w:color w:val="auto"/>
          <w:lang w:eastAsia="sl-SI"/>
        </w:rPr>
      </w:pPr>
      <w:r w:rsidRPr="000C4DBE">
        <w:rPr>
          <w:rFonts w:ascii="Arial" w:eastAsia="Times New Roman" w:hAnsi="Arial" w:cs="Arial"/>
          <w:iCs/>
          <w:color w:val="auto"/>
          <w:lang w:eastAsia="sl-SI"/>
        </w:rPr>
        <w:t>Izvajalec se obvezuje, da bo ves čas trajanja tega okvirnega sporazuma upošteval vse zahteva naročnika, ki so bile navedene v razpisni dokumentaciji, kot tudi vsa navodila, ki bi mu jih v času trajanja tega okvirnega sporazuma dal naročnik in vse veljavne predpise, ki v Republiki Sloveniji urejajo področje varstva okolja in ravnanja z odpadki.</w:t>
      </w:r>
    </w:p>
    <w:p w14:paraId="286593EC" w14:textId="77777777" w:rsidR="0082055A" w:rsidRPr="000C4DBE" w:rsidRDefault="0082055A" w:rsidP="000C4DBE">
      <w:pPr>
        <w:autoSpaceDE w:val="0"/>
        <w:autoSpaceDN w:val="0"/>
        <w:adjustRightInd w:val="0"/>
        <w:spacing w:after="0"/>
        <w:rPr>
          <w:rFonts w:ascii="Arial" w:eastAsia="Times New Roman" w:hAnsi="Arial" w:cs="Arial"/>
          <w:color w:val="auto"/>
          <w:lang w:eastAsia="sl-SI"/>
        </w:rPr>
      </w:pPr>
    </w:p>
    <w:p w14:paraId="5BE8895E" w14:textId="77777777" w:rsidR="0082055A" w:rsidRPr="000C4DBE" w:rsidRDefault="0082055A" w:rsidP="000C4DBE">
      <w:pPr>
        <w:autoSpaceDN w:val="0"/>
        <w:spacing w:after="0"/>
        <w:jc w:val="both"/>
        <w:rPr>
          <w:rFonts w:ascii="Arial" w:hAnsi="Arial" w:cs="Arial"/>
          <w:b/>
          <w:color w:val="auto"/>
        </w:rPr>
      </w:pPr>
      <w:r w:rsidRPr="000C4DBE">
        <w:rPr>
          <w:rFonts w:ascii="Arial" w:hAnsi="Arial" w:cs="Arial"/>
          <w:b/>
          <w:color w:val="auto"/>
        </w:rPr>
        <w:t>CENA</w:t>
      </w:r>
    </w:p>
    <w:p w14:paraId="02EAC3AD" w14:textId="77777777" w:rsidR="0082055A" w:rsidRPr="000C4DBE" w:rsidRDefault="0082055A" w:rsidP="000C4DBE">
      <w:pPr>
        <w:numPr>
          <w:ilvl w:val="0"/>
          <w:numId w:val="39"/>
        </w:numPr>
        <w:autoSpaceDN w:val="0"/>
        <w:spacing w:after="0"/>
        <w:ind w:right="7"/>
        <w:jc w:val="center"/>
        <w:rPr>
          <w:rFonts w:ascii="Arial" w:hAnsi="Arial" w:cs="Arial"/>
          <w:b/>
          <w:color w:val="auto"/>
        </w:rPr>
      </w:pPr>
      <w:r w:rsidRPr="000C4DBE">
        <w:rPr>
          <w:rFonts w:ascii="Arial" w:hAnsi="Arial" w:cs="Arial"/>
          <w:b/>
          <w:color w:val="auto"/>
        </w:rPr>
        <w:t>člen</w:t>
      </w:r>
    </w:p>
    <w:p w14:paraId="4F678317" w14:textId="0FE22E8F" w:rsidR="0082055A" w:rsidRPr="000C4DBE" w:rsidRDefault="0082055A" w:rsidP="000C4DBE">
      <w:pPr>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Ocenjena vrednost </w:t>
      </w:r>
      <w:r w:rsidR="00674B10" w:rsidRPr="000C4DBE">
        <w:rPr>
          <w:rFonts w:ascii="Arial" w:eastAsia="Times New Roman" w:hAnsi="Arial" w:cs="Arial"/>
          <w:color w:val="auto"/>
          <w:lang w:eastAsia="sl-SI"/>
        </w:rPr>
        <w:t>okvirnega sporazuma</w:t>
      </w:r>
      <w:r w:rsidRPr="000C4DBE">
        <w:rPr>
          <w:rFonts w:ascii="Arial" w:eastAsia="Times New Roman" w:hAnsi="Arial" w:cs="Arial"/>
          <w:color w:val="auto"/>
          <w:lang w:eastAsia="sl-SI"/>
        </w:rPr>
        <w:t xml:space="preserve"> znaša ______________EUR (brez DDV). Ocenjena vrednost je izračunana na podlagi količin, katerih prevzem bo predvidoma potreboval naročnik v obdobju veljavnosti </w:t>
      </w:r>
      <w:r w:rsidR="00674B10" w:rsidRPr="000C4DBE">
        <w:rPr>
          <w:rFonts w:ascii="Arial" w:eastAsia="Times New Roman" w:hAnsi="Arial" w:cs="Arial"/>
          <w:color w:val="auto"/>
          <w:lang w:eastAsia="sl-SI"/>
        </w:rPr>
        <w:t>okvirnega sporazuma</w:t>
      </w:r>
      <w:r w:rsidRPr="000C4DBE">
        <w:rPr>
          <w:rFonts w:ascii="Arial" w:eastAsia="Times New Roman" w:hAnsi="Arial" w:cs="Arial"/>
          <w:color w:val="auto"/>
          <w:lang w:eastAsia="sl-SI"/>
        </w:rPr>
        <w:t xml:space="preserve"> in je zgolj informativne narave. Izvajalec se izrecno in nepogojno odpoveduje vsem zahtevkom proti naročniku zaradi nedoseganja ali preseganja ocenjenih količin iz dokumentacije v zvezi z oddajo javnega naročila in ocenjene vrednosti po </w:t>
      </w:r>
      <w:r w:rsidR="00674B10" w:rsidRPr="000C4DBE">
        <w:rPr>
          <w:rFonts w:ascii="Arial" w:eastAsia="Times New Roman" w:hAnsi="Arial" w:cs="Arial"/>
          <w:color w:val="auto"/>
          <w:lang w:eastAsia="sl-SI"/>
        </w:rPr>
        <w:t>tem okvirnem sporazumu.</w:t>
      </w:r>
    </w:p>
    <w:p w14:paraId="511CEB47" w14:textId="77777777" w:rsidR="0082055A" w:rsidRPr="000C4DBE" w:rsidRDefault="0082055A" w:rsidP="000C4DBE">
      <w:pPr>
        <w:autoSpaceDE w:val="0"/>
        <w:autoSpaceDN w:val="0"/>
        <w:adjustRightInd w:val="0"/>
        <w:spacing w:after="0"/>
        <w:jc w:val="both"/>
        <w:rPr>
          <w:rFonts w:ascii="Arial" w:eastAsia="Times New Roman" w:hAnsi="Arial" w:cs="Arial"/>
          <w:color w:val="auto"/>
          <w:lang w:eastAsia="sl-SI"/>
        </w:rPr>
      </w:pPr>
    </w:p>
    <w:p w14:paraId="5A68ADA2" w14:textId="7E1EE746" w:rsidR="00674B10" w:rsidRPr="000C4DBE" w:rsidRDefault="00674B1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Izvajalec se obvezuje, da bo storitev zbiranja</w:t>
      </w:r>
      <w:r w:rsidR="00377EB9" w:rsidRPr="000C4DBE">
        <w:rPr>
          <w:rFonts w:ascii="Arial" w:eastAsia="Times New Roman" w:hAnsi="Arial" w:cs="Arial"/>
          <w:color w:val="auto"/>
          <w:lang w:eastAsia="sl-SI"/>
        </w:rPr>
        <w:t xml:space="preserve"> in odvoza</w:t>
      </w:r>
      <w:r w:rsidRPr="000C4DBE">
        <w:rPr>
          <w:rFonts w:ascii="Arial" w:eastAsia="Times New Roman" w:hAnsi="Arial" w:cs="Arial"/>
          <w:color w:val="auto"/>
          <w:lang w:eastAsia="sl-SI"/>
        </w:rPr>
        <w:t xml:space="preserve"> komunalnih odpadkov iz občine Žiri izvajal po cenah, ki jih je ponudil v svoji ponudbi z dne _______________ na podlagi katere je bil izbran.</w:t>
      </w:r>
    </w:p>
    <w:p w14:paraId="2E5767AA" w14:textId="77777777" w:rsidR="00674B10" w:rsidRPr="000C4DBE" w:rsidRDefault="00674B10" w:rsidP="000C4DBE">
      <w:pPr>
        <w:autoSpaceDE w:val="0"/>
        <w:autoSpaceDN w:val="0"/>
        <w:adjustRightInd w:val="0"/>
        <w:spacing w:after="0"/>
        <w:jc w:val="both"/>
        <w:rPr>
          <w:rFonts w:ascii="Arial" w:hAnsi="Arial" w:cs="Arial"/>
          <w:color w:val="auto"/>
        </w:rPr>
      </w:pPr>
    </w:p>
    <w:p w14:paraId="0D9E65B6" w14:textId="2F07D3D8" w:rsidR="00674B10" w:rsidRPr="000C4DBE" w:rsidRDefault="00674B10" w:rsidP="000C4DBE">
      <w:pPr>
        <w:autoSpaceDE w:val="0"/>
        <w:autoSpaceDN w:val="0"/>
        <w:adjustRightInd w:val="0"/>
        <w:spacing w:after="0"/>
        <w:jc w:val="both"/>
        <w:rPr>
          <w:rFonts w:ascii="Arial" w:hAnsi="Arial" w:cs="Arial"/>
          <w:color w:val="auto"/>
        </w:rPr>
      </w:pPr>
      <w:r w:rsidRPr="000C4DBE">
        <w:rPr>
          <w:rFonts w:ascii="Arial" w:hAnsi="Arial" w:cs="Arial"/>
          <w:color w:val="auto"/>
        </w:rPr>
        <w:t xml:space="preserve">Vse cene zaključenih pošiljk vsebujejo dvig, nakladanje in prevoz, </w:t>
      </w:r>
      <w:proofErr w:type="spellStart"/>
      <w:r w:rsidRPr="000C4DBE">
        <w:rPr>
          <w:rFonts w:ascii="Arial" w:hAnsi="Arial" w:cs="Arial"/>
          <w:color w:val="auto"/>
        </w:rPr>
        <w:t>praznenje</w:t>
      </w:r>
      <w:proofErr w:type="spellEnd"/>
      <w:r w:rsidRPr="000C4DBE">
        <w:rPr>
          <w:rFonts w:ascii="Arial" w:hAnsi="Arial" w:cs="Arial"/>
          <w:color w:val="auto"/>
        </w:rPr>
        <w:t xml:space="preserve"> in vrnitev zabojnikov na izhodišče.</w:t>
      </w:r>
    </w:p>
    <w:p w14:paraId="6A30A4D2" w14:textId="77777777" w:rsidR="00674B10" w:rsidRPr="000C4DBE" w:rsidRDefault="00674B10" w:rsidP="000C4DBE">
      <w:pPr>
        <w:autoSpaceDE w:val="0"/>
        <w:autoSpaceDN w:val="0"/>
        <w:adjustRightInd w:val="0"/>
        <w:spacing w:after="0"/>
        <w:jc w:val="both"/>
        <w:rPr>
          <w:rFonts w:ascii="Arial" w:hAnsi="Arial" w:cs="Arial"/>
          <w:color w:val="auto"/>
        </w:rPr>
      </w:pPr>
    </w:p>
    <w:p w14:paraId="2B990036" w14:textId="00D311DF" w:rsidR="00674B10" w:rsidRPr="000C4DBE" w:rsidRDefault="00674B10" w:rsidP="000C4DBE">
      <w:pPr>
        <w:spacing w:after="0"/>
        <w:jc w:val="both"/>
        <w:rPr>
          <w:rFonts w:ascii="Arial" w:hAnsi="Arial" w:cs="Arial"/>
          <w:color w:val="auto"/>
        </w:rPr>
      </w:pPr>
      <w:r w:rsidRPr="000C4DBE">
        <w:rPr>
          <w:rFonts w:ascii="Arial" w:hAnsi="Arial" w:cs="Arial"/>
          <w:color w:val="auto"/>
        </w:rPr>
        <w:t>V cene za posamezne vrste komunalnih odpadkov in v pogodbeno vrednost so všteti vsi stroški vezani na izvedbo naročila po tem okvirnem sporazumu.</w:t>
      </w:r>
    </w:p>
    <w:p w14:paraId="1C6D9FE7" w14:textId="77777777" w:rsidR="00674B10" w:rsidRPr="000C4DBE" w:rsidRDefault="00674B10" w:rsidP="000C4DBE">
      <w:pPr>
        <w:autoSpaceDE w:val="0"/>
        <w:autoSpaceDN w:val="0"/>
        <w:adjustRightInd w:val="0"/>
        <w:spacing w:after="0"/>
        <w:jc w:val="both"/>
        <w:rPr>
          <w:rFonts w:ascii="Arial" w:hAnsi="Arial" w:cs="Arial"/>
          <w:color w:val="auto"/>
        </w:rPr>
      </w:pPr>
    </w:p>
    <w:p w14:paraId="672FF1BD" w14:textId="056B864F" w:rsidR="00674B10" w:rsidRPr="000C4DBE" w:rsidRDefault="00674B10" w:rsidP="000C4DBE">
      <w:pPr>
        <w:autoSpaceDE w:val="0"/>
        <w:autoSpaceDN w:val="0"/>
        <w:adjustRightInd w:val="0"/>
        <w:spacing w:after="0"/>
        <w:jc w:val="both"/>
        <w:rPr>
          <w:rFonts w:ascii="Arial" w:hAnsi="Arial" w:cs="Arial"/>
          <w:color w:val="auto"/>
        </w:rPr>
      </w:pPr>
      <w:r w:rsidRPr="000C4DBE">
        <w:rPr>
          <w:rFonts w:ascii="Arial" w:hAnsi="Arial" w:cs="Arial"/>
          <w:color w:val="auto"/>
        </w:rPr>
        <w:t xml:space="preserve">Izvajalec bo storitve zbiranja, odvoza, obdelave in deponiranja komunalnih odpadkov iz občine Žiri obračunaval na osnovi dejansko izvršenih storitev in ponudbenih cen, ki so </w:t>
      </w:r>
      <w:r w:rsidR="000C4DBE" w:rsidRPr="000C4DBE">
        <w:rPr>
          <w:rFonts w:ascii="Arial" w:hAnsi="Arial" w:cs="Arial"/>
          <w:color w:val="auto"/>
        </w:rPr>
        <w:t>navedena v ponudbi izvajalca št. ___ z dne ____.</w:t>
      </w:r>
    </w:p>
    <w:p w14:paraId="3754F55A" w14:textId="77777777" w:rsidR="00674B10" w:rsidRPr="000C4DBE" w:rsidRDefault="00674B10" w:rsidP="000C4DBE">
      <w:pPr>
        <w:autoSpaceDE w:val="0"/>
        <w:autoSpaceDN w:val="0"/>
        <w:adjustRightInd w:val="0"/>
        <w:spacing w:after="0"/>
        <w:jc w:val="both"/>
        <w:rPr>
          <w:rFonts w:ascii="Arial" w:hAnsi="Arial" w:cs="Arial"/>
          <w:color w:val="auto"/>
        </w:rPr>
      </w:pPr>
    </w:p>
    <w:p w14:paraId="72B84ED6" w14:textId="21B702FF" w:rsidR="00674B10" w:rsidRPr="000C4DBE" w:rsidRDefault="00674B10" w:rsidP="000C4DBE">
      <w:pPr>
        <w:autoSpaceDE w:val="0"/>
        <w:autoSpaceDN w:val="0"/>
        <w:adjustRightInd w:val="0"/>
        <w:spacing w:after="0"/>
        <w:jc w:val="both"/>
        <w:rPr>
          <w:rFonts w:ascii="Arial" w:hAnsi="Arial" w:cs="Arial"/>
          <w:color w:val="auto"/>
        </w:rPr>
      </w:pPr>
      <w:r w:rsidRPr="000C4DBE">
        <w:rPr>
          <w:rFonts w:ascii="Arial" w:hAnsi="Arial" w:cs="Arial"/>
          <w:color w:val="auto"/>
        </w:rPr>
        <w:t>Vse cene po tem okvirnem sporazumu so fiksne najmanj za 12 mesecev od datuma sklenitve okvirnega sporazuma, kar je v skladu s Pravilnikom o načinih valorizacije denarnih obveznosti, ki jih v večletnih pogodbah dogovarjajo pravne osebe javnega sektorja (Uradni list RS, št. 1/04). Po navedenem obdobju se bo cena lahko spremenila največ do uradno objavljenega indeksa inflacije, ki ga uradno objavi Statistični urad Republike Slovenije za preteklo obdobje, in ne več kot 1 x letno. Sprememba cene več kot enkrat na leto je mogoče edino v primeru in pod pogoji, ki so določeni v Pravilniku o načinih valorizacije denarnih obveznosti, ki jih v večletnih pogodbah dogovarjajo pravne osebe javnega sektorja. Kakršen koli predlog za povišanje cene, ki ne bo v skladu z navedenim pravilnikom bo naročnik zavrnil.</w:t>
      </w:r>
    </w:p>
    <w:p w14:paraId="3E6CEE98" w14:textId="77777777" w:rsidR="00674B10" w:rsidRPr="000C4DBE" w:rsidRDefault="00674B10" w:rsidP="000C4DBE">
      <w:pPr>
        <w:autoSpaceDE w:val="0"/>
        <w:autoSpaceDN w:val="0"/>
        <w:adjustRightInd w:val="0"/>
        <w:spacing w:after="0"/>
        <w:jc w:val="both"/>
        <w:rPr>
          <w:rFonts w:ascii="Arial" w:hAnsi="Arial" w:cs="Arial"/>
          <w:color w:val="auto"/>
        </w:rPr>
      </w:pPr>
    </w:p>
    <w:p w14:paraId="3C61493D" w14:textId="23B55777" w:rsidR="00674B10" w:rsidRPr="000C4DBE" w:rsidRDefault="00674B10" w:rsidP="000C4DBE">
      <w:pPr>
        <w:autoSpaceDE w:val="0"/>
        <w:autoSpaceDN w:val="0"/>
        <w:adjustRightInd w:val="0"/>
        <w:spacing w:after="0"/>
        <w:jc w:val="both"/>
        <w:rPr>
          <w:rFonts w:ascii="Arial" w:hAnsi="Arial" w:cs="Arial"/>
          <w:color w:val="auto"/>
        </w:rPr>
      </w:pPr>
      <w:r w:rsidRPr="000C4DBE">
        <w:rPr>
          <w:rFonts w:ascii="Arial" w:hAnsi="Arial" w:cs="Arial"/>
          <w:color w:val="auto"/>
        </w:rPr>
        <w:t xml:space="preserve">V primeru povišanja cene bo moral izvajalec predlog nove cene pisno posredovati naročniku, cena pa se bo lahko povišala ob predhodno danem soglasju naročnika in s sklenitvijo aneksa </w:t>
      </w:r>
      <w:r w:rsidRPr="000C4DBE">
        <w:rPr>
          <w:rFonts w:ascii="Arial" w:hAnsi="Arial" w:cs="Arial"/>
          <w:color w:val="auto"/>
        </w:rPr>
        <w:lastRenderedPageBreak/>
        <w:t>k pogodbi, sicer se šteje, da cene za storitev zbiranja in odvoza komunalnih odpadkov ni povišana.</w:t>
      </w:r>
    </w:p>
    <w:p w14:paraId="69F6BDC3" w14:textId="77777777" w:rsidR="00674B10" w:rsidRPr="000C4DBE" w:rsidRDefault="00674B10" w:rsidP="000C4DBE">
      <w:pPr>
        <w:autoSpaceDE w:val="0"/>
        <w:autoSpaceDN w:val="0"/>
        <w:adjustRightInd w:val="0"/>
        <w:spacing w:after="0"/>
        <w:rPr>
          <w:rFonts w:ascii="Arial" w:hAnsi="Arial" w:cs="Arial"/>
          <w:color w:val="auto"/>
        </w:rPr>
      </w:pPr>
    </w:p>
    <w:p w14:paraId="20C316F7" w14:textId="434B7ECD" w:rsidR="0082055A" w:rsidRPr="000C4DBE" w:rsidRDefault="00674B10" w:rsidP="000C4DBE">
      <w:pPr>
        <w:autoSpaceDN w:val="0"/>
        <w:spacing w:after="0"/>
        <w:jc w:val="both"/>
        <w:rPr>
          <w:rFonts w:ascii="Arial" w:hAnsi="Arial" w:cs="Arial"/>
          <w:b/>
          <w:color w:val="auto"/>
        </w:rPr>
      </w:pPr>
      <w:r w:rsidRPr="000C4DBE">
        <w:rPr>
          <w:rFonts w:ascii="Arial" w:hAnsi="Arial" w:cs="Arial"/>
          <w:b/>
          <w:color w:val="auto"/>
        </w:rPr>
        <w:t xml:space="preserve">OBRAČUN STORITVE IN </w:t>
      </w:r>
      <w:r w:rsidR="0082055A" w:rsidRPr="000C4DBE">
        <w:rPr>
          <w:rFonts w:ascii="Arial" w:hAnsi="Arial" w:cs="Arial"/>
          <w:b/>
          <w:color w:val="auto"/>
        </w:rPr>
        <w:t>PLAČILNI POGOJI</w:t>
      </w:r>
    </w:p>
    <w:p w14:paraId="7754CF0E" w14:textId="77777777" w:rsidR="0082055A" w:rsidRPr="000C4DBE" w:rsidRDefault="0082055A" w:rsidP="000C4DBE">
      <w:pPr>
        <w:pStyle w:val="Odstavekseznama"/>
        <w:numPr>
          <w:ilvl w:val="0"/>
          <w:numId w:val="39"/>
        </w:numPr>
        <w:autoSpaceDN w:val="0"/>
        <w:spacing w:after="0"/>
        <w:jc w:val="center"/>
        <w:textAlignment w:val="baseline"/>
        <w:rPr>
          <w:rFonts w:ascii="Arial" w:hAnsi="Arial" w:cs="Arial"/>
          <w:b/>
        </w:rPr>
      </w:pPr>
      <w:r w:rsidRPr="000C4DBE">
        <w:rPr>
          <w:rFonts w:ascii="Arial" w:hAnsi="Arial" w:cs="Arial"/>
          <w:b/>
        </w:rPr>
        <w:t>člen</w:t>
      </w:r>
    </w:p>
    <w:p w14:paraId="21E65E3C" w14:textId="4E3F1851" w:rsidR="00674B10" w:rsidRPr="000C4DBE" w:rsidRDefault="00674B10" w:rsidP="000C4DBE">
      <w:pPr>
        <w:pStyle w:val="Standard"/>
        <w:autoSpaceDE w:val="0"/>
        <w:rPr>
          <w:rFonts w:ascii="Arial" w:hAnsi="Arial" w:cs="Arial"/>
          <w:bCs/>
          <w:color w:val="000000"/>
          <w:kern w:val="0"/>
          <w:lang w:eastAsia="en-US"/>
        </w:rPr>
      </w:pPr>
      <w:r w:rsidRPr="000C4DBE">
        <w:rPr>
          <w:rFonts w:ascii="Arial" w:hAnsi="Arial" w:cs="Arial"/>
          <w:bCs/>
          <w:color w:val="000000"/>
          <w:kern w:val="0"/>
          <w:lang w:eastAsia="en-US"/>
        </w:rPr>
        <w:t xml:space="preserve">Pogodbeni stranki soglašata, da bo izvajalec naročniku izstavljal </w:t>
      </w:r>
      <w:r w:rsidR="00AD1345" w:rsidRPr="000C4DBE">
        <w:rPr>
          <w:rFonts w:ascii="Arial" w:hAnsi="Arial" w:cs="Arial"/>
          <w:bCs/>
          <w:color w:val="000000"/>
          <w:kern w:val="0"/>
          <w:lang w:eastAsia="en-US"/>
        </w:rPr>
        <w:t>e-</w:t>
      </w:r>
      <w:r w:rsidRPr="000C4DBE">
        <w:rPr>
          <w:rFonts w:ascii="Arial" w:hAnsi="Arial" w:cs="Arial"/>
          <w:bCs/>
          <w:color w:val="000000"/>
          <w:kern w:val="0"/>
          <w:lang w:eastAsia="en-US"/>
        </w:rPr>
        <w:t>račune za opravljeno storitev zbiranja</w:t>
      </w:r>
      <w:r w:rsidR="00377EB9" w:rsidRPr="000C4DBE">
        <w:rPr>
          <w:rFonts w:ascii="Arial" w:hAnsi="Arial" w:cs="Arial"/>
          <w:bCs/>
          <w:color w:val="000000"/>
          <w:kern w:val="0"/>
          <w:lang w:eastAsia="en-US"/>
        </w:rPr>
        <w:t xml:space="preserve"> in</w:t>
      </w:r>
      <w:r w:rsidRPr="000C4DBE">
        <w:rPr>
          <w:rFonts w:ascii="Arial" w:hAnsi="Arial" w:cs="Arial"/>
          <w:bCs/>
          <w:color w:val="000000"/>
          <w:kern w:val="0"/>
          <w:lang w:eastAsia="en-US"/>
        </w:rPr>
        <w:t>, odvoza komunalnih odpadkov iz občine Žiri mesečno, in sicer do vsakega 05. dne v tekočem mesecu za opravljeno storitev v preteklem mesecu.</w:t>
      </w:r>
    </w:p>
    <w:p w14:paraId="44EF0C48" w14:textId="77777777" w:rsidR="00674B10" w:rsidRPr="000C4DBE" w:rsidRDefault="00674B10" w:rsidP="000C4DBE">
      <w:pPr>
        <w:pStyle w:val="Standard"/>
        <w:autoSpaceDE w:val="0"/>
        <w:rPr>
          <w:rFonts w:ascii="Arial" w:hAnsi="Arial" w:cs="Arial"/>
          <w:bCs/>
          <w:color w:val="000000"/>
          <w:kern w:val="0"/>
          <w:lang w:eastAsia="en-US"/>
        </w:rPr>
      </w:pPr>
    </w:p>
    <w:p w14:paraId="1DB9F433" w14:textId="32379617" w:rsidR="00674B10" w:rsidRPr="000C4DBE" w:rsidRDefault="00674B10" w:rsidP="000C4DBE">
      <w:pPr>
        <w:pStyle w:val="Standard"/>
        <w:autoSpaceDE w:val="0"/>
        <w:rPr>
          <w:rFonts w:ascii="Arial" w:hAnsi="Arial" w:cs="Arial"/>
          <w:bCs/>
          <w:color w:val="000000"/>
          <w:kern w:val="0"/>
          <w:lang w:eastAsia="en-US"/>
        </w:rPr>
      </w:pPr>
      <w:r w:rsidRPr="000C4DBE">
        <w:rPr>
          <w:rFonts w:ascii="Arial" w:hAnsi="Arial" w:cs="Arial"/>
          <w:bCs/>
          <w:color w:val="000000"/>
          <w:kern w:val="0"/>
          <w:lang w:eastAsia="en-US"/>
        </w:rPr>
        <w:t xml:space="preserve">Pogodbena dela se obračunavajo na osnovi dejansko izvršenih storitev in po cenah, ki so navedene </w:t>
      </w:r>
      <w:r w:rsidR="000C4DBE" w:rsidRPr="000C4DBE">
        <w:rPr>
          <w:rFonts w:ascii="Arial" w:hAnsi="Arial" w:cs="Arial"/>
          <w:bCs/>
          <w:color w:val="000000"/>
          <w:kern w:val="0"/>
          <w:lang w:eastAsia="en-US"/>
        </w:rPr>
        <w:t>v ponudbi izvajalca.</w:t>
      </w:r>
    </w:p>
    <w:p w14:paraId="4AC00E3D" w14:textId="77777777" w:rsidR="00674B10" w:rsidRPr="000C4DBE" w:rsidRDefault="00674B10" w:rsidP="000C4DBE">
      <w:pPr>
        <w:pStyle w:val="Standard"/>
        <w:autoSpaceDE w:val="0"/>
        <w:rPr>
          <w:rFonts w:ascii="Arial" w:hAnsi="Arial" w:cs="Arial"/>
          <w:bCs/>
          <w:color w:val="000000"/>
          <w:kern w:val="0"/>
          <w:lang w:eastAsia="en-US"/>
        </w:rPr>
      </w:pPr>
    </w:p>
    <w:p w14:paraId="01D9F830" w14:textId="1985B5A1" w:rsidR="00674B10" w:rsidRPr="000C4DBE" w:rsidRDefault="00674B10" w:rsidP="000C4DBE">
      <w:pPr>
        <w:pStyle w:val="Standard"/>
        <w:autoSpaceDE w:val="0"/>
        <w:rPr>
          <w:rFonts w:ascii="Arial" w:hAnsi="Arial" w:cs="Arial"/>
          <w:bCs/>
          <w:color w:val="000000"/>
          <w:kern w:val="0"/>
          <w:lang w:eastAsia="en-US"/>
        </w:rPr>
      </w:pPr>
      <w:r w:rsidRPr="000C4DBE">
        <w:rPr>
          <w:rFonts w:ascii="Arial" w:hAnsi="Arial" w:cs="Arial"/>
          <w:bCs/>
          <w:color w:val="000000"/>
          <w:kern w:val="0"/>
          <w:lang w:eastAsia="en-US"/>
        </w:rPr>
        <w:t xml:space="preserve">K vsakemu izstavljenemu mesečnemu računu </w:t>
      </w:r>
      <w:r w:rsidR="00377EB9" w:rsidRPr="000C4DBE">
        <w:rPr>
          <w:rFonts w:ascii="Arial" w:hAnsi="Arial" w:cs="Arial"/>
          <w:bCs/>
          <w:color w:val="000000"/>
          <w:kern w:val="0"/>
          <w:lang w:eastAsia="en-US"/>
        </w:rPr>
        <w:t>za opravljeno storitev zbiranja in</w:t>
      </w:r>
      <w:r w:rsidRPr="000C4DBE">
        <w:rPr>
          <w:rFonts w:ascii="Arial" w:hAnsi="Arial" w:cs="Arial"/>
          <w:bCs/>
          <w:color w:val="000000"/>
          <w:kern w:val="0"/>
          <w:lang w:eastAsia="en-US"/>
        </w:rPr>
        <w:t xml:space="preserve"> odvoza, komunalnih odpadkov je izvajalec dolžan priložiti dnevnik izvajanja storitve za obračunani mesec. V primeru, da dnevnik izvajanja storitve za obračunani mesec ni priložen računu, </w:t>
      </w:r>
      <w:r w:rsidR="000C4DBE" w:rsidRPr="000C4DBE">
        <w:rPr>
          <w:rFonts w:ascii="Arial" w:hAnsi="Arial" w:cs="Arial"/>
          <w:bCs/>
          <w:color w:val="000000"/>
          <w:kern w:val="0"/>
          <w:lang w:eastAsia="en-US"/>
        </w:rPr>
        <w:t xml:space="preserve">lahko </w:t>
      </w:r>
      <w:r w:rsidRPr="000C4DBE">
        <w:rPr>
          <w:rFonts w:ascii="Arial" w:hAnsi="Arial" w:cs="Arial"/>
          <w:bCs/>
          <w:color w:val="000000"/>
          <w:kern w:val="0"/>
          <w:lang w:eastAsia="en-US"/>
        </w:rPr>
        <w:t>naročnik izvajalcu obračuna pogodbeno kazen, račun pa zavrne.</w:t>
      </w:r>
    </w:p>
    <w:p w14:paraId="696A858B" w14:textId="77777777" w:rsidR="00674B10" w:rsidRPr="000C4DBE" w:rsidRDefault="00674B10" w:rsidP="000C4DBE">
      <w:pPr>
        <w:pStyle w:val="Standard"/>
        <w:autoSpaceDE w:val="0"/>
        <w:rPr>
          <w:rFonts w:ascii="Arial" w:hAnsi="Arial" w:cs="Arial"/>
          <w:bCs/>
          <w:color w:val="000000"/>
          <w:kern w:val="0"/>
          <w:lang w:eastAsia="en-US"/>
        </w:rPr>
      </w:pPr>
    </w:p>
    <w:p w14:paraId="3FFD1DFF" w14:textId="2212EAA2" w:rsidR="0082055A" w:rsidRPr="000C4DBE" w:rsidRDefault="00674B10" w:rsidP="000C4DBE">
      <w:pPr>
        <w:pStyle w:val="Standard"/>
        <w:autoSpaceDE w:val="0"/>
        <w:rPr>
          <w:rFonts w:ascii="Arial" w:hAnsi="Arial" w:cs="Arial"/>
          <w:bCs/>
          <w:color w:val="000000"/>
          <w:kern w:val="0"/>
          <w:lang w:eastAsia="en-US"/>
        </w:rPr>
      </w:pPr>
      <w:r w:rsidRPr="000C4DBE">
        <w:rPr>
          <w:rFonts w:ascii="Arial" w:hAnsi="Arial" w:cs="Arial"/>
          <w:bCs/>
          <w:color w:val="000000"/>
          <w:kern w:val="0"/>
          <w:lang w:eastAsia="en-US"/>
        </w:rPr>
        <w:t>Naročnik je vsak prejeti mesečni račun dolžan pregledati najpozneje v roku 8 (osem) dni od dneva prejema računa in nesporni del računa potrditi, morebitni sporni del računa pa v navedenem roku pisno prerekati, sicer se šteje, da je račun potrjen.</w:t>
      </w:r>
    </w:p>
    <w:p w14:paraId="369204F5" w14:textId="77777777" w:rsidR="00674B10" w:rsidRPr="000C4DBE" w:rsidRDefault="00674B10" w:rsidP="000C4DBE">
      <w:pPr>
        <w:pStyle w:val="Standard"/>
        <w:autoSpaceDE w:val="0"/>
        <w:rPr>
          <w:rFonts w:ascii="Arial" w:hAnsi="Arial" w:cs="Arial"/>
        </w:rPr>
      </w:pPr>
    </w:p>
    <w:p w14:paraId="6C749713" w14:textId="77777777" w:rsidR="0082055A" w:rsidRPr="000C4DBE" w:rsidRDefault="0082055A" w:rsidP="000C4DBE">
      <w:pPr>
        <w:pStyle w:val="Odstavekseznama"/>
        <w:numPr>
          <w:ilvl w:val="0"/>
          <w:numId w:val="39"/>
        </w:numPr>
        <w:autoSpaceDN w:val="0"/>
        <w:spacing w:after="0"/>
        <w:jc w:val="center"/>
        <w:textAlignment w:val="baseline"/>
        <w:rPr>
          <w:rFonts w:ascii="Arial" w:hAnsi="Arial" w:cs="Arial"/>
          <w:b/>
        </w:rPr>
      </w:pPr>
      <w:r w:rsidRPr="000C4DBE">
        <w:rPr>
          <w:rFonts w:ascii="Arial" w:hAnsi="Arial" w:cs="Arial"/>
          <w:b/>
        </w:rPr>
        <w:t>člen</w:t>
      </w:r>
    </w:p>
    <w:p w14:paraId="10D500EF" w14:textId="197E24C2" w:rsidR="0082055A" w:rsidRPr="000C4DBE" w:rsidRDefault="00674B10" w:rsidP="000C4DBE">
      <w:pPr>
        <w:autoSpaceDE w:val="0"/>
        <w:autoSpaceDN w:val="0"/>
        <w:adjustRightInd w:val="0"/>
        <w:spacing w:after="0"/>
        <w:jc w:val="both"/>
        <w:rPr>
          <w:rFonts w:ascii="Arial" w:hAnsi="Arial" w:cs="Arial"/>
          <w:color w:val="auto"/>
          <w:kern w:val="3"/>
          <w:lang w:eastAsia="zh-CN"/>
        </w:rPr>
      </w:pPr>
      <w:r w:rsidRPr="000C4DBE">
        <w:rPr>
          <w:rFonts w:ascii="Arial" w:hAnsi="Arial" w:cs="Arial"/>
          <w:color w:val="auto"/>
          <w:kern w:val="3"/>
          <w:lang w:eastAsia="zh-CN"/>
        </w:rPr>
        <w:t>Izvajalec mora do 31. januarja, v vsakem letu trajanja tega okvirnega sporazuma, predati naročniku zbirnik izvedenih storitev in količin odpadkov odpeljanih na deponije v preteklem letu.</w:t>
      </w:r>
    </w:p>
    <w:p w14:paraId="1754F54E" w14:textId="77777777" w:rsidR="00674B10" w:rsidRPr="000C4DBE" w:rsidRDefault="00674B10" w:rsidP="000C4DBE">
      <w:pPr>
        <w:autoSpaceDE w:val="0"/>
        <w:autoSpaceDN w:val="0"/>
        <w:adjustRightInd w:val="0"/>
        <w:spacing w:after="0"/>
        <w:jc w:val="both"/>
        <w:rPr>
          <w:rFonts w:ascii="Arial" w:hAnsi="Arial" w:cs="Arial"/>
          <w:color w:val="auto"/>
          <w:kern w:val="3"/>
          <w:lang w:eastAsia="zh-CN"/>
        </w:rPr>
      </w:pPr>
    </w:p>
    <w:p w14:paraId="3153681C" w14:textId="457366F4" w:rsidR="00674B10" w:rsidRPr="000C4DBE" w:rsidRDefault="00674B10" w:rsidP="000C4DBE">
      <w:pPr>
        <w:pStyle w:val="Odstavekseznama"/>
        <w:numPr>
          <w:ilvl w:val="0"/>
          <w:numId w:val="39"/>
        </w:numPr>
        <w:autoSpaceDN w:val="0"/>
        <w:spacing w:after="0"/>
        <w:jc w:val="center"/>
        <w:textAlignment w:val="baseline"/>
        <w:rPr>
          <w:rFonts w:ascii="Arial" w:hAnsi="Arial" w:cs="Arial"/>
          <w:b/>
          <w:color w:val="auto"/>
          <w:kern w:val="3"/>
          <w:lang w:eastAsia="zh-CN"/>
        </w:rPr>
      </w:pPr>
      <w:r w:rsidRPr="000C4DBE">
        <w:rPr>
          <w:rFonts w:ascii="Arial" w:hAnsi="Arial" w:cs="Arial"/>
          <w:b/>
          <w:color w:val="auto"/>
          <w:kern w:val="3"/>
          <w:lang w:eastAsia="zh-CN"/>
        </w:rPr>
        <w:t>člen</w:t>
      </w:r>
    </w:p>
    <w:p w14:paraId="4E93ACA5" w14:textId="77777777" w:rsidR="00674B10" w:rsidRPr="000C4DBE" w:rsidRDefault="00674B10" w:rsidP="000C4DBE">
      <w:pPr>
        <w:autoSpaceDE w:val="0"/>
        <w:autoSpaceDN w:val="0"/>
        <w:adjustRightInd w:val="0"/>
        <w:spacing w:after="0"/>
        <w:jc w:val="both"/>
        <w:rPr>
          <w:rFonts w:ascii="Arial" w:hAnsi="Arial" w:cs="Arial"/>
          <w:color w:val="auto"/>
          <w:kern w:val="3"/>
          <w:lang w:eastAsia="zh-CN"/>
        </w:rPr>
      </w:pPr>
      <w:r w:rsidRPr="000C4DBE">
        <w:rPr>
          <w:rFonts w:ascii="Arial" w:hAnsi="Arial" w:cs="Arial"/>
          <w:color w:val="auto"/>
          <w:kern w:val="3"/>
          <w:lang w:eastAsia="zh-CN"/>
        </w:rPr>
        <w:t>Naročnik bo izvajalcu plačal vsak potrjen mesečni račun 30. dan od uradnega datuma prejema računa, na transakcijski račun dobavitelja številka SI56 ______________________ pri __________________.</w:t>
      </w:r>
    </w:p>
    <w:p w14:paraId="77417913" w14:textId="77777777" w:rsidR="00674B10" w:rsidRPr="000C4DBE" w:rsidRDefault="00674B10" w:rsidP="000C4DBE">
      <w:pPr>
        <w:autoSpaceDE w:val="0"/>
        <w:autoSpaceDN w:val="0"/>
        <w:adjustRightInd w:val="0"/>
        <w:spacing w:after="0"/>
        <w:jc w:val="both"/>
        <w:rPr>
          <w:rFonts w:ascii="Arial" w:hAnsi="Arial" w:cs="Arial"/>
          <w:color w:val="auto"/>
          <w:kern w:val="3"/>
          <w:lang w:eastAsia="zh-CN"/>
        </w:rPr>
      </w:pPr>
    </w:p>
    <w:p w14:paraId="17B37CB9" w14:textId="77777777" w:rsidR="00674B10" w:rsidRPr="000C4DBE" w:rsidRDefault="00674B10" w:rsidP="000C4DBE">
      <w:pPr>
        <w:autoSpaceDE w:val="0"/>
        <w:autoSpaceDN w:val="0"/>
        <w:adjustRightInd w:val="0"/>
        <w:spacing w:after="0"/>
        <w:jc w:val="both"/>
        <w:rPr>
          <w:rFonts w:ascii="Arial" w:hAnsi="Arial" w:cs="Arial"/>
          <w:color w:val="auto"/>
          <w:kern w:val="3"/>
          <w:lang w:eastAsia="zh-CN"/>
        </w:rPr>
      </w:pPr>
      <w:r w:rsidRPr="000C4DBE">
        <w:rPr>
          <w:rFonts w:ascii="Arial" w:hAnsi="Arial" w:cs="Arial"/>
          <w:color w:val="auto"/>
          <w:kern w:val="3"/>
          <w:lang w:eastAsia="zh-CN"/>
        </w:rPr>
        <w:t>Kot dan plačila se šteje dan, ko je naročnik izdal nalog za izplačilo in je bilo plačilo nakazano na transakcijski račun izvajalca.</w:t>
      </w:r>
    </w:p>
    <w:p w14:paraId="2841D24D" w14:textId="77777777" w:rsidR="00AD1345" w:rsidRPr="000C4DBE" w:rsidRDefault="00AD1345" w:rsidP="000C4DBE">
      <w:pPr>
        <w:autoSpaceDE w:val="0"/>
        <w:autoSpaceDN w:val="0"/>
        <w:adjustRightInd w:val="0"/>
        <w:spacing w:after="0"/>
        <w:jc w:val="both"/>
        <w:rPr>
          <w:rFonts w:ascii="Arial" w:hAnsi="Arial" w:cs="Arial"/>
          <w:color w:val="auto"/>
          <w:kern w:val="3"/>
          <w:lang w:eastAsia="zh-CN"/>
        </w:rPr>
      </w:pPr>
    </w:p>
    <w:p w14:paraId="5BC473E3" w14:textId="77777777" w:rsidR="00674B10" w:rsidRPr="000C4DBE" w:rsidRDefault="00674B10" w:rsidP="000C4DBE">
      <w:pPr>
        <w:autoSpaceDE w:val="0"/>
        <w:autoSpaceDN w:val="0"/>
        <w:adjustRightInd w:val="0"/>
        <w:spacing w:after="0"/>
        <w:jc w:val="both"/>
        <w:rPr>
          <w:rFonts w:ascii="Arial" w:hAnsi="Arial" w:cs="Arial"/>
          <w:color w:val="auto"/>
          <w:kern w:val="3"/>
          <w:lang w:eastAsia="zh-CN"/>
        </w:rPr>
      </w:pPr>
      <w:r w:rsidRPr="000C4DBE">
        <w:rPr>
          <w:rFonts w:ascii="Arial" w:hAnsi="Arial" w:cs="Arial"/>
          <w:color w:val="auto"/>
          <w:kern w:val="3"/>
          <w:lang w:eastAsia="zh-CN"/>
        </w:rPr>
        <w:t>V primeru, da je zadnji dan za plačilo dela prost dan, se kot zadnji dan za plačilo šteje prvi naslednji delovni dan.</w:t>
      </w:r>
    </w:p>
    <w:p w14:paraId="002DAD4B" w14:textId="77777777" w:rsidR="00AD1345" w:rsidRPr="000C4DBE" w:rsidRDefault="00AD1345" w:rsidP="000C4DBE">
      <w:pPr>
        <w:autoSpaceDE w:val="0"/>
        <w:autoSpaceDN w:val="0"/>
        <w:adjustRightInd w:val="0"/>
        <w:spacing w:after="0"/>
        <w:jc w:val="both"/>
        <w:rPr>
          <w:rFonts w:ascii="Arial" w:hAnsi="Arial" w:cs="Arial"/>
          <w:color w:val="auto"/>
          <w:kern w:val="3"/>
          <w:lang w:eastAsia="zh-CN"/>
        </w:rPr>
      </w:pPr>
    </w:p>
    <w:p w14:paraId="67CDCB8B" w14:textId="1A9EAB87" w:rsidR="00674B10" w:rsidRPr="000C4DBE" w:rsidRDefault="00674B10" w:rsidP="000C4DBE">
      <w:pPr>
        <w:autoSpaceDE w:val="0"/>
        <w:autoSpaceDN w:val="0"/>
        <w:adjustRightInd w:val="0"/>
        <w:spacing w:after="0"/>
        <w:jc w:val="both"/>
        <w:rPr>
          <w:rFonts w:ascii="Arial" w:hAnsi="Arial" w:cs="Arial"/>
          <w:color w:val="auto"/>
          <w:kern w:val="3"/>
          <w:lang w:eastAsia="zh-CN"/>
        </w:rPr>
      </w:pPr>
      <w:r w:rsidRPr="000C4DBE">
        <w:rPr>
          <w:rFonts w:ascii="Arial" w:hAnsi="Arial" w:cs="Arial"/>
          <w:color w:val="auto"/>
          <w:kern w:val="3"/>
          <w:lang w:eastAsia="zh-CN"/>
        </w:rPr>
        <w:t>V primeru reklamacije se plačilo zadrži do odprave vzrokov reklamacije.</w:t>
      </w:r>
    </w:p>
    <w:p w14:paraId="2A7138AA" w14:textId="77777777" w:rsidR="00674B10" w:rsidRPr="000C4DBE" w:rsidRDefault="00674B10" w:rsidP="000C4DBE">
      <w:pPr>
        <w:autoSpaceDE w:val="0"/>
        <w:autoSpaceDN w:val="0"/>
        <w:adjustRightInd w:val="0"/>
        <w:spacing w:after="0"/>
        <w:rPr>
          <w:rFonts w:ascii="Arial" w:eastAsia="Times New Roman" w:hAnsi="Arial" w:cs="Arial"/>
          <w:color w:val="auto"/>
          <w:lang w:eastAsia="sl-SI"/>
        </w:rPr>
      </w:pPr>
    </w:p>
    <w:p w14:paraId="26E3B747" w14:textId="735DCE24" w:rsidR="0082055A" w:rsidRPr="000C4DBE" w:rsidRDefault="00AD1345" w:rsidP="000C4DBE">
      <w:pPr>
        <w:spacing w:after="0"/>
        <w:rPr>
          <w:rFonts w:ascii="Arial" w:eastAsia="Times New Roman" w:hAnsi="Arial" w:cs="Arial"/>
          <w:b/>
          <w:color w:val="auto"/>
          <w:lang w:eastAsia="sl-SI"/>
        </w:rPr>
      </w:pPr>
      <w:r w:rsidRPr="000C4DBE">
        <w:rPr>
          <w:rFonts w:ascii="Arial" w:eastAsia="Times New Roman" w:hAnsi="Arial" w:cs="Arial"/>
          <w:b/>
          <w:color w:val="auto"/>
          <w:lang w:eastAsia="sl-SI"/>
        </w:rPr>
        <w:t>OBVEZNOSTI POGODBENIH STRANK</w:t>
      </w:r>
    </w:p>
    <w:p w14:paraId="08FADEC9" w14:textId="77777777" w:rsidR="0082055A" w:rsidRPr="000C4DBE" w:rsidRDefault="0082055A" w:rsidP="000C4DBE">
      <w:pPr>
        <w:numPr>
          <w:ilvl w:val="0"/>
          <w:numId w:val="39"/>
        </w:numPr>
        <w:autoSpaceDN w:val="0"/>
        <w:spacing w:after="0"/>
        <w:ind w:right="7"/>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130BE7C5" w14:textId="5D42AE7A"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Naročnik se zavezuje izvajalcu storitve po tem okvirnem sporazumu, po podpisu tega okvirnega sporazuma in pred začetkom del izročiti:</w:t>
      </w:r>
    </w:p>
    <w:p w14:paraId="4AC730EE" w14:textId="2C0C7819" w:rsidR="009847BE" w:rsidRPr="000C4DBE" w:rsidRDefault="009847BE" w:rsidP="000C4DBE">
      <w:pPr>
        <w:pStyle w:val="Odstavekseznama"/>
        <w:numPr>
          <w:ilvl w:val="0"/>
          <w:numId w:val="56"/>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pravne podlage za izvajanje javne službe ravnanja z komunalnimi odpadki v občini Žiri: Občinske odloke in pogodbe o vključitvi v sheme ravnanja z embalažo)</w:t>
      </w:r>
    </w:p>
    <w:p w14:paraId="56ACF56C" w14:textId="192227C0" w:rsidR="009847BE" w:rsidRPr="000C4DBE" w:rsidRDefault="009847BE" w:rsidP="000C4DBE">
      <w:pPr>
        <w:pStyle w:val="Odstavekseznama"/>
        <w:numPr>
          <w:ilvl w:val="0"/>
          <w:numId w:val="56"/>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karto občine Žiri z vrisanimi lokacijami ekoloških otokov, zbirnih mest ločeno zbranih frakcij komunalnih odpadkov in območij izmeničnega štiritedenskega odvoza odpadkov,</w:t>
      </w:r>
    </w:p>
    <w:p w14:paraId="44501DB4" w14:textId="71A858CA" w:rsidR="009847BE" w:rsidRPr="000C4DBE" w:rsidRDefault="009847BE" w:rsidP="000C4DBE">
      <w:pPr>
        <w:pStyle w:val="Odstavekseznama"/>
        <w:numPr>
          <w:ilvl w:val="0"/>
          <w:numId w:val="56"/>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lastRenderedPageBreak/>
        <w:t>obračunske podatke, ki se nanašajo na število in vrsto odjemnih mest, za mesečni obračun storitve.</w:t>
      </w:r>
    </w:p>
    <w:p w14:paraId="756810B3" w14:textId="77777777" w:rsidR="009847BE" w:rsidRPr="000C4DBE" w:rsidRDefault="009847BE" w:rsidP="000C4DBE">
      <w:pPr>
        <w:pStyle w:val="Odstavekseznama"/>
        <w:autoSpaceDE w:val="0"/>
        <w:autoSpaceDN w:val="0"/>
        <w:adjustRightInd w:val="0"/>
        <w:spacing w:after="0"/>
        <w:jc w:val="both"/>
        <w:rPr>
          <w:rFonts w:ascii="Arial" w:eastAsia="Times New Roman" w:hAnsi="Arial" w:cs="Arial"/>
          <w:color w:val="auto"/>
          <w:lang w:eastAsia="sl-SI"/>
        </w:rPr>
      </w:pPr>
    </w:p>
    <w:p w14:paraId="1451EC61" w14:textId="56919EE3" w:rsidR="000A1DC7"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Izvajalec je dolžan pred začetkom izvajanja storitve po tem okvirnem sporazumu prejeto dokumentacijo pregledati in naročnika opozoriti na morebitne pomanjkljivosti ali nejasnosti, v nasprotnem primeru se šteje, da je izvajalec v celoti seznanjen z vsemi potrebnimi podatki, ki se nanašajo na izvajanje storitve po tem okvirnem sporazumu.</w:t>
      </w:r>
    </w:p>
    <w:p w14:paraId="7ECC3C59"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p>
    <w:p w14:paraId="535C3245" w14:textId="77777777" w:rsidR="000A1DC7" w:rsidRPr="000C4DBE" w:rsidRDefault="000A1DC7"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47F8E021" w14:textId="2E6BBED8"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Izvajalec se obvezuje za naročnika opraviti storitev zbiranja, odvoza, obdelave in deponiranja komunalnih odpadkov iz občine Žiri, ki je predmet tega okvirnega sporazuma, v celoti, ob tem pa vsa dela izvršiti s skrbnostjo dobrega gospodarja in strokovnjaka ter po pravilih stroke.</w:t>
      </w:r>
    </w:p>
    <w:p w14:paraId="76852E0C"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p>
    <w:p w14:paraId="31BB29CE"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Izvajalec se obvezuje:</w:t>
      </w:r>
    </w:p>
    <w:p w14:paraId="743F992D" w14:textId="0E3DAF56" w:rsidR="009847BE" w:rsidRPr="000C4DBE" w:rsidRDefault="00377EB9" w:rsidP="000C4DBE">
      <w:pPr>
        <w:pStyle w:val="Odstavekseznama"/>
        <w:numPr>
          <w:ilvl w:val="0"/>
          <w:numId w:val="57"/>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opraviti storitev zbiranja in </w:t>
      </w:r>
      <w:r w:rsidR="009847BE" w:rsidRPr="000C4DBE">
        <w:rPr>
          <w:rFonts w:ascii="Arial" w:eastAsia="Times New Roman" w:hAnsi="Arial" w:cs="Arial"/>
          <w:color w:val="auto"/>
          <w:lang w:eastAsia="sl-SI"/>
        </w:rPr>
        <w:t>odvoza komunalnih odpadkov strokovno, kvalitetno in v skladu z vsemi veljavnimi predpisi, normativi in standardi,</w:t>
      </w:r>
    </w:p>
    <w:p w14:paraId="46E44F47" w14:textId="4681EC42" w:rsidR="009847BE" w:rsidRPr="000C4DBE" w:rsidRDefault="009847BE" w:rsidP="000C4DBE">
      <w:pPr>
        <w:pStyle w:val="Odstavekseznama"/>
        <w:numPr>
          <w:ilvl w:val="0"/>
          <w:numId w:val="57"/>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podpisati vse posebne protokole o izvajanju storitev z naročnikom in upravljavci deponij, na katerih se bodo odpadki obdelovali in deponirali,</w:t>
      </w:r>
    </w:p>
    <w:p w14:paraId="3FC2416B" w14:textId="4933805F" w:rsidR="009847BE" w:rsidRPr="000C4DBE" w:rsidRDefault="009847BE" w:rsidP="000C4DBE">
      <w:pPr>
        <w:pStyle w:val="Odstavekseznama"/>
        <w:numPr>
          <w:ilvl w:val="0"/>
          <w:numId w:val="57"/>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izročati naročniku dokazila – evidenčne liste posameznih prevozov,</w:t>
      </w:r>
    </w:p>
    <w:p w14:paraId="1A546B8F" w14:textId="2D661AF2" w:rsidR="009847BE" w:rsidRPr="000C4DBE" w:rsidRDefault="009847BE" w:rsidP="000C4DBE">
      <w:pPr>
        <w:pStyle w:val="Odstavekseznama"/>
        <w:numPr>
          <w:ilvl w:val="0"/>
          <w:numId w:val="57"/>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tekoče voditi dnevnik izvajanja storitve za vsak delovni dan posebej in v dvojniku,</w:t>
      </w:r>
    </w:p>
    <w:p w14:paraId="33AEFD94" w14:textId="0886909A" w:rsidR="009847BE" w:rsidRPr="000C4DBE" w:rsidRDefault="009847BE" w:rsidP="000C4DBE">
      <w:pPr>
        <w:pStyle w:val="Odstavekseznama"/>
        <w:numPr>
          <w:ilvl w:val="0"/>
          <w:numId w:val="57"/>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izvajati storitev z vozili, ki izpolnjujejo najmanj zahteve, opredeljene v standardu EURO 5,</w:t>
      </w:r>
    </w:p>
    <w:p w14:paraId="5B42EC2F" w14:textId="7FE9EDBC" w:rsidR="009847BE" w:rsidRPr="000C4DBE" w:rsidRDefault="009847BE" w:rsidP="000C4DBE">
      <w:pPr>
        <w:pStyle w:val="Odstavekseznama"/>
        <w:numPr>
          <w:ilvl w:val="0"/>
          <w:numId w:val="57"/>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dnevnik izvajanja storitev po tej pogodbi, ki mora biti podpisan s strani pooblaščenih predstavnikov obeh pogodbenih strank, mora vsebovati naslednje podatke:</w:t>
      </w:r>
    </w:p>
    <w:p w14:paraId="316BA39D" w14:textId="5A0F9894" w:rsidR="009847BE" w:rsidRPr="000C4DBE" w:rsidRDefault="009847BE" w:rsidP="000C4DBE">
      <w:pPr>
        <w:pStyle w:val="Odstavekseznama"/>
        <w:numPr>
          <w:ilvl w:val="1"/>
          <w:numId w:val="57"/>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vrsto storitve – zbiranje, odvoz, obdelav in deponiranje komunalnih odpadkov iz gospodinjstev in drugih subjektov, ekoloških otokov in zbirnega centra,</w:t>
      </w:r>
    </w:p>
    <w:p w14:paraId="09707E07" w14:textId="7D5E42DE" w:rsidR="009847BE" w:rsidRPr="000C4DBE" w:rsidRDefault="009847BE" w:rsidP="000C4DBE">
      <w:pPr>
        <w:pStyle w:val="Odstavekseznama"/>
        <w:numPr>
          <w:ilvl w:val="1"/>
          <w:numId w:val="57"/>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datum in ura začetka in konca opravljanja storitve, ob čemer mora biti posebej naveden čas zbiranja komunalnih odpadkov na območju občine Žiri (od – do) in čas prevoza na deponijo (od – do),</w:t>
      </w:r>
    </w:p>
    <w:p w14:paraId="3B9F8AAA" w14:textId="26F23DB4" w:rsidR="009847BE" w:rsidRPr="000C4DBE" w:rsidRDefault="009847BE" w:rsidP="000C4DBE">
      <w:pPr>
        <w:pStyle w:val="Odstavekseznama"/>
        <w:numPr>
          <w:ilvl w:val="1"/>
          <w:numId w:val="57"/>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številko evidenčnega lista in naziv deponije, ki je izdala evidenčni list,</w:t>
      </w:r>
    </w:p>
    <w:p w14:paraId="72977778" w14:textId="3D112F7F" w:rsidR="009847BE" w:rsidRPr="000C4DBE" w:rsidRDefault="009847BE" w:rsidP="000C4DBE">
      <w:pPr>
        <w:pStyle w:val="Odstavekseznama"/>
        <w:numPr>
          <w:ilvl w:val="1"/>
          <w:numId w:val="57"/>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posebnosti pri izvajanju storitve.</w:t>
      </w:r>
    </w:p>
    <w:p w14:paraId="412475D4"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p>
    <w:p w14:paraId="37CF1D06"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Naročnik bo vsak teden, najpozneje do petka do 12:00 ure, s svojim podpisom potrdil podatke vpisane v dnevnik.</w:t>
      </w:r>
    </w:p>
    <w:p w14:paraId="00413CBF"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p>
    <w:p w14:paraId="1809E28A" w14:textId="3F216C36" w:rsidR="000E1495"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Izvajalec je dolžan naročniku omogočiti stalen nadzor nad storitvijo ter količino in kakovostjo opravljene storitve.</w:t>
      </w:r>
    </w:p>
    <w:p w14:paraId="61C418CB"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p>
    <w:p w14:paraId="3AF8006F" w14:textId="01F5ED85" w:rsidR="009847BE" w:rsidRPr="000C4DBE" w:rsidRDefault="009847BE" w:rsidP="000C4DBE">
      <w:pPr>
        <w:autoSpaceDE w:val="0"/>
        <w:autoSpaceDN w:val="0"/>
        <w:adjustRightInd w:val="0"/>
        <w:spacing w:after="0"/>
        <w:jc w:val="both"/>
        <w:rPr>
          <w:rFonts w:ascii="Arial" w:eastAsia="Times New Roman" w:hAnsi="Arial" w:cs="Arial"/>
          <w:b/>
          <w:color w:val="auto"/>
          <w:lang w:eastAsia="sl-SI"/>
        </w:rPr>
      </w:pPr>
      <w:r w:rsidRPr="000C4DBE">
        <w:rPr>
          <w:rFonts w:ascii="Arial" w:eastAsia="Times New Roman" w:hAnsi="Arial" w:cs="Arial"/>
          <w:b/>
          <w:color w:val="auto"/>
          <w:lang w:eastAsia="sl-SI"/>
        </w:rPr>
        <w:t>IZVRŠITEV IN PREVZEM DEL, OBRAČUN IN SPREMEMBA OBRAČUNSKIH KOLIČIN</w:t>
      </w:r>
    </w:p>
    <w:p w14:paraId="6F7C32DB" w14:textId="77777777" w:rsidR="00377EB9" w:rsidRPr="000C4DBE" w:rsidRDefault="00377EB9" w:rsidP="000C4DBE">
      <w:pPr>
        <w:autoSpaceDE w:val="0"/>
        <w:autoSpaceDN w:val="0"/>
        <w:adjustRightInd w:val="0"/>
        <w:spacing w:after="0"/>
        <w:jc w:val="both"/>
        <w:rPr>
          <w:rFonts w:ascii="Arial" w:eastAsia="Times New Roman" w:hAnsi="Arial" w:cs="Arial"/>
          <w:b/>
          <w:color w:val="auto"/>
          <w:lang w:eastAsia="sl-SI"/>
        </w:rPr>
      </w:pPr>
    </w:p>
    <w:p w14:paraId="4E448CFE" w14:textId="77777777" w:rsidR="000E1495" w:rsidRPr="000C4DBE" w:rsidRDefault="000E1495"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37EDEB1B" w14:textId="77146A04" w:rsidR="0082055A" w:rsidRPr="000C4DBE" w:rsidRDefault="009847BE" w:rsidP="000C4DBE">
      <w:pPr>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Izvajalec je dolžan voditi dnevnik storitev, skladno s tretjim odstavkom 11. člena </w:t>
      </w:r>
      <w:r w:rsidRPr="000C4DBE">
        <w:rPr>
          <w:rFonts w:ascii="Arial" w:hAnsi="Arial" w:cs="Arial"/>
        </w:rPr>
        <w:t xml:space="preserve">tega okvirnega sporazuma </w:t>
      </w:r>
      <w:r w:rsidRPr="000C4DBE">
        <w:rPr>
          <w:rFonts w:ascii="Arial" w:eastAsia="Times New Roman" w:hAnsi="Arial" w:cs="Arial"/>
          <w:color w:val="auto"/>
          <w:lang w:eastAsia="sl-SI"/>
        </w:rPr>
        <w:t xml:space="preserve">in veljavnimi predpisi, ki urejajo področje odpadkov v Republiki Sloveniji, naročnik pa je dolžan dnevnik redno potrjevati, skladno s četrtim odstavkom 11. člena </w:t>
      </w:r>
      <w:r w:rsidRPr="000C4DBE">
        <w:rPr>
          <w:rFonts w:ascii="Arial" w:hAnsi="Arial" w:cs="Arial"/>
        </w:rPr>
        <w:t>tega okvirnega sporazuma</w:t>
      </w:r>
      <w:r w:rsidRPr="000C4DBE">
        <w:rPr>
          <w:rFonts w:ascii="Arial" w:eastAsia="Times New Roman" w:hAnsi="Arial" w:cs="Arial"/>
          <w:color w:val="auto"/>
          <w:lang w:eastAsia="sl-SI"/>
        </w:rPr>
        <w:t>.</w:t>
      </w:r>
    </w:p>
    <w:p w14:paraId="3D8E07A1" w14:textId="77777777" w:rsidR="009847BE" w:rsidRPr="000C4DBE" w:rsidRDefault="009847BE" w:rsidP="000C4DBE">
      <w:pPr>
        <w:autoSpaceDE w:val="0"/>
        <w:autoSpaceDN w:val="0"/>
        <w:adjustRightInd w:val="0"/>
        <w:spacing w:after="0"/>
        <w:rPr>
          <w:rFonts w:ascii="Arial" w:eastAsia="Times New Roman" w:hAnsi="Arial" w:cs="Arial"/>
          <w:color w:val="auto"/>
          <w:lang w:eastAsia="sl-SI"/>
        </w:rPr>
      </w:pPr>
    </w:p>
    <w:p w14:paraId="65341A88" w14:textId="2767718A" w:rsidR="009847BE" w:rsidRPr="000C4DBE" w:rsidRDefault="009847BE"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376B4FF1"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lastRenderedPageBreak/>
        <w:t>O izvedbi storitve in prevzemu obračunskih podatkov sestavijo pooblaščeni predstavniki obeh pogodbenih strank na sedežu naročnika, vsake štiri mesece, zapisnik, s katerim se ugotovi predvsem:</w:t>
      </w:r>
    </w:p>
    <w:p w14:paraId="2AE69B2E" w14:textId="0D6BA9B4" w:rsidR="009847BE" w:rsidRPr="000C4DBE" w:rsidRDefault="009847BE" w:rsidP="000C4DBE">
      <w:pPr>
        <w:pStyle w:val="Odstavekseznama"/>
        <w:numPr>
          <w:ilvl w:val="0"/>
          <w:numId w:val="58"/>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ali izvedena storitev ustreza določilom </w:t>
      </w:r>
      <w:r w:rsidRPr="000C4DBE">
        <w:rPr>
          <w:rFonts w:ascii="Arial" w:hAnsi="Arial" w:cs="Arial"/>
        </w:rPr>
        <w:t>tega okvirnega sporazuma</w:t>
      </w:r>
      <w:r w:rsidRPr="000C4DBE">
        <w:rPr>
          <w:rFonts w:ascii="Arial" w:eastAsia="Times New Roman" w:hAnsi="Arial" w:cs="Arial"/>
          <w:color w:val="auto"/>
          <w:lang w:eastAsia="sl-SI"/>
        </w:rPr>
        <w:t>, veljavnim predpisom, normativom in standardom in pravilom stroke,</w:t>
      </w:r>
    </w:p>
    <w:p w14:paraId="6BDC0A40" w14:textId="765A0DBE" w:rsidR="009847BE" w:rsidRPr="000C4DBE" w:rsidRDefault="009847BE" w:rsidP="000C4DBE">
      <w:pPr>
        <w:pStyle w:val="Odstavekseznama"/>
        <w:numPr>
          <w:ilvl w:val="0"/>
          <w:numId w:val="58"/>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morebitne spremembe terminov izvajanja storitev in spremembe obračunskih podatkov za pripravo mesečnega obračuna s strani izvajalca,</w:t>
      </w:r>
    </w:p>
    <w:p w14:paraId="73823195" w14:textId="19DC53FE" w:rsidR="009847BE" w:rsidRPr="000C4DBE" w:rsidRDefault="009847BE" w:rsidP="000C4DBE">
      <w:pPr>
        <w:pStyle w:val="Odstavekseznama"/>
        <w:numPr>
          <w:ilvl w:val="0"/>
          <w:numId w:val="58"/>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kakovost izvedenih storitev in vse morebitne pripombe naročnika v zvezi z izvedbo storitve ali kakovostjo izvedene storitve,</w:t>
      </w:r>
    </w:p>
    <w:p w14:paraId="64B5168A" w14:textId="467879BC" w:rsidR="009847BE" w:rsidRPr="000C4DBE" w:rsidRDefault="009847BE" w:rsidP="000C4DBE">
      <w:pPr>
        <w:pStyle w:val="Odstavekseznama"/>
        <w:numPr>
          <w:ilvl w:val="0"/>
          <w:numId w:val="58"/>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opredelitev del, ki jih je naročnik dolžan izvesti za nemoteno izvajanja storitve po tem okvirnem sporazumu,</w:t>
      </w:r>
    </w:p>
    <w:p w14:paraId="122E9E40" w14:textId="3844F6CA" w:rsidR="009847BE" w:rsidRPr="000C4DBE" w:rsidRDefault="009847BE" w:rsidP="000C4DBE">
      <w:pPr>
        <w:pStyle w:val="Odstavekseznama"/>
        <w:numPr>
          <w:ilvl w:val="0"/>
          <w:numId w:val="58"/>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morebitna odprta, med predstavniki pogodbenih strank, sporna vprašanja tehnične narave.</w:t>
      </w:r>
    </w:p>
    <w:p w14:paraId="16E2F6B8" w14:textId="77777777" w:rsidR="009847BE" w:rsidRPr="000C4DBE" w:rsidRDefault="009847BE" w:rsidP="000C4DBE">
      <w:pPr>
        <w:pStyle w:val="Odstavekseznama"/>
        <w:autoSpaceDE w:val="0"/>
        <w:autoSpaceDN w:val="0"/>
        <w:adjustRightInd w:val="0"/>
        <w:spacing w:after="0"/>
        <w:jc w:val="both"/>
        <w:rPr>
          <w:rFonts w:ascii="Arial" w:eastAsia="Times New Roman" w:hAnsi="Arial" w:cs="Arial"/>
          <w:color w:val="auto"/>
          <w:lang w:eastAsia="sl-SI"/>
        </w:rPr>
      </w:pPr>
    </w:p>
    <w:p w14:paraId="1AEAAFA5" w14:textId="2179C93B"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V primeru, da se katerakoli od pogodbenih strank, v času, ko se sestavljajo zapisniki iz prvega odstavka tega člena, druga pogodbena stranka lahko sama sestavi zapisnik. Ne glede na navedeno pa mora zapisnik iz prvega odstavka tega člena podpisati tudi pogodbena stranka, ki ni sodelovala pri sestavi zapisnika.</w:t>
      </w:r>
    </w:p>
    <w:p w14:paraId="0CC78209" w14:textId="77777777" w:rsidR="009847BE" w:rsidRPr="000C4DBE" w:rsidRDefault="009847BE" w:rsidP="000C4DBE">
      <w:pPr>
        <w:autoSpaceDE w:val="0"/>
        <w:autoSpaceDN w:val="0"/>
        <w:adjustRightInd w:val="0"/>
        <w:spacing w:after="0"/>
        <w:rPr>
          <w:rFonts w:ascii="Arial" w:eastAsia="Times New Roman" w:hAnsi="Arial" w:cs="Arial"/>
          <w:color w:val="auto"/>
          <w:lang w:eastAsia="sl-SI"/>
        </w:rPr>
      </w:pPr>
    </w:p>
    <w:p w14:paraId="1C1FA705" w14:textId="18690184" w:rsidR="009847BE" w:rsidRPr="000C4DBE" w:rsidRDefault="009847BE"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5BF74719" w14:textId="64C56ECF"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V primeru, da se pri prevzemu obračunskih podatkov ugotovi, da spremembe volumna odjemnih mest komunalnih odpadkov po posameznih obračunskih kategorijah, ne presegajo 3% obračunskega volumna glede na prejšnje stanje, se spremembe ne upoštevajo pri obračunu storitve po tem okvirnem sporazumu, pač pa se upoštevajo šele, ko spremembe volumna odjemnih mest po posameznih obračunskih kategorijah presežejo 3% obstoječega obračunskega volumna.</w:t>
      </w:r>
    </w:p>
    <w:p w14:paraId="7C11FF51" w14:textId="77777777" w:rsidR="009847BE" w:rsidRPr="000C4DBE" w:rsidRDefault="009847BE" w:rsidP="000C4DBE">
      <w:pPr>
        <w:autoSpaceDE w:val="0"/>
        <w:autoSpaceDN w:val="0"/>
        <w:adjustRightInd w:val="0"/>
        <w:spacing w:after="0"/>
        <w:rPr>
          <w:rFonts w:ascii="Arial" w:eastAsia="Times New Roman" w:hAnsi="Arial" w:cs="Arial"/>
          <w:b/>
          <w:color w:val="auto"/>
          <w:lang w:eastAsia="sl-SI"/>
        </w:rPr>
      </w:pPr>
    </w:p>
    <w:p w14:paraId="64CE9697" w14:textId="0AB7F9BE" w:rsidR="009847BE" w:rsidRPr="000C4DBE" w:rsidRDefault="009847BE" w:rsidP="000C4DBE">
      <w:pPr>
        <w:autoSpaceDE w:val="0"/>
        <w:autoSpaceDN w:val="0"/>
        <w:adjustRightInd w:val="0"/>
        <w:spacing w:after="0"/>
        <w:rPr>
          <w:rFonts w:ascii="Arial" w:eastAsia="Times New Roman" w:hAnsi="Arial" w:cs="Arial"/>
          <w:b/>
          <w:color w:val="auto"/>
          <w:lang w:eastAsia="sl-SI"/>
        </w:rPr>
      </w:pPr>
      <w:r w:rsidRPr="000C4DBE">
        <w:rPr>
          <w:rFonts w:ascii="Arial" w:eastAsia="Times New Roman" w:hAnsi="Arial" w:cs="Arial"/>
          <w:b/>
          <w:color w:val="auto"/>
          <w:lang w:eastAsia="sl-SI"/>
        </w:rPr>
        <w:t>ROKI IZ</w:t>
      </w:r>
      <w:r w:rsidR="00377EB9" w:rsidRPr="000C4DBE">
        <w:rPr>
          <w:rFonts w:ascii="Arial" w:eastAsia="Times New Roman" w:hAnsi="Arial" w:cs="Arial"/>
          <w:b/>
          <w:color w:val="auto"/>
          <w:lang w:eastAsia="sl-SI"/>
        </w:rPr>
        <w:t>V</w:t>
      </w:r>
      <w:r w:rsidRPr="000C4DBE">
        <w:rPr>
          <w:rFonts w:ascii="Arial" w:eastAsia="Times New Roman" w:hAnsi="Arial" w:cs="Arial"/>
          <w:b/>
          <w:color w:val="auto"/>
          <w:lang w:eastAsia="sl-SI"/>
        </w:rPr>
        <w:t>EDBE STORITEV</w:t>
      </w:r>
    </w:p>
    <w:p w14:paraId="64740608" w14:textId="4EB8F00D" w:rsidR="009847BE" w:rsidRPr="000C4DBE" w:rsidRDefault="009847BE"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4FA21A25" w14:textId="7D9A420B"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Izvajalec bo dela po tem okvirnem sporazumu izvajal v obdobju štirih let.</w:t>
      </w:r>
    </w:p>
    <w:p w14:paraId="21E48DB1"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p>
    <w:p w14:paraId="18D1D662" w14:textId="0836883E"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Naročnik mora izvajalca uvesti v posel najmanj 5 dni pred predvidenim datumom začetka del po tem okvirnem sporazumu.</w:t>
      </w:r>
    </w:p>
    <w:p w14:paraId="581C9624"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p>
    <w:p w14:paraId="694A2462" w14:textId="20DFEB8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Šteje se, da je izvajalec uveden v dela po tem okvirnem sporazumu z dnem, ko mu je predložena in predana vsa dokumentacija in izpolnjene zahteve iz 10. člena tega okvirnega sporazuma. Z dnem začetka del po tem okvirnem sporazumu izvajalec začne voditi dnevnik izvajanja storitve.</w:t>
      </w:r>
    </w:p>
    <w:p w14:paraId="5C62A049" w14:textId="63DB7EDF" w:rsidR="009847BE" w:rsidRPr="000C4DBE" w:rsidRDefault="009847BE"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4EAC04CF" w14:textId="3E0C55A6"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Po podpisu tega okvirnega sporazuma, najpozneje pa z dnem začetka del po tem okvirnem sporazumu, mora izvajalec izročiti naročniku zavarovalno polico za zavarovanje odgovornosti za škodo, ki jo z opravljanjem svoje dejavnosti lahko povzroči tretji osebi ali naročniku.</w:t>
      </w:r>
    </w:p>
    <w:p w14:paraId="495B6831" w14:textId="77777777" w:rsidR="009847BE" w:rsidRPr="000C4DBE" w:rsidRDefault="009847BE" w:rsidP="000C4DBE">
      <w:pPr>
        <w:autoSpaceDE w:val="0"/>
        <w:autoSpaceDN w:val="0"/>
        <w:adjustRightInd w:val="0"/>
        <w:spacing w:after="0"/>
        <w:rPr>
          <w:rFonts w:ascii="Arial" w:eastAsia="Times New Roman" w:hAnsi="Arial" w:cs="Arial"/>
          <w:color w:val="auto"/>
          <w:lang w:eastAsia="sl-SI"/>
        </w:rPr>
      </w:pPr>
    </w:p>
    <w:p w14:paraId="52B90AF3" w14:textId="39E3C9D8" w:rsidR="009847BE" w:rsidRPr="000C4DBE" w:rsidRDefault="009847BE"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56110E0B"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Pogodbeno dogovorjeni termini zbiranja in odvoza komunalnih odpadkov iz občine Žiri se lahko spremenijo:</w:t>
      </w:r>
    </w:p>
    <w:p w14:paraId="67549BAD" w14:textId="35B198AF" w:rsidR="009847BE" w:rsidRPr="000C4DBE" w:rsidRDefault="009847BE" w:rsidP="000C4DBE">
      <w:pPr>
        <w:pStyle w:val="Odstavekseznama"/>
        <w:numPr>
          <w:ilvl w:val="0"/>
          <w:numId w:val="59"/>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zaradi bistvenih sprememb tehnične dokumentacije,</w:t>
      </w:r>
    </w:p>
    <w:p w14:paraId="33E53A54" w14:textId="225079B3" w:rsidR="009847BE" w:rsidRPr="000C4DBE" w:rsidRDefault="009847BE" w:rsidP="000C4DBE">
      <w:pPr>
        <w:pStyle w:val="Odstavekseznama"/>
        <w:numPr>
          <w:ilvl w:val="0"/>
          <w:numId w:val="59"/>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zaradi dodatnih del, izvedenih po pisni zahtevi naročnika,</w:t>
      </w:r>
    </w:p>
    <w:p w14:paraId="7BFB735E" w14:textId="3D95290B" w:rsidR="009847BE" w:rsidRPr="000C4DBE" w:rsidRDefault="009847BE" w:rsidP="000C4DBE">
      <w:pPr>
        <w:pStyle w:val="Odstavekseznama"/>
        <w:numPr>
          <w:ilvl w:val="0"/>
          <w:numId w:val="59"/>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lastRenderedPageBreak/>
        <w:t>zaradi ravnanja tretjih oseb, ki onemogočajo izvedbo del in ki niso posledica krivdnega ravnanja naročnika ali izvajalca.</w:t>
      </w:r>
    </w:p>
    <w:p w14:paraId="007FF0D9" w14:textId="77777777" w:rsidR="009847BE" w:rsidRPr="000C4DBE" w:rsidRDefault="009847BE" w:rsidP="000C4DBE">
      <w:pPr>
        <w:pStyle w:val="Odstavekseznama"/>
        <w:autoSpaceDE w:val="0"/>
        <w:autoSpaceDN w:val="0"/>
        <w:adjustRightInd w:val="0"/>
        <w:spacing w:after="0"/>
        <w:jc w:val="both"/>
        <w:rPr>
          <w:rFonts w:ascii="Arial" w:eastAsia="Times New Roman" w:hAnsi="Arial" w:cs="Arial"/>
          <w:color w:val="auto"/>
          <w:lang w:eastAsia="sl-SI"/>
        </w:rPr>
      </w:pPr>
    </w:p>
    <w:p w14:paraId="7A3E8F60" w14:textId="7885C898"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Slabe vremenske razmere niso razlog za spremembo terminov zbiranja in odvoza komunalnih odpadkov iz občine Žiri.</w:t>
      </w:r>
    </w:p>
    <w:p w14:paraId="4D0F606B"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p>
    <w:p w14:paraId="61F2BD2A" w14:textId="468ACAF6"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Na nastop in prenehanje okoliščin, ki po tem okvirnem sporazumu lahko vplivajo na spremembo terminov odvozov, mora izvajalec takoj pisno opozoriti naročnika, in obrazložiti okoliščine, ki bi lahko vplivale na spremembo terminov zbiranja in odvozov komunalnih odpadkov, okoliščine pa evidentirati v dnevniku.</w:t>
      </w:r>
    </w:p>
    <w:p w14:paraId="55991C6D"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p>
    <w:p w14:paraId="6DE4725D" w14:textId="08A51E3A" w:rsidR="009847BE" w:rsidRPr="000C4DBE" w:rsidRDefault="009847BE"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096200E3"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Območje občine Žiri je razdeljeno v širi enote. Zbiranje in odvoz komunalnih odpadkov in embalaže se v vsaki enoti izvaja na 4 tedne, vsak teden v eni enoti, in sicer:</w:t>
      </w:r>
    </w:p>
    <w:p w14:paraId="0FC8C907"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 Enote 1, ki obsega:</w:t>
      </w:r>
    </w:p>
    <w:p w14:paraId="24D4CCBD"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Trg svobode, Starovaška ulica, Partizanska cesta in </w:t>
      </w:r>
      <w:proofErr w:type="spellStart"/>
      <w:r w:rsidRPr="000C4DBE">
        <w:rPr>
          <w:rFonts w:ascii="Arial" w:eastAsia="Times New Roman" w:hAnsi="Arial" w:cs="Arial"/>
          <w:color w:val="auto"/>
          <w:lang w:eastAsia="sl-SI"/>
        </w:rPr>
        <w:t>Plastuhova</w:t>
      </w:r>
      <w:proofErr w:type="spellEnd"/>
      <w:r w:rsidRPr="000C4DBE">
        <w:rPr>
          <w:rFonts w:ascii="Arial" w:eastAsia="Times New Roman" w:hAnsi="Arial" w:cs="Arial"/>
          <w:color w:val="auto"/>
          <w:lang w:eastAsia="sl-SI"/>
        </w:rPr>
        <w:t xml:space="preserve"> grapa, Jezerska ulica, Levstikova ulica, Gregorčičeva ulica, Župančičeva ulica, Dražgoška ulica, ulica Ob Potoku, Mladinska ulica, Kajuhova ulica, Triglavska ulica, cesta Pod Griči;</w:t>
      </w:r>
    </w:p>
    <w:p w14:paraId="214A342D"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12BF352C"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 Enote 2, ki obsega:</w:t>
      </w:r>
    </w:p>
    <w:p w14:paraId="4C67898A" w14:textId="179BC188"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Strojarska ulica, Industrijska ulica, Cesta na Ledinico, </w:t>
      </w:r>
      <w:proofErr w:type="spellStart"/>
      <w:r w:rsidRPr="000C4DBE">
        <w:rPr>
          <w:rFonts w:ascii="Arial" w:eastAsia="Times New Roman" w:hAnsi="Arial" w:cs="Arial"/>
          <w:color w:val="auto"/>
          <w:lang w:eastAsia="sl-SI"/>
        </w:rPr>
        <w:t>Dobračevska</w:t>
      </w:r>
      <w:proofErr w:type="spellEnd"/>
      <w:r w:rsidRPr="000C4DBE">
        <w:rPr>
          <w:rFonts w:ascii="Arial" w:eastAsia="Times New Roman" w:hAnsi="Arial" w:cs="Arial"/>
          <w:color w:val="auto"/>
          <w:lang w:eastAsia="sl-SI"/>
        </w:rPr>
        <w:t xml:space="preserve"> ulica delno (od Župana do Mavsarja), Pot v Skale, Loška cesta 83, 84, 85, 88, 92, 94, Selo, </w:t>
      </w:r>
      <w:r w:rsidR="00D64A1D">
        <w:rPr>
          <w:rFonts w:ascii="Arial" w:eastAsia="Times New Roman" w:hAnsi="Arial" w:cs="Arial"/>
          <w:color w:val="auto"/>
          <w:lang w:eastAsia="sl-SI"/>
        </w:rPr>
        <w:t xml:space="preserve">Koprivnik, </w:t>
      </w:r>
      <w:r w:rsidRPr="000C4DBE">
        <w:rPr>
          <w:rFonts w:ascii="Arial" w:eastAsia="Times New Roman" w:hAnsi="Arial" w:cs="Arial"/>
          <w:color w:val="auto"/>
          <w:lang w:eastAsia="sl-SI"/>
        </w:rPr>
        <w:t xml:space="preserve">Jarčja Dolina, Zabrežnik, Novovaška cesta, Račeva, </w:t>
      </w:r>
      <w:proofErr w:type="spellStart"/>
      <w:r w:rsidRPr="000C4DBE">
        <w:rPr>
          <w:rFonts w:ascii="Arial" w:eastAsia="Times New Roman" w:hAnsi="Arial" w:cs="Arial"/>
          <w:color w:val="auto"/>
          <w:lang w:eastAsia="sl-SI"/>
        </w:rPr>
        <w:t>Snopkova</w:t>
      </w:r>
      <w:proofErr w:type="spellEnd"/>
      <w:r w:rsidRPr="000C4DBE">
        <w:rPr>
          <w:rFonts w:ascii="Arial" w:eastAsia="Times New Roman" w:hAnsi="Arial" w:cs="Arial"/>
          <w:color w:val="auto"/>
          <w:lang w:eastAsia="sl-SI"/>
        </w:rPr>
        <w:t xml:space="preserve"> grapa, OŠ Žiri;</w:t>
      </w:r>
    </w:p>
    <w:p w14:paraId="36C0560D"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3B144195"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 Enote 3, ki obsega:</w:t>
      </w:r>
    </w:p>
    <w:p w14:paraId="1324D1CA"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Čevljarska ulica, Tavčarjeva ulica, Igriška ulica, Kosovelova ulica, Delavska ulica, Prvomajska ulica, Ulica Maksima Sedeja, </w:t>
      </w:r>
      <w:proofErr w:type="spellStart"/>
      <w:r w:rsidRPr="000C4DBE">
        <w:rPr>
          <w:rFonts w:ascii="Arial" w:eastAsia="Times New Roman" w:hAnsi="Arial" w:cs="Arial"/>
          <w:color w:val="auto"/>
          <w:lang w:eastAsia="sl-SI"/>
        </w:rPr>
        <w:t>Dobračevska</w:t>
      </w:r>
      <w:proofErr w:type="spellEnd"/>
      <w:r w:rsidRPr="000C4DBE">
        <w:rPr>
          <w:rFonts w:ascii="Arial" w:eastAsia="Times New Roman" w:hAnsi="Arial" w:cs="Arial"/>
          <w:color w:val="auto"/>
          <w:lang w:eastAsia="sl-SI"/>
        </w:rPr>
        <w:t xml:space="preserve"> ulica delno (od Trčka do Mavsarja),Pot na Koče, Opekarska ulica, Bedrih, </w:t>
      </w:r>
      <w:proofErr w:type="spellStart"/>
      <w:r w:rsidRPr="000C4DBE">
        <w:rPr>
          <w:rFonts w:ascii="Arial" w:eastAsia="Times New Roman" w:hAnsi="Arial" w:cs="Arial"/>
          <w:color w:val="auto"/>
          <w:lang w:eastAsia="sl-SI"/>
        </w:rPr>
        <w:t>Rakulk</w:t>
      </w:r>
      <w:proofErr w:type="spellEnd"/>
      <w:r w:rsidRPr="000C4DBE">
        <w:rPr>
          <w:rFonts w:ascii="Arial" w:eastAsia="Times New Roman" w:hAnsi="Arial" w:cs="Arial"/>
          <w:color w:val="auto"/>
          <w:lang w:eastAsia="sl-SI"/>
        </w:rPr>
        <w:t xml:space="preserve">, Loška cesta, Slovenska pot, Rudniška ulica, Gasilska ulica, </w:t>
      </w:r>
      <w:proofErr w:type="spellStart"/>
      <w:r w:rsidRPr="000C4DBE">
        <w:rPr>
          <w:rFonts w:ascii="Arial" w:eastAsia="Times New Roman" w:hAnsi="Arial" w:cs="Arial"/>
          <w:color w:val="auto"/>
          <w:lang w:eastAsia="sl-SI"/>
        </w:rPr>
        <w:t>Rakovnik,Pionirska</w:t>
      </w:r>
      <w:proofErr w:type="spellEnd"/>
      <w:r w:rsidRPr="000C4DBE">
        <w:rPr>
          <w:rFonts w:ascii="Arial" w:eastAsia="Times New Roman" w:hAnsi="Arial" w:cs="Arial"/>
          <w:color w:val="auto"/>
          <w:lang w:eastAsia="sl-SI"/>
        </w:rPr>
        <w:t xml:space="preserve"> pot, ter bloki (Partizanska, Jezerska in Triglavska ulica in Zadružni dom);</w:t>
      </w:r>
    </w:p>
    <w:p w14:paraId="0BB1F0F1"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0690F200"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 Enote 4, ki obsega:</w:t>
      </w:r>
    </w:p>
    <w:p w14:paraId="01A0A5A6"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Polje, Jobstova cesta, </w:t>
      </w:r>
      <w:proofErr w:type="spellStart"/>
      <w:r w:rsidRPr="000C4DBE">
        <w:rPr>
          <w:rFonts w:ascii="Arial" w:eastAsia="Times New Roman" w:hAnsi="Arial" w:cs="Arial"/>
          <w:color w:val="auto"/>
          <w:lang w:eastAsia="sl-SI"/>
        </w:rPr>
        <w:t>Starožirovska</w:t>
      </w:r>
      <w:proofErr w:type="spellEnd"/>
      <w:r w:rsidRPr="000C4DBE">
        <w:rPr>
          <w:rFonts w:ascii="Arial" w:eastAsia="Times New Roman" w:hAnsi="Arial" w:cs="Arial"/>
          <w:color w:val="auto"/>
          <w:lang w:eastAsia="sl-SI"/>
        </w:rPr>
        <w:t xml:space="preserve"> cesta, Pot na Rovt, Tabor, Logaška cesta, </w:t>
      </w:r>
      <w:proofErr w:type="spellStart"/>
      <w:r w:rsidRPr="000C4DBE">
        <w:rPr>
          <w:rFonts w:ascii="Arial" w:eastAsia="Times New Roman" w:hAnsi="Arial" w:cs="Arial"/>
          <w:color w:val="auto"/>
          <w:lang w:eastAsia="sl-SI"/>
        </w:rPr>
        <w:t>Sejmiška</w:t>
      </w:r>
      <w:proofErr w:type="spellEnd"/>
      <w:r w:rsidRPr="000C4DBE">
        <w:rPr>
          <w:rFonts w:ascii="Arial" w:eastAsia="Times New Roman" w:hAnsi="Arial" w:cs="Arial"/>
          <w:color w:val="auto"/>
          <w:lang w:eastAsia="sl-SI"/>
        </w:rPr>
        <w:t xml:space="preserve"> ulica, Idrijska cesta, Osojnica, Pot v Goropeke, Pod </w:t>
      </w:r>
      <w:proofErr w:type="spellStart"/>
      <w:r w:rsidRPr="000C4DBE">
        <w:rPr>
          <w:rFonts w:ascii="Arial" w:eastAsia="Times New Roman" w:hAnsi="Arial" w:cs="Arial"/>
          <w:color w:val="auto"/>
          <w:lang w:eastAsia="sl-SI"/>
        </w:rPr>
        <w:t>Žirkom</w:t>
      </w:r>
      <w:proofErr w:type="spellEnd"/>
      <w:r w:rsidRPr="000C4DBE">
        <w:rPr>
          <w:rFonts w:ascii="Arial" w:eastAsia="Times New Roman" w:hAnsi="Arial" w:cs="Arial"/>
          <w:color w:val="auto"/>
          <w:lang w:eastAsia="sl-SI"/>
        </w:rPr>
        <w:t xml:space="preserve">, Na Studencu, </w:t>
      </w:r>
      <w:proofErr w:type="spellStart"/>
      <w:r w:rsidRPr="000C4DBE">
        <w:rPr>
          <w:rFonts w:ascii="Arial" w:eastAsia="Times New Roman" w:hAnsi="Arial" w:cs="Arial"/>
          <w:color w:val="auto"/>
          <w:lang w:eastAsia="sl-SI"/>
        </w:rPr>
        <w:t>Brekovice,Sovra</w:t>
      </w:r>
      <w:proofErr w:type="spellEnd"/>
      <w:r w:rsidRPr="000C4DBE">
        <w:rPr>
          <w:rFonts w:ascii="Arial" w:eastAsia="Times New Roman" w:hAnsi="Arial" w:cs="Arial"/>
          <w:color w:val="auto"/>
          <w:lang w:eastAsia="sl-SI"/>
        </w:rPr>
        <w:t xml:space="preserve">, Ravne, Podklanec, Izgorje, Breznica, Goropeke, Opale, Ledinica in Industrijska ter Strojarska ulica (le </w:t>
      </w:r>
      <w:proofErr w:type="spellStart"/>
      <w:r w:rsidRPr="000C4DBE">
        <w:rPr>
          <w:rFonts w:ascii="Arial" w:eastAsia="Times New Roman" w:hAnsi="Arial" w:cs="Arial"/>
          <w:color w:val="auto"/>
          <w:lang w:eastAsia="sl-SI"/>
        </w:rPr>
        <w:t>nestanovanjski</w:t>
      </w:r>
      <w:proofErr w:type="spellEnd"/>
      <w:r w:rsidRPr="000C4DBE">
        <w:rPr>
          <w:rFonts w:ascii="Arial" w:eastAsia="Times New Roman" w:hAnsi="Arial" w:cs="Arial"/>
          <w:color w:val="auto"/>
          <w:lang w:eastAsia="sl-SI"/>
        </w:rPr>
        <w:t xml:space="preserve"> objekti).</w:t>
      </w:r>
    </w:p>
    <w:p w14:paraId="4474F437"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0AFF74E6"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Izvajalec bo ločeno zbrane frakcije odvažal:</w:t>
      </w:r>
    </w:p>
    <w:p w14:paraId="053459C0"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papir – 13x v letu z območja celotne občine</w:t>
      </w:r>
    </w:p>
    <w:p w14:paraId="4463D096"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papir – 13 x letno z ožjega območja</w:t>
      </w:r>
    </w:p>
    <w:p w14:paraId="4445E4AB"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steklo – 13x v letu</w:t>
      </w:r>
    </w:p>
    <w:p w14:paraId="486251EE"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biološki odpadki - 26x letno.</w:t>
      </w:r>
    </w:p>
    <w:p w14:paraId="55C9B154"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7EEE012E"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Odpadki se odvažajo v naslednjih dneh v tednu:</w:t>
      </w:r>
    </w:p>
    <w:p w14:paraId="0BB04D3B"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mešani komunalni odpadki – ob ponedeljkih – od 6.00 do 10.00 ure</w:t>
      </w:r>
    </w:p>
    <w:p w14:paraId="058F8C4E"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ločeno zbrana embalaža – ob ponedeljkih od 11.00 do 17.00 ure</w:t>
      </w:r>
    </w:p>
    <w:p w14:paraId="6F0644D4"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ločeno zbrano steklo – ob torkih skupaj z območjem 4</w:t>
      </w:r>
    </w:p>
    <w:p w14:paraId="5E8B7791"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ločeno zbran papir – ob torkih, skupaj z območjema 2 in 4</w:t>
      </w:r>
    </w:p>
    <w:p w14:paraId="2776EDF0"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biološki odpadki – ob torkih skupaj z območjema 2 in 4.</w:t>
      </w:r>
    </w:p>
    <w:p w14:paraId="1892D81F" w14:textId="77777777" w:rsidR="009847BE" w:rsidRPr="000C4DBE" w:rsidRDefault="009847BE" w:rsidP="000C4DBE">
      <w:pPr>
        <w:autoSpaceDE w:val="0"/>
        <w:autoSpaceDN w:val="0"/>
        <w:adjustRightInd w:val="0"/>
        <w:spacing w:after="0"/>
        <w:jc w:val="both"/>
        <w:rPr>
          <w:rFonts w:ascii="Arial" w:eastAsia="Times New Roman" w:hAnsi="Arial" w:cs="Arial"/>
          <w:i/>
          <w:color w:val="auto"/>
          <w:lang w:eastAsia="sl-SI"/>
        </w:rPr>
      </w:pPr>
      <w:r w:rsidRPr="000C4DBE">
        <w:rPr>
          <w:rFonts w:ascii="Arial" w:eastAsia="Times New Roman" w:hAnsi="Arial" w:cs="Arial"/>
          <w:i/>
          <w:color w:val="auto"/>
          <w:lang w:eastAsia="sl-SI"/>
        </w:rPr>
        <w:lastRenderedPageBreak/>
        <w:t>(opomba: terminski plan se lahko spremeni, glede na ponudbo izbranega izvajalca)</w:t>
      </w:r>
    </w:p>
    <w:p w14:paraId="35A4CB11"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6E5C9A5A" w14:textId="797AFBD4"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 xml:space="preserve">Odvoz zaključenih pošiljk mora izvajalec izvesti v roku 3 dni po prejetem naročilu s strani naročnika. </w:t>
      </w:r>
      <w:r w:rsidR="00AA45C0" w:rsidRPr="000C4DBE">
        <w:rPr>
          <w:rFonts w:ascii="Arial" w:eastAsia="Times New Roman" w:hAnsi="Arial" w:cs="Arial"/>
          <w:color w:val="auto"/>
          <w:lang w:eastAsia="sl-SI"/>
        </w:rPr>
        <w:t>V primeru javnih prireditev mora izvajalec odvoz zaključenih pošiljk izvesti najpozneje v roku 2 dni po končani prireditvi.</w:t>
      </w:r>
    </w:p>
    <w:p w14:paraId="700441C8" w14:textId="77777777" w:rsidR="009847BE" w:rsidRPr="000C4DBE" w:rsidRDefault="009847BE" w:rsidP="000C4DBE">
      <w:pPr>
        <w:autoSpaceDE w:val="0"/>
        <w:autoSpaceDN w:val="0"/>
        <w:adjustRightInd w:val="0"/>
        <w:spacing w:after="0"/>
        <w:jc w:val="both"/>
        <w:rPr>
          <w:rFonts w:ascii="Arial" w:eastAsia="Times New Roman" w:hAnsi="Arial" w:cs="Arial"/>
          <w:color w:val="auto"/>
          <w:lang w:eastAsia="sl-SI"/>
        </w:rPr>
      </w:pPr>
    </w:p>
    <w:p w14:paraId="7E1BF6B0" w14:textId="7A85F741" w:rsidR="00AA45C0" w:rsidRPr="000C4DBE" w:rsidRDefault="00AA45C0" w:rsidP="000C4DBE">
      <w:pPr>
        <w:autoSpaceDE w:val="0"/>
        <w:autoSpaceDN w:val="0"/>
        <w:adjustRightInd w:val="0"/>
        <w:spacing w:after="0"/>
        <w:jc w:val="both"/>
        <w:rPr>
          <w:rFonts w:ascii="Arial" w:eastAsia="Times New Roman" w:hAnsi="Arial" w:cs="Arial"/>
          <w:b/>
          <w:color w:val="auto"/>
          <w:lang w:eastAsia="sl-SI"/>
        </w:rPr>
      </w:pPr>
      <w:r w:rsidRPr="000C4DBE">
        <w:rPr>
          <w:rFonts w:ascii="Arial" w:eastAsia="Times New Roman" w:hAnsi="Arial" w:cs="Arial"/>
          <w:b/>
          <w:color w:val="auto"/>
          <w:lang w:eastAsia="sl-SI"/>
        </w:rPr>
        <w:t>IZVAJANJE STORITEV</w:t>
      </w:r>
    </w:p>
    <w:p w14:paraId="01F04B50" w14:textId="59666802" w:rsidR="00AA45C0" w:rsidRPr="000C4DBE" w:rsidRDefault="00AA45C0"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48B0ED5E" w14:textId="152208F0"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Izvajalec bo storitev zbiranja</w:t>
      </w:r>
      <w:r w:rsidR="00377EB9" w:rsidRPr="000C4DBE">
        <w:rPr>
          <w:rFonts w:ascii="Arial" w:eastAsia="Times New Roman" w:hAnsi="Arial" w:cs="Arial"/>
          <w:color w:val="auto"/>
          <w:lang w:eastAsia="sl-SI"/>
        </w:rPr>
        <w:t xml:space="preserve"> in</w:t>
      </w:r>
      <w:r w:rsidRPr="000C4DBE">
        <w:rPr>
          <w:rFonts w:ascii="Arial" w:eastAsia="Times New Roman" w:hAnsi="Arial" w:cs="Arial"/>
          <w:color w:val="auto"/>
          <w:lang w:eastAsia="sl-SI"/>
        </w:rPr>
        <w:t xml:space="preserve"> odvoza komunalnih odpadkov iz občine Žiri izvajal sam, z lastnimi tehničnimi zmogljivostmi in lastnimi delavci, brez podizvajalcev/ z naslednjim podizvajalcem ______________________. </w:t>
      </w:r>
    </w:p>
    <w:p w14:paraId="77A94B78"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006B657E" w14:textId="468F046B"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Izvajalec v dela po tej pogodbi ne sme vključiti podizvajalca, razen v primeru, da naročnik soglaša z vključitvijo podizvajalca v dela po tej pogodbi in s sklenitvijo aneksa k tej pogodbi, sicer se šteje, da naročnik ni dal soglasja za vključitev podizvajalca v dela po tej pogodbi.</w:t>
      </w:r>
    </w:p>
    <w:p w14:paraId="3995A556" w14:textId="77777777" w:rsidR="000C4DBE" w:rsidRPr="000C4DBE" w:rsidRDefault="000C4DBE" w:rsidP="000C4DBE">
      <w:pPr>
        <w:autoSpaceDE w:val="0"/>
        <w:autoSpaceDN w:val="0"/>
        <w:adjustRightInd w:val="0"/>
        <w:spacing w:after="0"/>
        <w:jc w:val="both"/>
        <w:rPr>
          <w:rFonts w:ascii="Arial" w:eastAsia="Times New Roman" w:hAnsi="Arial" w:cs="Arial"/>
          <w:color w:val="auto"/>
          <w:lang w:eastAsia="sl-SI"/>
        </w:rPr>
      </w:pPr>
    </w:p>
    <w:p w14:paraId="11D3B5C0" w14:textId="7FAFDF3B" w:rsidR="00AA45C0" w:rsidRPr="000C4DBE" w:rsidRDefault="00AA45C0" w:rsidP="000C4DBE">
      <w:pPr>
        <w:autoSpaceDE w:val="0"/>
        <w:autoSpaceDN w:val="0"/>
        <w:adjustRightInd w:val="0"/>
        <w:spacing w:after="0"/>
        <w:jc w:val="both"/>
        <w:rPr>
          <w:rFonts w:ascii="Arial" w:eastAsia="Times New Roman" w:hAnsi="Arial" w:cs="Arial"/>
          <w:b/>
          <w:color w:val="auto"/>
          <w:lang w:eastAsia="sl-SI"/>
        </w:rPr>
      </w:pPr>
      <w:r w:rsidRPr="000C4DBE">
        <w:rPr>
          <w:rFonts w:ascii="Arial" w:eastAsia="Times New Roman" w:hAnsi="Arial" w:cs="Arial"/>
          <w:b/>
          <w:color w:val="auto"/>
          <w:lang w:eastAsia="sl-SI"/>
        </w:rPr>
        <w:t>POSEBNI POGOJI</w:t>
      </w:r>
    </w:p>
    <w:p w14:paraId="791397B4" w14:textId="4E98E91F" w:rsidR="00AA45C0" w:rsidRPr="000C4DBE" w:rsidRDefault="00AA45C0"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20A177EE" w14:textId="018AA2D0"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Izvajalec izvaja storitev zbiranja</w:t>
      </w:r>
      <w:r w:rsidR="00E34D84" w:rsidRPr="000C4DBE">
        <w:rPr>
          <w:rFonts w:ascii="Arial" w:eastAsia="Times New Roman" w:hAnsi="Arial" w:cs="Arial"/>
          <w:color w:val="auto"/>
          <w:lang w:eastAsia="sl-SI"/>
        </w:rPr>
        <w:t xml:space="preserve"> in odvoza </w:t>
      </w:r>
      <w:r w:rsidRPr="000C4DBE">
        <w:rPr>
          <w:rFonts w:ascii="Arial" w:eastAsia="Times New Roman" w:hAnsi="Arial" w:cs="Arial"/>
          <w:color w:val="auto"/>
          <w:lang w:eastAsia="sl-SI"/>
        </w:rPr>
        <w:t>komunalnih odpadkov iz občine Žiri na deponijo na lokaciji___________________________________________________________________.</w:t>
      </w:r>
    </w:p>
    <w:p w14:paraId="4A95EE4B"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4A6603CB" w14:textId="76C7BCBC"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Izvajalec ne sme nastopati v javnosti kot koncesionar za storitev po tem okvirnem sporazumu oziroma sklepati dvostranskih pogodb z uporabniki storitev. Vse pogodbe so lahko izključno in samo tripartitne, sklenjene med Občino Žiri, kot izvajalcem javne službe ravnanja s komunalnimi odpadki</w:t>
      </w:r>
      <w:r w:rsidR="00E34D84" w:rsidRPr="000C4DBE">
        <w:rPr>
          <w:rFonts w:ascii="Arial" w:eastAsia="Times New Roman" w:hAnsi="Arial" w:cs="Arial"/>
          <w:color w:val="auto"/>
          <w:lang w:eastAsia="sl-SI"/>
        </w:rPr>
        <w:t xml:space="preserve">, izvajalcem storitve zbiranja in odvoza </w:t>
      </w:r>
      <w:r w:rsidRPr="000C4DBE">
        <w:rPr>
          <w:rFonts w:ascii="Arial" w:eastAsia="Times New Roman" w:hAnsi="Arial" w:cs="Arial"/>
          <w:color w:val="auto"/>
          <w:lang w:eastAsia="sl-SI"/>
        </w:rPr>
        <w:t>komunalnih odpadkov na deponijo po tej pogodbi in uporabnikom storitve.</w:t>
      </w:r>
    </w:p>
    <w:p w14:paraId="1B4FF583"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46AC55C4" w14:textId="7E11A9C5" w:rsidR="00AA45C0" w:rsidRPr="000C4DBE" w:rsidRDefault="00AA45C0"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5C6323EE" w14:textId="5572E0BE"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V primeru spremembe lokacije deponiranja komunalnih odpadkov iz občine Žiri se upošteva cena storitve iz tega okvirnega sporazuma, in naročnik izvajalcu ne bo priznal dodatnega zaračunavanja večjega števila kilometrov, ki bi presegalo število kilometrov do deponije na katero se odvažajo odpadki ob sklenitvi tega okvirnega sporazuma.</w:t>
      </w:r>
    </w:p>
    <w:p w14:paraId="3F663348" w14:textId="77777777" w:rsidR="00AA45C0" w:rsidRPr="000C4DBE" w:rsidRDefault="00AA45C0" w:rsidP="000C4DBE">
      <w:pPr>
        <w:autoSpaceDE w:val="0"/>
        <w:autoSpaceDN w:val="0"/>
        <w:adjustRightInd w:val="0"/>
        <w:spacing w:after="0"/>
        <w:jc w:val="both"/>
        <w:rPr>
          <w:rFonts w:ascii="Arial" w:eastAsia="Times New Roman" w:hAnsi="Arial" w:cs="Arial"/>
          <w:b/>
          <w:color w:val="auto"/>
          <w:lang w:eastAsia="sl-SI"/>
        </w:rPr>
      </w:pPr>
    </w:p>
    <w:p w14:paraId="3EDFB095" w14:textId="1587626A" w:rsidR="00AA45C0" w:rsidRPr="000C4DBE" w:rsidRDefault="00AA45C0" w:rsidP="000C4DBE">
      <w:pPr>
        <w:autoSpaceDE w:val="0"/>
        <w:autoSpaceDN w:val="0"/>
        <w:adjustRightInd w:val="0"/>
        <w:spacing w:after="0"/>
        <w:jc w:val="both"/>
        <w:rPr>
          <w:rFonts w:ascii="Arial" w:eastAsia="Times New Roman" w:hAnsi="Arial" w:cs="Arial"/>
          <w:b/>
          <w:color w:val="auto"/>
          <w:lang w:eastAsia="sl-SI"/>
        </w:rPr>
      </w:pPr>
      <w:r w:rsidRPr="000C4DBE">
        <w:rPr>
          <w:rFonts w:ascii="Arial" w:eastAsia="Times New Roman" w:hAnsi="Arial" w:cs="Arial"/>
          <w:b/>
          <w:color w:val="auto"/>
          <w:lang w:eastAsia="sl-SI"/>
        </w:rPr>
        <w:t>DODATNE STORITVE</w:t>
      </w:r>
    </w:p>
    <w:p w14:paraId="26860B63" w14:textId="6B945F47" w:rsidR="00AA45C0" w:rsidRPr="000C4DBE" w:rsidRDefault="00AA45C0"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7155F42C" w14:textId="31118FAD"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Vsa dodatna ali več dela v zvezi z zbiranjem</w:t>
      </w:r>
      <w:r w:rsidR="00E34D84" w:rsidRPr="000C4DBE">
        <w:rPr>
          <w:rFonts w:ascii="Arial" w:eastAsia="Times New Roman" w:hAnsi="Arial" w:cs="Arial"/>
          <w:color w:val="auto"/>
          <w:lang w:eastAsia="sl-SI"/>
        </w:rPr>
        <w:t xml:space="preserve"> in odvozom </w:t>
      </w:r>
      <w:r w:rsidRPr="000C4DBE">
        <w:rPr>
          <w:rFonts w:ascii="Arial" w:eastAsia="Times New Roman" w:hAnsi="Arial" w:cs="Arial"/>
          <w:color w:val="auto"/>
          <w:lang w:eastAsia="sl-SI"/>
        </w:rPr>
        <w:t>komunalnih odpadkov iz občine Žiri morajo biti s strani naročnika pisno naročena. Za odvoz komunalnih odpadkov iz javnih prireditev v občini Žiri se dodatna dela obračunavajo po predhodnem naročilu glede na volumen odjemnih posod, v primeru večje količine (nad 7 m3) pa kot zaključeno enoto.</w:t>
      </w:r>
    </w:p>
    <w:p w14:paraId="09851EBE"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2FB9E3C0" w14:textId="77777777" w:rsidR="00AA45C0" w:rsidRPr="000C4DBE" w:rsidRDefault="00AA45C0" w:rsidP="000C4DBE">
      <w:pPr>
        <w:autoSpaceDE w:val="0"/>
        <w:autoSpaceDN w:val="0"/>
        <w:adjustRightInd w:val="0"/>
        <w:spacing w:after="0"/>
        <w:rPr>
          <w:rFonts w:ascii="Arial" w:eastAsia="Times New Roman" w:hAnsi="Arial" w:cs="Arial"/>
          <w:b/>
          <w:color w:val="auto"/>
          <w:lang w:eastAsia="sl-SI"/>
        </w:rPr>
      </w:pPr>
      <w:r w:rsidRPr="000C4DBE">
        <w:rPr>
          <w:rFonts w:ascii="Arial" w:eastAsia="Times New Roman" w:hAnsi="Arial" w:cs="Arial"/>
          <w:b/>
          <w:color w:val="auto"/>
          <w:lang w:eastAsia="sl-SI"/>
        </w:rPr>
        <w:t>POGODBENA KAZEN IN ŠKODA</w:t>
      </w:r>
    </w:p>
    <w:p w14:paraId="0962FB8B" w14:textId="2BE3EB26" w:rsidR="00AA45C0" w:rsidRPr="000C4DBE" w:rsidRDefault="00AA45C0"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3558BF37" w14:textId="2F964E55"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V primeru, da se izvajalec po svoji krivi pri izvedbi storitve po tem okvirnem sporazumu ne drži s tem okvirnim sporazumom dogovorjenih terminov izvedbe storitve ali del, sme naročnik obračunati pogodbeno kazen v višini 500,00 EUR za vsak dan zamude, in sicer v primeru:</w:t>
      </w:r>
    </w:p>
    <w:p w14:paraId="28AC71E8" w14:textId="3646E83E" w:rsidR="00AA45C0" w:rsidRPr="000C4DBE" w:rsidRDefault="00AA45C0" w:rsidP="000C4DBE">
      <w:pPr>
        <w:pStyle w:val="Odstavekseznama"/>
        <w:numPr>
          <w:ilvl w:val="0"/>
          <w:numId w:val="60"/>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izvajalec ne opravi in ne zagoto</w:t>
      </w:r>
      <w:r w:rsidR="00E34D84" w:rsidRPr="000C4DBE">
        <w:rPr>
          <w:rFonts w:ascii="Arial" w:eastAsia="Times New Roman" w:hAnsi="Arial" w:cs="Arial"/>
          <w:color w:val="auto"/>
          <w:lang w:eastAsia="sl-SI"/>
        </w:rPr>
        <w:t xml:space="preserve">vi storitve zbiranja in odvoza </w:t>
      </w:r>
      <w:r w:rsidRPr="000C4DBE">
        <w:rPr>
          <w:rFonts w:ascii="Arial" w:eastAsia="Times New Roman" w:hAnsi="Arial" w:cs="Arial"/>
          <w:color w:val="auto"/>
          <w:lang w:eastAsia="sl-SI"/>
        </w:rPr>
        <w:t>komunalnih odpadkov in ločeno zbranih frakcij v celoti in storitev ni opravljena po krivdi izvajalca, oziroma je opravljena z neustreznim vozilom</w:t>
      </w:r>
    </w:p>
    <w:p w14:paraId="7A9A8B59" w14:textId="472CC218" w:rsidR="00AA45C0" w:rsidRPr="000C4DBE" w:rsidRDefault="00AA45C0" w:rsidP="000C4DBE">
      <w:pPr>
        <w:pStyle w:val="Odstavekseznama"/>
        <w:numPr>
          <w:ilvl w:val="0"/>
          <w:numId w:val="60"/>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lastRenderedPageBreak/>
        <w:t>če izvajalec ne opravi storitve zbiranja in odvoza komunalnih odpadkov in ločeno zbranih frakcij po predpisanem urniku,</w:t>
      </w:r>
    </w:p>
    <w:p w14:paraId="15E0CCC5" w14:textId="2466AD3E" w:rsidR="00AA45C0" w:rsidRPr="000C4DBE" w:rsidRDefault="00AA45C0" w:rsidP="000C4DBE">
      <w:pPr>
        <w:pStyle w:val="Odstavekseznama"/>
        <w:numPr>
          <w:ilvl w:val="0"/>
          <w:numId w:val="60"/>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izvajalec ne izvede odvoza rolo kontejnerjev v dogovorjenem roku,</w:t>
      </w:r>
    </w:p>
    <w:p w14:paraId="6C1C69B8" w14:textId="1D0ED092" w:rsidR="00AA45C0" w:rsidRPr="000C4DBE" w:rsidRDefault="00AA45C0" w:rsidP="000C4DBE">
      <w:pPr>
        <w:pStyle w:val="Odstavekseznama"/>
        <w:numPr>
          <w:ilvl w:val="0"/>
          <w:numId w:val="60"/>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izvajalec računu za opravljeno storitev ne predloži dnevnika izvajanja storitve za obračunani mesec.</w:t>
      </w:r>
    </w:p>
    <w:p w14:paraId="2F3DA0F4" w14:textId="77777777" w:rsidR="00AA45C0" w:rsidRPr="000C4DBE" w:rsidRDefault="00AA45C0" w:rsidP="000C4DBE">
      <w:pPr>
        <w:pStyle w:val="Odstavekseznama"/>
        <w:autoSpaceDE w:val="0"/>
        <w:autoSpaceDN w:val="0"/>
        <w:adjustRightInd w:val="0"/>
        <w:spacing w:after="0"/>
        <w:jc w:val="both"/>
        <w:rPr>
          <w:rFonts w:ascii="Arial" w:eastAsia="Times New Roman" w:hAnsi="Arial" w:cs="Arial"/>
          <w:color w:val="auto"/>
          <w:lang w:eastAsia="sl-SI"/>
        </w:rPr>
      </w:pPr>
    </w:p>
    <w:p w14:paraId="361818E9" w14:textId="1910B4FA"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Naročnik mora pogodbeno kazen uveljavljati najpozneje pri prvem mesečnem računu, ki zapade v plačilo in sme mesečni račun zmanjšati za pogodbeno kazen.</w:t>
      </w:r>
    </w:p>
    <w:p w14:paraId="55806EB2"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0DE4812B" w14:textId="3B41DA93"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V primeru, da izvajalec storitev po tem okvirnem sporazumu ne izvaja v skladu s tem okvirnim sporazumom oziroma se storitev zbiranja in odvoza komunalnih odpadkov iz občine Žiri na deponijo ne izvaja iz razlogov na strani izvajalca, mora naročnik unovčiti garancijo za dobro izvedbo pogodbenih obveznosti.</w:t>
      </w:r>
    </w:p>
    <w:p w14:paraId="686B1FFA"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123C1701" w14:textId="50E661CC" w:rsidR="00AA45C0" w:rsidRPr="000C4DBE" w:rsidRDefault="00AA45C0"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264B46AD" w14:textId="7B9CFDE0"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naročniku zaradi zamude izvajalca z izvedbo storitev po tem okvirnem sporazumu nastane škoda, ki presega vrednost pogodbene kazni, ima naročnik pravico do povrnitve vse škode nad zneskom pogodbene kazni.</w:t>
      </w:r>
    </w:p>
    <w:p w14:paraId="0FF66C14"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30E30F00" w14:textId="07F6ABE2"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V primeru, da izvajalec pri izvajanju storitev po tem okvirnem sporazumu povzroči škodo tretji osebi ali naročniku je za nastalo škodo odškodninsko odgovoren. Za škodo, ki bi jo izvajalec pri izvajanju storitve povzročil tretji osebi, naročnik v nobenem primeru ni kakorkoli odgovoren, in v zvezi s tem ne prevzema nikakršnih stroškov.</w:t>
      </w:r>
    </w:p>
    <w:p w14:paraId="1D2CA2CB" w14:textId="77777777" w:rsidR="00AA45C0" w:rsidRPr="000C4DBE" w:rsidRDefault="00AA45C0" w:rsidP="000C4DBE">
      <w:pPr>
        <w:autoSpaceDE w:val="0"/>
        <w:autoSpaceDN w:val="0"/>
        <w:adjustRightInd w:val="0"/>
        <w:spacing w:after="0"/>
        <w:jc w:val="both"/>
        <w:rPr>
          <w:rFonts w:ascii="Arial" w:eastAsia="Times New Roman" w:hAnsi="Arial" w:cs="Arial"/>
          <w:color w:val="auto"/>
          <w:lang w:eastAsia="sl-SI"/>
        </w:rPr>
      </w:pPr>
    </w:p>
    <w:p w14:paraId="11C336AA" w14:textId="546E073C" w:rsidR="00AA45C0" w:rsidRPr="000C4DBE" w:rsidRDefault="00AA45C0" w:rsidP="000C4DBE">
      <w:pPr>
        <w:autoSpaceDE w:val="0"/>
        <w:autoSpaceDN w:val="0"/>
        <w:adjustRightInd w:val="0"/>
        <w:spacing w:after="0"/>
        <w:jc w:val="both"/>
        <w:rPr>
          <w:rFonts w:ascii="Arial" w:eastAsia="Times New Roman" w:hAnsi="Arial" w:cs="Arial"/>
          <w:b/>
          <w:color w:val="auto"/>
          <w:lang w:eastAsia="sl-SI"/>
        </w:rPr>
      </w:pPr>
      <w:r w:rsidRPr="000C4DBE">
        <w:rPr>
          <w:rFonts w:ascii="Arial" w:eastAsia="Times New Roman" w:hAnsi="Arial" w:cs="Arial"/>
          <w:b/>
          <w:color w:val="auto"/>
          <w:lang w:eastAsia="sl-SI"/>
        </w:rPr>
        <w:t>ZAVAROVANJE POGODBENIH OBVEZNOSTI</w:t>
      </w:r>
    </w:p>
    <w:p w14:paraId="0914CC10" w14:textId="021A7597" w:rsidR="00AA45C0" w:rsidRPr="000C4DBE" w:rsidRDefault="00AA45C0"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70E3BC50" w14:textId="6741DEE3" w:rsidR="00FD3E8E" w:rsidRPr="000C4DBE" w:rsidRDefault="00FD3E8E" w:rsidP="000C4DBE">
      <w:pPr>
        <w:pStyle w:val="Glava"/>
        <w:spacing w:line="276" w:lineRule="auto"/>
        <w:jc w:val="both"/>
        <w:rPr>
          <w:rFonts w:ascii="Arial" w:hAnsi="Arial" w:cs="Arial"/>
        </w:rPr>
      </w:pPr>
      <w:r w:rsidRPr="000C4DBE">
        <w:rPr>
          <w:rStyle w:val="Naslov3MKZnak"/>
          <w:b w:val="0"/>
        </w:rPr>
        <w:t xml:space="preserve">Izbrani ponudnik je dolžan najkasneje v </w:t>
      </w:r>
      <w:r w:rsidR="0051633B" w:rsidRPr="000C4DBE">
        <w:rPr>
          <w:rStyle w:val="Naslov3MKZnak"/>
          <w:b w:val="0"/>
        </w:rPr>
        <w:t xml:space="preserve">20 </w:t>
      </w:r>
      <w:r w:rsidRPr="000C4DBE">
        <w:rPr>
          <w:rStyle w:val="Naslov3MKZnak"/>
          <w:b w:val="0"/>
        </w:rPr>
        <w:t>(</w:t>
      </w:r>
      <w:r w:rsidR="0051633B" w:rsidRPr="000C4DBE">
        <w:rPr>
          <w:rStyle w:val="Naslov3MKZnak"/>
          <w:b w:val="0"/>
        </w:rPr>
        <w:t>dvajsetih</w:t>
      </w:r>
      <w:r w:rsidRPr="000C4DBE">
        <w:rPr>
          <w:rStyle w:val="Naslov3MKZnak"/>
          <w:b w:val="0"/>
        </w:rPr>
        <w:t xml:space="preserve">) dneh od podpisa </w:t>
      </w:r>
      <w:r w:rsidR="00AA45C0" w:rsidRPr="000C4DBE">
        <w:rPr>
          <w:rStyle w:val="Naslov3MKZnak"/>
          <w:b w:val="0"/>
        </w:rPr>
        <w:t>okvirnega sporazuma</w:t>
      </w:r>
      <w:r w:rsidRPr="000C4DBE">
        <w:rPr>
          <w:rStyle w:val="Naslov3MKZnak"/>
          <w:b w:val="0"/>
        </w:rPr>
        <w:t xml:space="preserve">, kot pogoj za veljavnost </w:t>
      </w:r>
      <w:r w:rsidR="00AA45C0" w:rsidRPr="000C4DBE">
        <w:rPr>
          <w:rStyle w:val="Naslov3MKZnak"/>
          <w:b w:val="0"/>
        </w:rPr>
        <w:t>okvirnega sporazuma</w:t>
      </w:r>
      <w:r w:rsidRPr="000C4DBE">
        <w:rPr>
          <w:rStyle w:val="Naslov3MKZnak"/>
          <w:b w:val="0"/>
        </w:rPr>
        <w:t xml:space="preserve">, izročiti naročniku bančno garancijo za dobro izvedbo pogodbenih obveznosti </w:t>
      </w:r>
      <w:r w:rsidRPr="000C4DBE">
        <w:rPr>
          <w:rFonts w:ascii="Arial" w:hAnsi="Arial" w:cs="Arial"/>
        </w:rPr>
        <w:t xml:space="preserve">v višini 10 % od </w:t>
      </w:r>
      <w:r w:rsidR="005526FC" w:rsidRPr="000C4DBE">
        <w:rPr>
          <w:rFonts w:ascii="Arial" w:hAnsi="Arial" w:cs="Arial"/>
        </w:rPr>
        <w:t xml:space="preserve">ocenjene </w:t>
      </w:r>
      <w:r w:rsidRPr="000C4DBE">
        <w:rPr>
          <w:rFonts w:ascii="Arial" w:hAnsi="Arial" w:cs="Arial"/>
        </w:rPr>
        <w:t xml:space="preserve">vrednosti </w:t>
      </w:r>
      <w:r w:rsidR="005526FC" w:rsidRPr="000C4DBE">
        <w:rPr>
          <w:rFonts w:ascii="Arial" w:hAnsi="Arial" w:cs="Arial"/>
        </w:rPr>
        <w:t xml:space="preserve">pogodbe </w:t>
      </w:r>
      <w:r w:rsidRPr="000C4DBE">
        <w:rPr>
          <w:rFonts w:ascii="Arial" w:hAnsi="Arial" w:cs="Arial"/>
        </w:rPr>
        <w:t xml:space="preserve">(z DDV). </w:t>
      </w:r>
    </w:p>
    <w:p w14:paraId="6BBC4C42" w14:textId="77777777" w:rsidR="0082055A" w:rsidRPr="000C4DBE" w:rsidRDefault="0082055A" w:rsidP="000C4DBE">
      <w:pPr>
        <w:spacing w:after="0"/>
        <w:jc w:val="both"/>
        <w:rPr>
          <w:rFonts w:ascii="Arial" w:hAnsi="Arial" w:cs="Arial"/>
        </w:rPr>
      </w:pPr>
    </w:p>
    <w:p w14:paraId="31C68247" w14:textId="77777777" w:rsidR="00FD3E8E" w:rsidRPr="000C4DBE" w:rsidRDefault="00FD3E8E" w:rsidP="000C4DBE">
      <w:pPr>
        <w:pStyle w:val="Glava"/>
        <w:numPr>
          <w:ilvl w:val="12"/>
          <w:numId w:val="0"/>
        </w:numPr>
        <w:spacing w:line="276" w:lineRule="auto"/>
        <w:jc w:val="both"/>
        <w:rPr>
          <w:rFonts w:ascii="Arial" w:hAnsi="Arial" w:cs="Arial"/>
        </w:rPr>
      </w:pPr>
      <w:r w:rsidRPr="000C4DBE">
        <w:rPr>
          <w:rFonts w:ascii="Arial" w:hAnsi="Arial" w:cs="Arial"/>
        </w:rPr>
        <w:t>Bančno garancijo lahko naročnik unovči v naslednjih primerih:</w:t>
      </w:r>
    </w:p>
    <w:p w14:paraId="2780B2D7" w14:textId="0776BA63" w:rsidR="00FD3E8E" w:rsidRPr="000C4DBE" w:rsidRDefault="00FD3E8E" w:rsidP="000C4DBE">
      <w:pPr>
        <w:pStyle w:val="Odstavekseznama"/>
        <w:numPr>
          <w:ilvl w:val="0"/>
          <w:numId w:val="46"/>
        </w:numPr>
        <w:tabs>
          <w:tab w:val="left" w:pos="1095"/>
        </w:tabs>
        <w:spacing w:after="0"/>
        <w:ind w:right="40"/>
        <w:rPr>
          <w:rFonts w:ascii="Arial" w:hAnsi="Arial" w:cs="Arial"/>
        </w:rPr>
      </w:pPr>
      <w:r w:rsidRPr="000C4DBE">
        <w:rPr>
          <w:rStyle w:val="Bodytext179pt4"/>
          <w:rFonts w:ascii="Arial" w:hAnsi="Arial" w:cs="Arial"/>
          <w:sz w:val="22"/>
          <w:szCs w:val="22"/>
        </w:rPr>
        <w:t>č</w:t>
      </w:r>
      <w:r w:rsidRPr="000C4DBE">
        <w:rPr>
          <w:rFonts w:ascii="Arial" w:hAnsi="Arial" w:cs="Arial"/>
        </w:rPr>
        <w:t xml:space="preserve">e se bo izkazalo, da izvajalec del v celoti ali delno ne opravlja v skladu </w:t>
      </w:r>
      <w:r w:rsidR="00AA45C0" w:rsidRPr="000C4DBE">
        <w:rPr>
          <w:rFonts w:ascii="Arial" w:hAnsi="Arial" w:cs="Arial"/>
        </w:rPr>
        <w:t xml:space="preserve">z </w:t>
      </w:r>
      <w:r w:rsidR="00AA45C0" w:rsidRPr="000C4DBE">
        <w:rPr>
          <w:rFonts w:ascii="Arial" w:hAnsi="Arial" w:cs="Arial"/>
          <w:color w:val="auto"/>
          <w:lang w:eastAsia="sl-SI"/>
        </w:rPr>
        <w:t>okvirnim sporazumom</w:t>
      </w:r>
      <w:r w:rsidRPr="000C4DBE">
        <w:rPr>
          <w:rFonts w:ascii="Arial" w:hAnsi="Arial" w:cs="Arial"/>
        </w:rPr>
        <w:t>, zahtevami dokumentacije v zvezi z oddajo javnega naročila, specifikacijami ali ponudbeno dokumentacijo;</w:t>
      </w:r>
    </w:p>
    <w:p w14:paraId="0F599BCE" w14:textId="4A27CDDC" w:rsidR="00FD3E8E" w:rsidRPr="000C4DBE" w:rsidRDefault="00FD3E8E" w:rsidP="000C4DBE">
      <w:pPr>
        <w:pStyle w:val="Odstavekseznama"/>
        <w:numPr>
          <w:ilvl w:val="0"/>
          <w:numId w:val="46"/>
        </w:numPr>
        <w:tabs>
          <w:tab w:val="left" w:pos="1095"/>
        </w:tabs>
        <w:spacing w:after="0"/>
        <w:ind w:right="40"/>
        <w:rPr>
          <w:rFonts w:ascii="Arial" w:hAnsi="Arial" w:cs="Arial"/>
        </w:rPr>
      </w:pPr>
      <w:r w:rsidRPr="000C4DBE">
        <w:rPr>
          <w:rFonts w:ascii="Arial" w:hAnsi="Arial" w:cs="Arial"/>
        </w:rPr>
        <w:t xml:space="preserve">če izvajalec naročniku ne preda podaljšanja garancije v skladu </w:t>
      </w:r>
      <w:r w:rsidR="00AA45C0" w:rsidRPr="000C4DBE">
        <w:rPr>
          <w:rFonts w:ascii="Arial" w:hAnsi="Arial" w:cs="Arial"/>
        </w:rPr>
        <w:t xml:space="preserve">z </w:t>
      </w:r>
      <w:r w:rsidR="00AA45C0" w:rsidRPr="000C4DBE">
        <w:rPr>
          <w:rFonts w:ascii="Arial" w:hAnsi="Arial" w:cs="Arial"/>
          <w:color w:val="auto"/>
          <w:lang w:eastAsia="sl-SI"/>
        </w:rPr>
        <w:t>okvirnim sporazumom</w:t>
      </w:r>
      <w:r w:rsidRPr="000C4DBE">
        <w:rPr>
          <w:rFonts w:ascii="Arial" w:hAnsi="Arial" w:cs="Arial"/>
        </w:rPr>
        <w:t>, če/ko je to zahtevano;</w:t>
      </w:r>
    </w:p>
    <w:p w14:paraId="7BBADC10" w14:textId="77777777" w:rsidR="00FD3E8E" w:rsidRPr="000C4DBE" w:rsidRDefault="00FD3E8E" w:rsidP="000C4DBE">
      <w:pPr>
        <w:pStyle w:val="Bodytext171"/>
        <w:numPr>
          <w:ilvl w:val="0"/>
          <w:numId w:val="46"/>
        </w:numPr>
        <w:tabs>
          <w:tab w:val="left" w:pos="1095"/>
        </w:tabs>
        <w:spacing w:line="276" w:lineRule="auto"/>
        <w:ind w:right="40"/>
        <w:rPr>
          <w:rFonts w:ascii="Arial" w:hAnsi="Arial" w:cs="Arial"/>
          <w:sz w:val="22"/>
          <w:szCs w:val="22"/>
        </w:rPr>
      </w:pPr>
      <w:r w:rsidRPr="000C4DBE">
        <w:rPr>
          <w:rFonts w:ascii="Arial" w:hAnsi="Arial" w:cs="Arial"/>
          <w:sz w:val="22"/>
          <w:szCs w:val="22"/>
        </w:rPr>
        <w:t>če izvajalec ne spoštuje predpisov s področja delovnega in socialnega prava;</w:t>
      </w:r>
    </w:p>
    <w:p w14:paraId="4A9954C9" w14:textId="62CDCB67" w:rsidR="00FD3E8E" w:rsidRPr="000C4DBE" w:rsidRDefault="00FD3E8E" w:rsidP="000C4DBE">
      <w:pPr>
        <w:pStyle w:val="Odstavekseznama"/>
        <w:numPr>
          <w:ilvl w:val="0"/>
          <w:numId w:val="46"/>
        </w:numPr>
        <w:tabs>
          <w:tab w:val="left" w:pos="735"/>
        </w:tabs>
        <w:spacing w:after="0"/>
        <w:rPr>
          <w:rFonts w:ascii="Arial" w:hAnsi="Arial" w:cs="Arial"/>
        </w:rPr>
      </w:pPr>
      <w:r w:rsidRPr="000C4DBE">
        <w:rPr>
          <w:rStyle w:val="Bodytext109pt27"/>
          <w:rFonts w:ascii="Arial" w:hAnsi="Arial" w:cs="Arial"/>
          <w:sz w:val="22"/>
          <w:szCs w:val="22"/>
        </w:rPr>
        <w:t>č</w:t>
      </w:r>
      <w:r w:rsidRPr="000C4DBE">
        <w:rPr>
          <w:rFonts w:ascii="Arial" w:hAnsi="Arial" w:cs="Arial"/>
        </w:rPr>
        <w:t>e bo naro</w:t>
      </w:r>
      <w:r w:rsidRPr="000C4DBE">
        <w:rPr>
          <w:rStyle w:val="Bodytext109pt27"/>
          <w:rFonts w:ascii="Arial" w:hAnsi="Arial" w:cs="Arial"/>
          <w:sz w:val="22"/>
          <w:szCs w:val="22"/>
        </w:rPr>
        <w:t>č</w:t>
      </w:r>
      <w:r w:rsidRPr="000C4DBE">
        <w:rPr>
          <w:rFonts w:ascii="Arial" w:hAnsi="Arial" w:cs="Arial"/>
        </w:rPr>
        <w:t xml:space="preserve">nik </w:t>
      </w:r>
      <w:r w:rsidR="00AA45C0" w:rsidRPr="000C4DBE">
        <w:rPr>
          <w:rFonts w:ascii="Arial" w:hAnsi="Arial" w:cs="Arial"/>
          <w:color w:val="auto"/>
          <w:lang w:eastAsia="sl-SI"/>
        </w:rPr>
        <w:t>okvirni sporazum</w:t>
      </w:r>
      <w:r w:rsidRPr="000C4DBE">
        <w:rPr>
          <w:rFonts w:ascii="Arial" w:hAnsi="Arial" w:cs="Arial"/>
        </w:rPr>
        <w:t xml:space="preserve"> razdrl zaradi kršitev na strani izvajalca;</w:t>
      </w:r>
    </w:p>
    <w:p w14:paraId="77569056" w14:textId="4D5F6E46" w:rsidR="00FD3E8E" w:rsidRPr="000C4DBE" w:rsidRDefault="00FD3E8E" w:rsidP="000C4DBE">
      <w:pPr>
        <w:pStyle w:val="Odstavekseznama"/>
        <w:numPr>
          <w:ilvl w:val="0"/>
          <w:numId w:val="46"/>
        </w:numPr>
        <w:tabs>
          <w:tab w:val="left" w:pos="735"/>
        </w:tabs>
        <w:spacing w:after="0"/>
        <w:rPr>
          <w:rFonts w:ascii="Arial" w:hAnsi="Arial" w:cs="Arial"/>
        </w:rPr>
      </w:pPr>
      <w:r w:rsidRPr="000C4DBE">
        <w:rPr>
          <w:rStyle w:val="Bodytext109pt27"/>
          <w:rFonts w:ascii="Arial" w:hAnsi="Arial" w:cs="Arial"/>
          <w:sz w:val="22"/>
          <w:szCs w:val="22"/>
        </w:rPr>
        <w:t>č</w:t>
      </w:r>
      <w:r w:rsidRPr="000C4DBE">
        <w:rPr>
          <w:rFonts w:ascii="Arial" w:hAnsi="Arial" w:cs="Arial"/>
        </w:rPr>
        <w:t>e bo naro</w:t>
      </w:r>
      <w:r w:rsidRPr="000C4DBE">
        <w:rPr>
          <w:rStyle w:val="Bodytext109pt27"/>
          <w:rFonts w:ascii="Arial" w:hAnsi="Arial" w:cs="Arial"/>
          <w:sz w:val="22"/>
          <w:szCs w:val="22"/>
        </w:rPr>
        <w:t>č</w:t>
      </w:r>
      <w:r w:rsidRPr="000C4DBE">
        <w:rPr>
          <w:rFonts w:ascii="Arial" w:hAnsi="Arial" w:cs="Arial"/>
        </w:rPr>
        <w:t xml:space="preserve">nik razdrl </w:t>
      </w:r>
      <w:r w:rsidR="00AA45C0" w:rsidRPr="000C4DBE">
        <w:rPr>
          <w:rFonts w:ascii="Arial" w:hAnsi="Arial" w:cs="Arial"/>
          <w:color w:val="auto"/>
          <w:lang w:eastAsia="sl-SI"/>
        </w:rPr>
        <w:t>okvirni sporazum</w:t>
      </w:r>
      <w:r w:rsidRPr="000C4DBE">
        <w:rPr>
          <w:rFonts w:ascii="Arial" w:hAnsi="Arial" w:cs="Arial"/>
        </w:rPr>
        <w:t xml:space="preserve"> zaradi zamude;</w:t>
      </w:r>
    </w:p>
    <w:p w14:paraId="4EEC33F8" w14:textId="77777777" w:rsidR="00FD3E8E" w:rsidRPr="000C4DBE" w:rsidRDefault="00FD3E8E" w:rsidP="000C4DBE">
      <w:pPr>
        <w:pStyle w:val="Bodytext101"/>
        <w:numPr>
          <w:ilvl w:val="0"/>
          <w:numId w:val="46"/>
        </w:numPr>
        <w:tabs>
          <w:tab w:val="left" w:pos="735"/>
        </w:tabs>
        <w:spacing w:before="0" w:line="276" w:lineRule="auto"/>
        <w:rPr>
          <w:rFonts w:ascii="Arial" w:hAnsi="Arial" w:cs="Arial"/>
          <w:sz w:val="22"/>
          <w:szCs w:val="22"/>
        </w:rPr>
      </w:pPr>
      <w:r w:rsidRPr="000C4DBE">
        <w:rPr>
          <w:rStyle w:val="Bodytext109pt27"/>
          <w:rFonts w:ascii="Arial" w:hAnsi="Arial" w:cs="Arial"/>
          <w:sz w:val="22"/>
          <w:szCs w:val="22"/>
        </w:rPr>
        <w:t>č</w:t>
      </w:r>
      <w:r w:rsidRPr="000C4DBE">
        <w:rPr>
          <w:rFonts w:ascii="Arial" w:hAnsi="Arial" w:cs="Arial"/>
          <w:sz w:val="22"/>
          <w:szCs w:val="22"/>
        </w:rPr>
        <w:t>e bo izvajalec kršil zaupnost podatkov;</w:t>
      </w:r>
    </w:p>
    <w:p w14:paraId="4F44C05B" w14:textId="20664424" w:rsidR="0082055A" w:rsidRPr="000C4DBE" w:rsidRDefault="00FD3E8E" w:rsidP="000C4DBE">
      <w:pPr>
        <w:pStyle w:val="Bodytext101"/>
        <w:numPr>
          <w:ilvl w:val="0"/>
          <w:numId w:val="46"/>
        </w:numPr>
        <w:tabs>
          <w:tab w:val="left" w:pos="735"/>
        </w:tabs>
        <w:spacing w:before="0" w:line="276" w:lineRule="auto"/>
        <w:jc w:val="both"/>
        <w:rPr>
          <w:rFonts w:ascii="Arial" w:hAnsi="Arial" w:cs="Arial"/>
          <w:sz w:val="22"/>
          <w:szCs w:val="22"/>
        </w:rPr>
      </w:pPr>
      <w:r w:rsidRPr="000C4DBE">
        <w:rPr>
          <w:rFonts w:ascii="Arial" w:hAnsi="Arial" w:cs="Arial"/>
          <w:sz w:val="22"/>
          <w:szCs w:val="22"/>
        </w:rPr>
        <w:t>v primeru ste</w:t>
      </w:r>
      <w:r w:rsidRPr="000C4DBE">
        <w:rPr>
          <w:rStyle w:val="Bodytext179pt4"/>
          <w:rFonts w:ascii="Arial" w:hAnsi="Arial" w:cs="Arial"/>
          <w:sz w:val="22"/>
          <w:szCs w:val="22"/>
        </w:rPr>
        <w:t>č</w:t>
      </w:r>
      <w:r w:rsidRPr="000C4DBE">
        <w:rPr>
          <w:rFonts w:ascii="Arial" w:hAnsi="Arial" w:cs="Arial"/>
          <w:sz w:val="22"/>
          <w:szCs w:val="22"/>
        </w:rPr>
        <w:t xml:space="preserve">aja, likvidacijskega postopka ali drugega postopka, katerega posledica ali namen je prenehanje njegovega poslovanja ali katerikoli drug postopek, podoben navedenim postopkom, skladno s predpisi države, v kateri ima </w:t>
      </w:r>
      <w:r w:rsidR="009F4B98" w:rsidRPr="000C4DBE">
        <w:rPr>
          <w:rFonts w:ascii="Arial" w:hAnsi="Arial" w:cs="Arial"/>
          <w:sz w:val="22"/>
          <w:szCs w:val="22"/>
        </w:rPr>
        <w:t xml:space="preserve">izvajalec </w:t>
      </w:r>
      <w:r w:rsidRPr="000C4DBE">
        <w:rPr>
          <w:rFonts w:ascii="Arial" w:hAnsi="Arial" w:cs="Arial"/>
          <w:sz w:val="22"/>
          <w:szCs w:val="22"/>
        </w:rPr>
        <w:t>sedež</w:t>
      </w:r>
      <w:r w:rsidR="00AA45C0" w:rsidRPr="000C4DBE">
        <w:rPr>
          <w:rFonts w:ascii="Arial" w:hAnsi="Arial" w:cs="Arial"/>
          <w:sz w:val="22"/>
          <w:szCs w:val="22"/>
        </w:rPr>
        <w:t>.</w:t>
      </w:r>
    </w:p>
    <w:p w14:paraId="61165476" w14:textId="77777777" w:rsidR="00AA45C0" w:rsidRPr="000C4DBE" w:rsidRDefault="00AA45C0" w:rsidP="000C4DBE">
      <w:pPr>
        <w:pStyle w:val="Bodytext101"/>
        <w:tabs>
          <w:tab w:val="left" w:pos="735"/>
        </w:tabs>
        <w:spacing w:before="0" w:line="276" w:lineRule="auto"/>
        <w:ind w:left="720"/>
        <w:jc w:val="both"/>
        <w:rPr>
          <w:rFonts w:ascii="Arial" w:hAnsi="Arial" w:cs="Arial"/>
          <w:sz w:val="22"/>
          <w:szCs w:val="22"/>
        </w:rPr>
      </w:pPr>
    </w:p>
    <w:p w14:paraId="55AC4BC8" w14:textId="27038707" w:rsidR="00AA45C0" w:rsidRPr="000C4DBE" w:rsidRDefault="00AA45C0" w:rsidP="000C4DBE">
      <w:pPr>
        <w:autoSpaceDE w:val="0"/>
        <w:autoSpaceDN w:val="0"/>
        <w:adjustRightInd w:val="0"/>
        <w:spacing w:after="0"/>
        <w:rPr>
          <w:rFonts w:ascii="Arial" w:eastAsia="Times New Roman" w:hAnsi="Arial" w:cs="Arial"/>
          <w:b/>
          <w:color w:val="auto"/>
          <w:lang w:eastAsia="sl-SI"/>
        </w:rPr>
      </w:pPr>
      <w:r w:rsidRPr="000C4DBE">
        <w:rPr>
          <w:rFonts w:ascii="Arial" w:eastAsia="Times New Roman" w:hAnsi="Arial" w:cs="Arial"/>
          <w:b/>
          <w:color w:val="auto"/>
          <w:lang w:eastAsia="sl-SI"/>
        </w:rPr>
        <w:t>VARSTVO PRI DELU</w:t>
      </w:r>
    </w:p>
    <w:p w14:paraId="4DE40FFF" w14:textId="68ADB811" w:rsidR="00AA45C0" w:rsidRPr="000C4DBE" w:rsidRDefault="00AA45C0"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3CF27E80" w14:textId="4D5C376D" w:rsidR="0082055A" w:rsidRPr="000C4DBE" w:rsidRDefault="00AA45C0" w:rsidP="000C4DBE">
      <w:p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lastRenderedPageBreak/>
        <w:t>Izvajalec je dolžan v času trajanja tega okvirnega sporazuma</w:t>
      </w:r>
      <w:r w:rsidR="00D64A1D">
        <w:rPr>
          <w:rFonts w:ascii="Arial" w:eastAsia="Times New Roman" w:hAnsi="Arial" w:cs="Arial"/>
          <w:color w:val="auto"/>
          <w:lang w:eastAsia="sl-SI"/>
        </w:rPr>
        <w:t xml:space="preserve"> </w:t>
      </w:r>
      <w:r w:rsidRPr="000C4DBE">
        <w:rPr>
          <w:rFonts w:ascii="Arial" w:eastAsia="Times New Roman" w:hAnsi="Arial" w:cs="Arial"/>
          <w:color w:val="auto"/>
          <w:lang w:eastAsia="sl-SI"/>
        </w:rPr>
        <w:t>in izvajanje storitve zbiranja in odvoza komunalnih odpadkov iz občine Žiri na deponijo v celoti upoštevati vse veljavne predpise, ki urejajo področje delovnih razmerij in varstva pri delu.</w:t>
      </w:r>
    </w:p>
    <w:p w14:paraId="30B31553" w14:textId="77777777" w:rsidR="00AA45C0" w:rsidRPr="000C4DBE" w:rsidRDefault="00AA45C0" w:rsidP="000C4DBE">
      <w:pPr>
        <w:autoSpaceDE w:val="0"/>
        <w:autoSpaceDN w:val="0"/>
        <w:adjustRightInd w:val="0"/>
        <w:spacing w:after="0"/>
        <w:rPr>
          <w:rFonts w:ascii="Arial" w:eastAsia="Times New Roman" w:hAnsi="Arial" w:cs="Arial"/>
          <w:color w:val="auto"/>
          <w:lang w:eastAsia="sl-SI"/>
        </w:rPr>
      </w:pPr>
    </w:p>
    <w:p w14:paraId="02857712" w14:textId="052FAAFA" w:rsidR="00AA45C0" w:rsidRPr="000C4DBE" w:rsidRDefault="00AA45C0" w:rsidP="000C4DBE">
      <w:pPr>
        <w:autoSpaceDE w:val="0"/>
        <w:autoSpaceDN w:val="0"/>
        <w:adjustRightInd w:val="0"/>
        <w:spacing w:after="0"/>
        <w:rPr>
          <w:rFonts w:ascii="Arial" w:eastAsia="Times New Roman" w:hAnsi="Arial" w:cs="Arial"/>
          <w:b/>
          <w:color w:val="auto"/>
          <w:lang w:eastAsia="sl-SI"/>
        </w:rPr>
      </w:pPr>
      <w:r w:rsidRPr="000C4DBE">
        <w:rPr>
          <w:rFonts w:ascii="Arial" w:eastAsia="Times New Roman" w:hAnsi="Arial" w:cs="Arial"/>
          <w:b/>
          <w:color w:val="auto"/>
          <w:lang w:eastAsia="sl-SI"/>
        </w:rPr>
        <w:t>ODSTOP OD POGODBE</w:t>
      </w:r>
    </w:p>
    <w:p w14:paraId="55359F5E" w14:textId="5DC600A7" w:rsidR="00AA45C0" w:rsidRPr="000C4DBE" w:rsidRDefault="00AA45C0" w:rsidP="000C4DBE">
      <w:pPr>
        <w:pStyle w:val="Odstavekseznama"/>
        <w:numPr>
          <w:ilvl w:val="0"/>
          <w:numId w:val="39"/>
        </w:numPr>
        <w:autoSpaceDE w:val="0"/>
        <w:autoSpaceDN w:val="0"/>
        <w:adjustRightInd w:val="0"/>
        <w:spacing w:after="0"/>
        <w:jc w:val="center"/>
        <w:rPr>
          <w:rFonts w:ascii="Arial" w:eastAsia="Times New Roman" w:hAnsi="Arial" w:cs="Arial"/>
          <w:b/>
          <w:color w:val="auto"/>
          <w:lang w:eastAsia="sl-SI"/>
        </w:rPr>
      </w:pPr>
      <w:r w:rsidRPr="000C4DBE">
        <w:rPr>
          <w:rFonts w:ascii="Arial" w:eastAsia="Times New Roman" w:hAnsi="Arial" w:cs="Arial"/>
          <w:b/>
          <w:color w:val="auto"/>
          <w:lang w:eastAsia="sl-SI"/>
        </w:rPr>
        <w:t>člen</w:t>
      </w:r>
    </w:p>
    <w:p w14:paraId="51A31249" w14:textId="6E4EEBAA" w:rsidR="00AA45C0" w:rsidRPr="000C4DBE" w:rsidRDefault="00AA45C0" w:rsidP="000C4DBE">
      <w:pPr>
        <w:autoSpaceDE w:val="0"/>
        <w:autoSpaceDN w:val="0"/>
        <w:adjustRightInd w:val="0"/>
        <w:spacing w:after="0"/>
        <w:rPr>
          <w:rFonts w:ascii="Arial" w:eastAsia="Times New Roman" w:hAnsi="Arial" w:cs="Arial"/>
          <w:color w:val="auto"/>
          <w:lang w:eastAsia="sl-SI"/>
        </w:rPr>
      </w:pPr>
      <w:r w:rsidRPr="000C4DBE">
        <w:rPr>
          <w:rFonts w:ascii="Arial" w:eastAsia="Times New Roman" w:hAnsi="Arial" w:cs="Arial"/>
          <w:color w:val="auto"/>
          <w:lang w:eastAsia="sl-SI"/>
        </w:rPr>
        <w:t>Naročnik je prost zaveze naročila po tem okvirnem sporazumu, v kolikor nastopijo okoliščine, zaradi katerih bo naročnik odstopil od tega okvirnega sporazuma. Okoliščine, ki lahko privedejo do odstopa od tega okvirnega sporazuma so zlasti:</w:t>
      </w:r>
    </w:p>
    <w:p w14:paraId="780152DB" w14:textId="039595EF" w:rsidR="00AA45C0" w:rsidRPr="000C4DBE" w:rsidRDefault="00AA45C0" w:rsidP="000C4DBE">
      <w:pPr>
        <w:pStyle w:val="Odstavekseznama"/>
        <w:numPr>
          <w:ilvl w:val="0"/>
          <w:numId w:val="61"/>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izvajalec ne izpolnjuje več pogojev po Zakonu o javnem naročanju,</w:t>
      </w:r>
    </w:p>
    <w:p w14:paraId="65D4A1AE" w14:textId="7E98EBFD" w:rsidR="00AA45C0" w:rsidRPr="000C4DBE" w:rsidRDefault="00AA45C0" w:rsidP="000C4DBE">
      <w:pPr>
        <w:pStyle w:val="Odstavekseznama"/>
        <w:numPr>
          <w:ilvl w:val="0"/>
          <w:numId w:val="61"/>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izvajalec nima več dovoljenja za opravljanje dejavnosti po tej pogodbi in če ni več vpisan v ustrezno evidenco, ki jo vodi Ministrstvo za kmetijstvo in okolje, Agencija Republike Slovenije za okolje, v skladu s predpisi, ki urejajo varstvo okolja in ravnanja z odpadki,</w:t>
      </w:r>
    </w:p>
    <w:p w14:paraId="294B6F72" w14:textId="040B9C78" w:rsidR="00AA45C0" w:rsidRPr="000C4DBE" w:rsidRDefault="00AA45C0" w:rsidP="000C4DBE">
      <w:pPr>
        <w:pStyle w:val="Odstavekseznama"/>
        <w:numPr>
          <w:ilvl w:val="0"/>
          <w:numId w:val="61"/>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izvajalec preneha s poslovanjem,</w:t>
      </w:r>
    </w:p>
    <w:p w14:paraId="4DFF3D15" w14:textId="37C17C34" w:rsidR="00AA45C0" w:rsidRPr="000C4DBE" w:rsidRDefault="00AA45C0" w:rsidP="000C4DBE">
      <w:pPr>
        <w:pStyle w:val="Odstavekseznama"/>
        <w:numPr>
          <w:ilvl w:val="0"/>
          <w:numId w:val="61"/>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izvajalec tudi po pisnem pozivu naročnika in naknadnem največ 5-dnevnem roku z deli ne začne in jih ob morebitni prekinitvi ne nadaljuje,</w:t>
      </w:r>
    </w:p>
    <w:p w14:paraId="53D73235" w14:textId="5FA71ADD" w:rsidR="00AA45C0" w:rsidRPr="000C4DBE" w:rsidRDefault="00AA45C0" w:rsidP="000C4DBE">
      <w:pPr>
        <w:pStyle w:val="Odstavekseznama"/>
        <w:numPr>
          <w:ilvl w:val="0"/>
          <w:numId w:val="61"/>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izvajalec po svoji krivdi zamuja z izvajanjem terminskega plana izvajanja storitve za več kot 5 dni,</w:t>
      </w:r>
    </w:p>
    <w:p w14:paraId="01AE0475" w14:textId="58B4995D" w:rsidR="00AA45C0" w:rsidRPr="000C4DBE" w:rsidRDefault="00AA45C0" w:rsidP="000C4DBE">
      <w:pPr>
        <w:pStyle w:val="Odstavekseznama"/>
        <w:numPr>
          <w:ilvl w:val="0"/>
          <w:numId w:val="61"/>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izvajalec izvaja storitev nekvalitetno in v nasprotju z veljavnimi predpisi, pravili stroke in zahtevami ter naročili naročnika in veljavnimi predpisi, ki urejajo področje te pogodbe,</w:t>
      </w:r>
    </w:p>
    <w:p w14:paraId="0BEDB0E2" w14:textId="4EE1F7A5" w:rsidR="00AA45C0" w:rsidRPr="000C4DBE" w:rsidRDefault="00AA45C0" w:rsidP="000C4DBE">
      <w:pPr>
        <w:pStyle w:val="Odstavekseznama"/>
        <w:numPr>
          <w:ilvl w:val="0"/>
          <w:numId w:val="61"/>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izvajalec izven pogodbeno dogovorjenih pogojev in brez soglasja naročnika prepusti izvedbo vseh ali katera koli dela podizvajalcem, ki niso navedeni v tej pogodbi,</w:t>
      </w:r>
    </w:p>
    <w:p w14:paraId="38A7804E" w14:textId="73BDC9DB" w:rsidR="00AA45C0" w:rsidRPr="000C4DBE" w:rsidRDefault="00AA45C0" w:rsidP="000C4DBE">
      <w:pPr>
        <w:pStyle w:val="Odstavekseznama"/>
        <w:numPr>
          <w:ilvl w:val="0"/>
          <w:numId w:val="61"/>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izvajalec ne spoštuje s svoje strani dane ponudbe na podlagi katere je bil izbran, zahtev naročnika in določil te pogodbe.</w:t>
      </w:r>
    </w:p>
    <w:p w14:paraId="0CF215A2" w14:textId="77777777" w:rsidR="00AA45C0" w:rsidRPr="000C4DBE" w:rsidRDefault="00AA45C0" w:rsidP="000C4DBE">
      <w:pPr>
        <w:pStyle w:val="Odstavekseznama"/>
        <w:numPr>
          <w:ilvl w:val="0"/>
          <w:numId w:val="61"/>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Izvajalec sme odstopiti od te pogodbe:</w:t>
      </w:r>
    </w:p>
    <w:p w14:paraId="3E34A239" w14:textId="1465C081" w:rsidR="00AA45C0" w:rsidRPr="000C4DBE" w:rsidRDefault="00AA45C0" w:rsidP="000C4DBE">
      <w:pPr>
        <w:pStyle w:val="Odstavekseznama"/>
        <w:numPr>
          <w:ilvl w:val="0"/>
          <w:numId w:val="61"/>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mu naročnik tudi po naknadno postavljenem roku, ki ne more biti krajši od 7 dni, ne posreduje navodil v zvezi z njegovimi vprašanji, pa so le-ta bistvena za izvedbo storitve po tej pogodbi,</w:t>
      </w:r>
    </w:p>
    <w:p w14:paraId="04402B4B" w14:textId="09E06357" w:rsidR="00AA45C0" w:rsidRPr="000C4DBE" w:rsidRDefault="00AA45C0" w:rsidP="000C4DBE">
      <w:pPr>
        <w:pStyle w:val="Odstavekseznama"/>
        <w:numPr>
          <w:ilvl w:val="0"/>
          <w:numId w:val="61"/>
        </w:numPr>
        <w:autoSpaceDE w:val="0"/>
        <w:autoSpaceDN w:val="0"/>
        <w:adjustRightInd w:val="0"/>
        <w:spacing w:after="0"/>
        <w:jc w:val="both"/>
        <w:rPr>
          <w:rFonts w:ascii="Arial" w:eastAsia="Times New Roman" w:hAnsi="Arial" w:cs="Arial"/>
          <w:color w:val="auto"/>
          <w:lang w:eastAsia="sl-SI"/>
        </w:rPr>
      </w:pPr>
      <w:r w:rsidRPr="000C4DBE">
        <w:rPr>
          <w:rFonts w:ascii="Arial" w:eastAsia="Times New Roman" w:hAnsi="Arial" w:cs="Arial"/>
          <w:color w:val="auto"/>
          <w:lang w:eastAsia="sl-SI"/>
        </w:rPr>
        <w:t>če izvajalec pride v situacijo, zaradi katere iz objektivnih razlogov z deli ne more nadaljevati, za kar se šteje prenehanje poslovanje izvajalca.</w:t>
      </w:r>
    </w:p>
    <w:p w14:paraId="181640AB" w14:textId="77777777" w:rsidR="00AA45C0" w:rsidRPr="000C4DBE" w:rsidRDefault="00AA45C0" w:rsidP="000C4DBE">
      <w:pPr>
        <w:autoSpaceDE w:val="0"/>
        <w:autoSpaceDN w:val="0"/>
        <w:adjustRightInd w:val="0"/>
        <w:spacing w:after="0"/>
        <w:rPr>
          <w:rFonts w:ascii="Arial" w:eastAsia="Times New Roman" w:hAnsi="Arial" w:cs="Arial"/>
          <w:color w:val="auto"/>
          <w:lang w:eastAsia="sl-SI"/>
        </w:rPr>
      </w:pPr>
    </w:p>
    <w:p w14:paraId="2CC993C5" w14:textId="77777777" w:rsidR="00AA45C0" w:rsidRPr="000C4DBE" w:rsidRDefault="00AA45C0" w:rsidP="000C4DBE">
      <w:pPr>
        <w:autoSpaceDE w:val="0"/>
        <w:autoSpaceDN w:val="0"/>
        <w:adjustRightInd w:val="0"/>
        <w:spacing w:after="0"/>
        <w:rPr>
          <w:rFonts w:ascii="Arial" w:eastAsia="Times New Roman" w:hAnsi="Arial" w:cs="Arial"/>
          <w:color w:val="auto"/>
          <w:lang w:eastAsia="sl-SI"/>
        </w:rPr>
      </w:pPr>
      <w:r w:rsidRPr="000C4DBE">
        <w:rPr>
          <w:rFonts w:ascii="Arial" w:eastAsia="Times New Roman" w:hAnsi="Arial" w:cs="Arial"/>
          <w:color w:val="auto"/>
          <w:lang w:eastAsia="sl-SI"/>
        </w:rPr>
        <w:t>Ob odpovedi pogodbe je izvajalec dolžan upoštevati odpovedni rok šest mesecev.</w:t>
      </w:r>
    </w:p>
    <w:p w14:paraId="28BBAAFA" w14:textId="77777777" w:rsidR="00AA45C0" w:rsidRPr="000C4DBE" w:rsidRDefault="00AA45C0" w:rsidP="000C4DBE">
      <w:pPr>
        <w:autoSpaceDE w:val="0"/>
        <w:autoSpaceDN w:val="0"/>
        <w:adjustRightInd w:val="0"/>
        <w:spacing w:after="0"/>
        <w:rPr>
          <w:rFonts w:ascii="Arial" w:eastAsia="Times New Roman" w:hAnsi="Arial" w:cs="Arial"/>
          <w:color w:val="auto"/>
          <w:lang w:eastAsia="sl-SI"/>
        </w:rPr>
      </w:pPr>
    </w:p>
    <w:p w14:paraId="10BEEA6D" w14:textId="4C36B6E5" w:rsidR="00AA45C0" w:rsidRPr="000C4DBE" w:rsidRDefault="00AA45C0" w:rsidP="000C4DBE">
      <w:pPr>
        <w:autoSpaceDE w:val="0"/>
        <w:autoSpaceDN w:val="0"/>
        <w:adjustRightInd w:val="0"/>
        <w:spacing w:after="0"/>
        <w:rPr>
          <w:rFonts w:ascii="Arial" w:eastAsia="Times New Roman" w:hAnsi="Arial" w:cs="Arial"/>
          <w:color w:val="auto"/>
          <w:lang w:eastAsia="sl-SI"/>
        </w:rPr>
      </w:pPr>
      <w:r w:rsidRPr="000C4DBE">
        <w:rPr>
          <w:rFonts w:ascii="Arial" w:eastAsia="Times New Roman" w:hAnsi="Arial" w:cs="Arial"/>
          <w:color w:val="auto"/>
          <w:lang w:eastAsia="sl-SI"/>
        </w:rPr>
        <w:t>Odpoved pogodbe mora biti v vsakem primeru pisna.</w:t>
      </w:r>
    </w:p>
    <w:p w14:paraId="429AFDE8" w14:textId="77777777" w:rsidR="00AA45C0" w:rsidRPr="000C4DBE" w:rsidRDefault="00AA45C0" w:rsidP="000C4DBE">
      <w:pPr>
        <w:autoSpaceDE w:val="0"/>
        <w:autoSpaceDN w:val="0"/>
        <w:adjustRightInd w:val="0"/>
        <w:spacing w:after="0"/>
        <w:rPr>
          <w:rFonts w:ascii="Arial" w:eastAsia="Times New Roman" w:hAnsi="Arial" w:cs="Arial"/>
          <w:color w:val="auto"/>
          <w:lang w:eastAsia="sl-SI"/>
        </w:rPr>
      </w:pPr>
    </w:p>
    <w:p w14:paraId="3DEBBEC1" w14:textId="77777777" w:rsidR="0082055A" w:rsidRPr="000C4DBE" w:rsidRDefault="0082055A" w:rsidP="000C4DBE">
      <w:pPr>
        <w:autoSpaceDN w:val="0"/>
        <w:spacing w:after="0"/>
        <w:jc w:val="both"/>
        <w:rPr>
          <w:rFonts w:ascii="Arial" w:hAnsi="Arial" w:cs="Arial"/>
          <w:b/>
          <w:color w:val="auto"/>
          <w:lang w:val="x-none"/>
        </w:rPr>
      </w:pPr>
      <w:r w:rsidRPr="000C4DBE">
        <w:rPr>
          <w:rFonts w:ascii="Arial" w:hAnsi="Arial" w:cs="Arial"/>
          <w:b/>
          <w:color w:val="auto"/>
        </w:rPr>
        <w:t>KONČNE</w:t>
      </w:r>
      <w:r w:rsidRPr="000C4DBE">
        <w:rPr>
          <w:rFonts w:ascii="Arial" w:hAnsi="Arial" w:cs="Arial"/>
          <w:b/>
          <w:color w:val="auto"/>
          <w:lang w:val="x-none"/>
        </w:rPr>
        <w:t xml:space="preserve"> DOLOČBE</w:t>
      </w:r>
    </w:p>
    <w:p w14:paraId="1801CC2E" w14:textId="77777777" w:rsidR="0082055A" w:rsidRPr="000C4DBE" w:rsidRDefault="0082055A" w:rsidP="000C4DBE">
      <w:pPr>
        <w:pStyle w:val="Odstavekseznama"/>
        <w:numPr>
          <w:ilvl w:val="0"/>
          <w:numId w:val="39"/>
        </w:numPr>
        <w:autoSpaceDN w:val="0"/>
        <w:spacing w:after="0"/>
        <w:ind w:right="7"/>
        <w:jc w:val="center"/>
        <w:rPr>
          <w:rFonts w:ascii="Arial" w:hAnsi="Arial" w:cs="Arial"/>
          <w:b/>
          <w:color w:val="auto"/>
        </w:rPr>
      </w:pPr>
      <w:r w:rsidRPr="000C4DBE">
        <w:rPr>
          <w:rFonts w:ascii="Arial" w:hAnsi="Arial" w:cs="Arial"/>
          <w:b/>
          <w:color w:val="auto"/>
        </w:rPr>
        <w:t>člen</w:t>
      </w:r>
    </w:p>
    <w:p w14:paraId="1802C0ED" w14:textId="77777777" w:rsidR="0082055A" w:rsidRPr="000C4DBE" w:rsidRDefault="0082055A" w:rsidP="000C4DBE">
      <w:pPr>
        <w:spacing w:after="0"/>
        <w:ind w:right="7"/>
        <w:jc w:val="both"/>
        <w:rPr>
          <w:rFonts w:ascii="Arial" w:hAnsi="Arial" w:cs="Arial"/>
          <w:b/>
          <w:color w:val="auto"/>
          <w:lang w:val="x-none"/>
        </w:rPr>
      </w:pPr>
      <w:r w:rsidRPr="000C4DBE">
        <w:rPr>
          <w:rFonts w:ascii="Arial" w:hAnsi="Arial" w:cs="Arial"/>
          <w:b/>
          <w:color w:val="auto"/>
        </w:rPr>
        <w:t>Predstavniki pogodbenih strank</w:t>
      </w:r>
    </w:p>
    <w:p w14:paraId="3CB01120" w14:textId="08C6D197" w:rsidR="0082055A" w:rsidRPr="000C4DBE" w:rsidRDefault="0082055A" w:rsidP="000C4DBE">
      <w:pPr>
        <w:spacing w:after="0"/>
        <w:jc w:val="both"/>
        <w:rPr>
          <w:rFonts w:ascii="Arial" w:hAnsi="Arial" w:cs="Arial"/>
          <w:color w:val="auto"/>
        </w:rPr>
      </w:pPr>
      <w:r w:rsidRPr="000C4DBE">
        <w:rPr>
          <w:rFonts w:ascii="Arial" w:hAnsi="Arial" w:cs="Arial"/>
          <w:color w:val="auto"/>
        </w:rPr>
        <w:t>Pooblaščeni predstavnik naročnika</w:t>
      </w:r>
      <w:r w:rsidR="00AA45C0" w:rsidRPr="000C4DBE">
        <w:rPr>
          <w:rFonts w:ascii="Arial" w:hAnsi="Arial" w:cs="Arial"/>
          <w:color w:val="auto"/>
        </w:rPr>
        <w:t xml:space="preserve"> po</w:t>
      </w:r>
      <w:r w:rsidRPr="000C4DBE">
        <w:rPr>
          <w:rFonts w:ascii="Arial" w:hAnsi="Arial" w:cs="Arial"/>
          <w:color w:val="auto"/>
        </w:rPr>
        <w:t xml:space="preserve"> </w:t>
      </w:r>
      <w:r w:rsidR="00AA45C0" w:rsidRPr="000C4DBE">
        <w:rPr>
          <w:rFonts w:ascii="Arial" w:hAnsi="Arial" w:cs="Arial"/>
          <w:color w:val="auto"/>
        </w:rPr>
        <w:t xml:space="preserve">tem okvirnem sporazumu </w:t>
      </w:r>
      <w:r w:rsidRPr="000C4DBE">
        <w:rPr>
          <w:rFonts w:ascii="Arial" w:hAnsi="Arial" w:cs="Arial"/>
          <w:color w:val="auto"/>
        </w:rPr>
        <w:t>je ..........................................</w:t>
      </w:r>
    </w:p>
    <w:p w14:paraId="498DC7F9" w14:textId="77777777" w:rsidR="00180F4D" w:rsidRPr="000C4DBE" w:rsidRDefault="00180F4D" w:rsidP="000C4DBE">
      <w:pPr>
        <w:spacing w:after="0"/>
        <w:jc w:val="both"/>
        <w:rPr>
          <w:rFonts w:ascii="Arial" w:hAnsi="Arial" w:cs="Arial"/>
          <w:color w:val="auto"/>
        </w:rPr>
      </w:pPr>
    </w:p>
    <w:p w14:paraId="5F3D8302" w14:textId="0444EF18" w:rsidR="0082055A" w:rsidRPr="000C4DBE" w:rsidRDefault="0082055A" w:rsidP="000C4DBE">
      <w:pPr>
        <w:spacing w:after="0"/>
        <w:jc w:val="both"/>
        <w:rPr>
          <w:rFonts w:ascii="Arial" w:hAnsi="Arial" w:cs="Arial"/>
          <w:color w:val="auto"/>
        </w:rPr>
      </w:pPr>
      <w:r w:rsidRPr="000C4DBE">
        <w:rPr>
          <w:rFonts w:ascii="Arial" w:hAnsi="Arial" w:cs="Arial"/>
          <w:color w:val="auto"/>
        </w:rPr>
        <w:t xml:space="preserve">Pooblaščeni predstavnik izvajalca po </w:t>
      </w:r>
      <w:r w:rsidR="00AA45C0" w:rsidRPr="000C4DBE">
        <w:rPr>
          <w:rFonts w:ascii="Arial" w:eastAsia="Times New Roman" w:hAnsi="Arial" w:cs="Arial"/>
        </w:rPr>
        <w:t xml:space="preserve">tem okvirnem sporazumu </w:t>
      </w:r>
      <w:r w:rsidRPr="000C4DBE">
        <w:rPr>
          <w:rFonts w:ascii="Arial" w:hAnsi="Arial" w:cs="Arial"/>
          <w:color w:val="auto"/>
        </w:rPr>
        <w:t>je  ............................................</w:t>
      </w:r>
    </w:p>
    <w:p w14:paraId="55D7BE9D" w14:textId="77777777" w:rsidR="0082055A" w:rsidRPr="000C4DBE" w:rsidRDefault="0082055A" w:rsidP="000C4DBE">
      <w:pPr>
        <w:spacing w:after="0"/>
        <w:jc w:val="both"/>
        <w:rPr>
          <w:rFonts w:ascii="Arial" w:hAnsi="Arial" w:cs="Arial"/>
          <w:color w:val="auto"/>
        </w:rPr>
      </w:pPr>
    </w:p>
    <w:p w14:paraId="50B87389" w14:textId="77777777" w:rsidR="0082055A" w:rsidRPr="000C4DBE" w:rsidRDefault="0082055A" w:rsidP="000C4DBE">
      <w:pPr>
        <w:numPr>
          <w:ilvl w:val="0"/>
          <w:numId w:val="39"/>
        </w:numPr>
        <w:autoSpaceDN w:val="0"/>
        <w:spacing w:after="0"/>
        <w:ind w:right="7"/>
        <w:jc w:val="center"/>
        <w:rPr>
          <w:rFonts w:ascii="Arial" w:hAnsi="Arial" w:cs="Arial"/>
          <w:b/>
          <w:color w:val="auto"/>
          <w:lang w:val="x-none"/>
        </w:rPr>
      </w:pPr>
      <w:r w:rsidRPr="000C4DBE">
        <w:rPr>
          <w:rFonts w:ascii="Arial" w:hAnsi="Arial" w:cs="Arial"/>
          <w:b/>
          <w:color w:val="auto"/>
          <w:lang w:val="x-none"/>
        </w:rPr>
        <w:t>člen</w:t>
      </w:r>
    </w:p>
    <w:p w14:paraId="4F353B31" w14:textId="58F4C091" w:rsidR="0082055A" w:rsidRPr="000C4DBE" w:rsidRDefault="0082055A" w:rsidP="000C4DBE">
      <w:pPr>
        <w:numPr>
          <w:ilvl w:val="12"/>
          <w:numId w:val="0"/>
        </w:numPr>
        <w:spacing w:after="0"/>
        <w:ind w:right="7"/>
        <w:rPr>
          <w:rFonts w:ascii="Arial" w:hAnsi="Arial" w:cs="Arial"/>
          <w:b/>
          <w:color w:val="auto"/>
        </w:rPr>
      </w:pPr>
      <w:r w:rsidRPr="000C4DBE">
        <w:rPr>
          <w:rFonts w:ascii="Arial" w:hAnsi="Arial" w:cs="Arial"/>
          <w:b/>
          <w:color w:val="auto"/>
          <w:lang w:val="x-none"/>
        </w:rPr>
        <w:t xml:space="preserve">Veljavnost </w:t>
      </w:r>
      <w:r w:rsidR="00AA45C0" w:rsidRPr="000C4DBE">
        <w:rPr>
          <w:rFonts w:ascii="Arial" w:hAnsi="Arial" w:cs="Arial"/>
          <w:b/>
          <w:color w:val="auto"/>
        </w:rPr>
        <w:t>okvirnega sporazuma</w:t>
      </w:r>
    </w:p>
    <w:p w14:paraId="482C9A45" w14:textId="1B7E9D0D" w:rsidR="00180F4D" w:rsidRPr="000C4DBE" w:rsidRDefault="0082055A" w:rsidP="000C4DBE">
      <w:pPr>
        <w:numPr>
          <w:ilvl w:val="12"/>
          <w:numId w:val="0"/>
        </w:numPr>
        <w:spacing w:after="0"/>
        <w:ind w:right="7"/>
        <w:jc w:val="both"/>
        <w:rPr>
          <w:rFonts w:ascii="Arial" w:hAnsi="Arial" w:cs="Arial"/>
          <w:color w:val="auto"/>
        </w:rPr>
      </w:pPr>
      <w:r w:rsidRPr="000C4DBE">
        <w:rPr>
          <w:rFonts w:ascii="Arial" w:hAnsi="Arial" w:cs="Arial"/>
          <w:color w:val="auto"/>
          <w:lang w:val="x-none"/>
        </w:rPr>
        <w:t>Predmetn</w:t>
      </w:r>
      <w:r w:rsidR="00AA45C0" w:rsidRPr="000C4DBE">
        <w:rPr>
          <w:rFonts w:ascii="Arial" w:hAnsi="Arial" w:cs="Arial"/>
          <w:color w:val="auto"/>
        </w:rPr>
        <w:t xml:space="preserve">i okvirni sporazum </w:t>
      </w:r>
      <w:r w:rsidRPr="000C4DBE">
        <w:rPr>
          <w:rFonts w:ascii="Arial" w:hAnsi="Arial" w:cs="Arial"/>
          <w:color w:val="auto"/>
          <w:lang w:val="x-none"/>
        </w:rPr>
        <w:t>začne velja</w:t>
      </w:r>
      <w:r w:rsidRPr="000C4DBE">
        <w:rPr>
          <w:rFonts w:ascii="Arial" w:hAnsi="Arial" w:cs="Arial"/>
          <w:color w:val="auto"/>
        </w:rPr>
        <w:t>ti</w:t>
      </w:r>
      <w:r w:rsidRPr="000C4DBE">
        <w:rPr>
          <w:rFonts w:ascii="Arial" w:hAnsi="Arial" w:cs="Arial"/>
          <w:color w:val="auto"/>
          <w:lang w:val="x-none"/>
        </w:rPr>
        <w:t xml:space="preserve"> z dnem izpolnitve </w:t>
      </w:r>
      <w:proofErr w:type="spellStart"/>
      <w:r w:rsidRPr="000C4DBE">
        <w:rPr>
          <w:rFonts w:ascii="Arial" w:hAnsi="Arial" w:cs="Arial"/>
          <w:color w:val="auto"/>
          <w:lang w:val="x-none"/>
        </w:rPr>
        <w:t>odložnega</w:t>
      </w:r>
      <w:proofErr w:type="spellEnd"/>
      <w:r w:rsidRPr="000C4DBE">
        <w:rPr>
          <w:rFonts w:ascii="Arial" w:hAnsi="Arial" w:cs="Arial"/>
          <w:color w:val="auto"/>
          <w:lang w:val="x-none"/>
        </w:rPr>
        <w:t xml:space="preserve"> pogoja pridobitve zavarovanja za dobro izvedbo pogodbenih obveznosti.</w:t>
      </w:r>
      <w:r w:rsidRPr="000C4DBE">
        <w:rPr>
          <w:rFonts w:ascii="Arial" w:hAnsi="Arial" w:cs="Arial"/>
          <w:color w:val="auto"/>
        </w:rPr>
        <w:t xml:space="preserve"> </w:t>
      </w:r>
    </w:p>
    <w:p w14:paraId="7227303D" w14:textId="77777777" w:rsidR="00180F4D" w:rsidRPr="000C4DBE" w:rsidRDefault="00180F4D" w:rsidP="000C4DBE">
      <w:pPr>
        <w:numPr>
          <w:ilvl w:val="12"/>
          <w:numId w:val="0"/>
        </w:numPr>
        <w:spacing w:after="0"/>
        <w:ind w:right="7"/>
        <w:jc w:val="both"/>
        <w:rPr>
          <w:rFonts w:ascii="Arial" w:hAnsi="Arial" w:cs="Arial"/>
          <w:color w:val="auto"/>
        </w:rPr>
      </w:pPr>
    </w:p>
    <w:p w14:paraId="647298EE" w14:textId="542B51D9" w:rsidR="0082055A" w:rsidRPr="000C4DBE" w:rsidRDefault="0082055A" w:rsidP="000C4DBE">
      <w:pPr>
        <w:numPr>
          <w:ilvl w:val="12"/>
          <w:numId w:val="0"/>
        </w:numPr>
        <w:spacing w:after="0"/>
        <w:ind w:right="7"/>
        <w:jc w:val="both"/>
        <w:rPr>
          <w:rFonts w:ascii="Arial" w:hAnsi="Arial" w:cs="Arial"/>
          <w:color w:val="auto"/>
        </w:rPr>
      </w:pPr>
      <w:r w:rsidRPr="000C4DBE">
        <w:rPr>
          <w:rFonts w:ascii="Arial" w:hAnsi="Arial" w:cs="Arial"/>
          <w:color w:val="auto"/>
        </w:rPr>
        <w:t>Pogodba je sklenjena za določen čas</w:t>
      </w:r>
      <w:r w:rsidR="00AA45C0" w:rsidRPr="000C4DBE">
        <w:rPr>
          <w:rFonts w:ascii="Arial" w:hAnsi="Arial" w:cs="Arial"/>
          <w:color w:val="auto"/>
        </w:rPr>
        <w:t xml:space="preserve"> 48 mesecev</w:t>
      </w:r>
      <w:r w:rsidRPr="000C4DBE">
        <w:rPr>
          <w:rFonts w:ascii="Arial" w:hAnsi="Arial" w:cs="Arial"/>
          <w:color w:val="auto"/>
        </w:rPr>
        <w:t xml:space="preserve"> in s potekom časa preneha</w:t>
      </w:r>
      <w:r w:rsidR="00180F4D" w:rsidRPr="000C4DBE">
        <w:rPr>
          <w:rFonts w:ascii="Arial" w:hAnsi="Arial" w:cs="Arial"/>
          <w:color w:val="auto"/>
        </w:rPr>
        <w:t>.</w:t>
      </w:r>
    </w:p>
    <w:p w14:paraId="1B61DD92" w14:textId="77777777" w:rsidR="00FD3E8E" w:rsidRPr="000C4DBE" w:rsidRDefault="00FD3E8E" w:rsidP="000C4DBE">
      <w:pPr>
        <w:numPr>
          <w:ilvl w:val="12"/>
          <w:numId w:val="0"/>
        </w:numPr>
        <w:spacing w:after="0"/>
        <w:ind w:right="7"/>
        <w:jc w:val="both"/>
        <w:rPr>
          <w:rFonts w:ascii="Arial" w:hAnsi="Arial" w:cs="Arial"/>
          <w:color w:val="auto"/>
        </w:rPr>
      </w:pPr>
    </w:p>
    <w:p w14:paraId="6CC04C94" w14:textId="77777777" w:rsidR="0082055A" w:rsidRPr="000C4DBE" w:rsidRDefault="0082055A" w:rsidP="000C4DBE">
      <w:pPr>
        <w:numPr>
          <w:ilvl w:val="0"/>
          <w:numId w:val="39"/>
        </w:numPr>
        <w:autoSpaceDN w:val="0"/>
        <w:spacing w:after="0"/>
        <w:ind w:right="7"/>
        <w:jc w:val="center"/>
        <w:rPr>
          <w:rFonts w:ascii="Arial" w:hAnsi="Arial" w:cs="Arial"/>
          <w:b/>
          <w:color w:val="auto"/>
          <w:lang w:val="x-none"/>
        </w:rPr>
      </w:pPr>
      <w:r w:rsidRPr="000C4DBE">
        <w:rPr>
          <w:rFonts w:ascii="Arial" w:hAnsi="Arial" w:cs="Arial"/>
          <w:b/>
          <w:color w:val="auto"/>
          <w:lang w:val="x-none"/>
        </w:rPr>
        <w:t>člen</w:t>
      </w:r>
    </w:p>
    <w:p w14:paraId="2846B716" w14:textId="666F08F5" w:rsidR="0082055A" w:rsidRPr="000C4DBE" w:rsidRDefault="0082055A" w:rsidP="000C4DBE">
      <w:pPr>
        <w:numPr>
          <w:ilvl w:val="12"/>
          <w:numId w:val="0"/>
        </w:numPr>
        <w:spacing w:after="0"/>
        <w:ind w:right="7"/>
        <w:jc w:val="both"/>
        <w:rPr>
          <w:rFonts w:ascii="Arial" w:hAnsi="Arial" w:cs="Arial"/>
          <w:color w:val="auto"/>
          <w:lang w:val="x-none"/>
        </w:rPr>
      </w:pPr>
      <w:r w:rsidRPr="000C4DBE">
        <w:rPr>
          <w:rFonts w:ascii="Arial" w:hAnsi="Arial" w:cs="Arial"/>
          <w:color w:val="auto"/>
          <w:lang w:val="x-none"/>
        </w:rPr>
        <w:t xml:space="preserve">Vsaka </w:t>
      </w:r>
      <w:r w:rsidRPr="000C4DBE">
        <w:rPr>
          <w:rFonts w:ascii="Arial" w:hAnsi="Arial" w:cs="Arial"/>
          <w:color w:val="auto"/>
        </w:rPr>
        <w:t xml:space="preserve">pogodbena stranka </w:t>
      </w:r>
      <w:r w:rsidRPr="000C4DBE">
        <w:rPr>
          <w:rFonts w:ascii="Arial" w:hAnsi="Arial" w:cs="Arial"/>
          <w:color w:val="auto"/>
          <w:lang w:val="x-none"/>
        </w:rPr>
        <w:t xml:space="preserve">odgovarja drugi </w:t>
      </w:r>
      <w:r w:rsidRPr="000C4DBE">
        <w:rPr>
          <w:rFonts w:ascii="Arial" w:hAnsi="Arial" w:cs="Arial"/>
          <w:color w:val="auto"/>
        </w:rPr>
        <w:t xml:space="preserve">pogodbeni stranki </w:t>
      </w:r>
      <w:r w:rsidRPr="000C4DBE">
        <w:rPr>
          <w:rFonts w:ascii="Arial" w:hAnsi="Arial" w:cs="Arial"/>
          <w:color w:val="auto"/>
          <w:lang w:val="x-none"/>
        </w:rPr>
        <w:t xml:space="preserve">za škodo, ki jo povzroči drugi </w:t>
      </w:r>
      <w:r w:rsidRPr="000C4DBE">
        <w:rPr>
          <w:rFonts w:ascii="Arial" w:hAnsi="Arial" w:cs="Arial"/>
          <w:color w:val="auto"/>
        </w:rPr>
        <w:t>pogodbeni stranki</w:t>
      </w:r>
      <w:r w:rsidRPr="000C4DBE">
        <w:rPr>
          <w:rFonts w:ascii="Arial" w:hAnsi="Arial" w:cs="Arial"/>
          <w:color w:val="auto"/>
          <w:lang w:val="x-none"/>
        </w:rPr>
        <w:t xml:space="preserve"> v posledici neizpolnjevanja svojih obveznosti po </w:t>
      </w:r>
      <w:r w:rsidR="00EF3676" w:rsidRPr="000C4DBE">
        <w:rPr>
          <w:rFonts w:ascii="Arial" w:hAnsi="Arial" w:cs="Arial"/>
          <w:color w:val="auto"/>
        </w:rPr>
        <w:t>tem okvirnem sporazumu</w:t>
      </w:r>
      <w:r w:rsidRPr="000C4DBE">
        <w:rPr>
          <w:rFonts w:ascii="Arial" w:hAnsi="Arial" w:cs="Arial"/>
          <w:color w:val="auto"/>
          <w:lang w:val="x-none"/>
        </w:rPr>
        <w:t>, v skladu z veljavnimi predpisi.</w:t>
      </w:r>
    </w:p>
    <w:p w14:paraId="3BEAA16E" w14:textId="77777777" w:rsidR="0082055A" w:rsidRPr="000C4DBE" w:rsidRDefault="0082055A" w:rsidP="000C4DBE">
      <w:pPr>
        <w:numPr>
          <w:ilvl w:val="12"/>
          <w:numId w:val="0"/>
        </w:numPr>
        <w:spacing w:after="0"/>
        <w:ind w:right="7"/>
        <w:rPr>
          <w:rFonts w:ascii="Arial" w:hAnsi="Arial" w:cs="Arial"/>
          <w:color w:val="auto"/>
        </w:rPr>
      </w:pPr>
    </w:p>
    <w:p w14:paraId="333FDC04" w14:textId="77777777" w:rsidR="0082055A" w:rsidRPr="000C4DBE" w:rsidRDefault="0082055A" w:rsidP="000C4DBE">
      <w:pPr>
        <w:numPr>
          <w:ilvl w:val="0"/>
          <w:numId w:val="39"/>
        </w:numPr>
        <w:autoSpaceDN w:val="0"/>
        <w:spacing w:after="0"/>
        <w:ind w:right="7"/>
        <w:jc w:val="center"/>
        <w:rPr>
          <w:rFonts w:ascii="Arial" w:hAnsi="Arial" w:cs="Arial"/>
          <w:b/>
          <w:color w:val="auto"/>
        </w:rPr>
      </w:pPr>
      <w:r w:rsidRPr="000C4DBE">
        <w:rPr>
          <w:rFonts w:ascii="Arial" w:hAnsi="Arial" w:cs="Arial"/>
          <w:b/>
          <w:color w:val="auto"/>
        </w:rPr>
        <w:t>člen</w:t>
      </w:r>
    </w:p>
    <w:p w14:paraId="33E8643D" w14:textId="77777777" w:rsidR="0082055A" w:rsidRPr="000C4DBE" w:rsidRDefault="0082055A" w:rsidP="000C4DBE">
      <w:pPr>
        <w:numPr>
          <w:ilvl w:val="12"/>
          <w:numId w:val="0"/>
        </w:numPr>
        <w:spacing w:after="0"/>
        <w:ind w:right="7"/>
        <w:jc w:val="both"/>
        <w:rPr>
          <w:rFonts w:ascii="Arial" w:hAnsi="Arial" w:cs="Arial"/>
          <w:b/>
          <w:color w:val="auto"/>
        </w:rPr>
      </w:pPr>
      <w:r w:rsidRPr="000C4DBE">
        <w:rPr>
          <w:rFonts w:ascii="Arial" w:hAnsi="Arial" w:cs="Arial"/>
          <w:b/>
          <w:color w:val="auto"/>
        </w:rPr>
        <w:t>Reševanje sporov</w:t>
      </w:r>
    </w:p>
    <w:p w14:paraId="755A4961" w14:textId="39D11808" w:rsidR="0082055A" w:rsidRPr="000C4DBE" w:rsidRDefault="0082055A" w:rsidP="000C4DBE">
      <w:pPr>
        <w:numPr>
          <w:ilvl w:val="12"/>
          <w:numId w:val="0"/>
        </w:numPr>
        <w:spacing w:after="0"/>
        <w:ind w:right="7"/>
        <w:jc w:val="both"/>
        <w:rPr>
          <w:rFonts w:ascii="Arial" w:hAnsi="Arial" w:cs="Arial"/>
          <w:color w:val="auto"/>
        </w:rPr>
      </w:pPr>
      <w:r w:rsidRPr="000C4DBE">
        <w:rPr>
          <w:rFonts w:ascii="Arial" w:hAnsi="Arial" w:cs="Arial"/>
          <w:color w:val="auto"/>
        </w:rPr>
        <w:t xml:space="preserve">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w:t>
      </w:r>
      <w:r w:rsidR="00EF3676" w:rsidRPr="000C4DBE">
        <w:rPr>
          <w:rFonts w:ascii="Arial" w:hAnsi="Arial" w:cs="Arial"/>
          <w:color w:val="auto"/>
        </w:rPr>
        <w:t>Kranju</w:t>
      </w:r>
      <w:r w:rsidRPr="000C4DBE">
        <w:rPr>
          <w:rFonts w:ascii="Arial" w:hAnsi="Arial" w:cs="Arial"/>
          <w:color w:val="auto"/>
        </w:rPr>
        <w:t>.</w:t>
      </w:r>
    </w:p>
    <w:p w14:paraId="23BE0A8C" w14:textId="77777777" w:rsidR="0082055A" w:rsidRPr="000C4DBE" w:rsidRDefault="0082055A" w:rsidP="000C4DBE">
      <w:pPr>
        <w:numPr>
          <w:ilvl w:val="12"/>
          <w:numId w:val="0"/>
        </w:numPr>
        <w:spacing w:after="0"/>
        <w:ind w:right="7"/>
        <w:jc w:val="both"/>
        <w:rPr>
          <w:rFonts w:ascii="Arial" w:hAnsi="Arial" w:cs="Arial"/>
          <w:color w:val="auto"/>
          <w:lang w:val="x-none"/>
        </w:rPr>
      </w:pPr>
    </w:p>
    <w:p w14:paraId="4CA75D86" w14:textId="77777777" w:rsidR="0082055A" w:rsidRPr="000C4DBE" w:rsidRDefault="0082055A" w:rsidP="000C4DBE">
      <w:pPr>
        <w:numPr>
          <w:ilvl w:val="0"/>
          <w:numId w:val="39"/>
        </w:numPr>
        <w:autoSpaceDN w:val="0"/>
        <w:spacing w:after="0"/>
        <w:ind w:right="7"/>
        <w:jc w:val="center"/>
        <w:rPr>
          <w:rFonts w:ascii="Arial" w:hAnsi="Arial" w:cs="Arial"/>
          <w:b/>
          <w:color w:val="auto"/>
          <w:lang w:val="x-none"/>
        </w:rPr>
      </w:pPr>
      <w:r w:rsidRPr="000C4DBE">
        <w:rPr>
          <w:rFonts w:ascii="Arial" w:hAnsi="Arial" w:cs="Arial"/>
          <w:b/>
          <w:color w:val="auto"/>
          <w:lang w:val="x-none"/>
        </w:rPr>
        <w:t>člen</w:t>
      </w:r>
    </w:p>
    <w:p w14:paraId="4BBBAE27" w14:textId="65C73334" w:rsidR="0082055A" w:rsidRPr="000C4DBE" w:rsidRDefault="0082055A" w:rsidP="000C4DBE">
      <w:pPr>
        <w:spacing w:after="0"/>
        <w:ind w:right="7"/>
        <w:jc w:val="both"/>
        <w:rPr>
          <w:rFonts w:ascii="Arial" w:hAnsi="Arial" w:cs="Arial"/>
          <w:bCs/>
          <w:color w:val="auto"/>
        </w:rPr>
      </w:pPr>
      <w:r w:rsidRPr="000C4DBE">
        <w:rPr>
          <w:rFonts w:ascii="Arial" w:hAnsi="Arial" w:cs="Arial"/>
          <w:bCs/>
          <w:color w:val="auto"/>
        </w:rPr>
        <w:t xml:space="preserve">Kakršnekoli spremembe oz. dopolnitve </w:t>
      </w:r>
      <w:r w:rsidR="00EF3676" w:rsidRPr="000C4DBE">
        <w:rPr>
          <w:rFonts w:ascii="Arial" w:hAnsi="Arial" w:cs="Arial"/>
          <w:bCs/>
          <w:color w:val="auto"/>
        </w:rPr>
        <w:t>tega okvirnega sporazuma</w:t>
      </w:r>
      <w:r w:rsidR="00D64A1D">
        <w:rPr>
          <w:rFonts w:ascii="Arial" w:hAnsi="Arial" w:cs="Arial"/>
          <w:bCs/>
          <w:color w:val="auto"/>
        </w:rPr>
        <w:t xml:space="preserve"> </w:t>
      </w:r>
      <w:r w:rsidRPr="000C4DBE">
        <w:rPr>
          <w:rFonts w:ascii="Arial" w:hAnsi="Arial" w:cs="Arial"/>
          <w:bCs/>
          <w:color w:val="auto"/>
        </w:rPr>
        <w:t>so veljavne le, če so dogovorjene v pisni obliki.</w:t>
      </w:r>
    </w:p>
    <w:p w14:paraId="7A14EB27" w14:textId="77777777" w:rsidR="0082055A" w:rsidRPr="000C4DBE" w:rsidRDefault="0082055A" w:rsidP="000C4DBE">
      <w:pPr>
        <w:spacing w:after="0"/>
        <w:ind w:right="7"/>
        <w:jc w:val="center"/>
        <w:rPr>
          <w:rFonts w:ascii="Arial" w:hAnsi="Arial" w:cs="Arial"/>
          <w:b/>
          <w:bCs/>
          <w:color w:val="auto"/>
        </w:rPr>
      </w:pPr>
    </w:p>
    <w:p w14:paraId="0F8E20F8" w14:textId="77777777" w:rsidR="0082055A" w:rsidRPr="000C4DBE" w:rsidRDefault="0082055A" w:rsidP="000C4DBE">
      <w:pPr>
        <w:numPr>
          <w:ilvl w:val="0"/>
          <w:numId w:val="39"/>
        </w:numPr>
        <w:autoSpaceDN w:val="0"/>
        <w:spacing w:after="0"/>
        <w:ind w:right="7"/>
        <w:jc w:val="center"/>
        <w:rPr>
          <w:rFonts w:ascii="Arial" w:hAnsi="Arial" w:cs="Arial"/>
          <w:b/>
          <w:bCs/>
          <w:color w:val="auto"/>
        </w:rPr>
      </w:pPr>
      <w:r w:rsidRPr="000C4DBE">
        <w:rPr>
          <w:rFonts w:ascii="Arial" w:hAnsi="Arial" w:cs="Arial"/>
          <w:b/>
          <w:bCs/>
          <w:color w:val="auto"/>
        </w:rPr>
        <w:t>člen</w:t>
      </w:r>
    </w:p>
    <w:p w14:paraId="5A938FDA" w14:textId="0A50A62F" w:rsidR="0082055A" w:rsidRPr="000C4DBE" w:rsidRDefault="0082055A" w:rsidP="000C4DBE">
      <w:pPr>
        <w:spacing w:after="0"/>
        <w:ind w:right="7"/>
        <w:jc w:val="both"/>
        <w:rPr>
          <w:rFonts w:ascii="Arial" w:hAnsi="Arial" w:cs="Arial"/>
          <w:bCs/>
          <w:color w:val="auto"/>
        </w:rPr>
      </w:pPr>
      <w:r w:rsidRPr="000C4DBE">
        <w:rPr>
          <w:rFonts w:ascii="Arial" w:hAnsi="Arial" w:cs="Arial"/>
          <w:bCs/>
          <w:color w:val="auto"/>
        </w:rPr>
        <w:t>Predmetn</w:t>
      </w:r>
      <w:r w:rsidR="00EF3676" w:rsidRPr="000C4DBE">
        <w:rPr>
          <w:rFonts w:ascii="Arial" w:hAnsi="Arial" w:cs="Arial"/>
          <w:bCs/>
          <w:color w:val="auto"/>
        </w:rPr>
        <w:t xml:space="preserve">i okvirni sporazum </w:t>
      </w:r>
      <w:r w:rsidRPr="000C4DBE">
        <w:rPr>
          <w:rFonts w:ascii="Arial" w:hAnsi="Arial" w:cs="Arial"/>
          <w:bCs/>
          <w:color w:val="auto"/>
        </w:rPr>
        <w:t>je sestavljen</w:t>
      </w:r>
      <w:r w:rsidR="00EF3676" w:rsidRPr="000C4DBE">
        <w:rPr>
          <w:rFonts w:ascii="Arial" w:hAnsi="Arial" w:cs="Arial"/>
          <w:bCs/>
          <w:color w:val="auto"/>
        </w:rPr>
        <w:t xml:space="preserve"> </w:t>
      </w:r>
      <w:r w:rsidRPr="000C4DBE">
        <w:rPr>
          <w:rFonts w:ascii="Arial" w:hAnsi="Arial" w:cs="Arial"/>
          <w:bCs/>
          <w:color w:val="auto"/>
        </w:rPr>
        <w:t>in podpisan v štirih (4) enakih  izvodih, od katerih vsaka pogodbena stranka prejme dva (2) izvoda.</w:t>
      </w:r>
    </w:p>
    <w:p w14:paraId="6A027C27" w14:textId="77777777" w:rsidR="0082055A" w:rsidRPr="000C4DBE" w:rsidRDefault="0082055A" w:rsidP="000C4DBE">
      <w:pPr>
        <w:spacing w:after="0"/>
        <w:ind w:right="7"/>
        <w:rPr>
          <w:rFonts w:ascii="Arial" w:hAnsi="Arial" w:cs="Arial"/>
          <w:bCs/>
          <w:color w:val="auto"/>
        </w:rPr>
      </w:pPr>
    </w:p>
    <w:p w14:paraId="7C61DBD3" w14:textId="2F582851" w:rsidR="0082055A" w:rsidRPr="000C4DBE" w:rsidRDefault="00EF3676" w:rsidP="000C4DBE">
      <w:pPr>
        <w:spacing w:after="0"/>
        <w:ind w:right="7"/>
        <w:jc w:val="both"/>
        <w:rPr>
          <w:rFonts w:ascii="Arial" w:hAnsi="Arial" w:cs="Arial"/>
          <w:bCs/>
          <w:color w:val="auto"/>
        </w:rPr>
      </w:pPr>
      <w:r w:rsidRPr="000C4DBE">
        <w:rPr>
          <w:rFonts w:ascii="Arial" w:hAnsi="Arial" w:cs="Arial"/>
          <w:bCs/>
          <w:color w:val="auto"/>
        </w:rPr>
        <w:t>Okvirni sporazum</w:t>
      </w:r>
      <w:r w:rsidR="0082055A" w:rsidRPr="000C4DBE">
        <w:rPr>
          <w:rFonts w:ascii="Arial" w:hAnsi="Arial" w:cs="Arial"/>
          <w:bCs/>
          <w:color w:val="auto"/>
        </w:rPr>
        <w:t xml:space="preserve"> je sklenjen pod odložnim pogojem pridobitve bančne garancije za dobro izvedbo pogodbenih obveznosti, v skladu z vzorcem iz razpisne dokumentacije.</w:t>
      </w:r>
    </w:p>
    <w:p w14:paraId="513B30ED" w14:textId="77777777" w:rsidR="0082055A" w:rsidRPr="000C4DBE" w:rsidRDefault="0082055A" w:rsidP="000C4DBE">
      <w:pPr>
        <w:spacing w:after="0"/>
        <w:ind w:right="7"/>
        <w:rPr>
          <w:rFonts w:ascii="Arial" w:hAnsi="Arial" w:cs="Arial"/>
          <w:bCs/>
          <w:color w:val="auto"/>
        </w:rPr>
      </w:pPr>
    </w:p>
    <w:p w14:paraId="66D0D6ED" w14:textId="77777777" w:rsidR="0082055A" w:rsidRPr="000C4DBE" w:rsidRDefault="0082055A" w:rsidP="000C4DBE">
      <w:pPr>
        <w:numPr>
          <w:ilvl w:val="0"/>
          <w:numId w:val="39"/>
        </w:numPr>
        <w:autoSpaceDN w:val="0"/>
        <w:spacing w:after="0"/>
        <w:ind w:right="7"/>
        <w:jc w:val="center"/>
        <w:rPr>
          <w:rFonts w:ascii="Arial" w:hAnsi="Arial" w:cs="Arial"/>
          <w:b/>
          <w:bCs/>
          <w:color w:val="auto"/>
        </w:rPr>
      </w:pPr>
      <w:r w:rsidRPr="000C4DBE">
        <w:rPr>
          <w:rFonts w:ascii="Arial" w:hAnsi="Arial" w:cs="Arial"/>
          <w:b/>
          <w:bCs/>
          <w:color w:val="auto"/>
        </w:rPr>
        <w:t>člen</w:t>
      </w:r>
    </w:p>
    <w:p w14:paraId="74D23256" w14:textId="77777777" w:rsidR="0082055A" w:rsidRPr="000C4DBE" w:rsidRDefault="0082055A" w:rsidP="000C4DBE">
      <w:pPr>
        <w:spacing w:after="0"/>
        <w:ind w:right="7"/>
        <w:rPr>
          <w:rFonts w:ascii="Arial" w:hAnsi="Arial" w:cs="Arial"/>
          <w:b/>
          <w:bCs/>
          <w:color w:val="auto"/>
        </w:rPr>
      </w:pPr>
      <w:r w:rsidRPr="000C4DBE">
        <w:rPr>
          <w:rFonts w:ascii="Arial" w:hAnsi="Arial" w:cs="Arial"/>
          <w:b/>
          <w:bCs/>
          <w:color w:val="auto"/>
        </w:rPr>
        <w:t>Socialna klavzula</w:t>
      </w:r>
    </w:p>
    <w:p w14:paraId="3EE21131" w14:textId="799119F0" w:rsidR="0082055A" w:rsidRPr="000C4DBE" w:rsidRDefault="00EF3676" w:rsidP="000C4DBE">
      <w:pPr>
        <w:spacing w:after="0"/>
        <w:ind w:right="7"/>
        <w:jc w:val="both"/>
        <w:rPr>
          <w:rFonts w:ascii="Arial" w:hAnsi="Arial" w:cs="Arial"/>
          <w:color w:val="auto"/>
        </w:rPr>
      </w:pPr>
      <w:r w:rsidRPr="000C4DBE">
        <w:rPr>
          <w:rFonts w:ascii="Arial" w:hAnsi="Arial" w:cs="Arial"/>
          <w:bCs/>
          <w:color w:val="auto"/>
        </w:rPr>
        <w:t>Okvirni sporazum</w:t>
      </w:r>
      <w:r w:rsidR="0082055A" w:rsidRPr="000C4DBE">
        <w:rPr>
          <w:rFonts w:ascii="Arial" w:hAnsi="Arial" w:cs="Arial"/>
          <w:color w:val="auto"/>
        </w:rPr>
        <w:t xml:space="preserve">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1BA59B3" w14:textId="77777777" w:rsidR="0082055A" w:rsidRPr="000C4DBE" w:rsidRDefault="0082055A" w:rsidP="000C4DBE">
      <w:pPr>
        <w:spacing w:after="0"/>
        <w:ind w:right="7"/>
        <w:rPr>
          <w:rFonts w:ascii="Arial" w:hAnsi="Arial" w:cs="Arial"/>
          <w:b/>
          <w:bCs/>
          <w:color w:val="auto"/>
        </w:rPr>
      </w:pPr>
    </w:p>
    <w:p w14:paraId="650FD3C9" w14:textId="77777777" w:rsidR="0082055A" w:rsidRPr="000C4DBE" w:rsidRDefault="0082055A" w:rsidP="000C4DBE">
      <w:pPr>
        <w:numPr>
          <w:ilvl w:val="0"/>
          <w:numId w:val="39"/>
        </w:numPr>
        <w:autoSpaceDN w:val="0"/>
        <w:spacing w:after="0"/>
        <w:ind w:right="7"/>
        <w:jc w:val="center"/>
        <w:rPr>
          <w:rFonts w:ascii="Arial" w:hAnsi="Arial" w:cs="Arial"/>
          <w:b/>
          <w:bCs/>
          <w:color w:val="auto"/>
        </w:rPr>
      </w:pPr>
      <w:r w:rsidRPr="000C4DBE">
        <w:rPr>
          <w:rFonts w:ascii="Arial" w:hAnsi="Arial" w:cs="Arial"/>
          <w:b/>
          <w:bCs/>
          <w:color w:val="auto"/>
        </w:rPr>
        <w:t>člen</w:t>
      </w:r>
    </w:p>
    <w:p w14:paraId="2B3CA2DC" w14:textId="77777777" w:rsidR="0082055A" w:rsidRPr="000C4DBE" w:rsidRDefault="0082055A" w:rsidP="000C4DBE">
      <w:pPr>
        <w:spacing w:after="0"/>
        <w:ind w:right="7"/>
        <w:rPr>
          <w:rFonts w:ascii="Arial" w:hAnsi="Arial" w:cs="Arial"/>
          <w:b/>
          <w:bCs/>
          <w:color w:val="auto"/>
        </w:rPr>
      </w:pPr>
      <w:r w:rsidRPr="000C4DBE">
        <w:rPr>
          <w:rFonts w:ascii="Arial" w:hAnsi="Arial" w:cs="Arial"/>
          <w:b/>
          <w:bCs/>
          <w:color w:val="auto"/>
        </w:rPr>
        <w:t>Protikorupcijska klavzula</w:t>
      </w:r>
    </w:p>
    <w:p w14:paraId="50409E6C" w14:textId="77777777" w:rsidR="0082055A" w:rsidRPr="000C4DBE" w:rsidRDefault="0082055A" w:rsidP="000C4DBE">
      <w:pPr>
        <w:spacing w:after="0"/>
        <w:ind w:right="7"/>
        <w:jc w:val="both"/>
        <w:rPr>
          <w:rFonts w:ascii="Arial" w:hAnsi="Arial" w:cs="Arial"/>
          <w:color w:val="auto"/>
        </w:rPr>
      </w:pPr>
      <w:r w:rsidRPr="000C4DBE">
        <w:rPr>
          <w:rFonts w:ascii="Arial" w:hAnsi="Arial" w:cs="Arial"/>
          <w:color w:val="auto"/>
        </w:rPr>
        <w:t xml:space="preserve">Izvajalec se zavezuje, da ne bo oz. ni ponudil, dal ali obljubil kakršnokoli nedovoljeno korist kateremukoli uslužbencu ali drugemu zaposlenemu pri naročniku in njegovemu pooblaščencu za: </w:t>
      </w:r>
    </w:p>
    <w:p w14:paraId="5A0A8088" w14:textId="77777777" w:rsidR="0082055A" w:rsidRPr="000C4DBE" w:rsidRDefault="0082055A" w:rsidP="000C4DBE">
      <w:pPr>
        <w:numPr>
          <w:ilvl w:val="0"/>
          <w:numId w:val="40"/>
        </w:numPr>
        <w:tabs>
          <w:tab w:val="left" w:pos="-8961"/>
          <w:tab w:val="left" w:pos="-8734"/>
          <w:tab w:val="left" w:pos="-5275"/>
          <w:tab w:val="left" w:pos="-3999"/>
          <w:tab w:val="right" w:pos="-1023"/>
        </w:tabs>
        <w:suppressAutoHyphens/>
        <w:autoSpaceDN w:val="0"/>
        <w:spacing w:after="0"/>
        <w:jc w:val="both"/>
        <w:rPr>
          <w:rFonts w:ascii="Arial" w:hAnsi="Arial" w:cs="Arial"/>
          <w:color w:val="auto"/>
        </w:rPr>
      </w:pPr>
      <w:r w:rsidRPr="000C4DBE">
        <w:rPr>
          <w:rFonts w:ascii="Arial" w:hAnsi="Arial" w:cs="Arial"/>
          <w:color w:val="auto"/>
        </w:rPr>
        <w:t xml:space="preserve">pridobitev posla ali </w:t>
      </w:r>
    </w:p>
    <w:p w14:paraId="5FF1BF71" w14:textId="77777777" w:rsidR="0082055A" w:rsidRPr="000C4DBE" w:rsidRDefault="0082055A" w:rsidP="000C4DBE">
      <w:pPr>
        <w:numPr>
          <w:ilvl w:val="0"/>
          <w:numId w:val="40"/>
        </w:numPr>
        <w:tabs>
          <w:tab w:val="left" w:pos="-8961"/>
          <w:tab w:val="left" w:pos="-8734"/>
          <w:tab w:val="left" w:pos="-5275"/>
          <w:tab w:val="left" w:pos="-3999"/>
          <w:tab w:val="right" w:pos="-1023"/>
        </w:tabs>
        <w:suppressAutoHyphens/>
        <w:autoSpaceDN w:val="0"/>
        <w:spacing w:after="0"/>
        <w:jc w:val="both"/>
        <w:rPr>
          <w:rFonts w:ascii="Arial" w:hAnsi="Arial" w:cs="Arial"/>
          <w:color w:val="auto"/>
        </w:rPr>
      </w:pPr>
      <w:r w:rsidRPr="000C4DBE">
        <w:rPr>
          <w:rFonts w:ascii="Arial" w:hAnsi="Arial" w:cs="Arial"/>
          <w:color w:val="auto"/>
        </w:rPr>
        <w:t xml:space="preserve">za sklenitev posla pod ugodnejšimi pogoji ali </w:t>
      </w:r>
    </w:p>
    <w:p w14:paraId="584A2A51" w14:textId="77777777" w:rsidR="0082055A" w:rsidRPr="000C4DBE" w:rsidRDefault="0082055A" w:rsidP="000C4DBE">
      <w:pPr>
        <w:numPr>
          <w:ilvl w:val="0"/>
          <w:numId w:val="40"/>
        </w:numPr>
        <w:tabs>
          <w:tab w:val="left" w:pos="-8961"/>
          <w:tab w:val="left" w:pos="-8734"/>
          <w:tab w:val="left" w:pos="-5275"/>
          <w:tab w:val="left" w:pos="-3999"/>
          <w:tab w:val="right" w:pos="-1023"/>
        </w:tabs>
        <w:suppressAutoHyphens/>
        <w:autoSpaceDN w:val="0"/>
        <w:spacing w:after="0"/>
        <w:jc w:val="both"/>
        <w:rPr>
          <w:rFonts w:ascii="Arial" w:hAnsi="Arial" w:cs="Arial"/>
          <w:color w:val="auto"/>
        </w:rPr>
      </w:pPr>
      <w:r w:rsidRPr="000C4DBE">
        <w:rPr>
          <w:rFonts w:ascii="Arial" w:hAnsi="Arial" w:cs="Arial"/>
          <w:color w:val="auto"/>
        </w:rPr>
        <w:t xml:space="preserve">za opustitev dolžnega nadzora nad izvajanjem pogodbenih obveznosti ali </w:t>
      </w:r>
    </w:p>
    <w:p w14:paraId="30463E38" w14:textId="77777777" w:rsidR="0082055A" w:rsidRPr="000C4DBE" w:rsidRDefault="0082055A" w:rsidP="000C4DBE">
      <w:pPr>
        <w:numPr>
          <w:ilvl w:val="0"/>
          <w:numId w:val="40"/>
        </w:numPr>
        <w:tabs>
          <w:tab w:val="left" w:pos="-8961"/>
          <w:tab w:val="left" w:pos="-8734"/>
          <w:tab w:val="left" w:pos="-5275"/>
          <w:tab w:val="left" w:pos="-3999"/>
          <w:tab w:val="right" w:pos="-1023"/>
        </w:tabs>
        <w:suppressAutoHyphens/>
        <w:autoSpaceDN w:val="0"/>
        <w:spacing w:after="0"/>
        <w:jc w:val="both"/>
        <w:rPr>
          <w:rFonts w:ascii="Arial" w:hAnsi="Arial" w:cs="Arial"/>
          <w:color w:val="auto"/>
        </w:rPr>
      </w:pPr>
      <w:r w:rsidRPr="000C4DBE">
        <w:rPr>
          <w:rFonts w:ascii="Arial" w:hAnsi="Arial" w:cs="Arial"/>
          <w:color w:val="auto"/>
        </w:rPr>
        <w:t xml:space="preserve">za drugo ravnanje ali opustitev, s katerim je naročniku povzročena škoda ali je omogočena pridobitev nedovoljene koristi predstavniku naročnika, drugi pogodbeni stranki ali njenemu predstavniku, zastopniku, posredniku. </w:t>
      </w:r>
    </w:p>
    <w:p w14:paraId="11CDA730" w14:textId="77777777" w:rsidR="0082055A" w:rsidRPr="000C4DBE" w:rsidRDefault="0082055A" w:rsidP="000C4DBE">
      <w:pPr>
        <w:spacing w:after="0"/>
        <w:ind w:right="7"/>
        <w:jc w:val="both"/>
        <w:rPr>
          <w:rFonts w:ascii="Arial" w:hAnsi="Arial" w:cs="Arial"/>
          <w:color w:val="auto"/>
        </w:rPr>
      </w:pPr>
    </w:p>
    <w:p w14:paraId="1993A2CC" w14:textId="4860C3CB" w:rsidR="0082055A" w:rsidRPr="000C4DBE" w:rsidRDefault="0082055A" w:rsidP="000C4DBE">
      <w:pPr>
        <w:spacing w:after="0"/>
        <w:ind w:right="7"/>
        <w:jc w:val="both"/>
        <w:rPr>
          <w:rFonts w:ascii="Arial" w:hAnsi="Arial" w:cs="Arial"/>
          <w:color w:val="auto"/>
        </w:rPr>
      </w:pPr>
      <w:r w:rsidRPr="000C4DBE">
        <w:rPr>
          <w:rFonts w:ascii="Arial" w:hAnsi="Arial" w:cs="Arial"/>
          <w:color w:val="auto"/>
        </w:rPr>
        <w:t xml:space="preserve">V primeru kršitve ali poskusa kršitve te klavzule, je že sklenjena in veljavna pogodba nična. V kolikor pogodba še ni veljavna, se šteje, da </w:t>
      </w:r>
      <w:r w:rsidR="00EF3676" w:rsidRPr="000C4DBE">
        <w:rPr>
          <w:rFonts w:ascii="Arial" w:hAnsi="Arial" w:cs="Arial"/>
          <w:bCs/>
          <w:color w:val="auto"/>
        </w:rPr>
        <w:t>okvirni sporazum</w:t>
      </w:r>
      <w:r w:rsidRPr="000C4DBE">
        <w:rPr>
          <w:rFonts w:ascii="Arial" w:hAnsi="Arial" w:cs="Arial"/>
          <w:color w:val="auto"/>
        </w:rPr>
        <w:t xml:space="preserve"> ni bil sklenjen.</w:t>
      </w:r>
    </w:p>
    <w:p w14:paraId="4FD93517" w14:textId="77777777" w:rsidR="0082055A" w:rsidRPr="000C4DBE" w:rsidRDefault="0082055A" w:rsidP="000C4DBE">
      <w:pPr>
        <w:spacing w:after="0"/>
        <w:rPr>
          <w:rFonts w:ascii="Arial" w:hAnsi="Arial" w:cs="Arial"/>
          <w:b/>
          <w:bCs/>
          <w:color w:val="auto"/>
        </w:rPr>
      </w:pPr>
    </w:p>
    <w:p w14:paraId="5AD68A0C" w14:textId="77777777" w:rsidR="0082055A" w:rsidRPr="000C4DBE" w:rsidRDefault="0082055A" w:rsidP="000C4DBE">
      <w:pPr>
        <w:spacing w:after="0"/>
        <w:jc w:val="both"/>
        <w:rPr>
          <w:rFonts w:ascii="Arial" w:eastAsia="Arial Unicode MS" w:hAnsi="Arial" w:cs="Arial"/>
          <w:color w:val="auto"/>
        </w:rPr>
      </w:pPr>
    </w:p>
    <w:tbl>
      <w:tblPr>
        <w:tblW w:w="8358" w:type="dxa"/>
        <w:tblInd w:w="2" w:type="dxa"/>
        <w:tblCellMar>
          <w:left w:w="10" w:type="dxa"/>
          <w:right w:w="10" w:type="dxa"/>
        </w:tblCellMar>
        <w:tblLook w:val="0000" w:firstRow="0" w:lastRow="0" w:firstColumn="0" w:lastColumn="0" w:noHBand="0" w:noVBand="0"/>
      </w:tblPr>
      <w:tblGrid>
        <w:gridCol w:w="4142"/>
        <w:gridCol w:w="4216"/>
      </w:tblGrid>
      <w:tr w:rsidR="0082055A" w:rsidRPr="000C4DBE" w14:paraId="685DE522" w14:textId="77777777" w:rsidTr="00771418">
        <w:tc>
          <w:tcPr>
            <w:tcW w:w="4142" w:type="dxa"/>
            <w:tcMar>
              <w:top w:w="0" w:type="dxa"/>
              <w:left w:w="108" w:type="dxa"/>
              <w:bottom w:w="0" w:type="dxa"/>
              <w:right w:w="108" w:type="dxa"/>
            </w:tcMar>
          </w:tcPr>
          <w:p w14:paraId="737ACE44" w14:textId="77777777" w:rsidR="0082055A" w:rsidRPr="000C4DBE" w:rsidRDefault="0082055A" w:rsidP="000C4DBE">
            <w:pPr>
              <w:spacing w:after="0"/>
              <w:jc w:val="both"/>
              <w:rPr>
                <w:rFonts w:ascii="Arial" w:hAnsi="Arial" w:cs="Arial"/>
                <w:color w:val="auto"/>
              </w:rPr>
            </w:pPr>
            <w:r w:rsidRPr="000C4DBE">
              <w:rPr>
                <w:rFonts w:ascii="Arial" w:hAnsi="Arial" w:cs="Arial"/>
                <w:color w:val="auto"/>
              </w:rPr>
              <w:lastRenderedPageBreak/>
              <w:t>Kraj in datum:</w:t>
            </w:r>
          </w:p>
        </w:tc>
        <w:tc>
          <w:tcPr>
            <w:tcW w:w="4216" w:type="dxa"/>
            <w:tcMar>
              <w:top w:w="0" w:type="dxa"/>
              <w:left w:w="108" w:type="dxa"/>
              <w:bottom w:w="0" w:type="dxa"/>
              <w:right w:w="108" w:type="dxa"/>
            </w:tcMar>
          </w:tcPr>
          <w:p w14:paraId="4947F3B9" w14:textId="77777777" w:rsidR="0082055A" w:rsidRPr="000C4DBE" w:rsidRDefault="0082055A" w:rsidP="000C4DBE">
            <w:pPr>
              <w:spacing w:after="0"/>
              <w:jc w:val="both"/>
              <w:rPr>
                <w:rFonts w:ascii="Arial" w:hAnsi="Arial" w:cs="Arial"/>
                <w:color w:val="auto"/>
              </w:rPr>
            </w:pPr>
            <w:r w:rsidRPr="000C4DBE">
              <w:rPr>
                <w:rFonts w:ascii="Arial" w:hAnsi="Arial" w:cs="Arial"/>
                <w:color w:val="auto"/>
              </w:rPr>
              <w:t>Kraj in datum:</w:t>
            </w:r>
          </w:p>
        </w:tc>
      </w:tr>
      <w:tr w:rsidR="0082055A" w:rsidRPr="000C4DBE" w14:paraId="71ECBA28" w14:textId="77777777" w:rsidTr="00771418">
        <w:tc>
          <w:tcPr>
            <w:tcW w:w="4142" w:type="dxa"/>
            <w:tcMar>
              <w:top w:w="0" w:type="dxa"/>
              <w:left w:w="108" w:type="dxa"/>
              <w:bottom w:w="0" w:type="dxa"/>
              <w:right w:w="108" w:type="dxa"/>
            </w:tcMar>
          </w:tcPr>
          <w:p w14:paraId="752C3CE3" w14:textId="77777777" w:rsidR="0082055A" w:rsidRPr="000C4DBE" w:rsidRDefault="0082055A" w:rsidP="000C4DBE">
            <w:pPr>
              <w:spacing w:after="0"/>
              <w:jc w:val="both"/>
              <w:rPr>
                <w:rFonts w:ascii="Arial" w:hAnsi="Arial" w:cs="Arial"/>
                <w:color w:val="auto"/>
              </w:rPr>
            </w:pPr>
          </w:p>
          <w:p w14:paraId="3D28D41D" w14:textId="77777777" w:rsidR="0082055A" w:rsidRPr="000C4DBE" w:rsidRDefault="0082055A" w:rsidP="000C4DBE">
            <w:pPr>
              <w:spacing w:after="0"/>
              <w:jc w:val="both"/>
              <w:rPr>
                <w:rFonts w:ascii="Arial" w:hAnsi="Arial" w:cs="Arial"/>
                <w:color w:val="auto"/>
              </w:rPr>
            </w:pPr>
            <w:r w:rsidRPr="000C4DBE">
              <w:rPr>
                <w:rFonts w:ascii="Arial" w:hAnsi="Arial" w:cs="Arial"/>
                <w:color w:val="auto"/>
              </w:rPr>
              <w:t>Izvajalec:</w:t>
            </w:r>
          </w:p>
        </w:tc>
        <w:tc>
          <w:tcPr>
            <w:tcW w:w="4216" w:type="dxa"/>
            <w:tcMar>
              <w:top w:w="0" w:type="dxa"/>
              <w:left w:w="108" w:type="dxa"/>
              <w:bottom w:w="0" w:type="dxa"/>
              <w:right w:w="108" w:type="dxa"/>
            </w:tcMar>
          </w:tcPr>
          <w:p w14:paraId="625E3BEB" w14:textId="77777777" w:rsidR="0082055A" w:rsidRPr="000C4DBE" w:rsidRDefault="0082055A" w:rsidP="000C4DBE">
            <w:pPr>
              <w:spacing w:after="0"/>
              <w:jc w:val="both"/>
              <w:rPr>
                <w:rFonts w:ascii="Arial" w:hAnsi="Arial" w:cs="Arial"/>
                <w:color w:val="auto"/>
              </w:rPr>
            </w:pPr>
          </w:p>
          <w:p w14:paraId="542D88FA" w14:textId="77777777" w:rsidR="0082055A" w:rsidRPr="000C4DBE" w:rsidRDefault="0082055A" w:rsidP="000C4DBE">
            <w:pPr>
              <w:spacing w:after="0"/>
              <w:jc w:val="both"/>
              <w:rPr>
                <w:rFonts w:ascii="Arial" w:hAnsi="Arial" w:cs="Arial"/>
                <w:color w:val="auto"/>
              </w:rPr>
            </w:pPr>
            <w:r w:rsidRPr="000C4DBE">
              <w:rPr>
                <w:rFonts w:ascii="Arial" w:hAnsi="Arial" w:cs="Arial"/>
                <w:color w:val="auto"/>
              </w:rPr>
              <w:t>Naročnik:</w:t>
            </w:r>
          </w:p>
        </w:tc>
      </w:tr>
      <w:tr w:rsidR="0082055A" w:rsidRPr="000C4DBE" w14:paraId="6157E2B2" w14:textId="77777777" w:rsidTr="00771418">
        <w:tc>
          <w:tcPr>
            <w:tcW w:w="4142" w:type="dxa"/>
            <w:tcMar>
              <w:top w:w="0" w:type="dxa"/>
              <w:left w:w="108" w:type="dxa"/>
              <w:bottom w:w="0" w:type="dxa"/>
              <w:right w:w="108" w:type="dxa"/>
            </w:tcMar>
          </w:tcPr>
          <w:p w14:paraId="21AE7A7B" w14:textId="77777777" w:rsidR="0082055A" w:rsidRPr="000C4DBE" w:rsidRDefault="0082055A" w:rsidP="000C4DBE">
            <w:pPr>
              <w:spacing w:after="0"/>
              <w:jc w:val="both"/>
              <w:rPr>
                <w:rFonts w:ascii="Arial" w:hAnsi="Arial" w:cs="Arial"/>
                <w:color w:val="auto"/>
              </w:rPr>
            </w:pPr>
            <w:r w:rsidRPr="000C4DBE">
              <w:rPr>
                <w:rFonts w:ascii="Arial" w:hAnsi="Arial" w:cs="Arial"/>
                <w:color w:val="auto"/>
              </w:rPr>
              <w:t>………………………………………..</w:t>
            </w:r>
          </w:p>
        </w:tc>
        <w:tc>
          <w:tcPr>
            <w:tcW w:w="4216" w:type="dxa"/>
            <w:tcMar>
              <w:top w:w="0" w:type="dxa"/>
              <w:left w:w="108" w:type="dxa"/>
              <w:bottom w:w="0" w:type="dxa"/>
              <w:right w:w="108" w:type="dxa"/>
            </w:tcMar>
          </w:tcPr>
          <w:p w14:paraId="3D9D9487" w14:textId="29A73A08" w:rsidR="0082055A" w:rsidRPr="000C4DBE" w:rsidRDefault="00EF3676" w:rsidP="000C4DBE">
            <w:pPr>
              <w:spacing w:after="0"/>
              <w:jc w:val="both"/>
              <w:rPr>
                <w:rFonts w:ascii="Arial" w:hAnsi="Arial" w:cs="Arial"/>
                <w:color w:val="auto"/>
              </w:rPr>
            </w:pPr>
            <w:r w:rsidRPr="000C4DBE">
              <w:rPr>
                <w:rFonts w:ascii="Arial" w:hAnsi="Arial" w:cs="Arial"/>
                <w:color w:val="auto"/>
              </w:rPr>
              <w:t>Občina Žiri</w:t>
            </w:r>
          </w:p>
        </w:tc>
      </w:tr>
      <w:tr w:rsidR="0082055A" w:rsidRPr="000C4DBE" w14:paraId="7E1832DE" w14:textId="77777777" w:rsidTr="00771418">
        <w:tc>
          <w:tcPr>
            <w:tcW w:w="4142" w:type="dxa"/>
            <w:tcMar>
              <w:top w:w="0" w:type="dxa"/>
              <w:left w:w="108" w:type="dxa"/>
              <w:bottom w:w="0" w:type="dxa"/>
              <w:right w:w="108" w:type="dxa"/>
            </w:tcMar>
          </w:tcPr>
          <w:p w14:paraId="03A0B6D6" w14:textId="77777777" w:rsidR="0082055A" w:rsidRPr="000C4DBE" w:rsidRDefault="0082055A" w:rsidP="000C4DBE">
            <w:pPr>
              <w:spacing w:after="0"/>
              <w:jc w:val="both"/>
              <w:rPr>
                <w:rFonts w:ascii="Arial" w:hAnsi="Arial" w:cs="Arial"/>
                <w:color w:val="auto"/>
              </w:rPr>
            </w:pPr>
          </w:p>
          <w:p w14:paraId="4792DFFF" w14:textId="77777777" w:rsidR="0082055A" w:rsidRPr="000C4DBE" w:rsidRDefault="0082055A" w:rsidP="000C4DBE">
            <w:pPr>
              <w:spacing w:after="0"/>
              <w:jc w:val="both"/>
              <w:rPr>
                <w:rFonts w:ascii="Arial" w:hAnsi="Arial" w:cs="Arial"/>
                <w:color w:val="auto"/>
              </w:rPr>
            </w:pPr>
            <w:r w:rsidRPr="000C4DBE">
              <w:rPr>
                <w:rFonts w:ascii="Arial" w:hAnsi="Arial" w:cs="Arial"/>
                <w:color w:val="auto"/>
              </w:rPr>
              <w:t>Direktor:</w:t>
            </w:r>
          </w:p>
          <w:p w14:paraId="68A81293" w14:textId="77777777" w:rsidR="0082055A" w:rsidRPr="000C4DBE" w:rsidRDefault="0082055A" w:rsidP="000C4DBE">
            <w:pPr>
              <w:spacing w:after="0"/>
              <w:jc w:val="both"/>
              <w:rPr>
                <w:rFonts w:ascii="Arial" w:hAnsi="Arial" w:cs="Arial"/>
                <w:color w:val="auto"/>
              </w:rPr>
            </w:pPr>
            <w:r w:rsidRPr="000C4DBE">
              <w:rPr>
                <w:rFonts w:ascii="Arial" w:hAnsi="Arial" w:cs="Arial"/>
                <w:color w:val="auto"/>
              </w:rPr>
              <w:t>…………………………..</w:t>
            </w:r>
          </w:p>
        </w:tc>
        <w:tc>
          <w:tcPr>
            <w:tcW w:w="4216" w:type="dxa"/>
            <w:tcMar>
              <w:top w:w="0" w:type="dxa"/>
              <w:left w:w="108" w:type="dxa"/>
              <w:bottom w:w="0" w:type="dxa"/>
              <w:right w:w="108" w:type="dxa"/>
            </w:tcMar>
          </w:tcPr>
          <w:p w14:paraId="12DD828C" w14:textId="77777777" w:rsidR="0082055A" w:rsidRPr="000C4DBE" w:rsidRDefault="0082055A" w:rsidP="000C4DBE">
            <w:pPr>
              <w:spacing w:after="0"/>
              <w:jc w:val="both"/>
              <w:rPr>
                <w:rFonts w:ascii="Arial" w:hAnsi="Arial" w:cs="Arial"/>
                <w:color w:val="auto"/>
              </w:rPr>
            </w:pPr>
          </w:p>
          <w:p w14:paraId="56E5F2F9" w14:textId="74EDF9C6" w:rsidR="0082055A" w:rsidRPr="000C4DBE" w:rsidRDefault="00EF3676" w:rsidP="000C4DBE">
            <w:pPr>
              <w:spacing w:after="0"/>
              <w:jc w:val="both"/>
              <w:rPr>
                <w:rFonts w:ascii="Arial" w:hAnsi="Arial" w:cs="Arial"/>
                <w:color w:val="auto"/>
              </w:rPr>
            </w:pPr>
            <w:r w:rsidRPr="000C4DBE">
              <w:rPr>
                <w:rFonts w:ascii="Arial" w:hAnsi="Arial" w:cs="Arial"/>
                <w:color w:val="auto"/>
              </w:rPr>
              <w:t>Župan</w:t>
            </w:r>
          </w:p>
          <w:p w14:paraId="4EA72A8D" w14:textId="116F7913" w:rsidR="0082055A" w:rsidRPr="000C4DBE" w:rsidRDefault="00EF3676" w:rsidP="000C4DBE">
            <w:pPr>
              <w:spacing w:after="0"/>
              <w:jc w:val="both"/>
              <w:rPr>
                <w:rFonts w:ascii="Arial" w:hAnsi="Arial" w:cs="Arial"/>
                <w:color w:val="auto"/>
              </w:rPr>
            </w:pPr>
            <w:r w:rsidRPr="000C4DBE">
              <w:rPr>
                <w:rFonts w:ascii="Arial" w:hAnsi="Arial" w:cs="Arial"/>
                <w:color w:val="auto"/>
              </w:rPr>
              <w:t>Mag. Janez Žakelj</w:t>
            </w:r>
          </w:p>
        </w:tc>
      </w:tr>
    </w:tbl>
    <w:p w14:paraId="01647214" w14:textId="77777777" w:rsidR="00C35AA9" w:rsidRPr="000C4DBE" w:rsidRDefault="00C35AA9" w:rsidP="000C4DBE">
      <w:pPr>
        <w:spacing w:after="0"/>
        <w:rPr>
          <w:rFonts w:ascii="Arial" w:hAnsi="Arial" w:cs="Arial"/>
          <w:b/>
          <w:bCs/>
          <w:iCs/>
        </w:rPr>
        <w:sectPr w:rsidR="00C35AA9" w:rsidRPr="000C4DBE" w:rsidSect="00C35AA9">
          <w:footerReference w:type="default" r:id="rId9"/>
          <w:pgSz w:w="11906" w:h="16838"/>
          <w:pgMar w:top="1418" w:right="1418" w:bottom="1418" w:left="1418" w:header="709" w:footer="709" w:gutter="0"/>
          <w:cols w:space="708"/>
          <w:docGrid w:linePitch="360"/>
        </w:sectPr>
      </w:pPr>
    </w:p>
    <w:p w14:paraId="05790D76" w14:textId="77777777" w:rsidR="00131729" w:rsidRPr="000C4DBE" w:rsidRDefault="0013290F" w:rsidP="000C4DBE">
      <w:pPr>
        <w:pStyle w:val="Slog3"/>
        <w:rPr>
          <w:rStyle w:val="Neenpoudarek"/>
          <w:rFonts w:ascii="Arial" w:hAnsi="Arial" w:cs="Arial"/>
          <w:i/>
          <w:iCs/>
          <w:color w:val="auto"/>
          <w:sz w:val="22"/>
          <w:szCs w:val="22"/>
        </w:rPr>
      </w:pPr>
      <w:bookmarkStart w:id="39" w:name="_Toc484418147"/>
      <w:r w:rsidRPr="000C4DBE">
        <w:rPr>
          <w:rStyle w:val="Neenpoudarek"/>
          <w:rFonts w:ascii="Arial" w:hAnsi="Arial" w:cs="Arial"/>
          <w:i/>
          <w:iCs/>
          <w:color w:val="auto"/>
          <w:sz w:val="22"/>
          <w:szCs w:val="22"/>
        </w:rPr>
        <w:lastRenderedPageBreak/>
        <w:t>OVOJNICA</w:t>
      </w:r>
      <w:bookmarkEnd w:id="39"/>
    </w:p>
    <w:tbl>
      <w:tblPr>
        <w:tblW w:w="5000" w:type="pct"/>
        <w:tblInd w:w="2" w:type="dxa"/>
        <w:tblLook w:val="00A0" w:firstRow="1" w:lastRow="0" w:firstColumn="1" w:lastColumn="0" w:noHBand="0" w:noVBand="0"/>
      </w:tblPr>
      <w:tblGrid>
        <w:gridCol w:w="8158"/>
        <w:gridCol w:w="5844"/>
      </w:tblGrid>
      <w:tr w:rsidR="00131729" w:rsidRPr="000C4DBE" w14:paraId="6B19590F" w14:textId="77777777">
        <w:trPr>
          <w:trHeight w:val="2782"/>
        </w:trPr>
        <w:tc>
          <w:tcPr>
            <w:tcW w:w="2913" w:type="pct"/>
          </w:tcPr>
          <w:p w14:paraId="10061115" w14:textId="77777777" w:rsidR="00131729" w:rsidRPr="000C4DBE" w:rsidRDefault="00131729" w:rsidP="000C4DBE">
            <w:pPr>
              <w:spacing w:after="0"/>
              <w:rPr>
                <w:rFonts w:ascii="Arial" w:hAnsi="Arial" w:cs="Arial"/>
                <w:b/>
                <w:bCs/>
                <w:color w:val="auto"/>
                <w:lang w:eastAsia="zh-CN"/>
              </w:rPr>
            </w:pPr>
            <w:r w:rsidRPr="000C4DBE">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131729" w:rsidRPr="000C4DBE" w14:paraId="69ADDE26"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3CA0DDB" w14:textId="77777777" w:rsidR="00131729" w:rsidRPr="000C4DBE" w:rsidRDefault="00131729" w:rsidP="000C4DBE">
                  <w:pPr>
                    <w:spacing w:after="0"/>
                    <w:jc w:val="right"/>
                    <w:rPr>
                      <w:rFonts w:ascii="Arial" w:hAnsi="Arial" w:cs="Arial"/>
                      <w:color w:val="auto"/>
                      <w:lang w:eastAsia="zh-CN"/>
                    </w:rPr>
                  </w:pPr>
                  <w:r w:rsidRPr="000C4DBE">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0982601D" w14:textId="77777777" w:rsidR="00131729" w:rsidRPr="000C4DBE" w:rsidRDefault="00131729" w:rsidP="000C4DBE">
                  <w:pPr>
                    <w:spacing w:after="0"/>
                    <w:rPr>
                      <w:rFonts w:ascii="Arial" w:hAnsi="Arial" w:cs="Arial"/>
                      <w:color w:val="auto"/>
                      <w:lang w:eastAsia="zh-CN"/>
                    </w:rPr>
                  </w:pPr>
                </w:p>
              </w:tc>
            </w:tr>
            <w:tr w:rsidR="00131729" w:rsidRPr="000C4DBE" w14:paraId="0F483A26"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4E3038B0" w14:textId="77777777" w:rsidR="00131729" w:rsidRPr="000C4DBE" w:rsidRDefault="00131729" w:rsidP="000C4DBE">
                  <w:pPr>
                    <w:spacing w:after="0"/>
                    <w:jc w:val="right"/>
                    <w:rPr>
                      <w:rFonts w:ascii="Arial" w:hAnsi="Arial" w:cs="Arial"/>
                      <w:color w:val="auto"/>
                      <w:lang w:eastAsia="zh-CN"/>
                    </w:rPr>
                  </w:pPr>
                  <w:r w:rsidRPr="000C4DBE">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2AFB8C75" w14:textId="77777777" w:rsidR="00131729" w:rsidRPr="000C4DBE" w:rsidRDefault="00131729" w:rsidP="000C4DBE">
                  <w:pPr>
                    <w:spacing w:after="0"/>
                    <w:rPr>
                      <w:rFonts w:ascii="Arial" w:hAnsi="Arial" w:cs="Arial"/>
                      <w:color w:val="auto"/>
                      <w:lang w:eastAsia="zh-CN"/>
                    </w:rPr>
                  </w:pPr>
                </w:p>
              </w:tc>
            </w:tr>
            <w:tr w:rsidR="00131729" w:rsidRPr="000C4DBE" w14:paraId="5D21A7F6"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0EB8EE2" w14:textId="77777777" w:rsidR="00131729" w:rsidRPr="000C4DBE" w:rsidRDefault="00131729" w:rsidP="000C4DBE">
                  <w:pPr>
                    <w:spacing w:after="0"/>
                    <w:jc w:val="right"/>
                    <w:rPr>
                      <w:rFonts w:ascii="Arial" w:hAnsi="Arial" w:cs="Arial"/>
                      <w:color w:val="auto"/>
                      <w:lang w:eastAsia="zh-CN"/>
                    </w:rPr>
                  </w:pPr>
                  <w:r w:rsidRPr="000C4DBE">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47D54E17" w14:textId="77777777" w:rsidR="00131729" w:rsidRPr="000C4DBE" w:rsidRDefault="00131729" w:rsidP="000C4DBE">
                  <w:pPr>
                    <w:spacing w:after="0"/>
                    <w:rPr>
                      <w:rFonts w:ascii="Arial" w:hAnsi="Arial" w:cs="Arial"/>
                      <w:color w:val="auto"/>
                      <w:lang w:eastAsia="zh-CN"/>
                    </w:rPr>
                  </w:pPr>
                </w:p>
              </w:tc>
            </w:tr>
            <w:tr w:rsidR="00131729" w:rsidRPr="000C4DBE" w14:paraId="73B69656"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F357FE0" w14:textId="77777777" w:rsidR="00131729" w:rsidRPr="000C4DBE" w:rsidRDefault="00131729" w:rsidP="000C4DBE">
                  <w:pPr>
                    <w:spacing w:after="0"/>
                    <w:jc w:val="right"/>
                    <w:rPr>
                      <w:rFonts w:ascii="Arial" w:hAnsi="Arial" w:cs="Arial"/>
                      <w:color w:val="auto"/>
                      <w:lang w:eastAsia="zh-CN"/>
                    </w:rPr>
                  </w:pPr>
                  <w:r w:rsidRPr="000C4DBE">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7277A9B6" w14:textId="77777777" w:rsidR="00131729" w:rsidRPr="000C4DBE" w:rsidRDefault="00131729" w:rsidP="000C4DBE">
                  <w:pPr>
                    <w:spacing w:after="0"/>
                    <w:rPr>
                      <w:rFonts w:ascii="Arial" w:hAnsi="Arial" w:cs="Arial"/>
                      <w:color w:val="auto"/>
                      <w:lang w:eastAsia="zh-CN"/>
                    </w:rPr>
                  </w:pPr>
                </w:p>
              </w:tc>
            </w:tr>
            <w:tr w:rsidR="00131729" w:rsidRPr="000C4DBE" w14:paraId="2DFE3531"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EB25EBF" w14:textId="77777777" w:rsidR="00131729" w:rsidRPr="000C4DBE" w:rsidRDefault="00131729" w:rsidP="000C4DBE">
                  <w:pPr>
                    <w:spacing w:after="0"/>
                    <w:jc w:val="right"/>
                    <w:rPr>
                      <w:rFonts w:ascii="Arial" w:hAnsi="Arial" w:cs="Arial"/>
                      <w:color w:val="auto"/>
                      <w:lang w:eastAsia="zh-CN"/>
                    </w:rPr>
                  </w:pPr>
                  <w:r w:rsidRPr="000C4DBE">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5BE9A8D1" w14:textId="77777777" w:rsidR="00131729" w:rsidRPr="000C4DBE" w:rsidRDefault="00131729" w:rsidP="000C4DBE">
                  <w:pPr>
                    <w:spacing w:after="0"/>
                    <w:rPr>
                      <w:rFonts w:ascii="Arial" w:hAnsi="Arial" w:cs="Arial"/>
                      <w:color w:val="auto"/>
                      <w:lang w:eastAsia="zh-CN"/>
                    </w:rPr>
                  </w:pPr>
                </w:p>
              </w:tc>
            </w:tr>
            <w:tr w:rsidR="00131729" w:rsidRPr="000C4DBE" w14:paraId="6DCB5247"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C4B556C" w14:textId="77777777" w:rsidR="00131729" w:rsidRPr="000C4DBE" w:rsidRDefault="00131729" w:rsidP="000C4DBE">
                  <w:pPr>
                    <w:spacing w:after="0"/>
                    <w:jc w:val="right"/>
                    <w:rPr>
                      <w:rFonts w:ascii="Arial" w:hAnsi="Arial" w:cs="Arial"/>
                      <w:color w:val="auto"/>
                      <w:lang w:eastAsia="zh-CN"/>
                    </w:rPr>
                  </w:pPr>
                  <w:r w:rsidRPr="000C4DBE">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4118C1B0" w14:textId="77777777" w:rsidR="00131729" w:rsidRPr="000C4DBE" w:rsidRDefault="00131729" w:rsidP="000C4DBE">
                  <w:pPr>
                    <w:spacing w:after="0"/>
                    <w:rPr>
                      <w:rFonts w:ascii="Arial" w:hAnsi="Arial" w:cs="Arial"/>
                      <w:color w:val="auto"/>
                      <w:lang w:eastAsia="zh-CN"/>
                    </w:rPr>
                  </w:pPr>
                </w:p>
              </w:tc>
            </w:tr>
          </w:tbl>
          <w:p w14:paraId="2C2069BA" w14:textId="77777777" w:rsidR="00131729" w:rsidRPr="000C4DBE" w:rsidRDefault="00131729" w:rsidP="000C4DBE">
            <w:pPr>
              <w:tabs>
                <w:tab w:val="left" w:pos="1222"/>
              </w:tabs>
              <w:spacing w:after="0"/>
              <w:rPr>
                <w:rFonts w:ascii="Arial" w:hAnsi="Arial" w:cs="Arial"/>
                <w:color w:val="auto"/>
                <w:lang w:eastAsia="zh-CN"/>
              </w:rPr>
            </w:pPr>
          </w:p>
        </w:tc>
        <w:tc>
          <w:tcPr>
            <w:tcW w:w="2087" w:type="pct"/>
          </w:tcPr>
          <w:p w14:paraId="7284C8D4" w14:textId="77777777" w:rsidR="00131729" w:rsidRPr="000C4DBE" w:rsidRDefault="00131729" w:rsidP="000C4DBE">
            <w:pPr>
              <w:spacing w:after="0"/>
              <w:rPr>
                <w:rFonts w:ascii="Arial" w:hAnsi="Arial" w:cs="Arial"/>
                <w:color w:val="auto"/>
                <w:lang w:eastAsia="zh-CN"/>
              </w:rPr>
            </w:pPr>
          </w:p>
        </w:tc>
      </w:tr>
      <w:tr w:rsidR="00131729" w:rsidRPr="000C4DBE" w14:paraId="6ED179E6" w14:textId="77777777">
        <w:tc>
          <w:tcPr>
            <w:tcW w:w="2913" w:type="pct"/>
          </w:tcPr>
          <w:p w14:paraId="467A91F4" w14:textId="77777777" w:rsidR="00131729" w:rsidRPr="000C4DBE" w:rsidRDefault="00131729" w:rsidP="000C4DBE">
            <w:pPr>
              <w:spacing w:after="0"/>
              <w:rPr>
                <w:rFonts w:ascii="Arial" w:hAnsi="Arial" w:cs="Arial"/>
                <w:color w:val="auto"/>
                <w:lang w:eastAsia="zh-CN"/>
              </w:rPr>
            </w:pPr>
          </w:p>
          <w:p w14:paraId="673E2112" w14:textId="77777777" w:rsidR="00131729" w:rsidRPr="000C4DBE" w:rsidRDefault="00131729" w:rsidP="000C4DBE">
            <w:pPr>
              <w:spacing w:after="0"/>
              <w:rPr>
                <w:rFonts w:ascii="Arial" w:hAnsi="Arial" w:cs="Arial"/>
                <w:color w:val="auto"/>
                <w:lang w:eastAsia="zh-CN"/>
              </w:rPr>
            </w:pPr>
            <w:r w:rsidRPr="000C4DBE">
              <w:rPr>
                <w:rFonts w:ascii="Segoe UI Symbol" w:eastAsia="MS Gothic" w:hAnsi="Segoe UI Symbol" w:cs="Segoe UI Symbol"/>
                <w:color w:val="auto"/>
                <w:lang w:eastAsia="zh-CN"/>
              </w:rPr>
              <w:t>☐</w:t>
            </w:r>
            <w:r w:rsidRPr="000C4DBE">
              <w:rPr>
                <w:rFonts w:ascii="Arial" w:hAnsi="Arial" w:cs="Arial"/>
                <w:color w:val="auto"/>
                <w:lang w:eastAsia="zh-CN"/>
              </w:rPr>
              <w:t xml:space="preserve"> ponudba</w:t>
            </w:r>
          </w:p>
          <w:p w14:paraId="55878ACD" w14:textId="77777777" w:rsidR="00131729" w:rsidRPr="000C4DBE" w:rsidRDefault="00131729" w:rsidP="000C4DBE">
            <w:pPr>
              <w:spacing w:after="0"/>
              <w:rPr>
                <w:rFonts w:ascii="Arial" w:hAnsi="Arial" w:cs="Arial"/>
                <w:color w:val="auto"/>
                <w:lang w:eastAsia="zh-CN"/>
              </w:rPr>
            </w:pPr>
            <w:r w:rsidRPr="000C4DBE">
              <w:rPr>
                <w:rFonts w:ascii="Segoe UI Symbol" w:eastAsia="MS Gothic" w:hAnsi="Segoe UI Symbol" w:cs="Segoe UI Symbol"/>
                <w:color w:val="auto"/>
                <w:lang w:eastAsia="zh-CN"/>
              </w:rPr>
              <w:t>☐</w:t>
            </w:r>
            <w:r w:rsidRPr="000C4DBE">
              <w:rPr>
                <w:rFonts w:ascii="Arial" w:hAnsi="Arial" w:cs="Arial"/>
                <w:color w:val="auto"/>
                <w:lang w:eastAsia="zh-CN"/>
              </w:rPr>
              <w:t xml:space="preserve"> sprememba</w:t>
            </w:r>
          </w:p>
          <w:p w14:paraId="4BE4BD74" w14:textId="77777777" w:rsidR="00131729" w:rsidRPr="000C4DBE" w:rsidRDefault="00131729" w:rsidP="000C4DBE">
            <w:pPr>
              <w:spacing w:after="0"/>
              <w:rPr>
                <w:rFonts w:ascii="Arial" w:hAnsi="Arial" w:cs="Arial"/>
                <w:color w:val="auto"/>
                <w:lang w:eastAsia="zh-CN"/>
              </w:rPr>
            </w:pPr>
            <w:r w:rsidRPr="000C4DBE">
              <w:rPr>
                <w:rFonts w:ascii="Segoe UI Symbol" w:eastAsia="MS Gothic" w:hAnsi="Segoe UI Symbol" w:cs="Segoe UI Symbol"/>
                <w:color w:val="auto"/>
                <w:lang w:eastAsia="zh-CN"/>
              </w:rPr>
              <w:t>☐</w:t>
            </w:r>
            <w:r w:rsidRPr="000C4DBE">
              <w:rPr>
                <w:rFonts w:ascii="Arial" w:hAnsi="Arial" w:cs="Arial"/>
                <w:color w:val="auto"/>
                <w:lang w:eastAsia="zh-CN"/>
              </w:rPr>
              <w:t xml:space="preserve"> umik</w:t>
            </w:r>
          </w:p>
          <w:p w14:paraId="2144E2F5" w14:textId="77777777" w:rsidR="00131729" w:rsidRPr="000C4DBE" w:rsidRDefault="00131729" w:rsidP="000C4DBE">
            <w:pPr>
              <w:spacing w:after="0"/>
              <w:rPr>
                <w:rFonts w:ascii="Arial" w:hAnsi="Arial" w:cs="Arial"/>
                <w:color w:val="auto"/>
                <w:lang w:eastAsia="zh-CN"/>
              </w:rPr>
            </w:pPr>
          </w:p>
        </w:tc>
        <w:tc>
          <w:tcPr>
            <w:tcW w:w="2087" w:type="pct"/>
          </w:tcPr>
          <w:p w14:paraId="6AC3A658" w14:textId="77777777" w:rsidR="00131729" w:rsidRPr="000C4DBE" w:rsidRDefault="00131729" w:rsidP="000C4DBE">
            <w:pPr>
              <w:spacing w:after="0"/>
              <w:rPr>
                <w:rFonts w:ascii="Arial" w:hAnsi="Arial" w:cs="Arial"/>
                <w:color w:val="auto"/>
                <w:lang w:eastAsia="zh-CN"/>
              </w:rPr>
            </w:pPr>
          </w:p>
        </w:tc>
      </w:tr>
      <w:tr w:rsidR="00131729" w:rsidRPr="000C4DBE" w14:paraId="43AD5A69" w14:textId="77777777">
        <w:tc>
          <w:tcPr>
            <w:tcW w:w="2913" w:type="pct"/>
          </w:tcPr>
          <w:p w14:paraId="753E5706" w14:textId="77777777" w:rsidR="00131729" w:rsidRPr="000C4DBE" w:rsidRDefault="00131729" w:rsidP="000C4DBE">
            <w:pPr>
              <w:spacing w:after="0"/>
              <w:rPr>
                <w:rFonts w:ascii="Arial" w:hAnsi="Arial" w:cs="Arial"/>
                <w:color w:val="auto"/>
                <w:lang w:eastAsia="zh-CN"/>
              </w:rPr>
            </w:pPr>
          </w:p>
          <w:p w14:paraId="739D85BA" w14:textId="77777777" w:rsidR="00131729" w:rsidRPr="000C4DBE" w:rsidRDefault="00131729" w:rsidP="000C4DBE">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131729" w:rsidRPr="000C4DBE" w14:paraId="53195A6C" w14:textId="77777777">
              <w:tc>
                <w:tcPr>
                  <w:tcW w:w="6767" w:type="dxa"/>
                  <w:tcBorders>
                    <w:top w:val="single" w:sz="4" w:space="0" w:color="auto"/>
                    <w:left w:val="single" w:sz="4" w:space="0" w:color="auto"/>
                    <w:bottom w:val="single" w:sz="4" w:space="0" w:color="auto"/>
                    <w:right w:val="single" w:sz="4" w:space="0" w:color="auto"/>
                  </w:tcBorders>
                  <w:shd w:val="clear" w:color="auto" w:fill="F1E4F8"/>
                </w:tcPr>
                <w:p w14:paraId="7D2016D8" w14:textId="77777777" w:rsidR="00131729" w:rsidRPr="000C4DBE" w:rsidRDefault="00131729" w:rsidP="000C4DBE">
                  <w:pPr>
                    <w:spacing w:after="0"/>
                    <w:jc w:val="center"/>
                    <w:rPr>
                      <w:rFonts w:ascii="Arial" w:hAnsi="Arial" w:cs="Arial"/>
                      <w:b/>
                      <w:bCs/>
                      <w:color w:val="auto"/>
                      <w:lang w:eastAsia="zh-CN"/>
                    </w:rPr>
                  </w:pPr>
                  <w:r w:rsidRPr="000C4DBE">
                    <w:rPr>
                      <w:rFonts w:ascii="Arial" w:hAnsi="Arial" w:cs="Arial"/>
                      <w:b/>
                      <w:bCs/>
                      <w:color w:val="auto"/>
                      <w:lang w:eastAsia="zh-CN"/>
                    </w:rPr>
                    <w:t>!! NE ODPIRAJ – PONUDBA !!</w:t>
                  </w:r>
                </w:p>
              </w:tc>
            </w:tr>
          </w:tbl>
          <w:p w14:paraId="0EAEC81D" w14:textId="00DBB34D" w:rsidR="00131729" w:rsidRPr="000C4DBE" w:rsidRDefault="00131729" w:rsidP="000C4DBE">
            <w:pPr>
              <w:spacing w:after="0"/>
              <w:rPr>
                <w:rFonts w:ascii="Arial" w:hAnsi="Arial" w:cs="Arial"/>
                <w:color w:val="auto"/>
                <w:lang w:eastAsia="zh-CN"/>
              </w:rPr>
            </w:pPr>
            <w:r w:rsidRPr="000C4DBE">
              <w:rPr>
                <w:rFonts w:ascii="Arial" w:hAnsi="Arial" w:cs="Arial"/>
                <w:color w:val="auto"/>
                <w:lang w:eastAsia="zh-CN"/>
              </w:rPr>
              <w:t>Oddaja javnega naročila: »</w:t>
            </w:r>
            <w:r w:rsidR="00C43DFA" w:rsidRPr="000C4DBE">
              <w:rPr>
                <w:rFonts w:ascii="Arial" w:hAnsi="Arial" w:cs="Arial"/>
                <w:color w:val="auto"/>
                <w:lang w:eastAsia="zh-CN"/>
              </w:rPr>
              <w:t>Zbiranje in odvoz komunalnih odpadkov iz občine Žiri</w:t>
            </w:r>
            <w:r w:rsidRPr="000C4DBE">
              <w:rPr>
                <w:rFonts w:ascii="Arial" w:hAnsi="Arial" w:cs="Arial"/>
                <w:color w:val="auto"/>
                <w:lang w:eastAsia="zh-CN"/>
              </w:rPr>
              <w:t>«</w:t>
            </w:r>
          </w:p>
          <w:p w14:paraId="623FC312" w14:textId="77777777" w:rsidR="00131729" w:rsidRPr="000C4DBE" w:rsidRDefault="00131729" w:rsidP="000C4DBE">
            <w:pPr>
              <w:spacing w:after="0"/>
              <w:rPr>
                <w:rFonts w:ascii="Arial" w:hAnsi="Arial" w:cs="Arial"/>
                <w:color w:val="auto"/>
                <w:lang w:eastAsia="zh-CN"/>
              </w:rPr>
            </w:pPr>
          </w:p>
          <w:p w14:paraId="432B6EC4" w14:textId="77777777" w:rsidR="00131729" w:rsidRPr="000C4DBE" w:rsidRDefault="00131729" w:rsidP="000C4DBE">
            <w:pPr>
              <w:spacing w:after="0"/>
              <w:rPr>
                <w:rFonts w:ascii="Arial" w:hAnsi="Arial" w:cs="Arial"/>
                <w:color w:val="auto"/>
                <w:lang w:eastAsia="zh-CN"/>
              </w:rPr>
            </w:pPr>
          </w:p>
          <w:p w14:paraId="74453E40" w14:textId="77777777" w:rsidR="00131729" w:rsidRPr="000C4DBE" w:rsidRDefault="00131729" w:rsidP="000C4DBE">
            <w:pPr>
              <w:spacing w:after="0"/>
              <w:rPr>
                <w:rFonts w:ascii="Arial" w:hAnsi="Arial" w:cs="Arial"/>
                <w:color w:val="auto"/>
                <w:lang w:eastAsia="zh-CN"/>
              </w:rPr>
            </w:pPr>
            <w:r w:rsidRPr="000C4DBE">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131729" w:rsidRPr="000C4DBE" w14:paraId="0FDF37DA"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F72106B" w14:textId="77777777" w:rsidR="00131729" w:rsidRPr="000C4DBE" w:rsidRDefault="00131729" w:rsidP="000C4DBE">
                  <w:pPr>
                    <w:spacing w:after="0"/>
                    <w:jc w:val="right"/>
                    <w:rPr>
                      <w:rFonts w:ascii="Arial" w:hAnsi="Arial" w:cs="Arial"/>
                      <w:color w:val="auto"/>
                      <w:lang w:eastAsia="zh-CN"/>
                    </w:rPr>
                  </w:pPr>
                  <w:r w:rsidRPr="000C4DBE">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75EC9363" w14:textId="77777777" w:rsidR="00131729" w:rsidRPr="000C4DBE" w:rsidRDefault="00131729" w:rsidP="000C4DBE">
                  <w:pPr>
                    <w:spacing w:after="0"/>
                    <w:rPr>
                      <w:rFonts w:ascii="Arial" w:hAnsi="Arial" w:cs="Arial"/>
                      <w:color w:val="auto"/>
                      <w:lang w:eastAsia="zh-CN"/>
                    </w:rPr>
                  </w:pPr>
                </w:p>
              </w:tc>
            </w:tr>
            <w:tr w:rsidR="00131729" w:rsidRPr="000C4DBE" w14:paraId="1199C70C"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16E557B" w14:textId="77777777" w:rsidR="00131729" w:rsidRPr="000C4DBE" w:rsidRDefault="00131729" w:rsidP="000C4DBE">
                  <w:pPr>
                    <w:spacing w:after="0"/>
                    <w:jc w:val="right"/>
                    <w:rPr>
                      <w:rFonts w:ascii="Arial" w:hAnsi="Arial" w:cs="Arial"/>
                      <w:color w:val="auto"/>
                      <w:lang w:eastAsia="zh-CN"/>
                    </w:rPr>
                  </w:pPr>
                  <w:r w:rsidRPr="000C4DBE">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00D1F467" w14:textId="77777777" w:rsidR="00131729" w:rsidRPr="000C4DBE" w:rsidRDefault="00131729" w:rsidP="000C4DBE">
                  <w:pPr>
                    <w:spacing w:after="0"/>
                    <w:rPr>
                      <w:rFonts w:ascii="Arial" w:hAnsi="Arial" w:cs="Arial"/>
                      <w:color w:val="auto"/>
                      <w:lang w:eastAsia="zh-CN"/>
                    </w:rPr>
                  </w:pPr>
                </w:p>
              </w:tc>
            </w:tr>
            <w:tr w:rsidR="00131729" w:rsidRPr="000C4DBE" w14:paraId="1EAEAC5D"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375DC1A" w14:textId="77777777" w:rsidR="00131729" w:rsidRPr="000C4DBE" w:rsidRDefault="00131729" w:rsidP="000C4DBE">
                  <w:pPr>
                    <w:spacing w:after="0"/>
                    <w:jc w:val="right"/>
                    <w:rPr>
                      <w:rFonts w:ascii="Arial" w:hAnsi="Arial" w:cs="Arial"/>
                      <w:color w:val="auto"/>
                      <w:lang w:eastAsia="zh-CN"/>
                    </w:rPr>
                  </w:pPr>
                  <w:r w:rsidRPr="000C4DBE">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6B89C099" w14:textId="77777777" w:rsidR="00131729" w:rsidRPr="000C4DBE" w:rsidRDefault="00131729" w:rsidP="000C4DBE">
                  <w:pPr>
                    <w:spacing w:after="0"/>
                    <w:rPr>
                      <w:rFonts w:ascii="Arial" w:hAnsi="Arial" w:cs="Arial"/>
                      <w:color w:val="auto"/>
                      <w:lang w:eastAsia="zh-CN"/>
                    </w:rPr>
                  </w:pPr>
                </w:p>
              </w:tc>
            </w:tr>
          </w:tbl>
          <w:p w14:paraId="2E172C26" w14:textId="77777777" w:rsidR="00131729" w:rsidRPr="000C4DBE" w:rsidRDefault="00131729" w:rsidP="000C4DBE">
            <w:pPr>
              <w:spacing w:after="0"/>
              <w:rPr>
                <w:rFonts w:ascii="Arial" w:hAnsi="Arial" w:cs="Arial"/>
                <w:color w:val="auto"/>
                <w:lang w:eastAsia="zh-CN"/>
              </w:rPr>
            </w:pPr>
          </w:p>
        </w:tc>
        <w:tc>
          <w:tcPr>
            <w:tcW w:w="2087" w:type="pct"/>
          </w:tcPr>
          <w:p w14:paraId="4A0588C4" w14:textId="77777777" w:rsidR="00131729" w:rsidRPr="000C4DBE" w:rsidRDefault="00131729" w:rsidP="000C4DBE">
            <w:pPr>
              <w:spacing w:after="0"/>
              <w:rPr>
                <w:rFonts w:ascii="Arial" w:hAnsi="Arial" w:cs="Arial"/>
                <w:color w:val="auto"/>
                <w:lang w:eastAsia="zh-CN"/>
              </w:rPr>
            </w:pPr>
          </w:p>
          <w:p w14:paraId="515CB4AC" w14:textId="77777777" w:rsidR="00131729" w:rsidRPr="000C4DBE" w:rsidRDefault="00131729" w:rsidP="000C4DBE">
            <w:pPr>
              <w:spacing w:after="0"/>
              <w:rPr>
                <w:rFonts w:ascii="Arial" w:hAnsi="Arial" w:cs="Arial"/>
                <w:color w:val="auto"/>
                <w:lang w:eastAsia="zh-CN"/>
              </w:rPr>
            </w:pPr>
          </w:p>
          <w:p w14:paraId="6C8C12C8" w14:textId="77777777" w:rsidR="00131729" w:rsidRPr="000C4DBE" w:rsidRDefault="00131729" w:rsidP="000C4DBE">
            <w:pPr>
              <w:spacing w:after="0"/>
              <w:rPr>
                <w:rFonts w:ascii="Arial" w:hAnsi="Arial" w:cs="Arial"/>
                <w:b/>
                <w:bCs/>
                <w:color w:val="auto"/>
                <w:lang w:eastAsia="zh-CN"/>
              </w:rPr>
            </w:pPr>
          </w:p>
          <w:p w14:paraId="54B97CDD" w14:textId="77777777" w:rsidR="00131729" w:rsidRPr="000C4DBE" w:rsidRDefault="00131729" w:rsidP="000C4DBE">
            <w:pPr>
              <w:spacing w:after="0"/>
              <w:rPr>
                <w:rFonts w:ascii="Arial" w:hAnsi="Arial" w:cs="Arial"/>
                <w:b/>
                <w:bCs/>
                <w:color w:val="auto"/>
                <w:lang w:eastAsia="zh-CN"/>
              </w:rPr>
            </w:pPr>
          </w:p>
          <w:p w14:paraId="6AF80E03" w14:textId="77777777" w:rsidR="00131729" w:rsidRPr="000C4DBE" w:rsidRDefault="00131729" w:rsidP="000C4DBE">
            <w:pPr>
              <w:spacing w:after="0"/>
              <w:rPr>
                <w:rFonts w:ascii="Arial" w:hAnsi="Arial" w:cs="Arial"/>
                <w:b/>
                <w:bCs/>
                <w:color w:val="auto"/>
                <w:lang w:eastAsia="zh-CN"/>
              </w:rPr>
            </w:pPr>
          </w:p>
          <w:p w14:paraId="493E803A" w14:textId="77777777" w:rsidR="00131729" w:rsidRPr="000C4DBE" w:rsidRDefault="00131729" w:rsidP="000C4DBE">
            <w:pPr>
              <w:spacing w:after="0"/>
              <w:rPr>
                <w:rFonts w:ascii="Arial" w:hAnsi="Arial" w:cs="Arial"/>
                <w:b/>
                <w:bCs/>
                <w:color w:val="auto"/>
                <w:lang w:eastAsia="zh-CN"/>
              </w:rPr>
            </w:pPr>
          </w:p>
          <w:p w14:paraId="7DCA03B6" w14:textId="77777777" w:rsidR="00131729" w:rsidRPr="000C4DBE" w:rsidRDefault="00131729" w:rsidP="000C4DBE">
            <w:pPr>
              <w:spacing w:after="0"/>
              <w:rPr>
                <w:rFonts w:ascii="Arial" w:hAnsi="Arial" w:cs="Arial"/>
                <w:b/>
                <w:bCs/>
                <w:color w:val="auto"/>
                <w:lang w:eastAsia="zh-CN"/>
              </w:rPr>
            </w:pPr>
          </w:p>
          <w:p w14:paraId="49FD6ABB" w14:textId="77777777" w:rsidR="00131729" w:rsidRPr="000C4DBE" w:rsidRDefault="00131729" w:rsidP="000C4DBE">
            <w:pPr>
              <w:spacing w:after="0"/>
              <w:rPr>
                <w:rFonts w:ascii="Arial" w:hAnsi="Arial" w:cs="Arial"/>
                <w:b/>
                <w:bCs/>
                <w:color w:val="auto"/>
                <w:lang w:eastAsia="zh-CN"/>
              </w:rPr>
            </w:pPr>
          </w:p>
          <w:p w14:paraId="19F46D77" w14:textId="77777777" w:rsidR="00131729" w:rsidRPr="000C4DBE" w:rsidRDefault="00131729" w:rsidP="000C4DBE">
            <w:pPr>
              <w:spacing w:after="0"/>
              <w:rPr>
                <w:rFonts w:ascii="Arial" w:hAnsi="Arial" w:cs="Arial"/>
                <w:b/>
                <w:bCs/>
                <w:color w:val="auto"/>
                <w:lang w:eastAsia="zh-CN"/>
              </w:rPr>
            </w:pPr>
            <w:r w:rsidRPr="000C4DBE">
              <w:rPr>
                <w:rFonts w:ascii="Arial" w:hAnsi="Arial" w:cs="Arial"/>
                <w:b/>
                <w:bCs/>
                <w:color w:val="auto"/>
                <w:lang w:eastAsia="zh-CN"/>
              </w:rPr>
              <w:t>NASLOVNIK:</w:t>
            </w:r>
          </w:p>
          <w:p w14:paraId="5118266D" w14:textId="77777777" w:rsidR="00131729" w:rsidRPr="000C4DBE" w:rsidRDefault="00131729" w:rsidP="000C4DBE">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131729" w:rsidRPr="000C4DBE" w14:paraId="58A48CAD" w14:textId="77777777">
              <w:tc>
                <w:tcPr>
                  <w:tcW w:w="6763" w:type="dxa"/>
                  <w:tcBorders>
                    <w:top w:val="single" w:sz="4" w:space="0" w:color="auto"/>
                    <w:left w:val="single" w:sz="4" w:space="0" w:color="auto"/>
                    <w:bottom w:val="single" w:sz="4" w:space="0" w:color="auto"/>
                    <w:right w:val="single" w:sz="4" w:space="0" w:color="auto"/>
                  </w:tcBorders>
                </w:tcPr>
                <w:p w14:paraId="059D32CC" w14:textId="69C7D2AE" w:rsidR="00667A1E" w:rsidRPr="000C4DBE" w:rsidRDefault="00EF3676" w:rsidP="000C4DBE">
                  <w:pPr>
                    <w:spacing w:after="0"/>
                    <w:rPr>
                      <w:rFonts w:ascii="Arial" w:hAnsi="Arial" w:cs="Arial"/>
                      <w:b/>
                      <w:color w:val="auto"/>
                      <w:lang w:eastAsia="zh-CN"/>
                    </w:rPr>
                  </w:pPr>
                  <w:r w:rsidRPr="000C4DBE">
                    <w:rPr>
                      <w:rFonts w:ascii="Arial" w:hAnsi="Arial" w:cs="Arial"/>
                      <w:b/>
                      <w:color w:val="auto"/>
                      <w:lang w:eastAsia="zh-CN"/>
                    </w:rPr>
                    <w:t>OBČINA ŽIRI</w:t>
                  </w:r>
                </w:p>
                <w:p w14:paraId="2B5B5490" w14:textId="77777777" w:rsidR="00EF3676" w:rsidRPr="000C4DBE" w:rsidRDefault="00EF3676" w:rsidP="000C4DBE">
                  <w:pPr>
                    <w:spacing w:after="0"/>
                    <w:rPr>
                      <w:rFonts w:ascii="Arial" w:hAnsi="Arial" w:cs="Arial"/>
                      <w:b/>
                      <w:color w:val="auto"/>
                      <w:lang w:eastAsia="zh-CN"/>
                    </w:rPr>
                  </w:pPr>
                  <w:r w:rsidRPr="000C4DBE">
                    <w:rPr>
                      <w:rFonts w:ascii="Arial" w:hAnsi="Arial" w:cs="Arial"/>
                      <w:b/>
                      <w:color w:val="auto"/>
                      <w:lang w:eastAsia="zh-CN"/>
                    </w:rPr>
                    <w:t>Loška cesta 1</w:t>
                  </w:r>
                </w:p>
                <w:p w14:paraId="31EA4A28" w14:textId="77777777" w:rsidR="00EF3676" w:rsidRPr="000C4DBE" w:rsidRDefault="00EF3676" w:rsidP="000C4DBE">
                  <w:pPr>
                    <w:spacing w:after="0"/>
                    <w:rPr>
                      <w:rFonts w:ascii="Arial" w:hAnsi="Arial" w:cs="Arial"/>
                      <w:b/>
                      <w:color w:val="auto"/>
                      <w:lang w:eastAsia="zh-CN"/>
                    </w:rPr>
                  </w:pPr>
                </w:p>
                <w:p w14:paraId="354CA6B7" w14:textId="042BBE6C" w:rsidR="00EF3676" w:rsidRPr="000C4DBE" w:rsidRDefault="00EF3676" w:rsidP="000C4DBE">
                  <w:pPr>
                    <w:spacing w:after="0"/>
                    <w:rPr>
                      <w:rFonts w:ascii="Arial" w:hAnsi="Arial" w:cs="Arial"/>
                      <w:color w:val="auto"/>
                      <w:lang w:eastAsia="zh-CN"/>
                    </w:rPr>
                  </w:pPr>
                  <w:r w:rsidRPr="000C4DBE">
                    <w:rPr>
                      <w:rFonts w:ascii="Arial" w:hAnsi="Arial" w:cs="Arial"/>
                      <w:b/>
                      <w:color w:val="auto"/>
                      <w:lang w:eastAsia="zh-CN"/>
                    </w:rPr>
                    <w:t>4226 Žiri</w:t>
                  </w:r>
                </w:p>
              </w:tc>
            </w:tr>
          </w:tbl>
          <w:p w14:paraId="3BB5ACA7" w14:textId="77777777" w:rsidR="00131729" w:rsidRPr="000C4DBE" w:rsidRDefault="00131729" w:rsidP="000C4DBE">
            <w:pPr>
              <w:spacing w:after="0"/>
              <w:rPr>
                <w:rFonts w:ascii="Arial" w:hAnsi="Arial" w:cs="Arial"/>
                <w:color w:val="auto"/>
                <w:lang w:eastAsia="zh-CN"/>
              </w:rPr>
            </w:pPr>
          </w:p>
        </w:tc>
      </w:tr>
    </w:tbl>
    <w:p w14:paraId="6C723C84" w14:textId="77777777" w:rsidR="00760D36" w:rsidRPr="000C4DBE" w:rsidRDefault="00760D36" w:rsidP="000C4DBE">
      <w:pPr>
        <w:spacing w:after="0"/>
        <w:rPr>
          <w:rFonts w:ascii="Arial" w:hAnsi="Arial" w:cs="Arial"/>
          <w:color w:val="auto"/>
          <w:lang w:eastAsia="zh-CN"/>
        </w:rPr>
      </w:pPr>
    </w:p>
    <w:sectPr w:rsidR="00760D36" w:rsidRPr="000C4DBE" w:rsidSect="00C35AA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2FFDD" w14:textId="77777777" w:rsidR="00C47B6C" w:rsidRDefault="00C47B6C" w:rsidP="00C75404">
      <w:pPr>
        <w:spacing w:after="0" w:line="240" w:lineRule="auto"/>
      </w:pPr>
      <w:r>
        <w:separator/>
      </w:r>
    </w:p>
  </w:endnote>
  <w:endnote w:type="continuationSeparator" w:id="0">
    <w:p w14:paraId="4307CD25" w14:textId="77777777" w:rsidR="00C47B6C" w:rsidRDefault="00C47B6C"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6FE27" w14:textId="77777777" w:rsidR="002227F9" w:rsidRDefault="002227F9">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565FE" w14:textId="77777777" w:rsidR="002227F9" w:rsidRDefault="002227F9">
    <w:pPr>
      <w:pStyle w:val="Noga"/>
      <w:jc w:val="right"/>
    </w:pPr>
  </w:p>
  <w:p w14:paraId="3AA688AE" w14:textId="77777777" w:rsidR="002227F9" w:rsidRDefault="002227F9">
    <w:pPr>
      <w:pStyle w:val="Noga"/>
      <w:jc w:val="right"/>
      <w:rPr>
        <w:color w:val="7030A0"/>
        <w:sz w:val="16"/>
        <w:szCs w:val="16"/>
      </w:rPr>
    </w:pPr>
  </w:p>
  <w:p w14:paraId="21D65906" w14:textId="77777777" w:rsidR="002227F9" w:rsidRPr="00261F88" w:rsidRDefault="002227F9">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94099" w14:textId="77777777" w:rsidR="00C47B6C" w:rsidRDefault="00C47B6C" w:rsidP="00C75404">
      <w:pPr>
        <w:spacing w:after="0" w:line="240" w:lineRule="auto"/>
      </w:pPr>
      <w:r>
        <w:separator/>
      </w:r>
    </w:p>
  </w:footnote>
  <w:footnote w:type="continuationSeparator" w:id="0">
    <w:p w14:paraId="1BD7E0DC" w14:textId="77777777" w:rsidR="00C47B6C" w:rsidRDefault="00C47B6C" w:rsidP="00C75404">
      <w:pPr>
        <w:spacing w:after="0" w:line="240" w:lineRule="auto"/>
      </w:pPr>
      <w:r>
        <w:continuationSeparator/>
      </w:r>
    </w:p>
  </w:footnote>
  <w:footnote w:id="1">
    <w:p w14:paraId="5652A79A" w14:textId="77777777" w:rsidR="002227F9" w:rsidRPr="00285CE1" w:rsidRDefault="002227F9" w:rsidP="00137B9F">
      <w:pPr>
        <w:pStyle w:val="Sprotnaopomba-besedilo"/>
        <w:jc w:val="both"/>
        <w:rPr>
          <w:rFonts w:ascii="Arial" w:hAnsi="Arial" w:cs="Arial"/>
        </w:rPr>
      </w:pPr>
      <w:r w:rsidRPr="00137B9F">
        <w:rPr>
          <w:rStyle w:val="Sprotnaopomba-sklic"/>
          <w:rFonts w:ascii="Arial" w:hAnsi="Arial" w:cs="Arial"/>
        </w:rPr>
        <w:footnoteRef/>
      </w:r>
      <w:r w:rsidRPr="00137B9F">
        <w:rPr>
          <w:rFonts w:ascii="Arial" w:hAnsi="Arial" w:cs="Arial"/>
        </w:rPr>
        <w:t xml:space="preserve"> V primeru </w:t>
      </w:r>
      <w:r w:rsidRPr="00285CE1">
        <w:rPr>
          <w:rFonts w:ascii="Arial" w:hAnsi="Arial" w:cs="Arial"/>
        </w:rPr>
        <w:t>skupne ponudbe se navedejo podatki vodilnega partnerja.</w:t>
      </w:r>
    </w:p>
  </w:footnote>
  <w:footnote w:id="2">
    <w:p w14:paraId="0DCE5C54" w14:textId="2ECF7BE3" w:rsidR="002227F9" w:rsidRDefault="002227F9">
      <w:pPr>
        <w:pStyle w:val="Sprotnaopomba-besedilo"/>
      </w:pPr>
      <w:r w:rsidRPr="00285CE1">
        <w:rPr>
          <w:rStyle w:val="Sprotnaopomba-sklic"/>
        </w:rPr>
        <w:footnoteRef/>
      </w:r>
      <w:r w:rsidRPr="00285CE1">
        <w:t xml:space="preserve"> Ponudnik vnese skupno vrednost iz ponudbenega predračuna, postavka </w:t>
      </w:r>
      <w:r w:rsidR="00285CE1" w:rsidRPr="00285CE1">
        <w:t>SKUPAJ (A) + B) + C)+ D) + E) + F) + G) + H) + I) + J) + K) + L)</w:t>
      </w:r>
      <w:r w:rsidRPr="00285CE1">
        <w:t>.</w:t>
      </w:r>
    </w:p>
  </w:footnote>
  <w:footnote w:id="3">
    <w:p w14:paraId="3D59CCE3" w14:textId="77777777" w:rsidR="002227F9" w:rsidRPr="00697CAD" w:rsidRDefault="002227F9">
      <w:pPr>
        <w:pStyle w:val="Sprotnaopomba-besedilo"/>
        <w:rPr>
          <w:rFonts w:ascii="Arial" w:hAnsi="Arial" w:cs="Arial"/>
        </w:rPr>
      </w:pPr>
      <w:r w:rsidRPr="00697CAD">
        <w:rPr>
          <w:rStyle w:val="Sprotnaopomba-sklic"/>
          <w:rFonts w:ascii="Arial" w:hAnsi="Arial" w:cs="Arial"/>
        </w:rPr>
        <w:footnoteRef/>
      </w:r>
      <w:r w:rsidRPr="00697CAD">
        <w:rPr>
          <w:rFonts w:ascii="Arial" w:hAnsi="Arial" w:cs="Arial"/>
        </w:rPr>
        <w:t xml:space="preserve"> Ponudnik predloži za ponudnika, vsakega partnerja v skupnem nastopu in vsakega podizvajalca.</w:t>
      </w:r>
    </w:p>
  </w:footnote>
  <w:footnote w:id="4">
    <w:p w14:paraId="3915E939" w14:textId="77777777" w:rsidR="002227F9" w:rsidRPr="00697CAD" w:rsidRDefault="002227F9" w:rsidP="00A727A1">
      <w:pPr>
        <w:pStyle w:val="Sprotnaopomba-besedilo"/>
        <w:rPr>
          <w:rFonts w:ascii="Arial" w:hAnsi="Arial" w:cs="Arial"/>
        </w:rPr>
      </w:pPr>
      <w:r w:rsidRPr="00697CAD">
        <w:rPr>
          <w:rStyle w:val="Sprotnaopomba-sklic"/>
          <w:rFonts w:ascii="Arial" w:hAnsi="Arial" w:cs="Arial"/>
        </w:rPr>
        <w:footnoteRef/>
      </w:r>
      <w:r w:rsidRPr="00697CAD">
        <w:rPr>
          <w:rFonts w:ascii="Arial" w:hAnsi="Arial" w:cs="Arial"/>
        </w:rPr>
        <w:t xml:space="preserve"> Obrazec je potrebno izpolniti le v primeru, da ponudnik nastopa s podizvajalcem. </w:t>
      </w:r>
    </w:p>
    <w:p w14:paraId="18A0F17F" w14:textId="77777777" w:rsidR="002227F9" w:rsidRDefault="002227F9" w:rsidP="00A727A1">
      <w:pPr>
        <w:pStyle w:val="Sprotnaopomba-besedilo"/>
      </w:pPr>
      <w:r w:rsidRPr="00697CAD">
        <w:rPr>
          <w:rFonts w:ascii="Arial" w:hAnsi="Arial" w:cs="Arial"/>
        </w:rPr>
        <w:t>V primeru večjega števila podizvajalcev se obrazec fotokopira.</w:t>
      </w:r>
    </w:p>
  </w:footnote>
  <w:footnote w:id="5">
    <w:p w14:paraId="077069E5" w14:textId="398781FD" w:rsidR="002227F9" w:rsidRDefault="002227F9">
      <w:pPr>
        <w:pStyle w:val="Sprotnaopomba-besedilo"/>
      </w:pPr>
      <w:r>
        <w:rPr>
          <w:rStyle w:val="Sprotnaopomba-sklic"/>
        </w:rPr>
        <w:footnoteRef/>
      </w:r>
      <w:r>
        <w:t xml:space="preserve"> Ponudnik navede »last ponudnika«, v kolikor ima ponudnik zahtevano opremo v svoji lasti in mora v tem primeru kot dokazilo predložiti izpis osnovnih sredstev oz. drugo ustrezno dokazilo, iz katerega izhaja, da ima ponudnik opremo v svoji lasti. Ponudnik navede »najemna pogodba« v kolikor ima ponudnik zahtevano opremo v najemu in mora v tem primeru kot dokazilo predložiti kopijo najemne pogodbe, iz katere izhaja, da bo imel ves čas izvajanja predmetnega javnega naročila na razpolago zahtevano opremo.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1AA856BF"/>
    <w:multiLevelType w:val="hybridMultilevel"/>
    <w:tmpl w:val="66EE433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332F1D"/>
    <w:multiLevelType w:val="hybridMultilevel"/>
    <w:tmpl w:val="50D0C06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9">
      <w:start w:val="1"/>
      <w:numFmt w:val="lowerLetter"/>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73312F"/>
    <w:multiLevelType w:val="hybridMultilevel"/>
    <w:tmpl w:val="242CF560"/>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0" w15:restartNumberingAfterBreak="0">
    <w:nsid w:val="29420B4A"/>
    <w:multiLevelType w:val="hybridMultilevel"/>
    <w:tmpl w:val="A27016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2FBE3A7A"/>
    <w:multiLevelType w:val="hybridMultilevel"/>
    <w:tmpl w:val="293A142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561718"/>
    <w:multiLevelType w:val="hybridMultilevel"/>
    <w:tmpl w:val="6BC024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7AA20FA"/>
    <w:multiLevelType w:val="hybridMultilevel"/>
    <w:tmpl w:val="B64C26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5839E3"/>
    <w:multiLevelType w:val="hybridMultilevel"/>
    <w:tmpl w:val="89BC5C2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71100D"/>
    <w:multiLevelType w:val="hybridMultilevel"/>
    <w:tmpl w:val="14CAD088"/>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B0A8C890">
      <w:start w:val="1"/>
      <w:numFmt w:val="lowerLetter"/>
      <w:lvlText w:val="%3)"/>
      <w:lvlJc w:val="left"/>
      <w:pPr>
        <w:ind w:left="3146" w:hanging="435"/>
      </w:pPr>
      <w:rPr>
        <w:rFonts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39552DB6"/>
    <w:multiLevelType w:val="hybridMultilevel"/>
    <w:tmpl w:val="D932CF8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017BB8"/>
    <w:multiLevelType w:val="multilevel"/>
    <w:tmpl w:val="D3143596"/>
    <w:lvl w:ilvl="0">
      <w:start w:val="1"/>
      <w:numFmt w:val="decimal"/>
      <w:lvlText w:val="%1."/>
      <w:lvlJc w:val="left"/>
      <w:pPr>
        <w:tabs>
          <w:tab w:val="num" w:pos="360"/>
        </w:tabs>
        <w:ind w:left="360" w:hanging="360"/>
      </w:pPr>
      <w:rPr>
        <w:rFonts w:hint="default"/>
      </w:rPr>
    </w:lvl>
    <w:lvl w:ilvl="1">
      <w:start w:val="5220"/>
      <w:numFmt w:val="bullet"/>
      <w:lvlText w:val="-"/>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3AF62266"/>
    <w:multiLevelType w:val="multilevel"/>
    <w:tmpl w:val="E3DE4B48"/>
    <w:lvl w:ilvl="0">
      <w:start w:val="1"/>
      <w:numFmt w:val="upperRoman"/>
      <w:lvlText w:val="%1."/>
      <w:lvlJc w:val="right"/>
      <w:pPr>
        <w:ind w:left="720" w:hanging="360"/>
      </w:pPr>
      <w:rPr>
        <w:b/>
        <w:i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4477419A"/>
    <w:multiLevelType w:val="hybridMultilevel"/>
    <w:tmpl w:val="03F8B966"/>
    <w:lvl w:ilvl="0" w:tplc="FFFFFFFF">
      <w:start w:val="2"/>
      <w:numFmt w:val="bullet"/>
      <w:lvlText w:val="-"/>
      <w:lvlJc w:val="left"/>
      <w:pPr>
        <w:ind w:left="720" w:hanging="360"/>
      </w:pPr>
      <w:rPr>
        <w:rFonts w:ascii="Arial" w:eastAsia="Times New Roman" w:hAnsi="Arial" w:cs="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6"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514A3855"/>
    <w:multiLevelType w:val="hybridMultilevel"/>
    <w:tmpl w:val="8EBADC88"/>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354F04"/>
    <w:multiLevelType w:val="hybridMultilevel"/>
    <w:tmpl w:val="404AD4C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6A1D45"/>
    <w:multiLevelType w:val="multilevel"/>
    <w:tmpl w:val="E0D039EC"/>
    <w:lvl w:ilvl="0">
      <w:start w:val="1"/>
      <w:numFmt w:val="decimal"/>
      <w:pStyle w:val="Naslov1"/>
      <w:lvlText w:val="%1."/>
      <w:lvlJc w:val="left"/>
      <w:pPr>
        <w:ind w:left="1778"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isLgl/>
      <w:suff w:val="space"/>
      <w:lvlText w:val="%1.%2.%3."/>
      <w:lvlJc w:val="left"/>
      <w:pPr>
        <w:ind w:left="1452" w:hanging="363"/>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1" w15:restartNumberingAfterBreak="0">
    <w:nsid w:val="57760A8F"/>
    <w:multiLevelType w:val="hybridMultilevel"/>
    <w:tmpl w:val="6E1A7B64"/>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58626DA6"/>
    <w:multiLevelType w:val="multilevel"/>
    <w:tmpl w:val="707245D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93B017E"/>
    <w:multiLevelType w:val="hybridMultilevel"/>
    <w:tmpl w:val="D0864A9E"/>
    <w:lvl w:ilvl="0" w:tplc="64FA2ED4">
      <w:start w:val="1"/>
      <w:numFmt w:val="decimal"/>
      <w:lvlText w:val="%1."/>
      <w:lvlJc w:val="left"/>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4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62396870"/>
    <w:multiLevelType w:val="hybridMultilevel"/>
    <w:tmpl w:val="A552B1D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3" w15:restartNumberingAfterBreak="0">
    <w:nsid w:val="636A347C"/>
    <w:multiLevelType w:val="hybridMultilevel"/>
    <w:tmpl w:val="8A486B60"/>
    <w:lvl w:ilvl="0" w:tplc="D00CE19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6A14458D"/>
    <w:multiLevelType w:val="hybridMultilevel"/>
    <w:tmpl w:val="E6583B56"/>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6C5D6927"/>
    <w:multiLevelType w:val="hybridMultilevel"/>
    <w:tmpl w:val="1A800E6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0"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61" w15:restartNumberingAfterBreak="0">
    <w:nsid w:val="768C2764"/>
    <w:multiLevelType w:val="hybridMultilevel"/>
    <w:tmpl w:val="A9DC108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5" w15:restartNumberingAfterBreak="0">
    <w:nsid w:val="7DB3054F"/>
    <w:multiLevelType w:val="multilevel"/>
    <w:tmpl w:val="C68A2836"/>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cs="Courier New"/>
      </w:rPr>
    </w:lvl>
    <w:lvl w:ilvl="2">
      <w:numFmt w:val="bullet"/>
      <w:lvlText w:val=""/>
      <w:lvlJc w:val="left"/>
      <w:pPr>
        <w:ind w:left="2557" w:hanging="360"/>
      </w:pPr>
      <w:rPr>
        <w:rFonts w:ascii="Wingdings" w:hAnsi="Wingdings" w:cs="Wingdings"/>
      </w:rPr>
    </w:lvl>
    <w:lvl w:ilvl="3">
      <w:numFmt w:val="bullet"/>
      <w:lvlText w:val=""/>
      <w:lvlJc w:val="left"/>
      <w:pPr>
        <w:ind w:left="3277" w:hanging="360"/>
      </w:pPr>
      <w:rPr>
        <w:rFonts w:ascii="Symbol" w:hAnsi="Symbol" w:cs="Symbol"/>
      </w:rPr>
    </w:lvl>
    <w:lvl w:ilvl="4">
      <w:numFmt w:val="bullet"/>
      <w:lvlText w:val="o"/>
      <w:lvlJc w:val="left"/>
      <w:pPr>
        <w:ind w:left="3997" w:hanging="360"/>
      </w:pPr>
      <w:rPr>
        <w:rFonts w:ascii="Courier New" w:hAnsi="Courier New" w:cs="Courier New"/>
      </w:rPr>
    </w:lvl>
    <w:lvl w:ilvl="5">
      <w:numFmt w:val="bullet"/>
      <w:lvlText w:val=""/>
      <w:lvlJc w:val="left"/>
      <w:pPr>
        <w:ind w:left="4717" w:hanging="360"/>
      </w:pPr>
      <w:rPr>
        <w:rFonts w:ascii="Wingdings" w:hAnsi="Wingdings" w:cs="Wingdings"/>
      </w:rPr>
    </w:lvl>
    <w:lvl w:ilvl="6">
      <w:numFmt w:val="bullet"/>
      <w:lvlText w:val=""/>
      <w:lvlJc w:val="left"/>
      <w:pPr>
        <w:ind w:left="5437" w:hanging="360"/>
      </w:pPr>
      <w:rPr>
        <w:rFonts w:ascii="Symbol" w:hAnsi="Symbol" w:cs="Symbol"/>
      </w:rPr>
    </w:lvl>
    <w:lvl w:ilvl="7">
      <w:numFmt w:val="bullet"/>
      <w:lvlText w:val="o"/>
      <w:lvlJc w:val="left"/>
      <w:pPr>
        <w:ind w:left="6157" w:hanging="360"/>
      </w:pPr>
      <w:rPr>
        <w:rFonts w:ascii="Courier New" w:hAnsi="Courier New" w:cs="Courier New"/>
      </w:rPr>
    </w:lvl>
    <w:lvl w:ilvl="8">
      <w:numFmt w:val="bullet"/>
      <w:lvlText w:val=""/>
      <w:lvlJc w:val="left"/>
      <w:pPr>
        <w:ind w:left="6877" w:hanging="360"/>
      </w:pPr>
      <w:rPr>
        <w:rFonts w:ascii="Wingdings" w:hAnsi="Wingdings" w:cs="Wingdings"/>
      </w:rPr>
    </w:lvl>
  </w:abstractNum>
  <w:abstractNum w:abstractNumId="66"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39"/>
  </w:num>
  <w:num w:numId="2">
    <w:abstractNumId w:val="26"/>
  </w:num>
  <w:num w:numId="3">
    <w:abstractNumId w:val="54"/>
  </w:num>
  <w:num w:numId="4">
    <w:abstractNumId w:val="8"/>
  </w:num>
  <w:num w:numId="5">
    <w:abstractNumId w:val="45"/>
  </w:num>
  <w:num w:numId="6">
    <w:abstractNumId w:val="62"/>
  </w:num>
  <w:num w:numId="7">
    <w:abstractNumId w:val="25"/>
  </w:num>
  <w:num w:numId="8">
    <w:abstractNumId w:val="18"/>
  </w:num>
  <w:num w:numId="9">
    <w:abstractNumId w:val="46"/>
  </w:num>
  <w:num w:numId="10">
    <w:abstractNumId w:val="50"/>
  </w:num>
  <w:num w:numId="11">
    <w:abstractNumId w:val="33"/>
  </w:num>
  <w:num w:numId="12">
    <w:abstractNumId w:val="48"/>
  </w:num>
  <w:num w:numId="13">
    <w:abstractNumId w:val="19"/>
  </w:num>
  <w:num w:numId="14">
    <w:abstractNumId w:val="40"/>
  </w:num>
  <w:num w:numId="15">
    <w:abstractNumId w:val="42"/>
  </w:num>
  <w:num w:numId="16">
    <w:abstractNumId w:val="52"/>
  </w:num>
  <w:num w:numId="17">
    <w:abstractNumId w:val="64"/>
  </w:num>
  <w:num w:numId="18">
    <w:abstractNumId w:val="5"/>
  </w:num>
  <w:num w:numId="19">
    <w:abstractNumId w:val="12"/>
  </w:num>
  <w:num w:numId="20">
    <w:abstractNumId w:val="24"/>
  </w:num>
  <w:num w:numId="21">
    <w:abstractNumId w:val="28"/>
  </w:num>
  <w:num w:numId="22">
    <w:abstractNumId w:val="56"/>
  </w:num>
  <w:num w:numId="23">
    <w:abstractNumId w:val="58"/>
  </w:num>
  <w:num w:numId="24">
    <w:abstractNumId w:val="16"/>
  </w:num>
  <w:num w:numId="25">
    <w:abstractNumId w:val="47"/>
  </w:num>
  <w:num w:numId="26">
    <w:abstractNumId w:val="66"/>
  </w:num>
  <w:num w:numId="27">
    <w:abstractNumId w:val="17"/>
  </w:num>
  <w:num w:numId="28">
    <w:abstractNumId w:val="9"/>
  </w:num>
  <w:num w:numId="29">
    <w:abstractNumId w:val="11"/>
  </w:num>
  <w:num w:numId="30">
    <w:abstractNumId w:val="35"/>
  </w:num>
  <w:num w:numId="31">
    <w:abstractNumId w:val="21"/>
  </w:num>
  <w:num w:numId="32">
    <w:abstractNumId w:val="10"/>
  </w:num>
  <w:num w:numId="33">
    <w:abstractNumId w:val="36"/>
  </w:num>
  <w:num w:numId="34">
    <w:abstractNumId w:val="6"/>
  </w:num>
  <w:num w:numId="35">
    <w:abstractNumId w:val="29"/>
  </w:num>
  <w:num w:numId="36">
    <w:abstractNumId w:val="60"/>
  </w:num>
  <w:num w:numId="37">
    <w:abstractNumId w:val="57"/>
  </w:num>
  <w:num w:numId="38">
    <w:abstractNumId w:val="32"/>
  </w:num>
  <w:num w:numId="39">
    <w:abstractNumId w:val="43"/>
  </w:num>
  <w:num w:numId="40">
    <w:abstractNumId w:val="65"/>
  </w:num>
  <w:num w:numId="41">
    <w:abstractNumId w:val="63"/>
  </w:num>
  <w:num w:numId="42">
    <w:abstractNumId w:val="27"/>
  </w:num>
  <w:num w:numId="43">
    <w:abstractNumId w:val="44"/>
  </w:num>
  <w:num w:numId="44">
    <w:abstractNumId w:val="31"/>
  </w:num>
  <w:num w:numId="45">
    <w:abstractNumId w:val="49"/>
  </w:num>
  <w:num w:numId="46">
    <w:abstractNumId w:val="7"/>
  </w:num>
  <w:num w:numId="47">
    <w:abstractNumId w:val="59"/>
  </w:num>
  <w:num w:numId="48">
    <w:abstractNumId w:val="15"/>
  </w:num>
  <w:num w:numId="49">
    <w:abstractNumId w:val="34"/>
  </w:num>
  <w:num w:numId="50">
    <w:abstractNumId w:val="55"/>
  </w:num>
  <w:num w:numId="51">
    <w:abstractNumId w:val="14"/>
  </w:num>
  <w:num w:numId="52">
    <w:abstractNumId w:val="53"/>
  </w:num>
  <w:num w:numId="53">
    <w:abstractNumId w:val="37"/>
  </w:num>
  <w:num w:numId="54">
    <w:abstractNumId w:val="13"/>
  </w:num>
  <w:num w:numId="55">
    <w:abstractNumId w:val="41"/>
  </w:num>
  <w:num w:numId="56">
    <w:abstractNumId w:val="30"/>
  </w:num>
  <w:num w:numId="57">
    <w:abstractNumId w:val="23"/>
  </w:num>
  <w:num w:numId="58">
    <w:abstractNumId w:val="38"/>
  </w:num>
  <w:num w:numId="59">
    <w:abstractNumId w:val="51"/>
  </w:num>
  <w:num w:numId="60">
    <w:abstractNumId w:val="61"/>
  </w:num>
  <w:num w:numId="61">
    <w:abstractNumId w:val="22"/>
  </w:num>
  <w:num w:numId="62">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4449"/>
    <w:rsid w:val="00005D5B"/>
    <w:rsid w:val="00012D31"/>
    <w:rsid w:val="00012D74"/>
    <w:rsid w:val="0001339A"/>
    <w:rsid w:val="00013DD1"/>
    <w:rsid w:val="00013E4F"/>
    <w:rsid w:val="00013EC9"/>
    <w:rsid w:val="000149A3"/>
    <w:rsid w:val="00021244"/>
    <w:rsid w:val="00021B38"/>
    <w:rsid w:val="00023B5E"/>
    <w:rsid w:val="00027913"/>
    <w:rsid w:val="0002793D"/>
    <w:rsid w:val="00031AF9"/>
    <w:rsid w:val="00033795"/>
    <w:rsid w:val="000343AC"/>
    <w:rsid w:val="000351E1"/>
    <w:rsid w:val="00035545"/>
    <w:rsid w:val="00040782"/>
    <w:rsid w:val="00040D50"/>
    <w:rsid w:val="000417CB"/>
    <w:rsid w:val="00042490"/>
    <w:rsid w:val="00042705"/>
    <w:rsid w:val="00042980"/>
    <w:rsid w:val="0004708A"/>
    <w:rsid w:val="000506A1"/>
    <w:rsid w:val="00051CBB"/>
    <w:rsid w:val="00053658"/>
    <w:rsid w:val="000563E4"/>
    <w:rsid w:val="00056EFA"/>
    <w:rsid w:val="00061AEE"/>
    <w:rsid w:val="00061D43"/>
    <w:rsid w:val="00062D67"/>
    <w:rsid w:val="0006400A"/>
    <w:rsid w:val="000643B2"/>
    <w:rsid w:val="00065C12"/>
    <w:rsid w:val="00073BCD"/>
    <w:rsid w:val="0007698B"/>
    <w:rsid w:val="00077AB2"/>
    <w:rsid w:val="00080C29"/>
    <w:rsid w:val="00080D69"/>
    <w:rsid w:val="0008181A"/>
    <w:rsid w:val="000819D8"/>
    <w:rsid w:val="00082431"/>
    <w:rsid w:val="0008275D"/>
    <w:rsid w:val="00082FC2"/>
    <w:rsid w:val="00083F55"/>
    <w:rsid w:val="000933F2"/>
    <w:rsid w:val="00093BB1"/>
    <w:rsid w:val="00093F1B"/>
    <w:rsid w:val="000956FF"/>
    <w:rsid w:val="00095834"/>
    <w:rsid w:val="00097504"/>
    <w:rsid w:val="000A0C19"/>
    <w:rsid w:val="000A1DC7"/>
    <w:rsid w:val="000A4251"/>
    <w:rsid w:val="000A43FE"/>
    <w:rsid w:val="000B0DBC"/>
    <w:rsid w:val="000B6019"/>
    <w:rsid w:val="000B655B"/>
    <w:rsid w:val="000C0646"/>
    <w:rsid w:val="000C17DF"/>
    <w:rsid w:val="000C2225"/>
    <w:rsid w:val="000C228C"/>
    <w:rsid w:val="000C4DBE"/>
    <w:rsid w:val="000C591B"/>
    <w:rsid w:val="000C72C4"/>
    <w:rsid w:val="000C7872"/>
    <w:rsid w:val="000D30EA"/>
    <w:rsid w:val="000D3158"/>
    <w:rsid w:val="000D7B82"/>
    <w:rsid w:val="000E1495"/>
    <w:rsid w:val="000E219C"/>
    <w:rsid w:val="000E251D"/>
    <w:rsid w:val="000F01DB"/>
    <w:rsid w:val="000F0D60"/>
    <w:rsid w:val="000F4509"/>
    <w:rsid w:val="000F4778"/>
    <w:rsid w:val="000F49B7"/>
    <w:rsid w:val="000F537A"/>
    <w:rsid w:val="000F6618"/>
    <w:rsid w:val="00105A96"/>
    <w:rsid w:val="0010600D"/>
    <w:rsid w:val="001062AC"/>
    <w:rsid w:val="00106317"/>
    <w:rsid w:val="00107A77"/>
    <w:rsid w:val="00110244"/>
    <w:rsid w:val="00113D47"/>
    <w:rsid w:val="001160A7"/>
    <w:rsid w:val="0012076B"/>
    <w:rsid w:val="00123724"/>
    <w:rsid w:val="00124E72"/>
    <w:rsid w:val="001262C8"/>
    <w:rsid w:val="001304EB"/>
    <w:rsid w:val="00130FB3"/>
    <w:rsid w:val="00131729"/>
    <w:rsid w:val="0013290F"/>
    <w:rsid w:val="0013623B"/>
    <w:rsid w:val="001367A6"/>
    <w:rsid w:val="00136F5D"/>
    <w:rsid w:val="00137B9F"/>
    <w:rsid w:val="0014012F"/>
    <w:rsid w:val="001402C9"/>
    <w:rsid w:val="00140BFC"/>
    <w:rsid w:val="00144F10"/>
    <w:rsid w:val="001452A7"/>
    <w:rsid w:val="00145627"/>
    <w:rsid w:val="0015003C"/>
    <w:rsid w:val="00150B6A"/>
    <w:rsid w:val="00152FE2"/>
    <w:rsid w:val="00153891"/>
    <w:rsid w:val="00156BC6"/>
    <w:rsid w:val="00157ED2"/>
    <w:rsid w:val="00162ECB"/>
    <w:rsid w:val="00163322"/>
    <w:rsid w:val="00163A74"/>
    <w:rsid w:val="00164689"/>
    <w:rsid w:val="0016513A"/>
    <w:rsid w:val="00166980"/>
    <w:rsid w:val="00170C80"/>
    <w:rsid w:val="00170DDD"/>
    <w:rsid w:val="001720C1"/>
    <w:rsid w:val="00176319"/>
    <w:rsid w:val="00180E8C"/>
    <w:rsid w:val="00180F4D"/>
    <w:rsid w:val="00181987"/>
    <w:rsid w:val="00182A85"/>
    <w:rsid w:val="00182D9A"/>
    <w:rsid w:val="00183E15"/>
    <w:rsid w:val="0018463B"/>
    <w:rsid w:val="0018581D"/>
    <w:rsid w:val="0019066D"/>
    <w:rsid w:val="001906A2"/>
    <w:rsid w:val="00191778"/>
    <w:rsid w:val="001946FC"/>
    <w:rsid w:val="0019483C"/>
    <w:rsid w:val="00194F49"/>
    <w:rsid w:val="0019638D"/>
    <w:rsid w:val="001A057C"/>
    <w:rsid w:val="001A0FFB"/>
    <w:rsid w:val="001A1CBD"/>
    <w:rsid w:val="001A492F"/>
    <w:rsid w:val="001A5731"/>
    <w:rsid w:val="001A5888"/>
    <w:rsid w:val="001B05C7"/>
    <w:rsid w:val="001B4DEE"/>
    <w:rsid w:val="001B6BDA"/>
    <w:rsid w:val="001B717E"/>
    <w:rsid w:val="001C0B76"/>
    <w:rsid w:val="001C0FC5"/>
    <w:rsid w:val="001C1ACC"/>
    <w:rsid w:val="001C1DF1"/>
    <w:rsid w:val="001C204C"/>
    <w:rsid w:val="001C2F11"/>
    <w:rsid w:val="001C30E2"/>
    <w:rsid w:val="001C3CF1"/>
    <w:rsid w:val="001C5E99"/>
    <w:rsid w:val="001C7DAB"/>
    <w:rsid w:val="001D029E"/>
    <w:rsid w:val="001D0A0C"/>
    <w:rsid w:val="001D0D57"/>
    <w:rsid w:val="001D189B"/>
    <w:rsid w:val="001D1E84"/>
    <w:rsid w:val="001D25B1"/>
    <w:rsid w:val="001D26D7"/>
    <w:rsid w:val="001D42DF"/>
    <w:rsid w:val="001D42F9"/>
    <w:rsid w:val="001D6272"/>
    <w:rsid w:val="001E0BA5"/>
    <w:rsid w:val="001E0E40"/>
    <w:rsid w:val="001E35AC"/>
    <w:rsid w:val="001E5D50"/>
    <w:rsid w:val="001E5FF3"/>
    <w:rsid w:val="001E66B1"/>
    <w:rsid w:val="001F273B"/>
    <w:rsid w:val="001F4184"/>
    <w:rsid w:val="001F6757"/>
    <w:rsid w:val="001F74D5"/>
    <w:rsid w:val="001F76F4"/>
    <w:rsid w:val="00200A3D"/>
    <w:rsid w:val="00203278"/>
    <w:rsid w:val="0020575B"/>
    <w:rsid w:val="0020766F"/>
    <w:rsid w:val="002121ED"/>
    <w:rsid w:val="002135AF"/>
    <w:rsid w:val="002161B4"/>
    <w:rsid w:val="002164FF"/>
    <w:rsid w:val="00221391"/>
    <w:rsid w:val="00221DF4"/>
    <w:rsid w:val="00221F77"/>
    <w:rsid w:val="002227F9"/>
    <w:rsid w:val="00222F9B"/>
    <w:rsid w:val="002241AF"/>
    <w:rsid w:val="00224FFE"/>
    <w:rsid w:val="00226D5B"/>
    <w:rsid w:val="00231BC4"/>
    <w:rsid w:val="0023442F"/>
    <w:rsid w:val="002379B8"/>
    <w:rsid w:val="002406E7"/>
    <w:rsid w:val="00245B52"/>
    <w:rsid w:val="0024731B"/>
    <w:rsid w:val="00247798"/>
    <w:rsid w:val="00250C72"/>
    <w:rsid w:val="00254243"/>
    <w:rsid w:val="0025425A"/>
    <w:rsid w:val="00254626"/>
    <w:rsid w:val="00257FA5"/>
    <w:rsid w:val="00260670"/>
    <w:rsid w:val="0026190D"/>
    <w:rsid w:val="002619D1"/>
    <w:rsid w:val="00261F88"/>
    <w:rsid w:val="00262A40"/>
    <w:rsid w:val="00263090"/>
    <w:rsid w:val="00265D17"/>
    <w:rsid w:val="002678E0"/>
    <w:rsid w:val="002720CA"/>
    <w:rsid w:val="0027496D"/>
    <w:rsid w:val="0027606B"/>
    <w:rsid w:val="002762C4"/>
    <w:rsid w:val="00276353"/>
    <w:rsid w:val="002768F0"/>
    <w:rsid w:val="00276A2A"/>
    <w:rsid w:val="00277C08"/>
    <w:rsid w:val="00280158"/>
    <w:rsid w:val="002815C1"/>
    <w:rsid w:val="00282427"/>
    <w:rsid w:val="00283B75"/>
    <w:rsid w:val="00284FE3"/>
    <w:rsid w:val="00285CE1"/>
    <w:rsid w:val="002932B6"/>
    <w:rsid w:val="00293F96"/>
    <w:rsid w:val="00295C0B"/>
    <w:rsid w:val="00296486"/>
    <w:rsid w:val="0029692B"/>
    <w:rsid w:val="002975BE"/>
    <w:rsid w:val="002A17DB"/>
    <w:rsid w:val="002A1F27"/>
    <w:rsid w:val="002A1F52"/>
    <w:rsid w:val="002A4611"/>
    <w:rsid w:val="002A5928"/>
    <w:rsid w:val="002A65DC"/>
    <w:rsid w:val="002B61E2"/>
    <w:rsid w:val="002C49FB"/>
    <w:rsid w:val="002C5260"/>
    <w:rsid w:val="002C52DE"/>
    <w:rsid w:val="002C785F"/>
    <w:rsid w:val="002D094E"/>
    <w:rsid w:val="002D21DD"/>
    <w:rsid w:val="002D5BD6"/>
    <w:rsid w:val="002E024D"/>
    <w:rsid w:val="002E04CC"/>
    <w:rsid w:val="002E05A1"/>
    <w:rsid w:val="002E1DC9"/>
    <w:rsid w:val="002E1E79"/>
    <w:rsid w:val="002E21AA"/>
    <w:rsid w:val="002E7456"/>
    <w:rsid w:val="002E76A5"/>
    <w:rsid w:val="002E7BEA"/>
    <w:rsid w:val="002F03EB"/>
    <w:rsid w:val="002F12FE"/>
    <w:rsid w:val="002F1A1E"/>
    <w:rsid w:val="002F290F"/>
    <w:rsid w:val="002F2983"/>
    <w:rsid w:val="002F399B"/>
    <w:rsid w:val="003001F9"/>
    <w:rsid w:val="00310045"/>
    <w:rsid w:val="00311351"/>
    <w:rsid w:val="0031265D"/>
    <w:rsid w:val="00312E87"/>
    <w:rsid w:val="00314327"/>
    <w:rsid w:val="00314F41"/>
    <w:rsid w:val="0032193F"/>
    <w:rsid w:val="00321957"/>
    <w:rsid w:val="00322142"/>
    <w:rsid w:val="0032288B"/>
    <w:rsid w:val="00323796"/>
    <w:rsid w:val="00324BAC"/>
    <w:rsid w:val="00324FEC"/>
    <w:rsid w:val="00325B06"/>
    <w:rsid w:val="00326C47"/>
    <w:rsid w:val="00333B6A"/>
    <w:rsid w:val="00334A97"/>
    <w:rsid w:val="00337147"/>
    <w:rsid w:val="00340410"/>
    <w:rsid w:val="00340933"/>
    <w:rsid w:val="00343460"/>
    <w:rsid w:val="003468B6"/>
    <w:rsid w:val="003474F9"/>
    <w:rsid w:val="00351AC2"/>
    <w:rsid w:val="00355644"/>
    <w:rsid w:val="00356EA9"/>
    <w:rsid w:val="00356EB1"/>
    <w:rsid w:val="00357638"/>
    <w:rsid w:val="00360477"/>
    <w:rsid w:val="00364346"/>
    <w:rsid w:val="0036518C"/>
    <w:rsid w:val="00365290"/>
    <w:rsid w:val="00370F90"/>
    <w:rsid w:val="0037143B"/>
    <w:rsid w:val="0037609B"/>
    <w:rsid w:val="00377EB9"/>
    <w:rsid w:val="00386794"/>
    <w:rsid w:val="00386809"/>
    <w:rsid w:val="003869FA"/>
    <w:rsid w:val="00390406"/>
    <w:rsid w:val="00390F7B"/>
    <w:rsid w:val="00395365"/>
    <w:rsid w:val="00396609"/>
    <w:rsid w:val="00397424"/>
    <w:rsid w:val="003A1380"/>
    <w:rsid w:val="003A2E02"/>
    <w:rsid w:val="003A45E1"/>
    <w:rsid w:val="003A4921"/>
    <w:rsid w:val="003A4923"/>
    <w:rsid w:val="003A4C0B"/>
    <w:rsid w:val="003A6DFF"/>
    <w:rsid w:val="003A7696"/>
    <w:rsid w:val="003B2810"/>
    <w:rsid w:val="003B4C9F"/>
    <w:rsid w:val="003B6DDC"/>
    <w:rsid w:val="003C0475"/>
    <w:rsid w:val="003C1153"/>
    <w:rsid w:val="003C1CB3"/>
    <w:rsid w:val="003C2E4E"/>
    <w:rsid w:val="003C3BF6"/>
    <w:rsid w:val="003C6162"/>
    <w:rsid w:val="003D1589"/>
    <w:rsid w:val="003D60C2"/>
    <w:rsid w:val="003D7798"/>
    <w:rsid w:val="003E1CFC"/>
    <w:rsid w:val="003E2223"/>
    <w:rsid w:val="003E3781"/>
    <w:rsid w:val="003E6980"/>
    <w:rsid w:val="003E6E8A"/>
    <w:rsid w:val="003F18BC"/>
    <w:rsid w:val="003F716E"/>
    <w:rsid w:val="0040364C"/>
    <w:rsid w:val="00403CEA"/>
    <w:rsid w:val="00404504"/>
    <w:rsid w:val="00404ECF"/>
    <w:rsid w:val="00406913"/>
    <w:rsid w:val="00410192"/>
    <w:rsid w:val="0041644F"/>
    <w:rsid w:val="00416E84"/>
    <w:rsid w:val="00420AA3"/>
    <w:rsid w:val="00423283"/>
    <w:rsid w:val="00423979"/>
    <w:rsid w:val="00425C8F"/>
    <w:rsid w:val="00425E1F"/>
    <w:rsid w:val="004303B2"/>
    <w:rsid w:val="00432C16"/>
    <w:rsid w:val="00432D72"/>
    <w:rsid w:val="00433150"/>
    <w:rsid w:val="004370AB"/>
    <w:rsid w:val="00443BF1"/>
    <w:rsid w:val="004445C6"/>
    <w:rsid w:val="00444C98"/>
    <w:rsid w:val="00444EF4"/>
    <w:rsid w:val="00445936"/>
    <w:rsid w:val="00450E21"/>
    <w:rsid w:val="00454B47"/>
    <w:rsid w:val="00456399"/>
    <w:rsid w:val="00457198"/>
    <w:rsid w:val="00457468"/>
    <w:rsid w:val="00461191"/>
    <w:rsid w:val="004611D9"/>
    <w:rsid w:val="00465390"/>
    <w:rsid w:val="00465E06"/>
    <w:rsid w:val="004669C4"/>
    <w:rsid w:val="00466E6E"/>
    <w:rsid w:val="00471672"/>
    <w:rsid w:val="00476A17"/>
    <w:rsid w:val="00481320"/>
    <w:rsid w:val="004813C6"/>
    <w:rsid w:val="00481EA2"/>
    <w:rsid w:val="00487E5B"/>
    <w:rsid w:val="00492D6D"/>
    <w:rsid w:val="00493E3E"/>
    <w:rsid w:val="00497D06"/>
    <w:rsid w:val="004A2C87"/>
    <w:rsid w:val="004A30DA"/>
    <w:rsid w:val="004A3A67"/>
    <w:rsid w:val="004A44A2"/>
    <w:rsid w:val="004A6526"/>
    <w:rsid w:val="004A73DC"/>
    <w:rsid w:val="004A7E62"/>
    <w:rsid w:val="004B1394"/>
    <w:rsid w:val="004B62C1"/>
    <w:rsid w:val="004B66AC"/>
    <w:rsid w:val="004B730A"/>
    <w:rsid w:val="004B7EF9"/>
    <w:rsid w:val="004C026C"/>
    <w:rsid w:val="004C071E"/>
    <w:rsid w:val="004C585E"/>
    <w:rsid w:val="004C6864"/>
    <w:rsid w:val="004C7802"/>
    <w:rsid w:val="004D0112"/>
    <w:rsid w:val="004D0BCB"/>
    <w:rsid w:val="004D0E63"/>
    <w:rsid w:val="004D372C"/>
    <w:rsid w:val="004D42D5"/>
    <w:rsid w:val="004D5647"/>
    <w:rsid w:val="004D56C0"/>
    <w:rsid w:val="004D7708"/>
    <w:rsid w:val="004E15CC"/>
    <w:rsid w:val="004E1ED5"/>
    <w:rsid w:val="004E3755"/>
    <w:rsid w:val="004E3C89"/>
    <w:rsid w:val="004E432D"/>
    <w:rsid w:val="004F2C81"/>
    <w:rsid w:val="004F3840"/>
    <w:rsid w:val="004F4BCB"/>
    <w:rsid w:val="004F716D"/>
    <w:rsid w:val="00500297"/>
    <w:rsid w:val="0050238A"/>
    <w:rsid w:val="00502EBF"/>
    <w:rsid w:val="00505B18"/>
    <w:rsid w:val="00511D99"/>
    <w:rsid w:val="005129B7"/>
    <w:rsid w:val="005135FF"/>
    <w:rsid w:val="00515629"/>
    <w:rsid w:val="00515959"/>
    <w:rsid w:val="0051633B"/>
    <w:rsid w:val="00517C6D"/>
    <w:rsid w:val="0052253F"/>
    <w:rsid w:val="005278B4"/>
    <w:rsid w:val="005278E2"/>
    <w:rsid w:val="00527A3C"/>
    <w:rsid w:val="00527E93"/>
    <w:rsid w:val="00527F96"/>
    <w:rsid w:val="005305E4"/>
    <w:rsid w:val="005310DA"/>
    <w:rsid w:val="005314F1"/>
    <w:rsid w:val="00534350"/>
    <w:rsid w:val="00535698"/>
    <w:rsid w:val="005372F5"/>
    <w:rsid w:val="005425A2"/>
    <w:rsid w:val="00542F37"/>
    <w:rsid w:val="005436C4"/>
    <w:rsid w:val="00545A7F"/>
    <w:rsid w:val="005462AB"/>
    <w:rsid w:val="00547A45"/>
    <w:rsid w:val="005505EB"/>
    <w:rsid w:val="005526FC"/>
    <w:rsid w:val="0055493D"/>
    <w:rsid w:val="00557384"/>
    <w:rsid w:val="00566DF3"/>
    <w:rsid w:val="00567222"/>
    <w:rsid w:val="00571C2F"/>
    <w:rsid w:val="00574CF0"/>
    <w:rsid w:val="00577B1E"/>
    <w:rsid w:val="00581EF6"/>
    <w:rsid w:val="0058269D"/>
    <w:rsid w:val="00582EC8"/>
    <w:rsid w:val="00583361"/>
    <w:rsid w:val="0058403F"/>
    <w:rsid w:val="00584083"/>
    <w:rsid w:val="005854EA"/>
    <w:rsid w:val="00591B4C"/>
    <w:rsid w:val="00592332"/>
    <w:rsid w:val="00592D47"/>
    <w:rsid w:val="005956C5"/>
    <w:rsid w:val="00596B2B"/>
    <w:rsid w:val="005972AC"/>
    <w:rsid w:val="005A3E1E"/>
    <w:rsid w:val="005B06A5"/>
    <w:rsid w:val="005B0E13"/>
    <w:rsid w:val="005B102A"/>
    <w:rsid w:val="005B18A9"/>
    <w:rsid w:val="005B675D"/>
    <w:rsid w:val="005B73E6"/>
    <w:rsid w:val="005B7ABB"/>
    <w:rsid w:val="005C0E9E"/>
    <w:rsid w:val="005C1C12"/>
    <w:rsid w:val="005C2899"/>
    <w:rsid w:val="005C4D86"/>
    <w:rsid w:val="005C70DA"/>
    <w:rsid w:val="005D040D"/>
    <w:rsid w:val="005D0ADC"/>
    <w:rsid w:val="005D1017"/>
    <w:rsid w:val="005D3FB9"/>
    <w:rsid w:val="005D461F"/>
    <w:rsid w:val="005D4C69"/>
    <w:rsid w:val="005D743E"/>
    <w:rsid w:val="005E098A"/>
    <w:rsid w:val="005E0AFC"/>
    <w:rsid w:val="005E1A5F"/>
    <w:rsid w:val="005E5068"/>
    <w:rsid w:val="005E77FA"/>
    <w:rsid w:val="005E7C6F"/>
    <w:rsid w:val="005F0A42"/>
    <w:rsid w:val="005F0AAB"/>
    <w:rsid w:val="005F3491"/>
    <w:rsid w:val="005F7042"/>
    <w:rsid w:val="005F7FC7"/>
    <w:rsid w:val="006016C8"/>
    <w:rsid w:val="00601D0E"/>
    <w:rsid w:val="00602904"/>
    <w:rsid w:val="006075AA"/>
    <w:rsid w:val="00611404"/>
    <w:rsid w:val="0061148A"/>
    <w:rsid w:val="00611624"/>
    <w:rsid w:val="006136BE"/>
    <w:rsid w:val="006139F1"/>
    <w:rsid w:val="00613DAB"/>
    <w:rsid w:val="0061685F"/>
    <w:rsid w:val="00621C29"/>
    <w:rsid w:val="006272C7"/>
    <w:rsid w:val="00630909"/>
    <w:rsid w:val="006326C6"/>
    <w:rsid w:val="006327CC"/>
    <w:rsid w:val="006333F5"/>
    <w:rsid w:val="00633A13"/>
    <w:rsid w:val="00633FD1"/>
    <w:rsid w:val="00634012"/>
    <w:rsid w:val="00635605"/>
    <w:rsid w:val="00635B07"/>
    <w:rsid w:val="00635BDA"/>
    <w:rsid w:val="0064247C"/>
    <w:rsid w:val="0064414E"/>
    <w:rsid w:val="00646985"/>
    <w:rsid w:val="00646B1A"/>
    <w:rsid w:val="006474D2"/>
    <w:rsid w:val="00651678"/>
    <w:rsid w:val="006523C5"/>
    <w:rsid w:val="006554B5"/>
    <w:rsid w:val="006556CE"/>
    <w:rsid w:val="0065737C"/>
    <w:rsid w:val="006604AE"/>
    <w:rsid w:val="00662051"/>
    <w:rsid w:val="00662270"/>
    <w:rsid w:val="00667A1E"/>
    <w:rsid w:val="006716FD"/>
    <w:rsid w:val="006718CE"/>
    <w:rsid w:val="00674B10"/>
    <w:rsid w:val="006750E4"/>
    <w:rsid w:val="00676D19"/>
    <w:rsid w:val="006804A0"/>
    <w:rsid w:val="0068272A"/>
    <w:rsid w:val="00682DA4"/>
    <w:rsid w:val="00684915"/>
    <w:rsid w:val="00685098"/>
    <w:rsid w:val="00686392"/>
    <w:rsid w:val="00686A78"/>
    <w:rsid w:val="00687BEB"/>
    <w:rsid w:val="006922C3"/>
    <w:rsid w:val="00694766"/>
    <w:rsid w:val="00694857"/>
    <w:rsid w:val="00695626"/>
    <w:rsid w:val="00696753"/>
    <w:rsid w:val="00697CAD"/>
    <w:rsid w:val="006A3A8B"/>
    <w:rsid w:val="006B0A0A"/>
    <w:rsid w:val="006B2498"/>
    <w:rsid w:val="006B2F85"/>
    <w:rsid w:val="006B35EC"/>
    <w:rsid w:val="006B4165"/>
    <w:rsid w:val="006B4997"/>
    <w:rsid w:val="006B4EA3"/>
    <w:rsid w:val="006C0C9B"/>
    <w:rsid w:val="006C17A8"/>
    <w:rsid w:val="006C27D8"/>
    <w:rsid w:val="006C7875"/>
    <w:rsid w:val="006D1430"/>
    <w:rsid w:val="006D143F"/>
    <w:rsid w:val="006D2353"/>
    <w:rsid w:val="006D249E"/>
    <w:rsid w:val="006D5092"/>
    <w:rsid w:val="006D6196"/>
    <w:rsid w:val="006D75A2"/>
    <w:rsid w:val="006E01F3"/>
    <w:rsid w:val="006E0CFA"/>
    <w:rsid w:val="006E1D0A"/>
    <w:rsid w:val="006E1F4B"/>
    <w:rsid w:val="006E3A17"/>
    <w:rsid w:val="006E44CE"/>
    <w:rsid w:val="006E566F"/>
    <w:rsid w:val="006F0B2B"/>
    <w:rsid w:val="006F231E"/>
    <w:rsid w:val="006F362B"/>
    <w:rsid w:val="006F3D88"/>
    <w:rsid w:val="006F4387"/>
    <w:rsid w:val="006F7309"/>
    <w:rsid w:val="00701D84"/>
    <w:rsid w:val="007021D2"/>
    <w:rsid w:val="0070526B"/>
    <w:rsid w:val="00705ABC"/>
    <w:rsid w:val="00711272"/>
    <w:rsid w:val="00712533"/>
    <w:rsid w:val="007152C7"/>
    <w:rsid w:val="00716D37"/>
    <w:rsid w:val="007235C0"/>
    <w:rsid w:val="00724473"/>
    <w:rsid w:val="00725E53"/>
    <w:rsid w:val="0072745B"/>
    <w:rsid w:val="0072784F"/>
    <w:rsid w:val="007300F1"/>
    <w:rsid w:val="00730AEC"/>
    <w:rsid w:val="007316E9"/>
    <w:rsid w:val="0073279B"/>
    <w:rsid w:val="007333C3"/>
    <w:rsid w:val="007343AF"/>
    <w:rsid w:val="007344B8"/>
    <w:rsid w:val="007346FD"/>
    <w:rsid w:val="00734B9F"/>
    <w:rsid w:val="00734C80"/>
    <w:rsid w:val="007350AF"/>
    <w:rsid w:val="00736271"/>
    <w:rsid w:val="0073704D"/>
    <w:rsid w:val="007458E0"/>
    <w:rsid w:val="007472C0"/>
    <w:rsid w:val="00750CCB"/>
    <w:rsid w:val="00753293"/>
    <w:rsid w:val="00754757"/>
    <w:rsid w:val="00755503"/>
    <w:rsid w:val="0075640F"/>
    <w:rsid w:val="00760469"/>
    <w:rsid w:val="007609D3"/>
    <w:rsid w:val="00760D36"/>
    <w:rsid w:val="00762023"/>
    <w:rsid w:val="00762677"/>
    <w:rsid w:val="00763198"/>
    <w:rsid w:val="007644B4"/>
    <w:rsid w:val="0076471C"/>
    <w:rsid w:val="00766486"/>
    <w:rsid w:val="00770229"/>
    <w:rsid w:val="00771418"/>
    <w:rsid w:val="00771DEF"/>
    <w:rsid w:val="007738F7"/>
    <w:rsid w:val="00773A51"/>
    <w:rsid w:val="00776347"/>
    <w:rsid w:val="0077654B"/>
    <w:rsid w:val="00776781"/>
    <w:rsid w:val="00776998"/>
    <w:rsid w:val="00777061"/>
    <w:rsid w:val="00780B08"/>
    <w:rsid w:val="00781AC1"/>
    <w:rsid w:val="00781AE6"/>
    <w:rsid w:val="00782067"/>
    <w:rsid w:val="00785EC5"/>
    <w:rsid w:val="00786602"/>
    <w:rsid w:val="00791AD1"/>
    <w:rsid w:val="00796599"/>
    <w:rsid w:val="00796BA1"/>
    <w:rsid w:val="007972D0"/>
    <w:rsid w:val="007A0373"/>
    <w:rsid w:val="007A308E"/>
    <w:rsid w:val="007A5F40"/>
    <w:rsid w:val="007B237B"/>
    <w:rsid w:val="007B2BB2"/>
    <w:rsid w:val="007B397A"/>
    <w:rsid w:val="007B3D42"/>
    <w:rsid w:val="007B4CCE"/>
    <w:rsid w:val="007C150D"/>
    <w:rsid w:val="007C2B6C"/>
    <w:rsid w:val="007C7C79"/>
    <w:rsid w:val="007D22A2"/>
    <w:rsid w:val="007D2760"/>
    <w:rsid w:val="007D7962"/>
    <w:rsid w:val="007E47B6"/>
    <w:rsid w:val="007E659B"/>
    <w:rsid w:val="007E6CC1"/>
    <w:rsid w:val="007E759C"/>
    <w:rsid w:val="007E787E"/>
    <w:rsid w:val="007F3512"/>
    <w:rsid w:val="007F3AAA"/>
    <w:rsid w:val="007F3BAB"/>
    <w:rsid w:val="007F4E72"/>
    <w:rsid w:val="007F52F9"/>
    <w:rsid w:val="007F59C0"/>
    <w:rsid w:val="007F7F62"/>
    <w:rsid w:val="00800097"/>
    <w:rsid w:val="00803216"/>
    <w:rsid w:val="008064E2"/>
    <w:rsid w:val="00806AC9"/>
    <w:rsid w:val="0080756C"/>
    <w:rsid w:val="008075BE"/>
    <w:rsid w:val="00810711"/>
    <w:rsid w:val="00817422"/>
    <w:rsid w:val="0082055A"/>
    <w:rsid w:val="008210CB"/>
    <w:rsid w:val="00821737"/>
    <w:rsid w:val="00825D2B"/>
    <w:rsid w:val="00826DF6"/>
    <w:rsid w:val="0083009B"/>
    <w:rsid w:val="00831233"/>
    <w:rsid w:val="008314A2"/>
    <w:rsid w:val="008314F1"/>
    <w:rsid w:val="00832008"/>
    <w:rsid w:val="00836136"/>
    <w:rsid w:val="00836D92"/>
    <w:rsid w:val="00836F20"/>
    <w:rsid w:val="00837343"/>
    <w:rsid w:val="00837498"/>
    <w:rsid w:val="008378B5"/>
    <w:rsid w:val="00837BC5"/>
    <w:rsid w:val="00842A30"/>
    <w:rsid w:val="00842A5A"/>
    <w:rsid w:val="00843284"/>
    <w:rsid w:val="008432AD"/>
    <w:rsid w:val="00845092"/>
    <w:rsid w:val="00845344"/>
    <w:rsid w:val="008453F5"/>
    <w:rsid w:val="008455A8"/>
    <w:rsid w:val="008455B1"/>
    <w:rsid w:val="008509A2"/>
    <w:rsid w:val="00852717"/>
    <w:rsid w:val="00854EE3"/>
    <w:rsid w:val="008557D3"/>
    <w:rsid w:val="00864355"/>
    <w:rsid w:val="0086588D"/>
    <w:rsid w:val="00866677"/>
    <w:rsid w:val="0086697B"/>
    <w:rsid w:val="00866C77"/>
    <w:rsid w:val="00871A24"/>
    <w:rsid w:val="00871FF4"/>
    <w:rsid w:val="00872AED"/>
    <w:rsid w:val="0087331C"/>
    <w:rsid w:val="0087339E"/>
    <w:rsid w:val="00875478"/>
    <w:rsid w:val="00875504"/>
    <w:rsid w:val="0087593A"/>
    <w:rsid w:val="008768B5"/>
    <w:rsid w:val="00884CD9"/>
    <w:rsid w:val="008854E4"/>
    <w:rsid w:val="0088624C"/>
    <w:rsid w:val="0088780F"/>
    <w:rsid w:val="00887E64"/>
    <w:rsid w:val="00892887"/>
    <w:rsid w:val="0089518C"/>
    <w:rsid w:val="00895202"/>
    <w:rsid w:val="008A0D89"/>
    <w:rsid w:val="008A29BE"/>
    <w:rsid w:val="008A382D"/>
    <w:rsid w:val="008A5F31"/>
    <w:rsid w:val="008A7A18"/>
    <w:rsid w:val="008B02A7"/>
    <w:rsid w:val="008B271C"/>
    <w:rsid w:val="008B3718"/>
    <w:rsid w:val="008B496A"/>
    <w:rsid w:val="008B590A"/>
    <w:rsid w:val="008B6A53"/>
    <w:rsid w:val="008C0654"/>
    <w:rsid w:val="008C1456"/>
    <w:rsid w:val="008C77AE"/>
    <w:rsid w:val="008E0775"/>
    <w:rsid w:val="008E1B6F"/>
    <w:rsid w:val="008E40A0"/>
    <w:rsid w:val="008E4CA6"/>
    <w:rsid w:val="008E52AF"/>
    <w:rsid w:val="008E54B8"/>
    <w:rsid w:val="008E54CF"/>
    <w:rsid w:val="008E6227"/>
    <w:rsid w:val="008F0F9F"/>
    <w:rsid w:val="008F2906"/>
    <w:rsid w:val="008F4FA7"/>
    <w:rsid w:val="008F56D8"/>
    <w:rsid w:val="008F61BA"/>
    <w:rsid w:val="008F759D"/>
    <w:rsid w:val="009046AE"/>
    <w:rsid w:val="00904B37"/>
    <w:rsid w:val="00904CB8"/>
    <w:rsid w:val="00905356"/>
    <w:rsid w:val="00905B7F"/>
    <w:rsid w:val="00906C52"/>
    <w:rsid w:val="00906CA1"/>
    <w:rsid w:val="00907B11"/>
    <w:rsid w:val="009108DF"/>
    <w:rsid w:val="00910EF6"/>
    <w:rsid w:val="0091149C"/>
    <w:rsid w:val="00911986"/>
    <w:rsid w:val="009121DF"/>
    <w:rsid w:val="00913131"/>
    <w:rsid w:val="00916B38"/>
    <w:rsid w:val="00916B65"/>
    <w:rsid w:val="00920CB4"/>
    <w:rsid w:val="00923C4E"/>
    <w:rsid w:val="00924A88"/>
    <w:rsid w:val="00924B38"/>
    <w:rsid w:val="00925851"/>
    <w:rsid w:val="00931597"/>
    <w:rsid w:val="00931814"/>
    <w:rsid w:val="009338BD"/>
    <w:rsid w:val="0093703E"/>
    <w:rsid w:val="0093740B"/>
    <w:rsid w:val="009378AB"/>
    <w:rsid w:val="00937A9E"/>
    <w:rsid w:val="00942091"/>
    <w:rsid w:val="00943FF5"/>
    <w:rsid w:val="0094579B"/>
    <w:rsid w:val="00946CFE"/>
    <w:rsid w:val="009473E4"/>
    <w:rsid w:val="0095287F"/>
    <w:rsid w:val="00953D5A"/>
    <w:rsid w:val="00954CAC"/>
    <w:rsid w:val="0095784D"/>
    <w:rsid w:val="00960313"/>
    <w:rsid w:val="0096348F"/>
    <w:rsid w:val="00966DC5"/>
    <w:rsid w:val="00966EFF"/>
    <w:rsid w:val="00967B2F"/>
    <w:rsid w:val="00967EC8"/>
    <w:rsid w:val="00971542"/>
    <w:rsid w:val="00971A4D"/>
    <w:rsid w:val="0097200A"/>
    <w:rsid w:val="00972B5F"/>
    <w:rsid w:val="009730CC"/>
    <w:rsid w:val="00976459"/>
    <w:rsid w:val="00976680"/>
    <w:rsid w:val="00976965"/>
    <w:rsid w:val="009800B4"/>
    <w:rsid w:val="00981343"/>
    <w:rsid w:val="009847BE"/>
    <w:rsid w:val="00984A14"/>
    <w:rsid w:val="00985BD0"/>
    <w:rsid w:val="00987132"/>
    <w:rsid w:val="009875BA"/>
    <w:rsid w:val="00991EBE"/>
    <w:rsid w:val="00992A14"/>
    <w:rsid w:val="00996B24"/>
    <w:rsid w:val="009A0547"/>
    <w:rsid w:val="009A1A6A"/>
    <w:rsid w:val="009A2AF0"/>
    <w:rsid w:val="009A5FDE"/>
    <w:rsid w:val="009A64DF"/>
    <w:rsid w:val="009A6518"/>
    <w:rsid w:val="009A653E"/>
    <w:rsid w:val="009A7462"/>
    <w:rsid w:val="009B0714"/>
    <w:rsid w:val="009B07F9"/>
    <w:rsid w:val="009B0C6B"/>
    <w:rsid w:val="009B167A"/>
    <w:rsid w:val="009B6FCB"/>
    <w:rsid w:val="009C121F"/>
    <w:rsid w:val="009C1C4E"/>
    <w:rsid w:val="009C2DA8"/>
    <w:rsid w:val="009C4B61"/>
    <w:rsid w:val="009C4E0E"/>
    <w:rsid w:val="009C6FD7"/>
    <w:rsid w:val="009D153F"/>
    <w:rsid w:val="009D18B9"/>
    <w:rsid w:val="009D2393"/>
    <w:rsid w:val="009D415F"/>
    <w:rsid w:val="009D73E1"/>
    <w:rsid w:val="009E118E"/>
    <w:rsid w:val="009E219A"/>
    <w:rsid w:val="009E4465"/>
    <w:rsid w:val="009E759E"/>
    <w:rsid w:val="009E76E9"/>
    <w:rsid w:val="009F06C7"/>
    <w:rsid w:val="009F3D82"/>
    <w:rsid w:val="009F45D3"/>
    <w:rsid w:val="009F4B98"/>
    <w:rsid w:val="009F548F"/>
    <w:rsid w:val="009F5B2A"/>
    <w:rsid w:val="009F5FC4"/>
    <w:rsid w:val="009F6A99"/>
    <w:rsid w:val="009F6A9B"/>
    <w:rsid w:val="00A02E26"/>
    <w:rsid w:val="00A040B3"/>
    <w:rsid w:val="00A05FF5"/>
    <w:rsid w:val="00A06761"/>
    <w:rsid w:val="00A10BC8"/>
    <w:rsid w:val="00A119C7"/>
    <w:rsid w:val="00A127BA"/>
    <w:rsid w:val="00A13150"/>
    <w:rsid w:val="00A14CAB"/>
    <w:rsid w:val="00A1598D"/>
    <w:rsid w:val="00A2497C"/>
    <w:rsid w:val="00A2586C"/>
    <w:rsid w:val="00A26796"/>
    <w:rsid w:val="00A27DE4"/>
    <w:rsid w:val="00A31EBF"/>
    <w:rsid w:val="00A3331D"/>
    <w:rsid w:val="00A35E93"/>
    <w:rsid w:val="00A37B2D"/>
    <w:rsid w:val="00A40F1C"/>
    <w:rsid w:val="00A4214F"/>
    <w:rsid w:val="00A435F5"/>
    <w:rsid w:val="00A448D1"/>
    <w:rsid w:val="00A4590E"/>
    <w:rsid w:val="00A46D5A"/>
    <w:rsid w:val="00A4742F"/>
    <w:rsid w:val="00A4760E"/>
    <w:rsid w:val="00A50618"/>
    <w:rsid w:val="00A524C5"/>
    <w:rsid w:val="00A56140"/>
    <w:rsid w:val="00A56449"/>
    <w:rsid w:val="00A56717"/>
    <w:rsid w:val="00A57E34"/>
    <w:rsid w:val="00A605F3"/>
    <w:rsid w:val="00A60869"/>
    <w:rsid w:val="00A61E4A"/>
    <w:rsid w:val="00A626AD"/>
    <w:rsid w:val="00A6320D"/>
    <w:rsid w:val="00A660CE"/>
    <w:rsid w:val="00A66E6D"/>
    <w:rsid w:val="00A67E25"/>
    <w:rsid w:val="00A70C2B"/>
    <w:rsid w:val="00A713E7"/>
    <w:rsid w:val="00A727A1"/>
    <w:rsid w:val="00A72A1A"/>
    <w:rsid w:val="00A7320E"/>
    <w:rsid w:val="00A74955"/>
    <w:rsid w:val="00A7607E"/>
    <w:rsid w:val="00A769CF"/>
    <w:rsid w:val="00A77722"/>
    <w:rsid w:val="00A77B43"/>
    <w:rsid w:val="00A82105"/>
    <w:rsid w:val="00A83CB7"/>
    <w:rsid w:val="00A83FA7"/>
    <w:rsid w:val="00A86361"/>
    <w:rsid w:val="00A8660F"/>
    <w:rsid w:val="00A867C1"/>
    <w:rsid w:val="00A86981"/>
    <w:rsid w:val="00A87B09"/>
    <w:rsid w:val="00A87CB5"/>
    <w:rsid w:val="00A911AF"/>
    <w:rsid w:val="00A962A7"/>
    <w:rsid w:val="00A9683A"/>
    <w:rsid w:val="00A973AC"/>
    <w:rsid w:val="00A97813"/>
    <w:rsid w:val="00AA17F6"/>
    <w:rsid w:val="00AA33E1"/>
    <w:rsid w:val="00AA3FCE"/>
    <w:rsid w:val="00AA4202"/>
    <w:rsid w:val="00AA45C0"/>
    <w:rsid w:val="00AA5C13"/>
    <w:rsid w:val="00AB1A27"/>
    <w:rsid w:val="00AB466D"/>
    <w:rsid w:val="00AB5F13"/>
    <w:rsid w:val="00AB6853"/>
    <w:rsid w:val="00AC2873"/>
    <w:rsid w:val="00AC4479"/>
    <w:rsid w:val="00AC51E7"/>
    <w:rsid w:val="00AC6B87"/>
    <w:rsid w:val="00AC7550"/>
    <w:rsid w:val="00AD1345"/>
    <w:rsid w:val="00AD2CE3"/>
    <w:rsid w:val="00AD7EC2"/>
    <w:rsid w:val="00AE12CA"/>
    <w:rsid w:val="00AE1B0F"/>
    <w:rsid w:val="00AE2E58"/>
    <w:rsid w:val="00AE30CC"/>
    <w:rsid w:val="00AE37A9"/>
    <w:rsid w:val="00AE3DC9"/>
    <w:rsid w:val="00AE51B1"/>
    <w:rsid w:val="00AE7ECB"/>
    <w:rsid w:val="00AF09EF"/>
    <w:rsid w:val="00AF1855"/>
    <w:rsid w:val="00AF5CBE"/>
    <w:rsid w:val="00AF7777"/>
    <w:rsid w:val="00B00C9F"/>
    <w:rsid w:val="00B0304D"/>
    <w:rsid w:val="00B10093"/>
    <w:rsid w:val="00B128B0"/>
    <w:rsid w:val="00B12BAC"/>
    <w:rsid w:val="00B16790"/>
    <w:rsid w:val="00B202BB"/>
    <w:rsid w:val="00B20FBC"/>
    <w:rsid w:val="00B22AD2"/>
    <w:rsid w:val="00B2320F"/>
    <w:rsid w:val="00B24AAD"/>
    <w:rsid w:val="00B260A6"/>
    <w:rsid w:val="00B30117"/>
    <w:rsid w:val="00B31573"/>
    <w:rsid w:val="00B31876"/>
    <w:rsid w:val="00B32515"/>
    <w:rsid w:val="00B34C91"/>
    <w:rsid w:val="00B362F7"/>
    <w:rsid w:val="00B40475"/>
    <w:rsid w:val="00B426A2"/>
    <w:rsid w:val="00B43110"/>
    <w:rsid w:val="00B4345C"/>
    <w:rsid w:val="00B434E3"/>
    <w:rsid w:val="00B43CCF"/>
    <w:rsid w:val="00B44294"/>
    <w:rsid w:val="00B44342"/>
    <w:rsid w:val="00B45C88"/>
    <w:rsid w:val="00B46562"/>
    <w:rsid w:val="00B4771A"/>
    <w:rsid w:val="00B4794B"/>
    <w:rsid w:val="00B47DEC"/>
    <w:rsid w:val="00B56720"/>
    <w:rsid w:val="00B61DF2"/>
    <w:rsid w:val="00B6335E"/>
    <w:rsid w:val="00B65BC2"/>
    <w:rsid w:val="00B67E59"/>
    <w:rsid w:val="00B70BE8"/>
    <w:rsid w:val="00B72CEF"/>
    <w:rsid w:val="00B741CD"/>
    <w:rsid w:val="00B778AA"/>
    <w:rsid w:val="00B800E6"/>
    <w:rsid w:val="00B811A3"/>
    <w:rsid w:val="00B82AB0"/>
    <w:rsid w:val="00B855FB"/>
    <w:rsid w:val="00B86FC6"/>
    <w:rsid w:val="00B87253"/>
    <w:rsid w:val="00B91B51"/>
    <w:rsid w:val="00B9269F"/>
    <w:rsid w:val="00B975B3"/>
    <w:rsid w:val="00B97D7C"/>
    <w:rsid w:val="00BA059E"/>
    <w:rsid w:val="00BA1536"/>
    <w:rsid w:val="00BA1959"/>
    <w:rsid w:val="00BA1DA3"/>
    <w:rsid w:val="00BA2F15"/>
    <w:rsid w:val="00BA30B6"/>
    <w:rsid w:val="00BA3C22"/>
    <w:rsid w:val="00BA4664"/>
    <w:rsid w:val="00BA4B78"/>
    <w:rsid w:val="00BA600C"/>
    <w:rsid w:val="00BA738E"/>
    <w:rsid w:val="00BB0800"/>
    <w:rsid w:val="00BB0853"/>
    <w:rsid w:val="00BB36E5"/>
    <w:rsid w:val="00BB7E7D"/>
    <w:rsid w:val="00BC22BA"/>
    <w:rsid w:val="00BC29C7"/>
    <w:rsid w:val="00BC2D47"/>
    <w:rsid w:val="00BC2EC0"/>
    <w:rsid w:val="00BC3324"/>
    <w:rsid w:val="00BC3C11"/>
    <w:rsid w:val="00BC5DA3"/>
    <w:rsid w:val="00BD0A82"/>
    <w:rsid w:val="00BD0F86"/>
    <w:rsid w:val="00BD1AD4"/>
    <w:rsid w:val="00BD26BB"/>
    <w:rsid w:val="00BD30A1"/>
    <w:rsid w:val="00BD3FCB"/>
    <w:rsid w:val="00BD48EB"/>
    <w:rsid w:val="00BD4A1A"/>
    <w:rsid w:val="00BD6745"/>
    <w:rsid w:val="00BD79A7"/>
    <w:rsid w:val="00BE63EE"/>
    <w:rsid w:val="00BE7107"/>
    <w:rsid w:val="00BF13B4"/>
    <w:rsid w:val="00C01645"/>
    <w:rsid w:val="00C029D8"/>
    <w:rsid w:val="00C03744"/>
    <w:rsid w:val="00C11BF4"/>
    <w:rsid w:val="00C1398D"/>
    <w:rsid w:val="00C148A9"/>
    <w:rsid w:val="00C16744"/>
    <w:rsid w:val="00C17FE2"/>
    <w:rsid w:val="00C21B2D"/>
    <w:rsid w:val="00C220CA"/>
    <w:rsid w:val="00C2292B"/>
    <w:rsid w:val="00C230B2"/>
    <w:rsid w:val="00C25E3D"/>
    <w:rsid w:val="00C26BAD"/>
    <w:rsid w:val="00C321BB"/>
    <w:rsid w:val="00C34860"/>
    <w:rsid w:val="00C35AA9"/>
    <w:rsid w:val="00C3629F"/>
    <w:rsid w:val="00C3743F"/>
    <w:rsid w:val="00C4004E"/>
    <w:rsid w:val="00C43DFA"/>
    <w:rsid w:val="00C44DF6"/>
    <w:rsid w:val="00C4550E"/>
    <w:rsid w:val="00C459BB"/>
    <w:rsid w:val="00C47B6C"/>
    <w:rsid w:val="00C47C33"/>
    <w:rsid w:val="00C50085"/>
    <w:rsid w:val="00C5201D"/>
    <w:rsid w:val="00C55A07"/>
    <w:rsid w:val="00C5787D"/>
    <w:rsid w:val="00C57B47"/>
    <w:rsid w:val="00C61B17"/>
    <w:rsid w:val="00C718A9"/>
    <w:rsid w:val="00C723C5"/>
    <w:rsid w:val="00C732B9"/>
    <w:rsid w:val="00C73A74"/>
    <w:rsid w:val="00C75404"/>
    <w:rsid w:val="00C758A3"/>
    <w:rsid w:val="00C76F1F"/>
    <w:rsid w:val="00C774E1"/>
    <w:rsid w:val="00C8199C"/>
    <w:rsid w:val="00C82D99"/>
    <w:rsid w:val="00C83C99"/>
    <w:rsid w:val="00C86282"/>
    <w:rsid w:val="00C875A7"/>
    <w:rsid w:val="00C9130C"/>
    <w:rsid w:val="00C9204A"/>
    <w:rsid w:val="00C9434F"/>
    <w:rsid w:val="00CA0341"/>
    <w:rsid w:val="00CA2DC8"/>
    <w:rsid w:val="00CA4BB0"/>
    <w:rsid w:val="00CA6BB8"/>
    <w:rsid w:val="00CA76E3"/>
    <w:rsid w:val="00CA78E3"/>
    <w:rsid w:val="00CB0B3C"/>
    <w:rsid w:val="00CB5269"/>
    <w:rsid w:val="00CB531F"/>
    <w:rsid w:val="00CB6460"/>
    <w:rsid w:val="00CB67EE"/>
    <w:rsid w:val="00CB6EBC"/>
    <w:rsid w:val="00CB7DFA"/>
    <w:rsid w:val="00CC09C1"/>
    <w:rsid w:val="00CC0CB0"/>
    <w:rsid w:val="00CC135F"/>
    <w:rsid w:val="00CC1924"/>
    <w:rsid w:val="00CC3D9E"/>
    <w:rsid w:val="00CC42DE"/>
    <w:rsid w:val="00CC666B"/>
    <w:rsid w:val="00CC6684"/>
    <w:rsid w:val="00CD18AE"/>
    <w:rsid w:val="00CD5A91"/>
    <w:rsid w:val="00CD72EA"/>
    <w:rsid w:val="00CD767A"/>
    <w:rsid w:val="00CD7BFD"/>
    <w:rsid w:val="00CE2433"/>
    <w:rsid w:val="00CE3ECF"/>
    <w:rsid w:val="00CE5208"/>
    <w:rsid w:val="00CE5883"/>
    <w:rsid w:val="00CF2451"/>
    <w:rsid w:val="00CF3705"/>
    <w:rsid w:val="00CF3DB6"/>
    <w:rsid w:val="00CF7F83"/>
    <w:rsid w:val="00D014EC"/>
    <w:rsid w:val="00D05E71"/>
    <w:rsid w:val="00D077D4"/>
    <w:rsid w:val="00D13D83"/>
    <w:rsid w:val="00D16CC3"/>
    <w:rsid w:val="00D171E7"/>
    <w:rsid w:val="00D20AC4"/>
    <w:rsid w:val="00D2122B"/>
    <w:rsid w:val="00D218CC"/>
    <w:rsid w:val="00D25905"/>
    <w:rsid w:val="00D259FB"/>
    <w:rsid w:val="00D3304B"/>
    <w:rsid w:val="00D33EEE"/>
    <w:rsid w:val="00D37C24"/>
    <w:rsid w:val="00D400AD"/>
    <w:rsid w:val="00D411F1"/>
    <w:rsid w:val="00D43DAE"/>
    <w:rsid w:val="00D45EE2"/>
    <w:rsid w:val="00D4617C"/>
    <w:rsid w:val="00D47749"/>
    <w:rsid w:val="00D47A8E"/>
    <w:rsid w:val="00D503DF"/>
    <w:rsid w:val="00D5057B"/>
    <w:rsid w:val="00D50C00"/>
    <w:rsid w:val="00D5462C"/>
    <w:rsid w:val="00D563DA"/>
    <w:rsid w:val="00D56618"/>
    <w:rsid w:val="00D57469"/>
    <w:rsid w:val="00D60A42"/>
    <w:rsid w:val="00D60C70"/>
    <w:rsid w:val="00D6229C"/>
    <w:rsid w:val="00D6382E"/>
    <w:rsid w:val="00D6388A"/>
    <w:rsid w:val="00D6477C"/>
    <w:rsid w:val="00D64A1D"/>
    <w:rsid w:val="00D64D74"/>
    <w:rsid w:val="00D650B8"/>
    <w:rsid w:val="00D67D24"/>
    <w:rsid w:val="00D70993"/>
    <w:rsid w:val="00D72B81"/>
    <w:rsid w:val="00D73371"/>
    <w:rsid w:val="00D748A4"/>
    <w:rsid w:val="00D756E9"/>
    <w:rsid w:val="00D759B9"/>
    <w:rsid w:val="00D77A85"/>
    <w:rsid w:val="00D8046F"/>
    <w:rsid w:val="00D80BEB"/>
    <w:rsid w:val="00D83C76"/>
    <w:rsid w:val="00D8478E"/>
    <w:rsid w:val="00D85468"/>
    <w:rsid w:val="00D92E63"/>
    <w:rsid w:val="00D93125"/>
    <w:rsid w:val="00D961BA"/>
    <w:rsid w:val="00DA3130"/>
    <w:rsid w:val="00DA3D6F"/>
    <w:rsid w:val="00DA5719"/>
    <w:rsid w:val="00DA79D6"/>
    <w:rsid w:val="00DB618F"/>
    <w:rsid w:val="00DB7C49"/>
    <w:rsid w:val="00DC0579"/>
    <w:rsid w:val="00DC1067"/>
    <w:rsid w:val="00DC1713"/>
    <w:rsid w:val="00DC2D9E"/>
    <w:rsid w:val="00DC3AC9"/>
    <w:rsid w:val="00DD2BE5"/>
    <w:rsid w:val="00DD5483"/>
    <w:rsid w:val="00DD66AB"/>
    <w:rsid w:val="00DE01C8"/>
    <w:rsid w:val="00DE0465"/>
    <w:rsid w:val="00DE2083"/>
    <w:rsid w:val="00DE52EB"/>
    <w:rsid w:val="00DF062A"/>
    <w:rsid w:val="00DF338F"/>
    <w:rsid w:val="00DF3653"/>
    <w:rsid w:val="00DF53B1"/>
    <w:rsid w:val="00DF7A3E"/>
    <w:rsid w:val="00E005EB"/>
    <w:rsid w:val="00E059CB"/>
    <w:rsid w:val="00E05BA0"/>
    <w:rsid w:val="00E06019"/>
    <w:rsid w:val="00E068FD"/>
    <w:rsid w:val="00E06F5E"/>
    <w:rsid w:val="00E070F3"/>
    <w:rsid w:val="00E110ED"/>
    <w:rsid w:val="00E11B8A"/>
    <w:rsid w:val="00E141D4"/>
    <w:rsid w:val="00E145A5"/>
    <w:rsid w:val="00E15043"/>
    <w:rsid w:val="00E15A33"/>
    <w:rsid w:val="00E164E8"/>
    <w:rsid w:val="00E1709E"/>
    <w:rsid w:val="00E2187F"/>
    <w:rsid w:val="00E263CC"/>
    <w:rsid w:val="00E32014"/>
    <w:rsid w:val="00E32A61"/>
    <w:rsid w:val="00E34847"/>
    <w:rsid w:val="00E34D84"/>
    <w:rsid w:val="00E35992"/>
    <w:rsid w:val="00E36E81"/>
    <w:rsid w:val="00E4058A"/>
    <w:rsid w:val="00E44512"/>
    <w:rsid w:val="00E46A80"/>
    <w:rsid w:val="00E5096D"/>
    <w:rsid w:val="00E5261C"/>
    <w:rsid w:val="00E52CF8"/>
    <w:rsid w:val="00E533D1"/>
    <w:rsid w:val="00E54EF9"/>
    <w:rsid w:val="00E5510C"/>
    <w:rsid w:val="00E606BA"/>
    <w:rsid w:val="00E60B12"/>
    <w:rsid w:val="00E64AC7"/>
    <w:rsid w:val="00E64F41"/>
    <w:rsid w:val="00E657E3"/>
    <w:rsid w:val="00E67ECA"/>
    <w:rsid w:val="00E7061B"/>
    <w:rsid w:val="00E71299"/>
    <w:rsid w:val="00E762D3"/>
    <w:rsid w:val="00E771A3"/>
    <w:rsid w:val="00E816F4"/>
    <w:rsid w:val="00E83182"/>
    <w:rsid w:val="00E83E75"/>
    <w:rsid w:val="00E857EE"/>
    <w:rsid w:val="00E878E5"/>
    <w:rsid w:val="00E9347E"/>
    <w:rsid w:val="00E96E2F"/>
    <w:rsid w:val="00E9734C"/>
    <w:rsid w:val="00EA1BB7"/>
    <w:rsid w:val="00EA2A10"/>
    <w:rsid w:val="00EA2D4C"/>
    <w:rsid w:val="00EA3F6A"/>
    <w:rsid w:val="00EA4174"/>
    <w:rsid w:val="00EA5995"/>
    <w:rsid w:val="00EA69D5"/>
    <w:rsid w:val="00EB4DCA"/>
    <w:rsid w:val="00EB51B6"/>
    <w:rsid w:val="00EB589F"/>
    <w:rsid w:val="00EB5A10"/>
    <w:rsid w:val="00EC53DC"/>
    <w:rsid w:val="00EC5D56"/>
    <w:rsid w:val="00EC7B62"/>
    <w:rsid w:val="00ED0656"/>
    <w:rsid w:val="00ED0B0A"/>
    <w:rsid w:val="00ED0CB6"/>
    <w:rsid w:val="00ED2769"/>
    <w:rsid w:val="00ED2DFC"/>
    <w:rsid w:val="00ED2F9C"/>
    <w:rsid w:val="00ED4FA7"/>
    <w:rsid w:val="00ED5582"/>
    <w:rsid w:val="00ED5F16"/>
    <w:rsid w:val="00ED6F07"/>
    <w:rsid w:val="00EE04C8"/>
    <w:rsid w:val="00EE0C60"/>
    <w:rsid w:val="00EE3DD4"/>
    <w:rsid w:val="00EE6F08"/>
    <w:rsid w:val="00EF05A6"/>
    <w:rsid w:val="00EF3561"/>
    <w:rsid w:val="00EF3676"/>
    <w:rsid w:val="00EF465B"/>
    <w:rsid w:val="00EF7684"/>
    <w:rsid w:val="00EF79B5"/>
    <w:rsid w:val="00F026E1"/>
    <w:rsid w:val="00F0271A"/>
    <w:rsid w:val="00F0421C"/>
    <w:rsid w:val="00F04D51"/>
    <w:rsid w:val="00F05322"/>
    <w:rsid w:val="00F0533B"/>
    <w:rsid w:val="00F0574B"/>
    <w:rsid w:val="00F05C87"/>
    <w:rsid w:val="00F10A8A"/>
    <w:rsid w:val="00F14A8E"/>
    <w:rsid w:val="00F16826"/>
    <w:rsid w:val="00F2264D"/>
    <w:rsid w:val="00F24762"/>
    <w:rsid w:val="00F24AA7"/>
    <w:rsid w:val="00F25998"/>
    <w:rsid w:val="00F3167A"/>
    <w:rsid w:val="00F31AE2"/>
    <w:rsid w:val="00F31B23"/>
    <w:rsid w:val="00F346AF"/>
    <w:rsid w:val="00F35154"/>
    <w:rsid w:val="00F36249"/>
    <w:rsid w:val="00F371F0"/>
    <w:rsid w:val="00F37B17"/>
    <w:rsid w:val="00F40465"/>
    <w:rsid w:val="00F42487"/>
    <w:rsid w:val="00F42C40"/>
    <w:rsid w:val="00F44F50"/>
    <w:rsid w:val="00F52C17"/>
    <w:rsid w:val="00F56963"/>
    <w:rsid w:val="00F57512"/>
    <w:rsid w:val="00F57A4A"/>
    <w:rsid w:val="00F61C14"/>
    <w:rsid w:val="00F63C47"/>
    <w:rsid w:val="00F669B1"/>
    <w:rsid w:val="00F67468"/>
    <w:rsid w:val="00F67B7D"/>
    <w:rsid w:val="00F7050A"/>
    <w:rsid w:val="00F7373C"/>
    <w:rsid w:val="00F751CA"/>
    <w:rsid w:val="00F75A54"/>
    <w:rsid w:val="00F77D44"/>
    <w:rsid w:val="00F81862"/>
    <w:rsid w:val="00F82640"/>
    <w:rsid w:val="00F84850"/>
    <w:rsid w:val="00F84ADC"/>
    <w:rsid w:val="00F912FE"/>
    <w:rsid w:val="00F9343B"/>
    <w:rsid w:val="00F93872"/>
    <w:rsid w:val="00F94326"/>
    <w:rsid w:val="00F97729"/>
    <w:rsid w:val="00FA0CBC"/>
    <w:rsid w:val="00FA1884"/>
    <w:rsid w:val="00FA1D24"/>
    <w:rsid w:val="00FA5A0F"/>
    <w:rsid w:val="00FA68FC"/>
    <w:rsid w:val="00FA6B04"/>
    <w:rsid w:val="00FA7BC3"/>
    <w:rsid w:val="00FB0D7C"/>
    <w:rsid w:val="00FB1D26"/>
    <w:rsid w:val="00FB433C"/>
    <w:rsid w:val="00FB48EE"/>
    <w:rsid w:val="00FB7A5A"/>
    <w:rsid w:val="00FC03F8"/>
    <w:rsid w:val="00FC07E9"/>
    <w:rsid w:val="00FC09EB"/>
    <w:rsid w:val="00FC261C"/>
    <w:rsid w:val="00FC2C5A"/>
    <w:rsid w:val="00FC55F7"/>
    <w:rsid w:val="00FC5CF5"/>
    <w:rsid w:val="00FC655C"/>
    <w:rsid w:val="00FD02EC"/>
    <w:rsid w:val="00FD1A6E"/>
    <w:rsid w:val="00FD23F9"/>
    <w:rsid w:val="00FD279A"/>
    <w:rsid w:val="00FD315E"/>
    <w:rsid w:val="00FD3E8E"/>
    <w:rsid w:val="00FD5FBA"/>
    <w:rsid w:val="00FE22A1"/>
    <w:rsid w:val="00FE26AC"/>
    <w:rsid w:val="00FE55CB"/>
    <w:rsid w:val="00FE5CF4"/>
    <w:rsid w:val="00FE5DBB"/>
    <w:rsid w:val="00FF0DCA"/>
    <w:rsid w:val="00FF325C"/>
    <w:rsid w:val="00FF55BD"/>
    <w:rsid w:val="00FF56D6"/>
    <w:rsid w:val="00FF57BB"/>
    <w:rsid w:val="00FF68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2860C7"/>
  <w15:docId w15:val="{8A617BE0-BD39-42DC-9D5C-D9E786223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C17DF"/>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F669B1"/>
    <w:pPr>
      <w:keepNext/>
      <w:keepLines/>
      <w:framePr w:wrap="auto" w:vAnchor="text" w:hAnchor="text" w:y="1"/>
      <w:numPr>
        <w:numId w:val="1"/>
      </w:numPr>
      <w:spacing w:before="120" w:after="120"/>
      <w:ind w:left="357" w:hanging="357"/>
      <w:outlineLvl w:val="0"/>
    </w:pPr>
    <w:rPr>
      <w:rFonts w:ascii="Arial" w:eastAsia="Times New Roman" w:hAnsi="Arial"/>
      <w:b/>
      <w:bCs/>
      <w:color w:val="541C72"/>
      <w:szCs w:val="23"/>
      <w:lang w:eastAsia="zh-CN"/>
    </w:rPr>
  </w:style>
  <w:style w:type="paragraph" w:styleId="Naslov2">
    <w:name w:val="heading 2"/>
    <w:aliases w:val="Naslov 2_Nova RD_MP"/>
    <w:basedOn w:val="Navaden"/>
    <w:next w:val="Navaden"/>
    <w:link w:val="Naslov2Znak"/>
    <w:autoRedefine/>
    <w:uiPriority w:val="99"/>
    <w:qFormat/>
    <w:rsid w:val="0073279B"/>
    <w:pPr>
      <w:keepNext/>
      <w:keepLines/>
      <w:numPr>
        <w:ilvl w:val="1"/>
        <w:numId w:val="1"/>
      </w:numPr>
      <w:spacing w:after="0"/>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F669B1"/>
    <w:rPr>
      <w:rFonts w:ascii="Arial" w:eastAsia="Times New Roman" w:hAnsi="Arial" w:cs="Cambria"/>
      <w:b/>
      <w:bCs/>
      <w:color w:val="541C72"/>
      <w:sz w:val="22"/>
      <w:szCs w:val="23"/>
      <w:lang w:eastAsia="zh-CN"/>
    </w:rPr>
  </w:style>
  <w:style w:type="character" w:customStyle="1" w:styleId="Naslov2Znak">
    <w:name w:val="Naslov 2 Znak"/>
    <w:aliases w:val="Naslov 2_Nova RD_MP Znak"/>
    <w:link w:val="Naslov2"/>
    <w:uiPriority w:val="99"/>
    <w:locked/>
    <w:rsid w:val="0073279B"/>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3"/>
      </w:numPr>
      <w:ind w:left="1088" w:hanging="357"/>
    </w:pPr>
  </w:style>
  <w:style w:type="paragraph" w:customStyle="1" w:styleId="Slog2">
    <w:name w:val="Slog2"/>
    <w:basedOn w:val="Naslov3"/>
    <w:autoRedefine/>
    <w:qFormat/>
    <w:rsid w:val="0087331C"/>
    <w:pPr>
      <w:numPr>
        <w:numId w:val="14"/>
      </w:numPr>
    </w:pPr>
  </w:style>
  <w:style w:type="paragraph" w:styleId="Intenzivencitat">
    <w:name w:val="Intense Quote"/>
    <w:aliases w:val="Obrazec_Nova RD_MP"/>
    <w:basedOn w:val="Navaden"/>
    <w:next w:val="Navaden"/>
    <w:link w:val="IntenzivencitatZnak"/>
    <w:autoRedefine/>
    <w:uiPriority w:val="99"/>
    <w:qFormat/>
    <w:rsid w:val="001720C1"/>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lang w:eastAsia="zh-CN"/>
    </w:rPr>
  </w:style>
  <w:style w:type="character" w:customStyle="1" w:styleId="IntenzivencitatZnak">
    <w:name w:val="Intenziven citat Znak"/>
    <w:aliases w:val="Obrazec_Nova RD_MP Znak"/>
    <w:link w:val="Intenzivencitat"/>
    <w:uiPriority w:val="99"/>
    <w:locked/>
    <w:rsid w:val="001720C1"/>
    <w:rPr>
      <w:rFonts w:ascii="Arial" w:hAnsi="Arial" w:cs="Arial"/>
      <w:b/>
      <w:bCs/>
      <w:i/>
      <w:iCs/>
      <w:color w:val="541C72"/>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B6FCB"/>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0"/>
      </w:numPr>
    </w:pPr>
  </w:style>
  <w:style w:type="numbering" w:customStyle="1" w:styleId="WW8Num25">
    <w:name w:val="WW8Num25"/>
    <w:rsid w:val="00006A0E"/>
    <w:pPr>
      <w:numPr>
        <w:numId w:val="5"/>
      </w:numPr>
    </w:pPr>
  </w:style>
  <w:style w:type="numbering" w:customStyle="1" w:styleId="WW8Num28">
    <w:name w:val="WW8Num28"/>
    <w:rsid w:val="00006A0E"/>
    <w:pPr>
      <w:numPr>
        <w:numId w:val="22"/>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5"/>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26"/>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7"/>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7"/>
      </w:numPr>
    </w:pPr>
  </w:style>
  <w:style w:type="numbering" w:customStyle="1" w:styleId="WW8Num38">
    <w:name w:val="WW8Num38"/>
    <w:basedOn w:val="Brezseznama"/>
    <w:rsid w:val="00B10093"/>
    <w:pPr>
      <w:numPr>
        <w:numId w:val="28"/>
      </w:numPr>
    </w:pPr>
  </w:style>
  <w:style w:type="numbering" w:customStyle="1" w:styleId="WW8Num45">
    <w:name w:val="WW8Num45"/>
    <w:basedOn w:val="Brezseznama"/>
    <w:rsid w:val="00B10093"/>
    <w:pPr>
      <w:numPr>
        <w:numId w:val="29"/>
      </w:numPr>
    </w:pPr>
  </w:style>
  <w:style w:type="numbering" w:customStyle="1" w:styleId="WW8Num48">
    <w:name w:val="WW8Num48"/>
    <w:basedOn w:val="Brezseznama"/>
    <w:rsid w:val="00B10093"/>
    <w:pPr>
      <w:numPr>
        <w:numId w:val="30"/>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1"/>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3"/>
      </w:numPr>
    </w:pPr>
  </w:style>
  <w:style w:type="numbering" w:customStyle="1" w:styleId="WW8Num52">
    <w:name w:val="WW8Num52"/>
    <w:basedOn w:val="Brezseznama"/>
    <w:rsid w:val="007E787E"/>
    <w:pPr>
      <w:numPr>
        <w:numId w:val="32"/>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73279B"/>
    <w:pPr>
      <w:numPr>
        <w:numId w:val="35"/>
      </w:numPr>
      <w:spacing w:before="0" w:after="0"/>
      <w:ind w:left="1068"/>
    </w:pPr>
    <w:rPr>
      <w:rFonts w:ascii="Arial" w:hAnsi="Arial" w:cs="Arial"/>
      <w:sz w:val="22"/>
      <w:szCs w:val="22"/>
    </w:rPr>
  </w:style>
  <w:style w:type="paragraph" w:customStyle="1" w:styleId="Slog4mpr">
    <w:name w:val="Slog4mpr"/>
    <w:basedOn w:val="Slog4MPR0"/>
    <w:qFormat/>
    <w:rsid w:val="006A3A8B"/>
    <w:pPr>
      <w:numPr>
        <w:numId w:val="36"/>
      </w:numPr>
    </w:pPr>
    <w:rPr>
      <w:color w:val="541C72"/>
    </w:rPr>
  </w:style>
  <w:style w:type="paragraph" w:customStyle="1" w:styleId="Style105">
    <w:name w:val="Style105"/>
    <w:basedOn w:val="Navaden"/>
    <w:uiPriority w:val="99"/>
    <w:rsid w:val="008E40A0"/>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E40A0"/>
    <w:rPr>
      <w:rFonts w:ascii="Tahoma" w:hAnsi="Tahoma" w:cs="Tahoma"/>
      <w:color w:val="000000"/>
      <w:sz w:val="18"/>
      <w:szCs w:val="18"/>
    </w:rPr>
  </w:style>
  <w:style w:type="character" w:customStyle="1" w:styleId="FontStyle137">
    <w:name w:val="Font Style137"/>
    <w:basedOn w:val="Privzetapisavaodstavka"/>
    <w:uiPriority w:val="99"/>
    <w:rsid w:val="008E40A0"/>
    <w:rPr>
      <w:rFonts w:ascii="Tahoma" w:hAnsi="Tahoma" w:cs="Tahoma"/>
      <w:b/>
      <w:bCs/>
      <w:color w:val="000000"/>
      <w:sz w:val="18"/>
      <w:szCs w:val="18"/>
    </w:rPr>
  </w:style>
  <w:style w:type="character" w:customStyle="1" w:styleId="OdstavekseznamaZnak">
    <w:name w:val="Odstavek seznama Znak"/>
    <w:link w:val="Odstavekseznama"/>
    <w:uiPriority w:val="34"/>
    <w:locked/>
    <w:rsid w:val="005F7042"/>
    <w:rPr>
      <w:rFonts w:ascii="Cambria" w:hAnsi="Cambria" w:cs="Cambria"/>
      <w:color w:val="000000"/>
      <w:sz w:val="22"/>
      <w:szCs w:val="22"/>
      <w:lang w:eastAsia="en-US"/>
    </w:rPr>
  </w:style>
  <w:style w:type="paragraph" w:styleId="Napis">
    <w:name w:val="caption"/>
    <w:basedOn w:val="Navaden"/>
    <w:next w:val="Navaden"/>
    <w:unhideWhenUsed/>
    <w:qFormat/>
    <w:locked/>
    <w:rsid w:val="003D7798"/>
    <w:pPr>
      <w:spacing w:after="0" w:line="240" w:lineRule="auto"/>
    </w:pPr>
    <w:rPr>
      <w:rFonts w:ascii="Trebuchet MS" w:eastAsia="Times New Roman" w:hAnsi="Trebuchet MS" w:cs="Times New Roman"/>
      <w:b/>
      <w:bCs/>
      <w:color w:val="4F81BD"/>
      <w:sz w:val="18"/>
      <w:szCs w:val="18"/>
      <w:lang w:eastAsia="sl-SI"/>
    </w:rPr>
  </w:style>
  <w:style w:type="paragraph" w:customStyle="1" w:styleId="Zamik3">
    <w:name w:val="Zamik 3"/>
    <w:basedOn w:val="Navaden"/>
    <w:rsid w:val="003D7798"/>
    <w:pPr>
      <w:suppressLineNumbers/>
      <w:spacing w:before="120" w:after="0" w:line="240" w:lineRule="auto"/>
      <w:ind w:left="680" w:firstLine="360"/>
    </w:pPr>
    <w:rPr>
      <w:rFonts w:ascii="Trebuchet MS" w:eastAsia="Times New Roman" w:hAnsi="Trebuchet MS" w:cs="Times New Roman"/>
      <w:color w:val="auto"/>
      <w:szCs w:val="20"/>
      <w:lang w:eastAsia="sl-SI"/>
    </w:rPr>
  </w:style>
  <w:style w:type="paragraph" w:customStyle="1" w:styleId="Zamik2">
    <w:name w:val="Zamik 2"/>
    <w:basedOn w:val="Navaden"/>
    <w:link w:val="Zamik2Znak"/>
    <w:rsid w:val="003D7798"/>
    <w:pPr>
      <w:suppressLineNumbers/>
      <w:spacing w:before="120" w:after="0" w:line="240" w:lineRule="auto"/>
      <w:ind w:left="454" w:firstLine="360"/>
    </w:pPr>
    <w:rPr>
      <w:rFonts w:ascii="Trebuchet MS" w:eastAsia="Times New Roman" w:hAnsi="Trebuchet MS" w:cs="Times New Roman"/>
      <w:color w:val="auto"/>
      <w:szCs w:val="20"/>
      <w:lang w:eastAsia="sl-SI"/>
    </w:rPr>
  </w:style>
  <w:style w:type="character" w:customStyle="1" w:styleId="Zamik2Znak">
    <w:name w:val="Zamik 2 Znak"/>
    <w:link w:val="Zamik2"/>
    <w:rsid w:val="003D7798"/>
    <w:rPr>
      <w:rFonts w:ascii="Trebuchet MS" w:eastAsia="Times New Roman" w:hAnsi="Trebuchet MS"/>
      <w:sz w:val="22"/>
    </w:rPr>
  </w:style>
  <w:style w:type="table" w:customStyle="1" w:styleId="Tabelamrea2">
    <w:name w:val="Tabela – mreža2"/>
    <w:basedOn w:val="Navadnatabela"/>
    <w:next w:val="Tabelamrea"/>
    <w:rsid w:val="00A47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553736">
      <w:bodyDiv w:val="1"/>
      <w:marLeft w:val="0"/>
      <w:marRight w:val="0"/>
      <w:marTop w:val="0"/>
      <w:marBottom w:val="0"/>
      <w:divBdr>
        <w:top w:val="none" w:sz="0" w:space="0" w:color="auto"/>
        <w:left w:val="none" w:sz="0" w:space="0" w:color="auto"/>
        <w:bottom w:val="none" w:sz="0" w:space="0" w:color="auto"/>
        <w:right w:val="none" w:sz="0" w:space="0" w:color="auto"/>
      </w:divBdr>
      <w:divsChild>
        <w:div w:id="377824286">
          <w:marLeft w:val="0"/>
          <w:marRight w:val="0"/>
          <w:marTop w:val="0"/>
          <w:marBottom w:val="0"/>
          <w:divBdr>
            <w:top w:val="none" w:sz="0" w:space="0" w:color="auto"/>
            <w:left w:val="none" w:sz="0" w:space="0" w:color="auto"/>
            <w:bottom w:val="none" w:sz="0" w:space="0" w:color="auto"/>
            <w:right w:val="none" w:sz="0" w:space="0" w:color="auto"/>
          </w:divBdr>
        </w:div>
      </w:divsChild>
    </w:div>
    <w:div w:id="168181449">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69321974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87819809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355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FCF00-1E2D-4005-BA6B-A80BF083A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6639</Words>
  <Characters>40894</Characters>
  <Application>Microsoft Office Word</Application>
  <DocSecurity>0</DocSecurity>
  <Lines>340</Lines>
  <Paragraphs>94</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47439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creator>Andrej Resnik</dc:creator>
  <cp:lastModifiedBy>Matic</cp:lastModifiedBy>
  <cp:revision>2</cp:revision>
  <cp:lastPrinted>2017-06-06T09:27:00Z</cp:lastPrinted>
  <dcterms:created xsi:type="dcterms:W3CDTF">2017-06-06T09:28:00Z</dcterms:created>
  <dcterms:modified xsi:type="dcterms:W3CDTF">2017-06-06T09:28:00Z</dcterms:modified>
</cp:coreProperties>
</file>