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4CE" w:rsidRDefault="00AD7F49" w:rsidP="006634CE">
      <w:pPr>
        <w:spacing w:after="0"/>
        <w:jc w:val="right"/>
        <w:rPr>
          <w:rFonts w:ascii="Arial" w:hAnsi="Arial" w:cs="Arial"/>
          <w:sz w:val="18"/>
          <w:szCs w:val="18"/>
        </w:rPr>
      </w:pPr>
      <w:r w:rsidRPr="00590863">
        <w:rPr>
          <w:rFonts w:ascii="Arial" w:hAnsi="Arial" w:cs="Arial"/>
          <w:sz w:val="18"/>
          <w:szCs w:val="18"/>
        </w:rPr>
        <w:t>Obrazec št: 1</w:t>
      </w:r>
    </w:p>
    <w:p w:rsidR="00E91217" w:rsidRPr="00590863" w:rsidRDefault="00E91217" w:rsidP="006634CE">
      <w:pPr>
        <w:spacing w:after="0"/>
        <w:jc w:val="right"/>
        <w:rPr>
          <w:rFonts w:ascii="Arial" w:hAnsi="Arial" w:cs="Arial"/>
          <w:sz w:val="18"/>
          <w:szCs w:val="18"/>
        </w:rPr>
      </w:pPr>
      <w:bookmarkStart w:id="0" w:name="_GoBack"/>
      <w:bookmarkEnd w:id="0"/>
    </w:p>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53F4C" w:rsidRDefault="00AD7F49">
      <w:pPr>
        <w:spacing w:before="225" w:after="225" w:line="240" w:lineRule="auto"/>
        <w:jc w:val="both"/>
      </w:pPr>
      <w:r>
        <w:rPr>
          <w:rFonts w:ascii="Arial" w:hAnsi="Arial" w:cs="Arial"/>
          <w:color w:val="000000"/>
          <w:sz w:val="18"/>
          <w:szCs w:val="18"/>
        </w:rPr>
        <w:t>Na osnovi povabila za naročilo »</w:t>
      </w:r>
      <w:r w:rsidR="00894C6C">
        <w:rPr>
          <w:rFonts w:ascii="Arial" w:hAnsi="Arial" w:cs="Arial"/>
          <w:b/>
          <w:bCs/>
          <w:color w:val="000000"/>
          <w:sz w:val="18"/>
          <w:szCs w:val="18"/>
        </w:rPr>
        <w:t>Izbira izvajalca za nadgradnjo in vzdrževanje sistema za izposojo koles KR-S-KOLESOM</w:t>
      </w:r>
      <w:r>
        <w:rPr>
          <w:rFonts w:ascii="Arial" w:hAnsi="Arial" w:cs="Arial"/>
          <w:color w:val="000000"/>
          <w:sz w:val="18"/>
          <w:szCs w:val="18"/>
        </w:rPr>
        <w:t>« dajemo ponudbo, kot sledi:</w:t>
      </w:r>
    </w:p>
    <w:p w:rsidR="00E53F4C" w:rsidRDefault="00AD7F4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53F4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bl>
    <w:p w:rsidR="00E53F4C" w:rsidRDefault="00AD7F49">
      <w:pPr>
        <w:spacing w:before="225" w:after="225" w:line="240" w:lineRule="auto"/>
        <w:jc w:val="both"/>
      </w:pPr>
      <w:r>
        <w:rPr>
          <w:rFonts w:ascii="Arial" w:hAnsi="Arial" w:cs="Arial"/>
          <w:color w:val="000000"/>
          <w:sz w:val="18"/>
          <w:szCs w:val="18"/>
        </w:rPr>
        <w:t>Ponudbo oddajamo (ustrezno označite):</w:t>
      </w:r>
    </w:p>
    <w:p w:rsidR="00E53F4C" w:rsidRDefault="00AD7F49">
      <w:pPr>
        <w:spacing w:before="225" w:after="225" w:line="240" w:lineRule="auto"/>
        <w:jc w:val="both"/>
      </w:pPr>
      <w:r>
        <w:fldChar w:fldCharType="begin">
          <w:ffData>
            <w:name w:val="cbox158dd05b885848"/>
            <w:enabled/>
            <w:calcOnExit w:val="0"/>
            <w:checkBox>
              <w:sizeAuto/>
              <w:default w:val="0"/>
            </w:checkBox>
          </w:ffData>
        </w:fldChar>
      </w:r>
      <w:bookmarkStart w:id="1" w:name="cbox158dd05b885848"/>
      <w:r>
        <w:instrText xml:space="preserve"> FORMCHECKBOX </w:instrText>
      </w:r>
      <w:r w:rsidR="0026289E">
        <w:fldChar w:fldCharType="separate"/>
      </w:r>
      <w:r>
        <w:fldChar w:fldCharType="end"/>
      </w:r>
      <w:bookmarkEnd w:id="1"/>
      <w:r>
        <w:rPr>
          <w:rFonts w:ascii="Arial" w:hAnsi="Arial" w:cs="Arial"/>
          <w:color w:val="000000"/>
          <w:sz w:val="18"/>
          <w:szCs w:val="18"/>
        </w:rPr>
        <w:t> samostojno</w:t>
      </w:r>
    </w:p>
    <w:p w:rsidR="00E53F4C" w:rsidRDefault="00AD7F49">
      <w:pPr>
        <w:spacing w:before="225" w:after="225" w:line="240" w:lineRule="auto"/>
        <w:jc w:val="both"/>
      </w:pPr>
      <w:r>
        <w:fldChar w:fldCharType="begin">
          <w:ffData>
            <w:name w:val="cbox158dd05b885aa2"/>
            <w:enabled/>
            <w:calcOnExit w:val="0"/>
            <w:checkBox>
              <w:sizeAuto/>
              <w:default w:val="0"/>
            </w:checkBox>
          </w:ffData>
        </w:fldChar>
      </w:r>
      <w:bookmarkStart w:id="2" w:name="cbox158dd05b885aa2"/>
      <w:r>
        <w:instrText xml:space="preserve"> FORMCHECKBOX </w:instrText>
      </w:r>
      <w:r w:rsidR="0026289E">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E53F4C" w:rsidRDefault="00AD7F49">
      <w:pPr>
        <w:spacing w:before="225" w:after="225" w:line="240" w:lineRule="auto"/>
        <w:jc w:val="both"/>
      </w:pPr>
      <w:r>
        <w:fldChar w:fldCharType="begin">
          <w:ffData>
            <w:name w:val="cbox158dd05b885cee"/>
            <w:enabled/>
            <w:calcOnExit w:val="0"/>
            <w:checkBox>
              <w:sizeAuto/>
              <w:default w:val="0"/>
            </w:checkBox>
          </w:ffData>
        </w:fldChar>
      </w:r>
      <w:bookmarkStart w:id="3" w:name="cbox158dd05b885cee"/>
      <w:r>
        <w:instrText xml:space="preserve"> FORMCHECKBOX </w:instrText>
      </w:r>
      <w:r w:rsidR="0026289E">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E53F4C" w:rsidRDefault="00AD7F49">
      <w:pPr>
        <w:spacing w:before="225" w:after="225" w:line="240" w:lineRule="auto"/>
        <w:jc w:val="both"/>
      </w:pPr>
      <w:r>
        <w:fldChar w:fldCharType="begin">
          <w:ffData>
            <w:name w:val="cbox158dd05b885f39"/>
            <w:enabled/>
            <w:calcOnExit w:val="0"/>
            <w:checkBox>
              <w:sizeAuto/>
              <w:default w:val="0"/>
            </w:checkBox>
          </w:ffData>
        </w:fldChar>
      </w:r>
      <w:bookmarkStart w:id="4" w:name="cbox158dd05b885f39"/>
      <w:r>
        <w:instrText xml:space="preserve"> FORMCHECKBOX </w:instrText>
      </w:r>
      <w:r w:rsidR="0026289E">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E53F4C" w:rsidRDefault="00AD7F4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 xml:space="preserve">II. </w:t>
      </w:r>
      <w:r w:rsidR="006E1EDB">
        <w:rPr>
          <w:rFonts w:ascii="Arial" w:hAnsi="Arial" w:cs="Arial"/>
          <w:b/>
          <w:bCs/>
          <w:color w:val="000000"/>
          <w:sz w:val="18"/>
          <w:szCs w:val="18"/>
        </w:rPr>
        <w:t>Izkazovanje meril</w:t>
      </w:r>
    </w:p>
    <w:tbl>
      <w:tblPr>
        <w:tblStyle w:val="NormalTablePHPDOCX"/>
        <w:tblW w:w="4579" w:type="pct"/>
        <w:tblInd w:w="108" w:type="dxa"/>
        <w:tblLook w:val="04A0" w:firstRow="1" w:lastRow="0" w:firstColumn="1" w:lastColumn="0" w:noHBand="0" w:noVBand="1"/>
      </w:tblPr>
      <w:tblGrid>
        <w:gridCol w:w="2787"/>
        <w:gridCol w:w="1924"/>
        <w:gridCol w:w="1953"/>
        <w:gridCol w:w="1840"/>
      </w:tblGrid>
      <w:tr w:rsidR="00186481" w:rsidTr="00265012">
        <w:tc>
          <w:tcPr>
            <w:tcW w:w="16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6481" w:rsidRDefault="00186481">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6481" w:rsidRDefault="00186481">
            <w:pPr>
              <w:jc w:val="center"/>
            </w:pPr>
            <w:r>
              <w:rPr>
                <w:rFonts w:ascii="Arial" w:hAnsi="Arial" w:cs="Arial"/>
                <w:b/>
                <w:bCs/>
                <w:color w:val="000000"/>
                <w:position w:val="-2"/>
                <w:sz w:val="18"/>
                <w:szCs w:val="18"/>
                <w:shd w:val="clear" w:color="auto" w:fill="D1D1D1"/>
              </w:rPr>
              <w:t>Vrednost brez DDV</w:t>
            </w:r>
          </w:p>
        </w:tc>
        <w:tc>
          <w:tcPr>
            <w:tcW w:w="114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6481" w:rsidRDefault="00186481">
            <w:pPr>
              <w:jc w:val="center"/>
            </w:pPr>
            <w:r>
              <w:rPr>
                <w:rFonts w:ascii="Arial" w:hAnsi="Arial" w:cs="Arial"/>
                <w:b/>
                <w:bCs/>
                <w:color w:val="000000"/>
                <w:position w:val="-2"/>
                <w:sz w:val="18"/>
                <w:szCs w:val="18"/>
                <w:shd w:val="clear" w:color="auto" w:fill="D1D1D1"/>
              </w:rPr>
              <w:t>DDV</w:t>
            </w:r>
          </w:p>
        </w:tc>
        <w:tc>
          <w:tcPr>
            <w:tcW w:w="10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6481" w:rsidRDefault="00186481">
            <w:pPr>
              <w:jc w:val="center"/>
            </w:pPr>
            <w:r>
              <w:rPr>
                <w:rFonts w:ascii="Arial" w:hAnsi="Arial" w:cs="Arial"/>
                <w:b/>
                <w:bCs/>
                <w:color w:val="000000"/>
                <w:position w:val="-2"/>
                <w:sz w:val="18"/>
                <w:szCs w:val="18"/>
                <w:shd w:val="clear" w:color="auto" w:fill="D1D1D1"/>
              </w:rPr>
              <w:t>Vrednost z DDV</w:t>
            </w:r>
          </w:p>
        </w:tc>
      </w:tr>
      <w:tr w:rsidR="00186481" w:rsidTr="00265012">
        <w:tc>
          <w:tcPr>
            <w:tcW w:w="16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Default="00186481">
            <w:pPr>
              <w:jc w:val="right"/>
              <w:rPr>
                <w:rFonts w:ascii="Arial" w:hAnsi="Arial" w:cs="Arial"/>
                <w:color w:val="000000"/>
                <w:position w:val="-2"/>
                <w:sz w:val="18"/>
                <w:szCs w:val="18"/>
              </w:rPr>
            </w:pPr>
            <w:r>
              <w:rPr>
                <w:rFonts w:ascii="Arial" w:hAnsi="Arial" w:cs="Arial"/>
                <w:color w:val="000000"/>
                <w:position w:val="-2"/>
                <w:sz w:val="18"/>
                <w:szCs w:val="18"/>
              </w:rPr>
              <w:t>PONDER 1:</w:t>
            </w:r>
          </w:p>
          <w:p w:rsidR="00186481" w:rsidRPr="002E6601" w:rsidRDefault="00186481">
            <w:pPr>
              <w:jc w:val="right"/>
              <w:rPr>
                <w:rFonts w:ascii="Arial" w:hAnsi="Arial" w:cs="Arial"/>
                <w:sz w:val="18"/>
                <w:szCs w:val="18"/>
              </w:rPr>
            </w:pPr>
            <w:r w:rsidRPr="002E6601">
              <w:rPr>
                <w:rFonts w:ascii="Arial" w:hAnsi="Arial" w:cs="Arial"/>
                <w:color w:val="000000"/>
                <w:position w:val="-2"/>
                <w:sz w:val="18"/>
                <w:szCs w:val="18"/>
              </w:rPr>
              <w:t>Ponudbena cena za vzdrževanje koles in informacijsko podporo avtomatiziranega sistema za izposojo koles, zagotavljanje klicnega centra in uporabnina sistema za izposojo koles za obdobje enega meseca</w:t>
            </w:r>
            <w:r>
              <w:rPr>
                <w:rStyle w:val="Sprotnaopomba-sklic"/>
                <w:rFonts w:ascii="Arial" w:hAnsi="Arial" w:cs="Arial"/>
                <w:color w:val="000000"/>
                <w:position w:val="-2"/>
                <w:sz w:val="18"/>
                <w:szCs w:val="18"/>
              </w:rPr>
              <w:footnoteReference w:id="1"/>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c>
          <w:tcPr>
            <w:tcW w:w="11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c>
          <w:tcPr>
            <w:tcW w:w="10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r>
      <w:tr w:rsidR="00186481" w:rsidTr="00265012">
        <w:tc>
          <w:tcPr>
            <w:tcW w:w="16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Default="00186481">
            <w:pPr>
              <w:jc w:val="right"/>
              <w:rPr>
                <w:rFonts w:ascii="Arial" w:hAnsi="Arial" w:cs="Arial"/>
                <w:color w:val="000000"/>
                <w:position w:val="-2"/>
                <w:sz w:val="18"/>
                <w:szCs w:val="18"/>
              </w:rPr>
            </w:pPr>
            <w:r>
              <w:rPr>
                <w:rFonts w:ascii="Arial" w:hAnsi="Arial" w:cs="Arial"/>
                <w:color w:val="000000"/>
                <w:position w:val="-2"/>
                <w:sz w:val="18"/>
                <w:szCs w:val="18"/>
              </w:rPr>
              <w:t xml:space="preserve">PONDER 2: </w:t>
            </w:r>
          </w:p>
          <w:p w:rsidR="00186481" w:rsidRPr="002E6601" w:rsidRDefault="00186481">
            <w:pPr>
              <w:jc w:val="right"/>
              <w:rPr>
                <w:rFonts w:ascii="Arial" w:hAnsi="Arial" w:cs="Arial"/>
                <w:color w:val="000000"/>
                <w:position w:val="-2"/>
                <w:sz w:val="18"/>
                <w:szCs w:val="18"/>
              </w:rPr>
            </w:pPr>
            <w:r w:rsidRPr="002E6601">
              <w:rPr>
                <w:rFonts w:ascii="Arial" w:hAnsi="Arial" w:cs="Arial"/>
                <w:color w:val="000000"/>
                <w:position w:val="-2"/>
                <w:sz w:val="18"/>
                <w:szCs w:val="18"/>
              </w:rPr>
              <w:t xml:space="preserve">Ponudbena cena za eno (1) kolo z </w:t>
            </w:r>
            <w:r w:rsidR="006628A9">
              <w:rPr>
                <w:rFonts w:ascii="Arial" w:hAnsi="Arial" w:cs="Arial"/>
                <w:color w:val="000000"/>
                <w:position w:val="-2"/>
                <w:sz w:val="18"/>
                <w:szCs w:val="18"/>
              </w:rPr>
              <w:t xml:space="preserve">bočnim </w:t>
            </w:r>
            <w:r w:rsidRPr="002E6601">
              <w:rPr>
                <w:rFonts w:ascii="Arial" w:hAnsi="Arial" w:cs="Arial"/>
                <w:color w:val="000000"/>
                <w:position w:val="-2"/>
                <w:sz w:val="18"/>
                <w:szCs w:val="18"/>
              </w:rPr>
              <w:t>blatnikom</w:t>
            </w:r>
            <w:r>
              <w:rPr>
                <w:rFonts w:ascii="Arial" w:hAnsi="Arial" w:cs="Arial"/>
                <w:color w:val="000000"/>
                <w:position w:val="-2"/>
                <w:sz w:val="18"/>
                <w:szCs w:val="18"/>
              </w:rPr>
              <w:t xml:space="preserve"> skladno s tehničnimi specifikacijami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c>
          <w:tcPr>
            <w:tcW w:w="11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c>
          <w:tcPr>
            <w:tcW w:w="10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r>
      <w:tr w:rsidR="00186481" w:rsidTr="00265012">
        <w:tc>
          <w:tcPr>
            <w:tcW w:w="16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E1EDB" w:rsidRDefault="006E1EDB" w:rsidP="006628A9">
            <w:pPr>
              <w:jc w:val="right"/>
              <w:rPr>
                <w:rFonts w:ascii="Arial" w:hAnsi="Arial" w:cs="Arial"/>
                <w:color w:val="000000"/>
                <w:position w:val="-2"/>
                <w:sz w:val="18"/>
                <w:szCs w:val="18"/>
              </w:rPr>
            </w:pPr>
            <w:r>
              <w:rPr>
                <w:rFonts w:ascii="Arial" w:hAnsi="Arial" w:cs="Arial"/>
                <w:color w:val="000000"/>
                <w:position w:val="-2"/>
                <w:sz w:val="18"/>
                <w:szCs w:val="18"/>
              </w:rPr>
              <w:t>PONDER 3:</w:t>
            </w:r>
          </w:p>
          <w:p w:rsidR="00186481" w:rsidRPr="002E6601" w:rsidRDefault="006E1EDB" w:rsidP="006E1EDB">
            <w:pPr>
              <w:jc w:val="right"/>
              <w:rPr>
                <w:rFonts w:ascii="Arial" w:hAnsi="Arial" w:cs="Arial"/>
                <w:color w:val="000000"/>
                <w:position w:val="-2"/>
                <w:sz w:val="18"/>
                <w:szCs w:val="18"/>
              </w:rPr>
            </w:pPr>
            <w:r>
              <w:rPr>
                <w:rFonts w:ascii="Arial" w:hAnsi="Arial" w:cs="Arial"/>
                <w:color w:val="000000"/>
                <w:position w:val="-2"/>
                <w:sz w:val="18"/>
                <w:szCs w:val="18"/>
              </w:rPr>
              <w:t>Ponudbena cena za eno (1) kolesarnico skladno s tehničnimi specifikacijami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c>
          <w:tcPr>
            <w:tcW w:w="11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c>
          <w:tcPr>
            <w:tcW w:w="10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p>
        </w:tc>
      </w:tr>
      <w:tr w:rsidR="00186481" w:rsidTr="00265012">
        <w:tc>
          <w:tcPr>
            <w:tcW w:w="16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Default="00186481">
            <w:pPr>
              <w:jc w:val="right"/>
              <w:rPr>
                <w:rFonts w:ascii="Arial" w:hAnsi="Arial" w:cs="Arial"/>
                <w:color w:val="000000"/>
                <w:position w:val="-2"/>
                <w:sz w:val="18"/>
                <w:szCs w:val="18"/>
              </w:rPr>
            </w:pPr>
            <w:r>
              <w:rPr>
                <w:rFonts w:ascii="Arial" w:hAnsi="Arial" w:cs="Arial"/>
                <w:color w:val="000000"/>
                <w:position w:val="-2"/>
                <w:sz w:val="18"/>
                <w:szCs w:val="18"/>
              </w:rPr>
              <w:t>PONDER 4:</w:t>
            </w:r>
          </w:p>
          <w:p w:rsidR="00186481" w:rsidRPr="002E6601" w:rsidRDefault="00186481">
            <w:pPr>
              <w:jc w:val="right"/>
              <w:rPr>
                <w:rFonts w:ascii="Arial" w:hAnsi="Arial" w:cs="Arial"/>
                <w:color w:val="000000"/>
                <w:position w:val="-2"/>
                <w:sz w:val="18"/>
                <w:szCs w:val="18"/>
              </w:rPr>
            </w:pPr>
            <w:r>
              <w:rPr>
                <w:rFonts w:ascii="Arial" w:hAnsi="Arial" w:cs="Arial"/>
                <w:color w:val="000000"/>
                <w:position w:val="-2"/>
                <w:sz w:val="18"/>
                <w:szCs w:val="18"/>
              </w:rPr>
              <w:t>Stopnja popusta na dodatno nabavo (ponudnika veže tudi za nadalje nabave v fazi sklenjenega okvirnega sporazuma)</w:t>
            </w:r>
          </w:p>
        </w:tc>
        <w:tc>
          <w:tcPr>
            <w:tcW w:w="3361"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6481" w:rsidRPr="002E6601" w:rsidRDefault="00186481" w:rsidP="002E6601">
            <w:pPr>
              <w:jc w:val="center"/>
              <w:rPr>
                <w:rFonts w:ascii="Arial" w:hAnsi="Arial" w:cs="Arial"/>
                <w:sz w:val="18"/>
                <w:szCs w:val="18"/>
              </w:rPr>
            </w:pPr>
            <w:r>
              <w:rPr>
                <w:rFonts w:ascii="Arial" w:hAnsi="Arial" w:cs="Arial"/>
                <w:sz w:val="18"/>
                <w:szCs w:val="18"/>
              </w:rPr>
              <w:t>%</w:t>
            </w:r>
          </w:p>
        </w:tc>
      </w:tr>
    </w:tbl>
    <w:p w:rsidR="002E6601" w:rsidRDefault="00186481" w:rsidP="002E6601">
      <w:pPr>
        <w:spacing w:before="225" w:after="225" w:line="240" w:lineRule="auto"/>
        <w:jc w:val="both"/>
      </w:pPr>
      <w:r>
        <w:rPr>
          <w:rFonts w:ascii="Arial" w:hAnsi="Arial" w:cs="Arial"/>
          <w:b/>
          <w:bCs/>
          <w:color w:val="000000"/>
          <w:sz w:val="18"/>
          <w:szCs w:val="18"/>
        </w:rPr>
        <w:lastRenderedPageBreak/>
        <w:t xml:space="preserve">Postavka </w:t>
      </w:r>
      <w:r w:rsidR="003C503D">
        <w:rPr>
          <w:rFonts w:ascii="Arial" w:hAnsi="Arial" w:cs="Arial"/>
          <w:b/>
          <w:bCs/>
          <w:color w:val="000000"/>
          <w:sz w:val="18"/>
          <w:szCs w:val="18"/>
        </w:rPr>
        <w:t>1 iz zgor</w:t>
      </w:r>
      <w:r>
        <w:rPr>
          <w:rFonts w:ascii="Arial" w:hAnsi="Arial" w:cs="Arial"/>
          <w:b/>
          <w:bCs/>
          <w:color w:val="000000"/>
          <w:sz w:val="18"/>
          <w:szCs w:val="18"/>
        </w:rPr>
        <w:t>nje tabele Ponudbenega predračuna »</w:t>
      </w:r>
      <w:r w:rsidR="002E6601">
        <w:rPr>
          <w:rFonts w:ascii="Arial" w:hAnsi="Arial" w:cs="Arial"/>
          <w:b/>
          <w:bCs/>
          <w:color w:val="000000"/>
          <w:sz w:val="18"/>
          <w:szCs w:val="18"/>
        </w:rPr>
        <w:t>vzdrževanje</w:t>
      </w:r>
      <w:r w:rsidR="00265012">
        <w:rPr>
          <w:rFonts w:ascii="Arial" w:hAnsi="Arial" w:cs="Arial"/>
          <w:b/>
          <w:bCs/>
          <w:color w:val="000000"/>
          <w:sz w:val="18"/>
          <w:szCs w:val="18"/>
        </w:rPr>
        <w:t xml:space="preserve"> in informacijska podpora</w:t>
      </w:r>
      <w:r>
        <w:rPr>
          <w:rFonts w:ascii="Arial" w:hAnsi="Arial" w:cs="Arial"/>
          <w:b/>
          <w:bCs/>
          <w:color w:val="000000"/>
          <w:sz w:val="18"/>
          <w:szCs w:val="18"/>
        </w:rPr>
        <w:t xml:space="preserve">« </w:t>
      </w:r>
      <w:r w:rsidR="006E1EDB">
        <w:rPr>
          <w:rFonts w:ascii="Arial" w:hAnsi="Arial" w:cs="Arial"/>
          <w:b/>
          <w:bCs/>
          <w:color w:val="000000"/>
          <w:sz w:val="18"/>
          <w:szCs w:val="18"/>
        </w:rPr>
        <w:t xml:space="preserve">poleg preostalih stroškov </w:t>
      </w:r>
      <w:r>
        <w:rPr>
          <w:rFonts w:ascii="Arial" w:hAnsi="Arial" w:cs="Arial"/>
          <w:b/>
          <w:bCs/>
          <w:color w:val="000000"/>
          <w:sz w:val="18"/>
          <w:szCs w:val="18"/>
        </w:rPr>
        <w:t>temelji na sledečih cenah na enoto</w:t>
      </w:r>
      <w:r w:rsidR="002E6601">
        <w:rPr>
          <w:rFonts w:ascii="Arial" w:hAnsi="Arial" w:cs="Arial"/>
          <w:b/>
          <w:bCs/>
          <w:color w:val="000000"/>
          <w:sz w:val="18"/>
          <w:szCs w:val="18"/>
        </w:rPr>
        <w:t>:</w:t>
      </w:r>
    </w:p>
    <w:tbl>
      <w:tblPr>
        <w:tblStyle w:val="NormalTablePHPDOCX"/>
        <w:tblW w:w="0" w:type="auto"/>
        <w:tblInd w:w="108" w:type="dxa"/>
        <w:shd w:val="clear" w:color="auto" w:fill="CCCCCC"/>
        <w:tblLook w:val="04A0" w:firstRow="1" w:lastRow="0" w:firstColumn="1" w:lastColumn="0" w:noHBand="0" w:noVBand="1"/>
      </w:tblPr>
      <w:tblGrid>
        <w:gridCol w:w="5812"/>
        <w:gridCol w:w="1843"/>
        <w:gridCol w:w="1417"/>
      </w:tblGrid>
      <w:tr w:rsidR="00186481" w:rsidTr="00AC0A7B">
        <w:trPr>
          <w:trHeight w:val="180"/>
        </w:trPr>
        <w:tc>
          <w:tcPr>
            <w:tcW w:w="5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tcPr>
          <w:p w:rsidR="00186481" w:rsidRDefault="00186481" w:rsidP="00265012">
            <w:pPr>
              <w:spacing w:before="120" w:after="120"/>
              <w:ind w:left="720"/>
              <w:jc w:val="center"/>
              <w:rPr>
                <w:rFonts w:ascii="Arial" w:hAnsi="Arial" w:cs="Arial"/>
                <w:color w:val="000000"/>
                <w:sz w:val="18"/>
                <w:szCs w:val="18"/>
              </w:rPr>
            </w:pPr>
            <w:r>
              <w:rPr>
                <w:rFonts w:ascii="Arial" w:hAnsi="Arial" w:cs="Arial"/>
                <w:color w:val="000000"/>
                <w:sz w:val="18"/>
                <w:szCs w:val="18"/>
              </w:rPr>
              <w:t>VZDRŽEVANJE</w:t>
            </w:r>
            <w:r w:rsidR="00265012">
              <w:rPr>
                <w:rFonts w:ascii="Arial" w:hAnsi="Arial" w:cs="Arial"/>
                <w:color w:val="000000"/>
                <w:sz w:val="18"/>
                <w:szCs w:val="18"/>
              </w:rPr>
              <w:t xml:space="preserve"> in INFORMACIJSKA PODPORA</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86481" w:rsidRDefault="00186481" w:rsidP="00265012">
            <w:pPr>
              <w:spacing w:before="120" w:after="120"/>
              <w:jc w:val="center"/>
              <w:rPr>
                <w:rFonts w:ascii="Arial" w:hAnsi="Arial" w:cs="Arial"/>
                <w:color w:val="000000"/>
                <w:sz w:val="18"/>
                <w:szCs w:val="18"/>
              </w:rPr>
            </w:pPr>
            <w:r>
              <w:rPr>
                <w:rFonts w:ascii="Arial" w:hAnsi="Arial" w:cs="Arial"/>
                <w:color w:val="000000"/>
                <w:sz w:val="18"/>
                <w:szCs w:val="18"/>
              </w:rPr>
              <w:t>Cena brez DDV</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86481" w:rsidRDefault="00186481" w:rsidP="00265012">
            <w:pPr>
              <w:spacing w:before="120" w:after="120"/>
              <w:jc w:val="center"/>
              <w:rPr>
                <w:rFonts w:ascii="Arial" w:hAnsi="Arial" w:cs="Arial"/>
                <w:color w:val="000000"/>
                <w:sz w:val="18"/>
                <w:szCs w:val="18"/>
              </w:rPr>
            </w:pPr>
            <w:r>
              <w:rPr>
                <w:rFonts w:ascii="Arial" w:hAnsi="Arial" w:cs="Arial"/>
                <w:color w:val="000000"/>
                <w:sz w:val="18"/>
                <w:szCs w:val="18"/>
              </w:rPr>
              <w:t>Cena z DDV</w:t>
            </w:r>
          </w:p>
        </w:tc>
      </w:tr>
      <w:tr w:rsidR="00186481" w:rsidTr="00AC0A7B">
        <w:trPr>
          <w:trHeight w:val="180"/>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186481" w:rsidRDefault="00265012" w:rsidP="00265012">
            <w:pPr>
              <w:spacing w:before="120" w:after="120"/>
              <w:rPr>
                <w:rFonts w:ascii="Arial" w:hAnsi="Arial" w:cs="Arial"/>
                <w:color w:val="000000"/>
                <w:sz w:val="18"/>
                <w:szCs w:val="18"/>
              </w:rPr>
            </w:pPr>
            <w:r>
              <w:rPr>
                <w:rFonts w:ascii="Arial" w:hAnsi="Arial" w:cs="Arial"/>
                <w:color w:val="000000"/>
                <w:sz w:val="18"/>
                <w:szCs w:val="18"/>
              </w:rPr>
              <w:t>S</w:t>
            </w:r>
            <w:r w:rsidR="00186481">
              <w:rPr>
                <w:rFonts w:ascii="Arial" w:hAnsi="Arial" w:cs="Arial"/>
                <w:color w:val="000000"/>
                <w:sz w:val="18"/>
                <w:szCs w:val="18"/>
              </w:rPr>
              <w:t xml:space="preserve">trošek prestavitve 1 </w:t>
            </w:r>
            <w:r>
              <w:rPr>
                <w:rFonts w:ascii="Arial" w:hAnsi="Arial" w:cs="Arial"/>
                <w:color w:val="000000"/>
                <w:sz w:val="18"/>
                <w:szCs w:val="18"/>
              </w:rPr>
              <w:t>kolesarske postaje</w:t>
            </w:r>
          </w:p>
        </w:tc>
        <w:tc>
          <w:tcPr>
            <w:tcW w:w="1843"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r>
      <w:tr w:rsidR="00186481" w:rsidTr="00AC0A7B">
        <w:trPr>
          <w:trHeight w:val="217"/>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186481" w:rsidRDefault="00265012" w:rsidP="00265012">
            <w:pPr>
              <w:spacing w:before="120" w:after="120"/>
              <w:rPr>
                <w:rFonts w:ascii="Arial" w:hAnsi="Arial" w:cs="Arial"/>
                <w:color w:val="000000"/>
                <w:sz w:val="18"/>
                <w:szCs w:val="18"/>
              </w:rPr>
            </w:pPr>
            <w:r>
              <w:rPr>
                <w:rFonts w:ascii="Arial" w:hAnsi="Arial" w:cs="Arial"/>
                <w:color w:val="000000"/>
                <w:sz w:val="18"/>
                <w:szCs w:val="18"/>
              </w:rPr>
              <w:t>M</w:t>
            </w:r>
            <w:r w:rsidR="00186481">
              <w:rPr>
                <w:rFonts w:ascii="Arial" w:hAnsi="Arial" w:cs="Arial"/>
                <w:color w:val="000000"/>
                <w:sz w:val="18"/>
                <w:szCs w:val="18"/>
              </w:rPr>
              <w:t>esečni strošek klicnega ce</w:t>
            </w:r>
            <w:r>
              <w:rPr>
                <w:rFonts w:ascii="Arial" w:hAnsi="Arial" w:cs="Arial"/>
                <w:color w:val="000000"/>
                <w:sz w:val="18"/>
                <w:szCs w:val="18"/>
              </w:rPr>
              <w:t>ntra</w:t>
            </w:r>
          </w:p>
        </w:tc>
        <w:tc>
          <w:tcPr>
            <w:tcW w:w="1843"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r>
      <w:tr w:rsidR="00186481" w:rsidTr="00AC0A7B">
        <w:trPr>
          <w:trHeight w:val="165"/>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186481" w:rsidRDefault="00265012" w:rsidP="00265012">
            <w:pPr>
              <w:spacing w:before="120" w:after="120"/>
              <w:rPr>
                <w:rFonts w:ascii="Arial" w:hAnsi="Arial" w:cs="Arial"/>
                <w:color w:val="000000"/>
                <w:sz w:val="18"/>
                <w:szCs w:val="18"/>
              </w:rPr>
            </w:pPr>
            <w:r>
              <w:rPr>
                <w:rFonts w:ascii="Arial" w:hAnsi="Arial" w:cs="Arial"/>
                <w:color w:val="000000"/>
                <w:sz w:val="18"/>
                <w:szCs w:val="18"/>
              </w:rPr>
              <w:t>M</w:t>
            </w:r>
            <w:r w:rsidR="00186481">
              <w:rPr>
                <w:rFonts w:ascii="Arial" w:hAnsi="Arial" w:cs="Arial"/>
                <w:color w:val="000000"/>
                <w:sz w:val="18"/>
                <w:szCs w:val="18"/>
              </w:rPr>
              <w:t xml:space="preserve">esečni strošek čiščenja 5 </w:t>
            </w:r>
            <w:r>
              <w:rPr>
                <w:rFonts w:ascii="Arial" w:hAnsi="Arial" w:cs="Arial"/>
                <w:color w:val="000000"/>
                <w:sz w:val="18"/>
                <w:szCs w:val="18"/>
              </w:rPr>
              <w:t>koles</w:t>
            </w:r>
          </w:p>
        </w:tc>
        <w:tc>
          <w:tcPr>
            <w:tcW w:w="1843"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r>
      <w:tr w:rsidR="00AC0A7B" w:rsidTr="00AC0A7B">
        <w:trPr>
          <w:trHeight w:val="165"/>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AC0A7B" w:rsidRDefault="00AC0A7B" w:rsidP="00265012">
            <w:pPr>
              <w:spacing w:before="120" w:after="120"/>
              <w:rPr>
                <w:rFonts w:ascii="Arial" w:hAnsi="Arial" w:cs="Arial"/>
                <w:color w:val="000000"/>
                <w:sz w:val="18"/>
                <w:szCs w:val="18"/>
              </w:rPr>
            </w:pPr>
            <w:r>
              <w:rPr>
                <w:rFonts w:ascii="Arial" w:hAnsi="Arial" w:cs="Arial"/>
                <w:color w:val="000000"/>
                <w:sz w:val="18"/>
                <w:szCs w:val="18"/>
              </w:rPr>
              <w:t>Mesečni strošek zamenjave dotrajanih in poškodovanih delov 5 koles</w:t>
            </w:r>
          </w:p>
        </w:tc>
        <w:tc>
          <w:tcPr>
            <w:tcW w:w="1843" w:type="dxa"/>
            <w:tcBorders>
              <w:top w:val="single" w:sz="4" w:space="0" w:color="auto"/>
              <w:left w:val="single" w:sz="4" w:space="0" w:color="auto"/>
              <w:bottom w:val="single" w:sz="4" w:space="0" w:color="auto"/>
              <w:right w:val="single" w:sz="4" w:space="0" w:color="auto"/>
            </w:tcBorders>
          </w:tcPr>
          <w:p w:rsidR="00AC0A7B" w:rsidRDefault="00AC0A7B"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AC0A7B" w:rsidRDefault="00AC0A7B" w:rsidP="00265012">
            <w:pPr>
              <w:spacing w:before="120" w:after="120"/>
              <w:rPr>
                <w:rFonts w:ascii="Arial" w:hAnsi="Arial" w:cs="Arial"/>
                <w:color w:val="000000"/>
                <w:sz w:val="18"/>
                <w:szCs w:val="18"/>
              </w:rPr>
            </w:pPr>
          </w:p>
        </w:tc>
      </w:tr>
      <w:tr w:rsidR="00186481" w:rsidTr="00AC0A7B">
        <w:trPr>
          <w:trHeight w:val="157"/>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186481" w:rsidRDefault="00265012" w:rsidP="00265012">
            <w:pPr>
              <w:spacing w:before="120" w:after="120"/>
              <w:rPr>
                <w:rFonts w:ascii="Arial" w:hAnsi="Arial" w:cs="Arial"/>
                <w:color w:val="000000"/>
                <w:sz w:val="18"/>
                <w:szCs w:val="18"/>
              </w:rPr>
            </w:pPr>
            <w:r>
              <w:rPr>
                <w:rFonts w:ascii="Arial" w:hAnsi="Arial" w:cs="Arial"/>
                <w:color w:val="000000"/>
                <w:sz w:val="18"/>
                <w:szCs w:val="18"/>
              </w:rPr>
              <w:t>M</w:t>
            </w:r>
            <w:r w:rsidR="00186481">
              <w:rPr>
                <w:rFonts w:ascii="Arial" w:hAnsi="Arial" w:cs="Arial"/>
                <w:color w:val="000000"/>
                <w:sz w:val="18"/>
                <w:szCs w:val="18"/>
              </w:rPr>
              <w:t>esečni strošek informacijske podpore</w:t>
            </w:r>
            <w:r>
              <w:rPr>
                <w:rFonts w:ascii="Arial" w:hAnsi="Arial" w:cs="Arial"/>
                <w:color w:val="000000"/>
                <w:sz w:val="18"/>
                <w:szCs w:val="18"/>
              </w:rPr>
              <w:t xml:space="preserve"> </w:t>
            </w:r>
            <w:r w:rsidR="00186481">
              <w:rPr>
                <w:rFonts w:ascii="Arial" w:hAnsi="Arial" w:cs="Arial"/>
                <w:color w:val="000000"/>
                <w:sz w:val="18"/>
                <w:szCs w:val="18"/>
              </w:rPr>
              <w:t>in uporabnine za 1 postajo in 5 koles</w:t>
            </w:r>
          </w:p>
        </w:tc>
        <w:tc>
          <w:tcPr>
            <w:tcW w:w="1843"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r>
      <w:tr w:rsidR="00186481" w:rsidTr="00AC0A7B">
        <w:trPr>
          <w:trHeight w:val="368"/>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186481" w:rsidRDefault="00265012" w:rsidP="00265012">
            <w:pPr>
              <w:spacing w:before="120" w:after="120"/>
              <w:rPr>
                <w:rFonts w:ascii="Arial" w:hAnsi="Arial" w:cs="Arial"/>
                <w:color w:val="000000"/>
                <w:sz w:val="18"/>
                <w:szCs w:val="18"/>
              </w:rPr>
            </w:pPr>
            <w:r>
              <w:rPr>
                <w:rFonts w:ascii="Arial" w:hAnsi="Arial" w:cs="Arial"/>
                <w:color w:val="000000"/>
                <w:sz w:val="18"/>
                <w:szCs w:val="18"/>
              </w:rPr>
              <w:t>M</w:t>
            </w:r>
            <w:r w:rsidR="00186481">
              <w:rPr>
                <w:rFonts w:ascii="Arial" w:hAnsi="Arial" w:cs="Arial"/>
                <w:color w:val="000000"/>
                <w:sz w:val="18"/>
                <w:szCs w:val="18"/>
              </w:rPr>
              <w:t>esečni strošek prerazporejanja koles 5 koles</w:t>
            </w:r>
          </w:p>
        </w:tc>
        <w:tc>
          <w:tcPr>
            <w:tcW w:w="1843"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186481" w:rsidRDefault="00186481" w:rsidP="00265012">
            <w:pPr>
              <w:spacing w:before="120" w:after="120"/>
              <w:rPr>
                <w:rFonts w:ascii="Arial" w:hAnsi="Arial" w:cs="Arial"/>
                <w:color w:val="000000"/>
                <w:sz w:val="18"/>
                <w:szCs w:val="18"/>
              </w:rPr>
            </w:pPr>
          </w:p>
        </w:tc>
      </w:tr>
      <w:tr w:rsidR="00265012" w:rsidTr="00AC0A7B">
        <w:trPr>
          <w:trHeight w:val="368"/>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265012" w:rsidRDefault="00265012" w:rsidP="00265012">
            <w:pPr>
              <w:spacing w:before="120" w:after="120"/>
              <w:rPr>
                <w:rFonts w:ascii="Arial" w:hAnsi="Arial" w:cs="Arial"/>
                <w:color w:val="000000"/>
                <w:sz w:val="18"/>
                <w:szCs w:val="18"/>
              </w:rPr>
            </w:pPr>
            <w:r>
              <w:rPr>
                <w:rFonts w:ascii="Arial" w:hAnsi="Arial" w:cs="Arial"/>
                <w:color w:val="000000"/>
                <w:sz w:val="18"/>
                <w:szCs w:val="18"/>
              </w:rPr>
              <w:t xml:space="preserve">Strošek licenčnine za programsko opremo za en mesec </w:t>
            </w:r>
          </w:p>
        </w:tc>
        <w:tc>
          <w:tcPr>
            <w:tcW w:w="1843" w:type="dxa"/>
            <w:tcBorders>
              <w:top w:val="single" w:sz="4" w:space="0" w:color="auto"/>
              <w:left w:val="single" w:sz="4" w:space="0" w:color="auto"/>
              <w:bottom w:val="single" w:sz="4" w:space="0" w:color="auto"/>
              <w:right w:val="single" w:sz="4" w:space="0" w:color="auto"/>
            </w:tcBorders>
          </w:tcPr>
          <w:p w:rsidR="00265012" w:rsidRDefault="00265012"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265012" w:rsidRDefault="00265012" w:rsidP="00265012">
            <w:pPr>
              <w:spacing w:before="120" w:after="120"/>
              <w:rPr>
                <w:rFonts w:ascii="Arial" w:hAnsi="Arial" w:cs="Arial"/>
                <w:color w:val="000000"/>
                <w:sz w:val="18"/>
                <w:szCs w:val="18"/>
              </w:rPr>
            </w:pPr>
          </w:p>
        </w:tc>
      </w:tr>
      <w:tr w:rsidR="006628A9" w:rsidTr="00AC0A7B">
        <w:trPr>
          <w:trHeight w:val="368"/>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6628A9" w:rsidRPr="00265012" w:rsidRDefault="006628A9" w:rsidP="00265012">
            <w:pPr>
              <w:spacing w:before="120" w:after="120"/>
              <w:rPr>
                <w:rFonts w:ascii="Arial" w:hAnsi="Arial" w:cs="Arial"/>
                <w:color w:val="000000"/>
                <w:sz w:val="18"/>
                <w:szCs w:val="18"/>
              </w:rPr>
            </w:pPr>
            <w:r w:rsidRPr="00265012">
              <w:rPr>
                <w:rFonts w:ascii="Arial" w:hAnsi="Arial" w:cs="Arial"/>
                <w:color w:val="000000"/>
                <w:sz w:val="18"/>
                <w:szCs w:val="18"/>
              </w:rPr>
              <w:t xml:space="preserve">Servis (po zimovanju) 5 koles </w:t>
            </w:r>
          </w:p>
        </w:tc>
        <w:tc>
          <w:tcPr>
            <w:tcW w:w="1843" w:type="dxa"/>
            <w:tcBorders>
              <w:top w:val="single" w:sz="4" w:space="0" w:color="auto"/>
              <w:left w:val="single" w:sz="4" w:space="0" w:color="auto"/>
              <w:bottom w:val="single" w:sz="4" w:space="0" w:color="auto"/>
              <w:right w:val="single" w:sz="4" w:space="0" w:color="auto"/>
            </w:tcBorders>
          </w:tcPr>
          <w:p w:rsidR="006628A9" w:rsidRDefault="006628A9"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6628A9" w:rsidRDefault="006628A9" w:rsidP="00265012">
            <w:pPr>
              <w:spacing w:before="120" w:after="120"/>
              <w:rPr>
                <w:rFonts w:ascii="Arial" w:hAnsi="Arial" w:cs="Arial"/>
                <w:color w:val="000000"/>
                <w:sz w:val="18"/>
                <w:szCs w:val="18"/>
              </w:rPr>
            </w:pPr>
          </w:p>
        </w:tc>
      </w:tr>
      <w:tr w:rsidR="00695389" w:rsidTr="00AC0A7B">
        <w:trPr>
          <w:trHeight w:val="368"/>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695389" w:rsidRPr="00265012" w:rsidRDefault="00695389" w:rsidP="00265012">
            <w:pPr>
              <w:spacing w:before="120" w:after="120"/>
              <w:rPr>
                <w:rFonts w:ascii="Arial" w:hAnsi="Arial" w:cs="Arial"/>
                <w:color w:val="000000"/>
                <w:sz w:val="18"/>
                <w:szCs w:val="18"/>
              </w:rPr>
            </w:pPr>
            <w:r w:rsidRPr="00265012">
              <w:rPr>
                <w:rFonts w:ascii="Arial" w:hAnsi="Arial" w:cs="Arial"/>
                <w:color w:val="000000"/>
                <w:sz w:val="18"/>
                <w:szCs w:val="18"/>
              </w:rPr>
              <w:t>Ura programiranja</w:t>
            </w:r>
            <w:r w:rsidR="003C503D" w:rsidRPr="00265012">
              <w:rPr>
                <w:rFonts w:ascii="Arial" w:hAnsi="Arial" w:cs="Arial"/>
                <w:color w:val="000000"/>
                <w:sz w:val="18"/>
                <w:szCs w:val="18"/>
              </w:rPr>
              <w:t xml:space="preserve"> (nadgradnje, vzdrževanje programskega sistema)</w:t>
            </w:r>
          </w:p>
        </w:tc>
        <w:tc>
          <w:tcPr>
            <w:tcW w:w="1843" w:type="dxa"/>
            <w:tcBorders>
              <w:top w:val="single" w:sz="4" w:space="0" w:color="auto"/>
              <w:left w:val="single" w:sz="4" w:space="0" w:color="auto"/>
              <w:bottom w:val="single" w:sz="4" w:space="0" w:color="auto"/>
              <w:right w:val="single" w:sz="4" w:space="0" w:color="auto"/>
            </w:tcBorders>
          </w:tcPr>
          <w:p w:rsidR="00695389" w:rsidRDefault="00695389"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695389" w:rsidRDefault="00695389" w:rsidP="00265012">
            <w:pPr>
              <w:spacing w:before="120" w:after="120"/>
              <w:rPr>
                <w:rFonts w:ascii="Arial" w:hAnsi="Arial" w:cs="Arial"/>
                <w:color w:val="000000"/>
                <w:sz w:val="18"/>
                <w:szCs w:val="18"/>
              </w:rPr>
            </w:pPr>
          </w:p>
        </w:tc>
      </w:tr>
      <w:tr w:rsidR="00265012" w:rsidTr="00AC0A7B">
        <w:trPr>
          <w:trHeight w:val="368"/>
        </w:trPr>
        <w:tc>
          <w:tcPr>
            <w:tcW w:w="5812" w:type="dxa"/>
            <w:tcBorders>
              <w:top w:val="single" w:sz="4" w:space="0" w:color="auto"/>
              <w:left w:val="single" w:sz="4" w:space="0" w:color="auto"/>
              <w:bottom w:val="single" w:sz="4" w:space="0" w:color="auto"/>
              <w:right w:val="single" w:sz="4" w:space="0" w:color="auto"/>
            </w:tcBorders>
            <w:tcMar>
              <w:top w:w="0" w:type="auto"/>
              <w:bottom w:w="0" w:type="auto"/>
            </w:tcMar>
          </w:tcPr>
          <w:p w:rsidR="00265012" w:rsidRPr="00265012" w:rsidRDefault="00265012" w:rsidP="00265012">
            <w:pPr>
              <w:spacing w:before="120" w:after="120"/>
              <w:rPr>
                <w:rFonts w:ascii="Arial" w:hAnsi="Arial" w:cs="Arial"/>
                <w:color w:val="000000"/>
                <w:sz w:val="18"/>
                <w:szCs w:val="18"/>
              </w:rPr>
            </w:pPr>
            <w:r w:rsidRPr="00265012">
              <w:rPr>
                <w:rFonts w:ascii="Arial" w:hAnsi="Arial" w:cs="Arial"/>
                <w:color w:val="000000"/>
                <w:sz w:val="18"/>
                <w:szCs w:val="18"/>
              </w:rPr>
              <w:t>Ostale zahteve iz tehničnih specifikacij vezano na vzdrževanje in informacijsko podporo</w:t>
            </w:r>
          </w:p>
        </w:tc>
        <w:tc>
          <w:tcPr>
            <w:tcW w:w="1843" w:type="dxa"/>
            <w:tcBorders>
              <w:top w:val="single" w:sz="4" w:space="0" w:color="auto"/>
              <w:left w:val="single" w:sz="4" w:space="0" w:color="auto"/>
              <w:bottom w:val="single" w:sz="4" w:space="0" w:color="auto"/>
              <w:right w:val="single" w:sz="4" w:space="0" w:color="auto"/>
            </w:tcBorders>
          </w:tcPr>
          <w:p w:rsidR="00265012" w:rsidRDefault="00265012" w:rsidP="00265012">
            <w:pPr>
              <w:spacing w:before="120" w:after="120"/>
              <w:rPr>
                <w:rFonts w:ascii="Arial"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265012" w:rsidRDefault="00265012" w:rsidP="00265012">
            <w:pPr>
              <w:spacing w:before="120" w:after="120"/>
              <w:rPr>
                <w:rFonts w:ascii="Arial" w:hAnsi="Arial" w:cs="Arial"/>
                <w:color w:val="000000"/>
                <w:sz w:val="18"/>
                <w:szCs w:val="18"/>
              </w:rPr>
            </w:pPr>
          </w:p>
        </w:tc>
      </w:tr>
    </w:tbl>
    <w:p w:rsidR="00F4095A" w:rsidRDefault="00F4095A">
      <w:pPr>
        <w:spacing w:after="0" w:line="240" w:lineRule="auto"/>
        <w:rPr>
          <w:rFonts w:ascii="Arial" w:hAnsi="Arial" w:cs="Arial"/>
          <w:sz w:val="18"/>
          <w:szCs w:val="18"/>
        </w:rPr>
      </w:pPr>
    </w:p>
    <w:p w:rsidR="006628A9" w:rsidRDefault="00186481">
      <w:pPr>
        <w:spacing w:after="0" w:line="240" w:lineRule="auto"/>
        <w:rPr>
          <w:rFonts w:ascii="Arial" w:hAnsi="Arial" w:cs="Arial"/>
          <w:sz w:val="18"/>
          <w:szCs w:val="18"/>
        </w:rPr>
      </w:pPr>
      <w:r>
        <w:rPr>
          <w:rFonts w:ascii="Arial" w:hAnsi="Arial" w:cs="Arial"/>
          <w:sz w:val="18"/>
          <w:szCs w:val="18"/>
        </w:rPr>
        <w:t xml:space="preserve">Ponudnika podane cene na enoto </w:t>
      </w:r>
      <w:r w:rsidR="00F02538">
        <w:rPr>
          <w:rFonts w:ascii="Arial" w:hAnsi="Arial" w:cs="Arial"/>
          <w:sz w:val="18"/>
          <w:szCs w:val="18"/>
        </w:rPr>
        <w:t xml:space="preserve">za vzdrževanje </w:t>
      </w:r>
      <w:r>
        <w:rPr>
          <w:rFonts w:ascii="Arial" w:hAnsi="Arial" w:cs="Arial"/>
          <w:sz w:val="18"/>
          <w:szCs w:val="18"/>
        </w:rPr>
        <w:t xml:space="preserve">zavezujejo tudi v fazi sklenjenega okvirnega sporazuma in jih v primeru dodatnih povpraševanj ne sme zvišati. </w:t>
      </w:r>
    </w:p>
    <w:p w:rsidR="006B7140" w:rsidRDefault="006B7140">
      <w:pPr>
        <w:spacing w:after="0" w:line="240" w:lineRule="auto"/>
        <w:rPr>
          <w:rFonts w:ascii="Arial" w:hAnsi="Arial" w:cs="Arial"/>
          <w:sz w:val="18"/>
          <w:szCs w:val="18"/>
        </w:rPr>
      </w:pPr>
    </w:p>
    <w:p w:rsidR="00265012" w:rsidRDefault="00265012" w:rsidP="0026501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Ponudbena cena za prvo naročilo</w:t>
      </w:r>
    </w:p>
    <w:tbl>
      <w:tblPr>
        <w:tblStyle w:val="NormalTablePHPDOCX"/>
        <w:tblW w:w="0" w:type="auto"/>
        <w:tblInd w:w="108" w:type="dxa"/>
        <w:tblLook w:val="04A0" w:firstRow="1" w:lastRow="0" w:firstColumn="1" w:lastColumn="0" w:noHBand="0" w:noVBand="1"/>
      </w:tblPr>
      <w:tblGrid>
        <w:gridCol w:w="6097"/>
        <w:gridCol w:w="1290"/>
        <w:gridCol w:w="597"/>
        <w:gridCol w:w="1194"/>
      </w:tblGrid>
      <w:tr w:rsidR="00265012" w:rsidTr="00265012">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65012" w:rsidRDefault="00265012" w:rsidP="00807547">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65012" w:rsidRDefault="00265012" w:rsidP="00807547">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65012" w:rsidRDefault="00265012" w:rsidP="00807547">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65012" w:rsidRDefault="00265012" w:rsidP="00807547">
            <w:pPr>
              <w:jc w:val="center"/>
            </w:pPr>
            <w:r>
              <w:rPr>
                <w:rFonts w:ascii="Arial" w:hAnsi="Arial" w:cs="Arial"/>
                <w:b/>
                <w:bCs/>
                <w:color w:val="000000"/>
                <w:position w:val="-2"/>
                <w:sz w:val="18"/>
                <w:szCs w:val="18"/>
                <w:shd w:val="clear" w:color="auto" w:fill="D1D1D1"/>
              </w:rPr>
              <w:t>Vrednost z DDV</w:t>
            </w:r>
          </w:p>
        </w:tc>
      </w:tr>
      <w:tr w:rsidR="00265012" w:rsidRPr="002E6601" w:rsidTr="0026501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BF2D06" w:rsidP="00807547">
            <w:pPr>
              <w:jc w:val="right"/>
              <w:rPr>
                <w:rFonts w:ascii="Arial" w:hAnsi="Arial" w:cs="Arial"/>
                <w:sz w:val="18"/>
                <w:szCs w:val="18"/>
              </w:rPr>
            </w:pPr>
            <w:r>
              <w:rPr>
                <w:rFonts w:ascii="Arial" w:hAnsi="Arial" w:cs="Arial"/>
                <w:color w:val="000000"/>
                <w:sz w:val="18"/>
                <w:szCs w:val="18"/>
              </w:rPr>
              <w:t>Vzdrževanje koles in informacijska podpora avtomatiziranega sistema za izposojo koles, zagotavljanje klicnega centra in uporabnina sistema za izposojo koles za obdobje enega leta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r>
      <w:tr w:rsidR="00BF2D06" w:rsidRPr="002E6601" w:rsidTr="0026501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2D06" w:rsidRDefault="00BF2D06" w:rsidP="00807547">
            <w:pPr>
              <w:jc w:val="right"/>
              <w:rPr>
                <w:rFonts w:ascii="Arial" w:hAnsi="Arial" w:cs="Arial"/>
                <w:color w:val="000000"/>
                <w:position w:val="-2"/>
                <w:sz w:val="18"/>
                <w:szCs w:val="18"/>
              </w:rPr>
            </w:pPr>
            <w:r>
              <w:rPr>
                <w:rFonts w:ascii="Arial" w:hAnsi="Arial" w:cs="Arial"/>
                <w:color w:val="000000"/>
                <w:position w:val="-2"/>
                <w:sz w:val="18"/>
                <w:szCs w:val="18"/>
              </w:rPr>
              <w:t>Kolesarske postaje s samopostrežnimi sistemi, ključavnicami in ostalo opremo skladno s tehničnimi specifikacijami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2D06" w:rsidRPr="002E6601" w:rsidRDefault="00BF2D06"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2D06" w:rsidRPr="002E6601" w:rsidRDefault="00BF2D06"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2D06" w:rsidRPr="002E6601" w:rsidRDefault="00BF2D06" w:rsidP="00807547">
            <w:pPr>
              <w:jc w:val="center"/>
              <w:rPr>
                <w:rFonts w:ascii="Arial" w:hAnsi="Arial" w:cs="Arial"/>
                <w:sz w:val="18"/>
                <w:szCs w:val="18"/>
              </w:rPr>
            </w:pPr>
          </w:p>
        </w:tc>
      </w:tr>
      <w:tr w:rsidR="00265012" w:rsidRPr="002E6601" w:rsidTr="0026501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right"/>
              <w:rPr>
                <w:rFonts w:ascii="Arial" w:hAnsi="Arial" w:cs="Arial"/>
                <w:color w:val="000000"/>
                <w:position w:val="-2"/>
                <w:sz w:val="18"/>
                <w:szCs w:val="18"/>
              </w:rPr>
            </w:pPr>
            <w:r>
              <w:rPr>
                <w:rFonts w:ascii="Arial" w:hAnsi="Arial" w:cs="Arial"/>
                <w:color w:val="000000"/>
                <w:position w:val="-2"/>
                <w:sz w:val="18"/>
                <w:szCs w:val="18"/>
              </w:rPr>
              <w:t>Kolesa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r>
      <w:tr w:rsidR="00265012" w:rsidRPr="002E6601" w:rsidTr="00265012">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265012" w:rsidRPr="002E6601" w:rsidRDefault="00265012" w:rsidP="00807547">
            <w:pPr>
              <w:jc w:val="right"/>
              <w:rPr>
                <w:rFonts w:ascii="Arial" w:hAnsi="Arial" w:cs="Arial"/>
                <w:color w:val="000000"/>
                <w:position w:val="-2"/>
                <w:sz w:val="18"/>
                <w:szCs w:val="18"/>
              </w:rPr>
            </w:pPr>
            <w:r>
              <w:rPr>
                <w:rFonts w:ascii="Arial" w:hAnsi="Arial" w:cs="Arial"/>
                <w:color w:val="000000"/>
                <w:position w:val="-2"/>
                <w:sz w:val="18"/>
                <w:szCs w:val="18"/>
              </w:rPr>
              <w:t>Blatniki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r>
      <w:tr w:rsidR="00BF2D06" w:rsidRPr="002E6601" w:rsidTr="00265012">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BF2D06" w:rsidRDefault="00E346F3" w:rsidP="00807547">
            <w:pPr>
              <w:jc w:val="right"/>
              <w:rPr>
                <w:rFonts w:ascii="Arial" w:hAnsi="Arial" w:cs="Arial"/>
                <w:color w:val="000000"/>
                <w:position w:val="-2"/>
                <w:sz w:val="18"/>
                <w:szCs w:val="18"/>
              </w:rPr>
            </w:pPr>
            <w:r>
              <w:rPr>
                <w:rFonts w:ascii="Arial" w:hAnsi="Arial" w:cs="Arial"/>
                <w:color w:val="000000"/>
                <w:position w:val="-2"/>
                <w:sz w:val="18"/>
                <w:szCs w:val="18"/>
              </w:rPr>
              <w:t>Os</w:t>
            </w:r>
            <w:r w:rsidR="00BF2D06">
              <w:rPr>
                <w:rFonts w:ascii="Arial" w:hAnsi="Arial" w:cs="Arial"/>
                <w:color w:val="000000"/>
                <w:position w:val="-2"/>
                <w:sz w:val="18"/>
                <w:szCs w:val="18"/>
              </w:rPr>
              <w:t>tale storitve skladno s tehničnimi specifikacijami za prvo naročilo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2D06" w:rsidRPr="002E6601" w:rsidRDefault="00BF2D06"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2D06" w:rsidRPr="002E6601" w:rsidRDefault="00BF2D06"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2D06" w:rsidRPr="002E6601" w:rsidRDefault="00BF2D06" w:rsidP="00807547">
            <w:pPr>
              <w:jc w:val="center"/>
              <w:rPr>
                <w:rFonts w:ascii="Arial" w:hAnsi="Arial" w:cs="Arial"/>
                <w:sz w:val="18"/>
                <w:szCs w:val="18"/>
              </w:rPr>
            </w:pPr>
          </w:p>
        </w:tc>
      </w:tr>
      <w:tr w:rsidR="00265012" w:rsidRPr="002E6601" w:rsidTr="00265012">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265012" w:rsidRPr="002E6601" w:rsidRDefault="00265012" w:rsidP="00807547">
            <w:pPr>
              <w:jc w:val="right"/>
              <w:rPr>
                <w:rFonts w:ascii="Arial" w:hAnsi="Arial" w:cs="Arial"/>
                <w:color w:val="000000"/>
                <w:position w:val="-2"/>
                <w:sz w:val="18"/>
                <w:szCs w:val="18"/>
              </w:rPr>
            </w:pPr>
            <w:r>
              <w:rPr>
                <w:rFonts w:ascii="Arial" w:hAnsi="Arial" w:cs="Arial"/>
                <w:color w:val="000000"/>
                <w:position w:val="-2"/>
                <w:sz w:val="18"/>
                <w:szCs w:val="18"/>
              </w:rPr>
              <w:t>SKUPAJ</w:t>
            </w:r>
          </w:p>
        </w:tc>
        <w:tc>
          <w:tcPr>
            <w:tcW w:w="0" w:type="auto"/>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265012" w:rsidRPr="002E6601" w:rsidRDefault="00265012"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vAlign w:val="center"/>
          </w:tcPr>
          <w:p w:rsidR="00265012" w:rsidRPr="002E6601" w:rsidRDefault="00265012" w:rsidP="00807547">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vAlign w:val="center"/>
          </w:tcPr>
          <w:p w:rsidR="00265012" w:rsidRPr="002E6601" w:rsidRDefault="00265012" w:rsidP="00807547">
            <w:pPr>
              <w:jc w:val="center"/>
              <w:rPr>
                <w:rFonts w:ascii="Arial" w:hAnsi="Arial" w:cs="Arial"/>
                <w:sz w:val="18"/>
                <w:szCs w:val="18"/>
              </w:rPr>
            </w:pPr>
          </w:p>
        </w:tc>
      </w:tr>
    </w:tbl>
    <w:p w:rsidR="006B7140" w:rsidRDefault="006B7140" w:rsidP="006B714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IV. Ponudbene cena na enoto (1 kos) za nadaljnja naročila na podlagi sklenjenega okvirnega sporazuma </w:t>
      </w:r>
      <w:r w:rsidRPr="006B7140">
        <w:rPr>
          <w:rFonts w:ascii="Arial" w:hAnsi="Arial" w:cs="Arial"/>
          <w:bCs/>
          <w:color w:val="000000"/>
          <w:sz w:val="18"/>
          <w:szCs w:val="18"/>
        </w:rPr>
        <w:t>(Poleg ponudbenih cen, ki so zajete v okviru točke II. Izkazovanje meril)</w:t>
      </w:r>
    </w:p>
    <w:tbl>
      <w:tblPr>
        <w:tblStyle w:val="NormalTablePHPDOCX"/>
        <w:tblW w:w="0" w:type="auto"/>
        <w:tblInd w:w="108" w:type="dxa"/>
        <w:shd w:val="clear" w:color="auto" w:fill="CCCCCC"/>
        <w:tblLook w:val="04A0" w:firstRow="1" w:lastRow="0" w:firstColumn="1" w:lastColumn="0" w:noHBand="0" w:noVBand="1"/>
      </w:tblPr>
      <w:tblGrid>
        <w:gridCol w:w="5340"/>
        <w:gridCol w:w="1606"/>
        <w:gridCol w:w="1559"/>
      </w:tblGrid>
      <w:tr w:rsidR="006B7140" w:rsidTr="00D6380D">
        <w:trPr>
          <w:trHeight w:val="180"/>
        </w:trPr>
        <w:tc>
          <w:tcPr>
            <w:tcW w:w="53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tcPr>
          <w:p w:rsidR="006B7140" w:rsidRDefault="006B7140" w:rsidP="00D6380D">
            <w:pPr>
              <w:spacing w:before="120" w:after="120"/>
              <w:ind w:left="720"/>
              <w:jc w:val="center"/>
              <w:rPr>
                <w:rFonts w:ascii="Arial" w:hAnsi="Arial" w:cs="Arial"/>
                <w:color w:val="000000"/>
                <w:sz w:val="18"/>
                <w:szCs w:val="18"/>
              </w:rPr>
            </w:pPr>
            <w:r>
              <w:rPr>
                <w:rFonts w:ascii="Arial" w:hAnsi="Arial" w:cs="Arial"/>
                <w:color w:val="000000"/>
                <w:sz w:val="18"/>
                <w:szCs w:val="18"/>
              </w:rPr>
              <w:t>Postavka</w:t>
            </w:r>
          </w:p>
        </w:tc>
        <w:tc>
          <w:tcPr>
            <w:tcW w:w="16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B7140" w:rsidRDefault="006B7140" w:rsidP="00D6380D">
            <w:pPr>
              <w:spacing w:before="120" w:after="120"/>
              <w:jc w:val="center"/>
              <w:rPr>
                <w:rFonts w:ascii="Arial" w:hAnsi="Arial" w:cs="Arial"/>
                <w:color w:val="000000"/>
                <w:sz w:val="18"/>
                <w:szCs w:val="18"/>
              </w:rPr>
            </w:pPr>
            <w:r>
              <w:rPr>
                <w:rFonts w:ascii="Arial" w:hAnsi="Arial" w:cs="Arial"/>
                <w:color w:val="000000"/>
                <w:sz w:val="18"/>
                <w:szCs w:val="18"/>
              </w:rPr>
              <w:t>Cena brez DDV</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B7140" w:rsidRDefault="006B7140" w:rsidP="00D6380D">
            <w:pPr>
              <w:spacing w:before="120" w:after="120"/>
              <w:jc w:val="center"/>
              <w:rPr>
                <w:rFonts w:ascii="Arial" w:hAnsi="Arial" w:cs="Arial"/>
                <w:color w:val="000000"/>
                <w:sz w:val="18"/>
                <w:szCs w:val="18"/>
              </w:rPr>
            </w:pPr>
            <w:r>
              <w:rPr>
                <w:rFonts w:ascii="Arial" w:hAnsi="Arial" w:cs="Arial"/>
                <w:color w:val="000000"/>
                <w:sz w:val="18"/>
                <w:szCs w:val="18"/>
              </w:rPr>
              <w:t>Cena z DDV</w:t>
            </w:r>
          </w:p>
        </w:tc>
      </w:tr>
      <w:tr w:rsidR="006B7140" w:rsidTr="00D6380D">
        <w:trPr>
          <w:trHeight w:val="180"/>
        </w:trPr>
        <w:tc>
          <w:tcPr>
            <w:tcW w:w="5340" w:type="dxa"/>
            <w:tcBorders>
              <w:top w:val="single" w:sz="4" w:space="0" w:color="auto"/>
              <w:left w:val="single" w:sz="4" w:space="0" w:color="auto"/>
              <w:bottom w:val="single" w:sz="4" w:space="0" w:color="auto"/>
              <w:right w:val="single" w:sz="4" w:space="0" w:color="auto"/>
            </w:tcBorders>
            <w:tcMar>
              <w:top w:w="0" w:type="auto"/>
              <w:bottom w:w="0" w:type="auto"/>
            </w:tcMar>
          </w:tcPr>
          <w:p w:rsidR="006B7140" w:rsidRDefault="006B7140" w:rsidP="00D6380D">
            <w:pPr>
              <w:spacing w:before="120" w:after="120"/>
              <w:rPr>
                <w:rFonts w:ascii="Arial" w:hAnsi="Arial" w:cs="Arial"/>
                <w:color w:val="000000"/>
                <w:sz w:val="18"/>
                <w:szCs w:val="18"/>
              </w:rPr>
            </w:pPr>
            <w:r>
              <w:rPr>
                <w:rFonts w:ascii="Arial" w:hAnsi="Arial" w:cs="Arial"/>
                <w:color w:val="000000"/>
                <w:sz w:val="18"/>
                <w:szCs w:val="18"/>
              </w:rPr>
              <w:t>Električno kolo (na ključ)</w:t>
            </w:r>
          </w:p>
        </w:tc>
        <w:tc>
          <w:tcPr>
            <w:tcW w:w="1606" w:type="dxa"/>
            <w:tcBorders>
              <w:top w:val="single" w:sz="4" w:space="0" w:color="auto"/>
              <w:left w:val="single" w:sz="4" w:space="0" w:color="auto"/>
              <w:bottom w:val="single" w:sz="4" w:space="0" w:color="auto"/>
              <w:right w:val="single" w:sz="4" w:space="0" w:color="auto"/>
            </w:tcBorders>
          </w:tcPr>
          <w:p w:rsidR="006B7140" w:rsidRDefault="006B7140" w:rsidP="00D6380D">
            <w:pPr>
              <w:spacing w:before="120" w:after="120"/>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rsidR="006B7140" w:rsidRDefault="006B7140" w:rsidP="00D6380D">
            <w:pPr>
              <w:spacing w:before="120" w:after="120"/>
              <w:rPr>
                <w:rFonts w:ascii="Arial" w:hAnsi="Arial" w:cs="Arial"/>
                <w:color w:val="000000"/>
                <w:sz w:val="18"/>
                <w:szCs w:val="18"/>
              </w:rPr>
            </w:pPr>
          </w:p>
        </w:tc>
      </w:tr>
      <w:tr w:rsidR="006B7140" w:rsidTr="00D6380D">
        <w:trPr>
          <w:trHeight w:val="217"/>
        </w:trPr>
        <w:tc>
          <w:tcPr>
            <w:tcW w:w="5340" w:type="dxa"/>
            <w:tcBorders>
              <w:top w:val="single" w:sz="4" w:space="0" w:color="auto"/>
              <w:left w:val="single" w:sz="4" w:space="0" w:color="auto"/>
              <w:bottom w:val="single" w:sz="4" w:space="0" w:color="auto"/>
              <w:right w:val="single" w:sz="4" w:space="0" w:color="auto"/>
            </w:tcBorders>
            <w:tcMar>
              <w:top w:w="0" w:type="auto"/>
              <w:bottom w:w="0" w:type="auto"/>
            </w:tcMar>
          </w:tcPr>
          <w:p w:rsidR="006B7140" w:rsidRDefault="006B7140" w:rsidP="00D6380D">
            <w:pPr>
              <w:spacing w:before="120" w:after="120"/>
              <w:rPr>
                <w:rFonts w:ascii="Arial" w:hAnsi="Arial" w:cs="Arial"/>
                <w:color w:val="000000"/>
                <w:sz w:val="18"/>
                <w:szCs w:val="18"/>
              </w:rPr>
            </w:pPr>
            <w:r>
              <w:rPr>
                <w:rFonts w:ascii="Arial" w:hAnsi="Arial" w:cs="Arial"/>
                <w:color w:val="000000"/>
                <w:sz w:val="18"/>
                <w:szCs w:val="18"/>
              </w:rPr>
              <w:lastRenderedPageBreak/>
              <w:t>Električna ključavnica</w:t>
            </w:r>
          </w:p>
        </w:tc>
        <w:tc>
          <w:tcPr>
            <w:tcW w:w="1606" w:type="dxa"/>
            <w:tcBorders>
              <w:top w:val="single" w:sz="4" w:space="0" w:color="auto"/>
              <w:left w:val="single" w:sz="4" w:space="0" w:color="auto"/>
              <w:bottom w:val="single" w:sz="4" w:space="0" w:color="auto"/>
              <w:right w:val="single" w:sz="4" w:space="0" w:color="auto"/>
            </w:tcBorders>
          </w:tcPr>
          <w:p w:rsidR="006B7140" w:rsidRDefault="006B7140" w:rsidP="00D6380D">
            <w:pPr>
              <w:spacing w:before="120" w:after="120"/>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rsidR="006B7140" w:rsidRDefault="006B7140" w:rsidP="00D6380D">
            <w:pPr>
              <w:spacing w:before="120" w:after="120"/>
              <w:rPr>
                <w:rFonts w:ascii="Arial" w:hAnsi="Arial" w:cs="Arial"/>
                <w:color w:val="000000"/>
                <w:sz w:val="18"/>
                <w:szCs w:val="18"/>
              </w:rPr>
            </w:pPr>
          </w:p>
        </w:tc>
      </w:tr>
      <w:tr w:rsidR="006B7140" w:rsidTr="00D6380D">
        <w:trPr>
          <w:trHeight w:val="165"/>
        </w:trPr>
        <w:tc>
          <w:tcPr>
            <w:tcW w:w="5340" w:type="dxa"/>
            <w:tcBorders>
              <w:top w:val="single" w:sz="4" w:space="0" w:color="auto"/>
              <w:left w:val="single" w:sz="4" w:space="0" w:color="auto"/>
              <w:bottom w:val="single" w:sz="4" w:space="0" w:color="auto"/>
              <w:right w:val="single" w:sz="4" w:space="0" w:color="auto"/>
            </w:tcBorders>
            <w:tcMar>
              <w:top w:w="0" w:type="auto"/>
              <w:bottom w:w="0" w:type="auto"/>
            </w:tcMar>
          </w:tcPr>
          <w:p w:rsidR="006B7140" w:rsidRDefault="006B7140" w:rsidP="00D6380D">
            <w:pPr>
              <w:spacing w:before="120" w:after="120"/>
              <w:rPr>
                <w:rFonts w:ascii="Arial" w:hAnsi="Arial" w:cs="Arial"/>
                <w:color w:val="000000"/>
                <w:sz w:val="18"/>
                <w:szCs w:val="18"/>
              </w:rPr>
            </w:pPr>
            <w:r>
              <w:rPr>
                <w:rFonts w:ascii="Arial" w:hAnsi="Arial" w:cs="Arial"/>
                <w:color w:val="000000"/>
                <w:sz w:val="18"/>
                <w:szCs w:val="18"/>
              </w:rPr>
              <w:t xml:space="preserve">Nadgradnja navadnega kolesa v električno kolo </w:t>
            </w:r>
          </w:p>
        </w:tc>
        <w:tc>
          <w:tcPr>
            <w:tcW w:w="1606" w:type="dxa"/>
            <w:tcBorders>
              <w:top w:val="single" w:sz="4" w:space="0" w:color="auto"/>
              <w:left w:val="single" w:sz="4" w:space="0" w:color="auto"/>
              <w:bottom w:val="single" w:sz="4" w:space="0" w:color="auto"/>
              <w:right w:val="single" w:sz="4" w:space="0" w:color="auto"/>
            </w:tcBorders>
          </w:tcPr>
          <w:p w:rsidR="006B7140" w:rsidRDefault="006B7140" w:rsidP="00D6380D">
            <w:pPr>
              <w:spacing w:before="120" w:after="120"/>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rsidR="006B7140" w:rsidRDefault="006B7140" w:rsidP="00D6380D">
            <w:pPr>
              <w:spacing w:before="120" w:after="120"/>
              <w:rPr>
                <w:rFonts w:ascii="Arial" w:hAnsi="Arial" w:cs="Arial"/>
                <w:color w:val="000000"/>
                <w:sz w:val="18"/>
                <w:szCs w:val="18"/>
              </w:rPr>
            </w:pPr>
          </w:p>
        </w:tc>
      </w:tr>
      <w:tr w:rsidR="006B7140" w:rsidTr="00D6380D">
        <w:trPr>
          <w:trHeight w:val="157"/>
        </w:trPr>
        <w:tc>
          <w:tcPr>
            <w:tcW w:w="5340" w:type="dxa"/>
            <w:tcBorders>
              <w:top w:val="single" w:sz="4" w:space="0" w:color="auto"/>
              <w:left w:val="single" w:sz="4" w:space="0" w:color="auto"/>
              <w:bottom w:val="single" w:sz="4" w:space="0" w:color="auto"/>
              <w:right w:val="single" w:sz="4" w:space="0" w:color="auto"/>
            </w:tcBorders>
            <w:tcMar>
              <w:top w:w="0" w:type="auto"/>
              <w:bottom w:w="0" w:type="auto"/>
            </w:tcMar>
          </w:tcPr>
          <w:p w:rsidR="006B7140" w:rsidRDefault="006B7140" w:rsidP="00D6380D">
            <w:pPr>
              <w:spacing w:before="120" w:after="120"/>
              <w:rPr>
                <w:rFonts w:ascii="Arial" w:hAnsi="Arial" w:cs="Arial"/>
                <w:color w:val="000000"/>
                <w:sz w:val="18"/>
                <w:szCs w:val="18"/>
              </w:rPr>
            </w:pPr>
            <w:r>
              <w:rPr>
                <w:rFonts w:ascii="Arial" w:hAnsi="Arial" w:cs="Arial"/>
                <w:color w:val="000000"/>
                <w:sz w:val="18"/>
                <w:szCs w:val="18"/>
              </w:rPr>
              <w:t>Nadgradnja stojal in ostale opreme, ki omogoča avtomatsko polnjenje električnega kolesa</w:t>
            </w:r>
          </w:p>
        </w:tc>
        <w:tc>
          <w:tcPr>
            <w:tcW w:w="1606" w:type="dxa"/>
            <w:tcBorders>
              <w:top w:val="single" w:sz="4" w:space="0" w:color="auto"/>
              <w:left w:val="single" w:sz="4" w:space="0" w:color="auto"/>
              <w:bottom w:val="single" w:sz="4" w:space="0" w:color="auto"/>
              <w:right w:val="single" w:sz="4" w:space="0" w:color="auto"/>
            </w:tcBorders>
          </w:tcPr>
          <w:p w:rsidR="006B7140" w:rsidRDefault="006B7140" w:rsidP="00D6380D">
            <w:pPr>
              <w:spacing w:before="120" w:after="120"/>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rsidR="006B7140" w:rsidRDefault="006B7140" w:rsidP="00D6380D">
            <w:pPr>
              <w:spacing w:before="120" w:after="120"/>
              <w:rPr>
                <w:rFonts w:ascii="Arial" w:hAnsi="Arial" w:cs="Arial"/>
                <w:color w:val="000000"/>
                <w:sz w:val="18"/>
                <w:szCs w:val="18"/>
              </w:rPr>
            </w:pPr>
          </w:p>
        </w:tc>
      </w:tr>
    </w:tbl>
    <w:p w:rsidR="006B7140" w:rsidRDefault="006B7140" w:rsidP="006B7140">
      <w:pPr>
        <w:spacing w:after="0" w:line="240" w:lineRule="auto"/>
        <w:jc w:val="both"/>
        <w:rPr>
          <w:rFonts w:ascii="Arial" w:hAnsi="Arial" w:cs="Arial"/>
          <w:sz w:val="18"/>
          <w:szCs w:val="18"/>
        </w:rPr>
      </w:pPr>
      <w:r>
        <w:rPr>
          <w:rFonts w:ascii="Arial" w:hAnsi="Arial" w:cs="Arial"/>
          <w:sz w:val="18"/>
          <w:szCs w:val="18"/>
        </w:rPr>
        <w:t xml:space="preserve">Ponudnika podane cene na enoto v celoti zavezujejo v fazi sklenjenega okvirnega sporazuma in jih v primeru dodatnih povpraševanj ne sme zvišati. </w:t>
      </w:r>
      <w:r w:rsidR="00AD59C1">
        <w:rPr>
          <w:rFonts w:ascii="Arial" w:hAnsi="Arial" w:cs="Arial"/>
          <w:sz w:val="18"/>
          <w:szCs w:val="18"/>
        </w:rPr>
        <w:t xml:space="preserve">Naročnik si pridržuje pravico, da v fazi dialoga v zvezi s cenami posameznih naročil izvede dodatna pogajanja. </w:t>
      </w:r>
    </w:p>
    <w:p w:rsidR="006B7140" w:rsidRDefault="006B7140">
      <w:pPr>
        <w:spacing w:before="225" w:after="225" w:line="240" w:lineRule="auto"/>
        <w:jc w:val="both"/>
        <w:rPr>
          <w:rFonts w:ascii="Arial" w:hAnsi="Arial" w:cs="Arial"/>
          <w:b/>
          <w:bCs/>
          <w:color w:val="000000"/>
          <w:sz w:val="18"/>
          <w:szCs w:val="18"/>
        </w:rPr>
      </w:pPr>
    </w:p>
    <w:p w:rsidR="00E53F4C" w:rsidRDefault="00265012">
      <w:pPr>
        <w:spacing w:before="225" w:after="225" w:line="240" w:lineRule="auto"/>
        <w:jc w:val="both"/>
      </w:pPr>
      <w:r>
        <w:rPr>
          <w:rFonts w:ascii="Arial" w:hAnsi="Arial" w:cs="Arial"/>
          <w:b/>
          <w:bCs/>
          <w:color w:val="000000"/>
          <w:sz w:val="18"/>
          <w:szCs w:val="18"/>
        </w:rPr>
        <w:t>V</w:t>
      </w:r>
      <w:r w:rsidR="00AD7F49">
        <w:rPr>
          <w:rFonts w:ascii="Arial" w:hAnsi="Arial" w:cs="Arial"/>
          <w:b/>
          <w:bCs/>
          <w:color w:val="000000"/>
          <w:sz w:val="18"/>
          <w:szCs w:val="18"/>
        </w:rPr>
        <w:t>. Rok veljavnosti ponudb</w:t>
      </w:r>
      <w:r w:rsidR="00AD7F49">
        <w:rPr>
          <w:rFonts w:ascii="Arial" w:hAnsi="Arial" w:cs="Arial"/>
          <w:color w:val="000000"/>
          <w:sz w:val="18"/>
          <w:szCs w:val="18"/>
        </w:rPr>
        <w:t>e</w:t>
      </w:r>
    </w:p>
    <w:p w:rsidR="00E53F4C" w:rsidRDefault="00AD7F49">
      <w:pPr>
        <w:spacing w:before="225" w:after="225" w:line="240" w:lineRule="auto"/>
        <w:jc w:val="both"/>
      </w:pPr>
      <w:r>
        <w:rPr>
          <w:rFonts w:ascii="Arial" w:hAnsi="Arial" w:cs="Arial"/>
          <w:color w:val="000000"/>
          <w:sz w:val="18"/>
          <w:szCs w:val="18"/>
        </w:rPr>
        <w:t>Ponudba velja najmanj 90 dni od roka za predložitev ponudb.</w:t>
      </w:r>
    </w:p>
    <w:p w:rsidR="00E53F4C" w:rsidRDefault="00AD7F4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6B7140" w:rsidRDefault="006B7140">
      <w:pPr>
        <w:spacing w:before="225" w:after="225" w:line="240" w:lineRule="auto"/>
        <w:jc w:val="both"/>
        <w:rPr>
          <w:rFonts w:ascii="Arial" w:hAnsi="Arial" w:cs="Arial"/>
          <w:b/>
          <w:bCs/>
          <w:color w:val="000000"/>
          <w:sz w:val="18"/>
          <w:szCs w:val="18"/>
        </w:rPr>
      </w:pPr>
    </w:p>
    <w:p w:rsidR="00E53F4C" w:rsidRDefault="00AD7F49">
      <w:pPr>
        <w:spacing w:before="225" w:after="225" w:line="240" w:lineRule="auto"/>
        <w:jc w:val="both"/>
      </w:pPr>
      <w:r>
        <w:rPr>
          <w:rFonts w:ascii="Arial" w:hAnsi="Arial" w:cs="Arial"/>
          <w:b/>
          <w:bCs/>
          <w:color w:val="000000"/>
          <w:sz w:val="18"/>
          <w:szCs w:val="18"/>
        </w:rPr>
        <w:t>V</w:t>
      </w:r>
      <w:r w:rsidR="006B7140">
        <w:rPr>
          <w:rFonts w:ascii="Arial" w:hAnsi="Arial" w:cs="Arial"/>
          <w:b/>
          <w:bCs/>
          <w:color w:val="000000"/>
          <w:sz w:val="18"/>
          <w:szCs w:val="18"/>
        </w:rPr>
        <w:t>I</w:t>
      </w:r>
      <w:r>
        <w:rPr>
          <w:rFonts w:ascii="Arial" w:hAnsi="Arial" w:cs="Arial"/>
          <w:b/>
          <w:bCs/>
          <w:color w:val="000000"/>
          <w:sz w:val="18"/>
          <w:szCs w:val="18"/>
        </w:rPr>
        <w:t>. Podatki o plačilu</w:t>
      </w:r>
    </w:p>
    <w:p w:rsidR="00E53F4C" w:rsidRDefault="00AD7F49">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E53F4C" w:rsidRDefault="00AD7F49">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E53F4C" w:rsidRDefault="00AD7F49" w:rsidP="00265012">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E53F4C" w:rsidRDefault="00AD7F49">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bl>
    <w:p w:rsidR="00E53F4C" w:rsidRDefault="00E53F4C"/>
    <w:tbl>
      <w:tblPr>
        <w:tblStyle w:val="NormalTablePHPDOCX"/>
        <w:tblW w:w="8745" w:type="dxa"/>
        <w:tblInd w:w="108" w:type="dxa"/>
        <w:tblLook w:val="04A0" w:firstRow="1" w:lastRow="0" w:firstColumn="1" w:lastColumn="0" w:noHBand="0" w:noVBand="1"/>
      </w:tblPr>
      <w:tblGrid>
        <w:gridCol w:w="4080"/>
        <w:gridCol w:w="4665"/>
      </w:tblGrid>
      <w:tr w:rsidR="00E53F4C">
        <w:tc>
          <w:tcPr>
            <w:tcW w:w="4080" w:type="dxa"/>
            <w:gridSpan w:val="2"/>
            <w:tcMar>
              <w:top w:w="75" w:type="dxa"/>
              <w:bottom w:w="75" w:type="dxa"/>
            </w:tcMar>
            <w:vAlign w:val="center"/>
          </w:tcPr>
          <w:p w:rsidR="00E53F4C" w:rsidRDefault="00AD7F49">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E53F4C">
        <w:tc>
          <w:tcPr>
            <w:tcW w:w="4080" w:type="dxa"/>
            <w:tcMar>
              <w:top w:w="75" w:type="dxa"/>
              <w:bottom w:w="75" w:type="dxa"/>
            </w:tcMar>
            <w:vAlign w:val="center"/>
          </w:tcPr>
          <w:p w:rsidR="00E53F4C" w:rsidRDefault="00AD7F49">
            <w:r>
              <w:rPr>
                <w:rFonts w:ascii="Arial" w:hAnsi="Arial" w:cs="Arial"/>
                <w:color w:val="000000"/>
                <w:position w:val="-2"/>
                <w:sz w:val="18"/>
                <w:szCs w:val="18"/>
              </w:rPr>
              <w:t>Kraj in datum:</w:t>
            </w:r>
          </w:p>
        </w:tc>
        <w:tc>
          <w:tcPr>
            <w:tcW w:w="0" w:type="auto"/>
            <w:tcMar>
              <w:top w:w="75" w:type="dxa"/>
              <w:bottom w:w="75" w:type="dxa"/>
            </w:tcMar>
            <w:vAlign w:val="center"/>
          </w:tcPr>
          <w:p w:rsidR="00E53F4C" w:rsidRDefault="00AD7F49">
            <w:pPr>
              <w:jc w:val="center"/>
            </w:pPr>
            <w:r>
              <w:rPr>
                <w:rFonts w:ascii="Arial" w:hAnsi="Arial" w:cs="Arial"/>
                <w:color w:val="000000"/>
                <w:position w:val="-2"/>
                <w:sz w:val="18"/>
                <w:szCs w:val="18"/>
              </w:rPr>
              <w:t>Ime in priimek: _____________________</w:t>
            </w:r>
          </w:p>
        </w:tc>
      </w:tr>
      <w:tr w:rsidR="00E53F4C">
        <w:tc>
          <w:tcPr>
            <w:tcW w:w="4080" w:type="dxa"/>
            <w:tcMar>
              <w:top w:w="75" w:type="dxa"/>
              <w:bottom w:w="75" w:type="dxa"/>
            </w:tcMar>
            <w:vAlign w:val="center"/>
          </w:tcPr>
          <w:p w:rsidR="00E53F4C" w:rsidRDefault="00AD7F49">
            <w:r>
              <w:rPr>
                <w:rFonts w:ascii="Arial" w:hAnsi="Arial" w:cs="Arial"/>
                <w:color w:val="000000"/>
                <w:position w:val="-2"/>
                <w:sz w:val="18"/>
                <w:szCs w:val="18"/>
              </w:rPr>
              <w:t> </w:t>
            </w:r>
          </w:p>
        </w:tc>
        <w:tc>
          <w:tcPr>
            <w:tcW w:w="0" w:type="auto"/>
            <w:tcMar>
              <w:top w:w="75" w:type="dxa"/>
              <w:bottom w:w="75" w:type="dxa"/>
            </w:tcMar>
            <w:vAlign w:val="center"/>
          </w:tcPr>
          <w:p w:rsidR="00E53F4C" w:rsidRDefault="00E53F4C"/>
          <w:p w:rsidR="00E53F4C" w:rsidRDefault="00AD7F4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E53F4C" w:rsidRDefault="00E53F4C">
      <w:pPr>
        <w:sectPr w:rsidR="00E53F4C" w:rsidSect="006634CE">
          <w:footerReference w:type="default" r:id="rId9"/>
          <w:pgSz w:w="11906" w:h="16838"/>
          <w:pgMar w:top="1418" w:right="1418" w:bottom="1418" w:left="1418" w:header="567" w:footer="596" w:gutter="0"/>
          <w:cols w:space="708"/>
          <w:docGrid w:linePitch="360"/>
        </w:sectPr>
      </w:pPr>
    </w:p>
    <w:p w:rsidR="006634CE" w:rsidRPr="00590863" w:rsidRDefault="00AD7F49" w:rsidP="006634CE">
      <w:pPr>
        <w:spacing w:after="0"/>
        <w:jc w:val="right"/>
        <w:rPr>
          <w:rFonts w:ascii="Arial" w:hAnsi="Arial" w:cs="Arial"/>
          <w:sz w:val="18"/>
          <w:szCs w:val="18"/>
        </w:rPr>
      </w:pPr>
      <w:r w:rsidRPr="00590863">
        <w:rPr>
          <w:rFonts w:ascii="Arial" w:hAnsi="Arial" w:cs="Arial"/>
          <w:sz w:val="18"/>
          <w:szCs w:val="18"/>
        </w:rPr>
        <w:lastRenderedPageBreak/>
        <w:t>Obrazec št: 2</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6634CE" w:rsidRDefault="006634CE" w:rsidP="006634CE">
      <w:pPr>
        <w:spacing w:after="120"/>
        <w:rPr>
          <w:rFonts w:ascii="Arial" w:hAnsi="Arial" w:cs="Arial"/>
        </w:rPr>
      </w:pPr>
    </w:p>
    <w:p w:rsidR="00E53F4C" w:rsidRDefault="00AD7F49">
      <w:pPr>
        <w:spacing w:before="225" w:after="225" w:line="240" w:lineRule="auto"/>
        <w:jc w:val="both"/>
      </w:pPr>
      <w:r>
        <w:rPr>
          <w:rFonts w:ascii="Arial" w:hAnsi="Arial" w:cs="Arial"/>
          <w:color w:val="000000"/>
          <w:sz w:val="18"/>
          <w:szCs w:val="18"/>
        </w:rPr>
        <w:t>V zvezi z javnim naročilom »</w:t>
      </w:r>
      <w:r w:rsidR="00894C6C">
        <w:rPr>
          <w:rFonts w:ascii="Arial" w:hAnsi="Arial" w:cs="Arial"/>
          <w:b/>
          <w:bCs/>
          <w:color w:val="000000"/>
          <w:sz w:val="18"/>
          <w:szCs w:val="18"/>
        </w:rPr>
        <w:t>Izbira izvajalca za nadgradnjo in vzdrževanje sistema za izposojo koles KR-S-KOLESOM</w:t>
      </w:r>
      <w:r>
        <w:rPr>
          <w:rFonts w:ascii="Arial" w:hAnsi="Arial" w:cs="Arial"/>
          <w:color w:val="000000"/>
          <w:sz w:val="18"/>
          <w:szCs w:val="18"/>
        </w:rPr>
        <w:t>«,</w:t>
      </w:r>
    </w:p>
    <w:p w:rsidR="00E53F4C" w:rsidRDefault="00AD7F49">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E53F4C" w:rsidRDefault="00AD7F49">
      <w:pPr>
        <w:spacing w:before="225" w:after="225" w:line="240" w:lineRule="auto"/>
        <w:jc w:val="both"/>
      </w:pPr>
      <w:r>
        <w:rPr>
          <w:rFonts w:ascii="Arial" w:hAnsi="Arial" w:cs="Arial"/>
          <w:i/>
          <w:iCs/>
          <w:color w:val="000000"/>
          <w:sz w:val="18"/>
          <w:szCs w:val="18"/>
        </w:rPr>
        <w:t>(naziv ponudnika, partnerja v skupni ponudbi)</w:t>
      </w:r>
    </w:p>
    <w:p w:rsidR="00E53F4C" w:rsidRDefault="00AD7F4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E53F4C" w:rsidRDefault="00AD7F49" w:rsidP="00AD7F49">
            <w:pPr>
              <w:numPr>
                <w:ilvl w:val="0"/>
                <w:numId w:val="3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E53F4C" w:rsidRDefault="00AD7F49">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E53F4C" w:rsidRDefault="00AD7F49" w:rsidP="00AD7F49">
            <w:pPr>
              <w:numPr>
                <w:ilvl w:val="0"/>
                <w:numId w:val="3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E53F4C" w:rsidRDefault="00AD7F4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E53F4C" w:rsidRDefault="00AD7F49">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MESTNA OBČINA KRANJ, Slovenski trg 1, 4000 Kranj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sidR="00894C6C">
        <w:rPr>
          <w:rFonts w:ascii="Arial" w:hAnsi="Arial" w:cs="Arial"/>
          <w:b/>
          <w:bCs/>
          <w:color w:val="000000"/>
          <w:sz w:val="18"/>
          <w:szCs w:val="18"/>
        </w:rPr>
        <w:t>Izbira izvajalca za nadgradnjo in vzdrževanje sistema za izposojo koles KR-S-KOLESOM</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rsidR="00E53F4C" w:rsidRDefault="00AD7F4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53F4C">
        <w:tc>
          <w:tcPr>
            <w:tcW w:w="2500" w:type="pct"/>
            <w:tcMar>
              <w:top w:w="75" w:type="dxa"/>
              <w:bottom w:w="75" w:type="dxa"/>
            </w:tcMar>
            <w:vAlign w:val="center"/>
          </w:tcPr>
          <w:p w:rsidR="00E53F4C" w:rsidRDefault="00AD7F49">
            <w:r>
              <w:rPr>
                <w:rFonts w:ascii="Arial" w:hAnsi="Arial" w:cs="Arial"/>
                <w:color w:val="000000"/>
                <w:position w:val="-2"/>
                <w:sz w:val="18"/>
                <w:szCs w:val="18"/>
              </w:rPr>
              <w:t>Kraj in datum:</w:t>
            </w:r>
          </w:p>
        </w:tc>
        <w:tc>
          <w:tcPr>
            <w:tcW w:w="0" w:type="auto"/>
            <w:tcMar>
              <w:top w:w="75" w:type="dxa"/>
              <w:bottom w:w="75" w:type="dxa"/>
            </w:tcMar>
            <w:vAlign w:val="center"/>
          </w:tcPr>
          <w:p w:rsidR="00E53F4C" w:rsidRDefault="00AD7F49">
            <w:r>
              <w:rPr>
                <w:rFonts w:ascii="Arial" w:hAnsi="Arial" w:cs="Arial"/>
                <w:color w:val="000000"/>
                <w:position w:val="-2"/>
                <w:sz w:val="18"/>
                <w:szCs w:val="18"/>
              </w:rPr>
              <w:t>Ime in priimek: _____________________</w:t>
            </w:r>
          </w:p>
        </w:tc>
      </w:tr>
      <w:tr w:rsidR="00E53F4C">
        <w:tc>
          <w:tcPr>
            <w:tcW w:w="2500" w:type="pct"/>
            <w:tcMar>
              <w:top w:w="75" w:type="dxa"/>
              <w:bottom w:w="75" w:type="dxa"/>
            </w:tcMar>
            <w:vAlign w:val="center"/>
          </w:tcPr>
          <w:p w:rsidR="00E53F4C" w:rsidRDefault="00AD7F49">
            <w:r>
              <w:rPr>
                <w:rFonts w:ascii="Arial" w:hAnsi="Arial" w:cs="Arial"/>
                <w:color w:val="000000"/>
                <w:position w:val="-2"/>
                <w:sz w:val="18"/>
                <w:szCs w:val="18"/>
              </w:rPr>
              <w:t> </w:t>
            </w:r>
          </w:p>
        </w:tc>
        <w:tc>
          <w:tcPr>
            <w:tcW w:w="0" w:type="auto"/>
            <w:tcMar>
              <w:top w:w="75" w:type="dxa"/>
              <w:bottom w:w="75" w:type="dxa"/>
            </w:tcMar>
            <w:vAlign w:val="center"/>
          </w:tcPr>
          <w:p w:rsidR="00E53F4C" w:rsidRDefault="00E53F4C"/>
          <w:p w:rsidR="00E53F4C" w:rsidRDefault="00AD7F49">
            <w:pPr>
              <w:jc w:val="center"/>
            </w:pPr>
            <w:r>
              <w:rPr>
                <w:rFonts w:ascii="Arial" w:hAnsi="Arial" w:cs="Arial"/>
                <w:color w:val="A9A9A9"/>
                <w:position w:val="-2"/>
                <w:sz w:val="18"/>
                <w:szCs w:val="18"/>
              </w:rPr>
              <w:t>(žig in podpis)</w:t>
            </w:r>
          </w:p>
        </w:tc>
      </w:tr>
    </w:tbl>
    <w:p w:rsidR="00E53F4C" w:rsidRDefault="00AD7F49">
      <w:pPr>
        <w:spacing w:before="225" w:after="225" w:line="240" w:lineRule="auto"/>
        <w:jc w:val="both"/>
      </w:pPr>
      <w:r>
        <w:rPr>
          <w:rFonts w:ascii="Arial" w:hAnsi="Arial" w:cs="Arial"/>
          <w:color w:val="000000"/>
          <w:sz w:val="18"/>
          <w:szCs w:val="18"/>
        </w:rPr>
        <w:t> </w:t>
      </w:r>
    </w:p>
    <w:p w:rsidR="00E53F4C" w:rsidRDefault="00E53F4C">
      <w:pPr>
        <w:sectPr w:rsidR="00E53F4C" w:rsidSect="006634CE">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rsidR="006634CE" w:rsidRPr="00590863" w:rsidRDefault="000220EA" w:rsidP="006634CE">
      <w:pPr>
        <w:spacing w:after="0"/>
        <w:jc w:val="right"/>
        <w:rPr>
          <w:rFonts w:ascii="Arial" w:hAnsi="Arial" w:cs="Arial"/>
          <w:sz w:val="18"/>
          <w:szCs w:val="18"/>
        </w:rPr>
      </w:pPr>
      <w:r>
        <w:rPr>
          <w:rFonts w:ascii="Arial" w:hAnsi="Arial" w:cs="Arial"/>
          <w:sz w:val="18"/>
          <w:szCs w:val="18"/>
        </w:rPr>
        <w:lastRenderedPageBreak/>
        <w:t>Obrazec št: 3</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6634CE" w:rsidRDefault="006634CE" w:rsidP="006634CE">
      <w:pPr>
        <w:spacing w:after="120"/>
        <w:rPr>
          <w:rFonts w:ascii="Arial" w:hAnsi="Arial" w:cs="Arial"/>
        </w:rPr>
      </w:pPr>
    </w:p>
    <w:p w:rsidR="00E53F4C" w:rsidRDefault="00AD7F49">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rsidP="00AD7F49">
            <w:pPr>
              <w:numPr>
                <w:ilvl w:val="0"/>
                <w:numId w:val="3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E53F4C" w:rsidRDefault="00AD7F49" w:rsidP="00AD7F49">
            <w:pPr>
              <w:numPr>
                <w:ilvl w:val="0"/>
                <w:numId w:val="3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53F4C" w:rsidRDefault="00AD7F49" w:rsidP="00AD7F49">
            <w:pPr>
              <w:numPr>
                <w:ilvl w:val="0"/>
                <w:numId w:val="3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53F4C" w:rsidRDefault="00AD7F49">
      <w:pPr>
        <w:spacing w:before="225" w:after="225" w:line="240" w:lineRule="auto"/>
        <w:jc w:val="center"/>
      </w:pPr>
      <w:r>
        <w:rPr>
          <w:rFonts w:ascii="Arial" w:hAnsi="Arial" w:cs="Arial"/>
          <w:b/>
          <w:bCs/>
          <w:color w:val="000000"/>
          <w:sz w:val="21"/>
          <w:szCs w:val="21"/>
        </w:rPr>
        <w:t>POOBLASTILO</w:t>
      </w:r>
    </w:p>
    <w:p w:rsidR="00E53F4C" w:rsidRDefault="00AD7F49">
      <w:pPr>
        <w:spacing w:before="225" w:after="225" w:line="240" w:lineRule="auto"/>
        <w:jc w:val="both"/>
      </w:pPr>
      <w:r>
        <w:rPr>
          <w:rFonts w:ascii="Arial" w:hAnsi="Arial" w:cs="Arial"/>
          <w:color w:val="000000"/>
          <w:sz w:val="18"/>
          <w:szCs w:val="18"/>
        </w:rPr>
        <w:t>Pooblaščamo naročnika MESTNA OBČINA KRANJ,Slovenski trg 1, 4000 Kranj,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E53F4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bl>
    <w:p w:rsidR="00E53F4C" w:rsidRDefault="00AD7F4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53F4C">
        <w:tc>
          <w:tcPr>
            <w:tcW w:w="2500" w:type="pct"/>
            <w:tcMar>
              <w:top w:w="75" w:type="dxa"/>
              <w:bottom w:w="75" w:type="dxa"/>
            </w:tcMar>
            <w:vAlign w:val="center"/>
          </w:tcPr>
          <w:p w:rsidR="00E53F4C" w:rsidRDefault="00AD7F49">
            <w:r>
              <w:rPr>
                <w:rFonts w:ascii="Arial" w:hAnsi="Arial" w:cs="Arial"/>
                <w:color w:val="000000"/>
                <w:position w:val="-2"/>
                <w:sz w:val="18"/>
                <w:szCs w:val="18"/>
              </w:rPr>
              <w:t>Kraj in datum:</w:t>
            </w:r>
          </w:p>
        </w:tc>
        <w:tc>
          <w:tcPr>
            <w:tcW w:w="0" w:type="auto"/>
            <w:tcMar>
              <w:top w:w="75" w:type="dxa"/>
              <w:bottom w:w="75" w:type="dxa"/>
            </w:tcMar>
            <w:vAlign w:val="center"/>
          </w:tcPr>
          <w:p w:rsidR="00E53F4C" w:rsidRDefault="00AD7F49">
            <w:r>
              <w:rPr>
                <w:rFonts w:ascii="Arial" w:hAnsi="Arial" w:cs="Arial"/>
                <w:color w:val="000000"/>
                <w:position w:val="-2"/>
                <w:sz w:val="18"/>
                <w:szCs w:val="18"/>
              </w:rPr>
              <w:t>Ime in priimek: _____________________</w:t>
            </w:r>
          </w:p>
        </w:tc>
      </w:tr>
      <w:tr w:rsidR="00E53F4C">
        <w:tc>
          <w:tcPr>
            <w:tcW w:w="2500" w:type="pct"/>
            <w:tcMar>
              <w:top w:w="75" w:type="dxa"/>
              <w:bottom w:w="75" w:type="dxa"/>
            </w:tcMar>
            <w:vAlign w:val="center"/>
          </w:tcPr>
          <w:p w:rsidR="00E53F4C" w:rsidRDefault="00AD7F49">
            <w:r>
              <w:rPr>
                <w:rFonts w:ascii="Arial" w:hAnsi="Arial" w:cs="Arial"/>
                <w:color w:val="000000"/>
                <w:position w:val="-2"/>
                <w:sz w:val="18"/>
                <w:szCs w:val="18"/>
              </w:rPr>
              <w:t> </w:t>
            </w:r>
          </w:p>
        </w:tc>
        <w:tc>
          <w:tcPr>
            <w:tcW w:w="0" w:type="auto"/>
            <w:tcMar>
              <w:top w:w="75" w:type="dxa"/>
              <w:bottom w:w="75" w:type="dxa"/>
            </w:tcMar>
            <w:vAlign w:val="center"/>
          </w:tcPr>
          <w:p w:rsidR="00E53F4C" w:rsidRDefault="00E53F4C"/>
          <w:p w:rsidR="00E53F4C" w:rsidRDefault="00AD7F49">
            <w:pPr>
              <w:jc w:val="center"/>
            </w:pPr>
            <w:r>
              <w:rPr>
                <w:rFonts w:ascii="Arial" w:hAnsi="Arial" w:cs="Arial"/>
                <w:color w:val="A9A9A9"/>
                <w:position w:val="-2"/>
                <w:sz w:val="18"/>
                <w:szCs w:val="18"/>
              </w:rPr>
              <w:t>(žig in podpis)</w:t>
            </w:r>
          </w:p>
        </w:tc>
      </w:tr>
    </w:tbl>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E53F4C" w:rsidRDefault="00AD7F49">
      <w:pPr>
        <w:spacing w:before="225" w:after="225" w:line="240" w:lineRule="auto"/>
        <w:jc w:val="both"/>
      </w:pPr>
      <w:r>
        <w:rPr>
          <w:rFonts w:ascii="Arial" w:hAnsi="Arial" w:cs="Arial"/>
          <w:color w:val="000000"/>
          <w:sz w:val="18"/>
          <w:szCs w:val="18"/>
        </w:rPr>
        <w:t> </w:t>
      </w:r>
    </w:p>
    <w:p w:rsidR="00E53F4C" w:rsidRDefault="00E53F4C">
      <w:pPr>
        <w:sectPr w:rsidR="00E53F4C" w:rsidSect="006634CE">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rsidR="006634CE" w:rsidRPr="00590863" w:rsidRDefault="000220EA" w:rsidP="006634CE">
      <w:pPr>
        <w:spacing w:after="0"/>
        <w:jc w:val="right"/>
        <w:rPr>
          <w:rFonts w:ascii="Arial" w:hAnsi="Arial" w:cs="Arial"/>
          <w:sz w:val="18"/>
          <w:szCs w:val="18"/>
        </w:rPr>
      </w:pPr>
      <w:r>
        <w:rPr>
          <w:rFonts w:ascii="Arial" w:hAnsi="Arial" w:cs="Arial"/>
          <w:sz w:val="18"/>
          <w:szCs w:val="18"/>
        </w:rPr>
        <w:lastRenderedPageBreak/>
        <w:t>Obrazec št: 4</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6634CE" w:rsidRDefault="006634CE" w:rsidP="006634CE">
      <w:pPr>
        <w:spacing w:after="120"/>
        <w:rPr>
          <w:rFonts w:ascii="Arial" w:hAnsi="Arial" w:cs="Arial"/>
        </w:rPr>
      </w:pPr>
    </w:p>
    <w:p w:rsidR="00E53F4C" w:rsidRDefault="00AD7F49">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rsidP="00AD7F49">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53F4C" w:rsidRDefault="00AD7F49" w:rsidP="00AD7F49">
            <w:pPr>
              <w:numPr>
                <w:ilvl w:val="0"/>
                <w:numId w:val="3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E53F4C" w:rsidRDefault="00AD7F49">
      <w:pPr>
        <w:spacing w:before="225" w:after="225" w:line="240" w:lineRule="auto"/>
        <w:jc w:val="center"/>
      </w:pPr>
      <w:r>
        <w:rPr>
          <w:rFonts w:ascii="Arial" w:hAnsi="Arial" w:cs="Arial"/>
          <w:b/>
          <w:bCs/>
          <w:color w:val="000000"/>
          <w:sz w:val="21"/>
          <w:szCs w:val="21"/>
        </w:rPr>
        <w:t>POOBLASTILO</w:t>
      </w:r>
    </w:p>
    <w:p w:rsidR="00E53F4C" w:rsidRDefault="00AD7F49">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MESTNA OBČINA KRANJ,Slovenski trg 1, 4000 Kranj,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E53F4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bl>
    <w:p w:rsidR="00E53F4C" w:rsidRDefault="00AD7F4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53F4C">
        <w:tc>
          <w:tcPr>
            <w:tcW w:w="2500" w:type="pct"/>
            <w:tcMar>
              <w:top w:w="75" w:type="dxa"/>
              <w:bottom w:w="75" w:type="dxa"/>
            </w:tcMar>
            <w:vAlign w:val="center"/>
          </w:tcPr>
          <w:p w:rsidR="00E53F4C" w:rsidRDefault="00AD7F49">
            <w:r>
              <w:rPr>
                <w:rFonts w:ascii="Arial" w:hAnsi="Arial" w:cs="Arial"/>
                <w:color w:val="000000"/>
                <w:position w:val="-2"/>
                <w:sz w:val="18"/>
                <w:szCs w:val="18"/>
              </w:rPr>
              <w:t>Kraj in datum:</w:t>
            </w:r>
          </w:p>
        </w:tc>
        <w:tc>
          <w:tcPr>
            <w:tcW w:w="0" w:type="auto"/>
            <w:tcMar>
              <w:top w:w="75" w:type="dxa"/>
              <w:bottom w:w="75" w:type="dxa"/>
            </w:tcMar>
            <w:vAlign w:val="center"/>
          </w:tcPr>
          <w:p w:rsidR="00E53F4C" w:rsidRDefault="00AD7F49">
            <w:r>
              <w:rPr>
                <w:rFonts w:ascii="Arial" w:hAnsi="Arial" w:cs="Arial"/>
                <w:color w:val="000000"/>
                <w:position w:val="-2"/>
                <w:sz w:val="18"/>
                <w:szCs w:val="18"/>
              </w:rPr>
              <w:t>Ime in priimek: _____________________</w:t>
            </w:r>
          </w:p>
        </w:tc>
      </w:tr>
      <w:tr w:rsidR="00E53F4C">
        <w:tc>
          <w:tcPr>
            <w:tcW w:w="2500" w:type="pct"/>
            <w:tcMar>
              <w:top w:w="75" w:type="dxa"/>
              <w:bottom w:w="75" w:type="dxa"/>
            </w:tcMar>
            <w:vAlign w:val="center"/>
          </w:tcPr>
          <w:p w:rsidR="00E53F4C" w:rsidRDefault="00AD7F49">
            <w:r>
              <w:rPr>
                <w:rFonts w:ascii="Arial" w:hAnsi="Arial" w:cs="Arial"/>
                <w:color w:val="000000"/>
                <w:position w:val="-2"/>
                <w:sz w:val="18"/>
                <w:szCs w:val="18"/>
              </w:rPr>
              <w:t> </w:t>
            </w:r>
          </w:p>
        </w:tc>
        <w:tc>
          <w:tcPr>
            <w:tcW w:w="0" w:type="auto"/>
            <w:tcMar>
              <w:top w:w="75" w:type="dxa"/>
              <w:bottom w:w="75" w:type="dxa"/>
            </w:tcMar>
            <w:vAlign w:val="center"/>
          </w:tcPr>
          <w:p w:rsidR="00E53F4C" w:rsidRDefault="00AD7F49">
            <w:pPr>
              <w:jc w:val="center"/>
            </w:pPr>
            <w:r>
              <w:rPr>
                <w:rFonts w:ascii="Arial" w:hAnsi="Arial" w:cs="Arial"/>
                <w:color w:val="A9A9A9"/>
                <w:position w:val="-2"/>
                <w:sz w:val="18"/>
                <w:szCs w:val="18"/>
              </w:rPr>
              <w:t>(podpis)</w:t>
            </w:r>
          </w:p>
        </w:tc>
      </w:tr>
    </w:tbl>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E53F4C" w:rsidRDefault="00AD7F49">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E53F4C" w:rsidRDefault="00AD7F49">
      <w:pPr>
        <w:spacing w:before="225" w:after="225" w:line="240" w:lineRule="auto"/>
        <w:jc w:val="both"/>
      </w:pPr>
      <w:r>
        <w:rPr>
          <w:rFonts w:ascii="Arial" w:hAnsi="Arial" w:cs="Arial"/>
          <w:color w:val="000000"/>
          <w:sz w:val="18"/>
          <w:szCs w:val="18"/>
        </w:rPr>
        <w:t> </w:t>
      </w:r>
    </w:p>
    <w:p w:rsidR="00E53F4C" w:rsidRDefault="00E53F4C">
      <w:pPr>
        <w:sectPr w:rsidR="00E53F4C" w:rsidSect="006634CE">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rsidR="006634CE" w:rsidRPr="00590863" w:rsidRDefault="000220EA" w:rsidP="006634CE">
      <w:pPr>
        <w:spacing w:after="0"/>
        <w:jc w:val="right"/>
        <w:rPr>
          <w:rFonts w:ascii="Arial" w:hAnsi="Arial" w:cs="Arial"/>
          <w:sz w:val="18"/>
          <w:szCs w:val="18"/>
        </w:rPr>
      </w:pPr>
      <w:r>
        <w:rPr>
          <w:rFonts w:ascii="Arial" w:hAnsi="Arial" w:cs="Arial"/>
          <w:sz w:val="18"/>
          <w:szCs w:val="18"/>
        </w:rPr>
        <w:lastRenderedPageBreak/>
        <w:t>Obrazec št: 5</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6634CE" w:rsidRDefault="006634CE" w:rsidP="006634CE">
      <w:pPr>
        <w:spacing w:after="120"/>
        <w:rPr>
          <w:rFonts w:ascii="Arial" w:hAnsi="Arial" w:cs="Arial"/>
        </w:rPr>
      </w:pPr>
    </w:p>
    <w:p w:rsidR="00E53F4C" w:rsidRDefault="00AD7F49">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36"/>
        <w:gridCol w:w="1567"/>
        <w:gridCol w:w="1529"/>
        <w:gridCol w:w="1934"/>
        <w:gridCol w:w="1784"/>
        <w:gridCol w:w="1536"/>
      </w:tblGrid>
      <w:tr w:rsidR="004E6215" w:rsidTr="004E6215">
        <w:trPr>
          <w:jc w:val="center"/>
        </w:trPr>
        <w:tc>
          <w:tcPr>
            <w:tcW w:w="9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6215" w:rsidRDefault="004E6215">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156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6215" w:rsidRDefault="004E6215">
            <w:pPr>
              <w:jc w:val="center"/>
            </w:pPr>
            <w:r>
              <w:rPr>
                <w:rFonts w:ascii="Arial" w:hAnsi="Arial" w:cs="Arial"/>
                <w:b/>
                <w:bCs/>
                <w:color w:val="000000"/>
                <w:position w:val="-2"/>
                <w:sz w:val="18"/>
                <w:szCs w:val="18"/>
                <w:shd w:val="clear" w:color="auto" w:fill="D1D1D1"/>
              </w:rPr>
              <w:t>Ime in priimek</w:t>
            </w:r>
          </w:p>
        </w:tc>
        <w:tc>
          <w:tcPr>
            <w:tcW w:w="15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6215" w:rsidRDefault="004E6215">
            <w:pPr>
              <w:jc w:val="center"/>
            </w:pPr>
            <w:r>
              <w:rPr>
                <w:rFonts w:ascii="Arial" w:hAnsi="Arial" w:cs="Arial"/>
                <w:b/>
                <w:bCs/>
                <w:color w:val="000000"/>
                <w:position w:val="-2"/>
                <w:sz w:val="18"/>
                <w:szCs w:val="18"/>
                <w:shd w:val="clear" w:color="auto" w:fill="D1D1D1"/>
              </w:rPr>
              <w:t>Zaposlen pri</w:t>
            </w:r>
          </w:p>
        </w:tc>
        <w:tc>
          <w:tcPr>
            <w:tcW w:w="19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6215" w:rsidRDefault="004E6215">
            <w:pPr>
              <w:jc w:val="center"/>
            </w:pPr>
            <w:r>
              <w:rPr>
                <w:rFonts w:ascii="Arial" w:hAnsi="Arial" w:cs="Arial"/>
                <w:b/>
                <w:bCs/>
                <w:color w:val="000000"/>
                <w:position w:val="-2"/>
                <w:sz w:val="18"/>
                <w:szCs w:val="18"/>
                <w:shd w:val="clear" w:color="auto" w:fill="D1D1D1"/>
              </w:rPr>
              <w:t>Vloga pri izvedbi naročila</w:t>
            </w:r>
          </w:p>
        </w:tc>
        <w:tc>
          <w:tcPr>
            <w:tcW w:w="1784" w:type="dxa"/>
            <w:tcBorders>
              <w:top w:val="inset" w:sz="7" w:space="0" w:color="000000"/>
              <w:left w:val="inset" w:sz="7" w:space="0" w:color="000000"/>
              <w:bottom w:val="inset" w:sz="7" w:space="0" w:color="000000"/>
              <w:right w:val="inset" w:sz="7" w:space="0" w:color="000000"/>
            </w:tcBorders>
            <w:shd w:val="clear" w:color="auto" w:fill="D1D1D1"/>
          </w:tcPr>
          <w:p w:rsidR="004E6215" w:rsidRDefault="004E6215" w:rsidP="004E621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Število let delovnih izkušenj na področju za katerega je kader nominiran</w:t>
            </w:r>
          </w:p>
        </w:tc>
        <w:tc>
          <w:tcPr>
            <w:tcW w:w="1536" w:type="dxa"/>
            <w:tcBorders>
              <w:top w:val="inset" w:sz="7" w:space="0" w:color="000000"/>
              <w:left w:val="inset" w:sz="7" w:space="0" w:color="000000"/>
              <w:bottom w:val="inset" w:sz="7" w:space="0" w:color="000000"/>
              <w:right w:val="inset" w:sz="7" w:space="0" w:color="000000"/>
            </w:tcBorders>
            <w:shd w:val="clear" w:color="auto" w:fill="D1D1D1"/>
          </w:tcPr>
          <w:p w:rsidR="004E6215" w:rsidRDefault="004E6215" w:rsidP="004E621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Aktivno znanje angleškega jezika</w:t>
            </w:r>
          </w:p>
          <w:p w:rsidR="004E6215" w:rsidRDefault="004E6215" w:rsidP="004E621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(Da/Ne)</w:t>
            </w:r>
          </w:p>
          <w:p w:rsidR="00CA6150" w:rsidRDefault="00CA6150" w:rsidP="004E6215">
            <w:pPr>
              <w:jc w:val="center"/>
              <w:rPr>
                <w:rFonts w:ascii="Arial" w:hAnsi="Arial" w:cs="Arial"/>
                <w:b/>
                <w:bCs/>
                <w:color w:val="000000"/>
                <w:position w:val="-2"/>
                <w:sz w:val="18"/>
                <w:szCs w:val="18"/>
                <w:shd w:val="clear" w:color="auto" w:fill="D1D1D1"/>
              </w:rPr>
            </w:pPr>
          </w:p>
          <w:p w:rsidR="00CA6150" w:rsidRPr="00CA6150" w:rsidRDefault="00CA6150" w:rsidP="004E6215">
            <w:pPr>
              <w:jc w:val="center"/>
              <w:rPr>
                <w:rFonts w:ascii="Arial" w:hAnsi="Arial" w:cs="Arial"/>
                <w:bCs/>
                <w:color w:val="000000"/>
                <w:position w:val="-2"/>
                <w:sz w:val="18"/>
                <w:szCs w:val="18"/>
                <w:shd w:val="clear" w:color="auto" w:fill="D1D1D1"/>
              </w:rPr>
            </w:pPr>
            <w:r w:rsidRPr="00CA6150">
              <w:rPr>
                <w:rFonts w:ascii="Arial" w:hAnsi="Arial" w:cs="Arial"/>
                <w:bCs/>
                <w:color w:val="000000"/>
                <w:position w:val="-2"/>
                <w:sz w:val="16"/>
                <w:szCs w:val="18"/>
                <w:shd w:val="clear" w:color="auto" w:fill="D1D1D1"/>
              </w:rPr>
              <w:t>Relevantno za kader, ki bo izvajal storitve klicnega centra</w:t>
            </w:r>
          </w:p>
        </w:tc>
      </w:tr>
      <w:tr w:rsidR="004E6215" w:rsidTr="004E6215">
        <w:trPr>
          <w:jc w:val="center"/>
        </w:trPr>
        <w:tc>
          <w:tcPr>
            <w:tcW w:w="9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1.</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5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784"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c>
          <w:tcPr>
            <w:tcW w:w="1536"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r>
      <w:tr w:rsidR="004E6215" w:rsidTr="004E6215">
        <w:trPr>
          <w:jc w:val="center"/>
        </w:trPr>
        <w:tc>
          <w:tcPr>
            <w:tcW w:w="9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2.</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5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784"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c>
          <w:tcPr>
            <w:tcW w:w="1536"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r>
      <w:tr w:rsidR="004E6215" w:rsidTr="004E6215">
        <w:trPr>
          <w:jc w:val="center"/>
        </w:trPr>
        <w:tc>
          <w:tcPr>
            <w:tcW w:w="9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3.</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5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r>
              <w:rPr>
                <w:rFonts w:ascii="Arial" w:hAnsi="Arial" w:cs="Arial"/>
                <w:color w:val="000000"/>
                <w:position w:val="-2"/>
                <w:sz w:val="18"/>
                <w:szCs w:val="18"/>
              </w:rPr>
              <w:t> </w:t>
            </w:r>
          </w:p>
        </w:tc>
        <w:tc>
          <w:tcPr>
            <w:tcW w:w="1784"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c>
          <w:tcPr>
            <w:tcW w:w="1536"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r>
      <w:tr w:rsidR="004E6215" w:rsidTr="004E6215">
        <w:trPr>
          <w:jc w:val="center"/>
        </w:trPr>
        <w:tc>
          <w:tcPr>
            <w:tcW w:w="9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r>
              <w:rPr>
                <w:rFonts w:ascii="Arial" w:hAnsi="Arial" w:cs="Arial"/>
                <w:color w:val="000000"/>
                <w:position w:val="-2"/>
                <w:sz w:val="18"/>
                <w:szCs w:val="18"/>
              </w:rPr>
              <w:t>4.</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5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784"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c>
          <w:tcPr>
            <w:tcW w:w="1536"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r>
      <w:tr w:rsidR="004E6215" w:rsidTr="004E6215">
        <w:trPr>
          <w:jc w:val="center"/>
        </w:trPr>
        <w:tc>
          <w:tcPr>
            <w:tcW w:w="9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r>
              <w:rPr>
                <w:rFonts w:ascii="Arial" w:hAnsi="Arial" w:cs="Arial"/>
                <w:color w:val="000000"/>
                <w:position w:val="-2"/>
                <w:sz w:val="18"/>
                <w:szCs w:val="18"/>
              </w:rPr>
              <w:t>5.</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5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784"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c>
          <w:tcPr>
            <w:tcW w:w="1536"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r>
      <w:tr w:rsidR="004E6215" w:rsidTr="004E6215">
        <w:trPr>
          <w:jc w:val="center"/>
        </w:trPr>
        <w:tc>
          <w:tcPr>
            <w:tcW w:w="9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r>
              <w:rPr>
                <w:rFonts w:ascii="Arial" w:hAnsi="Arial" w:cs="Arial"/>
                <w:color w:val="000000"/>
                <w:position w:val="-2"/>
                <w:sz w:val="18"/>
                <w:szCs w:val="18"/>
              </w:rPr>
              <w:t>6.</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5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E6215" w:rsidRDefault="004E6215">
            <w:pPr>
              <w:rPr>
                <w:rFonts w:ascii="Arial" w:hAnsi="Arial" w:cs="Arial"/>
                <w:color w:val="000000"/>
                <w:position w:val="-2"/>
                <w:sz w:val="18"/>
                <w:szCs w:val="18"/>
              </w:rPr>
            </w:pPr>
          </w:p>
        </w:tc>
        <w:tc>
          <w:tcPr>
            <w:tcW w:w="1784"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c>
          <w:tcPr>
            <w:tcW w:w="1536" w:type="dxa"/>
            <w:tcBorders>
              <w:top w:val="inset" w:sz="7" w:space="0" w:color="000000"/>
              <w:left w:val="inset" w:sz="7" w:space="0" w:color="000000"/>
              <w:bottom w:val="inset" w:sz="7" w:space="0" w:color="000000"/>
              <w:right w:val="inset" w:sz="7" w:space="0" w:color="000000"/>
            </w:tcBorders>
          </w:tcPr>
          <w:p w:rsidR="004E6215" w:rsidRDefault="004E6215">
            <w:pPr>
              <w:rPr>
                <w:rFonts w:ascii="Arial" w:hAnsi="Arial" w:cs="Arial"/>
                <w:color w:val="000000"/>
                <w:position w:val="-2"/>
                <w:sz w:val="18"/>
                <w:szCs w:val="18"/>
              </w:rPr>
            </w:pPr>
          </w:p>
        </w:tc>
      </w:tr>
    </w:tbl>
    <w:p w:rsidR="00E53F4C" w:rsidRDefault="00AD7F49">
      <w:pPr>
        <w:spacing w:before="225" w:after="225" w:line="240" w:lineRule="auto"/>
        <w:jc w:val="both"/>
        <w:rPr>
          <w:rFonts w:ascii="Arial" w:hAnsi="Arial" w:cs="Arial"/>
          <w:color w:val="000000"/>
          <w:sz w:val="18"/>
          <w:szCs w:val="18"/>
        </w:rPr>
      </w:pPr>
      <w:r>
        <w:rPr>
          <w:rFonts w:ascii="Arial" w:hAnsi="Arial" w:cs="Arial"/>
          <w:color w:val="000000"/>
          <w:sz w:val="18"/>
          <w:szCs w:val="18"/>
        </w:rPr>
        <w:t> </w:t>
      </w:r>
      <w:r w:rsidR="004E6215">
        <w:rPr>
          <w:rFonts w:ascii="Arial" w:hAnsi="Arial" w:cs="Arial"/>
          <w:color w:val="000000"/>
          <w:sz w:val="18"/>
          <w:szCs w:val="18"/>
        </w:rPr>
        <w:t>Prav tako izjavljamo, da bomo za izvajanje storitev</w:t>
      </w:r>
      <w:r w:rsidR="004E6215" w:rsidRPr="004E6215">
        <w:rPr>
          <w:rFonts w:ascii="Arial" w:hAnsi="Arial" w:cs="Arial"/>
          <w:color w:val="000000"/>
          <w:sz w:val="18"/>
          <w:szCs w:val="18"/>
        </w:rPr>
        <w:t xml:space="preserve"> premeš</w:t>
      </w:r>
      <w:r w:rsidR="004E6215" w:rsidRPr="004E6215">
        <w:rPr>
          <w:rFonts w:ascii="Arial" w:hAnsi="Arial" w:cs="Arial" w:hint="eastAsia"/>
          <w:color w:val="000000"/>
          <w:sz w:val="18"/>
          <w:szCs w:val="18"/>
        </w:rPr>
        <w:t>č</w:t>
      </w:r>
      <w:r w:rsidR="004E6215">
        <w:rPr>
          <w:rFonts w:ascii="Arial" w:hAnsi="Arial" w:cs="Arial"/>
          <w:color w:val="000000"/>
          <w:sz w:val="18"/>
          <w:szCs w:val="18"/>
        </w:rPr>
        <w:t>anja</w:t>
      </w:r>
      <w:r w:rsidR="004E6215" w:rsidRPr="004E6215">
        <w:rPr>
          <w:rFonts w:ascii="Arial" w:hAnsi="Arial" w:cs="Arial"/>
          <w:color w:val="000000"/>
          <w:sz w:val="18"/>
          <w:szCs w:val="18"/>
        </w:rPr>
        <w:t xml:space="preserve"> in razvrš</w:t>
      </w:r>
      <w:r w:rsidR="004E6215" w:rsidRPr="004E6215">
        <w:rPr>
          <w:rFonts w:ascii="Arial" w:hAnsi="Arial" w:cs="Arial" w:hint="eastAsia"/>
          <w:color w:val="000000"/>
          <w:sz w:val="18"/>
          <w:szCs w:val="18"/>
        </w:rPr>
        <w:t>č</w:t>
      </w:r>
      <w:r w:rsidR="004E6215">
        <w:rPr>
          <w:rFonts w:ascii="Arial" w:hAnsi="Arial" w:cs="Arial"/>
          <w:color w:val="000000"/>
          <w:sz w:val="18"/>
          <w:szCs w:val="18"/>
        </w:rPr>
        <w:t>anja</w:t>
      </w:r>
      <w:r w:rsidR="004E6215" w:rsidRPr="004E6215">
        <w:rPr>
          <w:rFonts w:ascii="Arial" w:hAnsi="Arial" w:cs="Arial"/>
          <w:color w:val="000000"/>
          <w:sz w:val="18"/>
          <w:szCs w:val="18"/>
        </w:rPr>
        <w:t xml:space="preserve"> koles</w:t>
      </w:r>
      <w:r w:rsidR="004E6215">
        <w:rPr>
          <w:rFonts w:ascii="Arial" w:hAnsi="Arial" w:cs="Arial"/>
          <w:color w:val="000000"/>
          <w:sz w:val="18"/>
          <w:szCs w:val="18"/>
        </w:rPr>
        <w:t xml:space="preserve"> uporabljali sledeča vozila:</w:t>
      </w:r>
    </w:p>
    <w:tbl>
      <w:tblPr>
        <w:tblStyle w:val="TableGridPHPDOCX"/>
        <w:tblW w:w="4886" w:type="pct"/>
        <w:jc w:val="center"/>
        <w:tblInd w:w="-1324"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95"/>
        <w:gridCol w:w="2551"/>
        <w:gridCol w:w="1810"/>
        <w:gridCol w:w="1934"/>
        <w:gridCol w:w="1784"/>
      </w:tblGrid>
      <w:tr w:rsidR="00CA6150" w:rsidTr="00CA6150">
        <w:trPr>
          <w:jc w:val="center"/>
        </w:trPr>
        <w:tc>
          <w:tcPr>
            <w:tcW w:w="9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A6150" w:rsidRDefault="00CA6150" w:rsidP="00D6380D">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255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A6150" w:rsidRDefault="00CA6150" w:rsidP="00D6380D">
            <w:pPr>
              <w:jc w:val="center"/>
            </w:pPr>
            <w:r>
              <w:rPr>
                <w:rFonts w:ascii="Arial" w:hAnsi="Arial" w:cs="Arial"/>
                <w:b/>
                <w:bCs/>
                <w:color w:val="000000"/>
                <w:position w:val="-2"/>
                <w:sz w:val="18"/>
                <w:szCs w:val="18"/>
                <w:shd w:val="clear" w:color="auto" w:fill="D1D1D1"/>
              </w:rPr>
              <w:t>Znamka vozila</w:t>
            </w:r>
          </w:p>
        </w:tc>
        <w:tc>
          <w:tcPr>
            <w:tcW w:w="181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A6150" w:rsidRDefault="00CA6150" w:rsidP="00D6380D">
            <w:pPr>
              <w:jc w:val="center"/>
            </w:pPr>
            <w:r>
              <w:rPr>
                <w:rFonts w:ascii="Arial" w:hAnsi="Arial" w:cs="Arial"/>
                <w:b/>
                <w:bCs/>
                <w:color w:val="000000"/>
                <w:position w:val="-2"/>
                <w:sz w:val="18"/>
                <w:szCs w:val="18"/>
                <w:shd w:val="clear" w:color="auto" w:fill="D1D1D1"/>
              </w:rPr>
              <w:t>Tip vozila</w:t>
            </w:r>
          </w:p>
        </w:tc>
        <w:tc>
          <w:tcPr>
            <w:tcW w:w="19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A6150" w:rsidRDefault="00CA6150" w:rsidP="00D6380D">
            <w:pPr>
              <w:jc w:val="center"/>
            </w:pPr>
            <w:r>
              <w:rPr>
                <w:rFonts w:ascii="Arial" w:hAnsi="Arial" w:cs="Arial"/>
                <w:b/>
                <w:bCs/>
                <w:color w:val="000000"/>
                <w:position w:val="-2"/>
                <w:sz w:val="18"/>
                <w:szCs w:val="18"/>
                <w:shd w:val="clear" w:color="auto" w:fill="D1D1D1"/>
              </w:rPr>
              <w:t>Lastništvo/najem</w:t>
            </w:r>
          </w:p>
        </w:tc>
        <w:tc>
          <w:tcPr>
            <w:tcW w:w="1784" w:type="dxa"/>
            <w:tcBorders>
              <w:top w:val="inset" w:sz="7" w:space="0" w:color="000000"/>
              <w:left w:val="inset" w:sz="7" w:space="0" w:color="000000"/>
              <w:bottom w:val="inset" w:sz="7" w:space="0" w:color="000000"/>
              <w:right w:val="inset" w:sz="7" w:space="0" w:color="000000"/>
            </w:tcBorders>
            <w:shd w:val="clear" w:color="auto" w:fill="D1D1D1"/>
          </w:tcPr>
          <w:p w:rsidR="00CA6150" w:rsidRDefault="00CA6150" w:rsidP="00D6380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Starost vozila</w:t>
            </w:r>
          </w:p>
        </w:tc>
      </w:tr>
      <w:tr w:rsidR="00CA6150" w:rsidTr="00CA6150">
        <w:trPr>
          <w:jc w:val="center"/>
        </w:trPr>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A6150" w:rsidRDefault="00CA6150" w:rsidP="00D6380D">
            <w:r>
              <w:rPr>
                <w:rFonts w:ascii="Arial" w:hAnsi="Arial" w:cs="Arial"/>
                <w:color w:val="000000"/>
                <w:position w:val="-2"/>
                <w:sz w:val="18"/>
                <w:szCs w:val="18"/>
              </w:rPr>
              <w:t>1.</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A6150" w:rsidRDefault="00CA6150" w:rsidP="00D6380D">
            <w:r>
              <w:rPr>
                <w:rFonts w:ascii="Arial" w:hAnsi="Arial" w:cs="Arial"/>
                <w:color w:val="000000"/>
                <w:position w:val="-2"/>
                <w:sz w:val="18"/>
                <w:szCs w:val="18"/>
              </w:rPr>
              <w:t> </w:t>
            </w:r>
          </w:p>
        </w:tc>
        <w:tc>
          <w:tcPr>
            <w:tcW w:w="18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A6150" w:rsidRDefault="00CA6150" w:rsidP="00D6380D">
            <w:r>
              <w:rPr>
                <w:rFonts w:ascii="Arial" w:hAnsi="Arial" w:cs="Arial"/>
                <w:color w:val="000000"/>
                <w:position w:val="-2"/>
                <w:sz w:val="18"/>
                <w:szCs w:val="18"/>
              </w:rPr>
              <w:t> </w:t>
            </w: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A6150" w:rsidRDefault="00CA6150" w:rsidP="00D6380D">
            <w:r>
              <w:rPr>
                <w:rFonts w:ascii="Arial" w:hAnsi="Arial" w:cs="Arial"/>
                <w:color w:val="000000"/>
                <w:position w:val="-2"/>
                <w:sz w:val="18"/>
                <w:szCs w:val="18"/>
              </w:rPr>
              <w:t> </w:t>
            </w:r>
          </w:p>
        </w:tc>
        <w:tc>
          <w:tcPr>
            <w:tcW w:w="1784" w:type="dxa"/>
            <w:tcBorders>
              <w:top w:val="inset" w:sz="7" w:space="0" w:color="000000"/>
              <w:left w:val="inset" w:sz="7" w:space="0" w:color="000000"/>
              <w:bottom w:val="inset" w:sz="7" w:space="0" w:color="000000"/>
              <w:right w:val="inset" w:sz="7" w:space="0" w:color="000000"/>
            </w:tcBorders>
          </w:tcPr>
          <w:p w:rsidR="00CA6150" w:rsidRDefault="00CA6150" w:rsidP="00D6380D">
            <w:pPr>
              <w:rPr>
                <w:rFonts w:ascii="Arial" w:hAnsi="Arial" w:cs="Arial"/>
                <w:color w:val="000000"/>
                <w:position w:val="-2"/>
                <w:sz w:val="18"/>
                <w:szCs w:val="18"/>
              </w:rPr>
            </w:pPr>
          </w:p>
        </w:tc>
      </w:tr>
      <w:tr w:rsidR="00CA6150" w:rsidTr="00CA6150">
        <w:trPr>
          <w:jc w:val="center"/>
        </w:trPr>
        <w:tc>
          <w:tcPr>
            <w:tcW w:w="9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A6150" w:rsidRDefault="00CA6150" w:rsidP="00D6380D">
            <w:r>
              <w:rPr>
                <w:rFonts w:ascii="Arial" w:hAnsi="Arial" w:cs="Arial"/>
                <w:color w:val="000000"/>
                <w:position w:val="-2"/>
                <w:sz w:val="18"/>
                <w:szCs w:val="18"/>
              </w:rPr>
              <w:t>2.</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A6150" w:rsidRDefault="00CA6150" w:rsidP="00D6380D">
            <w:r>
              <w:rPr>
                <w:rFonts w:ascii="Arial" w:hAnsi="Arial" w:cs="Arial"/>
                <w:color w:val="000000"/>
                <w:position w:val="-2"/>
                <w:sz w:val="18"/>
                <w:szCs w:val="18"/>
              </w:rPr>
              <w:t> </w:t>
            </w:r>
          </w:p>
        </w:tc>
        <w:tc>
          <w:tcPr>
            <w:tcW w:w="18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A6150" w:rsidRDefault="00CA6150" w:rsidP="00D6380D">
            <w:r>
              <w:rPr>
                <w:rFonts w:ascii="Arial" w:hAnsi="Arial" w:cs="Arial"/>
                <w:color w:val="000000"/>
                <w:position w:val="-2"/>
                <w:sz w:val="18"/>
                <w:szCs w:val="18"/>
              </w:rPr>
              <w:t> </w:t>
            </w:r>
          </w:p>
        </w:tc>
        <w:tc>
          <w:tcPr>
            <w:tcW w:w="19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A6150" w:rsidRDefault="00CA6150" w:rsidP="00D6380D">
            <w:r>
              <w:rPr>
                <w:rFonts w:ascii="Arial" w:hAnsi="Arial" w:cs="Arial"/>
                <w:color w:val="000000"/>
                <w:position w:val="-2"/>
                <w:sz w:val="18"/>
                <w:szCs w:val="18"/>
              </w:rPr>
              <w:t> </w:t>
            </w:r>
          </w:p>
        </w:tc>
        <w:tc>
          <w:tcPr>
            <w:tcW w:w="1784" w:type="dxa"/>
            <w:tcBorders>
              <w:top w:val="inset" w:sz="7" w:space="0" w:color="000000"/>
              <w:left w:val="inset" w:sz="7" w:space="0" w:color="000000"/>
              <w:bottom w:val="inset" w:sz="7" w:space="0" w:color="000000"/>
              <w:right w:val="inset" w:sz="7" w:space="0" w:color="000000"/>
            </w:tcBorders>
          </w:tcPr>
          <w:p w:rsidR="00CA6150" w:rsidRDefault="00CA6150" w:rsidP="00D6380D">
            <w:pPr>
              <w:rPr>
                <w:rFonts w:ascii="Arial" w:hAnsi="Arial" w:cs="Arial"/>
                <w:color w:val="000000"/>
                <w:position w:val="-2"/>
                <w:sz w:val="18"/>
                <w:szCs w:val="18"/>
              </w:rPr>
            </w:pPr>
          </w:p>
        </w:tc>
      </w:tr>
    </w:tbl>
    <w:p w:rsidR="004E6215" w:rsidRDefault="004E6215">
      <w:pPr>
        <w:spacing w:before="225" w:after="225" w:line="240" w:lineRule="auto"/>
        <w:jc w:val="both"/>
        <w:rPr>
          <w:rFonts w:ascii="Arial" w:hAnsi="Arial" w:cs="Arial"/>
          <w:color w:val="000000"/>
          <w:sz w:val="18"/>
          <w:szCs w:val="18"/>
        </w:rPr>
      </w:pPr>
    </w:p>
    <w:p w:rsidR="004E6215" w:rsidRDefault="004E6215">
      <w:pPr>
        <w:spacing w:before="225" w:after="225" w:line="240" w:lineRule="auto"/>
        <w:jc w:val="both"/>
        <w:rPr>
          <w:rFonts w:ascii="Arial" w:hAnsi="Arial" w:cs="Arial"/>
          <w:color w:val="000000"/>
          <w:sz w:val="18"/>
          <w:szCs w:val="18"/>
        </w:rPr>
      </w:pPr>
    </w:p>
    <w:p w:rsidR="004E6215" w:rsidRDefault="004E6215">
      <w:pPr>
        <w:spacing w:before="225" w:after="225" w:line="240" w:lineRule="auto"/>
        <w:jc w:val="both"/>
        <w:rPr>
          <w:rFonts w:ascii="Arial" w:hAnsi="Arial" w:cs="Arial"/>
          <w:color w:val="000000"/>
          <w:sz w:val="18"/>
          <w:szCs w:val="18"/>
        </w:rPr>
      </w:pPr>
    </w:p>
    <w:p w:rsidR="004E6215" w:rsidRDefault="004E621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E53F4C">
        <w:tc>
          <w:tcPr>
            <w:tcW w:w="4080" w:type="dxa"/>
            <w:tcMar>
              <w:top w:w="75" w:type="dxa"/>
              <w:bottom w:w="75" w:type="dxa"/>
            </w:tcMar>
            <w:vAlign w:val="center"/>
          </w:tcPr>
          <w:p w:rsidR="00E53F4C" w:rsidRDefault="00AD7F49">
            <w:r>
              <w:rPr>
                <w:rFonts w:ascii="Arial" w:hAnsi="Arial" w:cs="Arial"/>
                <w:color w:val="000000"/>
                <w:position w:val="-2"/>
                <w:sz w:val="18"/>
                <w:szCs w:val="18"/>
              </w:rPr>
              <w:t>Kraj in datum:</w:t>
            </w:r>
          </w:p>
        </w:tc>
        <w:tc>
          <w:tcPr>
            <w:tcW w:w="0" w:type="auto"/>
            <w:tcMar>
              <w:top w:w="75" w:type="dxa"/>
              <w:bottom w:w="75" w:type="dxa"/>
            </w:tcMar>
            <w:vAlign w:val="center"/>
          </w:tcPr>
          <w:p w:rsidR="00E53F4C" w:rsidRDefault="00AD7F49">
            <w:pPr>
              <w:jc w:val="center"/>
            </w:pPr>
            <w:r>
              <w:rPr>
                <w:rFonts w:ascii="Arial" w:hAnsi="Arial" w:cs="Arial"/>
                <w:color w:val="000000"/>
                <w:position w:val="-2"/>
                <w:sz w:val="18"/>
                <w:szCs w:val="18"/>
              </w:rPr>
              <w:t>Ime in priimek: _____________________</w:t>
            </w:r>
          </w:p>
        </w:tc>
      </w:tr>
      <w:tr w:rsidR="00E53F4C">
        <w:tc>
          <w:tcPr>
            <w:tcW w:w="4080" w:type="dxa"/>
            <w:tcMar>
              <w:top w:w="75" w:type="dxa"/>
              <w:bottom w:w="75" w:type="dxa"/>
            </w:tcMar>
            <w:vAlign w:val="center"/>
          </w:tcPr>
          <w:p w:rsidR="00E53F4C" w:rsidRDefault="00AD7F49">
            <w:r>
              <w:rPr>
                <w:rFonts w:ascii="Arial" w:hAnsi="Arial" w:cs="Arial"/>
                <w:color w:val="000000"/>
                <w:position w:val="-2"/>
                <w:sz w:val="18"/>
                <w:szCs w:val="18"/>
              </w:rPr>
              <w:t> </w:t>
            </w:r>
          </w:p>
        </w:tc>
        <w:tc>
          <w:tcPr>
            <w:tcW w:w="0" w:type="auto"/>
            <w:tcMar>
              <w:top w:w="75" w:type="dxa"/>
              <w:bottom w:w="75" w:type="dxa"/>
            </w:tcMar>
            <w:vAlign w:val="center"/>
          </w:tcPr>
          <w:p w:rsidR="00E53F4C" w:rsidRDefault="00AD7F49">
            <w:pPr>
              <w:jc w:val="center"/>
            </w:pPr>
            <w:r>
              <w:rPr>
                <w:rFonts w:ascii="Arial" w:hAnsi="Arial" w:cs="Arial"/>
                <w:color w:val="000000"/>
                <w:position w:val="-2"/>
                <w:sz w:val="18"/>
                <w:szCs w:val="18"/>
              </w:rPr>
              <w:t>(žig in podpis)</w:t>
            </w:r>
          </w:p>
        </w:tc>
      </w:tr>
    </w:tbl>
    <w:p w:rsidR="00E53F4C" w:rsidRDefault="00E53F4C">
      <w:pPr>
        <w:sectPr w:rsidR="00E53F4C" w:rsidSect="006634CE">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rsidR="006634CE" w:rsidRPr="00590863" w:rsidRDefault="00232F72" w:rsidP="006634CE">
      <w:pPr>
        <w:spacing w:after="0"/>
        <w:jc w:val="right"/>
        <w:rPr>
          <w:rFonts w:ascii="Arial" w:hAnsi="Arial" w:cs="Arial"/>
          <w:sz w:val="18"/>
          <w:szCs w:val="18"/>
        </w:rPr>
      </w:pPr>
      <w:r>
        <w:rPr>
          <w:rFonts w:ascii="Arial" w:hAnsi="Arial" w:cs="Arial"/>
          <w:sz w:val="18"/>
          <w:szCs w:val="18"/>
        </w:rPr>
        <w:lastRenderedPageBreak/>
        <w:t>Obrazec št: 6</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6634CE" w:rsidRDefault="006634CE" w:rsidP="006634CE">
      <w:pPr>
        <w:spacing w:after="120"/>
        <w:rPr>
          <w:rFonts w:ascii="Arial" w:hAnsi="Arial" w:cs="Arial"/>
        </w:rPr>
      </w:pPr>
    </w:p>
    <w:p w:rsidR="00E53F4C" w:rsidRDefault="00AD7F49">
      <w:pPr>
        <w:spacing w:before="225" w:after="225" w:line="240" w:lineRule="auto"/>
        <w:jc w:val="both"/>
      </w:pPr>
      <w:r>
        <w:rPr>
          <w:rFonts w:ascii="Arial" w:hAnsi="Arial" w:cs="Arial"/>
          <w:color w:val="000000"/>
          <w:sz w:val="18"/>
          <w:szCs w:val="18"/>
        </w:rPr>
        <w:t>Naziv gospodarskega subjekta: _________________________</w:t>
      </w:r>
    </w:p>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E53F4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53F4C" w:rsidRDefault="00AD7F49">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53F4C" w:rsidRDefault="00AD7F4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53F4C" w:rsidRDefault="00AD7F49">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53F4C" w:rsidRDefault="00AD7F4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53F4C" w:rsidRDefault="00AD7F4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53F4C" w:rsidRDefault="00AD7F49">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53F4C" w:rsidRDefault="00AD7F4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E53F4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r w:rsidR="00E53F4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3F4C" w:rsidRDefault="00AD7F49">
            <w:r>
              <w:rPr>
                <w:rFonts w:ascii="Arial" w:hAnsi="Arial" w:cs="Arial"/>
                <w:color w:val="000000"/>
                <w:position w:val="-2"/>
                <w:sz w:val="18"/>
                <w:szCs w:val="18"/>
              </w:rPr>
              <w:t> </w:t>
            </w:r>
          </w:p>
        </w:tc>
      </w:tr>
    </w:tbl>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E53F4C" w:rsidRDefault="00AD7F4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53F4C">
        <w:tc>
          <w:tcPr>
            <w:tcW w:w="4080" w:type="dxa"/>
            <w:tcMar>
              <w:top w:w="75" w:type="dxa"/>
              <w:bottom w:w="75" w:type="dxa"/>
            </w:tcMar>
            <w:vAlign w:val="center"/>
          </w:tcPr>
          <w:p w:rsidR="00E53F4C" w:rsidRDefault="00AD7F49">
            <w:r>
              <w:rPr>
                <w:rFonts w:ascii="Arial" w:hAnsi="Arial" w:cs="Arial"/>
                <w:color w:val="000000"/>
                <w:position w:val="-2"/>
                <w:sz w:val="18"/>
                <w:szCs w:val="18"/>
              </w:rPr>
              <w:t>Kraj in datum:</w:t>
            </w:r>
          </w:p>
        </w:tc>
        <w:tc>
          <w:tcPr>
            <w:tcW w:w="0" w:type="auto"/>
            <w:tcMar>
              <w:top w:w="75" w:type="dxa"/>
              <w:bottom w:w="75" w:type="dxa"/>
            </w:tcMar>
            <w:vAlign w:val="center"/>
          </w:tcPr>
          <w:p w:rsidR="00E53F4C" w:rsidRDefault="00AD7F49">
            <w:r>
              <w:rPr>
                <w:rFonts w:ascii="Arial" w:hAnsi="Arial" w:cs="Arial"/>
                <w:color w:val="000000"/>
                <w:position w:val="-2"/>
                <w:sz w:val="18"/>
                <w:szCs w:val="18"/>
              </w:rPr>
              <w:t>Ime in priimek: _____________________</w:t>
            </w:r>
          </w:p>
        </w:tc>
      </w:tr>
      <w:tr w:rsidR="00E53F4C">
        <w:tc>
          <w:tcPr>
            <w:tcW w:w="4080" w:type="dxa"/>
            <w:tcMar>
              <w:top w:w="75" w:type="dxa"/>
              <w:bottom w:w="75" w:type="dxa"/>
            </w:tcMar>
            <w:vAlign w:val="center"/>
          </w:tcPr>
          <w:p w:rsidR="00E53F4C" w:rsidRDefault="00AD7F49">
            <w:r>
              <w:rPr>
                <w:rFonts w:ascii="Arial" w:hAnsi="Arial" w:cs="Arial"/>
                <w:color w:val="000000"/>
                <w:position w:val="-2"/>
                <w:sz w:val="18"/>
                <w:szCs w:val="18"/>
              </w:rPr>
              <w:t> </w:t>
            </w:r>
          </w:p>
        </w:tc>
        <w:tc>
          <w:tcPr>
            <w:tcW w:w="0" w:type="auto"/>
            <w:tcMar>
              <w:top w:w="75" w:type="dxa"/>
              <w:bottom w:w="75" w:type="dxa"/>
            </w:tcMar>
            <w:vAlign w:val="center"/>
          </w:tcPr>
          <w:p w:rsidR="00E53F4C" w:rsidRDefault="00AD7F49">
            <w:pPr>
              <w:jc w:val="center"/>
            </w:pPr>
            <w:r>
              <w:rPr>
                <w:rFonts w:ascii="Arial" w:hAnsi="Arial" w:cs="Arial"/>
                <w:color w:val="000000"/>
                <w:position w:val="-2"/>
                <w:sz w:val="18"/>
                <w:szCs w:val="18"/>
              </w:rPr>
              <w:t>(žig in podpis)</w:t>
            </w:r>
          </w:p>
        </w:tc>
      </w:tr>
    </w:tbl>
    <w:p w:rsidR="00E53F4C" w:rsidRDefault="00E53F4C">
      <w:pPr>
        <w:sectPr w:rsidR="00E53F4C" w:rsidSect="006634CE">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rsidR="006634CE" w:rsidRPr="00590863" w:rsidRDefault="00232F72" w:rsidP="006634CE">
      <w:pPr>
        <w:spacing w:after="0"/>
        <w:jc w:val="right"/>
        <w:rPr>
          <w:rFonts w:ascii="Arial" w:hAnsi="Arial" w:cs="Arial"/>
          <w:sz w:val="18"/>
          <w:szCs w:val="18"/>
        </w:rPr>
      </w:pPr>
      <w:r>
        <w:rPr>
          <w:rFonts w:ascii="Arial" w:hAnsi="Arial" w:cs="Arial"/>
          <w:sz w:val="18"/>
          <w:szCs w:val="18"/>
        </w:rPr>
        <w:lastRenderedPageBreak/>
        <w:t>Obrazec št: 7</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6634CE" w:rsidRDefault="006634CE" w:rsidP="006634CE">
      <w:pPr>
        <w:spacing w:after="120"/>
        <w:rPr>
          <w:rFonts w:ascii="Arial" w:hAnsi="Arial" w:cs="Arial"/>
        </w:rPr>
      </w:pPr>
    </w:p>
    <w:p w:rsidR="00E53F4C" w:rsidRDefault="00AD7F49">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E53F4C" w:rsidRDefault="00AD7F49">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E53F4C" w:rsidRDefault="00AD7F49">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E53F4C"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r>
              <w:rPr>
                <w:rFonts w:ascii="Arial" w:hAnsi="Arial" w:cs="Arial"/>
                <w:color w:val="000000"/>
                <w:position w:val="-2"/>
                <w:sz w:val="18"/>
                <w:szCs w:val="18"/>
                <w:shd w:val="clear" w:color="auto" w:fill="FFFFFF"/>
              </w:rPr>
              <w:t> </w:t>
            </w:r>
          </w:p>
        </w:tc>
      </w:tr>
      <w:tr w:rsidR="00E53F4C" w:rsidTr="00F0253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rsidP="00F02538">
            <w:pPr>
              <w:jc w:val="right"/>
            </w:pPr>
            <w:r>
              <w:rPr>
                <w:rFonts w:ascii="Arial" w:hAnsi="Arial" w:cs="Arial"/>
                <w:color w:val="000000"/>
                <w:position w:val="-2"/>
                <w:sz w:val="18"/>
                <w:szCs w:val="18"/>
                <w:shd w:val="clear" w:color="auto" w:fill="FFFFFF"/>
              </w:rPr>
              <w:t>izvedel naslednj</w:t>
            </w:r>
            <w:r w:rsidR="00F02538">
              <w:rPr>
                <w:rFonts w:ascii="Arial" w:hAnsi="Arial" w:cs="Arial"/>
                <w:color w:val="000000"/>
                <w:position w:val="-2"/>
                <w:sz w:val="18"/>
                <w:szCs w:val="18"/>
                <w:shd w:val="clear" w:color="auto" w:fill="FFFFFF"/>
              </w:rPr>
              <w:t>e dobave in aktivnosti</w:t>
            </w:r>
            <w:r w:rsidR="00B73A6E">
              <w:rPr>
                <w:rFonts w:ascii="Arial" w:hAnsi="Arial" w:cs="Arial"/>
                <w:color w:val="000000"/>
                <w:position w:val="-2"/>
                <w:sz w:val="18"/>
                <w:szCs w:val="18"/>
                <w:shd w:val="clear" w:color="auto" w:fill="FFFFFF"/>
              </w:rPr>
              <w:t>:</w:t>
            </w:r>
            <w:r>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r>
              <w:rPr>
                <w:rFonts w:ascii="Arial" w:hAnsi="Arial" w:cs="Arial"/>
                <w:color w:val="000000"/>
                <w:position w:val="-2"/>
                <w:sz w:val="18"/>
                <w:szCs w:val="18"/>
                <w:shd w:val="clear" w:color="auto" w:fill="FFFFFF"/>
              </w:rPr>
              <w:t> </w:t>
            </w:r>
          </w:p>
        </w:tc>
      </w:tr>
      <w:tr w:rsidR="00B73A6E"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73A6E" w:rsidRDefault="00B73A6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število kolesarskih postaj – kolesarnic, ki jih je ponudnik dobavil, montiral in postavil in navedba, ali je bil postavljen »totem« oziroma kiosk z </w:t>
            </w:r>
            <w:proofErr w:type="spellStart"/>
            <w:r>
              <w:rPr>
                <w:rFonts w:ascii="Arial" w:hAnsi="Arial" w:cs="Arial"/>
                <w:color w:val="000000"/>
                <w:position w:val="-2"/>
                <w:sz w:val="18"/>
                <w:szCs w:val="18"/>
                <w:shd w:val="clear" w:color="auto" w:fill="FFFFFF"/>
              </w:rPr>
              <w:t>lcd</w:t>
            </w:r>
            <w:proofErr w:type="spellEnd"/>
            <w:r>
              <w:rPr>
                <w:rFonts w:ascii="Arial" w:hAnsi="Arial" w:cs="Arial"/>
                <w:color w:val="000000"/>
                <w:position w:val="-2"/>
                <w:sz w:val="18"/>
                <w:szCs w:val="18"/>
                <w:shd w:val="clear" w:color="auto" w:fill="FFFFFF"/>
              </w:rPr>
              <w:t xml:space="preserve"> zaslonom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73A6E" w:rsidRDefault="00B73A6E">
            <w:pPr>
              <w:rPr>
                <w:rFonts w:ascii="Arial" w:hAnsi="Arial" w:cs="Arial"/>
                <w:color w:val="000000"/>
                <w:position w:val="-2"/>
                <w:sz w:val="18"/>
                <w:szCs w:val="18"/>
                <w:shd w:val="clear" w:color="auto" w:fill="FFFFFF"/>
              </w:rPr>
            </w:pPr>
          </w:p>
        </w:tc>
      </w:tr>
      <w:tr w:rsidR="00B73A6E"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73A6E" w:rsidRDefault="00B73A6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število dobavljenih koles</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73A6E" w:rsidRDefault="00B73A6E">
            <w:pPr>
              <w:rPr>
                <w:rFonts w:ascii="Arial" w:hAnsi="Arial" w:cs="Arial"/>
                <w:color w:val="000000"/>
                <w:position w:val="-2"/>
                <w:sz w:val="18"/>
                <w:szCs w:val="18"/>
                <w:shd w:val="clear" w:color="auto" w:fill="FFFFFF"/>
              </w:rPr>
            </w:pPr>
          </w:p>
        </w:tc>
      </w:tr>
      <w:tr w:rsidR="00B73A6E"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73A6E" w:rsidRDefault="00B73A6E" w:rsidP="00B73A6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število dobavljenih in postavljenih ter montiranih ključavnic za kolesa ter število ključavnic na postajo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73A6E" w:rsidRDefault="00B73A6E">
            <w:pPr>
              <w:rPr>
                <w:rFonts w:ascii="Arial" w:hAnsi="Arial" w:cs="Arial"/>
                <w:color w:val="000000"/>
                <w:position w:val="-2"/>
                <w:sz w:val="18"/>
                <w:szCs w:val="18"/>
                <w:shd w:val="clear" w:color="auto" w:fill="FFFFFF"/>
              </w:rPr>
            </w:pPr>
          </w:p>
        </w:tc>
      </w:tr>
      <w:tr w:rsidR="00B73A6E"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73A6E" w:rsidRDefault="00B73A6E" w:rsidP="00B73A6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navedba ali je bil vzpostavljen samopostrežni sistem za izposojo koles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73A6E" w:rsidRDefault="00B73A6E">
            <w:pPr>
              <w:rPr>
                <w:rFonts w:ascii="Arial" w:hAnsi="Arial" w:cs="Arial"/>
                <w:color w:val="000000"/>
                <w:position w:val="-2"/>
                <w:sz w:val="18"/>
                <w:szCs w:val="18"/>
                <w:shd w:val="clear" w:color="auto" w:fill="FFFFFF"/>
              </w:rPr>
            </w:pPr>
          </w:p>
        </w:tc>
      </w:tr>
      <w:tr w:rsidR="00EF30A3"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F30A3" w:rsidRDefault="00EF30A3" w:rsidP="00B73A6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navedba ali je gospodarski subjekt izvajal tudi storitev premeščanja koles in vzdrževanja sistema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F30A3" w:rsidRDefault="00EF30A3">
            <w:pPr>
              <w:rPr>
                <w:rFonts w:ascii="Arial" w:hAnsi="Arial" w:cs="Arial"/>
                <w:color w:val="000000"/>
                <w:position w:val="-2"/>
                <w:sz w:val="18"/>
                <w:szCs w:val="18"/>
                <w:shd w:val="clear" w:color="auto" w:fill="FFFFFF"/>
              </w:rPr>
            </w:pPr>
          </w:p>
        </w:tc>
      </w:tr>
      <w:tr w:rsidR="00E53F4C"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r>
              <w:rPr>
                <w:rFonts w:ascii="Arial" w:hAnsi="Arial" w:cs="Arial"/>
                <w:color w:val="000000"/>
                <w:position w:val="-2"/>
                <w:sz w:val="18"/>
                <w:szCs w:val="18"/>
                <w:shd w:val="clear" w:color="auto" w:fill="FFFFFF"/>
              </w:rPr>
              <w:t> </w:t>
            </w:r>
          </w:p>
        </w:tc>
      </w:tr>
      <w:tr w:rsidR="00E53F4C"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r>
              <w:rPr>
                <w:rFonts w:ascii="Arial" w:hAnsi="Arial" w:cs="Arial"/>
                <w:color w:val="000000"/>
                <w:position w:val="-2"/>
                <w:sz w:val="18"/>
                <w:szCs w:val="18"/>
                <w:shd w:val="clear" w:color="auto" w:fill="FFFFFF"/>
              </w:rPr>
              <w:t> </w:t>
            </w:r>
          </w:p>
        </w:tc>
      </w:tr>
      <w:tr w:rsidR="00E53F4C"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r>
              <w:rPr>
                <w:rFonts w:ascii="Arial" w:hAnsi="Arial" w:cs="Arial"/>
                <w:color w:val="000000"/>
                <w:position w:val="-2"/>
                <w:sz w:val="18"/>
                <w:szCs w:val="18"/>
                <w:shd w:val="clear" w:color="auto" w:fill="FFFFFF"/>
              </w:rPr>
              <w:t> </w:t>
            </w:r>
          </w:p>
        </w:tc>
      </w:tr>
      <w:tr w:rsidR="00E53F4C"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r>
              <w:rPr>
                <w:rFonts w:ascii="Arial" w:hAnsi="Arial" w:cs="Arial"/>
                <w:color w:val="000000"/>
                <w:position w:val="-2"/>
                <w:sz w:val="18"/>
                <w:szCs w:val="18"/>
                <w:shd w:val="clear" w:color="auto" w:fill="FFFFFF"/>
              </w:rPr>
              <w:t> </w:t>
            </w:r>
          </w:p>
        </w:tc>
      </w:tr>
      <w:tr w:rsidR="00E53F4C" w:rsidTr="00B73A6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53F4C" w:rsidRDefault="00AD7F49">
            <w:r>
              <w:rPr>
                <w:rFonts w:ascii="Arial" w:hAnsi="Arial" w:cs="Arial"/>
                <w:color w:val="000000"/>
                <w:position w:val="-2"/>
                <w:sz w:val="18"/>
                <w:szCs w:val="18"/>
                <w:shd w:val="clear" w:color="auto" w:fill="FFFFFF"/>
              </w:rPr>
              <w:t> </w:t>
            </w:r>
          </w:p>
        </w:tc>
      </w:tr>
    </w:tbl>
    <w:p w:rsidR="00E53F4C" w:rsidRDefault="00AD7F49">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53F4C">
        <w:tc>
          <w:tcPr>
            <w:tcW w:w="3195" w:type="dxa"/>
            <w:shd w:val="clear" w:color="auto" w:fill="FFFFFF"/>
            <w:tcMar>
              <w:top w:w="75" w:type="dxa"/>
              <w:bottom w:w="75" w:type="dxa"/>
            </w:tcMar>
            <w:vAlign w:val="center"/>
          </w:tcPr>
          <w:p w:rsidR="00E53F4C" w:rsidRDefault="00AD7F49">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E53F4C" w:rsidRDefault="00AD7F49">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E53F4C" w:rsidRDefault="00AD7F49">
            <w:r>
              <w:rPr>
                <w:rFonts w:ascii="Arial" w:hAnsi="Arial" w:cs="Arial"/>
                <w:color w:val="000000"/>
                <w:position w:val="-2"/>
                <w:sz w:val="18"/>
                <w:szCs w:val="18"/>
                <w:shd w:val="clear" w:color="auto" w:fill="FFFFFF"/>
              </w:rPr>
              <w:t> </w:t>
            </w:r>
          </w:p>
        </w:tc>
      </w:tr>
      <w:tr w:rsidR="00E53F4C">
        <w:tc>
          <w:tcPr>
            <w:tcW w:w="3195" w:type="dxa"/>
            <w:shd w:val="clear" w:color="auto" w:fill="FFFFFF"/>
            <w:tcMar>
              <w:top w:w="75" w:type="dxa"/>
              <w:bottom w:w="75" w:type="dxa"/>
            </w:tcMar>
            <w:vAlign w:val="center"/>
          </w:tcPr>
          <w:p w:rsidR="00E53F4C" w:rsidRDefault="00AD7F49">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E53F4C" w:rsidRDefault="00AD7F49">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E53F4C" w:rsidRDefault="00E53F4C"/>
          <w:p w:rsidR="00E53F4C" w:rsidRDefault="00AD7F49">
            <w:pPr>
              <w:jc w:val="center"/>
            </w:pPr>
            <w:r>
              <w:rPr>
                <w:rFonts w:ascii="Arial" w:hAnsi="Arial" w:cs="Arial"/>
                <w:color w:val="A9A9A9"/>
                <w:position w:val="-2"/>
                <w:sz w:val="18"/>
                <w:szCs w:val="18"/>
                <w:shd w:val="clear" w:color="auto" w:fill="FFFFFF"/>
              </w:rPr>
              <w:t>(žig in podpis)</w:t>
            </w:r>
          </w:p>
        </w:tc>
      </w:tr>
    </w:tbl>
    <w:p w:rsidR="00E53F4C" w:rsidRDefault="00AD7F49">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E53F4C">
        <w:tc>
          <w:tcPr>
            <w:tcW w:w="0" w:type="auto"/>
            <w:tcMar>
              <w:top w:w="0" w:type="auto"/>
              <w:bottom w:w="0" w:type="auto"/>
            </w:tcMar>
          </w:tcPr>
          <w:p w:rsidR="00E53F4C" w:rsidRDefault="00AD7F49" w:rsidP="00AD7F49">
            <w:pPr>
              <w:numPr>
                <w:ilvl w:val="0"/>
                <w:numId w:val="3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E53F4C" w:rsidRDefault="00AD7F49" w:rsidP="00AD7F49">
            <w:pPr>
              <w:numPr>
                <w:ilvl w:val="0"/>
                <w:numId w:val="3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E53F4C" w:rsidRDefault="00AD7F49" w:rsidP="00AD7F49">
            <w:pPr>
              <w:numPr>
                <w:ilvl w:val="0"/>
                <w:numId w:val="3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E53F4C" w:rsidRDefault="00E53F4C">
      <w:pPr>
        <w:sectPr w:rsidR="00E53F4C" w:rsidSect="006634CE">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rsidR="006634CE" w:rsidRPr="00590863" w:rsidRDefault="00232F72" w:rsidP="006634CE">
      <w:pPr>
        <w:spacing w:after="0"/>
        <w:jc w:val="right"/>
        <w:rPr>
          <w:rFonts w:ascii="Arial" w:hAnsi="Arial" w:cs="Arial"/>
          <w:sz w:val="18"/>
          <w:szCs w:val="18"/>
        </w:rPr>
      </w:pPr>
      <w:r>
        <w:rPr>
          <w:rFonts w:ascii="Arial" w:hAnsi="Arial" w:cs="Arial"/>
          <w:sz w:val="18"/>
          <w:szCs w:val="18"/>
        </w:rPr>
        <w:lastRenderedPageBreak/>
        <w:t>Obrazec št: 8</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6634CE" w:rsidRDefault="006634CE" w:rsidP="006634CE">
      <w:pPr>
        <w:spacing w:after="120"/>
        <w:rPr>
          <w:rFonts w:ascii="Arial" w:hAnsi="Arial" w:cs="Arial"/>
        </w:rPr>
      </w:pPr>
    </w:p>
    <w:p w:rsidR="00E53F4C" w:rsidRDefault="00AD7F49">
      <w:pPr>
        <w:spacing w:before="225" w:after="225" w:line="240" w:lineRule="auto"/>
        <w:jc w:val="center"/>
      </w:pPr>
      <w:r>
        <w:rPr>
          <w:rFonts w:ascii="Arial" w:hAnsi="Arial" w:cs="Arial"/>
          <w:b/>
          <w:bCs/>
          <w:color w:val="000000"/>
          <w:sz w:val="24"/>
          <w:szCs w:val="24"/>
        </w:rPr>
        <w:t>MENIČNA IZJAVA</w:t>
      </w:r>
    </w:p>
    <w:p w:rsidR="00E53F4C" w:rsidRDefault="00AD7F49">
      <w:pPr>
        <w:spacing w:before="225" w:after="225" w:line="240" w:lineRule="auto"/>
        <w:jc w:val="center"/>
      </w:pPr>
      <w:r>
        <w:rPr>
          <w:rFonts w:ascii="Arial" w:hAnsi="Arial" w:cs="Arial"/>
          <w:color w:val="000000"/>
          <w:sz w:val="21"/>
          <w:szCs w:val="21"/>
        </w:rPr>
        <w:t>s pooblastilom za izpolnitev in unovčenje menice</w:t>
      </w:r>
    </w:p>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color w:val="000000"/>
          <w:sz w:val="18"/>
          <w:szCs w:val="18"/>
        </w:rPr>
        <w:t xml:space="preserve">Naročniku MESTNA OBČINA KRANJ, Slovenski trg 1, 4000 Kranj,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E53F4C" w:rsidRDefault="00894C6C" w:rsidP="00EF30A3">
      <w:pPr>
        <w:spacing w:before="225" w:after="225" w:line="240" w:lineRule="auto"/>
        <w:jc w:val="center"/>
      </w:pPr>
      <w:r>
        <w:rPr>
          <w:rFonts w:ascii="Arial" w:hAnsi="Arial" w:cs="Arial"/>
          <w:b/>
          <w:bCs/>
          <w:color w:val="000000"/>
          <w:sz w:val="18"/>
          <w:szCs w:val="18"/>
        </w:rPr>
        <w:t>Izbira izvajalca za nadgradnjo in vzdrževanje sistema za izposojo koles KR-S-KOLESOM</w:t>
      </w:r>
    </w:p>
    <w:p w:rsidR="00E53F4C" w:rsidRDefault="00AD7F4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color w:val="000000"/>
          <w:sz w:val="18"/>
          <w:szCs w:val="18"/>
        </w:rPr>
        <w:t xml:space="preserve">Naročnika MESTNA OBČINA KRANJ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E53F4C" w:rsidRDefault="00AD7F4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E53F4C" w:rsidRDefault="00AD7F4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E53F4C" w:rsidRDefault="00AD7F4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E53F4C" w:rsidRDefault="00AD7F4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color w:val="000000"/>
          <w:sz w:val="18"/>
          <w:szCs w:val="18"/>
        </w:rPr>
        <w:t>Priloga: </w:t>
      </w:r>
    </w:p>
    <w:p w:rsidR="00E53F4C" w:rsidRDefault="00AD7F49">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p w:rsidR="00E53F4C" w:rsidRDefault="00AD7F4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53F4C">
        <w:tc>
          <w:tcPr>
            <w:tcW w:w="2500" w:type="pct"/>
            <w:tcMar>
              <w:top w:w="75" w:type="dxa"/>
              <w:bottom w:w="75" w:type="dxa"/>
            </w:tcMar>
            <w:vAlign w:val="center"/>
          </w:tcPr>
          <w:p w:rsidR="00E53F4C" w:rsidRDefault="00AD7F4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53F4C" w:rsidRDefault="00AD7F4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53F4C">
        <w:tc>
          <w:tcPr>
            <w:tcW w:w="2500" w:type="pct"/>
            <w:tcMar>
              <w:top w:w="75" w:type="dxa"/>
              <w:bottom w:w="75" w:type="dxa"/>
            </w:tcMar>
            <w:vAlign w:val="center"/>
          </w:tcPr>
          <w:p w:rsidR="00E53F4C" w:rsidRDefault="00AD7F4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53F4C" w:rsidRDefault="00E53F4C"/>
          <w:p w:rsidR="00E53F4C" w:rsidRDefault="00AD7F49">
            <w:pPr>
              <w:jc w:val="center"/>
            </w:pPr>
            <w:r>
              <w:rPr>
                <w:rFonts w:ascii="Arial" w:hAnsi="Arial" w:cs="Arial"/>
                <w:color w:val="A9A9A9"/>
                <w:position w:val="-2"/>
                <w:sz w:val="18"/>
                <w:szCs w:val="18"/>
              </w:rPr>
              <w:t>(žig in podpis)</w:t>
            </w:r>
          </w:p>
        </w:tc>
      </w:tr>
    </w:tbl>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color w:val="000000"/>
          <w:sz w:val="18"/>
          <w:szCs w:val="18"/>
        </w:rPr>
        <w:t> </w:t>
      </w:r>
    </w:p>
    <w:p w:rsidR="00E53F4C" w:rsidRDefault="00E53F4C">
      <w:pPr>
        <w:sectPr w:rsidR="00E53F4C" w:rsidSect="006634CE">
          <w:headerReference w:type="even" r:id="rId34"/>
          <w:headerReference w:type="default" r:id="rId35"/>
          <w:footerReference w:type="default" r:id="rId36"/>
          <w:headerReference w:type="first" r:id="rId37"/>
          <w:pgSz w:w="11906" w:h="16838"/>
          <w:pgMar w:top="1418" w:right="1418" w:bottom="1418" w:left="1418" w:header="567" w:footer="596" w:gutter="0"/>
          <w:cols w:space="708"/>
          <w:docGrid w:linePitch="360"/>
        </w:sectPr>
      </w:pPr>
    </w:p>
    <w:p w:rsidR="006634CE" w:rsidRPr="00590863" w:rsidRDefault="00232F72" w:rsidP="006634CE">
      <w:pPr>
        <w:spacing w:after="0"/>
        <w:jc w:val="right"/>
        <w:rPr>
          <w:rFonts w:ascii="Arial" w:hAnsi="Arial" w:cs="Arial"/>
          <w:sz w:val="18"/>
          <w:szCs w:val="18"/>
        </w:rPr>
      </w:pPr>
      <w:r>
        <w:rPr>
          <w:rFonts w:ascii="Arial" w:hAnsi="Arial" w:cs="Arial"/>
          <w:sz w:val="18"/>
          <w:szCs w:val="18"/>
        </w:rPr>
        <w:lastRenderedPageBreak/>
        <w:t>Obrazec št: 9</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6634CE" w:rsidRDefault="006634CE" w:rsidP="006634CE">
      <w:pPr>
        <w:spacing w:after="120"/>
        <w:rPr>
          <w:rFonts w:ascii="Arial" w:hAnsi="Arial" w:cs="Arial"/>
        </w:rPr>
      </w:pPr>
    </w:p>
    <w:p w:rsidR="00E53F4C" w:rsidRDefault="00AD7F4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E53F4C" w:rsidRDefault="00AD7F4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b/>
                <w:bCs/>
                <w:color w:val="000000"/>
                <w:position w:val="-2"/>
                <w:sz w:val="18"/>
                <w:szCs w:val="18"/>
              </w:rPr>
              <w:t>Ime in priimek</w:t>
            </w:r>
          </w:p>
          <w:p w:rsidR="00E53F4C" w:rsidRDefault="00AD7F49">
            <w:pPr>
              <w:spacing w:before="135" w:after="135"/>
              <w:jc w:val="both"/>
              <w:textAlignment w:val="center"/>
            </w:pPr>
            <w:r>
              <w:rPr>
                <w:rFonts w:ascii="Arial" w:hAnsi="Arial" w:cs="Arial"/>
                <w:b/>
                <w:bCs/>
                <w:color w:val="000000"/>
                <w:position w:val="-2"/>
                <w:sz w:val="18"/>
                <w:szCs w:val="18"/>
              </w:rPr>
              <w:t>ali</w:t>
            </w:r>
          </w:p>
          <w:p w:rsidR="00E53F4C" w:rsidRDefault="00AD7F4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b/>
                <w:bCs/>
                <w:color w:val="000000"/>
                <w:position w:val="-2"/>
                <w:sz w:val="18"/>
                <w:szCs w:val="18"/>
              </w:rPr>
              <w:t>Naslov prebivališča</w:t>
            </w:r>
          </w:p>
          <w:p w:rsidR="00E53F4C" w:rsidRDefault="00AD7F49">
            <w:pPr>
              <w:spacing w:before="135" w:after="135"/>
              <w:jc w:val="both"/>
              <w:textAlignment w:val="center"/>
            </w:pPr>
            <w:r>
              <w:rPr>
                <w:rFonts w:ascii="Arial" w:hAnsi="Arial" w:cs="Arial"/>
                <w:b/>
                <w:bCs/>
                <w:color w:val="000000"/>
                <w:position w:val="-2"/>
                <w:sz w:val="18"/>
                <w:szCs w:val="18"/>
              </w:rPr>
              <w:t>ali</w:t>
            </w:r>
          </w:p>
          <w:p w:rsidR="00E53F4C" w:rsidRDefault="00AD7F4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b/>
                <w:bCs/>
                <w:color w:val="000000"/>
                <w:position w:val="-2"/>
                <w:sz w:val="18"/>
                <w:szCs w:val="18"/>
              </w:rPr>
              <w:t>Delež lastništva</w:t>
            </w:r>
          </w:p>
          <w:p w:rsidR="00E53F4C" w:rsidRDefault="00AD7F49">
            <w:pPr>
              <w:spacing w:before="135" w:after="135"/>
              <w:jc w:val="both"/>
              <w:textAlignment w:val="center"/>
            </w:pPr>
            <w:r>
              <w:rPr>
                <w:rFonts w:ascii="Arial" w:hAnsi="Arial" w:cs="Arial"/>
                <w:b/>
                <w:bCs/>
                <w:color w:val="000000"/>
                <w:position w:val="-2"/>
                <w:sz w:val="18"/>
                <w:szCs w:val="18"/>
              </w:rPr>
              <w:t>ali</w:t>
            </w:r>
          </w:p>
          <w:p w:rsidR="00E53F4C" w:rsidRDefault="00AD7F49">
            <w:pPr>
              <w:spacing w:before="135" w:after="135"/>
              <w:jc w:val="both"/>
              <w:textAlignment w:val="center"/>
            </w:pPr>
            <w:r>
              <w:rPr>
                <w:rFonts w:ascii="Arial" w:hAnsi="Arial" w:cs="Arial"/>
                <w:b/>
                <w:bCs/>
                <w:color w:val="000000"/>
                <w:position w:val="-2"/>
                <w:sz w:val="18"/>
                <w:szCs w:val="18"/>
              </w:rPr>
              <w:t>Delež lastništva gospodarskega subjekta</w:t>
            </w:r>
          </w:p>
        </w:tc>
      </w:tr>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r>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r>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r>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r>
    </w:tbl>
    <w:p w:rsidR="00E53F4C" w:rsidRDefault="00AD7F4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b/>
                <w:bCs/>
                <w:color w:val="000000"/>
                <w:position w:val="-2"/>
                <w:sz w:val="18"/>
                <w:szCs w:val="18"/>
              </w:rPr>
              <w:t>Delež lastništva gospodarskega subjekta</w:t>
            </w:r>
          </w:p>
        </w:tc>
      </w:tr>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r>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r>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r>
      <w:tr w:rsidR="00E53F4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tc>
      </w:tr>
    </w:tbl>
    <w:p w:rsidR="00E53F4C" w:rsidRDefault="00AD7F4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53F4C">
        <w:tc>
          <w:tcPr>
            <w:tcW w:w="4080" w:type="dxa"/>
            <w:tcMar>
              <w:top w:w="75" w:type="dxa"/>
              <w:bottom w:w="75" w:type="dxa"/>
            </w:tcMar>
            <w:vAlign w:val="center"/>
          </w:tcPr>
          <w:p w:rsidR="00E53F4C" w:rsidRDefault="00AD7F49">
            <w:r>
              <w:rPr>
                <w:rFonts w:ascii="Arial" w:hAnsi="Arial" w:cs="Arial"/>
                <w:color w:val="000000"/>
                <w:position w:val="-2"/>
                <w:sz w:val="18"/>
                <w:szCs w:val="18"/>
              </w:rPr>
              <w:t>Kraj in datum:</w:t>
            </w:r>
          </w:p>
        </w:tc>
        <w:tc>
          <w:tcPr>
            <w:tcW w:w="0" w:type="auto"/>
            <w:tcMar>
              <w:top w:w="75" w:type="dxa"/>
              <w:bottom w:w="75" w:type="dxa"/>
            </w:tcMar>
            <w:vAlign w:val="center"/>
          </w:tcPr>
          <w:p w:rsidR="00E53F4C" w:rsidRDefault="00AD7F49">
            <w:r>
              <w:rPr>
                <w:rFonts w:ascii="Arial" w:hAnsi="Arial" w:cs="Arial"/>
                <w:color w:val="000000"/>
                <w:position w:val="-2"/>
                <w:sz w:val="18"/>
                <w:szCs w:val="18"/>
              </w:rPr>
              <w:t>Ime in priimek: _____________________</w:t>
            </w:r>
          </w:p>
        </w:tc>
      </w:tr>
      <w:tr w:rsidR="00E53F4C">
        <w:tc>
          <w:tcPr>
            <w:tcW w:w="4080" w:type="dxa"/>
            <w:tcMar>
              <w:top w:w="75" w:type="dxa"/>
              <w:bottom w:w="75" w:type="dxa"/>
            </w:tcMar>
            <w:vAlign w:val="center"/>
          </w:tcPr>
          <w:p w:rsidR="00E53F4C" w:rsidRDefault="00AD7F49">
            <w:r>
              <w:rPr>
                <w:rFonts w:ascii="Arial" w:hAnsi="Arial" w:cs="Arial"/>
                <w:color w:val="000000"/>
                <w:position w:val="-2"/>
                <w:sz w:val="18"/>
                <w:szCs w:val="18"/>
              </w:rPr>
              <w:t> </w:t>
            </w:r>
          </w:p>
        </w:tc>
        <w:tc>
          <w:tcPr>
            <w:tcW w:w="0" w:type="auto"/>
            <w:tcMar>
              <w:top w:w="75" w:type="dxa"/>
              <w:bottom w:w="75" w:type="dxa"/>
            </w:tcMar>
            <w:vAlign w:val="center"/>
          </w:tcPr>
          <w:p w:rsidR="00E53F4C" w:rsidRDefault="00AD7F49">
            <w:pPr>
              <w:jc w:val="center"/>
            </w:pPr>
            <w:r>
              <w:rPr>
                <w:rFonts w:ascii="Arial" w:hAnsi="Arial" w:cs="Arial"/>
                <w:color w:val="000000"/>
                <w:position w:val="-2"/>
                <w:sz w:val="18"/>
                <w:szCs w:val="18"/>
              </w:rPr>
              <w:t>(žig in podpis)</w:t>
            </w:r>
          </w:p>
        </w:tc>
      </w:tr>
    </w:tbl>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E53F4C" w:rsidRDefault="00E53F4C">
      <w:pPr>
        <w:sectPr w:rsidR="00E53F4C" w:rsidSect="006634CE">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rsidR="006634CE" w:rsidRPr="00590863" w:rsidRDefault="00EF30A3" w:rsidP="006634CE">
      <w:pPr>
        <w:spacing w:after="0"/>
        <w:jc w:val="right"/>
        <w:rPr>
          <w:rFonts w:ascii="Arial" w:hAnsi="Arial" w:cs="Arial"/>
          <w:sz w:val="18"/>
          <w:szCs w:val="18"/>
        </w:rPr>
      </w:pPr>
      <w:r>
        <w:rPr>
          <w:rFonts w:ascii="Arial" w:hAnsi="Arial" w:cs="Arial"/>
          <w:sz w:val="18"/>
          <w:szCs w:val="18"/>
        </w:rPr>
        <w:lastRenderedPageBreak/>
        <w:t>Obra</w:t>
      </w:r>
      <w:r w:rsidR="00232F72">
        <w:rPr>
          <w:rFonts w:ascii="Arial" w:hAnsi="Arial" w:cs="Arial"/>
          <w:sz w:val="18"/>
          <w:szCs w:val="18"/>
        </w:rPr>
        <w:t>zec št: 10</w:t>
      </w:r>
    </w:p>
    <w:p w:rsidR="006634CE" w:rsidRPr="00252358" w:rsidRDefault="006634CE" w:rsidP="006634CE"/>
    <w:p w:rsidR="006634CE" w:rsidRDefault="00AD7F49" w:rsidP="006634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6634CE" w:rsidRDefault="006634CE" w:rsidP="006634CE">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E53F4C">
        <w:tc>
          <w:tcPr>
            <w:tcW w:w="0" w:type="auto"/>
            <w:tcMar>
              <w:top w:w="0" w:type="auto"/>
              <w:bottom w:w="0" w:type="auto"/>
            </w:tcMar>
          </w:tcPr>
          <w:p w:rsidR="00E53F4C" w:rsidRDefault="00AD7F49">
            <w:r>
              <w:rPr>
                <w:rFonts w:ascii="Arial" w:hAnsi="Arial" w:cs="Arial"/>
                <w:color w:val="000000"/>
                <w:sz w:val="18"/>
                <w:szCs w:val="18"/>
              </w:rPr>
              <w:t> </w:t>
            </w:r>
          </w:p>
        </w:tc>
      </w:tr>
    </w:tbl>
    <w:p w:rsidR="00E53F4C" w:rsidRDefault="00E53F4C"/>
    <w:tbl>
      <w:tblPr>
        <w:tblStyle w:val="NormalTablePHPDOCX"/>
        <w:tblW w:w="0" w:type="auto"/>
        <w:tblInd w:w="108" w:type="dxa"/>
        <w:tblLook w:val="04A0" w:firstRow="1" w:lastRow="0" w:firstColumn="1" w:lastColumn="0" w:noHBand="0" w:noVBand="1"/>
      </w:tblPr>
      <w:tblGrid>
        <w:gridCol w:w="7194"/>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odreži</w:t>
            </w:r>
          </w:p>
          <w:p w:rsidR="00E53F4C" w:rsidRDefault="00AD7F49">
            <w:pPr>
              <w:spacing w:before="225" w:after="225"/>
              <w:jc w:val="both"/>
            </w:pPr>
            <w:r>
              <w:rPr>
                <w:rFonts w:ascii="Arial" w:hAnsi="Arial" w:cs="Arial"/>
                <w:color w:val="000000"/>
                <w:sz w:val="18"/>
                <w:szCs w:val="18"/>
              </w:rPr>
              <w:t>-------------------------------------------------------------------------------------</w:t>
            </w:r>
          </w:p>
          <w:p w:rsidR="00E53F4C" w:rsidRDefault="00AD7F49">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E53F4C">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b/>
                      <w:bCs/>
                      <w:color w:val="000000"/>
                      <w:position w:val="-2"/>
                      <w:sz w:val="18"/>
                      <w:szCs w:val="18"/>
                    </w:rPr>
                    <w:t>NE ODPIRAJ – PONUDBA</w:t>
                  </w:r>
                </w:p>
                <w:p w:rsidR="00E53F4C" w:rsidRDefault="00AD7F49">
                  <w:pPr>
                    <w:spacing w:before="135" w:after="135"/>
                    <w:jc w:val="both"/>
                    <w:textAlignment w:val="center"/>
                  </w:pPr>
                  <w:r>
                    <w:rPr>
                      <w:rFonts w:ascii="Arial" w:hAnsi="Arial" w:cs="Arial"/>
                      <w:color w:val="000000"/>
                      <w:position w:val="-2"/>
                      <w:sz w:val="18"/>
                      <w:szCs w:val="18"/>
                    </w:rPr>
                    <w:t>Predmet javnega naročila:</w:t>
                  </w:r>
                </w:p>
                <w:p w:rsidR="00E53F4C" w:rsidRDefault="00894C6C">
                  <w:pPr>
                    <w:spacing w:before="135" w:after="135"/>
                    <w:jc w:val="both"/>
                    <w:textAlignment w:val="center"/>
                  </w:pPr>
                  <w:r>
                    <w:rPr>
                      <w:rFonts w:ascii="Arial" w:hAnsi="Arial" w:cs="Arial"/>
                      <w:b/>
                      <w:bCs/>
                      <w:color w:val="000000"/>
                      <w:position w:val="-2"/>
                      <w:sz w:val="18"/>
                      <w:szCs w:val="18"/>
                    </w:rPr>
                    <w:t>Izbira izvajalca za nadgradnjo in vzdrževanje sistema za izposojo koles KR-S-KOLESOM</w:t>
                  </w:r>
                </w:p>
                <w:p w:rsidR="00E53F4C" w:rsidRDefault="001E2D5F">
                  <w:pPr>
                    <w:spacing w:before="135" w:after="135"/>
                    <w:jc w:val="both"/>
                    <w:textAlignment w:val="center"/>
                  </w:pPr>
                  <w:r>
                    <w:rPr>
                      <w:rFonts w:ascii="Arial" w:hAnsi="Arial" w:cs="Arial"/>
                      <w:color w:val="000000"/>
                      <w:position w:val="-2"/>
                      <w:sz w:val="18"/>
                      <w:szCs w:val="18"/>
                    </w:rPr>
                    <w:t xml:space="preserve">Številka zadeve: </w:t>
                  </w:r>
                  <w:r w:rsidR="00AD7F49">
                    <w:rPr>
                      <w:rFonts w:ascii="Arial" w:hAnsi="Arial" w:cs="Arial"/>
                      <w:color w:val="000000"/>
                      <w:position w:val="-2"/>
                      <w:sz w:val="18"/>
                      <w:szCs w:val="18"/>
                    </w:rPr>
                    <w:t> </w:t>
                  </w:r>
                  <w:r w:rsidRPr="001E2D5F">
                    <w:rPr>
                      <w:rFonts w:ascii="Arial" w:hAnsi="Arial" w:cs="Arial"/>
                      <w:color w:val="000000"/>
                      <w:position w:val="-2"/>
                      <w:sz w:val="18"/>
                      <w:szCs w:val="18"/>
                    </w:rPr>
                    <w:t>430-8/2017</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b/>
                      <w:bCs/>
                      <w:color w:val="000000"/>
                      <w:position w:val="-2"/>
                      <w:sz w:val="18"/>
                      <w:szCs w:val="18"/>
                    </w:rPr>
                    <w:t>POŠILJATELJ:</w:t>
                  </w:r>
                </w:p>
                <w:p w:rsidR="00E53F4C" w:rsidRDefault="00AD7F49">
                  <w:pPr>
                    <w:spacing w:before="135" w:after="135"/>
                    <w:jc w:val="both"/>
                    <w:textAlignment w:val="center"/>
                  </w:pPr>
                  <w:r>
                    <w:rPr>
                      <w:rFonts w:ascii="Arial" w:hAnsi="Arial" w:cs="Arial"/>
                      <w:color w:val="000000"/>
                      <w:position w:val="-2"/>
                      <w:sz w:val="18"/>
                      <w:szCs w:val="18"/>
                    </w:rPr>
                    <w:t>______________________________</w:t>
                  </w:r>
                </w:p>
                <w:p w:rsidR="00E53F4C" w:rsidRDefault="00AD7F49">
                  <w:pPr>
                    <w:spacing w:before="135" w:after="135"/>
                    <w:jc w:val="both"/>
                    <w:textAlignment w:val="center"/>
                  </w:pPr>
                  <w:r>
                    <w:rPr>
                      <w:rFonts w:ascii="Arial" w:hAnsi="Arial" w:cs="Arial"/>
                      <w:color w:val="000000"/>
                      <w:position w:val="-2"/>
                      <w:sz w:val="18"/>
                      <w:szCs w:val="18"/>
                    </w:rPr>
                    <w:t>______________________________</w:t>
                  </w:r>
                </w:p>
                <w:p w:rsidR="00E53F4C" w:rsidRDefault="00AD7F49">
                  <w:pPr>
                    <w:spacing w:before="135" w:after="135"/>
                    <w:jc w:val="both"/>
                    <w:textAlignment w:val="center"/>
                  </w:pPr>
                  <w:r>
                    <w:rPr>
                      <w:rFonts w:ascii="Arial" w:hAnsi="Arial" w:cs="Arial"/>
                      <w:color w:val="000000"/>
                      <w:position w:val="-2"/>
                      <w:sz w:val="18"/>
                      <w:szCs w:val="18"/>
                    </w:rPr>
                    <w:t>Kontaktna oseba:________________</w:t>
                  </w:r>
                </w:p>
                <w:p w:rsidR="00E53F4C" w:rsidRDefault="00AD7F49">
                  <w:pPr>
                    <w:spacing w:before="135" w:after="135"/>
                    <w:jc w:val="both"/>
                    <w:textAlignment w:val="center"/>
                  </w:pPr>
                  <w:r>
                    <w:rPr>
                      <w:rFonts w:ascii="Arial" w:hAnsi="Arial" w:cs="Arial"/>
                      <w:color w:val="000000"/>
                      <w:position w:val="-2"/>
                      <w:sz w:val="18"/>
                      <w:szCs w:val="18"/>
                    </w:rPr>
                    <w:t>Telefon:_______________________</w:t>
                  </w:r>
                </w:p>
                <w:p w:rsidR="00E53F4C" w:rsidRDefault="00AD7F49">
                  <w:pPr>
                    <w:spacing w:before="135" w:after="135"/>
                    <w:jc w:val="both"/>
                    <w:textAlignment w:val="center"/>
                  </w:pPr>
                  <w:r>
                    <w:rPr>
                      <w:rFonts w:ascii="Arial" w:hAnsi="Arial" w:cs="Arial"/>
                      <w:color w:val="000000"/>
                      <w:position w:val="-2"/>
                      <w:sz w:val="18"/>
                      <w:szCs w:val="18"/>
                    </w:rPr>
                    <w:t>E-naslov:______________________</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color w:val="000000"/>
                      <w:position w:val="-2"/>
                      <w:sz w:val="18"/>
                      <w:szCs w:val="18"/>
                    </w:rPr>
                    <w:t>[  ] ponudba</w:t>
                  </w:r>
                </w:p>
                <w:p w:rsidR="00E53F4C" w:rsidRDefault="00AD7F49">
                  <w:pPr>
                    <w:spacing w:before="135" w:after="135"/>
                    <w:jc w:val="both"/>
                    <w:textAlignment w:val="center"/>
                  </w:pPr>
                  <w:r>
                    <w:rPr>
                      <w:rFonts w:ascii="Arial" w:hAnsi="Arial" w:cs="Arial"/>
                      <w:color w:val="000000"/>
                      <w:position w:val="-2"/>
                      <w:sz w:val="18"/>
                      <w:szCs w:val="18"/>
                    </w:rPr>
                    <w:t>[  ] sprememba</w:t>
                  </w:r>
                </w:p>
                <w:p w:rsidR="00E53F4C" w:rsidRDefault="00AD7F49">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E53F4C" w:rsidRDefault="00AD7F49">
                  <w:pPr>
                    <w:spacing w:before="135" w:after="135"/>
                    <w:jc w:val="both"/>
                    <w:textAlignment w:val="center"/>
                  </w:pPr>
                  <w:r>
                    <w:rPr>
                      <w:rFonts w:ascii="Arial" w:hAnsi="Arial" w:cs="Arial"/>
                      <w:color w:val="000000"/>
                      <w:position w:val="-2"/>
                      <w:sz w:val="18"/>
                      <w:szCs w:val="18"/>
                    </w:rPr>
                    <w:t>MESTNA OBČINA KRANJ</w:t>
                  </w:r>
                </w:p>
                <w:p w:rsidR="00E53F4C" w:rsidRDefault="00AD7F49">
                  <w:pPr>
                    <w:spacing w:before="135" w:after="135"/>
                    <w:jc w:val="both"/>
                    <w:textAlignment w:val="center"/>
                  </w:pPr>
                  <w:r>
                    <w:rPr>
                      <w:rFonts w:ascii="Arial" w:hAnsi="Arial" w:cs="Arial"/>
                      <w:color w:val="000000"/>
                      <w:position w:val="-2"/>
                      <w:sz w:val="18"/>
                      <w:szCs w:val="18"/>
                    </w:rPr>
                    <w:t>Slovenski trg 1, 4000 Kranj</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color w:val="000000"/>
                      <w:position w:val="-2"/>
                      <w:sz w:val="18"/>
                      <w:szCs w:val="18"/>
                    </w:rPr>
                    <w:t>(izpolni vložišče naročnika):</w:t>
                  </w:r>
                </w:p>
                <w:p w:rsidR="00E53F4C" w:rsidRDefault="00AD7F49">
                  <w:pPr>
                    <w:spacing w:before="135" w:after="135"/>
                    <w:jc w:val="both"/>
                    <w:textAlignment w:val="center"/>
                  </w:pPr>
                  <w:r>
                    <w:rPr>
                      <w:rFonts w:ascii="Arial" w:hAnsi="Arial" w:cs="Arial"/>
                      <w:color w:val="000000"/>
                      <w:position w:val="-2"/>
                      <w:sz w:val="18"/>
                      <w:szCs w:val="18"/>
                    </w:rPr>
                    <w:t> </w:t>
                  </w:r>
                </w:p>
                <w:p w:rsidR="00E53F4C" w:rsidRDefault="00AD7F49">
                  <w:pPr>
                    <w:spacing w:before="135" w:after="135"/>
                    <w:jc w:val="both"/>
                    <w:textAlignment w:val="center"/>
                  </w:pPr>
                  <w:r>
                    <w:rPr>
                      <w:rFonts w:ascii="Arial" w:hAnsi="Arial" w:cs="Arial"/>
                      <w:color w:val="000000"/>
                      <w:position w:val="-2"/>
                      <w:sz w:val="18"/>
                      <w:szCs w:val="18"/>
                    </w:rPr>
                    <w:t>Datum prispetja:________________</w:t>
                  </w:r>
                </w:p>
                <w:p w:rsidR="00E53F4C" w:rsidRDefault="00AD7F49">
                  <w:pPr>
                    <w:spacing w:before="135" w:after="135"/>
                    <w:jc w:val="both"/>
                    <w:textAlignment w:val="center"/>
                  </w:pPr>
                  <w:r>
                    <w:rPr>
                      <w:rFonts w:ascii="Arial" w:hAnsi="Arial" w:cs="Arial"/>
                      <w:color w:val="000000"/>
                      <w:position w:val="-2"/>
                      <w:sz w:val="18"/>
                      <w:szCs w:val="18"/>
                    </w:rPr>
                    <w:t>Ura prispetja:___________________</w:t>
                  </w:r>
                </w:p>
                <w:p w:rsidR="00E53F4C" w:rsidRDefault="00AD7F49">
                  <w:pPr>
                    <w:spacing w:before="135" w:after="135"/>
                    <w:jc w:val="both"/>
                    <w:textAlignment w:val="center"/>
                  </w:pPr>
                  <w:r>
                    <w:rPr>
                      <w:rFonts w:ascii="Arial" w:hAnsi="Arial" w:cs="Arial"/>
                      <w:color w:val="000000"/>
                      <w:position w:val="-2"/>
                      <w:sz w:val="18"/>
                      <w:szCs w:val="18"/>
                    </w:rPr>
                    <w:t>Zaporedna št. ponudbe:__________</w:t>
                  </w:r>
                </w:p>
                <w:p w:rsidR="00E53F4C" w:rsidRDefault="00AD7F49">
                  <w:pPr>
                    <w:spacing w:before="135" w:after="135"/>
                    <w:jc w:val="both"/>
                    <w:textAlignment w:val="center"/>
                  </w:pPr>
                  <w:r>
                    <w:rPr>
                      <w:rFonts w:ascii="Arial" w:hAnsi="Arial" w:cs="Arial"/>
                      <w:color w:val="000000"/>
                      <w:position w:val="-2"/>
                      <w:sz w:val="18"/>
                      <w:szCs w:val="18"/>
                    </w:rPr>
                    <w:t>Podpis: _______________________</w:t>
                  </w:r>
                </w:p>
              </w:tc>
            </w:tr>
          </w:tbl>
          <w:p w:rsidR="00E53F4C" w:rsidRDefault="00E53F4C"/>
          <w:p w:rsidR="00E53F4C" w:rsidRDefault="00AD7F49">
            <w:pPr>
              <w:spacing w:before="225" w:after="225"/>
              <w:jc w:val="both"/>
            </w:pPr>
            <w:r>
              <w:rPr>
                <w:rFonts w:ascii="Arial" w:hAnsi="Arial" w:cs="Arial"/>
                <w:color w:val="000000"/>
                <w:sz w:val="18"/>
                <w:szCs w:val="18"/>
              </w:rPr>
              <w:t> </w:t>
            </w:r>
          </w:p>
          <w:p w:rsidR="00E53F4C" w:rsidRDefault="00AD7F49">
            <w:pPr>
              <w:spacing w:before="225" w:after="225"/>
              <w:jc w:val="both"/>
            </w:pPr>
            <w:r>
              <w:rPr>
                <w:rFonts w:ascii="Arial" w:hAnsi="Arial" w:cs="Arial"/>
                <w:color w:val="000000"/>
                <w:sz w:val="18"/>
                <w:szCs w:val="18"/>
              </w:rPr>
              <w:t>-------------------------------------------------------------------------------------</w:t>
            </w:r>
          </w:p>
          <w:p w:rsidR="00E53F4C" w:rsidRDefault="00AD7F49">
            <w:pPr>
              <w:spacing w:before="225" w:after="225"/>
              <w:jc w:val="both"/>
            </w:pPr>
            <w:r>
              <w:rPr>
                <w:rFonts w:ascii="Arial" w:hAnsi="Arial" w:cs="Arial"/>
                <w:color w:val="000000"/>
                <w:sz w:val="18"/>
                <w:szCs w:val="18"/>
              </w:rPr>
              <w:t>odreži</w:t>
            </w:r>
          </w:p>
        </w:tc>
      </w:tr>
    </w:tbl>
    <w:p w:rsidR="00E53F4C" w:rsidRDefault="00E53F4C">
      <w:pPr>
        <w:sectPr w:rsidR="00E53F4C" w:rsidSect="006634CE">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rsidR="006634CE" w:rsidRPr="00116091" w:rsidRDefault="00AD7F49" w:rsidP="006634C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rsidR="006634CE" w:rsidRDefault="006634CE" w:rsidP="006634CE">
      <w:pPr>
        <w:rPr>
          <w:rFonts w:ascii="Arial" w:hAnsi="Arial" w:cs="Arial"/>
        </w:rPr>
      </w:pPr>
    </w:p>
    <w:p w:rsidR="00E53F4C" w:rsidRDefault="00AD7F49">
      <w:pPr>
        <w:spacing w:before="224" w:after="224" w:line="240" w:lineRule="auto"/>
        <w:jc w:val="center"/>
        <w:outlineLvl w:val="1"/>
      </w:pPr>
      <w:r>
        <w:rPr>
          <w:rFonts w:ascii="Arial" w:hAnsi="Arial" w:cs="Arial"/>
          <w:b/>
          <w:bCs/>
          <w:color w:val="000000"/>
          <w:sz w:val="27"/>
          <w:szCs w:val="27"/>
        </w:rPr>
        <w:t xml:space="preserve">OKVIRNI SPORAZUM </w:t>
      </w:r>
      <w:r w:rsidR="00B73A6E">
        <w:rPr>
          <w:rFonts w:ascii="Arial" w:hAnsi="Arial" w:cs="Arial"/>
          <w:b/>
          <w:bCs/>
          <w:color w:val="000000"/>
          <w:sz w:val="27"/>
          <w:szCs w:val="27"/>
        </w:rPr>
        <w:t xml:space="preserve">ZA </w:t>
      </w:r>
      <w:r w:rsidR="00EF30A3" w:rsidRPr="00EF30A3">
        <w:rPr>
          <w:rFonts w:ascii="Arial" w:hAnsi="Arial" w:cs="Arial"/>
          <w:b/>
          <w:bCs/>
          <w:color w:val="000000"/>
          <w:sz w:val="27"/>
          <w:szCs w:val="27"/>
        </w:rPr>
        <w:t>NADGRADNJO SISTEMA ZA IZPOSOJO KOLES KR-S-KOLESOM</w:t>
      </w:r>
    </w:p>
    <w:p w:rsidR="00E53F4C" w:rsidRDefault="00AD7F49">
      <w:pPr>
        <w:spacing w:before="225" w:after="225" w:line="240" w:lineRule="auto"/>
        <w:jc w:val="center"/>
      </w:pPr>
      <w:r>
        <w:rPr>
          <w:rFonts w:ascii="Arial" w:hAnsi="Arial" w:cs="Arial"/>
          <w:color w:val="000000"/>
          <w:sz w:val="18"/>
          <w:szCs w:val="18"/>
        </w:rPr>
        <w:t>sklenjen med</w:t>
      </w:r>
    </w:p>
    <w:p w:rsidR="00E53F4C" w:rsidRDefault="00AD7F49">
      <w:pPr>
        <w:spacing w:after="0" w:line="240" w:lineRule="auto"/>
      </w:pPr>
      <w:r>
        <w:rPr>
          <w:rFonts w:ascii="Arial" w:hAnsi="Arial" w:cs="Arial"/>
          <w:b/>
          <w:bCs/>
          <w:color w:val="000000"/>
          <w:sz w:val="18"/>
          <w:szCs w:val="18"/>
        </w:rPr>
        <w:t>NAROČNIKOM: MESTNA OBČINA KRANJ, Slovenski trg 1, 4000 Kranj,</w:t>
      </w:r>
      <w:r>
        <w:rPr>
          <w:rFonts w:ascii="Arial" w:hAnsi="Arial" w:cs="Arial"/>
          <w:color w:val="000000"/>
          <w:sz w:val="18"/>
          <w:szCs w:val="18"/>
        </w:rPr>
        <w:br/>
        <w:t>ki ga zastopa Boštjan Trilar, župan</w:t>
      </w:r>
      <w:r>
        <w:br/>
      </w:r>
    </w:p>
    <w:tbl>
      <w:tblPr>
        <w:tblStyle w:val="NormalTablePHPDOCX"/>
        <w:tblW w:w="3500" w:type="pct"/>
        <w:tblInd w:w="108" w:type="dxa"/>
        <w:tblLook w:val="04A0" w:firstRow="1" w:lastRow="0" w:firstColumn="1" w:lastColumn="0" w:noHBand="0" w:noVBand="1"/>
      </w:tblPr>
      <w:tblGrid>
        <w:gridCol w:w="3300"/>
        <w:gridCol w:w="3200"/>
      </w:tblGrid>
      <w:tr w:rsidR="00E53F4C">
        <w:tc>
          <w:tcPr>
            <w:tcW w:w="3300" w:type="dxa"/>
            <w:tcMar>
              <w:top w:w="0" w:type="auto"/>
              <w:bottom w:w="0" w:type="auto"/>
            </w:tcMar>
            <w:vAlign w:val="center"/>
          </w:tcPr>
          <w:p w:rsidR="00E53F4C" w:rsidRDefault="00AD7F49">
            <w:r>
              <w:rPr>
                <w:rFonts w:ascii="Arial" w:hAnsi="Arial" w:cs="Arial"/>
                <w:color w:val="000000"/>
                <w:position w:val="-2"/>
                <w:sz w:val="18"/>
                <w:szCs w:val="18"/>
              </w:rPr>
              <w:t>Matična številka:</w:t>
            </w:r>
          </w:p>
        </w:tc>
        <w:tc>
          <w:tcPr>
            <w:tcW w:w="0" w:type="auto"/>
            <w:tcMar>
              <w:top w:w="0" w:type="auto"/>
              <w:bottom w:w="0" w:type="auto"/>
            </w:tcMar>
            <w:vAlign w:val="center"/>
          </w:tcPr>
          <w:p w:rsidR="00E53F4C" w:rsidRDefault="00AD7F49">
            <w:r>
              <w:rPr>
                <w:rFonts w:ascii="Arial" w:hAnsi="Arial" w:cs="Arial"/>
                <w:color w:val="000000"/>
                <w:position w:val="-2"/>
                <w:sz w:val="18"/>
                <w:szCs w:val="18"/>
              </w:rPr>
              <w:t>5874653000</w:t>
            </w:r>
          </w:p>
        </w:tc>
      </w:tr>
      <w:tr w:rsidR="00E53F4C">
        <w:tc>
          <w:tcPr>
            <w:tcW w:w="3300" w:type="dxa"/>
            <w:tcMar>
              <w:top w:w="0" w:type="auto"/>
              <w:bottom w:w="0" w:type="auto"/>
            </w:tcMar>
            <w:vAlign w:val="center"/>
          </w:tcPr>
          <w:p w:rsidR="00E53F4C" w:rsidRDefault="00AD7F49">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E53F4C" w:rsidRDefault="00AD7F49">
            <w:r>
              <w:rPr>
                <w:rFonts w:ascii="Arial" w:hAnsi="Arial" w:cs="Arial"/>
                <w:color w:val="000000"/>
                <w:position w:val="-2"/>
                <w:sz w:val="18"/>
                <w:szCs w:val="18"/>
              </w:rPr>
              <w:t>SI 55789935</w:t>
            </w:r>
          </w:p>
        </w:tc>
      </w:tr>
      <w:tr w:rsidR="00E53F4C">
        <w:tc>
          <w:tcPr>
            <w:tcW w:w="3300" w:type="dxa"/>
            <w:tcMar>
              <w:top w:w="0" w:type="auto"/>
              <w:bottom w:w="0" w:type="auto"/>
            </w:tcMar>
            <w:vAlign w:val="center"/>
          </w:tcPr>
          <w:p w:rsidR="00E53F4C" w:rsidRDefault="00B03D2A">
            <w:r>
              <w:rPr>
                <w:rFonts w:ascii="Arial" w:hAnsi="Arial" w:cs="Arial"/>
                <w:color w:val="000000"/>
                <w:position w:val="-2"/>
                <w:sz w:val="18"/>
                <w:szCs w:val="18"/>
              </w:rPr>
              <w:t>Podračun EZR</w:t>
            </w:r>
            <w:r w:rsidR="00AD7F49">
              <w:rPr>
                <w:rFonts w:ascii="Arial" w:hAnsi="Arial" w:cs="Arial"/>
                <w:color w:val="000000"/>
                <w:position w:val="-2"/>
                <w:sz w:val="18"/>
                <w:szCs w:val="18"/>
              </w:rPr>
              <w:t>:</w:t>
            </w:r>
          </w:p>
        </w:tc>
        <w:tc>
          <w:tcPr>
            <w:tcW w:w="0" w:type="auto"/>
            <w:tcMar>
              <w:top w:w="0" w:type="auto"/>
              <w:bottom w:w="0" w:type="auto"/>
            </w:tcMar>
            <w:vAlign w:val="center"/>
          </w:tcPr>
          <w:p w:rsidR="00E53F4C" w:rsidRDefault="00AD7F49">
            <w:r>
              <w:rPr>
                <w:rFonts w:ascii="Arial" w:hAnsi="Arial" w:cs="Arial"/>
                <w:color w:val="000000"/>
                <w:position w:val="-2"/>
                <w:sz w:val="18"/>
                <w:szCs w:val="18"/>
              </w:rPr>
              <w:t>SI56 0125 2010 0006 472</w:t>
            </w:r>
          </w:p>
        </w:tc>
      </w:tr>
      <w:tr w:rsidR="001E2D5F">
        <w:tc>
          <w:tcPr>
            <w:tcW w:w="3300" w:type="dxa"/>
            <w:tcMar>
              <w:top w:w="0" w:type="auto"/>
              <w:bottom w:w="0" w:type="auto"/>
            </w:tcMar>
            <w:vAlign w:val="center"/>
          </w:tcPr>
          <w:p w:rsidR="001E2D5F" w:rsidRDefault="001E2D5F" w:rsidP="001E2D5F">
            <w:pPr>
              <w:rPr>
                <w:rFonts w:ascii="Arial" w:hAnsi="Arial" w:cs="Arial"/>
                <w:color w:val="000000"/>
                <w:position w:val="-2"/>
                <w:sz w:val="18"/>
                <w:szCs w:val="18"/>
              </w:rPr>
            </w:pPr>
            <w:r>
              <w:rPr>
                <w:rFonts w:ascii="Arial" w:hAnsi="Arial" w:cs="Arial"/>
                <w:color w:val="000000"/>
                <w:position w:val="-2"/>
                <w:sz w:val="18"/>
                <w:szCs w:val="18"/>
              </w:rPr>
              <w:t xml:space="preserve">Številka proračunskega uporabnika </w:t>
            </w:r>
          </w:p>
        </w:tc>
        <w:tc>
          <w:tcPr>
            <w:tcW w:w="0" w:type="auto"/>
            <w:tcMar>
              <w:top w:w="0" w:type="auto"/>
              <w:bottom w:w="0" w:type="auto"/>
            </w:tcMar>
            <w:vAlign w:val="center"/>
          </w:tcPr>
          <w:p w:rsidR="001E2D5F" w:rsidRDefault="001E2D5F">
            <w:pPr>
              <w:rPr>
                <w:rFonts w:ascii="Arial" w:hAnsi="Arial" w:cs="Arial"/>
                <w:color w:val="000000"/>
                <w:position w:val="-2"/>
                <w:sz w:val="18"/>
                <w:szCs w:val="18"/>
              </w:rPr>
            </w:pPr>
            <w:r>
              <w:rPr>
                <w:rFonts w:ascii="Arial" w:hAnsi="Arial" w:cs="Arial"/>
                <w:color w:val="000000"/>
                <w:position w:val="-2"/>
                <w:sz w:val="18"/>
                <w:szCs w:val="18"/>
              </w:rPr>
              <w:t>75515</w:t>
            </w:r>
          </w:p>
        </w:tc>
      </w:tr>
    </w:tbl>
    <w:p w:rsidR="00E53F4C" w:rsidRDefault="00E53F4C"/>
    <w:p w:rsidR="00E53F4C" w:rsidRDefault="00AD7F49">
      <w:pPr>
        <w:spacing w:before="225" w:after="225" w:line="240" w:lineRule="auto"/>
        <w:jc w:val="center"/>
      </w:pPr>
      <w:r>
        <w:rPr>
          <w:rFonts w:ascii="Arial" w:hAnsi="Arial" w:cs="Arial"/>
          <w:color w:val="000000"/>
          <w:sz w:val="18"/>
          <w:szCs w:val="18"/>
        </w:rPr>
        <w:t>in</w:t>
      </w:r>
    </w:p>
    <w:p w:rsidR="00E53F4C" w:rsidRDefault="00B03D2A">
      <w:pPr>
        <w:spacing w:before="225" w:after="225" w:line="240" w:lineRule="auto"/>
        <w:jc w:val="both"/>
      </w:pPr>
      <w:r>
        <w:rPr>
          <w:rFonts w:ascii="Arial" w:hAnsi="Arial" w:cs="Arial"/>
          <w:b/>
          <w:bCs/>
          <w:color w:val="000000"/>
          <w:sz w:val="18"/>
          <w:szCs w:val="18"/>
        </w:rPr>
        <w:t>IZVAJALCEM</w:t>
      </w:r>
      <w:r w:rsidR="00AD7F49">
        <w:rPr>
          <w:rFonts w:ascii="Arial" w:hAnsi="Arial" w:cs="Arial"/>
          <w:b/>
          <w:bCs/>
          <w:color w:val="000000"/>
          <w:sz w:val="18"/>
          <w:szCs w:val="18"/>
        </w:rPr>
        <w:t>: </w:t>
      </w:r>
      <w:r w:rsidR="00AD7F49">
        <w:rPr>
          <w:rFonts w:ascii="Arial" w:hAnsi="Arial" w:cs="Arial"/>
          <w:color w:val="000000"/>
          <w:sz w:val="18"/>
          <w:szCs w:val="18"/>
        </w:rPr>
        <w:t>___________________________________,</w:t>
      </w:r>
      <w:r w:rsidR="00AD7F49">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E53F4C">
        <w:tc>
          <w:tcPr>
            <w:tcW w:w="3300" w:type="dxa"/>
            <w:tcMar>
              <w:top w:w="0" w:type="auto"/>
              <w:bottom w:w="0" w:type="auto"/>
            </w:tcMar>
            <w:vAlign w:val="center"/>
          </w:tcPr>
          <w:p w:rsidR="00E53F4C" w:rsidRDefault="00AD7F4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E53F4C" w:rsidRDefault="00AD7F49">
            <w:r>
              <w:rPr>
                <w:rFonts w:ascii="Arial" w:hAnsi="Arial" w:cs="Arial"/>
                <w:color w:val="000000"/>
                <w:position w:val="-2"/>
                <w:sz w:val="18"/>
                <w:szCs w:val="18"/>
              </w:rPr>
              <w:t> </w:t>
            </w:r>
          </w:p>
        </w:tc>
      </w:tr>
      <w:tr w:rsidR="00E53F4C">
        <w:tc>
          <w:tcPr>
            <w:tcW w:w="3300" w:type="dxa"/>
            <w:tcMar>
              <w:top w:w="0" w:type="auto"/>
              <w:bottom w:w="0" w:type="auto"/>
            </w:tcMar>
            <w:vAlign w:val="center"/>
          </w:tcPr>
          <w:p w:rsidR="00E53F4C" w:rsidRDefault="00AD7F4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E53F4C" w:rsidRDefault="00AD7F49">
            <w:r>
              <w:rPr>
                <w:rFonts w:ascii="Arial" w:hAnsi="Arial" w:cs="Arial"/>
                <w:color w:val="000000"/>
                <w:position w:val="-2"/>
                <w:sz w:val="18"/>
                <w:szCs w:val="18"/>
              </w:rPr>
              <w:t> </w:t>
            </w:r>
          </w:p>
        </w:tc>
      </w:tr>
      <w:tr w:rsidR="00E53F4C" w:rsidTr="001E2D5F">
        <w:tc>
          <w:tcPr>
            <w:tcW w:w="3300" w:type="dxa"/>
            <w:tcMar>
              <w:top w:w="0" w:type="auto"/>
              <w:bottom w:w="0" w:type="auto"/>
            </w:tcMar>
            <w:vAlign w:val="center"/>
          </w:tcPr>
          <w:p w:rsidR="00E53F4C" w:rsidRDefault="00AD7F49">
            <w:r>
              <w:rPr>
                <w:rFonts w:ascii="Arial" w:hAnsi="Arial" w:cs="Arial"/>
                <w:color w:val="000000"/>
                <w:position w:val="-2"/>
                <w:sz w:val="18"/>
                <w:szCs w:val="18"/>
              </w:rPr>
              <w:t>Transakcijski račun (TRR):</w:t>
            </w:r>
          </w:p>
        </w:tc>
        <w:tc>
          <w:tcPr>
            <w:tcW w:w="0" w:type="auto"/>
            <w:tcMar>
              <w:top w:w="0" w:type="auto"/>
              <w:bottom w:w="0" w:type="auto"/>
            </w:tcMar>
            <w:vAlign w:val="center"/>
          </w:tcPr>
          <w:p w:rsidR="00E53F4C" w:rsidRDefault="00AD7F49">
            <w:r>
              <w:rPr>
                <w:rFonts w:ascii="Arial" w:hAnsi="Arial" w:cs="Arial"/>
                <w:color w:val="000000"/>
                <w:position w:val="-2"/>
                <w:sz w:val="18"/>
                <w:szCs w:val="18"/>
              </w:rPr>
              <w:t> </w:t>
            </w:r>
          </w:p>
        </w:tc>
      </w:tr>
      <w:tr w:rsidR="001E2D5F">
        <w:tc>
          <w:tcPr>
            <w:tcW w:w="3300" w:type="dxa"/>
            <w:tcMar>
              <w:top w:w="0" w:type="auto"/>
              <w:bottom w:w="0" w:type="auto"/>
            </w:tcMar>
            <w:vAlign w:val="center"/>
          </w:tcPr>
          <w:p w:rsidR="001E2D5F" w:rsidRDefault="001E2D5F">
            <w:pPr>
              <w:rPr>
                <w:rFonts w:ascii="Arial" w:hAnsi="Arial" w:cs="Arial"/>
                <w:color w:val="000000"/>
                <w:position w:val="-2"/>
                <w:sz w:val="18"/>
                <w:szCs w:val="18"/>
              </w:rPr>
            </w:pPr>
          </w:p>
        </w:tc>
        <w:tc>
          <w:tcPr>
            <w:tcW w:w="0" w:type="auto"/>
            <w:tcBorders>
              <w:bottom w:val="single" w:sz="5" w:space="0" w:color="000000"/>
            </w:tcBorders>
            <w:tcMar>
              <w:top w:w="0" w:type="auto"/>
              <w:bottom w:w="0" w:type="auto"/>
            </w:tcMar>
            <w:vAlign w:val="center"/>
          </w:tcPr>
          <w:p w:rsidR="001E2D5F" w:rsidRDefault="001E2D5F">
            <w:pPr>
              <w:rPr>
                <w:rFonts w:ascii="Arial" w:hAnsi="Arial" w:cs="Arial"/>
                <w:color w:val="000000"/>
                <w:position w:val="-2"/>
                <w:sz w:val="18"/>
                <w:szCs w:val="18"/>
              </w:rPr>
            </w:pPr>
          </w:p>
        </w:tc>
      </w:tr>
    </w:tbl>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before="225" w:after="225" w:line="240" w:lineRule="auto"/>
        <w:jc w:val="both"/>
      </w:pPr>
      <w:r>
        <w:rPr>
          <w:rFonts w:ascii="Arial" w:hAnsi="Arial" w:cs="Arial"/>
          <w:b/>
          <w:bCs/>
          <w:color w:val="000000"/>
          <w:sz w:val="18"/>
          <w:szCs w:val="18"/>
        </w:rPr>
        <w:t>I. SPLOŠNE DOLOČBE</w:t>
      </w:r>
    </w:p>
    <w:p w:rsidR="00E53F4C" w:rsidRDefault="00AD7F4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Okvirni sporazum se sklepa na podlagi ponudbe ponudnika številka _____________, z dne __________ ter naročnikove Odločitve o oddaji naročila št. ____________, z dne ______________ , ki je bil</w:t>
            </w:r>
            <w:r w:rsidR="00F426EF">
              <w:rPr>
                <w:rFonts w:ascii="Arial" w:hAnsi="Arial" w:cs="Arial"/>
                <w:color w:val="000000"/>
                <w:sz w:val="18"/>
                <w:szCs w:val="18"/>
              </w:rPr>
              <w:t>a</w:t>
            </w:r>
            <w:r>
              <w:rPr>
                <w:rFonts w:ascii="Arial" w:hAnsi="Arial" w:cs="Arial"/>
                <w:color w:val="000000"/>
                <w:sz w:val="18"/>
                <w:szCs w:val="18"/>
              </w:rPr>
              <w:t xml:space="preserve"> objav</w:t>
            </w:r>
            <w:r w:rsidR="00F426EF">
              <w:rPr>
                <w:rFonts w:ascii="Arial" w:hAnsi="Arial" w:cs="Arial"/>
                <w:color w:val="000000"/>
                <w:sz w:val="18"/>
                <w:szCs w:val="18"/>
              </w:rPr>
              <w:t>ljena</w:t>
            </w:r>
            <w:r>
              <w:rPr>
                <w:rFonts w:ascii="Arial" w:hAnsi="Arial" w:cs="Arial"/>
                <w:color w:val="000000"/>
                <w:sz w:val="18"/>
                <w:szCs w:val="18"/>
              </w:rPr>
              <w:t xml:space="preserve"> na Portalu javnih naročil dne ____________, pod številko _____________ .</w:t>
            </w:r>
          </w:p>
        </w:tc>
      </w:tr>
    </w:tbl>
    <w:p w:rsidR="00E53F4C" w:rsidRDefault="00AD7F4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S tem sporazumom se naročnik in izvajalec dogovorita o splošnih in posebnih pogojih izvajanja okvirnega sporazuma. </w:t>
            </w:r>
          </w:p>
        </w:tc>
      </w:tr>
    </w:tbl>
    <w:p w:rsidR="00E53F4C" w:rsidRDefault="00AD7F49">
      <w:pPr>
        <w:spacing w:before="225" w:after="225" w:line="240" w:lineRule="auto"/>
        <w:jc w:val="both"/>
      </w:pPr>
      <w:r>
        <w:rPr>
          <w:rFonts w:ascii="Arial" w:hAnsi="Arial" w:cs="Arial"/>
          <w:b/>
          <w:bCs/>
          <w:color w:val="000000"/>
          <w:sz w:val="18"/>
          <w:szCs w:val="18"/>
        </w:rPr>
        <w:t>II. PREDMET SPORAZUMA</w:t>
      </w:r>
    </w:p>
    <w:p w:rsidR="00E53F4C" w:rsidRDefault="00AD7F4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Predmet ok</w:t>
            </w:r>
            <w:r w:rsidR="00702D83">
              <w:rPr>
                <w:rFonts w:ascii="Arial" w:hAnsi="Arial" w:cs="Arial"/>
                <w:color w:val="000000"/>
                <w:sz w:val="18"/>
                <w:szCs w:val="18"/>
              </w:rPr>
              <w:t>virnega sporazuma je dobava koles, dobava električnih koles, dobava električnih ključavnic, nadgradnja obstoječih koles</w:t>
            </w:r>
            <w:r w:rsidR="00C82C4E">
              <w:rPr>
                <w:rFonts w:ascii="Arial" w:hAnsi="Arial" w:cs="Arial"/>
                <w:color w:val="000000"/>
                <w:sz w:val="18"/>
                <w:szCs w:val="18"/>
              </w:rPr>
              <w:t xml:space="preserve"> v električna kolesa, nadgradnja</w:t>
            </w:r>
            <w:r w:rsidR="00702D83">
              <w:rPr>
                <w:rFonts w:ascii="Arial" w:hAnsi="Arial" w:cs="Arial"/>
                <w:color w:val="000000"/>
                <w:sz w:val="18"/>
                <w:szCs w:val="18"/>
              </w:rPr>
              <w:t xml:space="preserve"> stojal in ostale povezane nadgradnje za potrebe funkcionalnosti električnih koles, dobava in montaža kolesarskih postaj, sistemov za izposojo koles, blatnikov za kolesa, vzdrževanje koles in vzdrževanje ter nadgradnje avtomatiziranega sistema, in ostalih povezanih dobav ter storitev za potrebe projekta KR-S-KOLESOM. </w:t>
            </w:r>
          </w:p>
          <w:p w:rsidR="00E53F4C" w:rsidRPr="002756CC" w:rsidRDefault="00AD7F49">
            <w:pPr>
              <w:spacing w:before="225" w:after="225"/>
              <w:jc w:val="both"/>
            </w:pPr>
            <w:r>
              <w:rPr>
                <w:rFonts w:ascii="Arial" w:hAnsi="Arial" w:cs="Arial"/>
                <w:color w:val="000000"/>
                <w:sz w:val="18"/>
                <w:szCs w:val="18"/>
              </w:rPr>
              <w:t xml:space="preserve">Vrste </w:t>
            </w:r>
            <w:r w:rsidR="00C82C4E">
              <w:rPr>
                <w:rFonts w:ascii="Arial" w:hAnsi="Arial" w:cs="Arial"/>
                <w:color w:val="000000"/>
                <w:sz w:val="18"/>
                <w:szCs w:val="18"/>
              </w:rPr>
              <w:t xml:space="preserve">dobave </w:t>
            </w:r>
            <w:r>
              <w:rPr>
                <w:rFonts w:ascii="Arial" w:hAnsi="Arial" w:cs="Arial"/>
                <w:color w:val="000000"/>
                <w:sz w:val="18"/>
                <w:szCs w:val="18"/>
              </w:rPr>
              <w:t>blaga</w:t>
            </w:r>
            <w:r w:rsidR="00C82C4E">
              <w:rPr>
                <w:rFonts w:ascii="Arial" w:hAnsi="Arial" w:cs="Arial"/>
                <w:color w:val="000000"/>
                <w:sz w:val="18"/>
                <w:szCs w:val="18"/>
              </w:rPr>
              <w:t xml:space="preserve"> in storitev</w:t>
            </w:r>
            <w:r>
              <w:rPr>
                <w:rFonts w:ascii="Arial" w:hAnsi="Arial" w:cs="Arial"/>
                <w:color w:val="000000"/>
                <w:sz w:val="18"/>
                <w:szCs w:val="18"/>
              </w:rPr>
              <w:t xml:space="preserve"> za katere je </w:t>
            </w:r>
            <w:r w:rsidR="00B03D2A">
              <w:rPr>
                <w:rFonts w:ascii="Arial" w:hAnsi="Arial" w:cs="Arial"/>
                <w:color w:val="000000"/>
                <w:sz w:val="18"/>
                <w:szCs w:val="18"/>
              </w:rPr>
              <w:t>z izvajalcem</w:t>
            </w:r>
            <w:r>
              <w:rPr>
                <w:rFonts w:ascii="Arial" w:hAnsi="Arial" w:cs="Arial"/>
                <w:color w:val="000000"/>
                <w:sz w:val="18"/>
                <w:szCs w:val="18"/>
              </w:rPr>
              <w:t xml:space="preserve"> sklenjen sporazum, so opredeljene </w:t>
            </w:r>
            <w:r w:rsidR="00AD59C1">
              <w:rPr>
                <w:rFonts w:ascii="Arial" w:hAnsi="Arial" w:cs="Arial"/>
                <w:color w:val="000000"/>
                <w:sz w:val="18"/>
                <w:szCs w:val="18"/>
              </w:rPr>
              <w:t xml:space="preserve">v </w:t>
            </w:r>
            <w:r>
              <w:rPr>
                <w:rFonts w:ascii="Arial" w:hAnsi="Arial" w:cs="Arial"/>
                <w:color w:val="000000"/>
                <w:sz w:val="18"/>
                <w:szCs w:val="18"/>
              </w:rPr>
              <w:t xml:space="preserve">razpisni dokumentaciji za sklenitev okvirnega sporazuma. </w:t>
            </w:r>
          </w:p>
          <w:tbl>
            <w:tblPr>
              <w:tblStyle w:val="NormalTablePHPDOCX"/>
              <w:tblW w:w="0" w:type="auto"/>
              <w:tblLook w:val="04A0" w:firstRow="1" w:lastRow="0" w:firstColumn="1" w:lastColumn="0" w:noHBand="0" w:noVBand="1"/>
            </w:tblPr>
            <w:tblGrid>
              <w:gridCol w:w="3698"/>
            </w:tblGrid>
            <w:tr w:rsidR="002756CC" w:rsidTr="00EA6549">
              <w:tc>
                <w:tcPr>
                  <w:tcW w:w="0" w:type="auto"/>
                  <w:tcMar>
                    <w:top w:w="0" w:type="auto"/>
                    <w:bottom w:w="0" w:type="auto"/>
                  </w:tcMar>
                </w:tcPr>
                <w:p w:rsidR="002756CC" w:rsidRDefault="002756CC" w:rsidP="002756CC">
                  <w:pPr>
                    <w:jc w:val="both"/>
                  </w:pPr>
                  <w:r>
                    <w:rPr>
                      <w:rFonts w:ascii="Arial" w:hAnsi="Arial" w:cs="Arial"/>
                      <w:color w:val="000000"/>
                      <w:sz w:val="18"/>
                      <w:szCs w:val="18"/>
                    </w:rPr>
                    <w:t>Sestavni deli tega okvirnega sporazuma so:</w:t>
                  </w:r>
                </w:p>
              </w:tc>
            </w:tr>
            <w:tr w:rsidR="002756CC" w:rsidTr="00EA6549">
              <w:tc>
                <w:tcPr>
                  <w:tcW w:w="0" w:type="auto"/>
                  <w:tcMar>
                    <w:top w:w="0" w:type="auto"/>
                    <w:bottom w:w="0" w:type="auto"/>
                  </w:tcMar>
                </w:tcPr>
                <w:p w:rsidR="002756CC" w:rsidRDefault="002756CC" w:rsidP="00EA6549">
                  <w:pPr>
                    <w:jc w:val="both"/>
                    <w:rPr>
                      <w:rFonts w:ascii="Arial" w:hAnsi="Arial" w:cs="Arial"/>
                      <w:color w:val="000000"/>
                      <w:sz w:val="18"/>
                      <w:szCs w:val="18"/>
                    </w:rPr>
                  </w:pPr>
                </w:p>
              </w:tc>
            </w:tr>
          </w:tbl>
          <w:p w:rsidR="002756CC" w:rsidRPr="009F0EED" w:rsidRDefault="002756CC" w:rsidP="002756CC">
            <w:pPr>
              <w:pStyle w:val="Odstavekseznama"/>
              <w:numPr>
                <w:ilvl w:val="0"/>
                <w:numId w:val="60"/>
              </w:numPr>
              <w:jc w:val="both"/>
              <w:rPr>
                <w:rFonts w:ascii="Arial" w:hAnsi="Arial" w:cs="Arial"/>
                <w:sz w:val="18"/>
              </w:rPr>
            </w:pPr>
            <w:r w:rsidRPr="009F0EED">
              <w:rPr>
                <w:rFonts w:ascii="Arial" w:hAnsi="Arial" w:cs="Arial"/>
                <w:sz w:val="18"/>
              </w:rPr>
              <w:t>razpisna dokumentacija z vsemi dopolnitvami,</w:t>
            </w:r>
          </w:p>
          <w:p w:rsidR="002756CC" w:rsidRDefault="002756CC" w:rsidP="002756CC">
            <w:pPr>
              <w:pStyle w:val="Odstavekseznama"/>
              <w:numPr>
                <w:ilvl w:val="0"/>
                <w:numId w:val="60"/>
              </w:numPr>
              <w:jc w:val="both"/>
              <w:rPr>
                <w:rFonts w:ascii="Arial" w:hAnsi="Arial" w:cs="Arial"/>
                <w:sz w:val="18"/>
              </w:rPr>
            </w:pPr>
            <w:r>
              <w:rPr>
                <w:rFonts w:ascii="Arial" w:hAnsi="Arial" w:cs="Arial"/>
                <w:sz w:val="18"/>
              </w:rPr>
              <w:t>ponudba št. _ _ _ _ _ _ _ z dne _ _ _ _ _ _ _ in</w:t>
            </w:r>
          </w:p>
          <w:p w:rsidR="002756CC" w:rsidRPr="009F0EED" w:rsidRDefault="002756CC" w:rsidP="002756CC">
            <w:pPr>
              <w:pStyle w:val="Odstavekseznama"/>
              <w:numPr>
                <w:ilvl w:val="0"/>
                <w:numId w:val="60"/>
              </w:numPr>
              <w:jc w:val="both"/>
              <w:rPr>
                <w:rFonts w:ascii="Arial" w:hAnsi="Arial" w:cs="Arial"/>
                <w:sz w:val="18"/>
              </w:rPr>
            </w:pPr>
            <w:r>
              <w:rPr>
                <w:rFonts w:ascii="Arial" w:hAnsi="Arial" w:cs="Arial"/>
                <w:sz w:val="18"/>
              </w:rPr>
              <w:t xml:space="preserve">vsa posamezna naročila izdana na podlagi tega okvirnega sporazuma in vse prejete ponudbe na </w:t>
            </w:r>
            <w:r>
              <w:rPr>
                <w:rFonts w:ascii="Arial" w:hAnsi="Arial" w:cs="Arial"/>
                <w:sz w:val="18"/>
              </w:rPr>
              <w:lastRenderedPageBreak/>
              <w:t>podlagi posameznega naročila.</w:t>
            </w:r>
          </w:p>
          <w:p w:rsidR="002756CC" w:rsidRDefault="002756CC" w:rsidP="002756CC"/>
          <w:tbl>
            <w:tblPr>
              <w:tblStyle w:val="NormalTablePHPDOCX"/>
              <w:tblW w:w="0" w:type="auto"/>
              <w:tblLook w:val="04A0" w:firstRow="1" w:lastRow="0" w:firstColumn="1" w:lastColumn="0" w:noHBand="0" w:noVBand="1"/>
            </w:tblPr>
            <w:tblGrid>
              <w:gridCol w:w="8962"/>
            </w:tblGrid>
            <w:tr w:rsidR="002756CC" w:rsidTr="00EA6549">
              <w:tc>
                <w:tcPr>
                  <w:tcW w:w="0" w:type="auto"/>
                  <w:tcMar>
                    <w:top w:w="0" w:type="auto"/>
                    <w:bottom w:w="0" w:type="auto"/>
                  </w:tcMar>
                </w:tcPr>
                <w:p w:rsidR="002756CC" w:rsidRDefault="002756CC" w:rsidP="00EA6549">
                  <w:pPr>
                    <w:jc w:val="both"/>
                    <w:rPr>
                      <w:rFonts w:ascii="Arial" w:hAnsi="Arial" w:cs="Arial"/>
                      <w:color w:val="000000"/>
                      <w:sz w:val="18"/>
                      <w:szCs w:val="18"/>
                    </w:rPr>
                  </w:pPr>
                  <w:r>
                    <w:rPr>
                      <w:rFonts w:ascii="Arial" w:hAnsi="Arial" w:cs="Arial"/>
                      <w:color w:val="000000"/>
                      <w:sz w:val="18"/>
                      <w:szCs w:val="18"/>
                    </w:rPr>
                    <w:t>Citirana hierarhija sestavnih delov ponudbe se upošteva tudi v primeru tolmačenja morebitnih kolizij v posamičnih dokumentih oz. zahtevah naročnika. </w:t>
                  </w:r>
                </w:p>
                <w:p w:rsidR="002756CC" w:rsidRDefault="002756CC" w:rsidP="00EA6549">
                  <w:pPr>
                    <w:jc w:val="both"/>
                  </w:pPr>
                </w:p>
              </w:tc>
            </w:tr>
          </w:tbl>
          <w:p w:rsidR="002756CC" w:rsidRDefault="002756CC">
            <w:pPr>
              <w:spacing w:before="225" w:after="225"/>
              <w:jc w:val="both"/>
            </w:pPr>
          </w:p>
        </w:tc>
      </w:tr>
    </w:tbl>
    <w:p w:rsidR="00E53F4C" w:rsidRDefault="00AD7F49">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F30A3" w:rsidRDefault="00AD7F49">
            <w:pPr>
              <w:spacing w:before="225" w:after="225"/>
              <w:jc w:val="both"/>
              <w:rPr>
                <w:rFonts w:ascii="Arial" w:hAnsi="Arial" w:cs="Arial"/>
                <w:color w:val="000000"/>
                <w:sz w:val="18"/>
                <w:szCs w:val="18"/>
              </w:rPr>
            </w:pPr>
            <w:r>
              <w:rPr>
                <w:rFonts w:ascii="Arial" w:hAnsi="Arial" w:cs="Arial"/>
                <w:color w:val="000000"/>
                <w:sz w:val="18"/>
                <w:szCs w:val="18"/>
              </w:rPr>
              <w:t xml:space="preserve">Naročnik in </w:t>
            </w:r>
            <w:r w:rsidR="00B03D2A">
              <w:rPr>
                <w:rFonts w:ascii="Arial" w:hAnsi="Arial" w:cs="Arial"/>
                <w:color w:val="000000"/>
                <w:sz w:val="18"/>
                <w:szCs w:val="18"/>
              </w:rPr>
              <w:t>izvajalec</w:t>
            </w:r>
            <w:r>
              <w:rPr>
                <w:rFonts w:ascii="Arial" w:hAnsi="Arial" w:cs="Arial"/>
                <w:color w:val="000000"/>
                <w:sz w:val="18"/>
                <w:szCs w:val="18"/>
              </w:rPr>
              <w:t xml:space="preserve"> se izrecno dogovorita, da bo naročnik v času trajanja tega sporazuma od </w:t>
            </w:r>
            <w:r w:rsidR="00B03D2A">
              <w:rPr>
                <w:rFonts w:ascii="Arial" w:hAnsi="Arial" w:cs="Arial"/>
                <w:color w:val="000000"/>
                <w:sz w:val="18"/>
                <w:szCs w:val="18"/>
              </w:rPr>
              <w:t>izvajalca</w:t>
            </w:r>
            <w:r>
              <w:rPr>
                <w:rFonts w:ascii="Arial" w:hAnsi="Arial" w:cs="Arial"/>
                <w:color w:val="000000"/>
                <w:sz w:val="18"/>
                <w:szCs w:val="18"/>
              </w:rPr>
              <w:t xml:space="preserve"> nabavljal le tiste vrste in količine blaga</w:t>
            </w:r>
            <w:r w:rsidR="00C82C4E">
              <w:rPr>
                <w:rFonts w:ascii="Arial" w:hAnsi="Arial" w:cs="Arial"/>
                <w:color w:val="000000"/>
                <w:sz w:val="18"/>
                <w:szCs w:val="18"/>
              </w:rPr>
              <w:t xml:space="preserve"> ter storitve</w:t>
            </w:r>
            <w:r>
              <w:rPr>
                <w:rFonts w:ascii="Arial" w:hAnsi="Arial" w:cs="Arial"/>
                <w:color w:val="000000"/>
                <w:sz w:val="18"/>
                <w:szCs w:val="18"/>
              </w:rPr>
              <w:t>, ki jih bo dejansko potreboval v tem obdobju</w:t>
            </w:r>
            <w:r w:rsidR="003124F5">
              <w:rPr>
                <w:rFonts w:ascii="Arial" w:hAnsi="Arial" w:cs="Arial"/>
                <w:color w:val="000000"/>
                <w:sz w:val="18"/>
                <w:szCs w:val="18"/>
              </w:rPr>
              <w:t xml:space="preserve"> in bo za to imel zagotovljena namenska sredstva</w:t>
            </w:r>
            <w:r>
              <w:rPr>
                <w:rFonts w:ascii="Arial" w:hAnsi="Arial" w:cs="Arial"/>
                <w:color w:val="000000"/>
                <w:sz w:val="18"/>
                <w:szCs w:val="18"/>
              </w:rPr>
              <w:t>. </w:t>
            </w:r>
          </w:p>
          <w:p w:rsidR="00AD59C1" w:rsidRDefault="00AD59C1" w:rsidP="00AD59C1">
            <w:pPr>
              <w:spacing w:before="225" w:after="225"/>
              <w:jc w:val="both"/>
              <w:rPr>
                <w:rFonts w:ascii="Arial" w:hAnsi="Arial" w:cs="Arial"/>
                <w:color w:val="000000"/>
                <w:sz w:val="18"/>
                <w:szCs w:val="18"/>
              </w:rPr>
            </w:pPr>
            <w:r>
              <w:rPr>
                <w:rFonts w:ascii="Arial" w:hAnsi="Arial" w:cs="Arial"/>
                <w:color w:val="000000"/>
                <w:sz w:val="18"/>
                <w:szCs w:val="18"/>
              </w:rPr>
              <w:t>Vezano na ponudbene cene, ki jih bo izvajalec podal v okviru ponudbe za prvo naročilo, se stranki sporazuma dogovorita, da so za izvajalca zavezujoče na način, da podane ponudbene cene</w:t>
            </w:r>
            <w:r w:rsidR="00C82C4E">
              <w:rPr>
                <w:rFonts w:ascii="Arial" w:hAnsi="Arial" w:cs="Arial"/>
                <w:color w:val="000000"/>
                <w:sz w:val="18"/>
                <w:szCs w:val="18"/>
              </w:rPr>
              <w:t xml:space="preserve"> za prvo naročilo</w:t>
            </w:r>
            <w:r>
              <w:rPr>
                <w:rFonts w:ascii="Arial" w:hAnsi="Arial" w:cs="Arial"/>
                <w:color w:val="000000"/>
                <w:sz w:val="18"/>
                <w:szCs w:val="18"/>
              </w:rPr>
              <w:t>, v fazi izvajanja okvirnega sporazuma ne smejo biti višje</w:t>
            </w:r>
            <w:r w:rsidR="001E2D5F">
              <w:rPr>
                <w:rFonts w:ascii="Arial" w:hAnsi="Arial" w:cs="Arial"/>
                <w:color w:val="000000"/>
                <w:sz w:val="18"/>
                <w:szCs w:val="18"/>
              </w:rPr>
              <w:t xml:space="preserve"> (lahko so enake)</w:t>
            </w:r>
            <w:r>
              <w:rPr>
                <w:rFonts w:ascii="Arial" w:hAnsi="Arial" w:cs="Arial"/>
                <w:color w:val="000000"/>
                <w:sz w:val="18"/>
                <w:szCs w:val="18"/>
              </w:rPr>
              <w:t>, lahko pa jih izvajalec za vsako posamezno naročilo niža oziroma daje dodatne popuste.</w:t>
            </w:r>
          </w:p>
          <w:p w:rsidR="00AD59C1" w:rsidRPr="00702D83" w:rsidRDefault="00AD59C1" w:rsidP="00322678">
            <w:pPr>
              <w:spacing w:before="225" w:after="225"/>
              <w:jc w:val="both"/>
              <w:rPr>
                <w:rFonts w:ascii="Arial" w:hAnsi="Arial" w:cs="Arial"/>
                <w:color w:val="000000"/>
                <w:sz w:val="18"/>
                <w:szCs w:val="18"/>
              </w:rPr>
            </w:pPr>
            <w:r>
              <w:rPr>
                <w:rFonts w:ascii="Arial" w:hAnsi="Arial" w:cs="Arial"/>
                <w:color w:val="000000"/>
                <w:sz w:val="18"/>
                <w:szCs w:val="18"/>
              </w:rPr>
              <w:t xml:space="preserve">V kolikor bi ponudbene </w:t>
            </w:r>
            <w:r w:rsidR="00C82C4E">
              <w:rPr>
                <w:rFonts w:ascii="Arial" w:hAnsi="Arial" w:cs="Arial"/>
                <w:color w:val="000000"/>
                <w:sz w:val="18"/>
                <w:szCs w:val="18"/>
              </w:rPr>
              <w:t xml:space="preserve">cene </w:t>
            </w:r>
            <w:r>
              <w:rPr>
                <w:rFonts w:ascii="Arial" w:hAnsi="Arial" w:cs="Arial"/>
                <w:color w:val="000000"/>
                <w:sz w:val="18"/>
                <w:szCs w:val="18"/>
              </w:rPr>
              <w:t>presegale podane ponudbene cene v okviru oddaje prvega naročila ali bi bile ponudbene cene za posamezno naročilo višje od cen na trgu, si naročnik pridržuje pravico izvesti dodatna pogajanja za dosego sprejemljive cene. V kolikor navkljub pogajanjem ponudbene cene ne bodo primerljive s cenami na trgu</w:t>
            </w:r>
            <w:r w:rsidR="00322678">
              <w:rPr>
                <w:rFonts w:ascii="Arial" w:hAnsi="Arial" w:cs="Arial"/>
                <w:color w:val="000000"/>
                <w:sz w:val="18"/>
                <w:szCs w:val="18"/>
              </w:rPr>
              <w:t>, naročnik posameznih naročil ne bo izvajal.</w:t>
            </w:r>
          </w:p>
        </w:tc>
      </w:tr>
    </w:tbl>
    <w:p w:rsidR="00E53F4C" w:rsidRDefault="00AD7F4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rPr>
                <w:rFonts w:ascii="Arial" w:hAnsi="Arial" w:cs="Arial"/>
                <w:color w:val="000000"/>
                <w:sz w:val="18"/>
                <w:szCs w:val="18"/>
              </w:rPr>
            </w:pPr>
            <w:r>
              <w:rPr>
                <w:rFonts w:ascii="Arial" w:hAnsi="Arial" w:cs="Arial"/>
                <w:color w:val="000000"/>
                <w:sz w:val="18"/>
                <w:szCs w:val="18"/>
              </w:rPr>
              <w:t>Naročnik se za dodatne dobave blaga</w:t>
            </w:r>
            <w:r w:rsidR="00C82C4E">
              <w:rPr>
                <w:rFonts w:ascii="Arial" w:hAnsi="Arial" w:cs="Arial"/>
                <w:color w:val="000000"/>
                <w:sz w:val="18"/>
                <w:szCs w:val="18"/>
              </w:rPr>
              <w:t xml:space="preserve"> in storitve</w:t>
            </w:r>
            <w:r>
              <w:rPr>
                <w:rFonts w:ascii="Arial" w:hAnsi="Arial" w:cs="Arial"/>
                <w:color w:val="000000"/>
                <w:sz w:val="18"/>
                <w:szCs w:val="18"/>
              </w:rPr>
              <w:t xml:space="preserve"> dogovori </w:t>
            </w:r>
            <w:r w:rsidR="00B03D2A">
              <w:rPr>
                <w:rFonts w:ascii="Arial" w:hAnsi="Arial" w:cs="Arial"/>
                <w:color w:val="000000"/>
                <w:sz w:val="18"/>
                <w:szCs w:val="18"/>
              </w:rPr>
              <w:t>z izvajalcem</w:t>
            </w:r>
            <w:r>
              <w:rPr>
                <w:rFonts w:ascii="Arial" w:hAnsi="Arial" w:cs="Arial"/>
                <w:color w:val="000000"/>
                <w:sz w:val="18"/>
                <w:szCs w:val="18"/>
              </w:rPr>
              <w:t xml:space="preserve"> na podlagi ponudbe s specifikacijo dodanega predmetnega blaga, v okviru katere se ugotovi ali blago</w:t>
            </w:r>
            <w:r w:rsidR="00C82C4E">
              <w:rPr>
                <w:rFonts w:ascii="Arial" w:hAnsi="Arial" w:cs="Arial"/>
                <w:color w:val="000000"/>
                <w:sz w:val="18"/>
                <w:szCs w:val="18"/>
              </w:rPr>
              <w:t xml:space="preserve"> in storitve</w:t>
            </w:r>
            <w:r>
              <w:rPr>
                <w:rFonts w:ascii="Arial" w:hAnsi="Arial" w:cs="Arial"/>
                <w:color w:val="000000"/>
                <w:sz w:val="18"/>
                <w:szCs w:val="18"/>
              </w:rPr>
              <w:t xml:space="preserve"> ustreza</w:t>
            </w:r>
            <w:r w:rsidR="00C82C4E">
              <w:rPr>
                <w:rFonts w:ascii="Arial" w:hAnsi="Arial" w:cs="Arial"/>
                <w:color w:val="000000"/>
                <w:sz w:val="18"/>
                <w:szCs w:val="18"/>
              </w:rPr>
              <w:t>jo</w:t>
            </w:r>
            <w:r>
              <w:rPr>
                <w:rFonts w:ascii="Arial" w:hAnsi="Arial" w:cs="Arial"/>
                <w:color w:val="000000"/>
                <w:sz w:val="18"/>
                <w:szCs w:val="18"/>
              </w:rPr>
              <w:t xml:space="preserve"> potrebam naročnika in dogovori cena blaga</w:t>
            </w:r>
            <w:r w:rsidR="00C82C4E">
              <w:rPr>
                <w:rFonts w:ascii="Arial" w:hAnsi="Arial" w:cs="Arial"/>
                <w:color w:val="000000"/>
                <w:sz w:val="18"/>
                <w:szCs w:val="18"/>
              </w:rPr>
              <w:t xml:space="preserve"> in storitev</w:t>
            </w:r>
            <w:r>
              <w:rPr>
                <w:rFonts w:ascii="Arial" w:hAnsi="Arial" w:cs="Arial"/>
                <w:color w:val="000000"/>
                <w:sz w:val="18"/>
                <w:szCs w:val="18"/>
              </w:rPr>
              <w:t>.</w:t>
            </w:r>
          </w:p>
          <w:p w:rsidR="00EF30A3" w:rsidRDefault="00EF30A3">
            <w:pPr>
              <w:spacing w:before="225" w:after="225"/>
              <w:jc w:val="both"/>
              <w:rPr>
                <w:rFonts w:ascii="Arial" w:hAnsi="Arial" w:cs="Arial"/>
                <w:color w:val="000000"/>
                <w:sz w:val="18"/>
                <w:szCs w:val="18"/>
              </w:rPr>
            </w:pPr>
            <w:r>
              <w:rPr>
                <w:rFonts w:ascii="Arial" w:hAnsi="Arial" w:cs="Arial"/>
                <w:color w:val="000000"/>
                <w:sz w:val="18"/>
                <w:szCs w:val="18"/>
              </w:rPr>
              <w:t>V okviru dobav</w:t>
            </w:r>
            <w:r w:rsidR="00FB2D68">
              <w:rPr>
                <w:rFonts w:ascii="Arial" w:hAnsi="Arial" w:cs="Arial"/>
                <w:color w:val="000000"/>
                <w:sz w:val="18"/>
                <w:szCs w:val="18"/>
              </w:rPr>
              <w:t xml:space="preserve"> </w:t>
            </w:r>
            <w:r w:rsidR="00C82C4E">
              <w:rPr>
                <w:rFonts w:ascii="Arial" w:hAnsi="Arial" w:cs="Arial"/>
                <w:color w:val="000000"/>
                <w:sz w:val="18"/>
                <w:szCs w:val="18"/>
              </w:rPr>
              <w:t xml:space="preserve">in naročil </w:t>
            </w:r>
            <w:r w:rsidR="00FB2D68">
              <w:rPr>
                <w:rFonts w:ascii="Arial" w:hAnsi="Arial" w:cs="Arial"/>
                <w:color w:val="000000"/>
                <w:sz w:val="18"/>
                <w:szCs w:val="18"/>
              </w:rPr>
              <w:t>na podlagi sklenjenega okvirnega sporazuma</w:t>
            </w:r>
            <w:r>
              <w:rPr>
                <w:rFonts w:ascii="Arial" w:hAnsi="Arial" w:cs="Arial"/>
                <w:color w:val="000000"/>
                <w:sz w:val="18"/>
                <w:szCs w:val="18"/>
              </w:rPr>
              <w:t xml:space="preserve"> so predvidena predvsem naročila sledečega blaga in storitev:</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dodatnih kolesarskih postaj,</w:t>
            </w:r>
          </w:p>
          <w:p w:rsidR="00C82C4E" w:rsidRDefault="00C82C4E"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dodatnih montaž postaj in spremljajoče opreme (na primer v primeru donacij),</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dodatnih koles,</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dodatnih samopostrežnih sistemov za izposojo koles z vsem pripadajočim pohištvom, ključavnicami in ostalo opremo, kot izhaja iz razpisne dokumentacije ta za sklenitev okvirnega sporazuma in oddajo prvega naročila,</w:t>
            </w:r>
          </w:p>
          <w:p w:rsidR="009A3529" w:rsidRDefault="009A3529"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nadgradnjo avtomatiziranega samopostrežnega sistema,</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sidRPr="00EC75B2">
              <w:rPr>
                <w:rFonts w:ascii="Arial" w:hAnsi="Arial" w:cs="Arial"/>
                <w:color w:val="000000"/>
                <w:sz w:val="18"/>
                <w:szCs w:val="18"/>
              </w:rPr>
              <w:t>vzdrževanje</w:t>
            </w:r>
            <w:r w:rsidR="001E2D5F">
              <w:rPr>
                <w:rFonts w:ascii="Arial" w:hAnsi="Arial" w:cs="Arial"/>
                <w:color w:val="000000"/>
                <w:sz w:val="18"/>
                <w:szCs w:val="18"/>
              </w:rPr>
              <w:t xml:space="preserve"> vseh koles (vključno z morebitnimi </w:t>
            </w:r>
            <w:proofErr w:type="spellStart"/>
            <w:r w:rsidR="001E2D5F">
              <w:rPr>
                <w:rFonts w:ascii="Arial" w:hAnsi="Arial" w:cs="Arial"/>
                <w:color w:val="000000"/>
                <w:sz w:val="18"/>
                <w:szCs w:val="18"/>
              </w:rPr>
              <w:t>doniranimi</w:t>
            </w:r>
            <w:proofErr w:type="spellEnd"/>
            <w:r w:rsidR="001E2D5F">
              <w:rPr>
                <w:rFonts w:ascii="Arial" w:hAnsi="Arial" w:cs="Arial"/>
                <w:color w:val="000000"/>
                <w:sz w:val="18"/>
                <w:szCs w:val="18"/>
              </w:rPr>
              <w:t>)</w:t>
            </w:r>
            <w:r w:rsidRPr="00EC75B2">
              <w:rPr>
                <w:rFonts w:ascii="Arial" w:hAnsi="Arial" w:cs="Arial"/>
                <w:color w:val="000000"/>
                <w:sz w:val="18"/>
                <w:szCs w:val="18"/>
              </w:rPr>
              <w:t xml:space="preserve"> in informacijsko podporo avtomatiziranega sistema za izposojo koles, </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zagotavljanje klicnega centra,</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sidRPr="00EC75B2">
              <w:rPr>
                <w:rFonts w:ascii="Arial" w:hAnsi="Arial" w:cs="Arial"/>
                <w:color w:val="000000"/>
                <w:sz w:val="18"/>
                <w:szCs w:val="18"/>
              </w:rPr>
              <w:t xml:space="preserve">uporabnina </w:t>
            </w:r>
            <w:r>
              <w:rPr>
                <w:rFonts w:ascii="Arial" w:hAnsi="Arial" w:cs="Arial"/>
                <w:color w:val="000000"/>
                <w:sz w:val="18"/>
                <w:szCs w:val="18"/>
              </w:rPr>
              <w:t xml:space="preserve">in licenčnina programske opreme in </w:t>
            </w:r>
            <w:r w:rsidRPr="00EC75B2">
              <w:rPr>
                <w:rFonts w:ascii="Arial" w:hAnsi="Arial" w:cs="Arial"/>
                <w:color w:val="000000"/>
                <w:sz w:val="18"/>
                <w:szCs w:val="18"/>
              </w:rPr>
              <w:t>sistema za izposojo koles</w:t>
            </w:r>
            <w:r>
              <w:rPr>
                <w:rFonts w:ascii="Arial" w:hAnsi="Arial" w:cs="Arial"/>
                <w:color w:val="000000"/>
                <w:sz w:val="18"/>
                <w:szCs w:val="18"/>
              </w:rPr>
              <w:t>,</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dobava električnih koles,</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dobava ključavnic za električna kolesa,</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nadgradnja obstoječih koles v električna kolesa,</w:t>
            </w:r>
          </w:p>
          <w:p w:rsidR="00FB2D68"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nadgradnja stojal, totemov in ostale spremljajoče opreme za potrebe funkcionalnosti in delovanja električnih koles in</w:t>
            </w:r>
          </w:p>
          <w:p w:rsidR="00FB2D68" w:rsidRPr="00EC75B2" w:rsidRDefault="00FB2D68" w:rsidP="00FB2D68">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ostalo potrebno blago ali aktivnosti potrebne za delovanje sistema KR-S-KOLESOM.</w:t>
            </w:r>
          </w:p>
          <w:p w:rsidR="00702D83" w:rsidRDefault="00702D83">
            <w:pPr>
              <w:spacing w:before="225" w:after="225"/>
              <w:jc w:val="both"/>
            </w:pPr>
          </w:p>
        </w:tc>
      </w:tr>
    </w:tbl>
    <w:p w:rsidR="00E53F4C" w:rsidRDefault="00AD7F49">
      <w:pPr>
        <w:spacing w:before="225" w:after="225" w:line="240" w:lineRule="auto"/>
        <w:jc w:val="both"/>
      </w:pPr>
      <w:r>
        <w:rPr>
          <w:rFonts w:ascii="Arial" w:hAnsi="Arial" w:cs="Arial"/>
          <w:b/>
          <w:bCs/>
          <w:color w:val="000000"/>
          <w:sz w:val="18"/>
          <w:szCs w:val="18"/>
        </w:rPr>
        <w:t>III. PODIZVAJALCI</w:t>
      </w:r>
    </w:p>
    <w:p w:rsidR="00E53F4C" w:rsidRDefault="00AD7F4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B03D2A">
            <w:pPr>
              <w:spacing w:before="225" w:after="225"/>
              <w:jc w:val="both"/>
            </w:pPr>
            <w:r>
              <w:rPr>
                <w:rFonts w:ascii="Arial" w:hAnsi="Arial" w:cs="Arial"/>
                <w:color w:val="000000"/>
                <w:sz w:val="18"/>
                <w:szCs w:val="18"/>
              </w:rPr>
              <w:t>Izvajalec</w:t>
            </w:r>
            <w:r w:rsidR="00AD7F49">
              <w:rPr>
                <w:rFonts w:ascii="Arial" w:hAnsi="Arial" w:cs="Arial"/>
                <w:color w:val="000000"/>
                <w:sz w:val="18"/>
                <w:szCs w:val="18"/>
              </w:rPr>
              <w:t xml:space="preserve"> bo naročilo  izvedla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53F4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53F4C" w:rsidRDefault="00E53F4C"/>
              </w:tc>
            </w:tr>
            <w:tr w:rsidR="00E53F4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Opis del, ki jih bo izvedel podizvajalec:</w:t>
                  </w:r>
                </w:p>
                <w:p w:rsidR="00E53F4C" w:rsidRDefault="00AD7F49">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r w:rsidR="00E53F4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53F4C" w:rsidRDefault="00E53F4C"/>
              </w:tc>
            </w:tr>
            <w:tr w:rsidR="00E53F4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Opis del, ki jih bo izvedel podizvajalec:</w:t>
                  </w:r>
                </w:p>
                <w:p w:rsidR="00E53F4C" w:rsidRDefault="00AD7F4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E53F4C" w:rsidRDefault="00E53F4C"/>
          <w:p w:rsidR="00E53F4C" w:rsidRDefault="00AD7F49">
            <w:pPr>
              <w:spacing w:before="225" w:after="225"/>
              <w:jc w:val="both"/>
            </w:pPr>
            <w:r>
              <w:rPr>
                <w:rFonts w:ascii="Arial" w:hAnsi="Arial" w:cs="Arial"/>
                <w:color w:val="000000"/>
                <w:sz w:val="18"/>
                <w:szCs w:val="18"/>
              </w:rPr>
              <w:t>Podrobni podatki o podizvajalcih, predračuni in soglasja k neposrednemu plačilu naročnika ter kopije pogodb med izvajalcem in podizvajalci so v prilogi in so sestavni del te pogodbe. Tako podatki o podizvajalcih, o predmetu, količini in vrednosti del, ki jih bodo izvajali podizvajalci ter podatki o rokih izvedbe in kraju izvedbe, kot tudi kopije pogodb s podizvajalci v skladu z ZJN-3, obvezna sestavina pogodbe.</w:t>
            </w:r>
          </w:p>
          <w:p w:rsidR="00E53F4C" w:rsidRDefault="00AD7F4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E53F4C" w:rsidRDefault="00AD7F4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3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E53F4C" w:rsidRDefault="00AD7F49" w:rsidP="00AD7F49">
                  <w:pPr>
                    <w:numPr>
                      <w:ilvl w:val="0"/>
                      <w:numId w:val="3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E53F4C" w:rsidRDefault="00AD7F49" w:rsidP="00AD7F49">
                  <w:pPr>
                    <w:numPr>
                      <w:ilvl w:val="0"/>
                      <w:numId w:val="3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E53F4C" w:rsidRDefault="00E53F4C"/>
          <w:p w:rsidR="00E53F4C" w:rsidRDefault="00AD7F4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E53F4C" w:rsidRDefault="00AD7F49">
            <w:pPr>
              <w:spacing w:before="225" w:after="225"/>
              <w:jc w:val="both"/>
            </w:pPr>
            <w:r>
              <w:rPr>
                <w:rFonts w:ascii="Arial" w:hAnsi="Arial" w:cs="Arial"/>
                <w:color w:val="000000"/>
                <w:sz w:val="18"/>
                <w:szCs w:val="18"/>
              </w:rPr>
              <w:t>Plačila podizvajalcem se izvedejo v rokih in na enak način kot velja za plačila izvajalcu.</w:t>
            </w:r>
          </w:p>
          <w:p w:rsidR="00E53F4C" w:rsidRDefault="00AD7F4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E53F4C" w:rsidRDefault="00AD7F4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53F4C" w:rsidRDefault="00AD7F49">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E53F4C" w:rsidRDefault="00AD7F49">
      <w:pPr>
        <w:spacing w:before="225" w:after="225" w:line="240" w:lineRule="auto"/>
        <w:jc w:val="both"/>
      </w:pPr>
      <w:r>
        <w:rPr>
          <w:rFonts w:ascii="Arial" w:hAnsi="Arial" w:cs="Arial"/>
          <w:b/>
          <w:bCs/>
          <w:color w:val="000000"/>
          <w:sz w:val="18"/>
          <w:szCs w:val="18"/>
        </w:rPr>
        <w:lastRenderedPageBreak/>
        <w:t>IV. ČAS TRAJANJA SPORAZUMA</w:t>
      </w:r>
    </w:p>
    <w:p w:rsidR="00E53F4C" w:rsidRDefault="00AD7F4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 xml:space="preserve">Ta sporazum se sklepa za obdobje 48 mesecev od oddaje naročila, in sicer od ____________ do </w:t>
            </w:r>
            <w:r>
              <w:rPr>
                <w:rFonts w:ascii="Arial" w:hAnsi="Arial" w:cs="Arial"/>
                <w:color w:val="000000"/>
                <w:sz w:val="18"/>
                <w:szCs w:val="18"/>
              </w:rPr>
              <w:lastRenderedPageBreak/>
              <w:t>______________. </w:t>
            </w:r>
          </w:p>
        </w:tc>
      </w:tr>
    </w:tbl>
    <w:p w:rsidR="00E53F4C" w:rsidRDefault="00AD7F49">
      <w:pPr>
        <w:spacing w:before="225" w:after="225" w:line="240" w:lineRule="auto"/>
        <w:jc w:val="both"/>
      </w:pPr>
      <w:r>
        <w:rPr>
          <w:rFonts w:ascii="Arial" w:hAnsi="Arial" w:cs="Arial"/>
          <w:b/>
          <w:bCs/>
          <w:color w:val="000000"/>
          <w:sz w:val="18"/>
          <w:szCs w:val="18"/>
        </w:rPr>
        <w:lastRenderedPageBreak/>
        <w:t>V. NAROČANJE BLAGA IN STORITEV TER DOBAVNI ROK</w:t>
      </w:r>
    </w:p>
    <w:p w:rsidR="00E53F4C" w:rsidRDefault="00AD7F4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Naročnik bo posamezne vrste blaga</w:t>
            </w:r>
            <w:r w:rsidR="00C82C4E">
              <w:rPr>
                <w:rFonts w:ascii="Arial" w:hAnsi="Arial" w:cs="Arial"/>
                <w:color w:val="000000"/>
                <w:sz w:val="18"/>
                <w:szCs w:val="18"/>
              </w:rPr>
              <w:t xml:space="preserve"> in storitev</w:t>
            </w:r>
            <w:r>
              <w:rPr>
                <w:rFonts w:ascii="Arial" w:hAnsi="Arial" w:cs="Arial"/>
                <w:color w:val="000000"/>
                <w:sz w:val="18"/>
                <w:szCs w:val="18"/>
              </w:rPr>
              <w:t xml:space="preserve">, ki jih bo potreboval v času trajanja sporazuma, kupoval od </w:t>
            </w:r>
            <w:r w:rsidR="00B03D2A">
              <w:rPr>
                <w:rFonts w:ascii="Arial" w:hAnsi="Arial" w:cs="Arial"/>
                <w:color w:val="000000"/>
                <w:sz w:val="18"/>
                <w:szCs w:val="18"/>
              </w:rPr>
              <w:t>izvajalca</w:t>
            </w:r>
            <w:r>
              <w:rPr>
                <w:rFonts w:ascii="Arial" w:hAnsi="Arial" w:cs="Arial"/>
                <w:color w:val="000000"/>
                <w:sz w:val="18"/>
                <w:szCs w:val="18"/>
              </w:rPr>
              <w:t>, in sicer na</w:t>
            </w:r>
            <w:r w:rsidR="00060B2B">
              <w:rPr>
                <w:rFonts w:ascii="Arial" w:hAnsi="Arial" w:cs="Arial"/>
                <w:color w:val="000000"/>
                <w:sz w:val="18"/>
                <w:szCs w:val="18"/>
              </w:rPr>
              <w:t xml:space="preserve"> podlagi izstavljenih naročil</w:t>
            </w:r>
            <w:r>
              <w:rPr>
                <w:rFonts w:ascii="Arial" w:hAnsi="Arial" w:cs="Arial"/>
                <w:color w:val="000000"/>
                <w:sz w:val="18"/>
                <w:szCs w:val="18"/>
              </w:rPr>
              <w:t xml:space="preserve"> po pošti, telefaksu ali e-</w:t>
            </w:r>
            <w:proofErr w:type="spellStart"/>
            <w:r>
              <w:rPr>
                <w:rFonts w:ascii="Arial" w:hAnsi="Arial" w:cs="Arial"/>
                <w:color w:val="000000"/>
                <w:sz w:val="18"/>
                <w:szCs w:val="18"/>
              </w:rPr>
              <w:t>mailu</w:t>
            </w:r>
            <w:proofErr w:type="spellEnd"/>
            <w:r>
              <w:rPr>
                <w:rFonts w:ascii="Arial" w:hAnsi="Arial" w:cs="Arial"/>
                <w:color w:val="000000"/>
                <w:sz w:val="18"/>
                <w:szCs w:val="18"/>
              </w:rPr>
              <w:t xml:space="preserve"> ali sklenjenih pogodb. Naročnik bo v pogodbi opredelil vrste in količine blaga.</w:t>
            </w:r>
          </w:p>
          <w:p w:rsidR="00E53F4C" w:rsidRDefault="00B03D2A" w:rsidP="00B03D2A">
            <w:pPr>
              <w:spacing w:before="225" w:after="225"/>
              <w:jc w:val="both"/>
              <w:rPr>
                <w:rFonts w:ascii="Arial" w:hAnsi="Arial" w:cs="Arial"/>
                <w:color w:val="000000"/>
                <w:sz w:val="18"/>
                <w:szCs w:val="18"/>
              </w:rPr>
            </w:pPr>
            <w:r>
              <w:rPr>
                <w:rFonts w:ascii="Arial" w:hAnsi="Arial" w:cs="Arial"/>
                <w:color w:val="000000"/>
                <w:sz w:val="18"/>
                <w:szCs w:val="18"/>
              </w:rPr>
              <w:t>Izvajalec</w:t>
            </w:r>
            <w:r w:rsidR="00AD7F49">
              <w:rPr>
                <w:rFonts w:ascii="Arial" w:hAnsi="Arial" w:cs="Arial"/>
                <w:color w:val="000000"/>
                <w:sz w:val="18"/>
                <w:szCs w:val="18"/>
              </w:rPr>
              <w:t xml:space="preserve"> s</w:t>
            </w:r>
            <w:r w:rsidR="009A3529">
              <w:rPr>
                <w:rFonts w:ascii="Arial" w:hAnsi="Arial" w:cs="Arial"/>
                <w:color w:val="000000"/>
                <w:sz w:val="18"/>
                <w:szCs w:val="18"/>
              </w:rPr>
              <w:t>e zavezuje, da bo blago dobavil</w:t>
            </w:r>
            <w:r w:rsidR="00AD7F49">
              <w:rPr>
                <w:rFonts w:ascii="Arial" w:hAnsi="Arial" w:cs="Arial"/>
                <w:color w:val="000000"/>
                <w:sz w:val="18"/>
                <w:szCs w:val="18"/>
              </w:rPr>
              <w:t xml:space="preserve"> </w:t>
            </w:r>
            <w:r w:rsidR="00C82C4E">
              <w:rPr>
                <w:rFonts w:ascii="Arial" w:hAnsi="Arial" w:cs="Arial"/>
                <w:color w:val="000000"/>
                <w:sz w:val="18"/>
                <w:szCs w:val="18"/>
              </w:rPr>
              <w:t xml:space="preserve">ali </w:t>
            </w:r>
            <w:r w:rsidR="009A3529">
              <w:rPr>
                <w:rFonts w:ascii="Arial" w:hAnsi="Arial" w:cs="Arial"/>
                <w:color w:val="000000"/>
                <w:sz w:val="18"/>
                <w:szCs w:val="18"/>
              </w:rPr>
              <w:t>izvedel</w:t>
            </w:r>
            <w:r w:rsidR="00C82C4E">
              <w:rPr>
                <w:rFonts w:ascii="Arial" w:hAnsi="Arial" w:cs="Arial"/>
                <w:color w:val="000000"/>
                <w:sz w:val="18"/>
                <w:szCs w:val="18"/>
              </w:rPr>
              <w:t xml:space="preserve"> storitve </w:t>
            </w:r>
            <w:r w:rsidR="00AD7F49">
              <w:rPr>
                <w:rFonts w:ascii="Arial" w:hAnsi="Arial" w:cs="Arial"/>
                <w:color w:val="000000"/>
                <w:sz w:val="18"/>
                <w:szCs w:val="18"/>
              </w:rPr>
              <w:t>v roku največ ______________ dni in pri nujnih naročilih največ _____________ dni od prejema naročila, na datum in uro, ki ju predhodno določi naročnik  ter da bo po vsakem posameznem naročilu dobavil celotno količino naročenega blaga</w:t>
            </w:r>
            <w:r w:rsidR="00C82C4E">
              <w:rPr>
                <w:rFonts w:ascii="Arial" w:hAnsi="Arial" w:cs="Arial"/>
                <w:color w:val="000000"/>
                <w:sz w:val="18"/>
                <w:szCs w:val="18"/>
              </w:rPr>
              <w:t xml:space="preserve"> ali izvedel vse zahtevane storitve</w:t>
            </w:r>
            <w:r w:rsidR="00AD7F49">
              <w:rPr>
                <w:rFonts w:ascii="Arial" w:hAnsi="Arial" w:cs="Arial"/>
                <w:color w:val="000000"/>
                <w:sz w:val="18"/>
                <w:szCs w:val="18"/>
              </w:rPr>
              <w:t>.</w:t>
            </w:r>
          </w:p>
          <w:p w:rsidR="002756CC" w:rsidRDefault="002756CC" w:rsidP="00B03D2A">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347112" w:rsidRDefault="00347112">
      <w:pPr>
        <w:spacing w:after="0" w:line="240" w:lineRule="auto"/>
        <w:jc w:val="center"/>
        <w:rPr>
          <w:rFonts w:ascii="Arial" w:hAnsi="Arial" w:cs="Arial"/>
          <w:b/>
          <w:bCs/>
          <w:color w:val="000000"/>
          <w:sz w:val="18"/>
          <w:szCs w:val="18"/>
        </w:rPr>
      </w:pPr>
    </w:p>
    <w:p w:rsidR="00E53F4C" w:rsidRDefault="00AD7F4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B03D2A">
            <w:pPr>
              <w:spacing w:before="225" w:after="225"/>
              <w:jc w:val="both"/>
            </w:pPr>
            <w:r>
              <w:rPr>
                <w:rFonts w:ascii="Arial" w:hAnsi="Arial" w:cs="Arial"/>
                <w:color w:val="000000"/>
                <w:sz w:val="18"/>
                <w:szCs w:val="18"/>
              </w:rPr>
              <w:t>Izvajalec</w:t>
            </w:r>
            <w:r w:rsidR="00AD7F49">
              <w:rPr>
                <w:rFonts w:ascii="Arial" w:hAnsi="Arial" w:cs="Arial"/>
                <w:color w:val="000000"/>
                <w:sz w:val="18"/>
                <w:szCs w:val="18"/>
              </w:rPr>
              <w:t xml:space="preserve"> se zavezuje, da bo v primeru zamude pri dobavi blaga ali izvedbe storitev, ki ni posledica višje sile ali razlogov na strani naročnika, plačal naročniku vse stroške</w:t>
            </w:r>
            <w:r w:rsidR="009A3529">
              <w:rPr>
                <w:rFonts w:ascii="Arial" w:hAnsi="Arial" w:cs="Arial"/>
                <w:color w:val="000000"/>
                <w:sz w:val="18"/>
                <w:szCs w:val="18"/>
              </w:rPr>
              <w:t xml:space="preserve"> in nastalo škodo</w:t>
            </w:r>
            <w:r w:rsidR="00AD7F49">
              <w:rPr>
                <w:rFonts w:ascii="Arial" w:hAnsi="Arial" w:cs="Arial"/>
                <w:color w:val="000000"/>
                <w:sz w:val="18"/>
                <w:szCs w:val="18"/>
              </w:rPr>
              <w:t>, ki bi nastali zaradi nepravočasne dobave blaga ali nepravočasne izvedbe storitve, v primeru, da bo naročnik to zahteval.  </w:t>
            </w:r>
          </w:p>
        </w:tc>
      </w:tr>
    </w:tbl>
    <w:p w:rsidR="00E53F4C" w:rsidRDefault="00AD7F49">
      <w:pPr>
        <w:spacing w:before="225" w:after="225" w:line="240" w:lineRule="auto"/>
        <w:jc w:val="both"/>
      </w:pPr>
      <w:r>
        <w:rPr>
          <w:rFonts w:ascii="Arial" w:hAnsi="Arial" w:cs="Arial"/>
          <w:b/>
          <w:bCs/>
          <w:color w:val="000000"/>
          <w:sz w:val="18"/>
          <w:szCs w:val="18"/>
        </w:rPr>
        <w:t>VI. PREVZEM BLAGA</w:t>
      </w:r>
    </w:p>
    <w:p w:rsidR="00E53F4C" w:rsidRDefault="00AD7F4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F30A3" w:rsidRPr="009A3529" w:rsidRDefault="00AD7F49">
            <w:pPr>
              <w:spacing w:before="225" w:after="225"/>
              <w:jc w:val="both"/>
            </w:pPr>
            <w:r>
              <w:rPr>
                <w:rFonts w:ascii="Arial" w:hAnsi="Arial" w:cs="Arial"/>
                <w:color w:val="000000"/>
                <w:sz w:val="18"/>
                <w:szCs w:val="18"/>
              </w:rPr>
              <w:t xml:space="preserve">Naročnik se obvezuje naročeno blago v celoti prevzeti na podlagi dobavnice. Dobavnica mora biti napisana v slovenskem jeziku. </w:t>
            </w:r>
            <w:r w:rsidR="00B03D2A">
              <w:rPr>
                <w:rFonts w:ascii="Arial" w:hAnsi="Arial" w:cs="Arial"/>
                <w:color w:val="000000"/>
                <w:sz w:val="18"/>
                <w:szCs w:val="18"/>
              </w:rPr>
              <w:t>Izvajalec</w:t>
            </w:r>
            <w:r>
              <w:rPr>
                <w:rFonts w:ascii="Arial" w:hAnsi="Arial" w:cs="Arial"/>
                <w:color w:val="000000"/>
                <w:sz w:val="18"/>
                <w:szCs w:val="18"/>
              </w:rPr>
              <w:t xml:space="preserve"> se obvezuje zagotavljati načelo sledljivosti blaga, pri čemer se bo ob dobavah blaga sklicevala na </w:t>
            </w:r>
            <w:r w:rsidR="00FB78C7">
              <w:rPr>
                <w:rFonts w:ascii="Arial" w:hAnsi="Arial" w:cs="Arial"/>
                <w:color w:val="000000"/>
                <w:sz w:val="18"/>
                <w:szCs w:val="18"/>
              </w:rPr>
              <w:t>pogodbo</w:t>
            </w:r>
            <w:r>
              <w:rPr>
                <w:rFonts w:ascii="Arial" w:hAnsi="Arial" w:cs="Arial"/>
                <w:color w:val="000000"/>
                <w:sz w:val="18"/>
                <w:szCs w:val="18"/>
              </w:rPr>
              <w:t xml:space="preserve"> kupca in zagotavljala ujemanje podatkov: naziv blaga, enota mere in cena na enoto mere na dobavnici in računu.</w:t>
            </w:r>
          </w:p>
        </w:tc>
      </w:tr>
    </w:tbl>
    <w:p w:rsidR="00E53F4C" w:rsidRDefault="00AD7F49">
      <w:pPr>
        <w:spacing w:before="225" w:after="225" w:line="240" w:lineRule="auto"/>
        <w:jc w:val="both"/>
      </w:pPr>
      <w:r>
        <w:rPr>
          <w:rFonts w:ascii="Arial" w:hAnsi="Arial" w:cs="Arial"/>
          <w:b/>
          <w:bCs/>
          <w:color w:val="000000"/>
          <w:sz w:val="18"/>
          <w:szCs w:val="18"/>
        </w:rPr>
        <w:t>VII. KAKOVOST BLAGA IN STORITEV TER ODZIVNI ČASI</w:t>
      </w:r>
    </w:p>
    <w:p w:rsidR="00E53F4C" w:rsidRDefault="00AD7F4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Kakovost blaga mora us</w:t>
            </w:r>
            <w:r w:rsidR="009A3529">
              <w:rPr>
                <w:rFonts w:ascii="Arial" w:hAnsi="Arial" w:cs="Arial"/>
                <w:color w:val="000000"/>
                <w:sz w:val="18"/>
                <w:szCs w:val="18"/>
              </w:rPr>
              <w:t>trezati obstoječim standardom,</w:t>
            </w:r>
            <w:r>
              <w:rPr>
                <w:rFonts w:ascii="Arial" w:hAnsi="Arial" w:cs="Arial"/>
                <w:color w:val="000000"/>
                <w:sz w:val="18"/>
                <w:szCs w:val="18"/>
              </w:rPr>
              <w:t xml:space="preserve"> deklarirani kakovosti na embalaži blaga</w:t>
            </w:r>
            <w:r w:rsidR="009A3529">
              <w:rPr>
                <w:rFonts w:ascii="Arial" w:hAnsi="Arial" w:cs="Arial"/>
                <w:color w:val="000000"/>
                <w:sz w:val="18"/>
                <w:szCs w:val="18"/>
              </w:rPr>
              <w:t xml:space="preserve"> in zahtevam razpisne dokumentacije</w:t>
            </w:r>
            <w:r>
              <w:rPr>
                <w:rFonts w:ascii="Arial" w:hAnsi="Arial" w:cs="Arial"/>
                <w:color w:val="000000"/>
                <w:sz w:val="18"/>
                <w:szCs w:val="18"/>
              </w:rPr>
              <w:t>. Kakovost storitev mora biti skladna z zahtevami razpisne dokumentacije in posameznega naročila.</w:t>
            </w:r>
          </w:p>
          <w:p w:rsidR="00E53F4C" w:rsidRDefault="00B03D2A">
            <w:pPr>
              <w:spacing w:before="225" w:after="225"/>
              <w:jc w:val="both"/>
            </w:pPr>
            <w:r>
              <w:rPr>
                <w:rFonts w:ascii="Arial" w:hAnsi="Arial" w:cs="Arial"/>
                <w:color w:val="000000"/>
                <w:sz w:val="18"/>
                <w:szCs w:val="18"/>
              </w:rPr>
              <w:t>Izvajalec</w:t>
            </w:r>
            <w:r w:rsidR="00AD7F49">
              <w:rPr>
                <w:rFonts w:ascii="Arial" w:hAnsi="Arial" w:cs="Arial"/>
                <w:color w:val="000000"/>
                <w:sz w:val="18"/>
                <w:szCs w:val="18"/>
              </w:rPr>
              <w:t xml:space="preserve"> naročniku jamči:</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37"/>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E53F4C" w:rsidRDefault="00AD7F49" w:rsidP="00AD7F49">
                  <w:pPr>
                    <w:numPr>
                      <w:ilvl w:val="0"/>
                      <w:numId w:val="37"/>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rsidR="00E53F4C" w:rsidRDefault="00AD7F49" w:rsidP="00AD7F49">
                  <w:pPr>
                    <w:numPr>
                      <w:ilvl w:val="0"/>
                      <w:numId w:val="37"/>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E53F4C" w:rsidRDefault="00AD7F49" w:rsidP="00AD7F49">
                  <w:pPr>
                    <w:numPr>
                      <w:ilvl w:val="0"/>
                      <w:numId w:val="37"/>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E53F4C" w:rsidRDefault="00AD7F49" w:rsidP="00AD7F49">
                  <w:pPr>
                    <w:numPr>
                      <w:ilvl w:val="0"/>
                      <w:numId w:val="37"/>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w:t>
                  </w:r>
                  <w:r w:rsidR="00C82C4E">
                    <w:rPr>
                      <w:rFonts w:ascii="Arial" w:hAnsi="Arial" w:cs="Arial"/>
                      <w:color w:val="000000"/>
                      <w:sz w:val="18"/>
                      <w:szCs w:val="18"/>
                    </w:rPr>
                    <w:t>elja oziroma proizvajalca blaga,</w:t>
                  </w:r>
                </w:p>
                <w:p w:rsidR="009A3529" w:rsidRDefault="00C82C4E" w:rsidP="00C82C4E">
                  <w:pPr>
                    <w:numPr>
                      <w:ilvl w:val="0"/>
                      <w:numId w:val="37"/>
                    </w:numPr>
                    <w:jc w:val="both"/>
                    <w:rPr>
                      <w:rFonts w:ascii="Arial" w:hAnsi="Arial" w:cs="Arial"/>
                      <w:color w:val="000000"/>
                      <w:sz w:val="18"/>
                      <w:szCs w:val="18"/>
                    </w:rPr>
                  </w:pPr>
                  <w:r>
                    <w:rPr>
                      <w:rFonts w:ascii="Arial" w:hAnsi="Arial" w:cs="Arial"/>
                      <w:color w:val="000000"/>
                      <w:sz w:val="18"/>
                      <w:szCs w:val="18"/>
                    </w:rPr>
                    <w:t>da bo vse spremljajoče storitve (na primer montaža postaj, vzdrževanje opreme, premeščanje in druge) izvajal kvalitetno in skladno z z</w:t>
                  </w:r>
                  <w:r w:rsidR="009A3529">
                    <w:rPr>
                      <w:rFonts w:ascii="Arial" w:hAnsi="Arial" w:cs="Arial"/>
                      <w:color w:val="000000"/>
                      <w:sz w:val="18"/>
                      <w:szCs w:val="18"/>
                    </w:rPr>
                    <w:t>ahtevami razpisne dokumentacije,</w:t>
                  </w:r>
                </w:p>
                <w:p w:rsidR="00C82C4E" w:rsidRDefault="009A3529" w:rsidP="00C82C4E">
                  <w:pPr>
                    <w:numPr>
                      <w:ilvl w:val="0"/>
                      <w:numId w:val="37"/>
                    </w:numPr>
                    <w:jc w:val="both"/>
                    <w:rPr>
                      <w:rFonts w:ascii="Arial" w:hAnsi="Arial" w:cs="Arial"/>
                      <w:color w:val="000000"/>
                      <w:sz w:val="18"/>
                      <w:szCs w:val="18"/>
                    </w:rPr>
                  </w:pPr>
                  <w:r>
                    <w:rPr>
                      <w:rFonts w:ascii="Arial" w:hAnsi="Arial" w:cs="Arial"/>
                      <w:color w:val="000000"/>
                      <w:sz w:val="18"/>
                      <w:szCs w:val="18"/>
                    </w:rPr>
                    <w:t xml:space="preserve">da bo zagotavljal odpravo napak na dobavljeni opremi in v zvezi s storitvami, ki jih bo izvajal za celoten čas sklenitve okvirnega sporazuma. </w:t>
                  </w:r>
                </w:p>
                <w:p w:rsidR="00C82C4E" w:rsidRDefault="00C82C4E" w:rsidP="00C82C4E">
                  <w:pPr>
                    <w:jc w:val="both"/>
                    <w:rPr>
                      <w:rFonts w:ascii="Arial" w:hAnsi="Arial" w:cs="Arial"/>
                      <w:color w:val="000000"/>
                      <w:sz w:val="18"/>
                      <w:szCs w:val="18"/>
                    </w:rPr>
                  </w:pPr>
                </w:p>
                <w:p w:rsidR="00C82C4E" w:rsidRDefault="00C82C4E" w:rsidP="00C82C4E">
                  <w:pPr>
                    <w:jc w:val="both"/>
                    <w:rPr>
                      <w:rFonts w:ascii="Arial" w:hAnsi="Arial" w:cs="Arial"/>
                      <w:color w:val="000000"/>
                      <w:sz w:val="18"/>
                      <w:szCs w:val="18"/>
                    </w:rPr>
                  </w:pPr>
                </w:p>
              </w:tc>
            </w:tr>
          </w:tbl>
          <w:p w:rsidR="00E53F4C" w:rsidRDefault="00E53F4C"/>
        </w:tc>
      </w:tr>
    </w:tbl>
    <w:p w:rsidR="00E53F4C" w:rsidRDefault="00AD7F4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lastRenderedPageBreak/>
              <w:t xml:space="preserve">O morebitnih količinskih odstopanjih in očitnih napakah prevzetega blaga, je naročnik dolžan sestaviti reklamacijski zapisnik in obvestiti </w:t>
            </w:r>
            <w:r w:rsidR="00B03D2A">
              <w:rPr>
                <w:rFonts w:ascii="Arial" w:hAnsi="Arial" w:cs="Arial"/>
                <w:color w:val="000000"/>
                <w:sz w:val="18"/>
                <w:szCs w:val="18"/>
              </w:rPr>
              <w:t>izvajalca</w:t>
            </w:r>
            <w:r>
              <w:rPr>
                <w:rFonts w:ascii="Arial" w:hAnsi="Arial" w:cs="Arial"/>
                <w:color w:val="000000"/>
                <w:sz w:val="18"/>
                <w:szCs w:val="18"/>
              </w:rPr>
              <w:t xml:space="preserve"> o reklamaciji, najkasneje v roku 8 dni po prejemu blaga. </w:t>
            </w:r>
            <w:r w:rsidR="00C82C4E">
              <w:rPr>
                <w:rFonts w:ascii="Arial" w:hAnsi="Arial" w:cs="Arial"/>
                <w:color w:val="000000"/>
                <w:sz w:val="18"/>
                <w:szCs w:val="18"/>
              </w:rPr>
              <w:t xml:space="preserve"> </w:t>
            </w:r>
          </w:p>
          <w:p w:rsidR="00E53F4C" w:rsidRDefault="00AD7F49">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w:t>
            </w:r>
          </w:p>
          <w:p w:rsidR="00E53F4C" w:rsidRDefault="00AD7F49">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rsidR="00E53F4C" w:rsidRDefault="00AD7F49">
            <w:pPr>
              <w:spacing w:before="225" w:after="225"/>
              <w:jc w:val="both"/>
            </w:pPr>
            <w:r>
              <w:rPr>
                <w:rFonts w:ascii="Arial" w:hAnsi="Arial" w:cs="Arial"/>
                <w:color w:val="000000"/>
                <w:sz w:val="18"/>
                <w:szCs w:val="18"/>
              </w:rPr>
              <w:t xml:space="preserve">V primeru reklamacij blaga bo naročnik začasno - do rešitve reklamacije prekinil nabavo blaga pri izbranem </w:t>
            </w:r>
            <w:r w:rsidR="00B03D2A">
              <w:rPr>
                <w:rFonts w:ascii="Arial" w:hAnsi="Arial" w:cs="Arial"/>
                <w:color w:val="000000"/>
                <w:sz w:val="18"/>
                <w:szCs w:val="18"/>
              </w:rPr>
              <w:t>izvajalcu</w:t>
            </w:r>
            <w:r>
              <w:rPr>
                <w:rFonts w:ascii="Arial" w:hAnsi="Arial" w:cs="Arial"/>
                <w:color w:val="000000"/>
                <w:sz w:val="18"/>
                <w:szCs w:val="18"/>
              </w:rPr>
              <w:t>.   </w:t>
            </w:r>
          </w:p>
          <w:p w:rsidR="00E53F4C" w:rsidRDefault="00AD7F49">
            <w:pPr>
              <w:spacing w:before="225" w:after="225"/>
              <w:jc w:val="both"/>
            </w:pPr>
            <w:r>
              <w:rPr>
                <w:rFonts w:ascii="Arial" w:hAnsi="Arial" w:cs="Arial"/>
                <w:color w:val="000000"/>
                <w:sz w:val="18"/>
                <w:szCs w:val="18"/>
              </w:rPr>
              <w:t xml:space="preserve">Rok rešitve reklamacije je največ 30 dni od vročitve reklamacije </w:t>
            </w:r>
            <w:r w:rsidR="00B03D2A">
              <w:rPr>
                <w:rFonts w:ascii="Arial" w:hAnsi="Arial" w:cs="Arial"/>
                <w:color w:val="000000"/>
                <w:sz w:val="18"/>
                <w:szCs w:val="18"/>
              </w:rPr>
              <w:t>izvajalcu</w:t>
            </w:r>
            <w:r>
              <w:rPr>
                <w:rFonts w:ascii="Arial" w:hAnsi="Arial" w:cs="Arial"/>
                <w:color w:val="000000"/>
                <w:sz w:val="18"/>
                <w:szCs w:val="18"/>
              </w:rPr>
              <w:t xml:space="preserve">. V primeru, da ne pride do rešitve reklamacije med </w:t>
            </w:r>
            <w:r w:rsidR="00B03D2A">
              <w:rPr>
                <w:rFonts w:ascii="Arial" w:hAnsi="Arial" w:cs="Arial"/>
                <w:color w:val="000000"/>
                <w:sz w:val="18"/>
                <w:szCs w:val="18"/>
              </w:rPr>
              <w:t>izvajalcem</w:t>
            </w:r>
            <w:r>
              <w:rPr>
                <w:rFonts w:ascii="Arial" w:hAnsi="Arial" w:cs="Arial"/>
                <w:color w:val="000000"/>
                <w:sz w:val="18"/>
                <w:szCs w:val="18"/>
              </w:rPr>
              <w:t xml:space="preserve"> in naročnikom bo naročnik dokončno prekinil nabavo blaga pri izbranem </w:t>
            </w:r>
            <w:r w:rsidR="00B03D2A">
              <w:rPr>
                <w:rFonts w:ascii="Arial" w:hAnsi="Arial" w:cs="Arial"/>
                <w:color w:val="000000"/>
                <w:sz w:val="18"/>
                <w:szCs w:val="18"/>
              </w:rPr>
              <w:t>izvajalcu</w:t>
            </w:r>
            <w:r>
              <w:rPr>
                <w:rFonts w:ascii="Arial" w:hAnsi="Arial" w:cs="Arial"/>
                <w:color w:val="000000"/>
                <w:sz w:val="18"/>
                <w:szCs w:val="18"/>
              </w:rPr>
              <w:t xml:space="preserve"> in prekinil sporazum za reklamirano vrsto blaga.   </w:t>
            </w:r>
          </w:p>
          <w:p w:rsidR="00EF66C4" w:rsidRPr="00C82C4E" w:rsidRDefault="00AD7F49" w:rsidP="009A3529">
            <w:pPr>
              <w:spacing w:before="225" w:after="225"/>
              <w:jc w:val="both"/>
              <w:rPr>
                <w:rFonts w:ascii="Arial" w:hAnsi="Arial" w:cs="Arial"/>
                <w:color w:val="000000"/>
                <w:sz w:val="18"/>
                <w:szCs w:val="18"/>
              </w:rPr>
            </w:pPr>
            <w:r>
              <w:rPr>
                <w:rFonts w:ascii="Arial" w:hAnsi="Arial" w:cs="Arial"/>
                <w:color w:val="000000"/>
                <w:sz w:val="18"/>
                <w:szCs w:val="18"/>
              </w:rPr>
              <w:t>V kolikor pride do reklamacij blaga, se postopek reševanja reklamacije vodi preko naročnika.</w:t>
            </w:r>
          </w:p>
        </w:tc>
      </w:tr>
    </w:tbl>
    <w:p w:rsidR="00E53F4C" w:rsidRDefault="00AD7F49">
      <w:pPr>
        <w:spacing w:before="225" w:after="225" w:line="240" w:lineRule="auto"/>
        <w:jc w:val="both"/>
      </w:pPr>
      <w:r>
        <w:rPr>
          <w:rFonts w:ascii="Arial" w:hAnsi="Arial" w:cs="Arial"/>
          <w:b/>
          <w:bCs/>
          <w:color w:val="000000"/>
          <w:sz w:val="18"/>
          <w:szCs w:val="18"/>
        </w:rPr>
        <w:t>VIII. PLAČILNI POGOJI</w:t>
      </w:r>
    </w:p>
    <w:p w:rsidR="00E53F4C" w:rsidRDefault="00AD7F4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rPr>
                <w:rFonts w:ascii="Arial" w:hAnsi="Arial" w:cs="Arial"/>
                <w:color w:val="000000"/>
                <w:sz w:val="18"/>
                <w:szCs w:val="18"/>
              </w:rPr>
            </w:pPr>
            <w:r>
              <w:rPr>
                <w:rFonts w:ascii="Arial" w:hAnsi="Arial" w:cs="Arial"/>
                <w:color w:val="000000"/>
                <w:sz w:val="18"/>
                <w:szCs w:val="18"/>
              </w:rPr>
              <w:t xml:space="preserve">Naročnik se obveže dobavljeno blago ali naročene storitve plačati na podlagi potrjenih dobavnic oziroma izstavljenih računov, in sicer </w:t>
            </w:r>
            <w:r w:rsidR="001E2D5F">
              <w:rPr>
                <w:rFonts w:ascii="Arial" w:hAnsi="Arial" w:cs="Arial"/>
                <w:color w:val="000000"/>
                <w:sz w:val="18"/>
                <w:szCs w:val="18"/>
              </w:rPr>
              <w:t xml:space="preserve">30. dan </w:t>
            </w:r>
            <w:r>
              <w:rPr>
                <w:rFonts w:ascii="Arial" w:hAnsi="Arial" w:cs="Arial"/>
                <w:color w:val="000000"/>
                <w:sz w:val="18"/>
                <w:szCs w:val="18"/>
              </w:rPr>
              <w:t xml:space="preserve">po prejemu računov, ki bodo izstavljeni po posameznih naročilih, na transakcijski račun </w:t>
            </w:r>
            <w:r w:rsidR="00B03D2A">
              <w:rPr>
                <w:rFonts w:ascii="Arial" w:hAnsi="Arial" w:cs="Arial"/>
                <w:color w:val="000000"/>
                <w:sz w:val="18"/>
                <w:szCs w:val="18"/>
              </w:rPr>
              <w:t>izvajalca</w:t>
            </w:r>
            <w:r>
              <w:rPr>
                <w:rFonts w:ascii="Arial" w:hAnsi="Arial" w:cs="Arial"/>
                <w:color w:val="000000"/>
                <w:sz w:val="18"/>
                <w:szCs w:val="18"/>
              </w:rPr>
              <w:t xml:space="preserve"> št.: _______________________, odprt pri ______________________ banki.</w:t>
            </w:r>
          </w:p>
          <w:p w:rsidR="009A3529" w:rsidRDefault="009A3529" w:rsidP="009A3529">
            <w:pPr>
              <w:spacing w:before="225" w:after="225"/>
              <w:jc w:val="both"/>
              <w:rPr>
                <w:rFonts w:ascii="Arial" w:hAnsi="Arial" w:cs="Arial"/>
                <w:color w:val="000000"/>
                <w:sz w:val="18"/>
                <w:szCs w:val="18"/>
              </w:rPr>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9A3529" w:rsidRDefault="009A3529" w:rsidP="009A3529">
            <w:pPr>
              <w:spacing w:before="225" w:after="225"/>
              <w:jc w:val="both"/>
              <w:rPr>
                <w:rFonts w:ascii="Arial" w:hAnsi="Arial" w:cs="Arial"/>
                <w:color w:val="000000"/>
                <w:sz w:val="18"/>
                <w:szCs w:val="18"/>
              </w:rPr>
            </w:pPr>
            <w:r>
              <w:rPr>
                <w:rFonts w:ascii="Arial" w:hAnsi="Arial" w:cs="Arial"/>
                <w:color w:val="000000"/>
                <w:sz w:val="18"/>
                <w:szCs w:val="18"/>
              </w:rPr>
              <w:t>Pri izstaviti računa se mora izvajalec sklicevati na številko pogodbe, ki predstavlja pravno podlago za izstavitev. Izvajalec mora računom predložiti vso obvezno spremljajočo dokumentacijo, ki je zahtevana v okviru posameznega naročila.</w:t>
            </w:r>
          </w:p>
          <w:p w:rsidR="009A3529" w:rsidRDefault="009A3529" w:rsidP="009A3529">
            <w:pPr>
              <w:spacing w:before="225" w:after="225"/>
              <w:jc w:val="both"/>
            </w:pPr>
            <w:r>
              <w:rPr>
                <w:rFonts w:ascii="Arial" w:hAnsi="Arial" w:cs="Arial"/>
                <w:color w:val="000000"/>
                <w:sz w:val="18"/>
                <w:szCs w:val="18"/>
              </w:rPr>
              <w:t>V kolikor naročnik računa ne zavrne v roku 8 delovnih dni od prejema, se račun šteje za potrjenega.</w:t>
            </w:r>
          </w:p>
          <w:p w:rsidR="009A3529" w:rsidRDefault="009A3529" w:rsidP="009A3529">
            <w:pPr>
              <w:spacing w:before="225" w:after="225"/>
              <w:jc w:val="both"/>
            </w:pPr>
            <w:r>
              <w:rPr>
                <w:rFonts w:ascii="Arial" w:hAnsi="Arial" w:cs="Arial"/>
                <w:color w:val="000000"/>
                <w:sz w:val="18"/>
                <w:szCs w:val="18"/>
              </w:rPr>
              <w:t xml:space="preserve">Naročnik bo pravilno izstavljen in potrjen račun poravnal na transakcijski račun dobavitelja naveden na računu. </w:t>
            </w:r>
          </w:p>
          <w:p w:rsidR="00E53F4C" w:rsidRDefault="00B03D2A">
            <w:pPr>
              <w:spacing w:before="225" w:after="225"/>
              <w:jc w:val="both"/>
            </w:pPr>
            <w:r>
              <w:rPr>
                <w:rFonts w:ascii="Arial" w:hAnsi="Arial" w:cs="Arial"/>
                <w:color w:val="000000"/>
                <w:sz w:val="18"/>
                <w:szCs w:val="18"/>
              </w:rPr>
              <w:t>Izvajalec</w:t>
            </w:r>
            <w:r w:rsidR="00AD7F49">
              <w:rPr>
                <w:rFonts w:ascii="Arial" w:hAnsi="Arial" w:cs="Arial"/>
                <w:color w:val="000000"/>
                <w:sz w:val="18"/>
                <w:szCs w:val="18"/>
              </w:rPr>
              <w:t xml:space="preserve"> lahko v primeru zamude plačila naročniku obračuna zakonite zamudne obresti</w:t>
            </w:r>
            <w:r w:rsidR="009A3529">
              <w:rPr>
                <w:rFonts w:ascii="Arial" w:hAnsi="Arial" w:cs="Arial"/>
                <w:color w:val="000000"/>
                <w:sz w:val="18"/>
                <w:szCs w:val="18"/>
              </w:rPr>
              <w:t>.</w:t>
            </w:r>
          </w:p>
        </w:tc>
      </w:tr>
    </w:tbl>
    <w:p w:rsidR="00E53F4C" w:rsidRDefault="00AD7F49">
      <w:pPr>
        <w:spacing w:before="225" w:after="225" w:line="240" w:lineRule="auto"/>
        <w:jc w:val="both"/>
      </w:pPr>
      <w:r>
        <w:rPr>
          <w:rFonts w:ascii="Arial" w:hAnsi="Arial" w:cs="Arial"/>
          <w:b/>
          <w:bCs/>
          <w:color w:val="000000"/>
          <w:sz w:val="18"/>
          <w:szCs w:val="18"/>
        </w:rPr>
        <w:t>IX. SKRBNIKI IN POOBLAŠČENE OSEBE SPORAZUMA</w:t>
      </w:r>
    </w:p>
    <w:p w:rsidR="00E53F4C" w:rsidRDefault="00AD7F4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Pooblaščeni osebi naročnika za nadzor nad izvajanjem pogodbe: _______________________</w:t>
            </w:r>
            <w:r w:rsidR="001E2D5F">
              <w:rPr>
                <w:rFonts w:ascii="Arial" w:hAnsi="Arial" w:cs="Arial"/>
                <w:color w:val="000000"/>
                <w:sz w:val="18"/>
                <w:szCs w:val="18"/>
              </w:rPr>
              <w:t>, e-</w:t>
            </w:r>
            <w:proofErr w:type="spellStart"/>
            <w:r w:rsidR="001E2D5F">
              <w:rPr>
                <w:rFonts w:ascii="Arial" w:hAnsi="Arial" w:cs="Arial"/>
                <w:color w:val="000000"/>
                <w:sz w:val="18"/>
                <w:szCs w:val="18"/>
              </w:rPr>
              <w:t>mail</w:t>
            </w:r>
            <w:proofErr w:type="spellEnd"/>
            <w:r w:rsidR="001E2D5F">
              <w:rPr>
                <w:rFonts w:ascii="Arial" w:hAnsi="Arial" w:cs="Arial"/>
                <w:color w:val="000000"/>
                <w:sz w:val="18"/>
                <w:szCs w:val="18"/>
              </w:rPr>
              <w:t>, ______, telefon: _________</w:t>
            </w:r>
            <w:r>
              <w:rPr>
                <w:rFonts w:ascii="Arial" w:hAnsi="Arial" w:cs="Arial"/>
                <w:color w:val="000000"/>
                <w:sz w:val="18"/>
                <w:szCs w:val="18"/>
              </w:rPr>
              <w:t>.</w:t>
            </w:r>
          </w:p>
          <w:p w:rsidR="00E53F4C" w:rsidRDefault="00AD7F49">
            <w:pPr>
              <w:spacing w:before="225" w:after="225"/>
              <w:jc w:val="both"/>
            </w:pPr>
            <w:r>
              <w:rPr>
                <w:rFonts w:ascii="Arial" w:hAnsi="Arial" w:cs="Arial"/>
                <w:color w:val="000000"/>
                <w:sz w:val="18"/>
                <w:szCs w:val="18"/>
              </w:rPr>
              <w:t xml:space="preserve">Skrbnik okvirnega sporazuma za naročnika je </w:t>
            </w:r>
            <w:r w:rsidR="001E2D5F">
              <w:rPr>
                <w:rFonts w:ascii="Arial" w:hAnsi="Arial" w:cs="Arial"/>
                <w:color w:val="000000"/>
                <w:sz w:val="18"/>
                <w:szCs w:val="18"/>
              </w:rPr>
              <w:t>_______________________, e-</w:t>
            </w:r>
            <w:proofErr w:type="spellStart"/>
            <w:r w:rsidR="001E2D5F">
              <w:rPr>
                <w:rFonts w:ascii="Arial" w:hAnsi="Arial" w:cs="Arial"/>
                <w:color w:val="000000"/>
                <w:sz w:val="18"/>
                <w:szCs w:val="18"/>
              </w:rPr>
              <w:t>mail</w:t>
            </w:r>
            <w:proofErr w:type="spellEnd"/>
            <w:r w:rsidR="001E2D5F">
              <w:rPr>
                <w:rFonts w:ascii="Arial" w:hAnsi="Arial" w:cs="Arial"/>
                <w:color w:val="000000"/>
                <w:sz w:val="18"/>
                <w:szCs w:val="18"/>
              </w:rPr>
              <w:t>, ______, telefon: _________.</w:t>
            </w:r>
          </w:p>
          <w:p w:rsidR="00E53F4C" w:rsidRDefault="00AD7F49">
            <w:pPr>
              <w:spacing w:before="225" w:after="225"/>
              <w:jc w:val="both"/>
            </w:pPr>
            <w:r>
              <w:rPr>
                <w:rFonts w:ascii="Arial" w:hAnsi="Arial" w:cs="Arial"/>
                <w:color w:val="000000"/>
                <w:sz w:val="18"/>
                <w:szCs w:val="18"/>
              </w:rPr>
              <w:t xml:space="preserve">Skrbnik okvirnega sporazuma za </w:t>
            </w:r>
            <w:r w:rsidR="00B03D2A">
              <w:rPr>
                <w:rFonts w:ascii="Arial" w:hAnsi="Arial" w:cs="Arial"/>
                <w:color w:val="000000"/>
                <w:sz w:val="18"/>
                <w:szCs w:val="18"/>
              </w:rPr>
              <w:t>izvajalec</w:t>
            </w:r>
            <w:r>
              <w:rPr>
                <w:rFonts w:ascii="Arial" w:hAnsi="Arial" w:cs="Arial"/>
                <w:color w:val="000000"/>
                <w:sz w:val="18"/>
                <w:szCs w:val="18"/>
              </w:rPr>
              <w:t xml:space="preserve"> je </w:t>
            </w:r>
            <w:r w:rsidR="001E2D5F">
              <w:rPr>
                <w:rFonts w:ascii="Arial" w:hAnsi="Arial" w:cs="Arial"/>
                <w:color w:val="000000"/>
                <w:sz w:val="18"/>
                <w:szCs w:val="18"/>
              </w:rPr>
              <w:t>_______________________, e-</w:t>
            </w:r>
            <w:proofErr w:type="spellStart"/>
            <w:r w:rsidR="001E2D5F">
              <w:rPr>
                <w:rFonts w:ascii="Arial" w:hAnsi="Arial" w:cs="Arial"/>
                <w:color w:val="000000"/>
                <w:sz w:val="18"/>
                <w:szCs w:val="18"/>
              </w:rPr>
              <w:t>mail</w:t>
            </w:r>
            <w:proofErr w:type="spellEnd"/>
            <w:r w:rsidR="001E2D5F">
              <w:rPr>
                <w:rFonts w:ascii="Arial" w:hAnsi="Arial" w:cs="Arial"/>
                <w:color w:val="000000"/>
                <w:sz w:val="18"/>
                <w:szCs w:val="18"/>
              </w:rPr>
              <w:t>, ______, telefon: _________.</w:t>
            </w:r>
          </w:p>
          <w:p w:rsidR="00EF30A3" w:rsidRPr="00EF66C4" w:rsidRDefault="00AD7F49" w:rsidP="00B03D2A">
            <w:pPr>
              <w:spacing w:before="225" w:after="225"/>
              <w:jc w:val="both"/>
              <w:rPr>
                <w:rFonts w:ascii="Arial" w:hAnsi="Arial" w:cs="Arial"/>
                <w:color w:val="000000"/>
                <w:sz w:val="18"/>
                <w:szCs w:val="18"/>
              </w:rPr>
            </w:pPr>
            <w:r>
              <w:rPr>
                <w:rFonts w:ascii="Arial" w:hAnsi="Arial" w:cs="Arial"/>
                <w:color w:val="000000"/>
                <w:sz w:val="18"/>
                <w:szCs w:val="18"/>
              </w:rPr>
              <w:t xml:space="preserve">Kontaktna oseba s strani </w:t>
            </w:r>
            <w:r w:rsidR="00B03D2A">
              <w:rPr>
                <w:rFonts w:ascii="Arial" w:hAnsi="Arial" w:cs="Arial"/>
                <w:color w:val="000000"/>
                <w:sz w:val="18"/>
                <w:szCs w:val="18"/>
              </w:rPr>
              <w:t>izvajalca</w:t>
            </w:r>
            <w:r>
              <w:rPr>
                <w:rFonts w:ascii="Arial" w:hAnsi="Arial" w:cs="Arial"/>
                <w:color w:val="000000"/>
                <w:sz w:val="18"/>
                <w:szCs w:val="18"/>
              </w:rPr>
              <w:t xml:space="preserve"> je</w:t>
            </w:r>
            <w:r w:rsidR="001E2D5F">
              <w:rPr>
                <w:rFonts w:ascii="Arial" w:hAnsi="Arial" w:cs="Arial"/>
                <w:color w:val="000000"/>
                <w:sz w:val="18"/>
                <w:szCs w:val="18"/>
              </w:rPr>
              <w:t>_______________________, e-</w:t>
            </w:r>
            <w:proofErr w:type="spellStart"/>
            <w:r w:rsidR="001E2D5F">
              <w:rPr>
                <w:rFonts w:ascii="Arial" w:hAnsi="Arial" w:cs="Arial"/>
                <w:color w:val="000000"/>
                <w:sz w:val="18"/>
                <w:szCs w:val="18"/>
              </w:rPr>
              <w:t>mail</w:t>
            </w:r>
            <w:proofErr w:type="spellEnd"/>
            <w:r w:rsidR="001E2D5F">
              <w:rPr>
                <w:rFonts w:ascii="Arial" w:hAnsi="Arial" w:cs="Arial"/>
                <w:color w:val="000000"/>
                <w:sz w:val="18"/>
                <w:szCs w:val="18"/>
              </w:rPr>
              <w:t>, ______, telefon: _________.</w:t>
            </w:r>
          </w:p>
        </w:tc>
      </w:tr>
    </w:tbl>
    <w:p w:rsidR="00E53F4C" w:rsidRDefault="00AD7F49">
      <w:pPr>
        <w:spacing w:before="225" w:after="225" w:line="240" w:lineRule="auto"/>
        <w:jc w:val="both"/>
      </w:pPr>
      <w:r>
        <w:rPr>
          <w:rFonts w:ascii="Arial" w:hAnsi="Arial" w:cs="Arial"/>
          <w:b/>
          <w:bCs/>
          <w:color w:val="000000"/>
          <w:sz w:val="18"/>
          <w:szCs w:val="18"/>
        </w:rPr>
        <w:t>X. POGODBENA KAZEN</w:t>
      </w:r>
    </w:p>
    <w:p w:rsidR="00E53F4C" w:rsidRDefault="00AD7F4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 xml:space="preserve">Če </w:t>
            </w:r>
            <w:r w:rsidR="00B03D2A">
              <w:rPr>
                <w:rFonts w:ascii="Arial" w:hAnsi="Arial" w:cs="Arial"/>
                <w:color w:val="000000"/>
                <w:sz w:val="18"/>
                <w:szCs w:val="18"/>
              </w:rPr>
              <w:t>izvajalec</w:t>
            </w:r>
            <w:r>
              <w:rPr>
                <w:rFonts w:ascii="Arial" w:hAnsi="Arial" w:cs="Arial"/>
                <w:color w:val="000000"/>
                <w:sz w:val="18"/>
                <w:szCs w:val="18"/>
              </w:rPr>
              <w:t xml:space="preserve"> ne izvaja obveznosti, kot izhajajo iz sklenjenega okvirnega sporazuma, predvsem v kolikor ne zagotavlja:</w:t>
            </w:r>
          </w:p>
          <w:tbl>
            <w:tblPr>
              <w:tblStyle w:val="NormalTablePHPDOCX"/>
              <w:tblW w:w="0" w:type="auto"/>
              <w:tblLook w:val="04A0" w:firstRow="1" w:lastRow="0" w:firstColumn="1" w:lastColumn="0" w:noHBand="0" w:noVBand="1"/>
            </w:tblPr>
            <w:tblGrid>
              <w:gridCol w:w="8541"/>
            </w:tblGrid>
            <w:tr w:rsidR="00E53F4C">
              <w:tc>
                <w:tcPr>
                  <w:tcW w:w="0" w:type="auto"/>
                  <w:tcMar>
                    <w:top w:w="0" w:type="auto"/>
                    <w:bottom w:w="0" w:type="auto"/>
                  </w:tcMar>
                </w:tcPr>
                <w:p w:rsidR="00E53F4C" w:rsidRPr="00D034B2" w:rsidRDefault="00AD7F49" w:rsidP="00D034B2">
                  <w:pPr>
                    <w:numPr>
                      <w:ilvl w:val="0"/>
                      <w:numId w:val="38"/>
                    </w:numPr>
                    <w:jc w:val="both"/>
                    <w:rPr>
                      <w:rFonts w:ascii="Arial" w:hAnsi="Arial" w:cs="Arial"/>
                      <w:color w:val="000000"/>
                      <w:sz w:val="18"/>
                      <w:szCs w:val="18"/>
                    </w:rPr>
                  </w:pPr>
                  <w:r>
                    <w:rPr>
                      <w:rFonts w:ascii="Arial" w:hAnsi="Arial" w:cs="Arial"/>
                      <w:color w:val="000000"/>
                      <w:sz w:val="18"/>
                      <w:szCs w:val="18"/>
                    </w:rPr>
                    <w:t xml:space="preserve">delovanja </w:t>
                  </w:r>
                  <w:r w:rsidR="00D034B2">
                    <w:rPr>
                      <w:rFonts w:ascii="Arial" w:hAnsi="Arial" w:cs="Arial"/>
                      <w:color w:val="000000"/>
                      <w:sz w:val="18"/>
                      <w:szCs w:val="18"/>
                    </w:rPr>
                    <w:t xml:space="preserve">in funkcionalnosti </w:t>
                  </w:r>
                  <w:r>
                    <w:rPr>
                      <w:rFonts w:ascii="Arial" w:hAnsi="Arial" w:cs="Arial"/>
                      <w:color w:val="000000"/>
                      <w:sz w:val="18"/>
                      <w:szCs w:val="18"/>
                    </w:rPr>
                    <w:t>samopostrežnega avtomatiziranega sistema za i</w:t>
                  </w:r>
                  <w:r w:rsidR="00D034B2">
                    <w:rPr>
                      <w:rFonts w:ascii="Arial" w:hAnsi="Arial" w:cs="Arial"/>
                      <w:color w:val="000000"/>
                      <w:sz w:val="18"/>
                      <w:szCs w:val="18"/>
                    </w:rPr>
                    <w:t>zposojo koles</w:t>
                  </w:r>
                  <w:r w:rsidRPr="00D034B2">
                    <w:rPr>
                      <w:rFonts w:ascii="Arial" w:hAnsi="Arial" w:cs="Arial"/>
                      <w:color w:val="000000"/>
                      <w:sz w:val="18"/>
                      <w:szCs w:val="18"/>
                    </w:rPr>
                    <w:t>,</w:t>
                  </w:r>
                </w:p>
                <w:p w:rsidR="00D034B2" w:rsidRDefault="00AD7F49" w:rsidP="00AD7F49">
                  <w:pPr>
                    <w:numPr>
                      <w:ilvl w:val="0"/>
                      <w:numId w:val="38"/>
                    </w:numPr>
                    <w:jc w:val="both"/>
                    <w:rPr>
                      <w:rFonts w:ascii="Arial" w:hAnsi="Arial" w:cs="Arial"/>
                      <w:color w:val="000000"/>
                      <w:sz w:val="18"/>
                      <w:szCs w:val="18"/>
                    </w:rPr>
                  </w:pPr>
                  <w:r>
                    <w:rPr>
                      <w:rFonts w:ascii="Arial" w:hAnsi="Arial" w:cs="Arial"/>
                      <w:color w:val="000000"/>
                      <w:sz w:val="18"/>
                      <w:szCs w:val="18"/>
                    </w:rPr>
                    <w:lastRenderedPageBreak/>
                    <w:t>prerazporejanja koles skladno z zahtevami naročnika</w:t>
                  </w:r>
                  <w:r w:rsidR="00D034B2">
                    <w:rPr>
                      <w:rFonts w:ascii="Arial" w:hAnsi="Arial" w:cs="Arial"/>
                      <w:color w:val="000000"/>
                      <w:sz w:val="18"/>
                      <w:szCs w:val="18"/>
                    </w:rPr>
                    <w:t>,</w:t>
                  </w:r>
                </w:p>
                <w:p w:rsidR="00E53F4C" w:rsidRDefault="00D034B2" w:rsidP="00AD7F49">
                  <w:pPr>
                    <w:numPr>
                      <w:ilvl w:val="0"/>
                      <w:numId w:val="38"/>
                    </w:numPr>
                    <w:jc w:val="both"/>
                    <w:rPr>
                      <w:rFonts w:ascii="Arial" w:hAnsi="Arial" w:cs="Arial"/>
                      <w:color w:val="000000"/>
                      <w:sz w:val="18"/>
                      <w:szCs w:val="18"/>
                    </w:rPr>
                  </w:pPr>
                  <w:r>
                    <w:rPr>
                      <w:rFonts w:ascii="Arial" w:hAnsi="Arial" w:cs="Arial"/>
                      <w:color w:val="000000"/>
                      <w:sz w:val="18"/>
                      <w:szCs w:val="18"/>
                    </w:rPr>
                    <w:t>dobave naročene opreme v rokih določenih v okviru posameznega naročila</w:t>
                  </w:r>
                  <w:r w:rsidR="00AD7F49">
                    <w:rPr>
                      <w:rFonts w:ascii="Arial" w:hAnsi="Arial" w:cs="Arial"/>
                      <w:color w:val="000000"/>
                      <w:sz w:val="18"/>
                      <w:szCs w:val="18"/>
                    </w:rPr>
                    <w:t xml:space="preserve"> in</w:t>
                  </w:r>
                </w:p>
                <w:p w:rsidR="00E53F4C" w:rsidRDefault="00AD7F49" w:rsidP="00AD7F49">
                  <w:pPr>
                    <w:numPr>
                      <w:ilvl w:val="0"/>
                      <w:numId w:val="38"/>
                    </w:numPr>
                    <w:jc w:val="both"/>
                    <w:rPr>
                      <w:rFonts w:ascii="Arial" w:hAnsi="Arial" w:cs="Arial"/>
                      <w:color w:val="000000"/>
                      <w:sz w:val="18"/>
                      <w:szCs w:val="18"/>
                    </w:rPr>
                  </w:pPr>
                  <w:r>
                    <w:rPr>
                      <w:rFonts w:ascii="Arial" w:hAnsi="Arial" w:cs="Arial"/>
                      <w:color w:val="000000"/>
                      <w:sz w:val="18"/>
                      <w:szCs w:val="18"/>
                    </w:rPr>
                    <w:t>obveznosti vezanih na klicni center,  </w:t>
                  </w:r>
                </w:p>
              </w:tc>
            </w:tr>
          </w:tbl>
          <w:p w:rsidR="00E53F4C" w:rsidRDefault="00AD7F49">
            <w:pPr>
              <w:spacing w:before="225" w:after="225"/>
              <w:jc w:val="both"/>
            </w:pPr>
            <w:r>
              <w:rPr>
                <w:rFonts w:ascii="Arial" w:hAnsi="Arial" w:cs="Arial"/>
                <w:color w:val="000000"/>
                <w:sz w:val="18"/>
                <w:szCs w:val="18"/>
              </w:rPr>
              <w:lastRenderedPageBreak/>
              <w:t>sme naročnik za vsak dan nedelovanja, nefunkcionalnosti ali neizpolnjevanja obveznosti zahtevati plačilo pogodbene kazni v višini 1 odstotka od vrednosti celotne dobave z DDV</w:t>
            </w:r>
            <w:r w:rsidR="00D034B2">
              <w:rPr>
                <w:rFonts w:ascii="Arial" w:hAnsi="Arial" w:cs="Arial"/>
                <w:color w:val="000000"/>
                <w:sz w:val="18"/>
                <w:szCs w:val="18"/>
              </w:rPr>
              <w:t xml:space="preserve"> za posamezno naročilo</w:t>
            </w:r>
            <w:r>
              <w:rPr>
                <w:rFonts w:ascii="Arial" w:hAnsi="Arial" w:cs="Arial"/>
                <w:color w:val="000000"/>
                <w:sz w:val="18"/>
                <w:szCs w:val="18"/>
              </w:rPr>
              <w:t>, vendar skupaj ne več kot 10% celotne pogodbene vrednosti</w:t>
            </w:r>
            <w:r w:rsidR="00D034B2">
              <w:rPr>
                <w:rFonts w:ascii="Arial" w:hAnsi="Arial" w:cs="Arial"/>
                <w:color w:val="000000"/>
                <w:sz w:val="18"/>
                <w:szCs w:val="18"/>
              </w:rPr>
              <w:t xml:space="preserve"> posameznega naročila</w:t>
            </w:r>
            <w:r>
              <w:rPr>
                <w:rFonts w:ascii="Arial" w:hAnsi="Arial" w:cs="Arial"/>
                <w:color w:val="000000"/>
                <w:sz w:val="18"/>
                <w:szCs w:val="18"/>
              </w:rPr>
              <w:t>.</w:t>
            </w:r>
          </w:p>
          <w:p w:rsidR="00E53F4C" w:rsidRDefault="00AD7F49">
            <w:pPr>
              <w:spacing w:before="225" w:after="225"/>
              <w:jc w:val="both"/>
            </w:pPr>
            <w:r>
              <w:rPr>
                <w:rFonts w:ascii="Arial" w:hAnsi="Arial" w:cs="Arial"/>
                <w:color w:val="000000"/>
                <w:sz w:val="18"/>
                <w:szCs w:val="18"/>
              </w:rPr>
              <w:t>Pogodbena kazen se obračuna pri plačilu za opravljeno dobavo oziroma pri plačilu mesečnega stroška vzdrževanja.</w:t>
            </w:r>
          </w:p>
        </w:tc>
      </w:tr>
    </w:tbl>
    <w:p w:rsidR="00E53F4C" w:rsidRDefault="00AD7F49">
      <w:pPr>
        <w:spacing w:before="225" w:after="225" w:line="240" w:lineRule="auto"/>
        <w:jc w:val="both"/>
      </w:pPr>
      <w:r>
        <w:rPr>
          <w:rFonts w:ascii="Arial" w:hAnsi="Arial" w:cs="Arial"/>
          <w:b/>
          <w:bCs/>
          <w:color w:val="000000"/>
          <w:sz w:val="18"/>
          <w:szCs w:val="18"/>
        </w:rPr>
        <w:lastRenderedPageBreak/>
        <w:t>XI. IZKLJUČITEV IZ SPORAZUMA</w:t>
      </w:r>
    </w:p>
    <w:p w:rsidR="00E53F4C" w:rsidRDefault="00AD7F4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 xml:space="preserve">Naročnik bo vse pripombe v zvezi z neizpolnjevanjem tega sporazuma sporočal </w:t>
            </w:r>
            <w:r w:rsidR="00B03D2A">
              <w:rPr>
                <w:rFonts w:ascii="Arial" w:hAnsi="Arial" w:cs="Arial"/>
                <w:color w:val="000000"/>
                <w:sz w:val="18"/>
                <w:szCs w:val="18"/>
              </w:rPr>
              <w:t>izvajalcu</w:t>
            </w:r>
            <w:r>
              <w:rPr>
                <w:rFonts w:ascii="Arial" w:hAnsi="Arial" w:cs="Arial"/>
                <w:color w:val="000000"/>
                <w:sz w:val="18"/>
                <w:szCs w:val="18"/>
              </w:rPr>
              <w:t xml:space="preserve"> v pisni obliki. Če </w:t>
            </w:r>
            <w:r w:rsidR="00B03D2A">
              <w:rPr>
                <w:rFonts w:ascii="Arial" w:hAnsi="Arial" w:cs="Arial"/>
                <w:color w:val="000000"/>
                <w:sz w:val="18"/>
                <w:szCs w:val="18"/>
              </w:rPr>
              <w:t>izvajalec</w:t>
            </w:r>
            <w:r>
              <w:rPr>
                <w:rFonts w:ascii="Arial" w:hAnsi="Arial" w:cs="Arial"/>
                <w:color w:val="000000"/>
                <w:sz w:val="18"/>
                <w:szCs w:val="18"/>
              </w:rPr>
              <w:t xml:space="preserve"> sporazuma pri naslednjih naročilih ne bo upoštevala upravičenih pripomb naročnika, lahko naročnik </w:t>
            </w:r>
            <w:r w:rsidR="00B03D2A">
              <w:rPr>
                <w:rFonts w:ascii="Arial" w:hAnsi="Arial" w:cs="Arial"/>
                <w:color w:val="000000"/>
                <w:sz w:val="18"/>
                <w:szCs w:val="18"/>
              </w:rPr>
              <w:t>izvajalca</w:t>
            </w:r>
            <w:r>
              <w:rPr>
                <w:rFonts w:ascii="Arial" w:hAnsi="Arial" w:cs="Arial"/>
                <w:color w:val="000000"/>
                <w:sz w:val="18"/>
                <w:szCs w:val="18"/>
              </w:rPr>
              <w:t xml:space="preserve"> izključi iz tega sporazuma. O izključitvi iz sporazuma bo naročnik pisno obvestil </w:t>
            </w:r>
            <w:r w:rsidR="00B03D2A">
              <w:rPr>
                <w:rFonts w:ascii="Arial" w:hAnsi="Arial" w:cs="Arial"/>
                <w:color w:val="000000"/>
                <w:sz w:val="18"/>
                <w:szCs w:val="18"/>
              </w:rPr>
              <w:t>izvajalca</w:t>
            </w:r>
            <w:r>
              <w:rPr>
                <w:rFonts w:ascii="Arial" w:hAnsi="Arial" w:cs="Arial"/>
                <w:color w:val="000000"/>
                <w:sz w:val="18"/>
                <w:szCs w:val="18"/>
              </w:rPr>
              <w:t>.</w:t>
            </w:r>
          </w:p>
          <w:p w:rsidR="00E53F4C" w:rsidRDefault="00AD7F49">
            <w:pPr>
              <w:spacing w:before="225" w:after="225"/>
              <w:jc w:val="both"/>
            </w:pPr>
            <w:r>
              <w:rPr>
                <w:rFonts w:ascii="Arial" w:hAnsi="Arial" w:cs="Arial"/>
                <w:color w:val="000000"/>
                <w:sz w:val="18"/>
                <w:szCs w:val="18"/>
              </w:rPr>
              <w:t xml:space="preserve">Naročnik lahko </w:t>
            </w:r>
            <w:r w:rsidR="00B03D2A">
              <w:rPr>
                <w:rFonts w:ascii="Arial" w:hAnsi="Arial" w:cs="Arial"/>
                <w:color w:val="000000"/>
                <w:sz w:val="18"/>
                <w:szCs w:val="18"/>
              </w:rPr>
              <w:t>izvajalca</w:t>
            </w:r>
            <w:r>
              <w:rPr>
                <w:rFonts w:ascii="Arial" w:hAnsi="Arial" w:cs="Arial"/>
                <w:color w:val="000000"/>
                <w:sz w:val="18"/>
                <w:szCs w:val="18"/>
              </w:rPr>
              <w:t xml:space="preserve"> izključi iz tega sporazuma, če </w:t>
            </w:r>
            <w:r w:rsidR="00B03D2A">
              <w:rPr>
                <w:rFonts w:ascii="Arial" w:hAnsi="Arial" w:cs="Arial"/>
                <w:color w:val="000000"/>
                <w:sz w:val="18"/>
                <w:szCs w:val="18"/>
              </w:rPr>
              <w:t>izvajalec</w:t>
            </w:r>
            <w:r>
              <w:rPr>
                <w:rFonts w:ascii="Arial" w:hAnsi="Arial" w:cs="Arial"/>
                <w:color w:val="000000"/>
                <w:sz w:val="18"/>
                <w:szCs w:val="18"/>
              </w:rPr>
              <w:t xml:space="preserve"> sporazuma več kot 3 krat:</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39"/>
                    </w:numPr>
                    <w:jc w:val="both"/>
                    <w:rPr>
                      <w:rFonts w:ascii="Arial" w:hAnsi="Arial" w:cs="Arial"/>
                      <w:color w:val="000000"/>
                      <w:sz w:val="18"/>
                      <w:szCs w:val="18"/>
                    </w:rPr>
                  </w:pPr>
                  <w:r>
                    <w:rPr>
                      <w:rFonts w:ascii="Arial" w:hAnsi="Arial" w:cs="Arial"/>
                      <w:color w:val="000000"/>
                      <w:sz w:val="18"/>
                      <w:szCs w:val="18"/>
                    </w:rPr>
                    <w:t>neutemeljeno zavrne naročilo,</w:t>
                  </w:r>
                </w:p>
                <w:p w:rsidR="00E53F4C" w:rsidRDefault="00AD7F49" w:rsidP="00AD7F49">
                  <w:pPr>
                    <w:numPr>
                      <w:ilvl w:val="0"/>
                      <w:numId w:val="39"/>
                    </w:numPr>
                    <w:jc w:val="both"/>
                    <w:rPr>
                      <w:rFonts w:ascii="Arial" w:hAnsi="Arial" w:cs="Arial"/>
                      <w:color w:val="000000"/>
                      <w:sz w:val="18"/>
                      <w:szCs w:val="18"/>
                    </w:rPr>
                  </w:pPr>
                  <w:r>
                    <w:rPr>
                      <w:rFonts w:ascii="Arial" w:hAnsi="Arial" w:cs="Arial"/>
                      <w:color w:val="000000"/>
                      <w:sz w:val="18"/>
                      <w:szCs w:val="18"/>
                    </w:rPr>
                    <w:t>zamuja z izvedbo naročila,</w:t>
                  </w:r>
                </w:p>
                <w:p w:rsidR="00E53F4C" w:rsidRDefault="00AD7F49" w:rsidP="00AD7F49">
                  <w:pPr>
                    <w:numPr>
                      <w:ilvl w:val="0"/>
                      <w:numId w:val="39"/>
                    </w:numPr>
                    <w:jc w:val="both"/>
                    <w:rPr>
                      <w:rFonts w:ascii="Arial" w:hAnsi="Arial" w:cs="Arial"/>
                      <w:color w:val="000000"/>
                      <w:sz w:val="18"/>
                      <w:szCs w:val="18"/>
                    </w:rPr>
                  </w:pPr>
                  <w:r>
                    <w:rPr>
                      <w:rFonts w:ascii="Arial" w:hAnsi="Arial" w:cs="Arial"/>
                      <w:color w:val="000000"/>
                      <w:sz w:val="18"/>
                      <w:szCs w:val="18"/>
                    </w:rPr>
                    <w:t>nekvalitetno izvaja naročila, </w:t>
                  </w:r>
                </w:p>
                <w:p w:rsidR="00E53F4C" w:rsidRDefault="00AD7F49" w:rsidP="00AD7F49">
                  <w:pPr>
                    <w:numPr>
                      <w:ilvl w:val="0"/>
                      <w:numId w:val="39"/>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rsidR="00E53F4C" w:rsidRDefault="00AD7F49" w:rsidP="00AD7F49">
                  <w:pPr>
                    <w:numPr>
                      <w:ilvl w:val="0"/>
                      <w:numId w:val="39"/>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rsidR="00EF66C4" w:rsidRDefault="00EF66C4" w:rsidP="00AD7F49">
                  <w:pPr>
                    <w:numPr>
                      <w:ilvl w:val="0"/>
                      <w:numId w:val="39"/>
                    </w:numPr>
                    <w:jc w:val="both"/>
                    <w:rPr>
                      <w:rFonts w:ascii="Arial" w:hAnsi="Arial" w:cs="Arial"/>
                      <w:color w:val="000000"/>
                      <w:sz w:val="18"/>
                      <w:szCs w:val="18"/>
                    </w:rPr>
                  </w:pPr>
                  <w:r>
                    <w:rPr>
                      <w:rFonts w:ascii="Arial" w:hAnsi="Arial" w:cs="Arial"/>
                      <w:color w:val="000000"/>
                      <w:sz w:val="18"/>
                      <w:szCs w:val="18"/>
                    </w:rPr>
                    <w:t>podaja ponudbene cene, ki bistveno odstopajo od cen na trgu,</w:t>
                  </w:r>
                </w:p>
                <w:p w:rsidR="00EF66C4" w:rsidRDefault="00EF66C4" w:rsidP="00AD7F49">
                  <w:pPr>
                    <w:numPr>
                      <w:ilvl w:val="0"/>
                      <w:numId w:val="39"/>
                    </w:numPr>
                    <w:jc w:val="both"/>
                    <w:rPr>
                      <w:rFonts w:ascii="Arial" w:hAnsi="Arial" w:cs="Arial"/>
                      <w:color w:val="000000"/>
                      <w:sz w:val="18"/>
                      <w:szCs w:val="18"/>
                    </w:rPr>
                  </w:pPr>
                  <w:r>
                    <w:rPr>
                      <w:rFonts w:ascii="Arial" w:hAnsi="Arial" w:cs="Arial"/>
                      <w:color w:val="000000"/>
                      <w:sz w:val="18"/>
                      <w:szCs w:val="18"/>
                    </w:rPr>
                    <w:t>podaja ponudbene cene, ki presegajo podane ponudbene cene za posamezno blago, kot so bile podane v okviru oddaje prvega naročila,</w:t>
                  </w:r>
                </w:p>
                <w:p w:rsidR="00E53F4C" w:rsidRDefault="00AD7F49" w:rsidP="00AD7F49">
                  <w:pPr>
                    <w:numPr>
                      <w:ilvl w:val="0"/>
                      <w:numId w:val="39"/>
                    </w:numPr>
                    <w:jc w:val="both"/>
                    <w:rPr>
                      <w:rFonts w:ascii="Arial" w:hAnsi="Arial" w:cs="Arial"/>
                      <w:color w:val="000000"/>
                      <w:sz w:val="18"/>
                      <w:szCs w:val="18"/>
                    </w:rPr>
                  </w:pPr>
                  <w:r>
                    <w:rPr>
                      <w:rFonts w:ascii="Arial" w:hAnsi="Arial" w:cs="Arial"/>
                      <w:color w:val="000000"/>
                      <w:sz w:val="18"/>
                      <w:szCs w:val="18"/>
                    </w:rPr>
                    <w:t>ne izvaja storitev skladno z zahtevami naročila.</w:t>
                  </w:r>
                </w:p>
              </w:tc>
            </w:tr>
          </w:tbl>
          <w:p w:rsidR="00E53F4C" w:rsidRDefault="00AD7F4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E53F4C" w:rsidRDefault="00AD7F4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E53F4C" w:rsidRDefault="00AD7F49" w:rsidP="00AD7F49">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E53F4C" w:rsidRDefault="00AD7F49" w:rsidP="00AD7F49">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E53F4C" w:rsidRDefault="00E53F4C"/>
          <w:p w:rsidR="00E53F4C" w:rsidRDefault="00AD7F4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E53F4C" w:rsidRDefault="00AD7F49" w:rsidP="00AD7F49">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E53F4C" w:rsidRDefault="00AD7F49" w:rsidP="00AD7F49">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E53F4C" w:rsidRDefault="00AD7F49">
            <w:pPr>
              <w:spacing w:before="225" w:after="225"/>
              <w:jc w:val="both"/>
            </w:pPr>
            <w:r>
              <w:rPr>
                <w:rFonts w:ascii="Arial" w:hAnsi="Arial" w:cs="Arial"/>
                <w:color w:val="000000"/>
                <w:sz w:val="18"/>
                <w:szCs w:val="18"/>
              </w:rPr>
              <w:t>Odstop od pogodbe učinkuje z dnem, ko izvajalec prejme pisno izjavo naročnika o odstopu.</w:t>
            </w:r>
          </w:p>
          <w:p w:rsidR="00E53F4C" w:rsidRDefault="00AD7F49">
            <w:pPr>
              <w:spacing w:before="225" w:after="225"/>
              <w:jc w:val="both"/>
            </w:pPr>
            <w:r>
              <w:rPr>
                <w:rFonts w:ascii="Arial" w:hAnsi="Arial" w:cs="Arial"/>
                <w:color w:val="000000"/>
                <w:sz w:val="18"/>
                <w:szCs w:val="18"/>
              </w:rPr>
              <w:t xml:space="preserve">Naročnik bo istočasno z odstopom od </w:t>
            </w:r>
            <w:r w:rsidR="00D034B2">
              <w:rPr>
                <w:rFonts w:ascii="Arial" w:hAnsi="Arial" w:cs="Arial"/>
                <w:color w:val="000000"/>
                <w:sz w:val="18"/>
                <w:szCs w:val="18"/>
              </w:rPr>
              <w:t>okvirnega sporazuma</w:t>
            </w:r>
            <w:r>
              <w:rPr>
                <w:rFonts w:ascii="Arial" w:hAnsi="Arial" w:cs="Arial"/>
                <w:color w:val="000000"/>
                <w:sz w:val="18"/>
                <w:szCs w:val="18"/>
              </w:rPr>
              <w:t xml:space="preserve"> pričel s postopki za unovčenje zavarovanja za dobr</w:t>
            </w:r>
            <w:r w:rsidR="00D034B2">
              <w:rPr>
                <w:rFonts w:ascii="Arial" w:hAnsi="Arial" w:cs="Arial"/>
                <w:color w:val="000000"/>
                <w:sz w:val="18"/>
                <w:szCs w:val="18"/>
              </w:rPr>
              <w:t>o izvedbo pogodbenih obveznosti, ki ga bo pridobil v okviru prvega naročila in bo prilagojeno glede na posamezna nadaljnja naročila.</w:t>
            </w:r>
          </w:p>
          <w:p w:rsidR="00E53F4C" w:rsidRDefault="00AD7F49">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w:t>
            </w:r>
            <w:r>
              <w:rPr>
                <w:rFonts w:ascii="Arial" w:hAnsi="Arial" w:cs="Arial"/>
                <w:color w:val="000000"/>
                <w:sz w:val="18"/>
                <w:szCs w:val="18"/>
              </w:rPr>
              <w:lastRenderedPageBreak/>
              <w:t>podizvajalca</w:t>
            </w:r>
          </w:p>
        </w:tc>
      </w:tr>
    </w:tbl>
    <w:p w:rsidR="00E53F4C" w:rsidRDefault="00AD7F49">
      <w:pPr>
        <w:spacing w:before="225" w:after="225" w:line="240" w:lineRule="auto"/>
        <w:jc w:val="both"/>
      </w:pPr>
      <w:r>
        <w:rPr>
          <w:rFonts w:ascii="Arial" w:hAnsi="Arial" w:cs="Arial"/>
          <w:b/>
          <w:bCs/>
          <w:color w:val="000000"/>
          <w:sz w:val="18"/>
          <w:szCs w:val="18"/>
        </w:rPr>
        <w:lastRenderedPageBreak/>
        <w:t>XII. KONČNE DOLOČBE</w:t>
      </w:r>
    </w:p>
    <w:p w:rsidR="00E53F4C" w:rsidRDefault="00AD7F4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Pogoji tega sporazuma so veljavni za čas trajanja sporazuma.</w:t>
            </w:r>
          </w:p>
          <w:p w:rsidR="00E53F4C" w:rsidRDefault="00AD7F49">
            <w:pPr>
              <w:spacing w:before="225" w:after="225"/>
              <w:jc w:val="both"/>
            </w:pPr>
            <w:r>
              <w:rPr>
                <w:rFonts w:ascii="Arial" w:hAnsi="Arial" w:cs="Arial"/>
                <w:color w:val="000000"/>
                <w:sz w:val="18"/>
                <w:szCs w:val="18"/>
              </w:rPr>
              <w:t>Okvirni sporazum se lahko spremeni ali dopolni s</w:t>
            </w:r>
            <w:r w:rsidR="001E2D5F">
              <w:rPr>
                <w:rFonts w:ascii="Arial" w:hAnsi="Arial" w:cs="Arial"/>
                <w:color w:val="000000"/>
                <w:sz w:val="18"/>
                <w:szCs w:val="18"/>
              </w:rPr>
              <w:t xml:space="preserve"> pisnim aneksom, ki ga sprejmeta</w:t>
            </w:r>
            <w:r>
              <w:rPr>
                <w:rFonts w:ascii="Arial" w:hAnsi="Arial" w:cs="Arial"/>
                <w:color w:val="000000"/>
                <w:sz w:val="18"/>
                <w:szCs w:val="18"/>
              </w:rPr>
              <w:t xml:space="preserve"> in podpišeta stranki okvirnega sporazuma. Če katera koli od določb okvirnega sporazuma je ali postane neveljavna, to ne vpliva na ostale določbe okvirnega sporazuma. Neveljavna določba se nadomesti z veljavno, ki mora </w:t>
            </w:r>
            <w:proofErr w:type="spellStart"/>
            <w:r>
              <w:rPr>
                <w:rFonts w:ascii="Arial" w:hAnsi="Arial" w:cs="Arial"/>
                <w:color w:val="000000"/>
                <w:sz w:val="18"/>
                <w:szCs w:val="18"/>
              </w:rPr>
              <w:t>čimbolj</w:t>
            </w:r>
            <w:proofErr w:type="spellEnd"/>
            <w:r>
              <w:rPr>
                <w:rFonts w:ascii="Arial" w:hAnsi="Arial" w:cs="Arial"/>
                <w:color w:val="000000"/>
                <w:sz w:val="18"/>
                <w:szCs w:val="18"/>
              </w:rPr>
              <w:t xml:space="preserve"> ustrezati namenu, ki ga je želela doseči neveljavna določba</w:t>
            </w:r>
            <w:r w:rsidR="00AD59C1">
              <w:rPr>
                <w:rFonts w:ascii="Arial" w:hAnsi="Arial" w:cs="Arial"/>
                <w:color w:val="000000"/>
                <w:sz w:val="18"/>
                <w:szCs w:val="18"/>
              </w:rPr>
              <w:t>.</w:t>
            </w:r>
          </w:p>
        </w:tc>
      </w:tr>
    </w:tbl>
    <w:p w:rsidR="00D034B2" w:rsidRDefault="00D034B2">
      <w:pPr>
        <w:spacing w:after="0" w:line="240" w:lineRule="auto"/>
        <w:jc w:val="center"/>
        <w:rPr>
          <w:rFonts w:ascii="Arial" w:hAnsi="Arial" w:cs="Arial"/>
          <w:b/>
          <w:bCs/>
          <w:color w:val="000000"/>
          <w:sz w:val="18"/>
          <w:szCs w:val="18"/>
        </w:rPr>
      </w:pPr>
    </w:p>
    <w:p w:rsidR="00E53F4C" w:rsidRDefault="00AD7F4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r w:rsidR="00D034B2">
              <w:rPr>
                <w:rFonts w:ascii="Arial" w:hAnsi="Arial" w:cs="Arial"/>
                <w:color w:val="000000"/>
                <w:sz w:val="18"/>
                <w:szCs w:val="18"/>
              </w:rPr>
              <w:t xml:space="preserve"> Pri izvajanja okvirnega sporazuma mora izvajalec ravnati skladno s skrbnostjo dobrega strokovnjaka.</w:t>
            </w:r>
          </w:p>
        </w:tc>
      </w:tr>
    </w:tbl>
    <w:p w:rsidR="00E53F4C" w:rsidRDefault="00AD7F4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rsidR="00E53F4C" w:rsidRDefault="00AD7F49" w:rsidP="00AD7F49">
                  <w:pPr>
                    <w:numPr>
                      <w:ilvl w:val="0"/>
                      <w:numId w:val="42"/>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E53F4C" w:rsidRDefault="00AD7F49" w:rsidP="00AD7F49">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E53F4C" w:rsidRDefault="00AD7F49" w:rsidP="00AD7F49">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E53F4C" w:rsidRDefault="00AD7F49">
            <w:pPr>
              <w:spacing w:before="225" w:after="225"/>
              <w:jc w:val="both"/>
            </w:pPr>
            <w:r>
              <w:rPr>
                <w:rFonts w:ascii="Arial" w:hAnsi="Arial" w:cs="Arial"/>
                <w:color w:val="000000"/>
                <w:sz w:val="18"/>
                <w:szCs w:val="18"/>
              </w:rPr>
              <w:t>je ničen.</w:t>
            </w:r>
          </w:p>
        </w:tc>
      </w:tr>
    </w:tbl>
    <w:p w:rsidR="00E53F4C" w:rsidRDefault="00AD7F4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rsidR="00347112" w:rsidRDefault="00347112">
      <w:pPr>
        <w:spacing w:after="0" w:line="240" w:lineRule="auto"/>
        <w:jc w:val="center"/>
        <w:rPr>
          <w:rFonts w:ascii="Arial" w:hAnsi="Arial" w:cs="Arial"/>
          <w:b/>
          <w:bCs/>
          <w:color w:val="000000"/>
          <w:sz w:val="18"/>
          <w:szCs w:val="18"/>
        </w:rPr>
      </w:pPr>
    </w:p>
    <w:p w:rsidR="00E53F4C" w:rsidRDefault="00AD7F4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69"/>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Ta okvirni sporazum stopi v veljavo z dnem podpisa strank tega sporazuma.</w:t>
            </w:r>
          </w:p>
        </w:tc>
      </w:tr>
    </w:tbl>
    <w:p w:rsidR="00E53F4C" w:rsidRDefault="00AD7F49">
      <w:pPr>
        <w:spacing w:before="975" w:after="225" w:line="240" w:lineRule="auto"/>
        <w:jc w:val="both"/>
      </w:pPr>
      <w:r>
        <w:rPr>
          <w:rFonts w:ascii="Arial" w:hAnsi="Arial" w:cs="Arial"/>
          <w:color w:val="000000"/>
          <w:sz w:val="18"/>
          <w:szCs w:val="18"/>
        </w:rPr>
        <w:t>V/na ________________, dne ________________</w:t>
      </w:r>
    </w:p>
    <w:p w:rsidR="00E53F4C" w:rsidRDefault="00E53F4C">
      <w:pPr>
        <w:sectPr w:rsidR="00E53F4C" w:rsidSect="00D931BF">
          <w:pgSz w:w="11906" w:h="16838"/>
          <w:pgMar w:top="1418" w:right="1418" w:bottom="1418" w:left="1418" w:header="567" w:footer="680" w:gutter="0"/>
          <w:cols w:space="708"/>
          <w:docGrid w:linePitch="360"/>
        </w:sectPr>
      </w:pPr>
    </w:p>
    <w:p w:rsidR="006634CE" w:rsidRPr="00116091" w:rsidRDefault="00AD7F49" w:rsidP="006634C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6634CE" w:rsidRDefault="006634CE" w:rsidP="006634CE">
      <w:pPr>
        <w:rPr>
          <w:rFonts w:ascii="Arial" w:hAnsi="Arial" w:cs="Arial"/>
        </w:rPr>
      </w:pPr>
    </w:p>
    <w:p w:rsidR="00E53F4C" w:rsidRDefault="00AD7F49">
      <w:pPr>
        <w:spacing w:before="224" w:after="224" w:line="240" w:lineRule="auto"/>
        <w:jc w:val="center"/>
        <w:outlineLvl w:val="1"/>
      </w:pPr>
      <w:r>
        <w:rPr>
          <w:rFonts w:ascii="Arial" w:hAnsi="Arial" w:cs="Arial"/>
          <w:b/>
          <w:bCs/>
          <w:color w:val="000000"/>
          <w:sz w:val="27"/>
          <w:szCs w:val="27"/>
        </w:rPr>
        <w:t xml:space="preserve">POGODBA </w:t>
      </w:r>
      <w:r w:rsidR="00643F62">
        <w:rPr>
          <w:rFonts w:ascii="Arial" w:hAnsi="Arial" w:cs="Arial"/>
          <w:b/>
          <w:bCs/>
          <w:color w:val="000000"/>
          <w:sz w:val="27"/>
          <w:szCs w:val="27"/>
        </w:rPr>
        <w:t>ZA PRVO NAROČILO NA</w:t>
      </w:r>
      <w:r>
        <w:rPr>
          <w:rFonts w:ascii="Arial" w:hAnsi="Arial" w:cs="Arial"/>
          <w:b/>
          <w:bCs/>
          <w:color w:val="000000"/>
          <w:sz w:val="27"/>
          <w:szCs w:val="27"/>
        </w:rPr>
        <w:t xml:space="preserve"> PODLAGI OKVIRNEGA SPORAZUMA</w:t>
      </w:r>
      <w:r w:rsidR="00B73A6E">
        <w:rPr>
          <w:rFonts w:ascii="Arial" w:hAnsi="Arial" w:cs="Arial"/>
          <w:b/>
          <w:bCs/>
          <w:color w:val="000000"/>
          <w:sz w:val="27"/>
          <w:szCs w:val="27"/>
        </w:rPr>
        <w:t xml:space="preserve"> </w:t>
      </w:r>
      <w:r w:rsidR="00B73A6E" w:rsidRPr="00B73A6E">
        <w:rPr>
          <w:rFonts w:ascii="Arial" w:hAnsi="Arial" w:cs="Arial"/>
          <w:b/>
          <w:bCs/>
          <w:color w:val="000000"/>
          <w:sz w:val="27"/>
          <w:szCs w:val="27"/>
        </w:rPr>
        <w:t xml:space="preserve">ZA </w:t>
      </w:r>
      <w:r w:rsidR="00643F62">
        <w:rPr>
          <w:rFonts w:ascii="Arial" w:hAnsi="Arial" w:cs="Arial"/>
          <w:b/>
          <w:bCs/>
          <w:color w:val="000000"/>
          <w:sz w:val="27"/>
          <w:szCs w:val="27"/>
        </w:rPr>
        <w:t>NADGRADNJO SISTEMA ZA IZPOSOJO KOLES KR-S-KOLESOM</w:t>
      </w:r>
    </w:p>
    <w:p w:rsidR="00E53F4C" w:rsidRDefault="00AD7F49">
      <w:pPr>
        <w:spacing w:before="225" w:after="225" w:line="240" w:lineRule="auto"/>
        <w:jc w:val="center"/>
      </w:pPr>
      <w:r>
        <w:rPr>
          <w:rFonts w:ascii="Arial" w:hAnsi="Arial" w:cs="Arial"/>
          <w:color w:val="000000"/>
          <w:sz w:val="18"/>
          <w:szCs w:val="18"/>
        </w:rPr>
        <w:t>sklenjena med</w:t>
      </w:r>
    </w:p>
    <w:p w:rsidR="00E53F4C" w:rsidRDefault="00AD7F49">
      <w:pPr>
        <w:spacing w:after="0" w:line="240" w:lineRule="auto"/>
      </w:pPr>
      <w:r>
        <w:rPr>
          <w:rFonts w:ascii="Arial" w:hAnsi="Arial" w:cs="Arial"/>
          <w:b/>
          <w:bCs/>
          <w:color w:val="000000"/>
          <w:sz w:val="18"/>
          <w:szCs w:val="18"/>
        </w:rPr>
        <w:t>NAROČNIKOM: MESTNA OBČINA KRANJ, Slovenski trg 1, 4000 Kranj,</w:t>
      </w:r>
      <w:r>
        <w:rPr>
          <w:rFonts w:ascii="Arial" w:hAnsi="Arial" w:cs="Arial"/>
          <w:color w:val="000000"/>
          <w:sz w:val="18"/>
          <w:szCs w:val="18"/>
        </w:rPr>
        <w:br/>
        <w:t>ki ga zastopa Boštjan Trilar, župan</w:t>
      </w:r>
      <w:r>
        <w:br/>
      </w:r>
    </w:p>
    <w:tbl>
      <w:tblPr>
        <w:tblStyle w:val="NormalTablePHPDOCX"/>
        <w:tblW w:w="3500" w:type="pct"/>
        <w:tblInd w:w="108" w:type="dxa"/>
        <w:tblLook w:val="04A0" w:firstRow="1" w:lastRow="0" w:firstColumn="1" w:lastColumn="0" w:noHBand="0" w:noVBand="1"/>
      </w:tblPr>
      <w:tblGrid>
        <w:gridCol w:w="3300"/>
        <w:gridCol w:w="3200"/>
      </w:tblGrid>
      <w:tr w:rsidR="00B03D2A" w:rsidTr="001E2D5F">
        <w:tc>
          <w:tcPr>
            <w:tcW w:w="3300" w:type="dxa"/>
            <w:tcMar>
              <w:top w:w="0" w:type="auto"/>
              <w:bottom w:w="0" w:type="auto"/>
            </w:tcMar>
            <w:vAlign w:val="center"/>
          </w:tcPr>
          <w:p w:rsidR="00B03D2A" w:rsidRDefault="00B03D2A" w:rsidP="00EA6549">
            <w:r>
              <w:rPr>
                <w:rFonts w:ascii="Arial" w:hAnsi="Arial" w:cs="Arial"/>
                <w:color w:val="000000"/>
                <w:position w:val="-2"/>
                <w:sz w:val="18"/>
                <w:szCs w:val="18"/>
              </w:rPr>
              <w:t>Matična številka:</w:t>
            </w:r>
          </w:p>
        </w:tc>
        <w:tc>
          <w:tcPr>
            <w:tcW w:w="0" w:type="auto"/>
            <w:tcMar>
              <w:top w:w="0" w:type="auto"/>
              <w:bottom w:w="0" w:type="auto"/>
            </w:tcMar>
            <w:vAlign w:val="center"/>
          </w:tcPr>
          <w:p w:rsidR="00B03D2A" w:rsidRDefault="00B03D2A" w:rsidP="00EA6549">
            <w:r>
              <w:rPr>
                <w:rFonts w:ascii="Arial" w:hAnsi="Arial" w:cs="Arial"/>
                <w:color w:val="000000"/>
                <w:position w:val="-2"/>
                <w:sz w:val="18"/>
                <w:szCs w:val="18"/>
              </w:rPr>
              <w:t>5874653000</w:t>
            </w:r>
          </w:p>
        </w:tc>
      </w:tr>
      <w:tr w:rsidR="00B03D2A" w:rsidTr="001E2D5F">
        <w:tc>
          <w:tcPr>
            <w:tcW w:w="3300" w:type="dxa"/>
            <w:tcMar>
              <w:top w:w="0" w:type="auto"/>
              <w:bottom w:w="0" w:type="auto"/>
            </w:tcMar>
            <w:vAlign w:val="center"/>
          </w:tcPr>
          <w:p w:rsidR="00B03D2A" w:rsidRDefault="00B03D2A" w:rsidP="00EA6549">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B03D2A" w:rsidRDefault="00B03D2A" w:rsidP="00EA6549">
            <w:r>
              <w:rPr>
                <w:rFonts w:ascii="Arial" w:hAnsi="Arial" w:cs="Arial"/>
                <w:color w:val="000000"/>
                <w:position w:val="-2"/>
                <w:sz w:val="18"/>
                <w:szCs w:val="18"/>
              </w:rPr>
              <w:t>SI 55789935</w:t>
            </w:r>
          </w:p>
        </w:tc>
      </w:tr>
      <w:tr w:rsidR="00B03D2A" w:rsidTr="001E2D5F">
        <w:tc>
          <w:tcPr>
            <w:tcW w:w="3300" w:type="dxa"/>
            <w:tcMar>
              <w:top w:w="0" w:type="auto"/>
              <w:bottom w:w="0" w:type="auto"/>
            </w:tcMar>
            <w:vAlign w:val="center"/>
          </w:tcPr>
          <w:p w:rsidR="00B03D2A" w:rsidRDefault="00B03D2A" w:rsidP="00EA6549">
            <w:r>
              <w:rPr>
                <w:rFonts w:ascii="Arial" w:hAnsi="Arial" w:cs="Arial"/>
                <w:color w:val="000000"/>
                <w:position w:val="-2"/>
                <w:sz w:val="18"/>
                <w:szCs w:val="18"/>
              </w:rPr>
              <w:t>Podračun EZR:</w:t>
            </w:r>
          </w:p>
        </w:tc>
        <w:tc>
          <w:tcPr>
            <w:tcW w:w="0" w:type="auto"/>
            <w:tcMar>
              <w:top w:w="0" w:type="auto"/>
              <w:bottom w:w="0" w:type="auto"/>
            </w:tcMar>
            <w:vAlign w:val="center"/>
          </w:tcPr>
          <w:p w:rsidR="00B03D2A" w:rsidRDefault="00B03D2A" w:rsidP="00EA6549">
            <w:r>
              <w:rPr>
                <w:rFonts w:ascii="Arial" w:hAnsi="Arial" w:cs="Arial"/>
                <w:color w:val="000000"/>
                <w:position w:val="-2"/>
                <w:sz w:val="18"/>
                <w:szCs w:val="18"/>
              </w:rPr>
              <w:t>SI56 0125 2010 0006 472</w:t>
            </w:r>
          </w:p>
        </w:tc>
      </w:tr>
      <w:tr w:rsidR="00B03D2A" w:rsidTr="0057167B">
        <w:tc>
          <w:tcPr>
            <w:tcW w:w="3300" w:type="dxa"/>
            <w:vAlign w:val="center"/>
          </w:tcPr>
          <w:p w:rsidR="00B03D2A" w:rsidRDefault="00B03D2A" w:rsidP="00EA6549">
            <w:pPr>
              <w:rPr>
                <w:rFonts w:ascii="Arial" w:hAnsi="Arial" w:cs="Arial"/>
                <w:color w:val="000000"/>
                <w:position w:val="-2"/>
                <w:sz w:val="18"/>
                <w:szCs w:val="18"/>
              </w:rPr>
            </w:pPr>
            <w:r>
              <w:rPr>
                <w:rFonts w:ascii="Arial" w:hAnsi="Arial" w:cs="Arial"/>
                <w:color w:val="000000"/>
                <w:position w:val="-2"/>
                <w:sz w:val="18"/>
                <w:szCs w:val="18"/>
              </w:rPr>
              <w:t xml:space="preserve">Številka proračunskega uporabnika </w:t>
            </w:r>
          </w:p>
        </w:tc>
        <w:tc>
          <w:tcPr>
            <w:tcW w:w="0" w:type="auto"/>
            <w:vAlign w:val="center"/>
          </w:tcPr>
          <w:p w:rsidR="00B03D2A" w:rsidRDefault="00B03D2A" w:rsidP="00EA6549">
            <w:pPr>
              <w:rPr>
                <w:rFonts w:ascii="Arial" w:hAnsi="Arial" w:cs="Arial"/>
                <w:color w:val="000000"/>
                <w:position w:val="-2"/>
                <w:sz w:val="18"/>
                <w:szCs w:val="18"/>
              </w:rPr>
            </w:pPr>
            <w:r>
              <w:rPr>
                <w:rFonts w:ascii="Arial" w:hAnsi="Arial" w:cs="Arial"/>
                <w:color w:val="000000"/>
                <w:position w:val="-2"/>
                <w:sz w:val="18"/>
                <w:szCs w:val="18"/>
              </w:rPr>
              <w:t>75515</w:t>
            </w:r>
          </w:p>
        </w:tc>
      </w:tr>
    </w:tbl>
    <w:p w:rsidR="00E53F4C" w:rsidRDefault="00E53F4C"/>
    <w:p w:rsidR="00E53F4C" w:rsidRDefault="00AD7F49">
      <w:pPr>
        <w:spacing w:before="225" w:after="225" w:line="240" w:lineRule="auto"/>
        <w:jc w:val="center"/>
      </w:pPr>
      <w:r>
        <w:rPr>
          <w:rFonts w:ascii="Arial" w:hAnsi="Arial" w:cs="Arial"/>
          <w:color w:val="000000"/>
          <w:sz w:val="18"/>
          <w:szCs w:val="18"/>
        </w:rPr>
        <w:t>in</w:t>
      </w:r>
    </w:p>
    <w:p w:rsidR="00E53F4C" w:rsidRDefault="00AD7F4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E53F4C">
        <w:tc>
          <w:tcPr>
            <w:tcW w:w="3300" w:type="dxa"/>
            <w:tcMar>
              <w:top w:w="0" w:type="auto"/>
              <w:bottom w:w="0" w:type="auto"/>
            </w:tcMar>
            <w:vAlign w:val="center"/>
          </w:tcPr>
          <w:p w:rsidR="00E53F4C" w:rsidRDefault="00AD7F4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E53F4C" w:rsidRDefault="00AD7F49">
            <w:r>
              <w:rPr>
                <w:rFonts w:ascii="Arial" w:hAnsi="Arial" w:cs="Arial"/>
                <w:color w:val="000000"/>
                <w:position w:val="-2"/>
                <w:sz w:val="18"/>
                <w:szCs w:val="18"/>
              </w:rPr>
              <w:t> </w:t>
            </w:r>
          </w:p>
        </w:tc>
      </w:tr>
      <w:tr w:rsidR="00E53F4C">
        <w:tc>
          <w:tcPr>
            <w:tcW w:w="3300" w:type="dxa"/>
            <w:tcMar>
              <w:top w:w="0" w:type="auto"/>
              <w:bottom w:w="0" w:type="auto"/>
            </w:tcMar>
            <w:vAlign w:val="center"/>
          </w:tcPr>
          <w:p w:rsidR="00E53F4C" w:rsidRDefault="00AD7F4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E53F4C" w:rsidRDefault="00AD7F49">
            <w:r>
              <w:rPr>
                <w:rFonts w:ascii="Arial" w:hAnsi="Arial" w:cs="Arial"/>
                <w:color w:val="000000"/>
                <w:position w:val="-2"/>
                <w:sz w:val="18"/>
                <w:szCs w:val="18"/>
              </w:rPr>
              <w:t> </w:t>
            </w:r>
          </w:p>
        </w:tc>
      </w:tr>
      <w:tr w:rsidR="00E53F4C">
        <w:tc>
          <w:tcPr>
            <w:tcW w:w="3300" w:type="dxa"/>
            <w:tcMar>
              <w:top w:w="0" w:type="auto"/>
              <w:bottom w:w="0" w:type="auto"/>
            </w:tcMar>
            <w:vAlign w:val="center"/>
          </w:tcPr>
          <w:p w:rsidR="00E53F4C" w:rsidRDefault="00AD7F4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E53F4C" w:rsidRDefault="00AD7F49">
            <w:r>
              <w:rPr>
                <w:rFonts w:ascii="Arial" w:hAnsi="Arial" w:cs="Arial"/>
                <w:color w:val="000000"/>
                <w:position w:val="-2"/>
                <w:sz w:val="18"/>
                <w:szCs w:val="18"/>
              </w:rPr>
              <w:t> </w:t>
            </w:r>
          </w:p>
        </w:tc>
      </w:tr>
    </w:tbl>
    <w:p w:rsidR="00E53F4C" w:rsidRDefault="00AD7F49">
      <w:pPr>
        <w:spacing w:before="225" w:after="225" w:line="240" w:lineRule="auto"/>
        <w:jc w:val="both"/>
      </w:pPr>
      <w:r>
        <w:rPr>
          <w:rFonts w:ascii="Arial" w:hAnsi="Arial" w:cs="Arial"/>
          <w:color w:val="000000"/>
          <w:sz w:val="18"/>
          <w:szCs w:val="18"/>
        </w:rPr>
        <w:t> </w:t>
      </w:r>
    </w:p>
    <w:p w:rsidR="00E53F4C" w:rsidRDefault="00AD7F4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tc>
      </w:tr>
    </w:tbl>
    <w:p w:rsidR="00E53F4C" w:rsidRDefault="00AD7F4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 xml:space="preserve">S predmetno pogodbo se pogodbeni stranki dogovorita o splošnih in posebnih pogojih izvedbe javnega naročila. Sestavni del te pogodbe sta ponudba dobavitelja in </w:t>
            </w:r>
            <w:r w:rsidR="00807547">
              <w:rPr>
                <w:rFonts w:ascii="Arial" w:hAnsi="Arial" w:cs="Arial"/>
                <w:color w:val="000000"/>
                <w:sz w:val="18"/>
                <w:szCs w:val="18"/>
              </w:rPr>
              <w:t>razpisna dokumentacija</w:t>
            </w:r>
            <w:r>
              <w:rPr>
                <w:rFonts w:ascii="Arial" w:hAnsi="Arial" w:cs="Arial"/>
                <w:color w:val="000000"/>
                <w:sz w:val="18"/>
                <w:szCs w:val="18"/>
              </w:rPr>
              <w:t>.</w:t>
            </w:r>
          </w:p>
          <w:p w:rsidR="00E53F4C" w:rsidRDefault="00AD7F49">
            <w:pPr>
              <w:spacing w:before="225" w:after="225"/>
              <w:jc w:val="both"/>
            </w:pPr>
            <w:r>
              <w:rPr>
                <w:rFonts w:ascii="Arial" w:hAnsi="Arial" w:cs="Arial"/>
                <w:color w:val="000000"/>
                <w:sz w:val="18"/>
                <w:szCs w:val="18"/>
              </w:rPr>
              <w:t>Za razlago veljajo tudi vsi drugi pogoji predmetnega javnega naročila.</w:t>
            </w:r>
          </w:p>
        </w:tc>
      </w:tr>
    </w:tbl>
    <w:p w:rsidR="00E53F4C" w:rsidRDefault="00AD7F4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817CFF">
            <w:pPr>
              <w:spacing w:before="225" w:after="225"/>
              <w:jc w:val="both"/>
            </w:pPr>
            <w:r>
              <w:rPr>
                <w:rFonts w:ascii="Arial" w:hAnsi="Arial" w:cs="Arial"/>
                <w:color w:val="000000"/>
                <w:sz w:val="18"/>
                <w:szCs w:val="18"/>
              </w:rPr>
              <w:t>V okviru predmeta pogodbe se zahteva</w:t>
            </w:r>
            <w:r w:rsidR="00AD7F49">
              <w:rPr>
                <w:rFonts w:ascii="Arial" w:hAnsi="Arial" w:cs="Arial"/>
                <w:color w:val="000000"/>
                <w:sz w:val="18"/>
                <w:szCs w:val="18"/>
              </w:rPr>
              <w:t>:</w:t>
            </w:r>
          </w:p>
          <w:p w:rsidR="00817CFF" w:rsidRDefault="00817CFF" w:rsidP="00817CFF">
            <w:pPr>
              <w:numPr>
                <w:ilvl w:val="0"/>
                <w:numId w:val="54"/>
              </w:numPr>
              <w:jc w:val="both"/>
              <w:rPr>
                <w:rFonts w:ascii="Arial" w:hAnsi="Arial" w:cs="Arial"/>
                <w:color w:val="000000"/>
                <w:sz w:val="18"/>
                <w:szCs w:val="18"/>
              </w:rPr>
            </w:pPr>
            <w:r>
              <w:rPr>
                <w:rFonts w:ascii="Arial" w:hAnsi="Arial" w:cs="Arial"/>
                <w:color w:val="000000"/>
                <w:sz w:val="18"/>
                <w:szCs w:val="18"/>
              </w:rPr>
              <w:t>dobavo in montažo treh (3) kolesarskih postaj (kolesarnic), ki morajo biti montažne narave, kar pomeni, da morajo biti montirane brez posegov v tla (izjemoma se lahko postajo  v tla vpenja samo z vijaki) in morajo omogočati enostavno in hitro prestavitev,</w:t>
            </w:r>
          </w:p>
          <w:p w:rsidR="00817CFF" w:rsidRDefault="00817CFF" w:rsidP="00817CFF">
            <w:pPr>
              <w:numPr>
                <w:ilvl w:val="0"/>
                <w:numId w:val="54"/>
              </w:numPr>
              <w:jc w:val="both"/>
              <w:rPr>
                <w:rFonts w:ascii="Arial" w:hAnsi="Arial" w:cs="Arial"/>
                <w:color w:val="000000"/>
                <w:sz w:val="18"/>
                <w:szCs w:val="18"/>
              </w:rPr>
            </w:pPr>
            <w:r>
              <w:rPr>
                <w:rFonts w:ascii="Arial" w:hAnsi="Arial" w:cs="Arial"/>
                <w:color w:val="000000"/>
                <w:sz w:val="18"/>
                <w:szCs w:val="18"/>
              </w:rPr>
              <w:t>dobavo, montažo in vzpostavitev treh (3) samopostrežnih sistemov za izposojo koles z vsem pripadajočim pohištvom, pri čemer mora imeti vsaka postaja najmanj deset (10) ključavnic,</w:t>
            </w:r>
          </w:p>
          <w:p w:rsidR="00817CFF" w:rsidRDefault="00817CFF" w:rsidP="00817CFF">
            <w:pPr>
              <w:numPr>
                <w:ilvl w:val="0"/>
                <w:numId w:val="54"/>
              </w:numPr>
              <w:jc w:val="both"/>
              <w:rPr>
                <w:rFonts w:ascii="Arial" w:hAnsi="Arial" w:cs="Arial"/>
                <w:color w:val="000000"/>
                <w:sz w:val="18"/>
                <w:szCs w:val="18"/>
              </w:rPr>
            </w:pPr>
            <w:r>
              <w:rPr>
                <w:rFonts w:ascii="Arial" w:hAnsi="Arial" w:cs="Arial"/>
                <w:color w:val="000000"/>
                <w:sz w:val="18"/>
                <w:szCs w:val="18"/>
              </w:rPr>
              <w:t>dobavo petnajstih (15) koles (na vsaki postaji pet (5)),</w:t>
            </w:r>
          </w:p>
          <w:p w:rsidR="00817CFF" w:rsidRDefault="00817CFF" w:rsidP="00817CFF">
            <w:pPr>
              <w:numPr>
                <w:ilvl w:val="0"/>
                <w:numId w:val="54"/>
              </w:numPr>
              <w:jc w:val="both"/>
              <w:rPr>
                <w:rFonts w:ascii="Arial" w:hAnsi="Arial" w:cs="Arial"/>
                <w:color w:val="000000"/>
                <w:sz w:val="18"/>
                <w:szCs w:val="18"/>
              </w:rPr>
            </w:pPr>
            <w:r>
              <w:rPr>
                <w:rFonts w:ascii="Arial" w:hAnsi="Arial" w:cs="Arial"/>
                <w:color w:val="000000"/>
                <w:sz w:val="18"/>
                <w:szCs w:val="18"/>
              </w:rPr>
              <w:t xml:space="preserve">dobavo in montažo dvajsetih (20) bočnih blatnikov za obstoječa kolesa, ki morajo biti izdelani iz ustreznih materialov in morajo imeti enake oziroma podobne tehnične karakteristike, kot bočni blatniki, ki so montirani na </w:t>
            </w:r>
            <w:r w:rsidR="009640AB">
              <w:rPr>
                <w:rFonts w:ascii="Arial" w:hAnsi="Arial" w:cs="Arial"/>
                <w:color w:val="000000"/>
                <w:sz w:val="18"/>
                <w:szCs w:val="18"/>
              </w:rPr>
              <w:t>obstoječih</w:t>
            </w:r>
            <w:r>
              <w:rPr>
                <w:rFonts w:ascii="Arial" w:hAnsi="Arial" w:cs="Arial"/>
                <w:color w:val="000000"/>
                <w:sz w:val="18"/>
                <w:szCs w:val="18"/>
              </w:rPr>
              <w:t xml:space="preserve"> kolesih. Bočni blatniki morajo biti izdelani na način, da jih je mogoče montirati na obstoječa kolesa, ki jih ima Mestna občina Kranj že v lasti. Predmet naročila v okviru te postavke je tudi odvoz koles, montaža bočnih blatnikov in povratna dostava obstoječih koles z montiranimi bočnimi blatniki,</w:t>
            </w:r>
          </w:p>
          <w:p w:rsidR="00817CFF" w:rsidRDefault="001E2D5F" w:rsidP="001E2D5F">
            <w:pPr>
              <w:numPr>
                <w:ilvl w:val="0"/>
                <w:numId w:val="54"/>
              </w:numPr>
              <w:jc w:val="both"/>
              <w:rPr>
                <w:rFonts w:ascii="Arial" w:hAnsi="Arial" w:cs="Arial"/>
                <w:color w:val="000000"/>
                <w:sz w:val="18"/>
                <w:szCs w:val="18"/>
              </w:rPr>
            </w:pPr>
            <w:r w:rsidRPr="001E2D5F">
              <w:rPr>
                <w:rFonts w:ascii="Arial" w:hAnsi="Arial" w:cs="Arial"/>
                <w:color w:val="000000"/>
                <w:sz w:val="18"/>
                <w:szCs w:val="18"/>
              </w:rPr>
              <w:t>vzdrževanje novo naro</w:t>
            </w:r>
            <w:r w:rsidRPr="001E2D5F">
              <w:rPr>
                <w:rFonts w:ascii="Arial" w:hAnsi="Arial" w:cs="Arial" w:hint="eastAsia"/>
                <w:color w:val="000000"/>
                <w:sz w:val="18"/>
                <w:szCs w:val="18"/>
              </w:rPr>
              <w:t>č</w:t>
            </w:r>
            <w:r w:rsidRPr="001E2D5F">
              <w:rPr>
                <w:rFonts w:ascii="Arial" w:hAnsi="Arial" w:cs="Arial"/>
                <w:color w:val="000000"/>
                <w:sz w:val="18"/>
                <w:szCs w:val="18"/>
              </w:rPr>
              <w:t>enih in obstoje</w:t>
            </w:r>
            <w:r w:rsidRPr="001E2D5F">
              <w:rPr>
                <w:rFonts w:ascii="Arial" w:hAnsi="Arial" w:cs="Arial" w:hint="eastAsia"/>
                <w:color w:val="000000"/>
                <w:sz w:val="18"/>
                <w:szCs w:val="18"/>
              </w:rPr>
              <w:t>č</w:t>
            </w:r>
            <w:r w:rsidRPr="001E2D5F">
              <w:rPr>
                <w:rFonts w:ascii="Arial" w:hAnsi="Arial" w:cs="Arial"/>
                <w:color w:val="000000"/>
                <w:sz w:val="18"/>
                <w:szCs w:val="18"/>
              </w:rPr>
              <w:t>ih koles in druge obstoje</w:t>
            </w:r>
            <w:r w:rsidRPr="001E2D5F">
              <w:rPr>
                <w:rFonts w:ascii="Arial" w:hAnsi="Arial" w:cs="Arial" w:hint="eastAsia"/>
                <w:color w:val="000000"/>
                <w:sz w:val="18"/>
                <w:szCs w:val="18"/>
              </w:rPr>
              <w:t>č</w:t>
            </w:r>
            <w:r w:rsidRPr="001E2D5F">
              <w:rPr>
                <w:rFonts w:ascii="Arial" w:hAnsi="Arial" w:cs="Arial"/>
                <w:color w:val="000000"/>
                <w:sz w:val="18"/>
                <w:szCs w:val="18"/>
              </w:rPr>
              <w:t xml:space="preserve">e opreme in informacijsko podporo avtomatiziranega sistema za izposojo koles, zagotavljanje klicnega centra in uporabnina sistema za </w:t>
            </w:r>
            <w:r w:rsidRPr="001E2D5F">
              <w:rPr>
                <w:rFonts w:ascii="Arial" w:hAnsi="Arial" w:cs="Arial"/>
                <w:color w:val="000000"/>
                <w:sz w:val="18"/>
                <w:szCs w:val="18"/>
              </w:rPr>
              <w:lastRenderedPageBreak/>
              <w:t>izposojo koles za obdobje enega leta</w:t>
            </w:r>
            <w:r>
              <w:rPr>
                <w:rFonts w:ascii="Arial" w:hAnsi="Arial" w:cs="Arial"/>
                <w:color w:val="000000"/>
                <w:sz w:val="18"/>
                <w:szCs w:val="18"/>
              </w:rPr>
              <w:t xml:space="preserve"> </w:t>
            </w:r>
            <w:r w:rsidR="00817CFF">
              <w:rPr>
                <w:rFonts w:ascii="Arial" w:hAnsi="Arial" w:cs="Arial"/>
                <w:color w:val="000000"/>
                <w:sz w:val="18"/>
                <w:szCs w:val="18"/>
              </w:rPr>
              <w:t>in</w:t>
            </w:r>
          </w:p>
          <w:p w:rsidR="00E53F4C" w:rsidRDefault="00817CFF" w:rsidP="00817CFF">
            <w:pPr>
              <w:numPr>
                <w:ilvl w:val="0"/>
                <w:numId w:val="54"/>
              </w:numPr>
              <w:jc w:val="both"/>
              <w:rPr>
                <w:rFonts w:ascii="Arial" w:hAnsi="Arial" w:cs="Arial"/>
                <w:color w:val="000000"/>
                <w:sz w:val="18"/>
                <w:szCs w:val="18"/>
              </w:rPr>
            </w:pPr>
            <w:r w:rsidRPr="00817CFF">
              <w:rPr>
                <w:rFonts w:ascii="Arial" w:hAnsi="Arial" w:cs="Arial"/>
                <w:color w:val="000000"/>
                <w:sz w:val="18"/>
                <w:szCs w:val="18"/>
              </w:rPr>
              <w:t>ostalo blago oziroma storitve, kot izhajajo iz razpisne dokumentacije za predmetno javno naročilo.</w:t>
            </w:r>
          </w:p>
          <w:p w:rsidR="00817CFF" w:rsidRPr="00817CFF" w:rsidRDefault="00817CFF" w:rsidP="00817CFF">
            <w:pPr>
              <w:ind w:left="720"/>
              <w:jc w:val="both"/>
              <w:rPr>
                <w:rFonts w:ascii="Arial" w:hAnsi="Arial" w:cs="Arial"/>
                <w:color w:val="000000"/>
                <w:sz w:val="18"/>
                <w:szCs w:val="18"/>
              </w:rPr>
            </w:pPr>
          </w:p>
        </w:tc>
      </w:tr>
    </w:tbl>
    <w:p w:rsidR="00E53F4C" w:rsidRDefault="00AD7F49">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 xml:space="preserve">Pogodbena </w:t>
            </w:r>
            <w:r w:rsidR="00B3414C">
              <w:rPr>
                <w:rFonts w:ascii="Arial" w:hAnsi="Arial" w:cs="Arial"/>
                <w:color w:val="000000"/>
                <w:sz w:val="18"/>
                <w:szCs w:val="18"/>
              </w:rPr>
              <w:t>cena</w:t>
            </w:r>
            <w:r>
              <w:rPr>
                <w:rFonts w:ascii="Arial" w:hAnsi="Arial" w:cs="Arial"/>
                <w:color w:val="000000"/>
                <w:sz w:val="18"/>
                <w:szCs w:val="18"/>
              </w:rPr>
              <w:t xml:space="preserve"> je dogovorjena na osnovi ponudbe dobavitelja in znaša:</w:t>
            </w:r>
          </w:p>
          <w:p w:rsidR="00E53F4C" w:rsidRDefault="00B3414C">
            <w:pPr>
              <w:spacing w:before="225" w:after="225"/>
              <w:jc w:val="both"/>
            </w:pPr>
            <w:r>
              <w:rPr>
                <w:rFonts w:ascii="Arial" w:hAnsi="Arial" w:cs="Arial"/>
                <w:color w:val="000000"/>
                <w:sz w:val="18"/>
                <w:szCs w:val="18"/>
              </w:rPr>
              <w:t>Cena</w:t>
            </w:r>
            <w:r w:rsidR="00AD7F49">
              <w:rPr>
                <w:rFonts w:ascii="Arial" w:hAnsi="Arial" w:cs="Arial"/>
                <w:color w:val="000000"/>
                <w:sz w:val="18"/>
                <w:szCs w:val="18"/>
              </w:rPr>
              <w:t xml:space="preserve"> brez davka na dodano vrednost (DDV): ____________ EUR</w:t>
            </w:r>
          </w:p>
          <w:p w:rsidR="00E53F4C" w:rsidRDefault="00AD7F49">
            <w:pPr>
              <w:spacing w:before="225" w:after="225"/>
              <w:jc w:val="both"/>
            </w:pPr>
            <w:r>
              <w:rPr>
                <w:rFonts w:ascii="Arial" w:hAnsi="Arial" w:cs="Arial"/>
                <w:color w:val="000000"/>
                <w:sz w:val="18"/>
                <w:szCs w:val="18"/>
              </w:rPr>
              <w:t>Davek na dodano vrednost (DDV): __________________ EUR</w:t>
            </w:r>
          </w:p>
          <w:p w:rsidR="00E53F4C" w:rsidRDefault="00AD7F49">
            <w:pPr>
              <w:spacing w:before="225" w:after="225"/>
              <w:jc w:val="both"/>
            </w:pPr>
            <w:r>
              <w:rPr>
                <w:rFonts w:ascii="Arial" w:hAnsi="Arial" w:cs="Arial"/>
                <w:color w:val="000000"/>
                <w:sz w:val="18"/>
                <w:szCs w:val="18"/>
              </w:rPr>
              <w:t xml:space="preserve">Pogodbena </w:t>
            </w:r>
            <w:r w:rsidR="00B3414C">
              <w:rPr>
                <w:rFonts w:ascii="Arial" w:hAnsi="Arial" w:cs="Arial"/>
                <w:color w:val="000000"/>
                <w:sz w:val="18"/>
                <w:szCs w:val="18"/>
              </w:rPr>
              <w:t>cena</w:t>
            </w:r>
            <w:r>
              <w:rPr>
                <w:rFonts w:ascii="Arial" w:hAnsi="Arial" w:cs="Arial"/>
                <w:color w:val="000000"/>
                <w:sz w:val="18"/>
                <w:szCs w:val="18"/>
              </w:rPr>
              <w:t xml:space="preserve"> vključno z davkom na dodano vrednost (DDV): _________________ EUR</w:t>
            </w:r>
          </w:p>
          <w:p w:rsidR="001E2D5F" w:rsidRDefault="001E2D5F">
            <w:pPr>
              <w:spacing w:before="225" w:after="225"/>
              <w:jc w:val="both"/>
              <w:rPr>
                <w:rFonts w:ascii="Arial" w:hAnsi="Arial" w:cs="Arial"/>
                <w:color w:val="000000"/>
                <w:sz w:val="18"/>
                <w:szCs w:val="18"/>
              </w:rPr>
            </w:pPr>
            <w:r>
              <w:rPr>
                <w:rFonts w:ascii="Arial" w:hAnsi="Arial" w:cs="Arial"/>
                <w:color w:val="000000"/>
                <w:sz w:val="18"/>
                <w:szCs w:val="18"/>
              </w:rPr>
              <w:t>Cena na mesec za tekoče storitve: ___________________________________ EUR</w:t>
            </w:r>
          </w:p>
          <w:p w:rsidR="009D68A4" w:rsidRDefault="009D68A4">
            <w:pPr>
              <w:spacing w:before="225" w:after="225"/>
              <w:jc w:val="both"/>
              <w:rPr>
                <w:rFonts w:ascii="Arial" w:hAnsi="Arial" w:cs="Arial"/>
                <w:color w:val="000000"/>
                <w:sz w:val="18"/>
                <w:szCs w:val="18"/>
              </w:rPr>
            </w:pPr>
            <w:r>
              <w:rPr>
                <w:rFonts w:ascii="Arial" w:hAnsi="Arial" w:cs="Arial"/>
                <w:color w:val="000000"/>
                <w:sz w:val="18"/>
                <w:szCs w:val="18"/>
              </w:rPr>
              <w:t>Cena na mesec za storitve vzdrževanja opreme, s katero naročnik že razpolaga na podlagi predhodno izvedenega javnega naročila: ______________________________ EUR</w:t>
            </w:r>
            <w:r w:rsidR="00441A27">
              <w:rPr>
                <w:rFonts w:ascii="Arial" w:hAnsi="Arial" w:cs="Arial"/>
                <w:color w:val="000000"/>
                <w:sz w:val="18"/>
                <w:szCs w:val="18"/>
              </w:rPr>
              <w:t xml:space="preserve"> brez DDV</w:t>
            </w:r>
            <w:r>
              <w:rPr>
                <w:rStyle w:val="Sprotnaopomba-sklic"/>
                <w:rFonts w:ascii="Arial" w:hAnsi="Arial" w:cs="Arial"/>
                <w:color w:val="000000"/>
                <w:sz w:val="18"/>
                <w:szCs w:val="18"/>
              </w:rPr>
              <w:footnoteReference w:id="2"/>
            </w:r>
          </w:p>
          <w:p w:rsidR="00E53F4C" w:rsidRDefault="00AD7F49">
            <w:pPr>
              <w:spacing w:before="225" w:after="225"/>
              <w:jc w:val="both"/>
            </w:pPr>
            <w:r>
              <w:rPr>
                <w:rFonts w:ascii="Arial" w:hAnsi="Arial" w:cs="Arial"/>
                <w:color w:val="000000"/>
                <w:sz w:val="18"/>
                <w:szCs w:val="18"/>
              </w:rPr>
              <w:t>Sredstva za i</w:t>
            </w:r>
            <w:r w:rsidR="00B3414C">
              <w:rPr>
                <w:rFonts w:ascii="Arial" w:hAnsi="Arial" w:cs="Arial"/>
                <w:color w:val="000000"/>
                <w:sz w:val="18"/>
                <w:szCs w:val="18"/>
              </w:rPr>
              <w:t xml:space="preserve">zvedbo naročila so zagotovljena v proračunu Mestne občine Kranj, proračunska postavka </w:t>
            </w:r>
            <w:r w:rsidR="00B3414C" w:rsidRPr="00B3414C">
              <w:rPr>
                <w:rFonts w:ascii="Arial" w:hAnsi="Arial" w:cs="Arial"/>
                <w:color w:val="000000"/>
                <w:sz w:val="18"/>
                <w:szCs w:val="18"/>
              </w:rPr>
              <w:t>40300008-220205-420199 - Nakup drugih prevoznih sredstev</w:t>
            </w:r>
            <w:r w:rsidR="00B3414C">
              <w:rPr>
                <w:rFonts w:ascii="Arial" w:hAnsi="Arial" w:cs="Arial"/>
                <w:color w:val="000000"/>
                <w:sz w:val="18"/>
                <w:szCs w:val="18"/>
              </w:rPr>
              <w:t xml:space="preserve"> in </w:t>
            </w:r>
            <w:r w:rsidR="00B3414C" w:rsidRPr="00B3414C">
              <w:rPr>
                <w:rFonts w:ascii="Arial" w:hAnsi="Arial" w:cs="Arial"/>
                <w:color w:val="000000"/>
                <w:sz w:val="18"/>
                <w:szCs w:val="18"/>
              </w:rPr>
              <w:t>220401-402301 - Vzdrževanje in popravila vozil</w:t>
            </w:r>
            <w:r w:rsidR="00B3414C">
              <w:rPr>
                <w:rFonts w:ascii="Arial" w:hAnsi="Arial" w:cs="Arial"/>
                <w:color w:val="000000"/>
                <w:sz w:val="18"/>
                <w:szCs w:val="18"/>
              </w:rPr>
              <w:t>.</w:t>
            </w:r>
          </w:p>
        </w:tc>
      </w:tr>
    </w:tbl>
    <w:p w:rsidR="00E53F4C" w:rsidRDefault="00AD7F4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E53F4C" w:rsidRDefault="00AD7F49">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E53F4C" w:rsidRDefault="00AD7F49">
            <w:pPr>
              <w:spacing w:before="225" w:after="225"/>
              <w:jc w:val="both"/>
            </w:pPr>
            <w:r>
              <w:rPr>
                <w:rFonts w:ascii="Arial" w:hAnsi="Arial" w:cs="Arial"/>
                <w:color w:val="000000"/>
                <w:sz w:val="18"/>
                <w:szCs w:val="18"/>
              </w:rPr>
              <w:t>Dobavitelj lahko prvi račun izstavi po uspešno izvedeni dobavi in predaji blaga, ki jo bosta naročnik in dobavitelj ugotovila in potrdila z Zapisnikom o prevzemu sistema.</w:t>
            </w:r>
          </w:p>
          <w:p w:rsidR="00E53F4C" w:rsidRDefault="00AD7F49">
            <w:pPr>
              <w:spacing w:before="225" w:after="225"/>
              <w:jc w:val="both"/>
            </w:pPr>
            <w:r>
              <w:rPr>
                <w:rFonts w:ascii="Arial" w:hAnsi="Arial" w:cs="Arial"/>
                <w:color w:val="000000"/>
                <w:sz w:val="18"/>
                <w:szCs w:val="18"/>
              </w:rPr>
              <w:t xml:space="preserve">Za enoletno obdobje vzdrževanja sistema (pričetek od Zapisnika o prevzemu) dobavitelj izstavi račun po preteku vsakega meseca (mesečni obračun) za storitve, ki so bile opravljene v </w:t>
            </w:r>
            <w:r w:rsidR="00B3414C">
              <w:rPr>
                <w:rFonts w:ascii="Arial" w:hAnsi="Arial" w:cs="Arial"/>
                <w:color w:val="000000"/>
                <w:sz w:val="18"/>
                <w:szCs w:val="18"/>
              </w:rPr>
              <w:t>preteklem</w:t>
            </w:r>
            <w:r>
              <w:rPr>
                <w:rFonts w:ascii="Arial" w:hAnsi="Arial" w:cs="Arial"/>
                <w:color w:val="000000"/>
                <w:sz w:val="18"/>
                <w:szCs w:val="18"/>
              </w:rPr>
              <w:t xml:space="preserve"> mesecu.  Dobavitelj mora za opravljene storitve v tekočem mesecu naročniku predložiti tudi specifikacijo, iz katere evidentno izhaja, katere storitve vzdrževanja so bile v </w:t>
            </w:r>
            <w:r w:rsidR="00B3414C">
              <w:rPr>
                <w:rFonts w:ascii="Arial" w:hAnsi="Arial" w:cs="Arial"/>
                <w:color w:val="000000"/>
                <w:sz w:val="18"/>
                <w:szCs w:val="18"/>
              </w:rPr>
              <w:t>preteklem</w:t>
            </w:r>
            <w:r>
              <w:rPr>
                <w:rFonts w:ascii="Arial" w:hAnsi="Arial" w:cs="Arial"/>
                <w:color w:val="000000"/>
                <w:sz w:val="18"/>
                <w:szCs w:val="18"/>
              </w:rPr>
              <w:t xml:space="preserve"> mesecu izvedene.</w:t>
            </w:r>
            <w:r w:rsidR="00B3414C">
              <w:rPr>
                <w:rFonts w:ascii="Arial" w:hAnsi="Arial" w:cs="Arial"/>
                <w:color w:val="000000"/>
                <w:sz w:val="18"/>
                <w:szCs w:val="18"/>
              </w:rPr>
              <w:t xml:space="preserve"> Pri izstavitvi računa se mora dobavitelj sklicevati na številko sklenjene pogodbe.</w:t>
            </w:r>
          </w:p>
          <w:p w:rsidR="00E53F4C" w:rsidRDefault="00AD7F49">
            <w:pPr>
              <w:spacing w:before="225" w:after="225"/>
              <w:jc w:val="both"/>
            </w:pPr>
            <w:r>
              <w:rPr>
                <w:rFonts w:ascii="Arial" w:hAnsi="Arial" w:cs="Arial"/>
                <w:color w:val="000000"/>
                <w:sz w:val="18"/>
                <w:szCs w:val="18"/>
              </w:rPr>
              <w:t>V kolikor naročnik računa ne zavrne v roku 8 delovnih dni od prejema, se račun šteje za potrjenega.</w:t>
            </w:r>
          </w:p>
          <w:p w:rsidR="00E53F4C" w:rsidRDefault="00AD7F49">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E53F4C" w:rsidRDefault="00AD7F49">
            <w:pPr>
              <w:spacing w:before="225" w:after="225"/>
              <w:jc w:val="both"/>
            </w:pPr>
            <w:r>
              <w:rPr>
                <w:rFonts w:ascii="Arial" w:hAnsi="Arial" w:cs="Arial"/>
                <w:color w:val="000000"/>
                <w:sz w:val="18"/>
                <w:szCs w:val="18"/>
              </w:rPr>
              <w:t>Rok plačila je 30. dan po uradnem prejemu računa.</w:t>
            </w:r>
          </w:p>
        </w:tc>
      </w:tr>
    </w:tbl>
    <w:p w:rsidR="00E53F4C" w:rsidRDefault="00AD7F4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 xml:space="preserve">Dobavitelj se zavezuje, da bo celotno dobavo </w:t>
            </w:r>
            <w:r w:rsidR="00B3414C">
              <w:rPr>
                <w:rFonts w:ascii="Arial" w:hAnsi="Arial" w:cs="Arial"/>
                <w:color w:val="000000"/>
                <w:sz w:val="18"/>
                <w:szCs w:val="18"/>
              </w:rPr>
              <w:t xml:space="preserve">blaga </w:t>
            </w:r>
            <w:r>
              <w:rPr>
                <w:rFonts w:ascii="Arial" w:hAnsi="Arial" w:cs="Arial"/>
                <w:color w:val="000000"/>
                <w:sz w:val="18"/>
                <w:szCs w:val="18"/>
              </w:rPr>
              <w:t xml:space="preserve">izvedel najkasneje v </w:t>
            </w:r>
            <w:r w:rsidR="00807547">
              <w:rPr>
                <w:rFonts w:ascii="Arial" w:hAnsi="Arial" w:cs="Arial"/>
                <w:color w:val="000000"/>
                <w:sz w:val="18"/>
                <w:szCs w:val="18"/>
              </w:rPr>
              <w:t>petinsedemdesetih (75)</w:t>
            </w:r>
            <w:r>
              <w:rPr>
                <w:rFonts w:ascii="Arial" w:hAnsi="Arial" w:cs="Arial"/>
                <w:color w:val="000000"/>
                <w:sz w:val="18"/>
                <w:szCs w:val="18"/>
              </w:rPr>
              <w:t xml:space="preserve"> dneh od podpisa pogodbe.</w:t>
            </w:r>
            <w:r w:rsidR="00B3414C">
              <w:rPr>
                <w:rFonts w:ascii="Arial" w:hAnsi="Arial" w:cs="Arial"/>
                <w:color w:val="000000"/>
                <w:sz w:val="18"/>
                <w:szCs w:val="18"/>
              </w:rPr>
              <w:t xml:space="preserve"> V zvezi s storitvami vzdrževanja in ostalimi spremljajočimi storitvami, ki niso vezane na dobavo blaga v okviru prvega naročila se dobavitelj zavezuje, da jih bo po tej pogodbi izvajal najmanj za obdobje enega leta od sklenitve pogodbe.</w:t>
            </w:r>
          </w:p>
          <w:p w:rsidR="00E53F4C" w:rsidRDefault="00AD7F49">
            <w:pPr>
              <w:spacing w:before="225" w:after="225"/>
              <w:jc w:val="both"/>
            </w:pPr>
            <w:r>
              <w:rPr>
                <w:rFonts w:ascii="Arial" w:hAnsi="Arial" w:cs="Arial"/>
                <w:color w:val="000000"/>
                <w:sz w:val="18"/>
                <w:szCs w:val="18"/>
              </w:rPr>
              <w:t>Rok dobave je bistvena sestavina te pogodbe.</w:t>
            </w:r>
          </w:p>
          <w:p w:rsidR="00E53F4C" w:rsidRDefault="00AD7F49">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rsidR="00E53F4C" w:rsidRDefault="00AD7F49">
            <w:pPr>
              <w:spacing w:before="225" w:after="225"/>
              <w:jc w:val="both"/>
            </w:pPr>
            <w:r>
              <w:rPr>
                <w:rFonts w:ascii="Arial" w:hAnsi="Arial" w:cs="Arial"/>
                <w:color w:val="000000"/>
                <w:sz w:val="18"/>
                <w:szCs w:val="18"/>
              </w:rPr>
              <w:t xml:space="preserve">Dobavitelj mora do navedenega datuma opraviti vse pogodbene obveznosti, vključno z montažo oz. vgraditvijo in preizkusom doseganja pogodbeno tehnično – tehnoloških parametrov in funkcionalnega delovanja, če je to </w:t>
            </w:r>
            <w:r>
              <w:rPr>
                <w:rFonts w:ascii="Arial" w:hAnsi="Arial" w:cs="Arial"/>
                <w:color w:val="000000"/>
                <w:sz w:val="18"/>
                <w:szCs w:val="18"/>
              </w:rPr>
              <w:lastRenderedPageBreak/>
              <w:t>potrebno.</w:t>
            </w:r>
          </w:p>
          <w:p w:rsidR="00E53F4C" w:rsidRDefault="00AD7F49">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441A27" w:rsidRDefault="00441A27">
      <w:pPr>
        <w:spacing w:after="0" w:line="240" w:lineRule="auto"/>
        <w:jc w:val="center"/>
        <w:rPr>
          <w:rFonts w:ascii="Arial" w:hAnsi="Arial" w:cs="Arial"/>
          <w:b/>
          <w:bCs/>
          <w:color w:val="000000"/>
          <w:sz w:val="18"/>
          <w:szCs w:val="18"/>
        </w:rPr>
      </w:pPr>
    </w:p>
    <w:p w:rsidR="00E53F4C" w:rsidRDefault="00AD7F4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Dobavitelj se zavezuje, da bo izvajal vzdrževanje sistema in koles za obdobje __________________.</w:t>
            </w:r>
          </w:p>
          <w:p w:rsidR="00E53F4C" w:rsidRDefault="00AD7F49">
            <w:pPr>
              <w:spacing w:before="225" w:after="225"/>
              <w:jc w:val="both"/>
            </w:pPr>
            <w:r>
              <w:rPr>
                <w:rFonts w:ascii="Arial" w:hAnsi="Arial" w:cs="Arial"/>
                <w:color w:val="000000"/>
                <w:sz w:val="18"/>
                <w:szCs w:val="18"/>
              </w:rPr>
              <w:t>V okviru vzdrževanja sistema in koles bo dobavitelj zagotavljal predvsem sledeče storitve:</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tbl>
                  <w:tblPr>
                    <w:tblStyle w:val="NormalTablePHPDOCX"/>
                    <w:tblW w:w="5000" w:type="pct"/>
                    <w:tblInd w:w="108" w:type="dxa"/>
                    <w:tblLook w:val="04A0" w:firstRow="1" w:lastRow="0" w:firstColumn="1" w:lastColumn="0" w:noHBand="0" w:noVBand="1"/>
                  </w:tblPr>
                  <w:tblGrid>
                    <w:gridCol w:w="8746"/>
                  </w:tblGrid>
                  <w:tr w:rsidR="00807547" w:rsidTr="0080754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07547" w:rsidTr="00807547">
                          <w:tc>
                            <w:tcPr>
                              <w:tcW w:w="0" w:type="auto"/>
                              <w:tcMar>
                                <w:top w:w="0" w:type="auto"/>
                                <w:bottom w:w="0" w:type="auto"/>
                              </w:tcMar>
                            </w:tcPr>
                            <w:p w:rsidR="00807547" w:rsidRDefault="00A63589" w:rsidP="00A63589">
                              <w:pPr>
                                <w:numPr>
                                  <w:ilvl w:val="0"/>
                                  <w:numId w:val="25"/>
                                </w:numPr>
                                <w:jc w:val="both"/>
                                <w:rPr>
                                  <w:rFonts w:ascii="Arial" w:hAnsi="Arial" w:cs="Arial"/>
                                  <w:color w:val="000000"/>
                                  <w:sz w:val="18"/>
                                  <w:szCs w:val="18"/>
                                </w:rPr>
                              </w:pPr>
                              <w:r w:rsidRPr="00A63589">
                                <w:rPr>
                                  <w:rFonts w:ascii="Arial" w:hAnsi="Arial" w:cs="Arial"/>
                                  <w:color w:val="000000"/>
                                  <w:position w:val="-2"/>
                                  <w:sz w:val="18"/>
                                  <w:szCs w:val="18"/>
                                </w:rPr>
                                <w:t xml:space="preserve">Prerazporejanje koles v dosegu znotraj 10 </w:t>
                              </w:r>
                              <w:r>
                                <w:rPr>
                                  <w:rFonts w:ascii="Arial" w:hAnsi="Arial" w:cs="Arial"/>
                                  <w:color w:val="000000"/>
                                  <w:position w:val="-2"/>
                                  <w:sz w:val="18"/>
                                  <w:szCs w:val="18"/>
                                </w:rPr>
                                <w:t>km ali manj (najmanj 3x dnevno)</w:t>
                              </w:r>
                              <w:r w:rsidR="00807547">
                                <w:rPr>
                                  <w:rFonts w:ascii="Arial" w:hAnsi="Arial" w:cs="Arial"/>
                                  <w:color w:val="000000"/>
                                  <w:position w:val="-2"/>
                                  <w:sz w:val="18"/>
                                  <w:szCs w:val="18"/>
                                </w:rPr>
                                <w:t>,</w:t>
                              </w:r>
                            </w:p>
                            <w:p w:rsidR="00807547" w:rsidRDefault="00807547" w:rsidP="00807547">
                              <w:pPr>
                                <w:numPr>
                                  <w:ilvl w:val="0"/>
                                  <w:numId w:val="25"/>
                                </w:numPr>
                                <w:jc w:val="both"/>
                                <w:rPr>
                                  <w:rFonts w:ascii="Arial" w:hAnsi="Arial" w:cs="Arial"/>
                                  <w:color w:val="000000"/>
                                  <w:sz w:val="18"/>
                                  <w:szCs w:val="18"/>
                                </w:rPr>
                              </w:pPr>
                              <w:r>
                                <w:rPr>
                                  <w:rFonts w:ascii="Arial" w:hAnsi="Arial" w:cs="Arial"/>
                                  <w:color w:val="000000"/>
                                  <w:position w:val="-2"/>
                                  <w:sz w:val="18"/>
                                  <w:szCs w:val="18"/>
                                </w:rPr>
                                <w:t>morebitna dodatna dela na terenu, ki se bodo pojavila tekom obdobja vzdrževanja (predvsem večja popravila in čiščenja),</w:t>
                              </w:r>
                            </w:p>
                            <w:p w:rsidR="00807547" w:rsidRDefault="00807547" w:rsidP="00807547">
                              <w:pPr>
                                <w:numPr>
                                  <w:ilvl w:val="0"/>
                                  <w:numId w:val="25"/>
                                </w:numPr>
                                <w:jc w:val="both"/>
                                <w:rPr>
                                  <w:rFonts w:ascii="Arial" w:hAnsi="Arial" w:cs="Arial"/>
                                  <w:color w:val="000000"/>
                                  <w:sz w:val="18"/>
                                  <w:szCs w:val="18"/>
                                </w:rPr>
                              </w:pPr>
                              <w:r>
                                <w:rPr>
                                  <w:rFonts w:ascii="Arial" w:hAnsi="Arial" w:cs="Arial"/>
                                  <w:color w:val="000000"/>
                                  <w:position w:val="-2"/>
                                  <w:sz w:val="18"/>
                                  <w:szCs w:val="18"/>
                                </w:rPr>
                                <w:t>Čiščenje koles in postaj ter manjša popravila (najmanj 8 ur mesečno),</w:t>
                              </w:r>
                            </w:p>
                            <w:p w:rsidR="00807547" w:rsidRDefault="00807547" w:rsidP="00807547">
                              <w:pPr>
                                <w:numPr>
                                  <w:ilvl w:val="0"/>
                                  <w:numId w:val="25"/>
                                </w:numPr>
                                <w:jc w:val="both"/>
                                <w:rPr>
                                  <w:rFonts w:ascii="Arial" w:hAnsi="Arial" w:cs="Arial"/>
                                  <w:color w:val="000000"/>
                                  <w:sz w:val="18"/>
                                  <w:szCs w:val="18"/>
                                </w:rPr>
                              </w:pPr>
                              <w:r>
                                <w:rPr>
                                  <w:rFonts w:ascii="Arial" w:hAnsi="Arial" w:cs="Arial"/>
                                  <w:color w:val="000000"/>
                                  <w:position w:val="-2"/>
                                  <w:sz w:val="18"/>
                                  <w:szCs w:val="18"/>
                                </w:rPr>
                                <w:t>Klicni center - sprejemanje klicev, zasedenost</w:t>
                              </w:r>
                              <w:r w:rsidR="00A63589">
                                <w:rPr>
                                  <w:rFonts w:ascii="Arial" w:hAnsi="Arial" w:cs="Arial"/>
                                  <w:color w:val="000000"/>
                                  <w:position w:val="-2"/>
                                  <w:sz w:val="18"/>
                                  <w:szCs w:val="18"/>
                                </w:rPr>
                                <w:t xml:space="preserve"> postaj (aplikacija) (24/7 do 20</w:t>
                              </w:r>
                              <w:r>
                                <w:rPr>
                                  <w:rFonts w:ascii="Arial" w:hAnsi="Arial" w:cs="Arial"/>
                                  <w:color w:val="000000"/>
                                  <w:position w:val="-2"/>
                                  <w:sz w:val="18"/>
                                  <w:szCs w:val="18"/>
                                </w:rPr>
                                <w:t>0 klicev mesečno),</w:t>
                              </w:r>
                            </w:p>
                            <w:p w:rsidR="00807547" w:rsidRDefault="00807547" w:rsidP="00807547">
                              <w:pPr>
                                <w:numPr>
                                  <w:ilvl w:val="0"/>
                                  <w:numId w:val="25"/>
                                </w:numPr>
                                <w:jc w:val="both"/>
                                <w:rPr>
                                  <w:rFonts w:ascii="Arial" w:hAnsi="Arial" w:cs="Arial"/>
                                  <w:color w:val="000000"/>
                                  <w:sz w:val="18"/>
                                  <w:szCs w:val="18"/>
                                </w:rPr>
                              </w:pPr>
                              <w:r>
                                <w:rPr>
                                  <w:rFonts w:ascii="Arial" w:hAnsi="Arial" w:cs="Arial"/>
                                  <w:color w:val="000000"/>
                                  <w:position w:val="-2"/>
                                  <w:sz w:val="18"/>
                                  <w:szCs w:val="18"/>
                                </w:rPr>
                                <w:t>Izvajalec mora zagotoviti tudi prodajno mesto za prodajo kartic,</w:t>
                              </w:r>
                            </w:p>
                            <w:p w:rsidR="00807547" w:rsidRDefault="00807547" w:rsidP="00807547">
                              <w:pPr>
                                <w:numPr>
                                  <w:ilvl w:val="0"/>
                                  <w:numId w:val="25"/>
                                </w:numPr>
                                <w:jc w:val="both"/>
                                <w:rPr>
                                  <w:rFonts w:ascii="Arial" w:hAnsi="Arial" w:cs="Arial"/>
                                  <w:color w:val="000000"/>
                                  <w:sz w:val="18"/>
                                  <w:szCs w:val="18"/>
                                </w:rPr>
                              </w:pPr>
                              <w:r>
                                <w:rPr>
                                  <w:rFonts w:ascii="Arial" w:hAnsi="Arial" w:cs="Arial"/>
                                  <w:color w:val="000000"/>
                                  <w:position w:val="-2"/>
                                  <w:sz w:val="18"/>
                                  <w:szCs w:val="18"/>
                                </w:rPr>
                                <w:t>Servis oziroma popravila koles, pri čemer so v ponudbeni ceni v celoti zajeti stroški popravila, vključno z vsemi nadomestnimi deli (najmanj 8 ur mesečno),</w:t>
                              </w:r>
                            </w:p>
                            <w:p w:rsidR="00807547" w:rsidRDefault="00807547" w:rsidP="00807547">
                              <w:pPr>
                                <w:numPr>
                                  <w:ilvl w:val="0"/>
                                  <w:numId w:val="25"/>
                                </w:numPr>
                                <w:jc w:val="both"/>
                                <w:rPr>
                                  <w:rFonts w:ascii="Arial" w:hAnsi="Arial" w:cs="Arial"/>
                                  <w:color w:val="000000"/>
                                  <w:sz w:val="18"/>
                                  <w:szCs w:val="18"/>
                                </w:rPr>
                              </w:pPr>
                              <w:r>
                                <w:rPr>
                                  <w:rFonts w:ascii="Arial" w:hAnsi="Arial" w:cs="Arial"/>
                                  <w:color w:val="000000"/>
                                  <w:position w:val="-2"/>
                                  <w:sz w:val="18"/>
                                  <w:szCs w:val="18"/>
                                </w:rPr>
                                <w:t>vzdrževanje in nadgradnja sistema,</w:t>
                              </w:r>
                            </w:p>
                            <w:p w:rsidR="00807547" w:rsidRDefault="00807547" w:rsidP="00807547">
                              <w:pPr>
                                <w:numPr>
                                  <w:ilvl w:val="0"/>
                                  <w:numId w:val="25"/>
                                </w:numPr>
                                <w:jc w:val="both"/>
                                <w:rPr>
                                  <w:rFonts w:ascii="Arial" w:hAnsi="Arial" w:cs="Arial"/>
                                  <w:color w:val="000000"/>
                                  <w:sz w:val="18"/>
                                  <w:szCs w:val="18"/>
                                </w:rPr>
                              </w:pPr>
                              <w:r>
                                <w:rPr>
                                  <w:rFonts w:ascii="Arial" w:hAnsi="Arial" w:cs="Arial"/>
                                  <w:color w:val="000000"/>
                                  <w:position w:val="-2"/>
                                  <w:sz w:val="18"/>
                                  <w:szCs w:val="18"/>
                                </w:rPr>
                                <w:t>pospravljanje in hramba koles na ustrezni lokaciji (suh in varen objekt) za obdobje zimskega časa (točen termin "zimovanja" bosta naročnik in dobavitelj dogovorila pred prihodom zimskega obdobja). Pred hrambo koles je dobavitelj dolžan pripraviti na kolesa na "zimovanje" po preteku obdobja hrambe pa je dobavitelj dolžan pripraviti kolesa za nadaljnjo uporabo,</w:t>
                              </w:r>
                            </w:p>
                            <w:p w:rsidR="00807547" w:rsidRDefault="00807547" w:rsidP="00807547">
                              <w:pPr>
                                <w:numPr>
                                  <w:ilvl w:val="0"/>
                                  <w:numId w:val="25"/>
                                </w:numPr>
                                <w:jc w:val="both"/>
                                <w:rPr>
                                  <w:rFonts w:ascii="Arial" w:hAnsi="Arial" w:cs="Arial"/>
                                  <w:color w:val="000000"/>
                                  <w:sz w:val="18"/>
                                  <w:szCs w:val="18"/>
                                </w:rPr>
                              </w:pPr>
                              <w:r>
                                <w:rPr>
                                  <w:rFonts w:ascii="Arial" w:hAnsi="Arial" w:cs="Arial"/>
                                  <w:color w:val="000000"/>
                                  <w:position w:val="-2"/>
                                  <w:sz w:val="18"/>
                                  <w:szCs w:val="18"/>
                                </w:rPr>
                                <w:t>ostale storitve vzdrževanja za brezhibno delovanje avtomatiziranega samopostrežnega sistema za izposojo koles.</w:t>
                              </w:r>
                            </w:p>
                          </w:tc>
                        </w:tr>
                      </w:tbl>
                      <w:p w:rsidR="00807547" w:rsidRDefault="00807547" w:rsidP="00807547"/>
                    </w:tc>
                  </w:tr>
                </w:tbl>
                <w:p w:rsidR="00E53F4C" w:rsidRDefault="00807547" w:rsidP="00807547">
                  <w:pPr>
                    <w:spacing w:before="225" w:after="225"/>
                    <w:jc w:val="both"/>
                    <w:rPr>
                      <w:rFonts w:ascii="Arial" w:hAnsi="Arial" w:cs="Arial"/>
                      <w:color w:val="000000"/>
                      <w:sz w:val="18"/>
                      <w:szCs w:val="18"/>
                    </w:rPr>
                  </w:pPr>
                  <w:r>
                    <w:rPr>
                      <w:rFonts w:ascii="Arial" w:hAnsi="Arial" w:cs="Arial"/>
                      <w:color w:val="000000"/>
                      <w:sz w:val="18"/>
                      <w:szCs w:val="18"/>
                    </w:rPr>
                    <w:t xml:space="preserve">Izvajalec mora biti za prerazporejanje koles naročniku na voljo 24 ur dnevno sedem dni v tednu. Izvajalec mora na poziv naročnika ali poziv klicnega centra prerazporediti kolesa v roku ene (1) ure, v kolikor je posamezna kolesarska postaja prazna ali polna. Izvajalec mora vzpostaviti sistem za beleženje akcij prerazporejanja koles po postajah, ki ga je dolžan na zahtevo predložiti na vpogled naročniku. </w:t>
                  </w:r>
                </w:p>
                <w:p w:rsidR="00B96661" w:rsidRPr="00807547" w:rsidRDefault="00B96661" w:rsidP="00B96661">
                  <w:pPr>
                    <w:spacing w:before="225" w:after="225"/>
                    <w:jc w:val="both"/>
                  </w:pPr>
                  <w:r>
                    <w:rPr>
                      <w:rFonts w:ascii="Arial" w:hAnsi="Arial" w:cs="Arial"/>
                      <w:color w:val="000000"/>
                      <w:sz w:val="18"/>
                      <w:szCs w:val="18"/>
                    </w:rPr>
                    <w:t xml:space="preserve">Izvajalec se prav tako zavezuje, da bo v primeru, da bi zaradi nepredvidenih okoliščin naročnik to potreboval (na primer izgredi, naravne nesreče ipd.), naročniku najkasneje v roku dveh (2) ur zagotovil dodatne terenske ekipe in dodaten kader, ki bo lahko kolesa in ostalo opremo, v kolikor bi bilo to potrebno, shranil na varno. </w:t>
                  </w:r>
                </w:p>
              </w:tc>
            </w:tr>
          </w:tbl>
          <w:p w:rsidR="00E53F4C" w:rsidRDefault="00E53F4C">
            <w:pPr>
              <w:spacing w:before="225" w:after="225"/>
              <w:jc w:val="both"/>
            </w:pPr>
          </w:p>
        </w:tc>
      </w:tr>
    </w:tbl>
    <w:p w:rsidR="001E2D5F" w:rsidRDefault="001E2D5F">
      <w:pPr>
        <w:spacing w:after="0" w:line="240" w:lineRule="auto"/>
        <w:jc w:val="center"/>
        <w:rPr>
          <w:rFonts w:ascii="Arial" w:hAnsi="Arial" w:cs="Arial"/>
          <w:b/>
          <w:bCs/>
          <w:color w:val="000000"/>
          <w:sz w:val="18"/>
          <w:szCs w:val="18"/>
        </w:rPr>
      </w:pPr>
    </w:p>
    <w:p w:rsidR="00E53F4C" w:rsidRDefault="00AD7F4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53F4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53F4C" w:rsidRDefault="00E53F4C"/>
              </w:tc>
            </w:tr>
            <w:tr w:rsidR="00E53F4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Opis del, ki jih bo izvedel podizvajalec:</w:t>
                  </w:r>
                </w:p>
                <w:p w:rsidR="00E53F4C" w:rsidRDefault="00AD7F4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53F4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53F4C" w:rsidRDefault="00E53F4C"/>
              </w:tc>
            </w:tr>
            <w:tr w:rsidR="00E53F4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53F4C" w:rsidRDefault="00AD7F4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53F4C" w:rsidRDefault="00AD7F49">
                  <w:pPr>
                    <w:spacing w:before="135" w:after="135"/>
                    <w:jc w:val="both"/>
                    <w:textAlignment w:val="center"/>
                  </w:pPr>
                  <w:r>
                    <w:rPr>
                      <w:rFonts w:ascii="Arial" w:hAnsi="Arial" w:cs="Arial"/>
                      <w:color w:val="000000"/>
                      <w:position w:val="-2"/>
                      <w:sz w:val="18"/>
                      <w:szCs w:val="18"/>
                    </w:rPr>
                    <w:t>Opis del, ki jih bo izvedel podizvajalec:</w:t>
                  </w:r>
                </w:p>
                <w:p w:rsidR="00E53F4C" w:rsidRDefault="00AD7F4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E53F4C" w:rsidRDefault="00E53F4C"/>
          <w:p w:rsidR="00E53F4C" w:rsidRDefault="00AD7F49">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w:t>
            </w:r>
            <w:r>
              <w:rPr>
                <w:rFonts w:ascii="Arial" w:hAnsi="Arial" w:cs="Arial"/>
                <w:color w:val="000000"/>
                <w:sz w:val="18"/>
                <w:szCs w:val="18"/>
              </w:rPr>
              <w:lastRenderedPageBreak/>
              <w:t>glavnega izvajalca. </w:t>
            </w:r>
          </w:p>
          <w:p w:rsidR="00E53F4C" w:rsidRDefault="00AD7F4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4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E53F4C" w:rsidRDefault="00AD7F49" w:rsidP="00AD7F49">
                  <w:pPr>
                    <w:numPr>
                      <w:ilvl w:val="0"/>
                      <w:numId w:val="4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E53F4C" w:rsidRDefault="00AD7F49" w:rsidP="00AD7F49">
                  <w:pPr>
                    <w:numPr>
                      <w:ilvl w:val="0"/>
                      <w:numId w:val="4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E53F4C" w:rsidRDefault="00E53F4C"/>
          <w:p w:rsidR="00E53F4C" w:rsidRDefault="00AD7F4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E53F4C" w:rsidRDefault="00AD7F49">
            <w:pPr>
              <w:spacing w:before="225" w:after="225"/>
              <w:jc w:val="both"/>
            </w:pPr>
            <w:r>
              <w:rPr>
                <w:rFonts w:ascii="Arial" w:hAnsi="Arial" w:cs="Arial"/>
                <w:color w:val="000000"/>
                <w:sz w:val="18"/>
                <w:szCs w:val="18"/>
              </w:rPr>
              <w:t>Plačila podizvajalcem se izvedejo v rokih in na enak način kot velja za plačila izvajalcu.</w:t>
            </w:r>
          </w:p>
          <w:p w:rsidR="00E53F4C" w:rsidRDefault="00AD7F4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E53F4C" w:rsidRDefault="00AD7F4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53F4C" w:rsidRDefault="00AD7F49">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E53F4C" w:rsidRDefault="00AD7F49">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Dobavitelj se zavezuje</w:t>
            </w:r>
            <w:r w:rsidR="00807547">
              <w:rPr>
                <w:rFonts w:ascii="Arial" w:hAnsi="Arial" w:cs="Arial"/>
                <w:color w:val="000000"/>
                <w:sz w:val="18"/>
                <w:szCs w:val="18"/>
              </w:rPr>
              <w:t xml:space="preserve"> da bo</w:t>
            </w:r>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45"/>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E53F4C" w:rsidRDefault="00AD7F49" w:rsidP="00AD7F49">
                  <w:pPr>
                    <w:numPr>
                      <w:ilvl w:val="0"/>
                      <w:numId w:val="45"/>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E53F4C" w:rsidRDefault="00AD7F49" w:rsidP="00AD7F49">
                  <w:pPr>
                    <w:numPr>
                      <w:ilvl w:val="0"/>
                      <w:numId w:val="4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E53F4C" w:rsidRDefault="00AD7F49" w:rsidP="00AD7F49">
                  <w:pPr>
                    <w:numPr>
                      <w:ilvl w:val="0"/>
                      <w:numId w:val="45"/>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E53F4C" w:rsidRDefault="00AD7F49" w:rsidP="00AD7F49">
                  <w:pPr>
                    <w:numPr>
                      <w:ilvl w:val="0"/>
                      <w:numId w:val="45"/>
                    </w:numPr>
                    <w:jc w:val="both"/>
                    <w:rPr>
                      <w:rFonts w:ascii="Arial" w:hAnsi="Arial" w:cs="Arial"/>
                      <w:color w:val="000000"/>
                      <w:sz w:val="18"/>
                      <w:szCs w:val="18"/>
                    </w:rPr>
                  </w:pPr>
                  <w:r>
                    <w:rPr>
                      <w:rFonts w:ascii="Arial" w:hAnsi="Arial" w:cs="Arial"/>
                      <w:color w:val="000000"/>
                      <w:sz w:val="18"/>
                      <w:szCs w:val="18"/>
                    </w:rPr>
                    <w:t>ščitil interese naročnika.</w:t>
                  </w:r>
                </w:p>
              </w:tc>
            </w:tr>
          </w:tbl>
          <w:p w:rsidR="00E53F4C" w:rsidRDefault="00E53F4C"/>
        </w:tc>
      </w:tr>
    </w:tbl>
    <w:p w:rsidR="00E53F4C" w:rsidRDefault="00AD7F4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rsidR="00E53F4C" w:rsidRDefault="00AD7F49">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rsidR="00E53F4C" w:rsidRDefault="00AD7F4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Kakovost blaga mora ustrezati obstoječim standardom in deklarirani kakovosti na embalaži blaga.</w:t>
            </w:r>
          </w:p>
          <w:p w:rsidR="00E53F4C" w:rsidRDefault="00AD7F49">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46"/>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E53F4C" w:rsidRDefault="00AD7F49" w:rsidP="00AD7F49">
                  <w:pPr>
                    <w:numPr>
                      <w:ilvl w:val="0"/>
                      <w:numId w:val="46"/>
                    </w:numPr>
                    <w:jc w:val="both"/>
                    <w:rPr>
                      <w:rFonts w:ascii="Arial" w:hAnsi="Arial" w:cs="Arial"/>
                      <w:color w:val="000000"/>
                      <w:sz w:val="18"/>
                      <w:szCs w:val="18"/>
                    </w:rPr>
                  </w:pPr>
                  <w:r>
                    <w:rPr>
                      <w:rFonts w:ascii="Arial" w:hAnsi="Arial" w:cs="Arial"/>
                      <w:color w:val="000000"/>
                      <w:sz w:val="18"/>
                      <w:szCs w:val="18"/>
                    </w:rPr>
                    <w:lastRenderedPageBreak/>
                    <w:t>da bo dostavil kvalitetno blago, ki popolnoma ustreza vsem opisom, karakteristikam in specifikacijam, ki so bile dane v okviru razpisne ali ponudbene dokumentacije;</w:t>
                  </w:r>
                </w:p>
                <w:p w:rsidR="00E53F4C" w:rsidRDefault="00AD7F49" w:rsidP="00AD7F49">
                  <w:pPr>
                    <w:numPr>
                      <w:ilvl w:val="0"/>
                      <w:numId w:val="4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E53F4C" w:rsidRDefault="00AD7F49" w:rsidP="00AD7F49">
                  <w:pPr>
                    <w:numPr>
                      <w:ilvl w:val="0"/>
                      <w:numId w:val="4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E53F4C" w:rsidRPr="00C82C4E" w:rsidRDefault="00AD7F49" w:rsidP="00C82C4E">
                  <w:pPr>
                    <w:numPr>
                      <w:ilvl w:val="0"/>
                      <w:numId w:val="4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tc>
            </w:tr>
          </w:tbl>
          <w:p w:rsidR="00E53F4C" w:rsidRDefault="00E53F4C"/>
        </w:tc>
      </w:tr>
    </w:tbl>
    <w:p w:rsidR="00807547" w:rsidRDefault="00807547">
      <w:pPr>
        <w:spacing w:after="0" w:line="240" w:lineRule="auto"/>
        <w:jc w:val="center"/>
        <w:rPr>
          <w:rFonts w:ascii="Arial" w:hAnsi="Arial" w:cs="Arial"/>
          <w:b/>
          <w:bCs/>
          <w:color w:val="000000"/>
          <w:sz w:val="18"/>
          <w:szCs w:val="18"/>
        </w:rPr>
      </w:pPr>
    </w:p>
    <w:p w:rsidR="00E53F4C" w:rsidRDefault="00AD7F4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O mor</w:t>
            </w:r>
            <w:r w:rsidR="009A3529">
              <w:rPr>
                <w:rFonts w:ascii="Arial" w:hAnsi="Arial" w:cs="Arial"/>
                <w:color w:val="000000"/>
                <w:sz w:val="18"/>
                <w:szCs w:val="18"/>
              </w:rPr>
              <w:t>ebitnih količinskih odstopanjih in</w:t>
            </w:r>
            <w:r>
              <w:rPr>
                <w:rFonts w:ascii="Arial" w:hAnsi="Arial" w:cs="Arial"/>
                <w:color w:val="000000"/>
                <w:sz w:val="18"/>
                <w:szCs w:val="18"/>
              </w:rPr>
              <w:t xml:space="preserve"> očitnih napakah, je naročnik dolžan sestaviti reklamacijski zapisnik in obvestiti  dobavitelja o reklamaciji, najkasneje v roku 8 dni po prejemu blaga. </w:t>
            </w:r>
          </w:p>
          <w:p w:rsidR="00E53F4C" w:rsidRDefault="00AD7F49">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rsidR="00E53F4C" w:rsidRDefault="00AD7F49">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rsidR="00E53F4C" w:rsidRDefault="00AD7F49">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rsidR="00E53F4C" w:rsidRDefault="00AD7F49">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rsidR="00E53F4C" w:rsidRDefault="00AD7F49">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B73A6E" w:rsidRDefault="00B73A6E">
      <w:pPr>
        <w:spacing w:after="0" w:line="240" w:lineRule="auto"/>
        <w:jc w:val="center"/>
        <w:rPr>
          <w:rFonts w:ascii="Arial" w:hAnsi="Arial" w:cs="Arial"/>
          <w:b/>
          <w:bCs/>
          <w:color w:val="000000"/>
          <w:sz w:val="18"/>
          <w:szCs w:val="18"/>
        </w:rPr>
      </w:pPr>
    </w:p>
    <w:p w:rsidR="00E53F4C" w:rsidRDefault="00CD614A">
      <w:pPr>
        <w:spacing w:after="0" w:line="240" w:lineRule="auto"/>
        <w:jc w:val="center"/>
      </w:pPr>
      <w:r>
        <w:rPr>
          <w:rFonts w:ascii="Arial" w:hAnsi="Arial" w:cs="Arial"/>
          <w:b/>
          <w:bCs/>
          <w:color w:val="000000"/>
          <w:sz w:val="18"/>
          <w:szCs w:val="18"/>
        </w:rPr>
        <w:t>13</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Skrbnik pogodbe s strani naročnika je ______________</w:t>
            </w:r>
            <w:r w:rsidR="00B3414C">
              <w:rPr>
                <w:rFonts w:ascii="Arial" w:hAnsi="Arial" w:cs="Arial"/>
                <w:color w:val="000000"/>
                <w:sz w:val="18"/>
                <w:szCs w:val="18"/>
              </w:rPr>
              <w:t>, elektronski naslov: ___________, telefonska številka: ____________</w:t>
            </w:r>
          </w:p>
          <w:p w:rsidR="00E53F4C" w:rsidRDefault="00AD7F49">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E53F4C" w:rsidRDefault="00AD7F49">
            <w:pPr>
              <w:spacing w:before="225" w:after="225"/>
              <w:jc w:val="both"/>
            </w:pPr>
            <w:r>
              <w:rPr>
                <w:rFonts w:ascii="Arial" w:hAnsi="Arial" w:cs="Arial"/>
                <w:color w:val="000000"/>
                <w:sz w:val="18"/>
                <w:szCs w:val="18"/>
              </w:rPr>
              <w:t>Pooblaščeni predstavnik dobavitelja je _______________</w:t>
            </w:r>
            <w:r w:rsidR="00B3414C">
              <w:rPr>
                <w:rFonts w:ascii="Arial" w:hAnsi="Arial" w:cs="Arial"/>
                <w:color w:val="000000"/>
                <w:sz w:val="18"/>
                <w:szCs w:val="18"/>
              </w:rPr>
              <w:t xml:space="preserve"> elektronski naslov: ___________, telefonska številka: ____________</w:t>
            </w:r>
          </w:p>
          <w:p w:rsidR="00E53F4C" w:rsidRDefault="00AD7F49">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E53F4C" w:rsidRDefault="00CD614A">
      <w:pPr>
        <w:spacing w:after="0" w:line="240" w:lineRule="auto"/>
        <w:jc w:val="center"/>
      </w:pPr>
      <w:r>
        <w:rPr>
          <w:rFonts w:ascii="Arial" w:hAnsi="Arial" w:cs="Arial"/>
          <w:b/>
          <w:bCs/>
          <w:color w:val="000000"/>
          <w:sz w:val="18"/>
          <w:szCs w:val="18"/>
        </w:rPr>
        <w:t>14</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rsidR="00E53F4C" w:rsidRDefault="00AD7F49">
            <w:pPr>
              <w:spacing w:before="225" w:after="225"/>
              <w:jc w:val="both"/>
            </w:pPr>
            <w:r>
              <w:rPr>
                <w:rFonts w:ascii="Arial" w:hAnsi="Arial" w:cs="Arial"/>
                <w:color w:val="000000"/>
                <w:sz w:val="18"/>
                <w:szCs w:val="18"/>
              </w:rPr>
              <w:t>Pogodbena kazen se obračuna pri plačilu za opravljeno dobavo.</w:t>
            </w:r>
          </w:p>
          <w:p w:rsidR="00E53F4C" w:rsidRDefault="00AD7F49">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E53F4C" w:rsidRDefault="00CD614A">
      <w:pPr>
        <w:spacing w:after="0" w:line="240" w:lineRule="auto"/>
        <w:jc w:val="center"/>
      </w:pPr>
      <w:r>
        <w:rPr>
          <w:rFonts w:ascii="Arial" w:hAnsi="Arial" w:cs="Arial"/>
          <w:b/>
          <w:bCs/>
          <w:color w:val="000000"/>
          <w:sz w:val="18"/>
          <w:szCs w:val="18"/>
        </w:rPr>
        <w:t>15</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Dobavitelj mora zagotavljati garancijo za dobavljeno blago za ves čas sklenitve okvirnega sporazuma (48 mesecev od sklenitve).</w:t>
            </w:r>
          </w:p>
          <w:p w:rsidR="00E53F4C" w:rsidRDefault="00AD7F49">
            <w:pPr>
              <w:spacing w:before="225" w:after="225"/>
              <w:jc w:val="both"/>
            </w:pPr>
            <w:r>
              <w:rPr>
                <w:rFonts w:ascii="Arial" w:hAnsi="Arial" w:cs="Arial"/>
                <w:color w:val="000000"/>
                <w:sz w:val="18"/>
                <w:szCs w:val="18"/>
              </w:rPr>
              <w:t>Garancija je vezana na normalne pogoje uporabe in primerno ter strokovno vzdrževanje.</w:t>
            </w:r>
          </w:p>
          <w:p w:rsidR="00E53F4C" w:rsidRDefault="00AD7F49">
            <w:pPr>
              <w:spacing w:before="225" w:after="225"/>
              <w:jc w:val="both"/>
            </w:pPr>
            <w:r>
              <w:rPr>
                <w:rFonts w:ascii="Arial" w:hAnsi="Arial" w:cs="Arial"/>
                <w:color w:val="000000"/>
                <w:sz w:val="18"/>
                <w:szCs w:val="18"/>
              </w:rPr>
              <w:t xml:space="preserve">Dobavitelj je naročniku dolžan ne glede na proces ugotovitve in odprave napake zagotoviti funkcionalnost </w:t>
            </w:r>
            <w:r>
              <w:rPr>
                <w:rFonts w:ascii="Arial" w:hAnsi="Arial" w:cs="Arial"/>
                <w:color w:val="000000"/>
                <w:sz w:val="18"/>
                <w:szCs w:val="18"/>
              </w:rPr>
              <w:lastRenderedPageBreak/>
              <w:t>opreme.</w:t>
            </w:r>
          </w:p>
          <w:p w:rsidR="00E53F4C" w:rsidRDefault="00AD7F49">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E53F4C" w:rsidRDefault="00CD614A">
      <w:pPr>
        <w:spacing w:after="0" w:line="240" w:lineRule="auto"/>
        <w:jc w:val="center"/>
      </w:pPr>
      <w:r>
        <w:rPr>
          <w:rFonts w:ascii="Arial" w:hAnsi="Arial" w:cs="Arial"/>
          <w:b/>
          <w:bCs/>
          <w:color w:val="000000"/>
          <w:sz w:val="18"/>
          <w:szCs w:val="18"/>
        </w:rPr>
        <w:lastRenderedPageBreak/>
        <w:t>16</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E53F4C" w:rsidRDefault="00AD7F49">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tc>
      </w:tr>
    </w:tbl>
    <w:p w:rsidR="00E53F4C" w:rsidRDefault="00CD614A">
      <w:pPr>
        <w:spacing w:after="0" w:line="240" w:lineRule="auto"/>
        <w:jc w:val="center"/>
      </w:pPr>
      <w:r>
        <w:rPr>
          <w:rFonts w:ascii="Arial" w:hAnsi="Arial" w:cs="Arial"/>
          <w:b/>
          <w:bCs/>
          <w:color w:val="000000"/>
          <w:sz w:val="18"/>
          <w:szCs w:val="18"/>
        </w:rPr>
        <w:t>17</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271"/>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Dobavitelj mora zagotavljati rezervne dele še najmanj 10 let po poteku garancijske dobe.</w:t>
            </w:r>
          </w:p>
        </w:tc>
      </w:tr>
    </w:tbl>
    <w:p w:rsidR="00E53F4C" w:rsidRDefault="00CD614A">
      <w:pPr>
        <w:spacing w:after="0" w:line="240" w:lineRule="auto"/>
        <w:jc w:val="center"/>
      </w:pPr>
      <w:r>
        <w:rPr>
          <w:rFonts w:ascii="Arial" w:hAnsi="Arial" w:cs="Arial"/>
          <w:b/>
          <w:bCs/>
          <w:color w:val="000000"/>
          <w:sz w:val="18"/>
          <w:szCs w:val="18"/>
        </w:rPr>
        <w:t>18</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CD614A" w:rsidRPr="00CD614A" w:rsidRDefault="00CD614A" w:rsidP="00CD614A">
      <w:pPr>
        <w:spacing w:after="0" w:line="240" w:lineRule="auto"/>
        <w:jc w:val="center"/>
        <w:rPr>
          <w:rFonts w:ascii="Arial" w:hAnsi="Arial" w:cs="Arial"/>
          <w:b/>
          <w:bCs/>
          <w:color w:val="000000"/>
          <w:sz w:val="18"/>
          <w:szCs w:val="18"/>
        </w:rPr>
      </w:pPr>
      <w:r>
        <w:rPr>
          <w:rFonts w:ascii="Arial" w:hAnsi="Arial" w:cs="Arial"/>
          <w:b/>
          <w:bCs/>
          <w:color w:val="000000"/>
          <w:sz w:val="18"/>
          <w:szCs w:val="18"/>
        </w:rPr>
        <w:t>19</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ZAVAROVANJE ZA DOBRO IZVEDBO</w:t>
            </w:r>
          </w:p>
          <w:p w:rsidR="00E53F4C" w:rsidRDefault="00AD7F49">
            <w:pPr>
              <w:spacing w:before="225" w:after="225"/>
              <w:jc w:val="both"/>
            </w:pPr>
            <w:r>
              <w:rPr>
                <w:rFonts w:ascii="Arial" w:hAnsi="Arial" w:cs="Arial"/>
                <w:color w:val="000000"/>
                <w:sz w:val="18"/>
                <w:szCs w:val="18"/>
              </w:rPr>
              <w:t>Instrument zavarovanja: menica in menična izjava</w:t>
            </w:r>
          </w:p>
          <w:p w:rsidR="00E53F4C" w:rsidRDefault="00AD7F49">
            <w:pPr>
              <w:spacing w:before="225" w:after="225"/>
              <w:jc w:val="both"/>
            </w:pPr>
            <w:r>
              <w:rPr>
                <w:rFonts w:ascii="Arial" w:hAnsi="Arial" w:cs="Arial"/>
                <w:color w:val="000000"/>
                <w:sz w:val="18"/>
                <w:szCs w:val="18"/>
              </w:rPr>
              <w:t>Višina zavarovanja: _____________</w:t>
            </w:r>
          </w:p>
          <w:p w:rsidR="00E53F4C" w:rsidRDefault="00AD7F49">
            <w:pPr>
              <w:spacing w:before="225" w:after="225"/>
              <w:jc w:val="both"/>
            </w:pPr>
            <w:r>
              <w:rPr>
                <w:rFonts w:ascii="Arial" w:hAnsi="Arial" w:cs="Arial"/>
                <w:color w:val="000000"/>
                <w:sz w:val="18"/>
                <w:szCs w:val="18"/>
              </w:rPr>
              <w:t>Čas veljavnosti: najmanj do _____________</w:t>
            </w:r>
          </w:p>
          <w:p w:rsidR="00E53F4C" w:rsidRDefault="00AD7F49">
            <w:pPr>
              <w:spacing w:before="225" w:after="225"/>
              <w:jc w:val="both"/>
            </w:pPr>
            <w:r>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z veljavnostjo za ves čas veljavnosti </w:t>
            </w:r>
            <w:r w:rsidR="00807547">
              <w:rPr>
                <w:rFonts w:ascii="Arial" w:hAnsi="Arial" w:cs="Arial"/>
                <w:color w:val="000000"/>
                <w:sz w:val="18"/>
                <w:szCs w:val="18"/>
              </w:rPr>
              <w:t>okvirnega sporazuma</w:t>
            </w:r>
            <w:r>
              <w:rPr>
                <w:rFonts w:ascii="Arial" w:hAnsi="Arial" w:cs="Arial"/>
                <w:color w:val="000000"/>
                <w:sz w:val="18"/>
                <w:szCs w:val="18"/>
              </w:rPr>
              <w:t>, v nasprotnem primeru lahko naročnik odstopi od pogodbe</w:t>
            </w:r>
            <w:r w:rsidR="00807547">
              <w:rPr>
                <w:rFonts w:ascii="Arial" w:hAnsi="Arial" w:cs="Arial"/>
                <w:color w:val="000000"/>
                <w:sz w:val="18"/>
                <w:szCs w:val="18"/>
              </w:rPr>
              <w:t xml:space="preserve"> oziroma okvirnega sporazuma</w:t>
            </w:r>
            <w:r>
              <w:rPr>
                <w:rFonts w:ascii="Arial" w:hAnsi="Arial" w:cs="Arial"/>
                <w:color w:val="000000"/>
                <w:sz w:val="18"/>
                <w:szCs w:val="18"/>
              </w:rPr>
              <w:t>.</w:t>
            </w:r>
          </w:p>
          <w:p w:rsidR="00E53F4C" w:rsidRDefault="00AD7F49">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se posebno izpostavlja obveznosti dobavitelja v obdobju vzdrževanja (dolžnost ažurnosti, pravočasnega odzivanja in preostale zahteve skladno z določili pogodbe). V zvezi z višino unovčitve se upošteva naravo in obseg kršitve pogodbenih obveznosti.</w:t>
            </w:r>
          </w:p>
        </w:tc>
      </w:tr>
    </w:tbl>
    <w:p w:rsidR="00E53F4C" w:rsidRDefault="00CD614A">
      <w:pPr>
        <w:spacing w:after="0" w:line="240" w:lineRule="auto"/>
        <w:jc w:val="center"/>
      </w:pPr>
      <w:r>
        <w:rPr>
          <w:rFonts w:ascii="Arial" w:hAnsi="Arial" w:cs="Arial"/>
          <w:b/>
          <w:bCs/>
          <w:color w:val="000000"/>
          <w:sz w:val="18"/>
          <w:szCs w:val="18"/>
        </w:rPr>
        <w:t>20</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rsidR="00E53F4C" w:rsidRDefault="00CD614A">
      <w:pPr>
        <w:spacing w:after="0" w:line="240" w:lineRule="auto"/>
        <w:jc w:val="center"/>
      </w:pPr>
      <w:r>
        <w:rPr>
          <w:rFonts w:ascii="Arial" w:hAnsi="Arial" w:cs="Arial"/>
          <w:b/>
          <w:bCs/>
          <w:color w:val="000000"/>
          <w:sz w:val="18"/>
          <w:szCs w:val="18"/>
        </w:rPr>
        <w:t>21</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E53F4C" w:rsidRDefault="00CD614A">
      <w:pPr>
        <w:spacing w:after="0" w:line="240" w:lineRule="auto"/>
        <w:jc w:val="center"/>
      </w:pPr>
      <w:r>
        <w:rPr>
          <w:rFonts w:ascii="Arial" w:hAnsi="Arial" w:cs="Arial"/>
          <w:b/>
          <w:bCs/>
          <w:color w:val="000000"/>
          <w:sz w:val="18"/>
          <w:szCs w:val="18"/>
        </w:rPr>
        <w:t>22</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48"/>
                    </w:numPr>
                    <w:jc w:val="both"/>
                    <w:rPr>
                      <w:rFonts w:ascii="Arial" w:hAnsi="Arial" w:cs="Arial"/>
                      <w:color w:val="000000"/>
                      <w:sz w:val="18"/>
                      <w:szCs w:val="18"/>
                    </w:rPr>
                  </w:pPr>
                  <w:r>
                    <w:rPr>
                      <w:rFonts w:ascii="Arial" w:hAnsi="Arial" w:cs="Arial"/>
                      <w:color w:val="000000"/>
                      <w:sz w:val="18"/>
                      <w:szCs w:val="18"/>
                    </w:rPr>
                    <w:t>pridobitev posla ali</w:t>
                  </w:r>
                </w:p>
                <w:p w:rsidR="00E53F4C" w:rsidRDefault="00AD7F49" w:rsidP="00AD7F49">
                  <w:pPr>
                    <w:numPr>
                      <w:ilvl w:val="0"/>
                      <w:numId w:val="48"/>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E53F4C" w:rsidRDefault="00AD7F49" w:rsidP="00AD7F49">
                  <w:pPr>
                    <w:numPr>
                      <w:ilvl w:val="0"/>
                      <w:numId w:val="4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E53F4C" w:rsidRDefault="00AD7F49" w:rsidP="00AD7F49">
                  <w:pPr>
                    <w:numPr>
                      <w:ilvl w:val="0"/>
                      <w:numId w:val="48"/>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iz javnega sektorja povzročena škoda ali je omogočena pridobitev nedovoljene koristi predstavniku organa ali organizacije iz </w:t>
                  </w:r>
                  <w:r>
                    <w:rPr>
                      <w:rFonts w:ascii="Arial" w:hAnsi="Arial" w:cs="Arial"/>
                      <w:color w:val="000000"/>
                      <w:sz w:val="18"/>
                      <w:szCs w:val="18"/>
                    </w:rPr>
                    <w:lastRenderedPageBreak/>
                    <w:t>javnega sektorja, drugi pogodbeni stranki ali njenemu predstavniku, zastopniku ali posredniku;</w:t>
                  </w:r>
                </w:p>
              </w:tc>
            </w:tr>
          </w:tbl>
          <w:p w:rsidR="00E53F4C" w:rsidRDefault="00E53F4C"/>
          <w:p w:rsidR="00E53F4C" w:rsidRDefault="00AD7F49">
            <w:pPr>
              <w:spacing w:before="225" w:after="225"/>
              <w:jc w:val="both"/>
            </w:pPr>
            <w:r>
              <w:rPr>
                <w:rFonts w:ascii="Arial" w:hAnsi="Arial" w:cs="Arial"/>
                <w:color w:val="000000"/>
                <w:sz w:val="18"/>
                <w:szCs w:val="18"/>
              </w:rPr>
              <w:t>je nična.</w:t>
            </w:r>
          </w:p>
        </w:tc>
      </w:tr>
    </w:tbl>
    <w:p w:rsidR="00E53F4C" w:rsidRDefault="00CD614A">
      <w:pPr>
        <w:spacing w:after="0" w:line="240" w:lineRule="auto"/>
        <w:jc w:val="center"/>
      </w:pPr>
      <w:r>
        <w:rPr>
          <w:rFonts w:ascii="Arial" w:hAnsi="Arial" w:cs="Arial"/>
          <w:b/>
          <w:bCs/>
          <w:color w:val="000000"/>
          <w:sz w:val="18"/>
          <w:szCs w:val="18"/>
        </w:rPr>
        <w:lastRenderedPageBreak/>
        <w:t>23</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rsidR="00E53F4C" w:rsidRDefault="00CD614A">
      <w:pPr>
        <w:spacing w:after="0" w:line="240" w:lineRule="auto"/>
        <w:jc w:val="center"/>
      </w:pPr>
      <w:r>
        <w:rPr>
          <w:rFonts w:ascii="Arial" w:hAnsi="Arial" w:cs="Arial"/>
          <w:b/>
          <w:bCs/>
          <w:color w:val="000000"/>
          <w:sz w:val="18"/>
          <w:szCs w:val="18"/>
        </w:rPr>
        <w:t>24</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rsidR="00E53F4C" w:rsidRDefault="00AD7F4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E53F4C" w:rsidRDefault="00AD7F4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4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E53F4C" w:rsidRDefault="00AD7F49" w:rsidP="00AD7F49">
                  <w:pPr>
                    <w:numPr>
                      <w:ilvl w:val="0"/>
                      <w:numId w:val="4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E53F4C" w:rsidRDefault="00AD7F49" w:rsidP="00AD7F49">
                  <w:pPr>
                    <w:numPr>
                      <w:ilvl w:val="0"/>
                      <w:numId w:val="4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E53F4C" w:rsidRDefault="00E53F4C"/>
          <w:p w:rsidR="00E53F4C" w:rsidRDefault="00AD7F4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E53F4C">
              <w:tc>
                <w:tcPr>
                  <w:tcW w:w="0" w:type="auto"/>
                  <w:tcMar>
                    <w:top w:w="0" w:type="auto"/>
                    <w:bottom w:w="0" w:type="auto"/>
                  </w:tcMar>
                </w:tcPr>
                <w:p w:rsidR="00E53F4C" w:rsidRDefault="00AD7F49" w:rsidP="00AD7F49">
                  <w:pPr>
                    <w:numPr>
                      <w:ilvl w:val="0"/>
                      <w:numId w:val="5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E53F4C" w:rsidRDefault="00AD7F49" w:rsidP="00AD7F49">
                  <w:pPr>
                    <w:numPr>
                      <w:ilvl w:val="0"/>
                      <w:numId w:val="5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E53F4C" w:rsidRDefault="00AD7F49" w:rsidP="00AD7F49">
                  <w:pPr>
                    <w:numPr>
                      <w:ilvl w:val="0"/>
                      <w:numId w:val="5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E53F4C" w:rsidRDefault="00E53F4C"/>
          <w:p w:rsidR="00E53F4C" w:rsidRDefault="00AD7F49">
            <w:pPr>
              <w:spacing w:before="225" w:after="225"/>
              <w:jc w:val="both"/>
            </w:pPr>
            <w:r>
              <w:rPr>
                <w:rFonts w:ascii="Arial" w:hAnsi="Arial" w:cs="Arial"/>
                <w:color w:val="000000"/>
                <w:sz w:val="18"/>
                <w:szCs w:val="18"/>
              </w:rPr>
              <w:t>Odstop od pogodbe učinkuje z dnem, ko izvajalec prejme pisno izjavo naročnika o odstopu.</w:t>
            </w:r>
          </w:p>
          <w:p w:rsidR="00E53F4C" w:rsidRDefault="00AD7F49">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E53F4C" w:rsidRDefault="00AD7F49">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E53F4C" w:rsidRDefault="00CD614A">
      <w:pPr>
        <w:spacing w:after="0" w:line="240" w:lineRule="auto"/>
        <w:jc w:val="center"/>
      </w:pPr>
      <w:r>
        <w:rPr>
          <w:rFonts w:ascii="Arial" w:hAnsi="Arial" w:cs="Arial"/>
          <w:b/>
          <w:bCs/>
          <w:color w:val="000000"/>
          <w:sz w:val="18"/>
          <w:szCs w:val="18"/>
        </w:rPr>
        <w:t>25</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E53F4C" w:rsidRDefault="00AD7F49">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E53F4C" w:rsidRDefault="00AD7F49">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E53F4C" w:rsidRDefault="00AD7F49">
            <w:pPr>
              <w:spacing w:before="225" w:after="225"/>
              <w:jc w:val="both"/>
            </w:pPr>
            <w:r>
              <w:rPr>
                <w:rFonts w:ascii="Arial" w:hAnsi="Arial" w:cs="Arial"/>
                <w:color w:val="000000"/>
                <w:sz w:val="18"/>
                <w:szCs w:val="18"/>
              </w:rPr>
              <w:t xml:space="preserve">Revizijska sled mora omogočati predstavitev časovnega zaporedja vseh dogodkov, povezanih z izvedbo </w:t>
            </w:r>
            <w:r>
              <w:rPr>
                <w:rFonts w:ascii="Arial" w:hAnsi="Arial" w:cs="Arial"/>
                <w:color w:val="000000"/>
                <w:sz w:val="18"/>
                <w:szCs w:val="18"/>
              </w:rPr>
              <w:lastRenderedPageBreak/>
              <w:t>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E53F4C" w:rsidRDefault="00AD7F49">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E53F4C" w:rsidRDefault="00CD614A">
      <w:pPr>
        <w:spacing w:after="0" w:line="240" w:lineRule="auto"/>
        <w:jc w:val="center"/>
      </w:pPr>
      <w:r>
        <w:rPr>
          <w:rFonts w:ascii="Arial" w:hAnsi="Arial" w:cs="Arial"/>
          <w:b/>
          <w:bCs/>
          <w:color w:val="000000"/>
          <w:sz w:val="18"/>
          <w:szCs w:val="18"/>
        </w:rPr>
        <w:lastRenderedPageBreak/>
        <w:t>26</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E53F4C" w:rsidRDefault="00AD7F49">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E53F4C" w:rsidRDefault="00CD614A">
      <w:pPr>
        <w:spacing w:after="0" w:line="240" w:lineRule="auto"/>
        <w:jc w:val="center"/>
      </w:pPr>
      <w:r>
        <w:rPr>
          <w:rFonts w:ascii="Arial" w:hAnsi="Arial" w:cs="Arial"/>
          <w:b/>
          <w:bCs/>
          <w:color w:val="000000"/>
          <w:sz w:val="18"/>
          <w:szCs w:val="18"/>
        </w:rPr>
        <w:t>27</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E53F4C" w:rsidRDefault="00CD614A">
      <w:pPr>
        <w:spacing w:after="0" w:line="240" w:lineRule="auto"/>
        <w:jc w:val="center"/>
      </w:pPr>
      <w:r>
        <w:rPr>
          <w:rFonts w:ascii="Arial" w:hAnsi="Arial" w:cs="Arial"/>
          <w:b/>
          <w:bCs/>
          <w:color w:val="000000"/>
          <w:sz w:val="18"/>
          <w:szCs w:val="18"/>
        </w:rPr>
        <w:t>28</w:t>
      </w:r>
      <w:r w:rsidR="00AD7F4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53F4C">
        <w:tc>
          <w:tcPr>
            <w:tcW w:w="0" w:type="auto"/>
            <w:tcMar>
              <w:top w:w="0" w:type="auto"/>
              <w:bottom w:w="0" w:type="auto"/>
            </w:tcMar>
          </w:tcPr>
          <w:p w:rsidR="00E53F4C" w:rsidRDefault="00AD7F49" w:rsidP="00CD614A">
            <w:pPr>
              <w:spacing w:before="225" w:after="225"/>
              <w:jc w:val="both"/>
            </w:pPr>
            <w:r>
              <w:rPr>
                <w:rFonts w:ascii="Arial" w:hAnsi="Arial" w:cs="Arial"/>
                <w:color w:val="000000"/>
                <w:sz w:val="18"/>
                <w:szCs w:val="18"/>
              </w:rPr>
              <w:t xml:space="preserve">Pogodba je sestavljena in podpisana v </w:t>
            </w:r>
            <w:r w:rsidR="00CD614A">
              <w:rPr>
                <w:rFonts w:ascii="Arial" w:hAnsi="Arial" w:cs="Arial"/>
                <w:color w:val="000000"/>
                <w:sz w:val="18"/>
                <w:szCs w:val="18"/>
              </w:rPr>
              <w:t>petih (5</w:t>
            </w:r>
            <w:r>
              <w:rPr>
                <w:rFonts w:ascii="Arial" w:hAnsi="Arial" w:cs="Arial"/>
                <w:color w:val="000000"/>
                <w:sz w:val="18"/>
                <w:szCs w:val="18"/>
              </w:rPr>
              <w:t xml:space="preserve">) enakih izvodih, od katerih dobavitelj prejme dva (2) izvoda in naročnik </w:t>
            </w:r>
            <w:r w:rsidR="00CD614A">
              <w:rPr>
                <w:rFonts w:ascii="Arial" w:hAnsi="Arial" w:cs="Arial"/>
                <w:color w:val="000000"/>
                <w:sz w:val="18"/>
                <w:szCs w:val="18"/>
              </w:rPr>
              <w:t>tri (3) izvode</w:t>
            </w:r>
            <w:r>
              <w:rPr>
                <w:rFonts w:ascii="Arial" w:hAnsi="Arial" w:cs="Arial"/>
                <w:color w:val="000000"/>
                <w:sz w:val="18"/>
                <w:szCs w:val="18"/>
              </w:rPr>
              <w:t>.</w:t>
            </w:r>
          </w:p>
        </w:tc>
      </w:tr>
    </w:tbl>
    <w:p w:rsidR="00E53F4C" w:rsidRDefault="00AD7F49">
      <w:pPr>
        <w:spacing w:before="975" w:after="225" w:line="240" w:lineRule="auto"/>
        <w:jc w:val="both"/>
      </w:pPr>
      <w:r>
        <w:rPr>
          <w:rFonts w:ascii="Arial" w:hAnsi="Arial" w:cs="Arial"/>
          <w:color w:val="000000"/>
          <w:sz w:val="18"/>
          <w:szCs w:val="18"/>
        </w:rPr>
        <w:t>V/na ________________, dne ________________</w:t>
      </w:r>
    </w:p>
    <w:sectPr w:rsidR="00E53F4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89E" w:rsidRDefault="0026289E" w:rsidP="006975C6">
      <w:pPr>
        <w:spacing w:after="0" w:line="240" w:lineRule="auto"/>
      </w:pPr>
      <w:r>
        <w:separator/>
      </w:r>
    </w:p>
  </w:endnote>
  <w:endnote w:type="continuationSeparator" w:id="0">
    <w:p w:rsidR="0026289E" w:rsidRDefault="0026289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rsidP="006634C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89E" w:rsidRDefault="0026289E" w:rsidP="006975C6">
      <w:pPr>
        <w:spacing w:after="0" w:line="240" w:lineRule="auto"/>
      </w:pPr>
      <w:r>
        <w:separator/>
      </w:r>
    </w:p>
  </w:footnote>
  <w:footnote w:type="continuationSeparator" w:id="0">
    <w:p w:rsidR="0026289E" w:rsidRDefault="0026289E" w:rsidP="006975C6">
      <w:pPr>
        <w:spacing w:after="0" w:line="240" w:lineRule="auto"/>
      </w:pPr>
      <w:r>
        <w:continuationSeparator/>
      </w:r>
    </w:p>
  </w:footnote>
  <w:footnote w:id="1">
    <w:p w:rsidR="009D68A4" w:rsidRPr="00265012" w:rsidRDefault="009D68A4" w:rsidP="006E1EDB">
      <w:pPr>
        <w:pStyle w:val="Sprotnaopomba-besedilo"/>
        <w:jc w:val="both"/>
        <w:rPr>
          <w:rFonts w:ascii="Arial" w:hAnsi="Arial" w:cs="Arial"/>
          <w:sz w:val="16"/>
          <w:szCs w:val="16"/>
        </w:rPr>
      </w:pPr>
      <w:r w:rsidRPr="00265012">
        <w:rPr>
          <w:rStyle w:val="Sprotnaopomba-sklic"/>
          <w:rFonts w:ascii="Arial" w:hAnsi="Arial" w:cs="Arial"/>
          <w:sz w:val="16"/>
          <w:szCs w:val="16"/>
        </w:rPr>
        <w:footnoteRef/>
      </w:r>
      <w:r w:rsidRPr="00265012">
        <w:rPr>
          <w:rFonts w:ascii="Arial" w:hAnsi="Arial" w:cs="Arial"/>
          <w:sz w:val="16"/>
          <w:szCs w:val="16"/>
        </w:rPr>
        <w:t xml:space="preserve"> Vsebina predmetne postavke je zajeta v to</w:t>
      </w:r>
      <w:r w:rsidRPr="00265012">
        <w:rPr>
          <w:rFonts w:ascii="Arial" w:hAnsi="Arial" w:cs="Arial" w:hint="eastAsia"/>
          <w:sz w:val="16"/>
          <w:szCs w:val="16"/>
        </w:rPr>
        <w:t>č</w:t>
      </w:r>
      <w:r w:rsidRPr="00265012">
        <w:rPr>
          <w:rFonts w:ascii="Arial" w:hAnsi="Arial" w:cs="Arial"/>
          <w:sz w:val="16"/>
          <w:szCs w:val="16"/>
        </w:rPr>
        <w:t xml:space="preserve">ki </w:t>
      </w:r>
      <w:r>
        <w:rPr>
          <w:rFonts w:ascii="Arial" w:hAnsi="Arial" w:cs="Arial"/>
          <w:sz w:val="16"/>
          <w:szCs w:val="16"/>
        </w:rPr>
        <w:t xml:space="preserve">»1. </w:t>
      </w:r>
      <w:r w:rsidRPr="006E1EDB">
        <w:rPr>
          <w:rFonts w:ascii="Arial" w:hAnsi="Arial" w:cs="Arial"/>
          <w:sz w:val="16"/>
          <w:szCs w:val="16"/>
        </w:rPr>
        <w:t>Upravljanje, vzdrževanje in informacijska podpora obstoje</w:t>
      </w:r>
      <w:r w:rsidRPr="006E1EDB">
        <w:rPr>
          <w:rFonts w:ascii="Arial" w:hAnsi="Arial" w:cs="Arial" w:hint="eastAsia"/>
          <w:sz w:val="16"/>
          <w:szCs w:val="16"/>
        </w:rPr>
        <w:t>č</w:t>
      </w:r>
      <w:r w:rsidRPr="006E1EDB">
        <w:rPr>
          <w:rFonts w:ascii="Arial" w:hAnsi="Arial" w:cs="Arial"/>
          <w:sz w:val="16"/>
          <w:szCs w:val="16"/>
        </w:rPr>
        <w:t>ega avtomatiziranega sistema za izposojo koles</w:t>
      </w:r>
      <w:r>
        <w:rPr>
          <w:rFonts w:ascii="Arial" w:hAnsi="Arial" w:cs="Arial"/>
          <w:sz w:val="16"/>
          <w:szCs w:val="16"/>
        </w:rPr>
        <w:t xml:space="preserve">« in točki »2. </w:t>
      </w:r>
      <w:r w:rsidRPr="006E1EDB">
        <w:rPr>
          <w:rFonts w:ascii="Arial" w:hAnsi="Arial" w:cs="Arial"/>
          <w:sz w:val="16"/>
          <w:szCs w:val="16"/>
        </w:rPr>
        <w:t>Vzdrževanje sistema in koles</w:t>
      </w:r>
      <w:r>
        <w:rPr>
          <w:rFonts w:ascii="Arial" w:hAnsi="Arial" w:cs="Arial"/>
          <w:sz w:val="16"/>
          <w:szCs w:val="16"/>
        </w:rPr>
        <w:t>« razdelka »SPLOŠNE ZAHTEVE NAROČNIKA poglavja Tehničnih specifikacij.</w:t>
      </w:r>
    </w:p>
  </w:footnote>
  <w:footnote w:id="2">
    <w:p w:rsidR="009D68A4" w:rsidRPr="00441A27" w:rsidRDefault="009D68A4" w:rsidP="009D68A4">
      <w:pPr>
        <w:pStyle w:val="Sprotnaopomba-besedilo"/>
        <w:jc w:val="both"/>
        <w:rPr>
          <w:rFonts w:ascii="Arial" w:hAnsi="Arial" w:cs="Arial"/>
          <w:sz w:val="16"/>
        </w:rPr>
      </w:pPr>
      <w:r w:rsidRPr="009D68A4">
        <w:rPr>
          <w:rStyle w:val="Sprotnaopomba-sklic"/>
          <w:rFonts w:ascii="Arial" w:hAnsi="Arial" w:cs="Arial"/>
          <w:sz w:val="16"/>
        </w:rPr>
        <w:footnoteRef/>
      </w:r>
      <w:r w:rsidRPr="009D68A4">
        <w:rPr>
          <w:rFonts w:ascii="Arial" w:hAnsi="Arial" w:cs="Arial"/>
          <w:sz w:val="16"/>
        </w:rPr>
        <w:t xml:space="preserve"> Naročnik </w:t>
      </w:r>
      <w:r>
        <w:rPr>
          <w:rFonts w:ascii="Arial" w:hAnsi="Arial" w:cs="Arial"/>
          <w:sz w:val="16"/>
        </w:rPr>
        <w:t>na podlagi predhodno izvedenega javnega naročila razpolaga z avtomatiziranim sistemom</w:t>
      </w:r>
      <w:r w:rsidRPr="009D68A4">
        <w:rPr>
          <w:rFonts w:ascii="Arial" w:hAnsi="Arial" w:cs="Arial"/>
          <w:sz w:val="16"/>
        </w:rPr>
        <w:t xml:space="preserve"> za samopostrežno izposojo koles</w:t>
      </w:r>
      <w:r w:rsidR="00441A27">
        <w:rPr>
          <w:rFonts w:ascii="Arial" w:hAnsi="Arial" w:cs="Arial"/>
          <w:sz w:val="16"/>
        </w:rPr>
        <w:t>, petimi</w:t>
      </w:r>
      <w:r w:rsidRPr="009D68A4">
        <w:rPr>
          <w:rFonts w:ascii="Arial" w:hAnsi="Arial" w:cs="Arial"/>
          <w:sz w:val="16"/>
        </w:rPr>
        <w:t xml:space="preserve"> postaj</w:t>
      </w:r>
      <w:r w:rsidR="00441A27">
        <w:rPr>
          <w:rFonts w:ascii="Arial" w:hAnsi="Arial" w:cs="Arial"/>
          <w:sz w:val="16"/>
        </w:rPr>
        <w:t>ami</w:t>
      </w:r>
      <w:r w:rsidRPr="009D68A4">
        <w:rPr>
          <w:rFonts w:ascii="Arial" w:hAnsi="Arial" w:cs="Arial"/>
          <w:sz w:val="16"/>
        </w:rPr>
        <w:t xml:space="preserve"> samopostrežnega sistema z vsem pripadajo</w:t>
      </w:r>
      <w:r w:rsidRPr="009D68A4">
        <w:rPr>
          <w:rFonts w:ascii="Arial" w:hAnsi="Arial" w:cs="Arial" w:hint="eastAsia"/>
          <w:sz w:val="16"/>
        </w:rPr>
        <w:t>č</w:t>
      </w:r>
      <w:r w:rsidRPr="009D68A4">
        <w:rPr>
          <w:rFonts w:ascii="Arial" w:hAnsi="Arial" w:cs="Arial"/>
          <w:sz w:val="16"/>
        </w:rPr>
        <w:t>im pohištvom</w:t>
      </w:r>
      <w:r w:rsidR="00441A27">
        <w:rPr>
          <w:rFonts w:ascii="Arial" w:hAnsi="Arial" w:cs="Arial"/>
          <w:sz w:val="16"/>
        </w:rPr>
        <w:t xml:space="preserve"> in petindvajsetimi</w:t>
      </w:r>
      <w:r w:rsidRPr="009D68A4">
        <w:rPr>
          <w:rFonts w:ascii="Arial" w:hAnsi="Arial" w:cs="Arial"/>
          <w:sz w:val="16"/>
        </w:rPr>
        <w:t xml:space="preserve"> koles</w:t>
      </w:r>
      <w:r w:rsidR="00441A27">
        <w:rPr>
          <w:rFonts w:ascii="Arial" w:hAnsi="Arial" w:cs="Arial"/>
          <w:sz w:val="16"/>
        </w:rPr>
        <w: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8A4" w:rsidRDefault="009D68A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149C"/>
    <w:multiLevelType w:val="hybridMultilevel"/>
    <w:tmpl w:val="A2FC23F8"/>
    <w:lvl w:ilvl="0" w:tplc="247C1272">
      <w:start w:val="1"/>
      <w:numFmt w:val="bullet"/>
      <w:lvlText w:val=""/>
      <w:lvlJc w:val="left"/>
      <w:pPr>
        <w:ind w:left="720" w:hanging="360"/>
      </w:pPr>
      <w:rPr>
        <w:rFonts w:ascii="Symbol" w:hAnsi="Symbol" w:cs="Symbol" w:hint="default"/>
        <w:sz w:val="18"/>
        <w:szCs w:val="18"/>
      </w:rPr>
    </w:lvl>
    <w:lvl w:ilvl="1" w:tplc="089824E2">
      <w:start w:val="1"/>
      <w:numFmt w:val="bullet"/>
      <w:lvlText w:val="o"/>
      <w:lvlJc w:val="left"/>
      <w:pPr>
        <w:ind w:left="1440" w:hanging="360"/>
      </w:pPr>
      <w:rPr>
        <w:rFonts w:ascii="Courier New" w:hAnsi="Courier New" w:cs="Courier New" w:hint="default"/>
      </w:rPr>
    </w:lvl>
    <w:lvl w:ilvl="2" w:tplc="4E9AF0AE">
      <w:start w:val="1"/>
      <w:numFmt w:val="bullet"/>
      <w:lvlText w:val=""/>
      <w:lvlJc w:val="left"/>
      <w:pPr>
        <w:ind w:left="2160" w:hanging="360"/>
      </w:pPr>
      <w:rPr>
        <w:rFonts w:ascii="Wingdings" w:hAnsi="Wingdings" w:cs="Wingdings" w:hint="default"/>
      </w:rPr>
    </w:lvl>
    <w:lvl w:ilvl="3" w:tplc="D2104EEA">
      <w:start w:val="1"/>
      <w:numFmt w:val="bullet"/>
      <w:lvlText w:val=""/>
      <w:lvlJc w:val="left"/>
      <w:pPr>
        <w:ind w:left="2880" w:hanging="360"/>
      </w:pPr>
      <w:rPr>
        <w:rFonts w:ascii="Symbol" w:hAnsi="Symbol" w:cs="Symbol" w:hint="default"/>
      </w:rPr>
    </w:lvl>
    <w:lvl w:ilvl="4" w:tplc="B5947FCC">
      <w:start w:val="1"/>
      <w:numFmt w:val="bullet"/>
      <w:lvlText w:val="o"/>
      <w:lvlJc w:val="left"/>
      <w:pPr>
        <w:ind w:left="3600" w:hanging="360"/>
      </w:pPr>
      <w:rPr>
        <w:rFonts w:ascii="Courier New" w:hAnsi="Courier New" w:cs="Courier New" w:hint="default"/>
      </w:rPr>
    </w:lvl>
    <w:lvl w:ilvl="5" w:tplc="2E56F52E">
      <w:start w:val="1"/>
      <w:numFmt w:val="bullet"/>
      <w:lvlText w:val=""/>
      <w:lvlJc w:val="left"/>
      <w:pPr>
        <w:ind w:left="4320" w:hanging="360"/>
      </w:pPr>
      <w:rPr>
        <w:rFonts w:ascii="Wingdings" w:hAnsi="Wingdings" w:cs="Wingdings" w:hint="default"/>
      </w:rPr>
    </w:lvl>
    <w:lvl w:ilvl="6" w:tplc="AC68B094">
      <w:start w:val="1"/>
      <w:numFmt w:val="bullet"/>
      <w:lvlText w:val=""/>
      <w:lvlJc w:val="left"/>
      <w:pPr>
        <w:ind w:left="5040" w:hanging="360"/>
      </w:pPr>
      <w:rPr>
        <w:rFonts w:ascii="Symbol" w:hAnsi="Symbol" w:cs="Symbol" w:hint="default"/>
      </w:rPr>
    </w:lvl>
    <w:lvl w:ilvl="7" w:tplc="ACF4A620">
      <w:start w:val="1"/>
      <w:numFmt w:val="bullet"/>
      <w:lvlText w:val="o"/>
      <w:lvlJc w:val="left"/>
      <w:pPr>
        <w:ind w:left="5760" w:hanging="360"/>
      </w:pPr>
      <w:rPr>
        <w:rFonts w:ascii="Courier New" w:hAnsi="Courier New" w:cs="Courier New" w:hint="default"/>
      </w:rPr>
    </w:lvl>
    <w:lvl w:ilvl="8" w:tplc="ADE4B54A">
      <w:start w:val="1"/>
      <w:numFmt w:val="bullet"/>
      <w:lvlText w:val=""/>
      <w:lvlJc w:val="left"/>
      <w:pPr>
        <w:ind w:left="6480" w:hanging="360"/>
      </w:pPr>
      <w:rPr>
        <w:rFonts w:ascii="Wingdings" w:hAnsi="Wingdings" w:cs="Wingdings" w:hint="default"/>
      </w:rPr>
    </w:lvl>
  </w:abstractNum>
  <w:abstractNum w:abstractNumId="1">
    <w:nsid w:val="02117927"/>
    <w:multiLevelType w:val="hybridMultilevel"/>
    <w:tmpl w:val="4E1263DE"/>
    <w:lvl w:ilvl="0" w:tplc="ACA0F2DA">
      <w:start w:val="1"/>
      <w:numFmt w:val="bullet"/>
      <w:lvlText w:val=""/>
      <w:lvlJc w:val="left"/>
      <w:pPr>
        <w:ind w:left="720" w:hanging="360"/>
      </w:pPr>
      <w:rPr>
        <w:rFonts w:ascii="Symbol" w:hAnsi="Symbol" w:cs="Symbol" w:hint="default"/>
        <w:sz w:val="18"/>
        <w:szCs w:val="18"/>
      </w:rPr>
    </w:lvl>
    <w:lvl w:ilvl="1" w:tplc="4214648A">
      <w:start w:val="1"/>
      <w:numFmt w:val="bullet"/>
      <w:lvlText w:val="o"/>
      <w:lvlJc w:val="left"/>
      <w:pPr>
        <w:ind w:left="1440" w:hanging="360"/>
      </w:pPr>
      <w:rPr>
        <w:rFonts w:ascii="Courier New" w:hAnsi="Courier New" w:cs="Courier New" w:hint="default"/>
      </w:rPr>
    </w:lvl>
    <w:lvl w:ilvl="2" w:tplc="72743656">
      <w:start w:val="1"/>
      <w:numFmt w:val="bullet"/>
      <w:lvlText w:val=""/>
      <w:lvlJc w:val="left"/>
      <w:pPr>
        <w:ind w:left="2160" w:hanging="360"/>
      </w:pPr>
      <w:rPr>
        <w:rFonts w:ascii="Wingdings" w:hAnsi="Wingdings" w:cs="Wingdings" w:hint="default"/>
      </w:rPr>
    </w:lvl>
    <w:lvl w:ilvl="3" w:tplc="D9C60F5E">
      <w:start w:val="1"/>
      <w:numFmt w:val="bullet"/>
      <w:lvlText w:val=""/>
      <w:lvlJc w:val="left"/>
      <w:pPr>
        <w:ind w:left="2880" w:hanging="360"/>
      </w:pPr>
      <w:rPr>
        <w:rFonts w:ascii="Symbol" w:hAnsi="Symbol" w:cs="Symbol" w:hint="default"/>
      </w:rPr>
    </w:lvl>
    <w:lvl w:ilvl="4" w:tplc="0EFA0EEA">
      <w:start w:val="1"/>
      <w:numFmt w:val="bullet"/>
      <w:lvlText w:val="o"/>
      <w:lvlJc w:val="left"/>
      <w:pPr>
        <w:ind w:left="3600" w:hanging="360"/>
      </w:pPr>
      <w:rPr>
        <w:rFonts w:ascii="Courier New" w:hAnsi="Courier New" w:cs="Courier New" w:hint="default"/>
      </w:rPr>
    </w:lvl>
    <w:lvl w:ilvl="5" w:tplc="8CC26A5A">
      <w:start w:val="1"/>
      <w:numFmt w:val="bullet"/>
      <w:lvlText w:val=""/>
      <w:lvlJc w:val="left"/>
      <w:pPr>
        <w:ind w:left="4320" w:hanging="360"/>
      </w:pPr>
      <w:rPr>
        <w:rFonts w:ascii="Wingdings" w:hAnsi="Wingdings" w:cs="Wingdings" w:hint="default"/>
      </w:rPr>
    </w:lvl>
    <w:lvl w:ilvl="6" w:tplc="5726C42E">
      <w:start w:val="1"/>
      <w:numFmt w:val="bullet"/>
      <w:lvlText w:val=""/>
      <w:lvlJc w:val="left"/>
      <w:pPr>
        <w:ind w:left="5040" w:hanging="360"/>
      </w:pPr>
      <w:rPr>
        <w:rFonts w:ascii="Symbol" w:hAnsi="Symbol" w:cs="Symbol" w:hint="default"/>
      </w:rPr>
    </w:lvl>
    <w:lvl w:ilvl="7" w:tplc="9728562C">
      <w:start w:val="1"/>
      <w:numFmt w:val="bullet"/>
      <w:lvlText w:val="o"/>
      <w:lvlJc w:val="left"/>
      <w:pPr>
        <w:ind w:left="5760" w:hanging="360"/>
      </w:pPr>
      <w:rPr>
        <w:rFonts w:ascii="Courier New" w:hAnsi="Courier New" w:cs="Courier New" w:hint="default"/>
      </w:rPr>
    </w:lvl>
    <w:lvl w:ilvl="8" w:tplc="5D5AD3DC">
      <w:start w:val="1"/>
      <w:numFmt w:val="bullet"/>
      <w:lvlText w:val=""/>
      <w:lvlJc w:val="left"/>
      <w:pPr>
        <w:ind w:left="6480" w:hanging="360"/>
      </w:pPr>
      <w:rPr>
        <w:rFonts w:ascii="Wingdings" w:hAnsi="Wingdings" w:cs="Wingdings" w:hint="default"/>
      </w:rPr>
    </w:lvl>
  </w:abstractNum>
  <w:abstractNum w:abstractNumId="2">
    <w:nsid w:val="04210E62"/>
    <w:multiLevelType w:val="hybridMultilevel"/>
    <w:tmpl w:val="BD2CB5D2"/>
    <w:lvl w:ilvl="0" w:tplc="811214FE">
      <w:start w:val="1"/>
      <w:numFmt w:val="decimal"/>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5890C60"/>
    <w:multiLevelType w:val="hybridMultilevel"/>
    <w:tmpl w:val="EFFAF530"/>
    <w:lvl w:ilvl="0" w:tplc="2B7A55EA">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8CF0E83"/>
    <w:multiLevelType w:val="hybridMultilevel"/>
    <w:tmpl w:val="CA26D1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506506"/>
    <w:multiLevelType w:val="hybridMultilevel"/>
    <w:tmpl w:val="D39C7E2A"/>
    <w:lvl w:ilvl="0" w:tplc="7B722D5C">
      <w:start w:val="1"/>
      <w:numFmt w:val="bullet"/>
      <w:lvlText w:val=""/>
      <w:lvlJc w:val="left"/>
      <w:pPr>
        <w:ind w:left="720" w:hanging="360"/>
      </w:pPr>
      <w:rPr>
        <w:rFonts w:ascii="Symbol" w:hAnsi="Symbol" w:cs="Symbol" w:hint="default"/>
        <w:sz w:val="18"/>
        <w:szCs w:val="18"/>
      </w:rPr>
    </w:lvl>
    <w:lvl w:ilvl="1" w:tplc="6C56A32C">
      <w:start w:val="1"/>
      <w:numFmt w:val="bullet"/>
      <w:lvlText w:val="o"/>
      <w:lvlJc w:val="left"/>
      <w:pPr>
        <w:ind w:left="1440" w:hanging="360"/>
      </w:pPr>
      <w:rPr>
        <w:rFonts w:ascii="Courier New" w:hAnsi="Courier New" w:cs="Courier New" w:hint="default"/>
      </w:rPr>
    </w:lvl>
    <w:lvl w:ilvl="2" w:tplc="773A7318">
      <w:start w:val="1"/>
      <w:numFmt w:val="bullet"/>
      <w:lvlText w:val=""/>
      <w:lvlJc w:val="left"/>
      <w:pPr>
        <w:ind w:left="2160" w:hanging="360"/>
      </w:pPr>
      <w:rPr>
        <w:rFonts w:ascii="Wingdings" w:hAnsi="Wingdings" w:cs="Wingdings" w:hint="default"/>
      </w:rPr>
    </w:lvl>
    <w:lvl w:ilvl="3" w:tplc="BC3E1A6A">
      <w:start w:val="1"/>
      <w:numFmt w:val="bullet"/>
      <w:lvlText w:val=""/>
      <w:lvlJc w:val="left"/>
      <w:pPr>
        <w:ind w:left="2880" w:hanging="360"/>
      </w:pPr>
      <w:rPr>
        <w:rFonts w:ascii="Symbol" w:hAnsi="Symbol" w:cs="Symbol" w:hint="default"/>
      </w:rPr>
    </w:lvl>
    <w:lvl w:ilvl="4" w:tplc="BDD8B84E">
      <w:start w:val="1"/>
      <w:numFmt w:val="bullet"/>
      <w:lvlText w:val="o"/>
      <w:lvlJc w:val="left"/>
      <w:pPr>
        <w:ind w:left="3600" w:hanging="360"/>
      </w:pPr>
      <w:rPr>
        <w:rFonts w:ascii="Courier New" w:hAnsi="Courier New" w:cs="Courier New" w:hint="default"/>
      </w:rPr>
    </w:lvl>
    <w:lvl w:ilvl="5" w:tplc="F9DACA80">
      <w:start w:val="1"/>
      <w:numFmt w:val="bullet"/>
      <w:lvlText w:val=""/>
      <w:lvlJc w:val="left"/>
      <w:pPr>
        <w:ind w:left="4320" w:hanging="360"/>
      </w:pPr>
      <w:rPr>
        <w:rFonts w:ascii="Wingdings" w:hAnsi="Wingdings" w:cs="Wingdings" w:hint="default"/>
      </w:rPr>
    </w:lvl>
    <w:lvl w:ilvl="6" w:tplc="3DD8FEDA">
      <w:start w:val="1"/>
      <w:numFmt w:val="bullet"/>
      <w:lvlText w:val=""/>
      <w:lvlJc w:val="left"/>
      <w:pPr>
        <w:ind w:left="5040" w:hanging="360"/>
      </w:pPr>
      <w:rPr>
        <w:rFonts w:ascii="Symbol" w:hAnsi="Symbol" w:cs="Symbol" w:hint="default"/>
      </w:rPr>
    </w:lvl>
    <w:lvl w:ilvl="7" w:tplc="AFACEFB6">
      <w:start w:val="1"/>
      <w:numFmt w:val="bullet"/>
      <w:lvlText w:val="o"/>
      <w:lvlJc w:val="left"/>
      <w:pPr>
        <w:ind w:left="5760" w:hanging="360"/>
      </w:pPr>
      <w:rPr>
        <w:rFonts w:ascii="Courier New" w:hAnsi="Courier New" w:cs="Courier New" w:hint="default"/>
      </w:rPr>
    </w:lvl>
    <w:lvl w:ilvl="8" w:tplc="D3A88F66">
      <w:start w:val="1"/>
      <w:numFmt w:val="bullet"/>
      <w:lvlText w:val=""/>
      <w:lvlJc w:val="left"/>
      <w:pPr>
        <w:ind w:left="6480" w:hanging="360"/>
      </w:pPr>
      <w:rPr>
        <w:rFonts w:ascii="Wingdings" w:hAnsi="Wingdings" w:cs="Wingdings" w:hint="default"/>
      </w:rPr>
    </w:lvl>
  </w:abstractNum>
  <w:abstractNum w:abstractNumId="6">
    <w:nsid w:val="0EDB20B0"/>
    <w:multiLevelType w:val="hybridMultilevel"/>
    <w:tmpl w:val="9596485A"/>
    <w:lvl w:ilvl="0" w:tplc="2E142F3A">
      <w:start w:val="1"/>
      <w:numFmt w:val="bullet"/>
      <w:lvlText w:val=""/>
      <w:lvlJc w:val="left"/>
      <w:pPr>
        <w:ind w:left="720" w:hanging="360"/>
      </w:pPr>
      <w:rPr>
        <w:rFonts w:ascii="Symbol" w:hAnsi="Symbol" w:cs="Symbol" w:hint="default"/>
        <w:sz w:val="18"/>
        <w:szCs w:val="18"/>
      </w:rPr>
    </w:lvl>
    <w:lvl w:ilvl="1" w:tplc="284C3B04">
      <w:start w:val="1"/>
      <w:numFmt w:val="bullet"/>
      <w:lvlText w:val="o"/>
      <w:lvlJc w:val="left"/>
      <w:pPr>
        <w:ind w:left="1440" w:hanging="360"/>
      </w:pPr>
      <w:rPr>
        <w:rFonts w:ascii="Courier New" w:hAnsi="Courier New" w:cs="Courier New" w:hint="default"/>
      </w:rPr>
    </w:lvl>
    <w:lvl w:ilvl="2" w:tplc="962ECA20">
      <w:start w:val="1"/>
      <w:numFmt w:val="bullet"/>
      <w:lvlText w:val=""/>
      <w:lvlJc w:val="left"/>
      <w:pPr>
        <w:ind w:left="2160" w:hanging="360"/>
      </w:pPr>
      <w:rPr>
        <w:rFonts w:ascii="Wingdings" w:hAnsi="Wingdings" w:cs="Wingdings" w:hint="default"/>
      </w:rPr>
    </w:lvl>
    <w:lvl w:ilvl="3" w:tplc="A6161430">
      <w:start w:val="1"/>
      <w:numFmt w:val="bullet"/>
      <w:lvlText w:val=""/>
      <w:lvlJc w:val="left"/>
      <w:pPr>
        <w:ind w:left="2880" w:hanging="360"/>
      </w:pPr>
      <w:rPr>
        <w:rFonts w:ascii="Symbol" w:hAnsi="Symbol" w:cs="Symbol" w:hint="default"/>
      </w:rPr>
    </w:lvl>
    <w:lvl w:ilvl="4" w:tplc="C686972E">
      <w:start w:val="1"/>
      <w:numFmt w:val="bullet"/>
      <w:lvlText w:val="o"/>
      <w:lvlJc w:val="left"/>
      <w:pPr>
        <w:ind w:left="3600" w:hanging="360"/>
      </w:pPr>
      <w:rPr>
        <w:rFonts w:ascii="Courier New" w:hAnsi="Courier New" w:cs="Courier New" w:hint="default"/>
      </w:rPr>
    </w:lvl>
    <w:lvl w:ilvl="5" w:tplc="6AEAF18C">
      <w:start w:val="1"/>
      <w:numFmt w:val="bullet"/>
      <w:lvlText w:val=""/>
      <w:lvlJc w:val="left"/>
      <w:pPr>
        <w:ind w:left="4320" w:hanging="360"/>
      </w:pPr>
      <w:rPr>
        <w:rFonts w:ascii="Wingdings" w:hAnsi="Wingdings" w:cs="Wingdings" w:hint="default"/>
      </w:rPr>
    </w:lvl>
    <w:lvl w:ilvl="6" w:tplc="14FC5C98">
      <w:start w:val="1"/>
      <w:numFmt w:val="bullet"/>
      <w:lvlText w:val=""/>
      <w:lvlJc w:val="left"/>
      <w:pPr>
        <w:ind w:left="5040" w:hanging="360"/>
      </w:pPr>
      <w:rPr>
        <w:rFonts w:ascii="Symbol" w:hAnsi="Symbol" w:cs="Symbol" w:hint="default"/>
      </w:rPr>
    </w:lvl>
    <w:lvl w:ilvl="7" w:tplc="C3D42B0E">
      <w:start w:val="1"/>
      <w:numFmt w:val="bullet"/>
      <w:lvlText w:val="o"/>
      <w:lvlJc w:val="left"/>
      <w:pPr>
        <w:ind w:left="5760" w:hanging="360"/>
      </w:pPr>
      <w:rPr>
        <w:rFonts w:ascii="Courier New" w:hAnsi="Courier New" w:cs="Courier New" w:hint="default"/>
      </w:rPr>
    </w:lvl>
    <w:lvl w:ilvl="8" w:tplc="2DF8DB82">
      <w:start w:val="1"/>
      <w:numFmt w:val="bullet"/>
      <w:lvlText w:val=""/>
      <w:lvlJc w:val="left"/>
      <w:pPr>
        <w:ind w:left="6480" w:hanging="360"/>
      </w:pPr>
      <w:rPr>
        <w:rFonts w:ascii="Wingdings" w:hAnsi="Wingdings" w:cs="Wingdings" w:hint="default"/>
      </w:rPr>
    </w:lvl>
  </w:abstractNum>
  <w:abstractNum w:abstractNumId="7">
    <w:nsid w:val="0F241B64"/>
    <w:multiLevelType w:val="hybridMultilevel"/>
    <w:tmpl w:val="F37C6AFA"/>
    <w:lvl w:ilvl="0" w:tplc="66FC43E2">
      <w:start w:val="1"/>
      <w:numFmt w:val="bullet"/>
      <w:lvlText w:val=""/>
      <w:lvlJc w:val="left"/>
      <w:pPr>
        <w:ind w:left="720" w:hanging="360"/>
      </w:pPr>
      <w:rPr>
        <w:rFonts w:ascii="Symbol" w:hAnsi="Symbol" w:cs="Symbol" w:hint="default"/>
        <w:sz w:val="18"/>
        <w:szCs w:val="18"/>
      </w:rPr>
    </w:lvl>
    <w:lvl w:ilvl="1" w:tplc="B9187BA0">
      <w:start w:val="1"/>
      <w:numFmt w:val="bullet"/>
      <w:lvlText w:val="o"/>
      <w:lvlJc w:val="left"/>
      <w:pPr>
        <w:ind w:left="1440" w:hanging="360"/>
      </w:pPr>
      <w:rPr>
        <w:rFonts w:ascii="Courier New" w:hAnsi="Courier New" w:cs="Courier New" w:hint="default"/>
      </w:rPr>
    </w:lvl>
    <w:lvl w:ilvl="2" w:tplc="2B84CDA6">
      <w:start w:val="1"/>
      <w:numFmt w:val="bullet"/>
      <w:lvlText w:val=""/>
      <w:lvlJc w:val="left"/>
      <w:pPr>
        <w:ind w:left="2160" w:hanging="360"/>
      </w:pPr>
      <w:rPr>
        <w:rFonts w:ascii="Wingdings" w:hAnsi="Wingdings" w:cs="Wingdings" w:hint="default"/>
      </w:rPr>
    </w:lvl>
    <w:lvl w:ilvl="3" w:tplc="E99230A4">
      <w:start w:val="1"/>
      <w:numFmt w:val="bullet"/>
      <w:lvlText w:val=""/>
      <w:lvlJc w:val="left"/>
      <w:pPr>
        <w:ind w:left="2880" w:hanging="360"/>
      </w:pPr>
      <w:rPr>
        <w:rFonts w:ascii="Symbol" w:hAnsi="Symbol" w:cs="Symbol" w:hint="default"/>
      </w:rPr>
    </w:lvl>
    <w:lvl w:ilvl="4" w:tplc="88B4F116">
      <w:start w:val="1"/>
      <w:numFmt w:val="bullet"/>
      <w:lvlText w:val="o"/>
      <w:lvlJc w:val="left"/>
      <w:pPr>
        <w:ind w:left="3600" w:hanging="360"/>
      </w:pPr>
      <w:rPr>
        <w:rFonts w:ascii="Courier New" w:hAnsi="Courier New" w:cs="Courier New" w:hint="default"/>
      </w:rPr>
    </w:lvl>
    <w:lvl w:ilvl="5" w:tplc="8E08589C">
      <w:start w:val="1"/>
      <w:numFmt w:val="bullet"/>
      <w:lvlText w:val=""/>
      <w:lvlJc w:val="left"/>
      <w:pPr>
        <w:ind w:left="4320" w:hanging="360"/>
      </w:pPr>
      <w:rPr>
        <w:rFonts w:ascii="Wingdings" w:hAnsi="Wingdings" w:cs="Wingdings" w:hint="default"/>
      </w:rPr>
    </w:lvl>
    <w:lvl w:ilvl="6" w:tplc="D1F08694">
      <w:start w:val="1"/>
      <w:numFmt w:val="bullet"/>
      <w:lvlText w:val=""/>
      <w:lvlJc w:val="left"/>
      <w:pPr>
        <w:ind w:left="5040" w:hanging="360"/>
      </w:pPr>
      <w:rPr>
        <w:rFonts w:ascii="Symbol" w:hAnsi="Symbol" w:cs="Symbol" w:hint="default"/>
      </w:rPr>
    </w:lvl>
    <w:lvl w:ilvl="7" w:tplc="6BA06182">
      <w:start w:val="1"/>
      <w:numFmt w:val="bullet"/>
      <w:lvlText w:val="o"/>
      <w:lvlJc w:val="left"/>
      <w:pPr>
        <w:ind w:left="5760" w:hanging="360"/>
      </w:pPr>
      <w:rPr>
        <w:rFonts w:ascii="Courier New" w:hAnsi="Courier New" w:cs="Courier New" w:hint="default"/>
      </w:rPr>
    </w:lvl>
    <w:lvl w:ilvl="8" w:tplc="356AAC8A">
      <w:start w:val="1"/>
      <w:numFmt w:val="bullet"/>
      <w:lvlText w:val=""/>
      <w:lvlJc w:val="left"/>
      <w:pPr>
        <w:ind w:left="6480" w:hanging="360"/>
      </w:pPr>
      <w:rPr>
        <w:rFonts w:ascii="Wingdings" w:hAnsi="Wingdings" w:cs="Wingdings" w:hint="default"/>
      </w:rPr>
    </w:lvl>
  </w:abstractNum>
  <w:abstractNum w:abstractNumId="8">
    <w:nsid w:val="124A472E"/>
    <w:multiLevelType w:val="hybridMultilevel"/>
    <w:tmpl w:val="D5CA5198"/>
    <w:lvl w:ilvl="0" w:tplc="BC1635F6">
      <w:start w:val="1"/>
      <w:numFmt w:val="bullet"/>
      <w:lvlText w:val=""/>
      <w:lvlJc w:val="left"/>
      <w:pPr>
        <w:ind w:left="720" w:hanging="360"/>
      </w:pPr>
      <w:rPr>
        <w:rFonts w:ascii="Symbol" w:hAnsi="Symbol" w:cs="Symbol" w:hint="default"/>
        <w:sz w:val="18"/>
        <w:szCs w:val="18"/>
      </w:rPr>
    </w:lvl>
    <w:lvl w:ilvl="1" w:tplc="8EB88AA6">
      <w:start w:val="1"/>
      <w:numFmt w:val="bullet"/>
      <w:lvlText w:val="o"/>
      <w:lvlJc w:val="left"/>
      <w:pPr>
        <w:ind w:left="1440" w:hanging="360"/>
      </w:pPr>
      <w:rPr>
        <w:rFonts w:ascii="Courier New" w:hAnsi="Courier New" w:cs="Courier New" w:hint="default"/>
      </w:rPr>
    </w:lvl>
    <w:lvl w:ilvl="2" w:tplc="8D74FFCA">
      <w:start w:val="1"/>
      <w:numFmt w:val="bullet"/>
      <w:lvlText w:val=""/>
      <w:lvlJc w:val="left"/>
      <w:pPr>
        <w:ind w:left="2160" w:hanging="360"/>
      </w:pPr>
      <w:rPr>
        <w:rFonts w:ascii="Wingdings" w:hAnsi="Wingdings" w:cs="Wingdings" w:hint="default"/>
      </w:rPr>
    </w:lvl>
    <w:lvl w:ilvl="3" w:tplc="9B940E70">
      <w:start w:val="1"/>
      <w:numFmt w:val="bullet"/>
      <w:lvlText w:val=""/>
      <w:lvlJc w:val="left"/>
      <w:pPr>
        <w:ind w:left="2880" w:hanging="360"/>
      </w:pPr>
      <w:rPr>
        <w:rFonts w:ascii="Symbol" w:hAnsi="Symbol" w:cs="Symbol" w:hint="default"/>
      </w:rPr>
    </w:lvl>
    <w:lvl w:ilvl="4" w:tplc="5B124F26">
      <w:start w:val="1"/>
      <w:numFmt w:val="bullet"/>
      <w:lvlText w:val="o"/>
      <w:lvlJc w:val="left"/>
      <w:pPr>
        <w:ind w:left="3600" w:hanging="360"/>
      </w:pPr>
      <w:rPr>
        <w:rFonts w:ascii="Courier New" w:hAnsi="Courier New" w:cs="Courier New" w:hint="default"/>
      </w:rPr>
    </w:lvl>
    <w:lvl w:ilvl="5" w:tplc="D1C8A260">
      <w:start w:val="1"/>
      <w:numFmt w:val="bullet"/>
      <w:lvlText w:val=""/>
      <w:lvlJc w:val="left"/>
      <w:pPr>
        <w:ind w:left="4320" w:hanging="360"/>
      </w:pPr>
      <w:rPr>
        <w:rFonts w:ascii="Wingdings" w:hAnsi="Wingdings" w:cs="Wingdings" w:hint="default"/>
      </w:rPr>
    </w:lvl>
    <w:lvl w:ilvl="6" w:tplc="C4F0B908">
      <w:start w:val="1"/>
      <w:numFmt w:val="bullet"/>
      <w:lvlText w:val=""/>
      <w:lvlJc w:val="left"/>
      <w:pPr>
        <w:ind w:left="5040" w:hanging="360"/>
      </w:pPr>
      <w:rPr>
        <w:rFonts w:ascii="Symbol" w:hAnsi="Symbol" w:cs="Symbol" w:hint="default"/>
      </w:rPr>
    </w:lvl>
    <w:lvl w:ilvl="7" w:tplc="DEFE4C14">
      <w:start w:val="1"/>
      <w:numFmt w:val="bullet"/>
      <w:lvlText w:val="o"/>
      <w:lvlJc w:val="left"/>
      <w:pPr>
        <w:ind w:left="5760" w:hanging="360"/>
      </w:pPr>
      <w:rPr>
        <w:rFonts w:ascii="Courier New" w:hAnsi="Courier New" w:cs="Courier New" w:hint="default"/>
      </w:rPr>
    </w:lvl>
    <w:lvl w:ilvl="8" w:tplc="1E88C534">
      <w:start w:val="1"/>
      <w:numFmt w:val="bullet"/>
      <w:lvlText w:val=""/>
      <w:lvlJc w:val="left"/>
      <w:pPr>
        <w:ind w:left="6480" w:hanging="360"/>
      </w:pPr>
      <w:rPr>
        <w:rFonts w:ascii="Wingdings" w:hAnsi="Wingdings" w:cs="Wingdings" w:hint="default"/>
      </w:rPr>
    </w:lvl>
  </w:abstractNum>
  <w:abstractNum w:abstractNumId="9">
    <w:nsid w:val="137B0236"/>
    <w:multiLevelType w:val="hybridMultilevel"/>
    <w:tmpl w:val="F0CED360"/>
    <w:lvl w:ilvl="0" w:tplc="B47A4AC2">
      <w:start w:val="1"/>
      <w:numFmt w:val="bullet"/>
      <w:lvlText w:val=""/>
      <w:lvlJc w:val="left"/>
      <w:pPr>
        <w:ind w:left="720" w:hanging="360"/>
      </w:pPr>
      <w:rPr>
        <w:rFonts w:ascii="Symbol" w:hAnsi="Symbol" w:cs="Symbol" w:hint="default"/>
        <w:sz w:val="18"/>
        <w:szCs w:val="18"/>
      </w:rPr>
    </w:lvl>
    <w:lvl w:ilvl="1" w:tplc="62165B20">
      <w:start w:val="1"/>
      <w:numFmt w:val="bullet"/>
      <w:lvlText w:val="o"/>
      <w:lvlJc w:val="left"/>
      <w:pPr>
        <w:ind w:left="1440" w:hanging="360"/>
      </w:pPr>
      <w:rPr>
        <w:rFonts w:ascii="Courier New" w:hAnsi="Courier New" w:cs="Courier New" w:hint="default"/>
      </w:rPr>
    </w:lvl>
    <w:lvl w:ilvl="2" w:tplc="707A7B6A">
      <w:start w:val="1"/>
      <w:numFmt w:val="bullet"/>
      <w:lvlText w:val=""/>
      <w:lvlJc w:val="left"/>
      <w:pPr>
        <w:ind w:left="2160" w:hanging="360"/>
      </w:pPr>
      <w:rPr>
        <w:rFonts w:ascii="Wingdings" w:hAnsi="Wingdings" w:cs="Wingdings" w:hint="default"/>
      </w:rPr>
    </w:lvl>
    <w:lvl w:ilvl="3" w:tplc="1AA2239A">
      <w:start w:val="1"/>
      <w:numFmt w:val="bullet"/>
      <w:lvlText w:val=""/>
      <w:lvlJc w:val="left"/>
      <w:pPr>
        <w:ind w:left="2880" w:hanging="360"/>
      </w:pPr>
      <w:rPr>
        <w:rFonts w:ascii="Symbol" w:hAnsi="Symbol" w:cs="Symbol" w:hint="default"/>
      </w:rPr>
    </w:lvl>
    <w:lvl w:ilvl="4" w:tplc="4FC6CD5E">
      <w:start w:val="1"/>
      <w:numFmt w:val="bullet"/>
      <w:lvlText w:val="o"/>
      <w:lvlJc w:val="left"/>
      <w:pPr>
        <w:ind w:left="3600" w:hanging="360"/>
      </w:pPr>
      <w:rPr>
        <w:rFonts w:ascii="Courier New" w:hAnsi="Courier New" w:cs="Courier New" w:hint="default"/>
      </w:rPr>
    </w:lvl>
    <w:lvl w:ilvl="5" w:tplc="11403D8C">
      <w:start w:val="1"/>
      <w:numFmt w:val="bullet"/>
      <w:lvlText w:val=""/>
      <w:lvlJc w:val="left"/>
      <w:pPr>
        <w:ind w:left="4320" w:hanging="360"/>
      </w:pPr>
      <w:rPr>
        <w:rFonts w:ascii="Wingdings" w:hAnsi="Wingdings" w:cs="Wingdings" w:hint="default"/>
      </w:rPr>
    </w:lvl>
    <w:lvl w:ilvl="6" w:tplc="9C9C78B0">
      <w:start w:val="1"/>
      <w:numFmt w:val="bullet"/>
      <w:lvlText w:val=""/>
      <w:lvlJc w:val="left"/>
      <w:pPr>
        <w:ind w:left="5040" w:hanging="360"/>
      </w:pPr>
      <w:rPr>
        <w:rFonts w:ascii="Symbol" w:hAnsi="Symbol" w:cs="Symbol" w:hint="default"/>
      </w:rPr>
    </w:lvl>
    <w:lvl w:ilvl="7" w:tplc="75B03FE2">
      <w:start w:val="1"/>
      <w:numFmt w:val="bullet"/>
      <w:lvlText w:val="o"/>
      <w:lvlJc w:val="left"/>
      <w:pPr>
        <w:ind w:left="5760" w:hanging="360"/>
      </w:pPr>
      <w:rPr>
        <w:rFonts w:ascii="Courier New" w:hAnsi="Courier New" w:cs="Courier New" w:hint="default"/>
      </w:rPr>
    </w:lvl>
    <w:lvl w:ilvl="8" w:tplc="115C7140">
      <w:start w:val="1"/>
      <w:numFmt w:val="bullet"/>
      <w:lvlText w:val=""/>
      <w:lvlJc w:val="left"/>
      <w:pPr>
        <w:ind w:left="6480" w:hanging="360"/>
      </w:pPr>
      <w:rPr>
        <w:rFonts w:ascii="Wingdings" w:hAnsi="Wingdings" w:cs="Wingdings" w:hint="default"/>
      </w:rPr>
    </w:lvl>
  </w:abstractNum>
  <w:abstractNum w:abstractNumId="10">
    <w:nsid w:val="152A3087"/>
    <w:multiLevelType w:val="hybridMultilevel"/>
    <w:tmpl w:val="D2CC9462"/>
    <w:lvl w:ilvl="0" w:tplc="DAB602B6">
      <w:start w:val="1"/>
      <w:numFmt w:val="bullet"/>
      <w:lvlText w:val=""/>
      <w:lvlJc w:val="left"/>
      <w:pPr>
        <w:ind w:left="720" w:hanging="360"/>
      </w:pPr>
      <w:rPr>
        <w:rFonts w:ascii="Symbol" w:hAnsi="Symbol" w:cs="Symbol" w:hint="default"/>
        <w:sz w:val="18"/>
        <w:szCs w:val="18"/>
      </w:rPr>
    </w:lvl>
    <w:lvl w:ilvl="1" w:tplc="7318BA92">
      <w:start w:val="1"/>
      <w:numFmt w:val="bullet"/>
      <w:lvlText w:val="o"/>
      <w:lvlJc w:val="left"/>
      <w:pPr>
        <w:ind w:left="1440" w:hanging="360"/>
      </w:pPr>
      <w:rPr>
        <w:rFonts w:ascii="Courier New" w:hAnsi="Courier New" w:cs="Courier New" w:hint="default"/>
      </w:rPr>
    </w:lvl>
    <w:lvl w:ilvl="2" w:tplc="E8DAB0E2">
      <w:start w:val="1"/>
      <w:numFmt w:val="bullet"/>
      <w:lvlText w:val=""/>
      <w:lvlJc w:val="left"/>
      <w:pPr>
        <w:ind w:left="2160" w:hanging="360"/>
      </w:pPr>
      <w:rPr>
        <w:rFonts w:ascii="Wingdings" w:hAnsi="Wingdings" w:cs="Wingdings" w:hint="default"/>
      </w:rPr>
    </w:lvl>
    <w:lvl w:ilvl="3" w:tplc="3998D9B2">
      <w:start w:val="1"/>
      <w:numFmt w:val="bullet"/>
      <w:lvlText w:val=""/>
      <w:lvlJc w:val="left"/>
      <w:pPr>
        <w:ind w:left="2880" w:hanging="360"/>
      </w:pPr>
      <w:rPr>
        <w:rFonts w:ascii="Symbol" w:hAnsi="Symbol" w:cs="Symbol" w:hint="default"/>
      </w:rPr>
    </w:lvl>
    <w:lvl w:ilvl="4" w:tplc="2CC284FC">
      <w:start w:val="1"/>
      <w:numFmt w:val="bullet"/>
      <w:lvlText w:val="o"/>
      <w:lvlJc w:val="left"/>
      <w:pPr>
        <w:ind w:left="3600" w:hanging="360"/>
      </w:pPr>
      <w:rPr>
        <w:rFonts w:ascii="Courier New" w:hAnsi="Courier New" w:cs="Courier New" w:hint="default"/>
      </w:rPr>
    </w:lvl>
    <w:lvl w:ilvl="5" w:tplc="57DAABBA">
      <w:start w:val="1"/>
      <w:numFmt w:val="bullet"/>
      <w:lvlText w:val=""/>
      <w:lvlJc w:val="left"/>
      <w:pPr>
        <w:ind w:left="4320" w:hanging="360"/>
      </w:pPr>
      <w:rPr>
        <w:rFonts w:ascii="Wingdings" w:hAnsi="Wingdings" w:cs="Wingdings" w:hint="default"/>
      </w:rPr>
    </w:lvl>
    <w:lvl w:ilvl="6" w:tplc="A704B5DA">
      <w:start w:val="1"/>
      <w:numFmt w:val="bullet"/>
      <w:lvlText w:val=""/>
      <w:lvlJc w:val="left"/>
      <w:pPr>
        <w:ind w:left="5040" w:hanging="360"/>
      </w:pPr>
      <w:rPr>
        <w:rFonts w:ascii="Symbol" w:hAnsi="Symbol" w:cs="Symbol" w:hint="default"/>
      </w:rPr>
    </w:lvl>
    <w:lvl w:ilvl="7" w:tplc="145449A2">
      <w:start w:val="1"/>
      <w:numFmt w:val="bullet"/>
      <w:lvlText w:val="o"/>
      <w:lvlJc w:val="left"/>
      <w:pPr>
        <w:ind w:left="5760" w:hanging="360"/>
      </w:pPr>
      <w:rPr>
        <w:rFonts w:ascii="Courier New" w:hAnsi="Courier New" w:cs="Courier New" w:hint="default"/>
      </w:rPr>
    </w:lvl>
    <w:lvl w:ilvl="8" w:tplc="1B167632">
      <w:start w:val="1"/>
      <w:numFmt w:val="bullet"/>
      <w:lvlText w:val=""/>
      <w:lvlJc w:val="left"/>
      <w:pPr>
        <w:ind w:left="6480" w:hanging="360"/>
      </w:pPr>
      <w:rPr>
        <w:rFonts w:ascii="Wingdings" w:hAnsi="Wingdings" w:cs="Wingdings" w:hint="default"/>
      </w:rPr>
    </w:lvl>
  </w:abstractNum>
  <w:abstractNum w:abstractNumId="11">
    <w:nsid w:val="153E16AE"/>
    <w:multiLevelType w:val="hybridMultilevel"/>
    <w:tmpl w:val="AC7A7500"/>
    <w:lvl w:ilvl="0" w:tplc="205E2AD8">
      <w:start w:val="1"/>
      <w:numFmt w:val="bullet"/>
      <w:lvlText w:val=""/>
      <w:lvlJc w:val="left"/>
      <w:pPr>
        <w:ind w:left="720" w:hanging="360"/>
      </w:pPr>
      <w:rPr>
        <w:rFonts w:ascii="Symbol" w:hAnsi="Symbol" w:cs="Symbol" w:hint="default"/>
        <w:sz w:val="18"/>
        <w:szCs w:val="18"/>
      </w:rPr>
    </w:lvl>
    <w:lvl w:ilvl="1" w:tplc="1B24A550">
      <w:start w:val="1"/>
      <w:numFmt w:val="bullet"/>
      <w:lvlText w:val="o"/>
      <w:lvlJc w:val="left"/>
      <w:pPr>
        <w:ind w:left="1440" w:hanging="360"/>
      </w:pPr>
      <w:rPr>
        <w:rFonts w:ascii="Courier New" w:hAnsi="Courier New" w:cs="Courier New" w:hint="default"/>
      </w:rPr>
    </w:lvl>
    <w:lvl w:ilvl="2" w:tplc="5B88C7C8">
      <w:start w:val="1"/>
      <w:numFmt w:val="bullet"/>
      <w:lvlText w:val=""/>
      <w:lvlJc w:val="left"/>
      <w:pPr>
        <w:ind w:left="2160" w:hanging="360"/>
      </w:pPr>
      <w:rPr>
        <w:rFonts w:ascii="Wingdings" w:hAnsi="Wingdings" w:cs="Wingdings" w:hint="default"/>
      </w:rPr>
    </w:lvl>
    <w:lvl w:ilvl="3" w:tplc="C55CCBD4">
      <w:start w:val="1"/>
      <w:numFmt w:val="bullet"/>
      <w:lvlText w:val=""/>
      <w:lvlJc w:val="left"/>
      <w:pPr>
        <w:ind w:left="2880" w:hanging="360"/>
      </w:pPr>
      <w:rPr>
        <w:rFonts w:ascii="Symbol" w:hAnsi="Symbol" w:cs="Symbol" w:hint="default"/>
      </w:rPr>
    </w:lvl>
    <w:lvl w:ilvl="4" w:tplc="F92CCC50">
      <w:start w:val="1"/>
      <w:numFmt w:val="bullet"/>
      <w:lvlText w:val="o"/>
      <w:lvlJc w:val="left"/>
      <w:pPr>
        <w:ind w:left="3600" w:hanging="360"/>
      </w:pPr>
      <w:rPr>
        <w:rFonts w:ascii="Courier New" w:hAnsi="Courier New" w:cs="Courier New" w:hint="default"/>
      </w:rPr>
    </w:lvl>
    <w:lvl w:ilvl="5" w:tplc="D6C292F4">
      <w:start w:val="1"/>
      <w:numFmt w:val="bullet"/>
      <w:lvlText w:val=""/>
      <w:lvlJc w:val="left"/>
      <w:pPr>
        <w:ind w:left="4320" w:hanging="360"/>
      </w:pPr>
      <w:rPr>
        <w:rFonts w:ascii="Wingdings" w:hAnsi="Wingdings" w:cs="Wingdings" w:hint="default"/>
      </w:rPr>
    </w:lvl>
    <w:lvl w:ilvl="6" w:tplc="FD4253D2">
      <w:start w:val="1"/>
      <w:numFmt w:val="bullet"/>
      <w:lvlText w:val=""/>
      <w:lvlJc w:val="left"/>
      <w:pPr>
        <w:ind w:left="5040" w:hanging="360"/>
      </w:pPr>
      <w:rPr>
        <w:rFonts w:ascii="Symbol" w:hAnsi="Symbol" w:cs="Symbol" w:hint="default"/>
      </w:rPr>
    </w:lvl>
    <w:lvl w:ilvl="7" w:tplc="3B0CC132">
      <w:start w:val="1"/>
      <w:numFmt w:val="bullet"/>
      <w:lvlText w:val="o"/>
      <w:lvlJc w:val="left"/>
      <w:pPr>
        <w:ind w:left="5760" w:hanging="360"/>
      </w:pPr>
      <w:rPr>
        <w:rFonts w:ascii="Courier New" w:hAnsi="Courier New" w:cs="Courier New" w:hint="default"/>
      </w:rPr>
    </w:lvl>
    <w:lvl w:ilvl="8" w:tplc="2AE0403C">
      <w:start w:val="1"/>
      <w:numFmt w:val="bullet"/>
      <w:lvlText w:val=""/>
      <w:lvlJc w:val="left"/>
      <w:pPr>
        <w:ind w:left="6480" w:hanging="360"/>
      </w:pPr>
      <w:rPr>
        <w:rFonts w:ascii="Wingdings" w:hAnsi="Wingdings" w:cs="Wingdings" w:hint="default"/>
      </w:rPr>
    </w:lvl>
  </w:abstractNum>
  <w:abstractNum w:abstractNumId="12">
    <w:nsid w:val="17EC799A"/>
    <w:multiLevelType w:val="hybridMultilevel"/>
    <w:tmpl w:val="B7468BA4"/>
    <w:lvl w:ilvl="0" w:tplc="741A63E6">
      <w:start w:val="1"/>
      <w:numFmt w:val="bullet"/>
      <w:lvlText w:val=""/>
      <w:lvlJc w:val="left"/>
      <w:pPr>
        <w:ind w:left="720" w:hanging="360"/>
      </w:pPr>
      <w:rPr>
        <w:rFonts w:ascii="Symbol" w:hAnsi="Symbol" w:cs="Symbol" w:hint="default"/>
        <w:sz w:val="18"/>
        <w:szCs w:val="18"/>
      </w:rPr>
    </w:lvl>
    <w:lvl w:ilvl="1" w:tplc="D1C4F894">
      <w:start w:val="1"/>
      <w:numFmt w:val="bullet"/>
      <w:lvlText w:val="o"/>
      <w:lvlJc w:val="left"/>
      <w:pPr>
        <w:ind w:left="1440" w:hanging="360"/>
      </w:pPr>
      <w:rPr>
        <w:rFonts w:ascii="Courier New" w:hAnsi="Courier New" w:cs="Courier New" w:hint="default"/>
      </w:rPr>
    </w:lvl>
    <w:lvl w:ilvl="2" w:tplc="FCC250E0">
      <w:start w:val="1"/>
      <w:numFmt w:val="bullet"/>
      <w:lvlText w:val=""/>
      <w:lvlJc w:val="left"/>
      <w:pPr>
        <w:ind w:left="2160" w:hanging="360"/>
      </w:pPr>
      <w:rPr>
        <w:rFonts w:ascii="Wingdings" w:hAnsi="Wingdings" w:cs="Wingdings" w:hint="default"/>
      </w:rPr>
    </w:lvl>
    <w:lvl w:ilvl="3" w:tplc="0ECAA738">
      <w:start w:val="1"/>
      <w:numFmt w:val="bullet"/>
      <w:lvlText w:val=""/>
      <w:lvlJc w:val="left"/>
      <w:pPr>
        <w:ind w:left="2880" w:hanging="360"/>
      </w:pPr>
      <w:rPr>
        <w:rFonts w:ascii="Symbol" w:hAnsi="Symbol" w:cs="Symbol" w:hint="default"/>
      </w:rPr>
    </w:lvl>
    <w:lvl w:ilvl="4" w:tplc="98125348">
      <w:start w:val="1"/>
      <w:numFmt w:val="bullet"/>
      <w:lvlText w:val="o"/>
      <w:lvlJc w:val="left"/>
      <w:pPr>
        <w:ind w:left="3600" w:hanging="360"/>
      </w:pPr>
      <w:rPr>
        <w:rFonts w:ascii="Courier New" w:hAnsi="Courier New" w:cs="Courier New" w:hint="default"/>
      </w:rPr>
    </w:lvl>
    <w:lvl w:ilvl="5" w:tplc="7B6C6FD8">
      <w:start w:val="1"/>
      <w:numFmt w:val="bullet"/>
      <w:lvlText w:val=""/>
      <w:lvlJc w:val="left"/>
      <w:pPr>
        <w:ind w:left="4320" w:hanging="360"/>
      </w:pPr>
      <w:rPr>
        <w:rFonts w:ascii="Wingdings" w:hAnsi="Wingdings" w:cs="Wingdings" w:hint="default"/>
      </w:rPr>
    </w:lvl>
    <w:lvl w:ilvl="6" w:tplc="2D22D4B2">
      <w:start w:val="1"/>
      <w:numFmt w:val="bullet"/>
      <w:lvlText w:val=""/>
      <w:lvlJc w:val="left"/>
      <w:pPr>
        <w:ind w:left="5040" w:hanging="360"/>
      </w:pPr>
      <w:rPr>
        <w:rFonts w:ascii="Symbol" w:hAnsi="Symbol" w:cs="Symbol" w:hint="default"/>
      </w:rPr>
    </w:lvl>
    <w:lvl w:ilvl="7" w:tplc="60306F3C">
      <w:start w:val="1"/>
      <w:numFmt w:val="bullet"/>
      <w:lvlText w:val="o"/>
      <w:lvlJc w:val="left"/>
      <w:pPr>
        <w:ind w:left="5760" w:hanging="360"/>
      </w:pPr>
      <w:rPr>
        <w:rFonts w:ascii="Courier New" w:hAnsi="Courier New" w:cs="Courier New" w:hint="default"/>
      </w:rPr>
    </w:lvl>
    <w:lvl w:ilvl="8" w:tplc="EAAC5B80">
      <w:start w:val="1"/>
      <w:numFmt w:val="bullet"/>
      <w:lvlText w:val=""/>
      <w:lvlJc w:val="left"/>
      <w:pPr>
        <w:ind w:left="6480" w:hanging="360"/>
      </w:pPr>
      <w:rPr>
        <w:rFonts w:ascii="Wingdings" w:hAnsi="Wingdings" w:cs="Wingdings" w:hint="default"/>
      </w:rPr>
    </w:lvl>
  </w:abstractNum>
  <w:abstractNum w:abstractNumId="13">
    <w:nsid w:val="195C267E"/>
    <w:multiLevelType w:val="hybridMultilevel"/>
    <w:tmpl w:val="B86A6C18"/>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nsid w:val="1B3F75E2"/>
    <w:multiLevelType w:val="hybridMultilevel"/>
    <w:tmpl w:val="8402D3FE"/>
    <w:lvl w:ilvl="0" w:tplc="350A43F4">
      <w:start w:val="1"/>
      <w:numFmt w:val="bullet"/>
      <w:lvlText w:val=""/>
      <w:lvlJc w:val="left"/>
      <w:pPr>
        <w:ind w:left="720" w:hanging="360"/>
      </w:pPr>
      <w:rPr>
        <w:rFonts w:ascii="Symbol" w:hAnsi="Symbol" w:cs="Symbol" w:hint="default"/>
        <w:sz w:val="18"/>
        <w:szCs w:val="18"/>
      </w:rPr>
    </w:lvl>
    <w:lvl w:ilvl="1" w:tplc="3FF02B98">
      <w:start w:val="1"/>
      <w:numFmt w:val="bullet"/>
      <w:lvlText w:val="o"/>
      <w:lvlJc w:val="left"/>
      <w:pPr>
        <w:ind w:left="1440" w:hanging="360"/>
      </w:pPr>
      <w:rPr>
        <w:rFonts w:ascii="Courier New" w:hAnsi="Courier New" w:cs="Courier New" w:hint="default"/>
      </w:rPr>
    </w:lvl>
    <w:lvl w:ilvl="2" w:tplc="AB0EB55A">
      <w:start w:val="1"/>
      <w:numFmt w:val="bullet"/>
      <w:lvlText w:val=""/>
      <w:lvlJc w:val="left"/>
      <w:pPr>
        <w:ind w:left="2160" w:hanging="360"/>
      </w:pPr>
      <w:rPr>
        <w:rFonts w:ascii="Wingdings" w:hAnsi="Wingdings" w:cs="Wingdings" w:hint="default"/>
      </w:rPr>
    </w:lvl>
    <w:lvl w:ilvl="3" w:tplc="DFF0BD58">
      <w:start w:val="1"/>
      <w:numFmt w:val="bullet"/>
      <w:lvlText w:val=""/>
      <w:lvlJc w:val="left"/>
      <w:pPr>
        <w:ind w:left="2880" w:hanging="360"/>
      </w:pPr>
      <w:rPr>
        <w:rFonts w:ascii="Symbol" w:hAnsi="Symbol" w:cs="Symbol" w:hint="default"/>
      </w:rPr>
    </w:lvl>
    <w:lvl w:ilvl="4" w:tplc="88DABE86">
      <w:start w:val="1"/>
      <w:numFmt w:val="bullet"/>
      <w:lvlText w:val="o"/>
      <w:lvlJc w:val="left"/>
      <w:pPr>
        <w:ind w:left="3600" w:hanging="360"/>
      </w:pPr>
      <w:rPr>
        <w:rFonts w:ascii="Courier New" w:hAnsi="Courier New" w:cs="Courier New" w:hint="default"/>
      </w:rPr>
    </w:lvl>
    <w:lvl w:ilvl="5" w:tplc="A9D493E4">
      <w:start w:val="1"/>
      <w:numFmt w:val="bullet"/>
      <w:lvlText w:val=""/>
      <w:lvlJc w:val="left"/>
      <w:pPr>
        <w:ind w:left="4320" w:hanging="360"/>
      </w:pPr>
      <w:rPr>
        <w:rFonts w:ascii="Wingdings" w:hAnsi="Wingdings" w:cs="Wingdings" w:hint="default"/>
      </w:rPr>
    </w:lvl>
    <w:lvl w:ilvl="6" w:tplc="2BEEAB14">
      <w:start w:val="1"/>
      <w:numFmt w:val="bullet"/>
      <w:lvlText w:val=""/>
      <w:lvlJc w:val="left"/>
      <w:pPr>
        <w:ind w:left="5040" w:hanging="360"/>
      </w:pPr>
      <w:rPr>
        <w:rFonts w:ascii="Symbol" w:hAnsi="Symbol" w:cs="Symbol" w:hint="default"/>
      </w:rPr>
    </w:lvl>
    <w:lvl w:ilvl="7" w:tplc="BF4A2606">
      <w:start w:val="1"/>
      <w:numFmt w:val="bullet"/>
      <w:lvlText w:val="o"/>
      <w:lvlJc w:val="left"/>
      <w:pPr>
        <w:ind w:left="5760" w:hanging="360"/>
      </w:pPr>
      <w:rPr>
        <w:rFonts w:ascii="Courier New" w:hAnsi="Courier New" w:cs="Courier New" w:hint="default"/>
      </w:rPr>
    </w:lvl>
    <w:lvl w:ilvl="8" w:tplc="FC5A8CE6">
      <w:start w:val="1"/>
      <w:numFmt w:val="bullet"/>
      <w:lvlText w:val=""/>
      <w:lvlJc w:val="left"/>
      <w:pPr>
        <w:ind w:left="6480" w:hanging="360"/>
      </w:pPr>
      <w:rPr>
        <w:rFonts w:ascii="Wingdings" w:hAnsi="Wingdings" w:cs="Wingdings" w:hint="default"/>
      </w:rPr>
    </w:lvl>
  </w:abstractNum>
  <w:abstractNum w:abstractNumId="15">
    <w:nsid w:val="1D7846FF"/>
    <w:multiLevelType w:val="hybridMultilevel"/>
    <w:tmpl w:val="F12CBB0E"/>
    <w:lvl w:ilvl="0" w:tplc="B9661AEE">
      <w:start w:val="1"/>
      <w:numFmt w:val="bullet"/>
      <w:lvlText w:val=""/>
      <w:lvlJc w:val="left"/>
      <w:pPr>
        <w:ind w:left="720" w:hanging="360"/>
      </w:pPr>
      <w:rPr>
        <w:rFonts w:ascii="Symbol" w:hAnsi="Symbol" w:cs="Symbol" w:hint="default"/>
        <w:sz w:val="18"/>
        <w:szCs w:val="18"/>
      </w:rPr>
    </w:lvl>
    <w:lvl w:ilvl="1" w:tplc="6F9E78EC">
      <w:start w:val="1"/>
      <w:numFmt w:val="bullet"/>
      <w:lvlText w:val="o"/>
      <w:lvlJc w:val="left"/>
      <w:pPr>
        <w:ind w:left="1440" w:hanging="360"/>
      </w:pPr>
      <w:rPr>
        <w:rFonts w:ascii="Courier New" w:hAnsi="Courier New" w:cs="Courier New" w:hint="default"/>
      </w:rPr>
    </w:lvl>
    <w:lvl w:ilvl="2" w:tplc="5D16A882">
      <w:start w:val="1"/>
      <w:numFmt w:val="bullet"/>
      <w:lvlText w:val=""/>
      <w:lvlJc w:val="left"/>
      <w:pPr>
        <w:ind w:left="2160" w:hanging="360"/>
      </w:pPr>
      <w:rPr>
        <w:rFonts w:ascii="Wingdings" w:hAnsi="Wingdings" w:cs="Wingdings" w:hint="default"/>
      </w:rPr>
    </w:lvl>
    <w:lvl w:ilvl="3" w:tplc="0CB61C32">
      <w:start w:val="1"/>
      <w:numFmt w:val="bullet"/>
      <w:lvlText w:val=""/>
      <w:lvlJc w:val="left"/>
      <w:pPr>
        <w:ind w:left="2880" w:hanging="360"/>
      </w:pPr>
      <w:rPr>
        <w:rFonts w:ascii="Symbol" w:hAnsi="Symbol" w:cs="Symbol" w:hint="default"/>
      </w:rPr>
    </w:lvl>
    <w:lvl w:ilvl="4" w:tplc="095C655E">
      <w:start w:val="1"/>
      <w:numFmt w:val="bullet"/>
      <w:lvlText w:val="o"/>
      <w:lvlJc w:val="left"/>
      <w:pPr>
        <w:ind w:left="3600" w:hanging="360"/>
      </w:pPr>
      <w:rPr>
        <w:rFonts w:ascii="Courier New" w:hAnsi="Courier New" w:cs="Courier New" w:hint="default"/>
      </w:rPr>
    </w:lvl>
    <w:lvl w:ilvl="5" w:tplc="416C1EB8">
      <w:start w:val="1"/>
      <w:numFmt w:val="bullet"/>
      <w:lvlText w:val=""/>
      <w:lvlJc w:val="left"/>
      <w:pPr>
        <w:ind w:left="4320" w:hanging="360"/>
      </w:pPr>
      <w:rPr>
        <w:rFonts w:ascii="Wingdings" w:hAnsi="Wingdings" w:cs="Wingdings" w:hint="default"/>
      </w:rPr>
    </w:lvl>
    <w:lvl w:ilvl="6" w:tplc="D0A27B58">
      <w:start w:val="1"/>
      <w:numFmt w:val="bullet"/>
      <w:lvlText w:val=""/>
      <w:lvlJc w:val="left"/>
      <w:pPr>
        <w:ind w:left="5040" w:hanging="360"/>
      </w:pPr>
      <w:rPr>
        <w:rFonts w:ascii="Symbol" w:hAnsi="Symbol" w:cs="Symbol" w:hint="default"/>
      </w:rPr>
    </w:lvl>
    <w:lvl w:ilvl="7" w:tplc="592C5456">
      <w:start w:val="1"/>
      <w:numFmt w:val="bullet"/>
      <w:lvlText w:val="o"/>
      <w:lvlJc w:val="left"/>
      <w:pPr>
        <w:ind w:left="5760" w:hanging="360"/>
      </w:pPr>
      <w:rPr>
        <w:rFonts w:ascii="Courier New" w:hAnsi="Courier New" w:cs="Courier New" w:hint="default"/>
      </w:rPr>
    </w:lvl>
    <w:lvl w:ilvl="8" w:tplc="EA56A7D4">
      <w:start w:val="1"/>
      <w:numFmt w:val="bullet"/>
      <w:lvlText w:val=""/>
      <w:lvlJc w:val="left"/>
      <w:pPr>
        <w:ind w:left="6480" w:hanging="360"/>
      </w:pPr>
      <w:rPr>
        <w:rFonts w:ascii="Wingdings" w:hAnsi="Wingdings" w:cs="Wingdings" w:hint="default"/>
      </w:rPr>
    </w:lvl>
  </w:abstractNum>
  <w:abstractNum w:abstractNumId="16">
    <w:nsid w:val="20F34D5B"/>
    <w:multiLevelType w:val="hybridMultilevel"/>
    <w:tmpl w:val="A7DA0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4C83937"/>
    <w:multiLevelType w:val="hybridMultilevel"/>
    <w:tmpl w:val="59CA0548"/>
    <w:lvl w:ilvl="0" w:tplc="2B7A55EA">
      <w:start w:val="1"/>
      <w:numFmt w:val="bullet"/>
      <w:lvlText w:val=""/>
      <w:lvlJc w:val="left"/>
      <w:pPr>
        <w:ind w:left="720" w:hanging="360"/>
      </w:pPr>
      <w:rPr>
        <w:rFonts w:ascii="Symbol" w:hAnsi="Symbol" w:cs="Symbol" w:hint="default"/>
        <w:sz w:val="18"/>
        <w:szCs w:val="18"/>
      </w:rPr>
    </w:lvl>
    <w:lvl w:ilvl="1" w:tplc="DC7284FE">
      <w:start w:val="1"/>
      <w:numFmt w:val="bullet"/>
      <w:lvlText w:val="o"/>
      <w:lvlJc w:val="left"/>
      <w:pPr>
        <w:ind w:left="1440" w:hanging="360"/>
      </w:pPr>
      <w:rPr>
        <w:rFonts w:ascii="Courier New" w:hAnsi="Courier New" w:cs="Courier New" w:hint="default"/>
      </w:rPr>
    </w:lvl>
    <w:lvl w:ilvl="2" w:tplc="7B5611B4">
      <w:start w:val="1"/>
      <w:numFmt w:val="bullet"/>
      <w:lvlText w:val=""/>
      <w:lvlJc w:val="left"/>
      <w:pPr>
        <w:ind w:left="2160" w:hanging="360"/>
      </w:pPr>
      <w:rPr>
        <w:rFonts w:ascii="Wingdings" w:hAnsi="Wingdings" w:cs="Wingdings" w:hint="default"/>
      </w:rPr>
    </w:lvl>
    <w:lvl w:ilvl="3" w:tplc="746484C6">
      <w:start w:val="1"/>
      <w:numFmt w:val="bullet"/>
      <w:lvlText w:val=""/>
      <w:lvlJc w:val="left"/>
      <w:pPr>
        <w:ind w:left="2880" w:hanging="360"/>
      </w:pPr>
      <w:rPr>
        <w:rFonts w:ascii="Symbol" w:hAnsi="Symbol" w:cs="Symbol" w:hint="default"/>
      </w:rPr>
    </w:lvl>
    <w:lvl w:ilvl="4" w:tplc="4926A9D0">
      <w:start w:val="1"/>
      <w:numFmt w:val="bullet"/>
      <w:lvlText w:val="o"/>
      <w:lvlJc w:val="left"/>
      <w:pPr>
        <w:ind w:left="3600" w:hanging="360"/>
      </w:pPr>
      <w:rPr>
        <w:rFonts w:ascii="Courier New" w:hAnsi="Courier New" w:cs="Courier New" w:hint="default"/>
      </w:rPr>
    </w:lvl>
    <w:lvl w:ilvl="5" w:tplc="22DA7904">
      <w:start w:val="1"/>
      <w:numFmt w:val="bullet"/>
      <w:lvlText w:val=""/>
      <w:lvlJc w:val="left"/>
      <w:pPr>
        <w:ind w:left="4320" w:hanging="360"/>
      </w:pPr>
      <w:rPr>
        <w:rFonts w:ascii="Wingdings" w:hAnsi="Wingdings" w:cs="Wingdings" w:hint="default"/>
      </w:rPr>
    </w:lvl>
    <w:lvl w:ilvl="6" w:tplc="FC8665E8">
      <w:start w:val="1"/>
      <w:numFmt w:val="bullet"/>
      <w:lvlText w:val=""/>
      <w:lvlJc w:val="left"/>
      <w:pPr>
        <w:ind w:left="5040" w:hanging="360"/>
      </w:pPr>
      <w:rPr>
        <w:rFonts w:ascii="Symbol" w:hAnsi="Symbol" w:cs="Symbol" w:hint="default"/>
      </w:rPr>
    </w:lvl>
    <w:lvl w:ilvl="7" w:tplc="13ECACDA">
      <w:start w:val="1"/>
      <w:numFmt w:val="bullet"/>
      <w:lvlText w:val="o"/>
      <w:lvlJc w:val="left"/>
      <w:pPr>
        <w:ind w:left="5760" w:hanging="360"/>
      </w:pPr>
      <w:rPr>
        <w:rFonts w:ascii="Courier New" w:hAnsi="Courier New" w:cs="Courier New" w:hint="default"/>
      </w:rPr>
    </w:lvl>
    <w:lvl w:ilvl="8" w:tplc="92901EA4">
      <w:start w:val="1"/>
      <w:numFmt w:val="bullet"/>
      <w:lvlText w:val=""/>
      <w:lvlJc w:val="left"/>
      <w:pPr>
        <w:ind w:left="6480" w:hanging="360"/>
      </w:pPr>
      <w:rPr>
        <w:rFonts w:ascii="Wingdings" w:hAnsi="Wingdings" w:cs="Wingdings" w:hint="default"/>
      </w:rPr>
    </w:lvl>
  </w:abstractNum>
  <w:abstractNum w:abstractNumId="18">
    <w:nsid w:val="264D03C1"/>
    <w:multiLevelType w:val="hybridMultilevel"/>
    <w:tmpl w:val="8522F8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88F30A2"/>
    <w:multiLevelType w:val="hybridMultilevel"/>
    <w:tmpl w:val="C2F244BC"/>
    <w:lvl w:ilvl="0" w:tplc="57F60706">
      <w:start w:val="1"/>
      <w:numFmt w:val="bullet"/>
      <w:lvlText w:val=""/>
      <w:lvlJc w:val="left"/>
      <w:pPr>
        <w:ind w:left="720" w:hanging="360"/>
      </w:pPr>
      <w:rPr>
        <w:rFonts w:ascii="Symbol" w:hAnsi="Symbol" w:cs="Symbol" w:hint="default"/>
        <w:sz w:val="24"/>
        <w:szCs w:val="24"/>
      </w:rPr>
    </w:lvl>
    <w:lvl w:ilvl="1" w:tplc="DC7284FE">
      <w:start w:val="1"/>
      <w:numFmt w:val="bullet"/>
      <w:lvlText w:val="o"/>
      <w:lvlJc w:val="left"/>
      <w:pPr>
        <w:ind w:left="1440" w:hanging="360"/>
      </w:pPr>
      <w:rPr>
        <w:rFonts w:ascii="Courier New" w:hAnsi="Courier New" w:cs="Courier New" w:hint="default"/>
      </w:rPr>
    </w:lvl>
    <w:lvl w:ilvl="2" w:tplc="7B5611B4">
      <w:start w:val="1"/>
      <w:numFmt w:val="bullet"/>
      <w:lvlText w:val=""/>
      <w:lvlJc w:val="left"/>
      <w:pPr>
        <w:ind w:left="2160" w:hanging="360"/>
      </w:pPr>
      <w:rPr>
        <w:rFonts w:ascii="Wingdings" w:hAnsi="Wingdings" w:cs="Wingdings" w:hint="default"/>
      </w:rPr>
    </w:lvl>
    <w:lvl w:ilvl="3" w:tplc="746484C6">
      <w:start w:val="1"/>
      <w:numFmt w:val="bullet"/>
      <w:lvlText w:val=""/>
      <w:lvlJc w:val="left"/>
      <w:pPr>
        <w:ind w:left="2880" w:hanging="360"/>
      </w:pPr>
      <w:rPr>
        <w:rFonts w:ascii="Symbol" w:hAnsi="Symbol" w:cs="Symbol" w:hint="default"/>
      </w:rPr>
    </w:lvl>
    <w:lvl w:ilvl="4" w:tplc="4926A9D0">
      <w:start w:val="1"/>
      <w:numFmt w:val="bullet"/>
      <w:lvlText w:val="o"/>
      <w:lvlJc w:val="left"/>
      <w:pPr>
        <w:ind w:left="3600" w:hanging="360"/>
      </w:pPr>
      <w:rPr>
        <w:rFonts w:ascii="Courier New" w:hAnsi="Courier New" w:cs="Courier New" w:hint="default"/>
      </w:rPr>
    </w:lvl>
    <w:lvl w:ilvl="5" w:tplc="22DA7904">
      <w:start w:val="1"/>
      <w:numFmt w:val="bullet"/>
      <w:lvlText w:val=""/>
      <w:lvlJc w:val="left"/>
      <w:pPr>
        <w:ind w:left="4320" w:hanging="360"/>
      </w:pPr>
      <w:rPr>
        <w:rFonts w:ascii="Wingdings" w:hAnsi="Wingdings" w:cs="Wingdings" w:hint="default"/>
      </w:rPr>
    </w:lvl>
    <w:lvl w:ilvl="6" w:tplc="FC8665E8">
      <w:start w:val="1"/>
      <w:numFmt w:val="bullet"/>
      <w:lvlText w:val=""/>
      <w:lvlJc w:val="left"/>
      <w:pPr>
        <w:ind w:left="5040" w:hanging="360"/>
      </w:pPr>
      <w:rPr>
        <w:rFonts w:ascii="Symbol" w:hAnsi="Symbol" w:cs="Symbol" w:hint="default"/>
      </w:rPr>
    </w:lvl>
    <w:lvl w:ilvl="7" w:tplc="13ECACDA">
      <w:start w:val="1"/>
      <w:numFmt w:val="bullet"/>
      <w:lvlText w:val="o"/>
      <w:lvlJc w:val="left"/>
      <w:pPr>
        <w:ind w:left="5760" w:hanging="360"/>
      </w:pPr>
      <w:rPr>
        <w:rFonts w:ascii="Courier New" w:hAnsi="Courier New" w:cs="Courier New" w:hint="default"/>
      </w:rPr>
    </w:lvl>
    <w:lvl w:ilvl="8" w:tplc="92901EA4">
      <w:start w:val="1"/>
      <w:numFmt w:val="bullet"/>
      <w:lvlText w:val=""/>
      <w:lvlJc w:val="left"/>
      <w:pPr>
        <w:ind w:left="6480" w:hanging="360"/>
      </w:pPr>
      <w:rPr>
        <w:rFonts w:ascii="Wingdings" w:hAnsi="Wingdings" w:cs="Wingdings" w:hint="default"/>
      </w:rPr>
    </w:lvl>
  </w:abstractNum>
  <w:abstractNum w:abstractNumId="20">
    <w:nsid w:val="2C154D5E"/>
    <w:multiLevelType w:val="hybridMultilevel"/>
    <w:tmpl w:val="A816E974"/>
    <w:lvl w:ilvl="0" w:tplc="9BAA37A0">
      <w:start w:val="1"/>
      <w:numFmt w:val="bullet"/>
      <w:lvlText w:val=""/>
      <w:lvlJc w:val="left"/>
      <w:pPr>
        <w:ind w:left="720" w:hanging="360"/>
      </w:pPr>
      <w:rPr>
        <w:rFonts w:ascii="Symbol" w:hAnsi="Symbol" w:cs="Symbol" w:hint="default"/>
        <w:sz w:val="18"/>
        <w:szCs w:val="18"/>
      </w:rPr>
    </w:lvl>
    <w:lvl w:ilvl="1" w:tplc="44A83A54">
      <w:start w:val="1"/>
      <w:numFmt w:val="bullet"/>
      <w:lvlText w:val="o"/>
      <w:lvlJc w:val="left"/>
      <w:pPr>
        <w:ind w:left="1440" w:hanging="360"/>
      </w:pPr>
      <w:rPr>
        <w:rFonts w:ascii="Courier New" w:hAnsi="Courier New" w:cs="Courier New" w:hint="default"/>
      </w:rPr>
    </w:lvl>
    <w:lvl w:ilvl="2" w:tplc="1E645748">
      <w:start w:val="1"/>
      <w:numFmt w:val="bullet"/>
      <w:lvlText w:val=""/>
      <w:lvlJc w:val="left"/>
      <w:pPr>
        <w:ind w:left="2160" w:hanging="360"/>
      </w:pPr>
      <w:rPr>
        <w:rFonts w:ascii="Wingdings" w:hAnsi="Wingdings" w:cs="Wingdings" w:hint="default"/>
      </w:rPr>
    </w:lvl>
    <w:lvl w:ilvl="3" w:tplc="D6A405DA">
      <w:start w:val="1"/>
      <w:numFmt w:val="bullet"/>
      <w:lvlText w:val=""/>
      <w:lvlJc w:val="left"/>
      <w:pPr>
        <w:ind w:left="2880" w:hanging="360"/>
      </w:pPr>
      <w:rPr>
        <w:rFonts w:ascii="Symbol" w:hAnsi="Symbol" w:cs="Symbol" w:hint="default"/>
      </w:rPr>
    </w:lvl>
    <w:lvl w:ilvl="4" w:tplc="BAAAA976">
      <w:start w:val="1"/>
      <w:numFmt w:val="bullet"/>
      <w:lvlText w:val="o"/>
      <w:lvlJc w:val="left"/>
      <w:pPr>
        <w:ind w:left="3600" w:hanging="360"/>
      </w:pPr>
      <w:rPr>
        <w:rFonts w:ascii="Courier New" w:hAnsi="Courier New" w:cs="Courier New" w:hint="default"/>
      </w:rPr>
    </w:lvl>
    <w:lvl w:ilvl="5" w:tplc="96026F8C">
      <w:start w:val="1"/>
      <w:numFmt w:val="bullet"/>
      <w:lvlText w:val=""/>
      <w:lvlJc w:val="left"/>
      <w:pPr>
        <w:ind w:left="4320" w:hanging="360"/>
      </w:pPr>
      <w:rPr>
        <w:rFonts w:ascii="Wingdings" w:hAnsi="Wingdings" w:cs="Wingdings" w:hint="default"/>
      </w:rPr>
    </w:lvl>
    <w:lvl w:ilvl="6" w:tplc="B4A6EA8E">
      <w:start w:val="1"/>
      <w:numFmt w:val="bullet"/>
      <w:lvlText w:val=""/>
      <w:lvlJc w:val="left"/>
      <w:pPr>
        <w:ind w:left="5040" w:hanging="360"/>
      </w:pPr>
      <w:rPr>
        <w:rFonts w:ascii="Symbol" w:hAnsi="Symbol" w:cs="Symbol" w:hint="default"/>
      </w:rPr>
    </w:lvl>
    <w:lvl w:ilvl="7" w:tplc="D12AEA6A">
      <w:start w:val="1"/>
      <w:numFmt w:val="bullet"/>
      <w:lvlText w:val="o"/>
      <w:lvlJc w:val="left"/>
      <w:pPr>
        <w:ind w:left="5760" w:hanging="360"/>
      </w:pPr>
      <w:rPr>
        <w:rFonts w:ascii="Courier New" w:hAnsi="Courier New" w:cs="Courier New" w:hint="default"/>
      </w:rPr>
    </w:lvl>
    <w:lvl w:ilvl="8" w:tplc="90E653BE">
      <w:start w:val="1"/>
      <w:numFmt w:val="bullet"/>
      <w:lvlText w:val=""/>
      <w:lvlJc w:val="left"/>
      <w:pPr>
        <w:ind w:left="6480" w:hanging="360"/>
      </w:pPr>
      <w:rPr>
        <w:rFonts w:ascii="Wingdings" w:hAnsi="Wingdings" w:cs="Wingdings" w:hint="default"/>
      </w:rPr>
    </w:lvl>
  </w:abstractNum>
  <w:abstractNum w:abstractNumId="21">
    <w:nsid w:val="2F8A6C15"/>
    <w:multiLevelType w:val="hybridMultilevel"/>
    <w:tmpl w:val="8634237C"/>
    <w:lvl w:ilvl="0" w:tplc="BB9AAC70">
      <w:start w:val="1"/>
      <w:numFmt w:val="bullet"/>
      <w:lvlText w:val=""/>
      <w:lvlJc w:val="left"/>
      <w:pPr>
        <w:ind w:left="720" w:hanging="360"/>
      </w:pPr>
      <w:rPr>
        <w:rFonts w:ascii="Symbol" w:hAnsi="Symbol" w:cs="Symbol" w:hint="default"/>
        <w:sz w:val="18"/>
        <w:szCs w:val="18"/>
      </w:rPr>
    </w:lvl>
    <w:lvl w:ilvl="1" w:tplc="D4BCAA90">
      <w:start w:val="1"/>
      <w:numFmt w:val="bullet"/>
      <w:lvlText w:val="o"/>
      <w:lvlJc w:val="left"/>
      <w:pPr>
        <w:ind w:left="1440" w:hanging="360"/>
      </w:pPr>
      <w:rPr>
        <w:rFonts w:ascii="Courier New" w:hAnsi="Courier New" w:cs="Courier New" w:hint="default"/>
      </w:rPr>
    </w:lvl>
    <w:lvl w:ilvl="2" w:tplc="04E2B5BE">
      <w:start w:val="1"/>
      <w:numFmt w:val="bullet"/>
      <w:lvlText w:val=""/>
      <w:lvlJc w:val="left"/>
      <w:pPr>
        <w:ind w:left="2160" w:hanging="360"/>
      </w:pPr>
      <w:rPr>
        <w:rFonts w:ascii="Wingdings" w:hAnsi="Wingdings" w:cs="Wingdings" w:hint="default"/>
      </w:rPr>
    </w:lvl>
    <w:lvl w:ilvl="3" w:tplc="D8E2E6B0">
      <w:start w:val="1"/>
      <w:numFmt w:val="bullet"/>
      <w:lvlText w:val=""/>
      <w:lvlJc w:val="left"/>
      <w:pPr>
        <w:ind w:left="2880" w:hanging="360"/>
      </w:pPr>
      <w:rPr>
        <w:rFonts w:ascii="Symbol" w:hAnsi="Symbol" w:cs="Symbol" w:hint="default"/>
      </w:rPr>
    </w:lvl>
    <w:lvl w:ilvl="4" w:tplc="7DDE42D2">
      <w:start w:val="1"/>
      <w:numFmt w:val="bullet"/>
      <w:lvlText w:val="o"/>
      <w:lvlJc w:val="left"/>
      <w:pPr>
        <w:ind w:left="3600" w:hanging="360"/>
      </w:pPr>
      <w:rPr>
        <w:rFonts w:ascii="Courier New" w:hAnsi="Courier New" w:cs="Courier New" w:hint="default"/>
      </w:rPr>
    </w:lvl>
    <w:lvl w:ilvl="5" w:tplc="06C63E42">
      <w:start w:val="1"/>
      <w:numFmt w:val="bullet"/>
      <w:lvlText w:val=""/>
      <w:lvlJc w:val="left"/>
      <w:pPr>
        <w:ind w:left="4320" w:hanging="360"/>
      </w:pPr>
      <w:rPr>
        <w:rFonts w:ascii="Wingdings" w:hAnsi="Wingdings" w:cs="Wingdings" w:hint="default"/>
      </w:rPr>
    </w:lvl>
    <w:lvl w:ilvl="6" w:tplc="FC04C19C">
      <w:start w:val="1"/>
      <w:numFmt w:val="bullet"/>
      <w:lvlText w:val=""/>
      <w:lvlJc w:val="left"/>
      <w:pPr>
        <w:ind w:left="5040" w:hanging="360"/>
      </w:pPr>
      <w:rPr>
        <w:rFonts w:ascii="Symbol" w:hAnsi="Symbol" w:cs="Symbol" w:hint="default"/>
      </w:rPr>
    </w:lvl>
    <w:lvl w:ilvl="7" w:tplc="FB0CAAE4">
      <w:start w:val="1"/>
      <w:numFmt w:val="bullet"/>
      <w:lvlText w:val="o"/>
      <w:lvlJc w:val="left"/>
      <w:pPr>
        <w:ind w:left="5760" w:hanging="360"/>
      </w:pPr>
      <w:rPr>
        <w:rFonts w:ascii="Courier New" w:hAnsi="Courier New" w:cs="Courier New" w:hint="default"/>
      </w:rPr>
    </w:lvl>
    <w:lvl w:ilvl="8" w:tplc="8C7ACB0E">
      <w:start w:val="1"/>
      <w:numFmt w:val="bullet"/>
      <w:lvlText w:val=""/>
      <w:lvlJc w:val="left"/>
      <w:pPr>
        <w:ind w:left="6480" w:hanging="360"/>
      </w:pPr>
      <w:rPr>
        <w:rFonts w:ascii="Wingdings" w:hAnsi="Wingdings" w:cs="Wingdings" w:hint="default"/>
      </w:rPr>
    </w:lvl>
  </w:abstractNum>
  <w:abstractNum w:abstractNumId="22">
    <w:nsid w:val="379D47B2"/>
    <w:multiLevelType w:val="hybridMultilevel"/>
    <w:tmpl w:val="64EABA02"/>
    <w:lvl w:ilvl="0" w:tplc="5FFE01CC">
      <w:start w:val="1"/>
      <w:numFmt w:val="bullet"/>
      <w:lvlText w:val=""/>
      <w:lvlJc w:val="left"/>
      <w:pPr>
        <w:ind w:left="720" w:hanging="360"/>
      </w:pPr>
      <w:rPr>
        <w:rFonts w:ascii="Symbol" w:hAnsi="Symbol" w:cs="Symbol" w:hint="default"/>
        <w:sz w:val="24"/>
        <w:szCs w:val="24"/>
      </w:rPr>
    </w:lvl>
    <w:lvl w:ilvl="1" w:tplc="6204B4DE">
      <w:start w:val="1"/>
      <w:numFmt w:val="bullet"/>
      <w:lvlText w:val="o"/>
      <w:lvlJc w:val="left"/>
      <w:pPr>
        <w:ind w:left="1440" w:hanging="360"/>
      </w:pPr>
      <w:rPr>
        <w:rFonts w:ascii="Courier New" w:hAnsi="Courier New" w:cs="Courier New" w:hint="default"/>
      </w:rPr>
    </w:lvl>
    <w:lvl w:ilvl="2" w:tplc="5198BF0A">
      <w:start w:val="1"/>
      <w:numFmt w:val="bullet"/>
      <w:lvlText w:val=""/>
      <w:lvlJc w:val="left"/>
      <w:pPr>
        <w:ind w:left="2160" w:hanging="360"/>
      </w:pPr>
      <w:rPr>
        <w:rFonts w:ascii="Wingdings" w:hAnsi="Wingdings" w:cs="Wingdings" w:hint="default"/>
      </w:rPr>
    </w:lvl>
    <w:lvl w:ilvl="3" w:tplc="966E7A3E">
      <w:start w:val="1"/>
      <w:numFmt w:val="bullet"/>
      <w:lvlText w:val=""/>
      <w:lvlJc w:val="left"/>
      <w:pPr>
        <w:ind w:left="2880" w:hanging="360"/>
      </w:pPr>
      <w:rPr>
        <w:rFonts w:ascii="Symbol" w:hAnsi="Symbol" w:cs="Symbol" w:hint="default"/>
      </w:rPr>
    </w:lvl>
    <w:lvl w:ilvl="4" w:tplc="3E72F6DC">
      <w:start w:val="1"/>
      <w:numFmt w:val="bullet"/>
      <w:lvlText w:val="o"/>
      <w:lvlJc w:val="left"/>
      <w:pPr>
        <w:ind w:left="3600" w:hanging="360"/>
      </w:pPr>
      <w:rPr>
        <w:rFonts w:ascii="Courier New" w:hAnsi="Courier New" w:cs="Courier New" w:hint="default"/>
      </w:rPr>
    </w:lvl>
    <w:lvl w:ilvl="5" w:tplc="DD72D972">
      <w:start w:val="1"/>
      <w:numFmt w:val="bullet"/>
      <w:lvlText w:val=""/>
      <w:lvlJc w:val="left"/>
      <w:pPr>
        <w:ind w:left="4320" w:hanging="360"/>
      </w:pPr>
      <w:rPr>
        <w:rFonts w:ascii="Wingdings" w:hAnsi="Wingdings" w:cs="Wingdings" w:hint="default"/>
      </w:rPr>
    </w:lvl>
    <w:lvl w:ilvl="6" w:tplc="7F9621AC">
      <w:start w:val="1"/>
      <w:numFmt w:val="bullet"/>
      <w:lvlText w:val=""/>
      <w:lvlJc w:val="left"/>
      <w:pPr>
        <w:ind w:left="5040" w:hanging="360"/>
      </w:pPr>
      <w:rPr>
        <w:rFonts w:ascii="Symbol" w:hAnsi="Symbol" w:cs="Symbol" w:hint="default"/>
      </w:rPr>
    </w:lvl>
    <w:lvl w:ilvl="7" w:tplc="30CC738E">
      <w:start w:val="1"/>
      <w:numFmt w:val="bullet"/>
      <w:lvlText w:val="o"/>
      <w:lvlJc w:val="left"/>
      <w:pPr>
        <w:ind w:left="5760" w:hanging="360"/>
      </w:pPr>
      <w:rPr>
        <w:rFonts w:ascii="Courier New" w:hAnsi="Courier New" w:cs="Courier New" w:hint="default"/>
      </w:rPr>
    </w:lvl>
    <w:lvl w:ilvl="8" w:tplc="A7F295C0">
      <w:start w:val="1"/>
      <w:numFmt w:val="bullet"/>
      <w:lvlText w:val=""/>
      <w:lvlJc w:val="left"/>
      <w:pPr>
        <w:ind w:left="6480" w:hanging="360"/>
      </w:pPr>
      <w:rPr>
        <w:rFonts w:ascii="Wingdings" w:hAnsi="Wingdings" w:cs="Wingdings" w:hint="default"/>
      </w:rPr>
    </w:lvl>
  </w:abstractNum>
  <w:abstractNum w:abstractNumId="23">
    <w:nsid w:val="3B0E4F88"/>
    <w:multiLevelType w:val="hybridMultilevel"/>
    <w:tmpl w:val="A5DC983C"/>
    <w:lvl w:ilvl="0" w:tplc="CB9C9A3C">
      <w:start w:val="1"/>
      <w:numFmt w:val="bullet"/>
      <w:lvlText w:val=""/>
      <w:lvlJc w:val="left"/>
      <w:pPr>
        <w:ind w:left="720" w:hanging="360"/>
      </w:pPr>
      <w:rPr>
        <w:rFonts w:ascii="Symbol" w:hAnsi="Symbol" w:cs="Symbol" w:hint="default"/>
        <w:sz w:val="18"/>
        <w:szCs w:val="18"/>
      </w:rPr>
    </w:lvl>
    <w:lvl w:ilvl="1" w:tplc="61AA5610">
      <w:start w:val="1"/>
      <w:numFmt w:val="bullet"/>
      <w:lvlText w:val="o"/>
      <w:lvlJc w:val="left"/>
      <w:pPr>
        <w:ind w:left="1440" w:hanging="360"/>
      </w:pPr>
      <w:rPr>
        <w:rFonts w:ascii="Courier New" w:hAnsi="Courier New" w:cs="Courier New" w:hint="default"/>
      </w:rPr>
    </w:lvl>
    <w:lvl w:ilvl="2" w:tplc="272C159E">
      <w:start w:val="1"/>
      <w:numFmt w:val="bullet"/>
      <w:lvlText w:val=""/>
      <w:lvlJc w:val="left"/>
      <w:pPr>
        <w:ind w:left="2160" w:hanging="360"/>
      </w:pPr>
      <w:rPr>
        <w:rFonts w:ascii="Wingdings" w:hAnsi="Wingdings" w:cs="Wingdings" w:hint="default"/>
      </w:rPr>
    </w:lvl>
    <w:lvl w:ilvl="3" w:tplc="CF8CB78E">
      <w:start w:val="1"/>
      <w:numFmt w:val="bullet"/>
      <w:lvlText w:val=""/>
      <w:lvlJc w:val="left"/>
      <w:pPr>
        <w:ind w:left="2880" w:hanging="360"/>
      </w:pPr>
      <w:rPr>
        <w:rFonts w:ascii="Symbol" w:hAnsi="Symbol" w:cs="Symbol" w:hint="default"/>
      </w:rPr>
    </w:lvl>
    <w:lvl w:ilvl="4" w:tplc="4148F018">
      <w:start w:val="1"/>
      <w:numFmt w:val="bullet"/>
      <w:lvlText w:val="o"/>
      <w:lvlJc w:val="left"/>
      <w:pPr>
        <w:ind w:left="3600" w:hanging="360"/>
      </w:pPr>
      <w:rPr>
        <w:rFonts w:ascii="Courier New" w:hAnsi="Courier New" w:cs="Courier New" w:hint="default"/>
      </w:rPr>
    </w:lvl>
    <w:lvl w:ilvl="5" w:tplc="7F6254D6">
      <w:start w:val="1"/>
      <w:numFmt w:val="bullet"/>
      <w:lvlText w:val=""/>
      <w:lvlJc w:val="left"/>
      <w:pPr>
        <w:ind w:left="4320" w:hanging="360"/>
      </w:pPr>
      <w:rPr>
        <w:rFonts w:ascii="Wingdings" w:hAnsi="Wingdings" w:cs="Wingdings" w:hint="default"/>
      </w:rPr>
    </w:lvl>
    <w:lvl w:ilvl="6" w:tplc="F5BE2A8E">
      <w:start w:val="1"/>
      <w:numFmt w:val="bullet"/>
      <w:lvlText w:val=""/>
      <w:lvlJc w:val="left"/>
      <w:pPr>
        <w:ind w:left="5040" w:hanging="360"/>
      </w:pPr>
      <w:rPr>
        <w:rFonts w:ascii="Symbol" w:hAnsi="Symbol" w:cs="Symbol" w:hint="default"/>
      </w:rPr>
    </w:lvl>
    <w:lvl w:ilvl="7" w:tplc="F6FA94C2">
      <w:start w:val="1"/>
      <w:numFmt w:val="bullet"/>
      <w:lvlText w:val="o"/>
      <w:lvlJc w:val="left"/>
      <w:pPr>
        <w:ind w:left="5760" w:hanging="360"/>
      </w:pPr>
      <w:rPr>
        <w:rFonts w:ascii="Courier New" w:hAnsi="Courier New" w:cs="Courier New" w:hint="default"/>
      </w:rPr>
    </w:lvl>
    <w:lvl w:ilvl="8" w:tplc="3DEE27A8">
      <w:start w:val="1"/>
      <w:numFmt w:val="bullet"/>
      <w:lvlText w:val=""/>
      <w:lvlJc w:val="left"/>
      <w:pPr>
        <w:ind w:left="6480" w:hanging="360"/>
      </w:pPr>
      <w:rPr>
        <w:rFonts w:ascii="Wingdings" w:hAnsi="Wingdings" w:cs="Wingdings" w:hint="default"/>
      </w:rPr>
    </w:lvl>
  </w:abstractNum>
  <w:abstractNum w:abstractNumId="24">
    <w:nsid w:val="3C1E7FF2"/>
    <w:multiLevelType w:val="hybridMultilevel"/>
    <w:tmpl w:val="5328B834"/>
    <w:lvl w:ilvl="0" w:tplc="35FC7088">
      <w:start w:val="1"/>
      <w:numFmt w:val="bullet"/>
      <w:lvlText w:val=""/>
      <w:lvlJc w:val="left"/>
      <w:pPr>
        <w:ind w:left="720" w:hanging="360"/>
      </w:pPr>
      <w:rPr>
        <w:rFonts w:ascii="Symbol" w:hAnsi="Symbol" w:cs="Symbol" w:hint="default"/>
        <w:sz w:val="18"/>
        <w:szCs w:val="18"/>
      </w:rPr>
    </w:lvl>
    <w:lvl w:ilvl="1" w:tplc="947CD75E">
      <w:start w:val="1"/>
      <w:numFmt w:val="bullet"/>
      <w:lvlText w:val="o"/>
      <w:lvlJc w:val="left"/>
      <w:pPr>
        <w:ind w:left="1440" w:hanging="360"/>
      </w:pPr>
      <w:rPr>
        <w:rFonts w:ascii="Courier New" w:hAnsi="Courier New" w:cs="Courier New" w:hint="default"/>
      </w:rPr>
    </w:lvl>
    <w:lvl w:ilvl="2" w:tplc="E464889C">
      <w:start w:val="1"/>
      <w:numFmt w:val="bullet"/>
      <w:lvlText w:val=""/>
      <w:lvlJc w:val="left"/>
      <w:pPr>
        <w:ind w:left="2160" w:hanging="360"/>
      </w:pPr>
      <w:rPr>
        <w:rFonts w:ascii="Wingdings" w:hAnsi="Wingdings" w:cs="Wingdings" w:hint="default"/>
      </w:rPr>
    </w:lvl>
    <w:lvl w:ilvl="3" w:tplc="63C27F5C">
      <w:start w:val="1"/>
      <w:numFmt w:val="bullet"/>
      <w:lvlText w:val=""/>
      <w:lvlJc w:val="left"/>
      <w:pPr>
        <w:ind w:left="2880" w:hanging="360"/>
      </w:pPr>
      <w:rPr>
        <w:rFonts w:ascii="Symbol" w:hAnsi="Symbol" w:cs="Symbol" w:hint="default"/>
      </w:rPr>
    </w:lvl>
    <w:lvl w:ilvl="4" w:tplc="7F8A704E">
      <w:start w:val="1"/>
      <w:numFmt w:val="bullet"/>
      <w:lvlText w:val="o"/>
      <w:lvlJc w:val="left"/>
      <w:pPr>
        <w:ind w:left="3600" w:hanging="360"/>
      </w:pPr>
      <w:rPr>
        <w:rFonts w:ascii="Courier New" w:hAnsi="Courier New" w:cs="Courier New" w:hint="default"/>
      </w:rPr>
    </w:lvl>
    <w:lvl w:ilvl="5" w:tplc="C08C5ACA">
      <w:start w:val="1"/>
      <w:numFmt w:val="bullet"/>
      <w:lvlText w:val=""/>
      <w:lvlJc w:val="left"/>
      <w:pPr>
        <w:ind w:left="4320" w:hanging="360"/>
      </w:pPr>
      <w:rPr>
        <w:rFonts w:ascii="Wingdings" w:hAnsi="Wingdings" w:cs="Wingdings" w:hint="default"/>
      </w:rPr>
    </w:lvl>
    <w:lvl w:ilvl="6" w:tplc="70062526">
      <w:start w:val="1"/>
      <w:numFmt w:val="bullet"/>
      <w:lvlText w:val=""/>
      <w:lvlJc w:val="left"/>
      <w:pPr>
        <w:ind w:left="5040" w:hanging="360"/>
      </w:pPr>
      <w:rPr>
        <w:rFonts w:ascii="Symbol" w:hAnsi="Symbol" w:cs="Symbol" w:hint="default"/>
      </w:rPr>
    </w:lvl>
    <w:lvl w:ilvl="7" w:tplc="972AB3DA">
      <w:start w:val="1"/>
      <w:numFmt w:val="bullet"/>
      <w:lvlText w:val="o"/>
      <w:lvlJc w:val="left"/>
      <w:pPr>
        <w:ind w:left="5760" w:hanging="360"/>
      </w:pPr>
      <w:rPr>
        <w:rFonts w:ascii="Courier New" w:hAnsi="Courier New" w:cs="Courier New" w:hint="default"/>
      </w:rPr>
    </w:lvl>
    <w:lvl w:ilvl="8" w:tplc="569C01A2">
      <w:start w:val="1"/>
      <w:numFmt w:val="bullet"/>
      <w:lvlText w:val=""/>
      <w:lvlJc w:val="left"/>
      <w:pPr>
        <w:ind w:left="6480" w:hanging="360"/>
      </w:pPr>
      <w:rPr>
        <w:rFonts w:ascii="Wingdings" w:hAnsi="Wingdings" w:cs="Wingdings" w:hint="default"/>
      </w:rPr>
    </w:lvl>
  </w:abstractNum>
  <w:abstractNum w:abstractNumId="25">
    <w:nsid w:val="411036B4"/>
    <w:multiLevelType w:val="hybridMultilevel"/>
    <w:tmpl w:val="906CF11A"/>
    <w:lvl w:ilvl="0" w:tplc="28C685F6">
      <w:start w:val="1"/>
      <w:numFmt w:val="bullet"/>
      <w:lvlText w:val=""/>
      <w:lvlJc w:val="left"/>
      <w:pPr>
        <w:ind w:left="720" w:hanging="360"/>
      </w:pPr>
      <w:rPr>
        <w:rFonts w:ascii="Symbol" w:hAnsi="Symbol" w:cs="Symbol" w:hint="default"/>
        <w:sz w:val="18"/>
        <w:szCs w:val="18"/>
      </w:rPr>
    </w:lvl>
    <w:lvl w:ilvl="1" w:tplc="CBE80DFA">
      <w:start w:val="1"/>
      <w:numFmt w:val="bullet"/>
      <w:lvlText w:val="o"/>
      <w:lvlJc w:val="left"/>
      <w:pPr>
        <w:ind w:left="1440" w:hanging="360"/>
      </w:pPr>
      <w:rPr>
        <w:rFonts w:ascii="Courier New" w:hAnsi="Courier New" w:cs="Courier New" w:hint="default"/>
      </w:rPr>
    </w:lvl>
    <w:lvl w:ilvl="2" w:tplc="8522DF62">
      <w:start w:val="1"/>
      <w:numFmt w:val="bullet"/>
      <w:lvlText w:val=""/>
      <w:lvlJc w:val="left"/>
      <w:pPr>
        <w:ind w:left="2160" w:hanging="360"/>
      </w:pPr>
      <w:rPr>
        <w:rFonts w:ascii="Wingdings" w:hAnsi="Wingdings" w:cs="Wingdings" w:hint="default"/>
      </w:rPr>
    </w:lvl>
    <w:lvl w:ilvl="3" w:tplc="57D04CBA">
      <w:start w:val="1"/>
      <w:numFmt w:val="bullet"/>
      <w:lvlText w:val=""/>
      <w:lvlJc w:val="left"/>
      <w:pPr>
        <w:ind w:left="2880" w:hanging="360"/>
      </w:pPr>
      <w:rPr>
        <w:rFonts w:ascii="Symbol" w:hAnsi="Symbol" w:cs="Symbol" w:hint="default"/>
      </w:rPr>
    </w:lvl>
    <w:lvl w:ilvl="4" w:tplc="04A203DE">
      <w:start w:val="1"/>
      <w:numFmt w:val="bullet"/>
      <w:lvlText w:val="o"/>
      <w:lvlJc w:val="left"/>
      <w:pPr>
        <w:ind w:left="3600" w:hanging="360"/>
      </w:pPr>
      <w:rPr>
        <w:rFonts w:ascii="Courier New" w:hAnsi="Courier New" w:cs="Courier New" w:hint="default"/>
      </w:rPr>
    </w:lvl>
    <w:lvl w:ilvl="5" w:tplc="DC02E652">
      <w:start w:val="1"/>
      <w:numFmt w:val="bullet"/>
      <w:lvlText w:val=""/>
      <w:lvlJc w:val="left"/>
      <w:pPr>
        <w:ind w:left="4320" w:hanging="360"/>
      </w:pPr>
      <w:rPr>
        <w:rFonts w:ascii="Wingdings" w:hAnsi="Wingdings" w:cs="Wingdings" w:hint="default"/>
      </w:rPr>
    </w:lvl>
    <w:lvl w:ilvl="6" w:tplc="71F070B0">
      <w:start w:val="1"/>
      <w:numFmt w:val="bullet"/>
      <w:lvlText w:val=""/>
      <w:lvlJc w:val="left"/>
      <w:pPr>
        <w:ind w:left="5040" w:hanging="360"/>
      </w:pPr>
      <w:rPr>
        <w:rFonts w:ascii="Symbol" w:hAnsi="Symbol" w:cs="Symbol" w:hint="default"/>
      </w:rPr>
    </w:lvl>
    <w:lvl w:ilvl="7" w:tplc="82E63EFC">
      <w:start w:val="1"/>
      <w:numFmt w:val="bullet"/>
      <w:lvlText w:val="o"/>
      <w:lvlJc w:val="left"/>
      <w:pPr>
        <w:ind w:left="5760" w:hanging="360"/>
      </w:pPr>
      <w:rPr>
        <w:rFonts w:ascii="Courier New" w:hAnsi="Courier New" w:cs="Courier New" w:hint="default"/>
      </w:rPr>
    </w:lvl>
    <w:lvl w:ilvl="8" w:tplc="BAB4035E">
      <w:start w:val="1"/>
      <w:numFmt w:val="bullet"/>
      <w:lvlText w:val=""/>
      <w:lvlJc w:val="left"/>
      <w:pPr>
        <w:ind w:left="6480" w:hanging="360"/>
      </w:pPr>
      <w:rPr>
        <w:rFonts w:ascii="Wingdings" w:hAnsi="Wingdings" w:cs="Wingdings" w:hint="default"/>
      </w:rPr>
    </w:lvl>
  </w:abstractNum>
  <w:abstractNum w:abstractNumId="26">
    <w:nsid w:val="421C637E"/>
    <w:multiLevelType w:val="hybridMultilevel"/>
    <w:tmpl w:val="34948964"/>
    <w:lvl w:ilvl="0" w:tplc="3B8CE598">
      <w:start w:val="3"/>
      <w:numFmt w:val="lowerLetter"/>
      <w:lvlText w:val="%1."/>
      <w:lvlJc w:val="left"/>
      <w:pPr>
        <w:ind w:left="720" w:hanging="360"/>
      </w:pPr>
      <w:rPr>
        <w:rFonts w:ascii="Arial" w:hAnsi="Arial" w:cs="Arial" w:hint="default"/>
        <w:sz w:val="18"/>
        <w:szCs w:val="18"/>
      </w:rPr>
    </w:lvl>
    <w:lvl w:ilvl="1" w:tplc="9EF468CC">
      <w:start w:val="1"/>
      <w:numFmt w:val="lowerLetter"/>
      <w:lvlText w:val="%2."/>
      <w:lvlJc w:val="left"/>
      <w:pPr>
        <w:ind w:left="1440" w:hanging="360"/>
      </w:pPr>
    </w:lvl>
    <w:lvl w:ilvl="2" w:tplc="C6DC61A4">
      <w:start w:val="1"/>
      <w:numFmt w:val="lowerLetter"/>
      <w:lvlText w:val="%3."/>
      <w:lvlJc w:val="left"/>
      <w:pPr>
        <w:ind w:left="2160" w:hanging="360"/>
      </w:pPr>
    </w:lvl>
    <w:lvl w:ilvl="3" w:tplc="3386E5B4">
      <w:start w:val="1"/>
      <w:numFmt w:val="lowerLetter"/>
      <w:lvlText w:val="%4."/>
      <w:lvlJc w:val="left"/>
      <w:pPr>
        <w:ind w:left="2880" w:hanging="360"/>
      </w:pPr>
    </w:lvl>
    <w:lvl w:ilvl="4" w:tplc="D96EEEF2">
      <w:start w:val="1"/>
      <w:numFmt w:val="lowerLetter"/>
      <w:lvlText w:val="%5."/>
      <w:lvlJc w:val="left"/>
      <w:pPr>
        <w:ind w:left="3600" w:hanging="360"/>
      </w:pPr>
    </w:lvl>
    <w:lvl w:ilvl="5" w:tplc="4F689E24">
      <w:start w:val="1"/>
      <w:numFmt w:val="lowerLetter"/>
      <w:lvlText w:val="%6."/>
      <w:lvlJc w:val="left"/>
      <w:pPr>
        <w:ind w:left="4320" w:hanging="360"/>
      </w:pPr>
    </w:lvl>
    <w:lvl w:ilvl="6" w:tplc="74CC29F2">
      <w:start w:val="1"/>
      <w:numFmt w:val="lowerLetter"/>
      <w:lvlText w:val="%7."/>
      <w:lvlJc w:val="left"/>
      <w:pPr>
        <w:ind w:left="5040" w:hanging="360"/>
      </w:pPr>
    </w:lvl>
    <w:lvl w:ilvl="7" w:tplc="796E1694">
      <w:start w:val="1"/>
      <w:numFmt w:val="lowerLetter"/>
      <w:lvlText w:val="%8."/>
      <w:lvlJc w:val="left"/>
      <w:pPr>
        <w:ind w:left="5760" w:hanging="360"/>
      </w:pPr>
    </w:lvl>
    <w:lvl w:ilvl="8" w:tplc="7FB6F266">
      <w:start w:val="1"/>
      <w:numFmt w:val="lowerLetter"/>
      <w:lvlText w:val="%9."/>
      <w:lvlJc w:val="left"/>
      <w:pPr>
        <w:ind w:left="6480" w:hanging="360"/>
      </w:pPr>
    </w:lvl>
  </w:abstractNum>
  <w:abstractNum w:abstractNumId="27">
    <w:nsid w:val="47665217"/>
    <w:multiLevelType w:val="hybridMultilevel"/>
    <w:tmpl w:val="032E4AD0"/>
    <w:lvl w:ilvl="0" w:tplc="7F44F9F6">
      <w:start w:val="1"/>
      <w:numFmt w:val="bullet"/>
      <w:lvlText w:val=""/>
      <w:lvlJc w:val="left"/>
      <w:pPr>
        <w:ind w:left="720" w:hanging="360"/>
      </w:pPr>
      <w:rPr>
        <w:rFonts w:ascii="Symbol" w:hAnsi="Symbol" w:cs="Symbol" w:hint="default"/>
        <w:sz w:val="18"/>
        <w:szCs w:val="18"/>
      </w:rPr>
    </w:lvl>
    <w:lvl w:ilvl="1" w:tplc="D6724F24">
      <w:start w:val="1"/>
      <w:numFmt w:val="bullet"/>
      <w:lvlText w:val="o"/>
      <w:lvlJc w:val="left"/>
      <w:pPr>
        <w:ind w:left="1440" w:hanging="360"/>
      </w:pPr>
      <w:rPr>
        <w:rFonts w:ascii="Courier New" w:hAnsi="Courier New" w:cs="Courier New" w:hint="default"/>
      </w:rPr>
    </w:lvl>
    <w:lvl w:ilvl="2" w:tplc="7F1826F2">
      <w:start w:val="1"/>
      <w:numFmt w:val="bullet"/>
      <w:lvlText w:val=""/>
      <w:lvlJc w:val="left"/>
      <w:pPr>
        <w:ind w:left="2160" w:hanging="360"/>
      </w:pPr>
      <w:rPr>
        <w:rFonts w:ascii="Wingdings" w:hAnsi="Wingdings" w:cs="Wingdings" w:hint="default"/>
      </w:rPr>
    </w:lvl>
    <w:lvl w:ilvl="3" w:tplc="7E90DC8E">
      <w:start w:val="1"/>
      <w:numFmt w:val="bullet"/>
      <w:lvlText w:val=""/>
      <w:lvlJc w:val="left"/>
      <w:pPr>
        <w:ind w:left="2880" w:hanging="360"/>
      </w:pPr>
      <w:rPr>
        <w:rFonts w:ascii="Symbol" w:hAnsi="Symbol" w:cs="Symbol" w:hint="default"/>
      </w:rPr>
    </w:lvl>
    <w:lvl w:ilvl="4" w:tplc="DCCE7B84">
      <w:start w:val="1"/>
      <w:numFmt w:val="bullet"/>
      <w:lvlText w:val="o"/>
      <w:lvlJc w:val="left"/>
      <w:pPr>
        <w:ind w:left="3600" w:hanging="360"/>
      </w:pPr>
      <w:rPr>
        <w:rFonts w:ascii="Courier New" w:hAnsi="Courier New" w:cs="Courier New" w:hint="default"/>
      </w:rPr>
    </w:lvl>
    <w:lvl w:ilvl="5" w:tplc="D85E3908">
      <w:start w:val="1"/>
      <w:numFmt w:val="bullet"/>
      <w:lvlText w:val=""/>
      <w:lvlJc w:val="left"/>
      <w:pPr>
        <w:ind w:left="4320" w:hanging="360"/>
      </w:pPr>
      <w:rPr>
        <w:rFonts w:ascii="Wingdings" w:hAnsi="Wingdings" w:cs="Wingdings" w:hint="default"/>
      </w:rPr>
    </w:lvl>
    <w:lvl w:ilvl="6" w:tplc="3662BE1E">
      <w:start w:val="1"/>
      <w:numFmt w:val="bullet"/>
      <w:lvlText w:val=""/>
      <w:lvlJc w:val="left"/>
      <w:pPr>
        <w:ind w:left="5040" w:hanging="360"/>
      </w:pPr>
      <w:rPr>
        <w:rFonts w:ascii="Symbol" w:hAnsi="Symbol" w:cs="Symbol" w:hint="default"/>
      </w:rPr>
    </w:lvl>
    <w:lvl w:ilvl="7" w:tplc="168C74E2">
      <w:start w:val="1"/>
      <w:numFmt w:val="bullet"/>
      <w:lvlText w:val="o"/>
      <w:lvlJc w:val="left"/>
      <w:pPr>
        <w:ind w:left="5760" w:hanging="360"/>
      </w:pPr>
      <w:rPr>
        <w:rFonts w:ascii="Courier New" w:hAnsi="Courier New" w:cs="Courier New" w:hint="default"/>
      </w:rPr>
    </w:lvl>
    <w:lvl w:ilvl="8" w:tplc="647205E4">
      <w:start w:val="1"/>
      <w:numFmt w:val="bullet"/>
      <w:lvlText w:val=""/>
      <w:lvlJc w:val="left"/>
      <w:pPr>
        <w:ind w:left="6480" w:hanging="360"/>
      </w:pPr>
      <w:rPr>
        <w:rFonts w:ascii="Wingdings" w:hAnsi="Wingdings" w:cs="Wingdings" w:hint="default"/>
      </w:rPr>
    </w:lvl>
  </w:abstractNum>
  <w:abstractNum w:abstractNumId="28">
    <w:nsid w:val="4C616702"/>
    <w:multiLevelType w:val="hybridMultilevel"/>
    <w:tmpl w:val="2DE2C202"/>
    <w:lvl w:ilvl="0" w:tplc="3D06879A">
      <w:start w:val="1"/>
      <w:numFmt w:val="bullet"/>
      <w:lvlText w:val=""/>
      <w:lvlJc w:val="left"/>
      <w:pPr>
        <w:ind w:left="720" w:hanging="360"/>
      </w:pPr>
      <w:rPr>
        <w:rFonts w:ascii="Symbol" w:hAnsi="Symbol" w:cs="Symbol" w:hint="default"/>
        <w:sz w:val="18"/>
        <w:szCs w:val="18"/>
      </w:rPr>
    </w:lvl>
    <w:lvl w:ilvl="1" w:tplc="AAC49762">
      <w:start w:val="1"/>
      <w:numFmt w:val="bullet"/>
      <w:lvlText w:val="o"/>
      <w:lvlJc w:val="left"/>
      <w:pPr>
        <w:ind w:left="1440" w:hanging="360"/>
      </w:pPr>
      <w:rPr>
        <w:rFonts w:ascii="Courier New" w:hAnsi="Courier New" w:cs="Courier New" w:hint="default"/>
      </w:rPr>
    </w:lvl>
    <w:lvl w:ilvl="2" w:tplc="FE20BA38">
      <w:start w:val="1"/>
      <w:numFmt w:val="bullet"/>
      <w:lvlText w:val=""/>
      <w:lvlJc w:val="left"/>
      <w:pPr>
        <w:ind w:left="2160" w:hanging="360"/>
      </w:pPr>
      <w:rPr>
        <w:rFonts w:ascii="Wingdings" w:hAnsi="Wingdings" w:cs="Wingdings" w:hint="default"/>
      </w:rPr>
    </w:lvl>
    <w:lvl w:ilvl="3" w:tplc="8D44CDB6">
      <w:start w:val="1"/>
      <w:numFmt w:val="bullet"/>
      <w:lvlText w:val=""/>
      <w:lvlJc w:val="left"/>
      <w:pPr>
        <w:ind w:left="2880" w:hanging="360"/>
      </w:pPr>
      <w:rPr>
        <w:rFonts w:ascii="Symbol" w:hAnsi="Symbol" w:cs="Symbol" w:hint="default"/>
      </w:rPr>
    </w:lvl>
    <w:lvl w:ilvl="4" w:tplc="475059A6">
      <w:start w:val="1"/>
      <w:numFmt w:val="bullet"/>
      <w:lvlText w:val="o"/>
      <w:lvlJc w:val="left"/>
      <w:pPr>
        <w:ind w:left="3600" w:hanging="360"/>
      </w:pPr>
      <w:rPr>
        <w:rFonts w:ascii="Courier New" w:hAnsi="Courier New" w:cs="Courier New" w:hint="default"/>
      </w:rPr>
    </w:lvl>
    <w:lvl w:ilvl="5" w:tplc="CED42534">
      <w:start w:val="1"/>
      <w:numFmt w:val="bullet"/>
      <w:lvlText w:val=""/>
      <w:lvlJc w:val="left"/>
      <w:pPr>
        <w:ind w:left="4320" w:hanging="360"/>
      </w:pPr>
      <w:rPr>
        <w:rFonts w:ascii="Wingdings" w:hAnsi="Wingdings" w:cs="Wingdings" w:hint="default"/>
      </w:rPr>
    </w:lvl>
    <w:lvl w:ilvl="6" w:tplc="BB3EB8B0">
      <w:start w:val="1"/>
      <w:numFmt w:val="bullet"/>
      <w:lvlText w:val=""/>
      <w:lvlJc w:val="left"/>
      <w:pPr>
        <w:ind w:left="5040" w:hanging="360"/>
      </w:pPr>
      <w:rPr>
        <w:rFonts w:ascii="Symbol" w:hAnsi="Symbol" w:cs="Symbol" w:hint="default"/>
      </w:rPr>
    </w:lvl>
    <w:lvl w:ilvl="7" w:tplc="BD9A3B24">
      <w:start w:val="1"/>
      <w:numFmt w:val="bullet"/>
      <w:lvlText w:val="o"/>
      <w:lvlJc w:val="left"/>
      <w:pPr>
        <w:ind w:left="5760" w:hanging="360"/>
      </w:pPr>
      <w:rPr>
        <w:rFonts w:ascii="Courier New" w:hAnsi="Courier New" w:cs="Courier New" w:hint="default"/>
      </w:rPr>
    </w:lvl>
    <w:lvl w:ilvl="8" w:tplc="669A7892">
      <w:start w:val="1"/>
      <w:numFmt w:val="bullet"/>
      <w:lvlText w:val=""/>
      <w:lvlJc w:val="left"/>
      <w:pPr>
        <w:ind w:left="6480" w:hanging="360"/>
      </w:pPr>
      <w:rPr>
        <w:rFonts w:ascii="Wingdings" w:hAnsi="Wingdings" w:cs="Wingdings" w:hint="default"/>
      </w:rPr>
    </w:lvl>
  </w:abstractNum>
  <w:abstractNum w:abstractNumId="29">
    <w:nsid w:val="4CC15504"/>
    <w:multiLevelType w:val="hybridMultilevel"/>
    <w:tmpl w:val="9AD0B644"/>
    <w:lvl w:ilvl="0" w:tplc="DF007FD4">
      <w:start w:val="1"/>
      <w:numFmt w:val="bullet"/>
      <w:lvlText w:val=""/>
      <w:lvlJc w:val="left"/>
      <w:pPr>
        <w:ind w:left="720" w:hanging="360"/>
      </w:pPr>
      <w:rPr>
        <w:rFonts w:ascii="Symbol" w:hAnsi="Symbol" w:cs="Symbol" w:hint="default"/>
        <w:sz w:val="18"/>
        <w:szCs w:val="18"/>
      </w:rPr>
    </w:lvl>
    <w:lvl w:ilvl="1" w:tplc="506E08AC">
      <w:start w:val="1"/>
      <w:numFmt w:val="bullet"/>
      <w:lvlText w:val="o"/>
      <w:lvlJc w:val="left"/>
      <w:pPr>
        <w:ind w:left="1440" w:hanging="360"/>
      </w:pPr>
      <w:rPr>
        <w:rFonts w:ascii="Courier New" w:hAnsi="Courier New" w:cs="Courier New" w:hint="default"/>
      </w:rPr>
    </w:lvl>
    <w:lvl w:ilvl="2" w:tplc="13BC79D8">
      <w:start w:val="1"/>
      <w:numFmt w:val="bullet"/>
      <w:lvlText w:val=""/>
      <w:lvlJc w:val="left"/>
      <w:pPr>
        <w:ind w:left="2160" w:hanging="360"/>
      </w:pPr>
      <w:rPr>
        <w:rFonts w:ascii="Wingdings" w:hAnsi="Wingdings" w:cs="Wingdings" w:hint="default"/>
      </w:rPr>
    </w:lvl>
    <w:lvl w:ilvl="3" w:tplc="CDF01D6C">
      <w:start w:val="1"/>
      <w:numFmt w:val="bullet"/>
      <w:lvlText w:val=""/>
      <w:lvlJc w:val="left"/>
      <w:pPr>
        <w:ind w:left="2880" w:hanging="360"/>
      </w:pPr>
      <w:rPr>
        <w:rFonts w:ascii="Symbol" w:hAnsi="Symbol" w:cs="Symbol" w:hint="default"/>
      </w:rPr>
    </w:lvl>
    <w:lvl w:ilvl="4" w:tplc="015A3E66">
      <w:start w:val="1"/>
      <w:numFmt w:val="bullet"/>
      <w:lvlText w:val="o"/>
      <w:lvlJc w:val="left"/>
      <w:pPr>
        <w:ind w:left="3600" w:hanging="360"/>
      </w:pPr>
      <w:rPr>
        <w:rFonts w:ascii="Courier New" w:hAnsi="Courier New" w:cs="Courier New" w:hint="default"/>
      </w:rPr>
    </w:lvl>
    <w:lvl w:ilvl="5" w:tplc="3E12A028">
      <w:start w:val="1"/>
      <w:numFmt w:val="bullet"/>
      <w:lvlText w:val=""/>
      <w:lvlJc w:val="left"/>
      <w:pPr>
        <w:ind w:left="4320" w:hanging="360"/>
      </w:pPr>
      <w:rPr>
        <w:rFonts w:ascii="Wingdings" w:hAnsi="Wingdings" w:cs="Wingdings" w:hint="default"/>
      </w:rPr>
    </w:lvl>
    <w:lvl w:ilvl="6" w:tplc="87E02234">
      <w:start w:val="1"/>
      <w:numFmt w:val="bullet"/>
      <w:lvlText w:val=""/>
      <w:lvlJc w:val="left"/>
      <w:pPr>
        <w:ind w:left="5040" w:hanging="360"/>
      </w:pPr>
      <w:rPr>
        <w:rFonts w:ascii="Symbol" w:hAnsi="Symbol" w:cs="Symbol" w:hint="default"/>
      </w:rPr>
    </w:lvl>
    <w:lvl w:ilvl="7" w:tplc="9A900B18">
      <w:start w:val="1"/>
      <w:numFmt w:val="bullet"/>
      <w:lvlText w:val="o"/>
      <w:lvlJc w:val="left"/>
      <w:pPr>
        <w:ind w:left="5760" w:hanging="360"/>
      </w:pPr>
      <w:rPr>
        <w:rFonts w:ascii="Courier New" w:hAnsi="Courier New" w:cs="Courier New" w:hint="default"/>
      </w:rPr>
    </w:lvl>
    <w:lvl w:ilvl="8" w:tplc="DAC8BC9C">
      <w:start w:val="1"/>
      <w:numFmt w:val="bullet"/>
      <w:lvlText w:val=""/>
      <w:lvlJc w:val="left"/>
      <w:pPr>
        <w:ind w:left="6480" w:hanging="360"/>
      </w:pPr>
      <w:rPr>
        <w:rFonts w:ascii="Wingdings" w:hAnsi="Wingdings" w:cs="Wingdings" w:hint="default"/>
      </w:rPr>
    </w:lvl>
  </w:abstractNum>
  <w:abstractNum w:abstractNumId="30">
    <w:nsid w:val="4E490063"/>
    <w:multiLevelType w:val="hybridMultilevel"/>
    <w:tmpl w:val="2DF2E858"/>
    <w:lvl w:ilvl="0" w:tplc="FBAA4E92">
      <w:start w:val="1"/>
      <w:numFmt w:val="bullet"/>
      <w:lvlText w:val=""/>
      <w:lvlJc w:val="left"/>
      <w:pPr>
        <w:ind w:left="720" w:hanging="360"/>
      </w:pPr>
      <w:rPr>
        <w:rFonts w:ascii="Symbol" w:hAnsi="Symbol" w:cs="Symbol" w:hint="default"/>
        <w:sz w:val="18"/>
        <w:szCs w:val="18"/>
      </w:rPr>
    </w:lvl>
    <w:lvl w:ilvl="1" w:tplc="B3BE1764">
      <w:start w:val="1"/>
      <w:numFmt w:val="bullet"/>
      <w:lvlText w:val="o"/>
      <w:lvlJc w:val="left"/>
      <w:pPr>
        <w:ind w:left="1440" w:hanging="360"/>
      </w:pPr>
      <w:rPr>
        <w:rFonts w:ascii="Courier New" w:hAnsi="Courier New" w:cs="Courier New" w:hint="default"/>
      </w:rPr>
    </w:lvl>
    <w:lvl w:ilvl="2" w:tplc="A8AC3CD8">
      <w:start w:val="1"/>
      <w:numFmt w:val="bullet"/>
      <w:lvlText w:val=""/>
      <w:lvlJc w:val="left"/>
      <w:pPr>
        <w:ind w:left="2160" w:hanging="360"/>
      </w:pPr>
      <w:rPr>
        <w:rFonts w:ascii="Wingdings" w:hAnsi="Wingdings" w:cs="Wingdings" w:hint="default"/>
      </w:rPr>
    </w:lvl>
    <w:lvl w:ilvl="3" w:tplc="77B4D026">
      <w:start w:val="1"/>
      <w:numFmt w:val="bullet"/>
      <w:lvlText w:val=""/>
      <w:lvlJc w:val="left"/>
      <w:pPr>
        <w:ind w:left="2880" w:hanging="360"/>
      </w:pPr>
      <w:rPr>
        <w:rFonts w:ascii="Symbol" w:hAnsi="Symbol" w:cs="Symbol" w:hint="default"/>
      </w:rPr>
    </w:lvl>
    <w:lvl w:ilvl="4" w:tplc="BD3E8B96">
      <w:start w:val="1"/>
      <w:numFmt w:val="bullet"/>
      <w:lvlText w:val="o"/>
      <w:lvlJc w:val="left"/>
      <w:pPr>
        <w:ind w:left="3600" w:hanging="360"/>
      </w:pPr>
      <w:rPr>
        <w:rFonts w:ascii="Courier New" w:hAnsi="Courier New" w:cs="Courier New" w:hint="default"/>
      </w:rPr>
    </w:lvl>
    <w:lvl w:ilvl="5" w:tplc="8BB4F456">
      <w:start w:val="1"/>
      <w:numFmt w:val="bullet"/>
      <w:lvlText w:val=""/>
      <w:lvlJc w:val="left"/>
      <w:pPr>
        <w:ind w:left="4320" w:hanging="360"/>
      </w:pPr>
      <w:rPr>
        <w:rFonts w:ascii="Wingdings" w:hAnsi="Wingdings" w:cs="Wingdings" w:hint="default"/>
      </w:rPr>
    </w:lvl>
    <w:lvl w:ilvl="6" w:tplc="219A60B2">
      <w:start w:val="1"/>
      <w:numFmt w:val="bullet"/>
      <w:lvlText w:val=""/>
      <w:lvlJc w:val="left"/>
      <w:pPr>
        <w:ind w:left="5040" w:hanging="360"/>
      </w:pPr>
      <w:rPr>
        <w:rFonts w:ascii="Symbol" w:hAnsi="Symbol" w:cs="Symbol" w:hint="default"/>
      </w:rPr>
    </w:lvl>
    <w:lvl w:ilvl="7" w:tplc="03123728">
      <w:start w:val="1"/>
      <w:numFmt w:val="bullet"/>
      <w:lvlText w:val="o"/>
      <w:lvlJc w:val="left"/>
      <w:pPr>
        <w:ind w:left="5760" w:hanging="360"/>
      </w:pPr>
      <w:rPr>
        <w:rFonts w:ascii="Courier New" w:hAnsi="Courier New" w:cs="Courier New" w:hint="default"/>
      </w:rPr>
    </w:lvl>
    <w:lvl w:ilvl="8" w:tplc="484C05A0">
      <w:start w:val="1"/>
      <w:numFmt w:val="bullet"/>
      <w:lvlText w:val=""/>
      <w:lvlJc w:val="left"/>
      <w:pPr>
        <w:ind w:left="6480" w:hanging="360"/>
      </w:pPr>
      <w:rPr>
        <w:rFonts w:ascii="Wingdings" w:hAnsi="Wingdings" w:cs="Wingdings" w:hint="default"/>
      </w:rPr>
    </w:lvl>
  </w:abstractNum>
  <w:abstractNum w:abstractNumId="31">
    <w:nsid w:val="4E74722B"/>
    <w:multiLevelType w:val="hybridMultilevel"/>
    <w:tmpl w:val="74B4ADA0"/>
    <w:lvl w:ilvl="0" w:tplc="71F8B5F6">
      <w:start w:val="1"/>
      <w:numFmt w:val="bullet"/>
      <w:lvlText w:val=""/>
      <w:lvlJc w:val="left"/>
      <w:pPr>
        <w:ind w:left="720" w:hanging="360"/>
      </w:pPr>
      <w:rPr>
        <w:rFonts w:ascii="Symbol" w:hAnsi="Symbol" w:cs="Symbol" w:hint="default"/>
        <w:sz w:val="18"/>
        <w:szCs w:val="18"/>
      </w:rPr>
    </w:lvl>
    <w:lvl w:ilvl="1" w:tplc="557AAF3A">
      <w:start w:val="1"/>
      <w:numFmt w:val="bullet"/>
      <w:lvlText w:val="o"/>
      <w:lvlJc w:val="left"/>
      <w:pPr>
        <w:ind w:left="1440" w:hanging="360"/>
      </w:pPr>
      <w:rPr>
        <w:rFonts w:ascii="Courier New" w:hAnsi="Courier New" w:cs="Courier New" w:hint="default"/>
      </w:rPr>
    </w:lvl>
    <w:lvl w:ilvl="2" w:tplc="E05827AC">
      <w:start w:val="1"/>
      <w:numFmt w:val="bullet"/>
      <w:lvlText w:val=""/>
      <w:lvlJc w:val="left"/>
      <w:pPr>
        <w:ind w:left="2160" w:hanging="360"/>
      </w:pPr>
      <w:rPr>
        <w:rFonts w:ascii="Wingdings" w:hAnsi="Wingdings" w:cs="Wingdings" w:hint="default"/>
      </w:rPr>
    </w:lvl>
    <w:lvl w:ilvl="3" w:tplc="4C106C50">
      <w:start w:val="1"/>
      <w:numFmt w:val="bullet"/>
      <w:lvlText w:val=""/>
      <w:lvlJc w:val="left"/>
      <w:pPr>
        <w:ind w:left="2880" w:hanging="360"/>
      </w:pPr>
      <w:rPr>
        <w:rFonts w:ascii="Symbol" w:hAnsi="Symbol" w:cs="Symbol" w:hint="default"/>
      </w:rPr>
    </w:lvl>
    <w:lvl w:ilvl="4" w:tplc="BCCA39DE">
      <w:start w:val="1"/>
      <w:numFmt w:val="bullet"/>
      <w:lvlText w:val="o"/>
      <w:lvlJc w:val="left"/>
      <w:pPr>
        <w:ind w:left="3600" w:hanging="360"/>
      </w:pPr>
      <w:rPr>
        <w:rFonts w:ascii="Courier New" w:hAnsi="Courier New" w:cs="Courier New" w:hint="default"/>
      </w:rPr>
    </w:lvl>
    <w:lvl w:ilvl="5" w:tplc="59F6B47A">
      <w:start w:val="1"/>
      <w:numFmt w:val="bullet"/>
      <w:lvlText w:val=""/>
      <w:lvlJc w:val="left"/>
      <w:pPr>
        <w:ind w:left="4320" w:hanging="360"/>
      </w:pPr>
      <w:rPr>
        <w:rFonts w:ascii="Wingdings" w:hAnsi="Wingdings" w:cs="Wingdings" w:hint="default"/>
      </w:rPr>
    </w:lvl>
    <w:lvl w:ilvl="6" w:tplc="36D4DCAC">
      <w:start w:val="1"/>
      <w:numFmt w:val="bullet"/>
      <w:lvlText w:val=""/>
      <w:lvlJc w:val="left"/>
      <w:pPr>
        <w:ind w:left="5040" w:hanging="360"/>
      </w:pPr>
      <w:rPr>
        <w:rFonts w:ascii="Symbol" w:hAnsi="Symbol" w:cs="Symbol" w:hint="default"/>
      </w:rPr>
    </w:lvl>
    <w:lvl w:ilvl="7" w:tplc="30AEDAA4">
      <w:start w:val="1"/>
      <w:numFmt w:val="bullet"/>
      <w:lvlText w:val="o"/>
      <w:lvlJc w:val="left"/>
      <w:pPr>
        <w:ind w:left="5760" w:hanging="360"/>
      </w:pPr>
      <w:rPr>
        <w:rFonts w:ascii="Courier New" w:hAnsi="Courier New" w:cs="Courier New" w:hint="default"/>
      </w:rPr>
    </w:lvl>
    <w:lvl w:ilvl="8" w:tplc="789C9E80">
      <w:start w:val="1"/>
      <w:numFmt w:val="bullet"/>
      <w:lvlText w:val=""/>
      <w:lvlJc w:val="left"/>
      <w:pPr>
        <w:ind w:left="6480" w:hanging="360"/>
      </w:pPr>
      <w:rPr>
        <w:rFonts w:ascii="Wingdings" w:hAnsi="Wingdings" w:cs="Wingdings" w:hint="default"/>
      </w:rPr>
    </w:lvl>
  </w:abstractNum>
  <w:abstractNum w:abstractNumId="32">
    <w:nsid w:val="4EF71326"/>
    <w:multiLevelType w:val="hybridMultilevel"/>
    <w:tmpl w:val="B73C09E8"/>
    <w:lvl w:ilvl="0" w:tplc="685E4016">
      <w:start w:val="1"/>
      <w:numFmt w:val="bullet"/>
      <w:lvlText w:val=""/>
      <w:lvlJc w:val="left"/>
      <w:pPr>
        <w:ind w:left="720" w:hanging="360"/>
      </w:pPr>
      <w:rPr>
        <w:rFonts w:ascii="Symbol" w:hAnsi="Symbol" w:cs="Symbol" w:hint="default"/>
        <w:sz w:val="18"/>
        <w:szCs w:val="18"/>
      </w:rPr>
    </w:lvl>
    <w:lvl w:ilvl="1" w:tplc="F6468E84">
      <w:start w:val="1"/>
      <w:numFmt w:val="bullet"/>
      <w:lvlText w:val="o"/>
      <w:lvlJc w:val="left"/>
      <w:pPr>
        <w:ind w:left="1440" w:hanging="360"/>
      </w:pPr>
      <w:rPr>
        <w:rFonts w:ascii="Courier New" w:hAnsi="Courier New" w:cs="Courier New" w:hint="default"/>
      </w:rPr>
    </w:lvl>
    <w:lvl w:ilvl="2" w:tplc="F4366306">
      <w:start w:val="1"/>
      <w:numFmt w:val="bullet"/>
      <w:lvlText w:val=""/>
      <w:lvlJc w:val="left"/>
      <w:pPr>
        <w:ind w:left="2160" w:hanging="360"/>
      </w:pPr>
      <w:rPr>
        <w:rFonts w:ascii="Wingdings" w:hAnsi="Wingdings" w:cs="Wingdings" w:hint="default"/>
      </w:rPr>
    </w:lvl>
    <w:lvl w:ilvl="3" w:tplc="3AB0BA8C">
      <w:start w:val="1"/>
      <w:numFmt w:val="bullet"/>
      <w:lvlText w:val=""/>
      <w:lvlJc w:val="left"/>
      <w:pPr>
        <w:ind w:left="2880" w:hanging="360"/>
      </w:pPr>
      <w:rPr>
        <w:rFonts w:ascii="Symbol" w:hAnsi="Symbol" w:cs="Symbol" w:hint="default"/>
      </w:rPr>
    </w:lvl>
    <w:lvl w:ilvl="4" w:tplc="11AE8FF0">
      <w:start w:val="1"/>
      <w:numFmt w:val="bullet"/>
      <w:lvlText w:val="o"/>
      <w:lvlJc w:val="left"/>
      <w:pPr>
        <w:ind w:left="3600" w:hanging="360"/>
      </w:pPr>
      <w:rPr>
        <w:rFonts w:ascii="Courier New" w:hAnsi="Courier New" w:cs="Courier New" w:hint="default"/>
      </w:rPr>
    </w:lvl>
    <w:lvl w:ilvl="5" w:tplc="8C4492E8">
      <w:start w:val="1"/>
      <w:numFmt w:val="bullet"/>
      <w:lvlText w:val=""/>
      <w:lvlJc w:val="left"/>
      <w:pPr>
        <w:ind w:left="4320" w:hanging="360"/>
      </w:pPr>
      <w:rPr>
        <w:rFonts w:ascii="Wingdings" w:hAnsi="Wingdings" w:cs="Wingdings" w:hint="default"/>
      </w:rPr>
    </w:lvl>
    <w:lvl w:ilvl="6" w:tplc="5734E84C">
      <w:start w:val="1"/>
      <w:numFmt w:val="bullet"/>
      <w:lvlText w:val=""/>
      <w:lvlJc w:val="left"/>
      <w:pPr>
        <w:ind w:left="5040" w:hanging="360"/>
      </w:pPr>
      <w:rPr>
        <w:rFonts w:ascii="Symbol" w:hAnsi="Symbol" w:cs="Symbol" w:hint="default"/>
      </w:rPr>
    </w:lvl>
    <w:lvl w:ilvl="7" w:tplc="5DFCF432">
      <w:start w:val="1"/>
      <w:numFmt w:val="bullet"/>
      <w:lvlText w:val="o"/>
      <w:lvlJc w:val="left"/>
      <w:pPr>
        <w:ind w:left="5760" w:hanging="360"/>
      </w:pPr>
      <w:rPr>
        <w:rFonts w:ascii="Courier New" w:hAnsi="Courier New" w:cs="Courier New" w:hint="default"/>
      </w:rPr>
    </w:lvl>
    <w:lvl w:ilvl="8" w:tplc="E57EB614">
      <w:start w:val="1"/>
      <w:numFmt w:val="bullet"/>
      <w:lvlText w:val=""/>
      <w:lvlJc w:val="left"/>
      <w:pPr>
        <w:ind w:left="6480" w:hanging="360"/>
      </w:pPr>
      <w:rPr>
        <w:rFonts w:ascii="Wingdings" w:hAnsi="Wingdings" w:cs="Wingdings" w:hint="default"/>
      </w:rPr>
    </w:lvl>
  </w:abstractNum>
  <w:abstractNum w:abstractNumId="33">
    <w:nsid w:val="504C2A06"/>
    <w:multiLevelType w:val="hybridMultilevel"/>
    <w:tmpl w:val="C98EFFD4"/>
    <w:lvl w:ilvl="0" w:tplc="FA2AC09C">
      <w:start w:val="1"/>
      <w:numFmt w:val="decimal"/>
      <w:lvlText w:val="%1."/>
      <w:lvlJc w:val="left"/>
      <w:pPr>
        <w:ind w:left="720" w:hanging="360"/>
      </w:pPr>
      <w:rPr>
        <w:rFonts w:ascii="Arial" w:hAnsi="Arial" w:cs="Arial" w:hint="default"/>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34">
    <w:nsid w:val="50FE74A3"/>
    <w:multiLevelType w:val="hybridMultilevel"/>
    <w:tmpl w:val="AF60640C"/>
    <w:lvl w:ilvl="0" w:tplc="B1942B34">
      <w:start w:val="5"/>
      <w:numFmt w:val="lowerLetter"/>
      <w:lvlText w:val="%1."/>
      <w:lvlJc w:val="left"/>
      <w:pPr>
        <w:ind w:left="720" w:hanging="360"/>
      </w:pPr>
      <w:rPr>
        <w:rFonts w:ascii="Arial" w:hAnsi="Arial" w:cs="Arial" w:hint="default"/>
        <w:sz w:val="18"/>
        <w:szCs w:val="18"/>
      </w:rPr>
    </w:lvl>
    <w:lvl w:ilvl="1" w:tplc="D5E08B70">
      <w:start w:val="1"/>
      <w:numFmt w:val="lowerLetter"/>
      <w:lvlText w:val="%2."/>
      <w:lvlJc w:val="left"/>
      <w:pPr>
        <w:ind w:left="1440" w:hanging="360"/>
      </w:pPr>
    </w:lvl>
    <w:lvl w:ilvl="2" w:tplc="D004D8D0">
      <w:start w:val="1"/>
      <w:numFmt w:val="lowerLetter"/>
      <w:lvlText w:val="%3."/>
      <w:lvlJc w:val="left"/>
      <w:pPr>
        <w:ind w:left="2160" w:hanging="360"/>
      </w:pPr>
    </w:lvl>
    <w:lvl w:ilvl="3" w:tplc="3C329AF6">
      <w:start w:val="1"/>
      <w:numFmt w:val="lowerLetter"/>
      <w:lvlText w:val="%4."/>
      <w:lvlJc w:val="left"/>
      <w:pPr>
        <w:ind w:left="2880" w:hanging="360"/>
      </w:pPr>
    </w:lvl>
    <w:lvl w:ilvl="4" w:tplc="52ECA274">
      <w:start w:val="1"/>
      <w:numFmt w:val="lowerLetter"/>
      <w:lvlText w:val="%5."/>
      <w:lvlJc w:val="left"/>
      <w:pPr>
        <w:ind w:left="3600" w:hanging="360"/>
      </w:pPr>
    </w:lvl>
    <w:lvl w:ilvl="5" w:tplc="B95455C2">
      <w:start w:val="1"/>
      <w:numFmt w:val="lowerLetter"/>
      <w:lvlText w:val="%6."/>
      <w:lvlJc w:val="left"/>
      <w:pPr>
        <w:ind w:left="4320" w:hanging="360"/>
      </w:pPr>
    </w:lvl>
    <w:lvl w:ilvl="6" w:tplc="7756AC1C">
      <w:start w:val="1"/>
      <w:numFmt w:val="lowerLetter"/>
      <w:lvlText w:val="%7."/>
      <w:lvlJc w:val="left"/>
      <w:pPr>
        <w:ind w:left="5040" w:hanging="360"/>
      </w:pPr>
    </w:lvl>
    <w:lvl w:ilvl="7" w:tplc="189A3068">
      <w:start w:val="1"/>
      <w:numFmt w:val="lowerLetter"/>
      <w:lvlText w:val="%8."/>
      <w:lvlJc w:val="left"/>
      <w:pPr>
        <w:ind w:left="5760" w:hanging="360"/>
      </w:pPr>
    </w:lvl>
    <w:lvl w:ilvl="8" w:tplc="609468C6">
      <w:start w:val="1"/>
      <w:numFmt w:val="lowerLetter"/>
      <w:lvlText w:val="%9."/>
      <w:lvlJc w:val="left"/>
      <w:pPr>
        <w:ind w:left="6480" w:hanging="360"/>
      </w:pPr>
    </w:lvl>
  </w:abstractNum>
  <w:abstractNum w:abstractNumId="35">
    <w:nsid w:val="541F7FCB"/>
    <w:multiLevelType w:val="hybridMultilevel"/>
    <w:tmpl w:val="B9742A82"/>
    <w:lvl w:ilvl="0" w:tplc="2BF49822">
      <w:start w:val="1"/>
      <w:numFmt w:val="bullet"/>
      <w:lvlText w:val=""/>
      <w:lvlJc w:val="left"/>
      <w:pPr>
        <w:ind w:left="720" w:hanging="360"/>
      </w:pPr>
      <w:rPr>
        <w:rFonts w:ascii="Symbol" w:hAnsi="Symbol" w:cs="Symbol" w:hint="default"/>
        <w:sz w:val="18"/>
        <w:szCs w:val="18"/>
      </w:rPr>
    </w:lvl>
    <w:lvl w:ilvl="1" w:tplc="ED42B026">
      <w:start w:val="1"/>
      <w:numFmt w:val="bullet"/>
      <w:lvlText w:val="o"/>
      <w:lvlJc w:val="left"/>
      <w:pPr>
        <w:ind w:left="1440" w:hanging="360"/>
      </w:pPr>
      <w:rPr>
        <w:rFonts w:ascii="Courier New" w:hAnsi="Courier New" w:cs="Courier New" w:hint="default"/>
      </w:rPr>
    </w:lvl>
    <w:lvl w:ilvl="2" w:tplc="289A2594">
      <w:start w:val="1"/>
      <w:numFmt w:val="bullet"/>
      <w:lvlText w:val=""/>
      <w:lvlJc w:val="left"/>
      <w:pPr>
        <w:ind w:left="2160" w:hanging="360"/>
      </w:pPr>
      <w:rPr>
        <w:rFonts w:ascii="Wingdings" w:hAnsi="Wingdings" w:cs="Wingdings" w:hint="default"/>
      </w:rPr>
    </w:lvl>
    <w:lvl w:ilvl="3" w:tplc="E286F1D4">
      <w:start w:val="1"/>
      <w:numFmt w:val="bullet"/>
      <w:lvlText w:val=""/>
      <w:lvlJc w:val="left"/>
      <w:pPr>
        <w:ind w:left="2880" w:hanging="360"/>
      </w:pPr>
      <w:rPr>
        <w:rFonts w:ascii="Symbol" w:hAnsi="Symbol" w:cs="Symbol" w:hint="default"/>
      </w:rPr>
    </w:lvl>
    <w:lvl w:ilvl="4" w:tplc="F384C7A6">
      <w:start w:val="1"/>
      <w:numFmt w:val="bullet"/>
      <w:lvlText w:val="o"/>
      <w:lvlJc w:val="left"/>
      <w:pPr>
        <w:ind w:left="3600" w:hanging="360"/>
      </w:pPr>
      <w:rPr>
        <w:rFonts w:ascii="Courier New" w:hAnsi="Courier New" w:cs="Courier New" w:hint="default"/>
      </w:rPr>
    </w:lvl>
    <w:lvl w:ilvl="5" w:tplc="BAFCE0D2">
      <w:start w:val="1"/>
      <w:numFmt w:val="bullet"/>
      <w:lvlText w:val=""/>
      <w:lvlJc w:val="left"/>
      <w:pPr>
        <w:ind w:left="4320" w:hanging="360"/>
      </w:pPr>
      <w:rPr>
        <w:rFonts w:ascii="Wingdings" w:hAnsi="Wingdings" w:cs="Wingdings" w:hint="default"/>
      </w:rPr>
    </w:lvl>
    <w:lvl w:ilvl="6" w:tplc="694296BE">
      <w:start w:val="1"/>
      <w:numFmt w:val="bullet"/>
      <w:lvlText w:val=""/>
      <w:lvlJc w:val="left"/>
      <w:pPr>
        <w:ind w:left="5040" w:hanging="360"/>
      </w:pPr>
      <w:rPr>
        <w:rFonts w:ascii="Symbol" w:hAnsi="Symbol" w:cs="Symbol" w:hint="default"/>
      </w:rPr>
    </w:lvl>
    <w:lvl w:ilvl="7" w:tplc="80B4163C">
      <w:start w:val="1"/>
      <w:numFmt w:val="bullet"/>
      <w:lvlText w:val="o"/>
      <w:lvlJc w:val="left"/>
      <w:pPr>
        <w:ind w:left="5760" w:hanging="360"/>
      </w:pPr>
      <w:rPr>
        <w:rFonts w:ascii="Courier New" w:hAnsi="Courier New" w:cs="Courier New" w:hint="default"/>
      </w:rPr>
    </w:lvl>
    <w:lvl w:ilvl="8" w:tplc="4372C17A">
      <w:start w:val="1"/>
      <w:numFmt w:val="bullet"/>
      <w:lvlText w:val=""/>
      <w:lvlJc w:val="left"/>
      <w:pPr>
        <w:ind w:left="6480" w:hanging="360"/>
      </w:pPr>
      <w:rPr>
        <w:rFonts w:ascii="Wingdings" w:hAnsi="Wingdings" w:cs="Wingdings" w:hint="default"/>
      </w:rPr>
    </w:lvl>
  </w:abstractNum>
  <w:abstractNum w:abstractNumId="36">
    <w:nsid w:val="54AD45F9"/>
    <w:multiLevelType w:val="hybridMultilevel"/>
    <w:tmpl w:val="5BE0F482"/>
    <w:lvl w:ilvl="0" w:tplc="D72AF00E">
      <w:start w:val="1"/>
      <w:numFmt w:val="bullet"/>
      <w:lvlText w:val=""/>
      <w:lvlJc w:val="left"/>
      <w:pPr>
        <w:ind w:left="720" w:hanging="360"/>
      </w:pPr>
      <w:rPr>
        <w:rFonts w:ascii="Symbol" w:hAnsi="Symbol" w:cs="Symbol" w:hint="default"/>
        <w:sz w:val="18"/>
        <w:szCs w:val="18"/>
      </w:rPr>
    </w:lvl>
    <w:lvl w:ilvl="1" w:tplc="FED86C9A">
      <w:start w:val="1"/>
      <w:numFmt w:val="bullet"/>
      <w:lvlText w:val="o"/>
      <w:lvlJc w:val="left"/>
      <w:pPr>
        <w:ind w:left="1440" w:hanging="360"/>
      </w:pPr>
      <w:rPr>
        <w:rFonts w:ascii="Courier New" w:hAnsi="Courier New" w:cs="Courier New" w:hint="default"/>
      </w:rPr>
    </w:lvl>
    <w:lvl w:ilvl="2" w:tplc="C4884A52">
      <w:start w:val="1"/>
      <w:numFmt w:val="bullet"/>
      <w:lvlText w:val=""/>
      <w:lvlJc w:val="left"/>
      <w:pPr>
        <w:ind w:left="2160" w:hanging="360"/>
      </w:pPr>
      <w:rPr>
        <w:rFonts w:ascii="Wingdings" w:hAnsi="Wingdings" w:cs="Wingdings" w:hint="default"/>
      </w:rPr>
    </w:lvl>
    <w:lvl w:ilvl="3" w:tplc="88361722">
      <w:start w:val="1"/>
      <w:numFmt w:val="bullet"/>
      <w:lvlText w:val=""/>
      <w:lvlJc w:val="left"/>
      <w:pPr>
        <w:ind w:left="2880" w:hanging="360"/>
      </w:pPr>
      <w:rPr>
        <w:rFonts w:ascii="Symbol" w:hAnsi="Symbol" w:cs="Symbol" w:hint="default"/>
      </w:rPr>
    </w:lvl>
    <w:lvl w:ilvl="4" w:tplc="C93ED904">
      <w:start w:val="1"/>
      <w:numFmt w:val="bullet"/>
      <w:lvlText w:val="o"/>
      <w:lvlJc w:val="left"/>
      <w:pPr>
        <w:ind w:left="3600" w:hanging="360"/>
      </w:pPr>
      <w:rPr>
        <w:rFonts w:ascii="Courier New" w:hAnsi="Courier New" w:cs="Courier New" w:hint="default"/>
      </w:rPr>
    </w:lvl>
    <w:lvl w:ilvl="5" w:tplc="10E0ACBC">
      <w:start w:val="1"/>
      <w:numFmt w:val="bullet"/>
      <w:lvlText w:val=""/>
      <w:lvlJc w:val="left"/>
      <w:pPr>
        <w:ind w:left="4320" w:hanging="360"/>
      </w:pPr>
      <w:rPr>
        <w:rFonts w:ascii="Wingdings" w:hAnsi="Wingdings" w:cs="Wingdings" w:hint="default"/>
      </w:rPr>
    </w:lvl>
    <w:lvl w:ilvl="6" w:tplc="14DA6E86">
      <w:start w:val="1"/>
      <w:numFmt w:val="bullet"/>
      <w:lvlText w:val=""/>
      <w:lvlJc w:val="left"/>
      <w:pPr>
        <w:ind w:left="5040" w:hanging="360"/>
      </w:pPr>
      <w:rPr>
        <w:rFonts w:ascii="Symbol" w:hAnsi="Symbol" w:cs="Symbol" w:hint="default"/>
      </w:rPr>
    </w:lvl>
    <w:lvl w:ilvl="7" w:tplc="AC6C3C6A">
      <w:start w:val="1"/>
      <w:numFmt w:val="bullet"/>
      <w:lvlText w:val="o"/>
      <w:lvlJc w:val="left"/>
      <w:pPr>
        <w:ind w:left="5760" w:hanging="360"/>
      </w:pPr>
      <w:rPr>
        <w:rFonts w:ascii="Courier New" w:hAnsi="Courier New" w:cs="Courier New" w:hint="default"/>
      </w:rPr>
    </w:lvl>
    <w:lvl w:ilvl="8" w:tplc="3ECA2288">
      <w:start w:val="1"/>
      <w:numFmt w:val="bullet"/>
      <w:lvlText w:val=""/>
      <w:lvlJc w:val="left"/>
      <w:pPr>
        <w:ind w:left="6480" w:hanging="360"/>
      </w:pPr>
      <w:rPr>
        <w:rFonts w:ascii="Wingdings" w:hAnsi="Wingdings" w:cs="Wingdings" w:hint="default"/>
      </w:rPr>
    </w:lvl>
  </w:abstractNum>
  <w:abstractNum w:abstractNumId="37">
    <w:nsid w:val="56D15727"/>
    <w:multiLevelType w:val="hybridMultilevel"/>
    <w:tmpl w:val="599C3EAE"/>
    <w:lvl w:ilvl="0" w:tplc="F22C26A8">
      <w:start w:val="1"/>
      <w:numFmt w:val="bullet"/>
      <w:lvlText w:val=""/>
      <w:lvlJc w:val="left"/>
      <w:pPr>
        <w:ind w:left="720" w:hanging="360"/>
      </w:pPr>
      <w:rPr>
        <w:rFonts w:ascii="Symbol" w:hAnsi="Symbol" w:cs="Symbol" w:hint="default"/>
        <w:sz w:val="18"/>
        <w:szCs w:val="18"/>
      </w:rPr>
    </w:lvl>
    <w:lvl w:ilvl="1" w:tplc="6978A03E">
      <w:start w:val="1"/>
      <w:numFmt w:val="bullet"/>
      <w:lvlText w:val="o"/>
      <w:lvlJc w:val="left"/>
      <w:pPr>
        <w:ind w:left="1440" w:hanging="360"/>
      </w:pPr>
      <w:rPr>
        <w:rFonts w:ascii="Courier New" w:hAnsi="Courier New" w:cs="Courier New" w:hint="default"/>
      </w:rPr>
    </w:lvl>
    <w:lvl w:ilvl="2" w:tplc="18002A22">
      <w:start w:val="1"/>
      <w:numFmt w:val="bullet"/>
      <w:lvlText w:val=""/>
      <w:lvlJc w:val="left"/>
      <w:pPr>
        <w:ind w:left="2160" w:hanging="360"/>
      </w:pPr>
      <w:rPr>
        <w:rFonts w:ascii="Wingdings" w:hAnsi="Wingdings" w:cs="Wingdings" w:hint="default"/>
      </w:rPr>
    </w:lvl>
    <w:lvl w:ilvl="3" w:tplc="BAF26AAC">
      <w:start w:val="1"/>
      <w:numFmt w:val="bullet"/>
      <w:lvlText w:val=""/>
      <w:lvlJc w:val="left"/>
      <w:pPr>
        <w:ind w:left="2880" w:hanging="360"/>
      </w:pPr>
      <w:rPr>
        <w:rFonts w:ascii="Symbol" w:hAnsi="Symbol" w:cs="Symbol" w:hint="default"/>
      </w:rPr>
    </w:lvl>
    <w:lvl w:ilvl="4" w:tplc="CEBEFA24">
      <w:start w:val="1"/>
      <w:numFmt w:val="bullet"/>
      <w:lvlText w:val="o"/>
      <w:lvlJc w:val="left"/>
      <w:pPr>
        <w:ind w:left="3600" w:hanging="360"/>
      </w:pPr>
      <w:rPr>
        <w:rFonts w:ascii="Courier New" w:hAnsi="Courier New" w:cs="Courier New" w:hint="default"/>
      </w:rPr>
    </w:lvl>
    <w:lvl w:ilvl="5" w:tplc="CE7E4190">
      <w:start w:val="1"/>
      <w:numFmt w:val="bullet"/>
      <w:lvlText w:val=""/>
      <w:lvlJc w:val="left"/>
      <w:pPr>
        <w:ind w:left="4320" w:hanging="360"/>
      </w:pPr>
      <w:rPr>
        <w:rFonts w:ascii="Wingdings" w:hAnsi="Wingdings" w:cs="Wingdings" w:hint="default"/>
      </w:rPr>
    </w:lvl>
    <w:lvl w:ilvl="6" w:tplc="8C74CDD2">
      <w:start w:val="1"/>
      <w:numFmt w:val="bullet"/>
      <w:lvlText w:val=""/>
      <w:lvlJc w:val="left"/>
      <w:pPr>
        <w:ind w:left="5040" w:hanging="360"/>
      </w:pPr>
      <w:rPr>
        <w:rFonts w:ascii="Symbol" w:hAnsi="Symbol" w:cs="Symbol" w:hint="default"/>
      </w:rPr>
    </w:lvl>
    <w:lvl w:ilvl="7" w:tplc="9CAE2BF0">
      <w:start w:val="1"/>
      <w:numFmt w:val="bullet"/>
      <w:lvlText w:val="o"/>
      <w:lvlJc w:val="left"/>
      <w:pPr>
        <w:ind w:left="5760" w:hanging="360"/>
      </w:pPr>
      <w:rPr>
        <w:rFonts w:ascii="Courier New" w:hAnsi="Courier New" w:cs="Courier New" w:hint="default"/>
      </w:rPr>
    </w:lvl>
    <w:lvl w:ilvl="8" w:tplc="FD7C084C">
      <w:start w:val="1"/>
      <w:numFmt w:val="bullet"/>
      <w:lvlText w:val=""/>
      <w:lvlJc w:val="left"/>
      <w:pPr>
        <w:ind w:left="6480" w:hanging="360"/>
      </w:pPr>
      <w:rPr>
        <w:rFonts w:ascii="Wingdings" w:hAnsi="Wingdings" w:cs="Wingdings" w:hint="default"/>
      </w:rPr>
    </w:lvl>
  </w:abstractNum>
  <w:abstractNum w:abstractNumId="38">
    <w:nsid w:val="56FB194B"/>
    <w:multiLevelType w:val="hybridMultilevel"/>
    <w:tmpl w:val="2BDAA4E2"/>
    <w:lvl w:ilvl="0" w:tplc="E8720CD8">
      <w:start w:val="1"/>
      <w:numFmt w:val="bullet"/>
      <w:lvlText w:val=""/>
      <w:lvlJc w:val="left"/>
      <w:pPr>
        <w:ind w:left="720" w:hanging="360"/>
      </w:pPr>
      <w:rPr>
        <w:rFonts w:ascii="Symbol" w:hAnsi="Symbol" w:cs="Symbol" w:hint="default"/>
        <w:sz w:val="18"/>
        <w:szCs w:val="18"/>
      </w:rPr>
    </w:lvl>
    <w:lvl w:ilvl="1" w:tplc="358A406C">
      <w:start w:val="1"/>
      <w:numFmt w:val="bullet"/>
      <w:lvlText w:val="o"/>
      <w:lvlJc w:val="left"/>
      <w:pPr>
        <w:ind w:left="1440" w:hanging="360"/>
      </w:pPr>
      <w:rPr>
        <w:rFonts w:ascii="Courier New" w:hAnsi="Courier New" w:cs="Courier New" w:hint="default"/>
      </w:rPr>
    </w:lvl>
    <w:lvl w:ilvl="2" w:tplc="C522570A">
      <w:start w:val="1"/>
      <w:numFmt w:val="bullet"/>
      <w:lvlText w:val=""/>
      <w:lvlJc w:val="left"/>
      <w:pPr>
        <w:ind w:left="2160" w:hanging="360"/>
      </w:pPr>
      <w:rPr>
        <w:rFonts w:ascii="Wingdings" w:hAnsi="Wingdings" w:cs="Wingdings" w:hint="default"/>
      </w:rPr>
    </w:lvl>
    <w:lvl w:ilvl="3" w:tplc="6D40B5D4">
      <w:start w:val="1"/>
      <w:numFmt w:val="bullet"/>
      <w:lvlText w:val=""/>
      <w:lvlJc w:val="left"/>
      <w:pPr>
        <w:ind w:left="2880" w:hanging="360"/>
      </w:pPr>
      <w:rPr>
        <w:rFonts w:ascii="Symbol" w:hAnsi="Symbol" w:cs="Symbol" w:hint="default"/>
      </w:rPr>
    </w:lvl>
    <w:lvl w:ilvl="4" w:tplc="0464AB28">
      <w:start w:val="1"/>
      <w:numFmt w:val="bullet"/>
      <w:lvlText w:val="o"/>
      <w:lvlJc w:val="left"/>
      <w:pPr>
        <w:ind w:left="3600" w:hanging="360"/>
      </w:pPr>
      <w:rPr>
        <w:rFonts w:ascii="Courier New" w:hAnsi="Courier New" w:cs="Courier New" w:hint="default"/>
      </w:rPr>
    </w:lvl>
    <w:lvl w:ilvl="5" w:tplc="A6021674">
      <w:start w:val="1"/>
      <w:numFmt w:val="bullet"/>
      <w:lvlText w:val=""/>
      <w:lvlJc w:val="left"/>
      <w:pPr>
        <w:ind w:left="4320" w:hanging="360"/>
      </w:pPr>
      <w:rPr>
        <w:rFonts w:ascii="Wingdings" w:hAnsi="Wingdings" w:cs="Wingdings" w:hint="default"/>
      </w:rPr>
    </w:lvl>
    <w:lvl w:ilvl="6" w:tplc="CF266892">
      <w:start w:val="1"/>
      <w:numFmt w:val="bullet"/>
      <w:lvlText w:val=""/>
      <w:lvlJc w:val="left"/>
      <w:pPr>
        <w:ind w:left="5040" w:hanging="360"/>
      </w:pPr>
      <w:rPr>
        <w:rFonts w:ascii="Symbol" w:hAnsi="Symbol" w:cs="Symbol" w:hint="default"/>
      </w:rPr>
    </w:lvl>
    <w:lvl w:ilvl="7" w:tplc="32D22D9E">
      <w:start w:val="1"/>
      <w:numFmt w:val="bullet"/>
      <w:lvlText w:val="o"/>
      <w:lvlJc w:val="left"/>
      <w:pPr>
        <w:ind w:left="5760" w:hanging="360"/>
      </w:pPr>
      <w:rPr>
        <w:rFonts w:ascii="Courier New" w:hAnsi="Courier New" w:cs="Courier New" w:hint="default"/>
      </w:rPr>
    </w:lvl>
    <w:lvl w:ilvl="8" w:tplc="7108B33C">
      <w:start w:val="1"/>
      <w:numFmt w:val="bullet"/>
      <w:lvlText w:val=""/>
      <w:lvlJc w:val="left"/>
      <w:pPr>
        <w:ind w:left="6480" w:hanging="360"/>
      </w:pPr>
      <w:rPr>
        <w:rFonts w:ascii="Wingdings" w:hAnsi="Wingdings" w:cs="Wingdings" w:hint="default"/>
      </w:rPr>
    </w:lvl>
  </w:abstractNum>
  <w:abstractNum w:abstractNumId="39">
    <w:nsid w:val="57675791"/>
    <w:multiLevelType w:val="hybridMultilevel"/>
    <w:tmpl w:val="4F781E14"/>
    <w:lvl w:ilvl="0" w:tplc="669E29D8">
      <w:start w:val="1"/>
      <w:numFmt w:val="bullet"/>
      <w:lvlText w:val=""/>
      <w:lvlJc w:val="left"/>
      <w:pPr>
        <w:ind w:left="720" w:hanging="360"/>
      </w:pPr>
      <w:rPr>
        <w:rFonts w:ascii="Symbol" w:hAnsi="Symbol" w:cs="Symbol" w:hint="default"/>
        <w:sz w:val="18"/>
        <w:szCs w:val="18"/>
      </w:rPr>
    </w:lvl>
    <w:lvl w:ilvl="1" w:tplc="9AD2EC12">
      <w:start w:val="1"/>
      <w:numFmt w:val="bullet"/>
      <w:lvlText w:val="o"/>
      <w:lvlJc w:val="left"/>
      <w:pPr>
        <w:ind w:left="1440" w:hanging="360"/>
      </w:pPr>
      <w:rPr>
        <w:rFonts w:ascii="Courier New" w:hAnsi="Courier New" w:cs="Courier New" w:hint="default"/>
      </w:rPr>
    </w:lvl>
    <w:lvl w:ilvl="2" w:tplc="270097DA">
      <w:start w:val="1"/>
      <w:numFmt w:val="bullet"/>
      <w:lvlText w:val=""/>
      <w:lvlJc w:val="left"/>
      <w:pPr>
        <w:ind w:left="2160" w:hanging="360"/>
      </w:pPr>
      <w:rPr>
        <w:rFonts w:ascii="Wingdings" w:hAnsi="Wingdings" w:cs="Wingdings" w:hint="default"/>
      </w:rPr>
    </w:lvl>
    <w:lvl w:ilvl="3" w:tplc="F988A2E0">
      <w:start w:val="1"/>
      <w:numFmt w:val="bullet"/>
      <w:lvlText w:val=""/>
      <w:lvlJc w:val="left"/>
      <w:pPr>
        <w:ind w:left="2880" w:hanging="360"/>
      </w:pPr>
      <w:rPr>
        <w:rFonts w:ascii="Symbol" w:hAnsi="Symbol" w:cs="Symbol" w:hint="default"/>
      </w:rPr>
    </w:lvl>
    <w:lvl w:ilvl="4" w:tplc="EE7CD2D2">
      <w:start w:val="1"/>
      <w:numFmt w:val="bullet"/>
      <w:lvlText w:val="o"/>
      <w:lvlJc w:val="left"/>
      <w:pPr>
        <w:ind w:left="3600" w:hanging="360"/>
      </w:pPr>
      <w:rPr>
        <w:rFonts w:ascii="Courier New" w:hAnsi="Courier New" w:cs="Courier New" w:hint="default"/>
      </w:rPr>
    </w:lvl>
    <w:lvl w:ilvl="5" w:tplc="41467242">
      <w:start w:val="1"/>
      <w:numFmt w:val="bullet"/>
      <w:lvlText w:val=""/>
      <w:lvlJc w:val="left"/>
      <w:pPr>
        <w:ind w:left="4320" w:hanging="360"/>
      </w:pPr>
      <w:rPr>
        <w:rFonts w:ascii="Wingdings" w:hAnsi="Wingdings" w:cs="Wingdings" w:hint="default"/>
      </w:rPr>
    </w:lvl>
    <w:lvl w:ilvl="6" w:tplc="ADCAD530">
      <w:start w:val="1"/>
      <w:numFmt w:val="bullet"/>
      <w:lvlText w:val=""/>
      <w:lvlJc w:val="left"/>
      <w:pPr>
        <w:ind w:left="5040" w:hanging="360"/>
      </w:pPr>
      <w:rPr>
        <w:rFonts w:ascii="Symbol" w:hAnsi="Symbol" w:cs="Symbol" w:hint="default"/>
      </w:rPr>
    </w:lvl>
    <w:lvl w:ilvl="7" w:tplc="0BF0733C">
      <w:start w:val="1"/>
      <w:numFmt w:val="bullet"/>
      <w:lvlText w:val="o"/>
      <w:lvlJc w:val="left"/>
      <w:pPr>
        <w:ind w:left="5760" w:hanging="360"/>
      </w:pPr>
      <w:rPr>
        <w:rFonts w:ascii="Courier New" w:hAnsi="Courier New" w:cs="Courier New" w:hint="default"/>
      </w:rPr>
    </w:lvl>
    <w:lvl w:ilvl="8" w:tplc="3C82C9EA">
      <w:start w:val="1"/>
      <w:numFmt w:val="bullet"/>
      <w:lvlText w:val=""/>
      <w:lvlJc w:val="left"/>
      <w:pPr>
        <w:ind w:left="6480" w:hanging="360"/>
      </w:pPr>
      <w:rPr>
        <w:rFonts w:ascii="Wingdings" w:hAnsi="Wingdings" w:cs="Wingdings" w:hint="default"/>
      </w:rPr>
    </w:lvl>
  </w:abstractNum>
  <w:abstractNum w:abstractNumId="40">
    <w:nsid w:val="57AC3102"/>
    <w:multiLevelType w:val="hybridMultilevel"/>
    <w:tmpl w:val="AFE2192C"/>
    <w:lvl w:ilvl="0" w:tplc="30E4FA92">
      <w:start w:val="1"/>
      <w:numFmt w:val="bullet"/>
      <w:lvlText w:val=""/>
      <w:lvlJc w:val="left"/>
      <w:pPr>
        <w:ind w:left="720" w:hanging="360"/>
      </w:pPr>
      <w:rPr>
        <w:rFonts w:ascii="Symbol" w:hAnsi="Symbol" w:cs="Symbol" w:hint="default"/>
        <w:sz w:val="18"/>
        <w:szCs w:val="18"/>
      </w:rPr>
    </w:lvl>
    <w:lvl w:ilvl="1" w:tplc="64F0A966">
      <w:start w:val="1"/>
      <w:numFmt w:val="bullet"/>
      <w:lvlText w:val="o"/>
      <w:lvlJc w:val="left"/>
      <w:pPr>
        <w:ind w:left="1440" w:hanging="360"/>
      </w:pPr>
      <w:rPr>
        <w:rFonts w:ascii="Courier New" w:hAnsi="Courier New" w:cs="Courier New" w:hint="default"/>
      </w:rPr>
    </w:lvl>
    <w:lvl w:ilvl="2" w:tplc="54720EF4">
      <w:start w:val="1"/>
      <w:numFmt w:val="bullet"/>
      <w:lvlText w:val=""/>
      <w:lvlJc w:val="left"/>
      <w:pPr>
        <w:ind w:left="2160" w:hanging="360"/>
      </w:pPr>
      <w:rPr>
        <w:rFonts w:ascii="Wingdings" w:hAnsi="Wingdings" w:cs="Wingdings" w:hint="default"/>
      </w:rPr>
    </w:lvl>
    <w:lvl w:ilvl="3" w:tplc="E2E285DC">
      <w:start w:val="1"/>
      <w:numFmt w:val="bullet"/>
      <w:lvlText w:val=""/>
      <w:lvlJc w:val="left"/>
      <w:pPr>
        <w:ind w:left="2880" w:hanging="360"/>
      </w:pPr>
      <w:rPr>
        <w:rFonts w:ascii="Symbol" w:hAnsi="Symbol" w:cs="Symbol" w:hint="default"/>
      </w:rPr>
    </w:lvl>
    <w:lvl w:ilvl="4" w:tplc="E92A7784">
      <w:start w:val="1"/>
      <w:numFmt w:val="bullet"/>
      <w:lvlText w:val="o"/>
      <w:lvlJc w:val="left"/>
      <w:pPr>
        <w:ind w:left="3600" w:hanging="360"/>
      </w:pPr>
      <w:rPr>
        <w:rFonts w:ascii="Courier New" w:hAnsi="Courier New" w:cs="Courier New" w:hint="default"/>
      </w:rPr>
    </w:lvl>
    <w:lvl w:ilvl="5" w:tplc="A596FA58">
      <w:start w:val="1"/>
      <w:numFmt w:val="bullet"/>
      <w:lvlText w:val=""/>
      <w:lvlJc w:val="left"/>
      <w:pPr>
        <w:ind w:left="4320" w:hanging="360"/>
      </w:pPr>
      <w:rPr>
        <w:rFonts w:ascii="Wingdings" w:hAnsi="Wingdings" w:cs="Wingdings" w:hint="default"/>
      </w:rPr>
    </w:lvl>
    <w:lvl w:ilvl="6" w:tplc="C52CD2AE">
      <w:start w:val="1"/>
      <w:numFmt w:val="bullet"/>
      <w:lvlText w:val=""/>
      <w:lvlJc w:val="left"/>
      <w:pPr>
        <w:ind w:left="5040" w:hanging="360"/>
      </w:pPr>
      <w:rPr>
        <w:rFonts w:ascii="Symbol" w:hAnsi="Symbol" w:cs="Symbol" w:hint="default"/>
      </w:rPr>
    </w:lvl>
    <w:lvl w:ilvl="7" w:tplc="F7E82A3C">
      <w:start w:val="1"/>
      <w:numFmt w:val="bullet"/>
      <w:lvlText w:val="o"/>
      <w:lvlJc w:val="left"/>
      <w:pPr>
        <w:ind w:left="5760" w:hanging="360"/>
      </w:pPr>
      <w:rPr>
        <w:rFonts w:ascii="Courier New" w:hAnsi="Courier New" w:cs="Courier New" w:hint="default"/>
      </w:rPr>
    </w:lvl>
    <w:lvl w:ilvl="8" w:tplc="AB185D66">
      <w:start w:val="1"/>
      <w:numFmt w:val="bullet"/>
      <w:lvlText w:val=""/>
      <w:lvlJc w:val="left"/>
      <w:pPr>
        <w:ind w:left="6480" w:hanging="360"/>
      </w:pPr>
      <w:rPr>
        <w:rFonts w:ascii="Wingdings" w:hAnsi="Wingdings" w:cs="Wingdings" w:hint="default"/>
      </w:rPr>
    </w:lvl>
  </w:abstractNum>
  <w:abstractNum w:abstractNumId="41">
    <w:nsid w:val="58376D9A"/>
    <w:multiLevelType w:val="hybridMultilevel"/>
    <w:tmpl w:val="0A1AF22E"/>
    <w:lvl w:ilvl="0" w:tplc="77A8C466">
      <w:start w:val="1"/>
      <w:numFmt w:val="bullet"/>
      <w:lvlText w:val=""/>
      <w:lvlJc w:val="left"/>
      <w:pPr>
        <w:ind w:left="720" w:hanging="360"/>
      </w:pPr>
      <w:rPr>
        <w:rFonts w:ascii="Symbol" w:hAnsi="Symbol" w:cs="Symbol" w:hint="default"/>
        <w:sz w:val="18"/>
        <w:szCs w:val="18"/>
      </w:rPr>
    </w:lvl>
    <w:lvl w:ilvl="1" w:tplc="39167E0C">
      <w:start w:val="1"/>
      <w:numFmt w:val="bullet"/>
      <w:lvlText w:val="o"/>
      <w:lvlJc w:val="left"/>
      <w:pPr>
        <w:ind w:left="1440" w:hanging="360"/>
      </w:pPr>
      <w:rPr>
        <w:rFonts w:ascii="Courier New" w:hAnsi="Courier New" w:cs="Courier New" w:hint="default"/>
      </w:rPr>
    </w:lvl>
    <w:lvl w:ilvl="2" w:tplc="20FEF07C">
      <w:start w:val="1"/>
      <w:numFmt w:val="bullet"/>
      <w:lvlText w:val=""/>
      <w:lvlJc w:val="left"/>
      <w:pPr>
        <w:ind w:left="2160" w:hanging="360"/>
      </w:pPr>
      <w:rPr>
        <w:rFonts w:ascii="Wingdings" w:hAnsi="Wingdings" w:cs="Wingdings" w:hint="default"/>
      </w:rPr>
    </w:lvl>
    <w:lvl w:ilvl="3" w:tplc="4A46ED5C">
      <w:start w:val="1"/>
      <w:numFmt w:val="bullet"/>
      <w:lvlText w:val=""/>
      <w:lvlJc w:val="left"/>
      <w:pPr>
        <w:ind w:left="2880" w:hanging="360"/>
      </w:pPr>
      <w:rPr>
        <w:rFonts w:ascii="Symbol" w:hAnsi="Symbol" w:cs="Symbol" w:hint="default"/>
      </w:rPr>
    </w:lvl>
    <w:lvl w:ilvl="4" w:tplc="6F544792">
      <w:start w:val="1"/>
      <w:numFmt w:val="bullet"/>
      <w:lvlText w:val="o"/>
      <w:lvlJc w:val="left"/>
      <w:pPr>
        <w:ind w:left="3600" w:hanging="360"/>
      </w:pPr>
      <w:rPr>
        <w:rFonts w:ascii="Courier New" w:hAnsi="Courier New" w:cs="Courier New" w:hint="default"/>
      </w:rPr>
    </w:lvl>
    <w:lvl w:ilvl="5" w:tplc="F98AD3B2">
      <w:start w:val="1"/>
      <w:numFmt w:val="bullet"/>
      <w:lvlText w:val=""/>
      <w:lvlJc w:val="left"/>
      <w:pPr>
        <w:ind w:left="4320" w:hanging="360"/>
      </w:pPr>
      <w:rPr>
        <w:rFonts w:ascii="Wingdings" w:hAnsi="Wingdings" w:cs="Wingdings" w:hint="default"/>
      </w:rPr>
    </w:lvl>
    <w:lvl w:ilvl="6" w:tplc="F36626D6">
      <w:start w:val="1"/>
      <w:numFmt w:val="bullet"/>
      <w:lvlText w:val=""/>
      <w:lvlJc w:val="left"/>
      <w:pPr>
        <w:ind w:left="5040" w:hanging="360"/>
      </w:pPr>
      <w:rPr>
        <w:rFonts w:ascii="Symbol" w:hAnsi="Symbol" w:cs="Symbol" w:hint="default"/>
      </w:rPr>
    </w:lvl>
    <w:lvl w:ilvl="7" w:tplc="4FC84112">
      <w:start w:val="1"/>
      <w:numFmt w:val="bullet"/>
      <w:lvlText w:val="o"/>
      <w:lvlJc w:val="left"/>
      <w:pPr>
        <w:ind w:left="5760" w:hanging="360"/>
      </w:pPr>
      <w:rPr>
        <w:rFonts w:ascii="Courier New" w:hAnsi="Courier New" w:cs="Courier New" w:hint="default"/>
      </w:rPr>
    </w:lvl>
    <w:lvl w:ilvl="8" w:tplc="BE36A5FC">
      <w:start w:val="1"/>
      <w:numFmt w:val="bullet"/>
      <w:lvlText w:val=""/>
      <w:lvlJc w:val="left"/>
      <w:pPr>
        <w:ind w:left="6480" w:hanging="360"/>
      </w:pPr>
      <w:rPr>
        <w:rFonts w:ascii="Wingdings" w:hAnsi="Wingdings" w:cs="Wingdings" w:hint="default"/>
      </w:rPr>
    </w:lvl>
  </w:abstractNum>
  <w:abstractNum w:abstractNumId="42">
    <w:nsid w:val="583E1941"/>
    <w:multiLevelType w:val="hybridMultilevel"/>
    <w:tmpl w:val="F18AE2E6"/>
    <w:lvl w:ilvl="0" w:tplc="2B7A55EA">
      <w:start w:val="1"/>
      <w:numFmt w:val="bullet"/>
      <w:lvlText w:val=""/>
      <w:lvlJc w:val="left"/>
      <w:pPr>
        <w:ind w:left="720" w:hanging="360"/>
      </w:pPr>
      <w:rPr>
        <w:rFonts w:ascii="Symbol" w:hAnsi="Symbol" w:cs="Symbol" w:hint="default"/>
        <w:sz w:val="18"/>
        <w:szCs w:val="18"/>
      </w:rPr>
    </w:lvl>
    <w:lvl w:ilvl="1" w:tplc="8BD86F68">
      <w:start w:val="1"/>
      <w:numFmt w:val="bullet"/>
      <w:lvlText w:val="o"/>
      <w:lvlJc w:val="left"/>
      <w:pPr>
        <w:ind w:left="1440" w:hanging="360"/>
      </w:pPr>
      <w:rPr>
        <w:rFonts w:ascii="Courier New" w:hAnsi="Courier New" w:cs="Courier New" w:hint="default"/>
      </w:rPr>
    </w:lvl>
    <w:lvl w:ilvl="2" w:tplc="4E1E42A4">
      <w:start w:val="1"/>
      <w:numFmt w:val="bullet"/>
      <w:lvlText w:val=""/>
      <w:lvlJc w:val="left"/>
      <w:pPr>
        <w:ind w:left="2160" w:hanging="360"/>
      </w:pPr>
      <w:rPr>
        <w:rFonts w:ascii="Wingdings" w:hAnsi="Wingdings" w:cs="Wingdings" w:hint="default"/>
      </w:rPr>
    </w:lvl>
    <w:lvl w:ilvl="3" w:tplc="064E4094">
      <w:start w:val="1"/>
      <w:numFmt w:val="bullet"/>
      <w:lvlText w:val=""/>
      <w:lvlJc w:val="left"/>
      <w:pPr>
        <w:ind w:left="2880" w:hanging="360"/>
      </w:pPr>
      <w:rPr>
        <w:rFonts w:ascii="Symbol" w:hAnsi="Symbol" w:cs="Symbol" w:hint="default"/>
      </w:rPr>
    </w:lvl>
    <w:lvl w:ilvl="4" w:tplc="ED42C01A">
      <w:start w:val="1"/>
      <w:numFmt w:val="bullet"/>
      <w:lvlText w:val="o"/>
      <w:lvlJc w:val="left"/>
      <w:pPr>
        <w:ind w:left="3600" w:hanging="360"/>
      </w:pPr>
      <w:rPr>
        <w:rFonts w:ascii="Courier New" w:hAnsi="Courier New" w:cs="Courier New" w:hint="default"/>
      </w:rPr>
    </w:lvl>
    <w:lvl w:ilvl="5" w:tplc="2100450E">
      <w:start w:val="1"/>
      <w:numFmt w:val="bullet"/>
      <w:lvlText w:val=""/>
      <w:lvlJc w:val="left"/>
      <w:pPr>
        <w:ind w:left="4320" w:hanging="360"/>
      </w:pPr>
      <w:rPr>
        <w:rFonts w:ascii="Wingdings" w:hAnsi="Wingdings" w:cs="Wingdings" w:hint="default"/>
      </w:rPr>
    </w:lvl>
    <w:lvl w:ilvl="6" w:tplc="7BDAB8D2">
      <w:start w:val="1"/>
      <w:numFmt w:val="bullet"/>
      <w:lvlText w:val=""/>
      <w:lvlJc w:val="left"/>
      <w:pPr>
        <w:ind w:left="5040" w:hanging="360"/>
      </w:pPr>
      <w:rPr>
        <w:rFonts w:ascii="Symbol" w:hAnsi="Symbol" w:cs="Symbol" w:hint="default"/>
      </w:rPr>
    </w:lvl>
    <w:lvl w:ilvl="7" w:tplc="CF6840AC">
      <w:start w:val="1"/>
      <w:numFmt w:val="bullet"/>
      <w:lvlText w:val="o"/>
      <w:lvlJc w:val="left"/>
      <w:pPr>
        <w:ind w:left="5760" w:hanging="360"/>
      </w:pPr>
      <w:rPr>
        <w:rFonts w:ascii="Courier New" w:hAnsi="Courier New" w:cs="Courier New" w:hint="default"/>
      </w:rPr>
    </w:lvl>
    <w:lvl w:ilvl="8" w:tplc="74A2F6E6">
      <w:start w:val="1"/>
      <w:numFmt w:val="bullet"/>
      <w:lvlText w:val=""/>
      <w:lvlJc w:val="left"/>
      <w:pPr>
        <w:ind w:left="6480" w:hanging="360"/>
      </w:pPr>
      <w:rPr>
        <w:rFonts w:ascii="Wingdings" w:hAnsi="Wingdings" w:cs="Wingdings" w:hint="default"/>
      </w:rPr>
    </w:lvl>
  </w:abstractNum>
  <w:abstractNum w:abstractNumId="43">
    <w:nsid w:val="5B8D7908"/>
    <w:multiLevelType w:val="hybridMultilevel"/>
    <w:tmpl w:val="E1F048EC"/>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nsid w:val="5C434AFE"/>
    <w:multiLevelType w:val="hybridMultilevel"/>
    <w:tmpl w:val="6F860B38"/>
    <w:lvl w:ilvl="0" w:tplc="D7CC53D0">
      <w:start w:val="1"/>
      <w:numFmt w:val="bullet"/>
      <w:lvlText w:val=""/>
      <w:lvlJc w:val="left"/>
      <w:pPr>
        <w:ind w:left="720" w:hanging="360"/>
      </w:pPr>
      <w:rPr>
        <w:rFonts w:ascii="Symbol" w:hAnsi="Symbol" w:cs="Symbol" w:hint="default"/>
        <w:sz w:val="18"/>
        <w:szCs w:val="18"/>
      </w:rPr>
    </w:lvl>
    <w:lvl w:ilvl="1" w:tplc="B1CA4868">
      <w:start w:val="1"/>
      <w:numFmt w:val="bullet"/>
      <w:lvlText w:val="o"/>
      <w:lvlJc w:val="left"/>
      <w:pPr>
        <w:ind w:left="1440" w:hanging="360"/>
      </w:pPr>
      <w:rPr>
        <w:rFonts w:ascii="Courier New" w:hAnsi="Courier New" w:cs="Courier New" w:hint="default"/>
      </w:rPr>
    </w:lvl>
    <w:lvl w:ilvl="2" w:tplc="0E6A50A6">
      <w:start w:val="1"/>
      <w:numFmt w:val="bullet"/>
      <w:lvlText w:val=""/>
      <w:lvlJc w:val="left"/>
      <w:pPr>
        <w:ind w:left="2160" w:hanging="360"/>
      </w:pPr>
      <w:rPr>
        <w:rFonts w:ascii="Wingdings" w:hAnsi="Wingdings" w:cs="Wingdings" w:hint="default"/>
      </w:rPr>
    </w:lvl>
    <w:lvl w:ilvl="3" w:tplc="4290E662">
      <w:start w:val="1"/>
      <w:numFmt w:val="bullet"/>
      <w:lvlText w:val=""/>
      <w:lvlJc w:val="left"/>
      <w:pPr>
        <w:ind w:left="2880" w:hanging="360"/>
      </w:pPr>
      <w:rPr>
        <w:rFonts w:ascii="Symbol" w:hAnsi="Symbol" w:cs="Symbol" w:hint="default"/>
      </w:rPr>
    </w:lvl>
    <w:lvl w:ilvl="4" w:tplc="C8F876D2">
      <w:start w:val="1"/>
      <w:numFmt w:val="bullet"/>
      <w:lvlText w:val="o"/>
      <w:lvlJc w:val="left"/>
      <w:pPr>
        <w:ind w:left="3600" w:hanging="360"/>
      </w:pPr>
      <w:rPr>
        <w:rFonts w:ascii="Courier New" w:hAnsi="Courier New" w:cs="Courier New" w:hint="default"/>
      </w:rPr>
    </w:lvl>
    <w:lvl w:ilvl="5" w:tplc="E1AAE7AA">
      <w:start w:val="1"/>
      <w:numFmt w:val="bullet"/>
      <w:lvlText w:val=""/>
      <w:lvlJc w:val="left"/>
      <w:pPr>
        <w:ind w:left="4320" w:hanging="360"/>
      </w:pPr>
      <w:rPr>
        <w:rFonts w:ascii="Wingdings" w:hAnsi="Wingdings" w:cs="Wingdings" w:hint="default"/>
      </w:rPr>
    </w:lvl>
    <w:lvl w:ilvl="6" w:tplc="F9B408EC">
      <w:start w:val="1"/>
      <w:numFmt w:val="bullet"/>
      <w:lvlText w:val=""/>
      <w:lvlJc w:val="left"/>
      <w:pPr>
        <w:ind w:left="5040" w:hanging="360"/>
      </w:pPr>
      <w:rPr>
        <w:rFonts w:ascii="Symbol" w:hAnsi="Symbol" w:cs="Symbol" w:hint="default"/>
      </w:rPr>
    </w:lvl>
    <w:lvl w:ilvl="7" w:tplc="CA2444AA">
      <w:start w:val="1"/>
      <w:numFmt w:val="bullet"/>
      <w:lvlText w:val="o"/>
      <w:lvlJc w:val="left"/>
      <w:pPr>
        <w:ind w:left="5760" w:hanging="360"/>
      </w:pPr>
      <w:rPr>
        <w:rFonts w:ascii="Courier New" w:hAnsi="Courier New" w:cs="Courier New" w:hint="default"/>
      </w:rPr>
    </w:lvl>
    <w:lvl w:ilvl="8" w:tplc="922C0542">
      <w:start w:val="1"/>
      <w:numFmt w:val="bullet"/>
      <w:lvlText w:val=""/>
      <w:lvlJc w:val="left"/>
      <w:pPr>
        <w:ind w:left="6480" w:hanging="360"/>
      </w:pPr>
      <w:rPr>
        <w:rFonts w:ascii="Wingdings" w:hAnsi="Wingdings" w:cs="Wingdings" w:hint="default"/>
      </w:rPr>
    </w:lvl>
  </w:abstractNum>
  <w:abstractNum w:abstractNumId="45">
    <w:nsid w:val="5CF15972"/>
    <w:multiLevelType w:val="hybridMultilevel"/>
    <w:tmpl w:val="7792B446"/>
    <w:lvl w:ilvl="0" w:tplc="74B02698">
      <w:start w:val="1"/>
      <w:numFmt w:val="bullet"/>
      <w:lvlText w:val=""/>
      <w:lvlJc w:val="left"/>
      <w:pPr>
        <w:ind w:left="720" w:hanging="360"/>
      </w:pPr>
      <w:rPr>
        <w:rFonts w:ascii="Symbol" w:hAnsi="Symbol" w:cs="Symbol" w:hint="default"/>
        <w:sz w:val="18"/>
        <w:szCs w:val="18"/>
      </w:rPr>
    </w:lvl>
    <w:lvl w:ilvl="1" w:tplc="FD624DCC">
      <w:start w:val="1"/>
      <w:numFmt w:val="bullet"/>
      <w:lvlText w:val="o"/>
      <w:lvlJc w:val="left"/>
      <w:pPr>
        <w:ind w:left="1440" w:hanging="360"/>
      </w:pPr>
      <w:rPr>
        <w:rFonts w:ascii="Courier New" w:hAnsi="Courier New" w:cs="Courier New" w:hint="default"/>
      </w:rPr>
    </w:lvl>
    <w:lvl w:ilvl="2" w:tplc="ED60386C">
      <w:start w:val="1"/>
      <w:numFmt w:val="bullet"/>
      <w:lvlText w:val=""/>
      <w:lvlJc w:val="left"/>
      <w:pPr>
        <w:ind w:left="2160" w:hanging="360"/>
      </w:pPr>
      <w:rPr>
        <w:rFonts w:ascii="Wingdings" w:hAnsi="Wingdings" w:cs="Wingdings" w:hint="default"/>
      </w:rPr>
    </w:lvl>
    <w:lvl w:ilvl="3" w:tplc="D3584D76">
      <w:start w:val="1"/>
      <w:numFmt w:val="bullet"/>
      <w:lvlText w:val=""/>
      <w:lvlJc w:val="left"/>
      <w:pPr>
        <w:ind w:left="2880" w:hanging="360"/>
      </w:pPr>
      <w:rPr>
        <w:rFonts w:ascii="Symbol" w:hAnsi="Symbol" w:cs="Symbol" w:hint="default"/>
      </w:rPr>
    </w:lvl>
    <w:lvl w:ilvl="4" w:tplc="070EE678">
      <w:start w:val="1"/>
      <w:numFmt w:val="bullet"/>
      <w:lvlText w:val="o"/>
      <w:lvlJc w:val="left"/>
      <w:pPr>
        <w:ind w:left="3600" w:hanging="360"/>
      </w:pPr>
      <w:rPr>
        <w:rFonts w:ascii="Courier New" w:hAnsi="Courier New" w:cs="Courier New" w:hint="default"/>
      </w:rPr>
    </w:lvl>
    <w:lvl w:ilvl="5" w:tplc="38B01482">
      <w:start w:val="1"/>
      <w:numFmt w:val="bullet"/>
      <w:lvlText w:val=""/>
      <w:lvlJc w:val="left"/>
      <w:pPr>
        <w:ind w:left="4320" w:hanging="360"/>
      </w:pPr>
      <w:rPr>
        <w:rFonts w:ascii="Wingdings" w:hAnsi="Wingdings" w:cs="Wingdings" w:hint="default"/>
      </w:rPr>
    </w:lvl>
    <w:lvl w:ilvl="6" w:tplc="092422A0">
      <w:start w:val="1"/>
      <w:numFmt w:val="bullet"/>
      <w:lvlText w:val=""/>
      <w:lvlJc w:val="left"/>
      <w:pPr>
        <w:ind w:left="5040" w:hanging="360"/>
      </w:pPr>
      <w:rPr>
        <w:rFonts w:ascii="Symbol" w:hAnsi="Symbol" w:cs="Symbol" w:hint="default"/>
      </w:rPr>
    </w:lvl>
    <w:lvl w:ilvl="7" w:tplc="E01062D8">
      <w:start w:val="1"/>
      <w:numFmt w:val="bullet"/>
      <w:lvlText w:val="o"/>
      <w:lvlJc w:val="left"/>
      <w:pPr>
        <w:ind w:left="5760" w:hanging="360"/>
      </w:pPr>
      <w:rPr>
        <w:rFonts w:ascii="Courier New" w:hAnsi="Courier New" w:cs="Courier New" w:hint="default"/>
      </w:rPr>
    </w:lvl>
    <w:lvl w:ilvl="8" w:tplc="6158C818">
      <w:start w:val="1"/>
      <w:numFmt w:val="bullet"/>
      <w:lvlText w:val=""/>
      <w:lvlJc w:val="left"/>
      <w:pPr>
        <w:ind w:left="6480" w:hanging="360"/>
      </w:pPr>
      <w:rPr>
        <w:rFonts w:ascii="Wingdings" w:hAnsi="Wingdings" w:cs="Wingdings" w:hint="default"/>
      </w:rPr>
    </w:lvl>
  </w:abstractNum>
  <w:abstractNum w:abstractNumId="46">
    <w:nsid w:val="5D0F5BAB"/>
    <w:multiLevelType w:val="hybridMultilevel"/>
    <w:tmpl w:val="F2DC8D02"/>
    <w:lvl w:ilvl="0" w:tplc="1346BE56">
      <w:start w:val="1"/>
      <w:numFmt w:val="bullet"/>
      <w:lvlText w:val=""/>
      <w:lvlJc w:val="left"/>
      <w:pPr>
        <w:ind w:left="720" w:hanging="360"/>
      </w:pPr>
      <w:rPr>
        <w:rFonts w:ascii="Symbol" w:hAnsi="Symbol" w:cs="Symbol" w:hint="default"/>
        <w:sz w:val="18"/>
        <w:szCs w:val="18"/>
      </w:rPr>
    </w:lvl>
    <w:lvl w:ilvl="1" w:tplc="A4F6F3D4">
      <w:start w:val="1"/>
      <w:numFmt w:val="bullet"/>
      <w:lvlText w:val="o"/>
      <w:lvlJc w:val="left"/>
      <w:pPr>
        <w:ind w:left="1440" w:hanging="360"/>
      </w:pPr>
      <w:rPr>
        <w:rFonts w:ascii="Courier New" w:hAnsi="Courier New" w:cs="Courier New" w:hint="default"/>
      </w:rPr>
    </w:lvl>
    <w:lvl w:ilvl="2" w:tplc="D77C6C5C">
      <w:start w:val="1"/>
      <w:numFmt w:val="bullet"/>
      <w:lvlText w:val=""/>
      <w:lvlJc w:val="left"/>
      <w:pPr>
        <w:ind w:left="2160" w:hanging="360"/>
      </w:pPr>
      <w:rPr>
        <w:rFonts w:ascii="Wingdings" w:hAnsi="Wingdings" w:cs="Wingdings" w:hint="default"/>
      </w:rPr>
    </w:lvl>
    <w:lvl w:ilvl="3" w:tplc="781683BE">
      <w:start w:val="1"/>
      <w:numFmt w:val="bullet"/>
      <w:lvlText w:val=""/>
      <w:lvlJc w:val="left"/>
      <w:pPr>
        <w:ind w:left="2880" w:hanging="360"/>
      </w:pPr>
      <w:rPr>
        <w:rFonts w:ascii="Symbol" w:hAnsi="Symbol" w:cs="Symbol" w:hint="default"/>
      </w:rPr>
    </w:lvl>
    <w:lvl w:ilvl="4" w:tplc="85126E5A">
      <w:start w:val="1"/>
      <w:numFmt w:val="bullet"/>
      <w:lvlText w:val="o"/>
      <w:lvlJc w:val="left"/>
      <w:pPr>
        <w:ind w:left="3600" w:hanging="360"/>
      </w:pPr>
      <w:rPr>
        <w:rFonts w:ascii="Courier New" w:hAnsi="Courier New" w:cs="Courier New" w:hint="default"/>
      </w:rPr>
    </w:lvl>
    <w:lvl w:ilvl="5" w:tplc="0F0A6D94">
      <w:start w:val="1"/>
      <w:numFmt w:val="bullet"/>
      <w:lvlText w:val=""/>
      <w:lvlJc w:val="left"/>
      <w:pPr>
        <w:ind w:left="4320" w:hanging="360"/>
      </w:pPr>
      <w:rPr>
        <w:rFonts w:ascii="Wingdings" w:hAnsi="Wingdings" w:cs="Wingdings" w:hint="default"/>
      </w:rPr>
    </w:lvl>
    <w:lvl w:ilvl="6" w:tplc="46C6A4C2">
      <w:start w:val="1"/>
      <w:numFmt w:val="bullet"/>
      <w:lvlText w:val=""/>
      <w:lvlJc w:val="left"/>
      <w:pPr>
        <w:ind w:left="5040" w:hanging="360"/>
      </w:pPr>
      <w:rPr>
        <w:rFonts w:ascii="Symbol" w:hAnsi="Symbol" w:cs="Symbol" w:hint="default"/>
      </w:rPr>
    </w:lvl>
    <w:lvl w:ilvl="7" w:tplc="52CE24AC">
      <w:start w:val="1"/>
      <w:numFmt w:val="bullet"/>
      <w:lvlText w:val="o"/>
      <w:lvlJc w:val="left"/>
      <w:pPr>
        <w:ind w:left="5760" w:hanging="360"/>
      </w:pPr>
      <w:rPr>
        <w:rFonts w:ascii="Courier New" w:hAnsi="Courier New" w:cs="Courier New" w:hint="default"/>
      </w:rPr>
    </w:lvl>
    <w:lvl w:ilvl="8" w:tplc="61AC6DB8">
      <w:start w:val="1"/>
      <w:numFmt w:val="bullet"/>
      <w:lvlText w:val=""/>
      <w:lvlJc w:val="left"/>
      <w:pPr>
        <w:ind w:left="6480" w:hanging="360"/>
      </w:pPr>
      <w:rPr>
        <w:rFonts w:ascii="Wingdings" w:hAnsi="Wingdings" w:cs="Wingdings" w:hint="default"/>
      </w:rPr>
    </w:lvl>
  </w:abstractNum>
  <w:abstractNum w:abstractNumId="47">
    <w:nsid w:val="5D6940F0"/>
    <w:multiLevelType w:val="hybridMultilevel"/>
    <w:tmpl w:val="D9123B38"/>
    <w:lvl w:ilvl="0" w:tplc="30C2D1E4">
      <w:start w:val="1"/>
      <w:numFmt w:val="bullet"/>
      <w:lvlText w:val=""/>
      <w:lvlJc w:val="left"/>
      <w:pPr>
        <w:ind w:left="720" w:hanging="360"/>
      </w:pPr>
      <w:rPr>
        <w:rFonts w:ascii="Symbol" w:hAnsi="Symbol" w:cs="Symbol" w:hint="default"/>
        <w:sz w:val="18"/>
        <w:szCs w:val="18"/>
      </w:rPr>
    </w:lvl>
    <w:lvl w:ilvl="1" w:tplc="C78497E8">
      <w:start w:val="1"/>
      <w:numFmt w:val="bullet"/>
      <w:lvlText w:val="o"/>
      <w:lvlJc w:val="left"/>
      <w:pPr>
        <w:ind w:left="1440" w:hanging="360"/>
      </w:pPr>
      <w:rPr>
        <w:rFonts w:ascii="Courier New" w:hAnsi="Courier New" w:cs="Courier New" w:hint="default"/>
      </w:rPr>
    </w:lvl>
    <w:lvl w:ilvl="2" w:tplc="0916CF12">
      <w:start w:val="1"/>
      <w:numFmt w:val="bullet"/>
      <w:lvlText w:val=""/>
      <w:lvlJc w:val="left"/>
      <w:pPr>
        <w:ind w:left="2160" w:hanging="360"/>
      </w:pPr>
      <w:rPr>
        <w:rFonts w:ascii="Wingdings" w:hAnsi="Wingdings" w:cs="Wingdings" w:hint="default"/>
      </w:rPr>
    </w:lvl>
    <w:lvl w:ilvl="3" w:tplc="6BEA47EC">
      <w:start w:val="1"/>
      <w:numFmt w:val="bullet"/>
      <w:lvlText w:val=""/>
      <w:lvlJc w:val="left"/>
      <w:pPr>
        <w:ind w:left="2880" w:hanging="360"/>
      </w:pPr>
      <w:rPr>
        <w:rFonts w:ascii="Symbol" w:hAnsi="Symbol" w:cs="Symbol" w:hint="default"/>
      </w:rPr>
    </w:lvl>
    <w:lvl w:ilvl="4" w:tplc="BEC04C74">
      <w:start w:val="1"/>
      <w:numFmt w:val="bullet"/>
      <w:lvlText w:val="o"/>
      <w:lvlJc w:val="left"/>
      <w:pPr>
        <w:ind w:left="3600" w:hanging="360"/>
      </w:pPr>
      <w:rPr>
        <w:rFonts w:ascii="Courier New" w:hAnsi="Courier New" w:cs="Courier New" w:hint="default"/>
      </w:rPr>
    </w:lvl>
    <w:lvl w:ilvl="5" w:tplc="65587EF0">
      <w:start w:val="1"/>
      <w:numFmt w:val="bullet"/>
      <w:lvlText w:val=""/>
      <w:lvlJc w:val="left"/>
      <w:pPr>
        <w:ind w:left="4320" w:hanging="360"/>
      </w:pPr>
      <w:rPr>
        <w:rFonts w:ascii="Wingdings" w:hAnsi="Wingdings" w:cs="Wingdings" w:hint="default"/>
      </w:rPr>
    </w:lvl>
    <w:lvl w:ilvl="6" w:tplc="3800E148">
      <w:start w:val="1"/>
      <w:numFmt w:val="bullet"/>
      <w:lvlText w:val=""/>
      <w:lvlJc w:val="left"/>
      <w:pPr>
        <w:ind w:left="5040" w:hanging="360"/>
      </w:pPr>
      <w:rPr>
        <w:rFonts w:ascii="Symbol" w:hAnsi="Symbol" w:cs="Symbol" w:hint="default"/>
      </w:rPr>
    </w:lvl>
    <w:lvl w:ilvl="7" w:tplc="4C2A4B76">
      <w:start w:val="1"/>
      <w:numFmt w:val="bullet"/>
      <w:lvlText w:val="o"/>
      <w:lvlJc w:val="left"/>
      <w:pPr>
        <w:ind w:left="5760" w:hanging="360"/>
      </w:pPr>
      <w:rPr>
        <w:rFonts w:ascii="Courier New" w:hAnsi="Courier New" w:cs="Courier New" w:hint="default"/>
      </w:rPr>
    </w:lvl>
    <w:lvl w:ilvl="8" w:tplc="575842F2">
      <w:start w:val="1"/>
      <w:numFmt w:val="bullet"/>
      <w:lvlText w:val=""/>
      <w:lvlJc w:val="left"/>
      <w:pPr>
        <w:ind w:left="6480" w:hanging="360"/>
      </w:pPr>
      <w:rPr>
        <w:rFonts w:ascii="Wingdings" w:hAnsi="Wingdings" w:cs="Wingdings" w:hint="default"/>
      </w:rPr>
    </w:lvl>
  </w:abstractNum>
  <w:abstractNum w:abstractNumId="48">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5EF47136"/>
    <w:multiLevelType w:val="hybridMultilevel"/>
    <w:tmpl w:val="E636449E"/>
    <w:lvl w:ilvl="0" w:tplc="C54C95A2">
      <w:start w:val="1"/>
      <w:numFmt w:val="bullet"/>
      <w:lvlText w:val=""/>
      <w:lvlJc w:val="left"/>
      <w:pPr>
        <w:ind w:left="720" w:hanging="360"/>
      </w:pPr>
      <w:rPr>
        <w:rFonts w:ascii="Symbol" w:hAnsi="Symbol" w:cs="Symbol" w:hint="default"/>
        <w:sz w:val="18"/>
        <w:szCs w:val="18"/>
      </w:rPr>
    </w:lvl>
    <w:lvl w:ilvl="1" w:tplc="D194B8C8">
      <w:start w:val="1"/>
      <w:numFmt w:val="bullet"/>
      <w:lvlText w:val="o"/>
      <w:lvlJc w:val="left"/>
      <w:pPr>
        <w:ind w:left="1440" w:hanging="360"/>
      </w:pPr>
      <w:rPr>
        <w:rFonts w:ascii="Courier New" w:hAnsi="Courier New" w:cs="Courier New" w:hint="default"/>
      </w:rPr>
    </w:lvl>
    <w:lvl w:ilvl="2" w:tplc="4BA8000C">
      <w:start w:val="1"/>
      <w:numFmt w:val="bullet"/>
      <w:lvlText w:val=""/>
      <w:lvlJc w:val="left"/>
      <w:pPr>
        <w:ind w:left="2160" w:hanging="360"/>
      </w:pPr>
      <w:rPr>
        <w:rFonts w:ascii="Wingdings" w:hAnsi="Wingdings" w:cs="Wingdings" w:hint="default"/>
      </w:rPr>
    </w:lvl>
    <w:lvl w:ilvl="3" w:tplc="37F888CC">
      <w:start w:val="1"/>
      <w:numFmt w:val="bullet"/>
      <w:lvlText w:val=""/>
      <w:lvlJc w:val="left"/>
      <w:pPr>
        <w:ind w:left="2880" w:hanging="360"/>
      </w:pPr>
      <w:rPr>
        <w:rFonts w:ascii="Symbol" w:hAnsi="Symbol" w:cs="Symbol" w:hint="default"/>
      </w:rPr>
    </w:lvl>
    <w:lvl w:ilvl="4" w:tplc="695EB40A">
      <w:start w:val="1"/>
      <w:numFmt w:val="bullet"/>
      <w:lvlText w:val="o"/>
      <w:lvlJc w:val="left"/>
      <w:pPr>
        <w:ind w:left="3600" w:hanging="360"/>
      </w:pPr>
      <w:rPr>
        <w:rFonts w:ascii="Courier New" w:hAnsi="Courier New" w:cs="Courier New" w:hint="default"/>
      </w:rPr>
    </w:lvl>
    <w:lvl w:ilvl="5" w:tplc="77FC87C8">
      <w:start w:val="1"/>
      <w:numFmt w:val="bullet"/>
      <w:lvlText w:val=""/>
      <w:lvlJc w:val="left"/>
      <w:pPr>
        <w:ind w:left="4320" w:hanging="360"/>
      </w:pPr>
      <w:rPr>
        <w:rFonts w:ascii="Wingdings" w:hAnsi="Wingdings" w:cs="Wingdings" w:hint="default"/>
      </w:rPr>
    </w:lvl>
    <w:lvl w:ilvl="6" w:tplc="66A67D88">
      <w:start w:val="1"/>
      <w:numFmt w:val="bullet"/>
      <w:lvlText w:val=""/>
      <w:lvlJc w:val="left"/>
      <w:pPr>
        <w:ind w:left="5040" w:hanging="360"/>
      </w:pPr>
      <w:rPr>
        <w:rFonts w:ascii="Symbol" w:hAnsi="Symbol" w:cs="Symbol" w:hint="default"/>
      </w:rPr>
    </w:lvl>
    <w:lvl w:ilvl="7" w:tplc="50322746">
      <w:start w:val="1"/>
      <w:numFmt w:val="bullet"/>
      <w:lvlText w:val="o"/>
      <w:lvlJc w:val="left"/>
      <w:pPr>
        <w:ind w:left="5760" w:hanging="360"/>
      </w:pPr>
      <w:rPr>
        <w:rFonts w:ascii="Courier New" w:hAnsi="Courier New" w:cs="Courier New" w:hint="default"/>
      </w:rPr>
    </w:lvl>
    <w:lvl w:ilvl="8" w:tplc="29F87EE6">
      <w:start w:val="1"/>
      <w:numFmt w:val="bullet"/>
      <w:lvlText w:val=""/>
      <w:lvlJc w:val="left"/>
      <w:pPr>
        <w:ind w:left="6480" w:hanging="360"/>
      </w:pPr>
      <w:rPr>
        <w:rFonts w:ascii="Wingdings" w:hAnsi="Wingdings" w:cs="Wingdings" w:hint="default"/>
      </w:rPr>
    </w:lvl>
  </w:abstractNum>
  <w:abstractNum w:abstractNumId="50">
    <w:nsid w:val="61276154"/>
    <w:multiLevelType w:val="hybridMultilevel"/>
    <w:tmpl w:val="473C5FC8"/>
    <w:lvl w:ilvl="0" w:tplc="DD2C8F64">
      <w:start w:val="1"/>
      <w:numFmt w:val="bullet"/>
      <w:lvlText w:val=""/>
      <w:lvlJc w:val="left"/>
      <w:pPr>
        <w:ind w:left="720" w:hanging="360"/>
      </w:pPr>
      <w:rPr>
        <w:rFonts w:ascii="Symbol" w:hAnsi="Symbol" w:cs="Symbol" w:hint="default"/>
        <w:sz w:val="18"/>
        <w:szCs w:val="18"/>
      </w:rPr>
    </w:lvl>
    <w:lvl w:ilvl="1" w:tplc="7F9CF1F8">
      <w:start w:val="1"/>
      <w:numFmt w:val="bullet"/>
      <w:lvlText w:val="o"/>
      <w:lvlJc w:val="left"/>
      <w:pPr>
        <w:ind w:left="1440" w:hanging="360"/>
      </w:pPr>
      <w:rPr>
        <w:rFonts w:ascii="Courier New" w:hAnsi="Courier New" w:cs="Courier New" w:hint="default"/>
      </w:rPr>
    </w:lvl>
    <w:lvl w:ilvl="2" w:tplc="5B42703C">
      <w:start w:val="1"/>
      <w:numFmt w:val="bullet"/>
      <w:lvlText w:val=""/>
      <w:lvlJc w:val="left"/>
      <w:pPr>
        <w:ind w:left="2160" w:hanging="360"/>
      </w:pPr>
      <w:rPr>
        <w:rFonts w:ascii="Wingdings" w:hAnsi="Wingdings" w:cs="Wingdings" w:hint="default"/>
      </w:rPr>
    </w:lvl>
    <w:lvl w:ilvl="3" w:tplc="3F38B29E">
      <w:start w:val="1"/>
      <w:numFmt w:val="bullet"/>
      <w:lvlText w:val=""/>
      <w:lvlJc w:val="left"/>
      <w:pPr>
        <w:ind w:left="2880" w:hanging="360"/>
      </w:pPr>
      <w:rPr>
        <w:rFonts w:ascii="Symbol" w:hAnsi="Symbol" w:cs="Symbol" w:hint="default"/>
      </w:rPr>
    </w:lvl>
    <w:lvl w:ilvl="4" w:tplc="F78C53C4">
      <w:start w:val="1"/>
      <w:numFmt w:val="bullet"/>
      <w:lvlText w:val="o"/>
      <w:lvlJc w:val="left"/>
      <w:pPr>
        <w:ind w:left="3600" w:hanging="360"/>
      </w:pPr>
      <w:rPr>
        <w:rFonts w:ascii="Courier New" w:hAnsi="Courier New" w:cs="Courier New" w:hint="default"/>
      </w:rPr>
    </w:lvl>
    <w:lvl w:ilvl="5" w:tplc="E2102638">
      <w:start w:val="1"/>
      <w:numFmt w:val="bullet"/>
      <w:lvlText w:val=""/>
      <w:lvlJc w:val="left"/>
      <w:pPr>
        <w:ind w:left="4320" w:hanging="360"/>
      </w:pPr>
      <w:rPr>
        <w:rFonts w:ascii="Wingdings" w:hAnsi="Wingdings" w:cs="Wingdings" w:hint="default"/>
      </w:rPr>
    </w:lvl>
    <w:lvl w:ilvl="6" w:tplc="A9BC1ABE">
      <w:start w:val="1"/>
      <w:numFmt w:val="bullet"/>
      <w:lvlText w:val=""/>
      <w:lvlJc w:val="left"/>
      <w:pPr>
        <w:ind w:left="5040" w:hanging="360"/>
      </w:pPr>
      <w:rPr>
        <w:rFonts w:ascii="Symbol" w:hAnsi="Symbol" w:cs="Symbol" w:hint="default"/>
      </w:rPr>
    </w:lvl>
    <w:lvl w:ilvl="7" w:tplc="61F45902">
      <w:start w:val="1"/>
      <w:numFmt w:val="bullet"/>
      <w:lvlText w:val="o"/>
      <w:lvlJc w:val="left"/>
      <w:pPr>
        <w:ind w:left="5760" w:hanging="360"/>
      </w:pPr>
      <w:rPr>
        <w:rFonts w:ascii="Courier New" w:hAnsi="Courier New" w:cs="Courier New" w:hint="default"/>
      </w:rPr>
    </w:lvl>
    <w:lvl w:ilvl="8" w:tplc="F5681E2A">
      <w:start w:val="1"/>
      <w:numFmt w:val="bullet"/>
      <w:lvlText w:val=""/>
      <w:lvlJc w:val="left"/>
      <w:pPr>
        <w:ind w:left="6480" w:hanging="360"/>
      </w:pPr>
      <w:rPr>
        <w:rFonts w:ascii="Wingdings" w:hAnsi="Wingdings" w:cs="Wingdings" w:hint="default"/>
      </w:rPr>
    </w:lvl>
  </w:abstractNum>
  <w:abstractNum w:abstractNumId="51">
    <w:nsid w:val="61DE3BB8"/>
    <w:multiLevelType w:val="hybridMultilevel"/>
    <w:tmpl w:val="9BA21B32"/>
    <w:lvl w:ilvl="0" w:tplc="2B7A55EA">
      <w:start w:val="1"/>
      <w:numFmt w:val="bullet"/>
      <w:lvlText w:val=""/>
      <w:lvlJc w:val="left"/>
      <w:pPr>
        <w:ind w:left="720" w:hanging="360"/>
      </w:pPr>
      <w:rPr>
        <w:rFonts w:ascii="Symbol" w:hAnsi="Symbol" w:cs="Symbol" w:hint="default"/>
        <w:sz w:val="18"/>
        <w:szCs w:val="18"/>
      </w:rPr>
    </w:lvl>
    <w:lvl w:ilvl="1" w:tplc="DC7284FE">
      <w:start w:val="1"/>
      <w:numFmt w:val="bullet"/>
      <w:lvlText w:val="o"/>
      <w:lvlJc w:val="left"/>
      <w:pPr>
        <w:ind w:left="1440" w:hanging="360"/>
      </w:pPr>
      <w:rPr>
        <w:rFonts w:ascii="Courier New" w:hAnsi="Courier New" w:cs="Courier New" w:hint="default"/>
      </w:rPr>
    </w:lvl>
    <w:lvl w:ilvl="2" w:tplc="7B5611B4">
      <w:start w:val="1"/>
      <w:numFmt w:val="bullet"/>
      <w:lvlText w:val=""/>
      <w:lvlJc w:val="left"/>
      <w:pPr>
        <w:ind w:left="2160" w:hanging="360"/>
      </w:pPr>
      <w:rPr>
        <w:rFonts w:ascii="Wingdings" w:hAnsi="Wingdings" w:cs="Wingdings" w:hint="default"/>
      </w:rPr>
    </w:lvl>
    <w:lvl w:ilvl="3" w:tplc="746484C6">
      <w:start w:val="1"/>
      <w:numFmt w:val="bullet"/>
      <w:lvlText w:val=""/>
      <w:lvlJc w:val="left"/>
      <w:pPr>
        <w:ind w:left="2880" w:hanging="360"/>
      </w:pPr>
      <w:rPr>
        <w:rFonts w:ascii="Symbol" w:hAnsi="Symbol" w:cs="Symbol" w:hint="default"/>
      </w:rPr>
    </w:lvl>
    <w:lvl w:ilvl="4" w:tplc="4926A9D0">
      <w:start w:val="1"/>
      <w:numFmt w:val="bullet"/>
      <w:lvlText w:val="o"/>
      <w:lvlJc w:val="left"/>
      <w:pPr>
        <w:ind w:left="3600" w:hanging="360"/>
      </w:pPr>
      <w:rPr>
        <w:rFonts w:ascii="Courier New" w:hAnsi="Courier New" w:cs="Courier New" w:hint="default"/>
      </w:rPr>
    </w:lvl>
    <w:lvl w:ilvl="5" w:tplc="22DA7904">
      <w:start w:val="1"/>
      <w:numFmt w:val="bullet"/>
      <w:lvlText w:val=""/>
      <w:lvlJc w:val="left"/>
      <w:pPr>
        <w:ind w:left="4320" w:hanging="360"/>
      </w:pPr>
      <w:rPr>
        <w:rFonts w:ascii="Wingdings" w:hAnsi="Wingdings" w:cs="Wingdings" w:hint="default"/>
      </w:rPr>
    </w:lvl>
    <w:lvl w:ilvl="6" w:tplc="FC8665E8">
      <w:start w:val="1"/>
      <w:numFmt w:val="bullet"/>
      <w:lvlText w:val=""/>
      <w:lvlJc w:val="left"/>
      <w:pPr>
        <w:ind w:left="5040" w:hanging="360"/>
      </w:pPr>
      <w:rPr>
        <w:rFonts w:ascii="Symbol" w:hAnsi="Symbol" w:cs="Symbol" w:hint="default"/>
      </w:rPr>
    </w:lvl>
    <w:lvl w:ilvl="7" w:tplc="13ECACDA">
      <w:start w:val="1"/>
      <w:numFmt w:val="bullet"/>
      <w:lvlText w:val="o"/>
      <w:lvlJc w:val="left"/>
      <w:pPr>
        <w:ind w:left="5760" w:hanging="360"/>
      </w:pPr>
      <w:rPr>
        <w:rFonts w:ascii="Courier New" w:hAnsi="Courier New" w:cs="Courier New" w:hint="default"/>
      </w:rPr>
    </w:lvl>
    <w:lvl w:ilvl="8" w:tplc="92901EA4">
      <w:start w:val="1"/>
      <w:numFmt w:val="bullet"/>
      <w:lvlText w:val=""/>
      <w:lvlJc w:val="left"/>
      <w:pPr>
        <w:ind w:left="6480" w:hanging="360"/>
      </w:pPr>
      <w:rPr>
        <w:rFonts w:ascii="Wingdings" w:hAnsi="Wingdings" w:cs="Wingdings" w:hint="default"/>
      </w:rPr>
    </w:lvl>
  </w:abstractNum>
  <w:abstractNum w:abstractNumId="52">
    <w:nsid w:val="63296EDA"/>
    <w:multiLevelType w:val="hybridMultilevel"/>
    <w:tmpl w:val="F4B43348"/>
    <w:lvl w:ilvl="0" w:tplc="C922AFB6">
      <w:start w:val="1"/>
      <w:numFmt w:val="bullet"/>
      <w:lvlText w:val=""/>
      <w:lvlJc w:val="left"/>
      <w:pPr>
        <w:ind w:left="720" w:hanging="360"/>
      </w:pPr>
      <w:rPr>
        <w:rFonts w:ascii="Symbol" w:hAnsi="Symbol" w:cs="Symbol" w:hint="default"/>
        <w:sz w:val="18"/>
        <w:szCs w:val="18"/>
      </w:rPr>
    </w:lvl>
    <w:lvl w:ilvl="1" w:tplc="57B4306A">
      <w:start w:val="1"/>
      <w:numFmt w:val="bullet"/>
      <w:lvlText w:val="o"/>
      <w:lvlJc w:val="left"/>
      <w:pPr>
        <w:ind w:left="1440" w:hanging="360"/>
      </w:pPr>
      <w:rPr>
        <w:rFonts w:ascii="Courier New" w:hAnsi="Courier New" w:cs="Courier New" w:hint="default"/>
      </w:rPr>
    </w:lvl>
    <w:lvl w:ilvl="2" w:tplc="9E827056">
      <w:start w:val="1"/>
      <w:numFmt w:val="bullet"/>
      <w:lvlText w:val=""/>
      <w:lvlJc w:val="left"/>
      <w:pPr>
        <w:ind w:left="2160" w:hanging="360"/>
      </w:pPr>
      <w:rPr>
        <w:rFonts w:ascii="Wingdings" w:hAnsi="Wingdings" w:cs="Wingdings" w:hint="default"/>
      </w:rPr>
    </w:lvl>
    <w:lvl w:ilvl="3" w:tplc="213C56F4">
      <w:start w:val="1"/>
      <w:numFmt w:val="bullet"/>
      <w:lvlText w:val=""/>
      <w:lvlJc w:val="left"/>
      <w:pPr>
        <w:ind w:left="2880" w:hanging="360"/>
      </w:pPr>
      <w:rPr>
        <w:rFonts w:ascii="Symbol" w:hAnsi="Symbol" w:cs="Symbol" w:hint="default"/>
      </w:rPr>
    </w:lvl>
    <w:lvl w:ilvl="4" w:tplc="2FAAD220">
      <w:start w:val="1"/>
      <w:numFmt w:val="bullet"/>
      <w:lvlText w:val="o"/>
      <w:lvlJc w:val="left"/>
      <w:pPr>
        <w:ind w:left="3600" w:hanging="360"/>
      </w:pPr>
      <w:rPr>
        <w:rFonts w:ascii="Courier New" w:hAnsi="Courier New" w:cs="Courier New" w:hint="default"/>
      </w:rPr>
    </w:lvl>
    <w:lvl w:ilvl="5" w:tplc="CA64D14E">
      <w:start w:val="1"/>
      <w:numFmt w:val="bullet"/>
      <w:lvlText w:val=""/>
      <w:lvlJc w:val="left"/>
      <w:pPr>
        <w:ind w:left="4320" w:hanging="360"/>
      </w:pPr>
      <w:rPr>
        <w:rFonts w:ascii="Wingdings" w:hAnsi="Wingdings" w:cs="Wingdings" w:hint="default"/>
      </w:rPr>
    </w:lvl>
    <w:lvl w:ilvl="6" w:tplc="413E48C0">
      <w:start w:val="1"/>
      <w:numFmt w:val="bullet"/>
      <w:lvlText w:val=""/>
      <w:lvlJc w:val="left"/>
      <w:pPr>
        <w:ind w:left="5040" w:hanging="360"/>
      </w:pPr>
      <w:rPr>
        <w:rFonts w:ascii="Symbol" w:hAnsi="Symbol" w:cs="Symbol" w:hint="default"/>
      </w:rPr>
    </w:lvl>
    <w:lvl w:ilvl="7" w:tplc="85EE8124">
      <w:start w:val="1"/>
      <w:numFmt w:val="bullet"/>
      <w:lvlText w:val="o"/>
      <w:lvlJc w:val="left"/>
      <w:pPr>
        <w:ind w:left="5760" w:hanging="360"/>
      </w:pPr>
      <w:rPr>
        <w:rFonts w:ascii="Courier New" w:hAnsi="Courier New" w:cs="Courier New" w:hint="default"/>
      </w:rPr>
    </w:lvl>
    <w:lvl w:ilvl="8" w:tplc="BF547494">
      <w:start w:val="1"/>
      <w:numFmt w:val="bullet"/>
      <w:lvlText w:val=""/>
      <w:lvlJc w:val="left"/>
      <w:pPr>
        <w:ind w:left="6480" w:hanging="360"/>
      </w:pPr>
      <w:rPr>
        <w:rFonts w:ascii="Wingdings" w:hAnsi="Wingdings" w:cs="Wingdings" w:hint="default"/>
      </w:rPr>
    </w:lvl>
  </w:abstractNum>
  <w:abstractNum w:abstractNumId="53">
    <w:nsid w:val="649C03A5"/>
    <w:multiLevelType w:val="hybridMultilevel"/>
    <w:tmpl w:val="FA427EC2"/>
    <w:lvl w:ilvl="0" w:tplc="5B0A17AA">
      <w:start w:val="1"/>
      <w:numFmt w:val="lowerLetter"/>
      <w:lvlText w:val="%1."/>
      <w:lvlJc w:val="left"/>
      <w:pPr>
        <w:ind w:left="720" w:hanging="360"/>
      </w:pPr>
      <w:rPr>
        <w:rFonts w:ascii="Arial" w:hAnsi="Arial" w:cs="Arial" w:hint="default"/>
        <w:sz w:val="18"/>
        <w:szCs w:val="18"/>
      </w:rPr>
    </w:lvl>
    <w:lvl w:ilvl="1" w:tplc="3F1C8E2E">
      <w:start w:val="1"/>
      <w:numFmt w:val="lowerLetter"/>
      <w:lvlText w:val="%2."/>
      <w:lvlJc w:val="left"/>
      <w:pPr>
        <w:ind w:left="1440" w:hanging="360"/>
      </w:pPr>
    </w:lvl>
    <w:lvl w:ilvl="2" w:tplc="E2C0978A">
      <w:start w:val="1"/>
      <w:numFmt w:val="lowerLetter"/>
      <w:lvlText w:val="%3."/>
      <w:lvlJc w:val="left"/>
      <w:pPr>
        <w:ind w:left="2160" w:hanging="360"/>
      </w:pPr>
    </w:lvl>
    <w:lvl w:ilvl="3" w:tplc="0300954C">
      <w:start w:val="1"/>
      <w:numFmt w:val="lowerLetter"/>
      <w:lvlText w:val="%4."/>
      <w:lvlJc w:val="left"/>
      <w:pPr>
        <w:ind w:left="2880" w:hanging="360"/>
      </w:pPr>
    </w:lvl>
    <w:lvl w:ilvl="4" w:tplc="172EAE32">
      <w:start w:val="1"/>
      <w:numFmt w:val="lowerLetter"/>
      <w:lvlText w:val="%5."/>
      <w:lvlJc w:val="left"/>
      <w:pPr>
        <w:ind w:left="3600" w:hanging="360"/>
      </w:pPr>
    </w:lvl>
    <w:lvl w:ilvl="5" w:tplc="24786F86">
      <w:start w:val="1"/>
      <w:numFmt w:val="lowerLetter"/>
      <w:lvlText w:val="%6."/>
      <w:lvlJc w:val="left"/>
      <w:pPr>
        <w:ind w:left="4320" w:hanging="360"/>
      </w:pPr>
    </w:lvl>
    <w:lvl w:ilvl="6" w:tplc="07C8F33E">
      <w:start w:val="1"/>
      <w:numFmt w:val="lowerLetter"/>
      <w:lvlText w:val="%7."/>
      <w:lvlJc w:val="left"/>
      <w:pPr>
        <w:ind w:left="5040" w:hanging="360"/>
      </w:pPr>
    </w:lvl>
    <w:lvl w:ilvl="7" w:tplc="1F186032">
      <w:start w:val="1"/>
      <w:numFmt w:val="lowerLetter"/>
      <w:lvlText w:val="%8."/>
      <w:lvlJc w:val="left"/>
      <w:pPr>
        <w:ind w:left="5760" w:hanging="360"/>
      </w:pPr>
    </w:lvl>
    <w:lvl w:ilvl="8" w:tplc="B92C7DA4">
      <w:start w:val="1"/>
      <w:numFmt w:val="lowerLetter"/>
      <w:lvlText w:val="%9."/>
      <w:lvlJc w:val="left"/>
      <w:pPr>
        <w:ind w:left="6480" w:hanging="360"/>
      </w:pPr>
    </w:lvl>
  </w:abstractNum>
  <w:abstractNum w:abstractNumId="54">
    <w:nsid w:val="68763AE2"/>
    <w:multiLevelType w:val="hybridMultilevel"/>
    <w:tmpl w:val="7DD25C26"/>
    <w:lvl w:ilvl="0" w:tplc="9744B3EE">
      <w:start w:val="1"/>
      <w:numFmt w:val="bullet"/>
      <w:lvlText w:val=""/>
      <w:lvlJc w:val="left"/>
      <w:pPr>
        <w:ind w:left="720" w:hanging="360"/>
      </w:pPr>
      <w:rPr>
        <w:rFonts w:ascii="Symbol" w:hAnsi="Symbol" w:cs="Symbol" w:hint="default"/>
        <w:sz w:val="24"/>
        <w:szCs w:val="24"/>
      </w:rPr>
    </w:lvl>
    <w:lvl w:ilvl="1" w:tplc="5BB25466">
      <w:start w:val="1"/>
      <w:numFmt w:val="bullet"/>
      <w:lvlText w:val="o"/>
      <w:lvlJc w:val="left"/>
      <w:pPr>
        <w:ind w:left="1440" w:hanging="360"/>
      </w:pPr>
      <w:rPr>
        <w:rFonts w:ascii="Courier New" w:hAnsi="Courier New" w:cs="Courier New" w:hint="default"/>
      </w:rPr>
    </w:lvl>
    <w:lvl w:ilvl="2" w:tplc="6106B436">
      <w:start w:val="1"/>
      <w:numFmt w:val="bullet"/>
      <w:lvlText w:val=""/>
      <w:lvlJc w:val="left"/>
      <w:pPr>
        <w:ind w:left="2160" w:hanging="360"/>
      </w:pPr>
      <w:rPr>
        <w:rFonts w:ascii="Wingdings" w:hAnsi="Wingdings" w:cs="Wingdings" w:hint="default"/>
      </w:rPr>
    </w:lvl>
    <w:lvl w:ilvl="3" w:tplc="105ABC4A">
      <w:start w:val="1"/>
      <w:numFmt w:val="bullet"/>
      <w:lvlText w:val=""/>
      <w:lvlJc w:val="left"/>
      <w:pPr>
        <w:ind w:left="2880" w:hanging="360"/>
      </w:pPr>
      <w:rPr>
        <w:rFonts w:ascii="Symbol" w:hAnsi="Symbol" w:cs="Symbol" w:hint="default"/>
      </w:rPr>
    </w:lvl>
    <w:lvl w:ilvl="4" w:tplc="12D4906C">
      <w:start w:val="1"/>
      <w:numFmt w:val="bullet"/>
      <w:lvlText w:val="o"/>
      <w:lvlJc w:val="left"/>
      <w:pPr>
        <w:ind w:left="3600" w:hanging="360"/>
      </w:pPr>
      <w:rPr>
        <w:rFonts w:ascii="Courier New" w:hAnsi="Courier New" w:cs="Courier New" w:hint="default"/>
      </w:rPr>
    </w:lvl>
    <w:lvl w:ilvl="5" w:tplc="EDC2D110">
      <w:start w:val="1"/>
      <w:numFmt w:val="bullet"/>
      <w:lvlText w:val=""/>
      <w:lvlJc w:val="left"/>
      <w:pPr>
        <w:ind w:left="4320" w:hanging="360"/>
      </w:pPr>
      <w:rPr>
        <w:rFonts w:ascii="Wingdings" w:hAnsi="Wingdings" w:cs="Wingdings" w:hint="default"/>
      </w:rPr>
    </w:lvl>
    <w:lvl w:ilvl="6" w:tplc="0C9E4504">
      <w:start w:val="1"/>
      <w:numFmt w:val="bullet"/>
      <w:lvlText w:val=""/>
      <w:lvlJc w:val="left"/>
      <w:pPr>
        <w:ind w:left="5040" w:hanging="360"/>
      </w:pPr>
      <w:rPr>
        <w:rFonts w:ascii="Symbol" w:hAnsi="Symbol" w:cs="Symbol" w:hint="default"/>
      </w:rPr>
    </w:lvl>
    <w:lvl w:ilvl="7" w:tplc="39840DE0">
      <w:start w:val="1"/>
      <w:numFmt w:val="bullet"/>
      <w:lvlText w:val="o"/>
      <w:lvlJc w:val="left"/>
      <w:pPr>
        <w:ind w:left="5760" w:hanging="360"/>
      </w:pPr>
      <w:rPr>
        <w:rFonts w:ascii="Courier New" w:hAnsi="Courier New" w:cs="Courier New" w:hint="default"/>
      </w:rPr>
    </w:lvl>
    <w:lvl w:ilvl="8" w:tplc="C65E97D8">
      <w:start w:val="1"/>
      <w:numFmt w:val="bullet"/>
      <w:lvlText w:val=""/>
      <w:lvlJc w:val="left"/>
      <w:pPr>
        <w:ind w:left="6480" w:hanging="360"/>
      </w:pPr>
      <w:rPr>
        <w:rFonts w:ascii="Wingdings" w:hAnsi="Wingdings" w:cs="Wingdings" w:hint="default"/>
      </w:rPr>
    </w:lvl>
  </w:abstractNum>
  <w:abstractNum w:abstractNumId="55">
    <w:nsid w:val="6F1F3A02"/>
    <w:multiLevelType w:val="hybridMultilevel"/>
    <w:tmpl w:val="4ED488BC"/>
    <w:lvl w:ilvl="0" w:tplc="F53A7AFA">
      <w:start w:val="1"/>
      <w:numFmt w:val="bullet"/>
      <w:lvlText w:val=""/>
      <w:lvlJc w:val="left"/>
      <w:pPr>
        <w:ind w:left="720" w:hanging="360"/>
      </w:pPr>
      <w:rPr>
        <w:rFonts w:ascii="Symbol" w:hAnsi="Symbol" w:cs="Symbol" w:hint="default"/>
        <w:sz w:val="18"/>
        <w:szCs w:val="18"/>
      </w:rPr>
    </w:lvl>
    <w:lvl w:ilvl="1" w:tplc="57747204">
      <w:start w:val="1"/>
      <w:numFmt w:val="bullet"/>
      <w:lvlText w:val="o"/>
      <w:lvlJc w:val="left"/>
      <w:pPr>
        <w:ind w:left="1440" w:hanging="360"/>
      </w:pPr>
      <w:rPr>
        <w:rFonts w:ascii="Courier New" w:hAnsi="Courier New" w:cs="Courier New" w:hint="default"/>
      </w:rPr>
    </w:lvl>
    <w:lvl w:ilvl="2" w:tplc="70EC99C0">
      <w:start w:val="1"/>
      <w:numFmt w:val="bullet"/>
      <w:lvlText w:val=""/>
      <w:lvlJc w:val="left"/>
      <w:pPr>
        <w:ind w:left="2160" w:hanging="360"/>
      </w:pPr>
      <w:rPr>
        <w:rFonts w:ascii="Wingdings" w:hAnsi="Wingdings" w:cs="Wingdings" w:hint="default"/>
      </w:rPr>
    </w:lvl>
    <w:lvl w:ilvl="3" w:tplc="CE52BC44">
      <w:start w:val="1"/>
      <w:numFmt w:val="bullet"/>
      <w:lvlText w:val=""/>
      <w:lvlJc w:val="left"/>
      <w:pPr>
        <w:ind w:left="2880" w:hanging="360"/>
      </w:pPr>
      <w:rPr>
        <w:rFonts w:ascii="Symbol" w:hAnsi="Symbol" w:cs="Symbol" w:hint="default"/>
      </w:rPr>
    </w:lvl>
    <w:lvl w:ilvl="4" w:tplc="0D3ADA8E">
      <w:start w:val="1"/>
      <w:numFmt w:val="bullet"/>
      <w:lvlText w:val="o"/>
      <w:lvlJc w:val="left"/>
      <w:pPr>
        <w:ind w:left="3600" w:hanging="360"/>
      </w:pPr>
      <w:rPr>
        <w:rFonts w:ascii="Courier New" w:hAnsi="Courier New" w:cs="Courier New" w:hint="default"/>
      </w:rPr>
    </w:lvl>
    <w:lvl w:ilvl="5" w:tplc="1988BF36">
      <w:start w:val="1"/>
      <w:numFmt w:val="bullet"/>
      <w:lvlText w:val=""/>
      <w:lvlJc w:val="left"/>
      <w:pPr>
        <w:ind w:left="4320" w:hanging="360"/>
      </w:pPr>
      <w:rPr>
        <w:rFonts w:ascii="Wingdings" w:hAnsi="Wingdings" w:cs="Wingdings" w:hint="default"/>
      </w:rPr>
    </w:lvl>
    <w:lvl w:ilvl="6" w:tplc="F65CAB44">
      <w:start w:val="1"/>
      <w:numFmt w:val="bullet"/>
      <w:lvlText w:val=""/>
      <w:lvlJc w:val="left"/>
      <w:pPr>
        <w:ind w:left="5040" w:hanging="360"/>
      </w:pPr>
      <w:rPr>
        <w:rFonts w:ascii="Symbol" w:hAnsi="Symbol" w:cs="Symbol" w:hint="default"/>
      </w:rPr>
    </w:lvl>
    <w:lvl w:ilvl="7" w:tplc="CFF6AB62">
      <w:start w:val="1"/>
      <w:numFmt w:val="bullet"/>
      <w:lvlText w:val="o"/>
      <w:lvlJc w:val="left"/>
      <w:pPr>
        <w:ind w:left="5760" w:hanging="360"/>
      </w:pPr>
      <w:rPr>
        <w:rFonts w:ascii="Courier New" w:hAnsi="Courier New" w:cs="Courier New" w:hint="default"/>
      </w:rPr>
    </w:lvl>
    <w:lvl w:ilvl="8" w:tplc="7390F618">
      <w:start w:val="1"/>
      <w:numFmt w:val="bullet"/>
      <w:lvlText w:val=""/>
      <w:lvlJc w:val="left"/>
      <w:pPr>
        <w:ind w:left="6480" w:hanging="360"/>
      </w:pPr>
      <w:rPr>
        <w:rFonts w:ascii="Wingdings" w:hAnsi="Wingdings" w:cs="Wingdings" w:hint="default"/>
      </w:rPr>
    </w:lvl>
  </w:abstractNum>
  <w:abstractNum w:abstractNumId="56">
    <w:nsid w:val="786D2CBF"/>
    <w:multiLevelType w:val="hybridMultilevel"/>
    <w:tmpl w:val="B150CED6"/>
    <w:lvl w:ilvl="0" w:tplc="741481A6">
      <w:start w:val="1"/>
      <w:numFmt w:val="bullet"/>
      <w:lvlText w:val=""/>
      <w:lvlJc w:val="left"/>
      <w:pPr>
        <w:ind w:left="720" w:hanging="360"/>
      </w:pPr>
      <w:rPr>
        <w:rFonts w:ascii="Symbol" w:hAnsi="Symbol" w:cs="Symbol" w:hint="default"/>
        <w:sz w:val="18"/>
        <w:szCs w:val="18"/>
      </w:rPr>
    </w:lvl>
    <w:lvl w:ilvl="1" w:tplc="3A02EE68">
      <w:start w:val="1"/>
      <w:numFmt w:val="bullet"/>
      <w:lvlText w:val="o"/>
      <w:lvlJc w:val="left"/>
      <w:pPr>
        <w:ind w:left="1440" w:hanging="360"/>
      </w:pPr>
      <w:rPr>
        <w:rFonts w:ascii="Courier New" w:hAnsi="Courier New" w:cs="Courier New" w:hint="default"/>
      </w:rPr>
    </w:lvl>
    <w:lvl w:ilvl="2" w:tplc="A3EC2C44">
      <w:start w:val="1"/>
      <w:numFmt w:val="bullet"/>
      <w:lvlText w:val=""/>
      <w:lvlJc w:val="left"/>
      <w:pPr>
        <w:ind w:left="2160" w:hanging="360"/>
      </w:pPr>
      <w:rPr>
        <w:rFonts w:ascii="Wingdings" w:hAnsi="Wingdings" w:cs="Wingdings" w:hint="default"/>
      </w:rPr>
    </w:lvl>
    <w:lvl w:ilvl="3" w:tplc="BB7E786C">
      <w:start w:val="1"/>
      <w:numFmt w:val="bullet"/>
      <w:lvlText w:val=""/>
      <w:lvlJc w:val="left"/>
      <w:pPr>
        <w:ind w:left="2880" w:hanging="360"/>
      </w:pPr>
      <w:rPr>
        <w:rFonts w:ascii="Symbol" w:hAnsi="Symbol" w:cs="Symbol" w:hint="default"/>
      </w:rPr>
    </w:lvl>
    <w:lvl w:ilvl="4" w:tplc="450A0A8A">
      <w:start w:val="1"/>
      <w:numFmt w:val="bullet"/>
      <w:lvlText w:val="o"/>
      <w:lvlJc w:val="left"/>
      <w:pPr>
        <w:ind w:left="3600" w:hanging="360"/>
      </w:pPr>
      <w:rPr>
        <w:rFonts w:ascii="Courier New" w:hAnsi="Courier New" w:cs="Courier New" w:hint="default"/>
      </w:rPr>
    </w:lvl>
    <w:lvl w:ilvl="5" w:tplc="D50E0A6E">
      <w:start w:val="1"/>
      <w:numFmt w:val="bullet"/>
      <w:lvlText w:val=""/>
      <w:lvlJc w:val="left"/>
      <w:pPr>
        <w:ind w:left="4320" w:hanging="360"/>
      </w:pPr>
      <w:rPr>
        <w:rFonts w:ascii="Wingdings" w:hAnsi="Wingdings" w:cs="Wingdings" w:hint="default"/>
      </w:rPr>
    </w:lvl>
    <w:lvl w:ilvl="6" w:tplc="986AA53E">
      <w:start w:val="1"/>
      <w:numFmt w:val="bullet"/>
      <w:lvlText w:val=""/>
      <w:lvlJc w:val="left"/>
      <w:pPr>
        <w:ind w:left="5040" w:hanging="360"/>
      </w:pPr>
      <w:rPr>
        <w:rFonts w:ascii="Symbol" w:hAnsi="Symbol" w:cs="Symbol" w:hint="default"/>
      </w:rPr>
    </w:lvl>
    <w:lvl w:ilvl="7" w:tplc="EC6EFF46">
      <w:start w:val="1"/>
      <w:numFmt w:val="bullet"/>
      <w:lvlText w:val="o"/>
      <w:lvlJc w:val="left"/>
      <w:pPr>
        <w:ind w:left="5760" w:hanging="360"/>
      </w:pPr>
      <w:rPr>
        <w:rFonts w:ascii="Courier New" w:hAnsi="Courier New" w:cs="Courier New" w:hint="default"/>
      </w:rPr>
    </w:lvl>
    <w:lvl w:ilvl="8" w:tplc="E0AEF0B0">
      <w:start w:val="1"/>
      <w:numFmt w:val="bullet"/>
      <w:lvlText w:val=""/>
      <w:lvlJc w:val="left"/>
      <w:pPr>
        <w:ind w:left="6480" w:hanging="360"/>
      </w:pPr>
      <w:rPr>
        <w:rFonts w:ascii="Wingdings" w:hAnsi="Wingdings" w:cs="Wingdings" w:hint="default"/>
      </w:rPr>
    </w:lvl>
  </w:abstractNum>
  <w:abstractNum w:abstractNumId="57">
    <w:nsid w:val="7A7B1251"/>
    <w:multiLevelType w:val="hybridMultilevel"/>
    <w:tmpl w:val="E5FCB050"/>
    <w:lvl w:ilvl="0" w:tplc="8C7C0C02">
      <w:start w:val="1"/>
      <w:numFmt w:val="bullet"/>
      <w:lvlText w:val=""/>
      <w:lvlJc w:val="left"/>
      <w:pPr>
        <w:ind w:left="720" w:hanging="360"/>
      </w:pPr>
      <w:rPr>
        <w:rFonts w:ascii="Symbol" w:hAnsi="Symbol" w:cs="Symbol" w:hint="default"/>
        <w:sz w:val="18"/>
        <w:szCs w:val="18"/>
      </w:rPr>
    </w:lvl>
    <w:lvl w:ilvl="1" w:tplc="01706434">
      <w:start w:val="1"/>
      <w:numFmt w:val="bullet"/>
      <w:lvlText w:val="o"/>
      <w:lvlJc w:val="left"/>
      <w:pPr>
        <w:ind w:left="1440" w:hanging="360"/>
      </w:pPr>
      <w:rPr>
        <w:rFonts w:ascii="Courier New" w:hAnsi="Courier New" w:cs="Courier New" w:hint="default"/>
      </w:rPr>
    </w:lvl>
    <w:lvl w:ilvl="2" w:tplc="B5FAC6D8">
      <w:start w:val="1"/>
      <w:numFmt w:val="bullet"/>
      <w:lvlText w:val=""/>
      <w:lvlJc w:val="left"/>
      <w:pPr>
        <w:ind w:left="2160" w:hanging="360"/>
      </w:pPr>
      <w:rPr>
        <w:rFonts w:ascii="Wingdings" w:hAnsi="Wingdings" w:cs="Wingdings" w:hint="default"/>
      </w:rPr>
    </w:lvl>
    <w:lvl w:ilvl="3" w:tplc="C7BAD122">
      <w:start w:val="1"/>
      <w:numFmt w:val="bullet"/>
      <w:lvlText w:val=""/>
      <w:lvlJc w:val="left"/>
      <w:pPr>
        <w:ind w:left="2880" w:hanging="360"/>
      </w:pPr>
      <w:rPr>
        <w:rFonts w:ascii="Symbol" w:hAnsi="Symbol" w:cs="Symbol" w:hint="default"/>
      </w:rPr>
    </w:lvl>
    <w:lvl w:ilvl="4" w:tplc="B414D866">
      <w:start w:val="1"/>
      <w:numFmt w:val="bullet"/>
      <w:lvlText w:val="o"/>
      <w:lvlJc w:val="left"/>
      <w:pPr>
        <w:ind w:left="3600" w:hanging="360"/>
      </w:pPr>
      <w:rPr>
        <w:rFonts w:ascii="Courier New" w:hAnsi="Courier New" w:cs="Courier New" w:hint="default"/>
      </w:rPr>
    </w:lvl>
    <w:lvl w:ilvl="5" w:tplc="7026DFB2">
      <w:start w:val="1"/>
      <w:numFmt w:val="bullet"/>
      <w:lvlText w:val=""/>
      <w:lvlJc w:val="left"/>
      <w:pPr>
        <w:ind w:left="4320" w:hanging="360"/>
      </w:pPr>
      <w:rPr>
        <w:rFonts w:ascii="Wingdings" w:hAnsi="Wingdings" w:cs="Wingdings" w:hint="default"/>
      </w:rPr>
    </w:lvl>
    <w:lvl w:ilvl="6" w:tplc="3326A4B0">
      <w:start w:val="1"/>
      <w:numFmt w:val="bullet"/>
      <w:lvlText w:val=""/>
      <w:lvlJc w:val="left"/>
      <w:pPr>
        <w:ind w:left="5040" w:hanging="360"/>
      </w:pPr>
      <w:rPr>
        <w:rFonts w:ascii="Symbol" w:hAnsi="Symbol" w:cs="Symbol" w:hint="default"/>
      </w:rPr>
    </w:lvl>
    <w:lvl w:ilvl="7" w:tplc="7A28C4AC">
      <w:start w:val="1"/>
      <w:numFmt w:val="bullet"/>
      <w:lvlText w:val="o"/>
      <w:lvlJc w:val="left"/>
      <w:pPr>
        <w:ind w:left="5760" w:hanging="360"/>
      </w:pPr>
      <w:rPr>
        <w:rFonts w:ascii="Courier New" w:hAnsi="Courier New" w:cs="Courier New" w:hint="default"/>
      </w:rPr>
    </w:lvl>
    <w:lvl w:ilvl="8" w:tplc="A470FC7C">
      <w:start w:val="1"/>
      <w:numFmt w:val="bullet"/>
      <w:lvlText w:val=""/>
      <w:lvlJc w:val="left"/>
      <w:pPr>
        <w:ind w:left="6480" w:hanging="360"/>
      </w:pPr>
      <w:rPr>
        <w:rFonts w:ascii="Wingdings" w:hAnsi="Wingdings" w:cs="Wingdings" w:hint="default"/>
      </w:rPr>
    </w:lvl>
  </w:abstractNum>
  <w:abstractNum w:abstractNumId="58">
    <w:nsid w:val="7C8E269B"/>
    <w:multiLevelType w:val="hybridMultilevel"/>
    <w:tmpl w:val="67E67338"/>
    <w:lvl w:ilvl="0" w:tplc="9CC80DCC">
      <w:start w:val="1"/>
      <w:numFmt w:val="bullet"/>
      <w:lvlText w:val=""/>
      <w:lvlJc w:val="left"/>
      <w:pPr>
        <w:ind w:left="720" w:hanging="360"/>
      </w:pPr>
      <w:rPr>
        <w:rFonts w:ascii="Symbol" w:hAnsi="Symbol" w:cs="Symbol" w:hint="default"/>
        <w:sz w:val="18"/>
        <w:szCs w:val="18"/>
      </w:rPr>
    </w:lvl>
    <w:lvl w:ilvl="1" w:tplc="BD10A20C">
      <w:start w:val="1"/>
      <w:numFmt w:val="bullet"/>
      <w:lvlText w:val="o"/>
      <w:lvlJc w:val="left"/>
      <w:pPr>
        <w:ind w:left="1440" w:hanging="360"/>
      </w:pPr>
      <w:rPr>
        <w:rFonts w:ascii="Courier New" w:hAnsi="Courier New" w:cs="Courier New" w:hint="default"/>
      </w:rPr>
    </w:lvl>
    <w:lvl w:ilvl="2" w:tplc="0FAEE250">
      <w:start w:val="1"/>
      <w:numFmt w:val="bullet"/>
      <w:lvlText w:val=""/>
      <w:lvlJc w:val="left"/>
      <w:pPr>
        <w:ind w:left="2160" w:hanging="360"/>
      </w:pPr>
      <w:rPr>
        <w:rFonts w:ascii="Wingdings" w:hAnsi="Wingdings" w:cs="Wingdings" w:hint="default"/>
      </w:rPr>
    </w:lvl>
    <w:lvl w:ilvl="3" w:tplc="DD966C7E">
      <w:start w:val="1"/>
      <w:numFmt w:val="bullet"/>
      <w:lvlText w:val=""/>
      <w:lvlJc w:val="left"/>
      <w:pPr>
        <w:ind w:left="2880" w:hanging="360"/>
      </w:pPr>
      <w:rPr>
        <w:rFonts w:ascii="Symbol" w:hAnsi="Symbol" w:cs="Symbol" w:hint="default"/>
      </w:rPr>
    </w:lvl>
    <w:lvl w:ilvl="4" w:tplc="8FA2C0F0">
      <w:start w:val="1"/>
      <w:numFmt w:val="bullet"/>
      <w:lvlText w:val="o"/>
      <w:lvlJc w:val="left"/>
      <w:pPr>
        <w:ind w:left="3600" w:hanging="360"/>
      </w:pPr>
      <w:rPr>
        <w:rFonts w:ascii="Courier New" w:hAnsi="Courier New" w:cs="Courier New" w:hint="default"/>
      </w:rPr>
    </w:lvl>
    <w:lvl w:ilvl="5" w:tplc="45BA7998">
      <w:start w:val="1"/>
      <w:numFmt w:val="bullet"/>
      <w:lvlText w:val=""/>
      <w:lvlJc w:val="left"/>
      <w:pPr>
        <w:ind w:left="4320" w:hanging="360"/>
      </w:pPr>
      <w:rPr>
        <w:rFonts w:ascii="Wingdings" w:hAnsi="Wingdings" w:cs="Wingdings" w:hint="default"/>
      </w:rPr>
    </w:lvl>
    <w:lvl w:ilvl="6" w:tplc="2A5C68DE">
      <w:start w:val="1"/>
      <w:numFmt w:val="bullet"/>
      <w:lvlText w:val=""/>
      <w:lvlJc w:val="left"/>
      <w:pPr>
        <w:ind w:left="5040" w:hanging="360"/>
      </w:pPr>
      <w:rPr>
        <w:rFonts w:ascii="Symbol" w:hAnsi="Symbol" w:cs="Symbol" w:hint="default"/>
      </w:rPr>
    </w:lvl>
    <w:lvl w:ilvl="7" w:tplc="9BFEEB20">
      <w:start w:val="1"/>
      <w:numFmt w:val="bullet"/>
      <w:lvlText w:val="o"/>
      <w:lvlJc w:val="left"/>
      <w:pPr>
        <w:ind w:left="5760" w:hanging="360"/>
      </w:pPr>
      <w:rPr>
        <w:rFonts w:ascii="Courier New" w:hAnsi="Courier New" w:cs="Courier New" w:hint="default"/>
      </w:rPr>
    </w:lvl>
    <w:lvl w:ilvl="8" w:tplc="CB4EF730">
      <w:start w:val="1"/>
      <w:numFmt w:val="bullet"/>
      <w:lvlText w:val=""/>
      <w:lvlJc w:val="left"/>
      <w:pPr>
        <w:ind w:left="6480" w:hanging="360"/>
      </w:pPr>
      <w:rPr>
        <w:rFonts w:ascii="Wingdings" w:hAnsi="Wingdings" w:cs="Wingdings" w:hint="default"/>
      </w:rPr>
    </w:lvl>
  </w:abstractNum>
  <w:abstractNum w:abstractNumId="59">
    <w:nsid w:val="7FD73080"/>
    <w:multiLevelType w:val="hybridMultilevel"/>
    <w:tmpl w:val="A13E35EC"/>
    <w:lvl w:ilvl="0" w:tplc="F110B558">
      <w:start w:val="1"/>
      <w:numFmt w:val="bullet"/>
      <w:lvlText w:val=""/>
      <w:lvlJc w:val="left"/>
      <w:pPr>
        <w:ind w:left="720" w:hanging="360"/>
      </w:pPr>
      <w:rPr>
        <w:rFonts w:ascii="Symbol" w:hAnsi="Symbol" w:cs="Symbol" w:hint="default"/>
        <w:sz w:val="18"/>
        <w:szCs w:val="18"/>
      </w:rPr>
    </w:lvl>
    <w:lvl w:ilvl="1" w:tplc="6E9E4206">
      <w:start w:val="1"/>
      <w:numFmt w:val="bullet"/>
      <w:lvlText w:val="o"/>
      <w:lvlJc w:val="left"/>
      <w:pPr>
        <w:ind w:left="1440" w:hanging="360"/>
      </w:pPr>
      <w:rPr>
        <w:rFonts w:ascii="Courier New" w:hAnsi="Courier New" w:cs="Courier New" w:hint="default"/>
      </w:rPr>
    </w:lvl>
    <w:lvl w:ilvl="2" w:tplc="57363084">
      <w:start w:val="1"/>
      <w:numFmt w:val="bullet"/>
      <w:lvlText w:val=""/>
      <w:lvlJc w:val="left"/>
      <w:pPr>
        <w:ind w:left="2160" w:hanging="360"/>
      </w:pPr>
      <w:rPr>
        <w:rFonts w:ascii="Wingdings" w:hAnsi="Wingdings" w:cs="Wingdings" w:hint="default"/>
      </w:rPr>
    </w:lvl>
    <w:lvl w:ilvl="3" w:tplc="814822F0">
      <w:start w:val="1"/>
      <w:numFmt w:val="bullet"/>
      <w:lvlText w:val=""/>
      <w:lvlJc w:val="left"/>
      <w:pPr>
        <w:ind w:left="2880" w:hanging="360"/>
      </w:pPr>
      <w:rPr>
        <w:rFonts w:ascii="Symbol" w:hAnsi="Symbol" w:cs="Symbol" w:hint="default"/>
      </w:rPr>
    </w:lvl>
    <w:lvl w:ilvl="4" w:tplc="DD4641AC">
      <w:start w:val="1"/>
      <w:numFmt w:val="bullet"/>
      <w:lvlText w:val="o"/>
      <w:lvlJc w:val="left"/>
      <w:pPr>
        <w:ind w:left="3600" w:hanging="360"/>
      </w:pPr>
      <w:rPr>
        <w:rFonts w:ascii="Courier New" w:hAnsi="Courier New" w:cs="Courier New" w:hint="default"/>
      </w:rPr>
    </w:lvl>
    <w:lvl w:ilvl="5" w:tplc="F9B418E0">
      <w:start w:val="1"/>
      <w:numFmt w:val="bullet"/>
      <w:lvlText w:val=""/>
      <w:lvlJc w:val="left"/>
      <w:pPr>
        <w:ind w:left="4320" w:hanging="360"/>
      </w:pPr>
      <w:rPr>
        <w:rFonts w:ascii="Wingdings" w:hAnsi="Wingdings" w:cs="Wingdings" w:hint="default"/>
      </w:rPr>
    </w:lvl>
    <w:lvl w:ilvl="6" w:tplc="985C730A">
      <w:start w:val="1"/>
      <w:numFmt w:val="bullet"/>
      <w:lvlText w:val=""/>
      <w:lvlJc w:val="left"/>
      <w:pPr>
        <w:ind w:left="5040" w:hanging="360"/>
      </w:pPr>
      <w:rPr>
        <w:rFonts w:ascii="Symbol" w:hAnsi="Symbol" w:cs="Symbol" w:hint="default"/>
      </w:rPr>
    </w:lvl>
    <w:lvl w:ilvl="7" w:tplc="C7D48C66">
      <w:start w:val="1"/>
      <w:numFmt w:val="bullet"/>
      <w:lvlText w:val="o"/>
      <w:lvlJc w:val="left"/>
      <w:pPr>
        <w:ind w:left="5760" w:hanging="360"/>
      </w:pPr>
      <w:rPr>
        <w:rFonts w:ascii="Courier New" w:hAnsi="Courier New" w:cs="Courier New" w:hint="default"/>
      </w:rPr>
    </w:lvl>
    <w:lvl w:ilvl="8" w:tplc="CF5C97C6">
      <w:start w:val="1"/>
      <w:numFmt w:val="bullet"/>
      <w:lvlText w:val=""/>
      <w:lvlJc w:val="left"/>
      <w:pPr>
        <w:ind w:left="6480" w:hanging="360"/>
      </w:pPr>
      <w:rPr>
        <w:rFonts w:ascii="Wingdings" w:hAnsi="Wingdings" w:cs="Wingdings" w:hint="default"/>
      </w:rPr>
    </w:lvl>
  </w:abstractNum>
  <w:num w:numId="1">
    <w:abstractNumId w:val="57"/>
  </w:num>
  <w:num w:numId="2">
    <w:abstractNumId w:val="52"/>
  </w:num>
  <w:num w:numId="3">
    <w:abstractNumId w:val="45"/>
  </w:num>
  <w:num w:numId="4">
    <w:abstractNumId w:val="14"/>
  </w:num>
  <w:num w:numId="5">
    <w:abstractNumId w:val="20"/>
  </w:num>
  <w:num w:numId="6">
    <w:abstractNumId w:val="27"/>
  </w:num>
  <w:num w:numId="7">
    <w:abstractNumId w:val="46"/>
  </w:num>
  <w:num w:numId="8">
    <w:abstractNumId w:val="23"/>
  </w:num>
  <w:num w:numId="9">
    <w:abstractNumId w:val="53"/>
  </w:num>
  <w:num w:numId="10">
    <w:abstractNumId w:val="47"/>
  </w:num>
  <w:num w:numId="11">
    <w:abstractNumId w:val="26"/>
  </w:num>
  <w:num w:numId="12">
    <w:abstractNumId w:val="0"/>
  </w:num>
  <w:num w:numId="13">
    <w:abstractNumId w:val="34"/>
  </w:num>
  <w:num w:numId="14">
    <w:abstractNumId w:val="49"/>
  </w:num>
  <w:num w:numId="15">
    <w:abstractNumId w:val="11"/>
  </w:num>
  <w:num w:numId="16">
    <w:abstractNumId w:val="30"/>
  </w:num>
  <w:num w:numId="17">
    <w:abstractNumId w:val="42"/>
  </w:num>
  <w:num w:numId="18">
    <w:abstractNumId w:val="32"/>
  </w:num>
  <w:num w:numId="19">
    <w:abstractNumId w:val="55"/>
  </w:num>
  <w:num w:numId="20">
    <w:abstractNumId w:val="19"/>
  </w:num>
  <w:num w:numId="21">
    <w:abstractNumId w:val="22"/>
  </w:num>
  <w:num w:numId="22">
    <w:abstractNumId w:val="36"/>
  </w:num>
  <w:num w:numId="23">
    <w:abstractNumId w:val="54"/>
  </w:num>
  <w:num w:numId="24">
    <w:abstractNumId w:val="39"/>
  </w:num>
  <w:num w:numId="25">
    <w:abstractNumId w:val="6"/>
  </w:num>
  <w:num w:numId="26">
    <w:abstractNumId w:val="31"/>
  </w:num>
  <w:num w:numId="27">
    <w:abstractNumId w:val="7"/>
  </w:num>
  <w:num w:numId="28">
    <w:abstractNumId w:val="35"/>
  </w:num>
  <w:num w:numId="29">
    <w:abstractNumId w:val="37"/>
  </w:num>
  <w:num w:numId="30">
    <w:abstractNumId w:val="50"/>
  </w:num>
  <w:num w:numId="31">
    <w:abstractNumId w:val="10"/>
  </w:num>
  <w:num w:numId="32">
    <w:abstractNumId w:val="41"/>
  </w:num>
  <w:num w:numId="33">
    <w:abstractNumId w:val="9"/>
  </w:num>
  <w:num w:numId="34">
    <w:abstractNumId w:val="59"/>
  </w:num>
  <w:num w:numId="35">
    <w:abstractNumId w:val="33"/>
  </w:num>
  <w:num w:numId="36">
    <w:abstractNumId w:val="12"/>
  </w:num>
  <w:num w:numId="37">
    <w:abstractNumId w:val="44"/>
  </w:num>
  <w:num w:numId="38">
    <w:abstractNumId w:val="5"/>
  </w:num>
  <w:num w:numId="39">
    <w:abstractNumId w:val="15"/>
  </w:num>
  <w:num w:numId="40">
    <w:abstractNumId w:val="1"/>
  </w:num>
  <w:num w:numId="41">
    <w:abstractNumId w:val="24"/>
  </w:num>
  <w:num w:numId="42">
    <w:abstractNumId w:val="21"/>
  </w:num>
  <w:num w:numId="43">
    <w:abstractNumId w:val="29"/>
  </w:num>
  <w:num w:numId="44">
    <w:abstractNumId w:val="25"/>
  </w:num>
  <w:num w:numId="45">
    <w:abstractNumId w:val="58"/>
  </w:num>
  <w:num w:numId="46">
    <w:abstractNumId w:val="8"/>
  </w:num>
  <w:num w:numId="47">
    <w:abstractNumId w:val="56"/>
  </w:num>
  <w:num w:numId="48">
    <w:abstractNumId w:val="28"/>
  </w:num>
  <w:num w:numId="49">
    <w:abstractNumId w:val="40"/>
  </w:num>
  <w:num w:numId="50">
    <w:abstractNumId w:val="38"/>
  </w:num>
  <w:num w:numId="51">
    <w:abstractNumId w:val="2"/>
  </w:num>
  <w:num w:numId="52">
    <w:abstractNumId w:val="18"/>
  </w:num>
  <w:num w:numId="53">
    <w:abstractNumId w:val="17"/>
  </w:num>
  <w:num w:numId="54">
    <w:abstractNumId w:val="51"/>
  </w:num>
  <w:num w:numId="55">
    <w:abstractNumId w:val="3"/>
  </w:num>
  <w:num w:numId="56">
    <w:abstractNumId w:val="43"/>
  </w:num>
  <w:num w:numId="57">
    <w:abstractNumId w:val="13"/>
  </w:num>
  <w:num w:numId="58">
    <w:abstractNumId w:val="16"/>
  </w:num>
  <w:num w:numId="59">
    <w:abstractNumId w:val="4"/>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047B"/>
    <w:rsid w:val="00007944"/>
    <w:rsid w:val="00021212"/>
    <w:rsid w:val="00021D99"/>
    <w:rsid w:val="000220EA"/>
    <w:rsid w:val="00027F41"/>
    <w:rsid w:val="00035D08"/>
    <w:rsid w:val="00037A49"/>
    <w:rsid w:val="00040CB1"/>
    <w:rsid w:val="00043DDE"/>
    <w:rsid w:val="00057EE3"/>
    <w:rsid w:val="00060B2B"/>
    <w:rsid w:val="00064322"/>
    <w:rsid w:val="000749F5"/>
    <w:rsid w:val="00076A95"/>
    <w:rsid w:val="00097F4A"/>
    <w:rsid w:val="000C5527"/>
    <w:rsid w:val="000E76C6"/>
    <w:rsid w:val="001247B6"/>
    <w:rsid w:val="00125CB0"/>
    <w:rsid w:val="00127127"/>
    <w:rsid w:val="00134892"/>
    <w:rsid w:val="00135949"/>
    <w:rsid w:val="001373F5"/>
    <w:rsid w:val="00140A21"/>
    <w:rsid w:val="00140FEB"/>
    <w:rsid w:val="00145D86"/>
    <w:rsid w:val="00157907"/>
    <w:rsid w:val="001704E7"/>
    <w:rsid w:val="00186481"/>
    <w:rsid w:val="00186F97"/>
    <w:rsid w:val="001B1AA9"/>
    <w:rsid w:val="001B1F98"/>
    <w:rsid w:val="001C0E4A"/>
    <w:rsid w:val="001D1907"/>
    <w:rsid w:val="001D2665"/>
    <w:rsid w:val="001E0221"/>
    <w:rsid w:val="001E2D5F"/>
    <w:rsid w:val="001F4711"/>
    <w:rsid w:val="00203A32"/>
    <w:rsid w:val="00204EDB"/>
    <w:rsid w:val="0021377D"/>
    <w:rsid w:val="00214F7B"/>
    <w:rsid w:val="00232F72"/>
    <w:rsid w:val="00243CF2"/>
    <w:rsid w:val="00256048"/>
    <w:rsid w:val="0026289E"/>
    <w:rsid w:val="002634AA"/>
    <w:rsid w:val="00265012"/>
    <w:rsid w:val="002755D0"/>
    <w:rsid w:val="002756CC"/>
    <w:rsid w:val="00280C7B"/>
    <w:rsid w:val="002833AC"/>
    <w:rsid w:val="002A0D6F"/>
    <w:rsid w:val="002A310A"/>
    <w:rsid w:val="002B3AE3"/>
    <w:rsid w:val="002B4B72"/>
    <w:rsid w:val="002C66A9"/>
    <w:rsid w:val="002D58B5"/>
    <w:rsid w:val="002E6601"/>
    <w:rsid w:val="002F38D5"/>
    <w:rsid w:val="003124F5"/>
    <w:rsid w:val="00322678"/>
    <w:rsid w:val="0033249E"/>
    <w:rsid w:val="00337E4D"/>
    <w:rsid w:val="00343395"/>
    <w:rsid w:val="00347112"/>
    <w:rsid w:val="00354833"/>
    <w:rsid w:val="00372D01"/>
    <w:rsid w:val="00382A1E"/>
    <w:rsid w:val="00393ED4"/>
    <w:rsid w:val="003966CE"/>
    <w:rsid w:val="003A1AA2"/>
    <w:rsid w:val="003C503D"/>
    <w:rsid w:val="003D4742"/>
    <w:rsid w:val="00421C0E"/>
    <w:rsid w:val="00435ADE"/>
    <w:rsid w:val="00441A27"/>
    <w:rsid w:val="004702FB"/>
    <w:rsid w:val="00471503"/>
    <w:rsid w:val="00485054"/>
    <w:rsid w:val="0048680C"/>
    <w:rsid w:val="0049479E"/>
    <w:rsid w:val="004A209F"/>
    <w:rsid w:val="004C3758"/>
    <w:rsid w:val="004C6AB5"/>
    <w:rsid w:val="004D2F9F"/>
    <w:rsid w:val="004D4CBD"/>
    <w:rsid w:val="004E5BCF"/>
    <w:rsid w:val="004E6215"/>
    <w:rsid w:val="004F2927"/>
    <w:rsid w:val="0052142A"/>
    <w:rsid w:val="0053510E"/>
    <w:rsid w:val="005423BF"/>
    <w:rsid w:val="00595B7B"/>
    <w:rsid w:val="005B293A"/>
    <w:rsid w:val="005B6195"/>
    <w:rsid w:val="005B7A26"/>
    <w:rsid w:val="005D174E"/>
    <w:rsid w:val="00611FE1"/>
    <w:rsid w:val="00617917"/>
    <w:rsid w:val="006336D6"/>
    <w:rsid w:val="006347C3"/>
    <w:rsid w:val="00643F62"/>
    <w:rsid w:val="006628A9"/>
    <w:rsid w:val="00663130"/>
    <w:rsid w:val="006634CE"/>
    <w:rsid w:val="00695389"/>
    <w:rsid w:val="006975C6"/>
    <w:rsid w:val="006A5918"/>
    <w:rsid w:val="006B2936"/>
    <w:rsid w:val="006B7140"/>
    <w:rsid w:val="006B7523"/>
    <w:rsid w:val="006D468B"/>
    <w:rsid w:val="006E1EDB"/>
    <w:rsid w:val="006F1DA5"/>
    <w:rsid w:val="00702017"/>
    <w:rsid w:val="00702D83"/>
    <w:rsid w:val="007109D5"/>
    <w:rsid w:val="00716100"/>
    <w:rsid w:val="00762CA1"/>
    <w:rsid w:val="007639A0"/>
    <w:rsid w:val="007705F8"/>
    <w:rsid w:val="007759E8"/>
    <w:rsid w:val="00777203"/>
    <w:rsid w:val="00785F39"/>
    <w:rsid w:val="0078663F"/>
    <w:rsid w:val="0079057E"/>
    <w:rsid w:val="007C3EA0"/>
    <w:rsid w:val="007D6FB3"/>
    <w:rsid w:val="007E0E83"/>
    <w:rsid w:val="007F5F10"/>
    <w:rsid w:val="00807547"/>
    <w:rsid w:val="00817CFF"/>
    <w:rsid w:val="00823428"/>
    <w:rsid w:val="008278F5"/>
    <w:rsid w:val="00865503"/>
    <w:rsid w:val="00894C6C"/>
    <w:rsid w:val="008B72CE"/>
    <w:rsid w:val="008B7670"/>
    <w:rsid w:val="008D2333"/>
    <w:rsid w:val="008E50B9"/>
    <w:rsid w:val="008F3253"/>
    <w:rsid w:val="00930868"/>
    <w:rsid w:val="00934F1B"/>
    <w:rsid w:val="00960022"/>
    <w:rsid w:val="009640AB"/>
    <w:rsid w:val="00983D2D"/>
    <w:rsid w:val="009A3529"/>
    <w:rsid w:val="009C6E11"/>
    <w:rsid w:val="009D68A4"/>
    <w:rsid w:val="00A00CE6"/>
    <w:rsid w:val="00A458FC"/>
    <w:rsid w:val="00A52459"/>
    <w:rsid w:val="00A5449D"/>
    <w:rsid w:val="00A575CF"/>
    <w:rsid w:val="00A63589"/>
    <w:rsid w:val="00AA7C28"/>
    <w:rsid w:val="00AC0A7B"/>
    <w:rsid w:val="00AD59C1"/>
    <w:rsid w:val="00AD7F49"/>
    <w:rsid w:val="00AF7719"/>
    <w:rsid w:val="00AF7FB0"/>
    <w:rsid w:val="00B03D2A"/>
    <w:rsid w:val="00B05771"/>
    <w:rsid w:val="00B169F3"/>
    <w:rsid w:val="00B317A3"/>
    <w:rsid w:val="00B3414C"/>
    <w:rsid w:val="00B56F2B"/>
    <w:rsid w:val="00B73A6E"/>
    <w:rsid w:val="00B757D1"/>
    <w:rsid w:val="00B7711C"/>
    <w:rsid w:val="00B84E19"/>
    <w:rsid w:val="00B90E39"/>
    <w:rsid w:val="00B93434"/>
    <w:rsid w:val="00B96661"/>
    <w:rsid w:val="00BB2B75"/>
    <w:rsid w:val="00BC2D61"/>
    <w:rsid w:val="00BF2D06"/>
    <w:rsid w:val="00C02EF0"/>
    <w:rsid w:val="00C06DC7"/>
    <w:rsid w:val="00C07BC4"/>
    <w:rsid w:val="00C125C6"/>
    <w:rsid w:val="00C24613"/>
    <w:rsid w:val="00C24C23"/>
    <w:rsid w:val="00C315C9"/>
    <w:rsid w:val="00C4793C"/>
    <w:rsid w:val="00C652F0"/>
    <w:rsid w:val="00C82C4E"/>
    <w:rsid w:val="00C86389"/>
    <w:rsid w:val="00C91986"/>
    <w:rsid w:val="00C935F1"/>
    <w:rsid w:val="00CA22FD"/>
    <w:rsid w:val="00CA6150"/>
    <w:rsid w:val="00CD614A"/>
    <w:rsid w:val="00CD6E25"/>
    <w:rsid w:val="00CF3442"/>
    <w:rsid w:val="00D034B2"/>
    <w:rsid w:val="00D10E66"/>
    <w:rsid w:val="00D24CC9"/>
    <w:rsid w:val="00D36C44"/>
    <w:rsid w:val="00D379CF"/>
    <w:rsid w:val="00D41867"/>
    <w:rsid w:val="00D60A0B"/>
    <w:rsid w:val="00D622A6"/>
    <w:rsid w:val="00D6380D"/>
    <w:rsid w:val="00D7467F"/>
    <w:rsid w:val="00D770C1"/>
    <w:rsid w:val="00D85025"/>
    <w:rsid w:val="00D931BF"/>
    <w:rsid w:val="00DD0D3F"/>
    <w:rsid w:val="00DD2FA1"/>
    <w:rsid w:val="00DE6819"/>
    <w:rsid w:val="00DF0284"/>
    <w:rsid w:val="00DF5232"/>
    <w:rsid w:val="00E23370"/>
    <w:rsid w:val="00E346F3"/>
    <w:rsid w:val="00E37EB0"/>
    <w:rsid w:val="00E50DEE"/>
    <w:rsid w:val="00E53F4C"/>
    <w:rsid w:val="00E55B9D"/>
    <w:rsid w:val="00E66E0D"/>
    <w:rsid w:val="00E91217"/>
    <w:rsid w:val="00E952AC"/>
    <w:rsid w:val="00ED41BC"/>
    <w:rsid w:val="00EF1B5E"/>
    <w:rsid w:val="00EF30A3"/>
    <w:rsid w:val="00EF3AE5"/>
    <w:rsid w:val="00EF66C4"/>
    <w:rsid w:val="00F02538"/>
    <w:rsid w:val="00F2021B"/>
    <w:rsid w:val="00F27B09"/>
    <w:rsid w:val="00F4095A"/>
    <w:rsid w:val="00F426EF"/>
    <w:rsid w:val="00F53D19"/>
    <w:rsid w:val="00F851F3"/>
    <w:rsid w:val="00FB2D68"/>
    <w:rsid w:val="00FB3258"/>
    <w:rsid w:val="00FB497A"/>
    <w:rsid w:val="00FB78C7"/>
    <w:rsid w:val="00FC2646"/>
    <w:rsid w:val="00FC319E"/>
    <w:rsid w:val="00FC6536"/>
    <w:rsid w:val="00FC7482"/>
    <w:rsid w:val="00FD2770"/>
    <w:rsid w:val="00FF545D"/>
    <w:rsid w:val="00FF74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D41867"/>
    <w:rPr>
      <w:color w:val="0000FF" w:themeColor="hyperlink"/>
      <w:u w:val="single"/>
    </w:rPr>
  </w:style>
  <w:style w:type="character" w:styleId="Pripombasklic">
    <w:name w:val="annotation reference"/>
    <w:basedOn w:val="Privzetapisavaodstavka"/>
    <w:uiPriority w:val="99"/>
    <w:semiHidden/>
    <w:unhideWhenUsed/>
    <w:rsid w:val="00140FEB"/>
    <w:rPr>
      <w:sz w:val="16"/>
      <w:szCs w:val="16"/>
    </w:rPr>
  </w:style>
  <w:style w:type="paragraph" w:styleId="Pripombabesedilo">
    <w:name w:val="annotation text"/>
    <w:basedOn w:val="Navaden"/>
    <w:link w:val="PripombabesediloZnak"/>
    <w:uiPriority w:val="99"/>
    <w:unhideWhenUsed/>
    <w:rsid w:val="00140FEB"/>
    <w:pPr>
      <w:spacing w:line="240" w:lineRule="auto"/>
    </w:pPr>
    <w:rPr>
      <w:sz w:val="20"/>
      <w:szCs w:val="20"/>
    </w:rPr>
  </w:style>
  <w:style w:type="character" w:customStyle="1" w:styleId="PripombabesediloZnak">
    <w:name w:val="Pripomba – besedilo Znak"/>
    <w:basedOn w:val="Privzetapisavaodstavka"/>
    <w:link w:val="Pripombabesedilo"/>
    <w:uiPriority w:val="99"/>
    <w:rsid w:val="00140FE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140FEB"/>
    <w:rPr>
      <w:b/>
      <w:bCs/>
    </w:rPr>
  </w:style>
  <w:style w:type="character" w:customStyle="1" w:styleId="ZadevapripombeZnak">
    <w:name w:val="Zadeva pripombe Znak"/>
    <w:basedOn w:val="PripombabesediloZnak"/>
    <w:link w:val="Zadevapripombe"/>
    <w:uiPriority w:val="99"/>
    <w:semiHidden/>
    <w:rsid w:val="00140FEB"/>
    <w:rPr>
      <w:rFonts w:ascii="Helvetica" w:hAnsi="Helvetica"/>
      <w:b/>
      <w:bCs/>
      <w:sz w:val="20"/>
      <w:szCs w:val="20"/>
    </w:rPr>
  </w:style>
  <w:style w:type="paragraph" w:styleId="Sprotnaopomba-besedilo">
    <w:name w:val="footnote text"/>
    <w:basedOn w:val="Navaden"/>
    <w:link w:val="Sprotnaopomba-besediloZnak"/>
    <w:uiPriority w:val="99"/>
    <w:unhideWhenUsed/>
    <w:rsid w:val="0070201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702017"/>
    <w:rPr>
      <w:rFonts w:ascii="Helvetica" w:hAnsi="Helvetica"/>
      <w:sz w:val="20"/>
      <w:szCs w:val="20"/>
    </w:rPr>
  </w:style>
  <w:style w:type="character" w:styleId="Sprotnaopomba-sklic">
    <w:name w:val="footnote reference"/>
    <w:basedOn w:val="Privzetapisavaodstavka"/>
    <w:uiPriority w:val="99"/>
    <w:semiHidden/>
    <w:unhideWhenUsed/>
    <w:rsid w:val="0070201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D41867"/>
    <w:rPr>
      <w:color w:val="0000FF" w:themeColor="hyperlink"/>
      <w:u w:val="single"/>
    </w:rPr>
  </w:style>
  <w:style w:type="character" w:styleId="Pripombasklic">
    <w:name w:val="annotation reference"/>
    <w:basedOn w:val="Privzetapisavaodstavka"/>
    <w:uiPriority w:val="99"/>
    <w:semiHidden/>
    <w:unhideWhenUsed/>
    <w:rsid w:val="00140FEB"/>
    <w:rPr>
      <w:sz w:val="16"/>
      <w:szCs w:val="16"/>
    </w:rPr>
  </w:style>
  <w:style w:type="paragraph" w:styleId="Pripombabesedilo">
    <w:name w:val="annotation text"/>
    <w:basedOn w:val="Navaden"/>
    <w:link w:val="PripombabesediloZnak"/>
    <w:uiPriority w:val="99"/>
    <w:unhideWhenUsed/>
    <w:rsid w:val="00140FEB"/>
    <w:pPr>
      <w:spacing w:line="240" w:lineRule="auto"/>
    </w:pPr>
    <w:rPr>
      <w:sz w:val="20"/>
      <w:szCs w:val="20"/>
    </w:rPr>
  </w:style>
  <w:style w:type="character" w:customStyle="1" w:styleId="PripombabesediloZnak">
    <w:name w:val="Pripomba – besedilo Znak"/>
    <w:basedOn w:val="Privzetapisavaodstavka"/>
    <w:link w:val="Pripombabesedilo"/>
    <w:uiPriority w:val="99"/>
    <w:rsid w:val="00140FE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140FEB"/>
    <w:rPr>
      <w:b/>
      <w:bCs/>
    </w:rPr>
  </w:style>
  <w:style w:type="character" w:customStyle="1" w:styleId="ZadevapripombeZnak">
    <w:name w:val="Zadeva pripombe Znak"/>
    <w:basedOn w:val="PripombabesediloZnak"/>
    <w:link w:val="Zadevapripombe"/>
    <w:uiPriority w:val="99"/>
    <w:semiHidden/>
    <w:rsid w:val="00140FEB"/>
    <w:rPr>
      <w:rFonts w:ascii="Helvetica" w:hAnsi="Helvetica"/>
      <w:b/>
      <w:bCs/>
      <w:sz w:val="20"/>
      <w:szCs w:val="20"/>
    </w:rPr>
  </w:style>
  <w:style w:type="paragraph" w:styleId="Sprotnaopomba-besedilo">
    <w:name w:val="footnote text"/>
    <w:basedOn w:val="Navaden"/>
    <w:link w:val="Sprotnaopomba-besediloZnak"/>
    <w:uiPriority w:val="99"/>
    <w:unhideWhenUsed/>
    <w:rsid w:val="0070201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702017"/>
    <w:rPr>
      <w:rFonts w:ascii="Helvetica" w:hAnsi="Helvetica"/>
      <w:sz w:val="20"/>
      <w:szCs w:val="20"/>
    </w:rPr>
  </w:style>
  <w:style w:type="character" w:styleId="Sprotnaopomba-sklic">
    <w:name w:val="footnote reference"/>
    <w:basedOn w:val="Privzetapisavaodstavka"/>
    <w:uiPriority w:val="99"/>
    <w:semiHidden/>
    <w:unhideWhenUsed/>
    <w:rsid w:val="007020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header" Target="header2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5.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1.xml"/><Relationship Id="rId40" Type="http://schemas.openxmlformats.org/officeDocument/2006/relationships/footer" Target="footer9.xml"/><Relationship Id="rId45" Type="http://schemas.openxmlformats.org/officeDocument/2006/relationships/header" Target="header2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8C271-17E0-4663-B007-DEE49C91C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9479</Words>
  <Characters>54033</Characters>
  <Application>Microsoft Office Word</Application>
  <DocSecurity>0</DocSecurity>
  <Lines>450</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4</cp:revision>
  <cp:lastPrinted>2017-06-20T06:30:00Z</cp:lastPrinted>
  <dcterms:created xsi:type="dcterms:W3CDTF">2017-06-20T07:15:00Z</dcterms:created>
  <dcterms:modified xsi:type="dcterms:W3CDTF">2017-06-20T07:17:00Z</dcterms:modified>
</cp:coreProperties>
</file>