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JN0006/2017-0003</w:t>
      </w:r>
    </w:p>
    <w:p w:rsidR="00FB3258" w:rsidRPr="006F1DA5" w:rsidRDefault="00737FF7" w:rsidP="00FC2646">
      <w:pPr>
        <w:pStyle w:val="Paragraf"/>
        <w:tabs>
          <w:tab w:val="right" w:pos="9070"/>
        </w:tabs>
        <w:rPr>
          <w:rFonts w:ascii="Arial" w:hAnsi="Arial" w:cs="Arial"/>
        </w:rPr>
      </w:pPr>
      <w:r>
        <w:rPr>
          <w:rFonts w:ascii="Arial" w:hAnsi="Arial" w:cs="Arial"/>
        </w:rPr>
        <w:t>Datum: 20</w:t>
      </w:r>
      <w:r w:rsidR="00FB3258" w:rsidRPr="006F1DA5">
        <w:rPr>
          <w:rFonts w:ascii="Arial" w:hAnsi="Arial" w:cs="Arial"/>
        </w:rPr>
        <w:t>.06.2017</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DOBAVA NAPRAV ZA REZERVNO NAPAJANJE Z ELEKTRIČNO ENERGIJO</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JN0006/2017</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pPr>
    </w:p>
    <w:tbl>
      <w:tblPr>
        <w:tblStyle w:val="NormalTablePHPDOCX"/>
        <w:tblW w:w="5000" w:type="pct"/>
        <w:tblCellSpacing w:w="30" w:type="dxa"/>
        <w:tblInd w:w="168" w:type="dxa"/>
        <w:tblLook w:val="04A0" w:firstRow="1" w:lastRow="0" w:firstColumn="1" w:lastColumn="0" w:noHBand="0" w:noVBand="1"/>
      </w:tblPr>
      <w:tblGrid>
        <w:gridCol w:w="4535"/>
        <w:gridCol w:w="4535"/>
      </w:tblGrid>
      <w:tr w:rsidR="00F476C1">
        <w:trPr>
          <w:tblCellSpacing w:w="30" w:type="dxa"/>
        </w:trPr>
        <w:tc>
          <w:tcPr>
            <w:tcW w:w="2500" w:type="pct"/>
            <w:tcMar>
              <w:top w:w="15" w:type="dxa"/>
              <w:bottom w:w="15" w:type="dxa"/>
            </w:tcMar>
          </w:tcPr>
          <w:p w:rsidR="00F476C1" w:rsidRDefault="00F476C1"/>
        </w:tc>
        <w:tc>
          <w:tcPr>
            <w:tcW w:w="2500" w:type="pct"/>
            <w:tcMar>
              <w:top w:w="15" w:type="dxa"/>
              <w:bottom w:w="15" w:type="dxa"/>
            </w:tcMar>
            <w:vAlign w:val="center"/>
          </w:tcPr>
          <w:tbl>
            <w:tblPr>
              <w:tblStyle w:val="NormalTablePHPDOCX"/>
              <w:tblW w:w="5000" w:type="pct"/>
              <w:tblCellSpacing w:w="30" w:type="dxa"/>
              <w:tblLook w:val="04A0" w:firstRow="1" w:lastRow="0" w:firstColumn="1" w:lastColumn="0" w:noHBand="0" w:noVBand="1"/>
            </w:tblPr>
            <w:tblGrid>
              <w:gridCol w:w="4217"/>
            </w:tblGrid>
            <w:tr w:rsidR="00F476C1">
              <w:trPr>
                <w:tblCellSpacing w:w="30" w:type="dxa"/>
              </w:trPr>
              <w:tc>
                <w:tcPr>
                  <w:tcW w:w="0" w:type="auto"/>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rsidR="00F476C1" w:rsidRDefault="00BB087B">
                  <w:pPr>
                    <w:spacing w:before="240" w:after="240"/>
                    <w:textAlignment w:val="center"/>
                  </w:pPr>
                  <w:r>
                    <w:rPr>
                      <w:color w:val="000000"/>
                      <w:position w:val="-3"/>
                      <w:sz w:val="24"/>
                      <w:szCs w:val="24"/>
                    </w:rPr>
                    <w:t>Predlog je POTRJEN.</w:t>
                  </w:r>
                </w:p>
                <w:p w:rsidR="00F476C1" w:rsidRDefault="00BB087B">
                  <w:pPr>
                    <w:spacing w:before="240" w:after="240"/>
                    <w:textAlignment w:val="center"/>
                  </w:pPr>
                  <w:r>
                    <w:rPr>
                      <w:color w:val="000000"/>
                      <w:position w:val="-3"/>
                      <w:sz w:val="24"/>
                      <w:szCs w:val="24"/>
                    </w:rPr>
                    <w:t>Potrjeno s strani: Jožica Šemnički</w:t>
                  </w:r>
                </w:p>
                <w:p w:rsidR="00F476C1" w:rsidRDefault="00BB087B">
                  <w:pPr>
                    <w:spacing w:before="240" w:after="240"/>
                    <w:textAlignment w:val="center"/>
                  </w:pPr>
                  <w:r>
                    <w:rPr>
                      <w:color w:val="000000"/>
                      <w:position w:val="-3"/>
                      <w:sz w:val="24"/>
                      <w:szCs w:val="24"/>
                    </w:rPr>
                    <w:t>Datum in ura: 20.06.2017 12:34</w:t>
                  </w:r>
                </w:p>
              </w:tc>
            </w:tr>
          </w:tbl>
          <w:p w:rsidR="00F476C1" w:rsidRDefault="00F476C1"/>
        </w:tc>
      </w:tr>
    </w:tbl>
    <w:p w:rsidR="00F476C1" w:rsidRDefault="00F476C1">
      <w:pPr>
        <w:sectPr w:rsidR="00F476C1"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BB087B" w:rsidRPr="002B6779" w:rsidRDefault="00BB087B" w:rsidP="00BB087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BB087B" w:rsidRPr="00D36F2E" w:rsidRDefault="00BB087B" w:rsidP="00BB087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F476C1" w:rsidRDefault="00BB087B">
      <w:pPr>
        <w:spacing w:before="225" w:after="225" w:line="240" w:lineRule="auto"/>
        <w:jc w:val="both"/>
      </w:pPr>
      <w:r>
        <w:rPr>
          <w:rFonts w:ascii="Arial" w:hAnsi="Arial" w:cs="Arial"/>
          <w:color w:val="000000"/>
          <w:sz w:val="18"/>
          <w:szCs w:val="18"/>
        </w:rPr>
        <w:t>Dobava naprav za rezervno napajanje z električno energijo s potrebnimi gradbenimi deli.</w:t>
      </w:r>
    </w:p>
    <w:p w:rsidR="00F476C1" w:rsidRDefault="00BB087B">
      <w:pPr>
        <w:spacing w:before="225" w:after="225" w:line="240" w:lineRule="auto"/>
        <w:jc w:val="both"/>
      </w:pPr>
      <w:r>
        <w:rPr>
          <w:rFonts w:ascii="Arial" w:hAnsi="Arial" w:cs="Arial"/>
          <w:color w:val="000000"/>
          <w:sz w:val="18"/>
          <w:szCs w:val="18"/>
        </w:rPr>
        <w:t>Na podlagi Zakona o javnem naročanju (ZJN-3, Uradni list RS, št. 91/2015), DOM UPOKOJENCEV PTUJ, Volkmerjeva cesta 10, 2250 PTUJ (v nadaljevanju: naročnik), vabi zainteresirane ponudnike, da predložijo svojo pisno ponudbo v skladu s to razpisno dokumentacijo in sodelujejo v postopku oddaje javnega naročila.</w:t>
      </w:r>
    </w:p>
    <w:p w:rsidR="00F476C1" w:rsidRDefault="00BB087B">
      <w:pPr>
        <w:spacing w:before="225" w:after="225" w:line="240" w:lineRule="auto"/>
        <w:jc w:val="both"/>
      </w:pPr>
      <w:r>
        <w:rPr>
          <w:rFonts w:ascii="Arial" w:hAnsi="Arial" w:cs="Arial"/>
          <w:color w:val="000000"/>
          <w:sz w:val="18"/>
          <w:szCs w:val="18"/>
        </w:rPr>
        <w:t>Predmet javnega naročila je: DOBAVA NAPRAV ZA REZERVNO NAPAJANJE Z ELEKTRIČNO ENERGIJO</w:t>
      </w:r>
    </w:p>
    <w:p w:rsidR="00F476C1" w:rsidRDefault="00BB087B">
      <w:pPr>
        <w:spacing w:before="225" w:after="225" w:line="240" w:lineRule="auto"/>
        <w:jc w:val="both"/>
      </w:pPr>
      <w:r>
        <w:rPr>
          <w:rFonts w:ascii="Arial" w:hAnsi="Arial" w:cs="Arial"/>
          <w:color w:val="000000"/>
          <w:sz w:val="18"/>
          <w:szCs w:val="18"/>
        </w:rPr>
        <w:t>Predmet javnega naročila je izključno nova, nerabljena oprema.</w:t>
      </w:r>
    </w:p>
    <w:p w:rsidR="00F476C1" w:rsidRDefault="00BB087B">
      <w:pPr>
        <w:spacing w:before="225" w:after="225" w:line="240" w:lineRule="auto"/>
        <w:jc w:val="both"/>
      </w:pPr>
      <w:r>
        <w:rPr>
          <w:rFonts w:ascii="Arial" w:hAnsi="Arial" w:cs="Arial"/>
          <w:color w:val="000000"/>
          <w:sz w:val="18"/>
          <w:szCs w:val="18"/>
        </w:rPr>
        <w:t>Delitev naročila na sklope: naročilo se oddaja celovito.</w:t>
      </w:r>
    </w:p>
    <w:p w:rsidR="00F476C1" w:rsidRDefault="00BB087B">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BB087B" w:rsidRDefault="00BB087B" w:rsidP="00BB087B">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F476C1">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76C1" w:rsidRDefault="00BB087B">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76C1" w:rsidRDefault="00BB087B">
            <w:pPr>
              <w:jc w:val="right"/>
            </w:pPr>
            <w:r>
              <w:rPr>
                <w:rFonts w:ascii="Arial" w:hAnsi="Arial" w:cs="Arial"/>
                <w:b/>
                <w:bCs/>
                <w:color w:val="000000"/>
                <w:position w:val="-2"/>
                <w:sz w:val="18"/>
                <w:szCs w:val="18"/>
                <w:shd w:val="clear" w:color="auto" w:fill="D1D1D1"/>
              </w:rPr>
              <w:t>Datumi</w:t>
            </w:r>
          </w:p>
        </w:tc>
      </w:tr>
      <w:tr w:rsidR="00F476C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right"/>
            </w:pPr>
            <w:r>
              <w:rPr>
                <w:rFonts w:ascii="Arial" w:hAnsi="Arial" w:cs="Arial"/>
                <w:color w:val="000000"/>
                <w:position w:val="-2"/>
                <w:sz w:val="18"/>
                <w:szCs w:val="18"/>
              </w:rPr>
              <w:t>do 20.07.2017 do 09:00</w:t>
            </w:r>
          </w:p>
        </w:tc>
      </w:tr>
      <w:tr w:rsidR="00F476C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right"/>
            </w:pPr>
            <w:r>
              <w:rPr>
                <w:rFonts w:ascii="Arial" w:hAnsi="Arial" w:cs="Arial"/>
                <w:color w:val="000000"/>
                <w:position w:val="-2"/>
                <w:sz w:val="18"/>
                <w:szCs w:val="18"/>
              </w:rPr>
              <w:t>do 31.07.2017 do 09:00</w:t>
            </w:r>
          </w:p>
        </w:tc>
      </w:tr>
      <w:tr w:rsidR="00F476C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right"/>
            </w:pPr>
            <w:r>
              <w:rPr>
                <w:rFonts w:ascii="Arial" w:hAnsi="Arial" w:cs="Arial"/>
                <w:color w:val="000000"/>
                <w:position w:val="-2"/>
                <w:sz w:val="18"/>
                <w:szCs w:val="18"/>
              </w:rPr>
              <w:t>31.07.2017 ob 12:30</w:t>
            </w:r>
          </w:p>
        </w:tc>
      </w:tr>
    </w:tbl>
    <w:p w:rsidR="00BB087B" w:rsidRDefault="00BB087B" w:rsidP="00BB087B">
      <w:pPr>
        <w:pStyle w:val="Paragraf"/>
        <w:spacing w:line="240" w:lineRule="auto"/>
        <w:rPr>
          <w:rFonts w:ascii="Arial" w:hAnsi="Arial" w:cs="Arial"/>
        </w:rPr>
      </w:pPr>
    </w:p>
    <w:p w:rsidR="00BB087B" w:rsidRPr="008806CE" w:rsidRDefault="00BB087B" w:rsidP="00BB087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BB087B" w:rsidRDefault="00BB087B" w:rsidP="00BB087B">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rsidR="00BB087B" w:rsidRDefault="00BB087B" w:rsidP="00BB087B">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bernardakozel@domptuj.si</w:t>
      </w:r>
    </w:p>
    <w:p w:rsidR="00BB087B" w:rsidRDefault="00BB087B" w:rsidP="00BB087B">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rsidR="00F476C1" w:rsidRDefault="00BB087B">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BB087B" w:rsidRPr="008806CE" w:rsidRDefault="00BB087B" w:rsidP="00BB087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BB087B" w:rsidRDefault="00BB087B" w:rsidP="00BB087B">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7639"/>
      </w:tblGrid>
      <w:tr w:rsidR="00F476C1">
        <w:tc>
          <w:tcPr>
            <w:tcW w:w="0" w:type="auto"/>
            <w:tcMar>
              <w:top w:w="0" w:type="auto"/>
              <w:bottom w:w="0" w:type="auto"/>
            </w:tcMar>
          </w:tcPr>
          <w:p w:rsidR="00F476C1" w:rsidRDefault="00BB087B">
            <w:pPr>
              <w:numPr>
                <w:ilvl w:val="0"/>
                <w:numId w:val="9"/>
              </w:numPr>
              <w:rPr>
                <w:rFonts w:ascii="Arial" w:hAnsi="Arial" w:cs="Arial"/>
                <w:color w:val="000000"/>
                <w:sz w:val="18"/>
                <w:szCs w:val="18"/>
              </w:rPr>
            </w:pPr>
            <w:r>
              <w:rPr>
                <w:rFonts w:ascii="Arial" w:hAnsi="Arial" w:cs="Arial"/>
                <w:color w:val="000000"/>
                <w:sz w:val="18"/>
                <w:szCs w:val="18"/>
              </w:rPr>
              <w:t>osebno na naslov: DOM UPOKOJENCEV PTUJ, Volkmerjeva cesta 10, 2250 PTUJ</w:t>
            </w:r>
          </w:p>
          <w:p w:rsidR="00F476C1" w:rsidRDefault="00BB087B">
            <w:pPr>
              <w:numPr>
                <w:ilvl w:val="0"/>
                <w:numId w:val="9"/>
              </w:numPr>
              <w:rPr>
                <w:rFonts w:ascii="Arial" w:hAnsi="Arial" w:cs="Arial"/>
                <w:color w:val="000000"/>
                <w:sz w:val="18"/>
                <w:szCs w:val="18"/>
              </w:rPr>
            </w:pPr>
            <w:r>
              <w:rPr>
                <w:rFonts w:ascii="Arial" w:hAnsi="Arial" w:cs="Arial"/>
                <w:color w:val="000000"/>
                <w:sz w:val="18"/>
                <w:szCs w:val="18"/>
              </w:rPr>
              <w:t>po pošti na naslov: DOM UPOKOJENCEV PTUJ, Volkmerjeva cesta 10, 2250 PTUJ</w:t>
            </w:r>
          </w:p>
        </w:tc>
      </w:tr>
    </w:tbl>
    <w:p w:rsidR="00F476C1" w:rsidRDefault="00BB087B">
      <w:pPr>
        <w:spacing w:before="225" w:after="225" w:line="240" w:lineRule="auto"/>
        <w:jc w:val="both"/>
      </w:pPr>
      <w:r>
        <w:rPr>
          <w:rFonts w:ascii="Arial" w:hAnsi="Arial" w:cs="Arial"/>
          <w:color w:val="000000"/>
          <w:sz w:val="18"/>
          <w:szCs w:val="18"/>
        </w:rPr>
        <w:t xml:space="preserve">Ponudba mora v vložišče naročnika prispeti </w:t>
      </w:r>
      <w:r>
        <w:rPr>
          <w:rFonts w:ascii="Arial" w:hAnsi="Arial" w:cs="Arial"/>
          <w:b/>
          <w:bCs/>
          <w:color w:val="000000"/>
          <w:sz w:val="18"/>
          <w:szCs w:val="18"/>
        </w:rPr>
        <w:t>do navedene ure</w:t>
      </w:r>
      <w:r>
        <w:rPr>
          <w:rFonts w:ascii="Arial" w:hAnsi="Arial" w:cs="Arial"/>
          <w:color w:val="000000"/>
          <w:sz w:val="18"/>
          <w:szCs w:val="18"/>
        </w:rPr>
        <w:t>. Ponudbe odposlane pred potekom roka, ki bodo k naročniku prispele po zgoraj navedenem roku, bodo izločene kot nepravočasne in zaprte vrnjene ponudnikom.</w:t>
      </w:r>
    </w:p>
    <w:p w:rsidR="00F476C1" w:rsidRDefault="00BB087B">
      <w:pPr>
        <w:spacing w:before="225" w:after="225" w:line="240" w:lineRule="auto"/>
        <w:jc w:val="both"/>
      </w:pPr>
      <w:r>
        <w:rPr>
          <w:rFonts w:ascii="Arial" w:hAnsi="Arial" w:cs="Arial"/>
          <w:color w:val="000000"/>
          <w:sz w:val="18"/>
          <w:szCs w:val="18"/>
        </w:rPr>
        <w:lastRenderedPageBreak/>
        <w:t>V izogib kasnejšim težavam zahtevajte potrdilo o oddani ponudbi s pravilno navedenim datumom in časom oddaje ponudbe pri pooblaščeni osebi naročnika.</w:t>
      </w:r>
    </w:p>
    <w:p w:rsidR="00F476C1" w:rsidRDefault="00BB087B">
      <w:pPr>
        <w:spacing w:before="225" w:after="225" w:line="240" w:lineRule="auto"/>
        <w:jc w:val="both"/>
      </w:pPr>
      <w:r>
        <w:rPr>
          <w:rFonts w:ascii="Arial" w:hAnsi="Arial" w:cs="Arial"/>
          <w:color w:val="000000"/>
          <w:sz w:val="18"/>
          <w:szCs w:val="18"/>
        </w:rPr>
        <w:t xml:space="preserve">Ponudnik predloži ponudbo v zapečateni ali zaprti ovojnici tako, da je na odpiranju možno preveriti, da je zaprta tako, kot je bila predana. Zaželeno je, da so listi ponudbe povezani na tak način, da se jih ne da neopazno razdružiti, odvezati ali dodati posameznih listov v ponudbo z jasno </w:t>
      </w:r>
      <w:r>
        <w:rPr>
          <w:rFonts w:ascii="Arial" w:hAnsi="Arial" w:cs="Arial"/>
          <w:b/>
          <w:bCs/>
          <w:color w:val="000000"/>
          <w:sz w:val="18"/>
          <w:szCs w:val="18"/>
        </w:rPr>
        <w:t>navedbo predmeta naročila.</w:t>
      </w:r>
      <w:r>
        <w:rPr>
          <w:rFonts w:ascii="Arial" w:hAnsi="Arial" w:cs="Arial"/>
          <w:color w:val="000000"/>
          <w:sz w:val="18"/>
          <w:szCs w:val="18"/>
        </w:rPr>
        <w:t xml:space="preserve"> Naročnik ne odgovarja za predčasno odprtje ponudbe, ki ne bo ustrezno označena, skladno s temi navodili. Na vseh ovitkih naj bo navedena firma, točen naslov, telefonska številka in e-mail ponudnika.</w:t>
      </w:r>
    </w:p>
    <w:p w:rsidR="00BB087B" w:rsidRPr="008806CE" w:rsidRDefault="00BB087B" w:rsidP="00BB087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BB087B" w:rsidRPr="00445A62" w:rsidRDefault="00BB087B" w:rsidP="00BB087B">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BB087B" w:rsidRPr="00445A62" w:rsidRDefault="00BB087B" w:rsidP="00BB087B">
      <w:pPr>
        <w:spacing w:before="120" w:after="120"/>
        <w:jc w:val="both"/>
        <w:rPr>
          <w:rFonts w:ascii="Arial" w:hAnsi="Arial" w:cs="Arial"/>
          <w:b/>
          <w:sz w:val="18"/>
          <w:szCs w:val="18"/>
        </w:rPr>
      </w:pPr>
      <w:r>
        <w:rPr>
          <w:rFonts w:ascii="Arial" w:hAnsi="Arial" w:cs="Arial"/>
          <w:b/>
          <w:sz w:val="18"/>
          <w:szCs w:val="18"/>
        </w:rPr>
        <w:t>DOM UPOKOJENCEV PTUJ, Volkmerjeva cesta 10, 2250 PTUJ</w:t>
      </w:r>
    </w:p>
    <w:p w:rsidR="00F476C1" w:rsidRDefault="00BB087B">
      <w:pPr>
        <w:spacing w:before="225" w:after="225" w:line="240" w:lineRule="auto"/>
        <w:jc w:val="both"/>
      </w:pPr>
      <w:r>
        <w:rPr>
          <w:rFonts w:ascii="Arial" w:hAnsi="Arial" w:cs="Arial"/>
          <w:color w:val="000000"/>
          <w:sz w:val="18"/>
          <w:szCs w:val="18"/>
        </w:rPr>
        <w:t>Predstavniki ponudnikov, ki se izkažejo s pooblastilom za zastopanje ponudnika, lahko na postopek odpiranja ponudb dajo svoje pripombe. Pooblastila ne potrebujejo zakoniti zastopniki ponudnika, le-ti se izkažejo z ustreznim osebnim dokumentom. Drugi subjekti bodo na odpiranju ponudb lahko prisotni brez možnosti dajanja pripomb na zapisnik.</w:t>
      </w:r>
    </w:p>
    <w:p w:rsidR="00F476C1" w:rsidRDefault="00BB087B">
      <w:pPr>
        <w:spacing w:before="225" w:after="225" w:line="240" w:lineRule="auto"/>
        <w:jc w:val="both"/>
      </w:pPr>
      <w:r>
        <w:rPr>
          <w:rFonts w:ascii="Arial" w:hAnsi="Arial" w:cs="Arial"/>
          <w:color w:val="000000"/>
          <w:sz w:val="18"/>
          <w:szCs w:val="18"/>
        </w:rPr>
        <w:t>Naročnik bo prisotnim predstavnikom ponudnikov vročil kopijo zapisnika o odpiranju ponudb. V kolikor se kopija zapisnika ne vroči na odpiranju ponudb, jo bo naročnik posredoval ponudnikom po elektronski pošti na kontaktne naslove e-pošte, navedene v ponudbah. Naročnik si pridržuje pravico, da zapisnike posreduje tudi na drug ustrezen način (po pošti, po faksu, ipd.).</w:t>
      </w:r>
    </w:p>
    <w:p w:rsidR="00BB087B" w:rsidRPr="008806CE" w:rsidRDefault="00BB087B" w:rsidP="00BB087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BB087B" w:rsidRPr="00445A62" w:rsidRDefault="00BB087B" w:rsidP="00BB087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60 dni od roka za predložitev ponudb.</w:t>
      </w:r>
    </w:p>
    <w:p w:rsidR="00F476C1" w:rsidRDefault="00BB087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BB087B" w:rsidRPr="008806CE" w:rsidRDefault="00BB087B" w:rsidP="00BB087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BB087B" w:rsidRPr="00445A62" w:rsidRDefault="00BB087B" w:rsidP="00BB087B">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F476C1" w:rsidRDefault="00BB087B">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BB087B" w:rsidRPr="008806CE" w:rsidRDefault="00BB087B" w:rsidP="00BB087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F476C1" w:rsidRDefault="00BB087B">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F476C1">
        <w:tc>
          <w:tcPr>
            <w:tcW w:w="0" w:type="auto"/>
            <w:tcMar>
              <w:top w:w="0" w:type="auto"/>
              <w:bottom w:w="0" w:type="auto"/>
            </w:tcMar>
          </w:tcPr>
          <w:p w:rsidR="00F476C1" w:rsidRDefault="00BB087B">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rsidR="00F476C1" w:rsidRDefault="00BB087B">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F476C1" w:rsidRDefault="00BB087B">
      <w:pPr>
        <w:spacing w:before="225" w:after="225" w:line="240" w:lineRule="auto"/>
        <w:jc w:val="both"/>
      </w:pPr>
      <w:r>
        <w:rPr>
          <w:rFonts w:ascii="Arial" w:hAnsi="Arial" w:cs="Arial"/>
          <w:color w:val="000000"/>
          <w:sz w:val="18"/>
          <w:szCs w:val="18"/>
        </w:rPr>
        <w:t>Odgovornost ponudnika je, da izpostavi morebitne nejasnosti, protislovju, opustitve in podobno, pred oddajo svoje ponudbe (do roka za zahtevanje pojasnil), tako da se lahko zagotovi predložitev dopustne ponudbe, ki je v celoti skladna z zahtevami iz razpisne dokumentacije, vključno z vso spremljajočo dokumentacijo.</w:t>
      </w:r>
    </w:p>
    <w:p w:rsidR="00BB087B" w:rsidRPr="008806CE" w:rsidRDefault="00BB087B" w:rsidP="00BB087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lastRenderedPageBreak/>
        <w:t>OGLED</w:t>
      </w:r>
    </w:p>
    <w:p w:rsidR="00F476C1" w:rsidRDefault="00BB087B">
      <w:pPr>
        <w:spacing w:after="0" w:line="240" w:lineRule="auto"/>
        <w:jc w:val="both"/>
      </w:pPr>
      <w:r>
        <w:rPr>
          <w:rFonts w:ascii="Arial" w:hAnsi="Arial" w:cs="Arial"/>
          <w:color w:val="000000"/>
          <w:sz w:val="18"/>
          <w:szCs w:val="18"/>
        </w:rPr>
        <w:t> </w:t>
      </w:r>
    </w:p>
    <w:p w:rsidR="00F476C1" w:rsidRDefault="00BB087B">
      <w:pPr>
        <w:spacing w:after="0" w:line="240" w:lineRule="auto"/>
      </w:pPr>
      <w:r>
        <w:rPr>
          <w:rFonts w:ascii="Arial" w:hAnsi="Arial" w:cs="Arial"/>
          <w:b/>
          <w:bCs/>
          <w:color w:val="000000"/>
          <w:sz w:val="18"/>
          <w:szCs w:val="18"/>
        </w:rPr>
        <w:t>Termin ogleda je:</w:t>
      </w:r>
    </w:p>
    <w:p w:rsidR="00F476C1" w:rsidRDefault="00BB087B">
      <w:pPr>
        <w:spacing w:before="225" w:after="225" w:line="240" w:lineRule="auto"/>
        <w:jc w:val="both"/>
      </w:pPr>
      <w:r>
        <w:rPr>
          <w:rFonts w:ascii="Arial" w:hAnsi="Arial" w:cs="Arial"/>
          <w:color w:val="000000"/>
          <w:sz w:val="18"/>
          <w:szCs w:val="18"/>
        </w:rPr>
        <w:t>1. termin 10.07.2017 ob 09:00 uri</w:t>
      </w:r>
    </w:p>
    <w:p w:rsidR="00F476C1" w:rsidRDefault="00BB087B">
      <w:pPr>
        <w:spacing w:after="0" w:line="240" w:lineRule="auto"/>
      </w:pPr>
      <w:r>
        <w:rPr>
          <w:rFonts w:ascii="Arial" w:hAnsi="Arial" w:cs="Arial"/>
          <w:color w:val="000000"/>
          <w:sz w:val="18"/>
          <w:szCs w:val="18"/>
        </w:rPr>
        <w:t xml:space="preserve"> Izpred: DOM UPOKOJENCEV PTUJ, Volkmerjeva cesta 10, 2250 PTUJ </w:t>
      </w:r>
    </w:p>
    <w:p w:rsidR="00F476C1" w:rsidRDefault="00BB087B">
      <w:pPr>
        <w:spacing w:before="225" w:after="225" w:line="240" w:lineRule="auto"/>
        <w:jc w:val="both"/>
      </w:pPr>
      <w:r>
        <w:rPr>
          <w:rFonts w:ascii="Arial" w:hAnsi="Arial" w:cs="Arial"/>
          <w:color w:val="000000"/>
          <w:sz w:val="18"/>
          <w:szCs w:val="18"/>
        </w:rPr>
        <w:t>Ogled bo omogočen na zgoraj navedeni datum po predhodni pisni najavi, ki prispe na e-naslov kontaktne osebe pooblaščenca naročnika bernardakozel@domptuj.si najmanj 1 dan pred datumom ogleda.</w:t>
      </w:r>
    </w:p>
    <w:p w:rsidR="00F476C1" w:rsidRDefault="00BB087B">
      <w:pPr>
        <w:spacing w:before="225" w:after="225" w:line="240" w:lineRule="auto"/>
        <w:jc w:val="both"/>
      </w:pPr>
      <w:r>
        <w:rPr>
          <w:rFonts w:ascii="Arial" w:hAnsi="Arial" w:cs="Arial"/>
          <w:color w:val="000000"/>
          <w:sz w:val="18"/>
          <w:szCs w:val="18"/>
        </w:rPr>
        <w:t>Zbirno mesto je na sedežu naročnika. </w:t>
      </w:r>
    </w:p>
    <w:p w:rsidR="00F476C1" w:rsidRDefault="00BB087B">
      <w:pPr>
        <w:spacing w:before="225" w:after="225" w:line="240" w:lineRule="auto"/>
        <w:jc w:val="both"/>
      </w:pPr>
      <w:r>
        <w:rPr>
          <w:rFonts w:ascii="Arial" w:hAnsi="Arial" w:cs="Arial"/>
          <w:color w:val="000000"/>
          <w:sz w:val="18"/>
          <w:szCs w:val="18"/>
        </w:rPr>
        <w:t>Gospodarski subjekt, ki se bo udeležil ogleda bodočih delovišč in okolice, nosi vse stroške in odgovornost v zvezi z ogledom sam.</w:t>
      </w:r>
    </w:p>
    <w:p w:rsidR="00BB087B" w:rsidRPr="00445A62" w:rsidRDefault="00BB087B" w:rsidP="00BB087B">
      <w:pPr>
        <w:pStyle w:val="Paragraf"/>
        <w:spacing w:before="0" w:after="0"/>
        <w:jc w:val="both"/>
        <w:rPr>
          <w:rFonts w:ascii="Arial" w:hAnsi="Arial" w:cs="Arial"/>
        </w:rPr>
      </w:pPr>
    </w:p>
    <w:p w:rsidR="00F476C1" w:rsidRDefault="00BB087B">
      <w:pPr>
        <w:spacing w:after="0" w:line="240" w:lineRule="auto"/>
      </w:pPr>
      <w:r>
        <w:rPr>
          <w:rFonts w:ascii="Arial" w:hAnsi="Arial" w:cs="Arial"/>
          <w:color w:val="000000"/>
          <w:sz w:val="18"/>
          <w:szCs w:val="18"/>
        </w:rPr>
        <w:t>Datum: 22.06.2017</w:t>
      </w:r>
      <w:r>
        <w:rPr>
          <w:rFonts w:ascii="Arial" w:hAnsi="Arial" w:cs="Arial"/>
          <w:color w:val="000000"/>
          <w:sz w:val="18"/>
          <w:szCs w:val="18"/>
        </w:rPr>
        <w:br/>
        <w:t>Kraj: PTUJ</w:t>
      </w:r>
    </w:p>
    <w:tbl>
      <w:tblPr>
        <w:tblStyle w:val="NormalTablePHPDOCX"/>
        <w:tblW w:w="5000" w:type="pct"/>
        <w:tblInd w:w="108" w:type="dxa"/>
        <w:tblLook w:val="04A0" w:firstRow="1" w:lastRow="0" w:firstColumn="1" w:lastColumn="0" w:noHBand="0" w:noVBand="1"/>
      </w:tblPr>
      <w:tblGrid>
        <w:gridCol w:w="3394"/>
        <w:gridCol w:w="5676"/>
      </w:tblGrid>
      <w:tr w:rsidR="00F476C1">
        <w:trPr>
          <w:cantSplit/>
        </w:trPr>
        <w:tc>
          <w:tcPr>
            <w:tcW w:w="0" w:type="auto"/>
            <w:tcMar>
              <w:top w:w="135" w:type="dxa"/>
              <w:bottom w:w="135" w:type="dxa"/>
            </w:tcMar>
            <w:vAlign w:val="center"/>
          </w:tcPr>
          <w:p w:rsidR="00F476C1" w:rsidRDefault="00BB087B">
            <w:r>
              <w:rPr>
                <w:rFonts w:ascii="Arial" w:hAnsi="Arial" w:cs="Arial"/>
                <w:color w:val="000000"/>
                <w:position w:val="-2"/>
                <w:sz w:val="18"/>
                <w:szCs w:val="18"/>
              </w:rPr>
              <w:t>Za naročnika:</w:t>
            </w:r>
            <w:r>
              <w:rPr>
                <w:rFonts w:ascii="Arial" w:hAnsi="Arial" w:cs="Arial"/>
                <w:color w:val="000000"/>
                <w:position w:val="-2"/>
                <w:sz w:val="18"/>
                <w:szCs w:val="18"/>
              </w:rPr>
              <w:br/>
            </w:r>
            <w:r>
              <w:rPr>
                <w:rFonts w:ascii="Arial" w:hAnsi="Arial" w:cs="Arial"/>
                <w:color w:val="000000"/>
                <w:position w:val="-2"/>
                <w:sz w:val="18"/>
                <w:szCs w:val="18"/>
              </w:rPr>
              <w:br/>
              <w:t>Bernarda Kozel</w:t>
            </w:r>
          </w:p>
        </w:tc>
        <w:tc>
          <w:tcPr>
            <w:tcW w:w="0" w:type="auto"/>
            <w:tcMar>
              <w:top w:w="135" w:type="dxa"/>
              <w:bottom w:w="135" w:type="dxa"/>
            </w:tcMar>
            <w:vAlign w:val="center"/>
          </w:tcPr>
          <w:p w:rsidR="00F476C1" w:rsidRDefault="00BB087B">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Jožica Šemnički, direktorica</w:t>
            </w:r>
          </w:p>
        </w:tc>
      </w:tr>
    </w:tbl>
    <w:p w:rsidR="00F476C1" w:rsidRDefault="00F476C1">
      <w:pPr>
        <w:sectPr w:rsidR="00F476C1" w:rsidSect="00BB087B">
          <w:headerReference w:type="default" r:id="rId10"/>
          <w:footerReference w:type="default" r:id="rId11"/>
          <w:pgSz w:w="11906" w:h="16838"/>
          <w:pgMar w:top="1418" w:right="1418" w:bottom="1418" w:left="1418" w:header="567" w:footer="596" w:gutter="0"/>
          <w:cols w:space="708"/>
          <w:docGrid w:linePitch="360"/>
        </w:sectPr>
      </w:pPr>
    </w:p>
    <w:p w:rsidR="00BB087B" w:rsidRPr="00EF740C" w:rsidRDefault="00BB087B" w:rsidP="00BB087B">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BB087B" w:rsidRDefault="00BB087B" w:rsidP="00BB087B">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F476C1">
        <w:tc>
          <w:tcPr>
            <w:tcW w:w="0" w:type="auto"/>
            <w:shd w:val="clear" w:color="auto" w:fill="000000"/>
            <w:tcMar>
              <w:top w:w="150" w:type="dxa"/>
              <w:bottom w:w="150" w:type="dxa"/>
            </w:tcMar>
            <w:vAlign w:val="center"/>
          </w:tcPr>
          <w:p w:rsidR="00F476C1" w:rsidRDefault="00BB087B">
            <w:r>
              <w:rPr>
                <w:rFonts w:ascii="Arial" w:hAnsi="Arial" w:cs="Arial"/>
                <w:b/>
                <w:bCs/>
                <w:color w:val="FFFFFF"/>
                <w:position w:val="-2"/>
                <w:sz w:val="18"/>
                <w:szCs w:val="18"/>
                <w:shd w:val="clear" w:color="auto" w:fill="000000"/>
              </w:rPr>
              <w:t>1. Splošna navodila</w:t>
            </w:r>
          </w:p>
        </w:tc>
      </w:tr>
    </w:tbl>
    <w:p w:rsidR="00F476C1" w:rsidRDefault="00BB087B">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F476C1" w:rsidRDefault="00BB087B">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Ponudbena dokumentacija mora biti izpolnjena in natisnjena, natipkana ali napisana z neizbrisljivo pisavo.</w:t>
      </w:r>
    </w:p>
    <w:p w:rsidR="00F476C1" w:rsidRDefault="00BB087B">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F476C1" w:rsidRDefault="00BB087B">
      <w:pPr>
        <w:spacing w:before="225" w:after="225" w:line="240" w:lineRule="auto"/>
        <w:jc w:val="both"/>
      </w:pPr>
      <w:r>
        <w:rPr>
          <w:rFonts w:ascii="Arial" w:hAnsi="Arial" w:cs="Arial"/>
          <w:color w:val="000000"/>
          <w:sz w:val="18"/>
          <w:szCs w:val="18"/>
        </w:rPr>
        <w:t>Vse kopije dokumentov, ki so priloženi ponudbi morajo ustrezati originalom.</w:t>
      </w:r>
    </w:p>
    <w:p w:rsidR="00F476C1" w:rsidRDefault="00BB087B">
      <w:pPr>
        <w:spacing w:before="225" w:after="225" w:line="240" w:lineRule="auto"/>
        <w:jc w:val="both"/>
      </w:pPr>
      <w:r>
        <w:rPr>
          <w:rFonts w:ascii="Arial" w:hAnsi="Arial" w:cs="Arial"/>
          <w:color w:val="000000"/>
          <w:sz w:val="18"/>
          <w:szCs w:val="18"/>
        </w:rPr>
        <w:t>Vse navedbe v ponudbi morajo ustrezati dejanskemu stanju. Z oddajo ponudbe ponudnik naročniku hkrati daje pooblastilo, da jih preveri pri pristojnih organih, za kar bo na naročnikovo zahtevo predložil ustrezna pooblastila, če jih bo naročnik zahteval.</w:t>
      </w:r>
    </w:p>
    <w:p w:rsidR="00F476C1" w:rsidRDefault="00BB087B">
      <w:pPr>
        <w:spacing w:before="225" w:after="225" w:line="240" w:lineRule="auto"/>
        <w:jc w:val="both"/>
      </w:pPr>
      <w:r>
        <w:rPr>
          <w:rFonts w:ascii="Arial" w:hAnsi="Arial" w:cs="Arial"/>
          <w:color w:val="000000"/>
          <w:sz w:val="18"/>
          <w:szCs w:val="18"/>
        </w:rPr>
        <w:t>Podrobnejši opis del je razviden iz priloge 2 (ponudbeni predračun) in priloge 3-10 (tehnične specifikacije-načrt PZI) dokumentacije v zvezi z oddajo javnega naročila.</w:t>
      </w:r>
    </w:p>
    <w:p w:rsidR="00F476C1" w:rsidRDefault="00BB087B">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 </w:t>
      </w:r>
    </w:p>
    <w:p w:rsidR="00F476C1" w:rsidRDefault="00BB087B">
      <w:pPr>
        <w:spacing w:before="225" w:after="225" w:line="240" w:lineRule="auto"/>
        <w:jc w:val="both"/>
      </w:pPr>
      <w:r>
        <w:rPr>
          <w:rFonts w:ascii="Arial" w:hAnsi="Arial" w:cs="Arial"/>
          <w:color w:val="000000"/>
          <w:sz w:val="18"/>
          <w:szCs w:val="18"/>
        </w:rPr>
        <w:t>V ponudbi predložite:</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numPr>
                <w:ilvl w:val="0"/>
                <w:numId w:val="11"/>
              </w:numPr>
              <w:rPr>
                <w:rFonts w:ascii="Arial" w:hAnsi="Arial" w:cs="Arial"/>
                <w:color w:val="000000"/>
                <w:sz w:val="18"/>
                <w:szCs w:val="18"/>
              </w:rPr>
            </w:pPr>
            <w:r>
              <w:rPr>
                <w:rFonts w:ascii="Arial" w:hAnsi="Arial" w:cs="Arial"/>
                <w:color w:val="000000"/>
                <w:sz w:val="18"/>
                <w:szCs w:val="18"/>
              </w:rPr>
              <w:t>1 original ponudbe</w:t>
            </w:r>
          </w:p>
          <w:p w:rsidR="00F476C1" w:rsidRDefault="00BB087B">
            <w:pPr>
              <w:numPr>
                <w:ilvl w:val="0"/>
                <w:numId w:val="11"/>
              </w:numPr>
              <w:rPr>
                <w:rFonts w:ascii="Arial" w:hAnsi="Arial" w:cs="Arial"/>
                <w:color w:val="000000"/>
                <w:sz w:val="18"/>
                <w:szCs w:val="18"/>
              </w:rPr>
            </w:pPr>
            <w:r>
              <w:rPr>
                <w:rFonts w:ascii="Arial" w:hAnsi="Arial" w:cs="Arial"/>
                <w:color w:val="000000"/>
                <w:sz w:val="18"/>
                <w:szCs w:val="18"/>
              </w:rPr>
              <w:t>CD/DVD (ali USB ključek) s skenirano celotno ponudbo v PDF formatu (ki je v celoti enaka originalu) in izpolnjenimi obrazci (v formatu .doc) ter drugimi dokumenti, ki obstajajo v elektronski obliki.</w:t>
            </w:r>
          </w:p>
        </w:tc>
      </w:tr>
    </w:tbl>
    <w:p w:rsidR="00F476C1" w:rsidRDefault="00BB087B">
      <w:pPr>
        <w:spacing w:before="225" w:after="225" w:line="240" w:lineRule="auto"/>
        <w:jc w:val="both"/>
      </w:pPr>
      <w:r>
        <w:rPr>
          <w:rFonts w:ascii="Arial" w:hAnsi="Arial" w:cs="Arial"/>
          <w:color w:val="000000"/>
          <w:sz w:val="18"/>
          <w:szCs w:val="18"/>
        </w:rPr>
        <w:t>V primeru razhajanj med ponudbo v pisni obliki in elektronsko verzijo ponudbe je merodajna pisna verzija. Dokumentacija v elektronski obliki bo omogočala naročniku hitrejšo obdelavo ponudb.</w:t>
      </w:r>
    </w:p>
    <w:tbl>
      <w:tblPr>
        <w:tblStyle w:val="NormalTablePHPDOCX"/>
        <w:tblW w:w="2500" w:type="pct"/>
        <w:tblInd w:w="108" w:type="dxa"/>
        <w:tblLook w:val="04A0" w:firstRow="1" w:lastRow="0" w:firstColumn="1" w:lastColumn="0" w:noHBand="0" w:noVBand="1"/>
      </w:tblPr>
      <w:tblGrid>
        <w:gridCol w:w="4535"/>
      </w:tblGrid>
      <w:tr w:rsidR="00F476C1">
        <w:tc>
          <w:tcPr>
            <w:tcW w:w="0" w:type="auto"/>
            <w:shd w:val="clear" w:color="auto" w:fill="000000"/>
            <w:tcMar>
              <w:top w:w="150" w:type="dxa"/>
              <w:bottom w:w="150" w:type="dxa"/>
            </w:tcMar>
            <w:vAlign w:val="center"/>
          </w:tcPr>
          <w:p w:rsidR="00F476C1" w:rsidRDefault="00BB087B">
            <w:r>
              <w:rPr>
                <w:rFonts w:ascii="Arial" w:hAnsi="Arial" w:cs="Arial"/>
                <w:b/>
                <w:bCs/>
                <w:color w:val="FFFFFF"/>
                <w:position w:val="-2"/>
                <w:sz w:val="18"/>
                <w:szCs w:val="18"/>
                <w:shd w:val="clear" w:color="auto" w:fill="000000"/>
              </w:rPr>
              <w:t>2. Zakoni in predpisi</w:t>
            </w:r>
          </w:p>
        </w:tc>
      </w:tr>
    </w:tbl>
    <w:p w:rsidR="00F476C1" w:rsidRDefault="00BB087B">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numPr>
                <w:ilvl w:val="0"/>
                <w:numId w:val="12"/>
              </w:numPr>
              <w:rPr>
                <w:rFonts w:ascii="Arial" w:hAnsi="Arial" w:cs="Arial"/>
                <w:color w:val="000000"/>
                <w:sz w:val="18"/>
                <w:szCs w:val="18"/>
              </w:rPr>
            </w:pPr>
            <w:r>
              <w:rPr>
                <w:rFonts w:ascii="Arial" w:hAnsi="Arial" w:cs="Arial"/>
                <w:color w:val="000000"/>
                <w:sz w:val="18"/>
                <w:szCs w:val="18"/>
              </w:rPr>
              <w:t>Zakon o javnem naročanju (ZJN-3; Uradni list RS, št. 91/2015)</w:t>
            </w:r>
          </w:p>
          <w:p w:rsidR="00F476C1" w:rsidRDefault="00BB087B">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in 90/14 - ZDU-1I)</w:t>
            </w:r>
          </w:p>
          <w:p w:rsidR="00F476C1" w:rsidRDefault="00BB087B">
            <w:pPr>
              <w:numPr>
                <w:ilvl w:val="0"/>
                <w:numId w:val="12"/>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in 101/13, 55/15 – ZFisP in 96/15 – ZIPRS1617)</w:t>
            </w:r>
          </w:p>
          <w:p w:rsidR="00F476C1" w:rsidRDefault="00BB087B">
            <w:pPr>
              <w:numPr>
                <w:ilvl w:val="0"/>
                <w:numId w:val="12"/>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rsidR="00F476C1" w:rsidRDefault="00BB087B">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F476C1" w:rsidRDefault="00BB087B">
            <w:pPr>
              <w:numPr>
                <w:ilvl w:val="0"/>
                <w:numId w:val="12"/>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ter</w:t>
            </w:r>
          </w:p>
          <w:p w:rsidR="00F476C1" w:rsidRDefault="00BB087B">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F476C1" w:rsidRDefault="00BB087B">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w:t>
      </w:r>
      <w:r>
        <w:rPr>
          <w:rFonts w:ascii="Arial" w:hAnsi="Arial" w:cs="Arial"/>
          <w:color w:val="000000"/>
          <w:sz w:val="18"/>
          <w:szCs w:val="18"/>
        </w:rPr>
        <w:lastRenderedPageBreak/>
        <w:t>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F476C1" w:rsidRDefault="00BB087B">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numPr>
                <w:ilvl w:val="0"/>
                <w:numId w:val="13"/>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rsidR="00F476C1" w:rsidRDefault="00BB087B">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F476C1" w:rsidRDefault="00BB087B">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rsidR="00F476C1" w:rsidRDefault="00BB087B">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F476C1" w:rsidRDefault="00BB087B">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F476C1" w:rsidRDefault="00BB087B">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F476C1">
        <w:tc>
          <w:tcPr>
            <w:tcW w:w="0" w:type="auto"/>
            <w:shd w:val="clear" w:color="auto" w:fill="000000"/>
            <w:tcMar>
              <w:top w:w="150" w:type="dxa"/>
              <w:bottom w:w="150" w:type="dxa"/>
            </w:tcMar>
            <w:vAlign w:val="center"/>
          </w:tcPr>
          <w:p w:rsidR="00F476C1" w:rsidRDefault="00BB087B">
            <w:r>
              <w:rPr>
                <w:rFonts w:ascii="Arial" w:hAnsi="Arial" w:cs="Arial"/>
                <w:b/>
                <w:bCs/>
                <w:color w:val="FFFFFF"/>
                <w:position w:val="-2"/>
                <w:sz w:val="18"/>
                <w:szCs w:val="18"/>
                <w:shd w:val="clear" w:color="auto" w:fill="000000"/>
              </w:rPr>
              <w:t>3. Jezik razpisne dokumentacije in ponudbe ter oblika</w:t>
            </w:r>
          </w:p>
        </w:tc>
      </w:tr>
    </w:tbl>
    <w:p w:rsidR="00F476C1" w:rsidRDefault="00BB087B">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F476C1" w:rsidRDefault="00BB087B">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F476C1" w:rsidRDefault="00BB087B">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F476C1" w:rsidRDefault="00BB087B">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F476C1" w:rsidRDefault="00BB087B">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F476C1">
        <w:tc>
          <w:tcPr>
            <w:tcW w:w="0" w:type="auto"/>
            <w:shd w:val="clear" w:color="auto" w:fill="000000"/>
            <w:tcMar>
              <w:top w:w="150" w:type="dxa"/>
              <w:bottom w:w="150" w:type="dxa"/>
            </w:tcMar>
            <w:vAlign w:val="center"/>
          </w:tcPr>
          <w:p w:rsidR="00F476C1" w:rsidRDefault="00BB087B">
            <w:r>
              <w:rPr>
                <w:rFonts w:ascii="Arial" w:hAnsi="Arial" w:cs="Arial"/>
                <w:b/>
                <w:bCs/>
                <w:color w:val="FFFFFF"/>
                <w:position w:val="-2"/>
                <w:sz w:val="18"/>
                <w:szCs w:val="18"/>
                <w:shd w:val="clear" w:color="auto" w:fill="000000"/>
              </w:rPr>
              <w:t>4. Skupna ponudba</w:t>
            </w:r>
          </w:p>
        </w:tc>
      </w:tr>
    </w:tbl>
    <w:p w:rsidR="00F476C1" w:rsidRDefault="00BB087B">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F476C1" w:rsidRDefault="00BB087B">
            <w:pPr>
              <w:numPr>
                <w:ilvl w:val="0"/>
                <w:numId w:val="14"/>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rsidR="00F476C1" w:rsidRDefault="00BB087B">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F476C1" w:rsidRDefault="00BB087B">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F476C1" w:rsidRDefault="00BB087B">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F476C1" w:rsidRDefault="00BB087B">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F476C1" w:rsidRDefault="00BB087B">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rsidR="00F476C1" w:rsidRDefault="00BB087B">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F476C1">
        <w:tc>
          <w:tcPr>
            <w:tcW w:w="0" w:type="auto"/>
            <w:shd w:val="clear" w:color="auto" w:fill="000000"/>
            <w:tcMar>
              <w:top w:w="150" w:type="dxa"/>
              <w:bottom w:w="150" w:type="dxa"/>
            </w:tcMar>
            <w:vAlign w:val="center"/>
          </w:tcPr>
          <w:p w:rsidR="00F476C1" w:rsidRDefault="00BB087B">
            <w:r>
              <w:rPr>
                <w:rFonts w:ascii="Arial" w:hAnsi="Arial" w:cs="Arial"/>
                <w:b/>
                <w:bCs/>
                <w:color w:val="FFFFFF"/>
                <w:position w:val="-2"/>
                <w:sz w:val="18"/>
                <w:szCs w:val="18"/>
                <w:shd w:val="clear" w:color="auto" w:fill="000000"/>
              </w:rPr>
              <w:t>5. ESPD</w:t>
            </w:r>
          </w:p>
        </w:tc>
      </w:tr>
    </w:tbl>
    <w:p w:rsidR="00F476C1" w:rsidRDefault="00BB087B">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F476C1" w:rsidRDefault="00BB087B">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F476C1" w:rsidRDefault="00F476C1">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F476C1">
        <w:tc>
          <w:tcPr>
            <w:tcW w:w="0" w:type="auto"/>
            <w:shd w:val="clear" w:color="auto" w:fill="000000"/>
            <w:tcMar>
              <w:top w:w="150" w:type="dxa"/>
              <w:bottom w:w="150" w:type="dxa"/>
            </w:tcMar>
            <w:vAlign w:val="center"/>
          </w:tcPr>
          <w:p w:rsidR="00F476C1" w:rsidRDefault="00BB087B">
            <w:r>
              <w:rPr>
                <w:rFonts w:ascii="Arial" w:hAnsi="Arial" w:cs="Arial"/>
                <w:b/>
                <w:bCs/>
                <w:color w:val="FFFFFF"/>
                <w:position w:val="-2"/>
                <w:sz w:val="18"/>
                <w:szCs w:val="18"/>
                <w:shd w:val="clear" w:color="auto" w:fill="000000"/>
              </w:rPr>
              <w:t>6. Ponudba s podizvajalci</w:t>
            </w:r>
          </w:p>
        </w:tc>
      </w:tr>
    </w:tbl>
    <w:p w:rsidR="00F476C1" w:rsidRDefault="00BB087B">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tbl>
      <w:tblPr>
        <w:tblStyle w:val="NormalTablePHPDOCX"/>
        <w:tblW w:w="2500" w:type="pct"/>
        <w:tblInd w:w="108" w:type="dxa"/>
        <w:tblLook w:val="04A0" w:firstRow="1" w:lastRow="0" w:firstColumn="1" w:lastColumn="0" w:noHBand="0" w:noVBand="1"/>
      </w:tblPr>
      <w:tblGrid>
        <w:gridCol w:w="4535"/>
      </w:tblGrid>
      <w:tr w:rsidR="00F476C1">
        <w:tc>
          <w:tcPr>
            <w:tcW w:w="0" w:type="auto"/>
            <w:shd w:val="clear" w:color="auto" w:fill="000000"/>
            <w:tcMar>
              <w:top w:w="150" w:type="dxa"/>
              <w:bottom w:w="150" w:type="dxa"/>
            </w:tcMar>
            <w:vAlign w:val="center"/>
          </w:tcPr>
          <w:p w:rsidR="00F476C1" w:rsidRDefault="00BB087B">
            <w:r>
              <w:rPr>
                <w:rFonts w:ascii="Arial" w:hAnsi="Arial" w:cs="Arial"/>
                <w:b/>
                <w:bCs/>
                <w:color w:val="FFFFFF"/>
                <w:position w:val="-2"/>
                <w:sz w:val="18"/>
                <w:szCs w:val="18"/>
                <w:shd w:val="clear" w:color="auto" w:fill="000000"/>
              </w:rPr>
              <w:t>7. Ustavitev postopka, zavrnitev vseh ponudb, odstop od izvedbe javnega naročila</w:t>
            </w:r>
          </w:p>
        </w:tc>
      </w:tr>
    </w:tbl>
    <w:p w:rsidR="00F476C1" w:rsidRDefault="00BB087B">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F476C1">
        <w:tc>
          <w:tcPr>
            <w:tcW w:w="0" w:type="auto"/>
            <w:shd w:val="clear" w:color="auto" w:fill="000000"/>
            <w:tcMar>
              <w:top w:w="150" w:type="dxa"/>
              <w:bottom w:w="150" w:type="dxa"/>
            </w:tcMar>
            <w:vAlign w:val="center"/>
          </w:tcPr>
          <w:p w:rsidR="00F476C1" w:rsidRDefault="00BB087B">
            <w:r>
              <w:rPr>
                <w:rFonts w:ascii="Arial" w:hAnsi="Arial" w:cs="Arial"/>
                <w:b/>
                <w:bCs/>
                <w:color w:val="FFFFFF"/>
                <w:position w:val="-2"/>
                <w:sz w:val="18"/>
                <w:szCs w:val="18"/>
                <w:shd w:val="clear" w:color="auto" w:fill="000000"/>
              </w:rPr>
              <w:t>8. Zmanjšanje obsega naročila</w:t>
            </w:r>
          </w:p>
        </w:tc>
      </w:tr>
    </w:tbl>
    <w:p w:rsidR="00F476C1" w:rsidRDefault="00BB087B">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F476C1" w:rsidRDefault="00BB087B">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F476C1">
        <w:tc>
          <w:tcPr>
            <w:tcW w:w="0" w:type="auto"/>
            <w:shd w:val="clear" w:color="auto" w:fill="000000"/>
            <w:tcMar>
              <w:top w:w="150" w:type="dxa"/>
              <w:bottom w:w="150" w:type="dxa"/>
            </w:tcMar>
            <w:vAlign w:val="center"/>
          </w:tcPr>
          <w:p w:rsidR="00F476C1" w:rsidRDefault="00BB087B">
            <w:r>
              <w:rPr>
                <w:rFonts w:ascii="Arial" w:hAnsi="Arial" w:cs="Arial"/>
                <w:b/>
                <w:bCs/>
                <w:color w:val="FFFFFF"/>
                <w:position w:val="-2"/>
                <w:sz w:val="18"/>
                <w:szCs w:val="18"/>
                <w:shd w:val="clear" w:color="auto" w:fill="000000"/>
              </w:rPr>
              <w:lastRenderedPageBreak/>
              <w:t>9. Dopolnjevanje, spreminjanje ter pojasnjevanje ponudb</w:t>
            </w:r>
          </w:p>
        </w:tc>
      </w:tr>
    </w:tbl>
    <w:p w:rsidR="00F476C1" w:rsidRDefault="00BB087B">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F476C1" w:rsidRDefault="00BB087B">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F476C1" w:rsidRDefault="00BB087B">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F476C1" w:rsidRDefault="00BB087B">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numPr>
                <w:ilvl w:val="0"/>
                <w:numId w:val="15"/>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rsidR="00F476C1" w:rsidRDefault="00BB087B">
            <w:pPr>
              <w:numPr>
                <w:ilvl w:val="0"/>
                <w:numId w:val="15"/>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rsidR="00F476C1" w:rsidRDefault="00BB087B">
            <w:pPr>
              <w:numPr>
                <w:ilvl w:val="0"/>
                <w:numId w:val="15"/>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rsidR="00F476C1" w:rsidRDefault="00BB087B">
      <w:pPr>
        <w:spacing w:before="225" w:after="225" w:line="240" w:lineRule="auto"/>
        <w:jc w:val="both"/>
      </w:pPr>
      <w:r>
        <w:rPr>
          <w:rFonts w:ascii="Arial" w:hAnsi="Arial" w:cs="Arial"/>
          <w:color w:val="000000"/>
          <w:sz w:val="18"/>
          <w:szCs w:val="18"/>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F476C1" w:rsidRDefault="00BB087B">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F476C1">
        <w:tc>
          <w:tcPr>
            <w:tcW w:w="0" w:type="auto"/>
            <w:shd w:val="clear" w:color="auto" w:fill="000000"/>
            <w:tcMar>
              <w:top w:w="150" w:type="dxa"/>
              <w:bottom w:w="150" w:type="dxa"/>
            </w:tcMar>
            <w:vAlign w:val="center"/>
          </w:tcPr>
          <w:p w:rsidR="00F476C1" w:rsidRDefault="00BB087B">
            <w:r>
              <w:rPr>
                <w:rFonts w:ascii="Arial" w:hAnsi="Arial" w:cs="Arial"/>
                <w:b/>
                <w:bCs/>
                <w:color w:val="FFFFFF"/>
                <w:position w:val="-2"/>
                <w:sz w:val="18"/>
                <w:szCs w:val="18"/>
                <w:shd w:val="clear" w:color="auto" w:fill="000000"/>
              </w:rPr>
              <w:t>10. Obvestilo o oddaji naročila</w:t>
            </w:r>
          </w:p>
        </w:tc>
      </w:tr>
    </w:tbl>
    <w:p w:rsidR="00F476C1" w:rsidRDefault="00BB087B">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F476C1" w:rsidRDefault="00BB087B">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F476C1" w:rsidRDefault="00BB087B">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F476C1" w:rsidRDefault="00BB087B">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F476C1">
        <w:tc>
          <w:tcPr>
            <w:tcW w:w="0" w:type="auto"/>
            <w:shd w:val="clear" w:color="auto" w:fill="000000"/>
            <w:tcMar>
              <w:top w:w="150" w:type="dxa"/>
              <w:bottom w:w="150" w:type="dxa"/>
            </w:tcMar>
            <w:vAlign w:val="center"/>
          </w:tcPr>
          <w:p w:rsidR="00F476C1" w:rsidRDefault="00BB087B">
            <w:r>
              <w:rPr>
                <w:rFonts w:ascii="Arial" w:hAnsi="Arial" w:cs="Arial"/>
                <w:b/>
                <w:bCs/>
                <w:color w:val="FFFFFF"/>
                <w:position w:val="-2"/>
                <w:sz w:val="18"/>
                <w:szCs w:val="18"/>
                <w:shd w:val="clear" w:color="auto" w:fill="000000"/>
              </w:rPr>
              <w:lastRenderedPageBreak/>
              <w:t>11. Rok začetka in končanja del</w:t>
            </w:r>
          </w:p>
        </w:tc>
      </w:tr>
    </w:tbl>
    <w:p w:rsidR="00F476C1" w:rsidRDefault="00BB087B">
      <w:pPr>
        <w:spacing w:before="225" w:after="225" w:line="240" w:lineRule="auto"/>
        <w:jc w:val="both"/>
      </w:pPr>
      <w:r>
        <w:rPr>
          <w:rFonts w:ascii="Arial" w:hAnsi="Arial" w:cs="Arial"/>
          <w:color w:val="000000"/>
          <w:sz w:val="18"/>
          <w:szCs w:val="18"/>
        </w:rPr>
        <w:t>Rok za začetek del: takoj po podpisu pogodbe in uvedbi v delo-predvidoma začetek septembra 2017</w:t>
      </w:r>
    </w:p>
    <w:p w:rsidR="00F476C1" w:rsidRDefault="00BB087B">
      <w:pPr>
        <w:spacing w:before="225" w:after="225" w:line="240" w:lineRule="auto"/>
        <w:jc w:val="both"/>
      </w:pPr>
      <w:r>
        <w:rPr>
          <w:rFonts w:ascii="Arial" w:hAnsi="Arial" w:cs="Arial"/>
          <w:color w:val="000000"/>
          <w:sz w:val="18"/>
          <w:szCs w:val="18"/>
        </w:rPr>
        <w:t>Rok dokončanja del: 60 dni od podpisa pogodbe in uvedbe v delo</w:t>
      </w:r>
    </w:p>
    <w:tbl>
      <w:tblPr>
        <w:tblStyle w:val="NormalTablePHPDOCX"/>
        <w:tblW w:w="2500" w:type="pct"/>
        <w:tblInd w:w="108" w:type="dxa"/>
        <w:tblLook w:val="04A0" w:firstRow="1" w:lastRow="0" w:firstColumn="1" w:lastColumn="0" w:noHBand="0" w:noVBand="1"/>
      </w:tblPr>
      <w:tblGrid>
        <w:gridCol w:w="4535"/>
      </w:tblGrid>
      <w:tr w:rsidR="00F476C1">
        <w:tc>
          <w:tcPr>
            <w:tcW w:w="0" w:type="auto"/>
            <w:shd w:val="clear" w:color="auto" w:fill="000000"/>
            <w:tcMar>
              <w:top w:w="150" w:type="dxa"/>
              <w:bottom w:w="150" w:type="dxa"/>
            </w:tcMar>
            <w:vAlign w:val="center"/>
          </w:tcPr>
          <w:p w:rsidR="00F476C1" w:rsidRDefault="00BB087B">
            <w:r>
              <w:rPr>
                <w:rFonts w:ascii="Arial" w:hAnsi="Arial" w:cs="Arial"/>
                <w:b/>
                <w:bCs/>
                <w:color w:val="FFFFFF"/>
                <w:position w:val="-2"/>
                <w:sz w:val="18"/>
                <w:szCs w:val="18"/>
                <w:shd w:val="clear" w:color="auto" w:fill="000000"/>
              </w:rPr>
              <w:t>12. Ponudbena cena in plačilni pogoji</w:t>
            </w:r>
          </w:p>
        </w:tc>
      </w:tr>
    </w:tbl>
    <w:p w:rsidR="00F476C1" w:rsidRDefault="00BB087B">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s predmetom javnega naročila.</w:t>
      </w:r>
    </w:p>
    <w:p w:rsidR="00F476C1" w:rsidRDefault="00BB087B">
      <w:pPr>
        <w:spacing w:before="225" w:after="225" w:line="240" w:lineRule="auto"/>
        <w:jc w:val="both"/>
      </w:pPr>
      <w:r>
        <w:rPr>
          <w:rFonts w:ascii="Arial" w:hAnsi="Arial" w:cs="Arial"/>
          <w:color w:val="000000"/>
          <w:sz w:val="18"/>
          <w:szCs w:val="18"/>
        </w:rPr>
        <w:t>V kolikor ponudnik ponuja popust, ga mora vključiti v končno ponudbeno vrednost posameznih postavk. V primeru, da ponudnik pred rokom za predložitev ponudb spreminja že oddano ponudbo v delu, ki se nanaša na ponudbene cene, morajo predložiti tudi nove popise del z vključenimi morebitnimi popusti na posamezne postavke. V kolikor bo ponudnik v nasprotju s temi navodili ponudil zgolj popust na skupno ponudbeno vrednost, bo takšna ponudba zavrnjena, saj ponudbe v času po roku za predložitev ponudb ni več mogoče spreminjati v delu, ki se nanaša na vrednost posameznih postavk.</w:t>
      </w:r>
    </w:p>
    <w:p w:rsidR="00F476C1" w:rsidRDefault="00BB087B">
      <w:pPr>
        <w:spacing w:before="225" w:after="225" w:line="240" w:lineRule="auto"/>
        <w:jc w:val="both"/>
      </w:pPr>
      <w:r>
        <w:rPr>
          <w:rFonts w:ascii="Arial" w:hAnsi="Arial" w:cs="Arial"/>
          <w:color w:val="000000"/>
          <w:sz w:val="18"/>
          <w:szCs w:val="18"/>
        </w:rPr>
        <w:t>Ponujene cene so fiksne in nespremenljive najmanj za ves čas trajanja pogodbe. Pogodbeni stranki se lahko dogovorita zgolj za znižanje ponudbenih cen.</w:t>
      </w:r>
    </w:p>
    <w:p w:rsidR="00F476C1" w:rsidRDefault="00BB087B">
      <w:pPr>
        <w:spacing w:before="225" w:after="225" w:line="240" w:lineRule="auto"/>
        <w:jc w:val="both"/>
      </w:pPr>
      <w:r>
        <w:rPr>
          <w:rFonts w:ascii="Arial" w:hAnsi="Arial" w:cs="Arial"/>
          <w:color w:val="000000"/>
          <w:sz w:val="18"/>
          <w:szCs w:val="18"/>
        </w:rPr>
        <w:t>Ponudnik mora ponuditi cene za vse postavke v popisih del.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w:t>
      </w:r>
    </w:p>
    <w:p w:rsidR="00F476C1" w:rsidRDefault="00BB087B">
      <w:pPr>
        <w:spacing w:before="225" w:after="225" w:line="240" w:lineRule="auto"/>
        <w:jc w:val="both"/>
      </w:pPr>
      <w:r>
        <w:rPr>
          <w:rFonts w:ascii="Arial" w:hAnsi="Arial" w:cs="Arial"/>
          <w:color w:val="000000"/>
          <w:sz w:val="18"/>
          <w:szCs w:val="18"/>
        </w:rPr>
        <w:t>V obrazec ponudbe se vpiše končno ponudbeno vrednost.</w:t>
      </w:r>
    </w:p>
    <w:p w:rsidR="00F476C1" w:rsidRDefault="00BB087B">
      <w:pPr>
        <w:spacing w:before="225" w:after="225" w:line="240" w:lineRule="auto"/>
        <w:jc w:val="both"/>
      </w:pPr>
      <w:r>
        <w:rPr>
          <w:rFonts w:ascii="Arial" w:hAnsi="Arial" w:cs="Arial"/>
          <w:color w:val="000000"/>
          <w:sz w:val="18"/>
          <w:szCs w:val="18"/>
        </w:rPr>
        <w:t>Izvedena dela se bodo obračunala po načelu »obračun po dejanskih količinah, potrjenih s strani nadzornega organa«.</w:t>
      </w:r>
    </w:p>
    <w:p w:rsidR="00F476C1" w:rsidRDefault="00BB087B">
      <w:pPr>
        <w:spacing w:before="225" w:after="225" w:line="240" w:lineRule="auto"/>
        <w:jc w:val="both"/>
      </w:pPr>
      <w:r>
        <w:rPr>
          <w:rFonts w:ascii="Arial" w:hAnsi="Arial" w:cs="Arial"/>
          <w:color w:val="000000"/>
          <w:sz w:val="18"/>
          <w:szCs w:val="18"/>
        </w:rPr>
        <w:t>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potrebno ureditev gradbišča, kot so opozorilne table, deponija za gradbene odpadke ter vse manipulativne in ostale stroške (denimo zapore cest, potrebna dovoljenja za dela ipd.), ki jih bo imel ponudnik pri izvedbi predmeta javnega naročila.</w:t>
      </w:r>
    </w:p>
    <w:p w:rsidR="00F476C1" w:rsidRDefault="00BB087B">
      <w:pPr>
        <w:spacing w:before="225" w:after="225" w:line="240" w:lineRule="auto"/>
        <w:jc w:val="both"/>
      </w:pPr>
      <w:r>
        <w:rPr>
          <w:rFonts w:ascii="Arial" w:hAnsi="Arial" w:cs="Arial"/>
          <w:color w:val="000000"/>
          <w:sz w:val="18"/>
          <w:szCs w:val="18"/>
        </w:rPr>
        <w:t>V končni ponudbeni ceni mora ponudnik zajeti tudi naslednje stroške (kjer niso ločeno opredeljeni, se šteje da so vključeni v ceno povezanih postavk):</w:t>
      </w:r>
    </w:p>
    <w:p w:rsidR="00BB087B" w:rsidRPr="00BB087B" w:rsidRDefault="00BB087B" w:rsidP="00BB087B">
      <w:pPr>
        <w:pStyle w:val="Odstavekseznama"/>
        <w:numPr>
          <w:ilvl w:val="0"/>
          <w:numId w:val="35"/>
        </w:numPr>
        <w:spacing w:before="225" w:after="225" w:line="240" w:lineRule="auto"/>
        <w:jc w:val="both"/>
      </w:pPr>
      <w:r w:rsidRPr="00BB087B">
        <w:rPr>
          <w:rFonts w:ascii="Arial" w:hAnsi="Arial" w:cs="Arial"/>
          <w:color w:val="000000"/>
          <w:sz w:val="18"/>
          <w:szCs w:val="18"/>
        </w:rPr>
        <w:t>stroške pripravljalnih del, organizacije, vodenja, ureditve in varovanja gradbišča, vključno s postavitvami vseh potrebnih začasnih objektov (sanitarij</w:t>
      </w:r>
      <w:r>
        <w:rPr>
          <w:rFonts w:ascii="Arial" w:hAnsi="Arial" w:cs="Arial"/>
          <w:color w:val="000000"/>
          <w:sz w:val="18"/>
          <w:szCs w:val="18"/>
        </w:rPr>
        <w:t>e, pisarna na gradbišču, ipd.);</w:t>
      </w:r>
    </w:p>
    <w:p w:rsidR="00BB087B" w:rsidRPr="00BB087B" w:rsidRDefault="00BB087B" w:rsidP="00BB087B">
      <w:pPr>
        <w:pStyle w:val="Odstavekseznama"/>
        <w:numPr>
          <w:ilvl w:val="0"/>
          <w:numId w:val="35"/>
        </w:numPr>
        <w:spacing w:before="225" w:after="225" w:line="240" w:lineRule="auto"/>
        <w:jc w:val="both"/>
      </w:pPr>
      <w:r w:rsidRPr="00BB087B">
        <w:rPr>
          <w:rFonts w:ascii="Arial" w:hAnsi="Arial" w:cs="Arial"/>
          <w:color w:val="000000"/>
          <w:sz w:val="18"/>
          <w:szCs w:val="18"/>
        </w:rPr>
        <w:t>stroške vsakodnevnega sprotnega čiščenja gradbišča, sortiranje odpadkov v zato namenjene zabojnike in sprotni odvoz in zamenjavo polnih zabojev;</w:t>
      </w:r>
    </w:p>
    <w:p w:rsidR="00BB087B" w:rsidRPr="00BB087B" w:rsidRDefault="00BB087B" w:rsidP="00BB087B">
      <w:pPr>
        <w:pStyle w:val="Odstavekseznama"/>
        <w:numPr>
          <w:ilvl w:val="0"/>
          <w:numId w:val="35"/>
        </w:numPr>
        <w:spacing w:before="225" w:after="225" w:line="240" w:lineRule="auto"/>
        <w:jc w:val="both"/>
      </w:pPr>
      <w:r w:rsidRPr="00BB087B">
        <w:rPr>
          <w:rFonts w:ascii="Arial" w:hAnsi="Arial" w:cs="Arial"/>
          <w:color w:val="000000"/>
          <w:sz w:val="18"/>
          <w:szCs w:val="18"/>
        </w:rPr>
        <w:t>stroške odvoza odpadnega material (izkopov in gradbenih odpadkov) na ustrezno deponijo;</w:t>
      </w:r>
    </w:p>
    <w:p w:rsidR="00BB087B" w:rsidRPr="00BB087B" w:rsidRDefault="00BB087B" w:rsidP="00BB087B">
      <w:pPr>
        <w:pStyle w:val="Odstavekseznama"/>
        <w:numPr>
          <w:ilvl w:val="0"/>
          <w:numId w:val="35"/>
        </w:numPr>
        <w:spacing w:before="225" w:after="225" w:line="240" w:lineRule="auto"/>
        <w:jc w:val="both"/>
      </w:pPr>
      <w:r w:rsidRPr="00BB087B">
        <w:rPr>
          <w:rFonts w:ascii="Arial" w:hAnsi="Arial" w:cs="Arial"/>
          <w:color w:val="000000"/>
          <w:sz w:val="18"/>
          <w:szCs w:val="18"/>
        </w:rPr>
        <w:t>stroške nabave in vgradnje vsega materiala, predvidenega za vgradnjo;</w:t>
      </w:r>
      <w:r w:rsidRPr="00BB087B">
        <w:rPr>
          <w:rFonts w:ascii="Arial" w:hAnsi="Arial" w:cs="Arial"/>
          <w:color w:val="000000"/>
          <w:sz w:val="18"/>
          <w:szCs w:val="18"/>
        </w:rPr>
        <w:br/>
        <w:t>izdelavo ali najem in koriščenje, montažo in demontažo vseh delovnih ter zaščitnih ograj, ipd.;</w:t>
      </w:r>
    </w:p>
    <w:p w:rsidR="00BB087B" w:rsidRPr="00BB087B" w:rsidRDefault="00BB087B" w:rsidP="00BB087B">
      <w:pPr>
        <w:pStyle w:val="Odstavekseznama"/>
        <w:numPr>
          <w:ilvl w:val="0"/>
          <w:numId w:val="35"/>
        </w:numPr>
        <w:spacing w:before="225" w:after="225" w:line="240" w:lineRule="auto"/>
        <w:jc w:val="both"/>
      </w:pPr>
      <w:r w:rsidRPr="00BB087B">
        <w:rPr>
          <w:rFonts w:ascii="Arial" w:hAnsi="Arial" w:cs="Arial"/>
          <w:color w:val="000000"/>
          <w:sz w:val="18"/>
          <w:szCs w:val="18"/>
        </w:rPr>
        <w:t>stroški organiziranja in označevanja prometne ureditve v času izvajanja del (zapore cest, obvozi, table, prometni znaki in signalizacija, ipd.);</w:t>
      </w:r>
    </w:p>
    <w:p w:rsidR="00BB087B" w:rsidRPr="00BB087B" w:rsidRDefault="00BB087B" w:rsidP="00BB087B">
      <w:pPr>
        <w:pStyle w:val="Odstavekseznama"/>
        <w:numPr>
          <w:ilvl w:val="0"/>
          <w:numId w:val="35"/>
        </w:numPr>
        <w:spacing w:before="225" w:after="225" w:line="240" w:lineRule="auto"/>
        <w:jc w:val="both"/>
      </w:pPr>
      <w:r w:rsidRPr="00BB087B">
        <w:rPr>
          <w:rFonts w:ascii="Arial" w:hAnsi="Arial" w:cs="Arial"/>
          <w:color w:val="000000"/>
          <w:sz w:val="18"/>
          <w:szCs w:val="18"/>
        </w:rPr>
        <w:t>stroške prevozov, raztovarjanja in skladiščenja na gradbišču ter notranjega transporta na gradbišču;</w:t>
      </w:r>
    </w:p>
    <w:p w:rsidR="00BB087B" w:rsidRPr="00BB087B" w:rsidRDefault="00BB087B" w:rsidP="00BB087B">
      <w:pPr>
        <w:pStyle w:val="Odstavekseznama"/>
        <w:numPr>
          <w:ilvl w:val="0"/>
          <w:numId w:val="35"/>
        </w:numPr>
        <w:spacing w:before="225" w:after="225" w:line="240" w:lineRule="auto"/>
        <w:jc w:val="both"/>
      </w:pPr>
      <w:r w:rsidRPr="00BB087B">
        <w:rPr>
          <w:rFonts w:ascii="Arial" w:hAnsi="Arial" w:cs="Arial"/>
          <w:color w:val="000000"/>
          <w:sz w:val="18"/>
          <w:szCs w:val="18"/>
        </w:rPr>
        <w:t>stroške zaključnih del na gradbišču z odvozom odvečnega materiala in stroške vzpostavitve prvotnega stanja, kjer bo to potrebno;</w:t>
      </w:r>
    </w:p>
    <w:p w:rsidR="00BB087B" w:rsidRPr="00BB087B" w:rsidRDefault="00BB087B" w:rsidP="00BB087B">
      <w:pPr>
        <w:pStyle w:val="Odstavekseznama"/>
        <w:numPr>
          <w:ilvl w:val="0"/>
          <w:numId w:val="35"/>
        </w:numPr>
        <w:spacing w:before="225" w:after="225" w:line="240" w:lineRule="auto"/>
        <w:jc w:val="both"/>
      </w:pPr>
      <w:r w:rsidRPr="00BB087B">
        <w:rPr>
          <w:rFonts w:ascii="Arial" w:hAnsi="Arial" w:cs="Arial"/>
          <w:color w:val="000000"/>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rsidR="00BB087B" w:rsidRPr="00BB087B" w:rsidRDefault="00BB087B" w:rsidP="00BB087B">
      <w:pPr>
        <w:pStyle w:val="Odstavekseznama"/>
        <w:numPr>
          <w:ilvl w:val="0"/>
          <w:numId w:val="35"/>
        </w:numPr>
        <w:spacing w:before="225" w:after="225" w:line="240" w:lineRule="auto"/>
        <w:jc w:val="both"/>
      </w:pPr>
      <w:r w:rsidRPr="00BB087B">
        <w:rPr>
          <w:rFonts w:ascii="Arial" w:hAnsi="Arial" w:cs="Arial"/>
          <w:color w:val="000000"/>
          <w:sz w:val="18"/>
          <w:szCs w:val="18"/>
        </w:rPr>
        <w:t>stroške predpisanih ukrepov varstva pri delu in varstva pred požarom, ki jih mora izvajalec obvezno upoštevati;</w:t>
      </w:r>
    </w:p>
    <w:p w:rsidR="00BB087B" w:rsidRPr="00BB087B" w:rsidRDefault="00BB087B" w:rsidP="00BB087B">
      <w:pPr>
        <w:pStyle w:val="Odstavekseznama"/>
        <w:numPr>
          <w:ilvl w:val="0"/>
          <w:numId w:val="35"/>
        </w:numPr>
        <w:spacing w:before="225" w:after="225" w:line="240" w:lineRule="auto"/>
        <w:jc w:val="both"/>
      </w:pPr>
      <w:r w:rsidRPr="00BB087B">
        <w:rPr>
          <w:rFonts w:ascii="Arial" w:hAnsi="Arial" w:cs="Arial"/>
          <w:color w:val="000000"/>
          <w:sz w:val="18"/>
          <w:szCs w:val="18"/>
        </w:rPr>
        <w:lastRenderedPageBreak/>
        <w:t>stroške za popravilo morebitnih škod, ki bi nastale na objektih, dovoznih cestah, zunanjem okolju, komunalnih vodih in priključkih po krivdi izvajalca;</w:t>
      </w:r>
    </w:p>
    <w:p w:rsidR="00BB087B" w:rsidRPr="00BB087B" w:rsidRDefault="00BB087B" w:rsidP="00BB087B">
      <w:pPr>
        <w:pStyle w:val="Odstavekseznama"/>
        <w:numPr>
          <w:ilvl w:val="0"/>
          <w:numId w:val="35"/>
        </w:numPr>
        <w:spacing w:before="225" w:after="225" w:line="240" w:lineRule="auto"/>
        <w:jc w:val="both"/>
      </w:pPr>
      <w:r w:rsidRPr="00BB087B">
        <w:rPr>
          <w:rFonts w:ascii="Arial" w:hAnsi="Arial" w:cs="Arial"/>
          <w:color w:val="000000"/>
          <w:sz w:val="18"/>
          <w:szCs w:val="18"/>
        </w:rPr>
        <w:t>škode povzročene tretjim osebam ali odškodnine za poškodbe tretjih oseb;</w:t>
      </w:r>
    </w:p>
    <w:p w:rsidR="00F476C1" w:rsidRDefault="00BB087B" w:rsidP="00BB087B">
      <w:pPr>
        <w:pStyle w:val="Odstavekseznama"/>
        <w:numPr>
          <w:ilvl w:val="0"/>
          <w:numId w:val="35"/>
        </w:numPr>
        <w:spacing w:before="225" w:after="225" w:line="240" w:lineRule="auto"/>
        <w:jc w:val="both"/>
      </w:pPr>
      <w:r w:rsidRPr="00BB087B">
        <w:rPr>
          <w:rFonts w:ascii="Arial" w:hAnsi="Arial" w:cs="Arial"/>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r w:rsidRPr="00BB087B">
        <w:rPr>
          <w:rFonts w:ascii="Arial" w:hAnsi="Arial" w:cs="Arial"/>
          <w:color w:val="000000"/>
          <w:sz w:val="18"/>
          <w:szCs w:val="18"/>
        </w:rPr>
        <w:br/>
        <w:t>morebitni ne-našteti, a za izvedbo neobhodno potrebni ostali stroški.</w:t>
      </w:r>
    </w:p>
    <w:p w:rsidR="00F476C1" w:rsidRDefault="00BB087B">
      <w:pPr>
        <w:spacing w:before="225" w:after="225" w:line="240" w:lineRule="auto"/>
        <w:jc w:val="both"/>
      </w:pPr>
      <w:r>
        <w:rPr>
          <w:rFonts w:ascii="Arial" w:hAnsi="Arial" w:cs="Arial"/>
          <w:color w:val="000000"/>
          <w:sz w:val="18"/>
          <w:szCs w:val="18"/>
        </w:rPr>
        <w:t>Ne glede na določila splošnih in posebnih pogojev pogodbe, morajo biti vsi zgoraj navedeni stroški vključeni v ponudbeno ceno.</w:t>
      </w:r>
    </w:p>
    <w:p w:rsidR="00F476C1" w:rsidRDefault="00BB087B">
      <w:pPr>
        <w:spacing w:before="225" w:after="225" w:line="240" w:lineRule="auto"/>
        <w:jc w:val="both"/>
      </w:pPr>
      <w:r>
        <w:rPr>
          <w:rFonts w:ascii="Arial" w:hAnsi="Arial" w:cs="Arial"/>
          <w:b/>
          <w:bCs/>
          <w:color w:val="000000"/>
          <w:sz w:val="18"/>
          <w:szCs w:val="18"/>
        </w:rPr>
        <w:t>Plačila se opravijo na podlagi izdelanih in potrjenih situacij po dobavi in montaži ter prevzemu naprav za rezervno napajanje z električno energijo. Rok plačila situacije je 30 dni od datuma prejema računa. Če naročnik izpodbija del zneska, ki je obračunan s situacijo, je dolžan plačati nesporni del zneska. Končno situacijo sestavi izvajalec in jo predloži v izplačilo po opravljenem sprejemu in izročitvi izvedenih del ter odpravi morebitnih napak in pomanjkljivosti, ugotovljenih ob prevzemu. Roki plačil podizvajalcem so enaki kot za izvajalca.</w:t>
      </w:r>
    </w:p>
    <w:p w:rsidR="00F476C1" w:rsidRDefault="00BB087B">
      <w:pPr>
        <w:spacing w:before="225" w:after="225" w:line="240" w:lineRule="auto"/>
        <w:jc w:val="both"/>
      </w:pPr>
      <w:r>
        <w:rPr>
          <w:rFonts w:ascii="Arial" w:hAnsi="Arial" w:cs="Arial"/>
          <w:b/>
          <w:bCs/>
          <w:color w:val="000000"/>
          <w:sz w:val="18"/>
          <w:szCs w:val="18"/>
        </w:rPr>
        <w:t>Izvajalec izstavi račun v elektronski obliki (eRačun) preko spletnega portala UJPnet. Kot uradni prejem računa se šteje datum vnosa računa v sistem UJPnet.</w:t>
      </w:r>
    </w:p>
    <w:p w:rsidR="00F476C1" w:rsidRDefault="00BB087B">
      <w:pPr>
        <w:spacing w:before="225" w:after="225" w:line="240" w:lineRule="auto"/>
        <w:jc w:val="both"/>
      </w:pPr>
      <w:r>
        <w:rPr>
          <w:rFonts w:ascii="Arial" w:hAnsi="Arial" w:cs="Arial"/>
          <w:b/>
          <w:bCs/>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F476C1">
        <w:tc>
          <w:tcPr>
            <w:tcW w:w="0" w:type="auto"/>
            <w:shd w:val="clear" w:color="auto" w:fill="000000"/>
            <w:tcMar>
              <w:top w:w="150" w:type="dxa"/>
              <w:bottom w:w="150" w:type="dxa"/>
            </w:tcMar>
            <w:vAlign w:val="center"/>
          </w:tcPr>
          <w:p w:rsidR="00F476C1" w:rsidRDefault="00BB087B">
            <w:r>
              <w:rPr>
                <w:rFonts w:ascii="Arial" w:hAnsi="Arial" w:cs="Arial"/>
                <w:b/>
                <w:bCs/>
                <w:color w:val="FFFFFF"/>
                <w:position w:val="-2"/>
                <w:sz w:val="18"/>
                <w:szCs w:val="18"/>
                <w:shd w:val="clear" w:color="auto" w:fill="000000"/>
              </w:rPr>
              <w:t>13. Sklenitev pogodbe in spremembe pogodbe</w:t>
            </w:r>
          </w:p>
        </w:tc>
      </w:tr>
    </w:tbl>
    <w:p w:rsidR="00F476C1" w:rsidRDefault="00BB087B">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rsidR="00F476C1" w:rsidRDefault="00BB087B">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rsidR="00F476C1" w:rsidRDefault="00BB087B">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F476C1" w:rsidRDefault="00BB087B">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numPr>
                <w:ilvl w:val="0"/>
                <w:numId w:val="16"/>
              </w:numPr>
              <w:jc w:val="both"/>
              <w:rPr>
                <w:rFonts w:ascii="Arial" w:hAnsi="Arial" w:cs="Arial"/>
                <w:color w:val="000000"/>
                <w:sz w:val="18"/>
                <w:szCs w:val="18"/>
              </w:rPr>
            </w:pPr>
            <w:r>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rsidR="00F476C1" w:rsidRDefault="00BB087B">
            <w:pPr>
              <w:numPr>
                <w:ilvl w:val="0"/>
                <w:numId w:val="16"/>
              </w:numPr>
              <w:jc w:val="both"/>
              <w:rPr>
                <w:rFonts w:ascii="Arial" w:hAnsi="Arial" w:cs="Arial"/>
                <w:color w:val="000000"/>
                <w:sz w:val="18"/>
                <w:szCs w:val="18"/>
              </w:rPr>
            </w:pPr>
            <w:r>
              <w:rPr>
                <w:rFonts w:ascii="Arial" w:hAnsi="Arial" w:cs="Arial"/>
                <w:color w:val="000000"/>
                <w:sz w:val="18"/>
                <w:szCs w:val="18"/>
              </w:rPr>
              <w:t>za dodatne dobave blaga, ki jih izvede prvotni dobavitelj, če so potrebne, čeprav niso bile vključene v prvotno javno naročilo, in če zamenjava dobavitelja:</w:t>
            </w:r>
          </w:p>
        </w:tc>
      </w:tr>
    </w:tbl>
    <w:p w:rsidR="00F476C1" w:rsidRDefault="00F476C1"/>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numPr>
                <w:ilvl w:val="0"/>
                <w:numId w:val="17"/>
              </w:numPr>
              <w:jc w:val="both"/>
              <w:rPr>
                <w:rFonts w:ascii="Arial" w:hAnsi="Arial" w:cs="Arial"/>
                <w:color w:val="000000"/>
                <w:sz w:val="18"/>
                <w:szCs w:val="18"/>
              </w:rPr>
            </w:pPr>
            <w:r>
              <w:rPr>
                <w:rFonts w:ascii="Arial" w:hAnsi="Arial" w:cs="Arial"/>
                <w:color w:val="000000"/>
                <w:sz w:val="18"/>
                <w:szCs w:val="18"/>
              </w:rPr>
              <w:t>ni mogoča iz ekonomskih ali tehničnih razlogov, kot so zahteve glede zamenljivosti ali interoperabilnosti z obstoječo opremo, storitvami ali inštalacijami, naročenimi v okviru prvotnega javnega naročila, ter</w:t>
            </w:r>
          </w:p>
          <w:p w:rsidR="00F476C1" w:rsidRDefault="00BB087B">
            <w:pPr>
              <w:numPr>
                <w:ilvl w:val="0"/>
                <w:numId w:val="17"/>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rsidR="00F476C1" w:rsidRDefault="00F476C1"/>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numPr>
                <w:ilvl w:val="0"/>
                <w:numId w:val="18"/>
              </w:numPr>
              <w:jc w:val="both"/>
              <w:rPr>
                <w:rFonts w:ascii="Arial" w:hAnsi="Arial" w:cs="Arial"/>
                <w:color w:val="000000"/>
                <w:sz w:val="18"/>
                <w:szCs w:val="18"/>
              </w:rPr>
            </w:pPr>
            <w:r>
              <w:rPr>
                <w:rFonts w:ascii="Arial" w:hAnsi="Arial" w:cs="Arial"/>
                <w:color w:val="000000"/>
                <w:sz w:val="18"/>
                <w:szCs w:val="18"/>
              </w:rPr>
              <w:lastRenderedPageBreak/>
              <w:t>če je sprememba potrebna zaradi okoliščin, ki jih skrben naročnik ni mogel predvideti, in sprememba ne spreminja splošne narave javnega naročila;</w:t>
            </w:r>
          </w:p>
          <w:p w:rsidR="00F476C1" w:rsidRDefault="00BB087B">
            <w:pPr>
              <w:numPr>
                <w:ilvl w:val="0"/>
                <w:numId w:val="18"/>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dobavitelj kot posledica enega od naslednjih razlogov:</w:t>
            </w:r>
          </w:p>
        </w:tc>
      </w:tr>
    </w:tbl>
    <w:p w:rsidR="00F476C1" w:rsidRDefault="00F476C1"/>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numPr>
                <w:ilvl w:val="0"/>
                <w:numId w:val="19"/>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rsidR="00F476C1" w:rsidRDefault="00BB087B">
            <w:pPr>
              <w:numPr>
                <w:ilvl w:val="0"/>
                <w:numId w:val="19"/>
              </w:numPr>
              <w:jc w:val="both"/>
              <w:rPr>
                <w:rFonts w:ascii="Arial" w:hAnsi="Arial" w:cs="Arial"/>
                <w:color w:val="000000"/>
                <w:sz w:val="18"/>
                <w:szCs w:val="18"/>
              </w:rPr>
            </w:pPr>
            <w:r>
              <w:rPr>
                <w:rFonts w:ascii="Arial" w:hAnsi="Arial" w:cs="Arial"/>
                <w:color w:val="000000"/>
                <w:sz w:val="18"/>
                <w:szCs w:val="18"/>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bl>
    <w:p w:rsidR="00F476C1" w:rsidRDefault="00F476C1"/>
    <w:tbl>
      <w:tblPr>
        <w:tblStyle w:val="NormalTablePHPDOCX"/>
        <w:tblW w:w="0" w:type="auto"/>
        <w:tblInd w:w="108" w:type="dxa"/>
        <w:tblLook w:val="04A0" w:firstRow="1" w:lastRow="0" w:firstColumn="1" w:lastColumn="0" w:noHBand="0" w:noVBand="1"/>
      </w:tblPr>
      <w:tblGrid>
        <w:gridCol w:w="5309"/>
      </w:tblGrid>
      <w:tr w:rsidR="00F476C1">
        <w:tc>
          <w:tcPr>
            <w:tcW w:w="0" w:type="auto"/>
            <w:tcMar>
              <w:top w:w="0" w:type="auto"/>
              <w:bottom w:w="0" w:type="auto"/>
            </w:tcMar>
          </w:tcPr>
          <w:p w:rsidR="00F476C1" w:rsidRDefault="00BB087B">
            <w:pPr>
              <w:numPr>
                <w:ilvl w:val="0"/>
                <w:numId w:val="20"/>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rsidR="00F476C1" w:rsidRDefault="00BB087B">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rsidR="00F476C1" w:rsidRDefault="00BB087B">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numPr>
                <w:ilvl w:val="0"/>
                <w:numId w:val="21"/>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rsidR="00F476C1" w:rsidRDefault="00BB087B">
            <w:pPr>
              <w:numPr>
                <w:ilvl w:val="0"/>
                <w:numId w:val="21"/>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rsidR="00F476C1" w:rsidRDefault="00BB087B">
            <w:pPr>
              <w:numPr>
                <w:ilvl w:val="0"/>
                <w:numId w:val="21"/>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rsidR="00F476C1" w:rsidRDefault="00BB087B">
            <w:pPr>
              <w:numPr>
                <w:ilvl w:val="0"/>
                <w:numId w:val="21"/>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rsidR="00F476C1" w:rsidRDefault="00F476C1"/>
    <w:tbl>
      <w:tblPr>
        <w:tblStyle w:val="NormalTablePHPDOCX"/>
        <w:tblW w:w="2500" w:type="pct"/>
        <w:tblInd w:w="108" w:type="dxa"/>
        <w:tblLook w:val="04A0" w:firstRow="1" w:lastRow="0" w:firstColumn="1" w:lastColumn="0" w:noHBand="0" w:noVBand="1"/>
      </w:tblPr>
      <w:tblGrid>
        <w:gridCol w:w="4535"/>
      </w:tblGrid>
      <w:tr w:rsidR="00F476C1">
        <w:tc>
          <w:tcPr>
            <w:tcW w:w="0" w:type="auto"/>
            <w:shd w:val="clear" w:color="auto" w:fill="000000"/>
            <w:tcMar>
              <w:top w:w="150" w:type="dxa"/>
              <w:bottom w:w="150" w:type="dxa"/>
            </w:tcMar>
            <w:vAlign w:val="center"/>
          </w:tcPr>
          <w:p w:rsidR="00F476C1" w:rsidRDefault="00BB087B">
            <w:r>
              <w:rPr>
                <w:rFonts w:ascii="Arial" w:hAnsi="Arial" w:cs="Arial"/>
                <w:b/>
                <w:bCs/>
                <w:color w:val="FFFFFF"/>
                <w:position w:val="-2"/>
                <w:sz w:val="18"/>
                <w:szCs w:val="18"/>
                <w:shd w:val="clear" w:color="auto" w:fill="000000"/>
              </w:rPr>
              <w:t>14. Zaupnost ponudbene dokumentacije</w:t>
            </w:r>
          </w:p>
        </w:tc>
      </w:tr>
    </w:tbl>
    <w:p w:rsidR="00F476C1" w:rsidRDefault="00BB087B">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rsidR="00F476C1" w:rsidRDefault="00BB087B">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F476C1" w:rsidRDefault="00BB087B">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F476C1" w:rsidRDefault="00BB087B">
      <w:pPr>
        <w:spacing w:before="225" w:after="225" w:line="240" w:lineRule="auto"/>
        <w:jc w:val="both"/>
      </w:pPr>
      <w:r>
        <w:rPr>
          <w:rFonts w:ascii="Arial" w:hAnsi="Arial" w:cs="Arial"/>
          <w:color w:val="000000"/>
          <w:sz w:val="18"/>
          <w:szCs w:val="18"/>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w:t>
      </w:r>
      <w:r>
        <w:rPr>
          <w:rFonts w:ascii="Arial" w:hAnsi="Arial" w:cs="Arial"/>
          <w:color w:val="000000"/>
          <w:sz w:val="18"/>
          <w:szCs w:val="18"/>
        </w:rPr>
        <w:lastRenderedPageBreak/>
        <w:t>skrivnost. Vsi podatki, ki so na podlagi ZJN-3 javni oziroma podatki, ki so javni na podlagi drugega zakona, ne bodo obravnavani kot poslovna skrivnost, ne glede na to, ali jih bo ponudnik označil kot take.</w:t>
      </w:r>
    </w:p>
    <w:tbl>
      <w:tblPr>
        <w:tblStyle w:val="NormalTablePHPDOCX"/>
        <w:tblW w:w="2500" w:type="pct"/>
        <w:tblInd w:w="108" w:type="dxa"/>
        <w:tblLook w:val="04A0" w:firstRow="1" w:lastRow="0" w:firstColumn="1" w:lastColumn="0" w:noHBand="0" w:noVBand="1"/>
      </w:tblPr>
      <w:tblGrid>
        <w:gridCol w:w="4535"/>
      </w:tblGrid>
      <w:tr w:rsidR="00F476C1">
        <w:tc>
          <w:tcPr>
            <w:tcW w:w="0" w:type="auto"/>
            <w:shd w:val="clear" w:color="auto" w:fill="000000"/>
            <w:tcMar>
              <w:top w:w="150" w:type="dxa"/>
              <w:bottom w:w="150" w:type="dxa"/>
            </w:tcMar>
            <w:vAlign w:val="center"/>
          </w:tcPr>
          <w:p w:rsidR="00F476C1" w:rsidRDefault="00BB087B">
            <w:r>
              <w:rPr>
                <w:rFonts w:ascii="Arial" w:hAnsi="Arial" w:cs="Arial"/>
                <w:b/>
                <w:bCs/>
                <w:color w:val="FFFFFF"/>
                <w:position w:val="-2"/>
                <w:sz w:val="18"/>
                <w:szCs w:val="18"/>
                <w:shd w:val="clear" w:color="auto" w:fill="000000"/>
              </w:rPr>
              <w:t>15. Način predložitve dokumentov v ponudbi</w:t>
            </w:r>
          </w:p>
        </w:tc>
      </w:tr>
    </w:tbl>
    <w:p w:rsidR="00F476C1" w:rsidRDefault="00BB087B">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numPr>
                <w:ilvl w:val="0"/>
                <w:numId w:val="22"/>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F476C1" w:rsidRDefault="00BB087B">
            <w:pPr>
              <w:numPr>
                <w:ilvl w:val="0"/>
                <w:numId w:val="22"/>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F476C1" w:rsidRDefault="00BB087B">
            <w:pPr>
              <w:numPr>
                <w:ilvl w:val="0"/>
                <w:numId w:val="22"/>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F476C1" w:rsidRDefault="00BB087B">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F476C1" w:rsidRDefault="00BB087B">
      <w:pPr>
        <w:spacing w:before="225" w:after="225" w:line="240" w:lineRule="auto"/>
        <w:jc w:val="both"/>
      </w:pPr>
      <w:r>
        <w:rPr>
          <w:rFonts w:ascii="Arial" w:hAnsi="Arial" w:cs="Arial"/>
          <w:color w:val="000000"/>
          <w:sz w:val="18"/>
          <w:szCs w:val="18"/>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F476C1" w:rsidRDefault="00BB087B">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F476C1" w:rsidRDefault="00BB087B">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F476C1">
        <w:tc>
          <w:tcPr>
            <w:tcW w:w="0" w:type="auto"/>
            <w:shd w:val="clear" w:color="auto" w:fill="000000"/>
            <w:tcMar>
              <w:top w:w="150" w:type="dxa"/>
              <w:bottom w:w="150" w:type="dxa"/>
            </w:tcMar>
            <w:vAlign w:val="center"/>
          </w:tcPr>
          <w:p w:rsidR="00F476C1" w:rsidRDefault="00BB087B">
            <w:r>
              <w:rPr>
                <w:rFonts w:ascii="Arial" w:hAnsi="Arial" w:cs="Arial"/>
                <w:b/>
                <w:bCs/>
                <w:color w:val="FFFFFF"/>
                <w:position w:val="-2"/>
                <w:sz w:val="18"/>
                <w:szCs w:val="18"/>
                <w:shd w:val="clear" w:color="auto" w:fill="000000"/>
              </w:rPr>
              <w:t>16. Veljavnost ponudbe</w:t>
            </w:r>
          </w:p>
        </w:tc>
      </w:tr>
    </w:tbl>
    <w:p w:rsidR="00F476C1" w:rsidRDefault="00BB087B">
      <w:pPr>
        <w:spacing w:before="225" w:after="225" w:line="240" w:lineRule="auto"/>
        <w:jc w:val="both"/>
      </w:pPr>
      <w:r>
        <w:rPr>
          <w:rFonts w:ascii="Arial" w:hAnsi="Arial" w:cs="Arial"/>
          <w:color w:val="000000"/>
          <w:sz w:val="18"/>
          <w:szCs w:val="18"/>
        </w:rPr>
        <w:t>Ponudba velja najmanj 60 dni od roka za predložitev ponudb. V primeru krajšega roka veljavnosti ponudbe se ponudba zavrne.</w:t>
      </w:r>
    </w:p>
    <w:p w:rsidR="00F476C1" w:rsidRDefault="00BB087B">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F476C1">
        <w:tc>
          <w:tcPr>
            <w:tcW w:w="0" w:type="auto"/>
            <w:shd w:val="clear" w:color="auto" w:fill="000000"/>
            <w:tcMar>
              <w:top w:w="150" w:type="dxa"/>
              <w:bottom w:w="150" w:type="dxa"/>
            </w:tcMar>
            <w:vAlign w:val="center"/>
          </w:tcPr>
          <w:p w:rsidR="00F476C1" w:rsidRDefault="00BB087B">
            <w:r>
              <w:rPr>
                <w:rFonts w:ascii="Arial" w:hAnsi="Arial" w:cs="Arial"/>
                <w:b/>
                <w:bCs/>
                <w:color w:val="FFFFFF"/>
                <w:position w:val="-2"/>
                <w:sz w:val="18"/>
                <w:szCs w:val="18"/>
                <w:shd w:val="clear" w:color="auto" w:fill="000000"/>
              </w:rPr>
              <w:t>17. Pravno varstvo</w:t>
            </w:r>
          </w:p>
        </w:tc>
      </w:tr>
    </w:tbl>
    <w:p w:rsidR="00F476C1" w:rsidRDefault="00BB087B">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w:t>
      </w:r>
    </w:p>
    <w:p w:rsidR="00F476C1" w:rsidRDefault="00BB087B">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F476C1" w:rsidRDefault="00BB087B">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F476C1" w:rsidRDefault="00BB087B">
      <w:pPr>
        <w:spacing w:before="225" w:after="225" w:line="240" w:lineRule="auto"/>
        <w:jc w:val="both"/>
      </w:pPr>
      <w:r>
        <w:rPr>
          <w:rFonts w:ascii="Arial" w:hAnsi="Arial" w:cs="Arial"/>
          <w:color w:val="000000"/>
          <w:sz w:val="18"/>
          <w:szCs w:val="18"/>
        </w:rPr>
        <w:t xml:space="preserve">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w:t>
      </w:r>
      <w:r>
        <w:rPr>
          <w:rFonts w:ascii="Arial" w:hAnsi="Arial" w:cs="Arial"/>
          <w:color w:val="000000"/>
          <w:sz w:val="18"/>
          <w:szCs w:val="18"/>
        </w:rPr>
        <w:lastRenderedPageBreak/>
        <w:t>naročil lahko opozoril na očitano kršitev, če je bilo v postopku javnega naročanja na portalu javnih naročil objavljeno obvestilo o naročilu, na podlagi katerega ponudniki oddajo ponudbe.</w:t>
      </w:r>
    </w:p>
    <w:p w:rsidR="00F476C1" w:rsidRDefault="00BB087B">
      <w:pPr>
        <w:spacing w:before="225" w:after="225" w:line="240" w:lineRule="auto"/>
        <w:jc w:val="both"/>
      </w:pPr>
      <w:r>
        <w:rPr>
          <w:rFonts w:ascii="Arial" w:hAnsi="Arial" w:cs="Arial"/>
          <w:color w:val="000000"/>
          <w:sz w:val="18"/>
          <w:szCs w:val="18"/>
        </w:rPr>
        <w:t>Vlagatelj mora zahtevku za revizijo zoper vsebino razpisne dokumentacije ali vsebino objave priložiti potrdilo o plačilu takse v višini 3.500,00 EUR.</w:t>
      </w:r>
    </w:p>
    <w:p w:rsidR="00F476C1" w:rsidRDefault="00BB087B">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w:t>
      </w:r>
    </w:p>
    <w:p w:rsidR="00F476C1" w:rsidRDefault="00BB087B">
      <w:pPr>
        <w:spacing w:before="225" w:after="225" w:line="240" w:lineRule="auto"/>
        <w:jc w:val="both"/>
      </w:pPr>
      <w:r>
        <w:rPr>
          <w:rFonts w:ascii="Arial" w:hAnsi="Arial" w:cs="Arial"/>
          <w:color w:val="000000"/>
          <w:sz w:val="18"/>
          <w:szCs w:val="18"/>
        </w:rPr>
        <w:t>http://www.djn.mju.gov.si/sistem-javnega-narocanja/pravno-varstvo</w:t>
      </w:r>
    </w:p>
    <w:p w:rsidR="00F476C1" w:rsidRDefault="00BB087B">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javna naročila.</w:t>
      </w:r>
    </w:p>
    <w:p w:rsidR="00F476C1" w:rsidRDefault="00BB087B">
      <w:pPr>
        <w:spacing w:before="225" w:after="225" w:line="240" w:lineRule="auto"/>
        <w:jc w:val="both"/>
      </w:pPr>
      <w:r>
        <w:rPr>
          <w:rFonts w:ascii="Arial" w:hAnsi="Arial" w:cs="Arial"/>
          <w:color w:val="000000"/>
          <w:sz w:val="18"/>
          <w:szCs w:val="18"/>
        </w:rPr>
        <w:t>Zahtevek za revizijo se lahko vloži v roku iz 25. člena ZPVPJN.</w:t>
      </w:r>
    </w:p>
    <w:p w:rsidR="00F476C1" w:rsidRDefault="00BB087B">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rsidR="00F476C1" w:rsidRDefault="00F476C1">
      <w:pPr>
        <w:sectPr w:rsidR="00F476C1" w:rsidSect="00D931BF">
          <w:pgSz w:w="11906" w:h="16838"/>
          <w:pgMar w:top="1418" w:right="1418" w:bottom="1418" w:left="1418" w:header="567" w:footer="680" w:gutter="0"/>
          <w:cols w:space="708"/>
          <w:docGrid w:linePitch="360"/>
        </w:sectPr>
      </w:pPr>
    </w:p>
    <w:p w:rsidR="00BB087B" w:rsidRPr="00A820C7" w:rsidRDefault="00BB087B" w:rsidP="00BB087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BB087B" w:rsidRDefault="00BB087B" w:rsidP="00BB087B">
      <w:pPr>
        <w:rPr>
          <w:rFonts w:ascii="Arial" w:hAnsi="Arial" w:cs="Arial"/>
          <w:sz w:val="18"/>
          <w:szCs w:val="18"/>
        </w:rPr>
      </w:pPr>
    </w:p>
    <w:p w:rsidR="00F476C1" w:rsidRDefault="00BB087B">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F476C1" w:rsidRDefault="00BB087B">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F476C1">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both"/>
              <w:textAlignment w:val="center"/>
            </w:pPr>
            <w:r>
              <w:rPr>
                <w:rFonts w:ascii="Arial" w:hAnsi="Arial" w:cs="Arial"/>
                <w:color w:val="000000"/>
                <w:position w:val="-2"/>
                <w:sz w:val="18"/>
                <w:szCs w:val="18"/>
              </w:rPr>
              <w:t> </w:t>
            </w:r>
          </w:p>
        </w:tc>
      </w:tr>
    </w:tbl>
    <w:p w:rsidR="00F476C1" w:rsidRDefault="00BB087B">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rsidR="00BB087B" w:rsidRPr="00C25086" w:rsidRDefault="00BB087B" w:rsidP="00BB087B"/>
    <w:p w:rsidR="00F476C1" w:rsidRDefault="00F476C1">
      <w:pPr>
        <w:sectPr w:rsidR="00F476C1" w:rsidSect="00D931BF">
          <w:pgSz w:w="11906" w:h="16838"/>
          <w:pgMar w:top="1418" w:right="1418" w:bottom="1418" w:left="1418" w:header="567" w:footer="680" w:gutter="0"/>
          <w:cols w:space="708"/>
          <w:docGrid w:linePitch="360"/>
        </w:sectPr>
      </w:pPr>
    </w:p>
    <w:p w:rsidR="006975C6" w:rsidRPr="00563971" w:rsidRDefault="00BB087B" w:rsidP="00BB087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F476C1" w:rsidRDefault="00BB087B">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F476C1" w:rsidRDefault="00BB087B">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rsidR="00F476C1" w:rsidRDefault="00BB087B">
      <w:pPr>
        <w:spacing w:before="225" w:after="225" w:line="240" w:lineRule="auto"/>
        <w:jc w:val="both"/>
      </w:pPr>
      <w:r>
        <w:rPr>
          <w:rFonts w:ascii="Arial" w:hAnsi="Arial" w:cs="Arial"/>
          <w:color w:val="000000"/>
          <w:sz w:val="18"/>
          <w:szCs w:val="18"/>
        </w:rPr>
        <w:t>Izpolnjevanje posameznega pogoja dokazuje ponudnik na način, kot je naveden pri posamezni zahtevi.</w:t>
      </w:r>
    </w:p>
    <w:tbl>
      <w:tblPr>
        <w:tblStyle w:val="NormalTablePHPDOCX"/>
        <w:tblW w:w="2500" w:type="pct"/>
        <w:tblInd w:w="108" w:type="dxa"/>
        <w:tblLook w:val="04A0" w:firstRow="1" w:lastRow="0" w:firstColumn="1" w:lastColumn="0" w:noHBand="0" w:noVBand="1"/>
      </w:tblPr>
      <w:tblGrid>
        <w:gridCol w:w="4504"/>
      </w:tblGrid>
      <w:tr w:rsidR="00F476C1">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F476C1" w:rsidRDefault="00BB087B">
            <w:r>
              <w:rPr>
                <w:rFonts w:ascii="Arial" w:hAnsi="Arial" w:cs="Arial"/>
                <w:color w:val="FFFFFF"/>
                <w:position w:val="-2"/>
                <w:sz w:val="18"/>
                <w:szCs w:val="18"/>
              </w:rPr>
              <w:t>Razlogi za izključitev</w:t>
            </w:r>
          </w:p>
        </w:tc>
      </w:tr>
    </w:tbl>
    <w:p w:rsidR="00F476C1" w:rsidRDefault="00F476C1"/>
    <w:tbl>
      <w:tblPr>
        <w:tblStyle w:val="NormalTablePHPDOCX"/>
        <w:tblW w:w="9300" w:type="dxa"/>
        <w:tblInd w:w="108" w:type="dxa"/>
        <w:tblLook w:val="04A0" w:firstRow="1" w:lastRow="0" w:firstColumn="1" w:lastColumn="0" w:noHBand="0" w:noVBand="1"/>
      </w:tblPr>
      <w:tblGrid>
        <w:gridCol w:w="1860"/>
        <w:gridCol w:w="7440"/>
      </w:tblGrid>
      <w:tr w:rsidR="00F476C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F476C1" w:rsidRDefault="00BB087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F476C1" w:rsidRDefault="00BB087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Izjava zakonitega zastopnika gospodarskega subjekta (obrazec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F476C1" w:rsidRDefault="00BB087B">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rsidR="00F476C1" w:rsidRDefault="00BB087B">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F476C1" w:rsidRDefault="00BB087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MORAJO izpolnjevati pogoj</w:t>
            </w:r>
          </w:p>
          <w:p w:rsidR="00F476C1" w:rsidRDefault="00BB087B">
            <w:pPr>
              <w:spacing w:before="135" w:after="135"/>
              <w:jc w:val="both"/>
              <w:textAlignment w:val="center"/>
            </w:pPr>
            <w:r>
              <w:rPr>
                <w:rFonts w:ascii="Arial" w:hAnsi="Arial" w:cs="Arial"/>
                <w:color w:val="000000"/>
                <w:position w:val="-2"/>
                <w:sz w:val="18"/>
                <w:szCs w:val="18"/>
              </w:rPr>
              <w:lastRenderedPageBreak/>
              <w:t>Izjava zakonitega zastopnika gospodarskega subjekta (obrazec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MORAJO izpolnjevati pogoj</w:t>
            </w:r>
          </w:p>
          <w:p w:rsidR="00F476C1" w:rsidRDefault="00BB087B">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F476C1" w:rsidRDefault="00BB087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F476C1" w:rsidRDefault="00F476C1"/>
    <w:tbl>
      <w:tblPr>
        <w:tblStyle w:val="NormalTablePHPDOCX"/>
        <w:tblW w:w="9300" w:type="dxa"/>
        <w:tblInd w:w="108" w:type="dxa"/>
        <w:tblLook w:val="04A0" w:firstRow="1" w:lastRow="0" w:firstColumn="1" w:lastColumn="0" w:noHBand="0" w:noVBand="1"/>
      </w:tblPr>
      <w:tblGrid>
        <w:gridCol w:w="1860"/>
        <w:gridCol w:w="7440"/>
      </w:tblGrid>
      <w:tr w:rsidR="00F476C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F476C1" w:rsidRDefault="00BB087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F476C1" w:rsidRDefault="00BB087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Izpolnjen in podpisan Obrazec ESPD.</w:t>
            </w:r>
          </w:p>
          <w:p w:rsidR="00F476C1" w:rsidRDefault="00BB087B">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F476C1" w:rsidRDefault="00BB087B">
            <w:pPr>
              <w:spacing w:before="135" w:after="135"/>
              <w:jc w:val="both"/>
              <w:textAlignment w:val="center"/>
            </w:pPr>
            <w:r>
              <w:rPr>
                <w:rFonts w:ascii="Arial" w:hAnsi="Arial" w:cs="Arial"/>
                <w:color w:val="000000"/>
                <w:position w:val="-2"/>
                <w:sz w:val="18"/>
                <w:szCs w:val="18"/>
              </w:rPr>
              <w:t>V kolikor bo gospodarski subjekt predložil zgolj Obrazec ESPD, bo naročnik potrdilo Finančne uprave RS pridobil sam.</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F476C1" w:rsidRDefault="00BB087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MORAJO izpolnjevati pogoj</w:t>
            </w:r>
          </w:p>
          <w:p w:rsidR="00F476C1" w:rsidRDefault="00BB087B">
            <w:pPr>
              <w:spacing w:before="135" w:after="135"/>
              <w:jc w:val="both"/>
              <w:textAlignment w:val="center"/>
            </w:pPr>
            <w:r>
              <w:rPr>
                <w:rFonts w:ascii="Arial" w:hAnsi="Arial" w:cs="Arial"/>
                <w:color w:val="000000"/>
                <w:position w:val="-2"/>
                <w:sz w:val="18"/>
                <w:szCs w:val="18"/>
              </w:rPr>
              <w:t>Izpolnjen in podpisan Obrazec  ESPD.</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MORAJO izpolnjevati pogoj</w:t>
            </w:r>
          </w:p>
          <w:p w:rsidR="00F476C1" w:rsidRDefault="00BB087B">
            <w:pPr>
              <w:spacing w:before="135" w:after="135"/>
              <w:jc w:val="both"/>
              <w:textAlignment w:val="center"/>
            </w:pPr>
            <w:r>
              <w:rPr>
                <w:rFonts w:ascii="Arial" w:hAnsi="Arial" w:cs="Arial"/>
                <w:color w:val="000000"/>
                <w:position w:val="-2"/>
                <w:sz w:val="18"/>
                <w:szCs w:val="18"/>
              </w:rPr>
              <w:t>Izpolnjen in podpisan Obrazec ESPD v zvezi z izpolnjevanjem obveznih pogojev za podizvajalce</w:t>
            </w:r>
          </w:p>
          <w:p w:rsidR="00F476C1" w:rsidRDefault="00BB087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F476C1" w:rsidRDefault="00F476C1"/>
    <w:tbl>
      <w:tblPr>
        <w:tblStyle w:val="NormalTablePHPDOCX"/>
        <w:tblW w:w="9300" w:type="dxa"/>
        <w:tblInd w:w="108" w:type="dxa"/>
        <w:tblLook w:val="04A0" w:firstRow="1" w:lastRow="0" w:firstColumn="1" w:lastColumn="0" w:noHBand="0" w:noVBand="1"/>
      </w:tblPr>
      <w:tblGrid>
        <w:gridCol w:w="1860"/>
        <w:gridCol w:w="7440"/>
      </w:tblGrid>
      <w:tr w:rsidR="00F476C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F476C1" w:rsidRDefault="00BB087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rsidR="00F476C1" w:rsidRDefault="00BB087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Izpolnjen in podpisan Obrazec  ESPD.</w:t>
            </w:r>
          </w:p>
          <w:p w:rsidR="00F476C1" w:rsidRDefault="00BB087B">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both"/>
              <w:textAlignment w:val="center"/>
            </w:pPr>
            <w:r>
              <w:rPr>
                <w:rFonts w:ascii="Arial" w:hAnsi="Arial" w:cs="Arial"/>
                <w:color w:val="000000"/>
                <w:position w:val="-2"/>
                <w:sz w:val="18"/>
                <w:szCs w:val="18"/>
              </w:rPr>
              <w:t> </w:t>
            </w:r>
          </w:p>
          <w:p w:rsidR="00F476C1" w:rsidRDefault="00BB087B">
            <w:r>
              <w:rPr>
                <w:rFonts w:ascii="Arial" w:hAnsi="Arial" w:cs="Arial"/>
                <w:color w:val="000000"/>
                <w:position w:val="-2"/>
                <w:sz w:val="18"/>
                <w:szCs w:val="18"/>
              </w:rPr>
              <w:t xml:space="preserve"> /</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MORAJO izpolnjevati pogoj</w:t>
            </w:r>
          </w:p>
          <w:p w:rsidR="00F476C1" w:rsidRDefault="00BB087B">
            <w:pPr>
              <w:spacing w:before="135" w:after="135"/>
              <w:jc w:val="both"/>
              <w:textAlignment w:val="center"/>
            </w:pPr>
            <w:r>
              <w:rPr>
                <w:rFonts w:ascii="Arial" w:hAnsi="Arial" w:cs="Arial"/>
                <w:color w:val="000000"/>
                <w:position w:val="-2"/>
                <w:sz w:val="18"/>
                <w:szCs w:val="18"/>
              </w:rPr>
              <w:t>Izpolnjen in podpisan Obrazec  ESPD.</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MORAJO izpolnjevati pogoj</w:t>
            </w:r>
          </w:p>
          <w:p w:rsidR="00F476C1" w:rsidRDefault="00BB087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F476C1" w:rsidRDefault="00F476C1"/>
    <w:tbl>
      <w:tblPr>
        <w:tblStyle w:val="NormalTablePHPDOCX"/>
        <w:tblW w:w="9300" w:type="dxa"/>
        <w:tblInd w:w="108" w:type="dxa"/>
        <w:tblLook w:val="04A0" w:firstRow="1" w:lastRow="0" w:firstColumn="1" w:lastColumn="0" w:noHBand="0" w:noVBand="1"/>
      </w:tblPr>
      <w:tblGrid>
        <w:gridCol w:w="1860"/>
        <w:gridCol w:w="7440"/>
      </w:tblGrid>
      <w:tr w:rsidR="00F476C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F476C1" w:rsidRDefault="00BB087B">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mu je bila </w:t>
            </w:r>
            <w:r>
              <w:rPr>
                <w:rFonts w:ascii="Arial" w:hAnsi="Arial" w:cs="Arial"/>
                <w:b/>
                <w:bCs/>
                <w:color w:val="000000"/>
                <w:position w:val="-2"/>
                <w:sz w:val="18"/>
                <w:szCs w:val="18"/>
              </w:rPr>
              <w:t>v zadnjih treh letih</w:t>
            </w:r>
            <w:r>
              <w:rPr>
                <w:rFonts w:ascii="Arial" w:hAnsi="Arial" w:cs="Arial"/>
                <w:color w:val="000000"/>
                <w:position w:val="-2"/>
                <w:sz w:val="18"/>
                <w:szCs w:val="18"/>
              </w:rPr>
              <w:t xml:space="preserve"> pred potekom roka za oddajo ponudb s pravnomočno odločbo pristojnega organa Republike Slovenije ali druge države članice ali tretje države </w:t>
            </w:r>
            <w:r>
              <w:rPr>
                <w:rFonts w:ascii="Arial" w:hAnsi="Arial" w:cs="Arial"/>
                <w:b/>
                <w:bCs/>
                <w:color w:val="000000"/>
                <w:position w:val="-2"/>
                <w:sz w:val="18"/>
                <w:szCs w:val="18"/>
                <w:u w:val="single"/>
              </w:rPr>
              <w:t>dvakrat izrečena globa zaradi prekrška v zvezi s plačilom za delo.</w:t>
            </w:r>
          </w:p>
          <w:p w:rsidR="00F476C1" w:rsidRDefault="00BB087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Izpolnjen in podpisan Obrazec  ESPD.</w:t>
            </w:r>
          </w:p>
          <w:p w:rsidR="00F476C1" w:rsidRDefault="00BB087B">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F476C1" w:rsidRDefault="00BB087B">
            <w:pPr>
              <w:spacing w:before="135" w:after="135"/>
              <w:jc w:val="both"/>
              <w:textAlignment w:val="center"/>
            </w:pPr>
            <w:r>
              <w:rPr>
                <w:rFonts w:ascii="Arial" w:hAnsi="Arial" w:cs="Arial"/>
                <w:color w:val="000000"/>
                <w:position w:val="-2"/>
                <w:sz w:val="18"/>
                <w:szCs w:val="18"/>
              </w:rPr>
              <w:t>V kolikor bo gospodarski subjekt predložil zgolj Obrazec ESPD, lahko naročnik potrdilo pridobi sam v sistemu e-Dosje.</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MORAJO izpolnjevati pogoj</w:t>
            </w:r>
          </w:p>
          <w:p w:rsidR="00F476C1" w:rsidRDefault="00BB087B">
            <w:pPr>
              <w:spacing w:before="135" w:after="135"/>
              <w:jc w:val="both"/>
              <w:textAlignment w:val="center"/>
            </w:pPr>
            <w:r>
              <w:rPr>
                <w:rFonts w:ascii="Arial" w:hAnsi="Arial" w:cs="Arial"/>
                <w:color w:val="000000"/>
                <w:position w:val="-2"/>
                <w:sz w:val="18"/>
                <w:szCs w:val="18"/>
              </w:rPr>
              <w:t>Izpolnjen in podpisan Obrazec  ESPD.</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MORAJO izpolnjevati pogoj</w:t>
            </w:r>
          </w:p>
          <w:p w:rsidR="00F476C1" w:rsidRDefault="00BB087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F476C1" w:rsidRDefault="00BB087B">
            <w:pPr>
              <w:spacing w:before="135" w:after="135"/>
              <w:jc w:val="both"/>
              <w:textAlignment w:val="center"/>
            </w:pPr>
            <w:r>
              <w:rPr>
                <w:rFonts w:ascii="Arial" w:hAnsi="Arial" w:cs="Arial"/>
                <w:color w:val="000000"/>
                <w:position w:val="-2"/>
                <w:sz w:val="18"/>
                <w:szCs w:val="18"/>
              </w:rPr>
              <w:t>Izpolnjen in podpisan Obrazec ESPD v zvezi z izpolnjevanjem obveznih pogojev za podizvajalca.</w:t>
            </w:r>
          </w:p>
        </w:tc>
      </w:tr>
    </w:tbl>
    <w:p w:rsidR="00F476C1" w:rsidRDefault="00F476C1"/>
    <w:tbl>
      <w:tblPr>
        <w:tblStyle w:val="NormalTablePHPDOCX"/>
        <w:tblW w:w="9300" w:type="dxa"/>
        <w:tblInd w:w="108" w:type="dxa"/>
        <w:tblLook w:val="04A0" w:firstRow="1" w:lastRow="0" w:firstColumn="1" w:lastColumn="0" w:noHBand="0" w:noVBand="1"/>
      </w:tblPr>
      <w:tblGrid>
        <w:gridCol w:w="1860"/>
        <w:gridCol w:w="7440"/>
      </w:tblGrid>
      <w:tr w:rsidR="00F476C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F476C1" w:rsidRDefault="00BB087B">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Uvedba postopka zaradi insolventnosti ali prisilnega prenehanja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Naročnik bo iz postopka javnega naročanja izključil gospodarski subjekt, nad katerim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ali pa je nastal položaj e nakimi pravnimi posledicami.</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Izpolnjen in podpisan Obrazec  ESPD.</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both"/>
              <w:textAlignment w:val="center"/>
            </w:pPr>
            <w:r>
              <w:rPr>
                <w:rFonts w:ascii="Arial" w:hAnsi="Arial" w:cs="Arial"/>
                <w:color w:val="000000"/>
                <w:position w:val="-2"/>
                <w:sz w:val="18"/>
                <w:szCs w:val="18"/>
              </w:rPr>
              <w:t> </w:t>
            </w:r>
          </w:p>
          <w:p w:rsidR="00F476C1" w:rsidRDefault="00BB087B">
            <w:r>
              <w:rPr>
                <w:rFonts w:ascii="Arial" w:hAnsi="Arial" w:cs="Arial"/>
                <w:color w:val="000000"/>
                <w:position w:val="-2"/>
                <w:sz w:val="18"/>
                <w:szCs w:val="18"/>
              </w:rPr>
              <w:t xml:space="preserve"> /</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MORAJO izpolnjevati pogoj</w:t>
            </w:r>
          </w:p>
          <w:p w:rsidR="00F476C1" w:rsidRDefault="00BB087B">
            <w:pPr>
              <w:spacing w:before="135" w:after="135"/>
              <w:jc w:val="both"/>
              <w:textAlignment w:val="center"/>
            </w:pPr>
            <w:r>
              <w:rPr>
                <w:rFonts w:ascii="Arial" w:hAnsi="Arial" w:cs="Arial"/>
                <w:color w:val="000000"/>
                <w:position w:val="-2"/>
                <w:sz w:val="18"/>
                <w:szCs w:val="18"/>
              </w:rPr>
              <w:t>Izpolnjen in podpisan Obrazec  ESPD.</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MORAJO izpolnjevati pogoj</w:t>
            </w:r>
          </w:p>
          <w:p w:rsidR="00F476C1" w:rsidRDefault="00BB087B">
            <w:pPr>
              <w:spacing w:before="135" w:after="135"/>
              <w:jc w:val="both"/>
              <w:textAlignment w:val="center"/>
            </w:pPr>
            <w:r>
              <w:rPr>
                <w:rFonts w:ascii="Arial" w:hAnsi="Arial" w:cs="Arial"/>
                <w:color w:val="000000"/>
                <w:position w:val="-2"/>
                <w:sz w:val="18"/>
                <w:szCs w:val="18"/>
              </w:rPr>
              <w:t>Izpolnjen in podpisan Obrazec ESPD.</w:t>
            </w:r>
          </w:p>
        </w:tc>
      </w:tr>
    </w:tbl>
    <w:p w:rsidR="00F476C1" w:rsidRDefault="00F476C1"/>
    <w:tbl>
      <w:tblPr>
        <w:tblStyle w:val="NormalTablePHPDOCX"/>
        <w:tblW w:w="2500" w:type="pct"/>
        <w:tblInd w:w="108" w:type="dxa"/>
        <w:tblLook w:val="04A0" w:firstRow="1" w:lastRow="0" w:firstColumn="1" w:lastColumn="0" w:noHBand="0" w:noVBand="1"/>
      </w:tblPr>
      <w:tblGrid>
        <w:gridCol w:w="4504"/>
      </w:tblGrid>
      <w:tr w:rsidR="00F476C1">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F476C1" w:rsidRDefault="00BB087B">
            <w:r>
              <w:rPr>
                <w:rFonts w:ascii="Arial" w:hAnsi="Arial" w:cs="Arial"/>
                <w:color w:val="FFFFFF"/>
                <w:position w:val="-2"/>
                <w:sz w:val="18"/>
                <w:szCs w:val="18"/>
              </w:rPr>
              <w:t>Poslovna in finančna sposobnost</w:t>
            </w:r>
          </w:p>
        </w:tc>
      </w:tr>
    </w:tbl>
    <w:p w:rsidR="00F476C1" w:rsidRDefault="00F476C1"/>
    <w:tbl>
      <w:tblPr>
        <w:tblStyle w:val="NormalTablePHPDOCX"/>
        <w:tblW w:w="9300" w:type="dxa"/>
        <w:tblInd w:w="108" w:type="dxa"/>
        <w:tblLook w:val="04A0" w:firstRow="1" w:lastRow="0" w:firstColumn="1" w:lastColumn="0" w:noHBand="0" w:noVBand="1"/>
      </w:tblPr>
      <w:tblGrid>
        <w:gridCol w:w="1860"/>
        <w:gridCol w:w="7440"/>
      </w:tblGrid>
      <w:tr w:rsidR="00F476C1">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F476C1" w:rsidRDefault="00BB087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Gospodarski subjekt v zadnjih 6 mesecih pred objavo predmetnega javnega naročila ni imel blokiranega posameznega transakcijskega računa.</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Obrazec ESPD in potrdilo poslovne banke, ki vodi račun ponudnika ali drugo ustrezno potrdilo, iz katerega izhaja, da ponudnik v zadnjih 6 mesecih pred objavo predmetnega javnega naročila ni imel blokiranega transakcijskega računa. Če ima ponudnik več transakcijskih računov, mora predložiti toliko potrdil, kolikor ima transakcijskih računov. Kot ustrezna potrdila štejejo izjave/potrdila bank za vsak poslovni račun. Potrdilo je lahko v kopiji, ima pa naročnik v tem primeru na vpogled zahtevati original potrdila.</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Naročnik lahko od ponudnika zahteva dokazilo tudi za obdobje od izdaje potrdila do datuma za predložitev ponudb, v kolikor obstaja sum, da ponudnik v vmesnem obdobju zahtevanega pogoja ni izpolnjeval.</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MORAJO izpolnjevati pogoj</w:t>
            </w:r>
          </w:p>
          <w:p w:rsidR="00F476C1" w:rsidRDefault="00BB087B">
            <w:pPr>
              <w:jc w:val="both"/>
              <w:textAlignment w:val="center"/>
            </w:pPr>
            <w:r>
              <w:rPr>
                <w:rFonts w:ascii="Arial" w:hAnsi="Arial" w:cs="Arial"/>
                <w:color w:val="000000"/>
                <w:position w:val="-2"/>
                <w:sz w:val="18"/>
                <w:szCs w:val="18"/>
              </w:rPr>
              <w:t> </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NI POTREBNO izpolnjevati pogoja</w:t>
            </w:r>
          </w:p>
          <w:p w:rsidR="00F476C1" w:rsidRDefault="00BB087B">
            <w:pPr>
              <w:jc w:val="both"/>
              <w:textAlignment w:val="center"/>
            </w:pPr>
            <w:r>
              <w:rPr>
                <w:rFonts w:ascii="Arial" w:hAnsi="Arial" w:cs="Arial"/>
                <w:color w:val="000000"/>
                <w:position w:val="-2"/>
                <w:sz w:val="18"/>
                <w:szCs w:val="18"/>
              </w:rPr>
              <w:t> </w:t>
            </w:r>
          </w:p>
        </w:tc>
      </w:tr>
    </w:tbl>
    <w:p w:rsidR="00F476C1" w:rsidRDefault="00F476C1"/>
    <w:tbl>
      <w:tblPr>
        <w:tblStyle w:val="NormalTablePHPDOCX"/>
        <w:tblW w:w="9300" w:type="dxa"/>
        <w:tblInd w:w="108" w:type="dxa"/>
        <w:tblLook w:val="04A0" w:firstRow="1" w:lastRow="0" w:firstColumn="1" w:lastColumn="0" w:noHBand="0" w:noVBand="1"/>
      </w:tblPr>
      <w:tblGrid>
        <w:gridCol w:w="1860"/>
        <w:gridCol w:w="7440"/>
      </w:tblGrid>
      <w:tr w:rsidR="00F476C1">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F476C1" w:rsidRDefault="00BB087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F476C1" w:rsidRDefault="00BB087B">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Izpolnjen in podpisan Obrazec  ESPD.</w:t>
            </w:r>
          </w:p>
          <w:p w:rsidR="00F476C1" w:rsidRDefault="00BB087B">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F476C1" w:rsidRDefault="00BB087B">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MORAJO izpolnjevati pogoj</w:t>
            </w:r>
          </w:p>
          <w:p w:rsidR="00F476C1" w:rsidRDefault="00BB087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ESPD s podpisom katerega izjavlja, da izpolnjuje navedeni pogoj.</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MORAJO izpolnjevati pogoj</w:t>
            </w:r>
          </w:p>
          <w:p w:rsidR="00F476C1" w:rsidRDefault="00BB087B">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ESPD s podpisom katerega izjavlja, da izpolnjuje navedeni pogoj.</w:t>
            </w:r>
          </w:p>
        </w:tc>
      </w:tr>
    </w:tbl>
    <w:p w:rsidR="00F476C1" w:rsidRDefault="00F476C1"/>
    <w:tbl>
      <w:tblPr>
        <w:tblStyle w:val="NormalTablePHPDOCX"/>
        <w:tblW w:w="9300" w:type="dxa"/>
        <w:tblInd w:w="108" w:type="dxa"/>
        <w:tblLook w:val="04A0" w:firstRow="1" w:lastRow="0" w:firstColumn="1" w:lastColumn="0" w:noHBand="0" w:noVBand="1"/>
      </w:tblPr>
      <w:tblGrid>
        <w:gridCol w:w="1860"/>
        <w:gridCol w:w="7440"/>
      </w:tblGrid>
      <w:tr w:rsidR="00F476C1">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F476C1" w:rsidRDefault="00BB087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Ponudnik mora imeti bonitetno oceno po pravilih Basel II vsaj SB4 ali boljšo. </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Obrazec ESPD in predložitev obrazca bonitetna ocena S.BON-1/P izdajatelja AJPES ali drugega enakovrednega obrazca iz katerega izhaja bonitetna ocena po Basel II</w:t>
            </w:r>
            <w:r>
              <w:rPr>
                <w:rFonts w:ascii="Arial" w:hAnsi="Arial" w:cs="Arial"/>
                <w:i/>
                <w:iCs/>
                <w:color w:val="000000"/>
                <w:position w:val="-2"/>
                <w:sz w:val="18"/>
                <w:szCs w:val="18"/>
              </w:rPr>
              <w:t>.</w:t>
            </w:r>
            <w:r>
              <w:rPr>
                <w:rFonts w:ascii="Arial" w:hAnsi="Arial" w:cs="Arial"/>
                <w:color w:val="000000"/>
                <w:position w:val="-2"/>
                <w:sz w:val="18"/>
                <w:szCs w:val="18"/>
              </w:rPr>
              <w:t xml:space="preserve"> Predloženi obrazci ne smejo biti starejši od 30 dni, šteto od datuma oddaje ponudbe. Ponudnik lahko predloži tudi kopijo obrazca S.BON-1/P oz. drugega enakovrednega obrazca, v kolikor je ta istoveten izvirniku in na dan oddaje ponudbe niso starejši od 30 dni. Ob tem si naročnik pridržuje pravico, da od ponudnika v primeru dvoma zahteva tudi original dokumenta.</w:t>
            </w:r>
          </w:p>
          <w:p w:rsidR="00F476C1" w:rsidRDefault="00BB087B">
            <w:pPr>
              <w:spacing w:before="135" w:after="135"/>
              <w:jc w:val="both"/>
              <w:textAlignment w:val="center"/>
            </w:pPr>
            <w:r>
              <w:rPr>
                <w:rFonts w:ascii="Arial" w:hAnsi="Arial" w:cs="Arial"/>
                <w:color w:val="000000"/>
                <w:position w:val="-2"/>
                <w:sz w:val="18"/>
                <w:szCs w:val="18"/>
              </w:rPr>
              <w:t>V primeru, če ponudnik za izkazovanje bonitetne ocene predloži bonitetni obrazec, ki temelji na metodologiji Basel II, vendar upošteva drugačno lestvico bonitetnih ocen, je naveden ponudnik v predloženem dokazilu dolžan izkazati primerljivost dosežene bonitetne ocene ponudnika v primerjavi z zahtevano bonitetno oceno iz pogoja. V kolikor navedena primerljivost ne bo izražena in naročnik ne bo mogel na podlagi navedenega dokumenta razbrati primerljivosti glede bonitetne ocene, takšnega dokazila ne bo upošteval kot ustreznega in izkazovanje pogojev ne bo dokazano.</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both"/>
              <w:textAlignment w:val="center"/>
            </w:pPr>
            <w:r>
              <w:rPr>
                <w:rFonts w:ascii="Arial" w:hAnsi="Arial" w:cs="Arial"/>
                <w:color w:val="000000"/>
                <w:position w:val="-2"/>
                <w:sz w:val="18"/>
                <w:szCs w:val="18"/>
              </w:rPr>
              <w:t> </w:t>
            </w:r>
          </w:p>
          <w:p w:rsidR="00F476C1" w:rsidRDefault="00BB087B">
            <w:r>
              <w:rPr>
                <w:rFonts w:ascii="Arial" w:hAnsi="Arial" w:cs="Arial"/>
                <w:color w:val="000000"/>
                <w:position w:val="-2"/>
                <w:sz w:val="18"/>
                <w:szCs w:val="18"/>
              </w:rPr>
              <w:t xml:space="preserve"> /</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MORAJO izpolnjevati pogoj</w:t>
            </w:r>
          </w:p>
          <w:p w:rsidR="00F476C1" w:rsidRDefault="00BB087B">
            <w:pPr>
              <w:spacing w:before="135" w:after="135"/>
              <w:jc w:val="both"/>
              <w:textAlignment w:val="center"/>
            </w:pPr>
            <w:r>
              <w:rPr>
                <w:rFonts w:ascii="Arial" w:hAnsi="Arial" w:cs="Arial"/>
                <w:color w:val="000000"/>
                <w:position w:val="-2"/>
                <w:sz w:val="18"/>
                <w:szCs w:val="18"/>
              </w:rPr>
              <w:t>Vsak izmed partnerjev mora predložiti podpisan in žigosan obrazec ESPD s podpisom katerega izjavlja, da izpolnjuje navedeni pogoj.</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NI POTREBNO izpolnjevati pogoja</w:t>
            </w:r>
          </w:p>
          <w:p w:rsidR="00F476C1" w:rsidRDefault="00BB087B">
            <w:pPr>
              <w:jc w:val="both"/>
              <w:textAlignment w:val="center"/>
            </w:pPr>
            <w:r>
              <w:rPr>
                <w:rFonts w:ascii="Arial" w:hAnsi="Arial" w:cs="Arial"/>
                <w:color w:val="000000"/>
                <w:position w:val="-2"/>
                <w:sz w:val="18"/>
                <w:szCs w:val="18"/>
              </w:rPr>
              <w:t> </w:t>
            </w:r>
          </w:p>
        </w:tc>
      </w:tr>
    </w:tbl>
    <w:p w:rsidR="00F476C1" w:rsidRDefault="00F476C1"/>
    <w:tbl>
      <w:tblPr>
        <w:tblStyle w:val="NormalTablePHPDOCX"/>
        <w:tblW w:w="2500" w:type="pct"/>
        <w:tblInd w:w="108" w:type="dxa"/>
        <w:tblLook w:val="04A0" w:firstRow="1" w:lastRow="0" w:firstColumn="1" w:lastColumn="0" w:noHBand="0" w:noVBand="1"/>
      </w:tblPr>
      <w:tblGrid>
        <w:gridCol w:w="4504"/>
      </w:tblGrid>
      <w:tr w:rsidR="00F476C1">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F476C1" w:rsidRDefault="00BB087B">
            <w:r>
              <w:rPr>
                <w:rFonts w:ascii="Arial" w:hAnsi="Arial" w:cs="Arial"/>
                <w:color w:val="FFFFFF"/>
                <w:position w:val="-2"/>
                <w:sz w:val="18"/>
                <w:szCs w:val="18"/>
              </w:rPr>
              <w:t>Tehnična sposobnost</w:t>
            </w:r>
          </w:p>
        </w:tc>
      </w:tr>
    </w:tbl>
    <w:p w:rsidR="00F476C1" w:rsidRDefault="00F476C1"/>
    <w:tbl>
      <w:tblPr>
        <w:tblStyle w:val="NormalTablePHPDOCX"/>
        <w:tblW w:w="9300" w:type="dxa"/>
        <w:tblInd w:w="108" w:type="dxa"/>
        <w:tblLook w:val="04A0" w:firstRow="1" w:lastRow="0" w:firstColumn="1" w:lastColumn="0" w:noHBand="0" w:noVBand="1"/>
      </w:tblPr>
      <w:tblGrid>
        <w:gridCol w:w="1860"/>
        <w:gridCol w:w="7440"/>
      </w:tblGrid>
      <w:tr w:rsidR="00F476C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F476C1" w:rsidRDefault="00BB087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Gospodarski subjekt mora izkazati, da je v zadnjih treh (3) letih pred objavo predmetnega javnega naročila izvedel dobavo in montažo najmanj treh (3) diesel agregatov skupne naz</w:t>
            </w:r>
            <w:r w:rsidR="0099484E">
              <w:rPr>
                <w:rFonts w:ascii="Arial" w:hAnsi="Arial" w:cs="Arial"/>
                <w:color w:val="000000"/>
                <w:position w:val="-2"/>
                <w:sz w:val="18"/>
                <w:szCs w:val="18"/>
              </w:rPr>
              <w:t>ivne moči najmanj 600 k</w:t>
            </w:r>
            <w:r>
              <w:rPr>
                <w:rFonts w:ascii="Arial" w:hAnsi="Arial" w:cs="Arial"/>
                <w:color w:val="000000"/>
                <w:position w:val="-2"/>
                <w:sz w:val="18"/>
                <w:szCs w:val="18"/>
              </w:rPr>
              <w:t>VA, pri čemer morata biti najmanj dva (2) diesel agregata, vsak posa</w:t>
            </w:r>
            <w:r w:rsidR="0099484E">
              <w:rPr>
                <w:rFonts w:ascii="Arial" w:hAnsi="Arial" w:cs="Arial"/>
                <w:color w:val="000000"/>
                <w:position w:val="-2"/>
                <w:sz w:val="18"/>
                <w:szCs w:val="18"/>
              </w:rPr>
              <w:t>mično nazivne moči najmanj 100 k</w:t>
            </w:r>
            <w:r>
              <w:rPr>
                <w:rFonts w:ascii="Arial" w:hAnsi="Arial" w:cs="Arial"/>
                <w:color w:val="000000"/>
                <w:position w:val="-2"/>
                <w:sz w:val="18"/>
                <w:szCs w:val="18"/>
              </w:rPr>
              <w:t>VA in nameščena v objektih s klasifikacijo CC-SI 1130 (stavbe za posebne družbene skupine) in en (1) diesel agregat nazivne moči najm</w:t>
            </w:r>
            <w:r w:rsidR="0099484E">
              <w:rPr>
                <w:rFonts w:ascii="Arial" w:hAnsi="Arial" w:cs="Arial"/>
                <w:color w:val="000000"/>
                <w:position w:val="-2"/>
                <w:sz w:val="18"/>
                <w:szCs w:val="18"/>
              </w:rPr>
              <w:t>anj 400 k</w:t>
            </w:r>
            <w:r>
              <w:rPr>
                <w:rFonts w:ascii="Arial" w:hAnsi="Arial" w:cs="Arial"/>
                <w:color w:val="000000"/>
                <w:position w:val="-2"/>
                <w:sz w:val="18"/>
                <w:szCs w:val="18"/>
              </w:rPr>
              <w:t>VA.</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ESPD obrazec in potrdila naročnikov za navedena referenčna dela (OBR 7).</w:t>
            </w:r>
          </w:p>
          <w:p w:rsidR="00F476C1" w:rsidRDefault="00BB087B">
            <w:pPr>
              <w:spacing w:before="135" w:after="135"/>
              <w:jc w:val="both"/>
              <w:textAlignment w:val="center"/>
            </w:pPr>
            <w:r>
              <w:rPr>
                <w:rFonts w:ascii="Arial" w:hAnsi="Arial" w:cs="Arial"/>
                <w:color w:val="000000"/>
                <w:position w:val="-2"/>
                <w:sz w:val="18"/>
                <w:szCs w:val="18"/>
              </w:rPr>
              <w:lastRenderedPageBreak/>
              <w:t>Naročnik si pridržuje pravico, da pri naročnikih-potrjevalcih referenčnih potrdil-preveri ustreznost navedenih referenc in zahteva s strani ponudnika dodatna dokazila (npr. pogodbo, račune, potrdilo o prevzemu).</w:t>
            </w:r>
          </w:p>
          <w:p w:rsidR="00F476C1" w:rsidRDefault="00BB087B">
            <w:pPr>
              <w:spacing w:before="135" w:after="135"/>
              <w:jc w:val="both"/>
              <w:textAlignment w:val="center"/>
            </w:pPr>
            <w:r>
              <w:rPr>
                <w:rFonts w:ascii="Arial" w:hAnsi="Arial" w:cs="Arial"/>
                <w:color w:val="000000"/>
                <w:position w:val="-2"/>
                <w:sz w:val="18"/>
                <w:szCs w:val="18"/>
              </w:rPr>
              <w:t>Če so bila referenčna dela izvedena v sklopu drugih del, se mora zgoraj navedena vrednost nanašati le na dobavo in montažo diesel agregatov in ne na vrednost celotnega naročila.</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Potrdilo naročnika naj bo pripravljeno na OBR 8. V kolikor potrdilo ne bo izdano na navedenem obrazcu, mora vsebina priloženega potrdila vsebovati vse podatke, ki so navedeni v OBR 8.</w:t>
            </w:r>
          </w:p>
          <w:p w:rsidR="00F476C1" w:rsidRDefault="00BB087B">
            <w:pPr>
              <w:spacing w:before="135" w:after="135"/>
              <w:jc w:val="both"/>
              <w:textAlignment w:val="center"/>
            </w:pPr>
            <w:r>
              <w:rPr>
                <w:rFonts w:ascii="Arial" w:hAnsi="Arial" w:cs="Arial"/>
                <w:color w:val="000000"/>
                <w:position w:val="-2"/>
                <w:sz w:val="18"/>
                <w:szCs w:val="18"/>
              </w:rPr>
              <w:t>Naročnik bo upošteval le referenčna dela, ki so dokončana. Kot datum dokončanja referenčnih del se šteje datum izdaje potrdila o prevzemu ali enakovrednega potrdila.</w:t>
            </w:r>
          </w:p>
          <w:p w:rsidR="00F476C1" w:rsidRDefault="00BB087B">
            <w:pPr>
              <w:spacing w:before="135" w:after="135"/>
              <w:jc w:val="both"/>
              <w:textAlignment w:val="center"/>
            </w:pPr>
            <w:r>
              <w:rPr>
                <w:rFonts w:ascii="Arial" w:hAnsi="Arial" w:cs="Arial"/>
                <w:color w:val="000000"/>
                <w:position w:val="-2"/>
                <w:sz w:val="18"/>
                <w:szCs w:val="18"/>
              </w:rPr>
              <w:t>V primeru, da je ponudnik referenčna dela izvedel kot partner v skupni ponudbi, mora na OBR 8  navesti odstotek izvedenih del kot partner v skupnem nastopanju.</w:t>
            </w:r>
          </w:p>
          <w:p w:rsidR="00F476C1" w:rsidRDefault="00BB087B">
            <w:pPr>
              <w:spacing w:before="135" w:after="135"/>
              <w:jc w:val="both"/>
              <w:textAlignment w:val="center"/>
            </w:pPr>
            <w:r>
              <w:rPr>
                <w:rFonts w:ascii="Arial" w:hAnsi="Arial" w:cs="Arial"/>
                <w:color w:val="000000"/>
                <w:position w:val="-2"/>
                <w:sz w:val="18"/>
                <w:szCs w:val="18"/>
              </w:rPr>
              <w:t>V primeru, da je ponudnik referenčna dela izvedel kot podizvajalec, lahko namesto OBR 8 v ponudbi predloži kopijo sklenjene pogodbe za referenčna dela in končne situacije, iz katerih bo razvidna vrednost referenčnih del.</w:t>
            </w:r>
            <w:r>
              <w:rPr>
                <w:rFonts w:ascii="Arial" w:hAnsi="Arial" w:cs="Arial"/>
                <w:color w:val="000000"/>
                <w:position w:val="-2"/>
                <w:sz w:val="18"/>
                <w:szCs w:val="18"/>
              </w:rPr>
              <w:br/>
              <w:t>Naročnik si pridržuje pravico, da v fazi preverjanja referenc od ponudnika zahteva še dodatna dokazila.</w:t>
            </w:r>
            <w:r>
              <w:rPr>
                <w:rFonts w:ascii="Arial" w:hAnsi="Arial" w:cs="Arial"/>
                <w:color w:val="000000"/>
                <w:position w:val="-2"/>
                <w:sz w:val="18"/>
                <w:szCs w:val="18"/>
              </w:rPr>
              <w:br/>
              <w:t>Javni ali zasebni naročnik - potrjevalec predmetne reference, ne sme biti ponudnik, kar pomeni, da navedenega potrdila (oz. izjave) ne more potrditi ponudnik sam sebi, niti ga ne more potrditi preprodajalec predmetne opreme.</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KUMULATIVNO izpolnjevanje pogoja</w:t>
            </w:r>
          </w:p>
          <w:p w:rsidR="00F476C1" w:rsidRDefault="00BB087B">
            <w:pPr>
              <w:jc w:val="both"/>
              <w:textAlignment w:val="center"/>
            </w:pPr>
            <w:r>
              <w:rPr>
                <w:rFonts w:ascii="Arial" w:hAnsi="Arial" w:cs="Arial"/>
                <w:color w:val="000000"/>
                <w:position w:val="-2"/>
                <w:sz w:val="18"/>
                <w:szCs w:val="18"/>
              </w:rPr>
              <w:t> </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KUMULATIVNO izpolnjevanje pogoja</w:t>
            </w:r>
          </w:p>
          <w:p w:rsidR="00F476C1" w:rsidRDefault="00BB087B">
            <w:pPr>
              <w:jc w:val="both"/>
              <w:textAlignment w:val="center"/>
            </w:pPr>
            <w:r>
              <w:rPr>
                <w:rFonts w:ascii="Arial" w:hAnsi="Arial" w:cs="Arial"/>
                <w:color w:val="000000"/>
                <w:position w:val="-2"/>
                <w:sz w:val="18"/>
                <w:szCs w:val="18"/>
              </w:rPr>
              <w:t> </w:t>
            </w:r>
          </w:p>
        </w:tc>
      </w:tr>
    </w:tbl>
    <w:p w:rsidR="00F476C1" w:rsidRDefault="00F476C1"/>
    <w:tbl>
      <w:tblPr>
        <w:tblStyle w:val="NormalTablePHPDOCX"/>
        <w:tblW w:w="9300" w:type="dxa"/>
        <w:tblInd w:w="108" w:type="dxa"/>
        <w:tblLook w:val="04A0" w:firstRow="1" w:lastRow="0" w:firstColumn="1" w:lastColumn="0" w:noHBand="0" w:noVBand="1"/>
      </w:tblPr>
      <w:tblGrid>
        <w:gridCol w:w="1860"/>
        <w:gridCol w:w="7440"/>
      </w:tblGrid>
      <w:tr w:rsidR="00F476C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F476C1" w:rsidRDefault="00BB087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Strokovna izobrazba in usposobljenost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Gospodarski subjekt mora v trenutku oddaje ponudb razpolagati s sklenjenim rednim delovnim ali pogodbenim razmerjem z osebama, ki bosta opravljali funkciji odgovornega vodje del:</w:t>
            </w:r>
          </w:p>
          <w:p w:rsidR="00F476C1" w:rsidRDefault="00BB087B">
            <w:pPr>
              <w:spacing w:before="135" w:after="135"/>
              <w:jc w:val="both"/>
              <w:textAlignment w:val="center"/>
            </w:pPr>
            <w:r>
              <w:rPr>
                <w:rFonts w:ascii="Arial" w:hAnsi="Arial" w:cs="Arial"/>
                <w:color w:val="000000"/>
                <w:position w:val="-2"/>
                <w:sz w:val="18"/>
                <w:szCs w:val="18"/>
              </w:rPr>
              <w:t>za gradbena dela, ki mora izpolnjevati sledeče kriterije:</w:t>
            </w:r>
          </w:p>
          <w:p w:rsidR="00F476C1" w:rsidRDefault="00BB087B">
            <w:pPr>
              <w:spacing w:before="135" w:after="135"/>
              <w:jc w:val="both"/>
              <w:textAlignment w:val="center"/>
            </w:pPr>
            <w:r>
              <w:rPr>
                <w:rFonts w:ascii="Arial" w:hAnsi="Arial" w:cs="Arial"/>
                <w:color w:val="000000"/>
                <w:position w:val="-2"/>
                <w:sz w:val="18"/>
                <w:szCs w:val="18"/>
              </w:rPr>
              <w:t>- višja strokovna izobrazba gradbene oziroma druge podobne tehnične smeri;</w:t>
            </w:r>
          </w:p>
          <w:p w:rsidR="00F476C1" w:rsidRDefault="00BB087B">
            <w:pPr>
              <w:spacing w:before="135" w:after="135"/>
              <w:jc w:val="both"/>
              <w:textAlignment w:val="center"/>
            </w:pPr>
            <w:r>
              <w:rPr>
                <w:rFonts w:ascii="Arial" w:hAnsi="Arial" w:cs="Arial"/>
                <w:color w:val="000000"/>
                <w:position w:val="-2"/>
                <w:sz w:val="18"/>
                <w:szCs w:val="18"/>
              </w:rPr>
              <w:t>- izpolnjuje pogoje za odgovornega vodjo del za zahtevne objekte skladno z 77. členom ZGO;</w:t>
            </w:r>
          </w:p>
          <w:p w:rsidR="00F476C1" w:rsidRDefault="00BB087B">
            <w:pPr>
              <w:spacing w:before="135" w:after="135"/>
              <w:jc w:val="both"/>
              <w:textAlignment w:val="center"/>
            </w:pPr>
            <w:r>
              <w:rPr>
                <w:rFonts w:ascii="Arial" w:hAnsi="Arial" w:cs="Arial"/>
                <w:color w:val="000000"/>
                <w:position w:val="-2"/>
                <w:sz w:val="18"/>
                <w:szCs w:val="18"/>
              </w:rPr>
              <w:t>- članstvo in vpis v imenik IZS oz. primerljivi zbornici države nominiranega kadra</w:t>
            </w:r>
          </w:p>
          <w:p w:rsidR="00F476C1" w:rsidRDefault="00BB087B">
            <w:pPr>
              <w:spacing w:before="135" w:after="135"/>
              <w:jc w:val="both"/>
              <w:textAlignment w:val="center"/>
            </w:pPr>
            <w:r>
              <w:rPr>
                <w:rFonts w:ascii="Arial" w:hAnsi="Arial" w:cs="Arial"/>
                <w:color w:val="000000"/>
                <w:position w:val="-2"/>
                <w:sz w:val="18"/>
                <w:szCs w:val="18"/>
              </w:rPr>
              <w:t>in za elektro dela, ki mora izpolnjevati sledeče kriterije:</w:t>
            </w:r>
          </w:p>
          <w:p w:rsidR="00F476C1" w:rsidRDefault="00BB087B">
            <w:pPr>
              <w:spacing w:before="135" w:after="135"/>
              <w:jc w:val="both"/>
              <w:textAlignment w:val="center"/>
            </w:pPr>
            <w:r>
              <w:rPr>
                <w:rFonts w:ascii="Arial" w:hAnsi="Arial" w:cs="Arial"/>
                <w:color w:val="000000"/>
                <w:position w:val="-2"/>
                <w:sz w:val="18"/>
                <w:szCs w:val="18"/>
              </w:rPr>
              <w:t>- višja strokovna izobrazba elektro smeri;</w:t>
            </w:r>
          </w:p>
          <w:p w:rsidR="00F476C1" w:rsidRDefault="00BB087B">
            <w:pPr>
              <w:spacing w:before="135" w:after="135"/>
              <w:jc w:val="both"/>
              <w:textAlignment w:val="center"/>
            </w:pPr>
            <w:r>
              <w:rPr>
                <w:rFonts w:ascii="Arial" w:hAnsi="Arial" w:cs="Arial"/>
                <w:color w:val="000000"/>
                <w:position w:val="-2"/>
                <w:sz w:val="18"/>
                <w:szCs w:val="18"/>
              </w:rPr>
              <w:t>- izpolnjuje pogoje za odgovornega vodjo del za zahtevne objekte skladno z 77. členom ZGO;</w:t>
            </w:r>
          </w:p>
          <w:p w:rsidR="00F476C1" w:rsidRDefault="00BB087B">
            <w:pPr>
              <w:spacing w:before="135" w:after="135"/>
              <w:jc w:val="both"/>
              <w:textAlignment w:val="center"/>
            </w:pPr>
            <w:r>
              <w:rPr>
                <w:rFonts w:ascii="Arial" w:hAnsi="Arial" w:cs="Arial"/>
                <w:color w:val="000000"/>
                <w:position w:val="-2"/>
                <w:sz w:val="18"/>
                <w:szCs w:val="18"/>
              </w:rPr>
              <w:t>- članstvo in vpis v imenik IZS oz. primerljivi zbornici države nominiranega kadra</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Gospodarski subjekt naj predloži dokazila, iz katerih izhajajo zahtevani pogoji glede izobrazbe obeh oseb (kopija diplome) ter članstva in vpisa v imenik IZS oz. primerljivi zbornici države nominiranega kadra</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both"/>
              <w:textAlignment w:val="center"/>
            </w:pPr>
            <w:r>
              <w:rPr>
                <w:rFonts w:ascii="Arial" w:hAnsi="Arial" w:cs="Arial"/>
                <w:color w:val="000000"/>
                <w:position w:val="-2"/>
                <w:sz w:val="18"/>
                <w:szCs w:val="18"/>
              </w:rPr>
              <w:t> </w:t>
            </w:r>
          </w:p>
          <w:p w:rsidR="00F476C1" w:rsidRDefault="00BB087B">
            <w:r>
              <w:rPr>
                <w:rFonts w:ascii="Arial" w:hAnsi="Arial" w:cs="Arial"/>
                <w:color w:val="000000"/>
                <w:position w:val="-2"/>
                <w:sz w:val="18"/>
                <w:szCs w:val="18"/>
              </w:rPr>
              <w:t xml:space="preserve"> /</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KUMULATIVNO izpolnjevanje pogoja</w:t>
            </w:r>
          </w:p>
          <w:p w:rsidR="00F476C1" w:rsidRDefault="00BB087B">
            <w:pPr>
              <w:jc w:val="both"/>
              <w:textAlignment w:val="center"/>
            </w:pPr>
            <w:r>
              <w:rPr>
                <w:rFonts w:ascii="Arial" w:hAnsi="Arial" w:cs="Arial"/>
                <w:color w:val="000000"/>
                <w:position w:val="-2"/>
                <w:sz w:val="18"/>
                <w:szCs w:val="18"/>
              </w:rPr>
              <w:t> </w:t>
            </w:r>
          </w:p>
        </w:tc>
      </w:tr>
      <w:tr w:rsidR="00F476C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KUMULATIVNO izpolnjevanje pogoja</w:t>
            </w:r>
          </w:p>
          <w:p w:rsidR="00F476C1" w:rsidRDefault="00BB087B">
            <w:pPr>
              <w:jc w:val="both"/>
              <w:textAlignment w:val="center"/>
            </w:pPr>
            <w:r>
              <w:rPr>
                <w:rFonts w:ascii="Arial" w:hAnsi="Arial" w:cs="Arial"/>
                <w:color w:val="000000"/>
                <w:position w:val="-2"/>
                <w:sz w:val="18"/>
                <w:szCs w:val="18"/>
              </w:rPr>
              <w:t> </w:t>
            </w:r>
          </w:p>
        </w:tc>
      </w:tr>
    </w:tbl>
    <w:p w:rsidR="00F476C1" w:rsidRDefault="00F476C1">
      <w:pPr>
        <w:sectPr w:rsidR="00F476C1" w:rsidSect="00D931BF">
          <w:pgSz w:w="11906" w:h="16838"/>
          <w:pgMar w:top="1418" w:right="1418" w:bottom="1418" w:left="1418" w:header="567" w:footer="680" w:gutter="0"/>
          <w:cols w:space="708"/>
          <w:docGrid w:linePitch="360"/>
        </w:sectPr>
      </w:pPr>
    </w:p>
    <w:p w:rsidR="00BB087B" w:rsidRPr="00141928" w:rsidRDefault="00BB087B" w:rsidP="00BB087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F476C1">
        <w:tc>
          <w:tcPr>
            <w:tcW w:w="0" w:type="auto"/>
            <w:shd w:val="clear" w:color="auto" w:fill="000000"/>
            <w:tcMar>
              <w:top w:w="150" w:type="dxa"/>
              <w:bottom w:w="150" w:type="dxa"/>
            </w:tcMar>
            <w:vAlign w:val="center"/>
          </w:tcPr>
          <w:p w:rsidR="00F476C1" w:rsidRDefault="00BB087B">
            <w:pPr>
              <w:jc w:val="center"/>
            </w:pPr>
            <w:r>
              <w:rPr>
                <w:rFonts w:ascii="Arial" w:hAnsi="Arial" w:cs="Arial"/>
                <w:b/>
                <w:bCs/>
                <w:color w:val="FFFFFF"/>
                <w:position w:val="-2"/>
                <w:sz w:val="18"/>
                <w:szCs w:val="18"/>
                <w:shd w:val="clear" w:color="auto" w:fill="000000"/>
              </w:rPr>
              <w:t>Zavarovanje za resnost ponudbe</w:t>
            </w:r>
          </w:p>
        </w:tc>
      </w:tr>
    </w:tbl>
    <w:p w:rsidR="00F476C1" w:rsidRDefault="00BB087B">
      <w:pPr>
        <w:spacing w:before="225" w:after="225" w:line="240" w:lineRule="auto"/>
        <w:jc w:val="both"/>
      </w:pPr>
      <w:r>
        <w:rPr>
          <w:rFonts w:ascii="Arial" w:hAnsi="Arial" w:cs="Arial"/>
          <w:color w:val="000000"/>
          <w:sz w:val="18"/>
          <w:szCs w:val="18"/>
        </w:rPr>
        <w:t>Instrument zavarovanja: menica</w:t>
      </w:r>
    </w:p>
    <w:p w:rsidR="00F476C1" w:rsidRDefault="00BB087B">
      <w:pPr>
        <w:spacing w:before="225" w:after="225" w:line="240" w:lineRule="auto"/>
        <w:jc w:val="both"/>
      </w:pPr>
      <w:r>
        <w:rPr>
          <w:rFonts w:ascii="Arial" w:hAnsi="Arial" w:cs="Arial"/>
          <w:color w:val="000000"/>
          <w:sz w:val="18"/>
          <w:szCs w:val="18"/>
        </w:rPr>
        <w:t>Višina zavarovanja: najmanj 10.000,00 EUR</w:t>
      </w:r>
    </w:p>
    <w:p w:rsidR="00F476C1" w:rsidRDefault="00BB087B">
      <w:pPr>
        <w:spacing w:before="225" w:after="225" w:line="240" w:lineRule="auto"/>
        <w:jc w:val="both"/>
      </w:pPr>
      <w:r>
        <w:rPr>
          <w:rFonts w:ascii="Arial" w:hAnsi="Arial" w:cs="Arial"/>
          <w:color w:val="000000"/>
          <w:sz w:val="18"/>
          <w:szCs w:val="18"/>
        </w:rPr>
        <w:t>Čas veljavnosti: najmanj 60 dni od roka za oddajo ponudb</w:t>
      </w:r>
    </w:p>
    <w:p w:rsidR="00F476C1" w:rsidRDefault="00BB087B">
      <w:pPr>
        <w:spacing w:before="225" w:after="225" w:line="240" w:lineRule="auto"/>
        <w:jc w:val="both"/>
      </w:pPr>
      <w:r>
        <w:rPr>
          <w:rFonts w:ascii="Arial" w:hAnsi="Arial" w:cs="Arial"/>
          <w:b/>
          <w:bCs/>
          <w:color w:val="000000"/>
          <w:sz w:val="18"/>
          <w:szCs w:val="18"/>
        </w:rPr>
        <w:t>Ponudnik mora predložiti originalno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w:t>
      </w:r>
    </w:p>
    <w:tbl>
      <w:tblPr>
        <w:tblStyle w:val="NormalTablePHPDOCX"/>
        <w:tblW w:w="2500" w:type="pct"/>
        <w:tblInd w:w="108" w:type="dxa"/>
        <w:tblLook w:val="04A0" w:firstRow="1" w:lastRow="0" w:firstColumn="1" w:lastColumn="0" w:noHBand="0" w:noVBand="1"/>
      </w:tblPr>
      <w:tblGrid>
        <w:gridCol w:w="4535"/>
      </w:tblGrid>
      <w:tr w:rsidR="00F476C1">
        <w:tc>
          <w:tcPr>
            <w:tcW w:w="0" w:type="auto"/>
            <w:shd w:val="clear" w:color="auto" w:fill="000000"/>
            <w:tcMar>
              <w:top w:w="150" w:type="dxa"/>
              <w:bottom w:w="150" w:type="dxa"/>
            </w:tcMar>
            <w:vAlign w:val="center"/>
          </w:tcPr>
          <w:p w:rsidR="00F476C1" w:rsidRDefault="00BB087B">
            <w:pPr>
              <w:jc w:val="center"/>
            </w:pPr>
            <w:r>
              <w:rPr>
                <w:rFonts w:ascii="Arial" w:hAnsi="Arial" w:cs="Arial"/>
                <w:b/>
                <w:bCs/>
                <w:color w:val="FFFFFF"/>
                <w:position w:val="-2"/>
                <w:sz w:val="18"/>
                <w:szCs w:val="18"/>
                <w:shd w:val="clear" w:color="auto" w:fill="000000"/>
              </w:rPr>
              <w:t>Zavarovanje za dobro izvedbo</w:t>
            </w:r>
          </w:p>
        </w:tc>
      </w:tr>
    </w:tbl>
    <w:p w:rsidR="00F476C1" w:rsidRDefault="00BB087B">
      <w:pPr>
        <w:spacing w:before="225" w:after="225" w:line="240" w:lineRule="auto"/>
        <w:jc w:val="both"/>
      </w:pPr>
      <w:r>
        <w:rPr>
          <w:rFonts w:ascii="Arial" w:hAnsi="Arial" w:cs="Arial"/>
          <w:color w:val="000000"/>
          <w:sz w:val="18"/>
          <w:szCs w:val="18"/>
        </w:rPr>
        <w:t>Instrument zavarovanja: menica</w:t>
      </w:r>
    </w:p>
    <w:p w:rsidR="00F476C1" w:rsidRDefault="00BB087B">
      <w:pPr>
        <w:spacing w:before="225" w:after="225" w:line="240" w:lineRule="auto"/>
        <w:jc w:val="both"/>
      </w:pPr>
      <w:r>
        <w:rPr>
          <w:rFonts w:ascii="Arial" w:hAnsi="Arial" w:cs="Arial"/>
          <w:color w:val="000000"/>
          <w:sz w:val="18"/>
          <w:szCs w:val="18"/>
        </w:rPr>
        <w:t>Višina zavarovanja: najmanj 10,00 % pogodbene vrednosti z DDV</w:t>
      </w:r>
    </w:p>
    <w:p w:rsidR="00F476C1" w:rsidRDefault="00BB087B">
      <w:pPr>
        <w:spacing w:before="225" w:after="225" w:line="240" w:lineRule="auto"/>
        <w:jc w:val="both"/>
      </w:pPr>
      <w:r>
        <w:rPr>
          <w:rFonts w:ascii="Arial" w:hAnsi="Arial" w:cs="Arial"/>
          <w:color w:val="000000"/>
          <w:sz w:val="18"/>
          <w:szCs w:val="18"/>
        </w:rPr>
        <w:t>Čas veljavnosti: najmanj 60 dni od roka za izvedbo del</w:t>
      </w:r>
    </w:p>
    <w:p w:rsidR="00F476C1" w:rsidRDefault="00BB087B">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F476C1">
        <w:tc>
          <w:tcPr>
            <w:tcW w:w="0" w:type="auto"/>
            <w:shd w:val="clear" w:color="auto" w:fill="000000"/>
            <w:tcMar>
              <w:top w:w="150" w:type="dxa"/>
              <w:bottom w:w="150" w:type="dxa"/>
            </w:tcMar>
            <w:vAlign w:val="center"/>
          </w:tcPr>
          <w:p w:rsidR="00F476C1" w:rsidRDefault="00BB087B">
            <w:pPr>
              <w:jc w:val="center"/>
            </w:pPr>
            <w:r>
              <w:rPr>
                <w:rFonts w:ascii="Arial" w:hAnsi="Arial" w:cs="Arial"/>
                <w:b/>
                <w:bCs/>
                <w:color w:val="FFFFFF"/>
                <w:position w:val="-2"/>
                <w:sz w:val="18"/>
                <w:szCs w:val="18"/>
                <w:shd w:val="clear" w:color="auto" w:fill="000000"/>
              </w:rPr>
              <w:t>Zavarovanje za odpravo napak</w:t>
            </w:r>
          </w:p>
        </w:tc>
      </w:tr>
    </w:tbl>
    <w:p w:rsidR="00F476C1" w:rsidRDefault="00BB087B">
      <w:pPr>
        <w:spacing w:before="225" w:after="225" w:line="240" w:lineRule="auto"/>
        <w:jc w:val="both"/>
      </w:pPr>
      <w:r>
        <w:rPr>
          <w:rFonts w:ascii="Arial" w:hAnsi="Arial" w:cs="Arial"/>
          <w:color w:val="000000"/>
          <w:sz w:val="18"/>
          <w:szCs w:val="18"/>
        </w:rPr>
        <w:t>Instrument zavarovanja: bančna garancija / kavcijsko zavarovanje</w:t>
      </w:r>
    </w:p>
    <w:p w:rsidR="00F476C1" w:rsidRDefault="00BB087B">
      <w:pPr>
        <w:spacing w:before="225" w:after="225" w:line="240" w:lineRule="auto"/>
        <w:jc w:val="both"/>
      </w:pPr>
      <w:r>
        <w:rPr>
          <w:rFonts w:ascii="Arial" w:hAnsi="Arial" w:cs="Arial"/>
          <w:color w:val="000000"/>
          <w:sz w:val="18"/>
          <w:szCs w:val="18"/>
        </w:rPr>
        <w:t>Višina zavarovanja: najmanj 5,00 % pogodbene vrednosti z DDV</w:t>
      </w:r>
    </w:p>
    <w:p w:rsidR="00F476C1" w:rsidRDefault="00BB087B">
      <w:pPr>
        <w:spacing w:before="225" w:after="225" w:line="240" w:lineRule="auto"/>
        <w:jc w:val="both"/>
      </w:pPr>
      <w:r>
        <w:rPr>
          <w:rFonts w:ascii="Arial" w:hAnsi="Arial" w:cs="Arial"/>
          <w:color w:val="000000"/>
          <w:sz w:val="18"/>
          <w:szCs w:val="18"/>
        </w:rPr>
        <w:t>Čas veljavnosti: 36 mesecev od datuma prevzema</w:t>
      </w:r>
    </w:p>
    <w:p w:rsidR="00F476C1" w:rsidRDefault="00BB087B">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F476C1" w:rsidRDefault="00F476C1">
      <w:pPr>
        <w:sectPr w:rsidR="00F476C1" w:rsidSect="00D931BF">
          <w:pgSz w:w="11906" w:h="16838"/>
          <w:pgMar w:top="1418" w:right="1418" w:bottom="1418" w:left="1418" w:header="567" w:footer="680" w:gutter="0"/>
          <w:cols w:space="708"/>
          <w:docGrid w:linePitch="360"/>
        </w:sectPr>
      </w:pPr>
    </w:p>
    <w:p w:rsidR="00BB087B" w:rsidRPr="00A207D9" w:rsidRDefault="00BB087B" w:rsidP="00BB087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BB087B" w:rsidRDefault="00BB087B" w:rsidP="00BB087B">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F476C1">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F476C1" w:rsidRDefault="00BB087B">
            <w:r>
              <w:rPr>
                <w:rFonts w:ascii="Arial" w:hAnsi="Arial" w:cs="Arial"/>
                <w:b/>
                <w:bCs/>
                <w:color w:val="000000"/>
                <w:position w:val="-2"/>
                <w:sz w:val="18"/>
                <w:szCs w:val="18"/>
                <w:shd w:val="clear" w:color="auto" w:fill="FFFFFF"/>
              </w:rPr>
              <w:t>Splošne specifikacije</w:t>
            </w:r>
          </w:p>
        </w:tc>
      </w:tr>
    </w:tbl>
    <w:p w:rsidR="00F476C1" w:rsidRDefault="00BB087B">
      <w:pPr>
        <w:spacing w:before="225" w:after="225" w:line="240" w:lineRule="auto"/>
        <w:jc w:val="both"/>
      </w:pPr>
      <w:r>
        <w:rPr>
          <w:rFonts w:ascii="Arial" w:hAnsi="Arial" w:cs="Arial"/>
          <w:color w:val="000000"/>
          <w:sz w:val="18"/>
          <w:szCs w:val="18"/>
        </w:rPr>
        <w:t>Vsa dobavljena oprema mora imeti poreklo EU.</w:t>
      </w:r>
    </w:p>
    <w:p w:rsidR="00F476C1" w:rsidRDefault="00BB087B">
      <w:pPr>
        <w:spacing w:before="225" w:after="225" w:line="240" w:lineRule="auto"/>
        <w:jc w:val="both"/>
      </w:pPr>
      <w:r>
        <w:rPr>
          <w:rFonts w:ascii="Arial" w:hAnsi="Arial" w:cs="Arial"/>
          <w:color w:val="000000"/>
          <w:sz w:val="18"/>
          <w:szCs w:val="18"/>
        </w:rPr>
        <w:t>Specifikacije so razvidne iz Priloge 2 ( ponudbeni predračun) in priloge 3-10 ( tehnične specifikacije - projekt za izvedbo).</w:t>
      </w:r>
    </w:p>
    <w:tbl>
      <w:tblPr>
        <w:tblStyle w:val="NormalTablePHPDOCX"/>
        <w:tblW w:w="2500" w:type="pct"/>
        <w:tblInd w:w="108" w:type="dxa"/>
        <w:tblLook w:val="04A0" w:firstRow="1" w:lastRow="0" w:firstColumn="1" w:lastColumn="0" w:noHBand="0" w:noVBand="1"/>
      </w:tblPr>
      <w:tblGrid>
        <w:gridCol w:w="4529"/>
      </w:tblGrid>
      <w:tr w:rsidR="00F476C1">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F476C1" w:rsidRDefault="00BB087B">
            <w:r>
              <w:rPr>
                <w:rFonts w:ascii="Arial" w:hAnsi="Arial" w:cs="Arial"/>
                <w:b/>
                <w:bCs/>
                <w:color w:val="000000"/>
                <w:position w:val="-2"/>
                <w:sz w:val="18"/>
                <w:szCs w:val="18"/>
                <w:shd w:val="clear" w:color="auto" w:fill="FFFFFF"/>
              </w:rPr>
              <w:t>Opis predmeta/postavke 1: DOBAVA NAPRAV ZA REZERVNO NAPAJANJE Z ELEKTRIČNO ENERGIJO</w:t>
            </w:r>
          </w:p>
        </w:tc>
      </w:tr>
    </w:tbl>
    <w:p w:rsidR="00F476C1" w:rsidRDefault="00BB087B">
      <w:pPr>
        <w:spacing w:before="225" w:after="225" w:line="240" w:lineRule="auto"/>
        <w:jc w:val="both"/>
      </w:pPr>
      <w:r>
        <w:rPr>
          <w:rFonts w:ascii="Arial" w:hAnsi="Arial" w:cs="Arial"/>
          <w:color w:val="000000"/>
          <w:sz w:val="18"/>
          <w:szCs w:val="18"/>
        </w:rPr>
        <w:t>Izbrani ponudnik je dolžan v roku 60 dni od podpisa pogodbe izvesti dobavo in montažo vseh naprav za rezervno napajanje z električno energijo, vključno z vsemi gradbenimi in elektro inštalacijskimi deli. Kot zaključek dobave in montaže naprav za rezervno napajanje z električno energijo se šteje uspešen zagon in opravljen funkcionalni test vseh naprav, o čemer izbrani ponudnik sestavi zapisnik, ki ga preda naročniku.</w:t>
      </w:r>
    </w:p>
    <w:p w:rsidR="00F476C1" w:rsidRDefault="00BB087B">
      <w:pPr>
        <w:spacing w:before="225" w:after="225" w:line="240" w:lineRule="auto"/>
        <w:jc w:val="both"/>
      </w:pPr>
      <w:r>
        <w:rPr>
          <w:rFonts w:ascii="Arial" w:hAnsi="Arial" w:cs="Arial"/>
          <w:color w:val="000000"/>
          <w:sz w:val="18"/>
          <w:szCs w:val="18"/>
        </w:rPr>
        <w:t>Predpogoj za izdajo Potrdila o prevzemu vseh del je izvedeno šolanje uporabnikov in uspešno izveden komisijski pregled ob dokončanju dobave in montaže vseh naprav za rezervno napajanje z električno energijo.</w:t>
      </w:r>
    </w:p>
    <w:p w:rsidR="00F476C1" w:rsidRDefault="00BB087B">
      <w:pPr>
        <w:spacing w:before="225" w:after="225" w:line="240" w:lineRule="auto"/>
        <w:jc w:val="both"/>
      </w:pPr>
      <w:r>
        <w:rPr>
          <w:rFonts w:ascii="Arial" w:hAnsi="Arial" w:cs="Arial"/>
          <w:color w:val="000000"/>
          <w:sz w:val="18"/>
          <w:szCs w:val="18"/>
        </w:rPr>
        <w:t>Rok za pridobitev Potrdila o izvedbi vseh del je 45 dni po dokončanju dobave in montaže vseh naprav za rezervno napajanje z električno energijo. Predpogoj za izdajo potrdila o izvedbi je odprava morebitnih pomanjkljivosti in izpolnitev vseh pogodbenih obveznosti. Po predložitvi potrdila o izvedbi vseh del je izbrani ponudnik upravičen do plačila zadnjih 10% pogodbene vrednosti, ki jih za ta namen zadrži naročnik po zaključku dobave in montaže vseh naprav za rezervno napajanje z električno energijo. </w:t>
      </w:r>
    </w:p>
    <w:tbl>
      <w:tblPr>
        <w:tblStyle w:val="NormalTablePHPDOCX"/>
        <w:tblW w:w="2500" w:type="pct"/>
        <w:tblInd w:w="108" w:type="dxa"/>
        <w:tblLook w:val="04A0" w:firstRow="1" w:lastRow="0" w:firstColumn="1" w:lastColumn="0" w:noHBand="0" w:noVBand="1"/>
      </w:tblPr>
      <w:tblGrid>
        <w:gridCol w:w="4529"/>
      </w:tblGrid>
      <w:tr w:rsidR="00F476C1">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F476C1" w:rsidRDefault="00BB087B">
            <w:r>
              <w:rPr>
                <w:rFonts w:ascii="Arial" w:hAnsi="Arial" w:cs="Arial"/>
                <w:b/>
                <w:bCs/>
                <w:color w:val="000000"/>
                <w:position w:val="-2"/>
                <w:sz w:val="18"/>
                <w:szCs w:val="18"/>
                <w:shd w:val="clear" w:color="auto" w:fill="FFFFFF"/>
              </w:rPr>
              <w:t>Garancijska doba</w:t>
            </w:r>
          </w:p>
        </w:tc>
      </w:tr>
    </w:tbl>
    <w:p w:rsidR="00F476C1" w:rsidRDefault="00BB087B">
      <w:pPr>
        <w:spacing w:before="225" w:after="225" w:line="240" w:lineRule="auto"/>
        <w:jc w:val="both"/>
      </w:pPr>
      <w:r>
        <w:rPr>
          <w:rFonts w:ascii="Arial" w:hAnsi="Arial" w:cs="Arial"/>
          <w:color w:val="000000"/>
          <w:sz w:val="18"/>
          <w:szCs w:val="18"/>
        </w:rPr>
        <w:t>Izbrani ponudnik je dolžan zagotavljati garancijsko dobo za brezhibno delovanje naprav 36 mesecev po izdaji potrdila o prevzemu vseh del. Zahteve v okviru garancijske dobe so opredeljene s pogodbo.</w:t>
      </w:r>
    </w:p>
    <w:p w:rsidR="00F476C1" w:rsidRDefault="00F476C1">
      <w:pPr>
        <w:sectPr w:rsidR="00F476C1" w:rsidSect="00D931BF">
          <w:pgSz w:w="11906" w:h="16838"/>
          <w:pgMar w:top="1418" w:right="1418" w:bottom="1418" w:left="1418" w:header="567" w:footer="680" w:gutter="0"/>
          <w:cols w:space="708"/>
          <w:docGrid w:linePitch="360"/>
        </w:sectPr>
      </w:pPr>
    </w:p>
    <w:p w:rsidR="00BB087B" w:rsidRPr="00A17BFF" w:rsidRDefault="00BB087B" w:rsidP="00BB087B">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BB087B" w:rsidRPr="00A17BFF" w:rsidRDefault="00BB087B" w:rsidP="00BB087B">
      <w:pPr>
        <w:pStyle w:val="Paragraf"/>
        <w:rPr>
          <w:rFonts w:ascii="Arial" w:hAnsi="Arial" w:cs="Arial"/>
        </w:rPr>
      </w:pPr>
    </w:p>
    <w:p w:rsidR="00F476C1" w:rsidRDefault="00BB087B">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F476C1" w:rsidRDefault="00BB087B">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F476C1" w:rsidRDefault="00BB087B">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BB087B" w:rsidRPr="00A17BFF" w:rsidRDefault="00BB087B" w:rsidP="00BB087B">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F476C1">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F476C1" w:rsidRDefault="00BB087B">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F476C1" w:rsidRDefault="00BB087B">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F476C1" w:rsidRDefault="00BB087B">
            <w:pPr>
              <w:jc w:val="center"/>
            </w:pPr>
            <w:r>
              <w:rPr>
                <w:rFonts w:ascii="Arial" w:hAnsi="Arial" w:cs="Arial"/>
                <w:b/>
                <w:bCs/>
                <w:color w:val="000000"/>
                <w:position w:val="-3"/>
                <w:sz w:val="20"/>
                <w:szCs w:val="20"/>
                <w:shd w:val="clear" w:color="auto" w:fill="AAAAAA"/>
              </w:rPr>
              <w:t>Opombe</w:t>
            </w:r>
          </w:p>
        </w:tc>
      </w:tr>
      <w:tr w:rsidR="00F476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Ponudba</w:t>
            </w:r>
          </w:p>
          <w:p w:rsidR="00F476C1" w:rsidRDefault="00F476C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Izpolnjen, podpisan in žigosan.</w:t>
            </w:r>
          </w:p>
        </w:tc>
      </w:tr>
      <w:tr w:rsidR="00F476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ESPD - Del I in II - Informacije o postopku in gospodarskem subjektu</w:t>
            </w:r>
          </w:p>
          <w:p w:rsidR="00F476C1" w:rsidRDefault="00F476C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Izpolnjen, podpisan in žigosan.</w:t>
            </w:r>
          </w:p>
        </w:tc>
      </w:tr>
      <w:tr w:rsidR="00F476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ESPD - Del III - Razlogi za izključitev</w:t>
            </w:r>
          </w:p>
          <w:p w:rsidR="00F476C1" w:rsidRDefault="00F476C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Izpolnjen, podpisan in žigosan.</w:t>
            </w:r>
          </w:p>
        </w:tc>
      </w:tr>
      <w:tr w:rsidR="00F476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ESPD - Del IV - Pogoji za sodelovanje in Zaključek</w:t>
            </w:r>
          </w:p>
          <w:p w:rsidR="00F476C1" w:rsidRDefault="00F476C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Izpolnjen, podpisan in žigosan.</w:t>
            </w:r>
          </w:p>
        </w:tc>
      </w:tr>
      <w:tr w:rsidR="00F476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Izjava gospodarskega subjekta in pooblastilo za pridobitev podatkov iz kazenske evidence</w:t>
            </w:r>
          </w:p>
          <w:p w:rsidR="00F476C1" w:rsidRDefault="00F476C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Izpolnjen, podpisan in žigosan.</w:t>
            </w:r>
          </w:p>
        </w:tc>
      </w:tr>
      <w:tr w:rsidR="00F476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Izjava članov organov in zastopnikov gospodarskega subjekta in pooblastilo za pridobitev podatkov iz kazenske evidence</w:t>
            </w:r>
          </w:p>
          <w:p w:rsidR="00F476C1" w:rsidRDefault="00F476C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Izpolnjen, podpisan in žigosan.</w:t>
            </w:r>
          </w:p>
        </w:tc>
      </w:tr>
      <w:tr w:rsidR="00F476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Referenčna lista gospodarskega subjekta</w:t>
            </w:r>
          </w:p>
          <w:p w:rsidR="00F476C1" w:rsidRDefault="00F476C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Izpolnjen, podpisan in žigosan.</w:t>
            </w:r>
          </w:p>
        </w:tc>
      </w:tr>
      <w:tr w:rsidR="00F476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Potrdilo o dobro opravljenem delu</w:t>
            </w:r>
          </w:p>
          <w:p w:rsidR="00F476C1" w:rsidRDefault="00F476C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Izpolnjen, podpisan in žigosan.</w:t>
            </w:r>
          </w:p>
        </w:tc>
      </w:tr>
      <w:tr w:rsidR="00F476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Vzorec menične izjave za resnost ponudbe</w:t>
            </w:r>
          </w:p>
          <w:p w:rsidR="00F476C1" w:rsidRDefault="00F476C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Izpolnjen, podpisan in žigosan. Priložena bianco menica, podpisana in žigosana.</w:t>
            </w:r>
          </w:p>
        </w:tc>
      </w:tr>
      <w:tr w:rsidR="00F476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lastRenderedPageBreak/>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Vzorec menične izjave za dobro izvedbo</w:t>
            </w:r>
          </w:p>
          <w:p w:rsidR="00F476C1" w:rsidRDefault="00F476C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Parafiran.</w:t>
            </w:r>
          </w:p>
        </w:tc>
      </w:tr>
      <w:tr w:rsidR="00F476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Vzorec bančne garancije / kavcijskega zavarovanja za odpravo napak</w:t>
            </w:r>
          </w:p>
          <w:p w:rsidR="00F476C1" w:rsidRDefault="00F476C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Parafiran.</w:t>
            </w:r>
          </w:p>
        </w:tc>
      </w:tr>
      <w:tr w:rsidR="00F476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Izjava o lastniških deležih</w:t>
            </w:r>
          </w:p>
          <w:p w:rsidR="00F476C1" w:rsidRDefault="00F476C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Izpolnjen, podpisan in žigosan</w:t>
            </w:r>
          </w:p>
        </w:tc>
      </w:tr>
      <w:tr w:rsidR="00F476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Obrazec ovojnica</w:t>
            </w:r>
          </w:p>
          <w:p w:rsidR="00F476C1" w:rsidRDefault="00F476C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pPr>
              <w:spacing w:before="135" w:after="135"/>
              <w:jc w:val="both"/>
              <w:textAlignment w:val="center"/>
            </w:pPr>
            <w:r>
              <w:rPr>
                <w:rFonts w:ascii="Arial" w:hAnsi="Arial" w:cs="Arial"/>
                <w:color w:val="000000"/>
                <w:position w:val="-2"/>
                <w:sz w:val="18"/>
                <w:szCs w:val="18"/>
              </w:rPr>
              <w:t>Izpolnjen, nalepljen na ovojnico</w:t>
            </w:r>
          </w:p>
        </w:tc>
      </w:tr>
      <w:tr w:rsidR="00F476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Priloga</w:t>
            </w:r>
            <w:r w:rsidR="00D16BBC">
              <w:rPr>
                <w:rFonts w:ascii="Arial" w:hAnsi="Arial" w:cs="Arial"/>
                <w:color w:val="000000"/>
                <w:position w:val="-2"/>
                <w:sz w:val="18"/>
                <w:szCs w:val="18"/>
              </w:rPr>
              <w:t xml:space="preserve">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Vzorec pogodbe: Pogodba o dobavi.</w:t>
            </w:r>
          </w:p>
          <w:p w:rsidR="00F476C1" w:rsidRDefault="00F476C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D16BBC">
            <w:pPr>
              <w:spacing w:before="135" w:after="135"/>
              <w:jc w:val="both"/>
              <w:textAlignment w:val="center"/>
            </w:pPr>
            <w:r>
              <w:rPr>
                <w:rFonts w:ascii="Arial" w:hAnsi="Arial" w:cs="Arial"/>
                <w:color w:val="000000"/>
                <w:position w:val="-2"/>
                <w:sz w:val="18"/>
                <w:szCs w:val="18"/>
              </w:rPr>
              <w:t>Parafiran, podpisan in žigosan</w:t>
            </w:r>
          </w:p>
        </w:tc>
      </w:tr>
      <w:tr w:rsidR="00D16B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rPr>
                <w:rFonts w:ascii="Arial" w:hAnsi="Arial" w:cs="Arial"/>
                <w:color w:val="000000"/>
                <w:position w:val="-2"/>
                <w:sz w:val="18"/>
                <w:szCs w:val="18"/>
              </w:rPr>
            </w:pPr>
            <w:r>
              <w:rPr>
                <w:rFonts w:ascii="Arial" w:hAnsi="Arial" w:cs="Arial"/>
                <w:color w:val="000000"/>
                <w:position w:val="-2"/>
                <w:sz w:val="18"/>
                <w:szCs w:val="18"/>
              </w:rPr>
              <w:t>Priloga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rPr>
                <w:rFonts w:ascii="Arial" w:hAnsi="Arial" w:cs="Arial"/>
                <w:color w:val="000000"/>
                <w:position w:val="-2"/>
                <w:sz w:val="18"/>
                <w:szCs w:val="18"/>
              </w:rPr>
            </w:pPr>
            <w:r>
              <w:rPr>
                <w:rFonts w:ascii="Arial" w:hAnsi="Arial" w:cs="Arial"/>
                <w:color w:val="000000"/>
                <w:position w:val="-2"/>
                <w:sz w:val="18"/>
                <w:szCs w:val="18"/>
              </w:rPr>
              <w:t>Popisi-tehnične specifikacije</w:t>
            </w:r>
            <w:r w:rsidR="00275A1B">
              <w:rPr>
                <w:rFonts w:ascii="Arial" w:hAnsi="Arial" w:cs="Arial"/>
                <w:color w:val="000000"/>
                <w:position w:val="-2"/>
                <w:sz w:val="18"/>
                <w:szCs w:val="18"/>
              </w:rPr>
              <w:t xml:space="preserve"> </w:t>
            </w:r>
            <w:proofErr w:type="spellStart"/>
            <w:r w:rsidR="00275A1B">
              <w:rPr>
                <w:rFonts w:ascii="Arial" w:hAnsi="Arial" w:cs="Arial"/>
                <w:color w:val="000000"/>
                <w:position w:val="-2"/>
                <w:sz w:val="18"/>
                <w:szCs w:val="18"/>
              </w:rPr>
              <w:t>xls</w:t>
            </w:r>
            <w:proofErr w:type="spellEnd"/>
            <w:r w:rsidR="00275A1B">
              <w:rPr>
                <w:rFonts w:ascii="Arial" w:hAnsi="Arial" w:cs="Arial"/>
                <w:color w:val="000000"/>
                <w:position w:val="-2"/>
                <w:sz w:val="18"/>
                <w:szCs w:val="18"/>
              </w:rPr>
              <w:t>.</w:t>
            </w:r>
            <w:r>
              <w:rPr>
                <w:rFonts w:ascii="Arial" w:hAnsi="Arial" w:cs="Arial"/>
                <w:color w:val="000000"/>
                <w:position w:val="-2"/>
                <w:sz w:val="18"/>
                <w:szCs w:val="18"/>
              </w:rPr>
              <w:t xml:space="preserve"> - Ptuj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D16B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rPr>
                <w:rFonts w:ascii="Arial" w:hAnsi="Arial" w:cs="Arial"/>
                <w:color w:val="000000"/>
                <w:position w:val="-2"/>
                <w:sz w:val="18"/>
                <w:szCs w:val="18"/>
              </w:rPr>
            </w:pPr>
            <w:r>
              <w:rPr>
                <w:rFonts w:ascii="Arial" w:hAnsi="Arial" w:cs="Arial"/>
                <w:color w:val="000000"/>
                <w:position w:val="-2"/>
                <w:sz w:val="18"/>
                <w:szCs w:val="18"/>
              </w:rPr>
              <w:t>Priloga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rPr>
                <w:rFonts w:ascii="Arial" w:hAnsi="Arial" w:cs="Arial"/>
                <w:color w:val="000000"/>
                <w:position w:val="-2"/>
                <w:sz w:val="18"/>
                <w:szCs w:val="18"/>
              </w:rPr>
            </w:pPr>
            <w:r>
              <w:rPr>
                <w:rFonts w:ascii="Arial" w:hAnsi="Arial" w:cs="Arial"/>
                <w:color w:val="000000"/>
                <w:position w:val="-2"/>
                <w:sz w:val="18"/>
                <w:szCs w:val="18"/>
              </w:rPr>
              <w:t>PZI-specifikacija Ptuj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tc>
      </w:tr>
      <w:tr w:rsidR="00D16B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rPr>
                <w:rFonts w:ascii="Arial" w:hAnsi="Arial" w:cs="Arial"/>
                <w:color w:val="000000"/>
                <w:position w:val="-2"/>
                <w:sz w:val="18"/>
                <w:szCs w:val="18"/>
              </w:rPr>
            </w:pPr>
            <w:r>
              <w:rPr>
                <w:rFonts w:ascii="Arial" w:hAnsi="Arial" w:cs="Arial"/>
                <w:color w:val="000000"/>
                <w:position w:val="-2"/>
                <w:sz w:val="18"/>
                <w:szCs w:val="18"/>
              </w:rPr>
              <w:t>Priloga 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rPr>
                <w:rFonts w:ascii="Arial" w:hAnsi="Arial" w:cs="Arial"/>
                <w:color w:val="000000"/>
                <w:position w:val="-2"/>
                <w:sz w:val="18"/>
                <w:szCs w:val="18"/>
              </w:rPr>
            </w:pPr>
            <w:r>
              <w:rPr>
                <w:rFonts w:ascii="Arial" w:hAnsi="Arial" w:cs="Arial"/>
                <w:color w:val="000000"/>
                <w:position w:val="-2"/>
                <w:sz w:val="18"/>
                <w:szCs w:val="18"/>
              </w:rPr>
              <w:t>Popisi-tehnične specifikacije</w:t>
            </w:r>
            <w:r w:rsidR="00275A1B">
              <w:rPr>
                <w:rFonts w:ascii="Arial" w:hAnsi="Arial" w:cs="Arial"/>
                <w:color w:val="000000"/>
                <w:position w:val="-2"/>
                <w:sz w:val="18"/>
                <w:szCs w:val="18"/>
              </w:rPr>
              <w:t xml:space="preserve"> </w:t>
            </w:r>
            <w:proofErr w:type="spellStart"/>
            <w:r w:rsidR="00275A1B">
              <w:rPr>
                <w:rFonts w:ascii="Arial" w:hAnsi="Arial" w:cs="Arial"/>
                <w:color w:val="000000"/>
                <w:position w:val="-2"/>
                <w:sz w:val="18"/>
                <w:szCs w:val="18"/>
              </w:rPr>
              <w:t>xls</w:t>
            </w:r>
            <w:proofErr w:type="spellEnd"/>
            <w:r w:rsidR="00275A1B">
              <w:rPr>
                <w:rFonts w:ascii="Arial" w:hAnsi="Arial" w:cs="Arial"/>
                <w:color w:val="000000"/>
                <w:position w:val="-2"/>
                <w:sz w:val="18"/>
                <w:szCs w:val="18"/>
              </w:rPr>
              <w:t>.</w:t>
            </w:r>
            <w:r>
              <w:rPr>
                <w:rFonts w:ascii="Arial" w:hAnsi="Arial" w:cs="Arial"/>
                <w:color w:val="000000"/>
                <w:position w:val="-2"/>
                <w:sz w:val="18"/>
                <w:szCs w:val="18"/>
              </w:rPr>
              <w:t xml:space="preserve"> – Juršinci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D16B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rPr>
                <w:rFonts w:ascii="Arial" w:hAnsi="Arial" w:cs="Arial"/>
                <w:color w:val="000000"/>
                <w:position w:val="-2"/>
                <w:sz w:val="18"/>
                <w:szCs w:val="18"/>
              </w:rPr>
            </w:pPr>
            <w:r>
              <w:rPr>
                <w:rFonts w:ascii="Arial" w:hAnsi="Arial" w:cs="Arial"/>
                <w:color w:val="000000"/>
                <w:position w:val="-2"/>
                <w:sz w:val="18"/>
                <w:szCs w:val="18"/>
              </w:rPr>
              <w:t>Priloga 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rPr>
                <w:rFonts w:ascii="Arial" w:hAnsi="Arial" w:cs="Arial"/>
                <w:color w:val="000000"/>
                <w:position w:val="-2"/>
                <w:sz w:val="18"/>
                <w:szCs w:val="18"/>
              </w:rPr>
            </w:pPr>
            <w:r>
              <w:rPr>
                <w:rFonts w:ascii="Arial" w:hAnsi="Arial" w:cs="Arial"/>
                <w:color w:val="000000"/>
                <w:position w:val="-2"/>
                <w:sz w:val="18"/>
                <w:szCs w:val="18"/>
              </w:rPr>
              <w:t>PZI-specifikacija Juršinci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tc>
      </w:tr>
      <w:tr w:rsidR="00D16B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rPr>
                <w:rFonts w:ascii="Arial" w:hAnsi="Arial" w:cs="Arial"/>
                <w:color w:val="000000"/>
                <w:position w:val="-2"/>
                <w:sz w:val="18"/>
                <w:szCs w:val="18"/>
              </w:rPr>
            </w:pPr>
            <w:r>
              <w:rPr>
                <w:rFonts w:ascii="Arial" w:hAnsi="Arial" w:cs="Arial"/>
                <w:color w:val="000000"/>
                <w:position w:val="-2"/>
                <w:sz w:val="18"/>
                <w:szCs w:val="18"/>
              </w:rPr>
              <w:t>Priloga 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rPr>
                <w:rFonts w:ascii="Arial" w:hAnsi="Arial" w:cs="Arial"/>
                <w:color w:val="000000"/>
                <w:position w:val="-2"/>
                <w:sz w:val="18"/>
                <w:szCs w:val="18"/>
              </w:rPr>
            </w:pPr>
            <w:r>
              <w:rPr>
                <w:rFonts w:ascii="Arial" w:hAnsi="Arial" w:cs="Arial"/>
                <w:color w:val="000000"/>
                <w:position w:val="-2"/>
                <w:sz w:val="18"/>
                <w:szCs w:val="18"/>
              </w:rPr>
              <w:t>Popisi-tehnične specifikacije</w:t>
            </w:r>
            <w:r w:rsidR="00275A1B">
              <w:rPr>
                <w:rFonts w:ascii="Arial" w:hAnsi="Arial" w:cs="Arial"/>
                <w:color w:val="000000"/>
                <w:position w:val="-2"/>
                <w:sz w:val="18"/>
                <w:szCs w:val="18"/>
              </w:rPr>
              <w:t xml:space="preserve"> </w:t>
            </w:r>
            <w:proofErr w:type="spellStart"/>
            <w:r w:rsidR="00275A1B">
              <w:rPr>
                <w:rFonts w:ascii="Arial" w:hAnsi="Arial" w:cs="Arial"/>
                <w:color w:val="000000"/>
                <w:position w:val="-2"/>
                <w:sz w:val="18"/>
                <w:szCs w:val="18"/>
              </w:rPr>
              <w:t>xls</w:t>
            </w:r>
            <w:proofErr w:type="spellEnd"/>
            <w:r w:rsidR="00275A1B">
              <w:rPr>
                <w:rFonts w:ascii="Arial" w:hAnsi="Arial" w:cs="Arial"/>
                <w:color w:val="000000"/>
                <w:position w:val="-2"/>
                <w:sz w:val="18"/>
                <w:szCs w:val="18"/>
              </w:rPr>
              <w:t>.</w:t>
            </w:r>
            <w:r>
              <w:rPr>
                <w:rFonts w:ascii="Arial" w:hAnsi="Arial" w:cs="Arial"/>
                <w:color w:val="000000"/>
                <w:position w:val="-2"/>
                <w:sz w:val="18"/>
                <w:szCs w:val="18"/>
              </w:rPr>
              <w:t xml:space="preserve"> – Muretinci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D16B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rPr>
                <w:rFonts w:ascii="Arial" w:hAnsi="Arial" w:cs="Arial"/>
                <w:color w:val="000000"/>
                <w:position w:val="-2"/>
                <w:sz w:val="18"/>
                <w:szCs w:val="18"/>
              </w:rPr>
            </w:pPr>
            <w:r>
              <w:rPr>
                <w:rFonts w:ascii="Arial" w:hAnsi="Arial" w:cs="Arial"/>
                <w:color w:val="000000"/>
                <w:position w:val="-2"/>
                <w:sz w:val="18"/>
                <w:szCs w:val="18"/>
              </w:rPr>
              <w:t>Priloga 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rPr>
                <w:rFonts w:ascii="Arial" w:hAnsi="Arial" w:cs="Arial"/>
                <w:color w:val="000000"/>
                <w:position w:val="-2"/>
                <w:sz w:val="18"/>
                <w:szCs w:val="18"/>
              </w:rPr>
            </w:pPr>
            <w:r>
              <w:rPr>
                <w:rFonts w:ascii="Arial" w:hAnsi="Arial" w:cs="Arial"/>
                <w:color w:val="000000"/>
                <w:position w:val="-2"/>
                <w:sz w:val="18"/>
                <w:szCs w:val="18"/>
              </w:rPr>
              <w:t>PZI-specifikacija Muretinci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tc>
      </w:tr>
      <w:tr w:rsidR="00D16B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rPr>
                <w:rFonts w:ascii="Arial" w:hAnsi="Arial" w:cs="Arial"/>
                <w:color w:val="000000"/>
                <w:position w:val="-2"/>
                <w:sz w:val="18"/>
                <w:szCs w:val="18"/>
              </w:rPr>
            </w:pPr>
            <w:r>
              <w:rPr>
                <w:rFonts w:ascii="Arial" w:hAnsi="Arial" w:cs="Arial"/>
                <w:color w:val="000000"/>
                <w:position w:val="-2"/>
                <w:sz w:val="18"/>
                <w:szCs w:val="18"/>
              </w:rPr>
              <w:t>Priloga 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rPr>
                <w:rFonts w:ascii="Arial" w:hAnsi="Arial" w:cs="Arial"/>
                <w:color w:val="000000"/>
                <w:position w:val="-2"/>
                <w:sz w:val="18"/>
                <w:szCs w:val="18"/>
              </w:rPr>
            </w:pPr>
            <w:r>
              <w:rPr>
                <w:rFonts w:ascii="Arial" w:hAnsi="Arial" w:cs="Arial"/>
                <w:color w:val="000000"/>
                <w:position w:val="-2"/>
                <w:sz w:val="18"/>
                <w:szCs w:val="18"/>
              </w:rPr>
              <w:t>Popisi-tehnične specifikacije</w:t>
            </w:r>
            <w:r w:rsidR="00275A1B">
              <w:rPr>
                <w:rFonts w:ascii="Arial" w:hAnsi="Arial" w:cs="Arial"/>
                <w:color w:val="000000"/>
                <w:position w:val="-2"/>
                <w:sz w:val="18"/>
                <w:szCs w:val="18"/>
              </w:rPr>
              <w:t xml:space="preserve"> </w:t>
            </w:r>
            <w:proofErr w:type="spellStart"/>
            <w:r w:rsidR="00275A1B">
              <w:rPr>
                <w:rFonts w:ascii="Arial" w:hAnsi="Arial" w:cs="Arial"/>
                <w:color w:val="000000"/>
                <w:position w:val="-2"/>
                <w:sz w:val="18"/>
                <w:szCs w:val="18"/>
              </w:rPr>
              <w:t>xls</w:t>
            </w:r>
            <w:proofErr w:type="spellEnd"/>
            <w:r w:rsidR="00275A1B">
              <w:rPr>
                <w:rFonts w:ascii="Arial" w:hAnsi="Arial" w:cs="Arial"/>
                <w:color w:val="000000"/>
                <w:position w:val="-2"/>
                <w:sz w:val="18"/>
                <w:szCs w:val="18"/>
              </w:rPr>
              <w:t>.</w:t>
            </w:r>
            <w:r>
              <w:rPr>
                <w:rFonts w:ascii="Arial" w:hAnsi="Arial" w:cs="Arial"/>
                <w:color w:val="000000"/>
                <w:position w:val="-2"/>
                <w:sz w:val="18"/>
                <w:szCs w:val="18"/>
              </w:rPr>
              <w:t xml:space="preserve"> –Kidričevo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D16B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rPr>
                <w:rFonts w:ascii="Arial" w:hAnsi="Arial" w:cs="Arial"/>
                <w:color w:val="000000"/>
                <w:position w:val="-2"/>
                <w:sz w:val="18"/>
                <w:szCs w:val="18"/>
              </w:rPr>
            </w:pPr>
            <w:r>
              <w:rPr>
                <w:rFonts w:ascii="Arial" w:hAnsi="Arial" w:cs="Arial"/>
                <w:color w:val="000000"/>
                <w:position w:val="-2"/>
                <w:sz w:val="18"/>
                <w:szCs w:val="18"/>
              </w:rPr>
              <w:t>Priloga 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rPr>
                <w:rFonts w:ascii="Arial" w:hAnsi="Arial" w:cs="Arial"/>
                <w:color w:val="000000"/>
                <w:position w:val="-2"/>
                <w:sz w:val="18"/>
                <w:szCs w:val="18"/>
              </w:rPr>
            </w:pPr>
            <w:r>
              <w:rPr>
                <w:rFonts w:ascii="Arial" w:hAnsi="Arial" w:cs="Arial"/>
                <w:color w:val="000000"/>
                <w:position w:val="-2"/>
                <w:sz w:val="18"/>
                <w:szCs w:val="18"/>
              </w:rPr>
              <w:t>PZI-specifikacija Kidričevo</w:t>
            </w:r>
            <w:bookmarkStart w:id="0" w:name="_GoBack"/>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tc>
      </w:tr>
      <w:tr w:rsidR="00D16B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rPr>
                <w:rFonts w:ascii="Arial" w:hAnsi="Arial" w:cs="Arial"/>
                <w:color w:val="000000"/>
                <w:position w:val="-2"/>
                <w:sz w:val="18"/>
                <w:szCs w:val="18"/>
              </w:rPr>
            </w:pPr>
            <w:r>
              <w:rPr>
                <w:rFonts w:ascii="Arial" w:hAnsi="Arial" w:cs="Arial"/>
                <w:color w:val="000000"/>
                <w:position w:val="-2"/>
                <w:sz w:val="18"/>
                <w:szCs w:val="18"/>
              </w:rPr>
              <w:t>Priloga 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rPr>
                <w:rFonts w:ascii="Arial" w:hAnsi="Arial" w:cs="Arial"/>
                <w:color w:val="000000"/>
                <w:position w:val="-2"/>
                <w:sz w:val="18"/>
                <w:szCs w:val="18"/>
              </w:rPr>
            </w:pPr>
            <w:r>
              <w:rPr>
                <w:rFonts w:ascii="Arial" w:hAnsi="Arial" w:cs="Arial"/>
                <w:color w:val="000000"/>
                <w:position w:val="-2"/>
                <w:sz w:val="18"/>
                <w:szCs w:val="18"/>
              </w:rPr>
              <w:t>Shema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6BBC" w:rsidRDefault="00D16BB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tc>
      </w:tr>
    </w:tbl>
    <w:p w:rsidR="00F476C1" w:rsidRDefault="00F476C1">
      <w:pPr>
        <w:sectPr w:rsidR="00F476C1" w:rsidSect="00D931BF">
          <w:pgSz w:w="11906" w:h="16838"/>
          <w:pgMar w:top="1418" w:right="1418" w:bottom="1418" w:left="1418" w:header="567" w:footer="680" w:gutter="0"/>
          <w:cols w:space="708"/>
          <w:docGrid w:linePitch="360"/>
        </w:sectPr>
      </w:pPr>
    </w:p>
    <w:p w:rsidR="00BB087B" w:rsidRPr="00590863" w:rsidRDefault="00BB087B" w:rsidP="00BB087B">
      <w:pPr>
        <w:spacing w:after="0"/>
        <w:jc w:val="right"/>
        <w:rPr>
          <w:rFonts w:ascii="Arial" w:hAnsi="Arial" w:cs="Arial"/>
          <w:sz w:val="18"/>
          <w:szCs w:val="18"/>
        </w:rPr>
      </w:pPr>
      <w:r w:rsidRPr="00590863">
        <w:rPr>
          <w:rFonts w:ascii="Arial" w:hAnsi="Arial" w:cs="Arial"/>
          <w:sz w:val="18"/>
          <w:szCs w:val="18"/>
        </w:rPr>
        <w:lastRenderedPageBreak/>
        <w:t>Obrazec št: 1</w:t>
      </w:r>
    </w:p>
    <w:p w:rsidR="00BB087B" w:rsidRPr="00252358" w:rsidRDefault="00BB087B" w:rsidP="00BB087B"/>
    <w:p w:rsidR="00BB087B" w:rsidRDefault="00BB087B" w:rsidP="00BB08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BB087B" w:rsidRDefault="00BB087B" w:rsidP="00BB087B">
      <w:pPr>
        <w:spacing w:after="120"/>
        <w:rPr>
          <w:rFonts w:ascii="Arial" w:hAnsi="Arial" w:cs="Arial"/>
        </w:rPr>
      </w:pPr>
    </w:p>
    <w:p w:rsidR="00F476C1" w:rsidRDefault="00BB087B">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NAPRAV ZA REZERVNO NAPAJANJE Z ELEKTRIČNO ENERGIJO</w:t>
      </w:r>
      <w:r>
        <w:rPr>
          <w:rFonts w:ascii="Arial" w:hAnsi="Arial" w:cs="Arial"/>
          <w:color w:val="000000"/>
          <w:sz w:val="18"/>
          <w:szCs w:val="18"/>
        </w:rPr>
        <w:t>« dajemo ponudbo, kot sledi:</w:t>
      </w:r>
    </w:p>
    <w:p w:rsidR="00F476C1" w:rsidRDefault="00BB087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476C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76C1" w:rsidRDefault="00BB087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76C1" w:rsidRDefault="00BB087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bl>
    <w:p w:rsidR="00F476C1" w:rsidRDefault="00BB087B">
      <w:pPr>
        <w:spacing w:before="225" w:after="225" w:line="240" w:lineRule="auto"/>
        <w:jc w:val="both"/>
      </w:pPr>
      <w:r>
        <w:rPr>
          <w:rFonts w:ascii="Arial" w:hAnsi="Arial" w:cs="Arial"/>
          <w:color w:val="000000"/>
          <w:sz w:val="18"/>
          <w:szCs w:val="18"/>
        </w:rPr>
        <w:t>Ponudbo oddajamo (ustrezno označite):</w:t>
      </w:r>
    </w:p>
    <w:p w:rsidR="00F476C1" w:rsidRDefault="00BB087B">
      <w:pPr>
        <w:spacing w:before="225" w:after="225" w:line="240" w:lineRule="auto"/>
        <w:jc w:val="both"/>
      </w:pPr>
      <w:r>
        <w:fldChar w:fldCharType="begin">
          <w:ffData>
            <w:name w:val="cbox159555c8ec50de"/>
            <w:enabled/>
            <w:calcOnExit w:val="0"/>
            <w:checkBox>
              <w:sizeAuto/>
              <w:default w:val="0"/>
            </w:checkBox>
          </w:ffData>
        </w:fldChar>
      </w:r>
      <w:bookmarkStart w:id="1" w:name="cbox159555c8ec50de"/>
      <w:r>
        <w:instrText xml:space="preserve"> FORMCHECKBOX </w:instrText>
      </w:r>
      <w:r w:rsidR="00527FAC">
        <w:fldChar w:fldCharType="separate"/>
      </w:r>
      <w:r>
        <w:fldChar w:fldCharType="end"/>
      </w:r>
      <w:bookmarkEnd w:id="1"/>
      <w:r>
        <w:rPr>
          <w:rFonts w:ascii="Arial" w:hAnsi="Arial" w:cs="Arial"/>
          <w:color w:val="000000"/>
          <w:sz w:val="18"/>
          <w:szCs w:val="18"/>
        </w:rPr>
        <w:t> samostojno</w:t>
      </w:r>
    </w:p>
    <w:p w:rsidR="00F476C1" w:rsidRDefault="00BB087B">
      <w:pPr>
        <w:spacing w:before="225" w:after="225" w:line="240" w:lineRule="auto"/>
        <w:jc w:val="both"/>
      </w:pPr>
      <w:r>
        <w:fldChar w:fldCharType="begin">
          <w:ffData>
            <w:name w:val="cbox159555c8ec533e"/>
            <w:enabled/>
            <w:calcOnExit w:val="0"/>
            <w:checkBox>
              <w:sizeAuto/>
              <w:default w:val="0"/>
            </w:checkBox>
          </w:ffData>
        </w:fldChar>
      </w:r>
      <w:bookmarkStart w:id="2" w:name="cbox159555c8ec533e"/>
      <w:r>
        <w:instrText xml:space="preserve"> FORMCHECKBOX </w:instrText>
      </w:r>
      <w:r w:rsidR="00527FAC">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F476C1" w:rsidRDefault="00BB087B">
      <w:pPr>
        <w:spacing w:before="225" w:after="225" w:line="240" w:lineRule="auto"/>
        <w:jc w:val="both"/>
      </w:pPr>
      <w:r>
        <w:fldChar w:fldCharType="begin">
          <w:ffData>
            <w:name w:val="cbox159555c8ec559f"/>
            <w:enabled/>
            <w:calcOnExit w:val="0"/>
            <w:checkBox>
              <w:sizeAuto/>
              <w:default w:val="0"/>
            </w:checkBox>
          </w:ffData>
        </w:fldChar>
      </w:r>
      <w:bookmarkStart w:id="3" w:name="cbox159555c8ec559f"/>
      <w:r>
        <w:instrText xml:space="preserve"> FORMCHECKBOX </w:instrText>
      </w:r>
      <w:r w:rsidR="00527FAC">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F476C1" w:rsidRDefault="00BB087B">
      <w:pPr>
        <w:spacing w:before="225" w:after="225" w:line="240" w:lineRule="auto"/>
        <w:jc w:val="both"/>
      </w:pPr>
      <w:r>
        <w:fldChar w:fldCharType="begin">
          <w:ffData>
            <w:name w:val="cbox159555c8ec57ff"/>
            <w:enabled/>
            <w:calcOnExit w:val="0"/>
            <w:checkBox>
              <w:sizeAuto/>
              <w:default w:val="0"/>
            </w:checkBox>
          </w:ffData>
        </w:fldChar>
      </w:r>
      <w:bookmarkStart w:id="4" w:name="cbox159555c8ec57ff"/>
      <w:r>
        <w:instrText xml:space="preserve"> FORMCHECKBOX </w:instrText>
      </w:r>
      <w:r w:rsidR="00527FAC">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F476C1" w:rsidRDefault="00BB087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F476C1">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76C1" w:rsidRDefault="00BB087B">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76C1" w:rsidRDefault="00BB087B">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76C1" w:rsidRDefault="00BB087B">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76C1" w:rsidRDefault="00BB087B">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76C1" w:rsidRDefault="00BB087B">
            <w:pPr>
              <w:jc w:val="center"/>
            </w:pPr>
            <w:r>
              <w:rPr>
                <w:rFonts w:ascii="Arial" w:hAnsi="Arial" w:cs="Arial"/>
                <w:b/>
                <w:bCs/>
                <w:color w:val="000000"/>
                <w:position w:val="-2"/>
                <w:sz w:val="18"/>
                <w:szCs w:val="18"/>
                <w:shd w:val="clear" w:color="auto" w:fill="D1D1D1"/>
              </w:rPr>
              <w:t>Vrednost z DDV</w:t>
            </w:r>
          </w:p>
        </w:tc>
      </w:tr>
      <w:tr w:rsidR="00F476C1">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right"/>
            </w:pPr>
            <w:r>
              <w:rPr>
                <w:rFonts w:ascii="Arial" w:hAnsi="Arial" w:cs="Arial"/>
                <w:color w:val="000000"/>
                <w:position w:val="-2"/>
                <w:sz w:val="18"/>
                <w:szCs w:val="18"/>
              </w:rPr>
              <w:t>DOBAVA NAPRAV ZA REZERVNO NAPAJANJE Z ELEKTRIČNO ENERGIJO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F476C1"/>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76C1" w:rsidRDefault="00BB087B">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76C1" w:rsidRDefault="00BB087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76C1" w:rsidRDefault="00BB087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76C1" w:rsidRDefault="00BB087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76C1" w:rsidRDefault="00BB087B">
            <w:r>
              <w:rPr>
                <w:rFonts w:ascii="Arial" w:hAnsi="Arial" w:cs="Arial"/>
                <w:color w:val="000000"/>
                <w:position w:val="-2"/>
                <w:sz w:val="18"/>
                <w:szCs w:val="18"/>
                <w:shd w:val="clear" w:color="auto" w:fill="CCCCCC"/>
              </w:rPr>
              <w:t> </w:t>
            </w:r>
          </w:p>
        </w:tc>
      </w:tr>
    </w:tbl>
    <w:p w:rsidR="00F476C1" w:rsidRDefault="00BB087B">
      <w:pPr>
        <w:spacing w:after="0" w:line="240" w:lineRule="auto"/>
      </w:pPr>
      <w:r>
        <w:rPr>
          <w:rFonts w:ascii="Arial" w:hAnsi="Arial" w:cs="Arial"/>
          <w:color w:val="000000"/>
          <w:sz w:val="18"/>
          <w:szCs w:val="18"/>
        </w:rPr>
        <w:t xml:space="preserve">   </w:t>
      </w:r>
    </w:p>
    <w:p w:rsidR="00F476C1" w:rsidRDefault="00BB087B">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F476C1" w:rsidRDefault="00BB087B">
      <w:pPr>
        <w:spacing w:before="225" w:after="225" w:line="240" w:lineRule="auto"/>
        <w:jc w:val="both"/>
      </w:pPr>
      <w:r>
        <w:rPr>
          <w:rFonts w:ascii="Arial" w:hAnsi="Arial" w:cs="Arial"/>
          <w:color w:val="000000"/>
          <w:sz w:val="18"/>
          <w:szCs w:val="18"/>
        </w:rPr>
        <w:t>Ponudba velja najmanj 60 dni od roka za predložitev ponudb.</w:t>
      </w:r>
    </w:p>
    <w:p w:rsidR="00F476C1" w:rsidRDefault="00BB087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F476C1" w:rsidRDefault="00BB087B">
      <w:pPr>
        <w:spacing w:before="225" w:after="225" w:line="240" w:lineRule="auto"/>
        <w:jc w:val="both"/>
      </w:pPr>
      <w:r>
        <w:rPr>
          <w:rFonts w:ascii="Arial" w:hAnsi="Arial" w:cs="Arial"/>
          <w:color w:val="000000"/>
          <w:sz w:val="18"/>
          <w:szCs w:val="18"/>
        </w:rPr>
        <w:t> </w:t>
      </w:r>
    </w:p>
    <w:p w:rsidR="00F476C1" w:rsidRDefault="00BB087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F476C1" w:rsidRDefault="00F476C1">
      <w:pPr>
        <w:spacing w:before="225" w:after="225" w:line="240" w:lineRule="auto"/>
        <w:jc w:val="both"/>
      </w:pPr>
    </w:p>
    <w:p w:rsidR="00F476C1" w:rsidRDefault="00BB087B">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rsidR="00F476C1" w:rsidRDefault="00BB087B">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F476C1" w:rsidRDefault="00BB087B">
      <w:pPr>
        <w:spacing w:after="0" w:line="240" w:lineRule="auto"/>
      </w:pPr>
      <w:r>
        <w:rPr>
          <w:rFonts w:ascii="Arial" w:hAnsi="Arial" w:cs="Arial"/>
          <w:color w:val="000000"/>
          <w:sz w:val="18"/>
          <w:szCs w:val="18"/>
        </w:rPr>
        <w:lastRenderedPageBreak/>
        <w:t xml:space="preserve">   </w:t>
      </w:r>
    </w:p>
    <w:p w:rsidR="00F476C1" w:rsidRDefault="00BB087B">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F476C1" w:rsidRDefault="00BB087B">
      <w:pPr>
        <w:spacing w:before="225" w:after="225" w:line="240" w:lineRule="auto"/>
        <w:jc w:val="both"/>
      </w:pPr>
      <w:r>
        <w:rPr>
          <w:rFonts w:ascii="Arial" w:hAnsi="Arial" w:cs="Arial"/>
          <w:color w:val="000000"/>
          <w:sz w:val="18"/>
          <w:szCs w:val="18"/>
        </w:rPr>
        <w:t> </w:t>
      </w:r>
    </w:p>
    <w:p w:rsidR="00F476C1" w:rsidRDefault="00BB087B">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F476C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76C1" w:rsidRDefault="00BB087B">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76C1" w:rsidRDefault="00BB087B">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76C1" w:rsidRDefault="00BB087B">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76C1" w:rsidRDefault="00BB087B">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76C1" w:rsidRDefault="00BB087B">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76C1" w:rsidRDefault="00BB087B">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76C1" w:rsidRDefault="00BB087B">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76C1" w:rsidRDefault="00BB087B">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76C1" w:rsidRDefault="00BB087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76C1" w:rsidRDefault="00BB087B">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76C1" w:rsidRDefault="00BB087B">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76C1" w:rsidRDefault="00BB087B">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76C1" w:rsidRDefault="00BB087B">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bl>
    <w:p w:rsidR="00F476C1" w:rsidRDefault="00F476C1"/>
    <w:tbl>
      <w:tblPr>
        <w:tblStyle w:val="NormalTablePHPDOCX"/>
        <w:tblW w:w="8745" w:type="dxa"/>
        <w:tblInd w:w="108" w:type="dxa"/>
        <w:tblLook w:val="04A0" w:firstRow="1" w:lastRow="0" w:firstColumn="1" w:lastColumn="0" w:noHBand="0" w:noVBand="1"/>
      </w:tblPr>
      <w:tblGrid>
        <w:gridCol w:w="4080"/>
        <w:gridCol w:w="4665"/>
      </w:tblGrid>
      <w:tr w:rsidR="00F476C1">
        <w:tc>
          <w:tcPr>
            <w:tcW w:w="4080" w:type="dxa"/>
            <w:gridSpan w:val="2"/>
            <w:tcMar>
              <w:top w:w="75" w:type="dxa"/>
              <w:bottom w:w="75" w:type="dxa"/>
            </w:tcMar>
            <w:vAlign w:val="center"/>
          </w:tcPr>
          <w:p w:rsidR="00F476C1" w:rsidRDefault="00BB087B">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F476C1">
        <w:tc>
          <w:tcPr>
            <w:tcW w:w="4080" w:type="dxa"/>
            <w:tcMar>
              <w:top w:w="75" w:type="dxa"/>
              <w:bottom w:w="75" w:type="dxa"/>
            </w:tcMar>
            <w:vAlign w:val="center"/>
          </w:tcPr>
          <w:p w:rsidR="00F476C1" w:rsidRDefault="00BB087B">
            <w:r>
              <w:rPr>
                <w:rFonts w:ascii="Arial" w:hAnsi="Arial" w:cs="Arial"/>
                <w:color w:val="000000"/>
                <w:position w:val="-2"/>
                <w:sz w:val="18"/>
                <w:szCs w:val="18"/>
              </w:rPr>
              <w:t>Kraj in datum:</w:t>
            </w:r>
          </w:p>
        </w:tc>
        <w:tc>
          <w:tcPr>
            <w:tcW w:w="0" w:type="auto"/>
            <w:tcMar>
              <w:top w:w="75" w:type="dxa"/>
              <w:bottom w:w="75" w:type="dxa"/>
            </w:tcMar>
            <w:vAlign w:val="center"/>
          </w:tcPr>
          <w:p w:rsidR="00F476C1" w:rsidRDefault="00BB087B">
            <w:pPr>
              <w:jc w:val="center"/>
            </w:pPr>
            <w:r>
              <w:rPr>
                <w:rFonts w:ascii="Arial" w:hAnsi="Arial" w:cs="Arial"/>
                <w:color w:val="000000"/>
                <w:position w:val="-2"/>
                <w:sz w:val="18"/>
                <w:szCs w:val="18"/>
              </w:rPr>
              <w:t>Ime in priimek: _____________________</w:t>
            </w:r>
          </w:p>
        </w:tc>
      </w:tr>
      <w:tr w:rsidR="00F476C1">
        <w:tc>
          <w:tcPr>
            <w:tcW w:w="4080" w:type="dxa"/>
            <w:tcMar>
              <w:top w:w="75" w:type="dxa"/>
              <w:bottom w:w="75" w:type="dxa"/>
            </w:tcMar>
            <w:vAlign w:val="center"/>
          </w:tcPr>
          <w:p w:rsidR="00F476C1" w:rsidRDefault="00BB087B">
            <w:r>
              <w:rPr>
                <w:rFonts w:ascii="Arial" w:hAnsi="Arial" w:cs="Arial"/>
                <w:color w:val="000000"/>
                <w:position w:val="-2"/>
                <w:sz w:val="18"/>
                <w:szCs w:val="18"/>
              </w:rPr>
              <w:t> </w:t>
            </w:r>
          </w:p>
        </w:tc>
        <w:tc>
          <w:tcPr>
            <w:tcW w:w="0" w:type="auto"/>
            <w:tcMar>
              <w:top w:w="75" w:type="dxa"/>
              <w:bottom w:w="75" w:type="dxa"/>
            </w:tcMar>
            <w:vAlign w:val="center"/>
          </w:tcPr>
          <w:p w:rsidR="00F476C1" w:rsidRDefault="00F476C1"/>
          <w:p w:rsidR="00F476C1" w:rsidRDefault="00BB087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F476C1" w:rsidRDefault="00F476C1">
      <w:pPr>
        <w:sectPr w:rsidR="00F476C1" w:rsidSect="00BB087B">
          <w:footerReference w:type="default" r:id="rId12"/>
          <w:pgSz w:w="11906" w:h="16838"/>
          <w:pgMar w:top="1418" w:right="1418" w:bottom="1418" w:left="1418" w:header="567" w:footer="596" w:gutter="0"/>
          <w:cols w:space="708"/>
          <w:docGrid w:linePitch="360"/>
        </w:sectPr>
      </w:pPr>
    </w:p>
    <w:p w:rsidR="00BB087B" w:rsidRPr="00590863" w:rsidRDefault="00BB087B" w:rsidP="00BB087B">
      <w:pPr>
        <w:spacing w:after="0"/>
        <w:jc w:val="right"/>
        <w:rPr>
          <w:rFonts w:ascii="Arial" w:hAnsi="Arial" w:cs="Arial"/>
          <w:sz w:val="18"/>
          <w:szCs w:val="18"/>
        </w:rPr>
      </w:pPr>
      <w:r w:rsidRPr="00590863">
        <w:rPr>
          <w:rFonts w:ascii="Arial" w:hAnsi="Arial" w:cs="Arial"/>
          <w:sz w:val="18"/>
          <w:szCs w:val="18"/>
        </w:rPr>
        <w:lastRenderedPageBreak/>
        <w:t>Obrazec št: 2</w:t>
      </w:r>
    </w:p>
    <w:p w:rsidR="00BB087B" w:rsidRPr="00252358" w:rsidRDefault="00BB087B" w:rsidP="00BB087B"/>
    <w:p w:rsidR="00BB087B" w:rsidRDefault="00BB087B" w:rsidP="00BB08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 in II - Informacije o postopku in gospodarskem subjektu</w:t>
      </w:r>
    </w:p>
    <w:p w:rsidR="00BB087B" w:rsidRDefault="00BB087B" w:rsidP="00BB087B">
      <w:pPr>
        <w:spacing w:after="120"/>
        <w:rPr>
          <w:rFonts w:ascii="Arial" w:hAnsi="Arial" w:cs="Arial"/>
        </w:rPr>
      </w:pPr>
    </w:p>
    <w:p w:rsidR="00F476C1" w:rsidRDefault="00BB087B">
      <w:pPr>
        <w:spacing w:before="225" w:after="225" w:line="240" w:lineRule="auto"/>
        <w:jc w:val="both"/>
      </w:pPr>
      <w:r>
        <w:rPr>
          <w:rFonts w:ascii="Arial" w:hAnsi="Arial" w:cs="Arial"/>
          <w:b/>
          <w:bCs/>
          <w:color w:val="000000"/>
          <w:sz w:val="18"/>
          <w:szCs w:val="18"/>
        </w:rPr>
        <w:t>Del I: Informacije o postopku</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Informacije o objavi</w:t>
            </w:r>
          </w:p>
          <w:p w:rsidR="00F476C1" w:rsidRDefault="00BB087B">
            <w:pPr>
              <w:spacing w:before="135" w:after="135"/>
              <w:jc w:val="both"/>
              <w:textAlignment w:val="center"/>
            </w:pPr>
            <w:r>
              <w:rPr>
                <w:rFonts w:ascii="Arial" w:hAnsi="Arial" w:cs="Arial"/>
                <w:color w:val="000000"/>
                <w:position w:val="-2"/>
                <w:sz w:val="18"/>
                <w:szCs w:val="18"/>
              </w:rPr>
              <w:t>Sklic na objavo ustreznega obvestila na Portalu javnih naročil:</w:t>
            </w:r>
          </w:p>
          <w:p w:rsidR="00F476C1" w:rsidRDefault="00BB087B">
            <w:pPr>
              <w:spacing w:before="135" w:after="135"/>
              <w:jc w:val="both"/>
              <w:textAlignment w:val="center"/>
            </w:pPr>
            <w:r>
              <w:rPr>
                <w:rFonts w:ascii="Arial" w:hAnsi="Arial" w:cs="Arial"/>
                <w:color w:val="000000"/>
                <w:position w:val="-2"/>
                <w:sz w:val="18"/>
                <w:szCs w:val="18"/>
              </w:rPr>
              <w:t>Sklic na objavo ustreznega obvestila v Uradnem listu Evropske unije:</w:t>
            </w:r>
          </w:p>
        </w:tc>
      </w:tr>
    </w:tbl>
    <w:p w:rsidR="00F476C1" w:rsidRDefault="00BB08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Identiteta naročnika</w:t>
            </w:r>
          </w:p>
          <w:p w:rsidR="00F476C1" w:rsidRDefault="00BB087B">
            <w:pPr>
              <w:spacing w:before="135" w:after="135"/>
              <w:jc w:val="both"/>
              <w:textAlignment w:val="center"/>
            </w:pPr>
            <w:r>
              <w:rPr>
                <w:rFonts w:ascii="Arial" w:hAnsi="Arial" w:cs="Arial"/>
                <w:color w:val="000000"/>
                <w:position w:val="-2"/>
                <w:sz w:val="18"/>
                <w:szCs w:val="18"/>
              </w:rPr>
              <w:t>Uradno ime: </w:t>
            </w:r>
            <w:r>
              <w:rPr>
                <w:rFonts w:ascii="Arial" w:hAnsi="Arial" w:cs="Arial"/>
                <w:b/>
                <w:bCs/>
                <w:color w:val="000000"/>
                <w:position w:val="-2"/>
                <w:sz w:val="18"/>
                <w:szCs w:val="18"/>
              </w:rPr>
              <w:t>_______________, Volkmerjeva cesta 10, 2250 PTUJ</w:t>
            </w:r>
          </w:p>
          <w:p w:rsidR="00F476C1" w:rsidRDefault="00BB087B">
            <w:pPr>
              <w:spacing w:before="135" w:after="135"/>
              <w:jc w:val="both"/>
              <w:textAlignment w:val="center"/>
            </w:pPr>
            <w:r>
              <w:rPr>
                <w:rFonts w:ascii="Arial" w:hAnsi="Arial" w:cs="Arial"/>
                <w:color w:val="000000"/>
                <w:position w:val="-2"/>
                <w:sz w:val="18"/>
                <w:szCs w:val="18"/>
              </w:rPr>
              <w:t xml:space="preserve">Država: </w:t>
            </w:r>
            <w:r>
              <w:rPr>
                <w:rFonts w:ascii="Arial" w:hAnsi="Arial" w:cs="Arial"/>
                <w:b/>
                <w:bCs/>
                <w:color w:val="000000"/>
                <w:position w:val="-2"/>
                <w:sz w:val="18"/>
                <w:szCs w:val="18"/>
              </w:rPr>
              <w:t>Slovenija</w:t>
            </w:r>
          </w:p>
        </w:tc>
      </w:tr>
    </w:tbl>
    <w:p w:rsidR="00F476C1" w:rsidRDefault="00BB08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Informacije o postopku oddaje javnega naročila</w:t>
            </w:r>
          </w:p>
          <w:p w:rsidR="00F476C1" w:rsidRDefault="00BB087B">
            <w:pPr>
              <w:spacing w:before="135" w:after="135"/>
              <w:jc w:val="both"/>
              <w:textAlignment w:val="center"/>
            </w:pPr>
            <w:r>
              <w:rPr>
                <w:rFonts w:ascii="Arial" w:hAnsi="Arial" w:cs="Arial"/>
                <w:color w:val="000000"/>
                <w:position w:val="-2"/>
                <w:sz w:val="18"/>
                <w:szCs w:val="18"/>
              </w:rPr>
              <w:t>Naziv: </w:t>
            </w:r>
            <w:r>
              <w:rPr>
                <w:rFonts w:ascii="Arial" w:hAnsi="Arial" w:cs="Arial"/>
                <w:b/>
                <w:bCs/>
                <w:color w:val="000000"/>
                <w:position w:val="-2"/>
                <w:sz w:val="18"/>
                <w:szCs w:val="18"/>
              </w:rPr>
              <w:t>DOBAVA NAPRAV ZA REZERVNO NAPAJANJE Z ELEKTRIČNO ENERGIJO</w:t>
            </w:r>
          </w:p>
          <w:p w:rsidR="00F476C1" w:rsidRDefault="00BB087B">
            <w:pPr>
              <w:spacing w:before="135" w:after="135"/>
              <w:jc w:val="both"/>
              <w:textAlignment w:val="center"/>
            </w:pPr>
            <w:r>
              <w:rPr>
                <w:rFonts w:ascii="Arial" w:hAnsi="Arial" w:cs="Arial"/>
                <w:color w:val="000000"/>
                <w:position w:val="-2"/>
                <w:sz w:val="18"/>
                <w:szCs w:val="18"/>
              </w:rPr>
              <w:t>Kratek opis: </w:t>
            </w:r>
            <w:r>
              <w:rPr>
                <w:rFonts w:ascii="Arial" w:hAnsi="Arial" w:cs="Arial"/>
                <w:b/>
                <w:bCs/>
                <w:color w:val="000000"/>
                <w:position w:val="-2"/>
                <w:sz w:val="18"/>
                <w:szCs w:val="18"/>
              </w:rPr>
              <w:t>DOBAVA NAPRAV ZA REZERVNO NAPAJANJE Z ELEKTRIČNO ENERGIJO</w:t>
            </w:r>
          </w:p>
          <w:p w:rsidR="00F476C1" w:rsidRDefault="00BB087B">
            <w:pPr>
              <w:spacing w:before="135" w:after="135"/>
              <w:jc w:val="both"/>
              <w:textAlignment w:val="center"/>
            </w:pPr>
            <w:r>
              <w:rPr>
                <w:rFonts w:ascii="Arial" w:hAnsi="Arial" w:cs="Arial"/>
                <w:color w:val="000000"/>
                <w:position w:val="-2"/>
                <w:sz w:val="18"/>
                <w:szCs w:val="18"/>
              </w:rPr>
              <w:t>Referenčna številka spisa, ki jo je določil javni naročnik oziroma naročnik (če je primerno):</w:t>
            </w:r>
          </w:p>
        </w:tc>
      </w:tr>
    </w:tbl>
    <w:p w:rsidR="00F476C1" w:rsidRDefault="00BB087B">
      <w:pPr>
        <w:spacing w:before="225" w:after="225" w:line="240" w:lineRule="auto"/>
        <w:jc w:val="both"/>
      </w:pPr>
      <w:r>
        <w:rPr>
          <w:rFonts w:ascii="Arial" w:hAnsi="Arial" w:cs="Arial"/>
          <w:color w:val="000000"/>
          <w:sz w:val="18"/>
          <w:szCs w:val="18"/>
        </w:rPr>
        <w:t> </w:t>
      </w:r>
    </w:p>
    <w:p w:rsidR="00F476C1" w:rsidRDefault="00BB087B">
      <w:pPr>
        <w:spacing w:before="225" w:after="225" w:line="240" w:lineRule="auto"/>
        <w:jc w:val="both"/>
      </w:pPr>
      <w:r>
        <w:rPr>
          <w:rFonts w:ascii="Arial" w:hAnsi="Arial" w:cs="Arial"/>
          <w:b/>
          <w:bCs/>
          <w:color w:val="000000"/>
          <w:sz w:val="18"/>
          <w:szCs w:val="18"/>
        </w:rPr>
        <w:t>Del II: Informacije glede gospodarskega subjekta</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A: Informacije o gospodarskem subjektu</w:t>
            </w:r>
          </w:p>
          <w:p w:rsidR="00F476C1" w:rsidRDefault="00BB087B">
            <w:pPr>
              <w:spacing w:before="135" w:after="135"/>
              <w:jc w:val="both"/>
              <w:textAlignment w:val="center"/>
            </w:pPr>
            <w:r>
              <w:rPr>
                <w:rFonts w:ascii="Arial" w:hAnsi="Arial" w:cs="Arial"/>
                <w:color w:val="000000"/>
                <w:position w:val="-2"/>
                <w:sz w:val="18"/>
                <w:szCs w:val="18"/>
              </w:rPr>
              <w:t>Ime:</w:t>
            </w:r>
          </w:p>
          <w:p w:rsidR="00F476C1" w:rsidRDefault="00BB087B">
            <w:pPr>
              <w:spacing w:before="135" w:after="135"/>
              <w:jc w:val="both"/>
              <w:textAlignment w:val="center"/>
            </w:pPr>
            <w:r>
              <w:rPr>
                <w:rFonts w:ascii="Arial" w:hAnsi="Arial" w:cs="Arial"/>
                <w:color w:val="000000"/>
                <w:position w:val="-2"/>
                <w:sz w:val="18"/>
                <w:szCs w:val="18"/>
              </w:rPr>
              <w:t>Ulica in številka:</w:t>
            </w:r>
          </w:p>
          <w:p w:rsidR="00F476C1" w:rsidRDefault="00BB087B">
            <w:pPr>
              <w:spacing w:before="135" w:after="135"/>
              <w:jc w:val="both"/>
              <w:textAlignment w:val="center"/>
            </w:pPr>
            <w:r>
              <w:rPr>
                <w:rFonts w:ascii="Arial" w:hAnsi="Arial" w:cs="Arial"/>
                <w:color w:val="000000"/>
                <w:position w:val="-2"/>
                <w:sz w:val="18"/>
                <w:szCs w:val="18"/>
              </w:rPr>
              <w:t>Poštna številka:</w:t>
            </w:r>
          </w:p>
          <w:p w:rsidR="00F476C1" w:rsidRDefault="00BB087B">
            <w:pPr>
              <w:spacing w:before="135" w:after="135"/>
              <w:jc w:val="both"/>
              <w:textAlignment w:val="center"/>
            </w:pPr>
            <w:r>
              <w:rPr>
                <w:rFonts w:ascii="Arial" w:hAnsi="Arial" w:cs="Arial"/>
                <w:color w:val="000000"/>
                <w:position w:val="-2"/>
                <w:sz w:val="18"/>
                <w:szCs w:val="18"/>
              </w:rPr>
              <w:t>Kraj:</w:t>
            </w:r>
          </w:p>
          <w:p w:rsidR="00F476C1" w:rsidRDefault="00BB087B">
            <w:pPr>
              <w:spacing w:before="135" w:after="135"/>
              <w:jc w:val="both"/>
              <w:textAlignment w:val="center"/>
            </w:pPr>
            <w:r>
              <w:rPr>
                <w:rFonts w:ascii="Arial" w:hAnsi="Arial" w:cs="Arial"/>
                <w:color w:val="000000"/>
                <w:position w:val="-2"/>
                <w:sz w:val="18"/>
                <w:szCs w:val="18"/>
              </w:rPr>
              <w:t>Država:</w:t>
            </w:r>
          </w:p>
          <w:p w:rsidR="00F476C1" w:rsidRDefault="00BB087B">
            <w:pPr>
              <w:spacing w:before="135" w:after="135"/>
              <w:jc w:val="both"/>
              <w:textAlignment w:val="center"/>
            </w:pPr>
            <w:r>
              <w:rPr>
                <w:rFonts w:ascii="Arial" w:hAnsi="Arial" w:cs="Arial"/>
                <w:color w:val="000000"/>
                <w:position w:val="-2"/>
                <w:sz w:val="18"/>
                <w:szCs w:val="18"/>
              </w:rPr>
              <w:t>__________</w:t>
            </w:r>
          </w:p>
          <w:p w:rsidR="00F476C1" w:rsidRDefault="00BB087B">
            <w:pPr>
              <w:spacing w:before="135" w:after="135"/>
              <w:jc w:val="both"/>
              <w:textAlignment w:val="center"/>
            </w:pPr>
            <w:r>
              <w:rPr>
                <w:rFonts w:ascii="Arial" w:hAnsi="Arial" w:cs="Arial"/>
                <w:color w:val="000000"/>
                <w:position w:val="-2"/>
                <w:sz w:val="18"/>
                <w:szCs w:val="18"/>
              </w:rPr>
              <w:t>Spletni naslov (če je primerno):</w:t>
            </w:r>
          </w:p>
          <w:p w:rsidR="00F476C1" w:rsidRDefault="00BB087B">
            <w:pPr>
              <w:spacing w:before="135" w:after="135"/>
              <w:jc w:val="both"/>
              <w:textAlignment w:val="center"/>
            </w:pPr>
            <w:r>
              <w:rPr>
                <w:rFonts w:ascii="Arial" w:hAnsi="Arial" w:cs="Arial"/>
                <w:color w:val="000000"/>
                <w:position w:val="-2"/>
                <w:sz w:val="18"/>
                <w:szCs w:val="18"/>
              </w:rPr>
              <w:t>E-naslov:</w:t>
            </w:r>
          </w:p>
          <w:p w:rsidR="00F476C1" w:rsidRDefault="00BB087B">
            <w:pPr>
              <w:spacing w:before="135" w:after="135"/>
              <w:jc w:val="both"/>
              <w:textAlignment w:val="center"/>
            </w:pPr>
            <w:r>
              <w:rPr>
                <w:rFonts w:ascii="Arial" w:hAnsi="Arial" w:cs="Arial"/>
                <w:color w:val="000000"/>
                <w:position w:val="-2"/>
                <w:sz w:val="18"/>
                <w:szCs w:val="18"/>
              </w:rPr>
              <w:t>Telefonska številka:</w:t>
            </w:r>
          </w:p>
          <w:p w:rsidR="00F476C1" w:rsidRDefault="00BB087B">
            <w:pPr>
              <w:spacing w:before="135" w:after="135"/>
              <w:jc w:val="both"/>
              <w:textAlignment w:val="center"/>
            </w:pPr>
            <w:r>
              <w:rPr>
                <w:rFonts w:ascii="Arial" w:hAnsi="Arial" w:cs="Arial"/>
                <w:color w:val="000000"/>
                <w:position w:val="-2"/>
                <w:sz w:val="18"/>
                <w:szCs w:val="18"/>
              </w:rPr>
              <w:t>Kontaktna oseba ali osebe:</w:t>
            </w:r>
          </w:p>
          <w:p w:rsidR="00F476C1" w:rsidRDefault="00BB087B">
            <w:pPr>
              <w:spacing w:before="135" w:after="135"/>
              <w:jc w:val="both"/>
              <w:textAlignment w:val="center"/>
            </w:pPr>
            <w:r>
              <w:rPr>
                <w:rFonts w:ascii="Arial" w:hAnsi="Arial" w:cs="Arial"/>
                <w:color w:val="000000"/>
                <w:position w:val="-2"/>
                <w:sz w:val="18"/>
                <w:szCs w:val="18"/>
              </w:rPr>
              <w:t>Številka DDV, če je primerno:</w:t>
            </w:r>
          </w:p>
          <w:p w:rsidR="00F476C1" w:rsidRDefault="00BB087B">
            <w:pPr>
              <w:spacing w:before="135" w:after="135"/>
              <w:jc w:val="both"/>
              <w:textAlignment w:val="center"/>
            </w:pPr>
            <w:r>
              <w:rPr>
                <w:rFonts w:ascii="Arial" w:hAnsi="Arial" w:cs="Arial"/>
                <w:color w:val="000000"/>
                <w:position w:val="-2"/>
                <w:sz w:val="18"/>
                <w:szCs w:val="18"/>
              </w:rPr>
              <w:lastRenderedPageBreak/>
              <w:t>Če niste identificirani za namene DDV, navedite drugo nacionalno identifikacijsko številko, če je zahtevana in če je primerno</w:t>
            </w:r>
          </w:p>
          <w:p w:rsidR="00F476C1" w:rsidRDefault="00BB087B">
            <w:pPr>
              <w:spacing w:before="135" w:after="135"/>
              <w:jc w:val="both"/>
              <w:textAlignment w:val="center"/>
            </w:pPr>
            <w:r>
              <w:rPr>
                <w:rFonts w:ascii="Arial" w:hAnsi="Arial" w:cs="Arial"/>
                <w:color w:val="000000"/>
                <w:position w:val="-2"/>
                <w:sz w:val="18"/>
                <w:szCs w:val="18"/>
              </w:rPr>
              <w:t>Ali je gospodarski subjekt mikropodjetje, malo ali srednje podjetje?</w:t>
            </w:r>
          </w:p>
          <w:p w:rsidR="00F476C1" w:rsidRDefault="00BB087B">
            <w:pPr>
              <w:spacing w:before="135" w:after="135"/>
              <w:jc w:val="both"/>
              <w:textAlignment w:val="center"/>
            </w:pPr>
            <w:r>
              <w:fldChar w:fldCharType="begin">
                <w:ffData>
                  <w:name w:val="cbox159555c90504b0"/>
                  <w:enabled/>
                  <w:calcOnExit w:val="0"/>
                  <w:checkBox>
                    <w:sizeAuto/>
                    <w:default w:val="0"/>
                  </w:checkBox>
                </w:ffData>
              </w:fldChar>
            </w:r>
            <w:bookmarkStart w:id="5" w:name="cbox159555c90504b0"/>
            <w:r>
              <w:instrText xml:space="preserve"> FORMCHECKBOX </w:instrText>
            </w:r>
            <w:r w:rsidR="00527FAC">
              <w:fldChar w:fldCharType="separate"/>
            </w:r>
            <w:r>
              <w:fldChar w:fldCharType="end"/>
            </w:r>
            <w:bookmarkEnd w:id="5"/>
            <w:r>
              <w:rPr>
                <w:rFonts w:ascii="Arial" w:hAnsi="Arial" w:cs="Arial"/>
                <w:color w:val="000000"/>
                <w:position w:val="-2"/>
                <w:sz w:val="18"/>
                <w:szCs w:val="18"/>
              </w:rPr>
              <w:t>Da   </w:t>
            </w:r>
            <w:r>
              <w:fldChar w:fldCharType="begin">
                <w:ffData>
                  <w:name w:val="cbox159555c905062d"/>
                  <w:enabled/>
                  <w:calcOnExit w:val="0"/>
                  <w:checkBox>
                    <w:sizeAuto/>
                    <w:default w:val="0"/>
                  </w:checkBox>
                </w:ffData>
              </w:fldChar>
            </w:r>
            <w:bookmarkStart w:id="6" w:name="cbox159555c905062d"/>
            <w:r>
              <w:instrText xml:space="preserve"> FORMCHECKBOX </w:instrText>
            </w:r>
            <w:r w:rsidR="00527FAC">
              <w:fldChar w:fldCharType="separate"/>
            </w:r>
            <w:r>
              <w:fldChar w:fldCharType="end"/>
            </w:r>
            <w:bookmarkEnd w:id="6"/>
            <w:r>
              <w:rPr>
                <w:rFonts w:ascii="Arial" w:hAnsi="Arial" w:cs="Arial"/>
                <w:color w:val="000000"/>
                <w:position w:val="-2"/>
                <w:sz w:val="18"/>
                <w:szCs w:val="18"/>
              </w:rPr>
              <w:t>​​​​​​​Ne</w:t>
            </w:r>
          </w:p>
          <w:tbl>
            <w:tblPr>
              <w:tblStyle w:val="TableGridPHPDOCX"/>
              <w:tblW w:w="8790"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790"/>
            </w:tblGrid>
            <w:tr w:rsidR="00F476C1">
              <w:trPr>
                <w:tblCellSpacing w:w="15" w:type="dxa"/>
              </w:trPr>
              <w:tc>
                <w:tcPr>
                  <w:tcW w:w="847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F476C1" w:rsidRDefault="00BB087B">
                  <w:r>
                    <w:rPr>
                      <w:rFonts w:ascii="Arial" w:hAnsi="Arial" w:cs="Arial"/>
                      <w:color w:val="000000"/>
                      <w:position w:val="-2"/>
                      <w:sz w:val="18"/>
                      <w:szCs w:val="18"/>
                    </w:rPr>
                    <w:t>Pojasnilo: mikropodjete - manj kot 10 zaposlenih, letni promet manj kot 2 milijona EUR; malo podjetje - manj kot 50 zaposelnih, letni promet manj kot 10 milijonov EUR; srednje podjetje - manj kot 250 zaposlednih, letni promet manj kot 50 milijonov EUR</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Kakšen je ustrezni delež invalidnih ali prikrajšanih delavcev?</w:t>
            </w:r>
          </w:p>
          <w:p w:rsidR="00F476C1" w:rsidRDefault="00BB087B">
            <w:pPr>
              <w:spacing w:before="135" w:after="135"/>
              <w:jc w:val="both"/>
              <w:textAlignment w:val="center"/>
            </w:pPr>
            <w:r>
              <w:rPr>
                <w:rFonts w:ascii="Arial" w:hAnsi="Arial" w:cs="Arial"/>
                <w:color w:val="000000"/>
                <w:position w:val="-2"/>
                <w:sz w:val="18"/>
                <w:szCs w:val="18"/>
              </w:rPr>
              <w:t>Če je potrebno, navedite kategorijo ali kategorije invalidnih ali prikrajšanih delavcev, v katere zadevni zaposleni spadajo</w:t>
            </w:r>
          </w:p>
          <w:p w:rsidR="00F476C1" w:rsidRDefault="00BB087B">
            <w:pPr>
              <w:spacing w:before="135" w:after="135"/>
              <w:jc w:val="both"/>
              <w:textAlignment w:val="center"/>
            </w:pPr>
            <w:r>
              <w:rPr>
                <w:rFonts w:ascii="Arial" w:hAnsi="Arial" w:cs="Arial"/>
                <w:color w:val="000000"/>
                <w:position w:val="-2"/>
                <w:sz w:val="18"/>
                <w:szCs w:val="18"/>
              </w:rPr>
              <w:t>Če je primerno, ali je gospodarski subjekt vpisan na uradnem seznamu potrjenih gospodarskih subjektov oziroma ima enakovredno potrdilo (npr. v skladu z nacionalnim (pred)kvalifikacijskim sistemom)?</w:t>
            </w:r>
          </w:p>
          <w:p w:rsidR="00F476C1" w:rsidRDefault="00BB087B">
            <w:pPr>
              <w:spacing w:before="135" w:after="135"/>
              <w:jc w:val="both"/>
              <w:textAlignment w:val="center"/>
            </w:pPr>
            <w:r>
              <w:fldChar w:fldCharType="begin">
                <w:ffData>
                  <w:name w:val="cbox159555c905102c"/>
                  <w:enabled/>
                  <w:calcOnExit w:val="0"/>
                  <w:checkBox>
                    <w:sizeAuto/>
                    <w:default w:val="0"/>
                  </w:checkBox>
                </w:ffData>
              </w:fldChar>
            </w:r>
            <w:bookmarkStart w:id="7" w:name="cbox159555c905102c"/>
            <w:r>
              <w:instrText xml:space="preserve"> FORMCHECKBOX </w:instrText>
            </w:r>
            <w:r w:rsidR="00527FAC">
              <w:fldChar w:fldCharType="separate"/>
            </w:r>
            <w:r>
              <w:fldChar w:fldCharType="end"/>
            </w:r>
            <w:bookmarkEnd w:id="7"/>
            <w:r>
              <w:rPr>
                <w:rFonts w:ascii="Arial" w:hAnsi="Arial" w:cs="Arial"/>
                <w:color w:val="000000"/>
                <w:position w:val="-2"/>
                <w:sz w:val="18"/>
                <w:szCs w:val="18"/>
              </w:rPr>
              <w:t>Da   </w:t>
            </w:r>
            <w:r>
              <w:fldChar w:fldCharType="begin">
                <w:ffData>
                  <w:name w:val="cbox159555c90511ca"/>
                  <w:enabled/>
                  <w:calcOnExit w:val="0"/>
                  <w:checkBox>
                    <w:sizeAuto/>
                    <w:default w:val="0"/>
                  </w:checkBox>
                </w:ffData>
              </w:fldChar>
            </w:r>
            <w:bookmarkStart w:id="8" w:name="cbox159555c90511ca"/>
            <w:r>
              <w:instrText xml:space="preserve"> FORMCHECKBOX </w:instrText>
            </w:r>
            <w:r w:rsidR="00527FAC">
              <w:fldChar w:fldCharType="separate"/>
            </w:r>
            <w:r>
              <w:fldChar w:fldCharType="end"/>
            </w:r>
            <w:bookmarkEnd w:id="8"/>
            <w:r>
              <w:rPr>
                <w:rFonts w:ascii="Arial" w:hAnsi="Arial" w:cs="Arial"/>
                <w:color w:val="000000"/>
                <w:position w:val="-2"/>
                <w:sz w:val="18"/>
                <w:szCs w:val="18"/>
              </w:rPr>
              <w:t>​​​​​​​Ne   </w:t>
            </w:r>
            <w:r>
              <w:fldChar w:fldCharType="begin">
                <w:ffData>
                  <w:name w:val="cbox159555c9051420"/>
                  <w:enabled/>
                  <w:calcOnExit w:val="0"/>
                  <w:checkBox>
                    <w:sizeAuto/>
                    <w:default w:val="0"/>
                  </w:checkBox>
                </w:ffData>
              </w:fldChar>
            </w:r>
            <w:bookmarkStart w:id="9" w:name="cbox159555c9051420"/>
            <w:r>
              <w:instrText xml:space="preserve"> FORMCHECKBOX </w:instrText>
            </w:r>
            <w:r w:rsidR="00527FAC">
              <w:fldChar w:fldCharType="separate"/>
            </w:r>
            <w:r>
              <w:fldChar w:fldCharType="end"/>
            </w:r>
            <w:bookmarkEnd w:id="9"/>
            <w:r>
              <w:rPr>
                <w:rFonts w:ascii="Arial" w:hAnsi="Arial" w:cs="Arial"/>
                <w:color w:val="000000"/>
                <w:position w:val="-2"/>
                <w:sz w:val="18"/>
                <w:szCs w:val="18"/>
              </w:rPr>
              <w:t>​​​​​​​Ni relevantno</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r>
                    <w:rPr>
                      <w:rFonts w:ascii="Arial" w:hAnsi="Arial" w:cs="Arial"/>
                      <w:color w:val="000000"/>
                      <w:position w:val="-2"/>
                      <w:sz w:val="18"/>
                      <w:szCs w:val="18"/>
                    </w:rPr>
                    <w:t>Odgovorite na vprašanja v preostalem delu tega oddelka, oddelka B in, kadar je relevantno, oddelka C tega dela, izpolnite del V, kadar je primerno, v vsakem primeru pa izpolnite in podpišite del VI.</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a) Navedite ustrezno registracijsko številko ali številko potrdila, če je primerno:</w:t>
            </w:r>
          </w:p>
          <w:p w:rsidR="00F476C1" w:rsidRDefault="00BB087B">
            <w:pPr>
              <w:spacing w:before="135" w:after="135"/>
              <w:jc w:val="both"/>
              <w:textAlignment w:val="center"/>
            </w:pPr>
            <w:r>
              <w:rPr>
                <w:rFonts w:ascii="Arial" w:hAnsi="Arial" w:cs="Arial"/>
                <w:color w:val="000000"/>
                <w:position w:val="-2"/>
                <w:sz w:val="18"/>
                <w:szCs w:val="18"/>
              </w:rPr>
              <w:t>b) Navedite, če je potrdilo o registraciji ali potrdilo na razpolago v elektronski obliki:</w:t>
            </w:r>
          </w:p>
          <w:p w:rsidR="00F476C1" w:rsidRDefault="00BB087B">
            <w:pPr>
              <w:spacing w:before="135" w:after="135"/>
              <w:jc w:val="both"/>
              <w:textAlignment w:val="center"/>
            </w:pPr>
            <w:r>
              <w:rPr>
                <w:rFonts w:ascii="Arial" w:hAnsi="Arial" w:cs="Arial"/>
                <w:color w:val="000000"/>
                <w:position w:val="-2"/>
                <w:sz w:val="18"/>
                <w:szCs w:val="18"/>
              </w:rPr>
              <w:t>c) Navedite reference, na katerih temelji registracija ali potrdilo in, kadar je primerno, razvrstitev na uradnem seznamu:</w:t>
            </w:r>
          </w:p>
          <w:p w:rsidR="00F476C1" w:rsidRDefault="00BB087B">
            <w:pPr>
              <w:spacing w:before="135" w:after="135"/>
              <w:jc w:val="both"/>
              <w:textAlignment w:val="center"/>
            </w:pPr>
            <w:r>
              <w:rPr>
                <w:rFonts w:ascii="Arial" w:hAnsi="Arial" w:cs="Arial"/>
                <w:color w:val="000000"/>
                <w:position w:val="-2"/>
                <w:sz w:val="18"/>
                <w:szCs w:val="18"/>
              </w:rPr>
              <w:t>d) Ali registracija ali potrdilo zajema vse zahtevane pogoje za sodelovanje?</w:t>
            </w:r>
          </w:p>
          <w:p w:rsidR="00F476C1" w:rsidRDefault="00BB087B">
            <w:pPr>
              <w:spacing w:before="135" w:after="135"/>
              <w:jc w:val="both"/>
              <w:textAlignment w:val="center"/>
            </w:pPr>
            <w:r>
              <w:fldChar w:fldCharType="begin">
                <w:ffData>
                  <w:name w:val="cbox159555c9052006"/>
                  <w:enabled/>
                  <w:calcOnExit w:val="0"/>
                  <w:checkBox>
                    <w:sizeAuto/>
                    <w:default w:val="0"/>
                  </w:checkBox>
                </w:ffData>
              </w:fldChar>
            </w:r>
            <w:bookmarkStart w:id="10" w:name="cbox159555c9052006"/>
            <w:r>
              <w:instrText xml:space="preserve"> FORMCHECKBOX </w:instrText>
            </w:r>
            <w:r w:rsidR="00527FAC">
              <w:fldChar w:fldCharType="separate"/>
            </w:r>
            <w:r>
              <w:fldChar w:fldCharType="end"/>
            </w:r>
            <w:bookmarkEnd w:id="10"/>
            <w:r>
              <w:rPr>
                <w:rFonts w:ascii="Arial" w:hAnsi="Arial" w:cs="Arial"/>
                <w:color w:val="000000"/>
                <w:position w:val="-2"/>
                <w:sz w:val="18"/>
                <w:szCs w:val="18"/>
              </w:rPr>
              <w:t>Da   </w:t>
            </w:r>
            <w:r>
              <w:fldChar w:fldCharType="begin">
                <w:ffData>
                  <w:name w:val="cbox159555c90521a3"/>
                  <w:enabled/>
                  <w:calcOnExit w:val="0"/>
                  <w:checkBox>
                    <w:sizeAuto/>
                    <w:default w:val="0"/>
                  </w:checkBox>
                </w:ffData>
              </w:fldChar>
            </w:r>
            <w:bookmarkStart w:id="11" w:name="cbox159555c90521a3"/>
            <w:r>
              <w:instrText xml:space="preserve"> FORMCHECKBOX </w:instrText>
            </w:r>
            <w:r w:rsidR="00527FAC">
              <w:fldChar w:fldCharType="separate"/>
            </w:r>
            <w:r>
              <w:fldChar w:fldCharType="end"/>
            </w:r>
            <w:bookmarkEnd w:id="11"/>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Poleg tega vpišite manjkajoče informacije v oddelkih A, B, C ali D dela IV, kakor je ustrezno, SAMO če se to zahteva v ustreznem obvestilu ali dokumentaciji v zvezi z oddajo javnega naročila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e) Ali bo gospodarski subjekt lahko predložil potrdilo v zvezi s plačilom prispevkov za socialno varnost in davkov oziroma predložil informacije, s pomočjo katerih bo javni naročnik oziroma naročnik to potrdilo lahko pridobil neposredno iz brezplačno dostopne nacionalne zbirke podatkov v kateri koli državi članici?</w:t>
            </w:r>
          </w:p>
          <w:p w:rsidR="00F476C1" w:rsidRDefault="00BB087B">
            <w:pPr>
              <w:spacing w:before="135" w:after="135"/>
              <w:jc w:val="both"/>
              <w:textAlignment w:val="center"/>
            </w:pPr>
            <w:r>
              <w:fldChar w:fldCharType="begin">
                <w:ffData>
                  <w:name w:val="cbox159555c9052949"/>
                  <w:enabled/>
                  <w:calcOnExit w:val="0"/>
                  <w:checkBox>
                    <w:sizeAuto/>
                    <w:default w:val="0"/>
                  </w:checkBox>
                </w:ffData>
              </w:fldChar>
            </w:r>
            <w:bookmarkStart w:id="12" w:name="cbox159555c9052949"/>
            <w:r>
              <w:instrText xml:space="preserve"> FORMCHECKBOX </w:instrText>
            </w:r>
            <w:r w:rsidR="00527FAC">
              <w:fldChar w:fldCharType="separate"/>
            </w:r>
            <w:r>
              <w:fldChar w:fldCharType="end"/>
            </w:r>
            <w:bookmarkEnd w:id="12"/>
            <w:r>
              <w:rPr>
                <w:rFonts w:ascii="Arial" w:hAnsi="Arial" w:cs="Arial"/>
                <w:color w:val="000000"/>
                <w:position w:val="-2"/>
                <w:sz w:val="18"/>
                <w:szCs w:val="18"/>
              </w:rPr>
              <w:t>Da   </w:t>
            </w:r>
            <w:r>
              <w:fldChar w:fldCharType="begin">
                <w:ffData>
                  <w:name w:val="cbox159555c9052ae9"/>
                  <w:enabled/>
                  <w:calcOnExit w:val="0"/>
                  <w:checkBox>
                    <w:sizeAuto/>
                    <w:default w:val="0"/>
                  </w:checkBox>
                </w:ffData>
              </w:fldChar>
            </w:r>
            <w:bookmarkStart w:id="13" w:name="cbox159555c9052ae9"/>
            <w:r>
              <w:instrText xml:space="preserve"> FORMCHECKBOX </w:instrText>
            </w:r>
            <w:r w:rsidR="00527FAC">
              <w:fldChar w:fldCharType="separate"/>
            </w:r>
            <w:r>
              <w:fldChar w:fldCharType="end"/>
            </w:r>
            <w:bookmarkEnd w:id="13"/>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Navedite, če je ustrezna dokumentacija na voljo v elektronski obliki:</w:t>
            </w:r>
          </w:p>
          <w:p w:rsidR="00F476C1" w:rsidRDefault="00BB087B">
            <w:pPr>
              <w:spacing w:before="135" w:after="135"/>
              <w:jc w:val="both"/>
              <w:textAlignment w:val="center"/>
            </w:pPr>
            <w:r>
              <w:rPr>
                <w:rFonts w:ascii="Arial" w:hAnsi="Arial" w:cs="Arial"/>
                <w:color w:val="000000"/>
                <w:position w:val="-2"/>
                <w:sz w:val="18"/>
                <w:szCs w:val="18"/>
              </w:rPr>
              <w:t>Ali gospodarski subjekt sodeluje pri postopku oddaje javnega naročila skupaj z drugimi subjekti?</w:t>
            </w:r>
          </w:p>
          <w:p w:rsidR="00F476C1" w:rsidRDefault="00BB087B">
            <w:pPr>
              <w:spacing w:before="135" w:after="135"/>
              <w:jc w:val="both"/>
              <w:textAlignment w:val="center"/>
            </w:pPr>
            <w:r>
              <w:fldChar w:fldCharType="begin">
                <w:ffData>
                  <w:name w:val="cbox159555c9053082"/>
                  <w:enabled/>
                  <w:calcOnExit w:val="0"/>
                  <w:checkBox>
                    <w:sizeAuto/>
                    <w:default w:val="0"/>
                  </w:checkBox>
                </w:ffData>
              </w:fldChar>
            </w:r>
            <w:bookmarkStart w:id="14" w:name="cbox159555c9053082"/>
            <w:r>
              <w:instrText xml:space="preserve"> FORMCHECKBOX </w:instrText>
            </w:r>
            <w:r w:rsidR="00527FAC">
              <w:fldChar w:fldCharType="separate"/>
            </w:r>
            <w:r>
              <w:fldChar w:fldCharType="end"/>
            </w:r>
            <w:bookmarkEnd w:id="14"/>
            <w:r>
              <w:rPr>
                <w:rFonts w:ascii="Arial" w:hAnsi="Arial" w:cs="Arial"/>
                <w:color w:val="000000"/>
                <w:position w:val="-2"/>
                <w:sz w:val="18"/>
                <w:szCs w:val="18"/>
              </w:rPr>
              <w:t>Da   </w:t>
            </w:r>
            <w:r>
              <w:fldChar w:fldCharType="begin">
                <w:ffData>
                  <w:name w:val="cbox159555c905321e"/>
                  <w:enabled/>
                  <w:calcOnExit w:val="0"/>
                  <w:checkBox>
                    <w:sizeAuto/>
                    <w:default w:val="0"/>
                  </w:checkBox>
                </w:ffData>
              </w:fldChar>
            </w:r>
            <w:bookmarkStart w:id="15" w:name="cbox159555c905321e"/>
            <w:r>
              <w:instrText xml:space="preserve"> FORMCHECKBOX </w:instrText>
            </w:r>
            <w:r w:rsidR="00527FAC">
              <w:fldChar w:fldCharType="separate"/>
            </w:r>
            <w:r>
              <w:fldChar w:fldCharType="end"/>
            </w:r>
            <w:bookmarkEnd w:id="15"/>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Zagotovite, da bodo drugi zadevni subjekti predložili ločen obrazec ESPD.</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a) Navedite vlogo gospodarskega subjekta v skupini (vodja, odgovoren za posamezne naloge ...):</w:t>
            </w:r>
          </w:p>
          <w:p w:rsidR="00F476C1" w:rsidRDefault="00BB087B">
            <w:pPr>
              <w:spacing w:before="135" w:after="135"/>
              <w:jc w:val="both"/>
              <w:textAlignment w:val="center"/>
            </w:pPr>
            <w:r>
              <w:rPr>
                <w:rFonts w:ascii="Arial" w:hAnsi="Arial" w:cs="Arial"/>
                <w:color w:val="000000"/>
                <w:position w:val="-2"/>
                <w:sz w:val="18"/>
                <w:szCs w:val="18"/>
              </w:rPr>
              <w:t>b) Navedite druge gospodarske subjekte, ki sodelujejo v postopku oddaje javnega naročila:</w:t>
            </w:r>
          </w:p>
          <w:p w:rsidR="00F476C1" w:rsidRDefault="00BB087B">
            <w:pPr>
              <w:spacing w:before="135" w:after="135"/>
              <w:jc w:val="both"/>
              <w:textAlignment w:val="center"/>
            </w:pPr>
            <w:r>
              <w:rPr>
                <w:rFonts w:ascii="Arial" w:hAnsi="Arial" w:cs="Arial"/>
                <w:color w:val="000000"/>
                <w:position w:val="-2"/>
                <w:sz w:val="18"/>
                <w:szCs w:val="18"/>
              </w:rPr>
              <w:t>c) Kadar je primerno, navedite ime sodelujoče skupine:</w:t>
            </w:r>
          </w:p>
          <w:p w:rsidR="00F476C1" w:rsidRDefault="00BB087B">
            <w:pPr>
              <w:spacing w:before="135" w:after="135"/>
              <w:jc w:val="both"/>
              <w:textAlignment w:val="center"/>
            </w:pPr>
            <w:r>
              <w:rPr>
                <w:rFonts w:ascii="Arial" w:hAnsi="Arial" w:cs="Arial"/>
                <w:color w:val="000000"/>
                <w:position w:val="-2"/>
                <w:sz w:val="18"/>
                <w:szCs w:val="18"/>
              </w:rPr>
              <w:t>Če je primerno, navedite sklop (sklope), za katerega (katere) gospodarski subjekt želi oddati ponudbo:</w:t>
            </w:r>
          </w:p>
        </w:tc>
      </w:tr>
    </w:tbl>
    <w:p w:rsidR="00F476C1" w:rsidRDefault="00BB087B">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B: Informacije o predstavnikih gospodarskega subjekta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Kadar je primerno, navedite imena in naslove oseb, ki so pooblaščene, da zastopajo gospodarski subjekt za namene tega postopka oddaje javnega naročila: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Ime:</w:t>
            </w:r>
          </w:p>
          <w:p w:rsidR="00F476C1" w:rsidRDefault="00BB087B">
            <w:pPr>
              <w:spacing w:before="135" w:after="135"/>
              <w:jc w:val="both"/>
              <w:textAlignment w:val="center"/>
            </w:pPr>
            <w:r>
              <w:rPr>
                <w:rFonts w:ascii="Arial" w:hAnsi="Arial" w:cs="Arial"/>
                <w:color w:val="000000"/>
                <w:position w:val="-2"/>
                <w:sz w:val="18"/>
                <w:szCs w:val="18"/>
              </w:rPr>
              <w:t>Priimek:</w:t>
            </w:r>
          </w:p>
          <w:p w:rsidR="00F476C1" w:rsidRDefault="00BB087B">
            <w:pPr>
              <w:spacing w:before="135" w:after="135"/>
              <w:jc w:val="both"/>
              <w:textAlignment w:val="center"/>
            </w:pPr>
            <w:r>
              <w:rPr>
                <w:rFonts w:ascii="Arial" w:hAnsi="Arial" w:cs="Arial"/>
                <w:color w:val="000000"/>
                <w:position w:val="-2"/>
                <w:sz w:val="18"/>
                <w:szCs w:val="18"/>
              </w:rPr>
              <w:t>Datum rojstva:</w:t>
            </w:r>
          </w:p>
          <w:p w:rsidR="00F476C1" w:rsidRDefault="00BB087B">
            <w:pPr>
              <w:spacing w:before="135" w:after="135"/>
              <w:jc w:val="both"/>
              <w:textAlignment w:val="center"/>
            </w:pPr>
            <w:r>
              <w:rPr>
                <w:rFonts w:ascii="Arial" w:hAnsi="Arial" w:cs="Arial"/>
                <w:color w:val="000000"/>
                <w:position w:val="-2"/>
                <w:sz w:val="18"/>
                <w:szCs w:val="18"/>
              </w:rPr>
              <w:t>Kraj rojstva:</w:t>
            </w:r>
          </w:p>
          <w:p w:rsidR="00F476C1" w:rsidRDefault="00BB087B">
            <w:pPr>
              <w:spacing w:before="135" w:after="135"/>
              <w:jc w:val="both"/>
              <w:textAlignment w:val="center"/>
            </w:pPr>
            <w:r>
              <w:rPr>
                <w:rFonts w:ascii="Arial" w:hAnsi="Arial" w:cs="Arial"/>
                <w:color w:val="000000"/>
                <w:position w:val="-2"/>
                <w:sz w:val="18"/>
                <w:szCs w:val="18"/>
              </w:rPr>
              <w:t>Ulica in hišna številka:</w:t>
            </w:r>
          </w:p>
          <w:p w:rsidR="00F476C1" w:rsidRDefault="00BB087B">
            <w:pPr>
              <w:spacing w:before="135" w:after="135"/>
              <w:jc w:val="both"/>
              <w:textAlignment w:val="center"/>
            </w:pPr>
            <w:r>
              <w:rPr>
                <w:rFonts w:ascii="Arial" w:hAnsi="Arial" w:cs="Arial"/>
                <w:color w:val="000000"/>
                <w:position w:val="-2"/>
                <w:sz w:val="18"/>
                <w:szCs w:val="18"/>
              </w:rPr>
              <w:t>Poštna številka:</w:t>
            </w:r>
          </w:p>
          <w:p w:rsidR="00F476C1" w:rsidRDefault="00BB087B">
            <w:pPr>
              <w:spacing w:before="135" w:after="135"/>
              <w:jc w:val="both"/>
              <w:textAlignment w:val="center"/>
            </w:pPr>
            <w:r>
              <w:rPr>
                <w:rFonts w:ascii="Arial" w:hAnsi="Arial" w:cs="Arial"/>
                <w:color w:val="000000"/>
                <w:position w:val="-2"/>
                <w:sz w:val="18"/>
                <w:szCs w:val="18"/>
              </w:rPr>
              <w:t>Kraj:</w:t>
            </w:r>
          </w:p>
          <w:p w:rsidR="00F476C1" w:rsidRDefault="00BB087B">
            <w:pPr>
              <w:spacing w:before="135" w:after="135"/>
              <w:jc w:val="both"/>
              <w:textAlignment w:val="center"/>
            </w:pPr>
            <w:r>
              <w:rPr>
                <w:rFonts w:ascii="Arial" w:hAnsi="Arial" w:cs="Arial"/>
                <w:color w:val="000000"/>
                <w:position w:val="-2"/>
                <w:sz w:val="18"/>
                <w:szCs w:val="18"/>
              </w:rPr>
              <w:t>Država:</w:t>
            </w:r>
          </w:p>
          <w:p w:rsidR="00F476C1" w:rsidRDefault="00BB087B">
            <w:pPr>
              <w:spacing w:before="135" w:after="135"/>
              <w:jc w:val="both"/>
              <w:textAlignment w:val="center"/>
            </w:pPr>
            <w:r>
              <w:rPr>
                <w:rFonts w:ascii="Arial" w:hAnsi="Arial" w:cs="Arial"/>
                <w:color w:val="000000"/>
                <w:position w:val="-2"/>
                <w:sz w:val="18"/>
                <w:szCs w:val="18"/>
              </w:rPr>
              <w:t>---</w:t>
            </w:r>
          </w:p>
          <w:p w:rsidR="00F476C1" w:rsidRDefault="00BB087B">
            <w:pPr>
              <w:spacing w:before="135" w:after="135"/>
              <w:jc w:val="both"/>
              <w:textAlignment w:val="center"/>
            </w:pPr>
            <w:r>
              <w:rPr>
                <w:rFonts w:ascii="Arial" w:hAnsi="Arial" w:cs="Arial"/>
                <w:color w:val="000000"/>
                <w:position w:val="-2"/>
                <w:sz w:val="18"/>
                <w:szCs w:val="18"/>
              </w:rPr>
              <w:t>E-naslov:</w:t>
            </w:r>
          </w:p>
          <w:p w:rsidR="00F476C1" w:rsidRDefault="00BB087B">
            <w:pPr>
              <w:spacing w:before="135" w:after="135"/>
              <w:jc w:val="both"/>
              <w:textAlignment w:val="center"/>
            </w:pPr>
            <w:r>
              <w:rPr>
                <w:rFonts w:ascii="Arial" w:hAnsi="Arial" w:cs="Arial"/>
                <w:color w:val="000000"/>
                <w:position w:val="-2"/>
                <w:sz w:val="18"/>
                <w:szCs w:val="18"/>
              </w:rPr>
              <w:t>Telefonska številka:</w:t>
            </w:r>
          </w:p>
          <w:p w:rsidR="00F476C1" w:rsidRDefault="00BB087B">
            <w:pPr>
              <w:spacing w:before="135" w:after="135"/>
              <w:jc w:val="both"/>
              <w:textAlignment w:val="center"/>
            </w:pPr>
            <w:r>
              <w:rPr>
                <w:rFonts w:ascii="Arial" w:hAnsi="Arial" w:cs="Arial"/>
                <w:color w:val="000000"/>
                <w:position w:val="-2"/>
                <w:sz w:val="18"/>
                <w:szCs w:val="18"/>
              </w:rPr>
              <w:t>Položaj/nastopa v vlogi:</w:t>
            </w:r>
          </w:p>
          <w:p w:rsidR="00F476C1" w:rsidRDefault="00BB087B">
            <w:pPr>
              <w:spacing w:before="135" w:after="135"/>
              <w:jc w:val="both"/>
              <w:textAlignment w:val="center"/>
            </w:pPr>
            <w:r>
              <w:rPr>
                <w:rFonts w:ascii="Arial" w:hAnsi="Arial" w:cs="Arial"/>
                <w:color w:val="000000"/>
                <w:position w:val="-2"/>
                <w:sz w:val="18"/>
                <w:szCs w:val="18"/>
              </w:rPr>
              <w:t>Če je potrebno, navedite podrobne informacije o zastopstvu (njegove oblike, obseg, namen ...):</w:t>
            </w:r>
          </w:p>
        </w:tc>
      </w:tr>
    </w:tbl>
    <w:p w:rsidR="00F476C1" w:rsidRDefault="00BB08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C: Informacije o uporabi zmogljivosti drugih subjektov</w:t>
            </w:r>
          </w:p>
          <w:p w:rsidR="00F476C1" w:rsidRDefault="00BB087B">
            <w:pPr>
              <w:spacing w:before="135" w:after="135"/>
              <w:jc w:val="both"/>
              <w:textAlignment w:val="center"/>
            </w:pPr>
            <w:r>
              <w:rPr>
                <w:rFonts w:ascii="Arial" w:hAnsi="Arial" w:cs="Arial"/>
                <w:color w:val="000000"/>
                <w:position w:val="-2"/>
                <w:sz w:val="18"/>
                <w:szCs w:val="18"/>
              </w:rPr>
              <w:t>Ali gospodarski subjekt uporablja zmogljivosti drugih subjektov, da bi izpolnil pogoje za sodelovanje iz dela IV ter merila in pravila (če obstajajo) iz dela V spodaj?</w:t>
            </w:r>
          </w:p>
          <w:p w:rsidR="00F476C1" w:rsidRDefault="00BB087B">
            <w:pPr>
              <w:spacing w:before="135" w:after="135"/>
              <w:jc w:val="both"/>
              <w:textAlignment w:val="center"/>
            </w:pPr>
            <w:r>
              <w:fldChar w:fldCharType="begin">
                <w:ffData>
                  <w:name w:val="cbox159555c9055fe9"/>
                  <w:enabled/>
                  <w:calcOnExit w:val="0"/>
                  <w:checkBox>
                    <w:sizeAuto/>
                    <w:default w:val="0"/>
                  </w:checkBox>
                </w:ffData>
              </w:fldChar>
            </w:r>
            <w:bookmarkStart w:id="16" w:name="cbox159555c9055fe9"/>
            <w:r>
              <w:instrText xml:space="preserve"> FORMCHECKBOX </w:instrText>
            </w:r>
            <w:r w:rsidR="00527FAC">
              <w:fldChar w:fldCharType="separate"/>
            </w:r>
            <w:r>
              <w:fldChar w:fldCharType="end"/>
            </w:r>
            <w:bookmarkEnd w:id="16"/>
            <w:r>
              <w:rPr>
                <w:rFonts w:ascii="Arial" w:hAnsi="Arial" w:cs="Arial"/>
                <w:color w:val="000000"/>
                <w:position w:val="-2"/>
                <w:sz w:val="18"/>
                <w:szCs w:val="18"/>
              </w:rPr>
              <w:t>Da   </w:t>
            </w:r>
            <w:r>
              <w:fldChar w:fldCharType="begin">
                <w:ffData>
                  <w:name w:val="cbox159555c9056185"/>
                  <w:enabled/>
                  <w:calcOnExit w:val="0"/>
                  <w:checkBox>
                    <w:sizeAuto/>
                    <w:default w:val="0"/>
                  </w:checkBox>
                </w:ffData>
              </w:fldChar>
            </w:r>
            <w:bookmarkStart w:id="17" w:name="cbox159555c9056185"/>
            <w:r>
              <w:instrText xml:space="preserve"> FORMCHECKBOX </w:instrText>
            </w:r>
            <w:r w:rsidR="00527FAC">
              <w:fldChar w:fldCharType="separate"/>
            </w:r>
            <w:r>
              <w:fldChar w:fldCharType="end"/>
            </w:r>
            <w:bookmarkEnd w:id="17"/>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Za vsakega od zadevnih gospodarskih subjektov predložite ločen obrazec ESPD, v katerem so navedene informacije, ki se zahtevajo v oddelkih A in B tega dela ter dela III, obrazec pa morajo zadevni gospodarski subjekti ustrezno izpolniti in podpisati.</w:t>
                  </w:r>
                </w:p>
                <w:p w:rsidR="00F476C1" w:rsidRDefault="00BB087B">
                  <w:pPr>
                    <w:spacing w:before="135" w:after="135"/>
                    <w:jc w:val="both"/>
                    <w:textAlignment w:val="center"/>
                  </w:pPr>
                  <w:r>
                    <w:rPr>
                      <w:rFonts w:ascii="Arial" w:hAnsi="Arial" w:cs="Arial"/>
                      <w:color w:val="000000"/>
                      <w:position w:val="-2"/>
                      <w:sz w:val="18"/>
                      <w:szCs w:val="18"/>
                    </w:rPr>
                    <w:t>Opozarjamo, da mora biti tu navedeno tudi tehnično osebje ali tehnični organi, ki ne pripadajo neposredno podjetju gospodarskega subjekta, zlasti tisti, ki so odgovorni za kontrolo kakovosti, ter v primeru javnih naročil gradenj tehnično osebje ali tehnični organi, od katerih lahko gospodarski subjekt zahteva, da opravijo gradnjo.</w:t>
                  </w:r>
                </w:p>
                <w:p w:rsidR="00F476C1" w:rsidRDefault="00BB087B">
                  <w:pPr>
                    <w:spacing w:before="135" w:after="135"/>
                    <w:jc w:val="both"/>
                    <w:textAlignment w:val="center"/>
                  </w:pPr>
                  <w:r>
                    <w:rPr>
                      <w:rFonts w:ascii="Arial" w:hAnsi="Arial" w:cs="Arial"/>
                      <w:color w:val="000000"/>
                      <w:position w:val="-2"/>
                      <w:sz w:val="18"/>
                      <w:szCs w:val="18"/>
                    </w:rPr>
                    <w:t>Kolikor je to relevantno za specifično zmogljivost ali zmogljivosti, ki jih gospodarski subjekt uporablja, vključite informacije iz delov IV in V za vsakega od zadevnih subjektov.</w:t>
                  </w:r>
                </w:p>
              </w:tc>
            </w:tr>
          </w:tbl>
          <w:p w:rsidR="00F476C1" w:rsidRDefault="00F476C1"/>
        </w:tc>
      </w:tr>
    </w:tbl>
    <w:p w:rsidR="00F476C1" w:rsidRDefault="00BB08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D: Informacije o podizvajalcih, katerih zmogljivosti gospodarski subjekt ne uporablja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(Ta oddelek se izpolni samo, če te informacije izrecno zahteva javni naročnik oziroma naročnik.)</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Ali namerava gospodarski subjekt oddati del javnega naročila v podizvajanje tretjim osebam?</w:t>
            </w:r>
          </w:p>
          <w:p w:rsidR="00F476C1" w:rsidRDefault="00BB087B">
            <w:pPr>
              <w:spacing w:before="135" w:after="135"/>
              <w:jc w:val="both"/>
              <w:textAlignment w:val="center"/>
            </w:pPr>
            <w:r>
              <w:lastRenderedPageBreak/>
              <w:fldChar w:fldCharType="begin">
                <w:ffData>
                  <w:name w:val="cbox159555c9057472"/>
                  <w:enabled/>
                  <w:calcOnExit w:val="0"/>
                  <w:checkBox>
                    <w:sizeAuto/>
                    <w:default w:val="0"/>
                  </w:checkBox>
                </w:ffData>
              </w:fldChar>
            </w:r>
            <w:bookmarkStart w:id="18" w:name="cbox159555c9057472"/>
            <w:r>
              <w:instrText xml:space="preserve"> FORMCHECKBOX </w:instrText>
            </w:r>
            <w:r w:rsidR="00527FAC">
              <w:fldChar w:fldCharType="separate"/>
            </w:r>
            <w:r>
              <w:fldChar w:fldCharType="end"/>
            </w:r>
            <w:bookmarkEnd w:id="18"/>
            <w:r>
              <w:rPr>
                <w:rFonts w:ascii="Arial" w:hAnsi="Arial" w:cs="Arial"/>
                <w:color w:val="000000"/>
                <w:position w:val="-2"/>
                <w:sz w:val="18"/>
                <w:szCs w:val="18"/>
              </w:rPr>
              <w:t>Da   </w:t>
            </w:r>
            <w:r>
              <w:fldChar w:fldCharType="begin">
                <w:ffData>
                  <w:name w:val="cbox159555c905760d"/>
                  <w:enabled/>
                  <w:calcOnExit w:val="0"/>
                  <w:checkBox>
                    <w:sizeAuto/>
                    <w:default w:val="0"/>
                  </w:checkBox>
                </w:ffData>
              </w:fldChar>
            </w:r>
            <w:bookmarkStart w:id="19" w:name="cbox159555c905760d"/>
            <w:r>
              <w:instrText xml:space="preserve"> FORMCHECKBOX </w:instrText>
            </w:r>
            <w:r w:rsidR="00527FAC">
              <w:fldChar w:fldCharType="separate"/>
            </w:r>
            <w:r>
              <w:fldChar w:fldCharType="end"/>
            </w:r>
            <w:bookmarkEnd w:id="19"/>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Če ste odgovorili z da in kolikor je znano, navedite predlagane podizvajalce: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Če javni naročnik oziroma naročnik te informacije izrecno zahteva poleg informacij iz dela I, navedite informacije iz oddelkov A in B tega dela ter dela III za vsakega zadevnega podizvajalca oziroma za vsako kategorijo zadevnih podizvajalcev.</w:t>
                  </w:r>
                </w:p>
              </w:tc>
            </w:tr>
          </w:tbl>
          <w:p w:rsidR="00F476C1" w:rsidRDefault="00F476C1"/>
        </w:tc>
      </w:tr>
    </w:tbl>
    <w:p w:rsidR="00F476C1" w:rsidRDefault="00BB087B">
      <w:pPr>
        <w:spacing w:before="225" w:after="225" w:line="240" w:lineRule="auto"/>
        <w:jc w:val="both"/>
      </w:pPr>
      <w:r>
        <w:rPr>
          <w:rFonts w:ascii="Arial" w:hAnsi="Arial" w:cs="Arial"/>
          <w:color w:val="000000"/>
          <w:sz w:val="18"/>
          <w:szCs w:val="18"/>
        </w:rPr>
        <w:lastRenderedPageBreak/>
        <w:t> </w:t>
      </w:r>
    </w:p>
    <w:tbl>
      <w:tblPr>
        <w:tblStyle w:val="NormalTablePHPDOCX"/>
        <w:tblW w:w="8745" w:type="dxa"/>
        <w:tblInd w:w="108" w:type="dxa"/>
        <w:tblLook w:val="04A0" w:firstRow="1" w:lastRow="0" w:firstColumn="1" w:lastColumn="0" w:noHBand="0" w:noVBand="1"/>
      </w:tblPr>
      <w:tblGrid>
        <w:gridCol w:w="4080"/>
        <w:gridCol w:w="4665"/>
      </w:tblGrid>
      <w:tr w:rsidR="00F476C1">
        <w:tc>
          <w:tcPr>
            <w:tcW w:w="4080" w:type="dxa"/>
            <w:tcMar>
              <w:top w:w="135" w:type="dxa"/>
              <w:bottom w:w="135" w:type="dxa"/>
            </w:tcMar>
            <w:vAlign w:val="center"/>
          </w:tcPr>
          <w:p w:rsidR="00F476C1" w:rsidRDefault="00BB087B">
            <w:r>
              <w:rPr>
                <w:rFonts w:ascii="Arial" w:hAnsi="Arial" w:cs="Arial"/>
                <w:color w:val="000000"/>
                <w:position w:val="-2"/>
                <w:sz w:val="18"/>
                <w:szCs w:val="18"/>
              </w:rPr>
              <w:t>Kraj in datum:</w:t>
            </w:r>
          </w:p>
        </w:tc>
        <w:tc>
          <w:tcPr>
            <w:tcW w:w="0" w:type="auto"/>
            <w:tcMar>
              <w:top w:w="135" w:type="dxa"/>
              <w:bottom w:w="135" w:type="dxa"/>
            </w:tcMar>
            <w:vAlign w:val="center"/>
          </w:tcPr>
          <w:p w:rsidR="00F476C1" w:rsidRDefault="00BB087B">
            <w:r>
              <w:rPr>
                <w:rFonts w:ascii="Arial" w:hAnsi="Arial" w:cs="Arial"/>
                <w:color w:val="000000"/>
                <w:position w:val="-2"/>
                <w:sz w:val="18"/>
                <w:szCs w:val="18"/>
              </w:rPr>
              <w:t>Ime in priimek: _____________________</w:t>
            </w:r>
          </w:p>
        </w:tc>
      </w:tr>
      <w:tr w:rsidR="00F476C1">
        <w:tc>
          <w:tcPr>
            <w:tcW w:w="4080" w:type="dxa"/>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Mar>
              <w:top w:w="135" w:type="dxa"/>
              <w:bottom w:w="135" w:type="dxa"/>
            </w:tcMar>
            <w:vAlign w:val="center"/>
          </w:tcPr>
          <w:p w:rsidR="00F476C1" w:rsidRDefault="00F476C1"/>
          <w:p w:rsidR="00F476C1" w:rsidRDefault="00BB087B">
            <w:pPr>
              <w:jc w:val="center"/>
            </w:pPr>
            <w:r>
              <w:rPr>
                <w:rFonts w:ascii="Arial" w:hAnsi="Arial" w:cs="Arial"/>
                <w:color w:val="A9A9A9"/>
                <w:position w:val="-2"/>
                <w:sz w:val="18"/>
                <w:szCs w:val="18"/>
              </w:rPr>
              <w:t>(žig in podpis)</w:t>
            </w:r>
          </w:p>
        </w:tc>
      </w:tr>
    </w:tbl>
    <w:p w:rsidR="00F476C1" w:rsidRDefault="00F476C1"/>
    <w:tbl>
      <w:tblPr>
        <w:tblStyle w:val="NormalTablePHPDOCX"/>
        <w:tblW w:w="0" w:type="auto"/>
        <w:tblInd w:w="108" w:type="dxa"/>
        <w:tblLook w:val="04A0" w:firstRow="1" w:lastRow="0" w:firstColumn="1" w:lastColumn="0" w:noHBand="0" w:noVBand="1"/>
      </w:tblPr>
      <w:tblGrid>
        <w:gridCol w:w="267"/>
      </w:tblGrid>
      <w:tr w:rsidR="00F476C1">
        <w:tc>
          <w:tcPr>
            <w:tcW w:w="0" w:type="auto"/>
            <w:tcMar>
              <w:top w:w="0" w:type="auto"/>
              <w:bottom w:w="0" w:type="auto"/>
            </w:tcMar>
          </w:tcPr>
          <w:p w:rsidR="00F476C1" w:rsidRDefault="00BB087B">
            <w:r>
              <w:rPr>
                <w:rFonts w:ascii="Arial" w:hAnsi="Arial" w:cs="Arial"/>
                <w:color w:val="000000"/>
                <w:sz w:val="18"/>
                <w:szCs w:val="18"/>
              </w:rPr>
              <w:t> </w:t>
            </w:r>
          </w:p>
        </w:tc>
      </w:tr>
    </w:tbl>
    <w:p w:rsidR="00F476C1" w:rsidRDefault="00F476C1">
      <w:pPr>
        <w:sectPr w:rsidR="00F476C1" w:rsidSect="00BB087B">
          <w:footerReference w:type="default" r:id="rId13"/>
          <w:pgSz w:w="11906" w:h="16838"/>
          <w:pgMar w:top="1418" w:right="1418" w:bottom="1418" w:left="1418" w:header="567" w:footer="596" w:gutter="0"/>
          <w:cols w:space="708"/>
          <w:docGrid w:linePitch="360"/>
        </w:sectPr>
      </w:pPr>
    </w:p>
    <w:p w:rsidR="00BB087B" w:rsidRPr="00590863" w:rsidRDefault="00BB087B" w:rsidP="00BB087B">
      <w:pPr>
        <w:spacing w:after="0"/>
        <w:jc w:val="right"/>
        <w:rPr>
          <w:rFonts w:ascii="Arial" w:hAnsi="Arial" w:cs="Arial"/>
          <w:sz w:val="18"/>
          <w:szCs w:val="18"/>
        </w:rPr>
      </w:pPr>
      <w:r w:rsidRPr="00590863">
        <w:rPr>
          <w:rFonts w:ascii="Arial" w:hAnsi="Arial" w:cs="Arial"/>
          <w:sz w:val="18"/>
          <w:szCs w:val="18"/>
        </w:rPr>
        <w:lastRenderedPageBreak/>
        <w:t>Obrazec št: 3</w:t>
      </w:r>
    </w:p>
    <w:p w:rsidR="00BB087B" w:rsidRPr="00252358" w:rsidRDefault="00BB087B" w:rsidP="00BB087B"/>
    <w:p w:rsidR="00BB087B" w:rsidRDefault="00BB087B" w:rsidP="00BB08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III - Razlogi za izključitev</w:t>
      </w:r>
    </w:p>
    <w:p w:rsidR="00BB087B" w:rsidRDefault="00BB087B" w:rsidP="00BB087B">
      <w:pPr>
        <w:spacing w:after="120"/>
        <w:rPr>
          <w:rFonts w:ascii="Arial" w:hAnsi="Arial" w:cs="Arial"/>
        </w:rPr>
      </w:pP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A: Razlogi, povezani s kazenskimi obsodbami</w:t>
            </w:r>
          </w:p>
          <w:p w:rsidR="00F476C1" w:rsidRDefault="00BB087B">
            <w:pPr>
              <w:spacing w:before="135" w:after="135"/>
              <w:jc w:val="both"/>
              <w:textAlignment w:val="center"/>
            </w:pPr>
            <w:r>
              <w:rPr>
                <w:rFonts w:ascii="Arial" w:hAnsi="Arial" w:cs="Arial"/>
                <w:b/>
                <w:bCs/>
                <w:color w:val="000000"/>
                <w:position w:val="-2"/>
                <w:sz w:val="18"/>
                <w:szCs w:val="18"/>
              </w:rPr>
              <w:t>Člen 57(1)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Sodelovanje v hudodelski združbi</w:t>
                  </w:r>
                </w:p>
                <w:p w:rsidR="00F476C1" w:rsidRDefault="00BB087B">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sodelovanja v hudodelski družbi, pri čemer je od obsodbe minilo največ pet let ali pa v njenem primeru še vedno velja čas izključitve, določen neposredno v obsodbi? Kot je opredeljeno v členu 2 Okvirnega sklepa Sveta 2008/841/PNZ z dne 24. oktobra 2008 o boju proti organiziranemu kriminalu (UL L 300, 11.11.2008, str. 42).</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29d1f"/>
                        <w:enabled/>
                        <w:calcOnExit w:val="0"/>
                        <w:checkBox>
                          <w:sizeAuto/>
                          <w:default w:val="0"/>
                        </w:checkBox>
                      </w:ffData>
                    </w:fldChar>
                  </w:r>
                  <w:bookmarkStart w:id="20" w:name="cbox159555c9b29d1f"/>
                  <w:r>
                    <w:instrText xml:space="preserve"> FORMCHECKBOX </w:instrText>
                  </w:r>
                  <w:r w:rsidR="00527FAC">
                    <w:fldChar w:fldCharType="separate"/>
                  </w:r>
                  <w:r>
                    <w:fldChar w:fldCharType="end"/>
                  </w:r>
                  <w:bookmarkEnd w:id="20"/>
                  <w:r>
                    <w:rPr>
                      <w:rFonts w:ascii="Arial" w:hAnsi="Arial" w:cs="Arial"/>
                      <w:color w:val="000000"/>
                      <w:position w:val="-2"/>
                      <w:sz w:val="18"/>
                      <w:szCs w:val="18"/>
                    </w:rPr>
                    <w:t>Da   </w:t>
                  </w:r>
                  <w:r>
                    <w:fldChar w:fldCharType="begin">
                      <w:ffData>
                        <w:name w:val="cbox159555c9b29ece"/>
                        <w:enabled/>
                        <w:calcOnExit w:val="0"/>
                        <w:checkBox>
                          <w:sizeAuto/>
                          <w:default w:val="0"/>
                        </w:checkBox>
                      </w:ffData>
                    </w:fldChar>
                  </w:r>
                  <w:bookmarkStart w:id="21" w:name="cbox159555c9b29ece"/>
                  <w:r>
                    <w:instrText xml:space="preserve"> FORMCHECKBOX </w:instrText>
                  </w:r>
                  <w:r w:rsidR="00527FAC">
                    <w:fldChar w:fldCharType="separate"/>
                  </w:r>
                  <w:r>
                    <w:fldChar w:fldCharType="end"/>
                  </w:r>
                  <w:bookmarkEnd w:id="21"/>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Datum obsodbe</w:t>
                  </w:r>
                </w:p>
                <w:p w:rsidR="00F476C1" w:rsidRDefault="00BB087B">
                  <w:pPr>
                    <w:spacing w:before="135" w:after="135"/>
                    <w:jc w:val="both"/>
                    <w:textAlignment w:val="center"/>
                  </w:pPr>
                  <w:r>
                    <w:rPr>
                      <w:rFonts w:ascii="Arial" w:hAnsi="Arial" w:cs="Arial"/>
                      <w:color w:val="000000"/>
                      <w:position w:val="-2"/>
                      <w:sz w:val="18"/>
                      <w:szCs w:val="18"/>
                    </w:rPr>
                    <w:t>Razlog</w:t>
                  </w:r>
                </w:p>
                <w:p w:rsidR="00F476C1" w:rsidRDefault="00BB087B">
                  <w:pPr>
                    <w:spacing w:before="135" w:after="135"/>
                    <w:jc w:val="both"/>
                    <w:textAlignment w:val="center"/>
                  </w:pPr>
                  <w:r>
                    <w:rPr>
                      <w:rFonts w:ascii="Arial" w:hAnsi="Arial" w:cs="Arial"/>
                      <w:color w:val="000000"/>
                      <w:position w:val="-2"/>
                      <w:sz w:val="18"/>
                      <w:szCs w:val="18"/>
                    </w:rPr>
                    <w:t>Kdo je bil obsojen?</w:t>
                  </w:r>
                </w:p>
                <w:p w:rsidR="00F476C1" w:rsidRDefault="00BB087B">
                  <w:pPr>
                    <w:spacing w:before="135" w:after="135"/>
                    <w:jc w:val="both"/>
                    <w:textAlignment w:val="center"/>
                  </w:pPr>
                  <w:r>
                    <w:rPr>
                      <w:rFonts w:ascii="Arial" w:hAnsi="Arial" w:cs="Arial"/>
                      <w:color w:val="000000"/>
                      <w:position w:val="-2"/>
                      <w:sz w:val="18"/>
                      <w:szCs w:val="18"/>
                    </w:rPr>
                    <w:t>Dolžina obdobja izključitve</w:t>
                  </w:r>
                </w:p>
                <w:p w:rsidR="00F476C1" w:rsidRDefault="00BB087B">
                  <w:pPr>
                    <w:spacing w:before="135" w:after="135"/>
                    <w:jc w:val="both"/>
                    <w:textAlignment w:val="center"/>
                  </w:pPr>
                  <w:r>
                    <w:rPr>
                      <w:rFonts w:ascii="Arial" w:hAnsi="Arial" w:cs="Arial"/>
                      <w:color w:val="000000"/>
                      <w:position w:val="-2"/>
                      <w:sz w:val="18"/>
                      <w:szCs w:val="18"/>
                    </w:rPr>
                    <w:t>Ali ste sprejeli ukrepe, s katerimi bi dokazali svojo zanesljivost („samoočiščevanje“)? </w:t>
                  </w:r>
                </w:p>
                <w:p w:rsidR="00F476C1" w:rsidRDefault="00BB087B">
                  <w:pPr>
                    <w:spacing w:before="135" w:after="135"/>
                    <w:jc w:val="both"/>
                    <w:textAlignment w:val="center"/>
                  </w:pPr>
                  <w:r>
                    <w:fldChar w:fldCharType="begin">
                      <w:ffData>
                        <w:name w:val="cbox159555c9b2a862"/>
                        <w:enabled/>
                        <w:calcOnExit w:val="0"/>
                        <w:checkBox>
                          <w:sizeAuto/>
                          <w:default w:val="0"/>
                        </w:checkBox>
                      </w:ffData>
                    </w:fldChar>
                  </w:r>
                  <w:bookmarkStart w:id="22" w:name="cbox159555c9b2a862"/>
                  <w:r>
                    <w:instrText xml:space="preserve"> FORMCHECKBOX </w:instrText>
                  </w:r>
                  <w:r w:rsidR="00527FAC">
                    <w:fldChar w:fldCharType="separate"/>
                  </w:r>
                  <w:r>
                    <w:fldChar w:fldCharType="end"/>
                  </w:r>
                  <w:bookmarkEnd w:id="22"/>
                  <w:r>
                    <w:rPr>
                      <w:rFonts w:ascii="Arial" w:hAnsi="Arial" w:cs="Arial"/>
                      <w:color w:val="000000"/>
                      <w:position w:val="-2"/>
                      <w:sz w:val="18"/>
                      <w:szCs w:val="18"/>
                    </w:rPr>
                    <w:t>Da   </w:t>
                  </w:r>
                  <w:r>
                    <w:fldChar w:fldCharType="begin">
                      <w:ffData>
                        <w:name w:val="cbox159555c9b2aa04"/>
                        <w:enabled/>
                        <w:calcOnExit w:val="0"/>
                        <w:checkBox>
                          <w:sizeAuto/>
                          <w:default w:val="0"/>
                        </w:checkBox>
                      </w:ffData>
                    </w:fldChar>
                  </w:r>
                  <w:bookmarkStart w:id="23" w:name="cbox159555c9b2aa04"/>
                  <w:r>
                    <w:instrText xml:space="preserve"> FORMCHECKBOX </w:instrText>
                  </w:r>
                  <w:r w:rsidR="00527FAC">
                    <w:fldChar w:fldCharType="separate"/>
                  </w:r>
                  <w:r>
                    <w:fldChar w:fldCharType="end"/>
                  </w:r>
                  <w:bookmarkEnd w:id="23"/>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Opišite jih</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 </w:t>
                  </w:r>
                </w:p>
                <w:p w:rsidR="00F476C1" w:rsidRDefault="00BB087B">
                  <w:pPr>
                    <w:spacing w:before="135" w:after="135"/>
                    <w:jc w:val="both"/>
                    <w:textAlignment w:val="center"/>
                  </w:pPr>
                  <w:r>
                    <w:fldChar w:fldCharType="begin">
                      <w:ffData>
                        <w:name w:val="cbox159555c9b2afa4"/>
                        <w:enabled/>
                        <w:calcOnExit w:val="0"/>
                        <w:checkBox>
                          <w:sizeAuto/>
                          <w:default w:val="0"/>
                        </w:checkBox>
                      </w:ffData>
                    </w:fldChar>
                  </w:r>
                  <w:bookmarkStart w:id="24" w:name="cbox159555c9b2afa4"/>
                  <w:r>
                    <w:instrText xml:space="preserve"> FORMCHECKBOX </w:instrText>
                  </w:r>
                  <w:r w:rsidR="00527FAC">
                    <w:fldChar w:fldCharType="separate"/>
                  </w:r>
                  <w:r>
                    <w:fldChar w:fldCharType="end"/>
                  </w:r>
                  <w:bookmarkEnd w:id="24"/>
                  <w:r>
                    <w:rPr>
                      <w:rFonts w:ascii="Arial" w:hAnsi="Arial" w:cs="Arial"/>
                      <w:color w:val="000000"/>
                      <w:position w:val="-2"/>
                      <w:sz w:val="18"/>
                      <w:szCs w:val="18"/>
                    </w:rPr>
                    <w:t>Da   </w:t>
                  </w:r>
                  <w:r>
                    <w:fldChar w:fldCharType="begin">
                      <w:ffData>
                        <w:name w:val="cbox159555c9b2b143"/>
                        <w:enabled/>
                        <w:calcOnExit w:val="0"/>
                        <w:checkBox>
                          <w:sizeAuto/>
                          <w:default w:val="0"/>
                        </w:checkBox>
                      </w:ffData>
                    </w:fldChar>
                  </w:r>
                  <w:bookmarkStart w:id="25" w:name="cbox159555c9b2b143"/>
                  <w:r>
                    <w:instrText xml:space="preserve"> FORMCHECKBOX </w:instrText>
                  </w:r>
                  <w:r w:rsidR="00527FAC">
                    <w:fldChar w:fldCharType="separate"/>
                  </w:r>
                  <w:r>
                    <w:fldChar w:fldCharType="end"/>
                  </w:r>
                  <w:bookmarkEnd w:id="25"/>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 </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Korupcija</w:t>
                  </w:r>
                </w:p>
                <w:p w:rsidR="00F476C1" w:rsidRDefault="00BB087B">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korupcije, pri čemer je od obsodbe minilo največ pet let ali pa v njenem primeru še vedno velja čas izključitve, določen neposredno v obsodbi? Kot je opredeljeno v členu 3 Konvencije o boju proti korupciji uradnikov Evropskih skupnosti ali uradnikov držav članic Evropske unije, UL C 195, 25.6.1997, str. 1, in členu 2(1) Okvirnega sklepa Sveta 2003/568/PNZ z dne 22. julija 2003 o boju proti korupciji v zasebnem sektorju (UL L 192, 31.7.2003, str. 54). Ta razlog za izključitev zajema tudi korupcijo, kot je opredeljena v nacionalnem pravu javnega naročnika (naročnika) oziroma gospodarskega subjekta.</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2bf51"/>
                        <w:enabled/>
                        <w:calcOnExit w:val="0"/>
                        <w:checkBox>
                          <w:sizeAuto/>
                          <w:default w:val="0"/>
                        </w:checkBox>
                      </w:ffData>
                    </w:fldChar>
                  </w:r>
                  <w:bookmarkStart w:id="26" w:name="cbox159555c9b2bf51"/>
                  <w:r>
                    <w:instrText xml:space="preserve"> FORMCHECKBOX </w:instrText>
                  </w:r>
                  <w:r w:rsidR="00527FAC">
                    <w:fldChar w:fldCharType="separate"/>
                  </w:r>
                  <w:r>
                    <w:fldChar w:fldCharType="end"/>
                  </w:r>
                  <w:bookmarkEnd w:id="26"/>
                  <w:r>
                    <w:rPr>
                      <w:rFonts w:ascii="Arial" w:hAnsi="Arial" w:cs="Arial"/>
                      <w:color w:val="000000"/>
                      <w:position w:val="-2"/>
                      <w:sz w:val="18"/>
                      <w:szCs w:val="18"/>
                    </w:rPr>
                    <w:t>Da   </w:t>
                  </w:r>
                  <w:r>
                    <w:fldChar w:fldCharType="begin">
                      <w:ffData>
                        <w:name w:val="cbox159555c9b2c0f1"/>
                        <w:enabled/>
                        <w:calcOnExit w:val="0"/>
                        <w:checkBox>
                          <w:sizeAuto/>
                          <w:default w:val="0"/>
                        </w:checkBox>
                      </w:ffData>
                    </w:fldChar>
                  </w:r>
                  <w:bookmarkStart w:id="27" w:name="cbox159555c9b2c0f1"/>
                  <w:r>
                    <w:instrText xml:space="preserve"> FORMCHECKBOX </w:instrText>
                  </w:r>
                  <w:r w:rsidR="00527FAC">
                    <w:fldChar w:fldCharType="separate"/>
                  </w:r>
                  <w:r>
                    <w:fldChar w:fldCharType="end"/>
                  </w:r>
                  <w:bookmarkEnd w:id="27"/>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lastRenderedPageBreak/>
                    <w:t>Datum obsodbe</w:t>
                  </w:r>
                </w:p>
                <w:p w:rsidR="00F476C1" w:rsidRDefault="00BB087B">
                  <w:pPr>
                    <w:spacing w:before="135" w:after="135"/>
                    <w:jc w:val="both"/>
                    <w:textAlignment w:val="center"/>
                  </w:pPr>
                  <w:r>
                    <w:rPr>
                      <w:rFonts w:ascii="Arial" w:hAnsi="Arial" w:cs="Arial"/>
                      <w:color w:val="000000"/>
                      <w:position w:val="-2"/>
                      <w:sz w:val="18"/>
                      <w:szCs w:val="18"/>
                    </w:rPr>
                    <w:t>Razlog</w:t>
                  </w:r>
                </w:p>
                <w:p w:rsidR="00F476C1" w:rsidRDefault="00BB087B">
                  <w:pPr>
                    <w:spacing w:before="135" w:after="135"/>
                    <w:jc w:val="both"/>
                    <w:textAlignment w:val="center"/>
                  </w:pPr>
                  <w:r>
                    <w:rPr>
                      <w:rFonts w:ascii="Arial" w:hAnsi="Arial" w:cs="Arial"/>
                      <w:color w:val="000000"/>
                      <w:position w:val="-2"/>
                      <w:sz w:val="18"/>
                      <w:szCs w:val="18"/>
                    </w:rPr>
                    <w:t>Kdo je bil obsojen? </w:t>
                  </w:r>
                </w:p>
                <w:p w:rsidR="00F476C1" w:rsidRDefault="00BB087B">
                  <w:pPr>
                    <w:spacing w:before="135" w:after="135"/>
                    <w:jc w:val="both"/>
                    <w:textAlignment w:val="center"/>
                  </w:pPr>
                  <w:r>
                    <w:rPr>
                      <w:rFonts w:ascii="Arial" w:hAnsi="Arial" w:cs="Arial"/>
                      <w:color w:val="000000"/>
                      <w:position w:val="-2"/>
                      <w:sz w:val="18"/>
                      <w:szCs w:val="18"/>
                    </w:rPr>
                    <w:t>Dolžina obdobja izključitve</w:t>
                  </w:r>
                </w:p>
                <w:p w:rsidR="00F476C1" w:rsidRDefault="00BB08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F476C1" w:rsidRDefault="00BB087B">
                  <w:pPr>
                    <w:spacing w:before="135" w:after="135"/>
                    <w:jc w:val="both"/>
                    <w:textAlignment w:val="center"/>
                  </w:pPr>
                  <w:r>
                    <w:fldChar w:fldCharType="begin">
                      <w:ffData>
                        <w:name w:val="cbox159555c9b2ca7a"/>
                        <w:enabled/>
                        <w:calcOnExit w:val="0"/>
                        <w:checkBox>
                          <w:sizeAuto/>
                          <w:default w:val="0"/>
                        </w:checkBox>
                      </w:ffData>
                    </w:fldChar>
                  </w:r>
                  <w:bookmarkStart w:id="28" w:name="cbox159555c9b2ca7a"/>
                  <w:r>
                    <w:instrText xml:space="preserve"> FORMCHECKBOX </w:instrText>
                  </w:r>
                  <w:r w:rsidR="00527FAC">
                    <w:fldChar w:fldCharType="separate"/>
                  </w:r>
                  <w:r>
                    <w:fldChar w:fldCharType="end"/>
                  </w:r>
                  <w:bookmarkEnd w:id="28"/>
                  <w:r>
                    <w:rPr>
                      <w:rFonts w:ascii="Arial" w:hAnsi="Arial" w:cs="Arial"/>
                      <w:color w:val="000000"/>
                      <w:position w:val="-2"/>
                      <w:sz w:val="18"/>
                      <w:szCs w:val="18"/>
                    </w:rPr>
                    <w:t>Da   </w:t>
                  </w:r>
                  <w:r>
                    <w:fldChar w:fldCharType="begin">
                      <w:ffData>
                        <w:name w:val="cbox159555c9b2cc17"/>
                        <w:enabled/>
                        <w:calcOnExit w:val="0"/>
                        <w:checkBox>
                          <w:sizeAuto/>
                          <w:default w:val="0"/>
                        </w:checkBox>
                      </w:ffData>
                    </w:fldChar>
                  </w:r>
                  <w:bookmarkStart w:id="29" w:name="cbox159555c9b2cc17"/>
                  <w:r>
                    <w:instrText xml:space="preserve"> FORMCHECKBOX </w:instrText>
                  </w:r>
                  <w:r w:rsidR="00527FAC">
                    <w:fldChar w:fldCharType="separate"/>
                  </w:r>
                  <w:r>
                    <w:fldChar w:fldCharType="end"/>
                  </w:r>
                  <w:bookmarkEnd w:id="29"/>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Opišite jih</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 </w:t>
                  </w:r>
                </w:p>
                <w:p w:rsidR="00F476C1" w:rsidRDefault="00BB087B">
                  <w:pPr>
                    <w:spacing w:before="135" w:after="135"/>
                    <w:jc w:val="both"/>
                    <w:textAlignment w:val="center"/>
                  </w:pPr>
                  <w:r>
                    <w:fldChar w:fldCharType="begin">
                      <w:ffData>
                        <w:name w:val="cbox159555c9b2d1ba"/>
                        <w:enabled/>
                        <w:calcOnExit w:val="0"/>
                        <w:checkBox>
                          <w:sizeAuto/>
                          <w:default w:val="0"/>
                        </w:checkBox>
                      </w:ffData>
                    </w:fldChar>
                  </w:r>
                  <w:bookmarkStart w:id="30" w:name="cbox159555c9b2d1ba"/>
                  <w:r>
                    <w:instrText xml:space="preserve"> FORMCHECKBOX </w:instrText>
                  </w:r>
                  <w:r w:rsidR="00527FAC">
                    <w:fldChar w:fldCharType="separate"/>
                  </w:r>
                  <w:r>
                    <w:fldChar w:fldCharType="end"/>
                  </w:r>
                  <w:bookmarkEnd w:id="30"/>
                  <w:r>
                    <w:rPr>
                      <w:rFonts w:ascii="Arial" w:hAnsi="Arial" w:cs="Arial"/>
                      <w:color w:val="000000"/>
                      <w:position w:val="-2"/>
                      <w:sz w:val="18"/>
                      <w:szCs w:val="18"/>
                    </w:rPr>
                    <w:t>Da   </w:t>
                  </w:r>
                  <w:r>
                    <w:fldChar w:fldCharType="begin">
                      <w:ffData>
                        <w:name w:val="cbox159555c9b2d361"/>
                        <w:enabled/>
                        <w:calcOnExit w:val="0"/>
                        <w:checkBox>
                          <w:sizeAuto/>
                          <w:default w:val="0"/>
                        </w:checkBox>
                      </w:ffData>
                    </w:fldChar>
                  </w:r>
                  <w:bookmarkStart w:id="31" w:name="cbox159555c9b2d361"/>
                  <w:r>
                    <w:instrText xml:space="preserve"> FORMCHECKBOX </w:instrText>
                  </w:r>
                  <w:r w:rsidR="00527FAC">
                    <w:fldChar w:fldCharType="separate"/>
                  </w:r>
                  <w:r>
                    <w:fldChar w:fldCharType="end"/>
                  </w:r>
                  <w:bookmarkEnd w:id="31"/>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 </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Teroristična kazniva dejanja ali kazniva dejanja, povezana s terorističnimi dejavnostmi</w:t>
                  </w:r>
                </w:p>
                <w:p w:rsidR="00F476C1" w:rsidRDefault="00BB087B">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terorističnih kaznivih dejanj ali kaznivih dejanj, povezanih s terorističnimi dejavnostmi, pri čemer je od obsodbe minilo največ pet let ali pa v njenem primeru še vedno velja čas izključitve, določen neposredno v obsodbi? Kot so opredeljena v členih 1 in 3 Okvirnega sklepa Sveta z dne 13. junija 2002 o boju proti terorizmu (UL L 164, 22.6.2002, str. 3). Ta razlog za izključitev zajema tudi spodbujanje k storitvi kaznivega dejanja, pomoč ali podporo pri tem ali poskus storitve kaznivega dejanja, kot je navedeno v členu 4 navedenega okvirnega sklepa.</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2e21a"/>
                        <w:enabled/>
                        <w:calcOnExit w:val="0"/>
                        <w:checkBox>
                          <w:sizeAuto/>
                          <w:default w:val="0"/>
                        </w:checkBox>
                      </w:ffData>
                    </w:fldChar>
                  </w:r>
                  <w:bookmarkStart w:id="32" w:name="cbox159555c9b2e21a"/>
                  <w:r>
                    <w:instrText xml:space="preserve"> FORMCHECKBOX </w:instrText>
                  </w:r>
                  <w:r w:rsidR="00527FAC">
                    <w:fldChar w:fldCharType="separate"/>
                  </w:r>
                  <w:r>
                    <w:fldChar w:fldCharType="end"/>
                  </w:r>
                  <w:bookmarkEnd w:id="32"/>
                  <w:r>
                    <w:rPr>
                      <w:rFonts w:ascii="Arial" w:hAnsi="Arial" w:cs="Arial"/>
                      <w:color w:val="000000"/>
                      <w:position w:val="-2"/>
                      <w:sz w:val="18"/>
                      <w:szCs w:val="18"/>
                    </w:rPr>
                    <w:t>Da   </w:t>
                  </w:r>
                  <w:r>
                    <w:fldChar w:fldCharType="begin">
                      <w:ffData>
                        <w:name w:val="cbox159555c9b2e3c0"/>
                        <w:enabled/>
                        <w:calcOnExit w:val="0"/>
                        <w:checkBox>
                          <w:sizeAuto/>
                          <w:default w:val="0"/>
                        </w:checkBox>
                      </w:ffData>
                    </w:fldChar>
                  </w:r>
                  <w:bookmarkStart w:id="33" w:name="cbox159555c9b2e3c0"/>
                  <w:r>
                    <w:instrText xml:space="preserve"> FORMCHECKBOX </w:instrText>
                  </w:r>
                  <w:r w:rsidR="00527FAC">
                    <w:fldChar w:fldCharType="separate"/>
                  </w:r>
                  <w:r>
                    <w:fldChar w:fldCharType="end"/>
                  </w:r>
                  <w:bookmarkEnd w:id="33"/>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Datum obsodbe</w:t>
                  </w:r>
                </w:p>
                <w:p w:rsidR="00F476C1" w:rsidRDefault="00BB087B">
                  <w:pPr>
                    <w:spacing w:before="135" w:after="135"/>
                    <w:jc w:val="both"/>
                    <w:textAlignment w:val="center"/>
                  </w:pPr>
                  <w:r>
                    <w:rPr>
                      <w:rFonts w:ascii="Arial" w:hAnsi="Arial" w:cs="Arial"/>
                      <w:color w:val="000000"/>
                      <w:position w:val="-2"/>
                      <w:sz w:val="18"/>
                      <w:szCs w:val="18"/>
                    </w:rPr>
                    <w:t>Razlog</w:t>
                  </w:r>
                </w:p>
                <w:p w:rsidR="00F476C1" w:rsidRDefault="00BB087B">
                  <w:pPr>
                    <w:spacing w:before="135" w:after="135"/>
                    <w:jc w:val="both"/>
                    <w:textAlignment w:val="center"/>
                  </w:pPr>
                  <w:r>
                    <w:rPr>
                      <w:rFonts w:ascii="Arial" w:hAnsi="Arial" w:cs="Arial"/>
                      <w:color w:val="000000"/>
                      <w:position w:val="-2"/>
                      <w:sz w:val="18"/>
                      <w:szCs w:val="18"/>
                    </w:rPr>
                    <w:t>Kdo je bil obsojen? </w:t>
                  </w:r>
                </w:p>
                <w:p w:rsidR="00F476C1" w:rsidRDefault="00BB087B">
                  <w:pPr>
                    <w:spacing w:before="135" w:after="135"/>
                    <w:jc w:val="both"/>
                    <w:textAlignment w:val="center"/>
                  </w:pPr>
                  <w:r>
                    <w:rPr>
                      <w:rFonts w:ascii="Arial" w:hAnsi="Arial" w:cs="Arial"/>
                      <w:color w:val="000000"/>
                      <w:position w:val="-2"/>
                      <w:sz w:val="18"/>
                      <w:szCs w:val="18"/>
                    </w:rPr>
                    <w:t>Dolžina obdobja izključitve</w:t>
                  </w:r>
                </w:p>
                <w:p w:rsidR="00F476C1" w:rsidRDefault="00BB08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F476C1" w:rsidRDefault="00BB087B">
                  <w:pPr>
                    <w:spacing w:before="135" w:after="135"/>
                    <w:jc w:val="both"/>
                    <w:textAlignment w:val="center"/>
                  </w:pPr>
                  <w:r>
                    <w:fldChar w:fldCharType="begin">
                      <w:ffData>
                        <w:name w:val="cbox159555c9b2ed2d"/>
                        <w:enabled/>
                        <w:calcOnExit w:val="0"/>
                        <w:checkBox>
                          <w:sizeAuto/>
                          <w:default w:val="0"/>
                        </w:checkBox>
                      </w:ffData>
                    </w:fldChar>
                  </w:r>
                  <w:bookmarkStart w:id="34" w:name="cbox159555c9b2ed2d"/>
                  <w:r>
                    <w:instrText xml:space="preserve"> FORMCHECKBOX </w:instrText>
                  </w:r>
                  <w:r w:rsidR="00527FAC">
                    <w:fldChar w:fldCharType="separate"/>
                  </w:r>
                  <w:r>
                    <w:fldChar w:fldCharType="end"/>
                  </w:r>
                  <w:bookmarkEnd w:id="34"/>
                  <w:r>
                    <w:rPr>
                      <w:rFonts w:ascii="Arial" w:hAnsi="Arial" w:cs="Arial"/>
                      <w:color w:val="000000"/>
                      <w:position w:val="-2"/>
                      <w:sz w:val="18"/>
                      <w:szCs w:val="18"/>
                    </w:rPr>
                    <w:t>Da   </w:t>
                  </w:r>
                  <w:r>
                    <w:fldChar w:fldCharType="begin">
                      <w:ffData>
                        <w:name w:val="cbox159555c9b2eec8"/>
                        <w:enabled/>
                        <w:calcOnExit w:val="0"/>
                        <w:checkBox>
                          <w:sizeAuto/>
                          <w:default w:val="0"/>
                        </w:checkBox>
                      </w:ffData>
                    </w:fldChar>
                  </w:r>
                  <w:bookmarkStart w:id="35" w:name="cbox159555c9b2eec8"/>
                  <w:r>
                    <w:instrText xml:space="preserve"> FORMCHECKBOX </w:instrText>
                  </w:r>
                  <w:r w:rsidR="00527FAC">
                    <w:fldChar w:fldCharType="separate"/>
                  </w:r>
                  <w:r>
                    <w:fldChar w:fldCharType="end"/>
                  </w:r>
                  <w:bookmarkEnd w:id="35"/>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Opišite jih</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 </w:t>
                  </w:r>
                </w:p>
                <w:p w:rsidR="00F476C1" w:rsidRDefault="00BB087B">
                  <w:pPr>
                    <w:spacing w:before="135" w:after="135"/>
                    <w:jc w:val="both"/>
                    <w:textAlignment w:val="center"/>
                  </w:pPr>
                  <w:r>
                    <w:fldChar w:fldCharType="begin">
                      <w:ffData>
                        <w:name w:val="cbox159555c9b2f469"/>
                        <w:enabled/>
                        <w:calcOnExit w:val="0"/>
                        <w:checkBox>
                          <w:sizeAuto/>
                          <w:default w:val="0"/>
                        </w:checkBox>
                      </w:ffData>
                    </w:fldChar>
                  </w:r>
                  <w:bookmarkStart w:id="36" w:name="cbox159555c9b2f469"/>
                  <w:r>
                    <w:instrText xml:space="preserve"> FORMCHECKBOX </w:instrText>
                  </w:r>
                  <w:r w:rsidR="00527FAC">
                    <w:fldChar w:fldCharType="separate"/>
                  </w:r>
                  <w:r>
                    <w:fldChar w:fldCharType="end"/>
                  </w:r>
                  <w:bookmarkEnd w:id="36"/>
                  <w:r>
                    <w:rPr>
                      <w:rFonts w:ascii="Arial" w:hAnsi="Arial" w:cs="Arial"/>
                      <w:color w:val="000000"/>
                      <w:position w:val="-2"/>
                      <w:sz w:val="18"/>
                      <w:szCs w:val="18"/>
                    </w:rPr>
                    <w:t>Da   </w:t>
                  </w:r>
                  <w:r>
                    <w:fldChar w:fldCharType="begin">
                      <w:ffData>
                        <w:name w:val="cbox159555c9b2f603"/>
                        <w:enabled/>
                        <w:calcOnExit w:val="0"/>
                        <w:checkBox>
                          <w:sizeAuto/>
                          <w:default w:val="0"/>
                        </w:checkBox>
                      </w:ffData>
                    </w:fldChar>
                  </w:r>
                  <w:bookmarkStart w:id="37" w:name="cbox159555c9b2f603"/>
                  <w:r>
                    <w:instrText xml:space="preserve"> FORMCHECKBOX </w:instrText>
                  </w:r>
                  <w:r w:rsidR="00527FAC">
                    <w:fldChar w:fldCharType="separate"/>
                  </w:r>
                  <w:r>
                    <w:fldChar w:fldCharType="end"/>
                  </w:r>
                  <w:bookmarkEnd w:id="37"/>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 </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Pranje denarja ali financiranje terorizma</w:t>
                  </w:r>
                </w:p>
                <w:p w:rsidR="00F476C1" w:rsidRDefault="00BB087B">
                  <w:pPr>
                    <w:spacing w:before="135" w:after="135"/>
                    <w:jc w:val="both"/>
                    <w:textAlignment w:val="center"/>
                  </w:pPr>
                  <w:r>
                    <w:rPr>
                      <w:rFonts w:ascii="Arial" w:hAnsi="Arial" w:cs="Arial"/>
                      <w:color w:val="000000"/>
                      <w:position w:val="-2"/>
                      <w:sz w:val="18"/>
                      <w:szCs w:val="18"/>
                    </w:rPr>
                    <w:lastRenderedPageBreak/>
                    <w:t>Ali je bila gospodarskemu subjektu ali kateri koli osebi, ki je član njegovega upravnega, upravljalskega ali nadzornega organa ali je pooblaščena za zastopanje, odločanje ali nadzor v tem subjektu, izrečena pravnomočna obsodba zaradi pranja denarja ali financiranje terorizma, pri čemer je od obsodbe minilo največ pet let ali pa v njenem primeru še vedno velja čas izključitve, določen neposredno v obsodbi? Kot je opredeljeno členu 1 Direktive Evropskega parlamenta in Sveta 2005/60/ES z dne 26. oktobra 2005 o preprečevanju uporabe finančnega sistema za pranje denarja in financiranje terorizma (UL L 309, 25.11.2005, str. 15).</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303e7"/>
                        <w:enabled/>
                        <w:calcOnExit w:val="0"/>
                        <w:checkBox>
                          <w:sizeAuto/>
                          <w:default w:val="0"/>
                        </w:checkBox>
                      </w:ffData>
                    </w:fldChar>
                  </w:r>
                  <w:bookmarkStart w:id="38" w:name="cbox159555c9b303e7"/>
                  <w:r>
                    <w:instrText xml:space="preserve"> FORMCHECKBOX </w:instrText>
                  </w:r>
                  <w:r w:rsidR="00527FAC">
                    <w:fldChar w:fldCharType="separate"/>
                  </w:r>
                  <w:r>
                    <w:fldChar w:fldCharType="end"/>
                  </w:r>
                  <w:bookmarkEnd w:id="38"/>
                  <w:r>
                    <w:rPr>
                      <w:rFonts w:ascii="Arial" w:hAnsi="Arial" w:cs="Arial"/>
                      <w:color w:val="000000"/>
                      <w:position w:val="-2"/>
                      <w:sz w:val="18"/>
                      <w:szCs w:val="18"/>
                    </w:rPr>
                    <w:t>Da   </w:t>
                  </w:r>
                  <w:r>
                    <w:fldChar w:fldCharType="begin">
                      <w:ffData>
                        <w:name w:val="cbox159555c9b30583"/>
                        <w:enabled/>
                        <w:calcOnExit w:val="0"/>
                        <w:checkBox>
                          <w:sizeAuto/>
                          <w:default w:val="0"/>
                        </w:checkBox>
                      </w:ffData>
                    </w:fldChar>
                  </w:r>
                  <w:bookmarkStart w:id="39" w:name="cbox159555c9b30583"/>
                  <w:r>
                    <w:instrText xml:space="preserve"> FORMCHECKBOX </w:instrText>
                  </w:r>
                  <w:r w:rsidR="00527FAC">
                    <w:fldChar w:fldCharType="separate"/>
                  </w:r>
                  <w:r>
                    <w:fldChar w:fldCharType="end"/>
                  </w:r>
                  <w:bookmarkEnd w:id="39"/>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Datum obsodbe</w:t>
                  </w:r>
                </w:p>
                <w:p w:rsidR="00F476C1" w:rsidRDefault="00BB087B">
                  <w:pPr>
                    <w:spacing w:before="135" w:after="135"/>
                    <w:jc w:val="both"/>
                    <w:textAlignment w:val="center"/>
                  </w:pPr>
                  <w:r>
                    <w:rPr>
                      <w:rFonts w:ascii="Arial" w:hAnsi="Arial" w:cs="Arial"/>
                      <w:color w:val="000000"/>
                      <w:position w:val="-2"/>
                      <w:sz w:val="18"/>
                      <w:szCs w:val="18"/>
                    </w:rPr>
                    <w:t>Razlog</w:t>
                  </w:r>
                </w:p>
                <w:p w:rsidR="00F476C1" w:rsidRDefault="00BB087B">
                  <w:pPr>
                    <w:spacing w:before="135" w:after="135"/>
                    <w:jc w:val="both"/>
                    <w:textAlignment w:val="center"/>
                  </w:pPr>
                  <w:r>
                    <w:rPr>
                      <w:rFonts w:ascii="Arial" w:hAnsi="Arial" w:cs="Arial"/>
                      <w:color w:val="000000"/>
                      <w:position w:val="-2"/>
                      <w:sz w:val="18"/>
                      <w:szCs w:val="18"/>
                    </w:rPr>
                    <w:t>Kdo je bil obsojen? </w:t>
                  </w:r>
                </w:p>
                <w:p w:rsidR="00F476C1" w:rsidRDefault="00BB087B">
                  <w:pPr>
                    <w:spacing w:before="135" w:after="135"/>
                    <w:jc w:val="both"/>
                    <w:textAlignment w:val="center"/>
                  </w:pPr>
                  <w:r>
                    <w:rPr>
                      <w:rFonts w:ascii="Arial" w:hAnsi="Arial" w:cs="Arial"/>
                      <w:color w:val="000000"/>
                      <w:position w:val="-2"/>
                      <w:sz w:val="18"/>
                      <w:szCs w:val="18"/>
                    </w:rPr>
                    <w:t>Dolžina obdobja izključitve</w:t>
                  </w:r>
                </w:p>
                <w:p w:rsidR="00F476C1" w:rsidRDefault="00BB08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F476C1" w:rsidRDefault="00BB087B">
                  <w:pPr>
                    <w:spacing w:before="135" w:after="135"/>
                    <w:jc w:val="both"/>
                    <w:textAlignment w:val="center"/>
                  </w:pPr>
                  <w:r>
                    <w:fldChar w:fldCharType="begin">
                      <w:ffData>
                        <w:name w:val="cbox159555c9b30ef7"/>
                        <w:enabled/>
                        <w:calcOnExit w:val="0"/>
                        <w:checkBox>
                          <w:sizeAuto/>
                          <w:default w:val="0"/>
                        </w:checkBox>
                      </w:ffData>
                    </w:fldChar>
                  </w:r>
                  <w:bookmarkStart w:id="40" w:name="cbox159555c9b30ef7"/>
                  <w:r>
                    <w:instrText xml:space="preserve"> FORMCHECKBOX </w:instrText>
                  </w:r>
                  <w:r w:rsidR="00527FAC">
                    <w:fldChar w:fldCharType="separate"/>
                  </w:r>
                  <w:r>
                    <w:fldChar w:fldCharType="end"/>
                  </w:r>
                  <w:bookmarkEnd w:id="40"/>
                  <w:r>
                    <w:rPr>
                      <w:rFonts w:ascii="Arial" w:hAnsi="Arial" w:cs="Arial"/>
                      <w:color w:val="000000"/>
                      <w:position w:val="-2"/>
                      <w:sz w:val="18"/>
                      <w:szCs w:val="18"/>
                    </w:rPr>
                    <w:t>Da   </w:t>
                  </w:r>
                  <w:r>
                    <w:fldChar w:fldCharType="begin">
                      <w:ffData>
                        <w:name w:val="cbox159555c9b31093"/>
                        <w:enabled/>
                        <w:calcOnExit w:val="0"/>
                        <w:checkBox>
                          <w:sizeAuto/>
                          <w:default w:val="0"/>
                        </w:checkBox>
                      </w:ffData>
                    </w:fldChar>
                  </w:r>
                  <w:bookmarkStart w:id="41" w:name="cbox159555c9b31093"/>
                  <w:r>
                    <w:instrText xml:space="preserve"> FORMCHECKBOX </w:instrText>
                  </w:r>
                  <w:r w:rsidR="00527FAC">
                    <w:fldChar w:fldCharType="separate"/>
                  </w:r>
                  <w:r>
                    <w:fldChar w:fldCharType="end"/>
                  </w:r>
                  <w:bookmarkEnd w:id="41"/>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Opišite jih</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 </w:t>
                  </w:r>
                </w:p>
                <w:p w:rsidR="00F476C1" w:rsidRDefault="00BB087B">
                  <w:pPr>
                    <w:spacing w:before="135" w:after="135"/>
                    <w:jc w:val="both"/>
                    <w:textAlignment w:val="center"/>
                  </w:pPr>
                  <w:r>
                    <w:fldChar w:fldCharType="begin">
                      <w:ffData>
                        <w:name w:val="cbox159555c9b3163c"/>
                        <w:enabled/>
                        <w:calcOnExit w:val="0"/>
                        <w:checkBox>
                          <w:sizeAuto/>
                          <w:default w:val="0"/>
                        </w:checkBox>
                      </w:ffData>
                    </w:fldChar>
                  </w:r>
                  <w:bookmarkStart w:id="42" w:name="cbox159555c9b3163c"/>
                  <w:r>
                    <w:instrText xml:space="preserve"> FORMCHECKBOX </w:instrText>
                  </w:r>
                  <w:r w:rsidR="00527FAC">
                    <w:fldChar w:fldCharType="separate"/>
                  </w:r>
                  <w:r>
                    <w:fldChar w:fldCharType="end"/>
                  </w:r>
                  <w:bookmarkEnd w:id="42"/>
                  <w:r>
                    <w:rPr>
                      <w:rFonts w:ascii="Arial" w:hAnsi="Arial" w:cs="Arial"/>
                      <w:color w:val="000000"/>
                      <w:position w:val="-2"/>
                      <w:sz w:val="18"/>
                      <w:szCs w:val="18"/>
                    </w:rPr>
                    <w:t>Da   </w:t>
                  </w:r>
                  <w:r>
                    <w:fldChar w:fldCharType="begin">
                      <w:ffData>
                        <w:name w:val="cbox159555c9b317d7"/>
                        <w:enabled/>
                        <w:calcOnExit w:val="0"/>
                        <w:checkBox>
                          <w:sizeAuto/>
                          <w:default w:val="0"/>
                        </w:checkBox>
                      </w:ffData>
                    </w:fldChar>
                  </w:r>
                  <w:bookmarkStart w:id="43" w:name="cbox159555c9b317d7"/>
                  <w:r>
                    <w:instrText xml:space="preserve"> FORMCHECKBOX </w:instrText>
                  </w:r>
                  <w:r w:rsidR="00527FAC">
                    <w:fldChar w:fldCharType="separate"/>
                  </w:r>
                  <w:r>
                    <w:fldChar w:fldCharType="end"/>
                  </w:r>
                  <w:bookmarkEnd w:id="43"/>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 </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Delo otrok in druge oblike trgovine z ljudmi</w:t>
                  </w:r>
                </w:p>
                <w:p w:rsidR="00F476C1" w:rsidRDefault="00BB087B">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dela otrok in drugih oblik trgovine z ljudmi, pri čemer je od obsodbe minilo največ pet let ali pa v njenem primeru še vedno velja čas izključitve, določen neposredno v obsodbi? Kot je opredeljeno v členu 2 Direktive 2011/36/EU Evropskega parlamenta in Sveta z dne 5. aprila 2011 o preprečevanju trgovine z ljudmi in boju proti njej ter zaščiti njenih žrtev in o nadomestitvi Okvirnega sklepa Sveta 2002/629/PNZ (UL L 101, 15.4.2011, str. 1).</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325ad"/>
                        <w:enabled/>
                        <w:calcOnExit w:val="0"/>
                        <w:checkBox>
                          <w:sizeAuto/>
                          <w:default w:val="0"/>
                        </w:checkBox>
                      </w:ffData>
                    </w:fldChar>
                  </w:r>
                  <w:bookmarkStart w:id="44" w:name="cbox159555c9b325ad"/>
                  <w:r>
                    <w:instrText xml:space="preserve"> FORMCHECKBOX </w:instrText>
                  </w:r>
                  <w:r w:rsidR="00527FAC">
                    <w:fldChar w:fldCharType="separate"/>
                  </w:r>
                  <w:r>
                    <w:fldChar w:fldCharType="end"/>
                  </w:r>
                  <w:bookmarkEnd w:id="44"/>
                  <w:r>
                    <w:rPr>
                      <w:rFonts w:ascii="Arial" w:hAnsi="Arial" w:cs="Arial"/>
                      <w:color w:val="000000"/>
                      <w:position w:val="-2"/>
                      <w:sz w:val="18"/>
                      <w:szCs w:val="18"/>
                    </w:rPr>
                    <w:t>Da   </w:t>
                  </w:r>
                  <w:r>
                    <w:fldChar w:fldCharType="begin">
                      <w:ffData>
                        <w:name w:val="cbox159555c9b3274c"/>
                        <w:enabled/>
                        <w:calcOnExit w:val="0"/>
                        <w:checkBox>
                          <w:sizeAuto/>
                          <w:default w:val="0"/>
                        </w:checkBox>
                      </w:ffData>
                    </w:fldChar>
                  </w:r>
                  <w:bookmarkStart w:id="45" w:name="cbox159555c9b3274c"/>
                  <w:r>
                    <w:instrText xml:space="preserve"> FORMCHECKBOX </w:instrText>
                  </w:r>
                  <w:r w:rsidR="00527FAC">
                    <w:fldChar w:fldCharType="separate"/>
                  </w:r>
                  <w:r>
                    <w:fldChar w:fldCharType="end"/>
                  </w:r>
                  <w:bookmarkEnd w:id="45"/>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Datum obsodbe</w:t>
                  </w:r>
                </w:p>
                <w:p w:rsidR="00F476C1" w:rsidRDefault="00BB087B">
                  <w:pPr>
                    <w:spacing w:before="135" w:after="135"/>
                    <w:jc w:val="both"/>
                    <w:textAlignment w:val="center"/>
                  </w:pPr>
                  <w:r>
                    <w:rPr>
                      <w:rFonts w:ascii="Arial" w:hAnsi="Arial" w:cs="Arial"/>
                      <w:color w:val="000000"/>
                      <w:position w:val="-2"/>
                      <w:sz w:val="18"/>
                      <w:szCs w:val="18"/>
                    </w:rPr>
                    <w:t>Razlog</w:t>
                  </w:r>
                </w:p>
                <w:p w:rsidR="00F476C1" w:rsidRDefault="00BB087B">
                  <w:pPr>
                    <w:spacing w:before="135" w:after="135"/>
                    <w:jc w:val="both"/>
                    <w:textAlignment w:val="center"/>
                  </w:pPr>
                  <w:r>
                    <w:rPr>
                      <w:rFonts w:ascii="Arial" w:hAnsi="Arial" w:cs="Arial"/>
                      <w:color w:val="000000"/>
                      <w:position w:val="-2"/>
                      <w:sz w:val="18"/>
                      <w:szCs w:val="18"/>
                    </w:rPr>
                    <w:t>Kdo je bil obsojen? </w:t>
                  </w:r>
                </w:p>
                <w:p w:rsidR="00F476C1" w:rsidRDefault="00BB087B">
                  <w:pPr>
                    <w:spacing w:before="135" w:after="135"/>
                    <w:jc w:val="both"/>
                    <w:textAlignment w:val="center"/>
                  </w:pPr>
                  <w:r>
                    <w:rPr>
                      <w:rFonts w:ascii="Arial" w:hAnsi="Arial" w:cs="Arial"/>
                      <w:color w:val="000000"/>
                      <w:position w:val="-2"/>
                      <w:sz w:val="18"/>
                      <w:szCs w:val="18"/>
                    </w:rPr>
                    <w:t>Dolžina obdobja izključitve</w:t>
                  </w:r>
                </w:p>
                <w:p w:rsidR="00F476C1" w:rsidRDefault="00BB08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F476C1" w:rsidRDefault="00BB087B">
                  <w:pPr>
                    <w:spacing w:before="135" w:after="135"/>
                    <w:jc w:val="both"/>
                    <w:textAlignment w:val="center"/>
                  </w:pPr>
                  <w:r>
                    <w:fldChar w:fldCharType="begin">
                      <w:ffData>
                        <w:name w:val="cbox159555c9b330c7"/>
                        <w:enabled/>
                        <w:calcOnExit w:val="0"/>
                        <w:checkBox>
                          <w:sizeAuto/>
                          <w:default w:val="0"/>
                        </w:checkBox>
                      </w:ffData>
                    </w:fldChar>
                  </w:r>
                  <w:bookmarkStart w:id="46" w:name="cbox159555c9b330c7"/>
                  <w:r>
                    <w:instrText xml:space="preserve"> FORMCHECKBOX </w:instrText>
                  </w:r>
                  <w:r w:rsidR="00527FAC">
                    <w:fldChar w:fldCharType="separate"/>
                  </w:r>
                  <w:r>
                    <w:fldChar w:fldCharType="end"/>
                  </w:r>
                  <w:bookmarkEnd w:id="46"/>
                  <w:r>
                    <w:rPr>
                      <w:rFonts w:ascii="Arial" w:hAnsi="Arial" w:cs="Arial"/>
                      <w:color w:val="000000"/>
                      <w:position w:val="-2"/>
                      <w:sz w:val="18"/>
                      <w:szCs w:val="18"/>
                    </w:rPr>
                    <w:t>Da   </w:t>
                  </w:r>
                  <w:r>
                    <w:fldChar w:fldCharType="begin">
                      <w:ffData>
                        <w:name w:val="cbox159555c9b33264"/>
                        <w:enabled/>
                        <w:calcOnExit w:val="0"/>
                        <w:checkBox>
                          <w:sizeAuto/>
                          <w:default w:val="0"/>
                        </w:checkBox>
                      </w:ffData>
                    </w:fldChar>
                  </w:r>
                  <w:bookmarkStart w:id="47" w:name="cbox159555c9b33264"/>
                  <w:r>
                    <w:instrText xml:space="preserve"> FORMCHECKBOX </w:instrText>
                  </w:r>
                  <w:r w:rsidR="00527FAC">
                    <w:fldChar w:fldCharType="separate"/>
                  </w:r>
                  <w:r>
                    <w:fldChar w:fldCharType="end"/>
                  </w:r>
                  <w:bookmarkEnd w:id="47"/>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Opišite jih</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 </w:t>
                  </w:r>
                </w:p>
                <w:p w:rsidR="00F476C1" w:rsidRDefault="00BB087B">
                  <w:pPr>
                    <w:spacing w:before="135" w:after="135"/>
                    <w:jc w:val="both"/>
                    <w:textAlignment w:val="center"/>
                  </w:pPr>
                  <w:r>
                    <w:fldChar w:fldCharType="begin">
                      <w:ffData>
                        <w:name w:val="cbox159555c9b337fa"/>
                        <w:enabled/>
                        <w:calcOnExit w:val="0"/>
                        <w:checkBox>
                          <w:sizeAuto/>
                          <w:default w:val="0"/>
                        </w:checkBox>
                      </w:ffData>
                    </w:fldChar>
                  </w:r>
                  <w:bookmarkStart w:id="48" w:name="cbox159555c9b337fa"/>
                  <w:r>
                    <w:instrText xml:space="preserve"> FORMCHECKBOX </w:instrText>
                  </w:r>
                  <w:r w:rsidR="00527FAC">
                    <w:fldChar w:fldCharType="separate"/>
                  </w:r>
                  <w:r>
                    <w:fldChar w:fldCharType="end"/>
                  </w:r>
                  <w:bookmarkEnd w:id="48"/>
                  <w:r>
                    <w:rPr>
                      <w:rFonts w:ascii="Arial" w:hAnsi="Arial" w:cs="Arial"/>
                      <w:color w:val="000000"/>
                      <w:position w:val="-2"/>
                      <w:sz w:val="18"/>
                      <w:szCs w:val="18"/>
                    </w:rPr>
                    <w:t>Da   </w:t>
                  </w:r>
                  <w:r>
                    <w:fldChar w:fldCharType="begin">
                      <w:ffData>
                        <w:name w:val="cbox159555c9b33996"/>
                        <w:enabled/>
                        <w:calcOnExit w:val="0"/>
                        <w:checkBox>
                          <w:sizeAuto/>
                          <w:default w:val="0"/>
                        </w:checkBox>
                      </w:ffData>
                    </w:fldChar>
                  </w:r>
                  <w:bookmarkStart w:id="49" w:name="cbox159555c9b33996"/>
                  <w:r>
                    <w:instrText xml:space="preserve"> FORMCHECKBOX </w:instrText>
                  </w:r>
                  <w:r w:rsidR="00527FAC">
                    <w:fldChar w:fldCharType="separate"/>
                  </w:r>
                  <w:r>
                    <w:fldChar w:fldCharType="end"/>
                  </w:r>
                  <w:bookmarkEnd w:id="49"/>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lastRenderedPageBreak/>
                    <w:t>URL</w:t>
                  </w:r>
                </w:p>
                <w:p w:rsidR="00F476C1" w:rsidRDefault="00BB087B">
                  <w:pPr>
                    <w:spacing w:before="135" w:after="135"/>
                    <w:jc w:val="both"/>
                    <w:textAlignment w:val="center"/>
                  </w:pPr>
                  <w:r>
                    <w:rPr>
                      <w:rFonts w:ascii="Arial" w:hAnsi="Arial" w:cs="Arial"/>
                      <w:color w:val="000000"/>
                      <w:position w:val="-2"/>
                      <w:sz w:val="18"/>
                      <w:szCs w:val="18"/>
                    </w:rPr>
                    <w:t>Oznaka: </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c>
      </w:tr>
    </w:tbl>
    <w:p w:rsidR="00F476C1" w:rsidRDefault="00BB087B">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B: Razlogi, povezani s plačilom davkov ali prispevkov za socialno varnost</w:t>
            </w:r>
          </w:p>
          <w:p w:rsidR="00F476C1" w:rsidRDefault="00BB087B">
            <w:pPr>
              <w:spacing w:before="135" w:after="135"/>
              <w:jc w:val="both"/>
              <w:textAlignment w:val="center"/>
            </w:pPr>
            <w:r>
              <w:rPr>
                <w:rFonts w:ascii="Arial" w:hAnsi="Arial" w:cs="Arial"/>
                <w:b/>
                <w:bCs/>
                <w:color w:val="000000"/>
                <w:position w:val="-2"/>
                <w:sz w:val="18"/>
                <w:szCs w:val="18"/>
              </w:rPr>
              <w:t>Člen 57(2)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Plačevanje davkov</w:t>
                  </w:r>
                </w:p>
                <w:p w:rsidR="00F476C1" w:rsidRDefault="00BB087B">
                  <w:pPr>
                    <w:spacing w:before="135" w:after="135"/>
                    <w:jc w:val="both"/>
                    <w:textAlignment w:val="center"/>
                  </w:pPr>
                  <w:r>
                    <w:rPr>
                      <w:rFonts w:ascii="Arial" w:hAnsi="Arial" w:cs="Arial"/>
                      <w:color w:val="000000"/>
                      <w:position w:val="-2"/>
                      <w:sz w:val="18"/>
                      <w:szCs w:val="18"/>
                    </w:rPr>
                    <w:t>Ali je gospodarski subjekt kršil svoje obveznosti plačevanja davkov v državi, v kateri ima sedež, in državi članici javnega naročnika oziroma naročnika, če ta ni ista kot država sedeža?</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34ef1"/>
                        <w:enabled/>
                        <w:calcOnExit w:val="0"/>
                        <w:checkBox>
                          <w:sizeAuto/>
                          <w:default w:val="0"/>
                        </w:checkBox>
                      </w:ffData>
                    </w:fldChar>
                  </w:r>
                  <w:bookmarkStart w:id="50" w:name="cbox159555c9b34ef1"/>
                  <w:r>
                    <w:instrText xml:space="preserve"> FORMCHECKBOX </w:instrText>
                  </w:r>
                  <w:r w:rsidR="00527FAC">
                    <w:fldChar w:fldCharType="separate"/>
                  </w:r>
                  <w:r>
                    <w:fldChar w:fldCharType="end"/>
                  </w:r>
                  <w:bookmarkEnd w:id="50"/>
                  <w:r>
                    <w:rPr>
                      <w:rFonts w:ascii="Arial" w:hAnsi="Arial" w:cs="Arial"/>
                      <w:color w:val="000000"/>
                      <w:position w:val="-2"/>
                      <w:sz w:val="18"/>
                      <w:szCs w:val="18"/>
                    </w:rPr>
                    <w:t>Da   </w:t>
                  </w:r>
                  <w:r>
                    <w:fldChar w:fldCharType="begin">
                      <w:ffData>
                        <w:name w:val="cbox159555c9b3509e"/>
                        <w:enabled/>
                        <w:calcOnExit w:val="0"/>
                        <w:checkBox>
                          <w:sizeAuto/>
                          <w:default w:val="0"/>
                        </w:checkBox>
                      </w:ffData>
                    </w:fldChar>
                  </w:r>
                  <w:bookmarkStart w:id="51" w:name="cbox159555c9b3509e"/>
                  <w:r>
                    <w:instrText xml:space="preserve"> FORMCHECKBOX </w:instrText>
                  </w:r>
                  <w:r w:rsidR="00527FAC">
                    <w:fldChar w:fldCharType="separate"/>
                  </w:r>
                  <w:r>
                    <w:fldChar w:fldCharType="end"/>
                  </w:r>
                  <w:bookmarkEnd w:id="51"/>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Zadevna država ali država članica:</w:t>
                  </w:r>
                </w:p>
                <w:p w:rsidR="00F476C1" w:rsidRDefault="00BB087B">
                  <w:pPr>
                    <w:spacing w:before="135" w:after="135"/>
                    <w:jc w:val="both"/>
                    <w:textAlignment w:val="center"/>
                  </w:pPr>
                  <w:r>
                    <w:rPr>
                      <w:rFonts w:ascii="Arial" w:hAnsi="Arial" w:cs="Arial"/>
                      <w:color w:val="000000"/>
                      <w:position w:val="-2"/>
                      <w:sz w:val="18"/>
                      <w:szCs w:val="18"/>
                    </w:rPr>
                    <w:t>Zadevni znesek:</w:t>
                  </w:r>
                </w:p>
                <w:p w:rsidR="00F476C1" w:rsidRDefault="00BB087B">
                  <w:pPr>
                    <w:spacing w:before="135" w:after="135"/>
                    <w:jc w:val="both"/>
                    <w:textAlignment w:val="center"/>
                  </w:pPr>
                  <w:r>
                    <w:rPr>
                      <w:rFonts w:ascii="Arial" w:hAnsi="Arial" w:cs="Arial"/>
                      <w:color w:val="000000"/>
                      <w:position w:val="-2"/>
                      <w:sz w:val="18"/>
                      <w:szCs w:val="18"/>
                    </w:rPr>
                    <w:t>Ali je bila ta kršitev obveznosti ugotovljena drugače kot s sodno ali upravno odločbo?</w:t>
                  </w:r>
                </w:p>
                <w:p w:rsidR="00F476C1" w:rsidRDefault="00BB087B">
                  <w:pPr>
                    <w:spacing w:before="135" w:after="135"/>
                    <w:jc w:val="both"/>
                    <w:textAlignment w:val="center"/>
                  </w:pPr>
                  <w:r>
                    <w:fldChar w:fldCharType="begin">
                      <w:ffData>
                        <w:name w:val="cbox159555c9b3573b"/>
                        <w:enabled/>
                        <w:calcOnExit w:val="0"/>
                        <w:checkBox>
                          <w:sizeAuto/>
                          <w:default w:val="0"/>
                        </w:checkBox>
                      </w:ffData>
                    </w:fldChar>
                  </w:r>
                  <w:bookmarkStart w:id="52" w:name="cbox159555c9b3573b"/>
                  <w:r>
                    <w:instrText xml:space="preserve"> FORMCHECKBOX </w:instrText>
                  </w:r>
                  <w:r w:rsidR="00527FAC">
                    <w:fldChar w:fldCharType="separate"/>
                  </w:r>
                  <w:r>
                    <w:fldChar w:fldCharType="end"/>
                  </w:r>
                  <w:bookmarkEnd w:id="52"/>
                  <w:r>
                    <w:rPr>
                      <w:rFonts w:ascii="Arial" w:hAnsi="Arial" w:cs="Arial"/>
                      <w:color w:val="000000"/>
                      <w:position w:val="-2"/>
                      <w:sz w:val="18"/>
                      <w:szCs w:val="18"/>
                    </w:rPr>
                    <w:t>Da   </w:t>
                  </w:r>
                  <w:r>
                    <w:fldChar w:fldCharType="begin">
                      <w:ffData>
                        <w:name w:val="cbox159555c9b358d5"/>
                        <w:enabled/>
                        <w:calcOnExit w:val="0"/>
                        <w:checkBox>
                          <w:sizeAuto/>
                          <w:default w:val="0"/>
                        </w:checkBox>
                      </w:ffData>
                    </w:fldChar>
                  </w:r>
                  <w:bookmarkStart w:id="53" w:name="cbox159555c9b358d5"/>
                  <w:r>
                    <w:instrText xml:space="preserve"> FORMCHECKBOX </w:instrText>
                  </w:r>
                  <w:r w:rsidR="00527FAC">
                    <w:fldChar w:fldCharType="separate"/>
                  </w:r>
                  <w:r>
                    <w:fldChar w:fldCharType="end"/>
                  </w:r>
                  <w:bookmarkEnd w:id="53"/>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Če je bila ta kršitev obveznosti ugotovljena s sodno ali upravno odločbo, ali je bila ta</w:t>
                  </w:r>
                  <w:r>
                    <w:rPr>
                      <w:rFonts w:ascii="Arial" w:hAnsi="Arial" w:cs="Arial"/>
                      <w:color w:val="000000"/>
                      <w:position w:val="-2"/>
                      <w:sz w:val="18"/>
                      <w:szCs w:val="18"/>
                    </w:rPr>
                    <w:br/>
                    <w:t>odločitev pravnomočna in zavezujoča?</w:t>
                  </w:r>
                </w:p>
                <w:p w:rsidR="00F476C1" w:rsidRDefault="00BB087B">
                  <w:pPr>
                    <w:spacing w:before="135" w:after="135"/>
                    <w:jc w:val="both"/>
                    <w:textAlignment w:val="center"/>
                  </w:pPr>
                  <w:r>
                    <w:fldChar w:fldCharType="begin">
                      <w:ffData>
                        <w:name w:val="cbox159555c9b35d66"/>
                        <w:enabled/>
                        <w:calcOnExit w:val="0"/>
                        <w:checkBox>
                          <w:sizeAuto/>
                          <w:default w:val="0"/>
                        </w:checkBox>
                      </w:ffData>
                    </w:fldChar>
                  </w:r>
                  <w:bookmarkStart w:id="54" w:name="cbox159555c9b35d66"/>
                  <w:r>
                    <w:instrText xml:space="preserve"> FORMCHECKBOX </w:instrText>
                  </w:r>
                  <w:r w:rsidR="00527FAC">
                    <w:fldChar w:fldCharType="separate"/>
                  </w:r>
                  <w:r>
                    <w:fldChar w:fldCharType="end"/>
                  </w:r>
                  <w:bookmarkEnd w:id="54"/>
                  <w:r>
                    <w:rPr>
                      <w:rFonts w:ascii="Arial" w:hAnsi="Arial" w:cs="Arial"/>
                      <w:color w:val="000000"/>
                      <w:position w:val="-2"/>
                      <w:sz w:val="18"/>
                      <w:szCs w:val="18"/>
                    </w:rPr>
                    <w:t>Da   </w:t>
                  </w:r>
                  <w:r>
                    <w:fldChar w:fldCharType="begin">
                      <w:ffData>
                        <w:name w:val="cbox159555c9b35f02"/>
                        <w:enabled/>
                        <w:calcOnExit w:val="0"/>
                        <w:checkBox>
                          <w:sizeAuto/>
                          <w:default w:val="0"/>
                        </w:checkBox>
                      </w:ffData>
                    </w:fldChar>
                  </w:r>
                  <w:bookmarkStart w:id="55" w:name="cbox159555c9b35f02"/>
                  <w:r>
                    <w:instrText xml:space="preserve"> FORMCHECKBOX </w:instrText>
                  </w:r>
                  <w:r w:rsidR="00527FAC">
                    <w:fldChar w:fldCharType="separate"/>
                  </w:r>
                  <w:r>
                    <w:fldChar w:fldCharType="end"/>
                  </w:r>
                  <w:bookmarkEnd w:id="55"/>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Navedite datum obsodbe ali odločbe</w:t>
                  </w:r>
                </w:p>
                <w:p w:rsidR="00F476C1" w:rsidRDefault="00BB087B">
                  <w:pPr>
                    <w:spacing w:before="135" w:after="135"/>
                    <w:jc w:val="both"/>
                    <w:textAlignment w:val="center"/>
                  </w:pPr>
                  <w:r>
                    <w:rPr>
                      <w:rFonts w:ascii="Arial" w:hAnsi="Arial" w:cs="Arial"/>
                      <w:color w:val="000000"/>
                      <w:position w:val="-2"/>
                      <w:sz w:val="18"/>
                      <w:szCs w:val="18"/>
                    </w:rPr>
                    <w:t>V primeru obsodbe navedite dolžino obdobja izključitve, kolikor je to določeno neposredno v obsodbi</w:t>
                  </w:r>
                </w:p>
                <w:p w:rsidR="00F476C1" w:rsidRDefault="00BB087B">
                  <w:pPr>
                    <w:spacing w:before="135" w:after="135"/>
                    <w:jc w:val="both"/>
                    <w:textAlignment w:val="center"/>
                  </w:pPr>
                  <w:r>
                    <w:rPr>
                      <w:rFonts w:ascii="Arial" w:hAnsi="Arial" w:cs="Arial"/>
                      <w:color w:val="000000"/>
                      <w:position w:val="-2"/>
                      <w:sz w:val="18"/>
                      <w:szCs w:val="18"/>
                    </w:rPr>
                    <w:t>Opišite, katera sredstva so bila uporabljena</w:t>
                  </w:r>
                </w:p>
                <w:p w:rsidR="00F476C1" w:rsidRDefault="00BB087B">
                  <w:pPr>
                    <w:spacing w:before="135" w:after="135"/>
                    <w:jc w:val="both"/>
                    <w:textAlignment w:val="center"/>
                  </w:pPr>
                  <w:r>
                    <w:rPr>
                      <w:rFonts w:ascii="Arial" w:hAnsi="Arial" w:cs="Arial"/>
                      <w:color w:val="000000"/>
                      <w:position w:val="-2"/>
                      <w:sz w:val="18"/>
                      <w:szCs w:val="18"/>
                    </w:rPr>
                    <w:t>Ali je gospodarski subjekt izpolnil svoje obveznosti s plačilom dolgovanih davkov ali prispevkov za socialno varnost, po potrebi skupaj z morebitnimi obračunanimi obrestmi ali globami, ali s sklenitvijo zavezujočega dogovora o takem plačilu?</w:t>
                  </w:r>
                </w:p>
                <w:p w:rsidR="00F476C1" w:rsidRDefault="00BB087B">
                  <w:pPr>
                    <w:spacing w:before="135" w:after="135"/>
                    <w:jc w:val="both"/>
                    <w:textAlignment w:val="center"/>
                  </w:pPr>
                  <w:r>
                    <w:fldChar w:fldCharType="begin">
                      <w:ffData>
                        <w:name w:val="cbox159555c9b3670d"/>
                        <w:enabled/>
                        <w:calcOnExit w:val="0"/>
                        <w:checkBox>
                          <w:sizeAuto/>
                          <w:default w:val="0"/>
                        </w:checkBox>
                      </w:ffData>
                    </w:fldChar>
                  </w:r>
                  <w:bookmarkStart w:id="56" w:name="cbox159555c9b3670d"/>
                  <w:r>
                    <w:instrText xml:space="preserve"> FORMCHECKBOX </w:instrText>
                  </w:r>
                  <w:r w:rsidR="00527FAC">
                    <w:fldChar w:fldCharType="separate"/>
                  </w:r>
                  <w:r>
                    <w:fldChar w:fldCharType="end"/>
                  </w:r>
                  <w:bookmarkEnd w:id="56"/>
                  <w:r>
                    <w:rPr>
                      <w:rFonts w:ascii="Arial" w:hAnsi="Arial" w:cs="Arial"/>
                      <w:color w:val="000000"/>
                      <w:position w:val="-2"/>
                      <w:sz w:val="18"/>
                      <w:szCs w:val="18"/>
                    </w:rPr>
                    <w:t>Da   </w:t>
                  </w:r>
                  <w:r>
                    <w:fldChar w:fldCharType="begin">
                      <w:ffData>
                        <w:name w:val="cbox159555c9b368a6"/>
                        <w:enabled/>
                        <w:calcOnExit w:val="0"/>
                        <w:checkBox>
                          <w:sizeAuto/>
                          <w:default w:val="0"/>
                        </w:checkBox>
                      </w:ffData>
                    </w:fldChar>
                  </w:r>
                  <w:bookmarkStart w:id="57" w:name="cbox159555c9b368a6"/>
                  <w:r>
                    <w:instrText xml:space="preserve"> FORMCHECKBOX </w:instrText>
                  </w:r>
                  <w:r w:rsidR="00527FAC">
                    <w:fldChar w:fldCharType="separate"/>
                  </w:r>
                  <w:r>
                    <w:fldChar w:fldCharType="end"/>
                  </w:r>
                  <w:bookmarkEnd w:id="57"/>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Opišite jih</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 </w:t>
                  </w:r>
                </w:p>
                <w:p w:rsidR="00F476C1" w:rsidRDefault="00BB087B">
                  <w:pPr>
                    <w:spacing w:before="135" w:after="135"/>
                    <w:jc w:val="both"/>
                    <w:textAlignment w:val="center"/>
                  </w:pPr>
                  <w:r>
                    <w:fldChar w:fldCharType="begin">
                      <w:ffData>
                        <w:name w:val="cbox159555c9b36e37"/>
                        <w:enabled/>
                        <w:calcOnExit w:val="0"/>
                        <w:checkBox>
                          <w:sizeAuto/>
                          <w:default w:val="0"/>
                        </w:checkBox>
                      </w:ffData>
                    </w:fldChar>
                  </w:r>
                  <w:bookmarkStart w:id="58" w:name="cbox159555c9b36e37"/>
                  <w:r>
                    <w:instrText xml:space="preserve"> FORMCHECKBOX </w:instrText>
                  </w:r>
                  <w:r w:rsidR="00527FAC">
                    <w:fldChar w:fldCharType="separate"/>
                  </w:r>
                  <w:r>
                    <w:fldChar w:fldCharType="end"/>
                  </w:r>
                  <w:bookmarkEnd w:id="58"/>
                  <w:r>
                    <w:rPr>
                      <w:rFonts w:ascii="Arial" w:hAnsi="Arial" w:cs="Arial"/>
                      <w:color w:val="000000"/>
                      <w:position w:val="-2"/>
                      <w:sz w:val="18"/>
                      <w:szCs w:val="18"/>
                    </w:rPr>
                    <w:t>Da   </w:t>
                  </w:r>
                  <w:r>
                    <w:fldChar w:fldCharType="begin">
                      <w:ffData>
                        <w:name w:val="cbox159555c9b36fda"/>
                        <w:enabled/>
                        <w:calcOnExit w:val="0"/>
                        <w:checkBox>
                          <w:sizeAuto/>
                          <w:default w:val="0"/>
                        </w:checkBox>
                      </w:ffData>
                    </w:fldChar>
                  </w:r>
                  <w:bookmarkStart w:id="59" w:name="cbox159555c9b36fda"/>
                  <w:r>
                    <w:instrText xml:space="preserve"> FORMCHECKBOX </w:instrText>
                  </w:r>
                  <w:r w:rsidR="00527FAC">
                    <w:fldChar w:fldCharType="separate"/>
                  </w:r>
                  <w:r>
                    <w:fldChar w:fldCharType="end"/>
                  </w:r>
                  <w:bookmarkEnd w:id="59"/>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 </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Plačevanje prispevkov za socialno varnost</w:t>
                  </w:r>
                </w:p>
                <w:p w:rsidR="00F476C1" w:rsidRDefault="00BB087B">
                  <w:pPr>
                    <w:spacing w:before="135" w:after="135"/>
                    <w:jc w:val="both"/>
                    <w:textAlignment w:val="center"/>
                  </w:pPr>
                  <w:r>
                    <w:rPr>
                      <w:rFonts w:ascii="Arial" w:hAnsi="Arial" w:cs="Arial"/>
                      <w:color w:val="000000"/>
                      <w:position w:val="-2"/>
                      <w:sz w:val="18"/>
                      <w:szCs w:val="18"/>
                    </w:rPr>
                    <w:t>Ali je gospodarski subjekt kršil svoje obveznosti plačevanja prispevkov za socialno varnost v državi, v kateri ima sedež, in državi članici javnega naročnika oziroma naročnika, če ta ni ista kot država sedeža?</w:t>
                  </w:r>
                </w:p>
                <w:p w:rsidR="00F476C1" w:rsidRDefault="00BB087B">
                  <w:pPr>
                    <w:spacing w:before="135" w:after="135"/>
                    <w:jc w:val="both"/>
                    <w:textAlignment w:val="center"/>
                  </w:pPr>
                  <w:r>
                    <w:rPr>
                      <w:rFonts w:ascii="Arial" w:hAnsi="Arial" w:cs="Arial"/>
                      <w:color w:val="000000"/>
                      <w:position w:val="-2"/>
                      <w:sz w:val="18"/>
                      <w:szCs w:val="18"/>
                    </w:rPr>
                    <w:lastRenderedPageBreak/>
                    <w:t>Vaš odgovor?  </w:t>
                  </w:r>
                </w:p>
                <w:p w:rsidR="00F476C1" w:rsidRDefault="00BB087B">
                  <w:pPr>
                    <w:spacing w:before="135" w:after="135"/>
                    <w:jc w:val="both"/>
                    <w:textAlignment w:val="center"/>
                  </w:pPr>
                  <w:r>
                    <w:fldChar w:fldCharType="begin">
                      <w:ffData>
                        <w:name w:val="cbox159555c9b37dd5"/>
                        <w:enabled/>
                        <w:calcOnExit w:val="0"/>
                        <w:checkBox>
                          <w:sizeAuto/>
                          <w:default w:val="0"/>
                        </w:checkBox>
                      </w:ffData>
                    </w:fldChar>
                  </w:r>
                  <w:bookmarkStart w:id="60" w:name="cbox159555c9b37dd5"/>
                  <w:r>
                    <w:instrText xml:space="preserve"> FORMCHECKBOX </w:instrText>
                  </w:r>
                  <w:r w:rsidR="00527FAC">
                    <w:fldChar w:fldCharType="separate"/>
                  </w:r>
                  <w:r>
                    <w:fldChar w:fldCharType="end"/>
                  </w:r>
                  <w:bookmarkEnd w:id="60"/>
                  <w:r>
                    <w:rPr>
                      <w:rFonts w:ascii="Arial" w:hAnsi="Arial" w:cs="Arial"/>
                      <w:color w:val="000000"/>
                      <w:position w:val="-2"/>
                      <w:sz w:val="18"/>
                      <w:szCs w:val="18"/>
                    </w:rPr>
                    <w:t>Da   </w:t>
                  </w:r>
                  <w:r>
                    <w:fldChar w:fldCharType="begin">
                      <w:ffData>
                        <w:name w:val="cbox159555c9b37f8b"/>
                        <w:enabled/>
                        <w:calcOnExit w:val="0"/>
                        <w:checkBox>
                          <w:sizeAuto/>
                          <w:default w:val="0"/>
                        </w:checkBox>
                      </w:ffData>
                    </w:fldChar>
                  </w:r>
                  <w:bookmarkStart w:id="61" w:name="cbox159555c9b37f8b"/>
                  <w:r>
                    <w:instrText xml:space="preserve"> FORMCHECKBOX </w:instrText>
                  </w:r>
                  <w:r w:rsidR="00527FAC">
                    <w:fldChar w:fldCharType="separate"/>
                  </w:r>
                  <w:r>
                    <w:fldChar w:fldCharType="end"/>
                  </w:r>
                  <w:bookmarkEnd w:id="61"/>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Zadevna država ali država članica:</w:t>
                  </w:r>
                </w:p>
                <w:p w:rsidR="00F476C1" w:rsidRDefault="00BB087B">
                  <w:pPr>
                    <w:spacing w:before="135" w:after="135"/>
                    <w:jc w:val="both"/>
                    <w:textAlignment w:val="center"/>
                  </w:pPr>
                  <w:r>
                    <w:rPr>
                      <w:rFonts w:ascii="Arial" w:hAnsi="Arial" w:cs="Arial"/>
                      <w:color w:val="000000"/>
                      <w:position w:val="-2"/>
                      <w:sz w:val="18"/>
                      <w:szCs w:val="18"/>
                    </w:rPr>
                    <w:t>Zadevni znesek:</w:t>
                  </w:r>
                </w:p>
                <w:p w:rsidR="00F476C1" w:rsidRDefault="00BB087B">
                  <w:pPr>
                    <w:spacing w:before="135" w:after="135"/>
                    <w:jc w:val="both"/>
                    <w:textAlignment w:val="center"/>
                  </w:pPr>
                  <w:r>
                    <w:rPr>
                      <w:rFonts w:ascii="Arial" w:hAnsi="Arial" w:cs="Arial"/>
                      <w:color w:val="000000"/>
                      <w:position w:val="-2"/>
                      <w:sz w:val="18"/>
                      <w:szCs w:val="18"/>
                    </w:rPr>
                    <w:t>Ali je bila ta kršitev obveznosti ugotovljena drugače kot s sodno ali upravno odločbo?</w:t>
                  </w:r>
                </w:p>
                <w:p w:rsidR="00F476C1" w:rsidRDefault="00BB087B">
                  <w:pPr>
                    <w:spacing w:before="135" w:after="135"/>
                    <w:jc w:val="both"/>
                    <w:textAlignment w:val="center"/>
                  </w:pPr>
                  <w:r>
                    <w:fldChar w:fldCharType="begin">
                      <w:ffData>
                        <w:name w:val="cbox159555c9b3862c"/>
                        <w:enabled/>
                        <w:calcOnExit w:val="0"/>
                        <w:checkBox>
                          <w:sizeAuto/>
                          <w:default w:val="0"/>
                        </w:checkBox>
                      </w:ffData>
                    </w:fldChar>
                  </w:r>
                  <w:bookmarkStart w:id="62" w:name="cbox159555c9b3862c"/>
                  <w:r>
                    <w:instrText xml:space="preserve"> FORMCHECKBOX </w:instrText>
                  </w:r>
                  <w:r w:rsidR="00527FAC">
                    <w:fldChar w:fldCharType="separate"/>
                  </w:r>
                  <w:r>
                    <w:fldChar w:fldCharType="end"/>
                  </w:r>
                  <w:bookmarkEnd w:id="62"/>
                  <w:r>
                    <w:rPr>
                      <w:rFonts w:ascii="Arial" w:hAnsi="Arial" w:cs="Arial"/>
                      <w:color w:val="000000"/>
                      <w:position w:val="-2"/>
                      <w:sz w:val="18"/>
                      <w:szCs w:val="18"/>
                    </w:rPr>
                    <w:t>Da   </w:t>
                  </w:r>
                  <w:r>
                    <w:fldChar w:fldCharType="begin">
                      <w:ffData>
                        <w:name w:val="cbox159555c9b387c6"/>
                        <w:enabled/>
                        <w:calcOnExit w:val="0"/>
                        <w:checkBox>
                          <w:sizeAuto/>
                          <w:default w:val="0"/>
                        </w:checkBox>
                      </w:ffData>
                    </w:fldChar>
                  </w:r>
                  <w:bookmarkStart w:id="63" w:name="cbox159555c9b387c6"/>
                  <w:r>
                    <w:instrText xml:space="preserve"> FORMCHECKBOX </w:instrText>
                  </w:r>
                  <w:r w:rsidR="00527FAC">
                    <w:fldChar w:fldCharType="separate"/>
                  </w:r>
                  <w:r>
                    <w:fldChar w:fldCharType="end"/>
                  </w:r>
                  <w:bookmarkEnd w:id="63"/>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Če je bila ta kršitev obveznosti ugotovljena s sodno ali upravno odločbo, ali je bila ta</w:t>
                  </w:r>
                  <w:r>
                    <w:rPr>
                      <w:rFonts w:ascii="Arial" w:hAnsi="Arial" w:cs="Arial"/>
                      <w:color w:val="000000"/>
                      <w:position w:val="-2"/>
                      <w:sz w:val="18"/>
                      <w:szCs w:val="18"/>
                    </w:rPr>
                    <w:br/>
                    <w:t>odločitev pravnomočna in zavezujoča?</w:t>
                  </w:r>
                </w:p>
                <w:p w:rsidR="00F476C1" w:rsidRDefault="00BB087B">
                  <w:pPr>
                    <w:spacing w:before="135" w:after="135"/>
                    <w:jc w:val="both"/>
                    <w:textAlignment w:val="center"/>
                  </w:pPr>
                  <w:r>
                    <w:fldChar w:fldCharType="begin">
                      <w:ffData>
                        <w:name w:val="cbox159555c9b38c50"/>
                        <w:enabled/>
                        <w:calcOnExit w:val="0"/>
                        <w:checkBox>
                          <w:sizeAuto/>
                          <w:default w:val="0"/>
                        </w:checkBox>
                      </w:ffData>
                    </w:fldChar>
                  </w:r>
                  <w:bookmarkStart w:id="64" w:name="cbox159555c9b38c50"/>
                  <w:r>
                    <w:instrText xml:space="preserve"> FORMCHECKBOX </w:instrText>
                  </w:r>
                  <w:r w:rsidR="00527FAC">
                    <w:fldChar w:fldCharType="separate"/>
                  </w:r>
                  <w:r>
                    <w:fldChar w:fldCharType="end"/>
                  </w:r>
                  <w:bookmarkEnd w:id="64"/>
                  <w:r>
                    <w:rPr>
                      <w:rFonts w:ascii="Arial" w:hAnsi="Arial" w:cs="Arial"/>
                      <w:color w:val="000000"/>
                      <w:position w:val="-2"/>
                      <w:sz w:val="18"/>
                      <w:szCs w:val="18"/>
                    </w:rPr>
                    <w:t>Da   </w:t>
                  </w:r>
                  <w:r>
                    <w:fldChar w:fldCharType="begin">
                      <w:ffData>
                        <w:name w:val="cbox159555c9b38de9"/>
                        <w:enabled/>
                        <w:calcOnExit w:val="0"/>
                        <w:checkBox>
                          <w:sizeAuto/>
                          <w:default w:val="0"/>
                        </w:checkBox>
                      </w:ffData>
                    </w:fldChar>
                  </w:r>
                  <w:bookmarkStart w:id="65" w:name="cbox159555c9b38de9"/>
                  <w:r>
                    <w:instrText xml:space="preserve"> FORMCHECKBOX </w:instrText>
                  </w:r>
                  <w:r w:rsidR="00527FAC">
                    <w:fldChar w:fldCharType="separate"/>
                  </w:r>
                  <w:r>
                    <w:fldChar w:fldCharType="end"/>
                  </w:r>
                  <w:bookmarkEnd w:id="65"/>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Navedite datum obsodbe ali odločbe</w:t>
                  </w:r>
                </w:p>
                <w:p w:rsidR="00F476C1" w:rsidRDefault="00BB087B">
                  <w:pPr>
                    <w:spacing w:before="135" w:after="135"/>
                    <w:jc w:val="both"/>
                    <w:textAlignment w:val="center"/>
                  </w:pPr>
                  <w:r>
                    <w:rPr>
                      <w:rFonts w:ascii="Arial" w:hAnsi="Arial" w:cs="Arial"/>
                      <w:color w:val="000000"/>
                      <w:position w:val="-2"/>
                      <w:sz w:val="18"/>
                      <w:szCs w:val="18"/>
                    </w:rPr>
                    <w:t>V primeru obsodbe navedite dolžino obdobja izključitve, kolikor je to določeno neposredno v obsodbi</w:t>
                  </w:r>
                </w:p>
                <w:p w:rsidR="00F476C1" w:rsidRDefault="00BB087B">
                  <w:pPr>
                    <w:spacing w:before="135" w:after="135"/>
                    <w:jc w:val="both"/>
                    <w:textAlignment w:val="center"/>
                  </w:pPr>
                  <w:r>
                    <w:rPr>
                      <w:rFonts w:ascii="Arial" w:hAnsi="Arial" w:cs="Arial"/>
                      <w:color w:val="000000"/>
                      <w:position w:val="-2"/>
                      <w:sz w:val="18"/>
                      <w:szCs w:val="18"/>
                    </w:rPr>
                    <w:t>Opišite, katera sredstva so bila uporabljena</w:t>
                  </w:r>
                </w:p>
                <w:p w:rsidR="00F476C1" w:rsidRDefault="00BB087B">
                  <w:pPr>
                    <w:spacing w:before="135" w:after="135"/>
                    <w:jc w:val="both"/>
                    <w:textAlignment w:val="center"/>
                  </w:pPr>
                  <w:r>
                    <w:rPr>
                      <w:rFonts w:ascii="Arial" w:hAnsi="Arial" w:cs="Arial"/>
                      <w:color w:val="000000"/>
                      <w:position w:val="-2"/>
                      <w:sz w:val="18"/>
                      <w:szCs w:val="18"/>
                    </w:rPr>
                    <w:t>Ali je gospodarski subjekt izpolnil svoje obveznosti s plačilom dolgovanih davkov ali prispevkov za socialno varnost, po potrebi skupaj z morebitnimi obračunanimi obrestmi ali globami, ali s sklenitvijo zavezujočega dogovora o takem plačilu?</w:t>
                  </w:r>
                </w:p>
                <w:p w:rsidR="00F476C1" w:rsidRDefault="00BB087B">
                  <w:pPr>
                    <w:spacing w:before="135" w:after="135"/>
                    <w:jc w:val="both"/>
                    <w:textAlignment w:val="center"/>
                  </w:pPr>
                  <w:r>
                    <w:fldChar w:fldCharType="begin">
                      <w:ffData>
                        <w:name w:val="cbox159555c9b395ee"/>
                        <w:enabled/>
                        <w:calcOnExit w:val="0"/>
                        <w:checkBox>
                          <w:sizeAuto/>
                          <w:default w:val="0"/>
                        </w:checkBox>
                      </w:ffData>
                    </w:fldChar>
                  </w:r>
                  <w:bookmarkStart w:id="66" w:name="cbox159555c9b395ee"/>
                  <w:r>
                    <w:instrText xml:space="preserve"> FORMCHECKBOX </w:instrText>
                  </w:r>
                  <w:r w:rsidR="00527FAC">
                    <w:fldChar w:fldCharType="separate"/>
                  </w:r>
                  <w:r>
                    <w:fldChar w:fldCharType="end"/>
                  </w:r>
                  <w:bookmarkEnd w:id="66"/>
                  <w:r>
                    <w:rPr>
                      <w:rFonts w:ascii="Arial" w:hAnsi="Arial" w:cs="Arial"/>
                      <w:color w:val="000000"/>
                      <w:position w:val="-2"/>
                      <w:sz w:val="18"/>
                      <w:szCs w:val="18"/>
                    </w:rPr>
                    <w:t>Da   </w:t>
                  </w:r>
                  <w:r>
                    <w:fldChar w:fldCharType="begin">
                      <w:ffData>
                        <w:name w:val="cbox159555c9b39785"/>
                        <w:enabled/>
                        <w:calcOnExit w:val="0"/>
                        <w:checkBox>
                          <w:sizeAuto/>
                          <w:default w:val="0"/>
                        </w:checkBox>
                      </w:ffData>
                    </w:fldChar>
                  </w:r>
                  <w:bookmarkStart w:id="67" w:name="cbox159555c9b39785"/>
                  <w:r>
                    <w:instrText xml:space="preserve"> FORMCHECKBOX </w:instrText>
                  </w:r>
                  <w:r w:rsidR="00527FAC">
                    <w:fldChar w:fldCharType="separate"/>
                  </w:r>
                  <w:r>
                    <w:fldChar w:fldCharType="end"/>
                  </w:r>
                  <w:bookmarkEnd w:id="67"/>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Opišite jih</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 </w:t>
                  </w:r>
                </w:p>
                <w:p w:rsidR="00F476C1" w:rsidRDefault="00BB087B">
                  <w:pPr>
                    <w:spacing w:before="135" w:after="135"/>
                    <w:jc w:val="both"/>
                    <w:textAlignment w:val="center"/>
                  </w:pPr>
                  <w:r>
                    <w:fldChar w:fldCharType="begin">
                      <w:ffData>
                        <w:name w:val="cbox159555c9b39d0d"/>
                        <w:enabled/>
                        <w:calcOnExit w:val="0"/>
                        <w:checkBox>
                          <w:sizeAuto/>
                          <w:default w:val="0"/>
                        </w:checkBox>
                      </w:ffData>
                    </w:fldChar>
                  </w:r>
                  <w:bookmarkStart w:id="68" w:name="cbox159555c9b39d0d"/>
                  <w:r>
                    <w:instrText xml:space="preserve"> FORMCHECKBOX </w:instrText>
                  </w:r>
                  <w:r w:rsidR="00527FAC">
                    <w:fldChar w:fldCharType="separate"/>
                  </w:r>
                  <w:r>
                    <w:fldChar w:fldCharType="end"/>
                  </w:r>
                  <w:bookmarkEnd w:id="68"/>
                  <w:r>
                    <w:rPr>
                      <w:rFonts w:ascii="Arial" w:hAnsi="Arial" w:cs="Arial"/>
                      <w:color w:val="000000"/>
                      <w:position w:val="-2"/>
                      <w:sz w:val="18"/>
                      <w:szCs w:val="18"/>
                    </w:rPr>
                    <w:t>Da   </w:t>
                  </w:r>
                  <w:r>
                    <w:fldChar w:fldCharType="begin">
                      <w:ffData>
                        <w:name w:val="cbox159555c9b39ead"/>
                        <w:enabled/>
                        <w:calcOnExit w:val="0"/>
                        <w:checkBox>
                          <w:sizeAuto/>
                          <w:default w:val="0"/>
                        </w:checkBox>
                      </w:ffData>
                    </w:fldChar>
                  </w:r>
                  <w:bookmarkStart w:id="69" w:name="cbox159555c9b39ead"/>
                  <w:r>
                    <w:instrText xml:space="preserve"> FORMCHECKBOX </w:instrText>
                  </w:r>
                  <w:r w:rsidR="00527FAC">
                    <w:fldChar w:fldCharType="separate"/>
                  </w:r>
                  <w:r>
                    <w:fldChar w:fldCharType="end"/>
                  </w:r>
                  <w:bookmarkEnd w:id="69"/>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 </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c>
      </w:tr>
    </w:tbl>
    <w:p w:rsidR="00F476C1" w:rsidRDefault="00BB087B">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C: Razlogi, povezani z insolventnostjo, nasprotjem interesov ali kršitvijo poklicnih pravil</w:t>
            </w:r>
          </w:p>
          <w:p w:rsidR="00F476C1" w:rsidRDefault="00BB087B">
            <w:pPr>
              <w:spacing w:before="135" w:after="135"/>
              <w:jc w:val="both"/>
              <w:textAlignment w:val="center"/>
            </w:pPr>
            <w:r>
              <w:rPr>
                <w:rFonts w:ascii="Arial" w:hAnsi="Arial" w:cs="Arial"/>
                <w:b/>
                <w:bCs/>
                <w:color w:val="000000"/>
                <w:position w:val="-2"/>
                <w:sz w:val="18"/>
                <w:szCs w:val="18"/>
              </w:rPr>
              <w:t>Člen 57(4)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Kršitev obveznosti na področju okoljskega prava</w:t>
                  </w:r>
                </w:p>
                <w:p w:rsidR="00F476C1" w:rsidRDefault="00BB087B">
                  <w:pPr>
                    <w:spacing w:before="135" w:after="135"/>
                    <w:jc w:val="both"/>
                    <w:textAlignment w:val="center"/>
                  </w:pPr>
                  <w:r>
                    <w:rPr>
                      <w:rFonts w:ascii="Arial" w:hAnsi="Arial" w:cs="Arial"/>
                      <w:color w:val="000000"/>
                      <w:position w:val="-2"/>
                      <w:sz w:val="18"/>
                      <w:szCs w:val="18"/>
                    </w:rPr>
                    <w:t>Ali je gospodarski subjekt, kolikor mu je znano, kršil svoje obveznosti na področju okoljskega prava? Kot je za namene tega javnega naročila navedeno v nacionalni zakonodaji, v ustreznem obvestilu, dokumentaciji v zvezi z oddajo javnega naročila ali členu 18(2) Direktive 2014/24/EU.</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3b303"/>
                        <w:enabled/>
                        <w:calcOnExit w:val="0"/>
                        <w:checkBox>
                          <w:sizeAuto/>
                          <w:default w:val="0"/>
                        </w:checkBox>
                      </w:ffData>
                    </w:fldChar>
                  </w:r>
                  <w:bookmarkStart w:id="70" w:name="cbox159555c9b3b303"/>
                  <w:r>
                    <w:instrText xml:space="preserve"> FORMCHECKBOX </w:instrText>
                  </w:r>
                  <w:r w:rsidR="00527FAC">
                    <w:fldChar w:fldCharType="separate"/>
                  </w:r>
                  <w:r>
                    <w:fldChar w:fldCharType="end"/>
                  </w:r>
                  <w:bookmarkEnd w:id="70"/>
                  <w:r>
                    <w:rPr>
                      <w:rFonts w:ascii="Arial" w:hAnsi="Arial" w:cs="Arial"/>
                      <w:color w:val="000000"/>
                      <w:position w:val="-2"/>
                      <w:sz w:val="18"/>
                      <w:szCs w:val="18"/>
                    </w:rPr>
                    <w:t>Da   </w:t>
                  </w:r>
                  <w:r>
                    <w:fldChar w:fldCharType="begin">
                      <w:ffData>
                        <w:name w:val="cbox159555c9b3b49c"/>
                        <w:enabled/>
                        <w:calcOnExit w:val="0"/>
                        <w:checkBox>
                          <w:sizeAuto/>
                          <w:default w:val="0"/>
                        </w:checkBox>
                      </w:ffData>
                    </w:fldChar>
                  </w:r>
                  <w:bookmarkStart w:id="71" w:name="cbox159555c9b3b49c"/>
                  <w:r>
                    <w:instrText xml:space="preserve"> FORMCHECKBOX </w:instrText>
                  </w:r>
                  <w:r w:rsidR="00527FAC">
                    <w:fldChar w:fldCharType="separate"/>
                  </w:r>
                  <w:r>
                    <w:fldChar w:fldCharType="end"/>
                  </w:r>
                  <w:bookmarkEnd w:id="71"/>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Opišite jih</w:t>
                  </w:r>
                </w:p>
                <w:p w:rsidR="00F476C1" w:rsidRDefault="00BB08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F476C1" w:rsidRDefault="00BB087B">
                  <w:pPr>
                    <w:spacing w:before="135" w:after="135"/>
                    <w:jc w:val="both"/>
                    <w:textAlignment w:val="center"/>
                  </w:pPr>
                  <w:r>
                    <w:fldChar w:fldCharType="begin">
                      <w:ffData>
                        <w:name w:val="cbox159555c9b3b9cc"/>
                        <w:enabled/>
                        <w:calcOnExit w:val="0"/>
                        <w:checkBox>
                          <w:sizeAuto/>
                          <w:default w:val="0"/>
                        </w:checkBox>
                      </w:ffData>
                    </w:fldChar>
                  </w:r>
                  <w:bookmarkStart w:id="72" w:name="cbox159555c9b3b9cc"/>
                  <w:r>
                    <w:instrText xml:space="preserve"> FORMCHECKBOX </w:instrText>
                  </w:r>
                  <w:r w:rsidR="00527FAC">
                    <w:fldChar w:fldCharType="separate"/>
                  </w:r>
                  <w:r>
                    <w:fldChar w:fldCharType="end"/>
                  </w:r>
                  <w:bookmarkEnd w:id="72"/>
                  <w:r>
                    <w:rPr>
                      <w:rFonts w:ascii="Arial" w:hAnsi="Arial" w:cs="Arial"/>
                      <w:color w:val="000000"/>
                      <w:position w:val="-2"/>
                      <w:sz w:val="18"/>
                      <w:szCs w:val="18"/>
                    </w:rPr>
                    <w:t>Da   </w:t>
                  </w:r>
                  <w:r>
                    <w:fldChar w:fldCharType="begin">
                      <w:ffData>
                        <w:name w:val="cbox159555c9b3bb67"/>
                        <w:enabled/>
                        <w:calcOnExit w:val="0"/>
                        <w:checkBox>
                          <w:sizeAuto/>
                          <w:default w:val="0"/>
                        </w:checkBox>
                      </w:ffData>
                    </w:fldChar>
                  </w:r>
                  <w:bookmarkStart w:id="73" w:name="cbox159555c9b3bb67"/>
                  <w:r>
                    <w:instrText xml:space="preserve"> FORMCHECKBOX </w:instrText>
                  </w:r>
                  <w:r w:rsidR="00527FAC">
                    <w:fldChar w:fldCharType="separate"/>
                  </w:r>
                  <w:r>
                    <w:fldChar w:fldCharType="end"/>
                  </w:r>
                  <w:bookmarkEnd w:id="73"/>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Opišite jih</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Kršitev obveznosti na področju socialnega prava</w:t>
                  </w:r>
                </w:p>
                <w:p w:rsidR="00F476C1" w:rsidRDefault="00BB087B">
                  <w:pPr>
                    <w:spacing w:before="135" w:after="135"/>
                    <w:jc w:val="both"/>
                    <w:textAlignment w:val="center"/>
                  </w:pPr>
                  <w:r>
                    <w:rPr>
                      <w:rFonts w:ascii="Arial" w:hAnsi="Arial" w:cs="Arial"/>
                      <w:color w:val="000000"/>
                      <w:position w:val="-2"/>
                      <w:sz w:val="18"/>
                      <w:szCs w:val="18"/>
                    </w:rPr>
                    <w:t>Ali je gospodarski subjekt, kolikor mu je znano, kršil svoje obveznosti na področju socialnega prava? Kot je za namene tega javnega naročila navedeno v nacionalni zakonodaji, v ustreznem obvestilu, dokumentaciji v zvezi z oddajo javnega naročila ali členu 18(2) Direktive 2014/24/EU.</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3c7d0"/>
                        <w:enabled/>
                        <w:calcOnExit w:val="0"/>
                        <w:checkBox>
                          <w:sizeAuto/>
                          <w:default w:val="0"/>
                        </w:checkBox>
                      </w:ffData>
                    </w:fldChar>
                  </w:r>
                  <w:bookmarkStart w:id="74" w:name="cbox159555c9b3c7d0"/>
                  <w:r>
                    <w:instrText xml:space="preserve"> FORMCHECKBOX </w:instrText>
                  </w:r>
                  <w:r w:rsidR="00527FAC">
                    <w:fldChar w:fldCharType="separate"/>
                  </w:r>
                  <w:r>
                    <w:fldChar w:fldCharType="end"/>
                  </w:r>
                  <w:bookmarkEnd w:id="74"/>
                  <w:r>
                    <w:rPr>
                      <w:rFonts w:ascii="Arial" w:hAnsi="Arial" w:cs="Arial"/>
                      <w:color w:val="000000"/>
                      <w:position w:val="-2"/>
                      <w:sz w:val="18"/>
                      <w:szCs w:val="18"/>
                    </w:rPr>
                    <w:t>Da   </w:t>
                  </w:r>
                  <w:r>
                    <w:fldChar w:fldCharType="begin">
                      <w:ffData>
                        <w:name w:val="cbox159555c9b3c972"/>
                        <w:enabled/>
                        <w:calcOnExit w:val="0"/>
                        <w:checkBox>
                          <w:sizeAuto/>
                          <w:default w:val="0"/>
                        </w:checkBox>
                      </w:ffData>
                    </w:fldChar>
                  </w:r>
                  <w:bookmarkStart w:id="75" w:name="cbox159555c9b3c972"/>
                  <w:r>
                    <w:instrText xml:space="preserve"> FORMCHECKBOX </w:instrText>
                  </w:r>
                  <w:r w:rsidR="00527FAC">
                    <w:fldChar w:fldCharType="separate"/>
                  </w:r>
                  <w:r>
                    <w:fldChar w:fldCharType="end"/>
                  </w:r>
                  <w:bookmarkEnd w:id="75"/>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Opišite jih</w:t>
                  </w:r>
                </w:p>
                <w:p w:rsidR="00F476C1" w:rsidRDefault="00BB08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F476C1" w:rsidRDefault="00BB087B">
                  <w:pPr>
                    <w:spacing w:before="135" w:after="135"/>
                    <w:jc w:val="both"/>
                    <w:textAlignment w:val="center"/>
                  </w:pPr>
                  <w:r>
                    <w:fldChar w:fldCharType="begin">
                      <w:ffData>
                        <w:name w:val="cbox159555c9b3ceb2"/>
                        <w:enabled/>
                        <w:calcOnExit w:val="0"/>
                        <w:checkBox>
                          <w:sizeAuto/>
                          <w:default w:val="0"/>
                        </w:checkBox>
                      </w:ffData>
                    </w:fldChar>
                  </w:r>
                  <w:bookmarkStart w:id="76" w:name="cbox159555c9b3ceb2"/>
                  <w:r>
                    <w:instrText xml:space="preserve"> FORMCHECKBOX </w:instrText>
                  </w:r>
                  <w:r w:rsidR="00527FAC">
                    <w:fldChar w:fldCharType="separate"/>
                  </w:r>
                  <w:r>
                    <w:fldChar w:fldCharType="end"/>
                  </w:r>
                  <w:bookmarkEnd w:id="76"/>
                  <w:r>
                    <w:rPr>
                      <w:rFonts w:ascii="Arial" w:hAnsi="Arial" w:cs="Arial"/>
                      <w:color w:val="000000"/>
                      <w:position w:val="-2"/>
                      <w:sz w:val="18"/>
                      <w:szCs w:val="18"/>
                    </w:rPr>
                    <w:t>Da   </w:t>
                  </w:r>
                  <w:r>
                    <w:fldChar w:fldCharType="begin">
                      <w:ffData>
                        <w:name w:val="cbox159555c9b3d04a"/>
                        <w:enabled/>
                        <w:calcOnExit w:val="0"/>
                        <w:checkBox>
                          <w:sizeAuto/>
                          <w:default w:val="0"/>
                        </w:checkBox>
                      </w:ffData>
                    </w:fldChar>
                  </w:r>
                  <w:bookmarkStart w:id="77" w:name="cbox159555c9b3d04a"/>
                  <w:r>
                    <w:instrText xml:space="preserve"> FORMCHECKBOX </w:instrText>
                  </w:r>
                  <w:r w:rsidR="00527FAC">
                    <w:fldChar w:fldCharType="separate"/>
                  </w:r>
                  <w:r>
                    <w:fldChar w:fldCharType="end"/>
                  </w:r>
                  <w:bookmarkEnd w:id="77"/>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F476C1">
                    <w:tc>
                      <w:tcPr>
                        <w:tcW w:w="0" w:type="auto"/>
                        <w:tcMar>
                          <w:top w:w="0" w:type="auto"/>
                          <w:bottom w:w="0" w:type="auto"/>
                        </w:tcMar>
                      </w:tcPr>
                      <w:p w:rsidR="00F476C1" w:rsidRDefault="00BB087B">
                        <w:r>
                          <w:rPr>
                            <w:rFonts w:ascii="Arial" w:hAnsi="Arial" w:cs="Arial"/>
                            <w:color w:val="000000"/>
                            <w:position w:val="-2"/>
                            <w:sz w:val="18"/>
                            <w:szCs w:val="18"/>
                          </w:rPr>
                          <w:t> </w:t>
                        </w:r>
                      </w:p>
                    </w:tc>
                  </w:tr>
                </w:tbl>
                <w:p w:rsidR="00F476C1" w:rsidRDefault="00F476C1"/>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Kršitev obveznosti na področju delovnega prava</w:t>
                  </w:r>
                </w:p>
                <w:p w:rsidR="00F476C1" w:rsidRDefault="00BB087B">
                  <w:pPr>
                    <w:spacing w:before="135" w:after="135"/>
                    <w:jc w:val="both"/>
                    <w:textAlignment w:val="center"/>
                  </w:pPr>
                  <w:r>
                    <w:rPr>
                      <w:rFonts w:ascii="Arial" w:hAnsi="Arial" w:cs="Arial"/>
                      <w:color w:val="000000"/>
                      <w:position w:val="-2"/>
                      <w:sz w:val="18"/>
                      <w:szCs w:val="18"/>
                    </w:rPr>
                    <w:t>Ali je gospodarski subjekt, kolikor mu je znano, kršil svoje obveznosti na področju delovnega prava? Kot je za namene tega javnega naročila navedeno v nacionalni zakonodaji, v ustreznem obvestilu, dokumentaciji v zvezi z oddajo javnega naročila ali členu 18(2) Direktive 2014/24/EU.</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3df30"/>
                        <w:enabled/>
                        <w:calcOnExit w:val="0"/>
                        <w:checkBox>
                          <w:sizeAuto/>
                          <w:default w:val="0"/>
                        </w:checkBox>
                      </w:ffData>
                    </w:fldChar>
                  </w:r>
                  <w:bookmarkStart w:id="78" w:name="cbox159555c9b3df30"/>
                  <w:r>
                    <w:instrText xml:space="preserve"> FORMCHECKBOX </w:instrText>
                  </w:r>
                  <w:r w:rsidR="00527FAC">
                    <w:fldChar w:fldCharType="separate"/>
                  </w:r>
                  <w:r>
                    <w:fldChar w:fldCharType="end"/>
                  </w:r>
                  <w:bookmarkEnd w:id="78"/>
                  <w:r>
                    <w:rPr>
                      <w:rFonts w:ascii="Arial" w:hAnsi="Arial" w:cs="Arial"/>
                      <w:color w:val="000000"/>
                      <w:position w:val="-2"/>
                      <w:sz w:val="18"/>
                      <w:szCs w:val="18"/>
                    </w:rPr>
                    <w:t>Da   </w:t>
                  </w:r>
                  <w:r>
                    <w:fldChar w:fldCharType="begin">
                      <w:ffData>
                        <w:name w:val="cbox159555c9b3e0ce"/>
                        <w:enabled/>
                        <w:calcOnExit w:val="0"/>
                        <w:checkBox>
                          <w:sizeAuto/>
                          <w:default w:val="0"/>
                        </w:checkBox>
                      </w:ffData>
                    </w:fldChar>
                  </w:r>
                  <w:bookmarkStart w:id="79" w:name="cbox159555c9b3e0ce"/>
                  <w:r>
                    <w:instrText xml:space="preserve"> FORMCHECKBOX </w:instrText>
                  </w:r>
                  <w:r w:rsidR="00527FAC">
                    <w:fldChar w:fldCharType="separate"/>
                  </w:r>
                  <w:r>
                    <w:fldChar w:fldCharType="end"/>
                  </w:r>
                  <w:bookmarkEnd w:id="79"/>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Opišite jih</w:t>
                  </w:r>
                </w:p>
                <w:p w:rsidR="00F476C1" w:rsidRDefault="00BB08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F476C1" w:rsidRDefault="00BB087B">
                  <w:pPr>
                    <w:spacing w:before="135" w:after="135"/>
                    <w:jc w:val="both"/>
                    <w:textAlignment w:val="center"/>
                  </w:pPr>
                  <w:r>
                    <w:fldChar w:fldCharType="begin">
                      <w:ffData>
                        <w:name w:val="cbox159555c9b3e5fd"/>
                        <w:enabled/>
                        <w:calcOnExit w:val="0"/>
                        <w:checkBox>
                          <w:sizeAuto/>
                          <w:default w:val="0"/>
                        </w:checkBox>
                      </w:ffData>
                    </w:fldChar>
                  </w:r>
                  <w:bookmarkStart w:id="80" w:name="cbox159555c9b3e5fd"/>
                  <w:r>
                    <w:instrText xml:space="preserve"> FORMCHECKBOX </w:instrText>
                  </w:r>
                  <w:r w:rsidR="00527FAC">
                    <w:fldChar w:fldCharType="separate"/>
                  </w:r>
                  <w:r>
                    <w:fldChar w:fldCharType="end"/>
                  </w:r>
                  <w:bookmarkEnd w:id="80"/>
                  <w:r>
                    <w:rPr>
                      <w:rFonts w:ascii="Arial" w:hAnsi="Arial" w:cs="Arial"/>
                      <w:color w:val="000000"/>
                      <w:position w:val="-2"/>
                      <w:sz w:val="18"/>
                      <w:szCs w:val="18"/>
                    </w:rPr>
                    <w:t>Da   </w:t>
                  </w:r>
                  <w:r>
                    <w:fldChar w:fldCharType="begin">
                      <w:ffData>
                        <w:name w:val="cbox159555c9b3e794"/>
                        <w:enabled/>
                        <w:calcOnExit w:val="0"/>
                        <w:checkBox>
                          <w:sizeAuto/>
                          <w:default w:val="0"/>
                        </w:checkBox>
                      </w:ffData>
                    </w:fldChar>
                  </w:r>
                  <w:bookmarkStart w:id="81" w:name="cbox159555c9b3e794"/>
                  <w:r>
                    <w:instrText xml:space="preserve"> FORMCHECKBOX </w:instrText>
                  </w:r>
                  <w:r w:rsidR="00527FAC">
                    <w:fldChar w:fldCharType="separate"/>
                  </w:r>
                  <w:r>
                    <w:fldChar w:fldCharType="end"/>
                  </w:r>
                  <w:bookmarkEnd w:id="81"/>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F476C1">
                    <w:tc>
                      <w:tcPr>
                        <w:tcW w:w="0" w:type="auto"/>
                        <w:tcMar>
                          <w:top w:w="0" w:type="auto"/>
                          <w:bottom w:w="0" w:type="auto"/>
                        </w:tcMar>
                      </w:tcPr>
                      <w:p w:rsidR="00F476C1" w:rsidRDefault="00BB087B">
                        <w:r>
                          <w:rPr>
                            <w:rFonts w:ascii="Arial" w:hAnsi="Arial" w:cs="Arial"/>
                            <w:color w:val="000000"/>
                            <w:position w:val="-2"/>
                            <w:sz w:val="18"/>
                            <w:szCs w:val="18"/>
                          </w:rPr>
                          <w:t> </w:t>
                        </w:r>
                      </w:p>
                    </w:tc>
                  </w:tr>
                </w:tbl>
                <w:p w:rsidR="00F476C1" w:rsidRDefault="00F476C1"/>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Stečaj</w:t>
                  </w:r>
                </w:p>
                <w:p w:rsidR="00F476C1" w:rsidRDefault="00BB087B">
                  <w:pPr>
                    <w:spacing w:before="135" w:after="135"/>
                    <w:jc w:val="both"/>
                    <w:textAlignment w:val="center"/>
                  </w:pPr>
                  <w:r>
                    <w:rPr>
                      <w:rFonts w:ascii="Arial" w:hAnsi="Arial" w:cs="Arial"/>
                      <w:color w:val="000000"/>
                      <w:position w:val="-2"/>
                      <w:sz w:val="18"/>
                      <w:szCs w:val="18"/>
                    </w:rPr>
                    <w:t>Ali je gospodarski subjekt v stečaju? Teh informacij ni treba navesti, če je izključitev gospodarskih subjektov v tem primeru obvezna na podlagi veljavne nacionalne zakonodaje brez možnosti odstopanja, kadar gospodarski subjekt kljub temu lahko izvede javno naročilo.</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3f687"/>
                        <w:enabled/>
                        <w:calcOnExit w:val="0"/>
                        <w:checkBox>
                          <w:sizeAuto/>
                          <w:default w:val="0"/>
                        </w:checkBox>
                      </w:ffData>
                    </w:fldChar>
                  </w:r>
                  <w:bookmarkStart w:id="82" w:name="cbox159555c9b3f687"/>
                  <w:r>
                    <w:instrText xml:space="preserve"> FORMCHECKBOX </w:instrText>
                  </w:r>
                  <w:r w:rsidR="00527FAC">
                    <w:fldChar w:fldCharType="separate"/>
                  </w:r>
                  <w:r>
                    <w:fldChar w:fldCharType="end"/>
                  </w:r>
                  <w:bookmarkEnd w:id="82"/>
                  <w:r>
                    <w:rPr>
                      <w:rFonts w:ascii="Arial" w:hAnsi="Arial" w:cs="Arial"/>
                      <w:color w:val="000000"/>
                      <w:position w:val="-2"/>
                      <w:sz w:val="18"/>
                      <w:szCs w:val="18"/>
                    </w:rPr>
                    <w:t>Da   </w:t>
                  </w:r>
                  <w:r>
                    <w:fldChar w:fldCharType="begin">
                      <w:ffData>
                        <w:name w:val="cbox159555c9b3f81f"/>
                        <w:enabled/>
                        <w:calcOnExit w:val="0"/>
                        <w:checkBox>
                          <w:sizeAuto/>
                          <w:default w:val="0"/>
                        </w:checkBox>
                      </w:ffData>
                    </w:fldChar>
                  </w:r>
                  <w:bookmarkStart w:id="83" w:name="cbox159555c9b3f81f"/>
                  <w:r>
                    <w:instrText xml:space="preserve"> FORMCHECKBOX </w:instrText>
                  </w:r>
                  <w:r w:rsidR="00527FAC">
                    <w:fldChar w:fldCharType="separate"/>
                  </w:r>
                  <w:r>
                    <w:fldChar w:fldCharType="end"/>
                  </w:r>
                  <w:bookmarkEnd w:id="83"/>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Opišite jih</w:t>
                  </w:r>
                </w:p>
                <w:p w:rsidR="00F476C1" w:rsidRDefault="00BB08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F476C1" w:rsidRDefault="00BB087B">
                  <w:pPr>
                    <w:spacing w:before="135" w:after="135"/>
                    <w:jc w:val="both"/>
                    <w:textAlignment w:val="center"/>
                  </w:pPr>
                  <w:r>
                    <w:fldChar w:fldCharType="begin">
                      <w:ffData>
                        <w:name w:val="cbox159555c9b3fdb3"/>
                        <w:enabled/>
                        <w:calcOnExit w:val="0"/>
                        <w:checkBox>
                          <w:sizeAuto/>
                          <w:default w:val="0"/>
                        </w:checkBox>
                      </w:ffData>
                    </w:fldChar>
                  </w:r>
                  <w:bookmarkStart w:id="84" w:name="cbox159555c9b3fdb3"/>
                  <w:r>
                    <w:instrText xml:space="preserve"> FORMCHECKBOX </w:instrText>
                  </w:r>
                  <w:r w:rsidR="00527FAC">
                    <w:fldChar w:fldCharType="separate"/>
                  </w:r>
                  <w:r>
                    <w:fldChar w:fldCharType="end"/>
                  </w:r>
                  <w:bookmarkEnd w:id="84"/>
                  <w:r>
                    <w:rPr>
                      <w:rFonts w:ascii="Arial" w:hAnsi="Arial" w:cs="Arial"/>
                      <w:color w:val="000000"/>
                      <w:position w:val="-2"/>
                      <w:sz w:val="18"/>
                      <w:szCs w:val="18"/>
                    </w:rPr>
                    <w:t>Da   </w:t>
                  </w:r>
                  <w:r>
                    <w:fldChar w:fldCharType="begin">
                      <w:ffData>
                        <w:name w:val="cbox159555c9b3ff4c"/>
                        <w:enabled/>
                        <w:calcOnExit w:val="0"/>
                        <w:checkBox>
                          <w:sizeAuto/>
                          <w:default w:val="0"/>
                        </w:checkBox>
                      </w:ffData>
                    </w:fldChar>
                  </w:r>
                  <w:bookmarkStart w:id="85" w:name="cbox159555c9b3ff4c"/>
                  <w:r>
                    <w:instrText xml:space="preserve"> FORMCHECKBOX </w:instrText>
                  </w:r>
                  <w:r w:rsidR="00527FAC">
                    <w:fldChar w:fldCharType="separate"/>
                  </w:r>
                  <w:r>
                    <w:fldChar w:fldCharType="end"/>
                  </w:r>
                  <w:bookmarkEnd w:id="85"/>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F476C1">
                    <w:tc>
                      <w:tcPr>
                        <w:tcW w:w="0" w:type="auto"/>
                        <w:tcMar>
                          <w:top w:w="0" w:type="auto"/>
                          <w:bottom w:w="0" w:type="auto"/>
                        </w:tcMar>
                      </w:tcPr>
                      <w:p w:rsidR="00F476C1" w:rsidRDefault="00BB087B">
                        <w:r>
                          <w:rPr>
                            <w:rFonts w:ascii="Arial" w:hAnsi="Arial" w:cs="Arial"/>
                            <w:color w:val="000000"/>
                            <w:position w:val="-2"/>
                            <w:sz w:val="18"/>
                            <w:szCs w:val="18"/>
                          </w:rPr>
                          <w:lastRenderedPageBreak/>
                          <w:t> </w:t>
                        </w:r>
                      </w:p>
                    </w:tc>
                  </w:tr>
                </w:tbl>
                <w:p w:rsidR="00F476C1" w:rsidRDefault="00F476C1"/>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Insolventnost</w:t>
                  </w:r>
                </w:p>
                <w:p w:rsidR="00F476C1" w:rsidRDefault="00BB087B">
                  <w:pPr>
                    <w:spacing w:before="135" w:after="135"/>
                    <w:jc w:val="both"/>
                    <w:textAlignment w:val="center"/>
                  </w:pPr>
                  <w:r>
                    <w:rPr>
                      <w:rFonts w:ascii="Arial" w:hAnsi="Arial" w:cs="Arial"/>
                      <w:color w:val="000000"/>
                      <w:position w:val="-2"/>
                      <w:sz w:val="18"/>
                      <w:szCs w:val="18"/>
                    </w:rPr>
                    <w:t>Ali je gospodarski subjekt v postopku zaradi insolventnosti ali postopku likvidacije? Teh informacij ni treba navesti, če je izključitev gospodarskih subjektov v tem primeru obvezna na podlagi veljavne nacionalne zakonodaje brez možnosti odstopanja, kadar gospodarski subjekt kljub temu lahko izvede javno naročilo.</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40df8"/>
                        <w:enabled/>
                        <w:calcOnExit w:val="0"/>
                        <w:checkBox>
                          <w:sizeAuto/>
                          <w:default w:val="0"/>
                        </w:checkBox>
                      </w:ffData>
                    </w:fldChar>
                  </w:r>
                  <w:bookmarkStart w:id="86" w:name="cbox159555c9b40df8"/>
                  <w:r>
                    <w:instrText xml:space="preserve"> FORMCHECKBOX </w:instrText>
                  </w:r>
                  <w:r w:rsidR="00527FAC">
                    <w:fldChar w:fldCharType="separate"/>
                  </w:r>
                  <w:r>
                    <w:fldChar w:fldCharType="end"/>
                  </w:r>
                  <w:bookmarkEnd w:id="86"/>
                  <w:r>
                    <w:rPr>
                      <w:rFonts w:ascii="Arial" w:hAnsi="Arial" w:cs="Arial"/>
                      <w:color w:val="000000"/>
                      <w:position w:val="-2"/>
                      <w:sz w:val="18"/>
                      <w:szCs w:val="18"/>
                    </w:rPr>
                    <w:t>Da   </w:t>
                  </w:r>
                  <w:r>
                    <w:fldChar w:fldCharType="begin">
                      <w:ffData>
                        <w:name w:val="cbox159555c9b40f91"/>
                        <w:enabled/>
                        <w:calcOnExit w:val="0"/>
                        <w:checkBox>
                          <w:sizeAuto/>
                          <w:default w:val="0"/>
                        </w:checkBox>
                      </w:ffData>
                    </w:fldChar>
                  </w:r>
                  <w:bookmarkStart w:id="87" w:name="cbox159555c9b40f91"/>
                  <w:r>
                    <w:instrText xml:space="preserve"> FORMCHECKBOX </w:instrText>
                  </w:r>
                  <w:r w:rsidR="00527FAC">
                    <w:fldChar w:fldCharType="separate"/>
                  </w:r>
                  <w:r>
                    <w:fldChar w:fldCharType="end"/>
                  </w:r>
                  <w:bookmarkEnd w:id="87"/>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Opišite jih</w:t>
                  </w:r>
                </w:p>
                <w:p w:rsidR="00F476C1" w:rsidRDefault="00BB08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F476C1" w:rsidRDefault="00BB087B">
                  <w:pPr>
                    <w:spacing w:before="135" w:after="135"/>
                    <w:jc w:val="both"/>
                    <w:textAlignment w:val="center"/>
                  </w:pPr>
                  <w:r>
                    <w:fldChar w:fldCharType="begin">
                      <w:ffData>
                        <w:name w:val="cbox159555c9b414c2"/>
                        <w:enabled/>
                        <w:calcOnExit w:val="0"/>
                        <w:checkBox>
                          <w:sizeAuto/>
                          <w:default w:val="0"/>
                        </w:checkBox>
                      </w:ffData>
                    </w:fldChar>
                  </w:r>
                  <w:bookmarkStart w:id="88" w:name="cbox159555c9b414c2"/>
                  <w:r>
                    <w:instrText xml:space="preserve"> FORMCHECKBOX </w:instrText>
                  </w:r>
                  <w:r w:rsidR="00527FAC">
                    <w:fldChar w:fldCharType="separate"/>
                  </w:r>
                  <w:r>
                    <w:fldChar w:fldCharType="end"/>
                  </w:r>
                  <w:bookmarkEnd w:id="88"/>
                  <w:r>
                    <w:rPr>
                      <w:rFonts w:ascii="Arial" w:hAnsi="Arial" w:cs="Arial"/>
                      <w:color w:val="000000"/>
                      <w:position w:val="-2"/>
                      <w:sz w:val="18"/>
                      <w:szCs w:val="18"/>
                    </w:rPr>
                    <w:t>Da   </w:t>
                  </w:r>
                  <w:r>
                    <w:fldChar w:fldCharType="begin">
                      <w:ffData>
                        <w:name w:val="cbox159555c9b41642"/>
                        <w:enabled/>
                        <w:calcOnExit w:val="0"/>
                        <w:checkBox>
                          <w:sizeAuto/>
                          <w:default w:val="0"/>
                        </w:checkBox>
                      </w:ffData>
                    </w:fldChar>
                  </w:r>
                  <w:bookmarkStart w:id="89" w:name="cbox159555c9b41642"/>
                  <w:r>
                    <w:instrText xml:space="preserve"> FORMCHECKBOX </w:instrText>
                  </w:r>
                  <w:r w:rsidR="00527FAC">
                    <w:fldChar w:fldCharType="separate"/>
                  </w:r>
                  <w:r>
                    <w:fldChar w:fldCharType="end"/>
                  </w:r>
                  <w:bookmarkEnd w:id="89"/>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F476C1">
                    <w:tc>
                      <w:tcPr>
                        <w:tcW w:w="0" w:type="auto"/>
                        <w:tcMar>
                          <w:top w:w="0" w:type="auto"/>
                          <w:bottom w:w="0" w:type="auto"/>
                        </w:tcMar>
                      </w:tcPr>
                      <w:p w:rsidR="00F476C1" w:rsidRDefault="00BB087B">
                        <w:r>
                          <w:rPr>
                            <w:rFonts w:ascii="Arial" w:hAnsi="Arial" w:cs="Arial"/>
                            <w:color w:val="000000"/>
                            <w:position w:val="-2"/>
                            <w:sz w:val="18"/>
                            <w:szCs w:val="18"/>
                          </w:rPr>
                          <w:t> </w:t>
                        </w:r>
                      </w:p>
                    </w:tc>
                  </w:tr>
                </w:tbl>
                <w:p w:rsidR="00F476C1" w:rsidRDefault="00F476C1"/>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Dogovor z upniki</w:t>
                  </w:r>
                </w:p>
                <w:p w:rsidR="00F476C1" w:rsidRDefault="00BB087B">
                  <w:pPr>
                    <w:spacing w:before="135" w:after="135"/>
                    <w:jc w:val="both"/>
                    <w:textAlignment w:val="center"/>
                  </w:pPr>
                  <w:r>
                    <w:rPr>
                      <w:rFonts w:ascii="Arial" w:hAnsi="Arial" w:cs="Arial"/>
                      <w:color w:val="000000"/>
                      <w:position w:val="-2"/>
                      <w:sz w:val="18"/>
                      <w:szCs w:val="18"/>
                    </w:rPr>
                    <w:t>Ali ima gospodarski subjekt dogovor z upniki? Teh informacij ni treba navesti, če je izključitev gospodarskih subjektov v tem primeru obvezna na podlagi veljavne nacionalne zakonodaje brez možnosti odstopanja, kadar gospodarski subjekt kljub temu lahko izvede javno naročilo.</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42523"/>
                        <w:enabled/>
                        <w:calcOnExit w:val="0"/>
                        <w:checkBox>
                          <w:sizeAuto/>
                          <w:default w:val="0"/>
                        </w:checkBox>
                      </w:ffData>
                    </w:fldChar>
                  </w:r>
                  <w:bookmarkStart w:id="90" w:name="cbox159555c9b42523"/>
                  <w:r>
                    <w:instrText xml:space="preserve"> FORMCHECKBOX </w:instrText>
                  </w:r>
                  <w:r w:rsidR="00527FAC">
                    <w:fldChar w:fldCharType="separate"/>
                  </w:r>
                  <w:r>
                    <w:fldChar w:fldCharType="end"/>
                  </w:r>
                  <w:bookmarkEnd w:id="90"/>
                  <w:r>
                    <w:rPr>
                      <w:rFonts w:ascii="Arial" w:hAnsi="Arial" w:cs="Arial"/>
                      <w:color w:val="000000"/>
                      <w:position w:val="-2"/>
                      <w:sz w:val="18"/>
                      <w:szCs w:val="18"/>
                    </w:rPr>
                    <w:t>Da   </w:t>
                  </w:r>
                  <w:r>
                    <w:fldChar w:fldCharType="begin">
                      <w:ffData>
                        <w:name w:val="cbox159555c9b426be"/>
                        <w:enabled/>
                        <w:calcOnExit w:val="0"/>
                        <w:checkBox>
                          <w:sizeAuto/>
                          <w:default w:val="0"/>
                        </w:checkBox>
                      </w:ffData>
                    </w:fldChar>
                  </w:r>
                  <w:bookmarkStart w:id="91" w:name="cbox159555c9b426be"/>
                  <w:r>
                    <w:instrText xml:space="preserve"> FORMCHECKBOX </w:instrText>
                  </w:r>
                  <w:r w:rsidR="00527FAC">
                    <w:fldChar w:fldCharType="separate"/>
                  </w:r>
                  <w:r>
                    <w:fldChar w:fldCharType="end"/>
                  </w:r>
                  <w:bookmarkEnd w:id="91"/>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Opišite jih</w:t>
                  </w:r>
                </w:p>
                <w:p w:rsidR="00F476C1" w:rsidRDefault="00BB08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F476C1" w:rsidRDefault="00BB087B">
                  <w:pPr>
                    <w:spacing w:before="135" w:after="135"/>
                    <w:jc w:val="both"/>
                    <w:textAlignment w:val="center"/>
                  </w:pPr>
                  <w:r>
                    <w:fldChar w:fldCharType="begin">
                      <w:ffData>
                        <w:name w:val="cbox159555c9b42be2"/>
                        <w:enabled/>
                        <w:calcOnExit w:val="0"/>
                        <w:checkBox>
                          <w:sizeAuto/>
                          <w:default w:val="0"/>
                        </w:checkBox>
                      </w:ffData>
                    </w:fldChar>
                  </w:r>
                  <w:bookmarkStart w:id="92" w:name="cbox159555c9b42be2"/>
                  <w:r>
                    <w:instrText xml:space="preserve"> FORMCHECKBOX </w:instrText>
                  </w:r>
                  <w:r w:rsidR="00527FAC">
                    <w:fldChar w:fldCharType="separate"/>
                  </w:r>
                  <w:r>
                    <w:fldChar w:fldCharType="end"/>
                  </w:r>
                  <w:bookmarkEnd w:id="92"/>
                  <w:r>
                    <w:rPr>
                      <w:rFonts w:ascii="Arial" w:hAnsi="Arial" w:cs="Arial"/>
                      <w:color w:val="000000"/>
                      <w:position w:val="-2"/>
                      <w:sz w:val="18"/>
                      <w:szCs w:val="18"/>
                    </w:rPr>
                    <w:t>Da   </w:t>
                  </w:r>
                  <w:r>
                    <w:fldChar w:fldCharType="begin">
                      <w:ffData>
                        <w:name w:val="cbox159555c9b42d85"/>
                        <w:enabled/>
                        <w:calcOnExit w:val="0"/>
                        <w:checkBox>
                          <w:sizeAuto/>
                          <w:default w:val="0"/>
                        </w:checkBox>
                      </w:ffData>
                    </w:fldChar>
                  </w:r>
                  <w:bookmarkStart w:id="93" w:name="cbox159555c9b42d85"/>
                  <w:r>
                    <w:instrText xml:space="preserve"> FORMCHECKBOX </w:instrText>
                  </w:r>
                  <w:r w:rsidR="00527FAC">
                    <w:fldChar w:fldCharType="separate"/>
                  </w:r>
                  <w:r>
                    <w:fldChar w:fldCharType="end"/>
                  </w:r>
                  <w:bookmarkEnd w:id="93"/>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F476C1">
                    <w:tc>
                      <w:tcPr>
                        <w:tcW w:w="0" w:type="auto"/>
                        <w:tcMar>
                          <w:top w:w="0" w:type="auto"/>
                          <w:bottom w:w="0" w:type="auto"/>
                        </w:tcMar>
                      </w:tcPr>
                      <w:p w:rsidR="00F476C1" w:rsidRDefault="00BB087B">
                        <w:r>
                          <w:rPr>
                            <w:rFonts w:ascii="Arial" w:hAnsi="Arial" w:cs="Arial"/>
                            <w:color w:val="000000"/>
                            <w:position w:val="-2"/>
                            <w:sz w:val="18"/>
                            <w:szCs w:val="18"/>
                          </w:rPr>
                          <w:t> </w:t>
                        </w:r>
                      </w:p>
                    </w:tc>
                  </w:tr>
                </w:tbl>
                <w:p w:rsidR="00F476C1" w:rsidRDefault="00F476C1"/>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Položaj, ki je v skladu z nacionalno zakonodajo podoben stečaju</w:t>
                  </w:r>
                </w:p>
                <w:p w:rsidR="00F476C1" w:rsidRDefault="00BB087B">
                  <w:pPr>
                    <w:spacing w:before="135" w:after="135"/>
                    <w:jc w:val="both"/>
                    <w:textAlignment w:val="center"/>
                  </w:pPr>
                  <w:r>
                    <w:rPr>
                      <w:rFonts w:ascii="Arial" w:hAnsi="Arial" w:cs="Arial"/>
                      <w:color w:val="000000"/>
                      <w:position w:val="-2"/>
                      <w:sz w:val="18"/>
                      <w:szCs w:val="18"/>
                    </w:rPr>
                    <w:t>Ali je gospodarski subjekt v položaju, podobnem stečaju, ki nastane zaradi podobnega postopka v skladu z nacionalnimi zakoni in predpisi? Teh informacij ni treba navesti, če je izključitev gospodarskih subjektov v tem primeru obvezna na podlagi veljavne nacionalne zakonodaje brez možnosti odstopanja, kadar gospodarski subjekt kljub temu lahko izvede javno naročilo.</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43c1a"/>
                        <w:enabled/>
                        <w:calcOnExit w:val="0"/>
                        <w:checkBox>
                          <w:sizeAuto/>
                          <w:default w:val="0"/>
                        </w:checkBox>
                      </w:ffData>
                    </w:fldChar>
                  </w:r>
                  <w:bookmarkStart w:id="94" w:name="cbox159555c9b43c1a"/>
                  <w:r>
                    <w:instrText xml:space="preserve"> FORMCHECKBOX </w:instrText>
                  </w:r>
                  <w:r w:rsidR="00527FAC">
                    <w:fldChar w:fldCharType="separate"/>
                  </w:r>
                  <w:r>
                    <w:fldChar w:fldCharType="end"/>
                  </w:r>
                  <w:bookmarkEnd w:id="94"/>
                  <w:r>
                    <w:rPr>
                      <w:rFonts w:ascii="Arial" w:hAnsi="Arial" w:cs="Arial"/>
                      <w:color w:val="000000"/>
                      <w:position w:val="-2"/>
                      <w:sz w:val="18"/>
                      <w:szCs w:val="18"/>
                    </w:rPr>
                    <w:t>Da   </w:t>
                  </w:r>
                  <w:r>
                    <w:fldChar w:fldCharType="begin">
                      <w:ffData>
                        <w:name w:val="cbox159555c9b43db4"/>
                        <w:enabled/>
                        <w:calcOnExit w:val="0"/>
                        <w:checkBox>
                          <w:sizeAuto/>
                          <w:default w:val="0"/>
                        </w:checkBox>
                      </w:ffData>
                    </w:fldChar>
                  </w:r>
                  <w:bookmarkStart w:id="95" w:name="cbox159555c9b43db4"/>
                  <w:r>
                    <w:instrText xml:space="preserve"> FORMCHECKBOX </w:instrText>
                  </w:r>
                  <w:r w:rsidR="00527FAC">
                    <w:fldChar w:fldCharType="separate"/>
                  </w:r>
                  <w:r>
                    <w:fldChar w:fldCharType="end"/>
                  </w:r>
                  <w:bookmarkEnd w:id="95"/>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Opišite jih</w:t>
                  </w:r>
                </w:p>
                <w:p w:rsidR="00F476C1" w:rsidRDefault="00BB08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F476C1" w:rsidRDefault="00BB087B">
                  <w:pPr>
                    <w:spacing w:before="135" w:after="135"/>
                    <w:jc w:val="both"/>
                    <w:textAlignment w:val="center"/>
                  </w:pPr>
                  <w:r>
                    <w:lastRenderedPageBreak/>
                    <w:fldChar w:fldCharType="begin">
                      <w:ffData>
                        <w:name w:val="cbox159555c9b442ea"/>
                        <w:enabled/>
                        <w:calcOnExit w:val="0"/>
                        <w:checkBox>
                          <w:sizeAuto/>
                          <w:default w:val="0"/>
                        </w:checkBox>
                      </w:ffData>
                    </w:fldChar>
                  </w:r>
                  <w:bookmarkStart w:id="96" w:name="cbox159555c9b442ea"/>
                  <w:r>
                    <w:instrText xml:space="preserve"> FORMCHECKBOX </w:instrText>
                  </w:r>
                  <w:r w:rsidR="00527FAC">
                    <w:fldChar w:fldCharType="separate"/>
                  </w:r>
                  <w:r>
                    <w:fldChar w:fldCharType="end"/>
                  </w:r>
                  <w:bookmarkEnd w:id="96"/>
                  <w:r>
                    <w:rPr>
                      <w:rFonts w:ascii="Arial" w:hAnsi="Arial" w:cs="Arial"/>
                      <w:color w:val="000000"/>
                      <w:position w:val="-2"/>
                      <w:sz w:val="18"/>
                      <w:szCs w:val="18"/>
                    </w:rPr>
                    <w:t>Da   </w:t>
                  </w:r>
                  <w:r>
                    <w:fldChar w:fldCharType="begin">
                      <w:ffData>
                        <w:name w:val="cbox159555c9b44482"/>
                        <w:enabled/>
                        <w:calcOnExit w:val="0"/>
                        <w:checkBox>
                          <w:sizeAuto/>
                          <w:default w:val="0"/>
                        </w:checkBox>
                      </w:ffData>
                    </w:fldChar>
                  </w:r>
                  <w:bookmarkStart w:id="97" w:name="cbox159555c9b44482"/>
                  <w:r>
                    <w:instrText xml:space="preserve"> FORMCHECKBOX </w:instrText>
                  </w:r>
                  <w:r w:rsidR="00527FAC">
                    <w:fldChar w:fldCharType="separate"/>
                  </w:r>
                  <w:r>
                    <w:fldChar w:fldCharType="end"/>
                  </w:r>
                  <w:bookmarkEnd w:id="97"/>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F476C1">
                    <w:tc>
                      <w:tcPr>
                        <w:tcW w:w="0" w:type="auto"/>
                        <w:tcMar>
                          <w:top w:w="0" w:type="auto"/>
                          <w:bottom w:w="0" w:type="auto"/>
                        </w:tcMar>
                      </w:tcPr>
                      <w:p w:rsidR="00F476C1" w:rsidRDefault="00BB087B">
                        <w:r>
                          <w:rPr>
                            <w:rFonts w:ascii="Arial" w:hAnsi="Arial" w:cs="Arial"/>
                            <w:color w:val="000000"/>
                            <w:position w:val="-2"/>
                            <w:sz w:val="18"/>
                            <w:szCs w:val="18"/>
                          </w:rPr>
                          <w:t> </w:t>
                        </w:r>
                      </w:p>
                    </w:tc>
                  </w:tr>
                </w:tbl>
                <w:p w:rsidR="00F476C1" w:rsidRDefault="00F476C1"/>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Sredstva upravlja stečajni upravitelj</w:t>
                  </w:r>
                </w:p>
                <w:p w:rsidR="00F476C1" w:rsidRDefault="00BB087B">
                  <w:pPr>
                    <w:spacing w:before="135" w:after="135"/>
                    <w:jc w:val="both"/>
                    <w:textAlignment w:val="center"/>
                  </w:pPr>
                  <w:r>
                    <w:rPr>
                      <w:rFonts w:ascii="Arial" w:hAnsi="Arial" w:cs="Arial"/>
                      <w:color w:val="000000"/>
                      <w:position w:val="-2"/>
                      <w:sz w:val="18"/>
                      <w:szCs w:val="18"/>
                    </w:rPr>
                    <w:t>Ali sredstva gospodarskega subjekta upravlja stečajni upravitelj ali sodišče? Teh informacij ni treba navesti, če je izključitev gospodarskih subjektov v tem primeru obvezna na podlagi veljavne nacionalne zakonodaje brez možnosti odstopanja, kadar gospodarski subjekt kljub temu lahko izvede javno naročilo.</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4534e"/>
                        <w:enabled/>
                        <w:calcOnExit w:val="0"/>
                        <w:checkBox>
                          <w:sizeAuto/>
                          <w:default w:val="0"/>
                        </w:checkBox>
                      </w:ffData>
                    </w:fldChar>
                  </w:r>
                  <w:bookmarkStart w:id="98" w:name="cbox159555c9b4534e"/>
                  <w:r>
                    <w:instrText xml:space="preserve"> FORMCHECKBOX </w:instrText>
                  </w:r>
                  <w:r w:rsidR="00527FAC">
                    <w:fldChar w:fldCharType="separate"/>
                  </w:r>
                  <w:r>
                    <w:fldChar w:fldCharType="end"/>
                  </w:r>
                  <w:bookmarkEnd w:id="98"/>
                  <w:r>
                    <w:rPr>
                      <w:rFonts w:ascii="Arial" w:hAnsi="Arial" w:cs="Arial"/>
                      <w:color w:val="000000"/>
                      <w:position w:val="-2"/>
                      <w:sz w:val="18"/>
                      <w:szCs w:val="18"/>
                    </w:rPr>
                    <w:t>Da   </w:t>
                  </w:r>
                  <w:r>
                    <w:fldChar w:fldCharType="begin">
                      <w:ffData>
                        <w:name w:val="cbox159555c9b454e6"/>
                        <w:enabled/>
                        <w:calcOnExit w:val="0"/>
                        <w:checkBox>
                          <w:sizeAuto/>
                          <w:default w:val="0"/>
                        </w:checkBox>
                      </w:ffData>
                    </w:fldChar>
                  </w:r>
                  <w:bookmarkStart w:id="99" w:name="cbox159555c9b454e6"/>
                  <w:r>
                    <w:instrText xml:space="preserve"> FORMCHECKBOX </w:instrText>
                  </w:r>
                  <w:r w:rsidR="00527FAC">
                    <w:fldChar w:fldCharType="separate"/>
                  </w:r>
                  <w:r>
                    <w:fldChar w:fldCharType="end"/>
                  </w:r>
                  <w:bookmarkEnd w:id="99"/>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Opišite jih</w:t>
                  </w:r>
                </w:p>
                <w:p w:rsidR="00F476C1" w:rsidRDefault="00BB08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F476C1" w:rsidRDefault="00BB087B">
                  <w:pPr>
                    <w:spacing w:before="135" w:after="135"/>
                    <w:jc w:val="both"/>
                    <w:textAlignment w:val="center"/>
                  </w:pPr>
                  <w:r>
                    <w:fldChar w:fldCharType="begin">
                      <w:ffData>
                        <w:name w:val="cbox159555c9b45a25"/>
                        <w:enabled/>
                        <w:calcOnExit w:val="0"/>
                        <w:checkBox>
                          <w:sizeAuto/>
                          <w:default w:val="0"/>
                        </w:checkBox>
                      </w:ffData>
                    </w:fldChar>
                  </w:r>
                  <w:bookmarkStart w:id="100" w:name="cbox159555c9b45a25"/>
                  <w:r>
                    <w:instrText xml:space="preserve"> FORMCHECKBOX </w:instrText>
                  </w:r>
                  <w:r w:rsidR="00527FAC">
                    <w:fldChar w:fldCharType="separate"/>
                  </w:r>
                  <w:r>
                    <w:fldChar w:fldCharType="end"/>
                  </w:r>
                  <w:bookmarkEnd w:id="100"/>
                  <w:r>
                    <w:rPr>
                      <w:rFonts w:ascii="Arial" w:hAnsi="Arial" w:cs="Arial"/>
                      <w:color w:val="000000"/>
                      <w:position w:val="-2"/>
                      <w:sz w:val="18"/>
                      <w:szCs w:val="18"/>
                    </w:rPr>
                    <w:t>Da   </w:t>
                  </w:r>
                  <w:r>
                    <w:fldChar w:fldCharType="begin">
                      <w:ffData>
                        <w:name w:val="cbox159555c9b45bbc"/>
                        <w:enabled/>
                        <w:calcOnExit w:val="0"/>
                        <w:checkBox>
                          <w:sizeAuto/>
                          <w:default w:val="0"/>
                        </w:checkBox>
                      </w:ffData>
                    </w:fldChar>
                  </w:r>
                  <w:bookmarkStart w:id="101" w:name="cbox159555c9b45bbc"/>
                  <w:r>
                    <w:instrText xml:space="preserve"> FORMCHECKBOX </w:instrText>
                  </w:r>
                  <w:r w:rsidR="00527FAC">
                    <w:fldChar w:fldCharType="separate"/>
                  </w:r>
                  <w:r>
                    <w:fldChar w:fldCharType="end"/>
                  </w:r>
                  <w:bookmarkEnd w:id="101"/>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F476C1">
                    <w:tc>
                      <w:tcPr>
                        <w:tcW w:w="0" w:type="auto"/>
                        <w:tcMar>
                          <w:top w:w="0" w:type="auto"/>
                          <w:bottom w:w="0" w:type="auto"/>
                        </w:tcMar>
                      </w:tcPr>
                      <w:p w:rsidR="00F476C1" w:rsidRDefault="00BB087B">
                        <w:r>
                          <w:rPr>
                            <w:rFonts w:ascii="Arial" w:hAnsi="Arial" w:cs="Arial"/>
                            <w:color w:val="000000"/>
                            <w:position w:val="-2"/>
                            <w:sz w:val="18"/>
                            <w:szCs w:val="18"/>
                          </w:rPr>
                          <w:t> </w:t>
                        </w:r>
                      </w:p>
                    </w:tc>
                  </w:tr>
                </w:tbl>
                <w:p w:rsidR="00F476C1" w:rsidRDefault="00F476C1"/>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Poslovne dejavnosti so začasno ustavljene</w:t>
                  </w:r>
                </w:p>
                <w:p w:rsidR="00F476C1" w:rsidRDefault="00BB087B">
                  <w:pPr>
                    <w:spacing w:before="135" w:after="135"/>
                    <w:jc w:val="both"/>
                    <w:textAlignment w:val="center"/>
                  </w:pPr>
                  <w:r>
                    <w:rPr>
                      <w:rFonts w:ascii="Arial" w:hAnsi="Arial" w:cs="Arial"/>
                      <w:color w:val="000000"/>
                      <w:position w:val="-2"/>
                      <w:sz w:val="18"/>
                      <w:szCs w:val="18"/>
                    </w:rPr>
                    <w:t>Ali so poslovne dejavnosti gospodarskega subjekta začasno ustavljene? Teh informacij ni treba navesti, če je izključitev gospodarskih subjektov v tem primeru obvezna na podlagi veljavne nacionalne zakonodaje brez možnosti odstopanja, kadar gospodarski subjekt kljub temu lahko izvede javno naročilo.</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46a6e"/>
                        <w:enabled/>
                        <w:calcOnExit w:val="0"/>
                        <w:checkBox>
                          <w:sizeAuto/>
                          <w:default w:val="0"/>
                        </w:checkBox>
                      </w:ffData>
                    </w:fldChar>
                  </w:r>
                  <w:bookmarkStart w:id="102" w:name="cbox159555c9b46a6e"/>
                  <w:r>
                    <w:instrText xml:space="preserve"> FORMCHECKBOX </w:instrText>
                  </w:r>
                  <w:r w:rsidR="00527FAC">
                    <w:fldChar w:fldCharType="separate"/>
                  </w:r>
                  <w:r>
                    <w:fldChar w:fldCharType="end"/>
                  </w:r>
                  <w:bookmarkEnd w:id="102"/>
                  <w:r>
                    <w:rPr>
                      <w:rFonts w:ascii="Arial" w:hAnsi="Arial" w:cs="Arial"/>
                      <w:color w:val="000000"/>
                      <w:position w:val="-2"/>
                      <w:sz w:val="18"/>
                      <w:szCs w:val="18"/>
                    </w:rPr>
                    <w:t>Da   </w:t>
                  </w:r>
                  <w:r>
                    <w:fldChar w:fldCharType="begin">
                      <w:ffData>
                        <w:name w:val="cbox159555c9b46c06"/>
                        <w:enabled/>
                        <w:calcOnExit w:val="0"/>
                        <w:checkBox>
                          <w:sizeAuto/>
                          <w:default w:val="0"/>
                        </w:checkBox>
                      </w:ffData>
                    </w:fldChar>
                  </w:r>
                  <w:bookmarkStart w:id="103" w:name="cbox159555c9b46c06"/>
                  <w:r>
                    <w:instrText xml:space="preserve"> FORMCHECKBOX </w:instrText>
                  </w:r>
                  <w:r w:rsidR="00527FAC">
                    <w:fldChar w:fldCharType="separate"/>
                  </w:r>
                  <w:r>
                    <w:fldChar w:fldCharType="end"/>
                  </w:r>
                  <w:bookmarkEnd w:id="103"/>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Opišite jih</w:t>
                  </w:r>
                </w:p>
                <w:p w:rsidR="00F476C1" w:rsidRDefault="00BB08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F476C1" w:rsidRDefault="00BB087B">
                  <w:pPr>
                    <w:spacing w:before="135" w:after="135"/>
                    <w:jc w:val="both"/>
                    <w:textAlignment w:val="center"/>
                  </w:pPr>
                  <w:r>
                    <w:fldChar w:fldCharType="begin">
                      <w:ffData>
                        <w:name w:val="cbox159555c9b4713b"/>
                        <w:enabled/>
                        <w:calcOnExit w:val="0"/>
                        <w:checkBox>
                          <w:sizeAuto/>
                          <w:default w:val="0"/>
                        </w:checkBox>
                      </w:ffData>
                    </w:fldChar>
                  </w:r>
                  <w:bookmarkStart w:id="104" w:name="cbox159555c9b4713b"/>
                  <w:r>
                    <w:instrText xml:space="preserve"> FORMCHECKBOX </w:instrText>
                  </w:r>
                  <w:r w:rsidR="00527FAC">
                    <w:fldChar w:fldCharType="separate"/>
                  </w:r>
                  <w:r>
                    <w:fldChar w:fldCharType="end"/>
                  </w:r>
                  <w:bookmarkEnd w:id="104"/>
                  <w:r>
                    <w:rPr>
                      <w:rFonts w:ascii="Arial" w:hAnsi="Arial" w:cs="Arial"/>
                      <w:color w:val="000000"/>
                      <w:position w:val="-2"/>
                      <w:sz w:val="18"/>
                      <w:szCs w:val="18"/>
                    </w:rPr>
                    <w:t>Da   </w:t>
                  </w:r>
                  <w:r>
                    <w:fldChar w:fldCharType="begin">
                      <w:ffData>
                        <w:name w:val="cbox159555c9b472d6"/>
                        <w:enabled/>
                        <w:calcOnExit w:val="0"/>
                        <w:checkBox>
                          <w:sizeAuto/>
                          <w:default w:val="0"/>
                        </w:checkBox>
                      </w:ffData>
                    </w:fldChar>
                  </w:r>
                  <w:bookmarkStart w:id="105" w:name="cbox159555c9b472d6"/>
                  <w:r>
                    <w:instrText xml:space="preserve"> FORMCHECKBOX </w:instrText>
                  </w:r>
                  <w:r w:rsidR="00527FAC">
                    <w:fldChar w:fldCharType="separate"/>
                  </w:r>
                  <w:r>
                    <w:fldChar w:fldCharType="end"/>
                  </w:r>
                  <w:bookmarkEnd w:id="105"/>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F476C1">
                    <w:tc>
                      <w:tcPr>
                        <w:tcW w:w="0" w:type="auto"/>
                        <w:tcMar>
                          <w:top w:w="0" w:type="auto"/>
                          <w:bottom w:w="0" w:type="auto"/>
                        </w:tcMar>
                      </w:tcPr>
                      <w:p w:rsidR="00F476C1" w:rsidRDefault="00BB087B">
                        <w:r>
                          <w:rPr>
                            <w:rFonts w:ascii="Arial" w:hAnsi="Arial" w:cs="Arial"/>
                            <w:color w:val="000000"/>
                            <w:position w:val="-2"/>
                            <w:sz w:val="18"/>
                            <w:szCs w:val="18"/>
                          </w:rPr>
                          <w:t> </w:t>
                        </w:r>
                      </w:p>
                    </w:tc>
                  </w:tr>
                </w:tbl>
                <w:p w:rsidR="00F476C1" w:rsidRDefault="00F476C1"/>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Dogovori z drugimi gospodarskimi subjekti z namenom izkrivljanja konkurence</w:t>
                  </w:r>
                </w:p>
                <w:p w:rsidR="00F476C1" w:rsidRDefault="00BB087B">
                  <w:pPr>
                    <w:spacing w:before="135" w:after="135"/>
                    <w:jc w:val="both"/>
                    <w:textAlignment w:val="center"/>
                  </w:pPr>
                  <w:r>
                    <w:rPr>
                      <w:rFonts w:ascii="Arial" w:hAnsi="Arial" w:cs="Arial"/>
                      <w:color w:val="000000"/>
                      <w:position w:val="-2"/>
                      <w:sz w:val="18"/>
                      <w:szCs w:val="18"/>
                    </w:rPr>
                    <w:t>Ali je gospodarski subjekt sklenil dogovore z drugimi gospodarskimi subjekti z namenom izkrivljanja konkurence?</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48183"/>
                        <w:enabled/>
                        <w:calcOnExit w:val="0"/>
                        <w:checkBox>
                          <w:sizeAuto/>
                          <w:default w:val="0"/>
                        </w:checkBox>
                      </w:ffData>
                    </w:fldChar>
                  </w:r>
                  <w:bookmarkStart w:id="106" w:name="cbox159555c9b48183"/>
                  <w:r>
                    <w:instrText xml:space="preserve"> FORMCHECKBOX </w:instrText>
                  </w:r>
                  <w:r w:rsidR="00527FAC">
                    <w:fldChar w:fldCharType="separate"/>
                  </w:r>
                  <w:r>
                    <w:fldChar w:fldCharType="end"/>
                  </w:r>
                  <w:bookmarkEnd w:id="106"/>
                  <w:r>
                    <w:rPr>
                      <w:rFonts w:ascii="Arial" w:hAnsi="Arial" w:cs="Arial"/>
                      <w:color w:val="000000"/>
                      <w:position w:val="-2"/>
                      <w:sz w:val="18"/>
                      <w:szCs w:val="18"/>
                    </w:rPr>
                    <w:t>Da   </w:t>
                  </w:r>
                  <w:r>
                    <w:fldChar w:fldCharType="begin">
                      <w:ffData>
                        <w:name w:val="cbox159555c9b48320"/>
                        <w:enabled/>
                        <w:calcOnExit w:val="0"/>
                        <w:checkBox>
                          <w:sizeAuto/>
                          <w:default w:val="0"/>
                        </w:checkBox>
                      </w:ffData>
                    </w:fldChar>
                  </w:r>
                  <w:bookmarkStart w:id="107" w:name="cbox159555c9b48320"/>
                  <w:r>
                    <w:instrText xml:space="preserve"> FORMCHECKBOX </w:instrText>
                  </w:r>
                  <w:r w:rsidR="00527FAC">
                    <w:fldChar w:fldCharType="separate"/>
                  </w:r>
                  <w:r>
                    <w:fldChar w:fldCharType="end"/>
                  </w:r>
                  <w:bookmarkEnd w:id="107"/>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Opišite jih</w:t>
                  </w:r>
                </w:p>
                <w:p w:rsidR="00F476C1" w:rsidRDefault="00BB087B">
                  <w:pPr>
                    <w:spacing w:before="135" w:after="135"/>
                    <w:jc w:val="both"/>
                    <w:textAlignment w:val="center"/>
                  </w:pPr>
                  <w:r>
                    <w:rPr>
                      <w:rFonts w:ascii="Arial" w:hAnsi="Arial" w:cs="Arial"/>
                      <w:color w:val="000000"/>
                      <w:position w:val="-2"/>
                      <w:sz w:val="18"/>
                      <w:szCs w:val="18"/>
                    </w:rPr>
                    <w:lastRenderedPageBreak/>
                    <w:t>Ali ste sprejeli ukrepe, s katerimi bi dokazali svojo zanesljivost („samoočiščevanje“)?</w:t>
                  </w:r>
                </w:p>
                <w:p w:rsidR="00F476C1" w:rsidRDefault="00BB087B">
                  <w:pPr>
                    <w:spacing w:before="135" w:after="135"/>
                    <w:jc w:val="both"/>
                    <w:textAlignment w:val="center"/>
                  </w:pPr>
                  <w:r>
                    <w:fldChar w:fldCharType="begin">
                      <w:ffData>
                        <w:name w:val="cbox159555c9b48852"/>
                        <w:enabled/>
                        <w:calcOnExit w:val="0"/>
                        <w:checkBox>
                          <w:sizeAuto/>
                          <w:default w:val="0"/>
                        </w:checkBox>
                      </w:ffData>
                    </w:fldChar>
                  </w:r>
                  <w:bookmarkStart w:id="108" w:name="cbox159555c9b48852"/>
                  <w:r>
                    <w:instrText xml:space="preserve"> FORMCHECKBOX </w:instrText>
                  </w:r>
                  <w:r w:rsidR="00527FAC">
                    <w:fldChar w:fldCharType="separate"/>
                  </w:r>
                  <w:r>
                    <w:fldChar w:fldCharType="end"/>
                  </w:r>
                  <w:bookmarkEnd w:id="108"/>
                  <w:r>
                    <w:rPr>
                      <w:rFonts w:ascii="Arial" w:hAnsi="Arial" w:cs="Arial"/>
                      <w:color w:val="000000"/>
                      <w:position w:val="-2"/>
                      <w:sz w:val="18"/>
                      <w:szCs w:val="18"/>
                    </w:rPr>
                    <w:t>Da   </w:t>
                  </w:r>
                  <w:r>
                    <w:fldChar w:fldCharType="begin">
                      <w:ffData>
                        <w:name w:val="cbox159555c9b489eb"/>
                        <w:enabled/>
                        <w:calcOnExit w:val="0"/>
                        <w:checkBox>
                          <w:sizeAuto/>
                          <w:default w:val="0"/>
                        </w:checkBox>
                      </w:ffData>
                    </w:fldChar>
                  </w:r>
                  <w:bookmarkStart w:id="109" w:name="cbox159555c9b489eb"/>
                  <w:r>
                    <w:instrText xml:space="preserve"> FORMCHECKBOX </w:instrText>
                  </w:r>
                  <w:r w:rsidR="00527FAC">
                    <w:fldChar w:fldCharType="separate"/>
                  </w:r>
                  <w:r>
                    <w:fldChar w:fldCharType="end"/>
                  </w:r>
                  <w:bookmarkEnd w:id="109"/>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F476C1">
                    <w:tc>
                      <w:tcPr>
                        <w:tcW w:w="0" w:type="auto"/>
                        <w:tcMar>
                          <w:top w:w="0" w:type="auto"/>
                          <w:bottom w:w="0" w:type="auto"/>
                        </w:tcMar>
                      </w:tcPr>
                      <w:p w:rsidR="00F476C1" w:rsidRDefault="00BB087B">
                        <w:r>
                          <w:rPr>
                            <w:rFonts w:ascii="Arial" w:hAnsi="Arial" w:cs="Arial"/>
                            <w:color w:val="000000"/>
                            <w:position w:val="-2"/>
                            <w:sz w:val="18"/>
                            <w:szCs w:val="18"/>
                          </w:rPr>
                          <w:t> </w:t>
                        </w:r>
                      </w:p>
                    </w:tc>
                  </w:tr>
                </w:tbl>
                <w:p w:rsidR="00F476C1" w:rsidRDefault="00F476C1"/>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Hujša kršitev poklicnih pravil</w:t>
                  </w:r>
                </w:p>
                <w:p w:rsidR="00F476C1" w:rsidRDefault="00BB087B">
                  <w:pPr>
                    <w:spacing w:before="135" w:after="135"/>
                    <w:jc w:val="both"/>
                    <w:textAlignment w:val="center"/>
                  </w:pPr>
                  <w:r>
                    <w:rPr>
                      <w:rFonts w:ascii="Arial" w:hAnsi="Arial" w:cs="Arial"/>
                      <w:color w:val="000000"/>
                      <w:position w:val="-2"/>
                      <w:sz w:val="18"/>
                      <w:szCs w:val="18"/>
                    </w:rPr>
                    <w:t>Ali je gospodarski subjekt zagrešil hujšo kršitev poklicnih pravil? Kadar je primerno, glej opredelitve v nacionalni zakonodaji, ustrezno obvestilo ali dokumentacijo v zvezi z oddajo javnega naročila.</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4989e"/>
                        <w:enabled/>
                        <w:calcOnExit w:val="0"/>
                        <w:checkBox>
                          <w:sizeAuto/>
                          <w:default w:val="0"/>
                        </w:checkBox>
                      </w:ffData>
                    </w:fldChar>
                  </w:r>
                  <w:bookmarkStart w:id="110" w:name="cbox159555c9b4989e"/>
                  <w:r>
                    <w:instrText xml:space="preserve"> FORMCHECKBOX </w:instrText>
                  </w:r>
                  <w:r w:rsidR="00527FAC">
                    <w:fldChar w:fldCharType="separate"/>
                  </w:r>
                  <w:r>
                    <w:fldChar w:fldCharType="end"/>
                  </w:r>
                  <w:bookmarkEnd w:id="110"/>
                  <w:r>
                    <w:rPr>
                      <w:rFonts w:ascii="Arial" w:hAnsi="Arial" w:cs="Arial"/>
                      <w:color w:val="000000"/>
                      <w:position w:val="-2"/>
                      <w:sz w:val="18"/>
                      <w:szCs w:val="18"/>
                    </w:rPr>
                    <w:t>Da   </w:t>
                  </w:r>
                  <w:r>
                    <w:fldChar w:fldCharType="begin">
                      <w:ffData>
                        <w:name w:val="cbox159555c9b49a37"/>
                        <w:enabled/>
                        <w:calcOnExit w:val="0"/>
                        <w:checkBox>
                          <w:sizeAuto/>
                          <w:default w:val="0"/>
                        </w:checkBox>
                      </w:ffData>
                    </w:fldChar>
                  </w:r>
                  <w:bookmarkStart w:id="111" w:name="cbox159555c9b49a37"/>
                  <w:r>
                    <w:instrText xml:space="preserve"> FORMCHECKBOX </w:instrText>
                  </w:r>
                  <w:r w:rsidR="00527FAC">
                    <w:fldChar w:fldCharType="separate"/>
                  </w:r>
                  <w:r>
                    <w:fldChar w:fldCharType="end"/>
                  </w:r>
                  <w:bookmarkEnd w:id="111"/>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Opišite jih</w:t>
                  </w:r>
                </w:p>
                <w:p w:rsidR="00F476C1" w:rsidRDefault="00BB08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F476C1" w:rsidRDefault="00BB087B">
                  <w:pPr>
                    <w:spacing w:before="135" w:after="135"/>
                    <w:jc w:val="both"/>
                    <w:textAlignment w:val="center"/>
                  </w:pPr>
                  <w:r>
                    <w:fldChar w:fldCharType="begin">
                      <w:ffData>
                        <w:name w:val="cbox159555c9b49f6b"/>
                        <w:enabled/>
                        <w:calcOnExit w:val="0"/>
                        <w:checkBox>
                          <w:sizeAuto/>
                          <w:default w:val="0"/>
                        </w:checkBox>
                      </w:ffData>
                    </w:fldChar>
                  </w:r>
                  <w:bookmarkStart w:id="112" w:name="cbox159555c9b49f6b"/>
                  <w:r>
                    <w:instrText xml:space="preserve"> FORMCHECKBOX </w:instrText>
                  </w:r>
                  <w:r w:rsidR="00527FAC">
                    <w:fldChar w:fldCharType="separate"/>
                  </w:r>
                  <w:r>
                    <w:fldChar w:fldCharType="end"/>
                  </w:r>
                  <w:bookmarkEnd w:id="112"/>
                  <w:r>
                    <w:rPr>
                      <w:rFonts w:ascii="Arial" w:hAnsi="Arial" w:cs="Arial"/>
                      <w:color w:val="000000"/>
                      <w:position w:val="-2"/>
                      <w:sz w:val="18"/>
                      <w:szCs w:val="18"/>
                    </w:rPr>
                    <w:t>Da   </w:t>
                  </w:r>
                  <w:r>
                    <w:fldChar w:fldCharType="begin">
                      <w:ffData>
                        <w:name w:val="cbox159555c9b4a103"/>
                        <w:enabled/>
                        <w:calcOnExit w:val="0"/>
                        <w:checkBox>
                          <w:sizeAuto/>
                          <w:default w:val="0"/>
                        </w:checkBox>
                      </w:ffData>
                    </w:fldChar>
                  </w:r>
                  <w:bookmarkStart w:id="113" w:name="cbox159555c9b4a103"/>
                  <w:r>
                    <w:instrText xml:space="preserve"> FORMCHECKBOX </w:instrText>
                  </w:r>
                  <w:r w:rsidR="00527FAC">
                    <w:fldChar w:fldCharType="separate"/>
                  </w:r>
                  <w:r>
                    <w:fldChar w:fldCharType="end"/>
                  </w:r>
                  <w:bookmarkEnd w:id="113"/>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F476C1">
                    <w:tc>
                      <w:tcPr>
                        <w:tcW w:w="0" w:type="auto"/>
                        <w:tcMar>
                          <w:top w:w="0" w:type="auto"/>
                          <w:bottom w:w="0" w:type="auto"/>
                        </w:tcMar>
                      </w:tcPr>
                      <w:p w:rsidR="00F476C1" w:rsidRDefault="00BB087B">
                        <w:r>
                          <w:rPr>
                            <w:rFonts w:ascii="Arial" w:hAnsi="Arial" w:cs="Arial"/>
                            <w:color w:val="000000"/>
                            <w:position w:val="-2"/>
                            <w:sz w:val="18"/>
                            <w:szCs w:val="18"/>
                          </w:rPr>
                          <w:t> </w:t>
                        </w:r>
                      </w:p>
                    </w:tc>
                  </w:tr>
                </w:tbl>
                <w:p w:rsidR="00F476C1" w:rsidRDefault="00F476C1"/>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Nasprotje interesov zaradi njegovega sodelovanja v postopku oddaje javnega naročila</w:t>
                  </w:r>
                </w:p>
                <w:p w:rsidR="00F476C1" w:rsidRDefault="00BB087B">
                  <w:pPr>
                    <w:spacing w:before="135" w:after="135"/>
                    <w:jc w:val="both"/>
                    <w:textAlignment w:val="center"/>
                  </w:pPr>
                  <w:r>
                    <w:rPr>
                      <w:rFonts w:ascii="Arial" w:hAnsi="Arial" w:cs="Arial"/>
                      <w:color w:val="000000"/>
                      <w:position w:val="-2"/>
                      <w:sz w:val="18"/>
                      <w:szCs w:val="18"/>
                    </w:rPr>
                    <w:t>Ali je gospodarskemu subjektu znano nasprotje interesov, kot je opredeljeno v nacionalni zakonodaji, ustreznem obvestilu ali dokumentaciji v zvezi z oddajo javnega naročila, zaradi njegovega sodelovanja v postopku oddaje javnega naročila?</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4afb9"/>
                        <w:enabled/>
                        <w:calcOnExit w:val="0"/>
                        <w:checkBox>
                          <w:sizeAuto/>
                          <w:default w:val="0"/>
                        </w:checkBox>
                      </w:ffData>
                    </w:fldChar>
                  </w:r>
                  <w:bookmarkStart w:id="114" w:name="cbox159555c9b4afb9"/>
                  <w:r>
                    <w:instrText xml:space="preserve"> FORMCHECKBOX </w:instrText>
                  </w:r>
                  <w:r w:rsidR="00527FAC">
                    <w:fldChar w:fldCharType="separate"/>
                  </w:r>
                  <w:r>
                    <w:fldChar w:fldCharType="end"/>
                  </w:r>
                  <w:bookmarkEnd w:id="114"/>
                  <w:r>
                    <w:rPr>
                      <w:rFonts w:ascii="Arial" w:hAnsi="Arial" w:cs="Arial"/>
                      <w:color w:val="000000"/>
                      <w:position w:val="-2"/>
                      <w:sz w:val="18"/>
                      <w:szCs w:val="18"/>
                    </w:rPr>
                    <w:t>Da   </w:t>
                  </w:r>
                  <w:r>
                    <w:fldChar w:fldCharType="begin">
                      <w:ffData>
                        <w:name w:val="cbox159555c9b4b153"/>
                        <w:enabled/>
                        <w:calcOnExit w:val="0"/>
                        <w:checkBox>
                          <w:sizeAuto/>
                          <w:default w:val="0"/>
                        </w:checkBox>
                      </w:ffData>
                    </w:fldChar>
                  </w:r>
                  <w:bookmarkStart w:id="115" w:name="cbox159555c9b4b153"/>
                  <w:r>
                    <w:instrText xml:space="preserve"> FORMCHECKBOX </w:instrText>
                  </w:r>
                  <w:r w:rsidR="00527FAC">
                    <w:fldChar w:fldCharType="separate"/>
                  </w:r>
                  <w:r>
                    <w:fldChar w:fldCharType="end"/>
                  </w:r>
                  <w:bookmarkEnd w:id="115"/>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Opišite jih</w:t>
                  </w:r>
                </w:p>
                <w:p w:rsidR="00F476C1" w:rsidRDefault="00BB08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F476C1" w:rsidRDefault="00BB087B">
                  <w:pPr>
                    <w:spacing w:before="135" w:after="135"/>
                    <w:jc w:val="both"/>
                    <w:textAlignment w:val="center"/>
                  </w:pPr>
                  <w:r>
                    <w:fldChar w:fldCharType="begin">
                      <w:ffData>
                        <w:name w:val="cbox159555c9b4b683"/>
                        <w:enabled/>
                        <w:calcOnExit w:val="0"/>
                        <w:checkBox>
                          <w:sizeAuto/>
                          <w:default w:val="0"/>
                        </w:checkBox>
                      </w:ffData>
                    </w:fldChar>
                  </w:r>
                  <w:bookmarkStart w:id="116" w:name="cbox159555c9b4b683"/>
                  <w:r>
                    <w:instrText xml:space="preserve"> FORMCHECKBOX </w:instrText>
                  </w:r>
                  <w:r w:rsidR="00527FAC">
                    <w:fldChar w:fldCharType="separate"/>
                  </w:r>
                  <w:r>
                    <w:fldChar w:fldCharType="end"/>
                  </w:r>
                  <w:bookmarkEnd w:id="116"/>
                  <w:r>
                    <w:rPr>
                      <w:rFonts w:ascii="Arial" w:hAnsi="Arial" w:cs="Arial"/>
                      <w:color w:val="000000"/>
                      <w:position w:val="-2"/>
                      <w:sz w:val="18"/>
                      <w:szCs w:val="18"/>
                    </w:rPr>
                    <w:t>Da   </w:t>
                  </w:r>
                  <w:r>
                    <w:fldChar w:fldCharType="begin">
                      <w:ffData>
                        <w:name w:val="cbox159555c9b4b829"/>
                        <w:enabled/>
                        <w:calcOnExit w:val="0"/>
                        <w:checkBox>
                          <w:sizeAuto/>
                          <w:default w:val="0"/>
                        </w:checkBox>
                      </w:ffData>
                    </w:fldChar>
                  </w:r>
                  <w:bookmarkStart w:id="117" w:name="cbox159555c9b4b829"/>
                  <w:r>
                    <w:instrText xml:space="preserve"> FORMCHECKBOX </w:instrText>
                  </w:r>
                  <w:r w:rsidR="00527FAC">
                    <w:fldChar w:fldCharType="separate"/>
                  </w:r>
                  <w:r>
                    <w:fldChar w:fldCharType="end"/>
                  </w:r>
                  <w:bookmarkEnd w:id="117"/>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F476C1">
                    <w:tc>
                      <w:tcPr>
                        <w:tcW w:w="0" w:type="auto"/>
                        <w:tcMar>
                          <w:top w:w="0" w:type="auto"/>
                          <w:bottom w:w="0" w:type="auto"/>
                        </w:tcMar>
                      </w:tcPr>
                      <w:p w:rsidR="00F476C1" w:rsidRDefault="00BB087B">
                        <w:r>
                          <w:rPr>
                            <w:rFonts w:ascii="Arial" w:hAnsi="Arial" w:cs="Arial"/>
                            <w:color w:val="000000"/>
                            <w:position w:val="-2"/>
                            <w:sz w:val="18"/>
                            <w:szCs w:val="18"/>
                          </w:rPr>
                          <w:t> </w:t>
                        </w:r>
                      </w:p>
                    </w:tc>
                  </w:tr>
                </w:tbl>
                <w:p w:rsidR="00F476C1" w:rsidRDefault="00F476C1"/>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Neposredno ali posredno sodelovanje pri pripravi tega postopka oddaje javnega naročila</w:t>
                  </w:r>
                </w:p>
                <w:p w:rsidR="00F476C1" w:rsidRDefault="00BB087B">
                  <w:pPr>
                    <w:spacing w:before="135" w:after="135"/>
                    <w:jc w:val="both"/>
                    <w:textAlignment w:val="center"/>
                  </w:pPr>
                  <w:r>
                    <w:rPr>
                      <w:rFonts w:ascii="Arial" w:hAnsi="Arial" w:cs="Arial"/>
                      <w:color w:val="000000"/>
                      <w:position w:val="-2"/>
                      <w:sz w:val="18"/>
                      <w:szCs w:val="18"/>
                    </w:rPr>
                    <w:t>Ali je gospodarski subjekt ali podjetje, povezano z gospodarskim subjektom, svetoval javnemu naročniku ali naročniku ali bil kako drugače vključen v pripravo postopka oddaje javnega naročila?</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4c6d7"/>
                        <w:enabled/>
                        <w:calcOnExit w:val="0"/>
                        <w:checkBox>
                          <w:sizeAuto/>
                          <w:default w:val="0"/>
                        </w:checkBox>
                      </w:ffData>
                    </w:fldChar>
                  </w:r>
                  <w:bookmarkStart w:id="118" w:name="cbox159555c9b4c6d7"/>
                  <w:r>
                    <w:instrText xml:space="preserve"> FORMCHECKBOX </w:instrText>
                  </w:r>
                  <w:r w:rsidR="00527FAC">
                    <w:fldChar w:fldCharType="separate"/>
                  </w:r>
                  <w:r>
                    <w:fldChar w:fldCharType="end"/>
                  </w:r>
                  <w:bookmarkEnd w:id="118"/>
                  <w:r>
                    <w:rPr>
                      <w:rFonts w:ascii="Arial" w:hAnsi="Arial" w:cs="Arial"/>
                      <w:color w:val="000000"/>
                      <w:position w:val="-2"/>
                      <w:sz w:val="18"/>
                      <w:szCs w:val="18"/>
                    </w:rPr>
                    <w:t>Da   </w:t>
                  </w:r>
                  <w:r>
                    <w:fldChar w:fldCharType="begin">
                      <w:ffData>
                        <w:name w:val="cbox159555c9b4c86f"/>
                        <w:enabled/>
                        <w:calcOnExit w:val="0"/>
                        <w:checkBox>
                          <w:sizeAuto/>
                          <w:default w:val="0"/>
                        </w:checkBox>
                      </w:ffData>
                    </w:fldChar>
                  </w:r>
                  <w:bookmarkStart w:id="119" w:name="cbox159555c9b4c86f"/>
                  <w:r>
                    <w:instrText xml:space="preserve"> FORMCHECKBOX </w:instrText>
                  </w:r>
                  <w:r w:rsidR="00527FAC">
                    <w:fldChar w:fldCharType="separate"/>
                  </w:r>
                  <w:r>
                    <w:fldChar w:fldCharType="end"/>
                  </w:r>
                  <w:bookmarkEnd w:id="119"/>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Opišite jih</w:t>
                  </w:r>
                </w:p>
                <w:p w:rsidR="00F476C1" w:rsidRDefault="00BB087B">
                  <w:pPr>
                    <w:spacing w:before="135" w:after="135"/>
                    <w:jc w:val="both"/>
                    <w:textAlignment w:val="center"/>
                  </w:pPr>
                  <w:r>
                    <w:rPr>
                      <w:rFonts w:ascii="Arial" w:hAnsi="Arial" w:cs="Arial"/>
                      <w:color w:val="000000"/>
                      <w:position w:val="-2"/>
                      <w:sz w:val="18"/>
                      <w:szCs w:val="18"/>
                    </w:rPr>
                    <w:lastRenderedPageBreak/>
                    <w:t>Ali ste sprejeli ukrepe, s katerimi bi dokazali svojo zanesljivost („samoočiščevanje“)?</w:t>
                  </w:r>
                </w:p>
                <w:p w:rsidR="00F476C1" w:rsidRDefault="00BB087B">
                  <w:pPr>
                    <w:spacing w:before="135" w:after="135"/>
                    <w:jc w:val="both"/>
                    <w:textAlignment w:val="center"/>
                  </w:pPr>
                  <w:r>
                    <w:fldChar w:fldCharType="begin">
                      <w:ffData>
                        <w:name w:val="cbox159555c9b4cda0"/>
                        <w:enabled/>
                        <w:calcOnExit w:val="0"/>
                        <w:checkBox>
                          <w:sizeAuto/>
                          <w:default w:val="0"/>
                        </w:checkBox>
                      </w:ffData>
                    </w:fldChar>
                  </w:r>
                  <w:bookmarkStart w:id="120" w:name="cbox159555c9b4cda0"/>
                  <w:r>
                    <w:instrText xml:space="preserve"> FORMCHECKBOX </w:instrText>
                  </w:r>
                  <w:r w:rsidR="00527FAC">
                    <w:fldChar w:fldCharType="separate"/>
                  </w:r>
                  <w:r>
                    <w:fldChar w:fldCharType="end"/>
                  </w:r>
                  <w:bookmarkEnd w:id="120"/>
                  <w:r>
                    <w:rPr>
                      <w:rFonts w:ascii="Arial" w:hAnsi="Arial" w:cs="Arial"/>
                      <w:color w:val="000000"/>
                      <w:position w:val="-2"/>
                      <w:sz w:val="18"/>
                      <w:szCs w:val="18"/>
                    </w:rPr>
                    <w:t>Da   </w:t>
                  </w:r>
                  <w:r>
                    <w:fldChar w:fldCharType="begin">
                      <w:ffData>
                        <w:name w:val="cbox159555c9b4cf3a"/>
                        <w:enabled/>
                        <w:calcOnExit w:val="0"/>
                        <w:checkBox>
                          <w:sizeAuto/>
                          <w:default w:val="0"/>
                        </w:checkBox>
                      </w:ffData>
                    </w:fldChar>
                  </w:r>
                  <w:bookmarkStart w:id="121" w:name="cbox159555c9b4cf3a"/>
                  <w:r>
                    <w:instrText xml:space="preserve"> FORMCHECKBOX </w:instrText>
                  </w:r>
                  <w:r w:rsidR="00527FAC">
                    <w:fldChar w:fldCharType="separate"/>
                  </w:r>
                  <w:r>
                    <w:fldChar w:fldCharType="end"/>
                  </w:r>
                  <w:bookmarkEnd w:id="121"/>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F476C1">
                    <w:tc>
                      <w:tcPr>
                        <w:tcW w:w="0" w:type="auto"/>
                        <w:tcMar>
                          <w:top w:w="0" w:type="auto"/>
                          <w:bottom w:w="0" w:type="auto"/>
                        </w:tcMar>
                      </w:tcPr>
                      <w:p w:rsidR="00F476C1" w:rsidRDefault="00BB087B">
                        <w:r>
                          <w:rPr>
                            <w:rFonts w:ascii="Arial" w:hAnsi="Arial" w:cs="Arial"/>
                            <w:color w:val="000000"/>
                            <w:position w:val="-2"/>
                            <w:sz w:val="18"/>
                            <w:szCs w:val="18"/>
                          </w:rPr>
                          <w:t> </w:t>
                        </w:r>
                      </w:p>
                    </w:tc>
                  </w:tr>
                </w:tbl>
                <w:p w:rsidR="00F476C1" w:rsidRDefault="00F476C1"/>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Predčasna odpoved pogodbe, odškodnina ali druge primerljive sankcije</w:t>
                  </w:r>
                </w:p>
                <w:p w:rsidR="00F476C1" w:rsidRDefault="00BB087B">
                  <w:pPr>
                    <w:spacing w:before="135" w:after="135"/>
                    <w:jc w:val="both"/>
                    <w:textAlignment w:val="center"/>
                  </w:pPr>
                  <w:r>
                    <w:rPr>
                      <w:rFonts w:ascii="Arial" w:hAnsi="Arial" w:cs="Arial"/>
                      <w:color w:val="000000"/>
                      <w:position w:val="-2"/>
                      <w:sz w:val="18"/>
                      <w:szCs w:val="18"/>
                    </w:rPr>
                    <w:t>Ali se je gospodarskemu subjektu zgodilo, da je bila prejšnja pogodba o izvedbi javnega naročila, prejšnja pogodba o izvedbi naročila, sklenjena z naročnikom, ali prejšnja koncesijska pogodba predčasno odpovedana oziroma so bile v zvezi z navedeno prejšnjo pogodbo naložene odškodnina ali druge primerljive sankcije?</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4de13"/>
                        <w:enabled/>
                        <w:calcOnExit w:val="0"/>
                        <w:checkBox>
                          <w:sizeAuto/>
                          <w:default w:val="0"/>
                        </w:checkBox>
                      </w:ffData>
                    </w:fldChar>
                  </w:r>
                  <w:bookmarkStart w:id="122" w:name="cbox159555c9b4de13"/>
                  <w:r>
                    <w:instrText xml:space="preserve"> FORMCHECKBOX </w:instrText>
                  </w:r>
                  <w:r w:rsidR="00527FAC">
                    <w:fldChar w:fldCharType="separate"/>
                  </w:r>
                  <w:r>
                    <w:fldChar w:fldCharType="end"/>
                  </w:r>
                  <w:bookmarkEnd w:id="122"/>
                  <w:r>
                    <w:rPr>
                      <w:rFonts w:ascii="Arial" w:hAnsi="Arial" w:cs="Arial"/>
                      <w:color w:val="000000"/>
                      <w:position w:val="-2"/>
                      <w:sz w:val="18"/>
                      <w:szCs w:val="18"/>
                    </w:rPr>
                    <w:t>Da   </w:t>
                  </w:r>
                  <w:r>
                    <w:fldChar w:fldCharType="begin">
                      <w:ffData>
                        <w:name w:val="cbox159555c9b4dfac"/>
                        <w:enabled/>
                        <w:calcOnExit w:val="0"/>
                        <w:checkBox>
                          <w:sizeAuto/>
                          <w:default w:val="0"/>
                        </w:checkBox>
                      </w:ffData>
                    </w:fldChar>
                  </w:r>
                  <w:bookmarkStart w:id="123" w:name="cbox159555c9b4dfac"/>
                  <w:r>
                    <w:instrText xml:space="preserve"> FORMCHECKBOX </w:instrText>
                  </w:r>
                  <w:r w:rsidR="00527FAC">
                    <w:fldChar w:fldCharType="separate"/>
                  </w:r>
                  <w:r>
                    <w:fldChar w:fldCharType="end"/>
                  </w:r>
                  <w:bookmarkEnd w:id="123"/>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Opišite jih</w:t>
                  </w:r>
                </w:p>
                <w:p w:rsidR="00F476C1" w:rsidRDefault="00BB08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F476C1" w:rsidRDefault="00BB087B">
                  <w:pPr>
                    <w:spacing w:before="135" w:after="135"/>
                    <w:jc w:val="both"/>
                    <w:textAlignment w:val="center"/>
                  </w:pPr>
                  <w:r>
                    <w:fldChar w:fldCharType="begin">
                      <w:ffData>
                        <w:name w:val="cbox159555c9b4e4ef"/>
                        <w:enabled/>
                        <w:calcOnExit w:val="0"/>
                        <w:checkBox>
                          <w:sizeAuto/>
                          <w:default w:val="0"/>
                        </w:checkBox>
                      </w:ffData>
                    </w:fldChar>
                  </w:r>
                  <w:bookmarkStart w:id="124" w:name="cbox159555c9b4e4ef"/>
                  <w:r>
                    <w:instrText xml:space="preserve"> FORMCHECKBOX </w:instrText>
                  </w:r>
                  <w:r w:rsidR="00527FAC">
                    <w:fldChar w:fldCharType="separate"/>
                  </w:r>
                  <w:r>
                    <w:fldChar w:fldCharType="end"/>
                  </w:r>
                  <w:bookmarkEnd w:id="124"/>
                  <w:r>
                    <w:rPr>
                      <w:rFonts w:ascii="Arial" w:hAnsi="Arial" w:cs="Arial"/>
                      <w:color w:val="000000"/>
                      <w:position w:val="-2"/>
                      <w:sz w:val="18"/>
                      <w:szCs w:val="18"/>
                    </w:rPr>
                    <w:t>Da   </w:t>
                  </w:r>
                  <w:r>
                    <w:fldChar w:fldCharType="begin">
                      <w:ffData>
                        <w:name w:val="cbox159555c9b4e68e"/>
                        <w:enabled/>
                        <w:calcOnExit w:val="0"/>
                        <w:checkBox>
                          <w:sizeAuto/>
                          <w:default w:val="0"/>
                        </w:checkBox>
                      </w:ffData>
                    </w:fldChar>
                  </w:r>
                  <w:bookmarkStart w:id="125" w:name="cbox159555c9b4e68e"/>
                  <w:r>
                    <w:instrText xml:space="preserve"> FORMCHECKBOX </w:instrText>
                  </w:r>
                  <w:r w:rsidR="00527FAC">
                    <w:fldChar w:fldCharType="separate"/>
                  </w:r>
                  <w:r>
                    <w:fldChar w:fldCharType="end"/>
                  </w:r>
                  <w:bookmarkEnd w:id="125"/>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F476C1">
                    <w:tc>
                      <w:tcPr>
                        <w:tcW w:w="0" w:type="auto"/>
                        <w:tcMar>
                          <w:top w:w="0" w:type="auto"/>
                          <w:bottom w:w="0" w:type="auto"/>
                        </w:tcMar>
                      </w:tcPr>
                      <w:p w:rsidR="00F476C1" w:rsidRDefault="00BB087B">
                        <w:r>
                          <w:rPr>
                            <w:rFonts w:ascii="Arial" w:hAnsi="Arial" w:cs="Arial"/>
                            <w:color w:val="000000"/>
                            <w:position w:val="-2"/>
                            <w:sz w:val="18"/>
                            <w:szCs w:val="18"/>
                          </w:rPr>
                          <w:t> </w:t>
                        </w:r>
                      </w:p>
                    </w:tc>
                  </w:tr>
                </w:tbl>
                <w:p w:rsidR="00F476C1" w:rsidRDefault="00F476C1"/>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Napačno prikazovanje, prikrivanje informacij, nezmožnost predložitve zahtevane dokumentacije in pridobivanje zaupnih informacij o tem postopku</w:t>
                  </w:r>
                </w:p>
                <w:p w:rsidR="00F476C1" w:rsidRDefault="00BB087B">
                  <w:pPr>
                    <w:spacing w:before="135" w:after="135"/>
                    <w:jc w:val="both"/>
                    <w:textAlignment w:val="center"/>
                  </w:pPr>
                  <w:r>
                    <w:rPr>
                      <w:rFonts w:ascii="Arial" w:hAnsi="Arial" w:cs="Arial"/>
                      <w:color w:val="000000"/>
                      <w:position w:val="-2"/>
                      <w:sz w:val="18"/>
                      <w:szCs w:val="18"/>
                    </w:rPr>
                    <w:t>Ali se je gospodarski subjekt znašel v enem od naslednjih položajev:</w:t>
                  </w:r>
                </w:p>
                <w:tbl>
                  <w:tblPr>
                    <w:tblStyle w:val="NormalTablePHPDOCX"/>
                    <w:tblW w:w="0" w:type="auto"/>
                    <w:tblLook w:val="04A0" w:firstRow="1" w:lastRow="0" w:firstColumn="1" w:lastColumn="0" w:noHBand="0" w:noVBand="1"/>
                  </w:tblPr>
                  <w:tblGrid>
                    <w:gridCol w:w="8784"/>
                  </w:tblGrid>
                  <w:tr w:rsidR="00F476C1">
                    <w:tc>
                      <w:tcPr>
                        <w:tcW w:w="0" w:type="auto"/>
                        <w:tcMar>
                          <w:top w:w="0" w:type="auto"/>
                          <w:bottom w:w="0" w:type="auto"/>
                        </w:tcMar>
                      </w:tcPr>
                      <w:p w:rsidR="00F476C1" w:rsidRDefault="00BB087B">
                        <w:pPr>
                          <w:numPr>
                            <w:ilvl w:val="0"/>
                            <w:numId w:val="23"/>
                          </w:numPr>
                          <w:rPr>
                            <w:rFonts w:ascii="Arial" w:hAnsi="Arial" w:cs="Arial"/>
                            <w:color w:val="000000"/>
                            <w:sz w:val="18"/>
                            <w:szCs w:val="18"/>
                          </w:rPr>
                        </w:pPr>
                        <w:r>
                          <w:rPr>
                            <w:rFonts w:ascii="Arial" w:hAnsi="Arial" w:cs="Arial"/>
                            <w:color w:val="000000"/>
                            <w:position w:val="-2"/>
                            <w:sz w:val="18"/>
                            <w:szCs w:val="18"/>
                          </w:rPr>
                          <w:t>je bil kriv resnega napačnega prikazovanja pri predložitvi informacij, ki so potrebne za preverjanje, da ni razlogov za izključitev in da so izpolnjeni pogoji za sodelovanje,</w:t>
                        </w:r>
                      </w:p>
                      <w:p w:rsidR="00F476C1" w:rsidRDefault="00BB087B">
                        <w:pPr>
                          <w:numPr>
                            <w:ilvl w:val="0"/>
                            <w:numId w:val="23"/>
                          </w:numPr>
                          <w:rPr>
                            <w:rFonts w:ascii="Arial" w:hAnsi="Arial" w:cs="Arial"/>
                            <w:color w:val="000000"/>
                            <w:sz w:val="18"/>
                            <w:szCs w:val="18"/>
                          </w:rPr>
                        </w:pPr>
                        <w:r>
                          <w:rPr>
                            <w:rFonts w:ascii="Arial" w:hAnsi="Arial" w:cs="Arial"/>
                            <w:color w:val="000000"/>
                            <w:position w:val="-2"/>
                            <w:sz w:val="18"/>
                            <w:szCs w:val="18"/>
                          </w:rPr>
                          <w:t>je takšne informacije prikrival,</w:t>
                        </w:r>
                      </w:p>
                      <w:p w:rsidR="00F476C1" w:rsidRDefault="00BB087B">
                        <w:pPr>
                          <w:numPr>
                            <w:ilvl w:val="0"/>
                            <w:numId w:val="23"/>
                          </w:numPr>
                          <w:rPr>
                            <w:rFonts w:ascii="Arial" w:hAnsi="Arial" w:cs="Arial"/>
                            <w:color w:val="000000"/>
                            <w:sz w:val="18"/>
                            <w:szCs w:val="18"/>
                          </w:rPr>
                        </w:pPr>
                        <w:r>
                          <w:rPr>
                            <w:rFonts w:ascii="Arial" w:hAnsi="Arial" w:cs="Arial"/>
                            <w:color w:val="000000"/>
                            <w:position w:val="-2"/>
                            <w:sz w:val="18"/>
                            <w:szCs w:val="18"/>
                          </w:rPr>
                          <w:t>dokazil na zahtevo javnega naročnika oziroma naročnika ni mogel predložiti brez odlašanja in</w:t>
                        </w:r>
                      </w:p>
                      <w:p w:rsidR="00F476C1" w:rsidRDefault="00BB087B">
                        <w:pPr>
                          <w:numPr>
                            <w:ilvl w:val="0"/>
                            <w:numId w:val="23"/>
                          </w:numPr>
                          <w:rPr>
                            <w:rFonts w:ascii="Arial" w:hAnsi="Arial" w:cs="Arial"/>
                            <w:color w:val="000000"/>
                            <w:sz w:val="18"/>
                            <w:szCs w:val="18"/>
                          </w:rPr>
                        </w:pPr>
                        <w:r>
                          <w:rPr>
                            <w:rFonts w:ascii="Arial" w:hAnsi="Arial" w:cs="Arial"/>
                            <w:color w:val="000000"/>
                            <w:position w:val="-2"/>
                            <w:sz w:val="18"/>
                            <w:szCs w:val="18"/>
                          </w:rPr>
                          <w:t>je skušal neupravičeno vplivati na postopek odločanja javnega naročnika oziroma naročnika, pridobiti zaupne informacije, zaradi katerih bi lahko imel neupravičeno prednost v postopku oddaje javnega naročila, ali iz malomarnosti predložil zavajajoče informacije, ki bi lahko bistveno vplivale na odločitve o izključitvi, izboru ali podelitvi naročila?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4fdd5"/>
                        <w:enabled/>
                        <w:calcOnExit w:val="0"/>
                        <w:checkBox>
                          <w:sizeAuto/>
                          <w:default w:val="0"/>
                        </w:checkBox>
                      </w:ffData>
                    </w:fldChar>
                  </w:r>
                  <w:bookmarkStart w:id="126" w:name="cbox159555c9b4fdd5"/>
                  <w:r>
                    <w:instrText xml:space="preserve"> FORMCHECKBOX </w:instrText>
                  </w:r>
                  <w:r w:rsidR="00527FAC">
                    <w:fldChar w:fldCharType="separate"/>
                  </w:r>
                  <w:r>
                    <w:fldChar w:fldCharType="end"/>
                  </w:r>
                  <w:bookmarkEnd w:id="126"/>
                  <w:r>
                    <w:rPr>
                      <w:rFonts w:ascii="Arial" w:hAnsi="Arial" w:cs="Arial"/>
                      <w:color w:val="000000"/>
                      <w:position w:val="-2"/>
                      <w:sz w:val="18"/>
                      <w:szCs w:val="18"/>
                    </w:rPr>
                    <w:t>Da   </w:t>
                  </w:r>
                  <w:r>
                    <w:fldChar w:fldCharType="begin">
                      <w:ffData>
                        <w:name w:val="cbox159555c9b4ff74"/>
                        <w:enabled/>
                        <w:calcOnExit w:val="0"/>
                        <w:checkBox>
                          <w:sizeAuto/>
                          <w:default w:val="0"/>
                        </w:checkBox>
                      </w:ffData>
                    </w:fldChar>
                  </w:r>
                  <w:bookmarkStart w:id="127" w:name="cbox159555c9b4ff74"/>
                  <w:r>
                    <w:instrText xml:space="preserve"> FORMCHECKBOX </w:instrText>
                  </w:r>
                  <w:r w:rsidR="00527FAC">
                    <w:fldChar w:fldCharType="separate"/>
                  </w:r>
                  <w:r>
                    <w:fldChar w:fldCharType="end"/>
                  </w:r>
                  <w:bookmarkEnd w:id="127"/>
                  <w:r>
                    <w:rPr>
                      <w:rFonts w:ascii="Arial" w:hAnsi="Arial" w:cs="Arial"/>
                      <w:color w:val="000000"/>
                      <w:position w:val="-2"/>
                      <w:sz w:val="18"/>
                      <w:szCs w:val="18"/>
                    </w:rPr>
                    <w:t>​​​​​​​Ne</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c>
      </w:tr>
    </w:tbl>
    <w:p w:rsidR="00F476C1" w:rsidRDefault="00BB087B">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D: Izključno nacionalni razlogi za izključitev</w:t>
            </w:r>
          </w:p>
          <w:p w:rsidR="00F476C1" w:rsidRDefault="00BB087B">
            <w:pPr>
              <w:spacing w:before="135" w:after="135"/>
              <w:jc w:val="both"/>
              <w:textAlignment w:val="center"/>
            </w:pPr>
            <w:r>
              <w:rPr>
                <w:rFonts w:ascii="Arial" w:hAnsi="Arial" w:cs="Arial"/>
                <w:b/>
                <w:bCs/>
                <w:color w:val="000000"/>
                <w:position w:val="-2"/>
                <w:sz w:val="18"/>
                <w:szCs w:val="18"/>
              </w:rPr>
              <w:t>Ali se uporabljajo izključno nacionalni razlogi za izključitev, navedeni v ustreznem obvestilu ali dokumentaciji v zvezi z oddajo javnega naročila?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lastRenderedPageBreak/>
                    <w:t>Izključno nacionalni razlogi za izključitev</w:t>
                  </w:r>
                </w:p>
                <w:p w:rsidR="00F476C1" w:rsidRDefault="00BB087B">
                  <w:pPr>
                    <w:spacing w:before="135" w:after="135"/>
                    <w:jc w:val="both"/>
                    <w:textAlignment w:val="center"/>
                  </w:pPr>
                  <w:r>
                    <w:rPr>
                      <w:rFonts w:ascii="Arial" w:hAnsi="Arial" w:cs="Arial"/>
                      <w:color w:val="000000"/>
                      <w:position w:val="-2"/>
                      <w:sz w:val="18"/>
                      <w:szCs w:val="18"/>
                    </w:rPr>
                    <w:t>Drugi razlogi za izključitev, ki so lahko predvideni v nacionalni zakonodaji države članice javnega naročnika oziroma naročnika. </w:t>
                  </w:r>
                </w:p>
                <w:p w:rsidR="00F476C1" w:rsidRDefault="00BB087B">
                  <w:pPr>
                    <w:spacing w:before="135" w:after="135"/>
                    <w:jc w:val="both"/>
                    <w:textAlignment w:val="center"/>
                  </w:pPr>
                  <w:r>
                    <w:rPr>
                      <w:rFonts w:ascii="Arial" w:hAnsi="Arial" w:cs="Arial"/>
                      <w:color w:val="000000"/>
                      <w:position w:val="-2"/>
                      <w:sz w:val="18"/>
                      <w:szCs w:val="18"/>
                    </w:rPr>
                    <w:t>Ali je bil gospodraski subjekt pravnomočno obsojen zaradi storitve kaznivega dejanja navedenega v prvem odstavku 75. člena ZJN-3?</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51219"/>
                        <w:enabled/>
                        <w:calcOnExit w:val="0"/>
                        <w:checkBox>
                          <w:sizeAuto/>
                          <w:default w:val="0"/>
                        </w:checkBox>
                      </w:ffData>
                    </w:fldChar>
                  </w:r>
                  <w:bookmarkStart w:id="128" w:name="cbox159555c9b51219"/>
                  <w:r>
                    <w:instrText xml:space="preserve"> FORMCHECKBOX </w:instrText>
                  </w:r>
                  <w:r w:rsidR="00527FAC">
                    <w:fldChar w:fldCharType="separate"/>
                  </w:r>
                  <w:r>
                    <w:fldChar w:fldCharType="end"/>
                  </w:r>
                  <w:bookmarkEnd w:id="128"/>
                  <w:r>
                    <w:rPr>
                      <w:rFonts w:ascii="Arial" w:hAnsi="Arial" w:cs="Arial"/>
                      <w:color w:val="000000"/>
                      <w:position w:val="-2"/>
                      <w:sz w:val="18"/>
                      <w:szCs w:val="18"/>
                    </w:rPr>
                    <w:t>Da   </w:t>
                  </w:r>
                  <w:r>
                    <w:fldChar w:fldCharType="begin">
                      <w:ffData>
                        <w:name w:val="cbox159555c9b51384"/>
                        <w:enabled/>
                        <w:calcOnExit w:val="0"/>
                        <w:checkBox>
                          <w:sizeAuto/>
                          <w:default w:val="0"/>
                        </w:checkBox>
                      </w:ffData>
                    </w:fldChar>
                  </w:r>
                  <w:bookmarkStart w:id="129" w:name="cbox159555c9b51384"/>
                  <w:r>
                    <w:instrText xml:space="preserve"> FORMCHECKBOX </w:instrText>
                  </w:r>
                  <w:r w:rsidR="00527FAC">
                    <w:fldChar w:fldCharType="separate"/>
                  </w:r>
                  <w:r>
                    <w:fldChar w:fldCharType="end"/>
                  </w:r>
                  <w:bookmarkEnd w:id="129"/>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Ali je gospodarski subjekt izločen iz postopkov javnih naročil zaradi uvrstitve v evidenco gospodarskih subjektov z negativnimi referencami?</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5188f"/>
                        <w:enabled/>
                        <w:calcOnExit w:val="0"/>
                        <w:checkBox>
                          <w:sizeAuto/>
                          <w:default w:val="0"/>
                        </w:checkBox>
                      </w:ffData>
                    </w:fldChar>
                  </w:r>
                  <w:bookmarkStart w:id="130" w:name="cbox159555c9b5188f"/>
                  <w:r>
                    <w:instrText xml:space="preserve"> FORMCHECKBOX </w:instrText>
                  </w:r>
                  <w:r w:rsidR="00527FAC">
                    <w:fldChar w:fldCharType="separate"/>
                  </w:r>
                  <w:r>
                    <w:fldChar w:fldCharType="end"/>
                  </w:r>
                  <w:bookmarkEnd w:id="130"/>
                  <w:r>
                    <w:rPr>
                      <w:rFonts w:ascii="Arial" w:hAnsi="Arial" w:cs="Arial"/>
                      <w:color w:val="000000"/>
                      <w:position w:val="-2"/>
                      <w:sz w:val="18"/>
                      <w:szCs w:val="18"/>
                    </w:rPr>
                    <w:t>Da   </w:t>
                  </w:r>
                  <w:r>
                    <w:fldChar w:fldCharType="begin">
                      <w:ffData>
                        <w:name w:val="cbox159555c9b51a04"/>
                        <w:enabled/>
                        <w:calcOnExit w:val="0"/>
                        <w:checkBox>
                          <w:sizeAuto/>
                          <w:default w:val="0"/>
                        </w:checkBox>
                      </w:ffData>
                    </w:fldChar>
                  </w:r>
                  <w:bookmarkStart w:id="131" w:name="cbox159555c9b51a04"/>
                  <w:r>
                    <w:instrText xml:space="preserve"> FORMCHECKBOX </w:instrText>
                  </w:r>
                  <w:r w:rsidR="00527FAC">
                    <w:fldChar w:fldCharType="separate"/>
                  </w:r>
                  <w:r>
                    <w:fldChar w:fldCharType="end"/>
                  </w:r>
                  <w:bookmarkEnd w:id="131"/>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Ali ima gospodarski subjekt na dan, ko je bila oddana ponudba, v skladu s predpisi države, v kateri ima sedež, zapadle, neplačane obvezne dajatve in druge denarne nedavčne obveznosti v skladu z zakonom, ki ureja finančno upravo, ki jih pobira davčni organ v skladu s predpisi države, v vrednosti 50 EUR ali več?</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51f02"/>
                        <w:enabled/>
                        <w:calcOnExit w:val="0"/>
                        <w:checkBox>
                          <w:sizeAuto/>
                          <w:default w:val="0"/>
                        </w:checkBox>
                      </w:ffData>
                    </w:fldChar>
                  </w:r>
                  <w:bookmarkStart w:id="132" w:name="cbox159555c9b51f02"/>
                  <w:r>
                    <w:instrText xml:space="preserve"> FORMCHECKBOX </w:instrText>
                  </w:r>
                  <w:r w:rsidR="00527FAC">
                    <w:fldChar w:fldCharType="separate"/>
                  </w:r>
                  <w:r>
                    <w:fldChar w:fldCharType="end"/>
                  </w:r>
                  <w:bookmarkEnd w:id="132"/>
                  <w:r>
                    <w:rPr>
                      <w:rFonts w:ascii="Arial" w:hAnsi="Arial" w:cs="Arial"/>
                      <w:color w:val="000000"/>
                      <w:position w:val="-2"/>
                      <w:sz w:val="18"/>
                      <w:szCs w:val="18"/>
                    </w:rPr>
                    <w:t>Da   </w:t>
                  </w:r>
                  <w:r>
                    <w:fldChar w:fldCharType="begin">
                      <w:ffData>
                        <w:name w:val="cbox159555c9b5206d"/>
                        <w:enabled/>
                        <w:calcOnExit w:val="0"/>
                        <w:checkBox>
                          <w:sizeAuto/>
                          <w:default w:val="0"/>
                        </w:checkBox>
                      </w:ffData>
                    </w:fldChar>
                  </w:r>
                  <w:bookmarkStart w:id="133" w:name="cbox159555c9b5206d"/>
                  <w:r>
                    <w:instrText xml:space="preserve"> FORMCHECKBOX </w:instrText>
                  </w:r>
                  <w:r w:rsidR="00527FAC">
                    <w:fldChar w:fldCharType="separate"/>
                  </w:r>
                  <w:r>
                    <w:fldChar w:fldCharType="end"/>
                  </w:r>
                  <w:bookmarkEnd w:id="133"/>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Ali ima gospodarski subjekt na dan oddaje ponudbe ali prijave nepredložene obračune davčnih odtegljajev za dohodke iz delovnega razmerja za obdobje zadnjih petih let do dne oddaje ponudbe ali prijave?</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52582"/>
                        <w:enabled/>
                        <w:calcOnExit w:val="0"/>
                        <w:checkBox>
                          <w:sizeAuto/>
                          <w:default w:val="0"/>
                        </w:checkBox>
                      </w:ffData>
                    </w:fldChar>
                  </w:r>
                  <w:bookmarkStart w:id="134" w:name="cbox159555c9b52582"/>
                  <w:r>
                    <w:instrText xml:space="preserve"> FORMCHECKBOX </w:instrText>
                  </w:r>
                  <w:r w:rsidR="00527FAC">
                    <w:fldChar w:fldCharType="separate"/>
                  </w:r>
                  <w:r>
                    <w:fldChar w:fldCharType="end"/>
                  </w:r>
                  <w:bookmarkEnd w:id="134"/>
                  <w:r>
                    <w:rPr>
                      <w:rFonts w:ascii="Arial" w:hAnsi="Arial" w:cs="Arial"/>
                      <w:color w:val="000000"/>
                      <w:position w:val="-2"/>
                      <w:sz w:val="18"/>
                      <w:szCs w:val="18"/>
                    </w:rPr>
                    <w:t>Da   </w:t>
                  </w:r>
                  <w:r>
                    <w:fldChar w:fldCharType="begin">
                      <w:ffData>
                        <w:name w:val="cbox159555c9b526ed"/>
                        <w:enabled/>
                        <w:calcOnExit w:val="0"/>
                        <w:checkBox>
                          <w:sizeAuto/>
                          <w:default w:val="0"/>
                        </w:checkBox>
                      </w:ffData>
                    </w:fldChar>
                  </w:r>
                  <w:bookmarkStart w:id="135" w:name="cbox159555c9b526ed"/>
                  <w:r>
                    <w:instrText xml:space="preserve"> FORMCHECKBOX </w:instrText>
                  </w:r>
                  <w:r w:rsidR="00527FAC">
                    <w:fldChar w:fldCharType="separate"/>
                  </w:r>
                  <w:r>
                    <w:fldChar w:fldCharType="end"/>
                  </w:r>
                  <w:bookmarkEnd w:id="135"/>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Ali je bila gospodarskemu subjektu v zadnjih treh letih pred potekom roka za oddajo ponudb s pravnomočno odločbo pristojnega organa Republike Slovenije ali druge države članice ali tretje države dvakrat izrečena globa zaradi prekrška v zvezi s plačilom za delo?</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52bed"/>
                        <w:enabled/>
                        <w:calcOnExit w:val="0"/>
                        <w:checkBox>
                          <w:sizeAuto/>
                          <w:default w:val="0"/>
                        </w:checkBox>
                      </w:ffData>
                    </w:fldChar>
                  </w:r>
                  <w:bookmarkStart w:id="136" w:name="cbox159555c9b52bed"/>
                  <w:r>
                    <w:instrText xml:space="preserve"> FORMCHECKBOX </w:instrText>
                  </w:r>
                  <w:r w:rsidR="00527FAC">
                    <w:fldChar w:fldCharType="separate"/>
                  </w:r>
                  <w:r>
                    <w:fldChar w:fldCharType="end"/>
                  </w:r>
                  <w:bookmarkEnd w:id="136"/>
                  <w:r>
                    <w:rPr>
                      <w:rFonts w:ascii="Arial" w:hAnsi="Arial" w:cs="Arial"/>
                      <w:color w:val="000000"/>
                      <w:position w:val="-2"/>
                      <w:sz w:val="18"/>
                      <w:szCs w:val="18"/>
                    </w:rPr>
                    <w:t>Da   </w:t>
                  </w:r>
                  <w:r>
                    <w:fldChar w:fldCharType="begin">
                      <w:ffData>
                        <w:name w:val="cbox159555c9b52d60"/>
                        <w:enabled/>
                        <w:calcOnExit w:val="0"/>
                        <w:checkBox>
                          <w:sizeAuto/>
                          <w:default w:val="0"/>
                        </w:checkBox>
                      </w:ffData>
                    </w:fldChar>
                  </w:r>
                  <w:bookmarkStart w:id="137" w:name="cbox159555c9b52d60"/>
                  <w:r>
                    <w:instrText xml:space="preserve"> FORMCHECKBOX </w:instrText>
                  </w:r>
                  <w:r w:rsidR="00527FAC">
                    <w:fldChar w:fldCharType="separate"/>
                  </w:r>
                  <w:r>
                    <w:fldChar w:fldCharType="end"/>
                  </w:r>
                  <w:bookmarkEnd w:id="137"/>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Ali je gospodarskimi subjekti z drugimi subjekti sklenil dogovor, katerega cilj ali učinek je preprečevati, omejevati ali izkrivljati konkurenco?</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53260"/>
                        <w:enabled/>
                        <w:calcOnExit w:val="0"/>
                        <w:checkBox>
                          <w:sizeAuto/>
                          <w:default w:val="0"/>
                        </w:checkBox>
                      </w:ffData>
                    </w:fldChar>
                  </w:r>
                  <w:bookmarkStart w:id="138" w:name="cbox159555c9b53260"/>
                  <w:r>
                    <w:instrText xml:space="preserve"> FORMCHECKBOX </w:instrText>
                  </w:r>
                  <w:r w:rsidR="00527FAC">
                    <w:fldChar w:fldCharType="separate"/>
                  </w:r>
                  <w:r>
                    <w:fldChar w:fldCharType="end"/>
                  </w:r>
                  <w:bookmarkEnd w:id="138"/>
                  <w:r>
                    <w:rPr>
                      <w:rFonts w:ascii="Arial" w:hAnsi="Arial" w:cs="Arial"/>
                      <w:color w:val="000000"/>
                      <w:position w:val="-2"/>
                      <w:sz w:val="18"/>
                      <w:szCs w:val="18"/>
                    </w:rPr>
                    <w:t>Da   </w:t>
                  </w:r>
                  <w:r>
                    <w:fldChar w:fldCharType="begin">
                      <w:ffData>
                        <w:name w:val="cbox159555c9b533cb"/>
                        <w:enabled/>
                        <w:calcOnExit w:val="0"/>
                        <w:checkBox>
                          <w:sizeAuto/>
                          <w:default w:val="0"/>
                        </w:checkBox>
                      </w:ffData>
                    </w:fldChar>
                  </w:r>
                  <w:bookmarkStart w:id="139" w:name="cbox159555c9b533cb"/>
                  <w:r>
                    <w:instrText xml:space="preserve"> FORMCHECKBOX </w:instrText>
                  </w:r>
                  <w:r w:rsidR="00527FAC">
                    <w:fldChar w:fldCharType="separate"/>
                  </w:r>
                  <w:r>
                    <w:fldChar w:fldCharType="end"/>
                  </w:r>
                  <w:bookmarkEnd w:id="139"/>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Ali je gospodarski subjekt pri dajanju informacij v tem ali predhodnih postopkih namerno podal zavajajoče razlage ali teh informacij ni zagotovil?</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9b538df"/>
                        <w:enabled/>
                        <w:calcOnExit w:val="0"/>
                        <w:checkBox>
                          <w:sizeAuto/>
                          <w:default w:val="0"/>
                        </w:checkBox>
                      </w:ffData>
                    </w:fldChar>
                  </w:r>
                  <w:bookmarkStart w:id="140" w:name="cbox159555c9b538df"/>
                  <w:r>
                    <w:instrText xml:space="preserve"> FORMCHECKBOX </w:instrText>
                  </w:r>
                  <w:r w:rsidR="00527FAC">
                    <w:fldChar w:fldCharType="separate"/>
                  </w:r>
                  <w:r>
                    <w:fldChar w:fldCharType="end"/>
                  </w:r>
                  <w:bookmarkEnd w:id="140"/>
                  <w:r>
                    <w:rPr>
                      <w:rFonts w:ascii="Arial" w:hAnsi="Arial" w:cs="Arial"/>
                      <w:color w:val="000000"/>
                      <w:position w:val="-2"/>
                      <w:sz w:val="18"/>
                      <w:szCs w:val="18"/>
                    </w:rPr>
                    <w:t>Da   </w:t>
                  </w:r>
                  <w:r>
                    <w:fldChar w:fldCharType="begin">
                      <w:ffData>
                        <w:name w:val="cbox159555c9b53a78"/>
                        <w:enabled/>
                        <w:calcOnExit w:val="0"/>
                        <w:checkBox>
                          <w:sizeAuto/>
                          <w:default w:val="0"/>
                        </w:checkBox>
                      </w:ffData>
                    </w:fldChar>
                  </w:r>
                  <w:bookmarkStart w:id="141" w:name="cbox159555c9b53a78"/>
                  <w:r>
                    <w:instrText xml:space="preserve"> FORMCHECKBOX </w:instrText>
                  </w:r>
                  <w:r w:rsidR="00527FAC">
                    <w:fldChar w:fldCharType="separate"/>
                  </w:r>
                  <w:r>
                    <w:fldChar w:fldCharType="end"/>
                  </w:r>
                  <w:bookmarkEnd w:id="141"/>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Ali so te informacije na razpolago v elektronski obliki?</w:t>
                  </w:r>
                </w:p>
                <w:p w:rsidR="00F476C1" w:rsidRDefault="00BB087B">
                  <w:pPr>
                    <w:spacing w:before="135" w:after="135"/>
                    <w:jc w:val="both"/>
                    <w:textAlignment w:val="center"/>
                  </w:pPr>
                  <w:r>
                    <w:fldChar w:fldCharType="begin">
                      <w:ffData>
                        <w:name w:val="cbox159555c9b53e40"/>
                        <w:enabled/>
                        <w:calcOnExit w:val="0"/>
                        <w:checkBox>
                          <w:sizeAuto/>
                          <w:default w:val="0"/>
                        </w:checkBox>
                      </w:ffData>
                    </w:fldChar>
                  </w:r>
                  <w:bookmarkStart w:id="142" w:name="cbox159555c9b53e40"/>
                  <w:r>
                    <w:instrText xml:space="preserve"> FORMCHECKBOX </w:instrText>
                  </w:r>
                  <w:r w:rsidR="00527FAC">
                    <w:fldChar w:fldCharType="separate"/>
                  </w:r>
                  <w:r>
                    <w:fldChar w:fldCharType="end"/>
                  </w:r>
                  <w:bookmarkEnd w:id="142"/>
                  <w:r>
                    <w:rPr>
                      <w:rFonts w:ascii="Arial" w:hAnsi="Arial" w:cs="Arial"/>
                      <w:color w:val="000000"/>
                      <w:position w:val="-2"/>
                      <w:sz w:val="18"/>
                      <w:szCs w:val="18"/>
                    </w:rPr>
                    <w:t>Da   </w:t>
                  </w:r>
                  <w:r>
                    <w:fldChar w:fldCharType="begin">
                      <w:ffData>
                        <w:name w:val="cbox159555c9b53fd6"/>
                        <w:enabled/>
                        <w:calcOnExit w:val="0"/>
                        <w:checkBox>
                          <w:sizeAuto/>
                          <w:default w:val="0"/>
                        </w:checkBox>
                      </w:ffData>
                    </w:fldChar>
                  </w:r>
                  <w:bookmarkStart w:id="143" w:name="cbox159555c9b53fd6"/>
                  <w:r>
                    <w:instrText xml:space="preserve"> FORMCHECKBOX </w:instrText>
                  </w:r>
                  <w:r w:rsidR="00527FAC">
                    <w:fldChar w:fldCharType="separate"/>
                  </w:r>
                  <w:r>
                    <w:fldChar w:fldCharType="end"/>
                  </w:r>
                  <w:bookmarkEnd w:id="143"/>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c>
      </w:tr>
    </w:tbl>
    <w:p w:rsidR="00F476C1" w:rsidRDefault="00BB087B">
      <w:pPr>
        <w:spacing w:before="225" w:after="225" w:line="240" w:lineRule="auto"/>
        <w:jc w:val="both"/>
      </w:pPr>
      <w:r>
        <w:rPr>
          <w:rFonts w:ascii="Arial" w:hAnsi="Arial" w:cs="Arial"/>
          <w:color w:val="000000"/>
          <w:sz w:val="18"/>
          <w:szCs w:val="18"/>
        </w:rPr>
        <w:lastRenderedPageBreak/>
        <w:t> </w:t>
      </w:r>
    </w:p>
    <w:tbl>
      <w:tblPr>
        <w:tblStyle w:val="NormalTablePHPDOCX"/>
        <w:tblW w:w="8745" w:type="dxa"/>
        <w:tblInd w:w="108" w:type="dxa"/>
        <w:tblLook w:val="04A0" w:firstRow="1" w:lastRow="0" w:firstColumn="1" w:lastColumn="0" w:noHBand="0" w:noVBand="1"/>
      </w:tblPr>
      <w:tblGrid>
        <w:gridCol w:w="4080"/>
        <w:gridCol w:w="4665"/>
      </w:tblGrid>
      <w:tr w:rsidR="00F476C1">
        <w:tc>
          <w:tcPr>
            <w:tcW w:w="4080" w:type="dxa"/>
            <w:tcMar>
              <w:top w:w="135" w:type="dxa"/>
              <w:bottom w:w="135" w:type="dxa"/>
            </w:tcMar>
            <w:vAlign w:val="center"/>
          </w:tcPr>
          <w:p w:rsidR="00F476C1" w:rsidRDefault="00BB087B">
            <w:r>
              <w:rPr>
                <w:rFonts w:ascii="Arial" w:hAnsi="Arial" w:cs="Arial"/>
                <w:color w:val="000000"/>
                <w:position w:val="-2"/>
                <w:sz w:val="18"/>
                <w:szCs w:val="18"/>
              </w:rPr>
              <w:t>Kraj in datum:</w:t>
            </w:r>
          </w:p>
        </w:tc>
        <w:tc>
          <w:tcPr>
            <w:tcW w:w="0" w:type="auto"/>
            <w:tcMar>
              <w:top w:w="135" w:type="dxa"/>
              <w:bottom w:w="135" w:type="dxa"/>
            </w:tcMar>
            <w:vAlign w:val="center"/>
          </w:tcPr>
          <w:p w:rsidR="00F476C1" w:rsidRDefault="00BB087B">
            <w:r>
              <w:rPr>
                <w:rFonts w:ascii="Arial" w:hAnsi="Arial" w:cs="Arial"/>
                <w:color w:val="000000"/>
                <w:position w:val="-2"/>
                <w:sz w:val="18"/>
                <w:szCs w:val="18"/>
              </w:rPr>
              <w:t>Ime in priimek: _____________________</w:t>
            </w:r>
          </w:p>
        </w:tc>
      </w:tr>
      <w:tr w:rsidR="00F476C1">
        <w:tc>
          <w:tcPr>
            <w:tcW w:w="4080" w:type="dxa"/>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Mar>
              <w:top w:w="135" w:type="dxa"/>
              <w:bottom w:w="135" w:type="dxa"/>
            </w:tcMar>
            <w:vAlign w:val="center"/>
          </w:tcPr>
          <w:p w:rsidR="00F476C1" w:rsidRDefault="00F476C1"/>
          <w:p w:rsidR="00F476C1" w:rsidRDefault="00BB087B">
            <w:pPr>
              <w:jc w:val="center"/>
            </w:pPr>
            <w:r>
              <w:rPr>
                <w:rFonts w:ascii="Arial" w:hAnsi="Arial" w:cs="Arial"/>
                <w:color w:val="A9A9A9"/>
                <w:position w:val="-2"/>
                <w:sz w:val="18"/>
                <w:szCs w:val="18"/>
              </w:rPr>
              <w:t>(žig in podpis)</w:t>
            </w:r>
          </w:p>
        </w:tc>
      </w:tr>
    </w:tbl>
    <w:p w:rsidR="00F476C1" w:rsidRDefault="00F476C1">
      <w:pPr>
        <w:sectPr w:rsidR="00F476C1" w:rsidSect="00BB087B">
          <w:footerReference w:type="default" r:id="rId14"/>
          <w:pgSz w:w="11906" w:h="16838"/>
          <w:pgMar w:top="1418" w:right="1418" w:bottom="1418" w:left="1418" w:header="567" w:footer="596" w:gutter="0"/>
          <w:cols w:space="708"/>
          <w:docGrid w:linePitch="360"/>
        </w:sectPr>
      </w:pPr>
    </w:p>
    <w:p w:rsidR="00BB087B" w:rsidRPr="00590863" w:rsidRDefault="00BB087B" w:rsidP="00BB087B">
      <w:pPr>
        <w:spacing w:after="0"/>
        <w:jc w:val="right"/>
        <w:rPr>
          <w:rFonts w:ascii="Arial" w:hAnsi="Arial" w:cs="Arial"/>
          <w:sz w:val="18"/>
          <w:szCs w:val="18"/>
        </w:rPr>
      </w:pPr>
      <w:r w:rsidRPr="00590863">
        <w:rPr>
          <w:rFonts w:ascii="Arial" w:hAnsi="Arial" w:cs="Arial"/>
          <w:sz w:val="18"/>
          <w:szCs w:val="18"/>
        </w:rPr>
        <w:lastRenderedPageBreak/>
        <w:t>Obrazec št: 4</w:t>
      </w:r>
    </w:p>
    <w:p w:rsidR="00BB087B" w:rsidRPr="00252358" w:rsidRDefault="00BB087B" w:rsidP="00BB087B"/>
    <w:p w:rsidR="00BB087B" w:rsidRDefault="00BB087B" w:rsidP="00BB08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IV - Pogoji za sodelovanje in Zaključek</w:t>
      </w:r>
    </w:p>
    <w:p w:rsidR="00BB087B" w:rsidRDefault="00BB087B" w:rsidP="00BB087B">
      <w:pPr>
        <w:spacing w:after="120"/>
        <w:rPr>
          <w:rFonts w:ascii="Arial" w:hAnsi="Arial" w:cs="Arial"/>
        </w:rPr>
      </w:pP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Skupna navedba za vse pogoje za sodelovanje</w:t>
            </w:r>
          </w:p>
          <w:p w:rsidR="00F476C1" w:rsidRDefault="00BB087B">
            <w:pPr>
              <w:spacing w:before="135" w:after="135"/>
              <w:jc w:val="both"/>
              <w:textAlignment w:val="center"/>
            </w:pPr>
            <w:r>
              <w:rPr>
                <w:rFonts w:ascii="Arial" w:hAnsi="Arial" w:cs="Arial"/>
                <w:b/>
                <w:bCs/>
                <w:color w:val="000000"/>
                <w:position w:val="-2"/>
                <w:sz w:val="18"/>
                <w:szCs w:val="18"/>
              </w:rPr>
              <w:t>Glede pogojev za sodelovanje gospodarski subjekt izjavlja, da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Izpolnjuje vse zahtevane pogoje za sodelovanje</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aa0a943"/>
                        <w:enabled/>
                        <w:calcOnExit w:val="0"/>
                        <w:checkBox>
                          <w:sizeAuto/>
                          <w:default w:val="0"/>
                        </w:checkBox>
                      </w:ffData>
                    </w:fldChar>
                  </w:r>
                  <w:bookmarkStart w:id="144" w:name="cbox159555caa0a943"/>
                  <w:r>
                    <w:instrText xml:space="preserve"> FORMCHECKBOX </w:instrText>
                  </w:r>
                  <w:r w:rsidR="00527FAC">
                    <w:fldChar w:fldCharType="separate"/>
                  </w:r>
                  <w:r>
                    <w:fldChar w:fldCharType="end"/>
                  </w:r>
                  <w:bookmarkEnd w:id="144"/>
                  <w:r>
                    <w:rPr>
                      <w:rFonts w:ascii="Arial" w:hAnsi="Arial" w:cs="Arial"/>
                      <w:color w:val="000000"/>
                      <w:position w:val="-2"/>
                      <w:sz w:val="18"/>
                      <w:szCs w:val="18"/>
                    </w:rPr>
                    <w:t>Da   </w:t>
                  </w:r>
                  <w:r>
                    <w:fldChar w:fldCharType="begin">
                      <w:ffData>
                        <w:name w:val="cbox159555caa0ab13"/>
                        <w:enabled/>
                        <w:calcOnExit w:val="0"/>
                        <w:checkBox>
                          <w:sizeAuto/>
                          <w:default w:val="0"/>
                        </w:checkBox>
                      </w:ffData>
                    </w:fldChar>
                  </w:r>
                  <w:bookmarkStart w:id="145" w:name="cbox159555caa0ab13"/>
                  <w:r>
                    <w:instrText xml:space="preserve"> FORMCHECKBOX </w:instrText>
                  </w:r>
                  <w:r w:rsidR="00527FAC">
                    <w:fldChar w:fldCharType="separate"/>
                  </w:r>
                  <w:r>
                    <w:fldChar w:fldCharType="end"/>
                  </w:r>
                  <w:bookmarkEnd w:id="145"/>
                  <w:r>
                    <w:rPr>
                      <w:rFonts w:ascii="Arial" w:hAnsi="Arial" w:cs="Arial"/>
                      <w:color w:val="000000"/>
                      <w:position w:val="-2"/>
                      <w:sz w:val="18"/>
                      <w:szCs w:val="18"/>
                    </w:rPr>
                    <w:t>​​​​​​​Ne</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c>
      </w:tr>
    </w:tbl>
    <w:p w:rsidR="00F476C1" w:rsidRDefault="00BB08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A: Ustreznost</w:t>
            </w:r>
          </w:p>
          <w:p w:rsidR="00F476C1" w:rsidRDefault="00BB087B">
            <w:pPr>
              <w:spacing w:before="135" w:after="135"/>
              <w:jc w:val="both"/>
              <w:textAlignment w:val="center"/>
            </w:pPr>
            <w:r>
              <w:rPr>
                <w:rFonts w:ascii="Arial" w:hAnsi="Arial" w:cs="Arial"/>
                <w:b/>
                <w:bCs/>
                <w:color w:val="000000"/>
                <w:position w:val="-2"/>
                <w:sz w:val="18"/>
                <w:szCs w:val="18"/>
              </w:rPr>
              <w:t>Člen 58(2)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Vpis v ustrezen poklicni register</w:t>
                  </w:r>
                </w:p>
                <w:p w:rsidR="00F476C1" w:rsidRDefault="00BB087B">
                  <w:pPr>
                    <w:spacing w:before="135" w:after="135"/>
                    <w:jc w:val="both"/>
                    <w:textAlignment w:val="center"/>
                  </w:pPr>
                  <w:r>
                    <w:rPr>
                      <w:rFonts w:ascii="Arial" w:hAnsi="Arial" w:cs="Arial"/>
                      <w:color w:val="000000"/>
                      <w:position w:val="-2"/>
                      <w:sz w:val="18"/>
                      <w:szCs w:val="18"/>
                    </w:rPr>
                    <w:t>Je vpisan v ustrezne poklicne registre, ki se vodijo v državi članici sedeža, kot je navedeno v Prilogi XI Direktive 2014/24/EU; od gospodarskih subjektov iz nekaterih držav članic se lahko zahteva, da izpolnijo druge zahteve iz navedene priloge.</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aa0bc95"/>
                        <w:enabled/>
                        <w:calcOnExit w:val="0"/>
                        <w:checkBox>
                          <w:sizeAuto/>
                          <w:default w:val="0"/>
                        </w:checkBox>
                      </w:ffData>
                    </w:fldChar>
                  </w:r>
                  <w:bookmarkStart w:id="146" w:name="cbox159555caa0bc95"/>
                  <w:r>
                    <w:instrText xml:space="preserve"> FORMCHECKBOX </w:instrText>
                  </w:r>
                  <w:r w:rsidR="00527FAC">
                    <w:fldChar w:fldCharType="separate"/>
                  </w:r>
                  <w:r>
                    <w:fldChar w:fldCharType="end"/>
                  </w:r>
                  <w:bookmarkEnd w:id="146"/>
                  <w:r>
                    <w:rPr>
                      <w:rFonts w:ascii="Arial" w:hAnsi="Arial" w:cs="Arial"/>
                      <w:color w:val="000000"/>
                      <w:position w:val="-2"/>
                      <w:sz w:val="18"/>
                      <w:szCs w:val="18"/>
                    </w:rPr>
                    <w:t>Da   </w:t>
                  </w:r>
                  <w:r>
                    <w:fldChar w:fldCharType="begin">
                      <w:ffData>
                        <w:name w:val="cbox159555caa0be38"/>
                        <w:enabled/>
                        <w:calcOnExit w:val="0"/>
                        <w:checkBox>
                          <w:sizeAuto/>
                          <w:default w:val="0"/>
                        </w:checkBox>
                      </w:ffData>
                    </w:fldChar>
                  </w:r>
                  <w:bookmarkStart w:id="147" w:name="cbox159555caa0be38"/>
                  <w:r>
                    <w:instrText xml:space="preserve"> FORMCHECKBOX </w:instrText>
                  </w:r>
                  <w:r w:rsidR="00527FAC">
                    <w:fldChar w:fldCharType="separate"/>
                  </w:r>
                  <w:r>
                    <w:fldChar w:fldCharType="end"/>
                  </w:r>
                  <w:bookmarkEnd w:id="147"/>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0c253"/>
                        <w:enabled/>
                        <w:calcOnExit w:val="0"/>
                        <w:checkBox>
                          <w:sizeAuto/>
                          <w:default w:val="0"/>
                        </w:checkBox>
                      </w:ffData>
                    </w:fldChar>
                  </w:r>
                  <w:bookmarkStart w:id="148" w:name="cbox159555caa0c253"/>
                  <w:r>
                    <w:instrText xml:space="preserve"> FORMCHECKBOX </w:instrText>
                  </w:r>
                  <w:r w:rsidR="00527FAC">
                    <w:fldChar w:fldCharType="separate"/>
                  </w:r>
                  <w:r>
                    <w:fldChar w:fldCharType="end"/>
                  </w:r>
                  <w:bookmarkEnd w:id="148"/>
                  <w:r>
                    <w:rPr>
                      <w:rFonts w:ascii="Arial" w:hAnsi="Arial" w:cs="Arial"/>
                      <w:color w:val="000000"/>
                      <w:position w:val="-2"/>
                      <w:sz w:val="18"/>
                      <w:szCs w:val="18"/>
                    </w:rPr>
                    <w:t>Da   </w:t>
                  </w:r>
                  <w:r>
                    <w:fldChar w:fldCharType="begin">
                      <w:ffData>
                        <w:name w:val="cbox159555caa0c3f3"/>
                        <w:enabled/>
                        <w:calcOnExit w:val="0"/>
                        <w:checkBox>
                          <w:sizeAuto/>
                          <w:default w:val="0"/>
                        </w:checkBox>
                      </w:ffData>
                    </w:fldChar>
                  </w:r>
                  <w:bookmarkStart w:id="149" w:name="cbox159555caa0c3f3"/>
                  <w:r>
                    <w:instrText xml:space="preserve"> FORMCHECKBOX </w:instrText>
                  </w:r>
                  <w:r w:rsidR="00527FAC">
                    <w:fldChar w:fldCharType="separate"/>
                  </w:r>
                  <w:r>
                    <w:fldChar w:fldCharType="end"/>
                  </w:r>
                  <w:bookmarkEnd w:id="149"/>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Vpis v trgovski register</w:t>
                  </w:r>
                </w:p>
                <w:p w:rsidR="00F476C1" w:rsidRDefault="00BB087B">
                  <w:pPr>
                    <w:spacing w:before="135" w:after="135"/>
                    <w:jc w:val="both"/>
                    <w:textAlignment w:val="center"/>
                  </w:pPr>
                  <w:r>
                    <w:rPr>
                      <w:rFonts w:ascii="Arial" w:hAnsi="Arial" w:cs="Arial"/>
                      <w:color w:val="000000"/>
                      <w:position w:val="-2"/>
                      <w:sz w:val="18"/>
                      <w:szCs w:val="18"/>
                    </w:rPr>
                    <w:t>Je vpisan v ustrezne trgovske registre, ki se vodijo v državi članici sedeža, kot je navedeno v Prilogi XI Direktive 2014/24/EU; od gospodarskih subjektov iz nekaterih držav članic se lahko zahteva, da izpolnijo katere koli druge zahteve iz navedene priloge.</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aa0d2c1"/>
                        <w:enabled/>
                        <w:calcOnExit w:val="0"/>
                        <w:checkBox>
                          <w:sizeAuto/>
                          <w:default w:val="0"/>
                        </w:checkBox>
                      </w:ffData>
                    </w:fldChar>
                  </w:r>
                  <w:bookmarkStart w:id="150" w:name="cbox159555caa0d2c1"/>
                  <w:r>
                    <w:instrText xml:space="preserve"> FORMCHECKBOX </w:instrText>
                  </w:r>
                  <w:r w:rsidR="00527FAC">
                    <w:fldChar w:fldCharType="separate"/>
                  </w:r>
                  <w:r>
                    <w:fldChar w:fldCharType="end"/>
                  </w:r>
                  <w:bookmarkEnd w:id="150"/>
                  <w:r>
                    <w:rPr>
                      <w:rFonts w:ascii="Arial" w:hAnsi="Arial" w:cs="Arial"/>
                      <w:color w:val="000000"/>
                      <w:position w:val="-2"/>
                      <w:sz w:val="18"/>
                      <w:szCs w:val="18"/>
                    </w:rPr>
                    <w:t>Da   </w:t>
                  </w:r>
                  <w:r>
                    <w:fldChar w:fldCharType="begin">
                      <w:ffData>
                        <w:name w:val="cbox159555caa0d46a"/>
                        <w:enabled/>
                        <w:calcOnExit w:val="0"/>
                        <w:checkBox>
                          <w:sizeAuto/>
                          <w:default w:val="0"/>
                        </w:checkBox>
                      </w:ffData>
                    </w:fldChar>
                  </w:r>
                  <w:bookmarkStart w:id="151" w:name="cbox159555caa0d46a"/>
                  <w:r>
                    <w:instrText xml:space="preserve"> FORMCHECKBOX </w:instrText>
                  </w:r>
                  <w:r w:rsidR="00527FAC">
                    <w:fldChar w:fldCharType="separate"/>
                  </w:r>
                  <w:r>
                    <w:fldChar w:fldCharType="end"/>
                  </w:r>
                  <w:bookmarkEnd w:id="151"/>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lastRenderedPageBreak/>
                    <w:fldChar w:fldCharType="begin">
                      <w:ffData>
                        <w:name w:val="cbox159555caa0d875"/>
                        <w:enabled/>
                        <w:calcOnExit w:val="0"/>
                        <w:checkBox>
                          <w:sizeAuto/>
                          <w:default w:val="0"/>
                        </w:checkBox>
                      </w:ffData>
                    </w:fldChar>
                  </w:r>
                  <w:bookmarkStart w:id="152" w:name="cbox159555caa0d875"/>
                  <w:r>
                    <w:instrText xml:space="preserve"> FORMCHECKBOX </w:instrText>
                  </w:r>
                  <w:r w:rsidR="00527FAC">
                    <w:fldChar w:fldCharType="separate"/>
                  </w:r>
                  <w:r>
                    <w:fldChar w:fldCharType="end"/>
                  </w:r>
                  <w:bookmarkEnd w:id="152"/>
                  <w:r>
                    <w:rPr>
                      <w:rFonts w:ascii="Arial" w:hAnsi="Arial" w:cs="Arial"/>
                      <w:color w:val="000000"/>
                      <w:position w:val="-2"/>
                      <w:sz w:val="18"/>
                      <w:szCs w:val="18"/>
                    </w:rPr>
                    <w:t>Da   </w:t>
                  </w:r>
                  <w:r>
                    <w:fldChar w:fldCharType="begin">
                      <w:ffData>
                        <w:name w:val="cbox159555caa0da11"/>
                        <w:enabled/>
                        <w:calcOnExit w:val="0"/>
                        <w:checkBox>
                          <w:sizeAuto/>
                          <w:default w:val="0"/>
                        </w:checkBox>
                      </w:ffData>
                    </w:fldChar>
                  </w:r>
                  <w:bookmarkStart w:id="153" w:name="cbox159555caa0da11"/>
                  <w:r>
                    <w:instrText xml:space="preserve"> FORMCHECKBOX </w:instrText>
                  </w:r>
                  <w:r w:rsidR="00527FAC">
                    <w:fldChar w:fldCharType="separate"/>
                  </w:r>
                  <w:r>
                    <w:fldChar w:fldCharType="end"/>
                  </w:r>
                  <w:bookmarkEnd w:id="153"/>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Za naročila storitev: potrebno določeno dovoljenje</w:t>
                  </w:r>
                </w:p>
                <w:p w:rsidR="00F476C1" w:rsidRDefault="00BB087B">
                  <w:pPr>
                    <w:spacing w:before="135" w:after="135"/>
                    <w:jc w:val="both"/>
                    <w:textAlignment w:val="center"/>
                  </w:pPr>
                  <w:r>
                    <w:rPr>
                      <w:rFonts w:ascii="Arial" w:hAnsi="Arial" w:cs="Arial"/>
                      <w:color w:val="000000"/>
                      <w:position w:val="-2"/>
                      <w:sz w:val="18"/>
                      <w:szCs w:val="18"/>
                    </w:rPr>
                    <w:t>Ali je v državi članici sedeža gospodarskega subjekta za opravljanje zadevne storitve potrebno določeno dovoljenje?</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aa0e8d4"/>
                        <w:enabled/>
                        <w:calcOnExit w:val="0"/>
                        <w:checkBox>
                          <w:sizeAuto/>
                          <w:default w:val="0"/>
                        </w:checkBox>
                      </w:ffData>
                    </w:fldChar>
                  </w:r>
                  <w:bookmarkStart w:id="154" w:name="cbox159555caa0e8d4"/>
                  <w:r>
                    <w:instrText xml:space="preserve"> FORMCHECKBOX </w:instrText>
                  </w:r>
                  <w:r w:rsidR="00527FAC">
                    <w:fldChar w:fldCharType="separate"/>
                  </w:r>
                  <w:r>
                    <w:fldChar w:fldCharType="end"/>
                  </w:r>
                  <w:bookmarkEnd w:id="154"/>
                  <w:r>
                    <w:rPr>
                      <w:rFonts w:ascii="Arial" w:hAnsi="Arial" w:cs="Arial"/>
                      <w:color w:val="000000"/>
                      <w:position w:val="-2"/>
                      <w:sz w:val="18"/>
                      <w:szCs w:val="18"/>
                    </w:rPr>
                    <w:t>Da   </w:t>
                  </w:r>
                  <w:r>
                    <w:fldChar w:fldCharType="begin">
                      <w:ffData>
                        <w:name w:val="cbox159555caa0ea7c"/>
                        <w:enabled/>
                        <w:calcOnExit w:val="0"/>
                        <w:checkBox>
                          <w:sizeAuto/>
                          <w:default w:val="0"/>
                        </w:checkBox>
                      </w:ffData>
                    </w:fldChar>
                  </w:r>
                  <w:bookmarkStart w:id="155" w:name="cbox159555caa0ea7c"/>
                  <w:r>
                    <w:instrText xml:space="preserve"> FORMCHECKBOX </w:instrText>
                  </w:r>
                  <w:r w:rsidR="00527FAC">
                    <w:fldChar w:fldCharType="separate"/>
                  </w:r>
                  <w:r>
                    <w:fldChar w:fldCharType="end"/>
                  </w:r>
                  <w:bookmarkEnd w:id="155"/>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Opišite jih</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0f025"/>
                        <w:enabled/>
                        <w:calcOnExit w:val="0"/>
                        <w:checkBox>
                          <w:sizeAuto/>
                          <w:default w:val="0"/>
                        </w:checkBox>
                      </w:ffData>
                    </w:fldChar>
                  </w:r>
                  <w:bookmarkStart w:id="156" w:name="cbox159555caa0f025"/>
                  <w:r>
                    <w:instrText xml:space="preserve"> FORMCHECKBOX </w:instrText>
                  </w:r>
                  <w:r w:rsidR="00527FAC">
                    <w:fldChar w:fldCharType="separate"/>
                  </w:r>
                  <w:r>
                    <w:fldChar w:fldCharType="end"/>
                  </w:r>
                  <w:bookmarkEnd w:id="156"/>
                  <w:r>
                    <w:rPr>
                      <w:rFonts w:ascii="Arial" w:hAnsi="Arial" w:cs="Arial"/>
                      <w:color w:val="000000"/>
                      <w:position w:val="-2"/>
                      <w:sz w:val="18"/>
                      <w:szCs w:val="18"/>
                    </w:rPr>
                    <w:t>Da   </w:t>
                  </w:r>
                  <w:r>
                    <w:fldChar w:fldCharType="begin">
                      <w:ffData>
                        <w:name w:val="cbox159555caa0f1c2"/>
                        <w:enabled/>
                        <w:calcOnExit w:val="0"/>
                        <w:checkBox>
                          <w:sizeAuto/>
                          <w:default w:val="0"/>
                        </w:checkBox>
                      </w:ffData>
                    </w:fldChar>
                  </w:r>
                  <w:bookmarkStart w:id="157" w:name="cbox159555caa0f1c2"/>
                  <w:r>
                    <w:instrText xml:space="preserve"> FORMCHECKBOX </w:instrText>
                  </w:r>
                  <w:r w:rsidR="00527FAC">
                    <w:fldChar w:fldCharType="separate"/>
                  </w:r>
                  <w:r>
                    <w:fldChar w:fldCharType="end"/>
                  </w:r>
                  <w:bookmarkEnd w:id="157"/>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Za naročila storitev: potrebno članstvo določene organizacije</w:t>
                  </w:r>
                </w:p>
                <w:p w:rsidR="00F476C1" w:rsidRDefault="00BB087B">
                  <w:pPr>
                    <w:spacing w:before="135" w:after="135"/>
                    <w:jc w:val="both"/>
                    <w:textAlignment w:val="center"/>
                  </w:pPr>
                  <w:r>
                    <w:rPr>
                      <w:rFonts w:ascii="Arial" w:hAnsi="Arial" w:cs="Arial"/>
                      <w:color w:val="000000"/>
                      <w:position w:val="-2"/>
                      <w:sz w:val="18"/>
                      <w:szCs w:val="18"/>
                    </w:rPr>
                    <w:t>Ali je v državi članici sedeža gospodarskega subjekta za opravljanje zadevne storitve potrebno članstvo v določeni organizaciji?</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aa0ffdc"/>
                        <w:enabled/>
                        <w:calcOnExit w:val="0"/>
                        <w:checkBox>
                          <w:sizeAuto/>
                          <w:default w:val="0"/>
                        </w:checkBox>
                      </w:ffData>
                    </w:fldChar>
                  </w:r>
                  <w:bookmarkStart w:id="158" w:name="cbox159555caa0ffdc"/>
                  <w:r>
                    <w:instrText xml:space="preserve"> FORMCHECKBOX </w:instrText>
                  </w:r>
                  <w:r w:rsidR="00527FAC">
                    <w:fldChar w:fldCharType="separate"/>
                  </w:r>
                  <w:r>
                    <w:fldChar w:fldCharType="end"/>
                  </w:r>
                  <w:bookmarkEnd w:id="158"/>
                  <w:r>
                    <w:rPr>
                      <w:rFonts w:ascii="Arial" w:hAnsi="Arial" w:cs="Arial"/>
                      <w:color w:val="000000"/>
                      <w:position w:val="-2"/>
                      <w:sz w:val="18"/>
                      <w:szCs w:val="18"/>
                    </w:rPr>
                    <w:t>Da   </w:t>
                  </w:r>
                  <w:r>
                    <w:fldChar w:fldCharType="begin">
                      <w:ffData>
                        <w:name w:val="cbox159555caa10192"/>
                        <w:enabled/>
                        <w:calcOnExit w:val="0"/>
                        <w:checkBox>
                          <w:sizeAuto/>
                          <w:default w:val="0"/>
                        </w:checkBox>
                      </w:ffData>
                    </w:fldChar>
                  </w:r>
                  <w:bookmarkStart w:id="159" w:name="cbox159555caa10192"/>
                  <w:r>
                    <w:instrText xml:space="preserve"> FORMCHECKBOX </w:instrText>
                  </w:r>
                  <w:r w:rsidR="00527FAC">
                    <w:fldChar w:fldCharType="separate"/>
                  </w:r>
                  <w:r>
                    <w:fldChar w:fldCharType="end"/>
                  </w:r>
                  <w:bookmarkEnd w:id="159"/>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Opišite jih</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10733"/>
                        <w:enabled/>
                        <w:calcOnExit w:val="0"/>
                        <w:checkBox>
                          <w:sizeAuto/>
                          <w:default w:val="0"/>
                        </w:checkBox>
                      </w:ffData>
                    </w:fldChar>
                  </w:r>
                  <w:bookmarkStart w:id="160" w:name="cbox159555caa10733"/>
                  <w:r>
                    <w:instrText xml:space="preserve"> FORMCHECKBOX </w:instrText>
                  </w:r>
                  <w:r w:rsidR="00527FAC">
                    <w:fldChar w:fldCharType="separate"/>
                  </w:r>
                  <w:r>
                    <w:fldChar w:fldCharType="end"/>
                  </w:r>
                  <w:bookmarkEnd w:id="160"/>
                  <w:r>
                    <w:rPr>
                      <w:rFonts w:ascii="Arial" w:hAnsi="Arial" w:cs="Arial"/>
                      <w:color w:val="000000"/>
                      <w:position w:val="-2"/>
                      <w:sz w:val="18"/>
                      <w:szCs w:val="18"/>
                    </w:rPr>
                    <w:t>Da   </w:t>
                  </w:r>
                  <w:r>
                    <w:fldChar w:fldCharType="begin">
                      <w:ffData>
                        <w:name w:val="cbox159555caa108d1"/>
                        <w:enabled/>
                        <w:calcOnExit w:val="0"/>
                        <w:checkBox>
                          <w:sizeAuto/>
                          <w:default w:val="0"/>
                        </w:checkBox>
                      </w:ffData>
                    </w:fldChar>
                  </w:r>
                  <w:bookmarkStart w:id="161" w:name="cbox159555caa108d1"/>
                  <w:r>
                    <w:instrText xml:space="preserve"> FORMCHECKBOX </w:instrText>
                  </w:r>
                  <w:r w:rsidR="00527FAC">
                    <w:fldChar w:fldCharType="separate"/>
                  </w:r>
                  <w:r>
                    <w:fldChar w:fldCharType="end"/>
                  </w:r>
                  <w:bookmarkEnd w:id="161"/>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c>
      </w:tr>
    </w:tbl>
    <w:p w:rsidR="00F476C1" w:rsidRDefault="00BB087B">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B: Ekonomski in finančni položaj</w:t>
            </w:r>
          </w:p>
          <w:p w:rsidR="00F476C1" w:rsidRDefault="00BB087B">
            <w:pPr>
              <w:spacing w:before="135" w:after="135"/>
              <w:jc w:val="both"/>
              <w:textAlignment w:val="center"/>
            </w:pPr>
            <w:r>
              <w:rPr>
                <w:rFonts w:ascii="Arial" w:hAnsi="Arial" w:cs="Arial"/>
                <w:color w:val="000000"/>
                <w:position w:val="-2"/>
                <w:sz w:val="18"/>
                <w:szCs w:val="18"/>
              </w:rPr>
              <w:t>Člen 58(3)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Splošni letni promet</w:t>
                  </w:r>
                </w:p>
                <w:p w:rsidR="00F476C1" w:rsidRDefault="00BB087B">
                  <w:pPr>
                    <w:spacing w:before="135" w:after="135"/>
                    <w:jc w:val="both"/>
                    <w:textAlignment w:val="center"/>
                  </w:pPr>
                  <w:r>
                    <w:rPr>
                      <w:rFonts w:ascii="Arial" w:hAnsi="Arial" w:cs="Arial"/>
                      <w:color w:val="000000"/>
                      <w:position w:val="-2"/>
                      <w:sz w:val="18"/>
                      <w:szCs w:val="18"/>
                    </w:rPr>
                    <w:lastRenderedPageBreak/>
                    <w:t>Njegov splošni letni promet za število poslovnih let, ki se zahteva v ustreznem obvestilu, dokumentaciji v zvezi z oddajo javnega naročila ali ESPD, je:</w:t>
                  </w:r>
                </w:p>
                <w:p w:rsidR="00F476C1" w:rsidRDefault="00BB087B">
                  <w:pPr>
                    <w:spacing w:before="135" w:after="135"/>
                    <w:jc w:val="both"/>
                    <w:textAlignment w:val="center"/>
                  </w:pPr>
                  <w:r>
                    <w:rPr>
                      <w:rFonts w:ascii="Arial" w:hAnsi="Arial" w:cs="Arial"/>
                      <w:color w:val="000000"/>
                      <w:position w:val="-2"/>
                      <w:sz w:val="18"/>
                      <w:szCs w:val="18"/>
                    </w:rPr>
                    <w:t>Leto: ____________, Zadevni znesek: ______________ EUR</w:t>
                  </w:r>
                </w:p>
                <w:p w:rsidR="00F476C1" w:rsidRDefault="00BB087B">
                  <w:pPr>
                    <w:spacing w:before="135" w:after="135"/>
                    <w:jc w:val="both"/>
                    <w:textAlignment w:val="center"/>
                  </w:pPr>
                  <w:r>
                    <w:rPr>
                      <w:rFonts w:ascii="Arial" w:hAnsi="Arial" w:cs="Arial"/>
                      <w:color w:val="000000"/>
                      <w:position w:val="-2"/>
                      <w:sz w:val="18"/>
                      <w:szCs w:val="18"/>
                    </w:rPr>
                    <w:t>Leto: ____________, Zadevni znesek: ______________ EUR</w:t>
                  </w:r>
                </w:p>
                <w:p w:rsidR="00F476C1" w:rsidRDefault="00BB087B">
                  <w:pPr>
                    <w:spacing w:before="135" w:after="135"/>
                    <w:jc w:val="both"/>
                    <w:textAlignment w:val="center"/>
                  </w:pPr>
                  <w:r>
                    <w:rPr>
                      <w:rFonts w:ascii="Arial" w:hAnsi="Arial" w:cs="Arial"/>
                      <w:color w:val="000000"/>
                      <w:position w:val="-2"/>
                      <w:sz w:val="18"/>
                      <w:szCs w:val="18"/>
                    </w:rPr>
                    <w:t>Leto: ____________, Zadevni znesek: ______________ EUR</w:t>
                  </w:r>
                </w:p>
                <w:p w:rsidR="00F476C1" w:rsidRDefault="00BB087B">
                  <w:pPr>
                    <w:spacing w:before="135" w:after="135"/>
                    <w:jc w:val="both"/>
                    <w:textAlignment w:val="center"/>
                  </w:pPr>
                  <w:r>
                    <w:rPr>
                      <w:rFonts w:ascii="Arial" w:hAnsi="Arial" w:cs="Arial"/>
                      <w:color w:val="000000"/>
                      <w:position w:val="-2"/>
                      <w:sz w:val="18"/>
                      <w:szCs w:val="18"/>
                    </w:rPr>
                    <w:t>Leto: ____________, Zadevni znesek: ______________ EUR</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124ea"/>
                        <w:enabled/>
                        <w:calcOnExit w:val="0"/>
                        <w:checkBox>
                          <w:sizeAuto/>
                          <w:default w:val="0"/>
                        </w:checkBox>
                      </w:ffData>
                    </w:fldChar>
                  </w:r>
                  <w:bookmarkStart w:id="162" w:name="cbox159555caa124ea"/>
                  <w:r>
                    <w:instrText xml:space="preserve"> FORMCHECKBOX </w:instrText>
                  </w:r>
                  <w:r w:rsidR="00527FAC">
                    <w:fldChar w:fldCharType="separate"/>
                  </w:r>
                  <w:r>
                    <w:fldChar w:fldCharType="end"/>
                  </w:r>
                  <w:bookmarkEnd w:id="162"/>
                  <w:r>
                    <w:rPr>
                      <w:rFonts w:ascii="Arial" w:hAnsi="Arial" w:cs="Arial"/>
                      <w:color w:val="000000"/>
                      <w:position w:val="-2"/>
                      <w:sz w:val="18"/>
                      <w:szCs w:val="18"/>
                    </w:rPr>
                    <w:t>Da   </w:t>
                  </w:r>
                  <w:r>
                    <w:fldChar w:fldCharType="begin">
                      <w:ffData>
                        <w:name w:val="cbox159555caa12689"/>
                        <w:enabled/>
                        <w:calcOnExit w:val="0"/>
                        <w:checkBox>
                          <w:sizeAuto/>
                          <w:default w:val="0"/>
                        </w:checkBox>
                      </w:ffData>
                    </w:fldChar>
                  </w:r>
                  <w:bookmarkStart w:id="163" w:name="cbox159555caa12689"/>
                  <w:r>
                    <w:instrText xml:space="preserve"> FORMCHECKBOX </w:instrText>
                  </w:r>
                  <w:r w:rsidR="00527FAC">
                    <w:fldChar w:fldCharType="separate"/>
                  </w:r>
                  <w:r>
                    <w:fldChar w:fldCharType="end"/>
                  </w:r>
                  <w:bookmarkEnd w:id="163"/>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Povprečni letni promet</w:t>
                  </w:r>
                </w:p>
                <w:p w:rsidR="00F476C1" w:rsidRDefault="00BB087B">
                  <w:pPr>
                    <w:spacing w:before="135" w:after="135"/>
                    <w:jc w:val="both"/>
                    <w:textAlignment w:val="center"/>
                  </w:pPr>
                  <w:r>
                    <w:rPr>
                      <w:rFonts w:ascii="Arial" w:hAnsi="Arial" w:cs="Arial"/>
                      <w:color w:val="000000"/>
                      <w:position w:val="-2"/>
                      <w:sz w:val="18"/>
                      <w:szCs w:val="18"/>
                    </w:rPr>
                    <w:t>Njegov povprečni letni promet za število let, ki se zahteva v ustreznem obvestilu, dokumentaciji v zvezi z oddajo javnega naročila ali ESPD, je:</w:t>
                  </w:r>
                </w:p>
                <w:p w:rsidR="00F476C1" w:rsidRDefault="00BB087B">
                  <w:pPr>
                    <w:spacing w:before="135" w:after="135"/>
                    <w:jc w:val="both"/>
                    <w:textAlignment w:val="center"/>
                  </w:pPr>
                  <w:r>
                    <w:rPr>
                      <w:rFonts w:ascii="Arial" w:hAnsi="Arial" w:cs="Arial"/>
                      <w:color w:val="000000"/>
                      <w:position w:val="-2"/>
                      <w:sz w:val="18"/>
                      <w:szCs w:val="18"/>
                    </w:rPr>
                    <w:t>Leto: ____________, Zadevni znesek: ______________ EUR</w:t>
                  </w:r>
                </w:p>
                <w:p w:rsidR="00F476C1" w:rsidRDefault="00BB087B">
                  <w:pPr>
                    <w:spacing w:before="135" w:after="135"/>
                    <w:jc w:val="both"/>
                    <w:textAlignment w:val="center"/>
                  </w:pPr>
                  <w:r>
                    <w:rPr>
                      <w:rFonts w:ascii="Arial" w:hAnsi="Arial" w:cs="Arial"/>
                      <w:color w:val="000000"/>
                      <w:position w:val="-2"/>
                      <w:sz w:val="18"/>
                      <w:szCs w:val="18"/>
                    </w:rPr>
                    <w:t>Leto: ____________, Zadevni znesek: ______________ EUR</w:t>
                  </w:r>
                </w:p>
                <w:p w:rsidR="00F476C1" w:rsidRDefault="00BB087B">
                  <w:pPr>
                    <w:spacing w:before="135" w:after="135"/>
                    <w:jc w:val="both"/>
                    <w:textAlignment w:val="center"/>
                  </w:pPr>
                  <w:r>
                    <w:rPr>
                      <w:rFonts w:ascii="Arial" w:hAnsi="Arial" w:cs="Arial"/>
                      <w:color w:val="000000"/>
                      <w:position w:val="-2"/>
                      <w:sz w:val="18"/>
                      <w:szCs w:val="18"/>
                    </w:rPr>
                    <w:t>Leto: ____________, Zadevni znesek: ______________ EUR</w:t>
                  </w:r>
                </w:p>
                <w:p w:rsidR="00F476C1" w:rsidRDefault="00BB087B">
                  <w:pPr>
                    <w:spacing w:before="135" w:after="135"/>
                    <w:jc w:val="both"/>
                    <w:textAlignment w:val="center"/>
                  </w:pPr>
                  <w:r>
                    <w:rPr>
                      <w:rFonts w:ascii="Arial" w:hAnsi="Arial" w:cs="Arial"/>
                      <w:color w:val="000000"/>
                      <w:position w:val="-2"/>
                      <w:sz w:val="18"/>
                      <w:szCs w:val="18"/>
                    </w:rPr>
                    <w:t>Leto: ____________, Zadevni znesek: ______________ EUR</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13c2f"/>
                        <w:enabled/>
                        <w:calcOnExit w:val="0"/>
                        <w:checkBox>
                          <w:sizeAuto/>
                          <w:default w:val="0"/>
                        </w:checkBox>
                      </w:ffData>
                    </w:fldChar>
                  </w:r>
                  <w:bookmarkStart w:id="164" w:name="cbox159555caa13c2f"/>
                  <w:r>
                    <w:instrText xml:space="preserve"> FORMCHECKBOX </w:instrText>
                  </w:r>
                  <w:r w:rsidR="00527FAC">
                    <w:fldChar w:fldCharType="separate"/>
                  </w:r>
                  <w:r>
                    <w:fldChar w:fldCharType="end"/>
                  </w:r>
                  <w:bookmarkEnd w:id="164"/>
                  <w:r>
                    <w:rPr>
                      <w:rFonts w:ascii="Arial" w:hAnsi="Arial" w:cs="Arial"/>
                      <w:color w:val="000000"/>
                      <w:position w:val="-2"/>
                      <w:sz w:val="18"/>
                      <w:szCs w:val="18"/>
                    </w:rPr>
                    <w:t>Da   </w:t>
                  </w:r>
                  <w:r>
                    <w:fldChar w:fldCharType="begin">
                      <w:ffData>
                        <w:name w:val="cbox159555caa13dd6"/>
                        <w:enabled/>
                        <w:calcOnExit w:val="0"/>
                        <w:checkBox>
                          <w:sizeAuto/>
                          <w:default w:val="0"/>
                        </w:checkBox>
                      </w:ffData>
                    </w:fldChar>
                  </w:r>
                  <w:bookmarkStart w:id="165" w:name="cbox159555caa13dd6"/>
                  <w:r>
                    <w:instrText xml:space="preserve"> FORMCHECKBOX </w:instrText>
                  </w:r>
                  <w:r w:rsidR="00527FAC">
                    <w:fldChar w:fldCharType="separate"/>
                  </w:r>
                  <w:r>
                    <w:fldChar w:fldCharType="end"/>
                  </w:r>
                  <w:bookmarkEnd w:id="165"/>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Posebni letni promet</w:t>
                  </w:r>
                </w:p>
                <w:p w:rsidR="00F476C1" w:rsidRDefault="00BB087B">
                  <w:pPr>
                    <w:spacing w:before="135" w:after="135"/>
                    <w:jc w:val="both"/>
                    <w:textAlignment w:val="center"/>
                  </w:pPr>
                  <w:r>
                    <w:rPr>
                      <w:rFonts w:ascii="Arial" w:hAnsi="Arial" w:cs="Arial"/>
                      <w:color w:val="000000"/>
                      <w:position w:val="-2"/>
                      <w:sz w:val="18"/>
                      <w:szCs w:val="18"/>
                    </w:rPr>
                    <w:t>Njegov posebni letni promet na področju poslovanja, zajetem v javnem naročilu, za število poslovnih let, ki se zahteva v ustreznem obvestilu, dokumentaciji v zvezi z oddajo javnega naročila ali ESPD, je:</w:t>
                  </w:r>
                </w:p>
                <w:p w:rsidR="00F476C1" w:rsidRDefault="00BB087B">
                  <w:pPr>
                    <w:spacing w:before="135" w:after="135"/>
                    <w:jc w:val="both"/>
                    <w:textAlignment w:val="center"/>
                  </w:pPr>
                  <w:r>
                    <w:rPr>
                      <w:rFonts w:ascii="Arial" w:hAnsi="Arial" w:cs="Arial"/>
                      <w:color w:val="000000"/>
                      <w:position w:val="-2"/>
                      <w:sz w:val="18"/>
                      <w:szCs w:val="18"/>
                    </w:rPr>
                    <w:t>Leto: ____________, Zadevni znesek: ______________ EUR</w:t>
                  </w:r>
                </w:p>
                <w:p w:rsidR="00F476C1" w:rsidRDefault="00BB087B">
                  <w:pPr>
                    <w:spacing w:before="135" w:after="135"/>
                    <w:jc w:val="both"/>
                    <w:textAlignment w:val="center"/>
                  </w:pPr>
                  <w:r>
                    <w:rPr>
                      <w:rFonts w:ascii="Arial" w:hAnsi="Arial" w:cs="Arial"/>
                      <w:color w:val="000000"/>
                      <w:position w:val="-2"/>
                      <w:sz w:val="18"/>
                      <w:szCs w:val="18"/>
                    </w:rPr>
                    <w:t>Leto: ____________, Zadevni znesek: ______________ EUR</w:t>
                  </w:r>
                </w:p>
                <w:p w:rsidR="00F476C1" w:rsidRDefault="00BB087B">
                  <w:pPr>
                    <w:spacing w:before="135" w:after="135"/>
                    <w:jc w:val="both"/>
                    <w:textAlignment w:val="center"/>
                  </w:pPr>
                  <w:r>
                    <w:rPr>
                      <w:rFonts w:ascii="Arial" w:hAnsi="Arial" w:cs="Arial"/>
                      <w:color w:val="000000"/>
                      <w:position w:val="-2"/>
                      <w:sz w:val="18"/>
                      <w:szCs w:val="18"/>
                    </w:rPr>
                    <w:t>Leto: ____________, Zadevni znesek: ______________ EUR</w:t>
                  </w:r>
                </w:p>
                <w:p w:rsidR="00F476C1" w:rsidRDefault="00BB087B">
                  <w:pPr>
                    <w:spacing w:before="135" w:after="135"/>
                    <w:jc w:val="both"/>
                    <w:textAlignment w:val="center"/>
                  </w:pPr>
                  <w:r>
                    <w:rPr>
                      <w:rFonts w:ascii="Arial" w:hAnsi="Arial" w:cs="Arial"/>
                      <w:color w:val="000000"/>
                      <w:position w:val="-2"/>
                      <w:sz w:val="18"/>
                      <w:szCs w:val="18"/>
                    </w:rPr>
                    <w:t>Leto: ____________, Zadevni znesek: ______________ EUR</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1537a"/>
                        <w:enabled/>
                        <w:calcOnExit w:val="0"/>
                        <w:checkBox>
                          <w:sizeAuto/>
                          <w:default w:val="0"/>
                        </w:checkBox>
                      </w:ffData>
                    </w:fldChar>
                  </w:r>
                  <w:bookmarkStart w:id="166" w:name="cbox159555caa1537a"/>
                  <w:r>
                    <w:instrText xml:space="preserve"> FORMCHECKBOX </w:instrText>
                  </w:r>
                  <w:r w:rsidR="00527FAC">
                    <w:fldChar w:fldCharType="separate"/>
                  </w:r>
                  <w:r>
                    <w:fldChar w:fldCharType="end"/>
                  </w:r>
                  <w:bookmarkEnd w:id="166"/>
                  <w:r>
                    <w:rPr>
                      <w:rFonts w:ascii="Arial" w:hAnsi="Arial" w:cs="Arial"/>
                      <w:color w:val="000000"/>
                      <w:position w:val="-2"/>
                      <w:sz w:val="18"/>
                      <w:szCs w:val="18"/>
                    </w:rPr>
                    <w:t>Da   </w:t>
                  </w:r>
                  <w:r>
                    <w:fldChar w:fldCharType="begin">
                      <w:ffData>
                        <w:name w:val="cbox159555caa1551a"/>
                        <w:enabled/>
                        <w:calcOnExit w:val="0"/>
                        <w:checkBox>
                          <w:sizeAuto/>
                          <w:default w:val="0"/>
                        </w:checkBox>
                      </w:ffData>
                    </w:fldChar>
                  </w:r>
                  <w:bookmarkStart w:id="167" w:name="cbox159555caa1551a"/>
                  <w:r>
                    <w:instrText xml:space="preserve"> FORMCHECKBOX </w:instrText>
                  </w:r>
                  <w:r w:rsidR="00527FAC">
                    <w:fldChar w:fldCharType="separate"/>
                  </w:r>
                  <w:r>
                    <w:fldChar w:fldCharType="end"/>
                  </w:r>
                  <w:bookmarkEnd w:id="167"/>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lastRenderedPageBreak/>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Povprečni posebni promet</w:t>
                  </w:r>
                </w:p>
                <w:p w:rsidR="00F476C1" w:rsidRDefault="00BB087B">
                  <w:pPr>
                    <w:spacing w:before="135" w:after="135"/>
                    <w:jc w:val="both"/>
                    <w:textAlignment w:val="center"/>
                  </w:pPr>
                  <w:r>
                    <w:rPr>
                      <w:rFonts w:ascii="Arial" w:hAnsi="Arial" w:cs="Arial"/>
                      <w:color w:val="000000"/>
                      <w:position w:val="-2"/>
                      <w:sz w:val="18"/>
                      <w:szCs w:val="18"/>
                    </w:rPr>
                    <w:t>Njegov povprečni posebni letni promet na področju poslovanja, zajetem v javnem naročilu, za število let, ki se zahteva v ustreznem obvestilu, dokumentaciji v zvezi z oddajo javnega naročila ali ESPD, je:</w:t>
                  </w:r>
                </w:p>
                <w:p w:rsidR="00F476C1" w:rsidRDefault="00BB087B">
                  <w:pPr>
                    <w:spacing w:before="135" w:after="135"/>
                    <w:jc w:val="both"/>
                    <w:textAlignment w:val="center"/>
                  </w:pPr>
                  <w:r>
                    <w:rPr>
                      <w:rFonts w:ascii="Arial" w:hAnsi="Arial" w:cs="Arial"/>
                      <w:color w:val="000000"/>
                      <w:position w:val="-2"/>
                      <w:sz w:val="18"/>
                      <w:szCs w:val="18"/>
                    </w:rPr>
                    <w:t>Leto: ____________, Zadevni znesek: ______________ EUR</w:t>
                  </w:r>
                </w:p>
                <w:p w:rsidR="00F476C1" w:rsidRDefault="00BB087B">
                  <w:pPr>
                    <w:spacing w:before="135" w:after="135"/>
                    <w:jc w:val="both"/>
                    <w:textAlignment w:val="center"/>
                  </w:pPr>
                  <w:r>
                    <w:rPr>
                      <w:rFonts w:ascii="Arial" w:hAnsi="Arial" w:cs="Arial"/>
                      <w:color w:val="000000"/>
                      <w:position w:val="-2"/>
                      <w:sz w:val="18"/>
                      <w:szCs w:val="18"/>
                    </w:rPr>
                    <w:t>Leto: ____________, Zadevni znesek: ______________ EUR</w:t>
                  </w:r>
                </w:p>
                <w:p w:rsidR="00F476C1" w:rsidRDefault="00BB087B">
                  <w:pPr>
                    <w:spacing w:before="135" w:after="135"/>
                    <w:jc w:val="both"/>
                    <w:textAlignment w:val="center"/>
                  </w:pPr>
                  <w:r>
                    <w:rPr>
                      <w:rFonts w:ascii="Arial" w:hAnsi="Arial" w:cs="Arial"/>
                      <w:color w:val="000000"/>
                      <w:position w:val="-2"/>
                      <w:sz w:val="18"/>
                      <w:szCs w:val="18"/>
                    </w:rPr>
                    <w:t>Leto: ____________, Zadevni znesek: ______________ EUR</w:t>
                  </w:r>
                </w:p>
                <w:p w:rsidR="00F476C1" w:rsidRDefault="00BB087B">
                  <w:pPr>
                    <w:spacing w:before="135" w:after="135"/>
                    <w:jc w:val="both"/>
                    <w:textAlignment w:val="center"/>
                  </w:pPr>
                  <w:r>
                    <w:rPr>
                      <w:rFonts w:ascii="Arial" w:hAnsi="Arial" w:cs="Arial"/>
                      <w:color w:val="000000"/>
                      <w:position w:val="-2"/>
                      <w:sz w:val="18"/>
                      <w:szCs w:val="18"/>
                    </w:rPr>
                    <w:t>Leto: ____________, Zadevni znesek: ______________ EUR</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16ac3"/>
                        <w:enabled/>
                        <w:calcOnExit w:val="0"/>
                        <w:checkBox>
                          <w:sizeAuto/>
                          <w:default w:val="0"/>
                        </w:checkBox>
                      </w:ffData>
                    </w:fldChar>
                  </w:r>
                  <w:bookmarkStart w:id="168" w:name="cbox159555caa16ac3"/>
                  <w:r>
                    <w:instrText xml:space="preserve"> FORMCHECKBOX </w:instrText>
                  </w:r>
                  <w:r w:rsidR="00527FAC">
                    <w:fldChar w:fldCharType="separate"/>
                  </w:r>
                  <w:r>
                    <w:fldChar w:fldCharType="end"/>
                  </w:r>
                  <w:bookmarkEnd w:id="168"/>
                  <w:r>
                    <w:rPr>
                      <w:rFonts w:ascii="Arial" w:hAnsi="Arial" w:cs="Arial"/>
                      <w:color w:val="000000"/>
                      <w:position w:val="-2"/>
                      <w:sz w:val="18"/>
                      <w:szCs w:val="18"/>
                    </w:rPr>
                    <w:t>Da   </w:t>
                  </w:r>
                  <w:r>
                    <w:fldChar w:fldCharType="begin">
                      <w:ffData>
                        <w:name w:val="cbox159555caa16c6f"/>
                        <w:enabled/>
                        <w:calcOnExit w:val="0"/>
                        <w:checkBox>
                          <w:sizeAuto/>
                          <w:default w:val="0"/>
                        </w:checkBox>
                      </w:ffData>
                    </w:fldChar>
                  </w:r>
                  <w:bookmarkStart w:id="169" w:name="cbox159555caa16c6f"/>
                  <w:r>
                    <w:instrText xml:space="preserve"> FORMCHECKBOX </w:instrText>
                  </w:r>
                  <w:r w:rsidR="00527FAC">
                    <w:fldChar w:fldCharType="separate"/>
                  </w:r>
                  <w:r>
                    <w:fldChar w:fldCharType="end"/>
                  </w:r>
                  <w:bookmarkEnd w:id="169"/>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Ustanovitev gospodarskega subjekta</w:t>
                  </w:r>
                </w:p>
                <w:p w:rsidR="00F476C1" w:rsidRDefault="00BB087B">
                  <w:pPr>
                    <w:spacing w:before="135" w:after="135"/>
                    <w:jc w:val="both"/>
                    <w:textAlignment w:val="center"/>
                  </w:pPr>
                  <w:r>
                    <w:rPr>
                      <w:rFonts w:ascii="Arial" w:hAnsi="Arial" w:cs="Arial"/>
                      <w:color w:val="000000"/>
                      <w:position w:val="-2"/>
                      <w:sz w:val="18"/>
                      <w:szCs w:val="18"/>
                    </w:rPr>
                    <w:t>Če zahtevane informacije o (splošnem ali posebnem) prometu niso na voljo za celotno zahtevano obdobje, navedite datum, na katerega je bilo podjetje ustanovljeno ali je začel gospodarski subjekt poslovati:</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Navedite natančneje: </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Finančni delež</w:t>
                  </w:r>
                </w:p>
                <w:p w:rsidR="00F476C1" w:rsidRDefault="00BB087B">
                  <w:pPr>
                    <w:spacing w:before="135" w:after="135"/>
                    <w:jc w:val="both"/>
                    <w:textAlignment w:val="center"/>
                  </w:pPr>
                  <w:r>
                    <w:rPr>
                      <w:rFonts w:ascii="Arial" w:hAnsi="Arial" w:cs="Arial"/>
                      <w:color w:val="000000"/>
                      <w:position w:val="-2"/>
                      <w:sz w:val="18"/>
                      <w:szCs w:val="18"/>
                    </w:rPr>
                    <w:t>V zvezi s finančnimi deleži, navedenimi v ustreznem obvestilu, dokumentaciji v zvezi z oddajo javnega naročila ali ESPD, gospodarski subjekt izjavlja, da so trenutne vrednosti za zahtevane deleže:</w:t>
                  </w:r>
                </w:p>
                <w:p w:rsidR="00F476C1" w:rsidRDefault="00BB087B">
                  <w:pPr>
                    <w:spacing w:before="135" w:after="135"/>
                    <w:jc w:val="both"/>
                    <w:textAlignment w:val="center"/>
                  </w:pPr>
                  <w:r>
                    <w:rPr>
                      <w:rFonts w:ascii="Arial" w:hAnsi="Arial" w:cs="Arial"/>
                      <w:color w:val="000000"/>
                      <w:position w:val="-2"/>
                      <w:sz w:val="18"/>
                      <w:szCs w:val="18"/>
                    </w:rPr>
                    <w:t>Leto: ____________, Zadevni znesek: ______________ EUR</w:t>
                  </w:r>
                </w:p>
                <w:p w:rsidR="00F476C1" w:rsidRDefault="00BB087B">
                  <w:pPr>
                    <w:spacing w:before="135" w:after="135"/>
                    <w:jc w:val="both"/>
                    <w:textAlignment w:val="center"/>
                  </w:pPr>
                  <w:r>
                    <w:rPr>
                      <w:rFonts w:ascii="Arial" w:hAnsi="Arial" w:cs="Arial"/>
                      <w:color w:val="000000"/>
                      <w:position w:val="-2"/>
                      <w:sz w:val="18"/>
                      <w:szCs w:val="18"/>
                    </w:rPr>
                    <w:t>Leto: ____________, Zadevni znesek: ______________ EUR</w:t>
                  </w:r>
                </w:p>
                <w:p w:rsidR="00F476C1" w:rsidRDefault="00BB087B">
                  <w:pPr>
                    <w:spacing w:before="135" w:after="135"/>
                    <w:jc w:val="both"/>
                    <w:textAlignment w:val="center"/>
                  </w:pPr>
                  <w:r>
                    <w:rPr>
                      <w:rFonts w:ascii="Arial" w:hAnsi="Arial" w:cs="Arial"/>
                      <w:color w:val="000000"/>
                      <w:position w:val="-2"/>
                      <w:sz w:val="18"/>
                      <w:szCs w:val="18"/>
                    </w:rPr>
                    <w:t>Leto: ____________, Zadevni znesek: ______________ EUR</w:t>
                  </w:r>
                </w:p>
                <w:p w:rsidR="00F476C1" w:rsidRDefault="00BB087B">
                  <w:pPr>
                    <w:spacing w:before="135" w:after="135"/>
                    <w:jc w:val="both"/>
                    <w:textAlignment w:val="center"/>
                  </w:pPr>
                  <w:r>
                    <w:rPr>
                      <w:rFonts w:ascii="Arial" w:hAnsi="Arial" w:cs="Arial"/>
                      <w:color w:val="000000"/>
                      <w:position w:val="-2"/>
                      <w:sz w:val="18"/>
                      <w:szCs w:val="18"/>
                    </w:rPr>
                    <w:t>Leto: ____________, Zadevni znesek: ______________ EUR</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18b9f"/>
                        <w:enabled/>
                        <w:calcOnExit w:val="0"/>
                        <w:checkBox>
                          <w:sizeAuto/>
                          <w:default w:val="0"/>
                        </w:checkBox>
                      </w:ffData>
                    </w:fldChar>
                  </w:r>
                  <w:bookmarkStart w:id="170" w:name="cbox159555caa18b9f"/>
                  <w:r>
                    <w:instrText xml:space="preserve"> FORMCHECKBOX </w:instrText>
                  </w:r>
                  <w:r w:rsidR="00527FAC">
                    <w:fldChar w:fldCharType="separate"/>
                  </w:r>
                  <w:r>
                    <w:fldChar w:fldCharType="end"/>
                  </w:r>
                  <w:bookmarkEnd w:id="170"/>
                  <w:r>
                    <w:rPr>
                      <w:rFonts w:ascii="Arial" w:hAnsi="Arial" w:cs="Arial"/>
                      <w:color w:val="000000"/>
                      <w:position w:val="-2"/>
                      <w:sz w:val="18"/>
                      <w:szCs w:val="18"/>
                    </w:rPr>
                    <w:t>Da   </w:t>
                  </w:r>
                  <w:r>
                    <w:fldChar w:fldCharType="begin">
                      <w:ffData>
                        <w:name w:val="cbox159555caa18d40"/>
                        <w:enabled/>
                        <w:calcOnExit w:val="0"/>
                        <w:checkBox>
                          <w:sizeAuto/>
                          <w:default w:val="0"/>
                        </w:checkBox>
                      </w:ffData>
                    </w:fldChar>
                  </w:r>
                  <w:bookmarkStart w:id="171" w:name="cbox159555caa18d40"/>
                  <w:r>
                    <w:instrText xml:space="preserve"> FORMCHECKBOX </w:instrText>
                  </w:r>
                  <w:r w:rsidR="00527FAC">
                    <w:fldChar w:fldCharType="separate"/>
                  </w:r>
                  <w:r>
                    <w:fldChar w:fldCharType="end"/>
                  </w:r>
                  <w:bookmarkEnd w:id="171"/>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Zavarovanje poklicne odgovornosti</w:t>
                  </w:r>
                </w:p>
                <w:p w:rsidR="00F476C1" w:rsidRDefault="00BB087B">
                  <w:pPr>
                    <w:spacing w:before="135" w:after="135"/>
                    <w:jc w:val="both"/>
                    <w:textAlignment w:val="center"/>
                  </w:pPr>
                  <w:r>
                    <w:rPr>
                      <w:rFonts w:ascii="Arial" w:hAnsi="Arial" w:cs="Arial"/>
                      <w:color w:val="000000"/>
                      <w:position w:val="-2"/>
                      <w:sz w:val="18"/>
                      <w:szCs w:val="18"/>
                    </w:rPr>
                    <w:t>Zavarovalna vsota v njegovem zavarovanju poklicne odgovornosti je:</w:t>
                  </w:r>
                </w:p>
                <w:p w:rsidR="00F476C1" w:rsidRDefault="00BB087B">
                  <w:pPr>
                    <w:spacing w:before="135" w:after="135"/>
                    <w:jc w:val="both"/>
                    <w:textAlignment w:val="center"/>
                  </w:pPr>
                  <w:r>
                    <w:rPr>
                      <w:rFonts w:ascii="Arial" w:hAnsi="Arial" w:cs="Arial"/>
                      <w:color w:val="000000"/>
                      <w:position w:val="-2"/>
                      <w:sz w:val="18"/>
                      <w:szCs w:val="18"/>
                    </w:rPr>
                    <w:t>Znesek</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19cc2"/>
                        <w:enabled/>
                        <w:calcOnExit w:val="0"/>
                        <w:checkBox>
                          <w:sizeAuto/>
                          <w:default w:val="0"/>
                        </w:checkBox>
                      </w:ffData>
                    </w:fldChar>
                  </w:r>
                  <w:bookmarkStart w:id="172" w:name="cbox159555caa19cc2"/>
                  <w:r>
                    <w:instrText xml:space="preserve"> FORMCHECKBOX </w:instrText>
                  </w:r>
                  <w:r w:rsidR="00527FAC">
                    <w:fldChar w:fldCharType="separate"/>
                  </w:r>
                  <w:r>
                    <w:fldChar w:fldCharType="end"/>
                  </w:r>
                  <w:bookmarkEnd w:id="172"/>
                  <w:r>
                    <w:rPr>
                      <w:rFonts w:ascii="Arial" w:hAnsi="Arial" w:cs="Arial"/>
                      <w:color w:val="000000"/>
                      <w:position w:val="-2"/>
                      <w:sz w:val="18"/>
                      <w:szCs w:val="18"/>
                    </w:rPr>
                    <w:t>Da   </w:t>
                  </w:r>
                  <w:r>
                    <w:fldChar w:fldCharType="begin">
                      <w:ffData>
                        <w:name w:val="cbox159555caa19e60"/>
                        <w:enabled/>
                        <w:calcOnExit w:val="0"/>
                        <w:checkBox>
                          <w:sizeAuto/>
                          <w:default w:val="0"/>
                        </w:checkBox>
                      </w:ffData>
                    </w:fldChar>
                  </w:r>
                  <w:bookmarkStart w:id="173" w:name="cbox159555caa19e60"/>
                  <w:r>
                    <w:instrText xml:space="preserve"> FORMCHECKBOX </w:instrText>
                  </w:r>
                  <w:r w:rsidR="00527FAC">
                    <w:fldChar w:fldCharType="separate"/>
                  </w:r>
                  <w:r>
                    <w:fldChar w:fldCharType="end"/>
                  </w:r>
                  <w:bookmarkEnd w:id="173"/>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Druge ekonomske ali finančne zahteve</w:t>
                  </w:r>
                </w:p>
                <w:p w:rsidR="00F476C1" w:rsidRDefault="00BB087B">
                  <w:pPr>
                    <w:spacing w:before="135" w:after="135"/>
                    <w:jc w:val="both"/>
                    <w:textAlignment w:val="center"/>
                  </w:pPr>
                  <w:r>
                    <w:rPr>
                      <w:rFonts w:ascii="Arial" w:hAnsi="Arial" w:cs="Arial"/>
                      <w:color w:val="000000"/>
                      <w:position w:val="-2"/>
                      <w:sz w:val="18"/>
                      <w:szCs w:val="18"/>
                    </w:rPr>
                    <w:t>Glede drugih ekonomskih ali finančnih zahtev, če obstajajo, iz ustreznega obvestila ali dokumentacije v zvezi z oddajo javnega naročila, gospodarski subjekt izjavlja, da:</w:t>
                  </w:r>
                </w:p>
                <w:p w:rsidR="00F476C1" w:rsidRDefault="00BB087B">
                  <w:pPr>
                    <w:spacing w:before="135" w:after="135"/>
                    <w:jc w:val="both"/>
                    <w:textAlignment w:val="center"/>
                  </w:pPr>
                  <w:r>
                    <w:rPr>
                      <w:rFonts w:ascii="Arial" w:hAnsi="Arial" w:cs="Arial"/>
                      <w:color w:val="000000"/>
                      <w:position w:val="-2"/>
                      <w:sz w:val="18"/>
                      <w:szCs w:val="18"/>
                    </w:rPr>
                    <w:t>Opišite jih</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1af6d"/>
                        <w:enabled/>
                        <w:calcOnExit w:val="0"/>
                        <w:checkBox>
                          <w:sizeAuto/>
                          <w:default w:val="0"/>
                        </w:checkBox>
                      </w:ffData>
                    </w:fldChar>
                  </w:r>
                  <w:bookmarkStart w:id="174" w:name="cbox159555caa1af6d"/>
                  <w:r>
                    <w:instrText xml:space="preserve"> FORMCHECKBOX </w:instrText>
                  </w:r>
                  <w:r w:rsidR="00527FAC">
                    <w:fldChar w:fldCharType="separate"/>
                  </w:r>
                  <w:r>
                    <w:fldChar w:fldCharType="end"/>
                  </w:r>
                  <w:bookmarkEnd w:id="174"/>
                  <w:r>
                    <w:rPr>
                      <w:rFonts w:ascii="Arial" w:hAnsi="Arial" w:cs="Arial"/>
                      <w:color w:val="000000"/>
                      <w:position w:val="-2"/>
                      <w:sz w:val="18"/>
                      <w:szCs w:val="18"/>
                    </w:rPr>
                    <w:t>Da   </w:t>
                  </w:r>
                  <w:r>
                    <w:fldChar w:fldCharType="begin">
                      <w:ffData>
                        <w:name w:val="cbox159555caa1b10d"/>
                        <w:enabled/>
                        <w:calcOnExit w:val="0"/>
                        <w:checkBox>
                          <w:sizeAuto/>
                          <w:default w:val="0"/>
                        </w:checkBox>
                      </w:ffData>
                    </w:fldChar>
                  </w:r>
                  <w:bookmarkStart w:id="175" w:name="cbox159555caa1b10d"/>
                  <w:r>
                    <w:instrText xml:space="preserve"> FORMCHECKBOX </w:instrText>
                  </w:r>
                  <w:r w:rsidR="00527FAC">
                    <w:fldChar w:fldCharType="separate"/>
                  </w:r>
                  <w:r>
                    <w:fldChar w:fldCharType="end"/>
                  </w:r>
                  <w:bookmarkEnd w:id="175"/>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c>
      </w:tr>
    </w:tbl>
    <w:p w:rsidR="00F476C1" w:rsidRDefault="00BB087B">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C: Tehnična in strokovna sposobnost</w:t>
            </w:r>
          </w:p>
          <w:p w:rsidR="00F476C1" w:rsidRDefault="00BB087B">
            <w:pPr>
              <w:spacing w:before="135" w:after="135"/>
              <w:jc w:val="both"/>
              <w:textAlignment w:val="center"/>
            </w:pPr>
            <w:r>
              <w:rPr>
                <w:rFonts w:ascii="Arial" w:hAnsi="Arial" w:cs="Arial"/>
                <w:color w:val="000000"/>
                <w:position w:val="-2"/>
                <w:sz w:val="18"/>
                <w:szCs w:val="18"/>
              </w:rPr>
              <w:t>Člen 58(4)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Za naročila gradenj: izvedba gradnje določene vrste</w:t>
                  </w:r>
                </w:p>
                <w:p w:rsidR="00F476C1" w:rsidRDefault="00BB087B">
                  <w:pPr>
                    <w:spacing w:before="135" w:after="135"/>
                    <w:jc w:val="both"/>
                    <w:textAlignment w:val="center"/>
                  </w:pPr>
                  <w:r>
                    <w:rPr>
                      <w:rFonts w:ascii="Arial" w:hAnsi="Arial" w:cs="Arial"/>
                      <w:color w:val="000000"/>
                      <w:position w:val="-2"/>
                      <w:sz w:val="18"/>
                      <w:szCs w:val="18"/>
                    </w:rPr>
                    <w:t>Samo za javna naročila gradenj: V referenčnem obdobju je gospodarski subjekt izvedel naslednje gradnje določene vrste. Javni naročniki lahko zahtevajo navedbo največ pet let izkušenj in dovolijo navedbo izkušenj iz obdobja pred več kot petimi leti.</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Opis:</w:t>
                  </w:r>
                </w:p>
                <w:p w:rsidR="00F476C1" w:rsidRDefault="00BB087B">
                  <w:pPr>
                    <w:spacing w:before="135" w:after="135"/>
                    <w:jc w:val="both"/>
                    <w:textAlignment w:val="center"/>
                  </w:pPr>
                  <w:r>
                    <w:rPr>
                      <w:rFonts w:ascii="Arial" w:hAnsi="Arial" w:cs="Arial"/>
                      <w:color w:val="000000"/>
                      <w:position w:val="-2"/>
                      <w:sz w:val="18"/>
                      <w:szCs w:val="18"/>
                    </w:rPr>
                    <w:t>Zadevani znesek:</w:t>
                  </w:r>
                </w:p>
                <w:p w:rsidR="00F476C1" w:rsidRDefault="00BB087B">
                  <w:pPr>
                    <w:spacing w:before="135" w:after="135"/>
                    <w:jc w:val="both"/>
                    <w:textAlignment w:val="center"/>
                  </w:pPr>
                  <w:r>
                    <w:rPr>
                      <w:rFonts w:ascii="Arial" w:hAnsi="Arial" w:cs="Arial"/>
                      <w:color w:val="000000"/>
                      <w:position w:val="-2"/>
                      <w:sz w:val="18"/>
                      <w:szCs w:val="18"/>
                    </w:rPr>
                    <w:t>Datum (časovni okvir):</w:t>
                  </w:r>
                </w:p>
                <w:p w:rsidR="00F476C1" w:rsidRDefault="00BB087B">
                  <w:pPr>
                    <w:spacing w:before="135" w:after="135"/>
                    <w:jc w:val="both"/>
                    <w:textAlignment w:val="center"/>
                  </w:pPr>
                  <w:r>
                    <w:rPr>
                      <w:rFonts w:ascii="Arial" w:hAnsi="Arial" w:cs="Arial"/>
                      <w:color w:val="000000"/>
                      <w:position w:val="-2"/>
                      <w:sz w:val="18"/>
                      <w:szCs w:val="18"/>
                    </w:rPr>
                    <w:t>Prejemniki:</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Opis:</w:t>
                  </w:r>
                </w:p>
                <w:p w:rsidR="00F476C1" w:rsidRDefault="00BB087B">
                  <w:pPr>
                    <w:spacing w:before="135" w:after="135"/>
                    <w:jc w:val="both"/>
                    <w:textAlignment w:val="center"/>
                  </w:pPr>
                  <w:r>
                    <w:rPr>
                      <w:rFonts w:ascii="Arial" w:hAnsi="Arial" w:cs="Arial"/>
                      <w:color w:val="000000"/>
                      <w:position w:val="-2"/>
                      <w:sz w:val="18"/>
                      <w:szCs w:val="18"/>
                    </w:rPr>
                    <w:lastRenderedPageBreak/>
                    <w:t>Zadevani znesek:</w:t>
                  </w:r>
                </w:p>
                <w:p w:rsidR="00F476C1" w:rsidRDefault="00BB087B">
                  <w:pPr>
                    <w:spacing w:before="135" w:after="135"/>
                    <w:jc w:val="both"/>
                    <w:textAlignment w:val="center"/>
                  </w:pPr>
                  <w:r>
                    <w:rPr>
                      <w:rFonts w:ascii="Arial" w:hAnsi="Arial" w:cs="Arial"/>
                      <w:color w:val="000000"/>
                      <w:position w:val="-2"/>
                      <w:sz w:val="18"/>
                      <w:szCs w:val="18"/>
                    </w:rPr>
                    <w:t>Datum (časovni okvir):</w:t>
                  </w:r>
                </w:p>
                <w:p w:rsidR="00F476C1" w:rsidRDefault="00BB087B">
                  <w:pPr>
                    <w:spacing w:before="135" w:after="135"/>
                    <w:jc w:val="both"/>
                    <w:textAlignment w:val="center"/>
                  </w:pPr>
                  <w:r>
                    <w:rPr>
                      <w:rFonts w:ascii="Arial" w:hAnsi="Arial" w:cs="Arial"/>
                      <w:color w:val="000000"/>
                      <w:position w:val="-2"/>
                      <w:sz w:val="18"/>
                      <w:szCs w:val="18"/>
                    </w:rPr>
                    <w:t>Prejemniki:</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Opis:</w:t>
                  </w:r>
                </w:p>
                <w:p w:rsidR="00F476C1" w:rsidRDefault="00BB087B">
                  <w:pPr>
                    <w:spacing w:before="135" w:after="135"/>
                    <w:jc w:val="both"/>
                    <w:textAlignment w:val="center"/>
                  </w:pPr>
                  <w:r>
                    <w:rPr>
                      <w:rFonts w:ascii="Arial" w:hAnsi="Arial" w:cs="Arial"/>
                      <w:color w:val="000000"/>
                      <w:position w:val="-2"/>
                      <w:sz w:val="18"/>
                      <w:szCs w:val="18"/>
                    </w:rPr>
                    <w:t>Zadevani znesek:</w:t>
                  </w:r>
                </w:p>
                <w:p w:rsidR="00F476C1" w:rsidRDefault="00BB087B">
                  <w:pPr>
                    <w:spacing w:before="135" w:after="135"/>
                    <w:jc w:val="both"/>
                    <w:textAlignment w:val="center"/>
                  </w:pPr>
                  <w:r>
                    <w:rPr>
                      <w:rFonts w:ascii="Arial" w:hAnsi="Arial" w:cs="Arial"/>
                      <w:color w:val="000000"/>
                      <w:position w:val="-2"/>
                      <w:sz w:val="18"/>
                      <w:szCs w:val="18"/>
                    </w:rPr>
                    <w:t>Datum (časovni okvir):</w:t>
                  </w:r>
                </w:p>
                <w:p w:rsidR="00F476C1" w:rsidRDefault="00BB087B">
                  <w:pPr>
                    <w:spacing w:before="135" w:after="135"/>
                    <w:jc w:val="both"/>
                    <w:textAlignment w:val="center"/>
                  </w:pPr>
                  <w:r>
                    <w:rPr>
                      <w:rFonts w:ascii="Arial" w:hAnsi="Arial" w:cs="Arial"/>
                      <w:color w:val="000000"/>
                      <w:position w:val="-2"/>
                      <w:sz w:val="18"/>
                      <w:szCs w:val="18"/>
                    </w:rPr>
                    <w:t>Prejemniki:</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1dbf7"/>
                        <w:enabled/>
                        <w:calcOnExit w:val="0"/>
                        <w:checkBox>
                          <w:sizeAuto/>
                          <w:default w:val="0"/>
                        </w:checkBox>
                      </w:ffData>
                    </w:fldChar>
                  </w:r>
                  <w:bookmarkStart w:id="176" w:name="cbox159555caa1dbf7"/>
                  <w:r>
                    <w:instrText xml:space="preserve"> FORMCHECKBOX </w:instrText>
                  </w:r>
                  <w:r w:rsidR="00527FAC">
                    <w:fldChar w:fldCharType="separate"/>
                  </w:r>
                  <w:r>
                    <w:fldChar w:fldCharType="end"/>
                  </w:r>
                  <w:bookmarkEnd w:id="176"/>
                  <w:r>
                    <w:rPr>
                      <w:rFonts w:ascii="Arial" w:hAnsi="Arial" w:cs="Arial"/>
                      <w:color w:val="000000"/>
                      <w:position w:val="-2"/>
                      <w:sz w:val="18"/>
                      <w:szCs w:val="18"/>
                    </w:rPr>
                    <w:t>Da   </w:t>
                  </w:r>
                  <w:r>
                    <w:fldChar w:fldCharType="begin">
                      <w:ffData>
                        <w:name w:val="cbox159555caa1dd93"/>
                        <w:enabled/>
                        <w:calcOnExit w:val="0"/>
                        <w:checkBox>
                          <w:sizeAuto/>
                          <w:default w:val="0"/>
                        </w:checkBox>
                      </w:ffData>
                    </w:fldChar>
                  </w:r>
                  <w:bookmarkStart w:id="177" w:name="cbox159555caa1dd93"/>
                  <w:r>
                    <w:instrText xml:space="preserve"> FORMCHECKBOX </w:instrText>
                  </w:r>
                  <w:r w:rsidR="00527FAC">
                    <w:fldChar w:fldCharType="separate"/>
                  </w:r>
                  <w:r>
                    <w:fldChar w:fldCharType="end"/>
                  </w:r>
                  <w:bookmarkEnd w:id="177"/>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Za naročila blaga: izvedba dobave blaga določene vrste</w:t>
                  </w:r>
                </w:p>
                <w:p w:rsidR="00F476C1" w:rsidRDefault="00BB087B">
                  <w:pPr>
                    <w:spacing w:before="135" w:after="135"/>
                    <w:jc w:val="both"/>
                    <w:textAlignment w:val="center"/>
                  </w:pPr>
                  <w:r>
                    <w:rPr>
                      <w:rFonts w:ascii="Arial" w:hAnsi="Arial" w:cs="Arial"/>
                      <w:color w:val="000000"/>
                      <w:position w:val="-2"/>
                      <w:sz w:val="18"/>
                      <w:szCs w:val="18"/>
                    </w:rPr>
                    <w:t>Samo za javna naročila blaga: V referenčnem obdobju je gospodarski subjekt opravil naslednje najpomembnejše dobave blaga določene vrste. Javni naročniki lahko zahtevajo največ tri leta izkušenj in dovolijo navedbo izkušenj iz obdobja pred več kot tremi leti.</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Opis:</w:t>
                  </w:r>
                </w:p>
                <w:p w:rsidR="00F476C1" w:rsidRDefault="00BB087B">
                  <w:pPr>
                    <w:spacing w:before="135" w:after="135"/>
                    <w:jc w:val="both"/>
                    <w:textAlignment w:val="center"/>
                  </w:pPr>
                  <w:r>
                    <w:rPr>
                      <w:rFonts w:ascii="Arial" w:hAnsi="Arial" w:cs="Arial"/>
                      <w:color w:val="000000"/>
                      <w:position w:val="-2"/>
                      <w:sz w:val="18"/>
                      <w:szCs w:val="18"/>
                    </w:rPr>
                    <w:t>Zadevani znesek:</w:t>
                  </w:r>
                </w:p>
                <w:p w:rsidR="00F476C1" w:rsidRDefault="00BB087B">
                  <w:pPr>
                    <w:spacing w:before="135" w:after="135"/>
                    <w:jc w:val="both"/>
                    <w:textAlignment w:val="center"/>
                  </w:pPr>
                  <w:r>
                    <w:rPr>
                      <w:rFonts w:ascii="Arial" w:hAnsi="Arial" w:cs="Arial"/>
                      <w:color w:val="000000"/>
                      <w:position w:val="-2"/>
                      <w:sz w:val="18"/>
                      <w:szCs w:val="18"/>
                    </w:rPr>
                    <w:t>Datum (časovni okvir):</w:t>
                  </w:r>
                </w:p>
                <w:p w:rsidR="00F476C1" w:rsidRDefault="00BB087B">
                  <w:pPr>
                    <w:spacing w:before="135" w:after="135"/>
                    <w:jc w:val="both"/>
                    <w:textAlignment w:val="center"/>
                  </w:pPr>
                  <w:r>
                    <w:rPr>
                      <w:rFonts w:ascii="Arial" w:hAnsi="Arial" w:cs="Arial"/>
                      <w:color w:val="000000"/>
                      <w:position w:val="-2"/>
                      <w:sz w:val="18"/>
                      <w:szCs w:val="18"/>
                    </w:rPr>
                    <w:t>Prejemniki:</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Opis:</w:t>
                  </w:r>
                </w:p>
                <w:p w:rsidR="00F476C1" w:rsidRDefault="00BB087B">
                  <w:pPr>
                    <w:spacing w:before="135" w:after="135"/>
                    <w:jc w:val="both"/>
                    <w:textAlignment w:val="center"/>
                  </w:pPr>
                  <w:r>
                    <w:rPr>
                      <w:rFonts w:ascii="Arial" w:hAnsi="Arial" w:cs="Arial"/>
                      <w:color w:val="000000"/>
                      <w:position w:val="-2"/>
                      <w:sz w:val="18"/>
                      <w:szCs w:val="18"/>
                    </w:rPr>
                    <w:t>Zadevani znesek:</w:t>
                  </w:r>
                </w:p>
                <w:p w:rsidR="00F476C1" w:rsidRDefault="00BB087B">
                  <w:pPr>
                    <w:spacing w:before="135" w:after="135"/>
                    <w:jc w:val="both"/>
                    <w:textAlignment w:val="center"/>
                  </w:pPr>
                  <w:r>
                    <w:rPr>
                      <w:rFonts w:ascii="Arial" w:hAnsi="Arial" w:cs="Arial"/>
                      <w:color w:val="000000"/>
                      <w:position w:val="-2"/>
                      <w:sz w:val="18"/>
                      <w:szCs w:val="18"/>
                    </w:rPr>
                    <w:t>Datum (časovni okvir):</w:t>
                  </w:r>
                </w:p>
                <w:p w:rsidR="00F476C1" w:rsidRDefault="00BB087B">
                  <w:pPr>
                    <w:spacing w:before="135" w:after="135"/>
                    <w:jc w:val="both"/>
                    <w:textAlignment w:val="center"/>
                  </w:pPr>
                  <w:r>
                    <w:rPr>
                      <w:rFonts w:ascii="Arial" w:hAnsi="Arial" w:cs="Arial"/>
                      <w:color w:val="000000"/>
                      <w:position w:val="-2"/>
                      <w:sz w:val="18"/>
                      <w:szCs w:val="18"/>
                    </w:rPr>
                    <w:t>Prejemniki:</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Opis:</w:t>
                  </w:r>
                </w:p>
                <w:p w:rsidR="00F476C1" w:rsidRDefault="00BB087B">
                  <w:pPr>
                    <w:spacing w:before="135" w:after="135"/>
                    <w:jc w:val="both"/>
                    <w:textAlignment w:val="center"/>
                  </w:pPr>
                  <w:r>
                    <w:rPr>
                      <w:rFonts w:ascii="Arial" w:hAnsi="Arial" w:cs="Arial"/>
                      <w:color w:val="000000"/>
                      <w:position w:val="-2"/>
                      <w:sz w:val="18"/>
                      <w:szCs w:val="18"/>
                    </w:rPr>
                    <w:t>Zadevani znesek:</w:t>
                  </w:r>
                </w:p>
                <w:p w:rsidR="00F476C1" w:rsidRDefault="00BB087B">
                  <w:pPr>
                    <w:spacing w:before="135" w:after="135"/>
                    <w:jc w:val="both"/>
                    <w:textAlignment w:val="center"/>
                  </w:pPr>
                  <w:r>
                    <w:rPr>
                      <w:rFonts w:ascii="Arial" w:hAnsi="Arial" w:cs="Arial"/>
                      <w:color w:val="000000"/>
                      <w:position w:val="-2"/>
                      <w:sz w:val="18"/>
                      <w:szCs w:val="18"/>
                    </w:rPr>
                    <w:t>Datum (časovni okvir):</w:t>
                  </w:r>
                </w:p>
                <w:p w:rsidR="00F476C1" w:rsidRDefault="00BB087B">
                  <w:pPr>
                    <w:spacing w:before="135" w:after="135"/>
                    <w:jc w:val="both"/>
                    <w:textAlignment w:val="center"/>
                  </w:pPr>
                  <w:r>
                    <w:rPr>
                      <w:rFonts w:ascii="Arial" w:hAnsi="Arial" w:cs="Arial"/>
                      <w:color w:val="000000"/>
                      <w:position w:val="-2"/>
                      <w:sz w:val="18"/>
                      <w:szCs w:val="18"/>
                    </w:rPr>
                    <w:t>Prejemniki:</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201d4"/>
                        <w:enabled/>
                        <w:calcOnExit w:val="0"/>
                        <w:checkBox>
                          <w:sizeAuto/>
                          <w:default w:val="0"/>
                        </w:checkBox>
                      </w:ffData>
                    </w:fldChar>
                  </w:r>
                  <w:bookmarkStart w:id="178" w:name="cbox159555caa201d4"/>
                  <w:r>
                    <w:instrText xml:space="preserve"> FORMCHECKBOX </w:instrText>
                  </w:r>
                  <w:r w:rsidR="00527FAC">
                    <w:fldChar w:fldCharType="separate"/>
                  </w:r>
                  <w:r>
                    <w:fldChar w:fldCharType="end"/>
                  </w:r>
                  <w:bookmarkEnd w:id="178"/>
                  <w:r>
                    <w:rPr>
                      <w:rFonts w:ascii="Arial" w:hAnsi="Arial" w:cs="Arial"/>
                      <w:color w:val="000000"/>
                      <w:position w:val="-2"/>
                      <w:sz w:val="18"/>
                      <w:szCs w:val="18"/>
                    </w:rPr>
                    <w:t>Da   </w:t>
                  </w:r>
                  <w:r>
                    <w:fldChar w:fldCharType="begin">
                      <w:ffData>
                        <w:name w:val="cbox159555caa2036f"/>
                        <w:enabled/>
                        <w:calcOnExit w:val="0"/>
                        <w:checkBox>
                          <w:sizeAuto/>
                          <w:default w:val="0"/>
                        </w:checkBox>
                      </w:ffData>
                    </w:fldChar>
                  </w:r>
                  <w:bookmarkStart w:id="179" w:name="cbox159555caa2036f"/>
                  <w:r>
                    <w:instrText xml:space="preserve"> FORMCHECKBOX </w:instrText>
                  </w:r>
                  <w:r w:rsidR="00527FAC">
                    <w:fldChar w:fldCharType="separate"/>
                  </w:r>
                  <w:r>
                    <w:fldChar w:fldCharType="end"/>
                  </w:r>
                  <w:bookmarkEnd w:id="179"/>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lastRenderedPageBreak/>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Za naročila storitev: izvedba storitev določene vrste</w:t>
                  </w:r>
                </w:p>
                <w:p w:rsidR="00F476C1" w:rsidRDefault="00BB087B">
                  <w:pPr>
                    <w:spacing w:before="135" w:after="135"/>
                    <w:jc w:val="both"/>
                    <w:textAlignment w:val="center"/>
                  </w:pPr>
                  <w:r>
                    <w:rPr>
                      <w:rFonts w:ascii="Arial" w:hAnsi="Arial" w:cs="Arial"/>
                      <w:color w:val="000000"/>
                      <w:position w:val="-2"/>
                      <w:sz w:val="18"/>
                      <w:szCs w:val="18"/>
                    </w:rPr>
                    <w:t>Samo za javna naročila storitev: V referenčnem obdobju je gospodarski subjekt opravil naslednje najpomembnejše storitve določene vrste. Javni naročniki lahko zahtevajo največ tri leta izkušenj in dovolijo navedbo izkušenj iz obdobja pred več kot tremi leti.</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Opis:</w:t>
                  </w:r>
                </w:p>
                <w:p w:rsidR="00F476C1" w:rsidRDefault="00BB087B">
                  <w:pPr>
                    <w:spacing w:before="135" w:after="135"/>
                    <w:jc w:val="both"/>
                    <w:textAlignment w:val="center"/>
                  </w:pPr>
                  <w:r>
                    <w:rPr>
                      <w:rFonts w:ascii="Arial" w:hAnsi="Arial" w:cs="Arial"/>
                      <w:color w:val="000000"/>
                      <w:position w:val="-2"/>
                      <w:sz w:val="18"/>
                      <w:szCs w:val="18"/>
                    </w:rPr>
                    <w:t>Zadevani znesek:</w:t>
                  </w:r>
                </w:p>
                <w:p w:rsidR="00F476C1" w:rsidRDefault="00BB087B">
                  <w:pPr>
                    <w:spacing w:before="135" w:after="135"/>
                    <w:jc w:val="both"/>
                    <w:textAlignment w:val="center"/>
                  </w:pPr>
                  <w:r>
                    <w:rPr>
                      <w:rFonts w:ascii="Arial" w:hAnsi="Arial" w:cs="Arial"/>
                      <w:color w:val="000000"/>
                      <w:position w:val="-2"/>
                      <w:sz w:val="18"/>
                      <w:szCs w:val="18"/>
                    </w:rPr>
                    <w:t>Datum (časovni okvir):</w:t>
                  </w:r>
                </w:p>
                <w:p w:rsidR="00F476C1" w:rsidRDefault="00BB087B">
                  <w:pPr>
                    <w:spacing w:before="135" w:after="135"/>
                    <w:jc w:val="both"/>
                    <w:textAlignment w:val="center"/>
                  </w:pPr>
                  <w:r>
                    <w:rPr>
                      <w:rFonts w:ascii="Arial" w:hAnsi="Arial" w:cs="Arial"/>
                      <w:color w:val="000000"/>
                      <w:position w:val="-2"/>
                      <w:sz w:val="18"/>
                      <w:szCs w:val="18"/>
                    </w:rPr>
                    <w:t>Prejemniki:</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Opis:</w:t>
                  </w:r>
                </w:p>
                <w:p w:rsidR="00F476C1" w:rsidRDefault="00BB087B">
                  <w:pPr>
                    <w:spacing w:before="135" w:after="135"/>
                    <w:jc w:val="both"/>
                    <w:textAlignment w:val="center"/>
                  </w:pPr>
                  <w:r>
                    <w:rPr>
                      <w:rFonts w:ascii="Arial" w:hAnsi="Arial" w:cs="Arial"/>
                      <w:color w:val="000000"/>
                      <w:position w:val="-2"/>
                      <w:sz w:val="18"/>
                      <w:szCs w:val="18"/>
                    </w:rPr>
                    <w:t>Zadevani znesek:</w:t>
                  </w:r>
                </w:p>
                <w:p w:rsidR="00F476C1" w:rsidRDefault="00BB087B">
                  <w:pPr>
                    <w:spacing w:before="135" w:after="135"/>
                    <w:jc w:val="both"/>
                    <w:textAlignment w:val="center"/>
                  </w:pPr>
                  <w:r>
                    <w:rPr>
                      <w:rFonts w:ascii="Arial" w:hAnsi="Arial" w:cs="Arial"/>
                      <w:color w:val="000000"/>
                      <w:position w:val="-2"/>
                      <w:sz w:val="18"/>
                      <w:szCs w:val="18"/>
                    </w:rPr>
                    <w:t>Datum (časovni okvir):</w:t>
                  </w:r>
                </w:p>
                <w:p w:rsidR="00F476C1" w:rsidRDefault="00BB087B">
                  <w:pPr>
                    <w:spacing w:before="135" w:after="135"/>
                    <w:jc w:val="both"/>
                    <w:textAlignment w:val="center"/>
                  </w:pPr>
                  <w:r>
                    <w:rPr>
                      <w:rFonts w:ascii="Arial" w:hAnsi="Arial" w:cs="Arial"/>
                      <w:color w:val="000000"/>
                      <w:position w:val="-2"/>
                      <w:sz w:val="18"/>
                      <w:szCs w:val="18"/>
                    </w:rPr>
                    <w:t>Prejemniki:</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Opis:</w:t>
                  </w:r>
                </w:p>
                <w:p w:rsidR="00F476C1" w:rsidRDefault="00BB087B">
                  <w:pPr>
                    <w:spacing w:before="135" w:after="135"/>
                    <w:jc w:val="both"/>
                    <w:textAlignment w:val="center"/>
                  </w:pPr>
                  <w:r>
                    <w:rPr>
                      <w:rFonts w:ascii="Arial" w:hAnsi="Arial" w:cs="Arial"/>
                      <w:color w:val="000000"/>
                      <w:position w:val="-2"/>
                      <w:sz w:val="18"/>
                      <w:szCs w:val="18"/>
                    </w:rPr>
                    <w:t>Zadevani znesek:</w:t>
                  </w:r>
                </w:p>
                <w:p w:rsidR="00F476C1" w:rsidRDefault="00BB087B">
                  <w:pPr>
                    <w:spacing w:before="135" w:after="135"/>
                    <w:jc w:val="both"/>
                    <w:textAlignment w:val="center"/>
                  </w:pPr>
                  <w:r>
                    <w:rPr>
                      <w:rFonts w:ascii="Arial" w:hAnsi="Arial" w:cs="Arial"/>
                      <w:color w:val="000000"/>
                      <w:position w:val="-2"/>
                      <w:sz w:val="18"/>
                      <w:szCs w:val="18"/>
                    </w:rPr>
                    <w:t>Datum (časovni okvir):</w:t>
                  </w:r>
                </w:p>
                <w:p w:rsidR="00F476C1" w:rsidRDefault="00BB087B">
                  <w:pPr>
                    <w:spacing w:before="135" w:after="135"/>
                    <w:jc w:val="both"/>
                    <w:textAlignment w:val="center"/>
                  </w:pPr>
                  <w:r>
                    <w:rPr>
                      <w:rFonts w:ascii="Arial" w:hAnsi="Arial" w:cs="Arial"/>
                      <w:color w:val="000000"/>
                      <w:position w:val="-2"/>
                      <w:sz w:val="18"/>
                      <w:szCs w:val="18"/>
                    </w:rPr>
                    <w:t>Prejemniki:</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227d1"/>
                        <w:enabled/>
                        <w:calcOnExit w:val="0"/>
                        <w:checkBox>
                          <w:sizeAuto/>
                          <w:default w:val="0"/>
                        </w:checkBox>
                      </w:ffData>
                    </w:fldChar>
                  </w:r>
                  <w:bookmarkStart w:id="180" w:name="cbox159555caa227d1"/>
                  <w:r>
                    <w:instrText xml:space="preserve"> FORMCHECKBOX </w:instrText>
                  </w:r>
                  <w:r w:rsidR="00527FAC">
                    <w:fldChar w:fldCharType="separate"/>
                  </w:r>
                  <w:r>
                    <w:fldChar w:fldCharType="end"/>
                  </w:r>
                  <w:bookmarkEnd w:id="180"/>
                  <w:r>
                    <w:rPr>
                      <w:rFonts w:ascii="Arial" w:hAnsi="Arial" w:cs="Arial"/>
                      <w:color w:val="000000"/>
                      <w:position w:val="-2"/>
                      <w:sz w:val="18"/>
                      <w:szCs w:val="18"/>
                    </w:rPr>
                    <w:t>Da   </w:t>
                  </w:r>
                  <w:r>
                    <w:fldChar w:fldCharType="begin">
                      <w:ffData>
                        <w:name w:val="cbox159555caa2296f"/>
                        <w:enabled/>
                        <w:calcOnExit w:val="0"/>
                        <w:checkBox>
                          <w:sizeAuto/>
                          <w:default w:val="0"/>
                        </w:checkBox>
                      </w:ffData>
                    </w:fldChar>
                  </w:r>
                  <w:bookmarkStart w:id="181" w:name="cbox159555caa2296f"/>
                  <w:r>
                    <w:instrText xml:space="preserve"> FORMCHECKBOX </w:instrText>
                  </w:r>
                  <w:r w:rsidR="00527FAC">
                    <w:fldChar w:fldCharType="separate"/>
                  </w:r>
                  <w:r>
                    <w:fldChar w:fldCharType="end"/>
                  </w:r>
                  <w:bookmarkEnd w:id="181"/>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Tehnično osebje ali tehnični organi, odgovorni za nadzor kakovosti</w:t>
                  </w:r>
                </w:p>
                <w:p w:rsidR="00F476C1" w:rsidRDefault="00BB087B">
                  <w:pPr>
                    <w:spacing w:before="135" w:after="135"/>
                    <w:jc w:val="both"/>
                    <w:textAlignment w:val="center"/>
                  </w:pPr>
                  <w:r>
                    <w:rPr>
                      <w:rFonts w:ascii="Arial" w:hAnsi="Arial" w:cs="Arial"/>
                      <w:color w:val="000000"/>
                      <w:position w:val="-2"/>
                      <w:sz w:val="18"/>
                      <w:szCs w:val="18"/>
                    </w:rPr>
                    <w:t>Lahko zaprosi za pomoč naslednje tehnično osebje ali tehnične organe, zlasti tiste, ki so odgovorni za nadzor kakovosti. Za tehnično osebje ali tehnične organe, ki ne pripadajo neposredno podjetju gospodarskega subjekta, vendar gospodarski subjekt uporablja njihove zmogljivosti, kakor je določeno v oddelku C dela II, je treba izpolniti ločene obrazce ESPD.</w:t>
                  </w:r>
                </w:p>
                <w:p w:rsidR="00F476C1" w:rsidRDefault="00BB087B">
                  <w:pPr>
                    <w:spacing w:before="135" w:after="135"/>
                    <w:jc w:val="both"/>
                    <w:textAlignment w:val="center"/>
                  </w:pPr>
                  <w:r>
                    <w:rPr>
                      <w:rFonts w:ascii="Arial" w:hAnsi="Arial" w:cs="Arial"/>
                      <w:color w:val="000000"/>
                      <w:position w:val="-2"/>
                      <w:sz w:val="18"/>
                      <w:szCs w:val="18"/>
                    </w:rPr>
                    <w:t>Opišite jih</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238f6"/>
                        <w:enabled/>
                        <w:calcOnExit w:val="0"/>
                        <w:checkBox>
                          <w:sizeAuto/>
                          <w:default w:val="0"/>
                        </w:checkBox>
                      </w:ffData>
                    </w:fldChar>
                  </w:r>
                  <w:bookmarkStart w:id="182" w:name="cbox159555caa238f6"/>
                  <w:r>
                    <w:instrText xml:space="preserve"> FORMCHECKBOX </w:instrText>
                  </w:r>
                  <w:r w:rsidR="00527FAC">
                    <w:fldChar w:fldCharType="separate"/>
                  </w:r>
                  <w:r>
                    <w:fldChar w:fldCharType="end"/>
                  </w:r>
                  <w:bookmarkEnd w:id="182"/>
                  <w:r>
                    <w:rPr>
                      <w:rFonts w:ascii="Arial" w:hAnsi="Arial" w:cs="Arial"/>
                      <w:color w:val="000000"/>
                      <w:position w:val="-2"/>
                      <w:sz w:val="18"/>
                      <w:szCs w:val="18"/>
                    </w:rPr>
                    <w:t>Da   </w:t>
                  </w:r>
                  <w:r>
                    <w:fldChar w:fldCharType="begin">
                      <w:ffData>
                        <w:name w:val="cbox159555caa23a95"/>
                        <w:enabled/>
                        <w:calcOnExit w:val="0"/>
                        <w:checkBox>
                          <w:sizeAuto/>
                          <w:default w:val="0"/>
                        </w:checkBox>
                      </w:ffData>
                    </w:fldChar>
                  </w:r>
                  <w:bookmarkStart w:id="183" w:name="cbox159555caa23a95"/>
                  <w:r>
                    <w:instrText xml:space="preserve"> FORMCHECKBOX </w:instrText>
                  </w:r>
                  <w:r w:rsidR="00527FAC">
                    <w:fldChar w:fldCharType="separate"/>
                  </w:r>
                  <w:r>
                    <w:fldChar w:fldCharType="end"/>
                  </w:r>
                  <w:bookmarkEnd w:id="183"/>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lastRenderedPageBreak/>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Za naročila gradenj: tehnično osebje in tehnični organi, ki opravijo gradnjo</w:t>
                  </w:r>
                </w:p>
                <w:p w:rsidR="00F476C1" w:rsidRDefault="00BB087B">
                  <w:pPr>
                    <w:spacing w:before="135" w:after="135"/>
                    <w:jc w:val="both"/>
                    <w:textAlignment w:val="center"/>
                  </w:pPr>
                  <w:r>
                    <w:rPr>
                      <w:rFonts w:ascii="Arial" w:hAnsi="Arial" w:cs="Arial"/>
                      <w:color w:val="000000"/>
                      <w:position w:val="-2"/>
                      <w:sz w:val="18"/>
                      <w:szCs w:val="18"/>
                    </w:rPr>
                    <w:t>V primeru javnih naročil gradenj bo lahko gospodarski subjekt zahteval, da gradnjo opravi naslednje tehnično osebje ali tehnični organi:</w:t>
                  </w:r>
                </w:p>
                <w:p w:rsidR="00F476C1" w:rsidRDefault="00BB087B">
                  <w:pPr>
                    <w:spacing w:before="135" w:after="135"/>
                    <w:jc w:val="both"/>
                    <w:textAlignment w:val="center"/>
                  </w:pPr>
                  <w:r>
                    <w:rPr>
                      <w:rFonts w:ascii="Arial" w:hAnsi="Arial" w:cs="Arial"/>
                      <w:color w:val="000000"/>
                      <w:position w:val="-2"/>
                      <w:sz w:val="18"/>
                      <w:szCs w:val="18"/>
                    </w:rPr>
                    <w:t>Opišite jih</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24a1d"/>
                        <w:enabled/>
                        <w:calcOnExit w:val="0"/>
                        <w:checkBox>
                          <w:sizeAuto/>
                          <w:default w:val="0"/>
                        </w:checkBox>
                      </w:ffData>
                    </w:fldChar>
                  </w:r>
                  <w:bookmarkStart w:id="184" w:name="cbox159555caa24a1d"/>
                  <w:r>
                    <w:instrText xml:space="preserve"> FORMCHECKBOX </w:instrText>
                  </w:r>
                  <w:r w:rsidR="00527FAC">
                    <w:fldChar w:fldCharType="separate"/>
                  </w:r>
                  <w:r>
                    <w:fldChar w:fldCharType="end"/>
                  </w:r>
                  <w:bookmarkEnd w:id="184"/>
                  <w:r>
                    <w:rPr>
                      <w:rFonts w:ascii="Arial" w:hAnsi="Arial" w:cs="Arial"/>
                      <w:color w:val="000000"/>
                      <w:position w:val="-2"/>
                      <w:sz w:val="18"/>
                      <w:szCs w:val="18"/>
                    </w:rPr>
                    <w:t>Da   </w:t>
                  </w:r>
                  <w:r>
                    <w:fldChar w:fldCharType="begin">
                      <w:ffData>
                        <w:name w:val="cbox159555caa24bb8"/>
                        <w:enabled/>
                        <w:calcOnExit w:val="0"/>
                        <w:checkBox>
                          <w:sizeAuto/>
                          <w:default w:val="0"/>
                        </w:checkBox>
                      </w:ffData>
                    </w:fldChar>
                  </w:r>
                  <w:bookmarkStart w:id="185" w:name="cbox159555caa24bb8"/>
                  <w:r>
                    <w:instrText xml:space="preserve"> FORMCHECKBOX </w:instrText>
                  </w:r>
                  <w:r w:rsidR="00527FAC">
                    <w:fldChar w:fldCharType="separate"/>
                  </w:r>
                  <w:r>
                    <w:fldChar w:fldCharType="end"/>
                  </w:r>
                  <w:bookmarkEnd w:id="185"/>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Tehnična sredstva in ukrepi za zagotovitev kakovosti</w:t>
                  </w:r>
                </w:p>
                <w:p w:rsidR="00F476C1" w:rsidRDefault="00BB087B">
                  <w:pPr>
                    <w:spacing w:before="135" w:after="135"/>
                    <w:jc w:val="both"/>
                    <w:textAlignment w:val="center"/>
                  </w:pPr>
                  <w:r>
                    <w:rPr>
                      <w:rFonts w:ascii="Arial" w:hAnsi="Arial" w:cs="Arial"/>
                      <w:color w:val="000000"/>
                      <w:position w:val="-2"/>
                      <w:sz w:val="18"/>
                      <w:szCs w:val="18"/>
                    </w:rPr>
                    <w:t>Uporablja naslednja tehnična sredstva in ukrepe za zagotavljanje kakovosti ter sredstva za študije in raziskave:</w:t>
                  </w:r>
                </w:p>
                <w:p w:rsidR="00F476C1" w:rsidRDefault="00BB087B">
                  <w:pPr>
                    <w:spacing w:before="135" w:after="135"/>
                    <w:jc w:val="both"/>
                    <w:textAlignment w:val="center"/>
                  </w:pPr>
                  <w:r>
                    <w:rPr>
                      <w:rFonts w:ascii="Arial" w:hAnsi="Arial" w:cs="Arial"/>
                      <w:color w:val="000000"/>
                      <w:position w:val="-2"/>
                      <w:sz w:val="18"/>
                      <w:szCs w:val="18"/>
                    </w:rPr>
                    <w:t>Opišite jih</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25b23"/>
                        <w:enabled/>
                        <w:calcOnExit w:val="0"/>
                        <w:checkBox>
                          <w:sizeAuto/>
                          <w:default w:val="0"/>
                        </w:checkBox>
                      </w:ffData>
                    </w:fldChar>
                  </w:r>
                  <w:bookmarkStart w:id="186" w:name="cbox159555caa25b23"/>
                  <w:r>
                    <w:instrText xml:space="preserve"> FORMCHECKBOX </w:instrText>
                  </w:r>
                  <w:r w:rsidR="00527FAC">
                    <w:fldChar w:fldCharType="separate"/>
                  </w:r>
                  <w:r>
                    <w:fldChar w:fldCharType="end"/>
                  </w:r>
                  <w:bookmarkEnd w:id="186"/>
                  <w:r>
                    <w:rPr>
                      <w:rFonts w:ascii="Arial" w:hAnsi="Arial" w:cs="Arial"/>
                      <w:color w:val="000000"/>
                      <w:position w:val="-2"/>
                      <w:sz w:val="18"/>
                      <w:szCs w:val="18"/>
                    </w:rPr>
                    <w:t>Da   </w:t>
                  </w:r>
                  <w:r>
                    <w:fldChar w:fldCharType="begin">
                      <w:ffData>
                        <w:name w:val="cbox159555caa25cbf"/>
                        <w:enabled/>
                        <w:calcOnExit w:val="0"/>
                        <w:checkBox>
                          <w:sizeAuto/>
                          <w:default w:val="0"/>
                        </w:checkBox>
                      </w:ffData>
                    </w:fldChar>
                  </w:r>
                  <w:bookmarkStart w:id="187" w:name="cbox159555caa25cbf"/>
                  <w:r>
                    <w:instrText xml:space="preserve"> FORMCHECKBOX </w:instrText>
                  </w:r>
                  <w:r w:rsidR="00527FAC">
                    <w:fldChar w:fldCharType="separate"/>
                  </w:r>
                  <w:r>
                    <w:fldChar w:fldCharType="end"/>
                  </w:r>
                  <w:bookmarkEnd w:id="187"/>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Sredstva za študije in raziskave</w:t>
                  </w:r>
                </w:p>
                <w:p w:rsidR="00F476C1" w:rsidRDefault="00BB087B">
                  <w:pPr>
                    <w:spacing w:before="135" w:after="135"/>
                    <w:jc w:val="both"/>
                    <w:textAlignment w:val="center"/>
                  </w:pPr>
                  <w:r>
                    <w:rPr>
                      <w:rFonts w:ascii="Arial" w:hAnsi="Arial" w:cs="Arial"/>
                      <w:color w:val="000000"/>
                      <w:position w:val="-2"/>
                      <w:sz w:val="18"/>
                      <w:szCs w:val="18"/>
                    </w:rPr>
                    <w:t>Uporablja naslednja sredstva za študije in raziskave:</w:t>
                  </w:r>
                </w:p>
                <w:p w:rsidR="00F476C1" w:rsidRDefault="00BB087B">
                  <w:pPr>
                    <w:spacing w:before="135" w:after="135"/>
                    <w:jc w:val="both"/>
                    <w:textAlignment w:val="center"/>
                  </w:pPr>
                  <w:r>
                    <w:rPr>
                      <w:rFonts w:ascii="Arial" w:hAnsi="Arial" w:cs="Arial"/>
                      <w:color w:val="000000"/>
                      <w:position w:val="-2"/>
                      <w:sz w:val="18"/>
                      <w:szCs w:val="18"/>
                    </w:rPr>
                    <w:t>Opišite jih</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26c23"/>
                        <w:enabled/>
                        <w:calcOnExit w:val="0"/>
                        <w:checkBox>
                          <w:sizeAuto/>
                          <w:default w:val="0"/>
                        </w:checkBox>
                      </w:ffData>
                    </w:fldChar>
                  </w:r>
                  <w:bookmarkStart w:id="188" w:name="cbox159555caa26c23"/>
                  <w:r>
                    <w:instrText xml:space="preserve"> FORMCHECKBOX </w:instrText>
                  </w:r>
                  <w:r w:rsidR="00527FAC">
                    <w:fldChar w:fldCharType="separate"/>
                  </w:r>
                  <w:r>
                    <w:fldChar w:fldCharType="end"/>
                  </w:r>
                  <w:bookmarkEnd w:id="188"/>
                  <w:r>
                    <w:rPr>
                      <w:rFonts w:ascii="Arial" w:hAnsi="Arial" w:cs="Arial"/>
                      <w:color w:val="000000"/>
                      <w:position w:val="-2"/>
                      <w:sz w:val="18"/>
                      <w:szCs w:val="18"/>
                    </w:rPr>
                    <w:t>Da   </w:t>
                  </w:r>
                  <w:r>
                    <w:fldChar w:fldCharType="begin">
                      <w:ffData>
                        <w:name w:val="cbox159555caa26dbf"/>
                        <w:enabled/>
                        <w:calcOnExit w:val="0"/>
                        <w:checkBox>
                          <w:sizeAuto/>
                          <w:default w:val="0"/>
                        </w:checkBox>
                      </w:ffData>
                    </w:fldChar>
                  </w:r>
                  <w:bookmarkStart w:id="189" w:name="cbox159555caa26dbf"/>
                  <w:r>
                    <w:instrText xml:space="preserve"> FORMCHECKBOX </w:instrText>
                  </w:r>
                  <w:r w:rsidR="00527FAC">
                    <w:fldChar w:fldCharType="separate"/>
                  </w:r>
                  <w:r>
                    <w:fldChar w:fldCharType="end"/>
                  </w:r>
                  <w:bookmarkEnd w:id="189"/>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Upravljanje dobavne verige</w:t>
                  </w:r>
                </w:p>
                <w:p w:rsidR="00F476C1" w:rsidRDefault="00BB087B">
                  <w:pPr>
                    <w:spacing w:before="135" w:after="135"/>
                    <w:jc w:val="both"/>
                    <w:textAlignment w:val="center"/>
                  </w:pPr>
                  <w:r>
                    <w:rPr>
                      <w:rFonts w:ascii="Arial" w:hAnsi="Arial" w:cs="Arial"/>
                      <w:color w:val="000000"/>
                      <w:position w:val="-2"/>
                      <w:sz w:val="18"/>
                      <w:szCs w:val="18"/>
                    </w:rPr>
                    <w:t>Med izvajanjem naročila bo lahko uporabil naslednji sistem upravljanja dobavne verige in sistem za sledenje:</w:t>
                  </w:r>
                </w:p>
                <w:p w:rsidR="00F476C1" w:rsidRDefault="00BB087B">
                  <w:pPr>
                    <w:spacing w:before="135" w:after="135"/>
                    <w:jc w:val="both"/>
                    <w:textAlignment w:val="center"/>
                  </w:pPr>
                  <w:r>
                    <w:rPr>
                      <w:rFonts w:ascii="Arial" w:hAnsi="Arial" w:cs="Arial"/>
                      <w:color w:val="000000"/>
                      <w:position w:val="-2"/>
                      <w:sz w:val="18"/>
                      <w:szCs w:val="18"/>
                    </w:rPr>
                    <w:t>Opišite jih</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lastRenderedPageBreak/>
                    <w:fldChar w:fldCharType="begin">
                      <w:ffData>
                        <w:name w:val="cbox159555caa27d31"/>
                        <w:enabled/>
                        <w:calcOnExit w:val="0"/>
                        <w:checkBox>
                          <w:sizeAuto/>
                          <w:default w:val="0"/>
                        </w:checkBox>
                      </w:ffData>
                    </w:fldChar>
                  </w:r>
                  <w:bookmarkStart w:id="190" w:name="cbox159555caa27d31"/>
                  <w:r>
                    <w:instrText xml:space="preserve"> FORMCHECKBOX </w:instrText>
                  </w:r>
                  <w:r w:rsidR="00527FAC">
                    <w:fldChar w:fldCharType="separate"/>
                  </w:r>
                  <w:r>
                    <w:fldChar w:fldCharType="end"/>
                  </w:r>
                  <w:bookmarkEnd w:id="190"/>
                  <w:r>
                    <w:rPr>
                      <w:rFonts w:ascii="Arial" w:hAnsi="Arial" w:cs="Arial"/>
                      <w:color w:val="000000"/>
                      <w:position w:val="-2"/>
                      <w:sz w:val="18"/>
                      <w:szCs w:val="18"/>
                    </w:rPr>
                    <w:t>Da   </w:t>
                  </w:r>
                  <w:r>
                    <w:fldChar w:fldCharType="begin">
                      <w:ffData>
                        <w:name w:val="cbox159555caa27ecf"/>
                        <w:enabled/>
                        <w:calcOnExit w:val="0"/>
                        <w:checkBox>
                          <w:sizeAuto/>
                          <w:default w:val="0"/>
                        </w:checkBox>
                      </w:ffData>
                    </w:fldChar>
                  </w:r>
                  <w:bookmarkStart w:id="191" w:name="cbox159555caa27ecf"/>
                  <w:r>
                    <w:instrText xml:space="preserve"> FORMCHECKBOX </w:instrText>
                  </w:r>
                  <w:r w:rsidR="00527FAC">
                    <w:fldChar w:fldCharType="separate"/>
                  </w:r>
                  <w:r>
                    <w:fldChar w:fldCharType="end"/>
                  </w:r>
                  <w:bookmarkEnd w:id="191"/>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Dovoljenje za preglede</w:t>
                  </w:r>
                </w:p>
                <w:p w:rsidR="00F476C1" w:rsidRDefault="00BB087B">
                  <w:pPr>
                    <w:spacing w:before="135" w:after="135"/>
                    <w:jc w:val="both"/>
                    <w:textAlignment w:val="center"/>
                  </w:pPr>
                  <w:r>
                    <w:rPr>
                      <w:rFonts w:ascii="Arial" w:hAnsi="Arial" w:cs="Arial"/>
                      <w:color w:val="000000"/>
                      <w:position w:val="-2"/>
                      <w:sz w:val="18"/>
                      <w:szCs w:val="18"/>
                    </w:rPr>
                    <w:t>Za kompleksne proizvode ali storitve, ki jih je treba dobaviti oziroma zagotoviti, ali izjemoma za proizvode ali storitve, ki so potrebni za posebne namene: Ali bo gospodarski subjekt dovolil preglede proizvodnih zmogljivosti ali tehničnih zmogljivosti gospodarskega subjekta ter po potrebi preglede sredstev za študije in raziskave, ki jih ima na razpolago, ter ukrepov za nadzor kakovosti? Pregled bo opravil javni naročnik ali, če bo javni naročnik s tem soglašal, v njegovem imenu pristojni uradni organ države, v kateri ima dobavitelj ali ponudnik storitev svoj sedež.</w:t>
                  </w:r>
                </w:p>
                <w:p w:rsidR="00F476C1" w:rsidRDefault="00BB087B">
                  <w:pPr>
                    <w:spacing w:before="135" w:after="135"/>
                    <w:jc w:val="both"/>
                    <w:textAlignment w:val="center"/>
                  </w:pPr>
                  <w:r>
                    <w:rPr>
                      <w:rFonts w:ascii="Arial" w:hAnsi="Arial" w:cs="Arial"/>
                      <w:color w:val="000000"/>
                      <w:position w:val="-2"/>
                      <w:sz w:val="18"/>
                      <w:szCs w:val="18"/>
                    </w:rPr>
                    <w:t>Ali dovolite preglede?</w:t>
                  </w:r>
                </w:p>
                <w:p w:rsidR="00F476C1" w:rsidRDefault="00BB087B">
                  <w:pPr>
                    <w:spacing w:before="135" w:after="135"/>
                    <w:jc w:val="both"/>
                    <w:textAlignment w:val="center"/>
                  </w:pPr>
                  <w:r>
                    <w:fldChar w:fldCharType="begin">
                      <w:ffData>
                        <w:name w:val="cbox159555caa28cd9"/>
                        <w:enabled/>
                        <w:calcOnExit w:val="0"/>
                        <w:checkBox>
                          <w:sizeAuto/>
                          <w:default w:val="0"/>
                        </w:checkBox>
                      </w:ffData>
                    </w:fldChar>
                  </w:r>
                  <w:bookmarkStart w:id="192" w:name="cbox159555caa28cd9"/>
                  <w:r>
                    <w:instrText xml:space="preserve"> FORMCHECKBOX </w:instrText>
                  </w:r>
                  <w:r w:rsidR="00527FAC">
                    <w:fldChar w:fldCharType="separate"/>
                  </w:r>
                  <w:r>
                    <w:fldChar w:fldCharType="end"/>
                  </w:r>
                  <w:bookmarkEnd w:id="192"/>
                  <w:r>
                    <w:rPr>
                      <w:rFonts w:ascii="Arial" w:hAnsi="Arial" w:cs="Arial"/>
                      <w:color w:val="000000"/>
                      <w:position w:val="-2"/>
                      <w:sz w:val="18"/>
                      <w:szCs w:val="18"/>
                    </w:rPr>
                    <w:t>Da   </w:t>
                  </w:r>
                  <w:r>
                    <w:fldChar w:fldCharType="begin">
                      <w:ffData>
                        <w:name w:val="cbox159555caa28e79"/>
                        <w:enabled/>
                        <w:calcOnExit w:val="0"/>
                        <w:checkBox>
                          <w:sizeAuto/>
                          <w:default w:val="0"/>
                        </w:checkBox>
                      </w:ffData>
                    </w:fldChar>
                  </w:r>
                  <w:bookmarkStart w:id="193" w:name="cbox159555caa28e79"/>
                  <w:r>
                    <w:instrText xml:space="preserve"> FORMCHECKBOX </w:instrText>
                  </w:r>
                  <w:r w:rsidR="00527FAC">
                    <w:fldChar w:fldCharType="separate"/>
                  </w:r>
                  <w:r>
                    <w:fldChar w:fldCharType="end"/>
                  </w:r>
                  <w:bookmarkEnd w:id="193"/>
                  <w:r>
                    <w:rPr>
                      <w:rFonts w:ascii="Arial" w:hAnsi="Arial" w:cs="Arial"/>
                      <w:color w:val="000000"/>
                      <w:position w:val="-2"/>
                      <w:sz w:val="18"/>
                      <w:szCs w:val="18"/>
                    </w:rPr>
                    <w:t>​​​​​​​Ne</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Izobrazba in strokovna usposobljenost</w:t>
                  </w:r>
                </w:p>
                <w:p w:rsidR="00F476C1" w:rsidRDefault="00BB087B">
                  <w:pPr>
                    <w:spacing w:before="135" w:after="135"/>
                    <w:jc w:val="both"/>
                    <w:textAlignment w:val="center"/>
                  </w:pPr>
                  <w:r>
                    <w:rPr>
                      <w:rFonts w:ascii="Arial" w:hAnsi="Arial" w:cs="Arial"/>
                      <w:color w:val="000000"/>
                      <w:position w:val="-2"/>
                      <w:sz w:val="18"/>
                      <w:szCs w:val="18"/>
                    </w:rPr>
                    <w:t>Ponudnik storitev ali sam izvajalec in/ali (glede na zahteve iz ustreznega obvestila ali dokumentacije v zvezi z oddajo javnega naročila) njegovi vodstveni delavci hranijo naslednja dokazila o izobrazbi in strokovni usposobljenosti.</w:t>
                  </w:r>
                </w:p>
                <w:p w:rsidR="00F476C1" w:rsidRDefault="00BB087B">
                  <w:pPr>
                    <w:spacing w:before="135" w:after="135"/>
                    <w:jc w:val="both"/>
                    <w:textAlignment w:val="center"/>
                  </w:pPr>
                  <w:r>
                    <w:rPr>
                      <w:rFonts w:ascii="Arial" w:hAnsi="Arial" w:cs="Arial"/>
                      <w:color w:val="000000"/>
                      <w:position w:val="-2"/>
                      <w:sz w:val="18"/>
                      <w:szCs w:val="18"/>
                    </w:rPr>
                    <w:t>Opišite jih</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29ac6"/>
                        <w:enabled/>
                        <w:calcOnExit w:val="0"/>
                        <w:checkBox>
                          <w:sizeAuto/>
                          <w:default w:val="0"/>
                        </w:checkBox>
                      </w:ffData>
                    </w:fldChar>
                  </w:r>
                  <w:bookmarkStart w:id="194" w:name="cbox159555caa29ac6"/>
                  <w:r>
                    <w:instrText xml:space="preserve"> FORMCHECKBOX </w:instrText>
                  </w:r>
                  <w:r w:rsidR="00527FAC">
                    <w:fldChar w:fldCharType="separate"/>
                  </w:r>
                  <w:r>
                    <w:fldChar w:fldCharType="end"/>
                  </w:r>
                  <w:bookmarkEnd w:id="194"/>
                  <w:r>
                    <w:rPr>
                      <w:rFonts w:ascii="Arial" w:hAnsi="Arial" w:cs="Arial"/>
                      <w:color w:val="000000"/>
                      <w:position w:val="-2"/>
                      <w:sz w:val="18"/>
                      <w:szCs w:val="18"/>
                    </w:rPr>
                    <w:t>Da   </w:t>
                  </w:r>
                  <w:r>
                    <w:fldChar w:fldCharType="begin">
                      <w:ffData>
                        <w:name w:val="cbox159555caa29c69"/>
                        <w:enabled/>
                        <w:calcOnExit w:val="0"/>
                        <w:checkBox>
                          <w:sizeAuto/>
                          <w:default w:val="0"/>
                        </w:checkBox>
                      </w:ffData>
                    </w:fldChar>
                  </w:r>
                  <w:bookmarkStart w:id="195" w:name="cbox159555caa29c69"/>
                  <w:r>
                    <w:instrText xml:space="preserve"> FORMCHECKBOX </w:instrText>
                  </w:r>
                  <w:r w:rsidR="00527FAC">
                    <w:fldChar w:fldCharType="separate"/>
                  </w:r>
                  <w:r>
                    <w:fldChar w:fldCharType="end"/>
                  </w:r>
                  <w:bookmarkEnd w:id="195"/>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Ukrepi za okoljsko ravnanje</w:t>
                  </w:r>
                </w:p>
                <w:p w:rsidR="00F476C1" w:rsidRDefault="00BB087B">
                  <w:pPr>
                    <w:spacing w:before="135" w:after="135"/>
                    <w:jc w:val="both"/>
                    <w:textAlignment w:val="center"/>
                  </w:pPr>
                  <w:r>
                    <w:rPr>
                      <w:rFonts w:ascii="Arial" w:hAnsi="Arial" w:cs="Arial"/>
                      <w:color w:val="000000"/>
                      <w:position w:val="-2"/>
                      <w:sz w:val="18"/>
                      <w:szCs w:val="18"/>
                    </w:rPr>
                    <w:t>Gospodarski subjekt bo lahko med izvajanjem naročila uporabil naslednje ukrepe za okoljsko ravnanje:</w:t>
                  </w:r>
                </w:p>
                <w:p w:rsidR="00F476C1" w:rsidRDefault="00BB087B">
                  <w:pPr>
                    <w:spacing w:before="135" w:after="135"/>
                    <w:jc w:val="both"/>
                    <w:textAlignment w:val="center"/>
                  </w:pPr>
                  <w:r>
                    <w:rPr>
                      <w:rFonts w:ascii="Arial" w:hAnsi="Arial" w:cs="Arial"/>
                      <w:color w:val="000000"/>
                      <w:position w:val="-2"/>
                      <w:sz w:val="18"/>
                      <w:szCs w:val="18"/>
                    </w:rPr>
                    <w:t>Opišite jih</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2abbe"/>
                        <w:enabled/>
                        <w:calcOnExit w:val="0"/>
                        <w:checkBox>
                          <w:sizeAuto/>
                          <w:default w:val="0"/>
                        </w:checkBox>
                      </w:ffData>
                    </w:fldChar>
                  </w:r>
                  <w:bookmarkStart w:id="196" w:name="cbox159555caa2abbe"/>
                  <w:r>
                    <w:instrText xml:space="preserve"> FORMCHECKBOX </w:instrText>
                  </w:r>
                  <w:r w:rsidR="00527FAC">
                    <w:fldChar w:fldCharType="separate"/>
                  </w:r>
                  <w:r>
                    <w:fldChar w:fldCharType="end"/>
                  </w:r>
                  <w:bookmarkEnd w:id="196"/>
                  <w:r>
                    <w:rPr>
                      <w:rFonts w:ascii="Arial" w:hAnsi="Arial" w:cs="Arial"/>
                      <w:color w:val="000000"/>
                      <w:position w:val="-2"/>
                      <w:sz w:val="18"/>
                      <w:szCs w:val="18"/>
                    </w:rPr>
                    <w:t>Da   </w:t>
                  </w:r>
                  <w:r>
                    <w:fldChar w:fldCharType="begin">
                      <w:ffData>
                        <w:name w:val="cbox159555caa2ad58"/>
                        <w:enabled/>
                        <w:calcOnExit w:val="0"/>
                        <w:checkBox>
                          <w:sizeAuto/>
                          <w:default w:val="0"/>
                        </w:checkBox>
                      </w:ffData>
                    </w:fldChar>
                  </w:r>
                  <w:bookmarkStart w:id="197" w:name="cbox159555caa2ad58"/>
                  <w:r>
                    <w:instrText xml:space="preserve"> FORMCHECKBOX </w:instrText>
                  </w:r>
                  <w:r w:rsidR="00527FAC">
                    <w:fldChar w:fldCharType="separate"/>
                  </w:r>
                  <w:r>
                    <w:fldChar w:fldCharType="end"/>
                  </w:r>
                  <w:bookmarkEnd w:id="197"/>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Sredstva za študije in raziskave</w:t>
                  </w:r>
                </w:p>
                <w:p w:rsidR="00F476C1" w:rsidRDefault="00BB087B">
                  <w:pPr>
                    <w:spacing w:before="135" w:after="135"/>
                    <w:jc w:val="both"/>
                    <w:textAlignment w:val="center"/>
                  </w:pPr>
                  <w:r>
                    <w:rPr>
                      <w:rFonts w:ascii="Arial" w:hAnsi="Arial" w:cs="Arial"/>
                      <w:color w:val="000000"/>
                      <w:position w:val="-2"/>
                      <w:sz w:val="18"/>
                      <w:szCs w:val="18"/>
                    </w:rPr>
                    <w:lastRenderedPageBreak/>
                    <w:t>Uporablja naslednja sredstva za študije in raziskave:</w:t>
                  </w:r>
                </w:p>
                <w:p w:rsidR="00F476C1" w:rsidRDefault="00BB087B">
                  <w:pPr>
                    <w:spacing w:before="135" w:after="135"/>
                    <w:jc w:val="both"/>
                    <w:textAlignment w:val="center"/>
                  </w:pPr>
                  <w:r>
                    <w:rPr>
                      <w:rFonts w:ascii="Arial" w:hAnsi="Arial" w:cs="Arial"/>
                      <w:color w:val="000000"/>
                      <w:position w:val="-2"/>
                      <w:sz w:val="18"/>
                      <w:szCs w:val="18"/>
                    </w:rPr>
                    <w:t>Opišite jih</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2bcb9"/>
                        <w:enabled/>
                        <w:calcOnExit w:val="0"/>
                        <w:checkBox>
                          <w:sizeAuto/>
                          <w:default w:val="0"/>
                        </w:checkBox>
                      </w:ffData>
                    </w:fldChar>
                  </w:r>
                  <w:bookmarkStart w:id="198" w:name="cbox159555caa2bcb9"/>
                  <w:r>
                    <w:instrText xml:space="preserve"> FORMCHECKBOX </w:instrText>
                  </w:r>
                  <w:r w:rsidR="00527FAC">
                    <w:fldChar w:fldCharType="separate"/>
                  </w:r>
                  <w:r>
                    <w:fldChar w:fldCharType="end"/>
                  </w:r>
                  <w:bookmarkEnd w:id="198"/>
                  <w:r>
                    <w:rPr>
                      <w:rFonts w:ascii="Arial" w:hAnsi="Arial" w:cs="Arial"/>
                      <w:color w:val="000000"/>
                      <w:position w:val="-2"/>
                      <w:sz w:val="18"/>
                      <w:szCs w:val="18"/>
                    </w:rPr>
                    <w:t>Da   </w:t>
                  </w:r>
                  <w:r>
                    <w:fldChar w:fldCharType="begin">
                      <w:ffData>
                        <w:name w:val="cbox159555caa2be53"/>
                        <w:enabled/>
                        <w:calcOnExit w:val="0"/>
                        <w:checkBox>
                          <w:sizeAuto/>
                          <w:default w:val="0"/>
                        </w:checkBox>
                      </w:ffData>
                    </w:fldChar>
                  </w:r>
                  <w:bookmarkStart w:id="199" w:name="cbox159555caa2be53"/>
                  <w:r>
                    <w:instrText xml:space="preserve"> FORMCHECKBOX </w:instrText>
                  </w:r>
                  <w:r w:rsidR="00527FAC">
                    <w:fldChar w:fldCharType="separate"/>
                  </w:r>
                  <w:r>
                    <w:fldChar w:fldCharType="end"/>
                  </w:r>
                  <w:bookmarkEnd w:id="199"/>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Število vodstvenih delavcev</w:t>
                  </w:r>
                </w:p>
                <w:p w:rsidR="00F476C1" w:rsidRDefault="00BB087B">
                  <w:pPr>
                    <w:spacing w:before="135" w:after="135"/>
                    <w:jc w:val="both"/>
                    <w:textAlignment w:val="center"/>
                  </w:pPr>
                  <w:r>
                    <w:rPr>
                      <w:rFonts w:ascii="Arial" w:hAnsi="Arial" w:cs="Arial"/>
                      <w:color w:val="000000"/>
                      <w:position w:val="-2"/>
                      <w:sz w:val="18"/>
                      <w:szCs w:val="18"/>
                    </w:rPr>
                    <w:t>Število vodstvenih delavcev gospodarskega subjekta v zadnjih treh letih:</w:t>
                  </w:r>
                </w:p>
                <w:p w:rsidR="00F476C1" w:rsidRDefault="00BB087B">
                  <w:pPr>
                    <w:spacing w:before="135" w:after="135"/>
                    <w:jc w:val="both"/>
                    <w:textAlignment w:val="center"/>
                  </w:pPr>
                  <w:r>
                    <w:rPr>
                      <w:rFonts w:ascii="Arial" w:hAnsi="Arial" w:cs="Arial"/>
                      <w:color w:val="000000"/>
                      <w:position w:val="-2"/>
                      <w:sz w:val="18"/>
                      <w:szCs w:val="18"/>
                    </w:rPr>
                    <w:t>Leto: __________, Število: _______________</w:t>
                  </w:r>
                </w:p>
                <w:p w:rsidR="00F476C1" w:rsidRDefault="00BB087B">
                  <w:pPr>
                    <w:spacing w:before="135" w:after="135"/>
                    <w:jc w:val="both"/>
                    <w:textAlignment w:val="center"/>
                  </w:pPr>
                  <w:r>
                    <w:rPr>
                      <w:rFonts w:ascii="Arial" w:hAnsi="Arial" w:cs="Arial"/>
                      <w:color w:val="000000"/>
                      <w:position w:val="-2"/>
                      <w:sz w:val="18"/>
                      <w:szCs w:val="18"/>
                    </w:rPr>
                    <w:t>Leto: __________, Število: _______________</w:t>
                  </w:r>
                </w:p>
                <w:p w:rsidR="00F476C1" w:rsidRDefault="00BB087B">
                  <w:pPr>
                    <w:spacing w:before="135" w:after="135"/>
                    <w:jc w:val="both"/>
                    <w:textAlignment w:val="center"/>
                  </w:pPr>
                  <w:r>
                    <w:rPr>
                      <w:rFonts w:ascii="Arial" w:hAnsi="Arial" w:cs="Arial"/>
                      <w:color w:val="000000"/>
                      <w:position w:val="-2"/>
                      <w:sz w:val="18"/>
                      <w:szCs w:val="18"/>
                    </w:rPr>
                    <w:t>Leto: __________, Število: _______________</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2d1ce"/>
                        <w:enabled/>
                        <w:calcOnExit w:val="0"/>
                        <w:checkBox>
                          <w:sizeAuto/>
                          <w:default w:val="0"/>
                        </w:checkBox>
                      </w:ffData>
                    </w:fldChar>
                  </w:r>
                  <w:bookmarkStart w:id="200" w:name="cbox159555caa2d1ce"/>
                  <w:r>
                    <w:instrText xml:space="preserve"> FORMCHECKBOX </w:instrText>
                  </w:r>
                  <w:r w:rsidR="00527FAC">
                    <w:fldChar w:fldCharType="separate"/>
                  </w:r>
                  <w:r>
                    <w:fldChar w:fldCharType="end"/>
                  </w:r>
                  <w:bookmarkEnd w:id="200"/>
                  <w:r>
                    <w:rPr>
                      <w:rFonts w:ascii="Arial" w:hAnsi="Arial" w:cs="Arial"/>
                      <w:color w:val="000000"/>
                      <w:position w:val="-2"/>
                      <w:sz w:val="18"/>
                      <w:szCs w:val="18"/>
                    </w:rPr>
                    <w:t>Da   </w:t>
                  </w:r>
                  <w:r>
                    <w:fldChar w:fldCharType="begin">
                      <w:ffData>
                        <w:name w:val="cbox159555caa2d374"/>
                        <w:enabled/>
                        <w:calcOnExit w:val="0"/>
                        <w:checkBox>
                          <w:sizeAuto/>
                          <w:default w:val="0"/>
                        </w:checkBox>
                      </w:ffData>
                    </w:fldChar>
                  </w:r>
                  <w:bookmarkStart w:id="201" w:name="cbox159555caa2d374"/>
                  <w:r>
                    <w:instrText xml:space="preserve"> FORMCHECKBOX </w:instrText>
                  </w:r>
                  <w:r w:rsidR="00527FAC">
                    <w:fldChar w:fldCharType="separate"/>
                  </w:r>
                  <w:r>
                    <w:fldChar w:fldCharType="end"/>
                  </w:r>
                  <w:bookmarkEnd w:id="201"/>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Povprečno letno število zaposlenih</w:t>
                  </w:r>
                </w:p>
                <w:p w:rsidR="00F476C1" w:rsidRDefault="00BB087B">
                  <w:pPr>
                    <w:spacing w:before="135" w:after="135"/>
                    <w:jc w:val="both"/>
                    <w:textAlignment w:val="center"/>
                  </w:pPr>
                  <w:r>
                    <w:rPr>
                      <w:rFonts w:ascii="Arial" w:hAnsi="Arial" w:cs="Arial"/>
                      <w:color w:val="000000"/>
                      <w:position w:val="-2"/>
                      <w:sz w:val="18"/>
                      <w:szCs w:val="18"/>
                    </w:rPr>
                    <w:t>Povprečno letno število zaposlenih gospodarskega subjekta in število vodstvenih delavcev v zadnjih treh letih:</w:t>
                  </w:r>
                </w:p>
                <w:p w:rsidR="00F476C1" w:rsidRDefault="00BB087B">
                  <w:pPr>
                    <w:spacing w:before="135" w:after="135"/>
                    <w:jc w:val="both"/>
                    <w:textAlignment w:val="center"/>
                  </w:pPr>
                  <w:r>
                    <w:rPr>
                      <w:rFonts w:ascii="Arial" w:hAnsi="Arial" w:cs="Arial"/>
                      <w:color w:val="000000"/>
                      <w:position w:val="-2"/>
                      <w:sz w:val="18"/>
                      <w:szCs w:val="18"/>
                    </w:rPr>
                    <w:t>Leto: __________, Število: _______________</w:t>
                  </w:r>
                </w:p>
                <w:p w:rsidR="00F476C1" w:rsidRDefault="00BB087B">
                  <w:pPr>
                    <w:spacing w:before="135" w:after="135"/>
                    <w:jc w:val="both"/>
                    <w:textAlignment w:val="center"/>
                  </w:pPr>
                  <w:r>
                    <w:rPr>
                      <w:rFonts w:ascii="Arial" w:hAnsi="Arial" w:cs="Arial"/>
                      <w:color w:val="000000"/>
                      <w:position w:val="-2"/>
                      <w:sz w:val="18"/>
                      <w:szCs w:val="18"/>
                    </w:rPr>
                    <w:t>Leto: __________, Število: _______________</w:t>
                  </w:r>
                </w:p>
                <w:p w:rsidR="00F476C1" w:rsidRDefault="00BB087B">
                  <w:pPr>
                    <w:spacing w:before="135" w:after="135"/>
                    <w:jc w:val="both"/>
                    <w:textAlignment w:val="center"/>
                  </w:pPr>
                  <w:r>
                    <w:rPr>
                      <w:rFonts w:ascii="Arial" w:hAnsi="Arial" w:cs="Arial"/>
                      <w:color w:val="000000"/>
                      <w:position w:val="-2"/>
                      <w:sz w:val="18"/>
                      <w:szCs w:val="18"/>
                    </w:rPr>
                    <w:t>Leto: __________, Število: _______________</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2e597"/>
                        <w:enabled/>
                        <w:calcOnExit w:val="0"/>
                        <w:checkBox>
                          <w:sizeAuto/>
                          <w:default w:val="0"/>
                        </w:checkBox>
                      </w:ffData>
                    </w:fldChar>
                  </w:r>
                  <w:bookmarkStart w:id="202" w:name="cbox159555caa2e597"/>
                  <w:r>
                    <w:instrText xml:space="preserve"> FORMCHECKBOX </w:instrText>
                  </w:r>
                  <w:r w:rsidR="00527FAC">
                    <w:fldChar w:fldCharType="separate"/>
                  </w:r>
                  <w:r>
                    <w:fldChar w:fldCharType="end"/>
                  </w:r>
                  <w:bookmarkEnd w:id="202"/>
                  <w:r>
                    <w:rPr>
                      <w:rFonts w:ascii="Arial" w:hAnsi="Arial" w:cs="Arial"/>
                      <w:color w:val="000000"/>
                      <w:position w:val="-2"/>
                      <w:sz w:val="18"/>
                      <w:szCs w:val="18"/>
                    </w:rPr>
                    <w:t>Da   </w:t>
                  </w:r>
                  <w:r>
                    <w:fldChar w:fldCharType="begin">
                      <w:ffData>
                        <w:name w:val="cbox159555caa2e735"/>
                        <w:enabled/>
                        <w:calcOnExit w:val="0"/>
                        <w:checkBox>
                          <w:sizeAuto/>
                          <w:default w:val="0"/>
                        </w:checkBox>
                      </w:ffData>
                    </w:fldChar>
                  </w:r>
                  <w:bookmarkStart w:id="203" w:name="cbox159555caa2e735"/>
                  <w:r>
                    <w:instrText xml:space="preserve"> FORMCHECKBOX </w:instrText>
                  </w:r>
                  <w:r w:rsidR="00527FAC">
                    <w:fldChar w:fldCharType="separate"/>
                  </w:r>
                  <w:r>
                    <w:fldChar w:fldCharType="end"/>
                  </w:r>
                  <w:bookmarkEnd w:id="203"/>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Orodje, obrat ali tehnična oprema</w:t>
                  </w:r>
                </w:p>
                <w:p w:rsidR="00F476C1" w:rsidRDefault="00BB087B">
                  <w:pPr>
                    <w:spacing w:before="135" w:after="135"/>
                    <w:jc w:val="both"/>
                    <w:textAlignment w:val="center"/>
                  </w:pPr>
                  <w:r>
                    <w:rPr>
                      <w:rFonts w:ascii="Arial" w:hAnsi="Arial" w:cs="Arial"/>
                      <w:color w:val="000000"/>
                      <w:position w:val="-2"/>
                      <w:sz w:val="18"/>
                      <w:szCs w:val="18"/>
                    </w:rPr>
                    <w:t>Gospodarski subjekt bo imel za izvedbo naročila na razpolago naslednje orodje, obrat ali tehnično opremo:</w:t>
                  </w:r>
                </w:p>
                <w:p w:rsidR="00F476C1" w:rsidRDefault="00BB087B">
                  <w:pPr>
                    <w:spacing w:before="135" w:after="135"/>
                    <w:jc w:val="both"/>
                    <w:textAlignment w:val="center"/>
                  </w:pPr>
                  <w:r>
                    <w:rPr>
                      <w:rFonts w:ascii="Arial" w:hAnsi="Arial" w:cs="Arial"/>
                      <w:color w:val="000000"/>
                      <w:position w:val="-2"/>
                      <w:sz w:val="18"/>
                      <w:szCs w:val="18"/>
                    </w:rPr>
                    <w:t>Opišite jih</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lastRenderedPageBreak/>
                    <w:fldChar w:fldCharType="begin">
                      <w:ffData>
                        <w:name w:val="cbox159555caa2f697"/>
                        <w:enabled/>
                        <w:calcOnExit w:val="0"/>
                        <w:checkBox>
                          <w:sizeAuto/>
                          <w:default w:val="0"/>
                        </w:checkBox>
                      </w:ffData>
                    </w:fldChar>
                  </w:r>
                  <w:bookmarkStart w:id="204" w:name="cbox159555caa2f697"/>
                  <w:r>
                    <w:instrText xml:space="preserve"> FORMCHECKBOX </w:instrText>
                  </w:r>
                  <w:r w:rsidR="00527FAC">
                    <w:fldChar w:fldCharType="separate"/>
                  </w:r>
                  <w:r>
                    <w:fldChar w:fldCharType="end"/>
                  </w:r>
                  <w:bookmarkEnd w:id="204"/>
                  <w:r>
                    <w:rPr>
                      <w:rFonts w:ascii="Arial" w:hAnsi="Arial" w:cs="Arial"/>
                      <w:color w:val="000000"/>
                      <w:position w:val="-2"/>
                      <w:sz w:val="18"/>
                      <w:szCs w:val="18"/>
                    </w:rPr>
                    <w:t>Da   </w:t>
                  </w:r>
                  <w:r>
                    <w:fldChar w:fldCharType="begin">
                      <w:ffData>
                        <w:name w:val="cbox159555caa2f830"/>
                        <w:enabled/>
                        <w:calcOnExit w:val="0"/>
                        <w:checkBox>
                          <w:sizeAuto/>
                          <w:default w:val="0"/>
                        </w:checkBox>
                      </w:ffData>
                    </w:fldChar>
                  </w:r>
                  <w:bookmarkStart w:id="205" w:name="cbox159555caa2f830"/>
                  <w:r>
                    <w:instrText xml:space="preserve"> FORMCHECKBOX </w:instrText>
                  </w:r>
                  <w:r w:rsidR="00527FAC">
                    <w:fldChar w:fldCharType="separate"/>
                  </w:r>
                  <w:r>
                    <w:fldChar w:fldCharType="end"/>
                  </w:r>
                  <w:bookmarkEnd w:id="205"/>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F476C1">
                    <w:tc>
                      <w:tcPr>
                        <w:tcW w:w="0" w:type="auto"/>
                        <w:tcMar>
                          <w:top w:w="0" w:type="auto"/>
                          <w:bottom w:w="0" w:type="auto"/>
                        </w:tcMar>
                      </w:tcPr>
                      <w:p w:rsidR="00F476C1" w:rsidRDefault="00BB087B">
                        <w:r>
                          <w:rPr>
                            <w:rFonts w:ascii="Arial" w:hAnsi="Arial" w:cs="Arial"/>
                            <w:color w:val="000000"/>
                            <w:position w:val="-2"/>
                            <w:sz w:val="18"/>
                            <w:szCs w:val="18"/>
                          </w:rPr>
                          <w:t> </w:t>
                        </w:r>
                      </w:p>
                    </w:tc>
                  </w:tr>
                </w:tbl>
                <w:p w:rsidR="00F476C1" w:rsidRDefault="00F476C1"/>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Delež podizvajanja</w:t>
                  </w:r>
                </w:p>
                <w:p w:rsidR="00F476C1" w:rsidRDefault="00BB087B">
                  <w:pPr>
                    <w:spacing w:before="135" w:after="135"/>
                    <w:jc w:val="both"/>
                    <w:textAlignment w:val="center"/>
                  </w:pPr>
                  <w:r>
                    <w:rPr>
                      <w:rFonts w:ascii="Arial" w:hAnsi="Arial" w:cs="Arial"/>
                      <w:color w:val="000000"/>
                      <w:position w:val="-2"/>
                      <w:sz w:val="18"/>
                      <w:szCs w:val="18"/>
                    </w:rPr>
                    <w:t>Gospodarski subjekt namerava morebiti oddati v podizvajanje naslednji delež (tj. odstotek) javnega naročila. Opozarjamo, da morate v primeru, da se je gospodarski subjekt odločil oddati del javnega naročila v podizvajanje in za izvedbo tega dela uporablja podizvajalčeve zmogljivosti, za te podizvajalce izpolniti ločen enotni evropski dokument v zvezi z oddajo javnega naročila, glej oddelek C dela II zgoraj.</w:t>
                  </w:r>
                </w:p>
                <w:p w:rsidR="00F476C1" w:rsidRDefault="00BB087B">
                  <w:pPr>
                    <w:spacing w:before="135" w:after="135"/>
                    <w:jc w:val="both"/>
                    <w:textAlignment w:val="center"/>
                  </w:pPr>
                  <w:r>
                    <w:rPr>
                      <w:rFonts w:ascii="Arial" w:hAnsi="Arial" w:cs="Arial"/>
                      <w:color w:val="000000"/>
                      <w:position w:val="-2"/>
                      <w:sz w:val="18"/>
                      <w:szCs w:val="18"/>
                    </w:rPr>
                    <w:t>Navedite natančneje</w:t>
                  </w:r>
                </w:p>
                <w:tbl>
                  <w:tblPr>
                    <w:tblStyle w:val="NormalTablePHPDOCX"/>
                    <w:tblW w:w="0" w:type="auto"/>
                    <w:tblLook w:val="04A0" w:firstRow="1" w:lastRow="0" w:firstColumn="1" w:lastColumn="0" w:noHBand="0" w:noVBand="1"/>
                  </w:tblPr>
                  <w:tblGrid>
                    <w:gridCol w:w="267"/>
                  </w:tblGrid>
                  <w:tr w:rsidR="00F476C1">
                    <w:tc>
                      <w:tcPr>
                        <w:tcW w:w="0" w:type="auto"/>
                        <w:tcMar>
                          <w:top w:w="0" w:type="auto"/>
                          <w:bottom w:w="0" w:type="auto"/>
                        </w:tcMar>
                      </w:tcPr>
                      <w:p w:rsidR="00F476C1" w:rsidRDefault="00BB087B">
                        <w:r>
                          <w:rPr>
                            <w:rFonts w:ascii="Arial" w:hAnsi="Arial" w:cs="Arial"/>
                            <w:color w:val="000000"/>
                            <w:position w:val="-2"/>
                            <w:sz w:val="18"/>
                            <w:szCs w:val="18"/>
                          </w:rPr>
                          <w:t> </w:t>
                        </w:r>
                      </w:p>
                    </w:tc>
                  </w:tr>
                </w:tbl>
                <w:p w:rsidR="00F476C1" w:rsidRDefault="00F476C1"/>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Za naročila blaga: vzorci, opisi ali fotografije brez potrdila o pristnosti</w:t>
                  </w:r>
                </w:p>
                <w:p w:rsidR="00F476C1" w:rsidRDefault="00BB087B">
                  <w:pPr>
                    <w:spacing w:before="135" w:after="135"/>
                    <w:jc w:val="both"/>
                    <w:textAlignment w:val="center"/>
                  </w:pPr>
                  <w:r>
                    <w:rPr>
                      <w:rFonts w:ascii="Arial" w:hAnsi="Arial" w:cs="Arial"/>
                      <w:color w:val="000000"/>
                      <w:position w:val="-2"/>
                      <w:sz w:val="18"/>
                      <w:szCs w:val="18"/>
                    </w:rPr>
                    <w:t>Za javna naročila blaga: gospodarski subjekt bo predložil vzorce, opise ali fotografije proizvodov, ki jih je treba dobaviti, za katere ni treba priložiti potrdil o njihovi pristnosti.</w:t>
                  </w:r>
                </w:p>
                <w:p w:rsidR="00F476C1" w:rsidRDefault="00BB087B">
                  <w:pPr>
                    <w:spacing w:before="135" w:after="135"/>
                    <w:jc w:val="both"/>
                    <w:textAlignment w:val="center"/>
                  </w:pPr>
                  <w:r>
                    <w:rPr>
                      <w:rFonts w:ascii="Arial" w:hAnsi="Arial" w:cs="Arial"/>
                      <w:color w:val="000000"/>
                      <w:position w:val="-2"/>
                      <w:sz w:val="18"/>
                      <w:szCs w:val="18"/>
                    </w:rPr>
                    <w:t>Vaš odgovor?</w:t>
                  </w:r>
                </w:p>
                <w:p w:rsidR="00F476C1" w:rsidRDefault="00BB087B">
                  <w:pPr>
                    <w:spacing w:before="135" w:after="135"/>
                    <w:jc w:val="both"/>
                    <w:textAlignment w:val="center"/>
                  </w:pPr>
                  <w:r>
                    <w:fldChar w:fldCharType="begin">
                      <w:ffData>
                        <w:name w:val="cbox159555caa31394"/>
                        <w:enabled/>
                        <w:calcOnExit w:val="0"/>
                        <w:checkBox>
                          <w:sizeAuto/>
                          <w:default w:val="0"/>
                        </w:checkBox>
                      </w:ffData>
                    </w:fldChar>
                  </w:r>
                  <w:bookmarkStart w:id="206" w:name="cbox159555caa31394"/>
                  <w:r>
                    <w:instrText xml:space="preserve"> FORMCHECKBOX </w:instrText>
                  </w:r>
                  <w:r w:rsidR="00527FAC">
                    <w:fldChar w:fldCharType="separate"/>
                  </w:r>
                  <w:r>
                    <w:fldChar w:fldCharType="end"/>
                  </w:r>
                  <w:bookmarkEnd w:id="206"/>
                  <w:r>
                    <w:rPr>
                      <w:rFonts w:ascii="Arial" w:hAnsi="Arial" w:cs="Arial"/>
                      <w:color w:val="000000"/>
                      <w:position w:val="-2"/>
                      <w:sz w:val="18"/>
                      <w:szCs w:val="18"/>
                    </w:rPr>
                    <w:t>Da   </w:t>
                  </w:r>
                  <w:r>
                    <w:fldChar w:fldCharType="begin">
                      <w:ffData>
                        <w:name w:val="cbox159555caa31530"/>
                        <w:enabled/>
                        <w:calcOnExit w:val="0"/>
                        <w:checkBox>
                          <w:sizeAuto/>
                          <w:default w:val="0"/>
                        </w:checkBox>
                      </w:ffData>
                    </w:fldChar>
                  </w:r>
                  <w:bookmarkStart w:id="207" w:name="cbox159555caa31530"/>
                  <w:r>
                    <w:instrText xml:space="preserve"> FORMCHECKBOX </w:instrText>
                  </w:r>
                  <w:r w:rsidR="00527FAC">
                    <w:fldChar w:fldCharType="separate"/>
                  </w:r>
                  <w:r>
                    <w:fldChar w:fldCharType="end"/>
                  </w:r>
                  <w:bookmarkEnd w:id="207"/>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31928"/>
                        <w:enabled/>
                        <w:calcOnExit w:val="0"/>
                        <w:checkBox>
                          <w:sizeAuto/>
                          <w:default w:val="0"/>
                        </w:checkBox>
                      </w:ffData>
                    </w:fldChar>
                  </w:r>
                  <w:bookmarkStart w:id="208" w:name="cbox159555caa31928"/>
                  <w:r>
                    <w:instrText xml:space="preserve"> FORMCHECKBOX </w:instrText>
                  </w:r>
                  <w:r w:rsidR="00527FAC">
                    <w:fldChar w:fldCharType="separate"/>
                  </w:r>
                  <w:r>
                    <w:fldChar w:fldCharType="end"/>
                  </w:r>
                  <w:bookmarkEnd w:id="208"/>
                  <w:r>
                    <w:rPr>
                      <w:rFonts w:ascii="Arial" w:hAnsi="Arial" w:cs="Arial"/>
                      <w:color w:val="000000"/>
                      <w:position w:val="-2"/>
                      <w:sz w:val="18"/>
                      <w:szCs w:val="18"/>
                    </w:rPr>
                    <w:t>Da   </w:t>
                  </w:r>
                  <w:r>
                    <w:fldChar w:fldCharType="begin">
                      <w:ffData>
                        <w:name w:val="cbox159555caa31abf"/>
                        <w:enabled/>
                        <w:calcOnExit w:val="0"/>
                        <w:checkBox>
                          <w:sizeAuto/>
                          <w:default w:val="0"/>
                        </w:checkBox>
                      </w:ffData>
                    </w:fldChar>
                  </w:r>
                  <w:bookmarkStart w:id="209" w:name="cbox159555caa31abf"/>
                  <w:r>
                    <w:instrText xml:space="preserve"> FORMCHECKBOX </w:instrText>
                  </w:r>
                  <w:r w:rsidR="00527FAC">
                    <w:fldChar w:fldCharType="separate"/>
                  </w:r>
                  <w:r>
                    <w:fldChar w:fldCharType="end"/>
                  </w:r>
                  <w:bookmarkEnd w:id="209"/>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F476C1">
                    <w:tc>
                      <w:tcPr>
                        <w:tcW w:w="0" w:type="auto"/>
                        <w:tcMar>
                          <w:top w:w="0" w:type="auto"/>
                          <w:bottom w:w="0" w:type="auto"/>
                        </w:tcMar>
                      </w:tcPr>
                      <w:p w:rsidR="00F476C1" w:rsidRDefault="00BB087B">
                        <w:r>
                          <w:rPr>
                            <w:rFonts w:ascii="Arial" w:hAnsi="Arial" w:cs="Arial"/>
                            <w:color w:val="000000"/>
                            <w:position w:val="-2"/>
                            <w:sz w:val="18"/>
                            <w:szCs w:val="18"/>
                          </w:rPr>
                          <w:t> </w:t>
                        </w:r>
                      </w:p>
                    </w:tc>
                  </w:tr>
                </w:tbl>
                <w:p w:rsidR="00F476C1" w:rsidRDefault="00F476C1"/>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Za naročila blaga: vzorci, opisi ali fotografije s potrdilom o pristnosti</w:t>
                  </w:r>
                </w:p>
                <w:p w:rsidR="00F476C1" w:rsidRDefault="00BB087B">
                  <w:pPr>
                    <w:spacing w:before="135" w:after="135"/>
                    <w:jc w:val="both"/>
                    <w:textAlignment w:val="center"/>
                  </w:pPr>
                  <w:r>
                    <w:rPr>
                      <w:rFonts w:ascii="Arial" w:hAnsi="Arial" w:cs="Arial"/>
                      <w:color w:val="000000"/>
                      <w:position w:val="-2"/>
                      <w:sz w:val="18"/>
                      <w:szCs w:val="18"/>
                    </w:rPr>
                    <w:t>Za javna naročila blaga: gospodarski subjekt bo predložil vzorce, opise ali fotografije proizvodov, ki jih je treba dobaviti, in zagotovil potrdila o njihovi pristnosti, kadar je primerno.</w:t>
                  </w:r>
                </w:p>
                <w:p w:rsidR="00F476C1" w:rsidRDefault="00BB087B">
                  <w:pPr>
                    <w:spacing w:before="135" w:after="135"/>
                    <w:jc w:val="both"/>
                    <w:textAlignment w:val="center"/>
                  </w:pPr>
                  <w:r>
                    <w:rPr>
                      <w:rFonts w:ascii="Arial" w:hAnsi="Arial" w:cs="Arial"/>
                      <w:color w:val="000000"/>
                      <w:position w:val="-2"/>
                      <w:sz w:val="18"/>
                      <w:szCs w:val="18"/>
                    </w:rPr>
                    <w:t>Vaš odgovor?</w:t>
                  </w:r>
                </w:p>
                <w:p w:rsidR="00F476C1" w:rsidRDefault="00BB087B">
                  <w:pPr>
                    <w:spacing w:before="135" w:after="135"/>
                    <w:jc w:val="both"/>
                    <w:textAlignment w:val="center"/>
                  </w:pPr>
                  <w:r>
                    <w:fldChar w:fldCharType="begin">
                      <w:ffData>
                        <w:name w:val="cbox159555caa32b14"/>
                        <w:enabled/>
                        <w:calcOnExit w:val="0"/>
                        <w:checkBox>
                          <w:sizeAuto/>
                          <w:default w:val="0"/>
                        </w:checkBox>
                      </w:ffData>
                    </w:fldChar>
                  </w:r>
                  <w:bookmarkStart w:id="210" w:name="cbox159555caa32b14"/>
                  <w:r>
                    <w:instrText xml:space="preserve"> FORMCHECKBOX </w:instrText>
                  </w:r>
                  <w:r w:rsidR="00527FAC">
                    <w:fldChar w:fldCharType="separate"/>
                  </w:r>
                  <w:r>
                    <w:fldChar w:fldCharType="end"/>
                  </w:r>
                  <w:bookmarkEnd w:id="210"/>
                  <w:r>
                    <w:rPr>
                      <w:rFonts w:ascii="Arial" w:hAnsi="Arial" w:cs="Arial"/>
                      <w:color w:val="000000"/>
                      <w:position w:val="-2"/>
                      <w:sz w:val="18"/>
                      <w:szCs w:val="18"/>
                    </w:rPr>
                    <w:t>Da   </w:t>
                  </w:r>
                  <w:r>
                    <w:fldChar w:fldCharType="begin">
                      <w:ffData>
                        <w:name w:val="cbox159555caa32cac"/>
                        <w:enabled/>
                        <w:calcOnExit w:val="0"/>
                        <w:checkBox>
                          <w:sizeAuto/>
                          <w:default w:val="0"/>
                        </w:checkBox>
                      </w:ffData>
                    </w:fldChar>
                  </w:r>
                  <w:bookmarkStart w:id="211" w:name="cbox159555caa32cac"/>
                  <w:r>
                    <w:instrText xml:space="preserve"> FORMCHECKBOX </w:instrText>
                  </w:r>
                  <w:r w:rsidR="00527FAC">
                    <w:fldChar w:fldCharType="separate"/>
                  </w:r>
                  <w:r>
                    <w:fldChar w:fldCharType="end"/>
                  </w:r>
                  <w:bookmarkEnd w:id="211"/>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330a8"/>
                        <w:enabled/>
                        <w:calcOnExit w:val="0"/>
                        <w:checkBox>
                          <w:sizeAuto/>
                          <w:default w:val="0"/>
                        </w:checkBox>
                      </w:ffData>
                    </w:fldChar>
                  </w:r>
                  <w:bookmarkStart w:id="212" w:name="cbox159555caa330a8"/>
                  <w:r>
                    <w:instrText xml:space="preserve"> FORMCHECKBOX </w:instrText>
                  </w:r>
                  <w:r w:rsidR="00527FAC">
                    <w:fldChar w:fldCharType="separate"/>
                  </w:r>
                  <w:r>
                    <w:fldChar w:fldCharType="end"/>
                  </w:r>
                  <w:bookmarkEnd w:id="212"/>
                  <w:r>
                    <w:rPr>
                      <w:rFonts w:ascii="Arial" w:hAnsi="Arial" w:cs="Arial"/>
                      <w:color w:val="000000"/>
                      <w:position w:val="-2"/>
                      <w:sz w:val="18"/>
                      <w:szCs w:val="18"/>
                    </w:rPr>
                    <w:t>Da   </w:t>
                  </w:r>
                  <w:r>
                    <w:fldChar w:fldCharType="begin">
                      <w:ffData>
                        <w:name w:val="cbox159555caa3323e"/>
                        <w:enabled/>
                        <w:calcOnExit w:val="0"/>
                        <w:checkBox>
                          <w:sizeAuto/>
                          <w:default w:val="0"/>
                        </w:checkBox>
                      </w:ffData>
                    </w:fldChar>
                  </w:r>
                  <w:bookmarkStart w:id="213" w:name="cbox159555caa3323e"/>
                  <w:r>
                    <w:instrText xml:space="preserve"> FORMCHECKBOX </w:instrText>
                  </w:r>
                  <w:r w:rsidR="00527FAC">
                    <w:fldChar w:fldCharType="separate"/>
                  </w:r>
                  <w:r>
                    <w:fldChar w:fldCharType="end"/>
                  </w:r>
                  <w:bookmarkEnd w:id="213"/>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F476C1">
                    <w:tc>
                      <w:tcPr>
                        <w:tcW w:w="0" w:type="auto"/>
                        <w:tcMar>
                          <w:top w:w="0" w:type="auto"/>
                          <w:bottom w:w="0" w:type="auto"/>
                        </w:tcMar>
                      </w:tcPr>
                      <w:p w:rsidR="00F476C1" w:rsidRDefault="00BB087B">
                        <w:r>
                          <w:rPr>
                            <w:rFonts w:ascii="Arial" w:hAnsi="Arial" w:cs="Arial"/>
                            <w:color w:val="000000"/>
                            <w:position w:val="-2"/>
                            <w:sz w:val="18"/>
                            <w:szCs w:val="18"/>
                          </w:rPr>
                          <w:t> </w:t>
                        </w:r>
                      </w:p>
                    </w:tc>
                  </w:tr>
                </w:tbl>
                <w:p w:rsidR="00F476C1" w:rsidRDefault="00F476C1"/>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lastRenderedPageBreak/>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Za naročila blaga: potrdila pristojnih ustanov za nadzor kakovosti</w:t>
                  </w:r>
                </w:p>
                <w:p w:rsidR="00F476C1" w:rsidRDefault="00BB087B">
                  <w:pPr>
                    <w:spacing w:before="135" w:after="135"/>
                    <w:jc w:val="both"/>
                    <w:textAlignment w:val="center"/>
                  </w:pPr>
                  <w:r>
                    <w:rPr>
                      <w:rFonts w:ascii="Arial" w:hAnsi="Arial" w:cs="Arial"/>
                      <w:color w:val="000000"/>
                      <w:position w:val="-2"/>
                      <w:sz w:val="18"/>
                      <w:szCs w:val="18"/>
                    </w:rPr>
                    <w:t>Ali lahko gospodarski subjekt predloži potrebna potrdila, ki jih pripravijo uradne pristojne ustanove ali agencije za nadzor kakovosti in s katerimi se potrdi skladnost blaga na podlagi jasnih sklicevanj na tehnične specifikacije ali standarde, ki so navedeni v ustreznem obvestilu ali dokumentaciji v zvezi z oddajo javnega naročila?</w:t>
                  </w:r>
                </w:p>
                <w:p w:rsidR="00F476C1" w:rsidRDefault="00BB087B">
                  <w:pPr>
                    <w:spacing w:before="135" w:after="135"/>
                    <w:jc w:val="both"/>
                    <w:textAlignment w:val="center"/>
                  </w:pPr>
                  <w:r>
                    <w:rPr>
                      <w:rFonts w:ascii="Arial" w:hAnsi="Arial" w:cs="Arial"/>
                      <w:color w:val="000000"/>
                      <w:position w:val="-2"/>
                      <w:sz w:val="18"/>
                      <w:szCs w:val="18"/>
                    </w:rPr>
                    <w:t>Vaš odgovor?</w:t>
                  </w:r>
                </w:p>
                <w:p w:rsidR="00F476C1" w:rsidRDefault="00BB087B">
                  <w:pPr>
                    <w:spacing w:before="135" w:after="135"/>
                    <w:jc w:val="both"/>
                    <w:textAlignment w:val="center"/>
                  </w:pPr>
                  <w:r>
                    <w:fldChar w:fldCharType="begin">
                      <w:ffData>
                        <w:name w:val="cbox159555caa34281"/>
                        <w:enabled/>
                        <w:calcOnExit w:val="0"/>
                        <w:checkBox>
                          <w:sizeAuto/>
                          <w:default w:val="0"/>
                        </w:checkBox>
                      </w:ffData>
                    </w:fldChar>
                  </w:r>
                  <w:bookmarkStart w:id="214" w:name="cbox159555caa34281"/>
                  <w:r>
                    <w:instrText xml:space="preserve"> FORMCHECKBOX </w:instrText>
                  </w:r>
                  <w:r w:rsidR="00527FAC">
                    <w:fldChar w:fldCharType="separate"/>
                  </w:r>
                  <w:r>
                    <w:fldChar w:fldCharType="end"/>
                  </w:r>
                  <w:bookmarkEnd w:id="214"/>
                  <w:r>
                    <w:rPr>
                      <w:rFonts w:ascii="Arial" w:hAnsi="Arial" w:cs="Arial"/>
                      <w:color w:val="000000"/>
                      <w:position w:val="-2"/>
                      <w:sz w:val="18"/>
                      <w:szCs w:val="18"/>
                    </w:rPr>
                    <w:t>Da   </w:t>
                  </w:r>
                  <w:r>
                    <w:fldChar w:fldCharType="begin">
                      <w:ffData>
                        <w:name w:val="cbox159555caa34417"/>
                        <w:enabled/>
                        <w:calcOnExit w:val="0"/>
                        <w:checkBox>
                          <w:sizeAuto/>
                          <w:default w:val="0"/>
                        </w:checkBox>
                      </w:ffData>
                    </w:fldChar>
                  </w:r>
                  <w:bookmarkStart w:id="215" w:name="cbox159555caa34417"/>
                  <w:r>
                    <w:instrText xml:space="preserve"> FORMCHECKBOX </w:instrText>
                  </w:r>
                  <w:r w:rsidR="00527FAC">
                    <w:fldChar w:fldCharType="separate"/>
                  </w:r>
                  <w:r>
                    <w:fldChar w:fldCharType="end"/>
                  </w:r>
                  <w:bookmarkEnd w:id="215"/>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34809"/>
                        <w:enabled/>
                        <w:calcOnExit w:val="0"/>
                        <w:checkBox>
                          <w:sizeAuto/>
                          <w:default w:val="0"/>
                        </w:checkBox>
                      </w:ffData>
                    </w:fldChar>
                  </w:r>
                  <w:bookmarkStart w:id="216" w:name="cbox159555caa34809"/>
                  <w:r>
                    <w:instrText xml:space="preserve"> FORMCHECKBOX </w:instrText>
                  </w:r>
                  <w:r w:rsidR="00527FAC">
                    <w:fldChar w:fldCharType="separate"/>
                  </w:r>
                  <w:r>
                    <w:fldChar w:fldCharType="end"/>
                  </w:r>
                  <w:bookmarkEnd w:id="216"/>
                  <w:r>
                    <w:rPr>
                      <w:rFonts w:ascii="Arial" w:hAnsi="Arial" w:cs="Arial"/>
                      <w:color w:val="000000"/>
                      <w:position w:val="-2"/>
                      <w:sz w:val="18"/>
                      <w:szCs w:val="18"/>
                    </w:rPr>
                    <w:t>Da   </w:t>
                  </w:r>
                  <w:r>
                    <w:fldChar w:fldCharType="begin">
                      <w:ffData>
                        <w:name w:val="cbox159555caa3499e"/>
                        <w:enabled/>
                        <w:calcOnExit w:val="0"/>
                        <w:checkBox>
                          <w:sizeAuto/>
                          <w:default w:val="0"/>
                        </w:checkBox>
                      </w:ffData>
                    </w:fldChar>
                  </w:r>
                  <w:bookmarkStart w:id="217" w:name="cbox159555caa3499e"/>
                  <w:r>
                    <w:instrText xml:space="preserve"> FORMCHECKBOX </w:instrText>
                  </w:r>
                  <w:r w:rsidR="00527FAC">
                    <w:fldChar w:fldCharType="separate"/>
                  </w:r>
                  <w:r>
                    <w:fldChar w:fldCharType="end"/>
                  </w:r>
                  <w:bookmarkEnd w:id="217"/>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F476C1">
                    <w:tc>
                      <w:tcPr>
                        <w:tcW w:w="0" w:type="auto"/>
                        <w:tcMar>
                          <w:top w:w="0" w:type="auto"/>
                          <w:bottom w:w="0" w:type="auto"/>
                        </w:tcMar>
                      </w:tcPr>
                      <w:p w:rsidR="00F476C1" w:rsidRDefault="00BB087B">
                        <w:r>
                          <w:rPr>
                            <w:rFonts w:ascii="Arial" w:hAnsi="Arial" w:cs="Arial"/>
                            <w:color w:val="000000"/>
                            <w:position w:val="-2"/>
                            <w:sz w:val="18"/>
                            <w:szCs w:val="18"/>
                          </w:rPr>
                          <w:t> </w:t>
                        </w:r>
                      </w:p>
                    </w:tc>
                  </w:tr>
                </w:tbl>
                <w:p w:rsidR="00F476C1" w:rsidRDefault="00F476C1"/>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c>
      </w:tr>
    </w:tbl>
    <w:p w:rsidR="00F476C1" w:rsidRDefault="00BB087B">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D: Sheme za zagotavljanje kakovosti in standardi za okoljsko ravnanje</w:t>
            </w:r>
          </w:p>
          <w:p w:rsidR="00F476C1" w:rsidRDefault="00BB087B">
            <w:pPr>
              <w:spacing w:before="135" w:after="135"/>
              <w:jc w:val="both"/>
              <w:textAlignment w:val="center"/>
            </w:pPr>
            <w:r>
              <w:rPr>
                <w:rFonts w:ascii="Arial" w:hAnsi="Arial" w:cs="Arial"/>
                <w:b/>
                <w:bCs/>
                <w:color w:val="000000"/>
                <w:position w:val="-2"/>
                <w:sz w:val="18"/>
                <w:szCs w:val="18"/>
              </w:rPr>
              <w:t>Člen 62(2)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Potrdila neodvisnih organov o standardih za zagotavljanje kakovosti</w:t>
                  </w:r>
                </w:p>
                <w:p w:rsidR="00F476C1" w:rsidRDefault="00BB087B">
                  <w:pPr>
                    <w:spacing w:before="135" w:after="135"/>
                    <w:jc w:val="both"/>
                    <w:textAlignment w:val="center"/>
                  </w:pPr>
                  <w:r>
                    <w:rPr>
                      <w:rFonts w:ascii="Arial" w:hAnsi="Arial" w:cs="Arial"/>
                      <w:color w:val="000000"/>
                      <w:position w:val="-2"/>
                      <w:sz w:val="18"/>
                      <w:szCs w:val="18"/>
                    </w:rPr>
                    <w:t>Ali bo gospodarski subjekt lahko predložil potrdila, ki jih izdajo neodvisni organi in ki potrjujejo, da gospodarski subjekt upošteva zahtevane standarde za zagotavljanje kakovosti, vključno z dostopnostjo za invalide?</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aa360aa"/>
                        <w:enabled/>
                        <w:calcOnExit w:val="0"/>
                        <w:checkBox>
                          <w:sizeAuto/>
                          <w:default w:val="0"/>
                        </w:checkBox>
                      </w:ffData>
                    </w:fldChar>
                  </w:r>
                  <w:bookmarkStart w:id="218" w:name="cbox159555caa360aa"/>
                  <w:r>
                    <w:instrText xml:space="preserve"> FORMCHECKBOX </w:instrText>
                  </w:r>
                  <w:r w:rsidR="00527FAC">
                    <w:fldChar w:fldCharType="separate"/>
                  </w:r>
                  <w:r>
                    <w:fldChar w:fldCharType="end"/>
                  </w:r>
                  <w:bookmarkEnd w:id="218"/>
                  <w:r>
                    <w:rPr>
                      <w:rFonts w:ascii="Arial" w:hAnsi="Arial" w:cs="Arial"/>
                      <w:color w:val="000000"/>
                      <w:position w:val="-2"/>
                      <w:sz w:val="18"/>
                      <w:szCs w:val="18"/>
                    </w:rPr>
                    <w:t>Da   </w:t>
                  </w:r>
                  <w:r>
                    <w:fldChar w:fldCharType="begin">
                      <w:ffData>
                        <w:name w:val="cbox159555caa36241"/>
                        <w:enabled/>
                        <w:calcOnExit w:val="0"/>
                        <w:checkBox>
                          <w:sizeAuto/>
                          <w:default w:val="0"/>
                        </w:checkBox>
                      </w:ffData>
                    </w:fldChar>
                  </w:r>
                  <w:bookmarkStart w:id="219" w:name="cbox159555caa36241"/>
                  <w:r>
                    <w:instrText xml:space="preserve"> FORMCHECKBOX </w:instrText>
                  </w:r>
                  <w:r w:rsidR="00527FAC">
                    <w:fldChar w:fldCharType="separate"/>
                  </w:r>
                  <w:r>
                    <w:fldChar w:fldCharType="end"/>
                  </w:r>
                  <w:bookmarkEnd w:id="219"/>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Če ste odgovorili z ne, pojasnite zakaj in navedite, katera druga dokazila v zvezi s shemo</w:t>
                  </w:r>
                  <w:r>
                    <w:rPr>
                      <w:rFonts w:ascii="Arial" w:hAnsi="Arial" w:cs="Arial"/>
                      <w:color w:val="000000"/>
                      <w:position w:val="-2"/>
                      <w:sz w:val="18"/>
                      <w:szCs w:val="18"/>
                    </w:rPr>
                    <w:br/>
                    <w:t>zagotavljanja kakovosti je mogoče predložiti:</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36854"/>
                        <w:enabled/>
                        <w:calcOnExit w:val="0"/>
                        <w:checkBox>
                          <w:sizeAuto/>
                          <w:default w:val="0"/>
                        </w:checkBox>
                      </w:ffData>
                    </w:fldChar>
                  </w:r>
                  <w:bookmarkStart w:id="220" w:name="cbox159555caa36854"/>
                  <w:r>
                    <w:instrText xml:space="preserve"> FORMCHECKBOX </w:instrText>
                  </w:r>
                  <w:r w:rsidR="00527FAC">
                    <w:fldChar w:fldCharType="separate"/>
                  </w:r>
                  <w:r>
                    <w:fldChar w:fldCharType="end"/>
                  </w:r>
                  <w:bookmarkEnd w:id="220"/>
                  <w:r>
                    <w:rPr>
                      <w:rFonts w:ascii="Arial" w:hAnsi="Arial" w:cs="Arial"/>
                      <w:color w:val="000000"/>
                      <w:position w:val="-2"/>
                      <w:sz w:val="18"/>
                      <w:szCs w:val="18"/>
                    </w:rPr>
                    <w:t>Da   </w:t>
                  </w:r>
                  <w:r>
                    <w:fldChar w:fldCharType="begin">
                      <w:ffData>
                        <w:name w:val="cbox159555caa369e9"/>
                        <w:enabled/>
                        <w:calcOnExit w:val="0"/>
                        <w:checkBox>
                          <w:sizeAuto/>
                          <w:default w:val="0"/>
                        </w:checkBox>
                      </w:ffData>
                    </w:fldChar>
                  </w:r>
                  <w:bookmarkStart w:id="221" w:name="cbox159555caa369e9"/>
                  <w:r>
                    <w:instrText xml:space="preserve"> FORMCHECKBOX </w:instrText>
                  </w:r>
                  <w:r w:rsidR="00527FAC">
                    <w:fldChar w:fldCharType="separate"/>
                  </w:r>
                  <w:r>
                    <w:fldChar w:fldCharType="end"/>
                  </w:r>
                  <w:bookmarkEnd w:id="221"/>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Potrdila neodvisnih organov o sistemih oziroma standardih za okoljsko ravnanje</w:t>
                  </w:r>
                </w:p>
                <w:p w:rsidR="00F476C1" w:rsidRDefault="00BB087B">
                  <w:pPr>
                    <w:spacing w:before="135" w:after="135"/>
                    <w:jc w:val="both"/>
                    <w:textAlignment w:val="center"/>
                  </w:pPr>
                  <w:r>
                    <w:rPr>
                      <w:rFonts w:ascii="Arial" w:hAnsi="Arial" w:cs="Arial"/>
                      <w:color w:val="000000"/>
                      <w:position w:val="-2"/>
                      <w:sz w:val="18"/>
                      <w:szCs w:val="18"/>
                    </w:rPr>
                    <w:t>Ali bo gospodarski subjekt lahko predložil potrdila, ki jih izdajo neodvisni organi in ki potrjujejo, da gospodarski subjekt upošteva zahtevane sisteme oziroma standarde za okoljsko ravnanje?</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aa377bc"/>
                        <w:enabled/>
                        <w:calcOnExit w:val="0"/>
                        <w:checkBox>
                          <w:sizeAuto/>
                          <w:default w:val="0"/>
                        </w:checkBox>
                      </w:ffData>
                    </w:fldChar>
                  </w:r>
                  <w:bookmarkStart w:id="222" w:name="cbox159555caa377bc"/>
                  <w:r>
                    <w:instrText xml:space="preserve"> FORMCHECKBOX </w:instrText>
                  </w:r>
                  <w:r w:rsidR="00527FAC">
                    <w:fldChar w:fldCharType="separate"/>
                  </w:r>
                  <w:r>
                    <w:fldChar w:fldCharType="end"/>
                  </w:r>
                  <w:bookmarkEnd w:id="222"/>
                  <w:r>
                    <w:rPr>
                      <w:rFonts w:ascii="Arial" w:hAnsi="Arial" w:cs="Arial"/>
                      <w:color w:val="000000"/>
                      <w:position w:val="-2"/>
                      <w:sz w:val="18"/>
                      <w:szCs w:val="18"/>
                    </w:rPr>
                    <w:t>Da   </w:t>
                  </w:r>
                  <w:r>
                    <w:fldChar w:fldCharType="begin">
                      <w:ffData>
                        <w:name w:val="cbox159555caa37953"/>
                        <w:enabled/>
                        <w:calcOnExit w:val="0"/>
                        <w:checkBox>
                          <w:sizeAuto/>
                          <w:default w:val="0"/>
                        </w:checkBox>
                      </w:ffData>
                    </w:fldChar>
                  </w:r>
                  <w:bookmarkStart w:id="223" w:name="cbox159555caa37953"/>
                  <w:r>
                    <w:instrText xml:space="preserve"> FORMCHECKBOX </w:instrText>
                  </w:r>
                  <w:r w:rsidR="00527FAC">
                    <w:fldChar w:fldCharType="separate"/>
                  </w:r>
                  <w:r>
                    <w:fldChar w:fldCharType="end"/>
                  </w:r>
                  <w:bookmarkEnd w:id="223"/>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lastRenderedPageBreak/>
                    <w:t>Če ste odgovorili z ne, pojasnite zakaj in navedite, katera druga dokazila v zvezi s sistemi oziroma</w:t>
                  </w:r>
                  <w:r>
                    <w:rPr>
                      <w:rFonts w:ascii="Arial" w:hAnsi="Arial" w:cs="Arial"/>
                      <w:color w:val="000000"/>
                      <w:position w:val="-2"/>
                      <w:sz w:val="18"/>
                      <w:szCs w:val="18"/>
                    </w:rPr>
                    <w:br/>
                    <w:t>standardi za okoljsko ravnanje je mogoče predložiti:</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37f72"/>
                        <w:enabled/>
                        <w:calcOnExit w:val="0"/>
                        <w:checkBox>
                          <w:sizeAuto/>
                          <w:default w:val="0"/>
                        </w:checkBox>
                      </w:ffData>
                    </w:fldChar>
                  </w:r>
                  <w:bookmarkStart w:id="224" w:name="cbox159555caa37f72"/>
                  <w:r>
                    <w:instrText xml:space="preserve"> FORMCHECKBOX </w:instrText>
                  </w:r>
                  <w:r w:rsidR="00527FAC">
                    <w:fldChar w:fldCharType="separate"/>
                  </w:r>
                  <w:r>
                    <w:fldChar w:fldCharType="end"/>
                  </w:r>
                  <w:bookmarkEnd w:id="224"/>
                  <w:r>
                    <w:rPr>
                      <w:rFonts w:ascii="Arial" w:hAnsi="Arial" w:cs="Arial"/>
                      <w:color w:val="000000"/>
                      <w:position w:val="-2"/>
                      <w:sz w:val="18"/>
                      <w:szCs w:val="18"/>
                    </w:rPr>
                    <w:t>Da   </w:t>
                  </w:r>
                  <w:r>
                    <w:fldChar w:fldCharType="begin">
                      <w:ffData>
                        <w:name w:val="cbox159555caa38108"/>
                        <w:enabled/>
                        <w:calcOnExit w:val="0"/>
                        <w:checkBox>
                          <w:sizeAuto/>
                          <w:default w:val="0"/>
                        </w:checkBox>
                      </w:ffData>
                    </w:fldChar>
                  </w:r>
                  <w:bookmarkStart w:id="225" w:name="cbox159555caa38108"/>
                  <w:r>
                    <w:instrText xml:space="preserve"> FORMCHECKBOX </w:instrText>
                  </w:r>
                  <w:r w:rsidR="00527FAC">
                    <w:fldChar w:fldCharType="separate"/>
                  </w:r>
                  <w:r>
                    <w:fldChar w:fldCharType="end"/>
                  </w:r>
                  <w:bookmarkEnd w:id="225"/>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p w:rsidR="00F476C1" w:rsidRDefault="00BB087B">
            <w:pPr>
              <w:spacing w:before="135" w:after="135"/>
              <w:jc w:val="both"/>
              <w:textAlignment w:val="center"/>
            </w:pPr>
            <w:r>
              <w:rPr>
                <w:rFonts w:ascii="Arial" w:hAnsi="Arial" w:cs="Arial"/>
                <w:color w:val="000000"/>
                <w:position w:val="-2"/>
                <w:sz w:val="18"/>
                <w:szCs w:val="18"/>
              </w:rPr>
              <w:t> </w:t>
            </w:r>
          </w:p>
        </w:tc>
      </w:tr>
    </w:tbl>
    <w:p w:rsidR="00F476C1" w:rsidRDefault="00BB087B">
      <w:pPr>
        <w:spacing w:before="225" w:after="225" w:line="240" w:lineRule="auto"/>
        <w:jc w:val="both"/>
      </w:pPr>
      <w:r>
        <w:rPr>
          <w:rFonts w:ascii="Arial" w:hAnsi="Arial" w:cs="Arial"/>
          <w:color w:val="000000"/>
          <w:sz w:val="18"/>
          <w:szCs w:val="18"/>
        </w:rPr>
        <w:lastRenderedPageBreak/>
        <w:t> </w:t>
      </w:r>
    </w:p>
    <w:p w:rsidR="00F476C1" w:rsidRDefault="00BB087B">
      <w:pPr>
        <w:spacing w:before="225" w:after="225" w:line="240" w:lineRule="auto"/>
        <w:jc w:val="both"/>
      </w:pPr>
      <w:r>
        <w:rPr>
          <w:rFonts w:ascii="Arial" w:hAnsi="Arial" w:cs="Arial"/>
          <w:b/>
          <w:bCs/>
          <w:color w:val="000000"/>
          <w:sz w:val="18"/>
          <w:szCs w:val="18"/>
        </w:rPr>
        <w:t>Zaključek</w:t>
      </w:r>
    </w:p>
    <w:p w:rsidR="00F476C1" w:rsidRDefault="00BB08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Del V: Zmanjšanje števila ustreznih kandidatov</w:t>
            </w:r>
          </w:p>
          <w:p w:rsidR="00F476C1" w:rsidRDefault="00BB087B">
            <w:pPr>
              <w:spacing w:before="135" w:after="135"/>
              <w:jc w:val="both"/>
              <w:textAlignment w:val="center"/>
            </w:pPr>
            <w:r>
              <w:rPr>
                <w:rFonts w:ascii="Arial" w:hAnsi="Arial" w:cs="Arial"/>
                <w:color w:val="000000"/>
                <w:position w:val="-2"/>
                <w:sz w:val="18"/>
                <w:szCs w:val="18"/>
              </w:rPr>
              <w:t>Gospodarski subjekt mora zagotoviti informacije samo, kadar je javni naročnik oziroma naročnik navedel objektivne in nediskriminatorne pogoje ali pravila, ki jih namerava uporabiti za omejitev števila kandidatov, ki bodo povabljeni, da oddajo ponudbe ali sodelujejo v dialogu. Te informacije, ki jih lahko spremljajo zahteve v zvezi s potrdili oziroma vrstami potrdil ali oblikami listinskih dokazov, ki jih je treba predložiti, če so potrebna, so navedene v ustreznem obvestilu ali dokumentaciji v zvezi z oddajo javnega naročila. Samo za omejene postopke, konkurenčne postopke s pogajanji, postopke konkurenčnega dialoga in partnerstva za inovacije:</w:t>
            </w:r>
          </w:p>
          <w:p w:rsidR="00F476C1" w:rsidRDefault="00BB087B">
            <w:pPr>
              <w:spacing w:before="135" w:after="135"/>
              <w:jc w:val="both"/>
              <w:textAlignment w:val="center"/>
            </w:pPr>
            <w:r>
              <w:rPr>
                <w:rFonts w:ascii="Arial" w:hAnsi="Arial" w:cs="Arial"/>
                <w:b/>
                <w:bCs/>
                <w:color w:val="000000"/>
                <w:position w:val="-2"/>
                <w:sz w:val="18"/>
                <w:szCs w:val="18"/>
              </w:rPr>
              <w:t>Gospodarski subjekt izjavlja, da: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izpolnjuje objektivne in nediskriminatorne pogoje ali pravila, ki se uporabljajo za omejitev števila kandidatov, na naslednji način:</w:t>
                  </w:r>
                </w:p>
                <w:p w:rsidR="00F476C1" w:rsidRDefault="00BB087B">
                  <w:pPr>
                    <w:spacing w:before="135" w:after="135"/>
                    <w:jc w:val="both"/>
                    <w:textAlignment w:val="center"/>
                  </w:pPr>
                  <w:r>
                    <w:rPr>
                      <w:rFonts w:ascii="Arial" w:hAnsi="Arial" w:cs="Arial"/>
                      <w:color w:val="000000"/>
                      <w:position w:val="-2"/>
                      <w:sz w:val="18"/>
                      <w:szCs w:val="18"/>
                    </w:rPr>
                    <w:t>Če se zahtevajo določena potrdila ali druge oblike listinskih dokazov, navedite za vsakega od njih, ali ima gospodarski subjekt na razpolago zahtevane dokumente:</w:t>
                  </w:r>
                </w:p>
                <w:p w:rsidR="00F476C1" w:rsidRDefault="00BB087B">
                  <w:pPr>
                    <w:spacing w:before="135" w:after="135"/>
                    <w:jc w:val="both"/>
                    <w:textAlignment w:val="center"/>
                  </w:pPr>
                  <w:r>
                    <w:rPr>
                      <w:rFonts w:ascii="Arial" w:hAnsi="Arial" w:cs="Arial"/>
                      <w:color w:val="000000"/>
                      <w:position w:val="-2"/>
                      <w:sz w:val="18"/>
                      <w:szCs w:val="18"/>
                    </w:rPr>
                    <w:t>Če so katera izmed teh potrdil ali oblik listinskih dokazov na voljo v elektronski obliki, navedite za vsakega od njih:</w:t>
                  </w:r>
                </w:p>
                <w:p w:rsidR="00F476C1" w:rsidRDefault="00BB087B">
                  <w:pPr>
                    <w:spacing w:before="135" w:after="135"/>
                    <w:jc w:val="both"/>
                    <w:textAlignment w:val="center"/>
                  </w:pPr>
                  <w:r>
                    <w:rPr>
                      <w:rFonts w:ascii="Arial" w:hAnsi="Arial" w:cs="Arial"/>
                      <w:color w:val="000000"/>
                      <w:position w:val="-2"/>
                      <w:sz w:val="18"/>
                      <w:szCs w:val="18"/>
                    </w:rPr>
                    <w:t>Vaš odgovor?  </w:t>
                  </w:r>
                </w:p>
                <w:p w:rsidR="00F476C1" w:rsidRDefault="00BB087B">
                  <w:pPr>
                    <w:spacing w:before="135" w:after="135"/>
                    <w:jc w:val="both"/>
                    <w:textAlignment w:val="center"/>
                  </w:pPr>
                  <w:r>
                    <w:fldChar w:fldCharType="begin">
                      <w:ffData>
                        <w:name w:val="cbox159555caa39a92"/>
                        <w:enabled/>
                        <w:calcOnExit w:val="0"/>
                        <w:checkBox>
                          <w:sizeAuto/>
                          <w:default w:val="0"/>
                        </w:checkBox>
                      </w:ffData>
                    </w:fldChar>
                  </w:r>
                  <w:bookmarkStart w:id="226" w:name="cbox159555caa39a92"/>
                  <w:r>
                    <w:instrText xml:space="preserve"> FORMCHECKBOX </w:instrText>
                  </w:r>
                  <w:r w:rsidR="00527FAC">
                    <w:fldChar w:fldCharType="separate"/>
                  </w:r>
                  <w:r>
                    <w:fldChar w:fldCharType="end"/>
                  </w:r>
                  <w:bookmarkEnd w:id="226"/>
                  <w:r>
                    <w:rPr>
                      <w:rFonts w:ascii="Arial" w:hAnsi="Arial" w:cs="Arial"/>
                      <w:color w:val="000000"/>
                      <w:position w:val="-2"/>
                      <w:sz w:val="18"/>
                      <w:szCs w:val="18"/>
                    </w:rPr>
                    <w:t>Da   </w:t>
                  </w:r>
                  <w:r>
                    <w:fldChar w:fldCharType="begin">
                      <w:ffData>
                        <w:name w:val="cbox159555caa39c2a"/>
                        <w:enabled/>
                        <w:calcOnExit w:val="0"/>
                        <w:checkBox>
                          <w:sizeAuto/>
                          <w:default w:val="0"/>
                        </w:checkBox>
                      </w:ffData>
                    </w:fldChar>
                  </w:r>
                  <w:bookmarkStart w:id="227" w:name="cbox159555caa39c2a"/>
                  <w:r>
                    <w:instrText xml:space="preserve"> FORMCHECKBOX </w:instrText>
                  </w:r>
                  <w:r w:rsidR="00527FAC">
                    <w:fldChar w:fldCharType="separate"/>
                  </w:r>
                  <w:r>
                    <w:fldChar w:fldCharType="end"/>
                  </w:r>
                  <w:bookmarkEnd w:id="227"/>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Opišite jih</w:t>
                  </w:r>
                </w:p>
                <w:p w:rsidR="00F476C1" w:rsidRDefault="00BB087B">
                  <w:pPr>
                    <w:spacing w:before="135" w:after="135"/>
                    <w:jc w:val="both"/>
                    <w:textAlignment w:val="center"/>
                  </w:pPr>
                  <w:r>
                    <w:rPr>
                      <w:rFonts w:ascii="Arial" w:hAnsi="Arial" w:cs="Arial"/>
                      <w:color w:val="000000"/>
                      <w:position w:val="-2"/>
                      <w:sz w:val="18"/>
                      <w:szCs w:val="18"/>
                    </w:rPr>
                    <w:t>Ali so te informacija na razpolago v elektronski obliki?</w:t>
                  </w:r>
                </w:p>
                <w:p w:rsidR="00F476C1" w:rsidRDefault="00BB087B">
                  <w:pPr>
                    <w:spacing w:before="135" w:after="135"/>
                    <w:jc w:val="both"/>
                    <w:textAlignment w:val="center"/>
                  </w:pPr>
                  <w:r>
                    <w:fldChar w:fldCharType="begin">
                      <w:ffData>
                        <w:name w:val="cbox159555caa3a15c"/>
                        <w:enabled/>
                        <w:calcOnExit w:val="0"/>
                        <w:checkBox>
                          <w:sizeAuto/>
                          <w:default w:val="0"/>
                        </w:checkBox>
                      </w:ffData>
                    </w:fldChar>
                  </w:r>
                  <w:bookmarkStart w:id="228" w:name="cbox159555caa3a15c"/>
                  <w:r>
                    <w:instrText xml:space="preserve"> FORMCHECKBOX </w:instrText>
                  </w:r>
                  <w:r w:rsidR="00527FAC">
                    <w:fldChar w:fldCharType="separate"/>
                  </w:r>
                  <w:r>
                    <w:fldChar w:fldCharType="end"/>
                  </w:r>
                  <w:bookmarkEnd w:id="228"/>
                  <w:r>
                    <w:rPr>
                      <w:rFonts w:ascii="Arial" w:hAnsi="Arial" w:cs="Arial"/>
                      <w:color w:val="000000"/>
                      <w:position w:val="-2"/>
                      <w:sz w:val="18"/>
                      <w:szCs w:val="18"/>
                    </w:rPr>
                    <w:t>Da   </w:t>
                  </w:r>
                  <w:r>
                    <w:fldChar w:fldCharType="begin">
                      <w:ffData>
                        <w:name w:val="cbox159555caa3a2f0"/>
                        <w:enabled/>
                        <w:calcOnExit w:val="0"/>
                        <w:checkBox>
                          <w:sizeAuto/>
                          <w:default w:val="0"/>
                        </w:checkBox>
                      </w:ffData>
                    </w:fldChar>
                  </w:r>
                  <w:bookmarkStart w:id="229" w:name="cbox159555caa3a2f0"/>
                  <w:r>
                    <w:instrText xml:space="preserve"> FORMCHECKBOX </w:instrText>
                  </w:r>
                  <w:r w:rsidR="00527FAC">
                    <w:fldChar w:fldCharType="separate"/>
                  </w:r>
                  <w:r>
                    <w:fldChar w:fldCharType="end"/>
                  </w:r>
                  <w:bookmarkEnd w:id="229"/>
                  <w:r>
                    <w:rPr>
                      <w:rFonts w:ascii="Arial" w:hAnsi="Arial" w:cs="Arial"/>
                      <w:color w:val="000000"/>
                      <w:position w:val="-2"/>
                      <w:sz w:val="18"/>
                      <w:szCs w:val="18"/>
                    </w:rPr>
                    <w:t>​​​​​​​Ne</w:t>
                  </w:r>
                </w:p>
                <w:p w:rsidR="00F476C1" w:rsidRDefault="00BB087B">
                  <w:pPr>
                    <w:spacing w:before="135" w:after="135"/>
                    <w:jc w:val="both"/>
                    <w:textAlignment w:val="center"/>
                  </w:pPr>
                  <w:r>
                    <w:rPr>
                      <w:rFonts w:ascii="Arial" w:hAnsi="Arial" w:cs="Arial"/>
                      <w:color w:val="000000"/>
                      <w:position w:val="-2"/>
                      <w:sz w:val="18"/>
                      <w:szCs w:val="18"/>
                    </w:rPr>
                    <w:t>URL</w:t>
                  </w:r>
                </w:p>
                <w:p w:rsidR="00F476C1" w:rsidRDefault="00BB087B">
                  <w:pPr>
                    <w:spacing w:before="135" w:after="135"/>
                    <w:jc w:val="both"/>
                    <w:textAlignment w:val="center"/>
                  </w:pPr>
                  <w:r>
                    <w:rPr>
                      <w:rFonts w:ascii="Arial" w:hAnsi="Arial" w:cs="Arial"/>
                      <w:color w:val="000000"/>
                      <w:position w:val="-2"/>
                      <w:sz w:val="18"/>
                      <w:szCs w:val="18"/>
                    </w:rPr>
                    <w:t>Oznaka</w:t>
                  </w:r>
                </w:p>
              </w:tc>
            </w:tr>
          </w:tbl>
          <w:p w:rsidR="00F476C1" w:rsidRDefault="00F476C1"/>
        </w:tc>
      </w:tr>
    </w:tbl>
    <w:p w:rsidR="00F476C1" w:rsidRDefault="00BB08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F476C1">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Del VI: Sklepne izjave</w:t>
            </w:r>
          </w:p>
          <w:p w:rsidR="00F476C1" w:rsidRDefault="00BB087B">
            <w:pPr>
              <w:spacing w:before="135" w:after="135"/>
              <w:jc w:val="both"/>
              <w:textAlignment w:val="center"/>
            </w:pPr>
            <w:r>
              <w:rPr>
                <w:rFonts w:ascii="Arial" w:hAnsi="Arial" w:cs="Arial"/>
                <w:i/>
                <w:iCs/>
                <w:color w:val="000000"/>
                <w:position w:val="-2"/>
                <w:sz w:val="18"/>
                <w:szCs w:val="18"/>
              </w:rPr>
              <w:t>Spodaj podpisani uradno izjavljam/izjavljamo, da so informacije, ki sem jih navedel v delih II – V, točne in pravilne in da sem jih podal/smo jih podali zavedajoč se posledic resnih zavajajočih razlag.</w:t>
            </w:r>
          </w:p>
          <w:p w:rsidR="00F476C1" w:rsidRDefault="00BB087B">
            <w:pPr>
              <w:spacing w:before="135" w:after="135"/>
              <w:jc w:val="both"/>
              <w:textAlignment w:val="center"/>
            </w:pPr>
            <w:r>
              <w:rPr>
                <w:rFonts w:ascii="Arial" w:hAnsi="Arial" w:cs="Arial"/>
                <w:i/>
                <w:iCs/>
                <w:color w:val="000000"/>
                <w:position w:val="-2"/>
                <w:sz w:val="18"/>
                <w:szCs w:val="18"/>
              </w:rPr>
              <w:t xml:space="preserve">Podpisani uradno izjavljam/izjavljamo, da lahko na zahtevo nemudoma predložim/predložimo potrdila in druge oblike listinskih dokazov, na katere se sklicujem/sklicujemo, razen, če lahko javni naročnik oziroma naročnik </w:t>
            </w:r>
            <w:r>
              <w:rPr>
                <w:rFonts w:ascii="Arial" w:hAnsi="Arial" w:cs="Arial"/>
                <w:i/>
                <w:iCs/>
                <w:color w:val="000000"/>
                <w:position w:val="-2"/>
                <w:sz w:val="18"/>
                <w:szCs w:val="18"/>
              </w:rPr>
              <w:lastRenderedPageBreak/>
              <w:t>zadevna dokazila pridobi neposredno iz brezplačno dostopne nacionalne zbirke podatkov v kateri koli državi članic.</w:t>
            </w: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i/>
                <w:iCs/>
                <w:color w:val="000000"/>
                <w:position w:val="-2"/>
                <w:sz w:val="18"/>
                <w:szCs w:val="18"/>
              </w:rPr>
              <w:t>Spodaj podpisani dajem/o uradno soglasje, da </w:t>
            </w:r>
            <w:r>
              <w:rPr>
                <w:rFonts w:ascii="Arial" w:hAnsi="Arial" w:cs="Arial"/>
                <w:b/>
                <w:bCs/>
                <w:color w:val="000000"/>
                <w:position w:val="-2"/>
                <w:sz w:val="18"/>
                <w:szCs w:val="18"/>
              </w:rPr>
              <w:t>_______________, Volkmerjeva cesta 10, 2250 PTUJ</w:t>
            </w:r>
            <w:r>
              <w:rPr>
                <w:rFonts w:ascii="Arial" w:hAnsi="Arial" w:cs="Arial"/>
                <w:i/>
                <w:iCs/>
                <w:color w:val="000000"/>
                <w:position w:val="-2"/>
                <w:sz w:val="18"/>
                <w:szCs w:val="18"/>
              </w:rPr>
              <w:t> pridobi dostop do dokazil, ki sem jih predložil/smo jih predložili v tem enotneem evropskem dokumentu v zvezi z oddajo javnega naročila za namene </w:t>
            </w:r>
            <w:r>
              <w:rPr>
                <w:rFonts w:ascii="Arial" w:hAnsi="Arial" w:cs="Arial"/>
                <w:b/>
                <w:bCs/>
                <w:color w:val="000000"/>
                <w:position w:val="-2"/>
                <w:sz w:val="18"/>
                <w:szCs w:val="18"/>
              </w:rPr>
              <w:t>DOBAVA NAPRAV ZA REZERVNO NAPAJANJE Z ELEKTRIČNO ENERGIJO</w:t>
            </w:r>
            <w:r>
              <w:rPr>
                <w:rFonts w:ascii="Arial" w:hAnsi="Arial" w:cs="Arial"/>
                <w:color w:val="000000"/>
                <w:position w:val="-2"/>
                <w:sz w:val="18"/>
                <w:szCs w:val="18"/>
              </w:rPr>
              <w:t>, objavljen na </w:t>
            </w:r>
            <w:r>
              <w:rPr>
                <w:rFonts w:ascii="Arial" w:hAnsi="Arial" w:cs="Arial"/>
                <w:b/>
                <w:bCs/>
                <w:color w:val="000000"/>
                <w:position w:val="-2"/>
                <w:sz w:val="18"/>
                <w:szCs w:val="18"/>
              </w:rPr>
              <w:t>Portalu javnih naročil pod številko _____________</w:t>
            </w:r>
            <w:r>
              <w:rPr>
                <w:rFonts w:ascii="Arial" w:hAnsi="Arial" w:cs="Arial"/>
                <w:b/>
                <w:bCs/>
                <w:i/>
                <w:iCs/>
                <w:color w:val="000000"/>
                <w:position w:val="-2"/>
                <w:sz w:val="18"/>
                <w:szCs w:val="18"/>
              </w:rPr>
              <w:t>.</w:t>
            </w:r>
          </w:p>
          <w:p w:rsidR="00F476C1" w:rsidRDefault="00BB087B">
            <w:pPr>
              <w:spacing w:before="135" w:after="135"/>
              <w:jc w:val="both"/>
              <w:textAlignment w:val="center"/>
            </w:pPr>
            <w:r>
              <w:rPr>
                <w:rFonts w:ascii="Arial" w:hAnsi="Arial" w:cs="Arial"/>
                <w:color w:val="000000"/>
                <w:position w:val="-2"/>
                <w:sz w:val="18"/>
                <w:szCs w:val="18"/>
              </w:rPr>
              <w:t>Spodaj podpisani dajem/o uradno soglasje, da </w:t>
            </w:r>
            <w:r>
              <w:rPr>
                <w:rFonts w:ascii="Arial" w:hAnsi="Arial" w:cs="Arial"/>
                <w:b/>
                <w:bCs/>
                <w:color w:val="000000"/>
                <w:position w:val="-2"/>
                <w:sz w:val="18"/>
                <w:szCs w:val="18"/>
              </w:rPr>
              <w:t>_______________, Volkmerjeva cesta 10, 2250 PTUJ</w:t>
            </w:r>
            <w:r>
              <w:rPr>
                <w:rFonts w:ascii="Arial" w:hAnsi="Arial" w:cs="Arial"/>
                <w:color w:val="000000"/>
                <w:position w:val="-2"/>
                <w:sz w:val="18"/>
                <w:szCs w:val="18"/>
              </w:rPr>
              <w:t>  v zvezi z oddajo javnega naročila za namene </w:t>
            </w:r>
            <w:r>
              <w:rPr>
                <w:rFonts w:ascii="Arial" w:hAnsi="Arial" w:cs="Arial"/>
                <w:b/>
                <w:bCs/>
                <w:color w:val="000000"/>
                <w:position w:val="-2"/>
                <w:sz w:val="18"/>
                <w:szCs w:val="18"/>
              </w:rPr>
              <w:t>DOBAVA NAPRAV ZA REZERVNO NAPAJANJE Z ELEKTRIČNO ENERGIJO, objavljen na Portalu javnih naročil pod številko _____________ </w:t>
            </w:r>
            <w:r>
              <w:rPr>
                <w:rFonts w:ascii="Arial" w:hAnsi="Arial" w:cs="Arial"/>
                <w:color w:val="000000"/>
                <w:position w:val="-2"/>
                <w:sz w:val="18"/>
                <w:szCs w:val="18"/>
              </w:rPr>
              <w:t>pridobi podatke za preveritev ponudbe v skladu 89. členom ZJN-3 v enotnem informacijskem sistemu – eDosje iz devetega odstavka 77. člena ZJN-3.</w:t>
            </w:r>
          </w:p>
          <w:p w:rsidR="00F476C1" w:rsidRDefault="00BB087B">
            <w:pPr>
              <w:spacing w:before="135" w:after="135"/>
              <w:jc w:val="both"/>
              <w:textAlignment w:val="center"/>
            </w:pPr>
            <w:r>
              <w:rPr>
                <w:rFonts w:ascii="Arial" w:hAnsi="Arial" w:cs="Arial"/>
                <w:color w:val="000000"/>
                <w:position w:val="-2"/>
                <w:sz w:val="18"/>
                <w:szCs w:val="18"/>
              </w:rPr>
              <w:t>Datum, kraj in, če se zahteva ali če je potrebno, podpis/(i):</w:t>
            </w:r>
          </w:p>
          <w:tbl>
            <w:tblPr>
              <w:tblStyle w:val="NormalTablePHPDOCX"/>
              <w:tblW w:w="8745" w:type="dxa"/>
              <w:tblLook w:val="04A0" w:firstRow="1" w:lastRow="0" w:firstColumn="1" w:lastColumn="0" w:noHBand="0" w:noVBand="1"/>
            </w:tblPr>
            <w:tblGrid>
              <w:gridCol w:w="4080"/>
              <w:gridCol w:w="4665"/>
            </w:tblGrid>
            <w:tr w:rsidR="00F476C1">
              <w:tc>
                <w:tcPr>
                  <w:tcW w:w="40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r>
                    <w:rPr>
                      <w:rFonts w:ascii="Arial" w:hAnsi="Arial" w:cs="Arial"/>
                      <w:color w:val="000000"/>
                      <w:position w:val="-2"/>
                      <w:sz w:val="18"/>
                      <w:szCs w:val="18"/>
                    </w:rPr>
                    <w:t>Kraj in datum:</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r>
                    <w:rPr>
                      <w:rFonts w:ascii="Arial" w:hAnsi="Arial" w:cs="Arial"/>
                      <w:color w:val="000000"/>
                      <w:position w:val="-2"/>
                      <w:sz w:val="18"/>
                      <w:szCs w:val="18"/>
                    </w:rPr>
                    <w:t>Ime in priimek: _____________________</w:t>
                  </w:r>
                </w:p>
              </w:tc>
            </w:tr>
            <w:tr w:rsidR="00F476C1">
              <w:tc>
                <w:tcPr>
                  <w:tcW w:w="40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F476C1"/>
                <w:p w:rsidR="00F476C1" w:rsidRDefault="00BB087B">
                  <w:pPr>
                    <w:jc w:val="center"/>
                  </w:pPr>
                  <w:r>
                    <w:rPr>
                      <w:rFonts w:ascii="Arial" w:hAnsi="Arial" w:cs="Arial"/>
                      <w:color w:val="A9A9A9"/>
                      <w:position w:val="-2"/>
                      <w:sz w:val="18"/>
                      <w:szCs w:val="18"/>
                    </w:rPr>
                    <w:t>(žig in podpis)</w:t>
                  </w:r>
                </w:p>
              </w:tc>
            </w:tr>
          </w:tbl>
          <w:p w:rsidR="00F476C1" w:rsidRDefault="00F476C1"/>
          <w:tbl>
            <w:tblPr>
              <w:tblStyle w:val="NormalTablePHPDOCX"/>
              <w:tblW w:w="0" w:type="auto"/>
              <w:tblLook w:val="04A0" w:firstRow="1" w:lastRow="0" w:firstColumn="1" w:lastColumn="0" w:noHBand="0" w:noVBand="1"/>
            </w:tblPr>
            <w:tblGrid>
              <w:gridCol w:w="267"/>
            </w:tblGrid>
            <w:tr w:rsidR="00F476C1">
              <w:tc>
                <w:tcPr>
                  <w:tcW w:w="0" w:type="auto"/>
                  <w:tcMar>
                    <w:top w:w="0" w:type="auto"/>
                    <w:bottom w:w="0" w:type="auto"/>
                  </w:tcMar>
                </w:tcPr>
                <w:p w:rsidR="00F476C1" w:rsidRDefault="00BB087B">
                  <w:r>
                    <w:rPr>
                      <w:rFonts w:ascii="Arial" w:hAnsi="Arial" w:cs="Arial"/>
                      <w:color w:val="000000"/>
                      <w:position w:val="-2"/>
                      <w:sz w:val="18"/>
                      <w:szCs w:val="18"/>
                    </w:rPr>
                    <w:t> </w:t>
                  </w:r>
                </w:p>
              </w:tc>
            </w:tr>
          </w:tbl>
          <w:p w:rsidR="00F476C1" w:rsidRDefault="00F476C1"/>
        </w:tc>
      </w:tr>
    </w:tbl>
    <w:p w:rsidR="00F476C1" w:rsidRDefault="00F476C1">
      <w:pPr>
        <w:sectPr w:rsidR="00F476C1" w:rsidSect="00BB087B">
          <w:footerReference w:type="default" r:id="rId15"/>
          <w:pgSz w:w="11906" w:h="16838"/>
          <w:pgMar w:top="1418" w:right="1418" w:bottom="1418" w:left="1418" w:header="567" w:footer="596" w:gutter="0"/>
          <w:cols w:space="708"/>
          <w:docGrid w:linePitch="360"/>
        </w:sectPr>
      </w:pPr>
    </w:p>
    <w:p w:rsidR="00BB087B" w:rsidRPr="00590863" w:rsidRDefault="00BB087B" w:rsidP="00BB087B">
      <w:pPr>
        <w:spacing w:after="0"/>
        <w:jc w:val="right"/>
        <w:rPr>
          <w:rFonts w:ascii="Arial" w:hAnsi="Arial" w:cs="Arial"/>
          <w:sz w:val="18"/>
          <w:szCs w:val="18"/>
        </w:rPr>
      </w:pPr>
      <w:r w:rsidRPr="00590863">
        <w:rPr>
          <w:rFonts w:ascii="Arial" w:hAnsi="Arial" w:cs="Arial"/>
          <w:sz w:val="18"/>
          <w:szCs w:val="18"/>
        </w:rPr>
        <w:lastRenderedPageBreak/>
        <w:t>Obrazec št: 5</w:t>
      </w:r>
    </w:p>
    <w:p w:rsidR="00BB087B" w:rsidRPr="00252358" w:rsidRDefault="00BB087B" w:rsidP="00BB087B"/>
    <w:p w:rsidR="00BB087B" w:rsidRDefault="00BB087B" w:rsidP="00BB08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BB087B" w:rsidRDefault="00BB087B" w:rsidP="00BB087B">
      <w:pPr>
        <w:spacing w:after="120"/>
        <w:rPr>
          <w:rFonts w:ascii="Arial" w:hAnsi="Arial" w:cs="Arial"/>
        </w:rPr>
      </w:pPr>
    </w:p>
    <w:p w:rsidR="00F476C1" w:rsidRDefault="00BB087B">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numPr>
                <w:ilvl w:val="0"/>
                <w:numId w:val="24"/>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F476C1" w:rsidRDefault="00BB087B">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F476C1" w:rsidRDefault="00BB087B">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F476C1" w:rsidRDefault="00BB087B">
      <w:pPr>
        <w:spacing w:before="225" w:after="225" w:line="240" w:lineRule="auto"/>
        <w:jc w:val="center"/>
      </w:pPr>
      <w:r>
        <w:rPr>
          <w:rFonts w:ascii="Arial" w:hAnsi="Arial" w:cs="Arial"/>
          <w:b/>
          <w:bCs/>
          <w:color w:val="000000"/>
          <w:sz w:val="21"/>
          <w:szCs w:val="21"/>
        </w:rPr>
        <w:t>POOBLASTILO</w:t>
      </w:r>
    </w:p>
    <w:p w:rsidR="00F476C1" w:rsidRDefault="00BB087B">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F476C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bl>
    <w:p w:rsidR="00F476C1" w:rsidRDefault="00BB087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476C1">
        <w:tc>
          <w:tcPr>
            <w:tcW w:w="2500" w:type="pct"/>
            <w:tcMar>
              <w:top w:w="75" w:type="dxa"/>
              <w:bottom w:w="75" w:type="dxa"/>
            </w:tcMar>
            <w:vAlign w:val="center"/>
          </w:tcPr>
          <w:p w:rsidR="00F476C1" w:rsidRDefault="00BB087B">
            <w:r>
              <w:rPr>
                <w:rFonts w:ascii="Arial" w:hAnsi="Arial" w:cs="Arial"/>
                <w:color w:val="000000"/>
                <w:position w:val="-2"/>
                <w:sz w:val="18"/>
                <w:szCs w:val="18"/>
              </w:rPr>
              <w:t>Kraj in datum:</w:t>
            </w:r>
          </w:p>
        </w:tc>
        <w:tc>
          <w:tcPr>
            <w:tcW w:w="0" w:type="auto"/>
            <w:tcMar>
              <w:top w:w="75" w:type="dxa"/>
              <w:bottom w:w="75" w:type="dxa"/>
            </w:tcMar>
            <w:vAlign w:val="center"/>
          </w:tcPr>
          <w:p w:rsidR="00F476C1" w:rsidRDefault="00BB087B">
            <w:r>
              <w:rPr>
                <w:rFonts w:ascii="Arial" w:hAnsi="Arial" w:cs="Arial"/>
                <w:color w:val="000000"/>
                <w:position w:val="-2"/>
                <w:sz w:val="18"/>
                <w:szCs w:val="18"/>
              </w:rPr>
              <w:t>Ime in priimek: _____________________</w:t>
            </w:r>
          </w:p>
        </w:tc>
      </w:tr>
      <w:tr w:rsidR="00F476C1">
        <w:tc>
          <w:tcPr>
            <w:tcW w:w="2500" w:type="pct"/>
            <w:tcMar>
              <w:top w:w="75" w:type="dxa"/>
              <w:bottom w:w="75" w:type="dxa"/>
            </w:tcMar>
            <w:vAlign w:val="center"/>
          </w:tcPr>
          <w:p w:rsidR="00F476C1" w:rsidRDefault="00BB087B">
            <w:r>
              <w:rPr>
                <w:rFonts w:ascii="Arial" w:hAnsi="Arial" w:cs="Arial"/>
                <w:color w:val="000000"/>
                <w:position w:val="-2"/>
                <w:sz w:val="18"/>
                <w:szCs w:val="18"/>
              </w:rPr>
              <w:t> </w:t>
            </w:r>
          </w:p>
        </w:tc>
        <w:tc>
          <w:tcPr>
            <w:tcW w:w="0" w:type="auto"/>
            <w:tcMar>
              <w:top w:w="75" w:type="dxa"/>
              <w:bottom w:w="75" w:type="dxa"/>
            </w:tcMar>
            <w:vAlign w:val="center"/>
          </w:tcPr>
          <w:p w:rsidR="00F476C1" w:rsidRDefault="00F476C1"/>
          <w:p w:rsidR="00F476C1" w:rsidRDefault="00BB087B">
            <w:pPr>
              <w:jc w:val="center"/>
            </w:pPr>
            <w:r>
              <w:rPr>
                <w:rFonts w:ascii="Arial" w:hAnsi="Arial" w:cs="Arial"/>
                <w:color w:val="A9A9A9"/>
                <w:position w:val="-2"/>
                <w:sz w:val="18"/>
                <w:szCs w:val="18"/>
              </w:rPr>
              <w:t>(žig in podpis)</w:t>
            </w:r>
          </w:p>
        </w:tc>
      </w:tr>
    </w:tbl>
    <w:p w:rsidR="00F476C1" w:rsidRDefault="00BB087B">
      <w:pPr>
        <w:spacing w:before="225" w:after="225" w:line="240" w:lineRule="auto"/>
        <w:jc w:val="both"/>
      </w:pPr>
      <w:r>
        <w:rPr>
          <w:rFonts w:ascii="Arial" w:hAnsi="Arial" w:cs="Arial"/>
          <w:color w:val="000000"/>
          <w:sz w:val="18"/>
          <w:szCs w:val="18"/>
        </w:rPr>
        <w:t> </w:t>
      </w:r>
    </w:p>
    <w:p w:rsidR="00F476C1" w:rsidRDefault="00BB087B">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F476C1" w:rsidRDefault="00BB087B">
      <w:pPr>
        <w:spacing w:before="225" w:after="225" w:line="240" w:lineRule="auto"/>
        <w:jc w:val="both"/>
      </w:pPr>
      <w:r>
        <w:rPr>
          <w:rFonts w:ascii="Arial" w:hAnsi="Arial" w:cs="Arial"/>
          <w:color w:val="000000"/>
          <w:sz w:val="18"/>
          <w:szCs w:val="18"/>
        </w:rPr>
        <w:t> </w:t>
      </w:r>
    </w:p>
    <w:p w:rsidR="00F476C1" w:rsidRDefault="00F476C1">
      <w:pPr>
        <w:sectPr w:rsidR="00F476C1" w:rsidSect="00BB087B">
          <w:footerReference w:type="default" r:id="rId16"/>
          <w:pgSz w:w="11906" w:h="16838"/>
          <w:pgMar w:top="1418" w:right="1418" w:bottom="1418" w:left="1418" w:header="567" w:footer="596" w:gutter="0"/>
          <w:cols w:space="708"/>
          <w:docGrid w:linePitch="360"/>
        </w:sectPr>
      </w:pPr>
    </w:p>
    <w:p w:rsidR="00BB087B" w:rsidRPr="00590863" w:rsidRDefault="00BB087B" w:rsidP="00BB087B">
      <w:pPr>
        <w:spacing w:after="0"/>
        <w:jc w:val="right"/>
        <w:rPr>
          <w:rFonts w:ascii="Arial" w:hAnsi="Arial" w:cs="Arial"/>
          <w:sz w:val="18"/>
          <w:szCs w:val="18"/>
        </w:rPr>
      </w:pPr>
      <w:r w:rsidRPr="00590863">
        <w:rPr>
          <w:rFonts w:ascii="Arial" w:hAnsi="Arial" w:cs="Arial"/>
          <w:sz w:val="18"/>
          <w:szCs w:val="18"/>
        </w:rPr>
        <w:lastRenderedPageBreak/>
        <w:t>Obrazec št: 6</w:t>
      </w:r>
    </w:p>
    <w:p w:rsidR="00BB087B" w:rsidRPr="00252358" w:rsidRDefault="00BB087B" w:rsidP="00BB087B"/>
    <w:p w:rsidR="00BB087B" w:rsidRDefault="00BB087B" w:rsidP="00BB08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BB087B" w:rsidRDefault="00BB087B" w:rsidP="00BB087B">
      <w:pPr>
        <w:spacing w:after="120"/>
        <w:rPr>
          <w:rFonts w:ascii="Arial" w:hAnsi="Arial" w:cs="Arial"/>
        </w:rPr>
      </w:pPr>
    </w:p>
    <w:p w:rsidR="00F476C1" w:rsidRDefault="00BB087B">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numPr>
                <w:ilvl w:val="0"/>
                <w:numId w:val="2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F476C1" w:rsidRDefault="00BB087B">
            <w:pPr>
              <w:numPr>
                <w:ilvl w:val="0"/>
                <w:numId w:val="25"/>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F476C1" w:rsidRDefault="00BB087B">
      <w:pPr>
        <w:spacing w:before="225" w:after="225" w:line="240" w:lineRule="auto"/>
        <w:jc w:val="center"/>
      </w:pPr>
      <w:r>
        <w:rPr>
          <w:rFonts w:ascii="Arial" w:hAnsi="Arial" w:cs="Arial"/>
          <w:b/>
          <w:bCs/>
          <w:color w:val="000000"/>
          <w:sz w:val="21"/>
          <w:szCs w:val="21"/>
        </w:rPr>
        <w:t>POOBLASTILO</w:t>
      </w:r>
    </w:p>
    <w:p w:rsidR="00F476C1" w:rsidRDefault="00BB087B">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DOM UPOKOJENCEV PTUJ,Volkmerjeva cesta 10, 2250 PTUJ,</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F476C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bl>
    <w:p w:rsidR="00F476C1" w:rsidRDefault="00BB087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476C1">
        <w:tc>
          <w:tcPr>
            <w:tcW w:w="2500" w:type="pct"/>
            <w:tcMar>
              <w:top w:w="75" w:type="dxa"/>
              <w:bottom w:w="75" w:type="dxa"/>
            </w:tcMar>
            <w:vAlign w:val="center"/>
          </w:tcPr>
          <w:p w:rsidR="00F476C1" w:rsidRDefault="00BB087B">
            <w:r>
              <w:rPr>
                <w:rFonts w:ascii="Arial" w:hAnsi="Arial" w:cs="Arial"/>
                <w:color w:val="000000"/>
                <w:position w:val="-2"/>
                <w:sz w:val="18"/>
                <w:szCs w:val="18"/>
              </w:rPr>
              <w:t>Kraj in datum:</w:t>
            </w:r>
          </w:p>
        </w:tc>
        <w:tc>
          <w:tcPr>
            <w:tcW w:w="0" w:type="auto"/>
            <w:tcMar>
              <w:top w:w="75" w:type="dxa"/>
              <w:bottom w:w="75" w:type="dxa"/>
            </w:tcMar>
            <w:vAlign w:val="center"/>
          </w:tcPr>
          <w:p w:rsidR="00F476C1" w:rsidRDefault="00BB087B">
            <w:r>
              <w:rPr>
                <w:rFonts w:ascii="Arial" w:hAnsi="Arial" w:cs="Arial"/>
                <w:color w:val="000000"/>
                <w:position w:val="-2"/>
                <w:sz w:val="18"/>
                <w:szCs w:val="18"/>
              </w:rPr>
              <w:t>Ime in priimek: _____________________</w:t>
            </w:r>
          </w:p>
        </w:tc>
      </w:tr>
      <w:tr w:rsidR="00F476C1">
        <w:tc>
          <w:tcPr>
            <w:tcW w:w="2500" w:type="pct"/>
            <w:tcMar>
              <w:top w:w="75" w:type="dxa"/>
              <w:bottom w:w="75" w:type="dxa"/>
            </w:tcMar>
            <w:vAlign w:val="center"/>
          </w:tcPr>
          <w:p w:rsidR="00F476C1" w:rsidRDefault="00BB087B">
            <w:r>
              <w:rPr>
                <w:rFonts w:ascii="Arial" w:hAnsi="Arial" w:cs="Arial"/>
                <w:color w:val="000000"/>
                <w:position w:val="-2"/>
                <w:sz w:val="18"/>
                <w:szCs w:val="18"/>
              </w:rPr>
              <w:t> </w:t>
            </w:r>
          </w:p>
        </w:tc>
        <w:tc>
          <w:tcPr>
            <w:tcW w:w="0" w:type="auto"/>
            <w:tcMar>
              <w:top w:w="75" w:type="dxa"/>
              <w:bottom w:w="75" w:type="dxa"/>
            </w:tcMar>
            <w:vAlign w:val="center"/>
          </w:tcPr>
          <w:p w:rsidR="00F476C1" w:rsidRDefault="00BB087B">
            <w:pPr>
              <w:jc w:val="center"/>
            </w:pPr>
            <w:r>
              <w:rPr>
                <w:rFonts w:ascii="Arial" w:hAnsi="Arial" w:cs="Arial"/>
                <w:color w:val="A9A9A9"/>
                <w:position w:val="-2"/>
                <w:sz w:val="18"/>
                <w:szCs w:val="18"/>
              </w:rPr>
              <w:t>(podpis)</w:t>
            </w:r>
          </w:p>
        </w:tc>
      </w:tr>
    </w:tbl>
    <w:p w:rsidR="00F476C1" w:rsidRDefault="00BB087B">
      <w:pPr>
        <w:spacing w:before="225" w:after="225" w:line="240" w:lineRule="auto"/>
        <w:jc w:val="both"/>
      </w:pPr>
      <w:r>
        <w:rPr>
          <w:rFonts w:ascii="Arial" w:hAnsi="Arial" w:cs="Arial"/>
          <w:color w:val="000000"/>
          <w:sz w:val="18"/>
          <w:szCs w:val="18"/>
        </w:rPr>
        <w:t> </w:t>
      </w:r>
    </w:p>
    <w:p w:rsidR="00F476C1" w:rsidRDefault="00BB087B">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F476C1" w:rsidRDefault="00BB087B">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F476C1" w:rsidRDefault="00BB087B">
      <w:pPr>
        <w:spacing w:before="225" w:after="225" w:line="240" w:lineRule="auto"/>
        <w:jc w:val="both"/>
      </w:pPr>
      <w:r>
        <w:rPr>
          <w:rFonts w:ascii="Arial" w:hAnsi="Arial" w:cs="Arial"/>
          <w:color w:val="000000"/>
          <w:sz w:val="18"/>
          <w:szCs w:val="18"/>
        </w:rPr>
        <w:lastRenderedPageBreak/>
        <w:t> </w:t>
      </w:r>
    </w:p>
    <w:p w:rsidR="00F476C1" w:rsidRDefault="00F476C1">
      <w:pPr>
        <w:sectPr w:rsidR="00F476C1" w:rsidSect="00BB087B">
          <w:footerReference w:type="default" r:id="rId17"/>
          <w:pgSz w:w="11906" w:h="16838"/>
          <w:pgMar w:top="1418" w:right="1418" w:bottom="1418" w:left="1418" w:header="567" w:footer="596" w:gutter="0"/>
          <w:cols w:space="708"/>
          <w:docGrid w:linePitch="360"/>
        </w:sectPr>
      </w:pPr>
    </w:p>
    <w:p w:rsidR="00BB087B" w:rsidRPr="00590863" w:rsidRDefault="00BB087B" w:rsidP="00BB087B">
      <w:pPr>
        <w:spacing w:after="0"/>
        <w:jc w:val="right"/>
        <w:rPr>
          <w:rFonts w:ascii="Arial" w:hAnsi="Arial" w:cs="Arial"/>
          <w:sz w:val="18"/>
          <w:szCs w:val="18"/>
        </w:rPr>
      </w:pPr>
      <w:r w:rsidRPr="00590863">
        <w:rPr>
          <w:rFonts w:ascii="Arial" w:hAnsi="Arial" w:cs="Arial"/>
          <w:sz w:val="18"/>
          <w:szCs w:val="18"/>
        </w:rPr>
        <w:lastRenderedPageBreak/>
        <w:t>Obrazec št: 7</w:t>
      </w:r>
    </w:p>
    <w:p w:rsidR="00BB087B" w:rsidRPr="00252358" w:rsidRDefault="00BB087B" w:rsidP="00BB087B"/>
    <w:p w:rsidR="00BB087B" w:rsidRDefault="00BB087B" w:rsidP="00BB08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BB087B" w:rsidRDefault="00BB087B" w:rsidP="00BB087B">
      <w:pPr>
        <w:spacing w:after="120"/>
        <w:rPr>
          <w:rFonts w:ascii="Arial" w:hAnsi="Arial" w:cs="Arial"/>
        </w:rPr>
      </w:pPr>
    </w:p>
    <w:p w:rsidR="00F476C1" w:rsidRDefault="00BB087B">
      <w:pPr>
        <w:spacing w:before="225" w:after="225" w:line="240" w:lineRule="auto"/>
        <w:jc w:val="both"/>
      </w:pPr>
      <w:r>
        <w:rPr>
          <w:rFonts w:ascii="Arial" w:hAnsi="Arial" w:cs="Arial"/>
          <w:color w:val="000000"/>
          <w:sz w:val="18"/>
          <w:szCs w:val="18"/>
        </w:rPr>
        <w:t>Naziv gospodarskega subjekta: _________________________</w:t>
      </w:r>
    </w:p>
    <w:p w:rsidR="00F476C1" w:rsidRDefault="00BB087B">
      <w:pPr>
        <w:spacing w:before="225" w:after="225" w:line="240" w:lineRule="auto"/>
        <w:jc w:val="both"/>
      </w:pPr>
      <w:r>
        <w:rPr>
          <w:rFonts w:ascii="Arial" w:hAnsi="Arial" w:cs="Arial"/>
          <w:color w:val="000000"/>
          <w:sz w:val="18"/>
          <w:szCs w:val="18"/>
        </w:rPr>
        <w:t> </w:t>
      </w:r>
    </w:p>
    <w:p w:rsidR="00F476C1" w:rsidRDefault="00BB087B">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91"/>
        <w:gridCol w:w="996"/>
        <w:gridCol w:w="1144"/>
        <w:gridCol w:w="1405"/>
        <w:gridCol w:w="1243"/>
        <w:gridCol w:w="1205"/>
        <w:gridCol w:w="1024"/>
        <w:gridCol w:w="1137"/>
      </w:tblGrid>
      <w:tr w:rsidR="00F476C1">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476C1" w:rsidRDefault="00BB087B">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476C1" w:rsidRDefault="00BB087B">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476C1" w:rsidRDefault="00BB087B">
            <w:pPr>
              <w:jc w:val="center"/>
            </w:pPr>
            <w:r>
              <w:rPr>
                <w:rFonts w:ascii="Arial" w:hAnsi="Arial" w:cs="Arial"/>
                <w:b/>
                <w:bCs/>
                <w:color w:val="000000"/>
                <w:position w:val="-2"/>
                <w:sz w:val="18"/>
                <w:szCs w:val="18"/>
                <w:shd w:val="clear" w:color="auto" w:fill="CCCCCC"/>
              </w:rPr>
              <w:t>Predmet dobave in montaže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476C1" w:rsidRDefault="00BB087B">
            <w:pPr>
              <w:jc w:val="center"/>
            </w:pPr>
            <w:r>
              <w:rPr>
                <w:rFonts w:ascii="Arial" w:hAnsi="Arial" w:cs="Arial"/>
                <w:b/>
                <w:bCs/>
                <w:color w:val="000000"/>
                <w:position w:val="-2"/>
                <w:sz w:val="18"/>
                <w:szCs w:val="18"/>
                <w:shd w:val="clear" w:color="auto" w:fill="CCCCCC"/>
              </w:rPr>
              <w:t>Nazivna moč referenčnega diesel agregata v kVA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476C1" w:rsidRDefault="00BB087B">
            <w:pPr>
              <w:jc w:val="center"/>
            </w:pPr>
            <w:r>
              <w:rPr>
                <w:rFonts w:ascii="Arial" w:hAnsi="Arial" w:cs="Arial"/>
                <w:b/>
                <w:bCs/>
                <w:color w:val="000000"/>
                <w:position w:val="-2"/>
                <w:sz w:val="18"/>
                <w:szCs w:val="18"/>
                <w:shd w:val="clear" w:color="auto" w:fill="CCCCCC"/>
              </w:rPr>
              <w:t>Čas realizacije dobave in montaže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476C1" w:rsidRDefault="00BB087B">
            <w:pPr>
              <w:jc w:val="center"/>
            </w:pPr>
            <w:r>
              <w:rPr>
                <w:rFonts w:ascii="Arial" w:hAnsi="Arial" w:cs="Arial"/>
                <w:b/>
                <w:bCs/>
                <w:color w:val="000000"/>
                <w:position w:val="-2"/>
                <w:sz w:val="18"/>
                <w:szCs w:val="18"/>
                <w:shd w:val="clear" w:color="auto" w:fill="CCCCCC"/>
              </w:rPr>
              <w:t>Pogodbeni znesek dobave in montaže</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476C1" w:rsidRDefault="00BB087B">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476C1" w:rsidRDefault="00BB087B">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F476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r w:rsidR="00F476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76C1" w:rsidRDefault="00BB087B">
            <w:r>
              <w:rPr>
                <w:rFonts w:ascii="Arial" w:hAnsi="Arial" w:cs="Arial"/>
                <w:color w:val="000000"/>
                <w:position w:val="-2"/>
                <w:sz w:val="18"/>
                <w:szCs w:val="18"/>
              </w:rPr>
              <w:t> </w:t>
            </w:r>
          </w:p>
        </w:tc>
      </w:tr>
    </w:tbl>
    <w:p w:rsidR="00F476C1" w:rsidRDefault="00BB087B">
      <w:pPr>
        <w:spacing w:before="225" w:after="225" w:line="240" w:lineRule="auto"/>
        <w:jc w:val="both"/>
      </w:pPr>
      <w:r>
        <w:rPr>
          <w:rFonts w:ascii="Arial" w:hAnsi="Arial" w:cs="Arial"/>
          <w:color w:val="000000"/>
          <w:sz w:val="18"/>
          <w:szCs w:val="18"/>
        </w:rPr>
        <w:t> </w:t>
      </w:r>
    </w:p>
    <w:p w:rsidR="00F476C1" w:rsidRDefault="00BB087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F476C1" w:rsidRDefault="00BB087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476C1">
        <w:tc>
          <w:tcPr>
            <w:tcW w:w="4080" w:type="dxa"/>
            <w:tcMar>
              <w:top w:w="75" w:type="dxa"/>
              <w:bottom w:w="75" w:type="dxa"/>
            </w:tcMar>
            <w:vAlign w:val="center"/>
          </w:tcPr>
          <w:p w:rsidR="00F476C1" w:rsidRDefault="00BB087B">
            <w:r>
              <w:rPr>
                <w:rFonts w:ascii="Arial" w:hAnsi="Arial" w:cs="Arial"/>
                <w:color w:val="000000"/>
                <w:position w:val="-2"/>
                <w:sz w:val="18"/>
                <w:szCs w:val="18"/>
              </w:rPr>
              <w:t>Kraj in datum:</w:t>
            </w:r>
          </w:p>
        </w:tc>
        <w:tc>
          <w:tcPr>
            <w:tcW w:w="0" w:type="auto"/>
            <w:tcMar>
              <w:top w:w="75" w:type="dxa"/>
              <w:bottom w:w="75" w:type="dxa"/>
            </w:tcMar>
            <w:vAlign w:val="center"/>
          </w:tcPr>
          <w:p w:rsidR="00F476C1" w:rsidRDefault="00BB087B">
            <w:r>
              <w:rPr>
                <w:rFonts w:ascii="Arial" w:hAnsi="Arial" w:cs="Arial"/>
                <w:color w:val="000000"/>
                <w:position w:val="-2"/>
                <w:sz w:val="18"/>
                <w:szCs w:val="18"/>
              </w:rPr>
              <w:t>Ime in priimek: _____________________</w:t>
            </w:r>
          </w:p>
        </w:tc>
      </w:tr>
      <w:tr w:rsidR="00F476C1">
        <w:tc>
          <w:tcPr>
            <w:tcW w:w="4080" w:type="dxa"/>
            <w:tcMar>
              <w:top w:w="75" w:type="dxa"/>
              <w:bottom w:w="75" w:type="dxa"/>
            </w:tcMar>
            <w:vAlign w:val="center"/>
          </w:tcPr>
          <w:p w:rsidR="00F476C1" w:rsidRDefault="00BB087B">
            <w:r>
              <w:rPr>
                <w:rFonts w:ascii="Arial" w:hAnsi="Arial" w:cs="Arial"/>
                <w:color w:val="000000"/>
                <w:position w:val="-2"/>
                <w:sz w:val="18"/>
                <w:szCs w:val="18"/>
              </w:rPr>
              <w:t> </w:t>
            </w:r>
          </w:p>
        </w:tc>
        <w:tc>
          <w:tcPr>
            <w:tcW w:w="0" w:type="auto"/>
            <w:tcMar>
              <w:top w:w="75" w:type="dxa"/>
              <w:bottom w:w="75" w:type="dxa"/>
            </w:tcMar>
            <w:vAlign w:val="center"/>
          </w:tcPr>
          <w:p w:rsidR="00F476C1" w:rsidRDefault="00BB087B">
            <w:pPr>
              <w:jc w:val="center"/>
            </w:pPr>
            <w:r>
              <w:rPr>
                <w:rFonts w:ascii="Arial" w:hAnsi="Arial" w:cs="Arial"/>
                <w:color w:val="000000"/>
                <w:position w:val="-2"/>
                <w:sz w:val="18"/>
                <w:szCs w:val="18"/>
              </w:rPr>
              <w:t>(žig in podpis)</w:t>
            </w:r>
          </w:p>
        </w:tc>
      </w:tr>
    </w:tbl>
    <w:p w:rsidR="00F476C1" w:rsidRDefault="00F476C1">
      <w:pPr>
        <w:sectPr w:rsidR="00F476C1" w:rsidSect="00BB087B">
          <w:footerReference w:type="default" r:id="rId18"/>
          <w:pgSz w:w="11906" w:h="16838"/>
          <w:pgMar w:top="1418" w:right="1418" w:bottom="1418" w:left="1418" w:header="567" w:footer="596" w:gutter="0"/>
          <w:cols w:space="708"/>
          <w:docGrid w:linePitch="360"/>
        </w:sectPr>
      </w:pPr>
    </w:p>
    <w:p w:rsidR="00BB087B" w:rsidRPr="00590863" w:rsidRDefault="00BB087B" w:rsidP="00BB087B">
      <w:pPr>
        <w:spacing w:after="0"/>
        <w:jc w:val="right"/>
        <w:rPr>
          <w:rFonts w:ascii="Arial" w:hAnsi="Arial" w:cs="Arial"/>
          <w:sz w:val="18"/>
          <w:szCs w:val="18"/>
        </w:rPr>
      </w:pPr>
      <w:r w:rsidRPr="00590863">
        <w:rPr>
          <w:rFonts w:ascii="Arial" w:hAnsi="Arial" w:cs="Arial"/>
          <w:sz w:val="18"/>
          <w:szCs w:val="18"/>
        </w:rPr>
        <w:lastRenderedPageBreak/>
        <w:t>Obrazec št: 8</w:t>
      </w:r>
    </w:p>
    <w:p w:rsidR="00BB087B" w:rsidRPr="00252358" w:rsidRDefault="00BB087B" w:rsidP="00BB087B"/>
    <w:p w:rsidR="00BB087B" w:rsidRDefault="00BB087B" w:rsidP="00BB08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BB087B" w:rsidRDefault="00BB087B" w:rsidP="00BB087B">
      <w:pPr>
        <w:spacing w:after="120"/>
        <w:rPr>
          <w:rFonts w:ascii="Arial" w:hAnsi="Arial" w:cs="Arial"/>
        </w:rPr>
      </w:pPr>
    </w:p>
    <w:p w:rsidR="00F476C1" w:rsidRDefault="00BB087B">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F476C1" w:rsidRDefault="00BB087B">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F476C1" w:rsidRDefault="00BB087B">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F476C1">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476C1" w:rsidRDefault="00BB087B">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476C1" w:rsidRDefault="00BB087B">
            <w:r>
              <w:rPr>
                <w:rFonts w:ascii="Arial" w:hAnsi="Arial" w:cs="Arial"/>
                <w:color w:val="000000"/>
                <w:position w:val="-2"/>
                <w:sz w:val="18"/>
                <w:szCs w:val="18"/>
                <w:shd w:val="clear" w:color="auto" w:fill="FFFFFF"/>
              </w:rPr>
              <w:t> </w:t>
            </w:r>
          </w:p>
        </w:tc>
      </w:tr>
      <w:tr w:rsidR="00F476C1">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476C1" w:rsidRDefault="00BB087B">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476C1" w:rsidRDefault="00BB087B">
            <w:r>
              <w:rPr>
                <w:rFonts w:ascii="Arial" w:hAnsi="Arial" w:cs="Arial"/>
                <w:color w:val="000000"/>
                <w:position w:val="-2"/>
                <w:sz w:val="18"/>
                <w:szCs w:val="18"/>
                <w:shd w:val="clear" w:color="auto" w:fill="FFFFFF"/>
              </w:rPr>
              <w:t> </w:t>
            </w:r>
          </w:p>
        </w:tc>
      </w:tr>
      <w:tr w:rsidR="00F476C1">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476C1" w:rsidRDefault="00BB087B">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476C1" w:rsidRDefault="00BB087B">
            <w:r>
              <w:rPr>
                <w:rFonts w:ascii="Arial" w:hAnsi="Arial" w:cs="Arial"/>
                <w:color w:val="000000"/>
                <w:position w:val="-2"/>
                <w:sz w:val="18"/>
                <w:szCs w:val="18"/>
                <w:shd w:val="clear" w:color="auto" w:fill="FFFFFF"/>
              </w:rPr>
              <w:t> </w:t>
            </w:r>
          </w:p>
        </w:tc>
      </w:tr>
      <w:tr w:rsidR="00F476C1">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476C1" w:rsidRDefault="00BB087B">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476C1" w:rsidRDefault="00BB087B">
            <w:r>
              <w:rPr>
                <w:rFonts w:ascii="Arial" w:hAnsi="Arial" w:cs="Arial"/>
                <w:color w:val="000000"/>
                <w:position w:val="-2"/>
                <w:sz w:val="18"/>
                <w:szCs w:val="18"/>
                <w:shd w:val="clear" w:color="auto" w:fill="FFFFFF"/>
              </w:rPr>
              <w:t> </w:t>
            </w:r>
          </w:p>
        </w:tc>
      </w:tr>
      <w:tr w:rsidR="00F476C1">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476C1" w:rsidRDefault="00BB087B">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476C1" w:rsidRDefault="00BB087B">
            <w:r>
              <w:rPr>
                <w:rFonts w:ascii="Arial" w:hAnsi="Arial" w:cs="Arial"/>
                <w:color w:val="000000"/>
                <w:position w:val="-2"/>
                <w:sz w:val="18"/>
                <w:szCs w:val="18"/>
                <w:shd w:val="clear" w:color="auto" w:fill="FFFFFF"/>
              </w:rPr>
              <w:t> </w:t>
            </w:r>
          </w:p>
        </w:tc>
      </w:tr>
      <w:tr w:rsidR="00F476C1">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476C1" w:rsidRDefault="00BB087B">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476C1" w:rsidRDefault="00BB087B">
            <w:r>
              <w:rPr>
                <w:rFonts w:ascii="Arial" w:hAnsi="Arial" w:cs="Arial"/>
                <w:color w:val="000000"/>
                <w:position w:val="-2"/>
                <w:sz w:val="18"/>
                <w:szCs w:val="18"/>
                <w:shd w:val="clear" w:color="auto" w:fill="FFFFFF"/>
              </w:rPr>
              <w:t> </w:t>
            </w:r>
          </w:p>
        </w:tc>
      </w:tr>
      <w:tr w:rsidR="00F476C1">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476C1" w:rsidRDefault="00BB087B">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476C1" w:rsidRDefault="00BB087B">
            <w:r>
              <w:rPr>
                <w:rFonts w:ascii="Arial" w:hAnsi="Arial" w:cs="Arial"/>
                <w:color w:val="000000"/>
                <w:position w:val="-2"/>
                <w:sz w:val="18"/>
                <w:szCs w:val="18"/>
                <w:shd w:val="clear" w:color="auto" w:fill="FFFFFF"/>
              </w:rPr>
              <w:t> </w:t>
            </w:r>
          </w:p>
        </w:tc>
      </w:tr>
    </w:tbl>
    <w:p w:rsidR="00F476C1" w:rsidRDefault="00BB087B">
      <w:pPr>
        <w:shd w:val="clear" w:color="auto" w:fill="FFFFFF"/>
        <w:spacing w:before="225" w:after="375" w:line="333" w:lineRule="auto"/>
        <w:jc w:val="both"/>
      </w:pPr>
      <w:r>
        <w:rPr>
          <w:rFonts w:ascii="Arial" w:hAnsi="Arial" w:cs="Arial"/>
          <w:color w:val="444444"/>
          <w:sz w:val="18"/>
          <w:szCs w:val="18"/>
          <w:shd w:val="clear" w:color="auto" w:fill="FFFFFF"/>
        </w:rPr>
        <w:t> </w:t>
      </w:r>
    </w:p>
    <w:p w:rsidR="00F476C1" w:rsidRDefault="00BB087B">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F476C1">
        <w:tc>
          <w:tcPr>
            <w:tcW w:w="3195" w:type="dxa"/>
            <w:shd w:val="clear" w:color="auto" w:fill="FFFFFF"/>
            <w:tcMar>
              <w:top w:w="75" w:type="dxa"/>
              <w:bottom w:w="75" w:type="dxa"/>
            </w:tcMar>
            <w:vAlign w:val="center"/>
          </w:tcPr>
          <w:p w:rsidR="00F476C1" w:rsidRDefault="00BB087B">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F476C1" w:rsidRDefault="00BB087B">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F476C1" w:rsidRDefault="00BB087B">
            <w:r>
              <w:rPr>
                <w:rFonts w:ascii="Arial" w:hAnsi="Arial" w:cs="Arial"/>
                <w:color w:val="000000"/>
                <w:position w:val="-2"/>
                <w:sz w:val="18"/>
                <w:szCs w:val="18"/>
                <w:shd w:val="clear" w:color="auto" w:fill="FFFFFF"/>
              </w:rPr>
              <w:t> </w:t>
            </w:r>
          </w:p>
        </w:tc>
      </w:tr>
      <w:tr w:rsidR="00F476C1">
        <w:tc>
          <w:tcPr>
            <w:tcW w:w="3195" w:type="dxa"/>
            <w:shd w:val="clear" w:color="auto" w:fill="FFFFFF"/>
            <w:tcMar>
              <w:top w:w="75" w:type="dxa"/>
              <w:bottom w:w="75" w:type="dxa"/>
            </w:tcMar>
            <w:vAlign w:val="center"/>
          </w:tcPr>
          <w:p w:rsidR="00F476C1" w:rsidRDefault="00BB087B">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F476C1" w:rsidRDefault="00BB087B">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F476C1" w:rsidRDefault="00F476C1"/>
          <w:p w:rsidR="00F476C1" w:rsidRDefault="00BB087B">
            <w:pPr>
              <w:jc w:val="center"/>
            </w:pPr>
            <w:r>
              <w:rPr>
                <w:rFonts w:ascii="Arial" w:hAnsi="Arial" w:cs="Arial"/>
                <w:color w:val="A9A9A9"/>
                <w:position w:val="-2"/>
                <w:sz w:val="18"/>
                <w:szCs w:val="18"/>
                <w:shd w:val="clear" w:color="auto" w:fill="FFFFFF"/>
              </w:rPr>
              <w:t>(žig in podpis)</w:t>
            </w:r>
          </w:p>
        </w:tc>
      </w:tr>
    </w:tbl>
    <w:p w:rsidR="00F476C1" w:rsidRDefault="00BB087B">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numPr>
                <w:ilvl w:val="0"/>
                <w:numId w:val="2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F476C1" w:rsidRDefault="00BB087B">
            <w:pPr>
              <w:numPr>
                <w:ilvl w:val="0"/>
                <w:numId w:val="2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F476C1" w:rsidRDefault="00BB087B">
            <w:pPr>
              <w:numPr>
                <w:ilvl w:val="0"/>
                <w:numId w:val="2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F476C1" w:rsidRDefault="00F476C1">
      <w:pPr>
        <w:sectPr w:rsidR="00F476C1" w:rsidSect="00BB087B">
          <w:footerReference w:type="default" r:id="rId19"/>
          <w:pgSz w:w="11906" w:h="16838"/>
          <w:pgMar w:top="1418" w:right="1418" w:bottom="1418" w:left="1418" w:header="567" w:footer="596" w:gutter="0"/>
          <w:cols w:space="708"/>
          <w:docGrid w:linePitch="360"/>
        </w:sectPr>
      </w:pPr>
    </w:p>
    <w:p w:rsidR="00BB087B" w:rsidRPr="00590863" w:rsidRDefault="00BB087B" w:rsidP="00BB087B">
      <w:pPr>
        <w:spacing w:after="0"/>
        <w:jc w:val="right"/>
        <w:rPr>
          <w:rFonts w:ascii="Arial" w:hAnsi="Arial" w:cs="Arial"/>
          <w:sz w:val="18"/>
          <w:szCs w:val="18"/>
        </w:rPr>
      </w:pPr>
      <w:r w:rsidRPr="00590863">
        <w:rPr>
          <w:rFonts w:ascii="Arial" w:hAnsi="Arial" w:cs="Arial"/>
          <w:sz w:val="18"/>
          <w:szCs w:val="18"/>
        </w:rPr>
        <w:lastRenderedPageBreak/>
        <w:t>Obrazec št: 9</w:t>
      </w:r>
    </w:p>
    <w:p w:rsidR="00BB087B" w:rsidRPr="00252358" w:rsidRDefault="00BB087B" w:rsidP="00BB087B"/>
    <w:p w:rsidR="00BB087B" w:rsidRDefault="00BB087B" w:rsidP="00BB08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rsidR="00BB087B" w:rsidRDefault="00BB087B" w:rsidP="00BB087B">
      <w:pPr>
        <w:spacing w:after="120"/>
        <w:rPr>
          <w:rFonts w:ascii="Arial" w:hAnsi="Arial" w:cs="Arial"/>
        </w:rPr>
      </w:pPr>
    </w:p>
    <w:p w:rsidR="00F476C1" w:rsidRDefault="00BB087B">
      <w:pPr>
        <w:spacing w:before="225" w:after="225" w:line="240" w:lineRule="auto"/>
        <w:jc w:val="center"/>
      </w:pPr>
      <w:r>
        <w:rPr>
          <w:rFonts w:ascii="Arial" w:hAnsi="Arial" w:cs="Arial"/>
          <w:b/>
          <w:bCs/>
          <w:color w:val="000000"/>
          <w:sz w:val="24"/>
          <w:szCs w:val="24"/>
        </w:rPr>
        <w:t>MENIČNA IZJAVA</w:t>
      </w:r>
    </w:p>
    <w:p w:rsidR="00F476C1" w:rsidRDefault="00BB087B">
      <w:pPr>
        <w:spacing w:before="225" w:after="225" w:line="240" w:lineRule="auto"/>
        <w:jc w:val="center"/>
      </w:pPr>
      <w:r>
        <w:rPr>
          <w:rFonts w:ascii="Arial" w:hAnsi="Arial" w:cs="Arial"/>
          <w:color w:val="000000"/>
          <w:sz w:val="21"/>
          <w:szCs w:val="21"/>
        </w:rPr>
        <w:t>s pooblastilom za izpolnitev in unovčenje menice</w:t>
      </w:r>
    </w:p>
    <w:p w:rsidR="00F476C1" w:rsidRDefault="00BB087B">
      <w:pPr>
        <w:spacing w:before="225" w:after="225" w:line="240" w:lineRule="auto"/>
        <w:jc w:val="both"/>
      </w:pPr>
      <w:r>
        <w:rPr>
          <w:rFonts w:ascii="Arial" w:hAnsi="Arial" w:cs="Arial"/>
          <w:color w:val="000000"/>
          <w:sz w:val="18"/>
          <w:szCs w:val="18"/>
        </w:rPr>
        <w:t> </w:t>
      </w:r>
    </w:p>
    <w:p w:rsidR="00F476C1" w:rsidRDefault="00BB087B">
      <w:pPr>
        <w:spacing w:before="225" w:after="225" w:line="240" w:lineRule="auto"/>
        <w:jc w:val="both"/>
      </w:pPr>
      <w:r>
        <w:rPr>
          <w:rFonts w:ascii="Arial" w:hAnsi="Arial" w:cs="Arial"/>
          <w:color w:val="000000"/>
          <w:sz w:val="18"/>
          <w:szCs w:val="18"/>
        </w:rPr>
        <w:t>Naročniku DOM UPOKOJENCEV PTUJ, Volkmerjeva cesta 10, 2250 PTUJ,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F476C1" w:rsidRDefault="00BB087B">
      <w:pPr>
        <w:spacing w:before="225" w:after="225" w:line="240" w:lineRule="auto"/>
        <w:jc w:val="both"/>
      </w:pPr>
      <w:r>
        <w:rPr>
          <w:rFonts w:ascii="Arial" w:hAnsi="Arial" w:cs="Arial"/>
          <w:b/>
          <w:bCs/>
          <w:color w:val="000000"/>
          <w:sz w:val="18"/>
          <w:szCs w:val="18"/>
        </w:rPr>
        <w:t>DOBAVA NAPRAV ZA REZERVNO NAPAJANJE Z ELEKTRIČNO ENERGIJO</w:t>
      </w:r>
    </w:p>
    <w:p w:rsidR="00F476C1" w:rsidRDefault="00BB087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F476C1" w:rsidRDefault="00BB087B">
      <w:pPr>
        <w:spacing w:before="225" w:after="225" w:line="240" w:lineRule="auto"/>
        <w:jc w:val="both"/>
      </w:pPr>
      <w:r>
        <w:rPr>
          <w:rFonts w:ascii="Arial" w:hAnsi="Arial" w:cs="Arial"/>
          <w:color w:val="000000"/>
          <w:sz w:val="18"/>
          <w:szCs w:val="18"/>
        </w:rPr>
        <w:t> </w:t>
      </w:r>
    </w:p>
    <w:p w:rsidR="00F476C1" w:rsidRDefault="00BB087B">
      <w:pPr>
        <w:spacing w:before="225" w:after="225" w:line="240" w:lineRule="auto"/>
        <w:jc w:val="both"/>
      </w:pPr>
      <w:r>
        <w:rPr>
          <w:rFonts w:ascii="Arial" w:hAnsi="Arial" w:cs="Arial"/>
          <w:color w:val="000000"/>
          <w:sz w:val="18"/>
          <w:szCs w:val="18"/>
        </w:rPr>
        <w:t>Naročnika DOM UPOKOJENCEV PTUJ pooblaščamo, da izpolni priloženo menico z zneskom v višini </w:t>
      </w:r>
      <w:r>
        <w:rPr>
          <w:rFonts w:ascii="Arial" w:hAnsi="Arial" w:cs="Arial"/>
          <w:b/>
          <w:bCs/>
          <w:color w:val="000000"/>
          <w:sz w:val="18"/>
          <w:szCs w:val="18"/>
        </w:rPr>
        <w:t>najmanj 8.000,00 EUR</w:t>
      </w:r>
    </w:p>
    <w:p w:rsidR="00F476C1" w:rsidRDefault="00BB087B">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numPr>
                <w:ilvl w:val="0"/>
                <w:numId w:val="27"/>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F476C1" w:rsidRDefault="00BB087B">
            <w:pPr>
              <w:numPr>
                <w:ilvl w:val="0"/>
                <w:numId w:val="27"/>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rsidR="00F476C1" w:rsidRDefault="00BB087B">
            <w:pPr>
              <w:numPr>
                <w:ilvl w:val="0"/>
                <w:numId w:val="27"/>
              </w:numPr>
              <w:rPr>
                <w:rFonts w:ascii="Arial" w:hAnsi="Arial" w:cs="Arial"/>
                <w:color w:val="000000"/>
                <w:sz w:val="18"/>
                <w:szCs w:val="18"/>
              </w:rPr>
            </w:pPr>
            <w:r>
              <w:rPr>
                <w:rFonts w:ascii="Arial" w:hAnsi="Arial" w:cs="Arial"/>
                <w:color w:val="000000"/>
                <w:sz w:val="18"/>
                <w:szCs w:val="18"/>
              </w:rPr>
              <w:t>ne soglašamo z odpravo napak v ponudbi ali</w:t>
            </w:r>
          </w:p>
          <w:p w:rsidR="00F476C1" w:rsidRDefault="00BB087B">
            <w:pPr>
              <w:numPr>
                <w:ilvl w:val="0"/>
                <w:numId w:val="27"/>
              </w:numPr>
              <w:rPr>
                <w:rFonts w:ascii="Arial" w:hAnsi="Arial" w:cs="Arial"/>
                <w:color w:val="000000"/>
                <w:sz w:val="18"/>
                <w:szCs w:val="18"/>
              </w:rPr>
            </w:pPr>
            <w:r>
              <w:rPr>
                <w:rFonts w:ascii="Arial" w:hAnsi="Arial" w:cs="Arial"/>
                <w:color w:val="000000"/>
                <w:sz w:val="18"/>
                <w:szCs w:val="18"/>
              </w:rPr>
              <w:t>ne sklenemo pogodbe v določenem roku ali</w:t>
            </w:r>
          </w:p>
          <w:p w:rsidR="00F476C1" w:rsidRDefault="00BB087B">
            <w:pPr>
              <w:numPr>
                <w:ilvl w:val="0"/>
                <w:numId w:val="27"/>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F476C1" w:rsidRDefault="00BB087B">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rsidR="00F476C1" w:rsidRDefault="00BB087B">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F476C1" w:rsidRDefault="00BB087B">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F476C1" w:rsidRDefault="00BB087B">
      <w:pPr>
        <w:spacing w:before="225" w:after="225" w:line="240" w:lineRule="auto"/>
        <w:jc w:val="both"/>
      </w:pPr>
      <w:r>
        <w:rPr>
          <w:rFonts w:ascii="Arial" w:hAnsi="Arial" w:cs="Arial"/>
          <w:color w:val="000000"/>
          <w:sz w:val="18"/>
          <w:szCs w:val="18"/>
        </w:rPr>
        <w:t>Priloga: </w:t>
      </w:r>
    </w:p>
    <w:p w:rsidR="00F476C1" w:rsidRDefault="00BB087B">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F476C1">
        <w:tc>
          <w:tcPr>
            <w:tcW w:w="4080" w:type="dxa"/>
            <w:tcMar>
              <w:top w:w="75" w:type="dxa"/>
              <w:bottom w:w="75" w:type="dxa"/>
            </w:tcMar>
            <w:vAlign w:val="center"/>
          </w:tcPr>
          <w:p w:rsidR="00F476C1" w:rsidRDefault="00BB087B">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F476C1" w:rsidRDefault="00BB087B">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F476C1">
        <w:tc>
          <w:tcPr>
            <w:tcW w:w="4080" w:type="dxa"/>
            <w:tcMar>
              <w:top w:w="75" w:type="dxa"/>
              <w:bottom w:w="75" w:type="dxa"/>
            </w:tcMar>
            <w:vAlign w:val="center"/>
          </w:tcPr>
          <w:p w:rsidR="00F476C1" w:rsidRDefault="00BB087B">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F476C1" w:rsidRDefault="00F476C1"/>
          <w:p w:rsidR="00F476C1" w:rsidRDefault="00BB087B">
            <w:pPr>
              <w:jc w:val="center"/>
            </w:pPr>
            <w:r>
              <w:rPr>
                <w:rFonts w:ascii="Arial" w:hAnsi="Arial" w:cs="Arial"/>
                <w:color w:val="A9A9A9"/>
                <w:position w:val="-2"/>
                <w:sz w:val="18"/>
                <w:szCs w:val="18"/>
              </w:rPr>
              <w:t>(žig in podpis)</w:t>
            </w:r>
          </w:p>
        </w:tc>
      </w:tr>
    </w:tbl>
    <w:p w:rsidR="00F476C1" w:rsidRDefault="00BB087B">
      <w:pPr>
        <w:spacing w:before="225" w:after="225" w:line="240" w:lineRule="auto"/>
        <w:jc w:val="both"/>
      </w:pPr>
      <w:r>
        <w:rPr>
          <w:rFonts w:ascii="Arial" w:hAnsi="Arial" w:cs="Arial"/>
          <w:color w:val="000000"/>
          <w:sz w:val="18"/>
          <w:szCs w:val="18"/>
        </w:rPr>
        <w:t> </w:t>
      </w:r>
    </w:p>
    <w:p w:rsidR="00F476C1" w:rsidRDefault="00BB087B">
      <w:pPr>
        <w:spacing w:before="225" w:after="225" w:line="240" w:lineRule="auto"/>
        <w:jc w:val="both"/>
      </w:pPr>
      <w:r>
        <w:rPr>
          <w:rFonts w:ascii="Arial" w:hAnsi="Arial" w:cs="Arial"/>
          <w:color w:val="000000"/>
          <w:sz w:val="18"/>
          <w:szCs w:val="18"/>
        </w:rPr>
        <w:t> </w:t>
      </w:r>
    </w:p>
    <w:p w:rsidR="00F476C1" w:rsidRDefault="00F476C1">
      <w:pPr>
        <w:sectPr w:rsidR="00F476C1" w:rsidSect="00BB087B">
          <w:footerReference w:type="default" r:id="rId20"/>
          <w:pgSz w:w="11906" w:h="16838"/>
          <w:pgMar w:top="1418" w:right="1418" w:bottom="1418" w:left="1418" w:header="567" w:footer="596" w:gutter="0"/>
          <w:cols w:space="708"/>
          <w:docGrid w:linePitch="360"/>
        </w:sectPr>
      </w:pPr>
    </w:p>
    <w:p w:rsidR="00BB087B" w:rsidRPr="00590863" w:rsidRDefault="00BB087B" w:rsidP="00BB087B">
      <w:pPr>
        <w:spacing w:after="0"/>
        <w:jc w:val="right"/>
        <w:rPr>
          <w:rFonts w:ascii="Arial" w:hAnsi="Arial" w:cs="Arial"/>
          <w:sz w:val="18"/>
          <w:szCs w:val="18"/>
        </w:rPr>
      </w:pPr>
      <w:r w:rsidRPr="00590863">
        <w:rPr>
          <w:rFonts w:ascii="Arial" w:hAnsi="Arial" w:cs="Arial"/>
          <w:sz w:val="18"/>
          <w:szCs w:val="18"/>
        </w:rPr>
        <w:lastRenderedPageBreak/>
        <w:t>Obrazec št: 10</w:t>
      </w:r>
    </w:p>
    <w:p w:rsidR="00BB087B" w:rsidRPr="00252358" w:rsidRDefault="00BB087B" w:rsidP="00BB087B"/>
    <w:p w:rsidR="00BB087B" w:rsidRDefault="00BB087B" w:rsidP="00BB08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BB087B" w:rsidRDefault="00BB087B" w:rsidP="00BB087B">
      <w:pPr>
        <w:spacing w:after="120"/>
        <w:rPr>
          <w:rFonts w:ascii="Arial" w:hAnsi="Arial" w:cs="Arial"/>
        </w:rPr>
      </w:pPr>
    </w:p>
    <w:p w:rsidR="00F476C1" w:rsidRDefault="00BB087B">
      <w:pPr>
        <w:spacing w:before="225" w:after="225" w:line="240" w:lineRule="auto"/>
        <w:jc w:val="center"/>
      </w:pPr>
      <w:r>
        <w:rPr>
          <w:rFonts w:ascii="Arial" w:hAnsi="Arial" w:cs="Arial"/>
          <w:b/>
          <w:bCs/>
          <w:color w:val="000000"/>
          <w:sz w:val="24"/>
          <w:szCs w:val="24"/>
        </w:rPr>
        <w:t>MENIČNA IZJAVA</w:t>
      </w:r>
    </w:p>
    <w:p w:rsidR="00F476C1" w:rsidRDefault="00BB087B">
      <w:pPr>
        <w:spacing w:before="225" w:after="225" w:line="240" w:lineRule="auto"/>
        <w:jc w:val="center"/>
      </w:pPr>
      <w:r>
        <w:rPr>
          <w:rFonts w:ascii="Arial" w:hAnsi="Arial" w:cs="Arial"/>
          <w:color w:val="000000"/>
          <w:sz w:val="21"/>
          <w:szCs w:val="21"/>
        </w:rPr>
        <w:t>s pooblastilom za izpolnitev in unovčenje menice</w:t>
      </w:r>
    </w:p>
    <w:p w:rsidR="00F476C1" w:rsidRDefault="00BB087B">
      <w:pPr>
        <w:spacing w:before="225" w:after="225" w:line="240" w:lineRule="auto"/>
        <w:jc w:val="both"/>
      </w:pPr>
      <w:r>
        <w:rPr>
          <w:rFonts w:ascii="Arial" w:hAnsi="Arial" w:cs="Arial"/>
          <w:color w:val="000000"/>
          <w:sz w:val="18"/>
          <w:szCs w:val="18"/>
        </w:rPr>
        <w:t> </w:t>
      </w:r>
    </w:p>
    <w:p w:rsidR="00F476C1" w:rsidRDefault="00BB087B">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F476C1" w:rsidRDefault="00BB087B">
      <w:pPr>
        <w:spacing w:before="225" w:after="225" w:line="240" w:lineRule="auto"/>
        <w:jc w:val="both"/>
      </w:pPr>
      <w:r>
        <w:rPr>
          <w:rFonts w:ascii="Arial" w:hAnsi="Arial" w:cs="Arial"/>
          <w:b/>
          <w:bCs/>
          <w:color w:val="000000"/>
          <w:sz w:val="18"/>
          <w:szCs w:val="18"/>
        </w:rPr>
        <w:t>DOBAVA NAPRAV ZA REZERVNO NAPAJANJE Z ELEKTRIČNO ENERGIJO</w:t>
      </w:r>
    </w:p>
    <w:p w:rsidR="00F476C1" w:rsidRDefault="00BB087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F476C1" w:rsidRDefault="00BB087B">
      <w:pPr>
        <w:spacing w:before="225" w:after="225" w:line="240" w:lineRule="auto"/>
        <w:jc w:val="both"/>
      </w:pPr>
      <w:r>
        <w:rPr>
          <w:rFonts w:ascii="Arial" w:hAnsi="Arial" w:cs="Arial"/>
          <w:color w:val="000000"/>
          <w:sz w:val="18"/>
          <w:szCs w:val="18"/>
        </w:rPr>
        <w:t> </w:t>
      </w:r>
    </w:p>
    <w:p w:rsidR="00F476C1" w:rsidRDefault="00BB087B">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F476C1" w:rsidRDefault="00BB087B">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F476C1" w:rsidRDefault="00BB087B">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F476C1" w:rsidRDefault="00BB087B">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F476C1" w:rsidRDefault="00BB087B">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F476C1" w:rsidRDefault="00BB087B">
      <w:pPr>
        <w:spacing w:before="225" w:after="225" w:line="240" w:lineRule="auto"/>
        <w:jc w:val="both"/>
      </w:pPr>
      <w:r>
        <w:rPr>
          <w:rFonts w:ascii="Arial" w:hAnsi="Arial" w:cs="Arial"/>
          <w:color w:val="000000"/>
          <w:sz w:val="18"/>
          <w:szCs w:val="18"/>
        </w:rPr>
        <w:t> </w:t>
      </w:r>
    </w:p>
    <w:p w:rsidR="00F476C1" w:rsidRDefault="00BB087B">
      <w:pPr>
        <w:spacing w:before="225" w:after="225" w:line="240" w:lineRule="auto"/>
        <w:jc w:val="both"/>
      </w:pPr>
      <w:r>
        <w:rPr>
          <w:rFonts w:ascii="Arial" w:hAnsi="Arial" w:cs="Arial"/>
          <w:color w:val="000000"/>
          <w:sz w:val="18"/>
          <w:szCs w:val="18"/>
        </w:rPr>
        <w:t>Priloga: </w:t>
      </w:r>
    </w:p>
    <w:p w:rsidR="00F476C1" w:rsidRDefault="00BB087B">
      <w:pPr>
        <w:spacing w:before="225" w:after="225" w:line="240" w:lineRule="auto"/>
        <w:jc w:val="both"/>
      </w:pPr>
      <w:r>
        <w:rPr>
          <w:rFonts w:ascii="Arial" w:hAnsi="Arial" w:cs="Arial"/>
          <w:color w:val="000000"/>
          <w:sz w:val="18"/>
          <w:szCs w:val="18"/>
        </w:rPr>
        <w:t>- bianco menica, podpisana in žigosana</w:t>
      </w:r>
    </w:p>
    <w:p w:rsidR="00F476C1" w:rsidRDefault="00BB087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476C1">
        <w:tc>
          <w:tcPr>
            <w:tcW w:w="2500" w:type="pct"/>
            <w:tcMar>
              <w:top w:w="75" w:type="dxa"/>
              <w:bottom w:w="75" w:type="dxa"/>
            </w:tcMar>
            <w:vAlign w:val="center"/>
          </w:tcPr>
          <w:p w:rsidR="00F476C1" w:rsidRDefault="00BB087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F476C1" w:rsidRDefault="00BB087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F476C1">
        <w:tc>
          <w:tcPr>
            <w:tcW w:w="2500" w:type="pct"/>
            <w:tcMar>
              <w:top w:w="75" w:type="dxa"/>
              <w:bottom w:w="75" w:type="dxa"/>
            </w:tcMar>
            <w:vAlign w:val="center"/>
          </w:tcPr>
          <w:p w:rsidR="00F476C1" w:rsidRDefault="00BB087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F476C1" w:rsidRDefault="00F476C1"/>
          <w:p w:rsidR="00F476C1" w:rsidRDefault="00BB087B">
            <w:pPr>
              <w:jc w:val="center"/>
            </w:pPr>
            <w:r>
              <w:rPr>
                <w:rFonts w:ascii="Arial" w:hAnsi="Arial" w:cs="Arial"/>
                <w:color w:val="A9A9A9"/>
                <w:position w:val="-2"/>
                <w:sz w:val="18"/>
                <w:szCs w:val="18"/>
              </w:rPr>
              <w:t>(žig in podpis)</w:t>
            </w:r>
          </w:p>
        </w:tc>
      </w:tr>
    </w:tbl>
    <w:p w:rsidR="00F476C1" w:rsidRDefault="00BB087B">
      <w:pPr>
        <w:spacing w:before="225" w:after="225" w:line="240" w:lineRule="auto"/>
        <w:jc w:val="both"/>
      </w:pPr>
      <w:r>
        <w:rPr>
          <w:rFonts w:ascii="Arial" w:hAnsi="Arial" w:cs="Arial"/>
          <w:color w:val="000000"/>
          <w:sz w:val="18"/>
          <w:szCs w:val="18"/>
        </w:rPr>
        <w:t> </w:t>
      </w:r>
    </w:p>
    <w:p w:rsidR="00F476C1" w:rsidRDefault="00BB087B">
      <w:pPr>
        <w:spacing w:before="225" w:after="225" w:line="240" w:lineRule="auto"/>
        <w:jc w:val="both"/>
      </w:pPr>
      <w:r>
        <w:rPr>
          <w:rFonts w:ascii="Arial" w:hAnsi="Arial" w:cs="Arial"/>
          <w:color w:val="000000"/>
          <w:sz w:val="18"/>
          <w:szCs w:val="18"/>
        </w:rPr>
        <w:t> </w:t>
      </w:r>
    </w:p>
    <w:p w:rsidR="00F476C1" w:rsidRDefault="00F476C1">
      <w:pPr>
        <w:sectPr w:rsidR="00F476C1" w:rsidSect="00BB087B">
          <w:footerReference w:type="default" r:id="rId21"/>
          <w:pgSz w:w="11906" w:h="16838"/>
          <w:pgMar w:top="1418" w:right="1418" w:bottom="1418" w:left="1418" w:header="567" w:footer="596" w:gutter="0"/>
          <w:cols w:space="708"/>
          <w:docGrid w:linePitch="360"/>
        </w:sectPr>
      </w:pPr>
    </w:p>
    <w:p w:rsidR="00BB087B" w:rsidRPr="00590863" w:rsidRDefault="00BB087B" w:rsidP="00BB087B">
      <w:pPr>
        <w:spacing w:after="0"/>
        <w:jc w:val="right"/>
        <w:rPr>
          <w:rFonts w:ascii="Arial" w:hAnsi="Arial" w:cs="Arial"/>
          <w:sz w:val="18"/>
          <w:szCs w:val="18"/>
        </w:rPr>
      </w:pPr>
      <w:r w:rsidRPr="00590863">
        <w:rPr>
          <w:rFonts w:ascii="Arial" w:hAnsi="Arial" w:cs="Arial"/>
          <w:sz w:val="18"/>
          <w:szCs w:val="18"/>
        </w:rPr>
        <w:lastRenderedPageBreak/>
        <w:t>Obrazec št: 11</w:t>
      </w:r>
    </w:p>
    <w:p w:rsidR="00BB087B" w:rsidRPr="00252358" w:rsidRDefault="00BB087B" w:rsidP="00BB087B"/>
    <w:p w:rsidR="00BB087B" w:rsidRDefault="00BB087B" w:rsidP="00BB08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rsidR="00BB087B" w:rsidRDefault="00BB087B" w:rsidP="00BB087B">
      <w:pPr>
        <w:spacing w:after="120"/>
        <w:rPr>
          <w:rFonts w:ascii="Arial" w:hAnsi="Arial" w:cs="Arial"/>
        </w:rPr>
      </w:pPr>
    </w:p>
    <w:p w:rsidR="00F476C1" w:rsidRDefault="00BB087B">
      <w:pPr>
        <w:spacing w:before="225" w:after="225" w:line="240" w:lineRule="auto"/>
        <w:jc w:val="both"/>
      </w:pPr>
      <w:r>
        <w:rPr>
          <w:rFonts w:ascii="Arial" w:hAnsi="Arial" w:cs="Arial"/>
          <w:i/>
          <w:iCs/>
          <w:color w:val="000000"/>
          <w:sz w:val="18"/>
          <w:szCs w:val="18"/>
        </w:rPr>
        <w:t>Glava s podatki o garantu (zavarovalnici/banki) ali SWIFT ključ</w:t>
      </w:r>
    </w:p>
    <w:p w:rsidR="00F476C1" w:rsidRDefault="00BB087B">
      <w:pPr>
        <w:spacing w:before="225" w:after="225" w:line="240" w:lineRule="auto"/>
        <w:jc w:val="both"/>
      </w:pPr>
      <w:r>
        <w:rPr>
          <w:rFonts w:ascii="Arial" w:hAnsi="Arial" w:cs="Arial"/>
          <w:color w:val="000000"/>
          <w:sz w:val="18"/>
          <w:szCs w:val="18"/>
        </w:rPr>
        <w:t>Za: DOM UPOKOJENCEV PTUJ, Volkmerjeva cesta 10, 2250 PTUJ</w:t>
      </w:r>
    </w:p>
    <w:p w:rsidR="00F476C1" w:rsidRDefault="00BB087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F476C1" w:rsidRDefault="00BB087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F476C1" w:rsidRDefault="00BB087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F476C1" w:rsidRDefault="00BB087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F476C1" w:rsidRDefault="00BB087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F476C1" w:rsidRDefault="00BB087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DOM UPOKOJENCEV PTUJ, Volkmerjeva cesta 10, 2250 PTUJ,</w:t>
      </w:r>
    </w:p>
    <w:p w:rsidR="00F476C1" w:rsidRDefault="00BB087B">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DOBAVA NAPRAV ZA REZERVNO NAPAJANJE Z ELEKTRIČNO ENERGIJO</w:t>
      </w:r>
      <w:r>
        <w:rPr>
          <w:rFonts w:ascii="Arial" w:hAnsi="Arial" w:cs="Arial"/>
          <w:i/>
          <w:iCs/>
          <w:color w:val="000000"/>
          <w:sz w:val="18"/>
          <w:szCs w:val="18"/>
        </w:rPr>
        <w:t> </w:t>
      </w:r>
    </w:p>
    <w:p w:rsidR="00F476C1" w:rsidRDefault="00BB087B">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rsidR="00F476C1" w:rsidRDefault="00BB087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F476C1" w:rsidRDefault="00BB087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F476C1" w:rsidRDefault="00BB087B">
      <w:pPr>
        <w:spacing w:before="225" w:after="225" w:line="240" w:lineRule="auto"/>
        <w:jc w:val="both"/>
      </w:pPr>
      <w:r>
        <w:rPr>
          <w:rFonts w:ascii="Arial" w:hAnsi="Arial" w:cs="Arial"/>
          <w:color w:val="000000"/>
          <w:sz w:val="18"/>
          <w:szCs w:val="18"/>
        </w:rPr>
        <w:t>2. Original garancije št. ______________</w:t>
      </w:r>
    </w:p>
    <w:p w:rsidR="00F476C1" w:rsidRDefault="00BB087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F476C1" w:rsidRDefault="00BB087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F476C1" w:rsidRDefault="00BB087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F476C1" w:rsidRDefault="00BB087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F476C1" w:rsidRDefault="00BB087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F476C1" w:rsidRDefault="00BB087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F476C1" w:rsidRDefault="00BB087B">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rsidR="00F476C1" w:rsidRDefault="00BB087B">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rsidR="00F476C1" w:rsidRDefault="00BB087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F476C1" w:rsidRDefault="00BB087B">
      <w:pPr>
        <w:spacing w:before="225" w:after="225" w:line="240" w:lineRule="auto"/>
        <w:jc w:val="both"/>
      </w:pPr>
      <w:r>
        <w:rPr>
          <w:rFonts w:ascii="Arial" w:hAnsi="Arial" w:cs="Arial"/>
          <w:color w:val="000000"/>
          <w:sz w:val="18"/>
          <w:szCs w:val="18"/>
        </w:rPr>
        <w:t> </w:t>
      </w:r>
    </w:p>
    <w:p w:rsidR="00F476C1" w:rsidRDefault="00BB087B">
      <w:pPr>
        <w:spacing w:before="225" w:after="225" w:line="240" w:lineRule="auto"/>
        <w:jc w:val="both"/>
      </w:pPr>
      <w:r>
        <w:rPr>
          <w:rFonts w:ascii="Arial" w:hAnsi="Arial" w:cs="Arial"/>
          <w:color w:val="000000"/>
          <w:sz w:val="18"/>
          <w:szCs w:val="18"/>
        </w:rPr>
        <w:t> </w:t>
      </w:r>
    </w:p>
    <w:p w:rsidR="00F476C1" w:rsidRDefault="00BB087B">
      <w:pPr>
        <w:spacing w:before="225" w:after="225" w:line="240" w:lineRule="auto"/>
        <w:jc w:val="both"/>
      </w:pPr>
      <w:r>
        <w:rPr>
          <w:rFonts w:ascii="Arial" w:hAnsi="Arial" w:cs="Arial"/>
          <w:color w:val="000000"/>
          <w:sz w:val="18"/>
          <w:szCs w:val="18"/>
        </w:rPr>
        <w:t> </w:t>
      </w:r>
    </w:p>
    <w:p w:rsidR="00F476C1" w:rsidRDefault="00BB087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476C1">
        <w:tc>
          <w:tcPr>
            <w:tcW w:w="2500" w:type="pct"/>
            <w:tcMar>
              <w:top w:w="75" w:type="dxa"/>
              <w:bottom w:w="75" w:type="dxa"/>
            </w:tcMar>
            <w:vAlign w:val="center"/>
          </w:tcPr>
          <w:p w:rsidR="00F476C1" w:rsidRDefault="00BB087B">
            <w:r>
              <w:rPr>
                <w:rFonts w:ascii="Arial" w:hAnsi="Arial" w:cs="Arial"/>
                <w:color w:val="000000"/>
                <w:position w:val="-2"/>
                <w:sz w:val="18"/>
                <w:szCs w:val="18"/>
              </w:rPr>
              <w:t> </w:t>
            </w:r>
          </w:p>
        </w:tc>
        <w:tc>
          <w:tcPr>
            <w:tcW w:w="0" w:type="auto"/>
            <w:tcMar>
              <w:top w:w="75" w:type="dxa"/>
              <w:bottom w:w="75" w:type="dxa"/>
            </w:tcMar>
            <w:vAlign w:val="center"/>
          </w:tcPr>
          <w:p w:rsidR="00F476C1" w:rsidRDefault="00BB087B">
            <w:pPr>
              <w:jc w:val="center"/>
            </w:pPr>
            <w:r>
              <w:rPr>
                <w:rFonts w:ascii="Arial" w:hAnsi="Arial" w:cs="Arial"/>
                <w:color w:val="000000"/>
                <w:position w:val="-2"/>
                <w:sz w:val="18"/>
                <w:szCs w:val="18"/>
              </w:rPr>
              <w:t>Garant</w:t>
            </w:r>
          </w:p>
        </w:tc>
      </w:tr>
      <w:tr w:rsidR="00F476C1">
        <w:tc>
          <w:tcPr>
            <w:tcW w:w="2500" w:type="pct"/>
            <w:tcMar>
              <w:top w:w="75" w:type="dxa"/>
              <w:bottom w:w="75" w:type="dxa"/>
            </w:tcMar>
            <w:vAlign w:val="center"/>
          </w:tcPr>
          <w:p w:rsidR="00F476C1" w:rsidRDefault="00BB087B">
            <w:r>
              <w:rPr>
                <w:rFonts w:ascii="Arial" w:hAnsi="Arial" w:cs="Arial"/>
                <w:color w:val="000000"/>
                <w:position w:val="-2"/>
                <w:sz w:val="18"/>
                <w:szCs w:val="18"/>
              </w:rPr>
              <w:t> </w:t>
            </w:r>
          </w:p>
        </w:tc>
        <w:tc>
          <w:tcPr>
            <w:tcW w:w="0" w:type="auto"/>
            <w:tcMar>
              <w:top w:w="75" w:type="dxa"/>
              <w:bottom w:w="75" w:type="dxa"/>
            </w:tcMar>
            <w:vAlign w:val="center"/>
          </w:tcPr>
          <w:p w:rsidR="00F476C1" w:rsidRDefault="00F476C1"/>
          <w:p w:rsidR="00F476C1" w:rsidRDefault="00BB087B">
            <w:pPr>
              <w:jc w:val="center"/>
            </w:pPr>
            <w:r>
              <w:rPr>
                <w:rFonts w:ascii="Arial" w:hAnsi="Arial" w:cs="Arial"/>
                <w:color w:val="A9A9A9"/>
                <w:position w:val="-2"/>
                <w:sz w:val="18"/>
                <w:szCs w:val="18"/>
              </w:rPr>
              <w:t>(žig in podpis)</w:t>
            </w:r>
          </w:p>
        </w:tc>
      </w:tr>
    </w:tbl>
    <w:p w:rsidR="00F476C1" w:rsidRDefault="00BB087B">
      <w:pPr>
        <w:spacing w:before="225" w:after="225" w:line="240" w:lineRule="auto"/>
        <w:jc w:val="both"/>
      </w:pPr>
      <w:r>
        <w:rPr>
          <w:rFonts w:ascii="Arial" w:hAnsi="Arial" w:cs="Arial"/>
          <w:color w:val="000000"/>
          <w:sz w:val="18"/>
          <w:szCs w:val="18"/>
        </w:rPr>
        <w:t> </w:t>
      </w:r>
    </w:p>
    <w:p w:rsidR="00F476C1" w:rsidRDefault="00BB087B">
      <w:pPr>
        <w:spacing w:before="225" w:after="225" w:line="240" w:lineRule="auto"/>
        <w:jc w:val="both"/>
      </w:pPr>
      <w:r>
        <w:rPr>
          <w:rFonts w:ascii="Arial" w:hAnsi="Arial" w:cs="Arial"/>
          <w:color w:val="000000"/>
          <w:sz w:val="18"/>
          <w:szCs w:val="18"/>
        </w:rPr>
        <w:t> </w:t>
      </w:r>
    </w:p>
    <w:p w:rsidR="00F476C1" w:rsidRDefault="00F476C1">
      <w:pPr>
        <w:sectPr w:rsidR="00F476C1" w:rsidSect="00BB087B">
          <w:footerReference w:type="default" r:id="rId22"/>
          <w:pgSz w:w="11906" w:h="16838"/>
          <w:pgMar w:top="1418" w:right="1418" w:bottom="1418" w:left="1418" w:header="567" w:footer="596" w:gutter="0"/>
          <w:cols w:space="708"/>
          <w:docGrid w:linePitch="360"/>
        </w:sectPr>
      </w:pPr>
    </w:p>
    <w:p w:rsidR="00BB087B" w:rsidRPr="00590863" w:rsidRDefault="00BB087B" w:rsidP="00BB087B">
      <w:pPr>
        <w:spacing w:after="0"/>
        <w:jc w:val="right"/>
        <w:rPr>
          <w:rFonts w:ascii="Arial" w:hAnsi="Arial" w:cs="Arial"/>
          <w:sz w:val="18"/>
          <w:szCs w:val="18"/>
        </w:rPr>
      </w:pPr>
      <w:r w:rsidRPr="00590863">
        <w:rPr>
          <w:rFonts w:ascii="Arial" w:hAnsi="Arial" w:cs="Arial"/>
          <w:sz w:val="18"/>
          <w:szCs w:val="18"/>
        </w:rPr>
        <w:lastRenderedPageBreak/>
        <w:t>Obrazec št: 12</w:t>
      </w:r>
    </w:p>
    <w:p w:rsidR="00BB087B" w:rsidRPr="00252358" w:rsidRDefault="00BB087B" w:rsidP="00BB087B"/>
    <w:p w:rsidR="00BB087B" w:rsidRDefault="00BB087B" w:rsidP="00BB08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BB087B" w:rsidRDefault="00BB087B" w:rsidP="00BB087B">
      <w:pPr>
        <w:spacing w:after="120"/>
        <w:rPr>
          <w:rFonts w:ascii="Arial" w:hAnsi="Arial" w:cs="Arial"/>
        </w:rPr>
      </w:pPr>
    </w:p>
    <w:p w:rsidR="00F476C1" w:rsidRDefault="00BB087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F476C1" w:rsidRDefault="00BB087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476C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Ime in priimek</w:t>
            </w:r>
          </w:p>
          <w:p w:rsidR="00F476C1" w:rsidRDefault="00BB087B">
            <w:pPr>
              <w:spacing w:before="135" w:after="135"/>
              <w:jc w:val="both"/>
              <w:textAlignment w:val="center"/>
            </w:pPr>
            <w:r>
              <w:rPr>
                <w:rFonts w:ascii="Arial" w:hAnsi="Arial" w:cs="Arial"/>
                <w:b/>
                <w:bCs/>
                <w:color w:val="000000"/>
                <w:position w:val="-2"/>
                <w:sz w:val="18"/>
                <w:szCs w:val="18"/>
              </w:rPr>
              <w:t>ali</w:t>
            </w:r>
          </w:p>
          <w:p w:rsidR="00F476C1" w:rsidRDefault="00BB087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Naslov prebivališča</w:t>
            </w:r>
          </w:p>
          <w:p w:rsidR="00F476C1" w:rsidRDefault="00BB087B">
            <w:pPr>
              <w:spacing w:before="135" w:after="135"/>
              <w:jc w:val="both"/>
              <w:textAlignment w:val="center"/>
            </w:pPr>
            <w:r>
              <w:rPr>
                <w:rFonts w:ascii="Arial" w:hAnsi="Arial" w:cs="Arial"/>
                <w:b/>
                <w:bCs/>
                <w:color w:val="000000"/>
                <w:position w:val="-2"/>
                <w:sz w:val="18"/>
                <w:szCs w:val="18"/>
              </w:rPr>
              <w:t>ali</w:t>
            </w:r>
          </w:p>
          <w:p w:rsidR="00F476C1" w:rsidRDefault="00BB087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Delež lastništva</w:t>
            </w:r>
          </w:p>
          <w:p w:rsidR="00F476C1" w:rsidRDefault="00BB087B">
            <w:pPr>
              <w:spacing w:before="135" w:after="135"/>
              <w:jc w:val="both"/>
              <w:textAlignment w:val="center"/>
            </w:pPr>
            <w:r>
              <w:rPr>
                <w:rFonts w:ascii="Arial" w:hAnsi="Arial" w:cs="Arial"/>
                <w:b/>
                <w:bCs/>
                <w:color w:val="000000"/>
                <w:position w:val="-2"/>
                <w:sz w:val="18"/>
                <w:szCs w:val="18"/>
              </w:rPr>
              <w:t>ali</w:t>
            </w:r>
          </w:p>
          <w:p w:rsidR="00F476C1" w:rsidRDefault="00BB087B">
            <w:pPr>
              <w:spacing w:before="135" w:after="135"/>
              <w:jc w:val="both"/>
              <w:textAlignment w:val="center"/>
            </w:pPr>
            <w:r>
              <w:rPr>
                <w:rFonts w:ascii="Arial" w:hAnsi="Arial" w:cs="Arial"/>
                <w:b/>
                <w:bCs/>
                <w:color w:val="000000"/>
                <w:position w:val="-2"/>
                <w:sz w:val="18"/>
                <w:szCs w:val="18"/>
              </w:rPr>
              <w:t>Delež lastništva gospodarskega subjekta</w:t>
            </w:r>
          </w:p>
        </w:tc>
      </w:tr>
      <w:tr w:rsidR="00F476C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r>
      <w:tr w:rsidR="00F476C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r>
      <w:tr w:rsidR="00F476C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r>
      <w:tr w:rsidR="00F476C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r>
    </w:tbl>
    <w:p w:rsidR="00F476C1" w:rsidRDefault="00BB087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476C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b/>
                <w:bCs/>
                <w:color w:val="000000"/>
                <w:position w:val="-2"/>
                <w:sz w:val="18"/>
                <w:szCs w:val="18"/>
              </w:rPr>
              <w:t>Delež lastništva gospodarskega subjekta</w:t>
            </w:r>
          </w:p>
        </w:tc>
      </w:tr>
      <w:tr w:rsidR="00F476C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r>
      <w:tr w:rsidR="00F476C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r>
      <w:tr w:rsidR="00F476C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r>
      <w:tr w:rsidR="00F476C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tc>
      </w:tr>
    </w:tbl>
    <w:p w:rsidR="00F476C1" w:rsidRDefault="00BB087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476C1">
        <w:tc>
          <w:tcPr>
            <w:tcW w:w="4080" w:type="dxa"/>
            <w:tcMar>
              <w:top w:w="75" w:type="dxa"/>
              <w:bottom w:w="75" w:type="dxa"/>
            </w:tcMar>
            <w:vAlign w:val="center"/>
          </w:tcPr>
          <w:p w:rsidR="00F476C1" w:rsidRDefault="00BB087B">
            <w:r>
              <w:rPr>
                <w:rFonts w:ascii="Arial" w:hAnsi="Arial" w:cs="Arial"/>
                <w:color w:val="000000"/>
                <w:position w:val="-2"/>
                <w:sz w:val="18"/>
                <w:szCs w:val="18"/>
              </w:rPr>
              <w:t>Kraj in datum:</w:t>
            </w:r>
          </w:p>
        </w:tc>
        <w:tc>
          <w:tcPr>
            <w:tcW w:w="0" w:type="auto"/>
            <w:tcMar>
              <w:top w:w="75" w:type="dxa"/>
              <w:bottom w:w="75" w:type="dxa"/>
            </w:tcMar>
            <w:vAlign w:val="center"/>
          </w:tcPr>
          <w:p w:rsidR="00F476C1" w:rsidRDefault="00BB087B">
            <w:r>
              <w:rPr>
                <w:rFonts w:ascii="Arial" w:hAnsi="Arial" w:cs="Arial"/>
                <w:color w:val="000000"/>
                <w:position w:val="-2"/>
                <w:sz w:val="18"/>
                <w:szCs w:val="18"/>
              </w:rPr>
              <w:t>Ime in priimek: _____________________</w:t>
            </w:r>
          </w:p>
        </w:tc>
      </w:tr>
      <w:tr w:rsidR="00F476C1">
        <w:tc>
          <w:tcPr>
            <w:tcW w:w="4080" w:type="dxa"/>
            <w:tcMar>
              <w:top w:w="75" w:type="dxa"/>
              <w:bottom w:w="75" w:type="dxa"/>
            </w:tcMar>
            <w:vAlign w:val="center"/>
          </w:tcPr>
          <w:p w:rsidR="00F476C1" w:rsidRDefault="00BB087B">
            <w:r>
              <w:rPr>
                <w:rFonts w:ascii="Arial" w:hAnsi="Arial" w:cs="Arial"/>
                <w:color w:val="000000"/>
                <w:position w:val="-2"/>
                <w:sz w:val="18"/>
                <w:szCs w:val="18"/>
              </w:rPr>
              <w:t> </w:t>
            </w:r>
          </w:p>
        </w:tc>
        <w:tc>
          <w:tcPr>
            <w:tcW w:w="0" w:type="auto"/>
            <w:tcMar>
              <w:top w:w="75" w:type="dxa"/>
              <w:bottom w:w="75" w:type="dxa"/>
            </w:tcMar>
            <w:vAlign w:val="center"/>
          </w:tcPr>
          <w:p w:rsidR="00F476C1" w:rsidRDefault="00BB087B">
            <w:pPr>
              <w:jc w:val="center"/>
            </w:pPr>
            <w:r>
              <w:rPr>
                <w:rFonts w:ascii="Arial" w:hAnsi="Arial" w:cs="Arial"/>
                <w:color w:val="000000"/>
                <w:position w:val="-2"/>
                <w:sz w:val="18"/>
                <w:szCs w:val="18"/>
              </w:rPr>
              <w:t>(žig in podpis)</w:t>
            </w:r>
          </w:p>
        </w:tc>
      </w:tr>
    </w:tbl>
    <w:p w:rsidR="00F476C1" w:rsidRDefault="00BB087B">
      <w:pPr>
        <w:spacing w:before="225" w:after="225" w:line="240" w:lineRule="auto"/>
        <w:jc w:val="both"/>
      </w:pPr>
      <w:r>
        <w:rPr>
          <w:rFonts w:ascii="Arial" w:hAnsi="Arial" w:cs="Arial"/>
          <w:color w:val="000000"/>
          <w:sz w:val="18"/>
          <w:szCs w:val="18"/>
        </w:rPr>
        <w:t> </w:t>
      </w:r>
    </w:p>
    <w:p w:rsidR="00F476C1" w:rsidRDefault="00BB087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F476C1" w:rsidRDefault="00F476C1">
      <w:pPr>
        <w:sectPr w:rsidR="00F476C1" w:rsidSect="00BB087B">
          <w:footerReference w:type="default" r:id="rId23"/>
          <w:pgSz w:w="11906" w:h="16838"/>
          <w:pgMar w:top="1418" w:right="1418" w:bottom="1418" w:left="1418" w:header="567" w:footer="596" w:gutter="0"/>
          <w:cols w:space="708"/>
          <w:docGrid w:linePitch="360"/>
        </w:sectPr>
      </w:pPr>
    </w:p>
    <w:p w:rsidR="00BB087B" w:rsidRPr="00590863" w:rsidRDefault="00BB087B" w:rsidP="00BB087B">
      <w:pPr>
        <w:spacing w:after="0"/>
        <w:jc w:val="right"/>
        <w:rPr>
          <w:rFonts w:ascii="Arial" w:hAnsi="Arial" w:cs="Arial"/>
          <w:sz w:val="18"/>
          <w:szCs w:val="18"/>
        </w:rPr>
      </w:pPr>
      <w:r w:rsidRPr="00590863">
        <w:rPr>
          <w:rFonts w:ascii="Arial" w:hAnsi="Arial" w:cs="Arial"/>
          <w:sz w:val="18"/>
          <w:szCs w:val="18"/>
        </w:rPr>
        <w:lastRenderedPageBreak/>
        <w:t>Obrazec št: 13</w:t>
      </w:r>
    </w:p>
    <w:p w:rsidR="00BB087B" w:rsidRPr="00252358" w:rsidRDefault="00BB087B" w:rsidP="00BB087B"/>
    <w:p w:rsidR="00BB087B" w:rsidRDefault="00BB087B" w:rsidP="00BB08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rsidR="00BB087B" w:rsidRDefault="00BB087B" w:rsidP="00BB087B">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F476C1">
        <w:tc>
          <w:tcPr>
            <w:tcW w:w="0" w:type="auto"/>
            <w:tcMar>
              <w:top w:w="0" w:type="auto"/>
              <w:bottom w:w="0" w:type="auto"/>
            </w:tcMar>
          </w:tcPr>
          <w:p w:rsidR="00F476C1" w:rsidRDefault="00BB087B">
            <w:r>
              <w:rPr>
                <w:rFonts w:ascii="Arial" w:hAnsi="Arial" w:cs="Arial"/>
                <w:color w:val="000000"/>
                <w:sz w:val="18"/>
                <w:szCs w:val="18"/>
              </w:rPr>
              <w:t> </w:t>
            </w:r>
          </w:p>
        </w:tc>
      </w:tr>
    </w:tbl>
    <w:p w:rsidR="00F476C1" w:rsidRDefault="00F476C1"/>
    <w:tbl>
      <w:tblPr>
        <w:tblStyle w:val="NormalTablePHPDOCX"/>
        <w:tblW w:w="0" w:type="auto"/>
        <w:tblInd w:w="108" w:type="dxa"/>
        <w:tblLook w:val="04A0" w:firstRow="1" w:lastRow="0" w:firstColumn="1" w:lastColumn="0" w:noHBand="0" w:noVBand="1"/>
      </w:tblPr>
      <w:tblGrid>
        <w:gridCol w:w="7194"/>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odreži</w:t>
            </w:r>
          </w:p>
          <w:p w:rsidR="00F476C1" w:rsidRDefault="00BB087B">
            <w:pPr>
              <w:spacing w:before="225" w:after="225"/>
              <w:jc w:val="both"/>
            </w:pPr>
            <w:r>
              <w:rPr>
                <w:rFonts w:ascii="Arial" w:hAnsi="Arial" w:cs="Arial"/>
                <w:color w:val="000000"/>
                <w:sz w:val="18"/>
                <w:szCs w:val="18"/>
              </w:rPr>
              <w:t>-------------------------------------------------------------------------------------</w:t>
            </w:r>
          </w:p>
          <w:p w:rsidR="00F476C1" w:rsidRDefault="00BB087B">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43"/>
              <w:gridCol w:w="3417"/>
            </w:tblGrid>
            <w:tr w:rsidR="00F476C1">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b/>
                      <w:bCs/>
                      <w:color w:val="000000"/>
                      <w:position w:val="-2"/>
                      <w:sz w:val="18"/>
                      <w:szCs w:val="18"/>
                    </w:rPr>
                    <w:t>NE ODPIRAJ – PONUDBA</w:t>
                  </w:r>
                </w:p>
                <w:p w:rsidR="00F476C1" w:rsidRDefault="00BB087B">
                  <w:pPr>
                    <w:spacing w:before="135" w:after="135"/>
                    <w:jc w:val="both"/>
                    <w:textAlignment w:val="center"/>
                  </w:pPr>
                  <w:r>
                    <w:rPr>
                      <w:rFonts w:ascii="Arial" w:hAnsi="Arial" w:cs="Arial"/>
                      <w:color w:val="000000"/>
                      <w:position w:val="-2"/>
                      <w:sz w:val="18"/>
                      <w:szCs w:val="18"/>
                    </w:rPr>
                    <w:t>Predmet javnega naročila:</w:t>
                  </w:r>
                </w:p>
                <w:p w:rsidR="00F476C1" w:rsidRDefault="00BB087B">
                  <w:pPr>
                    <w:spacing w:before="135" w:after="135"/>
                    <w:jc w:val="both"/>
                    <w:textAlignment w:val="center"/>
                  </w:pPr>
                  <w:r>
                    <w:rPr>
                      <w:rFonts w:ascii="Arial" w:hAnsi="Arial" w:cs="Arial"/>
                      <w:b/>
                      <w:bCs/>
                      <w:color w:val="000000"/>
                      <w:position w:val="-2"/>
                      <w:sz w:val="18"/>
                      <w:szCs w:val="18"/>
                    </w:rPr>
                    <w:t>DOBAVA NAPRAV ZA REZERVNO NAPAJANJE Z ELEKTRIČNO ENERGIJO</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b/>
                      <w:bCs/>
                      <w:color w:val="000000"/>
                      <w:position w:val="-2"/>
                      <w:sz w:val="18"/>
                      <w:szCs w:val="18"/>
                    </w:rPr>
                    <w:t>POŠILJATELJ:</w:t>
                  </w:r>
                </w:p>
                <w:p w:rsidR="00F476C1" w:rsidRDefault="00BB087B">
                  <w:pPr>
                    <w:spacing w:before="135" w:after="135"/>
                    <w:jc w:val="both"/>
                    <w:textAlignment w:val="center"/>
                  </w:pPr>
                  <w:r>
                    <w:rPr>
                      <w:rFonts w:ascii="Arial" w:hAnsi="Arial" w:cs="Arial"/>
                      <w:color w:val="000000"/>
                      <w:position w:val="-2"/>
                      <w:sz w:val="18"/>
                      <w:szCs w:val="18"/>
                    </w:rPr>
                    <w:t>______________________________</w:t>
                  </w:r>
                </w:p>
                <w:p w:rsidR="00F476C1" w:rsidRDefault="00BB087B">
                  <w:pPr>
                    <w:spacing w:before="135" w:after="135"/>
                    <w:jc w:val="both"/>
                    <w:textAlignment w:val="center"/>
                  </w:pPr>
                  <w:r>
                    <w:rPr>
                      <w:rFonts w:ascii="Arial" w:hAnsi="Arial" w:cs="Arial"/>
                      <w:color w:val="000000"/>
                      <w:position w:val="-2"/>
                      <w:sz w:val="18"/>
                      <w:szCs w:val="18"/>
                    </w:rPr>
                    <w:t>______________________________</w:t>
                  </w:r>
                </w:p>
                <w:p w:rsidR="00F476C1" w:rsidRDefault="00BB087B">
                  <w:pPr>
                    <w:spacing w:before="135" w:after="135"/>
                    <w:jc w:val="both"/>
                    <w:textAlignment w:val="center"/>
                  </w:pPr>
                  <w:r>
                    <w:rPr>
                      <w:rFonts w:ascii="Arial" w:hAnsi="Arial" w:cs="Arial"/>
                      <w:color w:val="000000"/>
                      <w:position w:val="-2"/>
                      <w:sz w:val="18"/>
                      <w:szCs w:val="18"/>
                    </w:rPr>
                    <w:t>Kontaktna oseba:________________</w:t>
                  </w:r>
                </w:p>
                <w:p w:rsidR="00F476C1" w:rsidRDefault="00BB087B">
                  <w:pPr>
                    <w:spacing w:before="135" w:after="135"/>
                    <w:jc w:val="both"/>
                    <w:textAlignment w:val="center"/>
                  </w:pPr>
                  <w:r>
                    <w:rPr>
                      <w:rFonts w:ascii="Arial" w:hAnsi="Arial" w:cs="Arial"/>
                      <w:color w:val="000000"/>
                      <w:position w:val="-2"/>
                      <w:sz w:val="18"/>
                      <w:szCs w:val="18"/>
                    </w:rPr>
                    <w:t>Telefon:_______________________</w:t>
                  </w:r>
                </w:p>
                <w:p w:rsidR="00F476C1" w:rsidRDefault="00BB087B">
                  <w:pPr>
                    <w:spacing w:before="135" w:after="135"/>
                    <w:jc w:val="both"/>
                    <w:textAlignment w:val="center"/>
                  </w:pPr>
                  <w:r>
                    <w:rPr>
                      <w:rFonts w:ascii="Arial" w:hAnsi="Arial" w:cs="Arial"/>
                      <w:color w:val="000000"/>
                      <w:position w:val="-2"/>
                      <w:sz w:val="18"/>
                      <w:szCs w:val="18"/>
                    </w:rPr>
                    <w:t>E-naslov:______________________</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  ] ponudba</w:t>
                  </w:r>
                </w:p>
                <w:p w:rsidR="00F476C1" w:rsidRDefault="00BB087B">
                  <w:pPr>
                    <w:spacing w:before="135" w:after="135"/>
                    <w:jc w:val="both"/>
                    <w:textAlignment w:val="center"/>
                  </w:pPr>
                  <w:r>
                    <w:rPr>
                      <w:rFonts w:ascii="Arial" w:hAnsi="Arial" w:cs="Arial"/>
                      <w:color w:val="000000"/>
                      <w:position w:val="-2"/>
                      <w:sz w:val="18"/>
                      <w:szCs w:val="18"/>
                    </w:rPr>
                    <w:t>[  ] sprememba</w:t>
                  </w:r>
                </w:p>
                <w:p w:rsidR="00F476C1" w:rsidRDefault="00BB087B">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F476C1" w:rsidRDefault="00BB087B">
                  <w:pPr>
                    <w:spacing w:before="135" w:after="135"/>
                    <w:jc w:val="both"/>
                    <w:textAlignment w:val="center"/>
                  </w:pPr>
                  <w:r>
                    <w:rPr>
                      <w:rFonts w:ascii="Arial" w:hAnsi="Arial" w:cs="Arial"/>
                      <w:color w:val="000000"/>
                      <w:position w:val="-2"/>
                      <w:sz w:val="18"/>
                      <w:szCs w:val="18"/>
                    </w:rPr>
                    <w:t>DOM UPOKOJENCEV PTUJ</w:t>
                  </w:r>
                </w:p>
                <w:p w:rsidR="00F476C1" w:rsidRDefault="00BB087B">
                  <w:pPr>
                    <w:spacing w:before="135" w:after="135"/>
                    <w:jc w:val="both"/>
                    <w:textAlignment w:val="center"/>
                  </w:pPr>
                  <w:r>
                    <w:rPr>
                      <w:rFonts w:ascii="Arial" w:hAnsi="Arial" w:cs="Arial"/>
                      <w:color w:val="000000"/>
                      <w:position w:val="-2"/>
                      <w:sz w:val="18"/>
                      <w:szCs w:val="18"/>
                    </w:rPr>
                    <w:t>Volkmerjeva cesta 10, 2250 PTUJ</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(izpolni vložišče naročnika):</w:t>
                  </w:r>
                </w:p>
                <w:p w:rsidR="00F476C1" w:rsidRDefault="00BB087B">
                  <w:pPr>
                    <w:spacing w:before="135" w:after="135"/>
                    <w:jc w:val="both"/>
                    <w:textAlignment w:val="center"/>
                  </w:pPr>
                  <w:r>
                    <w:rPr>
                      <w:rFonts w:ascii="Arial" w:hAnsi="Arial" w:cs="Arial"/>
                      <w:color w:val="000000"/>
                      <w:position w:val="-2"/>
                      <w:sz w:val="18"/>
                      <w:szCs w:val="18"/>
                    </w:rPr>
                    <w:t> </w:t>
                  </w:r>
                </w:p>
                <w:p w:rsidR="00F476C1" w:rsidRDefault="00BB087B">
                  <w:pPr>
                    <w:spacing w:before="135" w:after="135"/>
                    <w:jc w:val="both"/>
                    <w:textAlignment w:val="center"/>
                  </w:pPr>
                  <w:r>
                    <w:rPr>
                      <w:rFonts w:ascii="Arial" w:hAnsi="Arial" w:cs="Arial"/>
                      <w:color w:val="000000"/>
                      <w:position w:val="-2"/>
                      <w:sz w:val="18"/>
                      <w:szCs w:val="18"/>
                    </w:rPr>
                    <w:t>Datum prispetja:________________</w:t>
                  </w:r>
                </w:p>
                <w:p w:rsidR="00F476C1" w:rsidRDefault="00BB087B">
                  <w:pPr>
                    <w:spacing w:before="135" w:after="135"/>
                    <w:jc w:val="both"/>
                    <w:textAlignment w:val="center"/>
                  </w:pPr>
                  <w:r>
                    <w:rPr>
                      <w:rFonts w:ascii="Arial" w:hAnsi="Arial" w:cs="Arial"/>
                      <w:color w:val="000000"/>
                      <w:position w:val="-2"/>
                      <w:sz w:val="18"/>
                      <w:szCs w:val="18"/>
                    </w:rPr>
                    <w:t>Ura prispetja:___________________ </w:t>
                  </w:r>
                </w:p>
                <w:p w:rsidR="00F476C1" w:rsidRDefault="00BB087B">
                  <w:pPr>
                    <w:spacing w:before="135" w:after="135"/>
                    <w:jc w:val="both"/>
                    <w:textAlignment w:val="center"/>
                  </w:pPr>
                  <w:r>
                    <w:rPr>
                      <w:rFonts w:ascii="Arial" w:hAnsi="Arial" w:cs="Arial"/>
                      <w:color w:val="000000"/>
                      <w:position w:val="-2"/>
                      <w:sz w:val="18"/>
                      <w:szCs w:val="18"/>
                    </w:rPr>
                    <w:t>Način prispetja: osebno / po pošti</w:t>
                  </w:r>
                </w:p>
                <w:p w:rsidR="00F476C1" w:rsidRDefault="00BB087B">
                  <w:pPr>
                    <w:spacing w:before="135" w:after="135"/>
                    <w:jc w:val="both"/>
                    <w:textAlignment w:val="center"/>
                  </w:pPr>
                  <w:r>
                    <w:rPr>
                      <w:rFonts w:ascii="Arial" w:hAnsi="Arial" w:cs="Arial"/>
                      <w:color w:val="000000"/>
                      <w:position w:val="-2"/>
                      <w:sz w:val="18"/>
                      <w:szCs w:val="18"/>
                    </w:rPr>
                    <w:t>Zaporedna št. ponudbe:__________</w:t>
                  </w:r>
                </w:p>
                <w:p w:rsidR="00F476C1" w:rsidRDefault="00BB087B">
                  <w:pPr>
                    <w:spacing w:before="135" w:after="135"/>
                    <w:jc w:val="both"/>
                    <w:textAlignment w:val="center"/>
                  </w:pPr>
                  <w:r>
                    <w:rPr>
                      <w:rFonts w:ascii="Arial" w:hAnsi="Arial" w:cs="Arial"/>
                      <w:color w:val="000000"/>
                      <w:position w:val="-2"/>
                      <w:sz w:val="18"/>
                      <w:szCs w:val="18"/>
                    </w:rPr>
                    <w:t>Podpis: _______________________</w:t>
                  </w:r>
                </w:p>
              </w:tc>
            </w:tr>
          </w:tbl>
          <w:p w:rsidR="00F476C1" w:rsidRDefault="00F476C1"/>
          <w:p w:rsidR="00F476C1" w:rsidRDefault="00BB087B">
            <w:pPr>
              <w:spacing w:before="225" w:after="225"/>
              <w:jc w:val="both"/>
            </w:pPr>
            <w:r>
              <w:rPr>
                <w:rFonts w:ascii="Arial" w:hAnsi="Arial" w:cs="Arial"/>
                <w:color w:val="000000"/>
                <w:sz w:val="18"/>
                <w:szCs w:val="18"/>
              </w:rPr>
              <w:t> </w:t>
            </w:r>
          </w:p>
          <w:p w:rsidR="00F476C1" w:rsidRDefault="00BB087B">
            <w:pPr>
              <w:spacing w:before="225" w:after="225"/>
              <w:jc w:val="both"/>
            </w:pPr>
            <w:r>
              <w:rPr>
                <w:rFonts w:ascii="Arial" w:hAnsi="Arial" w:cs="Arial"/>
                <w:color w:val="000000"/>
                <w:sz w:val="18"/>
                <w:szCs w:val="18"/>
              </w:rPr>
              <w:t>-------------------------------------------------------------------------------------</w:t>
            </w:r>
          </w:p>
          <w:p w:rsidR="00F476C1" w:rsidRDefault="00BB087B">
            <w:pPr>
              <w:spacing w:before="225" w:after="225"/>
              <w:jc w:val="both"/>
            </w:pPr>
            <w:r>
              <w:rPr>
                <w:rFonts w:ascii="Arial" w:hAnsi="Arial" w:cs="Arial"/>
                <w:color w:val="000000"/>
                <w:sz w:val="18"/>
                <w:szCs w:val="18"/>
              </w:rPr>
              <w:t>odreži</w:t>
            </w:r>
          </w:p>
        </w:tc>
      </w:tr>
    </w:tbl>
    <w:p w:rsidR="00F476C1" w:rsidRDefault="00F476C1">
      <w:pPr>
        <w:sectPr w:rsidR="00F476C1" w:rsidSect="00BB087B">
          <w:footerReference w:type="default" r:id="rId24"/>
          <w:pgSz w:w="11906" w:h="16838"/>
          <w:pgMar w:top="1418" w:right="1418" w:bottom="1418" w:left="1418" w:header="567" w:footer="596" w:gutter="0"/>
          <w:cols w:space="708"/>
          <w:docGrid w:linePitch="360"/>
        </w:sectPr>
      </w:pPr>
    </w:p>
    <w:p w:rsidR="00BB087B" w:rsidRPr="00116091" w:rsidRDefault="00BB087B" w:rsidP="00BB087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BB087B" w:rsidRDefault="00BB087B" w:rsidP="00BB087B">
      <w:pPr>
        <w:rPr>
          <w:rFonts w:ascii="Arial" w:hAnsi="Arial" w:cs="Arial"/>
        </w:rPr>
      </w:pPr>
    </w:p>
    <w:p w:rsidR="00F476C1" w:rsidRDefault="00BB087B">
      <w:pPr>
        <w:spacing w:before="224" w:after="224" w:line="240" w:lineRule="auto"/>
        <w:jc w:val="center"/>
        <w:outlineLvl w:val="1"/>
      </w:pPr>
      <w:r>
        <w:rPr>
          <w:rFonts w:ascii="Arial" w:hAnsi="Arial" w:cs="Arial"/>
          <w:b/>
          <w:bCs/>
          <w:color w:val="000000"/>
          <w:sz w:val="27"/>
          <w:szCs w:val="27"/>
        </w:rPr>
        <w:t>POGODBA O DOBAVI</w:t>
      </w:r>
    </w:p>
    <w:p w:rsidR="00F476C1" w:rsidRDefault="00BB087B">
      <w:pPr>
        <w:spacing w:before="225" w:after="225" w:line="240" w:lineRule="auto"/>
        <w:jc w:val="center"/>
      </w:pPr>
      <w:r>
        <w:rPr>
          <w:rFonts w:ascii="Arial" w:hAnsi="Arial" w:cs="Arial"/>
          <w:color w:val="000000"/>
          <w:sz w:val="18"/>
          <w:szCs w:val="18"/>
        </w:rPr>
        <w:t>sklenjena med</w:t>
      </w:r>
    </w:p>
    <w:p w:rsidR="00F476C1" w:rsidRDefault="00BB087B">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Jožica Šemnički, direktorica</w:t>
      </w:r>
      <w:r>
        <w:br/>
      </w:r>
    </w:p>
    <w:tbl>
      <w:tblPr>
        <w:tblStyle w:val="NormalTablePHPDOCX"/>
        <w:tblW w:w="3500" w:type="pct"/>
        <w:tblInd w:w="108" w:type="dxa"/>
        <w:tblLook w:val="04A0" w:firstRow="1" w:lastRow="0" w:firstColumn="1" w:lastColumn="0" w:noHBand="0" w:noVBand="1"/>
      </w:tblPr>
      <w:tblGrid>
        <w:gridCol w:w="3300"/>
        <w:gridCol w:w="3049"/>
      </w:tblGrid>
      <w:tr w:rsidR="00F476C1">
        <w:tc>
          <w:tcPr>
            <w:tcW w:w="3300" w:type="dxa"/>
            <w:tcMar>
              <w:top w:w="0" w:type="auto"/>
              <w:bottom w:w="0" w:type="auto"/>
            </w:tcMar>
            <w:vAlign w:val="center"/>
          </w:tcPr>
          <w:p w:rsidR="00F476C1" w:rsidRDefault="00BB087B">
            <w:r>
              <w:rPr>
                <w:rFonts w:ascii="Arial" w:hAnsi="Arial" w:cs="Arial"/>
                <w:color w:val="000000"/>
                <w:position w:val="-2"/>
                <w:sz w:val="18"/>
                <w:szCs w:val="18"/>
              </w:rPr>
              <w:t>Matična številka:</w:t>
            </w:r>
          </w:p>
        </w:tc>
        <w:tc>
          <w:tcPr>
            <w:tcW w:w="0" w:type="auto"/>
            <w:tcMar>
              <w:top w:w="0" w:type="auto"/>
              <w:bottom w:w="0" w:type="auto"/>
            </w:tcMar>
            <w:vAlign w:val="center"/>
          </w:tcPr>
          <w:p w:rsidR="00F476C1" w:rsidRDefault="00BB087B">
            <w:r>
              <w:rPr>
                <w:rFonts w:ascii="Arial" w:hAnsi="Arial" w:cs="Arial"/>
                <w:color w:val="000000"/>
                <w:position w:val="-2"/>
                <w:sz w:val="18"/>
                <w:szCs w:val="18"/>
              </w:rPr>
              <w:t>5050618000</w:t>
            </w:r>
          </w:p>
        </w:tc>
      </w:tr>
      <w:tr w:rsidR="00F476C1">
        <w:tc>
          <w:tcPr>
            <w:tcW w:w="3300" w:type="dxa"/>
            <w:tcMar>
              <w:top w:w="0" w:type="auto"/>
              <w:bottom w:w="0" w:type="auto"/>
            </w:tcMar>
            <w:vAlign w:val="center"/>
          </w:tcPr>
          <w:p w:rsidR="00F476C1" w:rsidRDefault="00BB087B">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F476C1" w:rsidRDefault="00BB087B">
            <w:r>
              <w:rPr>
                <w:rFonts w:ascii="Arial" w:hAnsi="Arial" w:cs="Arial"/>
                <w:color w:val="000000"/>
                <w:position w:val="-2"/>
                <w:sz w:val="18"/>
                <w:szCs w:val="18"/>
              </w:rPr>
              <w:t>SI 83684921</w:t>
            </w:r>
          </w:p>
        </w:tc>
      </w:tr>
      <w:tr w:rsidR="00F476C1">
        <w:tc>
          <w:tcPr>
            <w:tcW w:w="3300" w:type="dxa"/>
            <w:tcMar>
              <w:top w:w="0" w:type="auto"/>
              <w:bottom w:w="0" w:type="auto"/>
            </w:tcMar>
            <w:vAlign w:val="center"/>
          </w:tcPr>
          <w:p w:rsidR="00F476C1" w:rsidRDefault="00BB087B">
            <w:r>
              <w:rPr>
                <w:rFonts w:ascii="Arial" w:hAnsi="Arial" w:cs="Arial"/>
                <w:color w:val="000000"/>
                <w:position w:val="-2"/>
                <w:sz w:val="18"/>
                <w:szCs w:val="18"/>
              </w:rPr>
              <w:t>Transakcijski račun (TRR):</w:t>
            </w:r>
          </w:p>
        </w:tc>
        <w:tc>
          <w:tcPr>
            <w:tcW w:w="0" w:type="auto"/>
            <w:tcMar>
              <w:top w:w="0" w:type="auto"/>
              <w:bottom w:w="0" w:type="auto"/>
            </w:tcMar>
            <w:vAlign w:val="center"/>
          </w:tcPr>
          <w:p w:rsidR="00F476C1" w:rsidRDefault="00BB087B">
            <w:r>
              <w:rPr>
                <w:rFonts w:ascii="Arial" w:hAnsi="Arial" w:cs="Arial"/>
                <w:color w:val="000000"/>
                <w:position w:val="-2"/>
                <w:sz w:val="18"/>
                <w:szCs w:val="18"/>
              </w:rPr>
              <w:t>SI56 0110 0603 0268 097</w:t>
            </w:r>
          </w:p>
        </w:tc>
      </w:tr>
    </w:tbl>
    <w:p w:rsidR="00F476C1" w:rsidRDefault="00F476C1"/>
    <w:p w:rsidR="00F476C1" w:rsidRDefault="00BB087B">
      <w:pPr>
        <w:spacing w:before="225" w:after="225" w:line="240" w:lineRule="auto"/>
        <w:jc w:val="center"/>
      </w:pPr>
      <w:r>
        <w:rPr>
          <w:rFonts w:ascii="Arial" w:hAnsi="Arial" w:cs="Arial"/>
          <w:color w:val="000000"/>
          <w:sz w:val="18"/>
          <w:szCs w:val="18"/>
        </w:rPr>
        <w:t>in</w:t>
      </w:r>
    </w:p>
    <w:p w:rsidR="00F476C1" w:rsidRDefault="00BB087B">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F476C1">
        <w:tc>
          <w:tcPr>
            <w:tcW w:w="3300" w:type="dxa"/>
            <w:tcMar>
              <w:top w:w="0" w:type="auto"/>
              <w:bottom w:w="0" w:type="auto"/>
            </w:tcMar>
            <w:vAlign w:val="center"/>
          </w:tcPr>
          <w:p w:rsidR="00F476C1" w:rsidRDefault="00BB087B">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F476C1" w:rsidRDefault="00BB087B">
            <w:r>
              <w:rPr>
                <w:rFonts w:ascii="Arial" w:hAnsi="Arial" w:cs="Arial"/>
                <w:color w:val="000000"/>
                <w:position w:val="-2"/>
                <w:sz w:val="18"/>
                <w:szCs w:val="18"/>
              </w:rPr>
              <w:t> </w:t>
            </w:r>
          </w:p>
        </w:tc>
      </w:tr>
      <w:tr w:rsidR="00F476C1">
        <w:tc>
          <w:tcPr>
            <w:tcW w:w="3300" w:type="dxa"/>
            <w:tcMar>
              <w:top w:w="0" w:type="auto"/>
              <w:bottom w:w="0" w:type="auto"/>
            </w:tcMar>
            <w:vAlign w:val="center"/>
          </w:tcPr>
          <w:p w:rsidR="00F476C1" w:rsidRDefault="00BB087B">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F476C1" w:rsidRDefault="00BB087B">
            <w:r>
              <w:rPr>
                <w:rFonts w:ascii="Arial" w:hAnsi="Arial" w:cs="Arial"/>
                <w:color w:val="000000"/>
                <w:position w:val="-2"/>
                <w:sz w:val="18"/>
                <w:szCs w:val="18"/>
              </w:rPr>
              <w:t> </w:t>
            </w:r>
          </w:p>
        </w:tc>
      </w:tr>
      <w:tr w:rsidR="00F476C1">
        <w:tc>
          <w:tcPr>
            <w:tcW w:w="3300" w:type="dxa"/>
            <w:tcMar>
              <w:top w:w="0" w:type="auto"/>
              <w:bottom w:w="0" w:type="auto"/>
            </w:tcMar>
            <w:vAlign w:val="center"/>
          </w:tcPr>
          <w:p w:rsidR="00F476C1" w:rsidRDefault="00BB087B">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F476C1" w:rsidRDefault="00BB087B">
            <w:r>
              <w:rPr>
                <w:rFonts w:ascii="Arial" w:hAnsi="Arial" w:cs="Arial"/>
                <w:color w:val="000000"/>
                <w:position w:val="-2"/>
                <w:sz w:val="18"/>
                <w:szCs w:val="18"/>
              </w:rPr>
              <w:t> </w:t>
            </w:r>
          </w:p>
        </w:tc>
      </w:tr>
    </w:tbl>
    <w:p w:rsidR="00F476C1" w:rsidRDefault="00BB087B">
      <w:pPr>
        <w:spacing w:before="225" w:after="225" w:line="240" w:lineRule="auto"/>
        <w:jc w:val="both"/>
      </w:pPr>
      <w:r>
        <w:rPr>
          <w:rFonts w:ascii="Arial" w:hAnsi="Arial" w:cs="Arial"/>
          <w:color w:val="000000"/>
          <w:sz w:val="18"/>
          <w:szCs w:val="18"/>
        </w:rPr>
        <w:t> </w:t>
      </w:r>
    </w:p>
    <w:p w:rsidR="00F476C1" w:rsidRDefault="00BB087B">
      <w:pPr>
        <w:spacing w:before="225" w:after="225" w:line="240" w:lineRule="auto"/>
        <w:jc w:val="both"/>
      </w:pPr>
      <w:r>
        <w:rPr>
          <w:rFonts w:ascii="Arial" w:hAnsi="Arial" w:cs="Arial"/>
          <w:b/>
          <w:bCs/>
          <w:color w:val="000000"/>
          <w:sz w:val="18"/>
          <w:szCs w:val="18"/>
        </w:rPr>
        <w:t>I. UVODNE DOLOČBE</w:t>
      </w:r>
    </w:p>
    <w:p w:rsidR="00F476C1" w:rsidRDefault="00BB087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F476C1">
              <w:tc>
                <w:tcPr>
                  <w:tcW w:w="0" w:type="auto"/>
                  <w:tcMar>
                    <w:top w:w="0" w:type="auto"/>
                    <w:bottom w:w="0" w:type="auto"/>
                  </w:tcMar>
                </w:tcPr>
                <w:p w:rsidR="00F476C1" w:rsidRDefault="00BB087B">
                  <w:pPr>
                    <w:numPr>
                      <w:ilvl w:val="0"/>
                      <w:numId w:val="28"/>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rsidR="00F476C1" w:rsidRDefault="00BB087B">
                  <w:pPr>
                    <w:numPr>
                      <w:ilvl w:val="0"/>
                      <w:numId w:val="28"/>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rsidR="00F476C1" w:rsidRDefault="00F476C1"/>
          <w:p w:rsidR="00F476C1" w:rsidRDefault="00BB087B">
            <w:pPr>
              <w:spacing w:before="225" w:after="225"/>
              <w:jc w:val="both"/>
            </w:pPr>
            <w:r>
              <w:rPr>
                <w:rFonts w:ascii="Arial" w:hAnsi="Arial" w:cs="Arial"/>
                <w:color w:val="000000"/>
                <w:sz w:val="18"/>
                <w:szCs w:val="18"/>
              </w:rPr>
              <w:t>izbran izvajalec v okviru omenjenega javnega naročila, zaradi česar se sklepa predmetna pogodba.</w:t>
            </w:r>
          </w:p>
        </w:tc>
      </w:tr>
    </w:tbl>
    <w:p w:rsidR="00F476C1" w:rsidRDefault="00BB087B">
      <w:pPr>
        <w:spacing w:before="225" w:after="225" w:line="240" w:lineRule="auto"/>
        <w:jc w:val="both"/>
      </w:pPr>
      <w:r>
        <w:rPr>
          <w:rFonts w:ascii="Arial" w:hAnsi="Arial" w:cs="Arial"/>
          <w:b/>
          <w:bCs/>
          <w:color w:val="000000"/>
          <w:sz w:val="18"/>
          <w:szCs w:val="18"/>
        </w:rPr>
        <w:t>II. PREDMET POGODBE</w:t>
      </w:r>
    </w:p>
    <w:p w:rsidR="00F476C1" w:rsidRDefault="00BB087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Predmet pogodbe je obveznost izvajalca, da bo naročniku za pogodbeno dogovorjeno ceno in v rokih ter pod pogoji določenimi s to pogodbo in ponudbo dobavil</w:t>
            </w:r>
            <w:r>
              <w:rPr>
                <w:rFonts w:ascii="Arial" w:hAnsi="Arial" w:cs="Arial"/>
                <w:b/>
                <w:bCs/>
                <w:color w:val="000000"/>
                <w:sz w:val="18"/>
                <w:szCs w:val="18"/>
              </w:rPr>
              <w:t> NAPRAVE ZA REZERVNO NAPAJANJE Z ELEKTRIČNO ENERGIJO.</w:t>
            </w:r>
          </w:p>
        </w:tc>
      </w:tr>
    </w:tbl>
    <w:p w:rsidR="00F476C1" w:rsidRDefault="00BB087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050"/>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Izvajalec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F476C1">
              <w:tc>
                <w:tcPr>
                  <w:tcW w:w="0" w:type="auto"/>
                  <w:tcMar>
                    <w:top w:w="0" w:type="auto"/>
                    <w:bottom w:w="0" w:type="auto"/>
                  </w:tcMar>
                </w:tcPr>
                <w:p w:rsidR="00F476C1" w:rsidRDefault="00BB087B">
                  <w:pPr>
                    <w:numPr>
                      <w:ilvl w:val="0"/>
                      <w:numId w:val="29"/>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F476C1" w:rsidRDefault="00BB087B">
                  <w:pPr>
                    <w:numPr>
                      <w:ilvl w:val="0"/>
                      <w:numId w:val="29"/>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rsidR="00F476C1" w:rsidRDefault="00F476C1"/>
          <w:p w:rsidR="00F476C1" w:rsidRDefault="00BB087B">
            <w:pPr>
              <w:spacing w:before="225" w:after="225"/>
              <w:jc w:val="both"/>
            </w:pPr>
            <w:r>
              <w:rPr>
                <w:rFonts w:ascii="Arial" w:hAnsi="Arial" w:cs="Arial"/>
                <w:color w:val="000000"/>
                <w:sz w:val="18"/>
                <w:szCs w:val="18"/>
              </w:rPr>
              <w:lastRenderedPageBreak/>
              <w:t>Predmetni dokumenti so priloga in sestavni del te pogodbe.</w:t>
            </w:r>
          </w:p>
        </w:tc>
      </w:tr>
    </w:tbl>
    <w:p w:rsidR="00F476C1" w:rsidRDefault="00BB087B">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rsidR="00F476C1" w:rsidRDefault="00BB087B">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rsidR="00F476C1" w:rsidRDefault="00BB087B">
            <w:pPr>
              <w:spacing w:before="225" w:after="225"/>
              <w:jc w:val="both"/>
            </w:pPr>
            <w:r>
              <w:rPr>
                <w:rFonts w:ascii="Arial" w:hAnsi="Arial" w:cs="Arial"/>
                <w:color w:val="000000"/>
                <w:sz w:val="18"/>
                <w:szCs w:val="18"/>
              </w:rPr>
              <w:t>Z dobaviteljem se v tem primeru sklene dodatek k osnovni pogodbi ali nova pogodba.</w:t>
            </w:r>
          </w:p>
        </w:tc>
      </w:tr>
    </w:tbl>
    <w:p w:rsidR="00F476C1" w:rsidRDefault="00BB087B">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Pogodbena vrednost je dogovorjena na osnovi ponudbe izvajalca in je fiksna za ves čas trajanja pogodbe ter znaša:</w:t>
            </w:r>
          </w:p>
          <w:p w:rsidR="00F476C1" w:rsidRDefault="00BB087B">
            <w:pPr>
              <w:spacing w:before="225" w:after="225"/>
              <w:jc w:val="both"/>
            </w:pPr>
            <w:r>
              <w:rPr>
                <w:rFonts w:ascii="Arial" w:hAnsi="Arial" w:cs="Arial"/>
                <w:color w:val="000000"/>
                <w:sz w:val="18"/>
                <w:szCs w:val="18"/>
              </w:rPr>
              <w:t>Vrednost brez davka na dodano vrednost (DDV): ____________ EUR</w:t>
            </w:r>
          </w:p>
          <w:p w:rsidR="00F476C1" w:rsidRDefault="00BB087B">
            <w:pPr>
              <w:spacing w:before="225" w:after="225"/>
              <w:jc w:val="both"/>
            </w:pPr>
            <w:r>
              <w:rPr>
                <w:rFonts w:ascii="Arial" w:hAnsi="Arial" w:cs="Arial"/>
                <w:color w:val="000000"/>
                <w:sz w:val="18"/>
                <w:szCs w:val="18"/>
              </w:rPr>
              <w:t>Davek na dodano vrednost (DDV): __________________ EUR</w:t>
            </w:r>
          </w:p>
          <w:p w:rsidR="00F476C1" w:rsidRDefault="00BB087B">
            <w:pPr>
              <w:spacing w:before="225" w:after="225"/>
              <w:jc w:val="both"/>
            </w:pPr>
            <w:r>
              <w:rPr>
                <w:rFonts w:ascii="Arial" w:hAnsi="Arial" w:cs="Arial"/>
                <w:color w:val="000000"/>
                <w:sz w:val="18"/>
                <w:szCs w:val="18"/>
              </w:rPr>
              <w:t>Pogodbena vrednost vključno z davkom na dodano vrednost (DDV): _________________ EUR</w:t>
            </w:r>
          </w:p>
          <w:p w:rsidR="00F476C1" w:rsidRDefault="00BB087B">
            <w:pPr>
              <w:spacing w:before="225" w:after="225"/>
              <w:jc w:val="both"/>
            </w:pPr>
            <w:r>
              <w:rPr>
                <w:rFonts w:ascii="Arial" w:hAnsi="Arial" w:cs="Arial"/>
                <w:color w:val="000000"/>
                <w:sz w:val="18"/>
                <w:szCs w:val="18"/>
              </w:rPr>
              <w:t>Sredstva za izvedbo naročila so zagotovljena:</w:t>
            </w:r>
          </w:p>
        </w:tc>
      </w:tr>
    </w:tbl>
    <w:p w:rsidR="00F476C1" w:rsidRDefault="00BB087B">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Opravljena dela bo izvajalec obračunaval po enotnih cenah iz predračuna. Obračunavanje del bo izvajalec izvršil v dveh fazah, in sicer 1: po izvedbi gradbenih del in dobavi naprav za rezerbno napajanje z električno energijo na vse 4 lokacije naročnika ter  2: po zaključeni montaži in izvedbi preostalih del ter prevzemu s strani naročnika.</w:t>
            </w:r>
          </w:p>
          <w:p w:rsidR="00F476C1" w:rsidRDefault="00BB087B">
            <w:pPr>
              <w:spacing w:before="225" w:after="225"/>
              <w:jc w:val="both"/>
            </w:pPr>
            <w:r>
              <w:rPr>
                <w:rFonts w:ascii="Arial" w:hAnsi="Arial" w:cs="Arial"/>
                <w:b/>
                <w:bCs/>
                <w:color w:val="000000"/>
                <w:sz w:val="18"/>
                <w:szCs w:val="18"/>
              </w:rPr>
              <w:t>z izstavitvijo mesečnih situacij.</w:t>
            </w:r>
          </w:p>
          <w:p w:rsidR="00F476C1" w:rsidRDefault="00BB087B">
            <w:pPr>
              <w:spacing w:before="225" w:after="225"/>
              <w:jc w:val="both"/>
            </w:pPr>
            <w:r>
              <w:rPr>
                <w:rFonts w:ascii="Arial" w:hAnsi="Arial" w:cs="Arial"/>
                <w:color w:val="000000"/>
                <w:sz w:val="18"/>
                <w:szCs w:val="18"/>
              </w:rPr>
              <w:t>Naročnik bo izvajalcu plačeval opravljena dela po tej pogodbi na podlagi izdanih začasnih situacij. Izvajalec se zavezuje dostaviti situacijo do 5. dne v mesecu za pretekli mesec.</w:t>
            </w:r>
          </w:p>
          <w:p w:rsidR="00F476C1" w:rsidRDefault="00BB087B">
            <w:pPr>
              <w:spacing w:before="225" w:after="225"/>
              <w:jc w:val="both"/>
            </w:pPr>
            <w:r>
              <w:rPr>
                <w:rFonts w:ascii="Arial" w:hAnsi="Arial" w:cs="Arial"/>
                <w:color w:val="000000"/>
                <w:sz w:val="18"/>
                <w:szCs w:val="18"/>
              </w:rPr>
              <w:t>Naročnik je dolžan potrditi situacijo v roku 8 dni od prejema, nesporni del situacije je dolžan plačati v roku 30 dni od prejema.</w:t>
            </w:r>
          </w:p>
        </w:tc>
      </w:tr>
    </w:tbl>
    <w:p w:rsidR="00F476C1" w:rsidRDefault="00BB087B">
      <w:pPr>
        <w:spacing w:before="225" w:after="225" w:line="240" w:lineRule="auto"/>
        <w:jc w:val="both"/>
      </w:pPr>
      <w:r>
        <w:rPr>
          <w:rFonts w:ascii="Arial" w:hAnsi="Arial" w:cs="Arial"/>
          <w:b/>
          <w:bCs/>
          <w:color w:val="000000"/>
          <w:sz w:val="18"/>
          <w:szCs w:val="18"/>
        </w:rPr>
        <w:t>III. POGODBENA CENA</w:t>
      </w:r>
    </w:p>
    <w:p w:rsidR="00F476C1" w:rsidRDefault="00BB087B">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rsidR="00F476C1" w:rsidRDefault="00BB087B">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rsidR="00F476C1" w:rsidRDefault="00BB087B">
            <w:pPr>
              <w:spacing w:before="225" w:after="225"/>
              <w:jc w:val="both"/>
            </w:pPr>
            <w:r>
              <w:rPr>
                <w:rFonts w:ascii="Arial" w:hAnsi="Arial" w:cs="Arial"/>
                <w:color w:val="000000"/>
                <w:sz w:val="18"/>
                <w:szCs w:val="18"/>
              </w:rPr>
              <w:t>V kolikor naročnik računa ne zavrne v roku 8 delovnih dni od prejema, se račun šteje za potrjenega.</w:t>
            </w:r>
          </w:p>
          <w:p w:rsidR="00F476C1" w:rsidRDefault="00BB087B">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rsidR="00F476C1" w:rsidRDefault="00BB087B">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rsidR="00F476C1" w:rsidRDefault="00BB087B">
            <w:pPr>
              <w:spacing w:before="225" w:after="225"/>
              <w:jc w:val="both"/>
            </w:pPr>
            <w:r>
              <w:rPr>
                <w:rFonts w:ascii="Arial" w:hAnsi="Arial" w:cs="Arial"/>
                <w:color w:val="000000"/>
                <w:sz w:val="18"/>
                <w:szCs w:val="18"/>
              </w:rPr>
              <w:lastRenderedPageBreak/>
              <w:t>Naročnik bo do izdaje potrdila o izvedbi vseh del zadržal zadnjih 10% novougotovljene pogodbene vrednosti. Po izdaji potrdila o izvedbi vseh del bo izvajalec naročniku izstavil še račun za zadnjih 10% novougotovljene pogodbene vrednosti.</w:t>
            </w:r>
          </w:p>
        </w:tc>
      </w:tr>
    </w:tbl>
    <w:p w:rsidR="00F476C1" w:rsidRDefault="00BB087B">
      <w:pPr>
        <w:spacing w:before="225" w:after="225" w:line="240" w:lineRule="auto"/>
        <w:jc w:val="both"/>
      </w:pPr>
      <w:r>
        <w:rPr>
          <w:rFonts w:ascii="Arial" w:hAnsi="Arial" w:cs="Arial"/>
          <w:b/>
          <w:bCs/>
          <w:color w:val="000000"/>
          <w:sz w:val="18"/>
          <w:szCs w:val="18"/>
        </w:rPr>
        <w:lastRenderedPageBreak/>
        <w:t>IV. DOBAVNI ROK</w:t>
      </w:r>
    </w:p>
    <w:p w:rsidR="00F476C1" w:rsidRDefault="00BB087B">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Izvajalec se zavezuje, da bo pričel z izvajanjem del po tej pogodbi takoj po podpisu pogodbe in dobavil in montiral naprave za rezervno napajanje z električno energijo ter izvedel vsa gradbena dela, vključno z vsemi ostalimi deli iz ponudbe v roku 60 dni od uvedbe v delo. V okviru tega roka je izvajalec dolžan preizkusiti in izvesti uspešen zagon in funkcionalni test vseh naprav. Predpogoj za izdajo potrdila o prevzemu vseh del je izvedeno šolanje uporabnikov in uspešno izveden komisijski pregled ob dokončanju dobave in montaže vseh naprav za rezervno napajanje z električno energijo.</w:t>
            </w:r>
          </w:p>
          <w:p w:rsidR="00F476C1" w:rsidRDefault="00BB087B">
            <w:pPr>
              <w:spacing w:before="225" w:after="225"/>
              <w:jc w:val="both"/>
            </w:pPr>
            <w:r>
              <w:rPr>
                <w:rFonts w:ascii="Arial" w:hAnsi="Arial" w:cs="Arial"/>
                <w:color w:val="000000"/>
                <w:sz w:val="18"/>
                <w:szCs w:val="18"/>
              </w:rPr>
              <w:t>Rok za pridobitev Potrdila o izvedbi je 45 dni po dokončanju dobave in montaže vseh naprav za rezervno napajanje z električno energijo. Predpogoj za izdajo potrdila o izvedbi je odprava morebitnih pomanjkljivosti in izpolnitev vseh pogodbenih obveznosti.</w:t>
            </w:r>
          </w:p>
          <w:p w:rsidR="00F476C1" w:rsidRDefault="00BB087B">
            <w:pPr>
              <w:spacing w:before="225" w:after="225"/>
              <w:jc w:val="both"/>
            </w:pPr>
            <w:r>
              <w:rPr>
                <w:rFonts w:ascii="Arial" w:hAnsi="Arial" w:cs="Arial"/>
                <w:color w:val="000000"/>
                <w:sz w:val="18"/>
                <w:szCs w:val="18"/>
              </w:rPr>
              <w:t>Rok izvedbe je bistvena sestavina te pogodbe.</w:t>
            </w:r>
          </w:p>
          <w:p w:rsidR="00F476C1" w:rsidRDefault="00BB087B">
            <w:pPr>
              <w:spacing w:before="225" w:after="225"/>
              <w:jc w:val="both"/>
            </w:pPr>
            <w:r>
              <w:rPr>
                <w:rFonts w:ascii="Arial" w:hAnsi="Arial" w:cs="Arial"/>
                <w:color w:val="000000"/>
                <w:sz w:val="18"/>
                <w:szCs w:val="18"/>
              </w:rPr>
              <w:t>V kolikor izvajalec svojih obveznosti ne bo opravil v pogodbenem roku, je naročniku odškodninsko odgovoren za vso neposredno in posredno škodo iz naslova zamude.</w:t>
            </w:r>
          </w:p>
          <w:p w:rsidR="00F476C1" w:rsidRDefault="00BB087B">
            <w:pPr>
              <w:spacing w:before="225" w:after="225"/>
              <w:jc w:val="both"/>
            </w:pPr>
            <w:r>
              <w:rPr>
                <w:rFonts w:ascii="Arial" w:hAnsi="Arial" w:cs="Arial"/>
                <w:color w:val="000000"/>
                <w:sz w:val="18"/>
                <w:szCs w:val="18"/>
              </w:rPr>
              <w:t>Do podaljšanja pogodbenega roka, brez posledic za izvajalca in naročnika, lahko pride v naslednjih primerih:</w:t>
            </w:r>
          </w:p>
          <w:p w:rsidR="00F476C1" w:rsidRDefault="00BB087B">
            <w:pPr>
              <w:spacing w:before="225" w:after="225"/>
              <w:jc w:val="both"/>
            </w:pPr>
            <w:r>
              <w:rPr>
                <w:rFonts w:ascii="Arial" w:hAnsi="Arial" w:cs="Arial"/>
                <w:color w:val="000000"/>
                <w:sz w:val="18"/>
                <w:szCs w:val="18"/>
              </w:rPr>
              <w:t>- če se za spremembo roka dogovorita pogodbeni stranki pisno,</w:t>
            </w:r>
          </w:p>
          <w:p w:rsidR="00F476C1" w:rsidRDefault="00BB087B">
            <w:pPr>
              <w:spacing w:before="225" w:after="225"/>
              <w:jc w:val="both"/>
            </w:pPr>
            <w:r>
              <w:rPr>
                <w:rFonts w:ascii="Arial" w:hAnsi="Arial" w:cs="Arial"/>
                <w:color w:val="000000"/>
                <w:sz w:val="18"/>
                <w:szCs w:val="18"/>
              </w:rPr>
              <w:t>- če izvajalec ne prejme vseh podatkov s strani naročnika, ki so nujno potrebni za izvedbo predmeta pogodbe,</w:t>
            </w:r>
          </w:p>
          <w:p w:rsidR="00F476C1" w:rsidRDefault="00BB087B">
            <w:pPr>
              <w:spacing w:before="225" w:after="225"/>
              <w:jc w:val="both"/>
            </w:pPr>
            <w:r>
              <w:rPr>
                <w:rFonts w:ascii="Arial" w:hAnsi="Arial" w:cs="Arial"/>
                <w:color w:val="000000"/>
                <w:sz w:val="18"/>
                <w:szCs w:val="18"/>
              </w:rPr>
              <w:t>- če nastopijo okoliščine višje sile, ki jo kot tako priznava sodna praksa ali okoliščine, ki jih izvajalec in naročnik, kljub ravnanju z vso potrebno skrbnostjo, nista mogla pričakovati ali se jim izogniti ali jih odvrniti.</w:t>
            </w:r>
          </w:p>
          <w:p w:rsidR="00F476C1" w:rsidRDefault="00BB087B">
            <w:pPr>
              <w:spacing w:before="225" w:after="225"/>
              <w:jc w:val="both"/>
            </w:pPr>
            <w:r>
              <w:rPr>
                <w:rFonts w:ascii="Arial" w:hAnsi="Arial" w:cs="Arial"/>
                <w:color w:val="000000"/>
                <w:sz w:val="18"/>
                <w:szCs w:val="18"/>
              </w:rPr>
              <w:t>Pogodbena stranka, na strani katere nastopijo okoliščine, zaradi katerih nastane morebitna potreba po spremembi roka, mora drugo pogodbeno stranko v primernem roku oz. najkasneje v 8 (osmih) dneh pisno obvestiti o nastopu okoliščin.</w:t>
            </w:r>
          </w:p>
        </w:tc>
      </w:tr>
    </w:tbl>
    <w:p w:rsidR="00F476C1" w:rsidRDefault="00BB087B">
      <w:pPr>
        <w:spacing w:before="225" w:after="225" w:line="240" w:lineRule="auto"/>
        <w:jc w:val="both"/>
      </w:pPr>
      <w:r>
        <w:rPr>
          <w:rFonts w:ascii="Arial" w:hAnsi="Arial" w:cs="Arial"/>
          <w:b/>
          <w:bCs/>
          <w:color w:val="000000"/>
          <w:sz w:val="18"/>
          <w:szCs w:val="18"/>
        </w:rPr>
        <w:t>V. PODIZVAJALCI</w:t>
      </w:r>
    </w:p>
    <w:p w:rsidR="00F476C1" w:rsidRDefault="00BB087B">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F476C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76C1" w:rsidRDefault="00BB087B">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476C1" w:rsidRDefault="00F476C1"/>
              </w:tc>
            </w:tr>
            <w:tr w:rsidR="00F476C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76C1" w:rsidRDefault="00BB087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Opis del, ki jih bo izvedel podizvajalec:</w:t>
                  </w:r>
                </w:p>
                <w:p w:rsidR="00F476C1" w:rsidRDefault="00BB087B">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476C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76C1" w:rsidRDefault="00BB087B">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476C1" w:rsidRDefault="00F476C1"/>
              </w:tc>
            </w:tr>
            <w:tr w:rsidR="00F476C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76C1" w:rsidRDefault="00BB087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476C1" w:rsidRDefault="00BB087B">
                  <w:pPr>
                    <w:spacing w:before="135" w:after="135"/>
                    <w:jc w:val="both"/>
                    <w:textAlignment w:val="center"/>
                  </w:pPr>
                  <w:r>
                    <w:rPr>
                      <w:rFonts w:ascii="Arial" w:hAnsi="Arial" w:cs="Arial"/>
                      <w:color w:val="000000"/>
                      <w:position w:val="-2"/>
                      <w:sz w:val="18"/>
                      <w:szCs w:val="18"/>
                    </w:rPr>
                    <w:t>Opis del, ki jih bo izvedel podizvajalec:</w:t>
                  </w:r>
                </w:p>
                <w:p w:rsidR="00F476C1" w:rsidRDefault="00BB087B">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F476C1" w:rsidRDefault="00F476C1"/>
          <w:p w:rsidR="00F476C1" w:rsidRDefault="00BB087B">
            <w:pPr>
              <w:spacing w:before="225" w:after="225"/>
              <w:jc w:val="both"/>
            </w:pPr>
            <w:r>
              <w:rPr>
                <w:rFonts w:ascii="Arial" w:hAnsi="Arial" w:cs="Arial"/>
                <w:i/>
                <w:iCs/>
                <w:color w:val="000000"/>
                <w:sz w:val="18"/>
                <w:szCs w:val="18"/>
              </w:rPr>
              <w:t>Opomba:</w:t>
            </w:r>
          </w:p>
          <w:p w:rsidR="00F476C1" w:rsidRDefault="00BB087B">
            <w:pPr>
              <w:spacing w:before="225" w:after="225"/>
              <w:jc w:val="both"/>
            </w:pPr>
            <w:r>
              <w:rPr>
                <w:rFonts w:ascii="Arial" w:hAnsi="Arial" w:cs="Arial"/>
                <w:i/>
                <w:iCs/>
                <w:color w:val="000000"/>
                <w:sz w:val="18"/>
                <w:szCs w:val="18"/>
              </w:rPr>
              <w:t>V KOLIKOR PONUDNIK NE NASTOPA S PODIZVAJALCI SE RAZDELEK IZBRIŠE</w:t>
            </w:r>
          </w:p>
        </w:tc>
      </w:tr>
    </w:tbl>
    <w:p w:rsidR="00F476C1" w:rsidRDefault="00BB087B">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F476C1" w:rsidRDefault="00BB087B">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F476C1">
              <w:tc>
                <w:tcPr>
                  <w:tcW w:w="0" w:type="auto"/>
                  <w:tcMar>
                    <w:top w:w="0" w:type="auto"/>
                    <w:bottom w:w="0" w:type="auto"/>
                  </w:tcMar>
                </w:tcPr>
                <w:p w:rsidR="00F476C1" w:rsidRDefault="00BB087B">
                  <w:pPr>
                    <w:numPr>
                      <w:ilvl w:val="0"/>
                      <w:numId w:val="30"/>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F476C1" w:rsidRDefault="00BB087B">
                  <w:pPr>
                    <w:numPr>
                      <w:ilvl w:val="0"/>
                      <w:numId w:val="30"/>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F476C1" w:rsidRDefault="00BB087B">
                  <w:pPr>
                    <w:numPr>
                      <w:ilvl w:val="0"/>
                      <w:numId w:val="30"/>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F476C1" w:rsidRDefault="00F476C1"/>
          <w:p w:rsidR="00F476C1" w:rsidRDefault="00BB087B">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F476C1" w:rsidRDefault="00BB087B">
            <w:pPr>
              <w:spacing w:before="225" w:after="225"/>
              <w:jc w:val="both"/>
            </w:pPr>
            <w:r>
              <w:rPr>
                <w:rFonts w:ascii="Arial" w:hAnsi="Arial" w:cs="Arial"/>
                <w:color w:val="000000"/>
                <w:sz w:val="18"/>
                <w:szCs w:val="18"/>
              </w:rPr>
              <w:t>Plačila podizvajalcem se izvedejo v rokih in na enak način kot velja za plačila izvajalcu.</w:t>
            </w:r>
          </w:p>
          <w:p w:rsidR="00F476C1" w:rsidRDefault="00BB087B">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F476C1" w:rsidRDefault="00BB087B">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F476C1" w:rsidRDefault="00BB087B">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F476C1" w:rsidRDefault="00BB087B">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Naročnik se zavezuje poravnati pogodbeno ceno za pravilno dobavo in montažo naprav za rezervno napajanje z električno energijo na podlagi te pogodbe.</w:t>
            </w:r>
          </w:p>
          <w:p w:rsidR="00F476C1" w:rsidRDefault="00BB087B">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rsidR="00F476C1" w:rsidRDefault="00BB087B">
      <w:pPr>
        <w:spacing w:before="225" w:after="225" w:line="240" w:lineRule="auto"/>
        <w:jc w:val="both"/>
      </w:pPr>
      <w:r>
        <w:rPr>
          <w:rFonts w:ascii="Arial" w:hAnsi="Arial" w:cs="Arial"/>
          <w:b/>
          <w:bCs/>
          <w:color w:val="000000"/>
          <w:sz w:val="18"/>
          <w:szCs w:val="18"/>
        </w:rPr>
        <w:t>VI. OBVEZNOSTI IZVAJALCA</w:t>
      </w:r>
    </w:p>
    <w:p w:rsidR="00F476C1" w:rsidRDefault="00BB087B">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lastRenderedPageBreak/>
              <w:t>Izvajalec se obvezuje, da bo:</w:t>
            </w:r>
          </w:p>
          <w:tbl>
            <w:tblPr>
              <w:tblStyle w:val="NormalTablePHPDOCX"/>
              <w:tblW w:w="0" w:type="auto"/>
              <w:tblLook w:val="04A0" w:firstRow="1" w:lastRow="0" w:firstColumn="1" w:lastColumn="0" w:noHBand="0" w:noVBand="1"/>
            </w:tblPr>
            <w:tblGrid>
              <w:gridCol w:w="8746"/>
            </w:tblGrid>
            <w:tr w:rsidR="00F476C1">
              <w:tc>
                <w:tcPr>
                  <w:tcW w:w="0" w:type="auto"/>
                  <w:tcMar>
                    <w:top w:w="0" w:type="auto"/>
                    <w:bottom w:w="0" w:type="auto"/>
                  </w:tcMar>
                </w:tcPr>
                <w:p w:rsidR="00F476C1" w:rsidRDefault="00BB087B">
                  <w:pPr>
                    <w:numPr>
                      <w:ilvl w:val="0"/>
                      <w:numId w:val="31"/>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rsidR="00F476C1" w:rsidRDefault="00BB087B">
                  <w:pPr>
                    <w:numPr>
                      <w:ilvl w:val="0"/>
                      <w:numId w:val="31"/>
                    </w:numPr>
                    <w:jc w:val="both"/>
                    <w:rPr>
                      <w:rFonts w:ascii="Arial" w:hAnsi="Arial" w:cs="Arial"/>
                      <w:color w:val="000000"/>
                      <w:sz w:val="18"/>
                      <w:szCs w:val="18"/>
                    </w:rPr>
                  </w:pPr>
                  <w:r>
                    <w:rPr>
                      <w:rFonts w:ascii="Arial" w:hAnsi="Arial" w:cs="Arial"/>
                      <w:color w:val="000000"/>
                      <w:sz w:val="18"/>
                      <w:szCs w:val="18"/>
                    </w:rPr>
                    <w:t>dobavo izvedel v pogodbeno določenih rokih;</w:t>
                  </w:r>
                </w:p>
                <w:p w:rsidR="00F476C1" w:rsidRDefault="00BB087B">
                  <w:pPr>
                    <w:numPr>
                      <w:ilvl w:val="0"/>
                      <w:numId w:val="31"/>
                    </w:numPr>
                    <w:jc w:val="both"/>
                    <w:rPr>
                      <w:rFonts w:ascii="Arial" w:hAnsi="Arial" w:cs="Arial"/>
                      <w:color w:val="000000"/>
                      <w:sz w:val="18"/>
                      <w:szCs w:val="18"/>
                    </w:rPr>
                  </w:pPr>
                  <w:r>
                    <w:rPr>
                      <w:rFonts w:ascii="Arial" w:hAnsi="Arial" w:cs="Arial"/>
                      <w:color w:val="000000"/>
                      <w:sz w:val="18"/>
                      <w:szCs w:val="18"/>
                    </w:rPr>
                    <w:t>v roku 8 delovnih dni od sklenitve pogodbe dostavil naročniku garancijo za dobro izvedbo pogodbenih obveznosti z veljavnostjo najmanj 60 dni po izdaji Potrdila o prevzemu,</w:t>
                  </w:r>
                </w:p>
                <w:p w:rsidR="00F476C1" w:rsidRDefault="00BB087B">
                  <w:pPr>
                    <w:numPr>
                      <w:ilvl w:val="0"/>
                      <w:numId w:val="31"/>
                    </w:numPr>
                    <w:jc w:val="both"/>
                    <w:rPr>
                      <w:rFonts w:ascii="Arial" w:hAnsi="Arial" w:cs="Arial"/>
                      <w:color w:val="000000"/>
                      <w:sz w:val="18"/>
                      <w:szCs w:val="18"/>
                    </w:rPr>
                  </w:pPr>
                  <w:r>
                    <w:rPr>
                      <w:rFonts w:ascii="Arial" w:hAnsi="Arial" w:cs="Arial"/>
                      <w:color w:val="000000"/>
                      <w:sz w:val="18"/>
                      <w:szCs w:val="18"/>
                    </w:rPr>
                    <w:t>predal naročniku terminski plan izvedbe vseh del,</w:t>
                  </w:r>
                </w:p>
                <w:p w:rsidR="00F476C1" w:rsidRDefault="00BB087B">
                  <w:pPr>
                    <w:numPr>
                      <w:ilvl w:val="0"/>
                      <w:numId w:val="31"/>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rsidR="00F476C1" w:rsidRDefault="00BB087B">
                  <w:pPr>
                    <w:numPr>
                      <w:ilvl w:val="0"/>
                      <w:numId w:val="31"/>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rsidR="00F476C1" w:rsidRDefault="00BB087B">
                  <w:pPr>
                    <w:numPr>
                      <w:ilvl w:val="0"/>
                      <w:numId w:val="31"/>
                    </w:numPr>
                    <w:jc w:val="both"/>
                    <w:rPr>
                      <w:rFonts w:ascii="Arial" w:hAnsi="Arial" w:cs="Arial"/>
                      <w:color w:val="000000"/>
                      <w:sz w:val="18"/>
                      <w:szCs w:val="18"/>
                    </w:rPr>
                  </w:pPr>
                  <w:r>
                    <w:rPr>
                      <w:rFonts w:ascii="Arial" w:hAnsi="Arial" w:cs="Arial"/>
                      <w:color w:val="000000"/>
                      <w:sz w:val="18"/>
                      <w:szCs w:val="18"/>
                    </w:rPr>
                    <w:t>izdelal projekte izvedenih del (PID), navodila za obratovanje in vzdrževanje (NOV) za vsa del ter jih izročil naročniku pred izdajo Potrdila o prevzemu del, in sicer v 2 (dveh) tiskanih izvodih in 1 (enem) izvodu v elektronski obliki, od katere mora biti grafični del v vektorskem formatu .dwg, tekstualni del v formatu .doc in tabelarični del v formatu .xls,</w:t>
                  </w:r>
                </w:p>
                <w:p w:rsidR="00F476C1" w:rsidRDefault="00BB087B">
                  <w:pPr>
                    <w:numPr>
                      <w:ilvl w:val="0"/>
                      <w:numId w:val="31"/>
                    </w:numPr>
                    <w:jc w:val="both"/>
                    <w:rPr>
                      <w:rFonts w:ascii="Arial" w:hAnsi="Arial" w:cs="Arial"/>
                      <w:color w:val="000000"/>
                      <w:sz w:val="18"/>
                      <w:szCs w:val="18"/>
                    </w:rPr>
                  </w:pPr>
                  <w:r>
                    <w:rPr>
                      <w:rFonts w:ascii="Arial" w:hAnsi="Arial" w:cs="Arial"/>
                      <w:color w:val="000000"/>
                      <w:sz w:val="18"/>
                      <w:szCs w:val="18"/>
                    </w:rPr>
                    <w:t>naročniku predal izjave o skladnosti in certifikate pred izdajo Potrdila o prevzemu del,</w:t>
                  </w:r>
                </w:p>
                <w:p w:rsidR="00F476C1" w:rsidRDefault="00BB087B">
                  <w:pPr>
                    <w:numPr>
                      <w:ilvl w:val="0"/>
                      <w:numId w:val="31"/>
                    </w:numPr>
                    <w:jc w:val="both"/>
                    <w:rPr>
                      <w:rFonts w:ascii="Arial" w:hAnsi="Arial" w:cs="Arial"/>
                      <w:color w:val="000000"/>
                      <w:sz w:val="18"/>
                      <w:szCs w:val="18"/>
                    </w:rPr>
                  </w:pPr>
                  <w:r>
                    <w:rPr>
                      <w:rFonts w:ascii="Arial" w:hAnsi="Arial" w:cs="Arial"/>
                      <w:color w:val="000000"/>
                      <w:sz w:val="18"/>
                      <w:szCs w:val="18"/>
                    </w:rPr>
                    <w:t>ščitil interese naročnika.</w:t>
                  </w:r>
                </w:p>
              </w:tc>
            </w:tr>
          </w:tbl>
          <w:p w:rsidR="00F476C1" w:rsidRDefault="00F476C1"/>
        </w:tc>
      </w:tr>
    </w:tbl>
    <w:p w:rsidR="00F476C1" w:rsidRDefault="00BB087B">
      <w:pPr>
        <w:spacing w:before="225" w:after="225" w:line="240" w:lineRule="auto"/>
        <w:jc w:val="both"/>
      </w:pPr>
      <w:r>
        <w:rPr>
          <w:rFonts w:ascii="Arial" w:hAnsi="Arial" w:cs="Arial"/>
          <w:b/>
          <w:bCs/>
          <w:color w:val="000000"/>
          <w:sz w:val="18"/>
          <w:szCs w:val="18"/>
        </w:rPr>
        <w:t>VII. SKRBNIKI POGODBE</w:t>
      </w:r>
    </w:p>
    <w:p w:rsidR="00F476C1" w:rsidRDefault="00BB087B">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Skrbnik pogodbe s strani naročnika je ______________</w:t>
            </w:r>
          </w:p>
          <w:p w:rsidR="00F476C1" w:rsidRDefault="00BB087B">
            <w:pPr>
              <w:spacing w:before="225" w:after="225"/>
              <w:jc w:val="both"/>
            </w:pPr>
            <w:r>
              <w:rPr>
                <w:rFonts w:ascii="Arial" w:hAnsi="Arial" w:cs="Arial"/>
                <w:color w:val="000000"/>
                <w:sz w:val="18"/>
                <w:szCs w:val="18"/>
              </w:rPr>
              <w:t>Predstavnik naročnika je pooblaščen, da zastopa naročnika v vseh vprašanjih, ki se nanašajo na izvedbo vseh del, dogovorjenih s to pogodbo.</w:t>
            </w:r>
          </w:p>
          <w:p w:rsidR="00F476C1" w:rsidRDefault="00BB087B">
            <w:pPr>
              <w:spacing w:before="225" w:after="225"/>
              <w:jc w:val="both"/>
            </w:pPr>
            <w:r>
              <w:rPr>
                <w:rFonts w:ascii="Arial" w:hAnsi="Arial" w:cs="Arial"/>
                <w:color w:val="000000"/>
                <w:sz w:val="18"/>
                <w:szCs w:val="18"/>
              </w:rPr>
              <w:t>Pooblaščeni predstavnik izvajalca je _______________</w:t>
            </w:r>
          </w:p>
          <w:p w:rsidR="00F476C1" w:rsidRDefault="00BB087B">
            <w:pPr>
              <w:spacing w:before="225" w:after="225"/>
              <w:jc w:val="both"/>
            </w:pPr>
            <w:r>
              <w:rPr>
                <w:rFonts w:ascii="Arial" w:hAnsi="Arial" w:cs="Arial"/>
                <w:color w:val="000000"/>
                <w:sz w:val="18"/>
                <w:szCs w:val="18"/>
              </w:rPr>
              <w:t>Pooblaščeni predstavnik izvajalca je pooblaščen, da zastopa izvajalca v vseh vprašanjih, ki se nanašajo na izvedbo vseh del po tej pogodbi.</w:t>
            </w:r>
          </w:p>
        </w:tc>
      </w:tr>
    </w:tbl>
    <w:p w:rsidR="00F476C1" w:rsidRDefault="00BB087B">
      <w:pPr>
        <w:spacing w:before="225" w:after="225" w:line="240" w:lineRule="auto"/>
        <w:jc w:val="both"/>
      </w:pPr>
      <w:r>
        <w:rPr>
          <w:rFonts w:ascii="Arial" w:hAnsi="Arial" w:cs="Arial"/>
          <w:b/>
          <w:bCs/>
          <w:color w:val="000000"/>
          <w:sz w:val="18"/>
          <w:szCs w:val="18"/>
        </w:rPr>
        <w:t>VIII. POGODBENA KAZEN</w:t>
      </w:r>
    </w:p>
    <w:p w:rsidR="00F476C1" w:rsidRDefault="00BB087B">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5 promilov od vrednosti celotne dobave z DDV, vendar skupaj ne več kot 10% celotne pogodbene vrednosti brez DDV.</w:t>
            </w:r>
          </w:p>
          <w:p w:rsidR="00F476C1" w:rsidRDefault="00BB087B">
            <w:pPr>
              <w:spacing w:before="225" w:after="225"/>
              <w:jc w:val="both"/>
            </w:pPr>
            <w:r>
              <w:rPr>
                <w:rFonts w:ascii="Arial" w:hAnsi="Arial" w:cs="Arial"/>
                <w:color w:val="000000"/>
                <w:sz w:val="18"/>
                <w:szCs w:val="18"/>
              </w:rPr>
              <w:t>Pogodbena kazen se obračuna pri plačilu za opravljeno dobavo oz. montažo.</w:t>
            </w:r>
          </w:p>
          <w:p w:rsidR="00F476C1" w:rsidRDefault="00BB087B">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rsidR="00F476C1" w:rsidRDefault="00BB087B">
            <w:pPr>
              <w:spacing w:before="225" w:after="225"/>
              <w:jc w:val="both"/>
            </w:pPr>
            <w:r>
              <w:rPr>
                <w:rFonts w:ascii="Arial" w:hAnsi="Arial" w:cs="Arial"/>
                <w:color w:val="000000"/>
                <w:sz w:val="18"/>
                <w:szCs w:val="18"/>
              </w:rPr>
              <w:t>Pogodbeni stranki soglašata, da izvajalec ne bo prenesel svoje terjatve na tretjo osebo, razen na podizvajalce, kooperatne in dobavitelje.</w:t>
            </w:r>
          </w:p>
        </w:tc>
      </w:tr>
    </w:tbl>
    <w:p w:rsidR="00F476C1" w:rsidRDefault="00BB087B">
      <w:pPr>
        <w:spacing w:before="225" w:after="225" w:line="240" w:lineRule="auto"/>
        <w:jc w:val="both"/>
      </w:pPr>
      <w:r>
        <w:rPr>
          <w:rFonts w:ascii="Arial" w:hAnsi="Arial" w:cs="Arial"/>
          <w:b/>
          <w:bCs/>
          <w:color w:val="000000"/>
          <w:sz w:val="18"/>
          <w:szCs w:val="18"/>
        </w:rPr>
        <w:t>IX. PREVZEM</w:t>
      </w:r>
    </w:p>
    <w:p w:rsidR="00F476C1" w:rsidRDefault="00BB087B">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Pred prevzemom del se izvede komisijski pregled, kjer bo naročnik vpisal vse morebitne pomanjkljivosti in jih je izvajalec dolžan odpraviti najkasneje v roku 45 dni po izdaji Potrdila o prevzemu del.</w:t>
            </w:r>
          </w:p>
          <w:p w:rsidR="00F476C1" w:rsidRDefault="00BB087B">
            <w:pPr>
              <w:spacing w:before="225" w:after="225"/>
              <w:jc w:val="both"/>
            </w:pPr>
            <w:r>
              <w:rPr>
                <w:rFonts w:ascii="Arial" w:hAnsi="Arial" w:cs="Arial"/>
                <w:color w:val="000000"/>
                <w:sz w:val="18"/>
                <w:szCs w:val="18"/>
              </w:rPr>
              <w:lastRenderedPageBreak/>
              <w:t>Po uspešni odpravi vseh pomanjkljivosti, dobavi in montaži, zagonu ter preizkusu doseganja pogodbeno tehnično – tehnoloških parametrov in funkcionalnega delovanja, izvajalec in naročnik opravita primopredajo vseh del ter o tem sestavita končni pisni zapisnik oz. Potrdilo o izvedbi.</w:t>
            </w:r>
          </w:p>
          <w:p w:rsidR="00F476C1" w:rsidRDefault="00BB087B">
            <w:pPr>
              <w:spacing w:before="225" w:after="225"/>
              <w:jc w:val="both"/>
            </w:pPr>
            <w:r>
              <w:rPr>
                <w:rFonts w:ascii="Arial" w:hAnsi="Arial" w:cs="Arial"/>
                <w:color w:val="000000"/>
                <w:sz w:val="18"/>
                <w:szCs w:val="18"/>
              </w:rPr>
              <w:t>Izvajalec lahko na podlagi podpisanega končnega primopredajnega zapisnika (pisno potrjenega s strani predstavnikov obeh pogodbenih strank) naročniku izstavi končno situacijo za dobavljeno, nameščeno in delujočo opremo.</w:t>
            </w:r>
          </w:p>
        </w:tc>
      </w:tr>
    </w:tbl>
    <w:p w:rsidR="00F476C1" w:rsidRDefault="00BB087B">
      <w:pPr>
        <w:spacing w:before="225" w:after="225" w:line="240" w:lineRule="auto"/>
        <w:jc w:val="both"/>
      </w:pPr>
      <w:r>
        <w:rPr>
          <w:rFonts w:ascii="Arial" w:hAnsi="Arial" w:cs="Arial"/>
          <w:b/>
          <w:bCs/>
          <w:color w:val="000000"/>
          <w:sz w:val="18"/>
          <w:szCs w:val="18"/>
        </w:rPr>
        <w:lastRenderedPageBreak/>
        <w:t>X. ODPRAVA NAPAK IN GARANCIJSKA DOBA</w:t>
      </w:r>
    </w:p>
    <w:p w:rsidR="00F476C1" w:rsidRDefault="00BB087B">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Garancijska doba po tej pogodbi je 36 mesecev.</w:t>
            </w:r>
          </w:p>
          <w:p w:rsidR="00F476C1" w:rsidRDefault="00BB087B">
            <w:pPr>
              <w:spacing w:before="225" w:after="225"/>
              <w:jc w:val="both"/>
            </w:pPr>
            <w:r>
              <w:rPr>
                <w:rFonts w:ascii="Arial" w:hAnsi="Arial" w:cs="Arial"/>
                <w:color w:val="000000"/>
                <w:sz w:val="18"/>
                <w:szCs w:val="18"/>
              </w:rPr>
              <w:t>Garancijski roki začnejo teči z dnem uspešne pisne primopredaje opreme in dokončanju vseh del.</w:t>
            </w:r>
          </w:p>
          <w:p w:rsidR="00F476C1" w:rsidRDefault="00BB087B">
            <w:pPr>
              <w:spacing w:before="225" w:after="225"/>
              <w:jc w:val="both"/>
            </w:pPr>
            <w:r>
              <w:rPr>
                <w:rFonts w:ascii="Arial" w:hAnsi="Arial" w:cs="Arial"/>
                <w:color w:val="000000"/>
                <w:sz w:val="18"/>
                <w:szCs w:val="18"/>
              </w:rPr>
              <w:t>Garancija je vezana na normalne pogoje uporabe in primerno ter strokovno vzdrževanje.</w:t>
            </w:r>
          </w:p>
          <w:p w:rsidR="00F476C1" w:rsidRDefault="00BB087B">
            <w:pPr>
              <w:spacing w:before="225" w:after="225"/>
              <w:jc w:val="both"/>
            </w:pPr>
            <w:r>
              <w:rPr>
                <w:rFonts w:ascii="Arial" w:hAnsi="Arial" w:cs="Arial"/>
                <w:color w:val="000000"/>
                <w:sz w:val="18"/>
                <w:szCs w:val="18"/>
              </w:rPr>
              <w:t>Izvajalec je naročniku dolžan ne glede na proces ugotovitve in odprave napake zagotoviti funkcionalnost opreme.</w:t>
            </w:r>
          </w:p>
          <w:p w:rsidR="00F476C1" w:rsidRDefault="00BB087B">
            <w:pPr>
              <w:spacing w:before="225" w:after="225"/>
              <w:jc w:val="both"/>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tc>
      </w:tr>
    </w:tbl>
    <w:p w:rsidR="00F476C1" w:rsidRDefault="00BB087B">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Za vse dobavljeno blago bo izvajalec v okviru garancijske dobe in v okviru svoje pogodbene obveznosti iz te pogodbe, izvedel odpravo napak.</w:t>
            </w:r>
          </w:p>
          <w:p w:rsidR="00F476C1" w:rsidRDefault="00BB087B">
            <w:pPr>
              <w:spacing w:before="225" w:after="225"/>
              <w:jc w:val="both"/>
            </w:pPr>
            <w:r>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zaračuna v breme izvajalca 3 % pribitek na celotno vrednost dobave za kritje svojih manipulativnih stroškov. V kolikor izvajalec stroškov odprave napake ne bo pokril, lahko naročnik za plačilo stroškov unovči garancijo za odpravo napak v garancijskem roku.</w:t>
            </w:r>
          </w:p>
          <w:p w:rsidR="00F476C1" w:rsidRDefault="00BB087B">
            <w:pPr>
              <w:spacing w:before="225" w:after="225"/>
              <w:jc w:val="both"/>
            </w:pPr>
            <w:r>
              <w:rPr>
                <w:rFonts w:ascii="Arial" w:hAnsi="Arial" w:cs="Arial"/>
                <w:color w:val="000000"/>
                <w:sz w:val="18"/>
                <w:szCs w:val="18"/>
              </w:rPr>
              <w:t>Za zamenjane dele v garancijski dobi prične teči nov garancijski rok z dnem zamenjave.</w:t>
            </w:r>
          </w:p>
        </w:tc>
      </w:tr>
    </w:tbl>
    <w:p w:rsidR="00F476C1" w:rsidRDefault="00BB087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7271"/>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Dobavitelj mora zagotavljati rezervne dele še najmanj 10 let po poteku garancijske dobe.</w:t>
            </w:r>
          </w:p>
        </w:tc>
      </w:tr>
    </w:tbl>
    <w:p w:rsidR="00F476C1" w:rsidRDefault="00BB087B">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7950"/>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Morebitne skrite napake se obravnavajo v skladu z določili zakona, ki ureja obligacijska razmerja.</w:t>
            </w:r>
          </w:p>
        </w:tc>
      </w:tr>
    </w:tbl>
    <w:p w:rsidR="00F476C1" w:rsidRDefault="00BB087B">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ZAVAROVANJE ZA DOBRO IZVEDBO</w:t>
            </w:r>
          </w:p>
          <w:p w:rsidR="00F476C1" w:rsidRDefault="00BB087B">
            <w:pPr>
              <w:spacing w:before="225" w:after="225"/>
              <w:jc w:val="both"/>
            </w:pPr>
            <w:r>
              <w:rPr>
                <w:rFonts w:ascii="Arial" w:hAnsi="Arial" w:cs="Arial"/>
                <w:color w:val="000000"/>
                <w:sz w:val="18"/>
                <w:szCs w:val="18"/>
              </w:rPr>
              <w:t>Instrument zavarovanja: _____________</w:t>
            </w:r>
          </w:p>
          <w:p w:rsidR="00F476C1" w:rsidRDefault="00BB087B">
            <w:pPr>
              <w:spacing w:before="225" w:after="225"/>
              <w:jc w:val="both"/>
            </w:pPr>
            <w:r>
              <w:rPr>
                <w:rFonts w:ascii="Arial" w:hAnsi="Arial" w:cs="Arial"/>
                <w:color w:val="000000"/>
                <w:sz w:val="18"/>
                <w:szCs w:val="18"/>
              </w:rPr>
              <w:t>Višina zavarovanja: _____________</w:t>
            </w:r>
          </w:p>
          <w:p w:rsidR="00F476C1" w:rsidRDefault="00BB087B">
            <w:pPr>
              <w:spacing w:before="225" w:after="225"/>
              <w:jc w:val="both"/>
            </w:pPr>
            <w:r>
              <w:rPr>
                <w:rFonts w:ascii="Arial" w:hAnsi="Arial" w:cs="Arial"/>
                <w:color w:val="000000"/>
                <w:sz w:val="18"/>
                <w:szCs w:val="18"/>
              </w:rPr>
              <w:t>Čas veljavnosti: _____________</w:t>
            </w:r>
          </w:p>
          <w:p w:rsidR="00F476C1" w:rsidRDefault="00BB087B">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rsidR="00F476C1" w:rsidRDefault="00BB087B">
            <w:pPr>
              <w:spacing w:before="225" w:after="225"/>
              <w:jc w:val="both"/>
            </w:pPr>
            <w:r>
              <w:rPr>
                <w:rFonts w:ascii="Arial" w:hAnsi="Arial" w:cs="Arial"/>
                <w:color w:val="000000"/>
                <w:sz w:val="18"/>
                <w:szCs w:val="18"/>
              </w:rPr>
              <w:lastRenderedPageBreak/>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F476C1" w:rsidRDefault="00BB087B">
      <w:pPr>
        <w:spacing w:after="0" w:line="240" w:lineRule="auto"/>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ZAVAROVANJE ZA ODPRAVO NAPAK</w:t>
            </w:r>
          </w:p>
          <w:p w:rsidR="00F476C1" w:rsidRDefault="00BB087B">
            <w:pPr>
              <w:spacing w:before="225" w:after="225"/>
              <w:jc w:val="both"/>
            </w:pPr>
            <w:r>
              <w:rPr>
                <w:rFonts w:ascii="Arial" w:hAnsi="Arial" w:cs="Arial"/>
                <w:color w:val="000000"/>
                <w:sz w:val="18"/>
                <w:szCs w:val="18"/>
              </w:rPr>
              <w:t>Instrument zavarovanja: _____________</w:t>
            </w:r>
          </w:p>
          <w:p w:rsidR="00F476C1" w:rsidRDefault="00BB087B">
            <w:pPr>
              <w:spacing w:before="225" w:after="225"/>
              <w:jc w:val="both"/>
            </w:pPr>
            <w:r>
              <w:rPr>
                <w:rFonts w:ascii="Arial" w:hAnsi="Arial" w:cs="Arial"/>
                <w:color w:val="000000"/>
                <w:sz w:val="18"/>
                <w:szCs w:val="18"/>
              </w:rPr>
              <w:t>Višina zavarovanja: _____________</w:t>
            </w:r>
          </w:p>
          <w:p w:rsidR="00F476C1" w:rsidRDefault="00BB087B">
            <w:pPr>
              <w:spacing w:before="225" w:after="225"/>
              <w:jc w:val="both"/>
            </w:pPr>
            <w:r>
              <w:rPr>
                <w:rFonts w:ascii="Arial" w:hAnsi="Arial" w:cs="Arial"/>
                <w:color w:val="000000"/>
                <w:sz w:val="18"/>
                <w:szCs w:val="18"/>
              </w:rPr>
              <w:t>Čas veljavnosti: _____________</w:t>
            </w:r>
          </w:p>
          <w:p w:rsidR="00F476C1" w:rsidRDefault="00BB087B">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rsidR="00F476C1" w:rsidRDefault="00BB087B">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p w:rsidR="00F476C1" w:rsidRDefault="00BB087B">
            <w:pPr>
              <w:spacing w:before="225" w:after="225"/>
              <w:jc w:val="both"/>
            </w:pPr>
            <w:r>
              <w:rPr>
                <w:rFonts w:ascii="Arial" w:hAnsi="Arial" w:cs="Arial"/>
                <w:color w:val="000000"/>
                <w:sz w:val="18"/>
                <w:szCs w:val="18"/>
              </w:rPr>
              <w:t>Izvajalec se obvezuje v primeru naročnikovega poziva o ugotovitvi pomanjkljivosti v času garancijske dobe nemudoma odzvati in opraviti ogled. Izvajalec je dolžan pristopiti k odpravi napak in pomanjkljivosti v najkrajšem možnem času in jih odpraviti v roku 3 delovnih dni od prejema prijave napake, razen če se pogodbeni strani dogovorita dug daljši, primeren rok. Naročnik ima pravico, da v primeru, ko izvajalec v zgoraj navedenm roku ne bi odpravil napak, za odpravo takšnih napak nemudoma angažirati drugega izvajalca ter za poplačilo stroškov odprave napak in vseh drugih s tem povezanih stroškov unovčiti garancijo za odpravo napak v garancijski dobi.</w:t>
            </w:r>
          </w:p>
        </w:tc>
      </w:tr>
    </w:tbl>
    <w:p w:rsidR="00F476C1" w:rsidRDefault="00BB087B">
      <w:pPr>
        <w:spacing w:before="225" w:after="225" w:line="240" w:lineRule="auto"/>
        <w:jc w:val="both"/>
      </w:pPr>
      <w:r>
        <w:rPr>
          <w:rFonts w:ascii="Arial" w:hAnsi="Arial" w:cs="Arial"/>
          <w:b/>
          <w:bCs/>
          <w:color w:val="000000"/>
          <w:sz w:val="18"/>
          <w:szCs w:val="18"/>
        </w:rPr>
        <w:t>XI. ODSTOP OD POGODBE</w:t>
      </w:r>
    </w:p>
    <w:p w:rsidR="00F476C1" w:rsidRDefault="00BB087B">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F476C1" w:rsidRDefault="00BB087B">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F476C1">
              <w:tc>
                <w:tcPr>
                  <w:tcW w:w="0" w:type="auto"/>
                  <w:tcMar>
                    <w:top w:w="0" w:type="auto"/>
                    <w:bottom w:w="0" w:type="auto"/>
                  </w:tcMar>
                </w:tcPr>
                <w:p w:rsidR="00F476C1" w:rsidRDefault="00BB087B">
                  <w:pPr>
                    <w:numPr>
                      <w:ilvl w:val="0"/>
                      <w:numId w:val="32"/>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F476C1" w:rsidRDefault="00BB087B">
                  <w:pPr>
                    <w:numPr>
                      <w:ilvl w:val="0"/>
                      <w:numId w:val="32"/>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F476C1" w:rsidRDefault="00BB087B">
                  <w:pPr>
                    <w:numPr>
                      <w:ilvl w:val="0"/>
                      <w:numId w:val="32"/>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F476C1" w:rsidRDefault="00F476C1"/>
          <w:p w:rsidR="00F476C1" w:rsidRDefault="00BB087B">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F476C1">
              <w:tc>
                <w:tcPr>
                  <w:tcW w:w="0" w:type="auto"/>
                  <w:tcMar>
                    <w:top w:w="0" w:type="auto"/>
                    <w:bottom w:w="0" w:type="auto"/>
                  </w:tcMar>
                </w:tcPr>
                <w:p w:rsidR="00F476C1" w:rsidRDefault="00BB087B">
                  <w:pPr>
                    <w:numPr>
                      <w:ilvl w:val="0"/>
                      <w:numId w:val="3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F476C1" w:rsidRDefault="00BB087B">
                  <w:pPr>
                    <w:numPr>
                      <w:ilvl w:val="0"/>
                      <w:numId w:val="33"/>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F476C1" w:rsidRDefault="00BB087B">
                  <w:pPr>
                    <w:numPr>
                      <w:ilvl w:val="0"/>
                      <w:numId w:val="33"/>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F476C1" w:rsidRDefault="00F476C1"/>
          <w:p w:rsidR="00F476C1" w:rsidRDefault="00BB087B">
            <w:pPr>
              <w:spacing w:before="225" w:after="225"/>
              <w:jc w:val="both"/>
            </w:pPr>
            <w:r>
              <w:rPr>
                <w:rFonts w:ascii="Arial" w:hAnsi="Arial" w:cs="Arial"/>
                <w:color w:val="000000"/>
                <w:sz w:val="18"/>
                <w:szCs w:val="18"/>
              </w:rPr>
              <w:t>Odstop od pogodbe učinkuje z dnem, ko izvajalec prejme pisno izjavo naročnika o odstopu.</w:t>
            </w:r>
          </w:p>
          <w:p w:rsidR="00F476C1" w:rsidRDefault="00BB087B">
            <w:pPr>
              <w:spacing w:before="225" w:after="225"/>
              <w:jc w:val="both"/>
            </w:pPr>
            <w:r>
              <w:rPr>
                <w:rFonts w:ascii="Arial" w:hAnsi="Arial" w:cs="Arial"/>
                <w:color w:val="000000"/>
                <w:sz w:val="18"/>
                <w:szCs w:val="18"/>
              </w:rPr>
              <w:lastRenderedPageBreak/>
              <w:t>Naročnik bo istočasno z odstopom od pogodbe pričel s postopki za unovčenje zavarovanja za dobro izvedbo pogodbenih obveznosti.</w:t>
            </w:r>
          </w:p>
          <w:p w:rsidR="00F476C1" w:rsidRDefault="00BB087B">
            <w:pPr>
              <w:spacing w:before="225" w:after="225"/>
              <w:jc w:val="both"/>
            </w:pPr>
            <w:r>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tc>
      </w:tr>
    </w:tbl>
    <w:p w:rsidR="00F476C1" w:rsidRDefault="00BB087B">
      <w:pPr>
        <w:spacing w:before="225" w:after="225" w:line="240" w:lineRule="auto"/>
        <w:jc w:val="both"/>
      </w:pPr>
      <w:r>
        <w:rPr>
          <w:rFonts w:ascii="Arial" w:hAnsi="Arial" w:cs="Arial"/>
          <w:b/>
          <w:bCs/>
          <w:color w:val="000000"/>
          <w:sz w:val="18"/>
          <w:szCs w:val="18"/>
        </w:rPr>
        <w:lastRenderedPageBreak/>
        <w:t>XII. REVIZIJSKA SLED</w:t>
      </w:r>
    </w:p>
    <w:p w:rsidR="00F476C1" w:rsidRDefault="00BB087B">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rsidR="00F476C1" w:rsidRDefault="00BB087B">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rsidR="00F476C1" w:rsidRDefault="00BB087B">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F476C1" w:rsidRDefault="00BB087B">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F476C1" w:rsidRDefault="00BB087B">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F476C1" w:rsidRDefault="00BB087B">
      <w:pPr>
        <w:spacing w:before="225" w:after="225" w:line="240" w:lineRule="auto"/>
        <w:jc w:val="both"/>
      </w:pPr>
      <w:r>
        <w:rPr>
          <w:rFonts w:ascii="Arial" w:hAnsi="Arial" w:cs="Arial"/>
          <w:b/>
          <w:bCs/>
          <w:color w:val="000000"/>
          <w:sz w:val="18"/>
          <w:szCs w:val="18"/>
        </w:rPr>
        <w:t>XIII. PROTIKORUPCIJSKA KLAVZULA</w:t>
      </w:r>
    </w:p>
    <w:p w:rsidR="00F476C1" w:rsidRDefault="00BB087B">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F476C1">
              <w:tc>
                <w:tcPr>
                  <w:tcW w:w="0" w:type="auto"/>
                  <w:tcMar>
                    <w:top w:w="0" w:type="auto"/>
                    <w:bottom w:w="0" w:type="auto"/>
                  </w:tcMar>
                </w:tcPr>
                <w:p w:rsidR="00F476C1" w:rsidRDefault="00BB087B">
                  <w:pPr>
                    <w:numPr>
                      <w:ilvl w:val="0"/>
                      <w:numId w:val="34"/>
                    </w:numPr>
                    <w:jc w:val="both"/>
                    <w:rPr>
                      <w:rFonts w:ascii="Arial" w:hAnsi="Arial" w:cs="Arial"/>
                      <w:color w:val="000000"/>
                      <w:sz w:val="18"/>
                      <w:szCs w:val="18"/>
                    </w:rPr>
                  </w:pPr>
                  <w:r>
                    <w:rPr>
                      <w:rFonts w:ascii="Arial" w:hAnsi="Arial" w:cs="Arial"/>
                      <w:color w:val="000000"/>
                      <w:sz w:val="18"/>
                      <w:szCs w:val="18"/>
                    </w:rPr>
                    <w:t>pridobitev posla ali</w:t>
                  </w:r>
                </w:p>
                <w:p w:rsidR="00F476C1" w:rsidRDefault="00BB087B">
                  <w:pPr>
                    <w:numPr>
                      <w:ilvl w:val="0"/>
                      <w:numId w:val="34"/>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F476C1" w:rsidRDefault="00BB087B">
                  <w:pPr>
                    <w:numPr>
                      <w:ilvl w:val="0"/>
                      <w:numId w:val="3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F476C1" w:rsidRDefault="00BB087B">
                  <w:pPr>
                    <w:numPr>
                      <w:ilvl w:val="0"/>
                      <w:numId w:val="3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rsidR="00F476C1" w:rsidRDefault="00F476C1"/>
          <w:p w:rsidR="00F476C1" w:rsidRDefault="00BB087B">
            <w:pPr>
              <w:spacing w:before="225" w:after="225"/>
              <w:jc w:val="both"/>
            </w:pPr>
            <w:r>
              <w:rPr>
                <w:rFonts w:ascii="Arial" w:hAnsi="Arial" w:cs="Arial"/>
                <w:color w:val="000000"/>
                <w:sz w:val="18"/>
                <w:szCs w:val="18"/>
              </w:rPr>
              <w:t>je pogodba nična.</w:t>
            </w:r>
          </w:p>
        </w:tc>
      </w:tr>
    </w:tbl>
    <w:p w:rsidR="00F476C1" w:rsidRDefault="00BB087B">
      <w:pPr>
        <w:spacing w:before="225" w:after="225" w:line="240" w:lineRule="auto"/>
        <w:jc w:val="both"/>
      </w:pPr>
      <w:r>
        <w:rPr>
          <w:rFonts w:ascii="Arial" w:hAnsi="Arial" w:cs="Arial"/>
          <w:b/>
          <w:bCs/>
          <w:color w:val="000000"/>
          <w:sz w:val="18"/>
          <w:szCs w:val="18"/>
        </w:rPr>
        <w:t>XIV. REŠEVANJE SPOROV</w:t>
      </w:r>
    </w:p>
    <w:p w:rsidR="00F476C1" w:rsidRDefault="00BB087B">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F476C1" w:rsidRDefault="00BB087B">
      <w:pPr>
        <w:spacing w:before="225" w:after="225" w:line="240" w:lineRule="auto"/>
        <w:jc w:val="both"/>
      </w:pPr>
      <w:r>
        <w:rPr>
          <w:rFonts w:ascii="Arial" w:hAnsi="Arial" w:cs="Arial"/>
          <w:b/>
          <w:bCs/>
          <w:color w:val="000000"/>
          <w:sz w:val="18"/>
          <w:szCs w:val="18"/>
        </w:rPr>
        <w:t>XV. KONČNE DOLOČBE</w:t>
      </w:r>
    </w:p>
    <w:p w:rsidR="00F476C1" w:rsidRDefault="00BB087B">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F476C1" w:rsidRDefault="00BB087B">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F476C1" w:rsidRDefault="00BB087B">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F476C1">
        <w:tc>
          <w:tcPr>
            <w:tcW w:w="0" w:type="auto"/>
            <w:tcMar>
              <w:top w:w="0" w:type="auto"/>
              <w:bottom w:w="0" w:type="auto"/>
            </w:tcMar>
          </w:tcPr>
          <w:p w:rsidR="00F476C1" w:rsidRDefault="00BB087B">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rsidR="00F476C1" w:rsidRDefault="00BB087B">
      <w:pPr>
        <w:spacing w:before="975" w:after="225" w:line="240" w:lineRule="auto"/>
        <w:jc w:val="both"/>
      </w:pPr>
      <w:r>
        <w:rPr>
          <w:rFonts w:ascii="Arial" w:hAnsi="Arial" w:cs="Arial"/>
          <w:color w:val="000000"/>
          <w:sz w:val="18"/>
          <w:szCs w:val="18"/>
        </w:rPr>
        <w:t>V/na ________________, dne ________________</w:t>
      </w:r>
    </w:p>
    <w:sectPr w:rsidR="00F476C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FAC" w:rsidRDefault="00527FAC" w:rsidP="006975C6">
      <w:pPr>
        <w:spacing w:after="0" w:line="240" w:lineRule="auto"/>
      </w:pPr>
      <w:r>
        <w:separator/>
      </w:r>
    </w:p>
  </w:endnote>
  <w:endnote w:type="continuationSeparator" w:id="0">
    <w:p w:rsidR="00527FAC" w:rsidRDefault="00527FA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87B" w:rsidRDefault="00BB087B"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87B" w:rsidRDefault="00BB087B" w:rsidP="00BB087B">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87B" w:rsidRDefault="00BB087B" w:rsidP="00BB087B">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87B" w:rsidRDefault="00BB087B" w:rsidP="00BB087B">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87B" w:rsidRDefault="00BB087B" w:rsidP="00BB087B">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87B" w:rsidRDefault="00BB087B" w:rsidP="00BB087B">
    <w:pPr>
      <w:pStyle w:val="Noga"/>
      <w:tabs>
        <w:tab w:val="left" w:pos="3301"/>
      </w:tabs>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87B" w:rsidRDefault="00BB087B" w:rsidP="00BB087B">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87B" w:rsidRPr="006F1DA5" w:rsidRDefault="00527FAC" w:rsidP="00BB087B">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BB087B" w:rsidRPr="006F1DA5">
          <w:rPr>
            <w:rFonts w:ascii="Arial" w:hAnsi="Arial" w:cs="Arial"/>
          </w:rPr>
          <w:fldChar w:fldCharType="begin"/>
        </w:r>
        <w:r w:rsidR="00BB087B" w:rsidRPr="006F1DA5">
          <w:rPr>
            <w:rFonts w:ascii="Arial" w:hAnsi="Arial" w:cs="Arial"/>
          </w:rPr>
          <w:instrText xml:space="preserve"> PAGE   \* MERGEFORMAT </w:instrText>
        </w:r>
        <w:r w:rsidR="00BB087B" w:rsidRPr="006F1DA5">
          <w:rPr>
            <w:rFonts w:ascii="Arial" w:hAnsi="Arial" w:cs="Arial"/>
          </w:rPr>
          <w:fldChar w:fldCharType="separate"/>
        </w:r>
        <w:r w:rsidR="00275A1B">
          <w:rPr>
            <w:rFonts w:ascii="Arial" w:hAnsi="Arial" w:cs="Arial"/>
            <w:noProof/>
          </w:rPr>
          <w:t>26</w:t>
        </w:r>
        <w:r w:rsidR="00BB087B" w:rsidRPr="006F1DA5">
          <w:rPr>
            <w:rFonts w:ascii="Arial" w:hAnsi="Arial" w:cs="Arial"/>
            <w:noProof/>
          </w:rPr>
          <w:fldChar w:fldCharType="end"/>
        </w:r>
      </w:sdtContent>
    </w:sdt>
  </w:p>
  <w:p w:rsidR="00BB087B" w:rsidRDefault="00BB087B"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87B" w:rsidRDefault="00BB087B" w:rsidP="00BB087B">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87B" w:rsidRDefault="00BB087B" w:rsidP="00BB087B">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87B" w:rsidRDefault="00BB087B" w:rsidP="00BB087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87B" w:rsidRDefault="00BB087B" w:rsidP="00BB087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87B" w:rsidRDefault="00BB087B" w:rsidP="00BB087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87B" w:rsidRDefault="00BB087B" w:rsidP="00BB087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87B" w:rsidRDefault="00BB087B" w:rsidP="00BB087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FAC" w:rsidRDefault="00527FAC" w:rsidP="006975C6">
      <w:pPr>
        <w:spacing w:after="0" w:line="240" w:lineRule="auto"/>
      </w:pPr>
      <w:r>
        <w:separator/>
      </w:r>
    </w:p>
  </w:footnote>
  <w:footnote w:type="continuationSeparator" w:id="0">
    <w:p w:rsidR="00527FAC" w:rsidRDefault="00527FAC"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4"/>
      <w:gridCol w:w="3320"/>
      <w:gridCol w:w="4116"/>
    </w:tblGrid>
    <w:tr w:rsidR="00BB087B" w:rsidRPr="006F1DA5" w:rsidTr="00BB087B">
      <w:trPr>
        <w:trHeight w:val="1268"/>
      </w:trPr>
      <w:tc>
        <w:tcPr>
          <w:tcW w:w="1668" w:type="dxa"/>
        </w:tcPr>
        <w:p w:rsidR="00BB087B" w:rsidRPr="006F1DA5" w:rsidRDefault="00BB087B" w:rsidP="00BB087B">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B087B" w:rsidRPr="006F1DA5" w:rsidRDefault="00BB087B" w:rsidP="00BB087B">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rsidR="00BB087B" w:rsidRPr="006F1DA5" w:rsidRDefault="00BB087B" w:rsidP="00BB087B">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rsidR="00BB087B" w:rsidRPr="006F1DA5" w:rsidRDefault="00BB087B" w:rsidP="00BB087B">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rsidR="00BB087B" w:rsidRPr="006F1DA5" w:rsidRDefault="00BB087B" w:rsidP="00BB087B">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rsidR="00BB087B" w:rsidRPr="006F1DA5" w:rsidRDefault="00BB087B" w:rsidP="00BB087B">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rsidR="00BB087B" w:rsidRPr="006F1DA5" w:rsidRDefault="00BB087B" w:rsidP="00BB087B">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BB087B" w:rsidRDefault="00BB087B">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2"/>
      <w:gridCol w:w="3269"/>
      <w:gridCol w:w="4209"/>
    </w:tblGrid>
    <w:tr w:rsidR="00BB087B" w:rsidRPr="006F1DA5" w:rsidTr="00B169F3">
      <w:trPr>
        <w:trHeight w:val="1268"/>
      </w:trPr>
      <w:tc>
        <w:tcPr>
          <w:tcW w:w="1668" w:type="dxa"/>
        </w:tcPr>
        <w:p w:rsidR="00BB087B" w:rsidRPr="006F1DA5" w:rsidRDefault="00BB087B"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B087B" w:rsidRPr="006F1DA5" w:rsidRDefault="00BB087B"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rsidR="00BB087B" w:rsidRPr="006F1DA5" w:rsidRDefault="00BB087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rsidR="00BB087B" w:rsidRPr="006F1DA5" w:rsidRDefault="00BB087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rsidR="00BB087B" w:rsidRPr="006F1DA5" w:rsidRDefault="00BB087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rsidR="00BB087B" w:rsidRPr="006F1DA5" w:rsidRDefault="00BB087B" w:rsidP="00FB3258">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rsidR="00BB087B" w:rsidRPr="006F1DA5" w:rsidRDefault="00BB087B"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BB087B" w:rsidRPr="006F1DA5" w:rsidRDefault="00BB087B"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12FD1"/>
    <w:multiLevelType w:val="hybridMultilevel"/>
    <w:tmpl w:val="2BBC5078"/>
    <w:lvl w:ilvl="0" w:tplc="8CFACBB6">
      <w:start w:val="1"/>
      <w:numFmt w:val="bullet"/>
      <w:lvlText w:val=""/>
      <w:lvlJc w:val="left"/>
      <w:pPr>
        <w:ind w:left="720" w:hanging="360"/>
      </w:pPr>
      <w:rPr>
        <w:rFonts w:ascii="Symbol" w:hAnsi="Symbol" w:cs="Symbol" w:hint="default"/>
        <w:sz w:val="18"/>
        <w:szCs w:val="18"/>
      </w:rPr>
    </w:lvl>
    <w:lvl w:ilvl="1" w:tplc="C4E06D2E">
      <w:start w:val="1"/>
      <w:numFmt w:val="bullet"/>
      <w:lvlText w:val="o"/>
      <w:lvlJc w:val="left"/>
      <w:pPr>
        <w:ind w:left="1440" w:hanging="360"/>
      </w:pPr>
      <w:rPr>
        <w:rFonts w:ascii="Courier New" w:hAnsi="Courier New" w:cs="Courier New" w:hint="default"/>
      </w:rPr>
    </w:lvl>
    <w:lvl w:ilvl="2" w:tplc="0B761DEA">
      <w:start w:val="1"/>
      <w:numFmt w:val="bullet"/>
      <w:lvlText w:val=""/>
      <w:lvlJc w:val="left"/>
      <w:pPr>
        <w:ind w:left="2160" w:hanging="360"/>
      </w:pPr>
      <w:rPr>
        <w:rFonts w:ascii="Wingdings" w:hAnsi="Wingdings" w:cs="Wingdings" w:hint="default"/>
      </w:rPr>
    </w:lvl>
    <w:lvl w:ilvl="3" w:tplc="E2BCEE6E">
      <w:start w:val="1"/>
      <w:numFmt w:val="bullet"/>
      <w:lvlText w:val=""/>
      <w:lvlJc w:val="left"/>
      <w:pPr>
        <w:ind w:left="2880" w:hanging="360"/>
      </w:pPr>
      <w:rPr>
        <w:rFonts w:ascii="Symbol" w:hAnsi="Symbol" w:cs="Symbol" w:hint="default"/>
      </w:rPr>
    </w:lvl>
    <w:lvl w:ilvl="4" w:tplc="B9CC6CFE">
      <w:start w:val="1"/>
      <w:numFmt w:val="bullet"/>
      <w:lvlText w:val="o"/>
      <w:lvlJc w:val="left"/>
      <w:pPr>
        <w:ind w:left="3600" w:hanging="360"/>
      </w:pPr>
      <w:rPr>
        <w:rFonts w:ascii="Courier New" w:hAnsi="Courier New" w:cs="Courier New" w:hint="default"/>
      </w:rPr>
    </w:lvl>
    <w:lvl w:ilvl="5" w:tplc="B2DAC366">
      <w:start w:val="1"/>
      <w:numFmt w:val="bullet"/>
      <w:lvlText w:val=""/>
      <w:lvlJc w:val="left"/>
      <w:pPr>
        <w:ind w:left="4320" w:hanging="360"/>
      </w:pPr>
      <w:rPr>
        <w:rFonts w:ascii="Wingdings" w:hAnsi="Wingdings" w:cs="Wingdings" w:hint="default"/>
      </w:rPr>
    </w:lvl>
    <w:lvl w:ilvl="6" w:tplc="9D1A7C58">
      <w:start w:val="1"/>
      <w:numFmt w:val="bullet"/>
      <w:lvlText w:val=""/>
      <w:lvlJc w:val="left"/>
      <w:pPr>
        <w:ind w:left="5040" w:hanging="360"/>
      </w:pPr>
      <w:rPr>
        <w:rFonts w:ascii="Symbol" w:hAnsi="Symbol" w:cs="Symbol" w:hint="default"/>
      </w:rPr>
    </w:lvl>
    <w:lvl w:ilvl="7" w:tplc="BEBA874E">
      <w:start w:val="1"/>
      <w:numFmt w:val="bullet"/>
      <w:lvlText w:val="o"/>
      <w:lvlJc w:val="left"/>
      <w:pPr>
        <w:ind w:left="5760" w:hanging="360"/>
      </w:pPr>
      <w:rPr>
        <w:rFonts w:ascii="Courier New" w:hAnsi="Courier New" w:cs="Courier New" w:hint="default"/>
      </w:rPr>
    </w:lvl>
    <w:lvl w:ilvl="8" w:tplc="1F821DAC">
      <w:start w:val="1"/>
      <w:numFmt w:val="bullet"/>
      <w:lvlText w:val=""/>
      <w:lvlJc w:val="left"/>
      <w:pPr>
        <w:ind w:left="6480" w:hanging="360"/>
      </w:pPr>
      <w:rPr>
        <w:rFonts w:ascii="Wingdings" w:hAnsi="Wingdings" w:cs="Wingdings" w:hint="default"/>
      </w:rPr>
    </w:lvl>
  </w:abstractNum>
  <w:abstractNum w:abstractNumId="1" w15:restartNumberingAfterBreak="0">
    <w:nsid w:val="0BB12829"/>
    <w:multiLevelType w:val="hybridMultilevel"/>
    <w:tmpl w:val="B7B649DE"/>
    <w:lvl w:ilvl="0" w:tplc="548E3D30">
      <w:start w:val="1"/>
      <w:numFmt w:val="bullet"/>
      <w:lvlText w:val=""/>
      <w:lvlJc w:val="left"/>
      <w:pPr>
        <w:ind w:left="720" w:hanging="360"/>
      </w:pPr>
      <w:rPr>
        <w:rFonts w:ascii="Symbol" w:hAnsi="Symbol" w:cs="Symbol" w:hint="default"/>
        <w:sz w:val="18"/>
        <w:szCs w:val="18"/>
      </w:rPr>
    </w:lvl>
    <w:lvl w:ilvl="1" w:tplc="E48C84E4">
      <w:start w:val="1"/>
      <w:numFmt w:val="bullet"/>
      <w:lvlText w:val="o"/>
      <w:lvlJc w:val="left"/>
      <w:pPr>
        <w:ind w:left="1440" w:hanging="360"/>
      </w:pPr>
      <w:rPr>
        <w:rFonts w:ascii="Courier New" w:hAnsi="Courier New" w:cs="Courier New" w:hint="default"/>
      </w:rPr>
    </w:lvl>
    <w:lvl w:ilvl="2" w:tplc="BD0E42C4">
      <w:start w:val="1"/>
      <w:numFmt w:val="bullet"/>
      <w:lvlText w:val=""/>
      <w:lvlJc w:val="left"/>
      <w:pPr>
        <w:ind w:left="2160" w:hanging="360"/>
      </w:pPr>
      <w:rPr>
        <w:rFonts w:ascii="Wingdings" w:hAnsi="Wingdings" w:cs="Wingdings" w:hint="default"/>
      </w:rPr>
    </w:lvl>
    <w:lvl w:ilvl="3" w:tplc="D2023728">
      <w:start w:val="1"/>
      <w:numFmt w:val="bullet"/>
      <w:lvlText w:val=""/>
      <w:lvlJc w:val="left"/>
      <w:pPr>
        <w:ind w:left="2880" w:hanging="360"/>
      </w:pPr>
      <w:rPr>
        <w:rFonts w:ascii="Symbol" w:hAnsi="Symbol" w:cs="Symbol" w:hint="default"/>
      </w:rPr>
    </w:lvl>
    <w:lvl w:ilvl="4" w:tplc="501468C8">
      <w:start w:val="1"/>
      <w:numFmt w:val="bullet"/>
      <w:lvlText w:val="o"/>
      <w:lvlJc w:val="left"/>
      <w:pPr>
        <w:ind w:left="3600" w:hanging="360"/>
      </w:pPr>
      <w:rPr>
        <w:rFonts w:ascii="Courier New" w:hAnsi="Courier New" w:cs="Courier New" w:hint="default"/>
      </w:rPr>
    </w:lvl>
    <w:lvl w:ilvl="5" w:tplc="573CFF48">
      <w:start w:val="1"/>
      <w:numFmt w:val="bullet"/>
      <w:lvlText w:val=""/>
      <w:lvlJc w:val="left"/>
      <w:pPr>
        <w:ind w:left="4320" w:hanging="360"/>
      </w:pPr>
      <w:rPr>
        <w:rFonts w:ascii="Wingdings" w:hAnsi="Wingdings" w:cs="Wingdings" w:hint="default"/>
      </w:rPr>
    </w:lvl>
    <w:lvl w:ilvl="6" w:tplc="13202C6A">
      <w:start w:val="1"/>
      <w:numFmt w:val="bullet"/>
      <w:lvlText w:val=""/>
      <w:lvlJc w:val="left"/>
      <w:pPr>
        <w:ind w:left="5040" w:hanging="360"/>
      </w:pPr>
      <w:rPr>
        <w:rFonts w:ascii="Symbol" w:hAnsi="Symbol" w:cs="Symbol" w:hint="default"/>
      </w:rPr>
    </w:lvl>
    <w:lvl w:ilvl="7" w:tplc="3FD68088">
      <w:start w:val="1"/>
      <w:numFmt w:val="bullet"/>
      <w:lvlText w:val="o"/>
      <w:lvlJc w:val="left"/>
      <w:pPr>
        <w:ind w:left="5760" w:hanging="360"/>
      </w:pPr>
      <w:rPr>
        <w:rFonts w:ascii="Courier New" w:hAnsi="Courier New" w:cs="Courier New" w:hint="default"/>
      </w:rPr>
    </w:lvl>
    <w:lvl w:ilvl="8" w:tplc="5AE0A9DC">
      <w:start w:val="1"/>
      <w:numFmt w:val="bullet"/>
      <w:lvlText w:val=""/>
      <w:lvlJc w:val="left"/>
      <w:pPr>
        <w:ind w:left="6480" w:hanging="360"/>
      </w:pPr>
      <w:rPr>
        <w:rFonts w:ascii="Wingdings" w:hAnsi="Wingdings" w:cs="Wingdings" w:hint="default"/>
      </w:rPr>
    </w:lvl>
  </w:abstractNum>
  <w:abstractNum w:abstractNumId="2" w15:restartNumberingAfterBreak="0">
    <w:nsid w:val="107B79E6"/>
    <w:multiLevelType w:val="hybridMultilevel"/>
    <w:tmpl w:val="957C2572"/>
    <w:lvl w:ilvl="0" w:tplc="D11231C2">
      <w:start w:val="5"/>
      <w:numFmt w:val="lowerLetter"/>
      <w:lvlText w:val="%1."/>
      <w:lvlJc w:val="left"/>
      <w:pPr>
        <w:ind w:left="720" w:hanging="360"/>
      </w:pPr>
      <w:rPr>
        <w:rFonts w:ascii="Arial" w:hAnsi="Arial" w:cs="Arial" w:hint="default"/>
        <w:sz w:val="18"/>
        <w:szCs w:val="18"/>
      </w:rPr>
    </w:lvl>
    <w:lvl w:ilvl="1" w:tplc="41746842">
      <w:start w:val="1"/>
      <w:numFmt w:val="lowerLetter"/>
      <w:lvlText w:val="%2."/>
      <w:lvlJc w:val="left"/>
      <w:pPr>
        <w:ind w:left="1440" w:hanging="360"/>
      </w:pPr>
    </w:lvl>
    <w:lvl w:ilvl="2" w:tplc="3A566EB2">
      <w:start w:val="1"/>
      <w:numFmt w:val="lowerLetter"/>
      <w:lvlText w:val="%3."/>
      <w:lvlJc w:val="left"/>
      <w:pPr>
        <w:ind w:left="2160" w:hanging="360"/>
      </w:pPr>
    </w:lvl>
    <w:lvl w:ilvl="3" w:tplc="31445F40">
      <w:start w:val="1"/>
      <w:numFmt w:val="lowerLetter"/>
      <w:lvlText w:val="%4."/>
      <w:lvlJc w:val="left"/>
      <w:pPr>
        <w:ind w:left="2880" w:hanging="360"/>
      </w:pPr>
    </w:lvl>
    <w:lvl w:ilvl="4" w:tplc="981E4C02">
      <w:start w:val="1"/>
      <w:numFmt w:val="lowerLetter"/>
      <w:lvlText w:val="%5."/>
      <w:lvlJc w:val="left"/>
      <w:pPr>
        <w:ind w:left="3600" w:hanging="360"/>
      </w:pPr>
    </w:lvl>
    <w:lvl w:ilvl="5" w:tplc="4D704360">
      <w:start w:val="1"/>
      <w:numFmt w:val="lowerLetter"/>
      <w:lvlText w:val="%6."/>
      <w:lvlJc w:val="left"/>
      <w:pPr>
        <w:ind w:left="4320" w:hanging="360"/>
      </w:pPr>
    </w:lvl>
    <w:lvl w:ilvl="6" w:tplc="164A843C">
      <w:start w:val="1"/>
      <w:numFmt w:val="lowerLetter"/>
      <w:lvlText w:val="%7."/>
      <w:lvlJc w:val="left"/>
      <w:pPr>
        <w:ind w:left="5040" w:hanging="360"/>
      </w:pPr>
    </w:lvl>
    <w:lvl w:ilvl="7" w:tplc="5B36B23E">
      <w:start w:val="1"/>
      <w:numFmt w:val="lowerLetter"/>
      <w:lvlText w:val="%8."/>
      <w:lvlJc w:val="left"/>
      <w:pPr>
        <w:ind w:left="5760" w:hanging="360"/>
      </w:pPr>
    </w:lvl>
    <w:lvl w:ilvl="8" w:tplc="626050BE">
      <w:start w:val="1"/>
      <w:numFmt w:val="lowerLetter"/>
      <w:lvlText w:val="%9."/>
      <w:lvlJc w:val="left"/>
      <w:pPr>
        <w:ind w:left="6480" w:hanging="360"/>
      </w:pPr>
    </w:lvl>
  </w:abstractNum>
  <w:abstractNum w:abstractNumId="3" w15:restartNumberingAfterBreak="0">
    <w:nsid w:val="11A62E44"/>
    <w:multiLevelType w:val="hybridMultilevel"/>
    <w:tmpl w:val="23DAAC46"/>
    <w:lvl w:ilvl="0" w:tplc="8B86F3D8">
      <w:start w:val="1"/>
      <w:numFmt w:val="bullet"/>
      <w:lvlText w:val=""/>
      <w:lvlJc w:val="left"/>
      <w:pPr>
        <w:ind w:left="720" w:hanging="360"/>
      </w:pPr>
      <w:rPr>
        <w:rFonts w:ascii="Symbol" w:hAnsi="Symbol" w:cs="Symbol" w:hint="default"/>
        <w:sz w:val="18"/>
        <w:szCs w:val="18"/>
      </w:rPr>
    </w:lvl>
    <w:lvl w:ilvl="1" w:tplc="5424805A">
      <w:start w:val="1"/>
      <w:numFmt w:val="bullet"/>
      <w:lvlText w:val="o"/>
      <w:lvlJc w:val="left"/>
      <w:pPr>
        <w:ind w:left="1440" w:hanging="360"/>
      </w:pPr>
      <w:rPr>
        <w:rFonts w:ascii="Courier New" w:hAnsi="Courier New" w:cs="Courier New" w:hint="default"/>
      </w:rPr>
    </w:lvl>
    <w:lvl w:ilvl="2" w:tplc="9D8A3C64">
      <w:start w:val="1"/>
      <w:numFmt w:val="bullet"/>
      <w:lvlText w:val=""/>
      <w:lvlJc w:val="left"/>
      <w:pPr>
        <w:ind w:left="2160" w:hanging="360"/>
      </w:pPr>
      <w:rPr>
        <w:rFonts w:ascii="Wingdings" w:hAnsi="Wingdings" w:cs="Wingdings" w:hint="default"/>
      </w:rPr>
    </w:lvl>
    <w:lvl w:ilvl="3" w:tplc="460474A0">
      <w:start w:val="1"/>
      <w:numFmt w:val="bullet"/>
      <w:lvlText w:val=""/>
      <w:lvlJc w:val="left"/>
      <w:pPr>
        <w:ind w:left="2880" w:hanging="360"/>
      </w:pPr>
      <w:rPr>
        <w:rFonts w:ascii="Symbol" w:hAnsi="Symbol" w:cs="Symbol" w:hint="default"/>
      </w:rPr>
    </w:lvl>
    <w:lvl w:ilvl="4" w:tplc="B094B352">
      <w:start w:val="1"/>
      <w:numFmt w:val="bullet"/>
      <w:lvlText w:val="o"/>
      <w:lvlJc w:val="left"/>
      <w:pPr>
        <w:ind w:left="3600" w:hanging="360"/>
      </w:pPr>
      <w:rPr>
        <w:rFonts w:ascii="Courier New" w:hAnsi="Courier New" w:cs="Courier New" w:hint="default"/>
      </w:rPr>
    </w:lvl>
    <w:lvl w:ilvl="5" w:tplc="EE7213CC">
      <w:start w:val="1"/>
      <w:numFmt w:val="bullet"/>
      <w:lvlText w:val=""/>
      <w:lvlJc w:val="left"/>
      <w:pPr>
        <w:ind w:left="4320" w:hanging="360"/>
      </w:pPr>
      <w:rPr>
        <w:rFonts w:ascii="Wingdings" w:hAnsi="Wingdings" w:cs="Wingdings" w:hint="default"/>
      </w:rPr>
    </w:lvl>
    <w:lvl w:ilvl="6" w:tplc="C7ACC4A4">
      <w:start w:val="1"/>
      <w:numFmt w:val="bullet"/>
      <w:lvlText w:val=""/>
      <w:lvlJc w:val="left"/>
      <w:pPr>
        <w:ind w:left="5040" w:hanging="360"/>
      </w:pPr>
      <w:rPr>
        <w:rFonts w:ascii="Symbol" w:hAnsi="Symbol" w:cs="Symbol" w:hint="default"/>
      </w:rPr>
    </w:lvl>
    <w:lvl w:ilvl="7" w:tplc="4732BEB4">
      <w:start w:val="1"/>
      <w:numFmt w:val="bullet"/>
      <w:lvlText w:val="o"/>
      <w:lvlJc w:val="left"/>
      <w:pPr>
        <w:ind w:left="5760" w:hanging="360"/>
      </w:pPr>
      <w:rPr>
        <w:rFonts w:ascii="Courier New" w:hAnsi="Courier New" w:cs="Courier New" w:hint="default"/>
      </w:rPr>
    </w:lvl>
    <w:lvl w:ilvl="8" w:tplc="ADEA8F1A">
      <w:start w:val="1"/>
      <w:numFmt w:val="bullet"/>
      <w:lvlText w:val=""/>
      <w:lvlJc w:val="left"/>
      <w:pPr>
        <w:ind w:left="6480" w:hanging="360"/>
      </w:pPr>
      <w:rPr>
        <w:rFonts w:ascii="Wingdings" w:hAnsi="Wingdings" w:cs="Wingdings" w:hint="default"/>
      </w:rPr>
    </w:lvl>
  </w:abstractNum>
  <w:abstractNum w:abstractNumId="4" w15:restartNumberingAfterBreak="0">
    <w:nsid w:val="18040FA6"/>
    <w:multiLevelType w:val="hybridMultilevel"/>
    <w:tmpl w:val="D0748072"/>
    <w:lvl w:ilvl="0" w:tplc="49604984">
      <w:start w:val="11"/>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F57F31"/>
    <w:multiLevelType w:val="hybridMultilevel"/>
    <w:tmpl w:val="AEA4380A"/>
    <w:lvl w:ilvl="0" w:tplc="370C1890">
      <w:start w:val="1"/>
      <w:numFmt w:val="bullet"/>
      <w:lvlText w:val=""/>
      <w:lvlJc w:val="left"/>
      <w:pPr>
        <w:ind w:left="720" w:hanging="360"/>
      </w:pPr>
      <w:rPr>
        <w:rFonts w:ascii="Symbol" w:hAnsi="Symbol" w:cs="Symbol" w:hint="default"/>
        <w:sz w:val="18"/>
        <w:szCs w:val="18"/>
      </w:rPr>
    </w:lvl>
    <w:lvl w:ilvl="1" w:tplc="ADC01AAE">
      <w:start w:val="1"/>
      <w:numFmt w:val="bullet"/>
      <w:lvlText w:val="o"/>
      <w:lvlJc w:val="left"/>
      <w:pPr>
        <w:ind w:left="1440" w:hanging="360"/>
      </w:pPr>
      <w:rPr>
        <w:rFonts w:ascii="Courier New" w:hAnsi="Courier New" w:cs="Courier New" w:hint="default"/>
      </w:rPr>
    </w:lvl>
    <w:lvl w:ilvl="2" w:tplc="D3EE034C">
      <w:start w:val="1"/>
      <w:numFmt w:val="bullet"/>
      <w:lvlText w:val=""/>
      <w:lvlJc w:val="left"/>
      <w:pPr>
        <w:ind w:left="2160" w:hanging="360"/>
      </w:pPr>
      <w:rPr>
        <w:rFonts w:ascii="Wingdings" w:hAnsi="Wingdings" w:cs="Wingdings" w:hint="default"/>
      </w:rPr>
    </w:lvl>
    <w:lvl w:ilvl="3" w:tplc="CB08716A">
      <w:start w:val="1"/>
      <w:numFmt w:val="bullet"/>
      <w:lvlText w:val=""/>
      <w:lvlJc w:val="left"/>
      <w:pPr>
        <w:ind w:left="2880" w:hanging="360"/>
      </w:pPr>
      <w:rPr>
        <w:rFonts w:ascii="Symbol" w:hAnsi="Symbol" w:cs="Symbol" w:hint="default"/>
      </w:rPr>
    </w:lvl>
    <w:lvl w:ilvl="4" w:tplc="6F207F10">
      <w:start w:val="1"/>
      <w:numFmt w:val="bullet"/>
      <w:lvlText w:val="o"/>
      <w:lvlJc w:val="left"/>
      <w:pPr>
        <w:ind w:left="3600" w:hanging="360"/>
      </w:pPr>
      <w:rPr>
        <w:rFonts w:ascii="Courier New" w:hAnsi="Courier New" w:cs="Courier New" w:hint="default"/>
      </w:rPr>
    </w:lvl>
    <w:lvl w:ilvl="5" w:tplc="E8AE0E54">
      <w:start w:val="1"/>
      <w:numFmt w:val="bullet"/>
      <w:lvlText w:val=""/>
      <w:lvlJc w:val="left"/>
      <w:pPr>
        <w:ind w:left="4320" w:hanging="360"/>
      </w:pPr>
      <w:rPr>
        <w:rFonts w:ascii="Wingdings" w:hAnsi="Wingdings" w:cs="Wingdings" w:hint="default"/>
      </w:rPr>
    </w:lvl>
    <w:lvl w:ilvl="6" w:tplc="2618CA4C">
      <w:start w:val="1"/>
      <w:numFmt w:val="bullet"/>
      <w:lvlText w:val=""/>
      <w:lvlJc w:val="left"/>
      <w:pPr>
        <w:ind w:left="5040" w:hanging="360"/>
      </w:pPr>
      <w:rPr>
        <w:rFonts w:ascii="Symbol" w:hAnsi="Symbol" w:cs="Symbol" w:hint="default"/>
      </w:rPr>
    </w:lvl>
    <w:lvl w:ilvl="7" w:tplc="555409EA">
      <w:start w:val="1"/>
      <w:numFmt w:val="bullet"/>
      <w:lvlText w:val="o"/>
      <w:lvlJc w:val="left"/>
      <w:pPr>
        <w:ind w:left="5760" w:hanging="360"/>
      </w:pPr>
      <w:rPr>
        <w:rFonts w:ascii="Courier New" w:hAnsi="Courier New" w:cs="Courier New" w:hint="default"/>
      </w:rPr>
    </w:lvl>
    <w:lvl w:ilvl="8" w:tplc="AA5AE01A">
      <w:start w:val="1"/>
      <w:numFmt w:val="bullet"/>
      <w:lvlText w:val=""/>
      <w:lvlJc w:val="left"/>
      <w:pPr>
        <w:ind w:left="6480" w:hanging="360"/>
      </w:pPr>
      <w:rPr>
        <w:rFonts w:ascii="Wingdings" w:hAnsi="Wingdings" w:cs="Wingdings" w:hint="default"/>
      </w:rPr>
    </w:lvl>
  </w:abstractNum>
  <w:abstractNum w:abstractNumId="6" w15:restartNumberingAfterBreak="0">
    <w:nsid w:val="20871196"/>
    <w:multiLevelType w:val="hybridMultilevel"/>
    <w:tmpl w:val="B3262A1A"/>
    <w:lvl w:ilvl="0" w:tplc="6BF4EC7C">
      <w:start w:val="1"/>
      <w:numFmt w:val="lowerLetter"/>
      <w:lvlText w:val="%1."/>
      <w:lvlJc w:val="left"/>
      <w:pPr>
        <w:ind w:left="720" w:hanging="360"/>
      </w:pPr>
      <w:rPr>
        <w:rFonts w:ascii="Arial" w:hAnsi="Arial" w:cs="Arial" w:hint="default"/>
        <w:sz w:val="18"/>
        <w:szCs w:val="18"/>
      </w:rPr>
    </w:lvl>
    <w:lvl w:ilvl="1" w:tplc="F364EF96">
      <w:start w:val="1"/>
      <w:numFmt w:val="lowerLetter"/>
      <w:lvlText w:val="%2."/>
      <w:lvlJc w:val="left"/>
      <w:pPr>
        <w:ind w:left="1440" w:hanging="360"/>
      </w:pPr>
    </w:lvl>
    <w:lvl w:ilvl="2" w:tplc="DCF097E0">
      <w:start w:val="1"/>
      <w:numFmt w:val="lowerLetter"/>
      <w:lvlText w:val="%3."/>
      <w:lvlJc w:val="left"/>
      <w:pPr>
        <w:ind w:left="2160" w:hanging="360"/>
      </w:pPr>
    </w:lvl>
    <w:lvl w:ilvl="3" w:tplc="DE8C2096">
      <w:start w:val="1"/>
      <w:numFmt w:val="lowerLetter"/>
      <w:lvlText w:val="%4."/>
      <w:lvlJc w:val="left"/>
      <w:pPr>
        <w:ind w:left="2880" w:hanging="360"/>
      </w:pPr>
    </w:lvl>
    <w:lvl w:ilvl="4" w:tplc="65F835D8">
      <w:start w:val="1"/>
      <w:numFmt w:val="lowerLetter"/>
      <w:lvlText w:val="%5."/>
      <w:lvlJc w:val="left"/>
      <w:pPr>
        <w:ind w:left="3600" w:hanging="360"/>
      </w:pPr>
    </w:lvl>
    <w:lvl w:ilvl="5" w:tplc="F940CBC0">
      <w:start w:val="1"/>
      <w:numFmt w:val="lowerLetter"/>
      <w:lvlText w:val="%6."/>
      <w:lvlJc w:val="left"/>
      <w:pPr>
        <w:ind w:left="4320" w:hanging="360"/>
      </w:pPr>
    </w:lvl>
    <w:lvl w:ilvl="6" w:tplc="39889DB4">
      <w:start w:val="1"/>
      <w:numFmt w:val="lowerLetter"/>
      <w:lvlText w:val="%7."/>
      <w:lvlJc w:val="left"/>
      <w:pPr>
        <w:ind w:left="5040" w:hanging="360"/>
      </w:pPr>
    </w:lvl>
    <w:lvl w:ilvl="7" w:tplc="9A16D5C0">
      <w:start w:val="1"/>
      <w:numFmt w:val="lowerLetter"/>
      <w:lvlText w:val="%8."/>
      <w:lvlJc w:val="left"/>
      <w:pPr>
        <w:ind w:left="5760" w:hanging="360"/>
      </w:pPr>
    </w:lvl>
    <w:lvl w:ilvl="8" w:tplc="D26AA7C8">
      <w:start w:val="1"/>
      <w:numFmt w:val="lowerLetter"/>
      <w:lvlText w:val="%9."/>
      <w:lvlJc w:val="left"/>
      <w:pPr>
        <w:ind w:left="6480" w:hanging="360"/>
      </w:pPr>
    </w:lvl>
  </w:abstractNum>
  <w:abstractNum w:abstractNumId="7" w15:restartNumberingAfterBreak="0">
    <w:nsid w:val="257371E1"/>
    <w:multiLevelType w:val="hybridMultilevel"/>
    <w:tmpl w:val="13BEB344"/>
    <w:lvl w:ilvl="0" w:tplc="DBE809C4">
      <w:start w:val="1"/>
      <w:numFmt w:val="bullet"/>
      <w:lvlText w:val=""/>
      <w:lvlJc w:val="left"/>
      <w:pPr>
        <w:ind w:left="720" w:hanging="360"/>
      </w:pPr>
      <w:rPr>
        <w:rFonts w:ascii="Symbol" w:hAnsi="Symbol" w:cs="Symbol" w:hint="default"/>
        <w:sz w:val="18"/>
        <w:szCs w:val="18"/>
      </w:rPr>
    </w:lvl>
    <w:lvl w:ilvl="1" w:tplc="F8D00B1A">
      <w:start w:val="1"/>
      <w:numFmt w:val="bullet"/>
      <w:lvlText w:val="o"/>
      <w:lvlJc w:val="left"/>
      <w:pPr>
        <w:ind w:left="1440" w:hanging="360"/>
      </w:pPr>
      <w:rPr>
        <w:rFonts w:ascii="Courier New" w:hAnsi="Courier New" w:cs="Courier New" w:hint="default"/>
      </w:rPr>
    </w:lvl>
    <w:lvl w:ilvl="2" w:tplc="20A4A10E">
      <w:start w:val="1"/>
      <w:numFmt w:val="bullet"/>
      <w:lvlText w:val=""/>
      <w:lvlJc w:val="left"/>
      <w:pPr>
        <w:ind w:left="2160" w:hanging="360"/>
      </w:pPr>
      <w:rPr>
        <w:rFonts w:ascii="Wingdings" w:hAnsi="Wingdings" w:cs="Wingdings" w:hint="default"/>
      </w:rPr>
    </w:lvl>
    <w:lvl w:ilvl="3" w:tplc="46385FBC">
      <w:start w:val="1"/>
      <w:numFmt w:val="bullet"/>
      <w:lvlText w:val=""/>
      <w:lvlJc w:val="left"/>
      <w:pPr>
        <w:ind w:left="2880" w:hanging="360"/>
      </w:pPr>
      <w:rPr>
        <w:rFonts w:ascii="Symbol" w:hAnsi="Symbol" w:cs="Symbol" w:hint="default"/>
      </w:rPr>
    </w:lvl>
    <w:lvl w:ilvl="4" w:tplc="26CA6DA0">
      <w:start w:val="1"/>
      <w:numFmt w:val="bullet"/>
      <w:lvlText w:val="o"/>
      <w:lvlJc w:val="left"/>
      <w:pPr>
        <w:ind w:left="3600" w:hanging="360"/>
      </w:pPr>
      <w:rPr>
        <w:rFonts w:ascii="Courier New" w:hAnsi="Courier New" w:cs="Courier New" w:hint="default"/>
      </w:rPr>
    </w:lvl>
    <w:lvl w:ilvl="5" w:tplc="26BEB146">
      <w:start w:val="1"/>
      <w:numFmt w:val="bullet"/>
      <w:lvlText w:val=""/>
      <w:lvlJc w:val="left"/>
      <w:pPr>
        <w:ind w:left="4320" w:hanging="360"/>
      </w:pPr>
      <w:rPr>
        <w:rFonts w:ascii="Wingdings" w:hAnsi="Wingdings" w:cs="Wingdings" w:hint="default"/>
      </w:rPr>
    </w:lvl>
    <w:lvl w:ilvl="6" w:tplc="4F38A96C">
      <w:start w:val="1"/>
      <w:numFmt w:val="bullet"/>
      <w:lvlText w:val=""/>
      <w:lvlJc w:val="left"/>
      <w:pPr>
        <w:ind w:left="5040" w:hanging="360"/>
      </w:pPr>
      <w:rPr>
        <w:rFonts w:ascii="Symbol" w:hAnsi="Symbol" w:cs="Symbol" w:hint="default"/>
      </w:rPr>
    </w:lvl>
    <w:lvl w:ilvl="7" w:tplc="092AD44A">
      <w:start w:val="1"/>
      <w:numFmt w:val="bullet"/>
      <w:lvlText w:val="o"/>
      <w:lvlJc w:val="left"/>
      <w:pPr>
        <w:ind w:left="5760" w:hanging="360"/>
      </w:pPr>
      <w:rPr>
        <w:rFonts w:ascii="Courier New" w:hAnsi="Courier New" w:cs="Courier New" w:hint="default"/>
      </w:rPr>
    </w:lvl>
    <w:lvl w:ilvl="8" w:tplc="A4FE3278">
      <w:start w:val="1"/>
      <w:numFmt w:val="bullet"/>
      <w:lvlText w:val=""/>
      <w:lvlJc w:val="left"/>
      <w:pPr>
        <w:ind w:left="6480" w:hanging="360"/>
      </w:pPr>
      <w:rPr>
        <w:rFonts w:ascii="Wingdings" w:hAnsi="Wingdings" w:cs="Wingdings" w:hint="default"/>
      </w:rPr>
    </w:lvl>
  </w:abstractNum>
  <w:abstractNum w:abstractNumId="8"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2FDF3897"/>
    <w:multiLevelType w:val="hybridMultilevel"/>
    <w:tmpl w:val="4C5A77A8"/>
    <w:lvl w:ilvl="0" w:tplc="F1A2926C">
      <w:start w:val="1"/>
      <w:numFmt w:val="bullet"/>
      <w:lvlText w:val=""/>
      <w:lvlJc w:val="left"/>
      <w:pPr>
        <w:ind w:left="720" w:hanging="360"/>
      </w:pPr>
      <w:rPr>
        <w:rFonts w:ascii="Symbol" w:hAnsi="Symbol" w:cs="Symbol" w:hint="default"/>
        <w:sz w:val="18"/>
        <w:szCs w:val="18"/>
      </w:rPr>
    </w:lvl>
    <w:lvl w:ilvl="1" w:tplc="A754E458">
      <w:start w:val="1"/>
      <w:numFmt w:val="bullet"/>
      <w:lvlText w:val="o"/>
      <w:lvlJc w:val="left"/>
      <w:pPr>
        <w:ind w:left="1440" w:hanging="360"/>
      </w:pPr>
      <w:rPr>
        <w:rFonts w:ascii="Courier New" w:hAnsi="Courier New" w:cs="Courier New" w:hint="default"/>
      </w:rPr>
    </w:lvl>
    <w:lvl w:ilvl="2" w:tplc="96C8E468">
      <w:start w:val="1"/>
      <w:numFmt w:val="bullet"/>
      <w:lvlText w:val=""/>
      <w:lvlJc w:val="left"/>
      <w:pPr>
        <w:ind w:left="2160" w:hanging="360"/>
      </w:pPr>
      <w:rPr>
        <w:rFonts w:ascii="Wingdings" w:hAnsi="Wingdings" w:cs="Wingdings" w:hint="default"/>
      </w:rPr>
    </w:lvl>
    <w:lvl w:ilvl="3" w:tplc="EAAA0B4E">
      <w:start w:val="1"/>
      <w:numFmt w:val="bullet"/>
      <w:lvlText w:val=""/>
      <w:lvlJc w:val="left"/>
      <w:pPr>
        <w:ind w:left="2880" w:hanging="360"/>
      </w:pPr>
      <w:rPr>
        <w:rFonts w:ascii="Symbol" w:hAnsi="Symbol" w:cs="Symbol" w:hint="default"/>
      </w:rPr>
    </w:lvl>
    <w:lvl w:ilvl="4" w:tplc="0BBA5474">
      <w:start w:val="1"/>
      <w:numFmt w:val="bullet"/>
      <w:lvlText w:val="o"/>
      <w:lvlJc w:val="left"/>
      <w:pPr>
        <w:ind w:left="3600" w:hanging="360"/>
      </w:pPr>
      <w:rPr>
        <w:rFonts w:ascii="Courier New" w:hAnsi="Courier New" w:cs="Courier New" w:hint="default"/>
      </w:rPr>
    </w:lvl>
    <w:lvl w:ilvl="5" w:tplc="485A1204">
      <w:start w:val="1"/>
      <w:numFmt w:val="bullet"/>
      <w:lvlText w:val=""/>
      <w:lvlJc w:val="left"/>
      <w:pPr>
        <w:ind w:left="4320" w:hanging="360"/>
      </w:pPr>
      <w:rPr>
        <w:rFonts w:ascii="Wingdings" w:hAnsi="Wingdings" w:cs="Wingdings" w:hint="default"/>
      </w:rPr>
    </w:lvl>
    <w:lvl w:ilvl="6" w:tplc="8B803292">
      <w:start w:val="1"/>
      <w:numFmt w:val="bullet"/>
      <w:lvlText w:val=""/>
      <w:lvlJc w:val="left"/>
      <w:pPr>
        <w:ind w:left="5040" w:hanging="360"/>
      </w:pPr>
      <w:rPr>
        <w:rFonts w:ascii="Symbol" w:hAnsi="Symbol" w:cs="Symbol" w:hint="default"/>
      </w:rPr>
    </w:lvl>
    <w:lvl w:ilvl="7" w:tplc="6B342768">
      <w:start w:val="1"/>
      <w:numFmt w:val="bullet"/>
      <w:lvlText w:val="o"/>
      <w:lvlJc w:val="left"/>
      <w:pPr>
        <w:ind w:left="5760" w:hanging="360"/>
      </w:pPr>
      <w:rPr>
        <w:rFonts w:ascii="Courier New" w:hAnsi="Courier New" w:cs="Courier New" w:hint="default"/>
      </w:rPr>
    </w:lvl>
    <w:lvl w:ilvl="8" w:tplc="43686B3C">
      <w:start w:val="1"/>
      <w:numFmt w:val="bullet"/>
      <w:lvlText w:val=""/>
      <w:lvlJc w:val="left"/>
      <w:pPr>
        <w:ind w:left="6480" w:hanging="360"/>
      </w:pPr>
      <w:rPr>
        <w:rFonts w:ascii="Wingdings" w:hAnsi="Wingdings" w:cs="Wingdings" w:hint="default"/>
      </w:rPr>
    </w:lvl>
  </w:abstractNum>
  <w:abstractNum w:abstractNumId="11" w15:restartNumberingAfterBreak="0">
    <w:nsid w:val="37527A80"/>
    <w:multiLevelType w:val="hybridMultilevel"/>
    <w:tmpl w:val="C0AC0764"/>
    <w:lvl w:ilvl="0" w:tplc="DA7C745E">
      <w:start w:val="1"/>
      <w:numFmt w:val="bullet"/>
      <w:lvlText w:val=""/>
      <w:lvlJc w:val="left"/>
      <w:pPr>
        <w:ind w:left="720" w:hanging="360"/>
      </w:pPr>
      <w:rPr>
        <w:rFonts w:ascii="Symbol" w:hAnsi="Symbol" w:cs="Symbol" w:hint="default"/>
        <w:sz w:val="18"/>
        <w:szCs w:val="18"/>
      </w:rPr>
    </w:lvl>
    <w:lvl w:ilvl="1" w:tplc="9CB2C286">
      <w:start w:val="1"/>
      <w:numFmt w:val="bullet"/>
      <w:lvlText w:val="o"/>
      <w:lvlJc w:val="left"/>
      <w:pPr>
        <w:ind w:left="1440" w:hanging="360"/>
      </w:pPr>
      <w:rPr>
        <w:rFonts w:ascii="Courier New" w:hAnsi="Courier New" w:cs="Courier New" w:hint="default"/>
      </w:rPr>
    </w:lvl>
    <w:lvl w:ilvl="2" w:tplc="38B4E090">
      <w:start w:val="1"/>
      <w:numFmt w:val="bullet"/>
      <w:lvlText w:val=""/>
      <w:lvlJc w:val="left"/>
      <w:pPr>
        <w:ind w:left="2160" w:hanging="360"/>
      </w:pPr>
      <w:rPr>
        <w:rFonts w:ascii="Wingdings" w:hAnsi="Wingdings" w:cs="Wingdings" w:hint="default"/>
      </w:rPr>
    </w:lvl>
    <w:lvl w:ilvl="3" w:tplc="8D6CE64A">
      <w:start w:val="1"/>
      <w:numFmt w:val="bullet"/>
      <w:lvlText w:val=""/>
      <w:lvlJc w:val="left"/>
      <w:pPr>
        <w:ind w:left="2880" w:hanging="360"/>
      </w:pPr>
      <w:rPr>
        <w:rFonts w:ascii="Symbol" w:hAnsi="Symbol" w:cs="Symbol" w:hint="default"/>
      </w:rPr>
    </w:lvl>
    <w:lvl w:ilvl="4" w:tplc="377E2EE0">
      <w:start w:val="1"/>
      <w:numFmt w:val="bullet"/>
      <w:lvlText w:val="o"/>
      <w:lvlJc w:val="left"/>
      <w:pPr>
        <w:ind w:left="3600" w:hanging="360"/>
      </w:pPr>
      <w:rPr>
        <w:rFonts w:ascii="Courier New" w:hAnsi="Courier New" w:cs="Courier New" w:hint="default"/>
      </w:rPr>
    </w:lvl>
    <w:lvl w:ilvl="5" w:tplc="982089FA">
      <w:start w:val="1"/>
      <w:numFmt w:val="bullet"/>
      <w:lvlText w:val=""/>
      <w:lvlJc w:val="left"/>
      <w:pPr>
        <w:ind w:left="4320" w:hanging="360"/>
      </w:pPr>
      <w:rPr>
        <w:rFonts w:ascii="Wingdings" w:hAnsi="Wingdings" w:cs="Wingdings" w:hint="default"/>
      </w:rPr>
    </w:lvl>
    <w:lvl w:ilvl="6" w:tplc="C36EDDDA">
      <w:start w:val="1"/>
      <w:numFmt w:val="bullet"/>
      <w:lvlText w:val=""/>
      <w:lvlJc w:val="left"/>
      <w:pPr>
        <w:ind w:left="5040" w:hanging="360"/>
      </w:pPr>
      <w:rPr>
        <w:rFonts w:ascii="Symbol" w:hAnsi="Symbol" w:cs="Symbol" w:hint="default"/>
      </w:rPr>
    </w:lvl>
    <w:lvl w:ilvl="7" w:tplc="B22E0468">
      <w:start w:val="1"/>
      <w:numFmt w:val="bullet"/>
      <w:lvlText w:val="o"/>
      <w:lvlJc w:val="left"/>
      <w:pPr>
        <w:ind w:left="5760" w:hanging="360"/>
      </w:pPr>
      <w:rPr>
        <w:rFonts w:ascii="Courier New" w:hAnsi="Courier New" w:cs="Courier New" w:hint="default"/>
      </w:rPr>
    </w:lvl>
    <w:lvl w:ilvl="8" w:tplc="455A07EA">
      <w:start w:val="1"/>
      <w:numFmt w:val="bullet"/>
      <w:lvlText w:val=""/>
      <w:lvlJc w:val="left"/>
      <w:pPr>
        <w:ind w:left="6480" w:hanging="360"/>
      </w:pPr>
      <w:rPr>
        <w:rFonts w:ascii="Wingdings" w:hAnsi="Wingdings" w:cs="Wingdings" w:hint="default"/>
      </w:rPr>
    </w:lvl>
  </w:abstractNum>
  <w:abstractNum w:abstractNumId="12" w15:restartNumberingAfterBreak="0">
    <w:nsid w:val="3BFB5CF9"/>
    <w:multiLevelType w:val="hybridMultilevel"/>
    <w:tmpl w:val="EF788C80"/>
    <w:lvl w:ilvl="0" w:tplc="A7E4670A">
      <w:start w:val="1"/>
      <w:numFmt w:val="bullet"/>
      <w:lvlText w:val=""/>
      <w:lvlJc w:val="left"/>
      <w:pPr>
        <w:ind w:left="720" w:hanging="360"/>
      </w:pPr>
      <w:rPr>
        <w:rFonts w:ascii="Symbol" w:hAnsi="Symbol" w:cs="Symbol" w:hint="default"/>
        <w:sz w:val="18"/>
        <w:szCs w:val="18"/>
      </w:rPr>
    </w:lvl>
    <w:lvl w:ilvl="1" w:tplc="7B3294C8">
      <w:start w:val="1"/>
      <w:numFmt w:val="bullet"/>
      <w:lvlText w:val="o"/>
      <w:lvlJc w:val="left"/>
      <w:pPr>
        <w:ind w:left="1440" w:hanging="360"/>
      </w:pPr>
      <w:rPr>
        <w:rFonts w:ascii="Courier New" w:hAnsi="Courier New" w:cs="Courier New" w:hint="default"/>
      </w:rPr>
    </w:lvl>
    <w:lvl w:ilvl="2" w:tplc="3B92D234">
      <w:start w:val="1"/>
      <w:numFmt w:val="bullet"/>
      <w:lvlText w:val=""/>
      <w:lvlJc w:val="left"/>
      <w:pPr>
        <w:ind w:left="2160" w:hanging="360"/>
      </w:pPr>
      <w:rPr>
        <w:rFonts w:ascii="Wingdings" w:hAnsi="Wingdings" w:cs="Wingdings" w:hint="default"/>
      </w:rPr>
    </w:lvl>
    <w:lvl w:ilvl="3" w:tplc="A1527060">
      <w:start w:val="1"/>
      <w:numFmt w:val="bullet"/>
      <w:lvlText w:val=""/>
      <w:lvlJc w:val="left"/>
      <w:pPr>
        <w:ind w:left="2880" w:hanging="360"/>
      </w:pPr>
      <w:rPr>
        <w:rFonts w:ascii="Symbol" w:hAnsi="Symbol" w:cs="Symbol" w:hint="default"/>
      </w:rPr>
    </w:lvl>
    <w:lvl w:ilvl="4" w:tplc="96F83052">
      <w:start w:val="1"/>
      <w:numFmt w:val="bullet"/>
      <w:lvlText w:val="o"/>
      <w:lvlJc w:val="left"/>
      <w:pPr>
        <w:ind w:left="3600" w:hanging="360"/>
      </w:pPr>
      <w:rPr>
        <w:rFonts w:ascii="Courier New" w:hAnsi="Courier New" w:cs="Courier New" w:hint="default"/>
      </w:rPr>
    </w:lvl>
    <w:lvl w:ilvl="5" w:tplc="486E06D0">
      <w:start w:val="1"/>
      <w:numFmt w:val="bullet"/>
      <w:lvlText w:val=""/>
      <w:lvlJc w:val="left"/>
      <w:pPr>
        <w:ind w:left="4320" w:hanging="360"/>
      </w:pPr>
      <w:rPr>
        <w:rFonts w:ascii="Wingdings" w:hAnsi="Wingdings" w:cs="Wingdings" w:hint="default"/>
      </w:rPr>
    </w:lvl>
    <w:lvl w:ilvl="6" w:tplc="C19E690E">
      <w:start w:val="1"/>
      <w:numFmt w:val="bullet"/>
      <w:lvlText w:val=""/>
      <w:lvlJc w:val="left"/>
      <w:pPr>
        <w:ind w:left="5040" w:hanging="360"/>
      </w:pPr>
      <w:rPr>
        <w:rFonts w:ascii="Symbol" w:hAnsi="Symbol" w:cs="Symbol" w:hint="default"/>
      </w:rPr>
    </w:lvl>
    <w:lvl w:ilvl="7" w:tplc="AD787A3A">
      <w:start w:val="1"/>
      <w:numFmt w:val="bullet"/>
      <w:lvlText w:val="o"/>
      <w:lvlJc w:val="left"/>
      <w:pPr>
        <w:ind w:left="5760" w:hanging="360"/>
      </w:pPr>
      <w:rPr>
        <w:rFonts w:ascii="Courier New" w:hAnsi="Courier New" w:cs="Courier New" w:hint="default"/>
      </w:rPr>
    </w:lvl>
    <w:lvl w:ilvl="8" w:tplc="A1360B08">
      <w:start w:val="1"/>
      <w:numFmt w:val="bullet"/>
      <w:lvlText w:val=""/>
      <w:lvlJc w:val="left"/>
      <w:pPr>
        <w:ind w:left="6480" w:hanging="360"/>
      </w:pPr>
      <w:rPr>
        <w:rFonts w:ascii="Wingdings" w:hAnsi="Wingdings" w:cs="Wingdings" w:hint="default"/>
      </w:rPr>
    </w:lvl>
  </w:abstractNum>
  <w:abstractNum w:abstractNumId="13" w15:restartNumberingAfterBreak="0">
    <w:nsid w:val="3C1710F0"/>
    <w:multiLevelType w:val="hybridMultilevel"/>
    <w:tmpl w:val="DA5ECAA6"/>
    <w:lvl w:ilvl="0" w:tplc="E436729C">
      <w:start w:val="1"/>
      <w:numFmt w:val="lowerLetter"/>
      <w:lvlText w:val="%1."/>
      <w:lvlJc w:val="left"/>
      <w:pPr>
        <w:ind w:left="720" w:hanging="360"/>
      </w:pPr>
      <w:rPr>
        <w:rFonts w:ascii="Arial" w:hAnsi="Arial" w:cs="Arial" w:hint="default"/>
        <w:sz w:val="18"/>
        <w:szCs w:val="18"/>
      </w:rPr>
    </w:lvl>
    <w:lvl w:ilvl="1" w:tplc="63423C9C">
      <w:start w:val="1"/>
      <w:numFmt w:val="lowerLetter"/>
      <w:lvlText w:val="%2."/>
      <w:lvlJc w:val="left"/>
      <w:pPr>
        <w:ind w:left="1440" w:hanging="360"/>
      </w:pPr>
    </w:lvl>
    <w:lvl w:ilvl="2" w:tplc="9B48868C">
      <w:start w:val="1"/>
      <w:numFmt w:val="lowerLetter"/>
      <w:lvlText w:val="%3."/>
      <w:lvlJc w:val="left"/>
      <w:pPr>
        <w:ind w:left="2160" w:hanging="360"/>
      </w:pPr>
    </w:lvl>
    <w:lvl w:ilvl="3" w:tplc="2B4A0AD2">
      <w:start w:val="1"/>
      <w:numFmt w:val="lowerLetter"/>
      <w:lvlText w:val="%4."/>
      <w:lvlJc w:val="left"/>
      <w:pPr>
        <w:ind w:left="2880" w:hanging="360"/>
      </w:pPr>
    </w:lvl>
    <w:lvl w:ilvl="4" w:tplc="7286D890">
      <w:start w:val="1"/>
      <w:numFmt w:val="lowerLetter"/>
      <w:lvlText w:val="%5."/>
      <w:lvlJc w:val="left"/>
      <w:pPr>
        <w:ind w:left="3600" w:hanging="360"/>
      </w:pPr>
    </w:lvl>
    <w:lvl w:ilvl="5" w:tplc="9D44DA16">
      <w:start w:val="1"/>
      <w:numFmt w:val="lowerLetter"/>
      <w:lvlText w:val="%6."/>
      <w:lvlJc w:val="left"/>
      <w:pPr>
        <w:ind w:left="4320" w:hanging="360"/>
      </w:pPr>
    </w:lvl>
    <w:lvl w:ilvl="6" w:tplc="309416C8">
      <w:start w:val="1"/>
      <w:numFmt w:val="lowerLetter"/>
      <w:lvlText w:val="%7."/>
      <w:lvlJc w:val="left"/>
      <w:pPr>
        <w:ind w:left="5040" w:hanging="360"/>
      </w:pPr>
    </w:lvl>
    <w:lvl w:ilvl="7" w:tplc="3DEC0F72">
      <w:start w:val="1"/>
      <w:numFmt w:val="lowerLetter"/>
      <w:lvlText w:val="%8."/>
      <w:lvlJc w:val="left"/>
      <w:pPr>
        <w:ind w:left="5760" w:hanging="360"/>
      </w:pPr>
    </w:lvl>
    <w:lvl w:ilvl="8" w:tplc="DABA9882">
      <w:start w:val="1"/>
      <w:numFmt w:val="lowerLetter"/>
      <w:lvlText w:val="%9."/>
      <w:lvlJc w:val="left"/>
      <w:pPr>
        <w:ind w:left="6480" w:hanging="360"/>
      </w:pPr>
    </w:lvl>
  </w:abstractNum>
  <w:abstractNum w:abstractNumId="14" w15:restartNumberingAfterBreak="0">
    <w:nsid w:val="3DA81562"/>
    <w:multiLevelType w:val="hybridMultilevel"/>
    <w:tmpl w:val="EE7CA440"/>
    <w:lvl w:ilvl="0" w:tplc="C9520364">
      <w:start w:val="1"/>
      <w:numFmt w:val="bullet"/>
      <w:lvlText w:val=""/>
      <w:lvlJc w:val="left"/>
      <w:pPr>
        <w:ind w:left="720" w:hanging="360"/>
      </w:pPr>
      <w:rPr>
        <w:rFonts w:ascii="Symbol" w:hAnsi="Symbol" w:cs="Symbol" w:hint="default"/>
        <w:sz w:val="18"/>
        <w:szCs w:val="18"/>
      </w:rPr>
    </w:lvl>
    <w:lvl w:ilvl="1" w:tplc="80C6BC4C">
      <w:start w:val="1"/>
      <w:numFmt w:val="bullet"/>
      <w:lvlText w:val="o"/>
      <w:lvlJc w:val="left"/>
      <w:pPr>
        <w:ind w:left="1440" w:hanging="360"/>
      </w:pPr>
      <w:rPr>
        <w:rFonts w:ascii="Courier New" w:hAnsi="Courier New" w:cs="Courier New" w:hint="default"/>
      </w:rPr>
    </w:lvl>
    <w:lvl w:ilvl="2" w:tplc="2954F72C">
      <w:start w:val="1"/>
      <w:numFmt w:val="bullet"/>
      <w:lvlText w:val=""/>
      <w:lvlJc w:val="left"/>
      <w:pPr>
        <w:ind w:left="2160" w:hanging="360"/>
      </w:pPr>
      <w:rPr>
        <w:rFonts w:ascii="Wingdings" w:hAnsi="Wingdings" w:cs="Wingdings" w:hint="default"/>
      </w:rPr>
    </w:lvl>
    <w:lvl w:ilvl="3" w:tplc="E3E21410">
      <w:start w:val="1"/>
      <w:numFmt w:val="bullet"/>
      <w:lvlText w:val=""/>
      <w:lvlJc w:val="left"/>
      <w:pPr>
        <w:ind w:left="2880" w:hanging="360"/>
      </w:pPr>
      <w:rPr>
        <w:rFonts w:ascii="Symbol" w:hAnsi="Symbol" w:cs="Symbol" w:hint="default"/>
      </w:rPr>
    </w:lvl>
    <w:lvl w:ilvl="4" w:tplc="FDF2D25E">
      <w:start w:val="1"/>
      <w:numFmt w:val="bullet"/>
      <w:lvlText w:val="o"/>
      <w:lvlJc w:val="left"/>
      <w:pPr>
        <w:ind w:left="3600" w:hanging="360"/>
      </w:pPr>
      <w:rPr>
        <w:rFonts w:ascii="Courier New" w:hAnsi="Courier New" w:cs="Courier New" w:hint="default"/>
      </w:rPr>
    </w:lvl>
    <w:lvl w:ilvl="5" w:tplc="00447964">
      <w:start w:val="1"/>
      <w:numFmt w:val="bullet"/>
      <w:lvlText w:val=""/>
      <w:lvlJc w:val="left"/>
      <w:pPr>
        <w:ind w:left="4320" w:hanging="360"/>
      </w:pPr>
      <w:rPr>
        <w:rFonts w:ascii="Wingdings" w:hAnsi="Wingdings" w:cs="Wingdings" w:hint="default"/>
      </w:rPr>
    </w:lvl>
    <w:lvl w:ilvl="6" w:tplc="6F6869BE">
      <w:start w:val="1"/>
      <w:numFmt w:val="bullet"/>
      <w:lvlText w:val=""/>
      <w:lvlJc w:val="left"/>
      <w:pPr>
        <w:ind w:left="5040" w:hanging="360"/>
      </w:pPr>
      <w:rPr>
        <w:rFonts w:ascii="Symbol" w:hAnsi="Symbol" w:cs="Symbol" w:hint="default"/>
      </w:rPr>
    </w:lvl>
    <w:lvl w:ilvl="7" w:tplc="053C49A2">
      <w:start w:val="1"/>
      <w:numFmt w:val="bullet"/>
      <w:lvlText w:val="o"/>
      <w:lvlJc w:val="left"/>
      <w:pPr>
        <w:ind w:left="5760" w:hanging="360"/>
      </w:pPr>
      <w:rPr>
        <w:rFonts w:ascii="Courier New" w:hAnsi="Courier New" w:cs="Courier New" w:hint="default"/>
      </w:rPr>
    </w:lvl>
    <w:lvl w:ilvl="8" w:tplc="253E48DC">
      <w:start w:val="1"/>
      <w:numFmt w:val="bullet"/>
      <w:lvlText w:val=""/>
      <w:lvlJc w:val="left"/>
      <w:pPr>
        <w:ind w:left="6480" w:hanging="360"/>
      </w:pPr>
      <w:rPr>
        <w:rFonts w:ascii="Wingdings" w:hAnsi="Wingdings" w:cs="Wingdings" w:hint="default"/>
      </w:rPr>
    </w:lvl>
  </w:abstractNum>
  <w:abstractNum w:abstractNumId="15" w15:restartNumberingAfterBreak="0">
    <w:nsid w:val="4CAA6D76"/>
    <w:multiLevelType w:val="hybridMultilevel"/>
    <w:tmpl w:val="0CBABD86"/>
    <w:lvl w:ilvl="0" w:tplc="5B646EF6">
      <w:start w:val="1"/>
      <w:numFmt w:val="bullet"/>
      <w:lvlText w:val=""/>
      <w:lvlJc w:val="left"/>
      <w:pPr>
        <w:ind w:left="720" w:hanging="360"/>
      </w:pPr>
      <w:rPr>
        <w:rFonts w:ascii="Symbol" w:hAnsi="Symbol" w:cs="Symbol" w:hint="default"/>
        <w:sz w:val="18"/>
        <w:szCs w:val="18"/>
      </w:rPr>
    </w:lvl>
    <w:lvl w:ilvl="1" w:tplc="5B12185C">
      <w:start w:val="1"/>
      <w:numFmt w:val="bullet"/>
      <w:lvlText w:val="o"/>
      <w:lvlJc w:val="left"/>
      <w:pPr>
        <w:ind w:left="1440" w:hanging="360"/>
      </w:pPr>
      <w:rPr>
        <w:rFonts w:ascii="Courier New" w:hAnsi="Courier New" w:cs="Courier New" w:hint="default"/>
      </w:rPr>
    </w:lvl>
    <w:lvl w:ilvl="2" w:tplc="C938FF0E">
      <w:start w:val="1"/>
      <w:numFmt w:val="bullet"/>
      <w:lvlText w:val=""/>
      <w:lvlJc w:val="left"/>
      <w:pPr>
        <w:ind w:left="2160" w:hanging="360"/>
      </w:pPr>
      <w:rPr>
        <w:rFonts w:ascii="Wingdings" w:hAnsi="Wingdings" w:cs="Wingdings" w:hint="default"/>
      </w:rPr>
    </w:lvl>
    <w:lvl w:ilvl="3" w:tplc="4ED4A186">
      <w:start w:val="1"/>
      <w:numFmt w:val="bullet"/>
      <w:lvlText w:val=""/>
      <w:lvlJc w:val="left"/>
      <w:pPr>
        <w:ind w:left="2880" w:hanging="360"/>
      </w:pPr>
      <w:rPr>
        <w:rFonts w:ascii="Symbol" w:hAnsi="Symbol" w:cs="Symbol" w:hint="default"/>
      </w:rPr>
    </w:lvl>
    <w:lvl w:ilvl="4" w:tplc="073251DE">
      <w:start w:val="1"/>
      <w:numFmt w:val="bullet"/>
      <w:lvlText w:val="o"/>
      <w:lvlJc w:val="left"/>
      <w:pPr>
        <w:ind w:left="3600" w:hanging="360"/>
      </w:pPr>
      <w:rPr>
        <w:rFonts w:ascii="Courier New" w:hAnsi="Courier New" w:cs="Courier New" w:hint="default"/>
      </w:rPr>
    </w:lvl>
    <w:lvl w:ilvl="5" w:tplc="2DFA145C">
      <w:start w:val="1"/>
      <w:numFmt w:val="bullet"/>
      <w:lvlText w:val=""/>
      <w:lvlJc w:val="left"/>
      <w:pPr>
        <w:ind w:left="4320" w:hanging="360"/>
      </w:pPr>
      <w:rPr>
        <w:rFonts w:ascii="Wingdings" w:hAnsi="Wingdings" w:cs="Wingdings" w:hint="default"/>
      </w:rPr>
    </w:lvl>
    <w:lvl w:ilvl="6" w:tplc="788ADE7E">
      <w:start w:val="1"/>
      <w:numFmt w:val="bullet"/>
      <w:lvlText w:val=""/>
      <w:lvlJc w:val="left"/>
      <w:pPr>
        <w:ind w:left="5040" w:hanging="360"/>
      </w:pPr>
      <w:rPr>
        <w:rFonts w:ascii="Symbol" w:hAnsi="Symbol" w:cs="Symbol" w:hint="default"/>
      </w:rPr>
    </w:lvl>
    <w:lvl w:ilvl="7" w:tplc="04B4C434">
      <w:start w:val="1"/>
      <w:numFmt w:val="bullet"/>
      <w:lvlText w:val="o"/>
      <w:lvlJc w:val="left"/>
      <w:pPr>
        <w:ind w:left="5760" w:hanging="360"/>
      </w:pPr>
      <w:rPr>
        <w:rFonts w:ascii="Courier New" w:hAnsi="Courier New" w:cs="Courier New" w:hint="default"/>
      </w:rPr>
    </w:lvl>
    <w:lvl w:ilvl="8" w:tplc="786098E4">
      <w:start w:val="1"/>
      <w:numFmt w:val="bullet"/>
      <w:lvlText w:val=""/>
      <w:lvlJc w:val="left"/>
      <w:pPr>
        <w:ind w:left="6480" w:hanging="360"/>
      </w:pPr>
      <w:rPr>
        <w:rFonts w:ascii="Wingdings" w:hAnsi="Wingdings" w:cs="Wingdings" w:hint="default"/>
      </w:rPr>
    </w:lvl>
  </w:abstractNum>
  <w:abstractNum w:abstractNumId="16"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4562FAB"/>
    <w:multiLevelType w:val="hybridMultilevel"/>
    <w:tmpl w:val="EFECAF6A"/>
    <w:lvl w:ilvl="0" w:tplc="E79C12EE">
      <w:start w:val="1"/>
      <w:numFmt w:val="bullet"/>
      <w:lvlText w:val=""/>
      <w:lvlJc w:val="left"/>
      <w:pPr>
        <w:ind w:left="720" w:hanging="360"/>
      </w:pPr>
      <w:rPr>
        <w:rFonts w:ascii="Symbol" w:hAnsi="Symbol" w:cs="Symbol" w:hint="default"/>
        <w:sz w:val="18"/>
        <w:szCs w:val="18"/>
      </w:rPr>
    </w:lvl>
    <w:lvl w:ilvl="1" w:tplc="A086B9EA">
      <w:start w:val="1"/>
      <w:numFmt w:val="bullet"/>
      <w:lvlText w:val="o"/>
      <w:lvlJc w:val="left"/>
      <w:pPr>
        <w:ind w:left="1440" w:hanging="360"/>
      </w:pPr>
      <w:rPr>
        <w:rFonts w:ascii="Courier New" w:hAnsi="Courier New" w:cs="Courier New" w:hint="default"/>
      </w:rPr>
    </w:lvl>
    <w:lvl w:ilvl="2" w:tplc="BFD872E4">
      <w:start w:val="1"/>
      <w:numFmt w:val="bullet"/>
      <w:lvlText w:val=""/>
      <w:lvlJc w:val="left"/>
      <w:pPr>
        <w:ind w:left="2160" w:hanging="360"/>
      </w:pPr>
      <w:rPr>
        <w:rFonts w:ascii="Wingdings" w:hAnsi="Wingdings" w:cs="Wingdings" w:hint="default"/>
      </w:rPr>
    </w:lvl>
    <w:lvl w:ilvl="3" w:tplc="0158E3E0">
      <w:start w:val="1"/>
      <w:numFmt w:val="bullet"/>
      <w:lvlText w:val=""/>
      <w:lvlJc w:val="left"/>
      <w:pPr>
        <w:ind w:left="2880" w:hanging="360"/>
      </w:pPr>
      <w:rPr>
        <w:rFonts w:ascii="Symbol" w:hAnsi="Symbol" w:cs="Symbol" w:hint="default"/>
      </w:rPr>
    </w:lvl>
    <w:lvl w:ilvl="4" w:tplc="A38A8F12">
      <w:start w:val="1"/>
      <w:numFmt w:val="bullet"/>
      <w:lvlText w:val="o"/>
      <w:lvlJc w:val="left"/>
      <w:pPr>
        <w:ind w:left="3600" w:hanging="360"/>
      </w:pPr>
      <w:rPr>
        <w:rFonts w:ascii="Courier New" w:hAnsi="Courier New" w:cs="Courier New" w:hint="default"/>
      </w:rPr>
    </w:lvl>
    <w:lvl w:ilvl="5" w:tplc="4170E7C0">
      <w:start w:val="1"/>
      <w:numFmt w:val="bullet"/>
      <w:lvlText w:val=""/>
      <w:lvlJc w:val="left"/>
      <w:pPr>
        <w:ind w:left="4320" w:hanging="360"/>
      </w:pPr>
      <w:rPr>
        <w:rFonts w:ascii="Wingdings" w:hAnsi="Wingdings" w:cs="Wingdings" w:hint="default"/>
      </w:rPr>
    </w:lvl>
    <w:lvl w:ilvl="6" w:tplc="71B4A6E0">
      <w:start w:val="1"/>
      <w:numFmt w:val="bullet"/>
      <w:lvlText w:val=""/>
      <w:lvlJc w:val="left"/>
      <w:pPr>
        <w:ind w:left="5040" w:hanging="360"/>
      </w:pPr>
      <w:rPr>
        <w:rFonts w:ascii="Symbol" w:hAnsi="Symbol" w:cs="Symbol" w:hint="default"/>
      </w:rPr>
    </w:lvl>
    <w:lvl w:ilvl="7" w:tplc="8702C20A">
      <w:start w:val="1"/>
      <w:numFmt w:val="bullet"/>
      <w:lvlText w:val="o"/>
      <w:lvlJc w:val="left"/>
      <w:pPr>
        <w:ind w:left="5760" w:hanging="360"/>
      </w:pPr>
      <w:rPr>
        <w:rFonts w:ascii="Courier New" w:hAnsi="Courier New" w:cs="Courier New" w:hint="default"/>
      </w:rPr>
    </w:lvl>
    <w:lvl w:ilvl="8" w:tplc="9B1600C0">
      <w:start w:val="1"/>
      <w:numFmt w:val="bullet"/>
      <w:lvlText w:val=""/>
      <w:lvlJc w:val="left"/>
      <w:pPr>
        <w:ind w:left="6480" w:hanging="360"/>
      </w:pPr>
      <w:rPr>
        <w:rFonts w:ascii="Wingdings" w:hAnsi="Wingdings" w:cs="Wingdings" w:hint="default"/>
      </w:rPr>
    </w:lvl>
  </w:abstractNum>
  <w:abstractNum w:abstractNumId="19" w15:restartNumberingAfterBreak="0">
    <w:nsid w:val="54E108BE"/>
    <w:multiLevelType w:val="hybridMultilevel"/>
    <w:tmpl w:val="0F8258D2"/>
    <w:lvl w:ilvl="0" w:tplc="C95EB042">
      <w:start w:val="1"/>
      <w:numFmt w:val="bullet"/>
      <w:lvlText w:val=""/>
      <w:lvlJc w:val="left"/>
      <w:pPr>
        <w:ind w:left="720" w:hanging="360"/>
      </w:pPr>
      <w:rPr>
        <w:rFonts w:ascii="Symbol" w:hAnsi="Symbol" w:cs="Symbol" w:hint="default"/>
        <w:sz w:val="18"/>
        <w:szCs w:val="18"/>
      </w:rPr>
    </w:lvl>
    <w:lvl w:ilvl="1" w:tplc="3F5C1902">
      <w:start w:val="1"/>
      <w:numFmt w:val="bullet"/>
      <w:lvlText w:val="o"/>
      <w:lvlJc w:val="left"/>
      <w:pPr>
        <w:ind w:left="1440" w:hanging="360"/>
      </w:pPr>
      <w:rPr>
        <w:rFonts w:ascii="Courier New" w:hAnsi="Courier New" w:cs="Courier New" w:hint="default"/>
      </w:rPr>
    </w:lvl>
    <w:lvl w:ilvl="2" w:tplc="B29C7DB0">
      <w:start w:val="1"/>
      <w:numFmt w:val="bullet"/>
      <w:lvlText w:val=""/>
      <w:lvlJc w:val="left"/>
      <w:pPr>
        <w:ind w:left="2160" w:hanging="360"/>
      </w:pPr>
      <w:rPr>
        <w:rFonts w:ascii="Wingdings" w:hAnsi="Wingdings" w:cs="Wingdings" w:hint="default"/>
      </w:rPr>
    </w:lvl>
    <w:lvl w:ilvl="3" w:tplc="27BE12A4">
      <w:start w:val="1"/>
      <w:numFmt w:val="bullet"/>
      <w:lvlText w:val=""/>
      <w:lvlJc w:val="left"/>
      <w:pPr>
        <w:ind w:left="2880" w:hanging="360"/>
      </w:pPr>
      <w:rPr>
        <w:rFonts w:ascii="Symbol" w:hAnsi="Symbol" w:cs="Symbol" w:hint="default"/>
      </w:rPr>
    </w:lvl>
    <w:lvl w:ilvl="4" w:tplc="85FEE48A">
      <w:start w:val="1"/>
      <w:numFmt w:val="bullet"/>
      <w:lvlText w:val="o"/>
      <w:lvlJc w:val="left"/>
      <w:pPr>
        <w:ind w:left="3600" w:hanging="360"/>
      </w:pPr>
      <w:rPr>
        <w:rFonts w:ascii="Courier New" w:hAnsi="Courier New" w:cs="Courier New" w:hint="default"/>
      </w:rPr>
    </w:lvl>
    <w:lvl w:ilvl="5" w:tplc="026E8BBE">
      <w:start w:val="1"/>
      <w:numFmt w:val="bullet"/>
      <w:lvlText w:val=""/>
      <w:lvlJc w:val="left"/>
      <w:pPr>
        <w:ind w:left="4320" w:hanging="360"/>
      </w:pPr>
      <w:rPr>
        <w:rFonts w:ascii="Wingdings" w:hAnsi="Wingdings" w:cs="Wingdings" w:hint="default"/>
      </w:rPr>
    </w:lvl>
    <w:lvl w:ilvl="6" w:tplc="97727990">
      <w:start w:val="1"/>
      <w:numFmt w:val="bullet"/>
      <w:lvlText w:val=""/>
      <w:lvlJc w:val="left"/>
      <w:pPr>
        <w:ind w:left="5040" w:hanging="360"/>
      </w:pPr>
      <w:rPr>
        <w:rFonts w:ascii="Symbol" w:hAnsi="Symbol" w:cs="Symbol" w:hint="default"/>
      </w:rPr>
    </w:lvl>
    <w:lvl w:ilvl="7" w:tplc="0DC82C64">
      <w:start w:val="1"/>
      <w:numFmt w:val="bullet"/>
      <w:lvlText w:val="o"/>
      <w:lvlJc w:val="left"/>
      <w:pPr>
        <w:ind w:left="5760" w:hanging="360"/>
      </w:pPr>
      <w:rPr>
        <w:rFonts w:ascii="Courier New" w:hAnsi="Courier New" w:cs="Courier New" w:hint="default"/>
      </w:rPr>
    </w:lvl>
    <w:lvl w:ilvl="8" w:tplc="8392F74C">
      <w:start w:val="1"/>
      <w:numFmt w:val="bullet"/>
      <w:lvlText w:val=""/>
      <w:lvlJc w:val="left"/>
      <w:pPr>
        <w:ind w:left="6480" w:hanging="360"/>
      </w:pPr>
      <w:rPr>
        <w:rFonts w:ascii="Wingdings" w:hAnsi="Wingdings" w:cs="Wingdings" w:hint="default"/>
      </w:rPr>
    </w:lvl>
  </w:abstractNum>
  <w:abstractNum w:abstractNumId="20"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7DE2615"/>
    <w:multiLevelType w:val="hybridMultilevel"/>
    <w:tmpl w:val="51A83282"/>
    <w:lvl w:ilvl="0" w:tplc="2524435E">
      <w:start w:val="1"/>
      <w:numFmt w:val="bullet"/>
      <w:lvlText w:val=""/>
      <w:lvlJc w:val="left"/>
      <w:pPr>
        <w:ind w:left="720" w:hanging="360"/>
      </w:pPr>
      <w:rPr>
        <w:rFonts w:ascii="Symbol" w:hAnsi="Symbol" w:cs="Symbol" w:hint="default"/>
        <w:sz w:val="18"/>
        <w:szCs w:val="18"/>
      </w:rPr>
    </w:lvl>
    <w:lvl w:ilvl="1" w:tplc="B9B25EE0">
      <w:start w:val="1"/>
      <w:numFmt w:val="bullet"/>
      <w:lvlText w:val="o"/>
      <w:lvlJc w:val="left"/>
      <w:pPr>
        <w:ind w:left="1440" w:hanging="360"/>
      </w:pPr>
      <w:rPr>
        <w:rFonts w:ascii="Courier New" w:hAnsi="Courier New" w:cs="Courier New" w:hint="default"/>
      </w:rPr>
    </w:lvl>
    <w:lvl w:ilvl="2" w:tplc="4224CACA">
      <w:start w:val="1"/>
      <w:numFmt w:val="bullet"/>
      <w:lvlText w:val=""/>
      <w:lvlJc w:val="left"/>
      <w:pPr>
        <w:ind w:left="2160" w:hanging="360"/>
      </w:pPr>
      <w:rPr>
        <w:rFonts w:ascii="Wingdings" w:hAnsi="Wingdings" w:cs="Wingdings" w:hint="default"/>
      </w:rPr>
    </w:lvl>
    <w:lvl w:ilvl="3" w:tplc="4A761DC6">
      <w:start w:val="1"/>
      <w:numFmt w:val="bullet"/>
      <w:lvlText w:val=""/>
      <w:lvlJc w:val="left"/>
      <w:pPr>
        <w:ind w:left="2880" w:hanging="360"/>
      </w:pPr>
      <w:rPr>
        <w:rFonts w:ascii="Symbol" w:hAnsi="Symbol" w:cs="Symbol" w:hint="default"/>
      </w:rPr>
    </w:lvl>
    <w:lvl w:ilvl="4" w:tplc="74BAA20E">
      <w:start w:val="1"/>
      <w:numFmt w:val="bullet"/>
      <w:lvlText w:val="o"/>
      <w:lvlJc w:val="left"/>
      <w:pPr>
        <w:ind w:left="3600" w:hanging="360"/>
      </w:pPr>
      <w:rPr>
        <w:rFonts w:ascii="Courier New" w:hAnsi="Courier New" w:cs="Courier New" w:hint="default"/>
      </w:rPr>
    </w:lvl>
    <w:lvl w:ilvl="5" w:tplc="96D87BDE">
      <w:start w:val="1"/>
      <w:numFmt w:val="bullet"/>
      <w:lvlText w:val=""/>
      <w:lvlJc w:val="left"/>
      <w:pPr>
        <w:ind w:left="4320" w:hanging="360"/>
      </w:pPr>
      <w:rPr>
        <w:rFonts w:ascii="Wingdings" w:hAnsi="Wingdings" w:cs="Wingdings" w:hint="default"/>
      </w:rPr>
    </w:lvl>
    <w:lvl w:ilvl="6" w:tplc="7A36DFFE">
      <w:start w:val="1"/>
      <w:numFmt w:val="bullet"/>
      <w:lvlText w:val=""/>
      <w:lvlJc w:val="left"/>
      <w:pPr>
        <w:ind w:left="5040" w:hanging="360"/>
      </w:pPr>
      <w:rPr>
        <w:rFonts w:ascii="Symbol" w:hAnsi="Symbol" w:cs="Symbol" w:hint="default"/>
      </w:rPr>
    </w:lvl>
    <w:lvl w:ilvl="7" w:tplc="D0DC350C">
      <w:start w:val="1"/>
      <w:numFmt w:val="bullet"/>
      <w:lvlText w:val="o"/>
      <w:lvlJc w:val="left"/>
      <w:pPr>
        <w:ind w:left="5760" w:hanging="360"/>
      </w:pPr>
      <w:rPr>
        <w:rFonts w:ascii="Courier New" w:hAnsi="Courier New" w:cs="Courier New" w:hint="default"/>
      </w:rPr>
    </w:lvl>
    <w:lvl w:ilvl="8" w:tplc="97D07092">
      <w:start w:val="1"/>
      <w:numFmt w:val="bullet"/>
      <w:lvlText w:val=""/>
      <w:lvlJc w:val="left"/>
      <w:pPr>
        <w:ind w:left="6480" w:hanging="360"/>
      </w:pPr>
      <w:rPr>
        <w:rFonts w:ascii="Wingdings" w:hAnsi="Wingdings" w:cs="Wingdings" w:hint="default"/>
      </w:rPr>
    </w:lvl>
  </w:abstractNum>
  <w:abstractNum w:abstractNumId="23" w15:restartNumberingAfterBreak="0">
    <w:nsid w:val="5CFE3D47"/>
    <w:multiLevelType w:val="hybridMultilevel"/>
    <w:tmpl w:val="0F3AA036"/>
    <w:lvl w:ilvl="0" w:tplc="9EFE08EC">
      <w:start w:val="1"/>
      <w:numFmt w:val="bullet"/>
      <w:lvlText w:val=""/>
      <w:lvlJc w:val="left"/>
      <w:pPr>
        <w:ind w:left="720" w:hanging="360"/>
      </w:pPr>
      <w:rPr>
        <w:rFonts w:ascii="Symbol" w:hAnsi="Symbol" w:cs="Symbol" w:hint="default"/>
        <w:sz w:val="18"/>
        <w:szCs w:val="18"/>
      </w:rPr>
    </w:lvl>
    <w:lvl w:ilvl="1" w:tplc="A64A0F62">
      <w:start w:val="1"/>
      <w:numFmt w:val="bullet"/>
      <w:lvlText w:val="o"/>
      <w:lvlJc w:val="left"/>
      <w:pPr>
        <w:ind w:left="1440" w:hanging="360"/>
      </w:pPr>
      <w:rPr>
        <w:rFonts w:ascii="Courier New" w:hAnsi="Courier New" w:cs="Courier New" w:hint="default"/>
      </w:rPr>
    </w:lvl>
    <w:lvl w:ilvl="2" w:tplc="83BAE954">
      <w:start w:val="1"/>
      <w:numFmt w:val="bullet"/>
      <w:lvlText w:val=""/>
      <w:lvlJc w:val="left"/>
      <w:pPr>
        <w:ind w:left="2160" w:hanging="360"/>
      </w:pPr>
      <w:rPr>
        <w:rFonts w:ascii="Wingdings" w:hAnsi="Wingdings" w:cs="Wingdings" w:hint="default"/>
      </w:rPr>
    </w:lvl>
    <w:lvl w:ilvl="3" w:tplc="E9D428BE">
      <w:start w:val="1"/>
      <w:numFmt w:val="bullet"/>
      <w:lvlText w:val=""/>
      <w:lvlJc w:val="left"/>
      <w:pPr>
        <w:ind w:left="2880" w:hanging="360"/>
      </w:pPr>
      <w:rPr>
        <w:rFonts w:ascii="Symbol" w:hAnsi="Symbol" w:cs="Symbol" w:hint="default"/>
      </w:rPr>
    </w:lvl>
    <w:lvl w:ilvl="4" w:tplc="72941FEC">
      <w:start w:val="1"/>
      <w:numFmt w:val="bullet"/>
      <w:lvlText w:val="o"/>
      <w:lvlJc w:val="left"/>
      <w:pPr>
        <w:ind w:left="3600" w:hanging="360"/>
      </w:pPr>
      <w:rPr>
        <w:rFonts w:ascii="Courier New" w:hAnsi="Courier New" w:cs="Courier New" w:hint="default"/>
      </w:rPr>
    </w:lvl>
    <w:lvl w:ilvl="5" w:tplc="F8C8D452">
      <w:start w:val="1"/>
      <w:numFmt w:val="bullet"/>
      <w:lvlText w:val=""/>
      <w:lvlJc w:val="left"/>
      <w:pPr>
        <w:ind w:left="4320" w:hanging="360"/>
      </w:pPr>
      <w:rPr>
        <w:rFonts w:ascii="Wingdings" w:hAnsi="Wingdings" w:cs="Wingdings" w:hint="default"/>
      </w:rPr>
    </w:lvl>
    <w:lvl w:ilvl="6" w:tplc="E2241B66">
      <w:start w:val="1"/>
      <w:numFmt w:val="bullet"/>
      <w:lvlText w:val=""/>
      <w:lvlJc w:val="left"/>
      <w:pPr>
        <w:ind w:left="5040" w:hanging="360"/>
      </w:pPr>
      <w:rPr>
        <w:rFonts w:ascii="Symbol" w:hAnsi="Symbol" w:cs="Symbol" w:hint="default"/>
      </w:rPr>
    </w:lvl>
    <w:lvl w:ilvl="7" w:tplc="93A6B720">
      <w:start w:val="1"/>
      <w:numFmt w:val="bullet"/>
      <w:lvlText w:val="o"/>
      <w:lvlJc w:val="left"/>
      <w:pPr>
        <w:ind w:left="5760" w:hanging="360"/>
      </w:pPr>
      <w:rPr>
        <w:rFonts w:ascii="Courier New" w:hAnsi="Courier New" w:cs="Courier New" w:hint="default"/>
      </w:rPr>
    </w:lvl>
    <w:lvl w:ilvl="8" w:tplc="D00AA294">
      <w:start w:val="1"/>
      <w:numFmt w:val="bullet"/>
      <w:lvlText w:val=""/>
      <w:lvlJc w:val="left"/>
      <w:pPr>
        <w:ind w:left="6480" w:hanging="360"/>
      </w:pPr>
      <w:rPr>
        <w:rFonts w:ascii="Wingdings" w:hAnsi="Wingdings" w:cs="Wingdings" w:hint="default"/>
      </w:rPr>
    </w:lvl>
  </w:abstractNum>
  <w:abstractNum w:abstractNumId="24"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3563A"/>
    <w:multiLevelType w:val="hybridMultilevel"/>
    <w:tmpl w:val="6C125864"/>
    <w:lvl w:ilvl="0" w:tplc="4BC06A70">
      <w:start w:val="1"/>
      <w:numFmt w:val="bullet"/>
      <w:lvlText w:val=""/>
      <w:lvlJc w:val="left"/>
      <w:pPr>
        <w:ind w:left="720" w:hanging="360"/>
      </w:pPr>
      <w:rPr>
        <w:rFonts w:ascii="Symbol" w:hAnsi="Symbol" w:cs="Symbol" w:hint="default"/>
        <w:sz w:val="18"/>
        <w:szCs w:val="18"/>
      </w:rPr>
    </w:lvl>
    <w:lvl w:ilvl="1" w:tplc="AAC6FAC8">
      <w:start w:val="1"/>
      <w:numFmt w:val="bullet"/>
      <w:lvlText w:val="o"/>
      <w:lvlJc w:val="left"/>
      <w:pPr>
        <w:ind w:left="1440" w:hanging="360"/>
      </w:pPr>
      <w:rPr>
        <w:rFonts w:ascii="Courier New" w:hAnsi="Courier New" w:cs="Courier New" w:hint="default"/>
      </w:rPr>
    </w:lvl>
    <w:lvl w:ilvl="2" w:tplc="63869CFE">
      <w:start w:val="1"/>
      <w:numFmt w:val="bullet"/>
      <w:lvlText w:val=""/>
      <w:lvlJc w:val="left"/>
      <w:pPr>
        <w:ind w:left="2160" w:hanging="360"/>
      </w:pPr>
      <w:rPr>
        <w:rFonts w:ascii="Wingdings" w:hAnsi="Wingdings" w:cs="Wingdings" w:hint="default"/>
      </w:rPr>
    </w:lvl>
    <w:lvl w:ilvl="3" w:tplc="5E045150">
      <w:start w:val="1"/>
      <w:numFmt w:val="bullet"/>
      <w:lvlText w:val=""/>
      <w:lvlJc w:val="left"/>
      <w:pPr>
        <w:ind w:left="2880" w:hanging="360"/>
      </w:pPr>
      <w:rPr>
        <w:rFonts w:ascii="Symbol" w:hAnsi="Symbol" w:cs="Symbol" w:hint="default"/>
      </w:rPr>
    </w:lvl>
    <w:lvl w:ilvl="4" w:tplc="BFA22064">
      <w:start w:val="1"/>
      <w:numFmt w:val="bullet"/>
      <w:lvlText w:val="o"/>
      <w:lvlJc w:val="left"/>
      <w:pPr>
        <w:ind w:left="3600" w:hanging="360"/>
      </w:pPr>
      <w:rPr>
        <w:rFonts w:ascii="Courier New" w:hAnsi="Courier New" w:cs="Courier New" w:hint="default"/>
      </w:rPr>
    </w:lvl>
    <w:lvl w:ilvl="5" w:tplc="E4008D24">
      <w:start w:val="1"/>
      <w:numFmt w:val="bullet"/>
      <w:lvlText w:val=""/>
      <w:lvlJc w:val="left"/>
      <w:pPr>
        <w:ind w:left="4320" w:hanging="360"/>
      </w:pPr>
      <w:rPr>
        <w:rFonts w:ascii="Wingdings" w:hAnsi="Wingdings" w:cs="Wingdings" w:hint="default"/>
      </w:rPr>
    </w:lvl>
    <w:lvl w:ilvl="6" w:tplc="22EE8524">
      <w:start w:val="1"/>
      <w:numFmt w:val="bullet"/>
      <w:lvlText w:val=""/>
      <w:lvlJc w:val="left"/>
      <w:pPr>
        <w:ind w:left="5040" w:hanging="360"/>
      </w:pPr>
      <w:rPr>
        <w:rFonts w:ascii="Symbol" w:hAnsi="Symbol" w:cs="Symbol" w:hint="default"/>
      </w:rPr>
    </w:lvl>
    <w:lvl w:ilvl="7" w:tplc="1E3AF458">
      <w:start w:val="1"/>
      <w:numFmt w:val="bullet"/>
      <w:lvlText w:val="o"/>
      <w:lvlJc w:val="left"/>
      <w:pPr>
        <w:ind w:left="5760" w:hanging="360"/>
      </w:pPr>
      <w:rPr>
        <w:rFonts w:ascii="Courier New" w:hAnsi="Courier New" w:cs="Courier New" w:hint="default"/>
      </w:rPr>
    </w:lvl>
    <w:lvl w:ilvl="8" w:tplc="7D92CCC8">
      <w:start w:val="1"/>
      <w:numFmt w:val="bullet"/>
      <w:lvlText w:val=""/>
      <w:lvlJc w:val="left"/>
      <w:pPr>
        <w:ind w:left="6480" w:hanging="360"/>
      </w:pPr>
      <w:rPr>
        <w:rFonts w:ascii="Wingdings" w:hAnsi="Wingdings" w:cs="Wingdings" w:hint="default"/>
      </w:rPr>
    </w:lvl>
  </w:abstractNum>
  <w:abstractNum w:abstractNumId="26" w15:restartNumberingAfterBreak="0">
    <w:nsid w:val="6D7F74BC"/>
    <w:multiLevelType w:val="hybridMultilevel"/>
    <w:tmpl w:val="659A65B0"/>
    <w:lvl w:ilvl="0" w:tplc="AB5EB97C">
      <w:start w:val="1"/>
      <w:numFmt w:val="bullet"/>
      <w:lvlText w:val=""/>
      <w:lvlJc w:val="left"/>
      <w:pPr>
        <w:ind w:left="720" w:hanging="360"/>
      </w:pPr>
      <w:rPr>
        <w:rFonts w:ascii="Symbol" w:hAnsi="Symbol" w:cs="Symbol" w:hint="default"/>
        <w:sz w:val="18"/>
        <w:szCs w:val="18"/>
      </w:rPr>
    </w:lvl>
    <w:lvl w:ilvl="1" w:tplc="3962BDDA">
      <w:start w:val="1"/>
      <w:numFmt w:val="bullet"/>
      <w:lvlText w:val="o"/>
      <w:lvlJc w:val="left"/>
      <w:pPr>
        <w:ind w:left="1440" w:hanging="360"/>
      </w:pPr>
      <w:rPr>
        <w:rFonts w:ascii="Courier New" w:hAnsi="Courier New" w:cs="Courier New" w:hint="default"/>
      </w:rPr>
    </w:lvl>
    <w:lvl w:ilvl="2" w:tplc="DB421F1C">
      <w:start w:val="1"/>
      <w:numFmt w:val="bullet"/>
      <w:lvlText w:val=""/>
      <w:lvlJc w:val="left"/>
      <w:pPr>
        <w:ind w:left="2160" w:hanging="360"/>
      </w:pPr>
      <w:rPr>
        <w:rFonts w:ascii="Wingdings" w:hAnsi="Wingdings" w:cs="Wingdings" w:hint="default"/>
      </w:rPr>
    </w:lvl>
    <w:lvl w:ilvl="3" w:tplc="FF2248DC">
      <w:start w:val="1"/>
      <w:numFmt w:val="bullet"/>
      <w:lvlText w:val=""/>
      <w:lvlJc w:val="left"/>
      <w:pPr>
        <w:ind w:left="2880" w:hanging="360"/>
      </w:pPr>
      <w:rPr>
        <w:rFonts w:ascii="Symbol" w:hAnsi="Symbol" w:cs="Symbol" w:hint="default"/>
      </w:rPr>
    </w:lvl>
    <w:lvl w:ilvl="4" w:tplc="A78E8622">
      <w:start w:val="1"/>
      <w:numFmt w:val="bullet"/>
      <w:lvlText w:val="o"/>
      <w:lvlJc w:val="left"/>
      <w:pPr>
        <w:ind w:left="3600" w:hanging="360"/>
      </w:pPr>
      <w:rPr>
        <w:rFonts w:ascii="Courier New" w:hAnsi="Courier New" w:cs="Courier New" w:hint="default"/>
      </w:rPr>
    </w:lvl>
    <w:lvl w:ilvl="5" w:tplc="4AFACF78">
      <w:start w:val="1"/>
      <w:numFmt w:val="bullet"/>
      <w:lvlText w:val=""/>
      <w:lvlJc w:val="left"/>
      <w:pPr>
        <w:ind w:left="4320" w:hanging="360"/>
      </w:pPr>
      <w:rPr>
        <w:rFonts w:ascii="Wingdings" w:hAnsi="Wingdings" w:cs="Wingdings" w:hint="default"/>
      </w:rPr>
    </w:lvl>
    <w:lvl w:ilvl="6" w:tplc="AC2EF35C">
      <w:start w:val="1"/>
      <w:numFmt w:val="bullet"/>
      <w:lvlText w:val=""/>
      <w:lvlJc w:val="left"/>
      <w:pPr>
        <w:ind w:left="5040" w:hanging="360"/>
      </w:pPr>
      <w:rPr>
        <w:rFonts w:ascii="Symbol" w:hAnsi="Symbol" w:cs="Symbol" w:hint="default"/>
      </w:rPr>
    </w:lvl>
    <w:lvl w:ilvl="7" w:tplc="A09062FE">
      <w:start w:val="1"/>
      <w:numFmt w:val="bullet"/>
      <w:lvlText w:val="o"/>
      <w:lvlJc w:val="left"/>
      <w:pPr>
        <w:ind w:left="5760" w:hanging="360"/>
      </w:pPr>
      <w:rPr>
        <w:rFonts w:ascii="Courier New" w:hAnsi="Courier New" w:cs="Courier New" w:hint="default"/>
      </w:rPr>
    </w:lvl>
    <w:lvl w:ilvl="8" w:tplc="3148F5FE">
      <w:start w:val="1"/>
      <w:numFmt w:val="bullet"/>
      <w:lvlText w:val=""/>
      <w:lvlJc w:val="left"/>
      <w:pPr>
        <w:ind w:left="6480" w:hanging="360"/>
      </w:pPr>
      <w:rPr>
        <w:rFonts w:ascii="Wingdings" w:hAnsi="Wingdings" w:cs="Wingdings" w:hint="default"/>
      </w:rPr>
    </w:lvl>
  </w:abstractNum>
  <w:abstractNum w:abstractNumId="27" w15:restartNumberingAfterBreak="0">
    <w:nsid w:val="6D965C2D"/>
    <w:multiLevelType w:val="hybridMultilevel"/>
    <w:tmpl w:val="E0107804"/>
    <w:lvl w:ilvl="0" w:tplc="A58EB458">
      <w:start w:val="1"/>
      <w:numFmt w:val="bullet"/>
      <w:lvlText w:val=""/>
      <w:lvlJc w:val="left"/>
      <w:pPr>
        <w:ind w:left="720" w:hanging="360"/>
      </w:pPr>
      <w:rPr>
        <w:rFonts w:ascii="Symbol" w:hAnsi="Symbol" w:cs="Symbol" w:hint="default"/>
        <w:sz w:val="18"/>
        <w:szCs w:val="18"/>
      </w:rPr>
    </w:lvl>
    <w:lvl w:ilvl="1" w:tplc="40C06968">
      <w:start w:val="1"/>
      <w:numFmt w:val="bullet"/>
      <w:lvlText w:val="o"/>
      <w:lvlJc w:val="left"/>
      <w:pPr>
        <w:ind w:left="1440" w:hanging="360"/>
      </w:pPr>
      <w:rPr>
        <w:rFonts w:ascii="Courier New" w:hAnsi="Courier New" w:cs="Courier New" w:hint="default"/>
      </w:rPr>
    </w:lvl>
    <w:lvl w:ilvl="2" w:tplc="29E6B360">
      <w:start w:val="1"/>
      <w:numFmt w:val="bullet"/>
      <w:lvlText w:val=""/>
      <w:lvlJc w:val="left"/>
      <w:pPr>
        <w:ind w:left="2160" w:hanging="360"/>
      </w:pPr>
      <w:rPr>
        <w:rFonts w:ascii="Wingdings" w:hAnsi="Wingdings" w:cs="Wingdings" w:hint="default"/>
      </w:rPr>
    </w:lvl>
    <w:lvl w:ilvl="3" w:tplc="F184F926">
      <w:start w:val="1"/>
      <w:numFmt w:val="bullet"/>
      <w:lvlText w:val=""/>
      <w:lvlJc w:val="left"/>
      <w:pPr>
        <w:ind w:left="2880" w:hanging="360"/>
      </w:pPr>
      <w:rPr>
        <w:rFonts w:ascii="Symbol" w:hAnsi="Symbol" w:cs="Symbol" w:hint="default"/>
      </w:rPr>
    </w:lvl>
    <w:lvl w:ilvl="4" w:tplc="B6E6043A">
      <w:start w:val="1"/>
      <w:numFmt w:val="bullet"/>
      <w:lvlText w:val="o"/>
      <w:lvlJc w:val="left"/>
      <w:pPr>
        <w:ind w:left="3600" w:hanging="360"/>
      </w:pPr>
      <w:rPr>
        <w:rFonts w:ascii="Courier New" w:hAnsi="Courier New" w:cs="Courier New" w:hint="default"/>
      </w:rPr>
    </w:lvl>
    <w:lvl w:ilvl="5" w:tplc="893C50B2">
      <w:start w:val="1"/>
      <w:numFmt w:val="bullet"/>
      <w:lvlText w:val=""/>
      <w:lvlJc w:val="left"/>
      <w:pPr>
        <w:ind w:left="4320" w:hanging="360"/>
      </w:pPr>
      <w:rPr>
        <w:rFonts w:ascii="Wingdings" w:hAnsi="Wingdings" w:cs="Wingdings" w:hint="default"/>
      </w:rPr>
    </w:lvl>
    <w:lvl w:ilvl="6" w:tplc="5610255E">
      <w:start w:val="1"/>
      <w:numFmt w:val="bullet"/>
      <w:lvlText w:val=""/>
      <w:lvlJc w:val="left"/>
      <w:pPr>
        <w:ind w:left="5040" w:hanging="360"/>
      </w:pPr>
      <w:rPr>
        <w:rFonts w:ascii="Symbol" w:hAnsi="Symbol" w:cs="Symbol" w:hint="default"/>
      </w:rPr>
    </w:lvl>
    <w:lvl w:ilvl="7" w:tplc="0B1ECCCE">
      <w:start w:val="1"/>
      <w:numFmt w:val="bullet"/>
      <w:lvlText w:val="o"/>
      <w:lvlJc w:val="left"/>
      <w:pPr>
        <w:ind w:left="5760" w:hanging="360"/>
      </w:pPr>
      <w:rPr>
        <w:rFonts w:ascii="Courier New" w:hAnsi="Courier New" w:cs="Courier New" w:hint="default"/>
      </w:rPr>
    </w:lvl>
    <w:lvl w:ilvl="8" w:tplc="9564AEF2">
      <w:start w:val="1"/>
      <w:numFmt w:val="bullet"/>
      <w:lvlText w:val=""/>
      <w:lvlJc w:val="left"/>
      <w:pPr>
        <w:ind w:left="6480" w:hanging="360"/>
      </w:pPr>
      <w:rPr>
        <w:rFonts w:ascii="Wingdings" w:hAnsi="Wingdings" w:cs="Wingdings" w:hint="default"/>
      </w:rPr>
    </w:lvl>
  </w:abstractNum>
  <w:abstractNum w:abstractNumId="28" w15:restartNumberingAfterBreak="0">
    <w:nsid w:val="725C1486"/>
    <w:multiLevelType w:val="hybridMultilevel"/>
    <w:tmpl w:val="0346EE14"/>
    <w:lvl w:ilvl="0" w:tplc="1FF68372">
      <w:start w:val="1"/>
      <w:numFmt w:val="bullet"/>
      <w:lvlText w:val=""/>
      <w:lvlJc w:val="left"/>
      <w:pPr>
        <w:ind w:left="720" w:hanging="360"/>
      </w:pPr>
      <w:rPr>
        <w:rFonts w:ascii="Symbol" w:hAnsi="Symbol" w:cs="Symbol" w:hint="default"/>
        <w:sz w:val="18"/>
        <w:szCs w:val="18"/>
      </w:rPr>
    </w:lvl>
    <w:lvl w:ilvl="1" w:tplc="26F8691A">
      <w:start w:val="1"/>
      <w:numFmt w:val="bullet"/>
      <w:lvlText w:val="o"/>
      <w:lvlJc w:val="left"/>
      <w:pPr>
        <w:ind w:left="1440" w:hanging="360"/>
      </w:pPr>
      <w:rPr>
        <w:rFonts w:ascii="Courier New" w:hAnsi="Courier New" w:cs="Courier New" w:hint="default"/>
      </w:rPr>
    </w:lvl>
    <w:lvl w:ilvl="2" w:tplc="8CA05104">
      <w:start w:val="1"/>
      <w:numFmt w:val="bullet"/>
      <w:lvlText w:val=""/>
      <w:lvlJc w:val="left"/>
      <w:pPr>
        <w:ind w:left="2160" w:hanging="360"/>
      </w:pPr>
      <w:rPr>
        <w:rFonts w:ascii="Wingdings" w:hAnsi="Wingdings" w:cs="Wingdings" w:hint="default"/>
      </w:rPr>
    </w:lvl>
    <w:lvl w:ilvl="3" w:tplc="85466B30">
      <w:start w:val="1"/>
      <w:numFmt w:val="bullet"/>
      <w:lvlText w:val=""/>
      <w:lvlJc w:val="left"/>
      <w:pPr>
        <w:ind w:left="2880" w:hanging="360"/>
      </w:pPr>
      <w:rPr>
        <w:rFonts w:ascii="Symbol" w:hAnsi="Symbol" w:cs="Symbol" w:hint="default"/>
      </w:rPr>
    </w:lvl>
    <w:lvl w:ilvl="4" w:tplc="9C025DC0">
      <w:start w:val="1"/>
      <w:numFmt w:val="bullet"/>
      <w:lvlText w:val="o"/>
      <w:lvlJc w:val="left"/>
      <w:pPr>
        <w:ind w:left="3600" w:hanging="360"/>
      </w:pPr>
      <w:rPr>
        <w:rFonts w:ascii="Courier New" w:hAnsi="Courier New" w:cs="Courier New" w:hint="default"/>
      </w:rPr>
    </w:lvl>
    <w:lvl w:ilvl="5" w:tplc="28162150">
      <w:start w:val="1"/>
      <w:numFmt w:val="bullet"/>
      <w:lvlText w:val=""/>
      <w:lvlJc w:val="left"/>
      <w:pPr>
        <w:ind w:left="4320" w:hanging="360"/>
      </w:pPr>
      <w:rPr>
        <w:rFonts w:ascii="Wingdings" w:hAnsi="Wingdings" w:cs="Wingdings" w:hint="default"/>
      </w:rPr>
    </w:lvl>
    <w:lvl w:ilvl="6" w:tplc="4CC8E29C">
      <w:start w:val="1"/>
      <w:numFmt w:val="bullet"/>
      <w:lvlText w:val=""/>
      <w:lvlJc w:val="left"/>
      <w:pPr>
        <w:ind w:left="5040" w:hanging="360"/>
      </w:pPr>
      <w:rPr>
        <w:rFonts w:ascii="Symbol" w:hAnsi="Symbol" w:cs="Symbol" w:hint="default"/>
      </w:rPr>
    </w:lvl>
    <w:lvl w:ilvl="7" w:tplc="1AAC963C">
      <w:start w:val="1"/>
      <w:numFmt w:val="bullet"/>
      <w:lvlText w:val="o"/>
      <w:lvlJc w:val="left"/>
      <w:pPr>
        <w:ind w:left="5760" w:hanging="360"/>
      </w:pPr>
      <w:rPr>
        <w:rFonts w:ascii="Courier New" w:hAnsi="Courier New" w:cs="Courier New" w:hint="default"/>
      </w:rPr>
    </w:lvl>
    <w:lvl w:ilvl="8" w:tplc="10364910">
      <w:start w:val="1"/>
      <w:numFmt w:val="bullet"/>
      <w:lvlText w:val=""/>
      <w:lvlJc w:val="left"/>
      <w:pPr>
        <w:ind w:left="6480" w:hanging="360"/>
      </w:pPr>
      <w:rPr>
        <w:rFonts w:ascii="Wingdings" w:hAnsi="Wingdings" w:cs="Wingdings" w:hint="default"/>
      </w:rPr>
    </w:lvl>
  </w:abstractNum>
  <w:abstractNum w:abstractNumId="29" w15:restartNumberingAfterBreak="0">
    <w:nsid w:val="731962B7"/>
    <w:multiLevelType w:val="hybridMultilevel"/>
    <w:tmpl w:val="C07612CA"/>
    <w:lvl w:ilvl="0" w:tplc="3A8807BE">
      <w:start w:val="3"/>
      <w:numFmt w:val="lowerLetter"/>
      <w:lvlText w:val="%1."/>
      <w:lvlJc w:val="left"/>
      <w:pPr>
        <w:ind w:left="720" w:hanging="360"/>
      </w:pPr>
      <w:rPr>
        <w:rFonts w:ascii="Arial" w:hAnsi="Arial" w:cs="Arial" w:hint="default"/>
        <w:sz w:val="18"/>
        <w:szCs w:val="18"/>
      </w:rPr>
    </w:lvl>
    <w:lvl w:ilvl="1" w:tplc="4C2240EC">
      <w:start w:val="1"/>
      <w:numFmt w:val="lowerLetter"/>
      <w:lvlText w:val="%2."/>
      <w:lvlJc w:val="left"/>
      <w:pPr>
        <w:ind w:left="1440" w:hanging="360"/>
      </w:pPr>
    </w:lvl>
    <w:lvl w:ilvl="2" w:tplc="339C58A0">
      <w:start w:val="1"/>
      <w:numFmt w:val="lowerLetter"/>
      <w:lvlText w:val="%3."/>
      <w:lvlJc w:val="left"/>
      <w:pPr>
        <w:ind w:left="2160" w:hanging="360"/>
      </w:pPr>
    </w:lvl>
    <w:lvl w:ilvl="3" w:tplc="79B81C74">
      <w:start w:val="1"/>
      <w:numFmt w:val="lowerLetter"/>
      <w:lvlText w:val="%4."/>
      <w:lvlJc w:val="left"/>
      <w:pPr>
        <w:ind w:left="2880" w:hanging="360"/>
      </w:pPr>
    </w:lvl>
    <w:lvl w:ilvl="4" w:tplc="CE3095AA">
      <w:start w:val="1"/>
      <w:numFmt w:val="lowerLetter"/>
      <w:lvlText w:val="%5."/>
      <w:lvlJc w:val="left"/>
      <w:pPr>
        <w:ind w:left="3600" w:hanging="360"/>
      </w:pPr>
    </w:lvl>
    <w:lvl w:ilvl="5" w:tplc="05ACD326">
      <w:start w:val="1"/>
      <w:numFmt w:val="lowerLetter"/>
      <w:lvlText w:val="%6."/>
      <w:lvlJc w:val="left"/>
      <w:pPr>
        <w:ind w:left="4320" w:hanging="360"/>
      </w:pPr>
    </w:lvl>
    <w:lvl w:ilvl="6" w:tplc="15E07EF4">
      <w:start w:val="1"/>
      <w:numFmt w:val="lowerLetter"/>
      <w:lvlText w:val="%7."/>
      <w:lvlJc w:val="left"/>
      <w:pPr>
        <w:ind w:left="5040" w:hanging="360"/>
      </w:pPr>
    </w:lvl>
    <w:lvl w:ilvl="7" w:tplc="BEC28BE2">
      <w:start w:val="1"/>
      <w:numFmt w:val="lowerLetter"/>
      <w:lvlText w:val="%8."/>
      <w:lvlJc w:val="left"/>
      <w:pPr>
        <w:ind w:left="5760" w:hanging="360"/>
      </w:pPr>
    </w:lvl>
    <w:lvl w:ilvl="8" w:tplc="E2BAB136">
      <w:start w:val="1"/>
      <w:numFmt w:val="lowerLetter"/>
      <w:lvlText w:val="%9."/>
      <w:lvlJc w:val="left"/>
      <w:pPr>
        <w:ind w:left="6480" w:hanging="360"/>
      </w:pPr>
    </w:lvl>
  </w:abstractNum>
  <w:abstractNum w:abstractNumId="30" w15:restartNumberingAfterBreak="0">
    <w:nsid w:val="754E07FA"/>
    <w:multiLevelType w:val="hybridMultilevel"/>
    <w:tmpl w:val="5A38787A"/>
    <w:lvl w:ilvl="0" w:tplc="5C36166A">
      <w:start w:val="1"/>
      <w:numFmt w:val="bullet"/>
      <w:lvlText w:val=""/>
      <w:lvlJc w:val="left"/>
      <w:pPr>
        <w:ind w:left="720" w:hanging="360"/>
      </w:pPr>
      <w:rPr>
        <w:rFonts w:ascii="Symbol" w:hAnsi="Symbol" w:cs="Symbol" w:hint="default"/>
        <w:sz w:val="18"/>
        <w:szCs w:val="18"/>
      </w:rPr>
    </w:lvl>
    <w:lvl w:ilvl="1" w:tplc="26D4111E">
      <w:start w:val="1"/>
      <w:numFmt w:val="bullet"/>
      <w:lvlText w:val="o"/>
      <w:lvlJc w:val="left"/>
      <w:pPr>
        <w:ind w:left="1440" w:hanging="360"/>
      </w:pPr>
      <w:rPr>
        <w:rFonts w:ascii="Courier New" w:hAnsi="Courier New" w:cs="Courier New" w:hint="default"/>
      </w:rPr>
    </w:lvl>
    <w:lvl w:ilvl="2" w:tplc="0E4240E8">
      <w:start w:val="1"/>
      <w:numFmt w:val="bullet"/>
      <w:lvlText w:val=""/>
      <w:lvlJc w:val="left"/>
      <w:pPr>
        <w:ind w:left="2160" w:hanging="360"/>
      </w:pPr>
      <w:rPr>
        <w:rFonts w:ascii="Wingdings" w:hAnsi="Wingdings" w:cs="Wingdings" w:hint="default"/>
      </w:rPr>
    </w:lvl>
    <w:lvl w:ilvl="3" w:tplc="84DA36A0">
      <w:start w:val="1"/>
      <w:numFmt w:val="bullet"/>
      <w:lvlText w:val=""/>
      <w:lvlJc w:val="left"/>
      <w:pPr>
        <w:ind w:left="2880" w:hanging="360"/>
      </w:pPr>
      <w:rPr>
        <w:rFonts w:ascii="Symbol" w:hAnsi="Symbol" w:cs="Symbol" w:hint="default"/>
      </w:rPr>
    </w:lvl>
    <w:lvl w:ilvl="4" w:tplc="F3825458">
      <w:start w:val="1"/>
      <w:numFmt w:val="bullet"/>
      <w:lvlText w:val="o"/>
      <w:lvlJc w:val="left"/>
      <w:pPr>
        <w:ind w:left="3600" w:hanging="360"/>
      </w:pPr>
      <w:rPr>
        <w:rFonts w:ascii="Courier New" w:hAnsi="Courier New" w:cs="Courier New" w:hint="default"/>
      </w:rPr>
    </w:lvl>
    <w:lvl w:ilvl="5" w:tplc="3DF082B4">
      <w:start w:val="1"/>
      <w:numFmt w:val="bullet"/>
      <w:lvlText w:val=""/>
      <w:lvlJc w:val="left"/>
      <w:pPr>
        <w:ind w:left="4320" w:hanging="360"/>
      </w:pPr>
      <w:rPr>
        <w:rFonts w:ascii="Wingdings" w:hAnsi="Wingdings" w:cs="Wingdings" w:hint="default"/>
      </w:rPr>
    </w:lvl>
    <w:lvl w:ilvl="6" w:tplc="93FCD39A">
      <w:start w:val="1"/>
      <w:numFmt w:val="bullet"/>
      <w:lvlText w:val=""/>
      <w:lvlJc w:val="left"/>
      <w:pPr>
        <w:ind w:left="5040" w:hanging="360"/>
      </w:pPr>
      <w:rPr>
        <w:rFonts w:ascii="Symbol" w:hAnsi="Symbol" w:cs="Symbol" w:hint="default"/>
      </w:rPr>
    </w:lvl>
    <w:lvl w:ilvl="7" w:tplc="6AE6524E">
      <w:start w:val="1"/>
      <w:numFmt w:val="bullet"/>
      <w:lvlText w:val="o"/>
      <w:lvlJc w:val="left"/>
      <w:pPr>
        <w:ind w:left="5760" w:hanging="360"/>
      </w:pPr>
      <w:rPr>
        <w:rFonts w:ascii="Courier New" w:hAnsi="Courier New" w:cs="Courier New" w:hint="default"/>
      </w:rPr>
    </w:lvl>
    <w:lvl w:ilvl="8" w:tplc="D598DA08">
      <w:start w:val="1"/>
      <w:numFmt w:val="bullet"/>
      <w:lvlText w:val=""/>
      <w:lvlJc w:val="left"/>
      <w:pPr>
        <w:ind w:left="6480" w:hanging="360"/>
      </w:pPr>
      <w:rPr>
        <w:rFonts w:ascii="Wingdings" w:hAnsi="Wingdings" w:cs="Wingdings" w:hint="default"/>
      </w:rPr>
    </w:lvl>
  </w:abstractNum>
  <w:abstractNum w:abstractNumId="31" w15:restartNumberingAfterBreak="0">
    <w:nsid w:val="7A236052"/>
    <w:multiLevelType w:val="hybridMultilevel"/>
    <w:tmpl w:val="E2F8FBBE"/>
    <w:lvl w:ilvl="0" w:tplc="6810BE84">
      <w:start w:val="1"/>
      <w:numFmt w:val="bullet"/>
      <w:lvlText w:val=""/>
      <w:lvlJc w:val="left"/>
      <w:pPr>
        <w:ind w:left="720" w:hanging="360"/>
      </w:pPr>
      <w:rPr>
        <w:rFonts w:ascii="Symbol" w:hAnsi="Symbol" w:cs="Symbol" w:hint="default"/>
        <w:sz w:val="18"/>
        <w:szCs w:val="18"/>
      </w:rPr>
    </w:lvl>
    <w:lvl w:ilvl="1" w:tplc="6F941C9E">
      <w:start w:val="1"/>
      <w:numFmt w:val="bullet"/>
      <w:lvlText w:val="o"/>
      <w:lvlJc w:val="left"/>
      <w:pPr>
        <w:ind w:left="1440" w:hanging="360"/>
      </w:pPr>
      <w:rPr>
        <w:rFonts w:ascii="Courier New" w:hAnsi="Courier New" w:cs="Courier New" w:hint="default"/>
      </w:rPr>
    </w:lvl>
    <w:lvl w:ilvl="2" w:tplc="3BA45F90">
      <w:start w:val="1"/>
      <w:numFmt w:val="bullet"/>
      <w:lvlText w:val=""/>
      <w:lvlJc w:val="left"/>
      <w:pPr>
        <w:ind w:left="2160" w:hanging="360"/>
      </w:pPr>
      <w:rPr>
        <w:rFonts w:ascii="Wingdings" w:hAnsi="Wingdings" w:cs="Wingdings" w:hint="default"/>
      </w:rPr>
    </w:lvl>
    <w:lvl w:ilvl="3" w:tplc="8626E70E">
      <w:start w:val="1"/>
      <w:numFmt w:val="bullet"/>
      <w:lvlText w:val=""/>
      <w:lvlJc w:val="left"/>
      <w:pPr>
        <w:ind w:left="2880" w:hanging="360"/>
      </w:pPr>
      <w:rPr>
        <w:rFonts w:ascii="Symbol" w:hAnsi="Symbol" w:cs="Symbol" w:hint="default"/>
      </w:rPr>
    </w:lvl>
    <w:lvl w:ilvl="4" w:tplc="98E064B2">
      <w:start w:val="1"/>
      <w:numFmt w:val="bullet"/>
      <w:lvlText w:val="o"/>
      <w:lvlJc w:val="left"/>
      <w:pPr>
        <w:ind w:left="3600" w:hanging="360"/>
      </w:pPr>
      <w:rPr>
        <w:rFonts w:ascii="Courier New" w:hAnsi="Courier New" w:cs="Courier New" w:hint="default"/>
      </w:rPr>
    </w:lvl>
    <w:lvl w:ilvl="5" w:tplc="6872603A">
      <w:start w:val="1"/>
      <w:numFmt w:val="bullet"/>
      <w:lvlText w:val=""/>
      <w:lvlJc w:val="left"/>
      <w:pPr>
        <w:ind w:left="4320" w:hanging="360"/>
      </w:pPr>
      <w:rPr>
        <w:rFonts w:ascii="Wingdings" w:hAnsi="Wingdings" w:cs="Wingdings" w:hint="default"/>
      </w:rPr>
    </w:lvl>
    <w:lvl w:ilvl="6" w:tplc="E676EE8C">
      <w:start w:val="1"/>
      <w:numFmt w:val="bullet"/>
      <w:lvlText w:val=""/>
      <w:lvlJc w:val="left"/>
      <w:pPr>
        <w:ind w:left="5040" w:hanging="360"/>
      </w:pPr>
      <w:rPr>
        <w:rFonts w:ascii="Symbol" w:hAnsi="Symbol" w:cs="Symbol" w:hint="default"/>
      </w:rPr>
    </w:lvl>
    <w:lvl w:ilvl="7" w:tplc="FB14F830">
      <w:start w:val="1"/>
      <w:numFmt w:val="bullet"/>
      <w:lvlText w:val="o"/>
      <w:lvlJc w:val="left"/>
      <w:pPr>
        <w:ind w:left="5760" w:hanging="360"/>
      </w:pPr>
      <w:rPr>
        <w:rFonts w:ascii="Courier New" w:hAnsi="Courier New" w:cs="Courier New" w:hint="default"/>
      </w:rPr>
    </w:lvl>
    <w:lvl w:ilvl="8" w:tplc="CBF63900">
      <w:start w:val="1"/>
      <w:numFmt w:val="bullet"/>
      <w:lvlText w:val=""/>
      <w:lvlJc w:val="left"/>
      <w:pPr>
        <w:ind w:left="6480" w:hanging="360"/>
      </w:pPr>
      <w:rPr>
        <w:rFonts w:ascii="Wingdings" w:hAnsi="Wingdings" w:cs="Wingdings" w:hint="default"/>
      </w:rPr>
    </w:lvl>
  </w:abstractNum>
  <w:abstractNum w:abstractNumId="32" w15:restartNumberingAfterBreak="0">
    <w:nsid w:val="7B2C076A"/>
    <w:multiLevelType w:val="hybridMultilevel"/>
    <w:tmpl w:val="3F9251EC"/>
    <w:lvl w:ilvl="0" w:tplc="1D38620A">
      <w:start w:val="1"/>
      <w:numFmt w:val="decimal"/>
      <w:lvlText w:val="%1."/>
      <w:lvlJc w:val="left"/>
      <w:pPr>
        <w:ind w:left="720" w:hanging="360"/>
      </w:pPr>
      <w:rPr>
        <w:rFonts w:ascii="Arial" w:hAnsi="Arial" w:cs="Arial" w:hint="default"/>
        <w:sz w:val="18"/>
        <w:szCs w:val="18"/>
      </w:rPr>
    </w:lvl>
    <w:lvl w:ilvl="1" w:tplc="95D47AFA">
      <w:start w:val="1"/>
      <w:numFmt w:val="decimal"/>
      <w:lvlText w:val="%2."/>
      <w:lvlJc w:val="left"/>
      <w:pPr>
        <w:ind w:left="1440" w:hanging="360"/>
      </w:pPr>
    </w:lvl>
    <w:lvl w:ilvl="2" w:tplc="400C7B0C">
      <w:start w:val="1"/>
      <w:numFmt w:val="decimal"/>
      <w:lvlText w:val="%3."/>
      <w:lvlJc w:val="left"/>
      <w:pPr>
        <w:ind w:left="2160" w:hanging="360"/>
      </w:pPr>
    </w:lvl>
    <w:lvl w:ilvl="3" w:tplc="0CFA32BC">
      <w:start w:val="1"/>
      <w:numFmt w:val="decimal"/>
      <w:lvlText w:val="%4."/>
      <w:lvlJc w:val="left"/>
      <w:pPr>
        <w:ind w:left="2880" w:hanging="360"/>
      </w:pPr>
    </w:lvl>
    <w:lvl w:ilvl="4" w:tplc="CE9AA41E">
      <w:start w:val="1"/>
      <w:numFmt w:val="decimal"/>
      <w:lvlText w:val="%5."/>
      <w:lvlJc w:val="left"/>
      <w:pPr>
        <w:ind w:left="3600" w:hanging="360"/>
      </w:pPr>
    </w:lvl>
    <w:lvl w:ilvl="5" w:tplc="86F27FBC">
      <w:start w:val="1"/>
      <w:numFmt w:val="decimal"/>
      <w:lvlText w:val="%6."/>
      <w:lvlJc w:val="left"/>
      <w:pPr>
        <w:ind w:left="4320" w:hanging="360"/>
      </w:pPr>
    </w:lvl>
    <w:lvl w:ilvl="6" w:tplc="E3305D50">
      <w:start w:val="1"/>
      <w:numFmt w:val="decimal"/>
      <w:lvlText w:val="%7."/>
      <w:lvlJc w:val="left"/>
      <w:pPr>
        <w:ind w:left="5040" w:hanging="360"/>
      </w:pPr>
    </w:lvl>
    <w:lvl w:ilvl="7" w:tplc="4410815A">
      <w:start w:val="1"/>
      <w:numFmt w:val="decimal"/>
      <w:lvlText w:val="%8."/>
      <w:lvlJc w:val="left"/>
      <w:pPr>
        <w:ind w:left="5760" w:hanging="360"/>
      </w:pPr>
    </w:lvl>
    <w:lvl w:ilvl="8" w:tplc="C2DE671A">
      <w:start w:val="1"/>
      <w:numFmt w:val="decimal"/>
      <w:lvlText w:val="%9."/>
      <w:lvlJc w:val="left"/>
      <w:pPr>
        <w:ind w:left="6480" w:hanging="360"/>
      </w:pPr>
    </w:lvl>
  </w:abstractNum>
  <w:abstractNum w:abstractNumId="33" w15:restartNumberingAfterBreak="0">
    <w:nsid w:val="7C911FEE"/>
    <w:multiLevelType w:val="hybridMultilevel"/>
    <w:tmpl w:val="34E6C5F8"/>
    <w:lvl w:ilvl="0" w:tplc="96284183">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D94643C"/>
    <w:multiLevelType w:val="hybridMultilevel"/>
    <w:tmpl w:val="1F2664C8"/>
    <w:lvl w:ilvl="0" w:tplc="DFC62F9A">
      <w:start w:val="1"/>
      <w:numFmt w:val="bullet"/>
      <w:lvlText w:val=""/>
      <w:lvlJc w:val="left"/>
      <w:pPr>
        <w:ind w:left="720" w:hanging="360"/>
      </w:pPr>
      <w:rPr>
        <w:rFonts w:ascii="Symbol" w:hAnsi="Symbol" w:cs="Symbol" w:hint="default"/>
        <w:sz w:val="18"/>
        <w:szCs w:val="18"/>
      </w:rPr>
    </w:lvl>
    <w:lvl w:ilvl="1" w:tplc="A89E1E54">
      <w:start w:val="1"/>
      <w:numFmt w:val="bullet"/>
      <w:lvlText w:val="o"/>
      <w:lvlJc w:val="left"/>
      <w:pPr>
        <w:ind w:left="1440" w:hanging="360"/>
      </w:pPr>
      <w:rPr>
        <w:rFonts w:ascii="Courier New" w:hAnsi="Courier New" w:cs="Courier New" w:hint="default"/>
      </w:rPr>
    </w:lvl>
    <w:lvl w:ilvl="2" w:tplc="D2942FC4">
      <w:start w:val="1"/>
      <w:numFmt w:val="bullet"/>
      <w:lvlText w:val=""/>
      <w:lvlJc w:val="left"/>
      <w:pPr>
        <w:ind w:left="2160" w:hanging="360"/>
      </w:pPr>
      <w:rPr>
        <w:rFonts w:ascii="Wingdings" w:hAnsi="Wingdings" w:cs="Wingdings" w:hint="default"/>
      </w:rPr>
    </w:lvl>
    <w:lvl w:ilvl="3" w:tplc="ECDEC278">
      <w:start w:val="1"/>
      <w:numFmt w:val="bullet"/>
      <w:lvlText w:val=""/>
      <w:lvlJc w:val="left"/>
      <w:pPr>
        <w:ind w:left="2880" w:hanging="360"/>
      </w:pPr>
      <w:rPr>
        <w:rFonts w:ascii="Symbol" w:hAnsi="Symbol" w:cs="Symbol" w:hint="default"/>
      </w:rPr>
    </w:lvl>
    <w:lvl w:ilvl="4" w:tplc="02C22F0C">
      <w:start w:val="1"/>
      <w:numFmt w:val="bullet"/>
      <w:lvlText w:val="o"/>
      <w:lvlJc w:val="left"/>
      <w:pPr>
        <w:ind w:left="3600" w:hanging="360"/>
      </w:pPr>
      <w:rPr>
        <w:rFonts w:ascii="Courier New" w:hAnsi="Courier New" w:cs="Courier New" w:hint="default"/>
      </w:rPr>
    </w:lvl>
    <w:lvl w:ilvl="5" w:tplc="45145D7C">
      <w:start w:val="1"/>
      <w:numFmt w:val="bullet"/>
      <w:lvlText w:val=""/>
      <w:lvlJc w:val="left"/>
      <w:pPr>
        <w:ind w:left="4320" w:hanging="360"/>
      </w:pPr>
      <w:rPr>
        <w:rFonts w:ascii="Wingdings" w:hAnsi="Wingdings" w:cs="Wingdings" w:hint="default"/>
      </w:rPr>
    </w:lvl>
    <w:lvl w:ilvl="6" w:tplc="B66241D8">
      <w:start w:val="1"/>
      <w:numFmt w:val="bullet"/>
      <w:lvlText w:val=""/>
      <w:lvlJc w:val="left"/>
      <w:pPr>
        <w:ind w:left="5040" w:hanging="360"/>
      </w:pPr>
      <w:rPr>
        <w:rFonts w:ascii="Symbol" w:hAnsi="Symbol" w:cs="Symbol" w:hint="default"/>
      </w:rPr>
    </w:lvl>
    <w:lvl w:ilvl="7" w:tplc="7BACEA38">
      <w:start w:val="1"/>
      <w:numFmt w:val="bullet"/>
      <w:lvlText w:val="o"/>
      <w:lvlJc w:val="left"/>
      <w:pPr>
        <w:ind w:left="5760" w:hanging="360"/>
      </w:pPr>
      <w:rPr>
        <w:rFonts w:ascii="Courier New" w:hAnsi="Courier New" w:cs="Courier New" w:hint="default"/>
      </w:rPr>
    </w:lvl>
    <w:lvl w:ilvl="8" w:tplc="EA2C47C0">
      <w:start w:val="1"/>
      <w:numFmt w:val="bullet"/>
      <w:lvlText w:val=""/>
      <w:lvlJc w:val="left"/>
      <w:pPr>
        <w:ind w:left="6480" w:hanging="360"/>
      </w:pPr>
      <w:rPr>
        <w:rFonts w:ascii="Wingdings" w:hAnsi="Wingdings" w:cs="Wingdings" w:hint="default"/>
      </w:rPr>
    </w:lvl>
  </w:abstractNum>
  <w:num w:numId="1">
    <w:abstractNumId w:val="17"/>
  </w:num>
  <w:num w:numId="2">
    <w:abstractNumId w:val="21"/>
  </w:num>
  <w:num w:numId="3">
    <w:abstractNumId w:val="24"/>
  </w:num>
  <w:num w:numId="4">
    <w:abstractNumId w:val="20"/>
  </w:num>
  <w:num w:numId="5">
    <w:abstractNumId w:val="9"/>
  </w:num>
  <w:num w:numId="6">
    <w:abstractNumId w:val="8"/>
  </w:num>
  <w:num w:numId="7">
    <w:abstractNumId w:val="16"/>
  </w:num>
  <w:num w:numId="8">
    <w:abstractNumId w:val="33"/>
  </w:num>
  <w:num w:numId="9">
    <w:abstractNumId w:val="11"/>
  </w:num>
  <w:num w:numId="10">
    <w:abstractNumId w:val="12"/>
  </w:num>
  <w:num w:numId="11">
    <w:abstractNumId w:val="3"/>
  </w:num>
  <w:num w:numId="12">
    <w:abstractNumId w:val="18"/>
  </w:num>
  <w:num w:numId="13">
    <w:abstractNumId w:val="7"/>
  </w:num>
  <w:num w:numId="14">
    <w:abstractNumId w:val="28"/>
  </w:num>
  <w:num w:numId="15">
    <w:abstractNumId w:val="5"/>
  </w:num>
  <w:num w:numId="16">
    <w:abstractNumId w:val="6"/>
  </w:num>
  <w:num w:numId="17">
    <w:abstractNumId w:val="31"/>
  </w:num>
  <w:num w:numId="18">
    <w:abstractNumId w:val="29"/>
  </w:num>
  <w:num w:numId="19">
    <w:abstractNumId w:val="27"/>
  </w:num>
  <w:num w:numId="20">
    <w:abstractNumId w:val="2"/>
  </w:num>
  <w:num w:numId="21">
    <w:abstractNumId w:val="30"/>
  </w:num>
  <w:num w:numId="22">
    <w:abstractNumId w:val="1"/>
  </w:num>
  <w:num w:numId="23">
    <w:abstractNumId w:val="13"/>
  </w:num>
  <w:num w:numId="24">
    <w:abstractNumId w:val="23"/>
  </w:num>
  <w:num w:numId="25">
    <w:abstractNumId w:val="19"/>
  </w:num>
  <w:num w:numId="26">
    <w:abstractNumId w:val="32"/>
  </w:num>
  <w:num w:numId="27">
    <w:abstractNumId w:val="34"/>
  </w:num>
  <w:num w:numId="28">
    <w:abstractNumId w:val="15"/>
  </w:num>
  <w:num w:numId="29">
    <w:abstractNumId w:val="25"/>
  </w:num>
  <w:num w:numId="30">
    <w:abstractNumId w:val="26"/>
  </w:num>
  <w:num w:numId="31">
    <w:abstractNumId w:val="0"/>
  </w:num>
  <w:num w:numId="32">
    <w:abstractNumId w:val="22"/>
  </w:num>
  <w:num w:numId="33">
    <w:abstractNumId w:val="14"/>
  </w:num>
  <w:num w:numId="34">
    <w:abstractNumId w:val="10"/>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97F4A"/>
    <w:rsid w:val="000C5527"/>
    <w:rsid w:val="000E76C6"/>
    <w:rsid w:val="00127127"/>
    <w:rsid w:val="00134892"/>
    <w:rsid w:val="00204EDB"/>
    <w:rsid w:val="002634AA"/>
    <w:rsid w:val="00275A1B"/>
    <w:rsid w:val="002D58B5"/>
    <w:rsid w:val="0033249E"/>
    <w:rsid w:val="00337E4D"/>
    <w:rsid w:val="00343395"/>
    <w:rsid w:val="003A1AA2"/>
    <w:rsid w:val="004702FB"/>
    <w:rsid w:val="00471503"/>
    <w:rsid w:val="0049479E"/>
    <w:rsid w:val="004D2F9F"/>
    <w:rsid w:val="004F2927"/>
    <w:rsid w:val="0052142A"/>
    <w:rsid w:val="00527FAC"/>
    <w:rsid w:val="0053510E"/>
    <w:rsid w:val="005423BF"/>
    <w:rsid w:val="005B6195"/>
    <w:rsid w:val="00602C66"/>
    <w:rsid w:val="006347C3"/>
    <w:rsid w:val="006975C6"/>
    <w:rsid w:val="006A5918"/>
    <w:rsid w:val="006B2936"/>
    <w:rsid w:val="006F1DA5"/>
    <w:rsid w:val="007109D5"/>
    <w:rsid w:val="00737FF7"/>
    <w:rsid w:val="00785F39"/>
    <w:rsid w:val="007C3EA0"/>
    <w:rsid w:val="007D6FB3"/>
    <w:rsid w:val="007E0E83"/>
    <w:rsid w:val="008278F5"/>
    <w:rsid w:val="008B72CE"/>
    <w:rsid w:val="00930868"/>
    <w:rsid w:val="00960022"/>
    <w:rsid w:val="0099484E"/>
    <w:rsid w:val="00A52459"/>
    <w:rsid w:val="00AF7FB0"/>
    <w:rsid w:val="00B05771"/>
    <w:rsid w:val="00B169F3"/>
    <w:rsid w:val="00B757D1"/>
    <w:rsid w:val="00B93434"/>
    <w:rsid w:val="00BB087B"/>
    <w:rsid w:val="00BC2D61"/>
    <w:rsid w:val="00C02EF0"/>
    <w:rsid w:val="00C125C6"/>
    <w:rsid w:val="00C24613"/>
    <w:rsid w:val="00C315C9"/>
    <w:rsid w:val="00C4793C"/>
    <w:rsid w:val="00CD6E25"/>
    <w:rsid w:val="00D13613"/>
    <w:rsid w:val="00D16BBC"/>
    <w:rsid w:val="00D379CF"/>
    <w:rsid w:val="00D60A0B"/>
    <w:rsid w:val="00D7467F"/>
    <w:rsid w:val="00D931BF"/>
    <w:rsid w:val="00DD2FA1"/>
    <w:rsid w:val="00E55B9D"/>
    <w:rsid w:val="00ED41BC"/>
    <w:rsid w:val="00EF3AE5"/>
    <w:rsid w:val="00F476C1"/>
    <w:rsid w:val="00F851F3"/>
    <w:rsid w:val="00FB3258"/>
    <w:rsid w:val="00FB5CF2"/>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BC7F5-4172-4268-A0A1-B99320543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80</Pages>
  <Words>21386</Words>
  <Characters>121904</Characters>
  <Application>Microsoft Office Word</Application>
  <DocSecurity>0</DocSecurity>
  <Lines>1015</Lines>
  <Paragraphs>286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uporabnik</cp:lastModifiedBy>
  <cp:revision>5</cp:revision>
  <dcterms:created xsi:type="dcterms:W3CDTF">2017-06-29T20:43:00Z</dcterms:created>
  <dcterms:modified xsi:type="dcterms:W3CDTF">2017-06-30T07:58:00Z</dcterms:modified>
</cp:coreProperties>
</file>