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4702FB" w:rsidP="006975C6">
      <w:pPr>
        <w:pStyle w:val="Paragraf"/>
        <w:rPr>
          <w:rFonts w:ascii="Arial" w:hAnsi="Arial" w:cs="Arial"/>
        </w:rPr>
      </w:pPr>
      <w:bookmarkStart w:id="0" w:name="_GoBack"/>
      <w:bookmarkEnd w:id="0"/>
    </w:p>
    <w:p w:rsidR="002E45A2" w:rsidRPr="00590863" w:rsidRDefault="002E45A2" w:rsidP="002E45A2">
      <w:pPr>
        <w:spacing w:after="0"/>
        <w:jc w:val="right"/>
        <w:rPr>
          <w:rFonts w:ascii="Arial" w:hAnsi="Arial" w:cs="Arial"/>
          <w:sz w:val="18"/>
          <w:szCs w:val="18"/>
        </w:rPr>
      </w:pPr>
      <w:r w:rsidRPr="00590863">
        <w:rPr>
          <w:rFonts w:ascii="Arial" w:hAnsi="Arial" w:cs="Arial"/>
          <w:sz w:val="18"/>
          <w:szCs w:val="18"/>
        </w:rPr>
        <w:t>Obrazec št: 1</w:t>
      </w:r>
    </w:p>
    <w:p w:rsidR="002E45A2" w:rsidRPr="00252358" w:rsidRDefault="002E45A2" w:rsidP="002E45A2"/>
    <w:p w:rsidR="002E45A2" w:rsidRDefault="002E45A2" w:rsidP="002E45A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2E45A2" w:rsidRDefault="002E45A2" w:rsidP="002E45A2">
      <w:pPr>
        <w:spacing w:after="120"/>
        <w:rPr>
          <w:rFonts w:ascii="Arial" w:hAnsi="Arial" w:cs="Arial"/>
        </w:rPr>
      </w:pPr>
    </w:p>
    <w:p w:rsidR="00A72E45" w:rsidRDefault="002E45A2">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Izvajanje zimske službe na lokalnih cestah, javnih poteh in javnih površinah v občini Gornja Radgona za obdobje štirih let (od sezone 2017/2018 do sezone 2020/2021)</w:t>
      </w:r>
      <w:r>
        <w:rPr>
          <w:rFonts w:ascii="Arial" w:hAnsi="Arial" w:cs="Arial"/>
          <w:color w:val="000000"/>
          <w:sz w:val="18"/>
          <w:szCs w:val="18"/>
        </w:rPr>
        <w:t>« dajemo ponudbo, kot sledi:</w:t>
      </w:r>
    </w:p>
    <w:p w:rsidR="00A72E45" w:rsidRDefault="002E45A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r w:rsidRPr="002E45A2">
        <w:rPr>
          <w:rFonts w:ascii="Arial" w:hAnsi="Arial" w:cs="Arial"/>
          <w:color w:val="000000"/>
          <w:sz w:val="18"/>
          <w:szCs w:val="18"/>
          <w:u w:val="single"/>
        </w:rPr>
        <w:t xml:space="preserve"> </w:t>
      </w:r>
      <w:r>
        <w:rPr>
          <w:rFonts w:ascii="Arial" w:hAnsi="Arial" w:cs="Arial"/>
          <w:color w:val="000000"/>
          <w:sz w:val="18"/>
          <w:szCs w:val="18"/>
          <w:u w:val="single"/>
        </w:rPr>
        <w:t>za sklop/e: ______________</w:t>
      </w:r>
    </w:p>
    <w:tbl>
      <w:tblPr>
        <w:tblStyle w:val="NormalTablePHPDOCX"/>
        <w:tblW w:w="8670" w:type="dxa"/>
        <w:tblInd w:w="108" w:type="dxa"/>
        <w:tblLook w:val="04A0" w:firstRow="1" w:lastRow="0" w:firstColumn="1" w:lastColumn="0" w:noHBand="0" w:noVBand="1"/>
      </w:tblPr>
      <w:tblGrid>
        <w:gridCol w:w="2385"/>
        <w:gridCol w:w="6285"/>
      </w:tblGrid>
      <w:tr w:rsidR="00A72E45">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72E45" w:rsidRDefault="002E45A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r>
      <w:tr w:rsidR="00A72E45">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72E45" w:rsidRDefault="002E45A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r>
    </w:tbl>
    <w:p w:rsidR="00A72E45" w:rsidRDefault="002E45A2">
      <w:pPr>
        <w:spacing w:before="225" w:after="225" w:line="240" w:lineRule="auto"/>
        <w:jc w:val="both"/>
      </w:pPr>
      <w:r>
        <w:rPr>
          <w:rFonts w:ascii="Arial" w:hAnsi="Arial" w:cs="Arial"/>
          <w:color w:val="000000"/>
          <w:sz w:val="18"/>
          <w:szCs w:val="18"/>
        </w:rPr>
        <w:t>Ponudbo oddajamo (ustrezno označite):</w:t>
      </w:r>
    </w:p>
    <w:p w:rsidR="00A72E45" w:rsidRDefault="002E45A2">
      <w:pPr>
        <w:spacing w:before="225" w:after="225" w:line="240" w:lineRule="auto"/>
        <w:jc w:val="both"/>
      </w:pPr>
      <w:r>
        <w:fldChar w:fldCharType="begin">
          <w:ffData>
            <w:name w:val="cbox1596f16c8375d4"/>
            <w:enabled/>
            <w:calcOnExit w:val="0"/>
            <w:checkBox>
              <w:sizeAuto/>
              <w:default w:val="0"/>
            </w:checkBox>
          </w:ffData>
        </w:fldChar>
      </w:r>
      <w:bookmarkStart w:id="1" w:name="cbox1596f16c8375d4"/>
      <w:r>
        <w:instrText xml:space="preserve"> FORMCHECKBOX </w:instrText>
      </w:r>
      <w:r w:rsidR="00B60562">
        <w:fldChar w:fldCharType="separate"/>
      </w:r>
      <w:r>
        <w:fldChar w:fldCharType="end"/>
      </w:r>
      <w:bookmarkEnd w:id="1"/>
      <w:r>
        <w:rPr>
          <w:rFonts w:ascii="Arial" w:hAnsi="Arial" w:cs="Arial"/>
          <w:color w:val="000000"/>
          <w:sz w:val="18"/>
          <w:szCs w:val="18"/>
        </w:rPr>
        <w:t> samostojno</w:t>
      </w:r>
    </w:p>
    <w:p w:rsidR="00A72E45" w:rsidRDefault="002E45A2">
      <w:pPr>
        <w:spacing w:before="225" w:after="225" w:line="240" w:lineRule="auto"/>
        <w:jc w:val="both"/>
      </w:pPr>
      <w:r>
        <w:fldChar w:fldCharType="begin">
          <w:ffData>
            <w:name w:val="cbox1596f16c837818"/>
            <w:enabled/>
            <w:calcOnExit w:val="0"/>
            <w:checkBox>
              <w:sizeAuto/>
              <w:default w:val="0"/>
            </w:checkBox>
          </w:ffData>
        </w:fldChar>
      </w:r>
      <w:bookmarkStart w:id="2" w:name="cbox1596f16c837818"/>
      <w:r>
        <w:instrText xml:space="preserve"> FORMCHECKBOX </w:instrText>
      </w:r>
      <w:r w:rsidR="00B60562">
        <w:fldChar w:fldCharType="separate"/>
      </w:r>
      <w:r>
        <w:fldChar w:fldCharType="end"/>
      </w:r>
      <w:bookmarkEnd w:id="2"/>
      <w:r>
        <w:rPr>
          <w:rFonts w:ascii="Arial" w:hAnsi="Arial" w:cs="Arial"/>
          <w:color w:val="000000"/>
          <w:sz w:val="18"/>
          <w:szCs w:val="18"/>
        </w:rPr>
        <w:t> z naslednjimi partnerji (navedite samo firme): ___________________________________</w:t>
      </w:r>
    </w:p>
    <w:p w:rsidR="00A72E45" w:rsidRDefault="002E45A2">
      <w:pPr>
        <w:spacing w:before="225" w:after="225" w:line="240" w:lineRule="auto"/>
        <w:jc w:val="both"/>
      </w:pPr>
      <w:r>
        <w:fldChar w:fldCharType="begin">
          <w:ffData>
            <w:name w:val="cbox1596f16c837a4f"/>
            <w:enabled/>
            <w:calcOnExit w:val="0"/>
            <w:checkBox>
              <w:sizeAuto/>
              <w:default w:val="0"/>
            </w:checkBox>
          </w:ffData>
        </w:fldChar>
      </w:r>
      <w:bookmarkStart w:id="3" w:name="cbox1596f16c837a4f"/>
      <w:r>
        <w:instrText xml:space="preserve"> FORMCHECKBOX </w:instrText>
      </w:r>
      <w:r w:rsidR="00B60562">
        <w:fldChar w:fldCharType="separate"/>
      </w:r>
      <w:r>
        <w:fldChar w:fldCharType="end"/>
      </w:r>
      <w:bookmarkEnd w:id="3"/>
      <w:r>
        <w:rPr>
          <w:rFonts w:ascii="Arial" w:hAnsi="Arial" w:cs="Arial"/>
          <w:color w:val="000000"/>
          <w:sz w:val="18"/>
          <w:szCs w:val="18"/>
        </w:rPr>
        <w:t> z naslednjimi podizvajalci (navedite samo firme): ________________________________</w:t>
      </w:r>
    </w:p>
    <w:p w:rsidR="00A72E45" w:rsidRDefault="002E45A2">
      <w:pPr>
        <w:spacing w:before="225" w:after="225" w:line="240" w:lineRule="auto"/>
        <w:jc w:val="both"/>
      </w:pPr>
      <w:r>
        <w:fldChar w:fldCharType="begin">
          <w:ffData>
            <w:name w:val="cbox1596f16c837c86"/>
            <w:enabled/>
            <w:calcOnExit w:val="0"/>
            <w:checkBox>
              <w:sizeAuto/>
              <w:default w:val="0"/>
            </w:checkBox>
          </w:ffData>
        </w:fldChar>
      </w:r>
      <w:bookmarkStart w:id="4" w:name="cbox1596f16c837c86"/>
      <w:r>
        <w:instrText xml:space="preserve"> FORMCHECKBOX </w:instrText>
      </w:r>
      <w:r w:rsidR="00B60562">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A72E45" w:rsidRDefault="002E45A2">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II. Vrednost akcije</w:t>
      </w:r>
      <w:r w:rsidR="0032443A">
        <w:rPr>
          <w:rFonts w:ascii="Arial" w:hAnsi="Arial" w:cs="Arial"/>
          <w:b/>
          <w:bCs/>
          <w:color w:val="000000"/>
          <w:sz w:val="18"/>
          <w:szCs w:val="18"/>
        </w:rPr>
        <w:t xml:space="preserve"> (brez DDV)</w:t>
      </w:r>
    </w:p>
    <w:tbl>
      <w:tblPr>
        <w:tblStyle w:val="NormalTablePHPDOCX"/>
        <w:tblW w:w="5000" w:type="pct"/>
        <w:tblInd w:w="108" w:type="dxa"/>
        <w:tblLook w:val="04A0" w:firstRow="1" w:lastRow="0" w:firstColumn="1" w:lastColumn="0" w:noHBand="0" w:noVBand="1"/>
      </w:tblPr>
      <w:tblGrid>
        <w:gridCol w:w="1967"/>
        <w:gridCol w:w="1463"/>
        <w:gridCol w:w="1463"/>
        <w:gridCol w:w="1463"/>
        <w:gridCol w:w="1463"/>
        <w:gridCol w:w="1467"/>
      </w:tblGrid>
      <w:tr w:rsidR="00D05354" w:rsidTr="002E45A2">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E45A2" w:rsidRDefault="002E45A2" w:rsidP="002E45A2">
            <w:pPr>
              <w:jc w:val="center"/>
            </w:pPr>
            <w:r>
              <w:rPr>
                <w:rFonts w:ascii="Arial" w:hAnsi="Arial" w:cs="Arial"/>
                <w:b/>
                <w:bCs/>
                <w:color w:val="000000"/>
                <w:position w:val="-2"/>
                <w:sz w:val="18"/>
                <w:szCs w:val="18"/>
                <w:shd w:val="clear" w:color="auto" w:fill="D1D1D1"/>
              </w:rPr>
              <w:t>Akcije</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E45A2" w:rsidRPr="00851D61" w:rsidRDefault="002E45A2" w:rsidP="002E45A2">
            <w:pPr>
              <w:jc w:val="center"/>
              <w:rPr>
                <w:rFonts w:ascii="Arial" w:hAnsi="Arial" w:cs="Arial"/>
                <w:b/>
                <w:sz w:val="18"/>
                <w:szCs w:val="18"/>
              </w:rPr>
            </w:pPr>
            <w:r w:rsidRPr="00851D61">
              <w:rPr>
                <w:rFonts w:ascii="Arial" w:hAnsi="Arial" w:cs="Arial"/>
                <w:b/>
                <w:sz w:val="18"/>
                <w:szCs w:val="18"/>
              </w:rPr>
              <w:t>Vrednost akcije za sklop 1</w:t>
            </w:r>
            <w:r>
              <w:rPr>
                <w:rFonts w:ascii="Arial" w:hAnsi="Arial" w:cs="Arial"/>
                <w:b/>
                <w:sz w:val="18"/>
                <w:szCs w:val="18"/>
              </w:rPr>
              <w:t xml:space="preserve"> v EUR</w:t>
            </w:r>
          </w:p>
        </w:tc>
        <w:tc>
          <w:tcPr>
            <w:tcW w:w="0" w:type="auto"/>
            <w:tcBorders>
              <w:top w:val="single" w:sz="5" w:space="0" w:color="000000"/>
              <w:left w:val="single" w:sz="5" w:space="0" w:color="000000"/>
              <w:bottom w:val="single" w:sz="5" w:space="0" w:color="000000"/>
              <w:right w:val="single" w:sz="5" w:space="0" w:color="000000"/>
            </w:tcBorders>
            <w:shd w:val="clear" w:color="auto" w:fill="D1D1D1"/>
            <w:vAlign w:val="center"/>
          </w:tcPr>
          <w:p w:rsidR="002E45A2" w:rsidRPr="00851D61" w:rsidRDefault="002E45A2" w:rsidP="002E45A2">
            <w:pPr>
              <w:jc w:val="center"/>
              <w:rPr>
                <w:rFonts w:ascii="Arial" w:hAnsi="Arial" w:cs="Arial"/>
                <w:b/>
                <w:sz w:val="18"/>
                <w:szCs w:val="18"/>
              </w:rPr>
            </w:pPr>
            <w:r w:rsidRPr="00851D61">
              <w:rPr>
                <w:rFonts w:ascii="Arial" w:hAnsi="Arial" w:cs="Arial"/>
                <w:b/>
                <w:sz w:val="18"/>
                <w:szCs w:val="18"/>
              </w:rPr>
              <w:t>Vrednost akcije za sklop 2</w:t>
            </w:r>
            <w:r>
              <w:rPr>
                <w:rFonts w:ascii="Arial" w:hAnsi="Arial" w:cs="Arial"/>
                <w:b/>
                <w:sz w:val="18"/>
                <w:szCs w:val="18"/>
              </w:rPr>
              <w:t xml:space="preserve"> v EUR</w:t>
            </w:r>
          </w:p>
        </w:tc>
        <w:tc>
          <w:tcPr>
            <w:tcW w:w="0" w:type="auto"/>
            <w:tcBorders>
              <w:top w:val="single" w:sz="5" w:space="0" w:color="000000"/>
              <w:left w:val="single" w:sz="5" w:space="0" w:color="000000"/>
              <w:bottom w:val="single" w:sz="5" w:space="0" w:color="000000"/>
              <w:right w:val="single" w:sz="5" w:space="0" w:color="000000"/>
            </w:tcBorders>
            <w:shd w:val="clear" w:color="auto" w:fill="D1D1D1"/>
            <w:vAlign w:val="center"/>
          </w:tcPr>
          <w:p w:rsidR="002E45A2" w:rsidRPr="00851D61" w:rsidRDefault="002E45A2" w:rsidP="002E45A2">
            <w:pPr>
              <w:jc w:val="center"/>
              <w:rPr>
                <w:rFonts w:ascii="Arial" w:hAnsi="Arial" w:cs="Arial"/>
                <w:b/>
                <w:sz w:val="18"/>
                <w:szCs w:val="18"/>
              </w:rPr>
            </w:pPr>
            <w:r w:rsidRPr="00851D61">
              <w:rPr>
                <w:rFonts w:ascii="Arial" w:hAnsi="Arial" w:cs="Arial"/>
                <w:b/>
                <w:sz w:val="18"/>
                <w:szCs w:val="18"/>
              </w:rPr>
              <w:t>Vrednost akcije za sklop 3</w:t>
            </w:r>
            <w:r>
              <w:rPr>
                <w:rFonts w:ascii="Arial" w:hAnsi="Arial" w:cs="Arial"/>
                <w:b/>
                <w:sz w:val="18"/>
                <w:szCs w:val="18"/>
              </w:rPr>
              <w:t xml:space="preserve"> v EUR</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E45A2" w:rsidRPr="00851D61" w:rsidRDefault="002E45A2" w:rsidP="002E45A2">
            <w:pPr>
              <w:jc w:val="center"/>
              <w:rPr>
                <w:rFonts w:ascii="Arial" w:hAnsi="Arial" w:cs="Arial"/>
                <w:b/>
                <w:sz w:val="18"/>
                <w:szCs w:val="18"/>
              </w:rPr>
            </w:pPr>
            <w:r w:rsidRPr="00851D61">
              <w:rPr>
                <w:rFonts w:ascii="Arial" w:hAnsi="Arial" w:cs="Arial"/>
                <w:b/>
                <w:sz w:val="18"/>
                <w:szCs w:val="18"/>
              </w:rPr>
              <w:t>Vrednost akcije za sklop 4</w:t>
            </w:r>
            <w:r>
              <w:rPr>
                <w:rFonts w:ascii="Arial" w:hAnsi="Arial" w:cs="Arial"/>
                <w:b/>
                <w:sz w:val="18"/>
                <w:szCs w:val="18"/>
              </w:rPr>
              <w:t xml:space="preserve"> v EUR</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E45A2" w:rsidRPr="00851D61" w:rsidRDefault="002E45A2" w:rsidP="002E45A2">
            <w:pPr>
              <w:jc w:val="center"/>
              <w:rPr>
                <w:rFonts w:ascii="Arial" w:hAnsi="Arial" w:cs="Arial"/>
                <w:b/>
                <w:sz w:val="18"/>
                <w:szCs w:val="18"/>
              </w:rPr>
            </w:pPr>
            <w:r w:rsidRPr="00851D61">
              <w:rPr>
                <w:rFonts w:ascii="Arial" w:hAnsi="Arial" w:cs="Arial"/>
                <w:b/>
                <w:sz w:val="18"/>
                <w:szCs w:val="18"/>
              </w:rPr>
              <w:t>Vrednost akcije za sklop 5</w:t>
            </w:r>
            <w:r>
              <w:rPr>
                <w:rFonts w:ascii="Arial" w:hAnsi="Arial" w:cs="Arial"/>
                <w:b/>
                <w:sz w:val="18"/>
                <w:szCs w:val="18"/>
              </w:rPr>
              <w:t xml:space="preserve"> V EUR</w:t>
            </w:r>
          </w:p>
        </w:tc>
      </w:tr>
      <w:tr w:rsidR="00D05354" w:rsidTr="002E45A2">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E45A2" w:rsidRDefault="002E45A2" w:rsidP="002E45A2">
            <w:pPr>
              <w:jc w:val="right"/>
            </w:pPr>
            <w:r>
              <w:rPr>
                <w:rFonts w:ascii="Arial" w:hAnsi="Arial" w:cs="Arial"/>
                <w:color w:val="000000"/>
                <w:position w:val="-2"/>
                <w:sz w:val="18"/>
                <w:szCs w:val="18"/>
              </w:rPr>
              <w:t>Akcija - posipanje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E45A2" w:rsidRDefault="002E45A2" w:rsidP="002E45A2">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vAlign w:val="center"/>
          </w:tcPr>
          <w:p w:rsidR="002E45A2" w:rsidRDefault="002E45A2" w:rsidP="002E45A2"/>
        </w:tc>
        <w:tc>
          <w:tcPr>
            <w:tcW w:w="0" w:type="auto"/>
            <w:tcBorders>
              <w:top w:val="single" w:sz="5" w:space="0" w:color="000000"/>
              <w:left w:val="single" w:sz="5" w:space="0" w:color="000000"/>
              <w:bottom w:val="single" w:sz="5" w:space="0" w:color="000000"/>
              <w:right w:val="single" w:sz="5" w:space="0" w:color="000000"/>
            </w:tcBorders>
            <w:vAlign w:val="center"/>
          </w:tcPr>
          <w:p w:rsidR="002E45A2" w:rsidRDefault="002E45A2" w:rsidP="002E45A2"/>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E45A2" w:rsidRDefault="002E45A2" w:rsidP="002E45A2">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E45A2" w:rsidRDefault="002E45A2" w:rsidP="002E45A2">
            <w:r>
              <w:rPr>
                <w:rFonts w:ascii="Arial" w:hAnsi="Arial" w:cs="Arial"/>
                <w:color w:val="000000"/>
                <w:position w:val="-2"/>
                <w:sz w:val="18"/>
                <w:szCs w:val="18"/>
              </w:rPr>
              <w:t> </w:t>
            </w:r>
          </w:p>
        </w:tc>
      </w:tr>
      <w:tr w:rsidR="00D05354" w:rsidTr="002E45A2">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E45A2" w:rsidRDefault="002E45A2" w:rsidP="002E45A2">
            <w:pPr>
              <w:jc w:val="right"/>
            </w:pPr>
            <w:r>
              <w:rPr>
                <w:rFonts w:ascii="Arial" w:hAnsi="Arial" w:cs="Arial"/>
                <w:color w:val="000000"/>
                <w:position w:val="-2"/>
                <w:sz w:val="18"/>
                <w:szCs w:val="18"/>
              </w:rPr>
              <w:t>Akcija – pluženje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E45A2" w:rsidRDefault="002E45A2" w:rsidP="002E45A2">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vAlign w:val="center"/>
          </w:tcPr>
          <w:p w:rsidR="002E45A2" w:rsidRDefault="002E45A2" w:rsidP="002E45A2"/>
        </w:tc>
        <w:tc>
          <w:tcPr>
            <w:tcW w:w="0" w:type="auto"/>
            <w:tcBorders>
              <w:top w:val="single" w:sz="5" w:space="0" w:color="000000"/>
              <w:left w:val="single" w:sz="5" w:space="0" w:color="000000"/>
              <w:bottom w:val="single" w:sz="5" w:space="0" w:color="000000"/>
              <w:right w:val="single" w:sz="5" w:space="0" w:color="000000"/>
            </w:tcBorders>
            <w:vAlign w:val="center"/>
          </w:tcPr>
          <w:p w:rsidR="002E45A2" w:rsidRDefault="002E45A2" w:rsidP="002E45A2"/>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E45A2" w:rsidRDefault="002E45A2" w:rsidP="002E45A2">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E45A2" w:rsidRDefault="002E45A2" w:rsidP="002E45A2">
            <w:r>
              <w:rPr>
                <w:rFonts w:ascii="Arial" w:hAnsi="Arial" w:cs="Arial"/>
                <w:color w:val="000000"/>
                <w:position w:val="-2"/>
                <w:sz w:val="18"/>
                <w:szCs w:val="18"/>
              </w:rPr>
              <w:t> </w:t>
            </w:r>
          </w:p>
        </w:tc>
      </w:tr>
      <w:tr w:rsidR="00D05354" w:rsidTr="002E45A2">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E45A2" w:rsidRDefault="002E45A2" w:rsidP="002E45A2">
            <w:pPr>
              <w:jc w:val="right"/>
            </w:pPr>
            <w:r>
              <w:rPr>
                <w:rFonts w:ascii="Arial" w:hAnsi="Arial" w:cs="Arial"/>
                <w:color w:val="000000"/>
                <w:position w:val="-2"/>
                <w:sz w:val="18"/>
                <w:szCs w:val="18"/>
              </w:rPr>
              <w:t>Akcija – pluženje + posip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E45A2" w:rsidRDefault="002E45A2" w:rsidP="002E45A2">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vAlign w:val="center"/>
          </w:tcPr>
          <w:p w:rsidR="002E45A2" w:rsidRDefault="002E45A2" w:rsidP="002E45A2"/>
        </w:tc>
        <w:tc>
          <w:tcPr>
            <w:tcW w:w="0" w:type="auto"/>
            <w:tcBorders>
              <w:top w:val="single" w:sz="5" w:space="0" w:color="000000"/>
              <w:left w:val="single" w:sz="5" w:space="0" w:color="000000"/>
              <w:bottom w:val="single" w:sz="5" w:space="0" w:color="000000"/>
              <w:right w:val="single" w:sz="5" w:space="0" w:color="000000"/>
            </w:tcBorders>
            <w:vAlign w:val="center"/>
          </w:tcPr>
          <w:p w:rsidR="002E45A2" w:rsidRDefault="002E45A2" w:rsidP="002E45A2"/>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E45A2" w:rsidRDefault="002E45A2" w:rsidP="002E45A2">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E45A2" w:rsidRDefault="002E45A2" w:rsidP="002E45A2">
            <w:r>
              <w:rPr>
                <w:rFonts w:ascii="Arial" w:hAnsi="Arial" w:cs="Arial"/>
                <w:color w:val="000000"/>
                <w:position w:val="-2"/>
                <w:sz w:val="18"/>
                <w:szCs w:val="18"/>
              </w:rPr>
              <w:t> </w:t>
            </w:r>
          </w:p>
        </w:tc>
      </w:tr>
      <w:tr w:rsidR="00D05354" w:rsidTr="002E45A2">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E45A2" w:rsidRDefault="002E45A2" w:rsidP="002E45A2">
            <w:pPr>
              <w:jc w:val="right"/>
            </w:pPr>
            <w:r>
              <w:rPr>
                <w:rFonts w:ascii="Arial" w:hAnsi="Arial" w:cs="Arial"/>
                <w:color w:val="000000"/>
                <w:position w:val="-2"/>
                <w:sz w:val="18"/>
                <w:szCs w:val="18"/>
              </w:rPr>
              <w:t>Akcija – režijska ura</w:t>
            </w:r>
            <w:r w:rsidR="00D05354">
              <w:rPr>
                <w:rFonts w:ascii="Arial" w:hAnsi="Arial" w:cs="Arial"/>
                <w:color w:val="000000"/>
                <w:position w:val="-2"/>
                <w:sz w:val="18"/>
                <w:szCs w:val="18"/>
              </w:rPr>
              <w:t xml:space="preserve"> (posip)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E45A2" w:rsidRDefault="002E45A2" w:rsidP="002E45A2">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vAlign w:val="center"/>
          </w:tcPr>
          <w:p w:rsidR="002E45A2" w:rsidRDefault="002E45A2" w:rsidP="002E45A2"/>
        </w:tc>
        <w:tc>
          <w:tcPr>
            <w:tcW w:w="0" w:type="auto"/>
            <w:tcBorders>
              <w:top w:val="single" w:sz="5" w:space="0" w:color="000000"/>
              <w:left w:val="single" w:sz="5" w:space="0" w:color="000000"/>
              <w:bottom w:val="single" w:sz="5" w:space="0" w:color="000000"/>
              <w:right w:val="single" w:sz="5" w:space="0" w:color="000000"/>
            </w:tcBorders>
            <w:vAlign w:val="center"/>
          </w:tcPr>
          <w:p w:rsidR="002E45A2" w:rsidRDefault="002E45A2" w:rsidP="002E45A2"/>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E45A2" w:rsidRDefault="002E45A2" w:rsidP="002E45A2">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E45A2" w:rsidRDefault="002E45A2" w:rsidP="002E45A2">
            <w:r>
              <w:rPr>
                <w:rFonts w:ascii="Arial" w:hAnsi="Arial" w:cs="Arial"/>
                <w:color w:val="000000"/>
                <w:position w:val="-2"/>
                <w:sz w:val="18"/>
                <w:szCs w:val="18"/>
              </w:rPr>
              <w:t> </w:t>
            </w:r>
          </w:p>
        </w:tc>
      </w:tr>
      <w:tr w:rsidR="00D05354" w:rsidTr="002E45A2">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05354" w:rsidRDefault="00D05354" w:rsidP="002E45A2">
            <w:pPr>
              <w:jc w:val="right"/>
              <w:rPr>
                <w:rFonts w:ascii="Arial" w:hAnsi="Arial" w:cs="Arial"/>
                <w:color w:val="000000"/>
                <w:position w:val="-2"/>
                <w:sz w:val="18"/>
                <w:szCs w:val="18"/>
              </w:rPr>
            </w:pPr>
            <w:r>
              <w:rPr>
                <w:rFonts w:ascii="Arial" w:hAnsi="Arial" w:cs="Arial"/>
                <w:color w:val="000000"/>
                <w:position w:val="-2"/>
                <w:sz w:val="18"/>
                <w:szCs w:val="18"/>
              </w:rPr>
              <w:t>Akcija – režijska ura (pluženje)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05354" w:rsidRDefault="00D05354" w:rsidP="002E45A2">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vAlign w:val="center"/>
          </w:tcPr>
          <w:p w:rsidR="00D05354" w:rsidRDefault="00D05354" w:rsidP="002E45A2"/>
        </w:tc>
        <w:tc>
          <w:tcPr>
            <w:tcW w:w="0" w:type="auto"/>
            <w:tcBorders>
              <w:top w:val="single" w:sz="5" w:space="0" w:color="000000"/>
              <w:left w:val="single" w:sz="5" w:space="0" w:color="000000"/>
              <w:bottom w:val="single" w:sz="5" w:space="0" w:color="000000"/>
              <w:right w:val="single" w:sz="5" w:space="0" w:color="000000"/>
            </w:tcBorders>
            <w:vAlign w:val="center"/>
          </w:tcPr>
          <w:p w:rsidR="00D05354" w:rsidRDefault="00D05354" w:rsidP="002E45A2"/>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05354" w:rsidRDefault="00D05354" w:rsidP="002E45A2">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05354" w:rsidRDefault="00D05354" w:rsidP="002E45A2">
            <w:pPr>
              <w:rPr>
                <w:rFonts w:ascii="Arial" w:hAnsi="Arial" w:cs="Arial"/>
                <w:color w:val="000000"/>
                <w:position w:val="-2"/>
                <w:sz w:val="18"/>
                <w:szCs w:val="18"/>
              </w:rPr>
            </w:pPr>
          </w:p>
        </w:tc>
      </w:tr>
      <w:tr w:rsidR="00D05354" w:rsidTr="002E45A2">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05354" w:rsidRDefault="00D05354" w:rsidP="002E45A2">
            <w:pPr>
              <w:jc w:val="right"/>
              <w:rPr>
                <w:rFonts w:ascii="Arial" w:hAnsi="Arial" w:cs="Arial"/>
                <w:color w:val="000000"/>
                <w:position w:val="-2"/>
                <w:sz w:val="18"/>
                <w:szCs w:val="18"/>
              </w:rPr>
            </w:pPr>
            <w:r>
              <w:rPr>
                <w:rFonts w:ascii="Arial" w:hAnsi="Arial" w:cs="Arial"/>
                <w:color w:val="000000"/>
                <w:position w:val="-2"/>
                <w:sz w:val="18"/>
                <w:szCs w:val="18"/>
              </w:rPr>
              <w:t>Akcija – režijska ura (pluženje + posip + pluženje makadam)</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05354" w:rsidRDefault="00D05354" w:rsidP="002E45A2">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vAlign w:val="center"/>
          </w:tcPr>
          <w:p w:rsidR="00D05354" w:rsidRDefault="00D05354" w:rsidP="002E45A2"/>
        </w:tc>
        <w:tc>
          <w:tcPr>
            <w:tcW w:w="0" w:type="auto"/>
            <w:tcBorders>
              <w:top w:val="single" w:sz="5" w:space="0" w:color="000000"/>
              <w:left w:val="single" w:sz="5" w:space="0" w:color="000000"/>
              <w:bottom w:val="single" w:sz="5" w:space="0" w:color="000000"/>
              <w:right w:val="single" w:sz="5" w:space="0" w:color="000000"/>
            </w:tcBorders>
            <w:vAlign w:val="center"/>
          </w:tcPr>
          <w:p w:rsidR="00D05354" w:rsidRDefault="00D05354" w:rsidP="002E45A2"/>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05354" w:rsidRDefault="00D05354" w:rsidP="002E45A2">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05354" w:rsidRDefault="00D05354" w:rsidP="002E45A2">
            <w:pPr>
              <w:rPr>
                <w:rFonts w:ascii="Arial" w:hAnsi="Arial" w:cs="Arial"/>
                <w:color w:val="000000"/>
                <w:position w:val="-2"/>
                <w:sz w:val="18"/>
                <w:szCs w:val="18"/>
              </w:rPr>
            </w:pPr>
          </w:p>
        </w:tc>
      </w:tr>
    </w:tbl>
    <w:p w:rsidR="00A72E45" w:rsidRDefault="002E45A2">
      <w:pPr>
        <w:spacing w:before="225" w:after="225" w:line="240" w:lineRule="auto"/>
        <w:jc w:val="both"/>
        <w:rPr>
          <w:rFonts w:ascii="Arial" w:hAnsi="Arial" w:cs="Arial"/>
          <w:color w:val="000000"/>
          <w:sz w:val="18"/>
          <w:szCs w:val="18"/>
        </w:rPr>
      </w:pPr>
      <w:r>
        <w:rPr>
          <w:rFonts w:ascii="Arial" w:hAnsi="Arial" w:cs="Arial"/>
          <w:color w:val="000000"/>
          <w:sz w:val="18"/>
          <w:szCs w:val="18"/>
        </w:rPr>
        <w:t>Zavezujemo se, da bomo vsa dela izvršili skladno z zahtevami naročnika, najkasneje v roku določenem v razpisni dokumentaciji.  </w:t>
      </w:r>
    </w:p>
    <w:p w:rsidR="00D05354" w:rsidRDefault="00D05354">
      <w:pPr>
        <w:spacing w:before="225" w:after="225" w:line="240" w:lineRule="auto"/>
        <w:jc w:val="both"/>
        <w:rPr>
          <w:rFonts w:ascii="Arial" w:hAnsi="Arial" w:cs="Arial"/>
          <w:color w:val="000000"/>
          <w:sz w:val="18"/>
          <w:szCs w:val="18"/>
        </w:rPr>
      </w:pPr>
    </w:p>
    <w:p w:rsidR="002E45A2" w:rsidRDefault="002E45A2" w:rsidP="002E45A2">
      <w:pPr>
        <w:spacing w:before="225" w:after="225" w:line="240" w:lineRule="auto"/>
        <w:jc w:val="both"/>
      </w:pPr>
      <w:r>
        <w:rPr>
          <w:rFonts w:ascii="Arial" w:hAnsi="Arial" w:cs="Arial"/>
          <w:b/>
          <w:bCs/>
          <w:color w:val="000000"/>
          <w:sz w:val="18"/>
          <w:szCs w:val="18"/>
        </w:rPr>
        <w:t xml:space="preserve">III. Lokacija, kjer ima oziroma bo imel ponudnik </w:t>
      </w:r>
      <w:proofErr w:type="spellStart"/>
      <w:r>
        <w:rPr>
          <w:rFonts w:ascii="Arial" w:hAnsi="Arial" w:cs="Arial"/>
          <w:b/>
          <w:bCs/>
          <w:color w:val="000000"/>
          <w:sz w:val="18"/>
          <w:szCs w:val="18"/>
        </w:rPr>
        <w:t>stacionirana</w:t>
      </w:r>
      <w:proofErr w:type="spellEnd"/>
      <w:r>
        <w:rPr>
          <w:rFonts w:ascii="Arial" w:hAnsi="Arial" w:cs="Arial"/>
          <w:b/>
          <w:bCs/>
          <w:color w:val="000000"/>
          <w:sz w:val="18"/>
          <w:szCs w:val="18"/>
        </w:rPr>
        <w:t xml:space="preserve"> vozila in opremo za izvajanje vzdrževanja</w:t>
      </w:r>
    </w:p>
    <w:p w:rsidR="002E45A2" w:rsidRDefault="002E45A2" w:rsidP="002E45A2">
      <w:pPr>
        <w:spacing w:before="225" w:after="225" w:line="240" w:lineRule="auto"/>
        <w:jc w:val="both"/>
      </w:pPr>
      <w:r>
        <w:rPr>
          <w:rFonts w:ascii="Arial" w:hAnsi="Arial" w:cs="Arial"/>
          <w:b/>
          <w:bCs/>
          <w:color w:val="000000"/>
          <w:sz w:val="18"/>
          <w:szCs w:val="18"/>
        </w:rPr>
        <w:t>_ _ _ _ _ _ _ _ _ _ _ _ _ _ _ _ _ _ _ _ _ _ _ _ _ _ _ _ _ _ _ _ _ _ _ _ _ _ _ _ _ _ _ _ _ _ _ _ _ _ _ _ _ _ _ _ _ _ _ _  </w:t>
      </w:r>
    </w:p>
    <w:p w:rsidR="002E45A2" w:rsidRDefault="002E45A2">
      <w:pPr>
        <w:spacing w:before="225" w:after="225" w:line="240" w:lineRule="auto"/>
        <w:jc w:val="both"/>
        <w:rPr>
          <w:rFonts w:ascii="Arial" w:hAnsi="Arial" w:cs="Arial"/>
          <w:color w:val="000000"/>
          <w:sz w:val="18"/>
          <w:szCs w:val="18"/>
        </w:rPr>
      </w:pPr>
    </w:p>
    <w:p w:rsidR="002E45A2" w:rsidRDefault="002E45A2" w:rsidP="002E45A2">
      <w:pPr>
        <w:spacing w:before="225" w:after="225" w:line="240" w:lineRule="auto"/>
        <w:jc w:val="both"/>
      </w:pPr>
      <w:r>
        <w:rPr>
          <w:rFonts w:ascii="Arial" w:hAnsi="Arial" w:cs="Arial"/>
          <w:b/>
          <w:bCs/>
          <w:color w:val="000000"/>
          <w:sz w:val="18"/>
          <w:szCs w:val="18"/>
        </w:rPr>
        <w:t>IV. Poznavanje terena (</w:t>
      </w:r>
      <w:proofErr w:type="spellStart"/>
      <w:r>
        <w:rPr>
          <w:rFonts w:ascii="Arial" w:hAnsi="Arial" w:cs="Arial"/>
          <w:b/>
          <w:bCs/>
          <w:color w:val="000000"/>
          <w:sz w:val="18"/>
          <w:szCs w:val="18"/>
        </w:rPr>
        <w:t>Ponder</w:t>
      </w:r>
      <w:proofErr w:type="spellEnd"/>
      <w:r>
        <w:rPr>
          <w:rFonts w:ascii="Arial" w:hAnsi="Arial" w:cs="Arial"/>
          <w:b/>
          <w:bCs/>
          <w:color w:val="000000"/>
          <w:sz w:val="18"/>
          <w:szCs w:val="18"/>
        </w:rPr>
        <w:t xml:space="preserve"> 3) – ponudnik navede na katerih relacijah je izvajal storitve zimske službe v preteklih sezonah</w:t>
      </w:r>
    </w:p>
    <w:p w:rsidR="002E45A2" w:rsidRDefault="002E45A2" w:rsidP="002E45A2">
      <w:pPr>
        <w:spacing w:before="225" w:after="225" w:line="240" w:lineRule="auto"/>
        <w:jc w:val="both"/>
      </w:pPr>
      <w:r>
        <w:rPr>
          <w:rFonts w:ascii="Arial" w:hAnsi="Arial" w:cs="Arial"/>
          <w:b/>
          <w:bCs/>
          <w:color w:val="000000"/>
          <w:sz w:val="18"/>
          <w:szCs w:val="18"/>
        </w:rPr>
        <w:t>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w:t>
      </w:r>
    </w:p>
    <w:p w:rsidR="002E45A2" w:rsidRDefault="002E45A2">
      <w:pPr>
        <w:spacing w:before="225" w:after="225" w:line="240" w:lineRule="auto"/>
        <w:jc w:val="both"/>
        <w:rPr>
          <w:rFonts w:ascii="Arial" w:hAnsi="Arial" w:cs="Arial"/>
          <w:color w:val="000000"/>
          <w:sz w:val="18"/>
          <w:szCs w:val="18"/>
        </w:rPr>
      </w:pPr>
      <w:r>
        <w:rPr>
          <w:rFonts w:ascii="Arial" w:hAnsi="Arial" w:cs="Arial"/>
          <w:b/>
          <w:bCs/>
          <w:color w:val="000000"/>
          <w:sz w:val="18"/>
          <w:szCs w:val="18"/>
        </w:rPr>
        <w:t>V. Rok veljavnosti ponudb</w:t>
      </w:r>
      <w:r w:rsidRPr="002E45A2">
        <w:rPr>
          <w:rFonts w:ascii="Arial" w:hAnsi="Arial" w:cs="Arial"/>
          <w:b/>
          <w:color w:val="000000"/>
          <w:sz w:val="18"/>
          <w:szCs w:val="18"/>
        </w:rPr>
        <w:t>e</w:t>
      </w:r>
      <w:r>
        <w:rPr>
          <w:rFonts w:ascii="Arial" w:hAnsi="Arial" w:cs="Arial"/>
          <w:color w:val="000000"/>
          <w:sz w:val="18"/>
          <w:szCs w:val="18"/>
        </w:rPr>
        <w:t> </w:t>
      </w:r>
    </w:p>
    <w:p w:rsidR="00A72E45" w:rsidRDefault="002E45A2">
      <w:pPr>
        <w:spacing w:before="225" w:after="225" w:line="240" w:lineRule="auto"/>
        <w:jc w:val="both"/>
      </w:pPr>
      <w:r>
        <w:rPr>
          <w:rFonts w:ascii="Arial" w:hAnsi="Arial" w:cs="Arial"/>
          <w:color w:val="000000"/>
          <w:sz w:val="18"/>
          <w:szCs w:val="18"/>
        </w:rPr>
        <w:t>Ponudba velja najmanj 90 dni od roka za predložitev ponudb.</w:t>
      </w:r>
    </w:p>
    <w:p w:rsidR="002E45A2" w:rsidRDefault="002E45A2">
      <w:pPr>
        <w:spacing w:before="225" w:after="225" w:line="240" w:lineRule="auto"/>
        <w:jc w:val="both"/>
        <w:rPr>
          <w:rFonts w:ascii="Arial" w:hAnsi="Arial" w:cs="Arial"/>
          <w:color w:val="000000"/>
          <w:sz w:val="18"/>
          <w:szCs w:val="18"/>
        </w:rPr>
      </w:pPr>
      <w:r>
        <w:rPr>
          <w:rFonts w:ascii="Arial" w:hAnsi="Arial" w:cs="Arial"/>
          <w:color w:val="000000"/>
          <w:sz w:val="18"/>
          <w:szCs w:val="18"/>
        </w:rPr>
        <w:t>Ponudba mora biti veljavna najmanj do navedenega roka. Prekratka veljavnost ponudbe pomeni razlog za zavrnitev ponudbe.</w:t>
      </w:r>
    </w:p>
    <w:p w:rsidR="00B60562" w:rsidRDefault="00B60562">
      <w:pPr>
        <w:spacing w:before="225" w:after="225" w:line="240" w:lineRule="auto"/>
        <w:jc w:val="both"/>
      </w:pPr>
    </w:p>
    <w:p w:rsidR="00A72E45" w:rsidRDefault="002E45A2">
      <w:pPr>
        <w:spacing w:before="225" w:after="225" w:line="240" w:lineRule="auto"/>
        <w:jc w:val="both"/>
      </w:pPr>
      <w:r>
        <w:rPr>
          <w:rFonts w:ascii="Arial" w:hAnsi="Arial" w:cs="Arial"/>
          <w:b/>
          <w:bCs/>
          <w:color w:val="000000"/>
          <w:sz w:val="18"/>
          <w:szCs w:val="18"/>
        </w:rPr>
        <w:t>VI. Podatki o plačilu </w:t>
      </w:r>
    </w:p>
    <w:p w:rsidR="00A72E45" w:rsidRDefault="002E45A2">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w:t>
      </w:r>
    </w:p>
    <w:p w:rsidR="00A72E45" w:rsidRDefault="002E45A2">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rsidR="00A72E45" w:rsidRDefault="002E45A2" w:rsidP="002E45A2">
      <w:pPr>
        <w:spacing w:after="0" w:line="240" w:lineRule="auto"/>
        <w:jc w:val="both"/>
      </w:pPr>
      <w:r>
        <w:rPr>
          <w:rFonts w:ascii="Arial" w:hAnsi="Arial" w:cs="Arial"/>
          <w:color w:val="000000"/>
          <w:sz w:val="18"/>
          <w:szCs w:val="18"/>
        </w:rPr>
        <w:t> Strinjamo se, da naročnik ni zavezan sprejeti nobene od ponudb, ki jih je prejel, ter da v primeru odstopa naročnika od oddaje javnega naročila ne bodo povrnjeni ponudniku nobeni stroški v zvezi z izdelavo ponudb.</w:t>
      </w:r>
    </w:p>
    <w:p w:rsidR="00A72E45" w:rsidRDefault="002E45A2">
      <w:pPr>
        <w:spacing w:after="0" w:line="240" w:lineRule="auto"/>
        <w:jc w:val="both"/>
      </w:pPr>
      <w:r>
        <w:rPr>
          <w:rFonts w:ascii="Arial" w:hAnsi="Arial" w:cs="Arial"/>
          <w:color w:val="000000"/>
          <w:sz w:val="18"/>
          <w:szCs w:val="18"/>
        </w:rPr>
        <w:t>  </w:t>
      </w:r>
    </w:p>
    <w:p w:rsidR="00A72E45" w:rsidRDefault="002E45A2">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A72E4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72E45" w:rsidRDefault="002E45A2">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r>
      <w:tr w:rsidR="00A72E4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72E45" w:rsidRDefault="002E45A2">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r>
      <w:tr w:rsidR="00A72E4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72E45" w:rsidRDefault="002E45A2">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r>
      <w:tr w:rsidR="00A72E4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72E45" w:rsidRDefault="002E45A2">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r>
      <w:tr w:rsidR="00A72E4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72E45" w:rsidRDefault="002E45A2">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r>
      <w:tr w:rsidR="00A72E4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72E45" w:rsidRDefault="002E45A2">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r>
      <w:tr w:rsidR="00A72E4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72E45" w:rsidRDefault="002E45A2">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r>
      <w:tr w:rsidR="00A72E4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72E45" w:rsidRDefault="002E45A2">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r>
      <w:tr w:rsidR="00A72E4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72E45" w:rsidRDefault="002E45A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r>
      <w:tr w:rsidR="00A72E4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72E45" w:rsidRDefault="002E45A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r>
      <w:tr w:rsidR="00A72E4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72E45" w:rsidRDefault="002E45A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r>
      <w:tr w:rsidR="00A72E4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72E45" w:rsidRDefault="002E45A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r>
      <w:tr w:rsidR="00A72E4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72E45" w:rsidRDefault="002E45A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r>
    </w:tbl>
    <w:p w:rsidR="00A72E45" w:rsidRDefault="00A72E45"/>
    <w:tbl>
      <w:tblPr>
        <w:tblStyle w:val="NormalTablePHPDOCX"/>
        <w:tblW w:w="8745" w:type="dxa"/>
        <w:tblInd w:w="108" w:type="dxa"/>
        <w:tblLook w:val="04A0" w:firstRow="1" w:lastRow="0" w:firstColumn="1" w:lastColumn="0" w:noHBand="0" w:noVBand="1"/>
      </w:tblPr>
      <w:tblGrid>
        <w:gridCol w:w="4080"/>
        <w:gridCol w:w="4665"/>
      </w:tblGrid>
      <w:tr w:rsidR="00A72E45">
        <w:tc>
          <w:tcPr>
            <w:tcW w:w="4080" w:type="dxa"/>
            <w:gridSpan w:val="2"/>
            <w:tcMar>
              <w:top w:w="75" w:type="dxa"/>
              <w:bottom w:w="75" w:type="dxa"/>
            </w:tcMar>
            <w:vAlign w:val="center"/>
          </w:tcPr>
          <w:p w:rsidR="00A72E45" w:rsidRDefault="002E45A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A72E45">
        <w:tc>
          <w:tcPr>
            <w:tcW w:w="4080" w:type="dxa"/>
            <w:tcMar>
              <w:top w:w="75" w:type="dxa"/>
              <w:bottom w:w="75" w:type="dxa"/>
            </w:tcMar>
            <w:vAlign w:val="center"/>
          </w:tcPr>
          <w:p w:rsidR="00A72E45" w:rsidRDefault="002E45A2">
            <w:r>
              <w:rPr>
                <w:rFonts w:ascii="Arial" w:hAnsi="Arial" w:cs="Arial"/>
                <w:color w:val="000000"/>
                <w:position w:val="-2"/>
                <w:sz w:val="18"/>
                <w:szCs w:val="18"/>
              </w:rPr>
              <w:t>Kraj in datum:</w:t>
            </w:r>
          </w:p>
        </w:tc>
        <w:tc>
          <w:tcPr>
            <w:tcW w:w="0" w:type="auto"/>
            <w:tcMar>
              <w:top w:w="75" w:type="dxa"/>
              <w:bottom w:w="75" w:type="dxa"/>
            </w:tcMar>
            <w:vAlign w:val="center"/>
          </w:tcPr>
          <w:p w:rsidR="00A72E45" w:rsidRDefault="002E45A2">
            <w:pPr>
              <w:jc w:val="center"/>
            </w:pPr>
            <w:r>
              <w:rPr>
                <w:rFonts w:ascii="Arial" w:hAnsi="Arial" w:cs="Arial"/>
                <w:color w:val="000000"/>
                <w:position w:val="-2"/>
                <w:sz w:val="18"/>
                <w:szCs w:val="18"/>
              </w:rPr>
              <w:t>Ime in priimek: _____________________</w:t>
            </w:r>
          </w:p>
        </w:tc>
      </w:tr>
      <w:tr w:rsidR="00A72E45">
        <w:tc>
          <w:tcPr>
            <w:tcW w:w="4080" w:type="dxa"/>
            <w:tcMar>
              <w:top w:w="75" w:type="dxa"/>
              <w:bottom w:w="75" w:type="dxa"/>
            </w:tcMar>
            <w:vAlign w:val="center"/>
          </w:tcPr>
          <w:p w:rsidR="00A72E45" w:rsidRDefault="002E45A2">
            <w:r>
              <w:rPr>
                <w:rFonts w:ascii="Arial" w:hAnsi="Arial" w:cs="Arial"/>
                <w:color w:val="000000"/>
                <w:position w:val="-2"/>
                <w:sz w:val="18"/>
                <w:szCs w:val="18"/>
              </w:rPr>
              <w:t> </w:t>
            </w:r>
          </w:p>
        </w:tc>
        <w:tc>
          <w:tcPr>
            <w:tcW w:w="0" w:type="auto"/>
            <w:tcMar>
              <w:top w:w="75" w:type="dxa"/>
              <w:bottom w:w="75" w:type="dxa"/>
            </w:tcMar>
            <w:vAlign w:val="center"/>
          </w:tcPr>
          <w:p w:rsidR="00A72E45" w:rsidRDefault="00A72E45"/>
          <w:p w:rsidR="00A72E45" w:rsidRDefault="002E45A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A72E45" w:rsidRDefault="002E45A2">
      <w:pPr>
        <w:spacing w:before="225" w:after="225" w:line="240" w:lineRule="auto"/>
        <w:jc w:val="both"/>
        <w:sectPr w:rsidR="00A72E45" w:rsidSect="002E45A2">
          <w:headerReference w:type="default" r:id="rId9"/>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 </w:t>
      </w:r>
    </w:p>
    <w:p w:rsidR="002E45A2" w:rsidRPr="00590863" w:rsidRDefault="002E45A2" w:rsidP="002E45A2">
      <w:pPr>
        <w:spacing w:after="0"/>
        <w:jc w:val="right"/>
        <w:rPr>
          <w:rFonts w:ascii="Arial" w:hAnsi="Arial" w:cs="Arial"/>
          <w:sz w:val="18"/>
          <w:szCs w:val="18"/>
        </w:rPr>
      </w:pPr>
      <w:r w:rsidRPr="00590863">
        <w:rPr>
          <w:rFonts w:ascii="Arial" w:hAnsi="Arial" w:cs="Arial"/>
          <w:sz w:val="18"/>
          <w:szCs w:val="18"/>
        </w:rPr>
        <w:lastRenderedPageBreak/>
        <w:t>Obrazec št: 2</w:t>
      </w:r>
    </w:p>
    <w:p w:rsidR="002E45A2" w:rsidRPr="00252358" w:rsidRDefault="002E45A2" w:rsidP="002E45A2"/>
    <w:p w:rsidR="002E45A2" w:rsidRDefault="002E45A2" w:rsidP="002E45A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2E45A2" w:rsidRDefault="002E45A2" w:rsidP="002E45A2">
      <w:pPr>
        <w:spacing w:after="120"/>
        <w:rPr>
          <w:rFonts w:ascii="Arial" w:hAnsi="Arial" w:cs="Arial"/>
        </w:rPr>
      </w:pPr>
    </w:p>
    <w:p w:rsidR="00A72E45" w:rsidRDefault="002E45A2">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Izvajanje zimske službe na lokalnih cestah, javnih poteh in javnih površinah v občini Gornja Radgona za obdobje štirih let (od sezone 2017/2018 do sezone 2020/2021)</w:t>
      </w:r>
      <w:r>
        <w:rPr>
          <w:rFonts w:ascii="Arial" w:hAnsi="Arial" w:cs="Arial"/>
          <w:color w:val="000000"/>
          <w:sz w:val="18"/>
          <w:szCs w:val="18"/>
        </w:rPr>
        <w:t>«,</w:t>
      </w:r>
    </w:p>
    <w:p w:rsidR="00A72E45" w:rsidRDefault="002E45A2">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A72E45" w:rsidRDefault="002E45A2">
      <w:pPr>
        <w:spacing w:before="225" w:after="225" w:line="240" w:lineRule="auto"/>
        <w:jc w:val="both"/>
      </w:pPr>
      <w:r>
        <w:rPr>
          <w:rFonts w:ascii="Arial" w:hAnsi="Arial" w:cs="Arial"/>
          <w:i/>
          <w:iCs/>
          <w:color w:val="000000"/>
          <w:sz w:val="18"/>
          <w:szCs w:val="18"/>
        </w:rPr>
        <w:t>(naziv ponudnika, partnerja v skupni ponudbi)</w:t>
      </w:r>
    </w:p>
    <w:p w:rsidR="00A72E45" w:rsidRDefault="002E45A2">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A72E45">
        <w:tc>
          <w:tcPr>
            <w:tcW w:w="0" w:type="auto"/>
            <w:tcMar>
              <w:top w:w="0" w:type="auto"/>
              <w:bottom w:w="0" w:type="auto"/>
            </w:tcMar>
          </w:tcPr>
          <w:p w:rsidR="00A72E45" w:rsidRDefault="002E45A2" w:rsidP="00322D1E">
            <w:pPr>
              <w:numPr>
                <w:ilvl w:val="0"/>
                <w:numId w:val="1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A72E45" w:rsidRDefault="002E45A2" w:rsidP="00322D1E">
            <w:pPr>
              <w:numPr>
                <w:ilvl w:val="0"/>
                <w:numId w:val="1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A72E45" w:rsidRDefault="002E45A2" w:rsidP="00322D1E">
            <w:pPr>
              <w:numPr>
                <w:ilvl w:val="0"/>
                <w:numId w:val="1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A72E45" w:rsidRDefault="002E45A2" w:rsidP="00322D1E">
            <w:pPr>
              <w:numPr>
                <w:ilvl w:val="0"/>
                <w:numId w:val="19"/>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A72E45" w:rsidRDefault="002E45A2" w:rsidP="00322D1E">
            <w:pPr>
              <w:numPr>
                <w:ilvl w:val="0"/>
                <w:numId w:val="1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A72E45" w:rsidRDefault="002E45A2" w:rsidP="00322D1E">
            <w:pPr>
              <w:numPr>
                <w:ilvl w:val="0"/>
                <w:numId w:val="1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A72E45" w:rsidRDefault="002E45A2" w:rsidP="00322D1E">
            <w:pPr>
              <w:numPr>
                <w:ilvl w:val="0"/>
                <w:numId w:val="1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A72E45" w:rsidRDefault="002E45A2" w:rsidP="00322D1E">
            <w:pPr>
              <w:numPr>
                <w:ilvl w:val="0"/>
                <w:numId w:val="19"/>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A72E45" w:rsidRDefault="002E45A2" w:rsidP="00322D1E">
            <w:pPr>
              <w:numPr>
                <w:ilvl w:val="0"/>
                <w:numId w:val="1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A72E45" w:rsidRDefault="002E45A2" w:rsidP="00322D1E">
            <w:pPr>
              <w:numPr>
                <w:ilvl w:val="0"/>
                <w:numId w:val="1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A72E45" w:rsidRDefault="002E45A2" w:rsidP="00322D1E">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A72E45" w:rsidRDefault="002E45A2" w:rsidP="00322D1E">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A72E45" w:rsidRDefault="002E45A2" w:rsidP="00322D1E">
            <w:pPr>
              <w:numPr>
                <w:ilvl w:val="0"/>
                <w:numId w:val="19"/>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A72E45" w:rsidRDefault="002E45A2" w:rsidP="00322D1E">
            <w:pPr>
              <w:numPr>
                <w:ilvl w:val="0"/>
                <w:numId w:val="1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A72E45" w:rsidRDefault="002E45A2" w:rsidP="00322D1E">
            <w:pPr>
              <w:numPr>
                <w:ilvl w:val="0"/>
                <w:numId w:val="19"/>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A72E45" w:rsidRDefault="002E45A2" w:rsidP="00322D1E">
            <w:pPr>
              <w:numPr>
                <w:ilvl w:val="0"/>
                <w:numId w:val="1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A72E45" w:rsidRDefault="002E45A2" w:rsidP="00322D1E">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A72E45" w:rsidRDefault="002E45A2" w:rsidP="00322D1E">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A72E45" w:rsidRDefault="002E45A2" w:rsidP="00322D1E">
            <w:pPr>
              <w:numPr>
                <w:ilvl w:val="0"/>
                <w:numId w:val="1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A72E45" w:rsidRDefault="002E45A2" w:rsidP="00322D1E">
            <w:pPr>
              <w:numPr>
                <w:ilvl w:val="0"/>
                <w:numId w:val="1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A72E45" w:rsidRDefault="002E45A2" w:rsidP="00322D1E">
            <w:pPr>
              <w:numPr>
                <w:ilvl w:val="0"/>
                <w:numId w:val="19"/>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A72E45" w:rsidRDefault="002E45A2" w:rsidP="00322D1E">
            <w:pPr>
              <w:numPr>
                <w:ilvl w:val="0"/>
                <w:numId w:val="1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A72E45" w:rsidRDefault="002E45A2">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A72E45">
        <w:tc>
          <w:tcPr>
            <w:tcW w:w="0" w:type="auto"/>
            <w:tcMar>
              <w:top w:w="0" w:type="auto"/>
              <w:bottom w:w="0" w:type="auto"/>
            </w:tcMar>
          </w:tcPr>
          <w:p w:rsidR="00A72E45" w:rsidRDefault="002E45A2" w:rsidP="00322D1E">
            <w:pPr>
              <w:numPr>
                <w:ilvl w:val="0"/>
                <w:numId w:val="20"/>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A72E45" w:rsidRDefault="002E45A2" w:rsidP="00322D1E">
            <w:pPr>
              <w:numPr>
                <w:ilvl w:val="0"/>
                <w:numId w:val="2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A72E45" w:rsidRDefault="002E45A2" w:rsidP="00322D1E">
            <w:pPr>
              <w:numPr>
                <w:ilvl w:val="0"/>
                <w:numId w:val="20"/>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rsidR="00A72E45" w:rsidRDefault="002E45A2" w:rsidP="00322D1E">
            <w:pPr>
              <w:numPr>
                <w:ilvl w:val="0"/>
                <w:numId w:val="2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A72E45" w:rsidRDefault="002E45A2" w:rsidP="00322D1E">
            <w:pPr>
              <w:numPr>
                <w:ilvl w:val="0"/>
                <w:numId w:val="20"/>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A72E45" w:rsidRDefault="002E45A2" w:rsidP="00322D1E">
            <w:pPr>
              <w:numPr>
                <w:ilvl w:val="0"/>
                <w:numId w:val="20"/>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A72E45" w:rsidRDefault="002E45A2" w:rsidP="00322D1E">
            <w:pPr>
              <w:numPr>
                <w:ilvl w:val="0"/>
                <w:numId w:val="20"/>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rsidR="00A72E45" w:rsidRDefault="002E45A2" w:rsidP="00322D1E">
            <w:pPr>
              <w:numPr>
                <w:ilvl w:val="0"/>
                <w:numId w:val="2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A72E45" w:rsidRDefault="002E45A2" w:rsidP="00322D1E">
            <w:pPr>
              <w:numPr>
                <w:ilvl w:val="0"/>
                <w:numId w:val="2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A72E45" w:rsidRDefault="002E45A2" w:rsidP="00322D1E">
            <w:pPr>
              <w:numPr>
                <w:ilvl w:val="0"/>
                <w:numId w:val="2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2E45A2" w:rsidRPr="002E45A2" w:rsidRDefault="002E45A2" w:rsidP="00322D1E">
            <w:pPr>
              <w:pStyle w:val="Odstavekseznama"/>
              <w:numPr>
                <w:ilvl w:val="0"/>
                <w:numId w:val="20"/>
              </w:numPr>
              <w:rPr>
                <w:rFonts w:ascii="Arial" w:hAnsi="Arial" w:cs="Arial"/>
                <w:color w:val="000000"/>
                <w:sz w:val="18"/>
                <w:szCs w:val="18"/>
              </w:rPr>
            </w:pPr>
            <w:r w:rsidRPr="002E45A2">
              <w:rPr>
                <w:rFonts w:ascii="Arial" w:hAnsi="Arial" w:cs="Arial"/>
                <w:color w:val="000000"/>
                <w:sz w:val="18"/>
                <w:szCs w:val="18"/>
              </w:rPr>
              <w:t>da razpolagamo z ustreznimi tehničnimi zmogljivostmi in opremo za izvedbo predmetnega javnega naročila in</w:t>
            </w:r>
          </w:p>
          <w:p w:rsidR="00A72E45" w:rsidRDefault="002E45A2" w:rsidP="00322D1E">
            <w:pPr>
              <w:numPr>
                <w:ilvl w:val="0"/>
                <w:numId w:val="2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A72E45" w:rsidRDefault="002E45A2">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A72E45" w:rsidRDefault="002E45A2">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KOMUNALA RADGONA d.o.o., Partizanska cesta 13, 9250 Gornja Radgona</w:t>
      </w:r>
      <w:r>
        <w:rPr>
          <w:rFonts w:ascii="Arial" w:hAnsi="Arial" w:cs="Arial"/>
          <w:color w:val="000000"/>
          <w:sz w:val="18"/>
          <w:szCs w:val="18"/>
        </w:rPr>
        <w:t>  v zvezi z oddajo javnega naročila za namene </w:t>
      </w:r>
      <w:r>
        <w:rPr>
          <w:rFonts w:ascii="Arial" w:hAnsi="Arial" w:cs="Arial"/>
          <w:b/>
          <w:bCs/>
          <w:color w:val="000000"/>
          <w:sz w:val="18"/>
          <w:szCs w:val="18"/>
        </w:rPr>
        <w:t>Izvajanje zimske službe na lokalnih cestah, javnih poteh in javnih površinah v občini Gornja Radgona za obdobje štirih let (od sezone 2017/2018 do sezone 2020/2021),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A72E45" w:rsidRDefault="002E45A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A72E45">
        <w:tc>
          <w:tcPr>
            <w:tcW w:w="2500" w:type="pct"/>
            <w:tcMar>
              <w:top w:w="75" w:type="dxa"/>
              <w:bottom w:w="75" w:type="dxa"/>
            </w:tcMar>
            <w:vAlign w:val="center"/>
          </w:tcPr>
          <w:p w:rsidR="00A72E45" w:rsidRDefault="002E45A2">
            <w:r>
              <w:rPr>
                <w:rFonts w:ascii="Arial" w:hAnsi="Arial" w:cs="Arial"/>
                <w:color w:val="000000"/>
                <w:position w:val="-2"/>
                <w:sz w:val="18"/>
                <w:szCs w:val="18"/>
              </w:rPr>
              <w:t>Kraj in datum:</w:t>
            </w:r>
          </w:p>
        </w:tc>
        <w:tc>
          <w:tcPr>
            <w:tcW w:w="0" w:type="auto"/>
            <w:tcMar>
              <w:top w:w="75" w:type="dxa"/>
              <w:bottom w:w="75" w:type="dxa"/>
            </w:tcMar>
            <w:vAlign w:val="center"/>
          </w:tcPr>
          <w:p w:rsidR="00A72E45" w:rsidRDefault="002E45A2">
            <w:r>
              <w:rPr>
                <w:rFonts w:ascii="Arial" w:hAnsi="Arial" w:cs="Arial"/>
                <w:color w:val="000000"/>
                <w:position w:val="-2"/>
                <w:sz w:val="18"/>
                <w:szCs w:val="18"/>
              </w:rPr>
              <w:t>Ime in priimek: _____________________</w:t>
            </w:r>
          </w:p>
        </w:tc>
      </w:tr>
      <w:tr w:rsidR="00A72E45">
        <w:tc>
          <w:tcPr>
            <w:tcW w:w="2500" w:type="pct"/>
            <w:tcMar>
              <w:top w:w="75" w:type="dxa"/>
              <w:bottom w:w="75" w:type="dxa"/>
            </w:tcMar>
            <w:vAlign w:val="center"/>
          </w:tcPr>
          <w:p w:rsidR="00A72E45" w:rsidRDefault="002E45A2">
            <w:r>
              <w:rPr>
                <w:rFonts w:ascii="Arial" w:hAnsi="Arial" w:cs="Arial"/>
                <w:color w:val="000000"/>
                <w:position w:val="-2"/>
                <w:sz w:val="18"/>
                <w:szCs w:val="18"/>
              </w:rPr>
              <w:t> </w:t>
            </w:r>
          </w:p>
        </w:tc>
        <w:tc>
          <w:tcPr>
            <w:tcW w:w="0" w:type="auto"/>
            <w:tcMar>
              <w:top w:w="75" w:type="dxa"/>
              <w:bottom w:w="75" w:type="dxa"/>
            </w:tcMar>
            <w:vAlign w:val="center"/>
          </w:tcPr>
          <w:p w:rsidR="00A72E45" w:rsidRDefault="00A72E45"/>
          <w:p w:rsidR="00A72E45" w:rsidRDefault="002E45A2">
            <w:pPr>
              <w:jc w:val="center"/>
            </w:pPr>
            <w:r>
              <w:rPr>
                <w:rFonts w:ascii="Arial" w:hAnsi="Arial" w:cs="Arial"/>
                <w:color w:val="A9A9A9"/>
                <w:position w:val="-2"/>
                <w:sz w:val="18"/>
                <w:szCs w:val="18"/>
              </w:rPr>
              <w:t>(žig in podpis)</w:t>
            </w:r>
          </w:p>
        </w:tc>
      </w:tr>
    </w:tbl>
    <w:p w:rsidR="00A72E45" w:rsidRDefault="002E45A2">
      <w:pPr>
        <w:spacing w:before="225" w:after="225" w:line="240" w:lineRule="auto"/>
        <w:jc w:val="both"/>
      </w:pPr>
      <w:r>
        <w:rPr>
          <w:rFonts w:ascii="Arial" w:hAnsi="Arial" w:cs="Arial"/>
          <w:color w:val="000000"/>
          <w:sz w:val="18"/>
          <w:szCs w:val="18"/>
        </w:rPr>
        <w:t> </w:t>
      </w:r>
    </w:p>
    <w:p w:rsidR="00A72E45" w:rsidRDefault="00A72E45">
      <w:pPr>
        <w:sectPr w:rsidR="00A72E45" w:rsidSect="002E45A2">
          <w:footerReference w:type="default" r:id="rId11"/>
          <w:pgSz w:w="11906" w:h="16838"/>
          <w:pgMar w:top="1418" w:right="1418" w:bottom="1418" w:left="1418" w:header="567" w:footer="596" w:gutter="0"/>
          <w:cols w:space="708"/>
          <w:docGrid w:linePitch="360"/>
        </w:sectPr>
      </w:pPr>
    </w:p>
    <w:p w:rsidR="002E45A2" w:rsidRPr="00590863" w:rsidRDefault="002E45A2" w:rsidP="002E45A2">
      <w:pPr>
        <w:spacing w:after="0"/>
        <w:jc w:val="right"/>
        <w:rPr>
          <w:rFonts w:ascii="Arial" w:hAnsi="Arial" w:cs="Arial"/>
          <w:sz w:val="18"/>
          <w:szCs w:val="18"/>
        </w:rPr>
      </w:pPr>
      <w:r w:rsidRPr="00590863">
        <w:rPr>
          <w:rFonts w:ascii="Arial" w:hAnsi="Arial" w:cs="Arial"/>
          <w:sz w:val="18"/>
          <w:szCs w:val="18"/>
        </w:rPr>
        <w:lastRenderedPageBreak/>
        <w:t>Obrazec št: 3</w:t>
      </w:r>
    </w:p>
    <w:p w:rsidR="002E45A2" w:rsidRPr="00252358" w:rsidRDefault="002E45A2" w:rsidP="002E45A2"/>
    <w:p w:rsidR="002E45A2" w:rsidRDefault="002E45A2" w:rsidP="002E45A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2E45A2" w:rsidRDefault="002E45A2" w:rsidP="002E45A2">
      <w:pPr>
        <w:spacing w:after="120"/>
        <w:rPr>
          <w:rFonts w:ascii="Arial" w:hAnsi="Arial" w:cs="Arial"/>
        </w:rPr>
      </w:pPr>
    </w:p>
    <w:p w:rsidR="00A72E45" w:rsidRDefault="002E45A2">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9178"/>
      </w:tblGrid>
      <w:tr w:rsidR="00A72E45">
        <w:tc>
          <w:tcPr>
            <w:tcW w:w="0" w:type="auto"/>
            <w:tcMar>
              <w:top w:w="0" w:type="auto"/>
              <w:bottom w:w="0" w:type="auto"/>
            </w:tcMar>
          </w:tcPr>
          <w:p w:rsidR="00A72E45" w:rsidRDefault="002E45A2" w:rsidP="00322D1E">
            <w:pPr>
              <w:numPr>
                <w:ilvl w:val="0"/>
                <w:numId w:val="21"/>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A72E45" w:rsidRDefault="002E45A2" w:rsidP="00322D1E">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A72E45" w:rsidRDefault="002E45A2" w:rsidP="00322D1E">
            <w:pPr>
              <w:numPr>
                <w:ilvl w:val="0"/>
                <w:numId w:val="2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A72E45" w:rsidRDefault="002E45A2">
      <w:pPr>
        <w:spacing w:before="225" w:after="225" w:line="240" w:lineRule="auto"/>
        <w:jc w:val="center"/>
      </w:pPr>
      <w:r>
        <w:rPr>
          <w:rFonts w:ascii="Arial" w:hAnsi="Arial" w:cs="Arial"/>
          <w:b/>
          <w:bCs/>
          <w:color w:val="000000"/>
          <w:sz w:val="21"/>
          <w:szCs w:val="21"/>
        </w:rPr>
        <w:t>POOBLASTILO</w:t>
      </w:r>
    </w:p>
    <w:p w:rsidR="00A72E45" w:rsidRDefault="002E45A2">
      <w:pPr>
        <w:spacing w:before="225" w:after="225" w:line="240" w:lineRule="auto"/>
        <w:jc w:val="both"/>
      </w:pPr>
      <w:r>
        <w:rPr>
          <w:rFonts w:ascii="Arial" w:hAnsi="Arial" w:cs="Arial"/>
          <w:color w:val="000000"/>
          <w:sz w:val="18"/>
          <w:szCs w:val="18"/>
        </w:rPr>
        <w:t>Pooblaščamo naročnika KOMUNALA RADGONA d.o.o.,Partizanska cesta 13, 9250 Gornja Radgona,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A72E4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r>
      <w:tr w:rsidR="00A72E4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r>
      <w:tr w:rsidR="00A72E4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r>
      <w:tr w:rsidR="00A72E4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r>
      <w:tr w:rsidR="00A72E4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r>
    </w:tbl>
    <w:p w:rsidR="00A72E45" w:rsidRDefault="002E45A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A72E45">
        <w:tc>
          <w:tcPr>
            <w:tcW w:w="2500" w:type="pct"/>
            <w:tcMar>
              <w:top w:w="75" w:type="dxa"/>
              <w:bottom w:w="75" w:type="dxa"/>
            </w:tcMar>
            <w:vAlign w:val="center"/>
          </w:tcPr>
          <w:p w:rsidR="00A72E45" w:rsidRDefault="002E45A2">
            <w:r>
              <w:rPr>
                <w:rFonts w:ascii="Arial" w:hAnsi="Arial" w:cs="Arial"/>
                <w:color w:val="000000"/>
                <w:position w:val="-2"/>
                <w:sz w:val="18"/>
                <w:szCs w:val="18"/>
              </w:rPr>
              <w:t>Kraj in datum:</w:t>
            </w:r>
          </w:p>
        </w:tc>
        <w:tc>
          <w:tcPr>
            <w:tcW w:w="0" w:type="auto"/>
            <w:tcMar>
              <w:top w:w="75" w:type="dxa"/>
              <w:bottom w:w="75" w:type="dxa"/>
            </w:tcMar>
            <w:vAlign w:val="center"/>
          </w:tcPr>
          <w:p w:rsidR="00A72E45" w:rsidRDefault="002E45A2">
            <w:r>
              <w:rPr>
                <w:rFonts w:ascii="Arial" w:hAnsi="Arial" w:cs="Arial"/>
                <w:color w:val="000000"/>
                <w:position w:val="-2"/>
                <w:sz w:val="18"/>
                <w:szCs w:val="18"/>
              </w:rPr>
              <w:t>Ime in priimek: _____________________</w:t>
            </w:r>
          </w:p>
        </w:tc>
      </w:tr>
      <w:tr w:rsidR="00A72E45">
        <w:tc>
          <w:tcPr>
            <w:tcW w:w="2500" w:type="pct"/>
            <w:tcMar>
              <w:top w:w="75" w:type="dxa"/>
              <w:bottom w:w="75" w:type="dxa"/>
            </w:tcMar>
            <w:vAlign w:val="center"/>
          </w:tcPr>
          <w:p w:rsidR="00A72E45" w:rsidRDefault="002E45A2">
            <w:r>
              <w:rPr>
                <w:rFonts w:ascii="Arial" w:hAnsi="Arial" w:cs="Arial"/>
                <w:color w:val="000000"/>
                <w:position w:val="-2"/>
                <w:sz w:val="18"/>
                <w:szCs w:val="18"/>
              </w:rPr>
              <w:t> </w:t>
            </w:r>
          </w:p>
        </w:tc>
        <w:tc>
          <w:tcPr>
            <w:tcW w:w="0" w:type="auto"/>
            <w:tcMar>
              <w:top w:w="75" w:type="dxa"/>
              <w:bottom w:w="75" w:type="dxa"/>
            </w:tcMar>
            <w:vAlign w:val="center"/>
          </w:tcPr>
          <w:p w:rsidR="00A72E45" w:rsidRDefault="00A72E45"/>
          <w:p w:rsidR="00A72E45" w:rsidRDefault="002E45A2">
            <w:pPr>
              <w:jc w:val="center"/>
            </w:pPr>
            <w:r>
              <w:rPr>
                <w:rFonts w:ascii="Arial" w:hAnsi="Arial" w:cs="Arial"/>
                <w:color w:val="A9A9A9"/>
                <w:position w:val="-2"/>
                <w:sz w:val="18"/>
                <w:szCs w:val="18"/>
              </w:rPr>
              <w:t>(žig in podpis)</w:t>
            </w:r>
          </w:p>
        </w:tc>
      </w:tr>
    </w:tbl>
    <w:p w:rsidR="00A72E45" w:rsidRDefault="002E45A2">
      <w:pPr>
        <w:spacing w:before="225" w:after="225" w:line="240" w:lineRule="auto"/>
        <w:jc w:val="both"/>
      </w:pPr>
      <w:r>
        <w:rPr>
          <w:rFonts w:ascii="Arial" w:hAnsi="Arial" w:cs="Arial"/>
          <w:color w:val="000000"/>
          <w:sz w:val="18"/>
          <w:szCs w:val="18"/>
        </w:rPr>
        <w:t> </w:t>
      </w:r>
    </w:p>
    <w:p w:rsidR="00A72E45" w:rsidRDefault="002E45A2">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(za vsakega ponudnika/partnerja)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rsidR="00A72E45" w:rsidRDefault="002E45A2">
      <w:pPr>
        <w:spacing w:before="225" w:after="225" w:line="240" w:lineRule="auto"/>
        <w:jc w:val="both"/>
      </w:pPr>
      <w:r>
        <w:rPr>
          <w:rFonts w:ascii="Arial" w:hAnsi="Arial" w:cs="Arial"/>
          <w:color w:val="000000"/>
          <w:sz w:val="18"/>
          <w:szCs w:val="18"/>
        </w:rPr>
        <w:t> </w:t>
      </w:r>
    </w:p>
    <w:p w:rsidR="00A72E45" w:rsidRDefault="00A72E45">
      <w:pPr>
        <w:sectPr w:rsidR="00A72E45" w:rsidSect="002E45A2">
          <w:footerReference w:type="default" r:id="rId12"/>
          <w:pgSz w:w="11906" w:h="16838"/>
          <w:pgMar w:top="1418" w:right="1418" w:bottom="1418" w:left="1418" w:header="567" w:footer="596" w:gutter="0"/>
          <w:cols w:space="708"/>
          <w:docGrid w:linePitch="360"/>
        </w:sectPr>
      </w:pPr>
    </w:p>
    <w:p w:rsidR="002E45A2" w:rsidRPr="00590863" w:rsidRDefault="002E45A2" w:rsidP="002E45A2">
      <w:pPr>
        <w:spacing w:after="0"/>
        <w:jc w:val="right"/>
        <w:rPr>
          <w:rFonts w:ascii="Arial" w:hAnsi="Arial" w:cs="Arial"/>
          <w:sz w:val="18"/>
          <w:szCs w:val="18"/>
        </w:rPr>
      </w:pPr>
      <w:r w:rsidRPr="00590863">
        <w:rPr>
          <w:rFonts w:ascii="Arial" w:hAnsi="Arial" w:cs="Arial"/>
          <w:sz w:val="18"/>
          <w:szCs w:val="18"/>
        </w:rPr>
        <w:lastRenderedPageBreak/>
        <w:t>Obrazec št: 4</w:t>
      </w:r>
    </w:p>
    <w:p w:rsidR="002E45A2" w:rsidRPr="00252358" w:rsidRDefault="002E45A2" w:rsidP="002E45A2"/>
    <w:p w:rsidR="002E45A2" w:rsidRDefault="002E45A2" w:rsidP="002E45A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2E45A2" w:rsidRDefault="002E45A2" w:rsidP="002E45A2">
      <w:pPr>
        <w:spacing w:after="120"/>
        <w:rPr>
          <w:rFonts w:ascii="Arial" w:hAnsi="Arial" w:cs="Arial"/>
        </w:rPr>
      </w:pPr>
    </w:p>
    <w:p w:rsidR="00A72E45" w:rsidRDefault="002E45A2">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9178"/>
      </w:tblGrid>
      <w:tr w:rsidR="00A72E45">
        <w:tc>
          <w:tcPr>
            <w:tcW w:w="0" w:type="auto"/>
            <w:tcMar>
              <w:top w:w="0" w:type="auto"/>
              <w:bottom w:w="0" w:type="auto"/>
            </w:tcMar>
          </w:tcPr>
          <w:p w:rsidR="00A72E45" w:rsidRDefault="002E45A2" w:rsidP="00322D1E">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A72E45" w:rsidRDefault="002E45A2" w:rsidP="00322D1E">
            <w:pPr>
              <w:numPr>
                <w:ilvl w:val="0"/>
                <w:numId w:val="22"/>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A72E45" w:rsidRDefault="002E45A2">
      <w:pPr>
        <w:spacing w:before="225" w:after="225" w:line="240" w:lineRule="auto"/>
        <w:jc w:val="center"/>
      </w:pPr>
      <w:r>
        <w:rPr>
          <w:rFonts w:ascii="Arial" w:hAnsi="Arial" w:cs="Arial"/>
          <w:b/>
          <w:bCs/>
          <w:color w:val="000000"/>
          <w:sz w:val="21"/>
          <w:szCs w:val="21"/>
        </w:rPr>
        <w:t>POOBLASTILO</w:t>
      </w:r>
    </w:p>
    <w:p w:rsidR="00A72E45" w:rsidRDefault="002E45A2">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KOMUNALA RADGONA d.o.o.,Partizanska cesta 13, 9250 Gornja Radgona,</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352"/>
        <w:gridCol w:w="5934"/>
      </w:tblGrid>
      <w:tr w:rsidR="00A72E4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72E45" w:rsidRDefault="002E45A2">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r>
      <w:tr w:rsidR="00A72E4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72E45" w:rsidRDefault="002E45A2">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r>
      <w:tr w:rsidR="00A72E4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72E45" w:rsidRDefault="002E45A2">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r>
      <w:tr w:rsidR="00A72E4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72E45" w:rsidRDefault="002E45A2">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r>
      <w:tr w:rsidR="00A72E4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72E45" w:rsidRDefault="002E45A2">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r>
      <w:tr w:rsidR="00A72E4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72E45" w:rsidRDefault="002E45A2">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r>
      <w:tr w:rsidR="00A72E4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72E45" w:rsidRDefault="002E45A2">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r>
      <w:tr w:rsidR="00A72E4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72E45" w:rsidRDefault="002E45A2">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r>
    </w:tbl>
    <w:p w:rsidR="00A72E45" w:rsidRDefault="002E45A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A72E45">
        <w:tc>
          <w:tcPr>
            <w:tcW w:w="2500" w:type="pct"/>
            <w:tcMar>
              <w:top w:w="75" w:type="dxa"/>
              <w:bottom w:w="75" w:type="dxa"/>
            </w:tcMar>
            <w:vAlign w:val="center"/>
          </w:tcPr>
          <w:p w:rsidR="00A72E45" w:rsidRDefault="002E45A2">
            <w:r>
              <w:rPr>
                <w:rFonts w:ascii="Arial" w:hAnsi="Arial" w:cs="Arial"/>
                <w:color w:val="000000"/>
                <w:position w:val="-2"/>
                <w:sz w:val="18"/>
                <w:szCs w:val="18"/>
              </w:rPr>
              <w:t>Kraj in datum:</w:t>
            </w:r>
          </w:p>
        </w:tc>
        <w:tc>
          <w:tcPr>
            <w:tcW w:w="0" w:type="auto"/>
            <w:tcMar>
              <w:top w:w="75" w:type="dxa"/>
              <w:bottom w:w="75" w:type="dxa"/>
            </w:tcMar>
            <w:vAlign w:val="center"/>
          </w:tcPr>
          <w:p w:rsidR="00A72E45" w:rsidRDefault="002E45A2">
            <w:r>
              <w:rPr>
                <w:rFonts w:ascii="Arial" w:hAnsi="Arial" w:cs="Arial"/>
                <w:color w:val="000000"/>
                <w:position w:val="-2"/>
                <w:sz w:val="18"/>
                <w:szCs w:val="18"/>
              </w:rPr>
              <w:t>Ime in priimek: _____________________</w:t>
            </w:r>
          </w:p>
        </w:tc>
      </w:tr>
      <w:tr w:rsidR="00A72E45">
        <w:tc>
          <w:tcPr>
            <w:tcW w:w="2500" w:type="pct"/>
            <w:tcMar>
              <w:top w:w="75" w:type="dxa"/>
              <w:bottom w:w="75" w:type="dxa"/>
            </w:tcMar>
            <w:vAlign w:val="center"/>
          </w:tcPr>
          <w:p w:rsidR="00A72E45" w:rsidRDefault="002E45A2">
            <w:r>
              <w:rPr>
                <w:rFonts w:ascii="Arial" w:hAnsi="Arial" w:cs="Arial"/>
                <w:color w:val="000000"/>
                <w:position w:val="-2"/>
                <w:sz w:val="18"/>
                <w:szCs w:val="18"/>
              </w:rPr>
              <w:t> </w:t>
            </w:r>
          </w:p>
        </w:tc>
        <w:tc>
          <w:tcPr>
            <w:tcW w:w="0" w:type="auto"/>
            <w:tcMar>
              <w:top w:w="75" w:type="dxa"/>
              <w:bottom w:w="75" w:type="dxa"/>
            </w:tcMar>
            <w:vAlign w:val="center"/>
          </w:tcPr>
          <w:p w:rsidR="00A72E45" w:rsidRDefault="002E45A2">
            <w:pPr>
              <w:jc w:val="center"/>
            </w:pPr>
            <w:r>
              <w:rPr>
                <w:rFonts w:ascii="Arial" w:hAnsi="Arial" w:cs="Arial"/>
                <w:color w:val="A9A9A9"/>
                <w:position w:val="-2"/>
                <w:sz w:val="18"/>
                <w:szCs w:val="18"/>
              </w:rPr>
              <w:t>(podpis)</w:t>
            </w:r>
          </w:p>
        </w:tc>
      </w:tr>
    </w:tbl>
    <w:p w:rsidR="00A72E45" w:rsidRDefault="002E45A2">
      <w:pPr>
        <w:spacing w:before="225" w:after="225" w:line="240" w:lineRule="auto"/>
        <w:jc w:val="both"/>
      </w:pPr>
      <w:r>
        <w:rPr>
          <w:rFonts w:ascii="Arial" w:hAnsi="Arial" w:cs="Arial"/>
          <w:color w:val="000000"/>
          <w:sz w:val="18"/>
          <w:szCs w:val="18"/>
        </w:rPr>
        <w:t> </w:t>
      </w:r>
    </w:p>
    <w:p w:rsidR="00A72E45" w:rsidRDefault="002E45A2">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w:t>
      </w:r>
      <w:r>
        <w:rPr>
          <w:rFonts w:ascii="Arial" w:hAnsi="Arial" w:cs="Arial"/>
          <w:b/>
          <w:bCs/>
          <w:i/>
          <w:iCs/>
          <w:color w:val="000000"/>
          <w:sz w:val="18"/>
          <w:szCs w:val="18"/>
        </w:rPr>
        <w:t>za vsakega ponudnika/partnerja/podizvajalca</w:t>
      </w:r>
      <w:r>
        <w:rPr>
          <w:rFonts w:ascii="Arial" w:hAnsi="Arial" w:cs="Arial"/>
          <w:i/>
          <w:iCs/>
          <w:color w:val="000000"/>
          <w:sz w:val="18"/>
          <w:szCs w:val="18"/>
        </w:rPr>
        <w:t xml:space="preserve">)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rsidR="00A72E45" w:rsidRDefault="002E45A2">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rsidR="002E45A2" w:rsidRPr="00590863" w:rsidRDefault="002E45A2" w:rsidP="002E45A2">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Obrazec št: 5</w:t>
      </w:r>
    </w:p>
    <w:p w:rsidR="002E45A2" w:rsidRPr="00252358" w:rsidRDefault="002E45A2" w:rsidP="002E45A2"/>
    <w:p w:rsidR="002E45A2" w:rsidRDefault="002E45A2" w:rsidP="002E45A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2E45A2" w:rsidRDefault="002E45A2" w:rsidP="002E45A2">
      <w:pPr>
        <w:spacing w:after="120"/>
        <w:rPr>
          <w:rFonts w:ascii="Arial" w:hAnsi="Arial" w:cs="Arial"/>
        </w:rPr>
      </w:pPr>
    </w:p>
    <w:p w:rsidR="00A72E45" w:rsidRDefault="002E45A2">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0" w:type="auto"/>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9"/>
        <w:gridCol w:w="1037"/>
        <w:gridCol w:w="2110"/>
        <w:gridCol w:w="1376"/>
        <w:gridCol w:w="1476"/>
        <w:gridCol w:w="1243"/>
        <w:gridCol w:w="1327"/>
      </w:tblGrid>
      <w:tr w:rsidR="002E45A2" w:rsidTr="002E45A2">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A72E45" w:rsidRDefault="002E45A2">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A72E45" w:rsidRDefault="002E45A2">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A72E45" w:rsidRDefault="002E45A2" w:rsidP="002E45A2">
            <w:pPr>
              <w:shd w:val="clear" w:color="auto" w:fill="CCCCCC"/>
              <w:jc w:val="center"/>
              <w:textAlignment w:val="center"/>
            </w:pPr>
            <w:r>
              <w:rPr>
                <w:rFonts w:ascii="Arial" w:hAnsi="Arial" w:cs="Arial"/>
                <w:b/>
                <w:bCs/>
                <w:color w:val="000000"/>
                <w:position w:val="-2"/>
                <w:sz w:val="18"/>
                <w:szCs w:val="18"/>
                <w:shd w:val="clear" w:color="auto" w:fill="CCCCCC"/>
              </w:rPr>
              <w:t>Predmet</w:t>
            </w:r>
          </w:p>
          <w:p w:rsidR="00A72E45" w:rsidRDefault="002E45A2" w:rsidP="002E45A2">
            <w:pPr>
              <w:shd w:val="clear" w:color="auto" w:fill="CCCCCC"/>
              <w:jc w:val="center"/>
              <w:textAlignment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Pogodbe</w:t>
            </w:r>
          </w:p>
          <w:p w:rsidR="002E45A2" w:rsidRDefault="002E45A2" w:rsidP="002E45A2">
            <w:pPr>
              <w:shd w:val="clear" w:color="auto" w:fill="CCCCCC"/>
              <w:jc w:val="center"/>
              <w:textAlignment w:val="center"/>
              <w:rPr>
                <w:rFonts w:ascii="Arial" w:hAnsi="Arial" w:cs="Arial"/>
                <w:b/>
                <w:bCs/>
                <w:color w:val="000000"/>
                <w:position w:val="-2"/>
                <w:sz w:val="18"/>
                <w:szCs w:val="18"/>
                <w:shd w:val="clear" w:color="auto" w:fill="CCCCCC"/>
              </w:rPr>
            </w:pPr>
          </w:p>
          <w:p w:rsidR="002E45A2" w:rsidRDefault="002E45A2" w:rsidP="002E45A2">
            <w:pPr>
              <w:shd w:val="clear" w:color="auto" w:fill="CCCCCC"/>
              <w:jc w:val="center"/>
              <w:textAlignment w:val="center"/>
            </w:pPr>
            <w:r w:rsidRPr="002E45A2">
              <w:rPr>
                <w:rFonts w:ascii="Arial" w:hAnsi="Arial" w:cs="Arial"/>
                <w:bCs/>
                <w:color w:val="000000"/>
                <w:position w:val="-2"/>
                <w:sz w:val="18"/>
                <w:szCs w:val="18"/>
                <w:shd w:val="clear" w:color="auto" w:fill="CCCCCC"/>
              </w:rPr>
              <w:t>(ponudnik navede ali se je izvajala storitev zimskega vzdrževanja cest ter obdobje v katerem je izvajal referenčno storitev)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A72E45" w:rsidRDefault="002E45A2">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A72E45" w:rsidRDefault="002E45A2">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A72E45" w:rsidRDefault="002E45A2">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A72E45" w:rsidRDefault="002E45A2">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2E45A2" w:rsidTr="002E45A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r>
      <w:tr w:rsidR="002E45A2" w:rsidTr="002E45A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r>
      <w:tr w:rsidR="002E45A2" w:rsidTr="002E45A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r>
      <w:tr w:rsidR="002E45A2" w:rsidTr="002E45A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r>
      <w:tr w:rsidR="002E45A2" w:rsidTr="002E45A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r>
    </w:tbl>
    <w:p w:rsidR="00A72E45" w:rsidRDefault="002E45A2">
      <w:pPr>
        <w:spacing w:before="225" w:after="225" w:line="240" w:lineRule="auto"/>
        <w:jc w:val="both"/>
      </w:pPr>
      <w:r>
        <w:rPr>
          <w:rFonts w:ascii="Arial" w:hAnsi="Arial" w:cs="Arial"/>
          <w:color w:val="000000"/>
          <w:sz w:val="18"/>
          <w:szCs w:val="18"/>
        </w:rPr>
        <w:t> </w:t>
      </w:r>
    </w:p>
    <w:p w:rsidR="00A72E45" w:rsidRDefault="002E45A2">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A72E45" w:rsidRDefault="002E45A2">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72E45">
        <w:tc>
          <w:tcPr>
            <w:tcW w:w="4080" w:type="dxa"/>
            <w:tcMar>
              <w:top w:w="75" w:type="dxa"/>
              <w:bottom w:w="75" w:type="dxa"/>
            </w:tcMar>
            <w:vAlign w:val="center"/>
          </w:tcPr>
          <w:p w:rsidR="00A72E45" w:rsidRDefault="002E45A2">
            <w:r>
              <w:rPr>
                <w:rFonts w:ascii="Arial" w:hAnsi="Arial" w:cs="Arial"/>
                <w:color w:val="000000"/>
                <w:position w:val="-2"/>
                <w:sz w:val="18"/>
                <w:szCs w:val="18"/>
              </w:rPr>
              <w:t>Kraj in datum:</w:t>
            </w:r>
          </w:p>
        </w:tc>
        <w:tc>
          <w:tcPr>
            <w:tcW w:w="0" w:type="auto"/>
            <w:tcMar>
              <w:top w:w="75" w:type="dxa"/>
              <w:bottom w:w="75" w:type="dxa"/>
            </w:tcMar>
            <w:vAlign w:val="center"/>
          </w:tcPr>
          <w:p w:rsidR="00A72E45" w:rsidRDefault="002E45A2">
            <w:r>
              <w:rPr>
                <w:rFonts w:ascii="Arial" w:hAnsi="Arial" w:cs="Arial"/>
                <w:color w:val="000000"/>
                <w:position w:val="-2"/>
                <w:sz w:val="18"/>
                <w:szCs w:val="18"/>
              </w:rPr>
              <w:t>Ime in priimek: _____________________</w:t>
            </w:r>
          </w:p>
        </w:tc>
      </w:tr>
      <w:tr w:rsidR="00A72E45">
        <w:tc>
          <w:tcPr>
            <w:tcW w:w="4080" w:type="dxa"/>
            <w:tcMar>
              <w:top w:w="75" w:type="dxa"/>
              <w:bottom w:w="75" w:type="dxa"/>
            </w:tcMar>
            <w:vAlign w:val="center"/>
          </w:tcPr>
          <w:p w:rsidR="00A72E45" w:rsidRDefault="002E45A2">
            <w:r>
              <w:rPr>
                <w:rFonts w:ascii="Arial" w:hAnsi="Arial" w:cs="Arial"/>
                <w:color w:val="000000"/>
                <w:position w:val="-2"/>
                <w:sz w:val="18"/>
                <w:szCs w:val="18"/>
              </w:rPr>
              <w:t> </w:t>
            </w:r>
          </w:p>
        </w:tc>
        <w:tc>
          <w:tcPr>
            <w:tcW w:w="0" w:type="auto"/>
            <w:tcMar>
              <w:top w:w="75" w:type="dxa"/>
              <w:bottom w:w="75" w:type="dxa"/>
            </w:tcMar>
            <w:vAlign w:val="center"/>
          </w:tcPr>
          <w:p w:rsidR="00A72E45" w:rsidRDefault="002E45A2">
            <w:pPr>
              <w:jc w:val="center"/>
            </w:pPr>
            <w:r>
              <w:rPr>
                <w:rFonts w:ascii="Arial" w:hAnsi="Arial" w:cs="Arial"/>
                <w:color w:val="000000"/>
                <w:position w:val="-2"/>
                <w:sz w:val="18"/>
                <w:szCs w:val="18"/>
              </w:rPr>
              <w:t>(žig in podpis)</w:t>
            </w:r>
          </w:p>
        </w:tc>
      </w:tr>
    </w:tbl>
    <w:p w:rsidR="00A72E45" w:rsidRDefault="00A72E45">
      <w:pPr>
        <w:sectPr w:rsidR="00A72E45" w:rsidSect="002E45A2">
          <w:footerReference w:type="default" r:id="rId13"/>
          <w:pgSz w:w="11906" w:h="16838"/>
          <w:pgMar w:top="1418" w:right="1418" w:bottom="1418" w:left="1418" w:header="567" w:footer="596" w:gutter="0"/>
          <w:cols w:space="708"/>
          <w:docGrid w:linePitch="360"/>
        </w:sectPr>
      </w:pPr>
    </w:p>
    <w:p w:rsidR="002E45A2" w:rsidRPr="00590863" w:rsidRDefault="002E45A2" w:rsidP="002E45A2">
      <w:pPr>
        <w:spacing w:after="0"/>
        <w:jc w:val="right"/>
        <w:rPr>
          <w:rFonts w:ascii="Arial" w:hAnsi="Arial" w:cs="Arial"/>
          <w:sz w:val="18"/>
          <w:szCs w:val="18"/>
        </w:rPr>
      </w:pPr>
      <w:r w:rsidRPr="00590863">
        <w:rPr>
          <w:rFonts w:ascii="Arial" w:hAnsi="Arial" w:cs="Arial"/>
          <w:sz w:val="18"/>
          <w:szCs w:val="18"/>
        </w:rPr>
        <w:lastRenderedPageBreak/>
        <w:t>Obrazec št: 6</w:t>
      </w:r>
    </w:p>
    <w:p w:rsidR="002E45A2" w:rsidRPr="00252358" w:rsidRDefault="002E45A2" w:rsidP="002E45A2"/>
    <w:p w:rsidR="002E45A2" w:rsidRDefault="002E45A2" w:rsidP="002E45A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 / Sklop 1</w:t>
      </w:r>
    </w:p>
    <w:p w:rsidR="002E45A2" w:rsidRDefault="002E45A2" w:rsidP="002E45A2">
      <w:pPr>
        <w:spacing w:after="120"/>
        <w:rPr>
          <w:rFonts w:ascii="Arial" w:hAnsi="Arial" w:cs="Arial"/>
        </w:rPr>
      </w:pPr>
    </w:p>
    <w:p w:rsidR="00A72E45" w:rsidRDefault="002E45A2">
      <w:pPr>
        <w:spacing w:before="225" w:after="225" w:line="240" w:lineRule="auto"/>
        <w:jc w:val="center"/>
      </w:pPr>
      <w:r>
        <w:rPr>
          <w:rFonts w:ascii="Arial" w:hAnsi="Arial" w:cs="Arial"/>
          <w:b/>
          <w:bCs/>
          <w:color w:val="000000"/>
          <w:sz w:val="24"/>
          <w:szCs w:val="24"/>
        </w:rPr>
        <w:t>MENIČNA IZJAVA</w:t>
      </w:r>
    </w:p>
    <w:p w:rsidR="00A72E45" w:rsidRDefault="002E45A2">
      <w:pPr>
        <w:spacing w:before="225" w:after="225" w:line="240" w:lineRule="auto"/>
        <w:jc w:val="center"/>
      </w:pPr>
      <w:r>
        <w:rPr>
          <w:rFonts w:ascii="Arial" w:hAnsi="Arial" w:cs="Arial"/>
          <w:color w:val="000000"/>
          <w:sz w:val="21"/>
          <w:szCs w:val="21"/>
        </w:rPr>
        <w:t>s pooblastilom za izpolnitev in unovčenje menice</w:t>
      </w:r>
    </w:p>
    <w:p w:rsidR="00A72E45" w:rsidRDefault="002E45A2">
      <w:pPr>
        <w:spacing w:before="225" w:after="225" w:line="240" w:lineRule="auto"/>
        <w:jc w:val="both"/>
      </w:pPr>
      <w:r>
        <w:rPr>
          <w:rFonts w:ascii="Arial" w:hAnsi="Arial" w:cs="Arial"/>
          <w:color w:val="000000"/>
          <w:sz w:val="18"/>
          <w:szCs w:val="18"/>
        </w:rPr>
        <w:t> </w:t>
      </w:r>
    </w:p>
    <w:p w:rsidR="00A72E45" w:rsidRDefault="002E45A2">
      <w:pPr>
        <w:spacing w:before="225" w:after="225" w:line="240" w:lineRule="auto"/>
        <w:jc w:val="both"/>
      </w:pPr>
      <w:r>
        <w:rPr>
          <w:rFonts w:ascii="Arial" w:hAnsi="Arial" w:cs="Arial"/>
          <w:color w:val="000000"/>
          <w:sz w:val="18"/>
          <w:szCs w:val="18"/>
        </w:rPr>
        <w:t>Naročniku KOMUNALA RADGONA d.o.o., Partizanska cesta 13, 9250 Gornja Radgona,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rsidR="00A72E45" w:rsidRDefault="002E45A2" w:rsidP="002E45A2">
      <w:pPr>
        <w:spacing w:before="225" w:after="225" w:line="240" w:lineRule="auto"/>
        <w:jc w:val="center"/>
      </w:pPr>
      <w:r>
        <w:rPr>
          <w:rFonts w:ascii="Arial" w:hAnsi="Arial" w:cs="Arial"/>
          <w:b/>
          <w:bCs/>
          <w:color w:val="000000"/>
          <w:sz w:val="18"/>
          <w:szCs w:val="18"/>
        </w:rPr>
        <w:t>Izvajanje zimske službe na lokalnih cestah, javnih poteh in javnih površinah v občini Gornja Radgona za obdobje štirih let (od sezone 2017/2018 do sezone 2020/2021)</w:t>
      </w:r>
    </w:p>
    <w:p w:rsidR="00A72E45" w:rsidRDefault="002E45A2">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A72E45" w:rsidRDefault="002E45A2">
      <w:pPr>
        <w:spacing w:before="225" w:after="225" w:line="240" w:lineRule="auto"/>
        <w:jc w:val="both"/>
      </w:pPr>
      <w:r>
        <w:rPr>
          <w:rFonts w:ascii="Arial" w:hAnsi="Arial" w:cs="Arial"/>
          <w:color w:val="000000"/>
          <w:sz w:val="18"/>
          <w:szCs w:val="18"/>
        </w:rPr>
        <w:t> </w:t>
      </w:r>
    </w:p>
    <w:p w:rsidR="00A72E45" w:rsidRDefault="002E45A2">
      <w:pPr>
        <w:spacing w:before="225" w:after="225" w:line="240" w:lineRule="auto"/>
        <w:jc w:val="both"/>
      </w:pPr>
      <w:r>
        <w:rPr>
          <w:rFonts w:ascii="Arial" w:hAnsi="Arial" w:cs="Arial"/>
          <w:color w:val="000000"/>
          <w:sz w:val="18"/>
          <w:szCs w:val="18"/>
        </w:rPr>
        <w:t>Naročnika KOMUNALA RADGONA d.o.o. pooblaščamo, da izpolni priloženo menico z zneskom v višini </w:t>
      </w:r>
      <w:r>
        <w:rPr>
          <w:rFonts w:ascii="Arial" w:hAnsi="Arial" w:cs="Arial"/>
          <w:b/>
          <w:bCs/>
          <w:color w:val="000000"/>
          <w:sz w:val="18"/>
          <w:szCs w:val="18"/>
        </w:rPr>
        <w:t>najmanj 1.800,00 EUR</w:t>
      </w:r>
    </w:p>
    <w:p w:rsidR="00A72E45" w:rsidRDefault="002E45A2">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9178"/>
      </w:tblGrid>
      <w:tr w:rsidR="00A72E45">
        <w:tc>
          <w:tcPr>
            <w:tcW w:w="0" w:type="auto"/>
            <w:tcMar>
              <w:top w:w="0" w:type="auto"/>
              <w:bottom w:w="0" w:type="auto"/>
            </w:tcMar>
          </w:tcPr>
          <w:p w:rsidR="00A72E45" w:rsidRDefault="002E45A2" w:rsidP="00322D1E">
            <w:pPr>
              <w:numPr>
                <w:ilvl w:val="0"/>
                <w:numId w:val="23"/>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rsidR="00A72E45" w:rsidRDefault="002E45A2" w:rsidP="00322D1E">
            <w:pPr>
              <w:numPr>
                <w:ilvl w:val="0"/>
                <w:numId w:val="23"/>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rsidR="00A72E45" w:rsidRDefault="002E45A2" w:rsidP="00322D1E">
            <w:pPr>
              <w:numPr>
                <w:ilvl w:val="0"/>
                <w:numId w:val="23"/>
              </w:numPr>
              <w:rPr>
                <w:rFonts w:ascii="Arial" w:hAnsi="Arial" w:cs="Arial"/>
                <w:color w:val="000000"/>
                <w:sz w:val="18"/>
                <w:szCs w:val="18"/>
              </w:rPr>
            </w:pPr>
            <w:r>
              <w:rPr>
                <w:rFonts w:ascii="Arial" w:hAnsi="Arial" w:cs="Arial"/>
                <w:color w:val="000000"/>
                <w:sz w:val="18"/>
                <w:szCs w:val="18"/>
              </w:rPr>
              <w:t>ne soglašamo z odpravo napak v ponudbi ali</w:t>
            </w:r>
          </w:p>
          <w:p w:rsidR="00A72E45" w:rsidRDefault="002E45A2" w:rsidP="00322D1E">
            <w:pPr>
              <w:numPr>
                <w:ilvl w:val="0"/>
                <w:numId w:val="23"/>
              </w:numPr>
              <w:rPr>
                <w:rFonts w:ascii="Arial" w:hAnsi="Arial" w:cs="Arial"/>
                <w:color w:val="000000"/>
                <w:sz w:val="18"/>
                <w:szCs w:val="18"/>
              </w:rPr>
            </w:pPr>
            <w:r>
              <w:rPr>
                <w:rFonts w:ascii="Arial" w:hAnsi="Arial" w:cs="Arial"/>
                <w:color w:val="000000"/>
                <w:sz w:val="18"/>
                <w:szCs w:val="18"/>
              </w:rPr>
              <w:t>ne sklenemo pogodbe v določenem roku ali</w:t>
            </w:r>
          </w:p>
          <w:p w:rsidR="00A72E45" w:rsidRDefault="002E45A2" w:rsidP="00322D1E">
            <w:pPr>
              <w:numPr>
                <w:ilvl w:val="0"/>
                <w:numId w:val="23"/>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rsidR="00A72E45" w:rsidRDefault="002E45A2">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resnost ponudbe po predmetnem naročilu, t.j. najkasneje do </w:t>
      </w:r>
      <w:r w:rsidR="00154AAB">
        <w:rPr>
          <w:rFonts w:ascii="Arial" w:hAnsi="Arial" w:cs="Arial"/>
          <w:color w:val="000000"/>
          <w:sz w:val="18"/>
          <w:szCs w:val="18"/>
        </w:rPr>
        <w:t>26. 11. 2017</w:t>
      </w:r>
      <w:r>
        <w:rPr>
          <w:rFonts w:ascii="Arial" w:hAnsi="Arial" w:cs="Arial"/>
          <w:color w:val="000000"/>
          <w:sz w:val="18"/>
          <w:szCs w:val="18"/>
        </w:rPr>
        <w:t>.</w:t>
      </w:r>
    </w:p>
    <w:p w:rsidR="00A72E45" w:rsidRDefault="002E45A2">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rsidR="00A72E45" w:rsidRDefault="002E45A2">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rsidR="00A72E45" w:rsidRDefault="002E45A2">
      <w:pPr>
        <w:spacing w:before="225" w:after="225" w:line="240" w:lineRule="auto"/>
        <w:jc w:val="both"/>
      </w:pPr>
      <w:r>
        <w:rPr>
          <w:rFonts w:ascii="Arial" w:hAnsi="Arial" w:cs="Arial"/>
          <w:color w:val="000000"/>
          <w:sz w:val="18"/>
          <w:szCs w:val="18"/>
        </w:rPr>
        <w:t>Priloga: </w:t>
      </w:r>
    </w:p>
    <w:p w:rsidR="00A72E45" w:rsidRDefault="002E45A2">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A72E45">
        <w:tc>
          <w:tcPr>
            <w:tcW w:w="4080" w:type="dxa"/>
            <w:tcMar>
              <w:top w:w="75" w:type="dxa"/>
              <w:bottom w:w="75" w:type="dxa"/>
            </w:tcMar>
            <w:vAlign w:val="center"/>
          </w:tcPr>
          <w:p w:rsidR="00A72E45" w:rsidRDefault="002E45A2">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A72E45" w:rsidRDefault="002E45A2">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A72E45">
        <w:tc>
          <w:tcPr>
            <w:tcW w:w="4080" w:type="dxa"/>
            <w:tcMar>
              <w:top w:w="75" w:type="dxa"/>
              <w:bottom w:w="75" w:type="dxa"/>
            </w:tcMar>
            <w:vAlign w:val="center"/>
          </w:tcPr>
          <w:p w:rsidR="00A72E45" w:rsidRDefault="002E45A2">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A72E45" w:rsidRDefault="00A72E45"/>
          <w:p w:rsidR="00A72E45" w:rsidRDefault="002E45A2">
            <w:pPr>
              <w:jc w:val="center"/>
            </w:pPr>
            <w:r>
              <w:rPr>
                <w:rFonts w:ascii="Arial" w:hAnsi="Arial" w:cs="Arial"/>
                <w:color w:val="A9A9A9"/>
                <w:position w:val="-2"/>
                <w:sz w:val="18"/>
                <w:szCs w:val="18"/>
              </w:rPr>
              <w:t>(žig in podpis)</w:t>
            </w:r>
          </w:p>
        </w:tc>
      </w:tr>
    </w:tbl>
    <w:p w:rsidR="00A72E45" w:rsidRDefault="002E45A2">
      <w:pPr>
        <w:spacing w:before="225" w:after="225" w:line="240" w:lineRule="auto"/>
        <w:jc w:val="both"/>
      </w:pPr>
      <w:r>
        <w:rPr>
          <w:rFonts w:ascii="Arial" w:hAnsi="Arial" w:cs="Arial"/>
          <w:color w:val="000000"/>
          <w:sz w:val="18"/>
          <w:szCs w:val="18"/>
        </w:rPr>
        <w:t> </w:t>
      </w:r>
    </w:p>
    <w:p w:rsidR="00A72E45" w:rsidRDefault="002E45A2">
      <w:pPr>
        <w:spacing w:before="225" w:after="225" w:line="240" w:lineRule="auto"/>
        <w:jc w:val="both"/>
      </w:pPr>
      <w:r>
        <w:rPr>
          <w:rFonts w:ascii="Arial" w:hAnsi="Arial" w:cs="Arial"/>
          <w:color w:val="000000"/>
          <w:sz w:val="18"/>
          <w:szCs w:val="18"/>
        </w:rPr>
        <w:t> </w:t>
      </w:r>
    </w:p>
    <w:p w:rsidR="00A72E45" w:rsidRDefault="00A72E45">
      <w:pPr>
        <w:sectPr w:rsidR="00A72E45" w:rsidSect="002E45A2">
          <w:footerReference w:type="default" r:id="rId14"/>
          <w:pgSz w:w="11906" w:h="16838"/>
          <w:pgMar w:top="1418" w:right="1418" w:bottom="1418" w:left="1418" w:header="567" w:footer="596" w:gutter="0"/>
          <w:cols w:space="708"/>
          <w:docGrid w:linePitch="360"/>
        </w:sectPr>
      </w:pPr>
    </w:p>
    <w:p w:rsidR="002E45A2" w:rsidRPr="00590863" w:rsidRDefault="002E45A2" w:rsidP="002E45A2">
      <w:pPr>
        <w:spacing w:after="0"/>
        <w:jc w:val="right"/>
        <w:rPr>
          <w:rFonts w:ascii="Arial" w:hAnsi="Arial" w:cs="Arial"/>
          <w:sz w:val="18"/>
          <w:szCs w:val="18"/>
        </w:rPr>
      </w:pPr>
      <w:r w:rsidRPr="00590863">
        <w:rPr>
          <w:rFonts w:ascii="Arial" w:hAnsi="Arial" w:cs="Arial"/>
          <w:sz w:val="18"/>
          <w:szCs w:val="18"/>
        </w:rPr>
        <w:lastRenderedPageBreak/>
        <w:t>Obrazec št: 7</w:t>
      </w:r>
    </w:p>
    <w:p w:rsidR="002E45A2" w:rsidRPr="00252358" w:rsidRDefault="002E45A2" w:rsidP="002E45A2"/>
    <w:p w:rsidR="002E45A2" w:rsidRDefault="002E45A2" w:rsidP="002E45A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 / Sklop 2</w:t>
      </w:r>
    </w:p>
    <w:p w:rsidR="002E45A2" w:rsidRDefault="002E45A2" w:rsidP="002E45A2">
      <w:pPr>
        <w:spacing w:after="120"/>
        <w:rPr>
          <w:rFonts w:ascii="Arial" w:hAnsi="Arial" w:cs="Arial"/>
        </w:rPr>
      </w:pPr>
    </w:p>
    <w:p w:rsidR="00A72E45" w:rsidRDefault="002E45A2">
      <w:pPr>
        <w:spacing w:before="225" w:after="225" w:line="240" w:lineRule="auto"/>
        <w:jc w:val="center"/>
      </w:pPr>
      <w:r>
        <w:rPr>
          <w:rFonts w:ascii="Arial" w:hAnsi="Arial" w:cs="Arial"/>
          <w:b/>
          <w:bCs/>
          <w:color w:val="000000"/>
          <w:sz w:val="24"/>
          <w:szCs w:val="24"/>
        </w:rPr>
        <w:t>MENIČNA IZJAVA</w:t>
      </w:r>
    </w:p>
    <w:p w:rsidR="00A72E45" w:rsidRDefault="002E45A2">
      <w:pPr>
        <w:spacing w:before="225" w:after="225" w:line="240" w:lineRule="auto"/>
        <w:jc w:val="center"/>
      </w:pPr>
      <w:r>
        <w:rPr>
          <w:rFonts w:ascii="Arial" w:hAnsi="Arial" w:cs="Arial"/>
          <w:color w:val="000000"/>
          <w:sz w:val="21"/>
          <w:szCs w:val="21"/>
        </w:rPr>
        <w:t>s pooblastilom za izpolnitev in unovčenje menice</w:t>
      </w:r>
    </w:p>
    <w:p w:rsidR="00A72E45" w:rsidRDefault="002E45A2">
      <w:pPr>
        <w:spacing w:before="225" w:after="225" w:line="240" w:lineRule="auto"/>
        <w:jc w:val="both"/>
      </w:pPr>
      <w:r>
        <w:rPr>
          <w:rFonts w:ascii="Arial" w:hAnsi="Arial" w:cs="Arial"/>
          <w:color w:val="000000"/>
          <w:sz w:val="18"/>
          <w:szCs w:val="18"/>
        </w:rPr>
        <w:t> </w:t>
      </w:r>
    </w:p>
    <w:p w:rsidR="00A72E45" w:rsidRDefault="002E45A2">
      <w:pPr>
        <w:spacing w:before="225" w:after="225" w:line="240" w:lineRule="auto"/>
        <w:jc w:val="both"/>
      </w:pPr>
      <w:r>
        <w:rPr>
          <w:rFonts w:ascii="Arial" w:hAnsi="Arial" w:cs="Arial"/>
          <w:color w:val="000000"/>
          <w:sz w:val="18"/>
          <w:szCs w:val="18"/>
        </w:rPr>
        <w:t>Naročniku KOMUNALA RADGONA d.o.o., Partizanska cesta 13, 9250 Gornja Radgona,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rsidR="00A72E45" w:rsidRDefault="002E45A2" w:rsidP="002E45A2">
      <w:pPr>
        <w:spacing w:before="225" w:after="225" w:line="240" w:lineRule="auto"/>
        <w:jc w:val="center"/>
      </w:pPr>
      <w:r>
        <w:rPr>
          <w:rFonts w:ascii="Arial" w:hAnsi="Arial" w:cs="Arial"/>
          <w:b/>
          <w:bCs/>
          <w:color w:val="000000"/>
          <w:sz w:val="18"/>
          <w:szCs w:val="18"/>
        </w:rPr>
        <w:t>Izvajanje zimske službe na lokalnih cestah, javnih poteh in javnih površinah v občini Gornja Radgona za obdobje štirih let (od sezone 2017/2018 do sezone 2020/2021)</w:t>
      </w:r>
    </w:p>
    <w:p w:rsidR="00A72E45" w:rsidRDefault="002E45A2">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A72E45" w:rsidRDefault="002E45A2">
      <w:pPr>
        <w:spacing w:before="225" w:after="225" w:line="240" w:lineRule="auto"/>
        <w:jc w:val="both"/>
      </w:pPr>
      <w:r>
        <w:rPr>
          <w:rFonts w:ascii="Arial" w:hAnsi="Arial" w:cs="Arial"/>
          <w:color w:val="000000"/>
          <w:sz w:val="18"/>
          <w:szCs w:val="18"/>
        </w:rPr>
        <w:t> </w:t>
      </w:r>
    </w:p>
    <w:p w:rsidR="00A72E45" w:rsidRDefault="002E45A2">
      <w:pPr>
        <w:spacing w:before="225" w:after="225" w:line="240" w:lineRule="auto"/>
        <w:jc w:val="both"/>
      </w:pPr>
      <w:r>
        <w:rPr>
          <w:rFonts w:ascii="Arial" w:hAnsi="Arial" w:cs="Arial"/>
          <w:color w:val="000000"/>
          <w:sz w:val="18"/>
          <w:szCs w:val="18"/>
        </w:rPr>
        <w:t>Naročnika KOMUNALA RADGONA d.o.o. pooblaščamo, da izpolni priloženo menico z zneskom v višini </w:t>
      </w:r>
      <w:r>
        <w:rPr>
          <w:rFonts w:ascii="Arial" w:hAnsi="Arial" w:cs="Arial"/>
          <w:b/>
          <w:bCs/>
          <w:color w:val="000000"/>
          <w:sz w:val="18"/>
          <w:szCs w:val="18"/>
        </w:rPr>
        <w:t>najmanj 3.000,00 EUR</w:t>
      </w:r>
    </w:p>
    <w:p w:rsidR="00A72E45" w:rsidRDefault="002E45A2">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9178"/>
      </w:tblGrid>
      <w:tr w:rsidR="00A72E45">
        <w:tc>
          <w:tcPr>
            <w:tcW w:w="0" w:type="auto"/>
            <w:tcMar>
              <w:top w:w="0" w:type="auto"/>
              <w:bottom w:w="0" w:type="auto"/>
            </w:tcMar>
          </w:tcPr>
          <w:p w:rsidR="00A72E45" w:rsidRDefault="002E45A2" w:rsidP="00322D1E">
            <w:pPr>
              <w:numPr>
                <w:ilvl w:val="0"/>
                <w:numId w:val="24"/>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rsidR="00A72E45" w:rsidRDefault="002E45A2" w:rsidP="00322D1E">
            <w:pPr>
              <w:numPr>
                <w:ilvl w:val="0"/>
                <w:numId w:val="24"/>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rsidR="00A72E45" w:rsidRDefault="002E45A2" w:rsidP="00322D1E">
            <w:pPr>
              <w:numPr>
                <w:ilvl w:val="0"/>
                <w:numId w:val="24"/>
              </w:numPr>
              <w:rPr>
                <w:rFonts w:ascii="Arial" w:hAnsi="Arial" w:cs="Arial"/>
                <w:color w:val="000000"/>
                <w:sz w:val="18"/>
                <w:szCs w:val="18"/>
              </w:rPr>
            </w:pPr>
            <w:r>
              <w:rPr>
                <w:rFonts w:ascii="Arial" w:hAnsi="Arial" w:cs="Arial"/>
                <w:color w:val="000000"/>
                <w:sz w:val="18"/>
                <w:szCs w:val="18"/>
              </w:rPr>
              <w:t>ne soglašamo z odpravo napak v ponudbi ali</w:t>
            </w:r>
          </w:p>
          <w:p w:rsidR="00A72E45" w:rsidRDefault="002E45A2" w:rsidP="00322D1E">
            <w:pPr>
              <w:numPr>
                <w:ilvl w:val="0"/>
                <w:numId w:val="24"/>
              </w:numPr>
              <w:rPr>
                <w:rFonts w:ascii="Arial" w:hAnsi="Arial" w:cs="Arial"/>
                <w:color w:val="000000"/>
                <w:sz w:val="18"/>
                <w:szCs w:val="18"/>
              </w:rPr>
            </w:pPr>
            <w:r>
              <w:rPr>
                <w:rFonts w:ascii="Arial" w:hAnsi="Arial" w:cs="Arial"/>
                <w:color w:val="000000"/>
                <w:sz w:val="18"/>
                <w:szCs w:val="18"/>
              </w:rPr>
              <w:t>ne sklenemo pogodbe v določenem roku ali</w:t>
            </w:r>
          </w:p>
          <w:p w:rsidR="00A72E45" w:rsidRDefault="002E45A2" w:rsidP="00322D1E">
            <w:pPr>
              <w:numPr>
                <w:ilvl w:val="0"/>
                <w:numId w:val="24"/>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rsidR="00A72E45" w:rsidRDefault="002E45A2">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resnost ponudbe po predmetnem naročilu, t.j. najkasneje do </w:t>
      </w:r>
      <w:r w:rsidR="00154AAB">
        <w:rPr>
          <w:rFonts w:ascii="Arial" w:hAnsi="Arial" w:cs="Arial"/>
          <w:color w:val="000000"/>
          <w:sz w:val="18"/>
          <w:szCs w:val="18"/>
        </w:rPr>
        <w:t>26. 11. 2017</w:t>
      </w:r>
      <w:r>
        <w:rPr>
          <w:rFonts w:ascii="Arial" w:hAnsi="Arial" w:cs="Arial"/>
          <w:color w:val="000000"/>
          <w:sz w:val="18"/>
          <w:szCs w:val="18"/>
        </w:rPr>
        <w:t>.</w:t>
      </w:r>
    </w:p>
    <w:p w:rsidR="00A72E45" w:rsidRDefault="002E45A2">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rsidR="00A72E45" w:rsidRDefault="002E45A2">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rsidR="00A72E45" w:rsidRDefault="002E45A2">
      <w:pPr>
        <w:spacing w:before="225" w:after="225" w:line="240" w:lineRule="auto"/>
        <w:jc w:val="both"/>
      </w:pPr>
      <w:r>
        <w:rPr>
          <w:rFonts w:ascii="Arial" w:hAnsi="Arial" w:cs="Arial"/>
          <w:color w:val="000000"/>
          <w:sz w:val="18"/>
          <w:szCs w:val="18"/>
        </w:rPr>
        <w:t>Priloga: </w:t>
      </w:r>
    </w:p>
    <w:p w:rsidR="00A72E45" w:rsidRDefault="002E45A2">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A72E45">
        <w:tc>
          <w:tcPr>
            <w:tcW w:w="4080" w:type="dxa"/>
            <w:tcMar>
              <w:top w:w="75" w:type="dxa"/>
              <w:bottom w:w="75" w:type="dxa"/>
            </w:tcMar>
            <w:vAlign w:val="center"/>
          </w:tcPr>
          <w:p w:rsidR="00A72E45" w:rsidRDefault="002E45A2">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A72E45" w:rsidRDefault="002E45A2">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A72E45">
        <w:tc>
          <w:tcPr>
            <w:tcW w:w="4080" w:type="dxa"/>
            <w:tcMar>
              <w:top w:w="75" w:type="dxa"/>
              <w:bottom w:w="75" w:type="dxa"/>
            </w:tcMar>
            <w:vAlign w:val="center"/>
          </w:tcPr>
          <w:p w:rsidR="00A72E45" w:rsidRDefault="002E45A2">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A72E45" w:rsidRDefault="00A72E45"/>
          <w:p w:rsidR="00A72E45" w:rsidRDefault="002E45A2">
            <w:pPr>
              <w:jc w:val="center"/>
            </w:pPr>
            <w:r>
              <w:rPr>
                <w:rFonts w:ascii="Arial" w:hAnsi="Arial" w:cs="Arial"/>
                <w:color w:val="A9A9A9"/>
                <w:position w:val="-2"/>
                <w:sz w:val="18"/>
                <w:szCs w:val="18"/>
              </w:rPr>
              <w:t>(žig in podpis)</w:t>
            </w:r>
          </w:p>
        </w:tc>
      </w:tr>
    </w:tbl>
    <w:p w:rsidR="00A72E45" w:rsidRDefault="002E45A2">
      <w:pPr>
        <w:spacing w:before="225" w:after="225" w:line="240" w:lineRule="auto"/>
        <w:jc w:val="both"/>
      </w:pPr>
      <w:r>
        <w:rPr>
          <w:rFonts w:ascii="Arial" w:hAnsi="Arial" w:cs="Arial"/>
          <w:color w:val="000000"/>
          <w:sz w:val="18"/>
          <w:szCs w:val="18"/>
        </w:rPr>
        <w:t> </w:t>
      </w:r>
    </w:p>
    <w:p w:rsidR="00A72E45" w:rsidRDefault="002E45A2">
      <w:pPr>
        <w:spacing w:before="225" w:after="225" w:line="240" w:lineRule="auto"/>
        <w:jc w:val="both"/>
      </w:pPr>
      <w:r>
        <w:rPr>
          <w:rFonts w:ascii="Arial" w:hAnsi="Arial" w:cs="Arial"/>
          <w:color w:val="000000"/>
          <w:sz w:val="18"/>
          <w:szCs w:val="18"/>
        </w:rPr>
        <w:t> </w:t>
      </w:r>
    </w:p>
    <w:p w:rsidR="00A72E45" w:rsidRDefault="00A72E45">
      <w:pPr>
        <w:sectPr w:rsidR="00A72E45" w:rsidSect="002E45A2">
          <w:footerReference w:type="default" r:id="rId15"/>
          <w:pgSz w:w="11906" w:h="16838"/>
          <w:pgMar w:top="1418" w:right="1418" w:bottom="1418" w:left="1418" w:header="567" w:footer="596" w:gutter="0"/>
          <w:cols w:space="708"/>
          <w:docGrid w:linePitch="360"/>
        </w:sectPr>
      </w:pPr>
    </w:p>
    <w:p w:rsidR="002E45A2" w:rsidRPr="00590863" w:rsidRDefault="002E45A2" w:rsidP="002E45A2">
      <w:pPr>
        <w:spacing w:after="0"/>
        <w:jc w:val="right"/>
        <w:rPr>
          <w:rFonts w:ascii="Arial" w:hAnsi="Arial" w:cs="Arial"/>
          <w:sz w:val="18"/>
          <w:szCs w:val="18"/>
        </w:rPr>
      </w:pPr>
      <w:r w:rsidRPr="00590863">
        <w:rPr>
          <w:rFonts w:ascii="Arial" w:hAnsi="Arial" w:cs="Arial"/>
          <w:sz w:val="18"/>
          <w:szCs w:val="18"/>
        </w:rPr>
        <w:lastRenderedPageBreak/>
        <w:t>Obrazec št: 8</w:t>
      </w:r>
    </w:p>
    <w:p w:rsidR="002E45A2" w:rsidRPr="00252358" w:rsidRDefault="002E45A2" w:rsidP="002E45A2"/>
    <w:p w:rsidR="002E45A2" w:rsidRDefault="002E45A2" w:rsidP="002E45A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 / Sklop 3</w:t>
      </w:r>
    </w:p>
    <w:p w:rsidR="002E45A2" w:rsidRDefault="002E45A2" w:rsidP="002E45A2">
      <w:pPr>
        <w:spacing w:after="120"/>
        <w:rPr>
          <w:rFonts w:ascii="Arial" w:hAnsi="Arial" w:cs="Arial"/>
        </w:rPr>
      </w:pPr>
    </w:p>
    <w:p w:rsidR="00A72E45" w:rsidRDefault="002E45A2">
      <w:pPr>
        <w:spacing w:before="225" w:after="225" w:line="240" w:lineRule="auto"/>
        <w:jc w:val="center"/>
      </w:pPr>
      <w:r>
        <w:rPr>
          <w:rFonts w:ascii="Arial" w:hAnsi="Arial" w:cs="Arial"/>
          <w:b/>
          <w:bCs/>
          <w:color w:val="000000"/>
          <w:sz w:val="24"/>
          <w:szCs w:val="24"/>
        </w:rPr>
        <w:t>MENIČNA IZJAVA</w:t>
      </w:r>
    </w:p>
    <w:p w:rsidR="00A72E45" w:rsidRDefault="002E45A2">
      <w:pPr>
        <w:spacing w:before="225" w:after="225" w:line="240" w:lineRule="auto"/>
        <w:jc w:val="center"/>
      </w:pPr>
      <w:r>
        <w:rPr>
          <w:rFonts w:ascii="Arial" w:hAnsi="Arial" w:cs="Arial"/>
          <w:color w:val="000000"/>
          <w:sz w:val="21"/>
          <w:szCs w:val="21"/>
        </w:rPr>
        <w:t>s pooblastilom za izpolnitev in unovčenje menice</w:t>
      </w:r>
    </w:p>
    <w:p w:rsidR="00A72E45" w:rsidRDefault="002E45A2">
      <w:pPr>
        <w:spacing w:before="225" w:after="225" w:line="240" w:lineRule="auto"/>
        <w:jc w:val="both"/>
      </w:pPr>
      <w:r>
        <w:rPr>
          <w:rFonts w:ascii="Arial" w:hAnsi="Arial" w:cs="Arial"/>
          <w:color w:val="000000"/>
          <w:sz w:val="18"/>
          <w:szCs w:val="18"/>
        </w:rPr>
        <w:t> </w:t>
      </w:r>
    </w:p>
    <w:p w:rsidR="00A72E45" w:rsidRDefault="002E45A2">
      <w:pPr>
        <w:spacing w:before="225" w:after="225" w:line="240" w:lineRule="auto"/>
        <w:jc w:val="both"/>
      </w:pPr>
      <w:r>
        <w:rPr>
          <w:rFonts w:ascii="Arial" w:hAnsi="Arial" w:cs="Arial"/>
          <w:color w:val="000000"/>
          <w:sz w:val="18"/>
          <w:szCs w:val="18"/>
        </w:rPr>
        <w:t>Naročniku KOMUNALA RADGONA d.o.o., Partizanska cesta 13, 9250 Gornja Radgona,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rsidR="00A72E45" w:rsidRDefault="002E45A2" w:rsidP="002E45A2">
      <w:pPr>
        <w:spacing w:before="225" w:after="225" w:line="240" w:lineRule="auto"/>
        <w:jc w:val="center"/>
      </w:pPr>
      <w:r>
        <w:rPr>
          <w:rFonts w:ascii="Arial" w:hAnsi="Arial" w:cs="Arial"/>
          <w:b/>
          <w:bCs/>
          <w:color w:val="000000"/>
          <w:sz w:val="18"/>
          <w:szCs w:val="18"/>
        </w:rPr>
        <w:t>Izvajanje zimske službe na lokalnih cestah, javnih poteh in javnih površinah v občini Gornja Radgona za obdobje štirih let (od sezone 2017/2018 do sezone 2020/2021)</w:t>
      </w:r>
    </w:p>
    <w:p w:rsidR="00A72E45" w:rsidRDefault="002E45A2">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A72E45" w:rsidRDefault="002E45A2">
      <w:pPr>
        <w:spacing w:before="225" w:after="225" w:line="240" w:lineRule="auto"/>
        <w:jc w:val="both"/>
      </w:pPr>
      <w:r>
        <w:rPr>
          <w:rFonts w:ascii="Arial" w:hAnsi="Arial" w:cs="Arial"/>
          <w:color w:val="000000"/>
          <w:sz w:val="18"/>
          <w:szCs w:val="18"/>
        </w:rPr>
        <w:t> </w:t>
      </w:r>
    </w:p>
    <w:p w:rsidR="00A72E45" w:rsidRDefault="002E45A2">
      <w:pPr>
        <w:spacing w:before="225" w:after="225" w:line="240" w:lineRule="auto"/>
        <w:jc w:val="both"/>
      </w:pPr>
      <w:r>
        <w:rPr>
          <w:rFonts w:ascii="Arial" w:hAnsi="Arial" w:cs="Arial"/>
          <w:color w:val="000000"/>
          <w:sz w:val="18"/>
          <w:szCs w:val="18"/>
        </w:rPr>
        <w:t>Naročnika KOMUNALA RADGONA d.o.o. pooblaščamo, da izpolni priloženo menico z zneskom v višini </w:t>
      </w:r>
      <w:r>
        <w:rPr>
          <w:rFonts w:ascii="Arial" w:hAnsi="Arial" w:cs="Arial"/>
          <w:b/>
          <w:bCs/>
          <w:color w:val="000000"/>
          <w:sz w:val="18"/>
          <w:szCs w:val="18"/>
        </w:rPr>
        <w:t>najmanj 3.000,00 EUR</w:t>
      </w:r>
    </w:p>
    <w:p w:rsidR="00A72E45" w:rsidRDefault="002E45A2">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9178"/>
      </w:tblGrid>
      <w:tr w:rsidR="00A72E45">
        <w:tc>
          <w:tcPr>
            <w:tcW w:w="0" w:type="auto"/>
            <w:tcMar>
              <w:top w:w="0" w:type="auto"/>
              <w:bottom w:w="0" w:type="auto"/>
            </w:tcMar>
          </w:tcPr>
          <w:p w:rsidR="00A72E45" w:rsidRDefault="002E45A2" w:rsidP="00322D1E">
            <w:pPr>
              <w:numPr>
                <w:ilvl w:val="0"/>
                <w:numId w:val="25"/>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rsidR="00A72E45" w:rsidRDefault="002E45A2" w:rsidP="00322D1E">
            <w:pPr>
              <w:numPr>
                <w:ilvl w:val="0"/>
                <w:numId w:val="25"/>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rsidR="00A72E45" w:rsidRDefault="002E45A2" w:rsidP="00322D1E">
            <w:pPr>
              <w:numPr>
                <w:ilvl w:val="0"/>
                <w:numId w:val="25"/>
              </w:numPr>
              <w:rPr>
                <w:rFonts w:ascii="Arial" w:hAnsi="Arial" w:cs="Arial"/>
                <w:color w:val="000000"/>
                <w:sz w:val="18"/>
                <w:szCs w:val="18"/>
              </w:rPr>
            </w:pPr>
            <w:r>
              <w:rPr>
                <w:rFonts w:ascii="Arial" w:hAnsi="Arial" w:cs="Arial"/>
                <w:color w:val="000000"/>
                <w:sz w:val="18"/>
                <w:szCs w:val="18"/>
              </w:rPr>
              <w:t>ne soglašamo z odpravo napak v ponudbi ali</w:t>
            </w:r>
          </w:p>
          <w:p w:rsidR="00A72E45" w:rsidRDefault="002E45A2" w:rsidP="00322D1E">
            <w:pPr>
              <w:numPr>
                <w:ilvl w:val="0"/>
                <w:numId w:val="25"/>
              </w:numPr>
              <w:rPr>
                <w:rFonts w:ascii="Arial" w:hAnsi="Arial" w:cs="Arial"/>
                <w:color w:val="000000"/>
                <w:sz w:val="18"/>
                <w:szCs w:val="18"/>
              </w:rPr>
            </w:pPr>
            <w:r>
              <w:rPr>
                <w:rFonts w:ascii="Arial" w:hAnsi="Arial" w:cs="Arial"/>
                <w:color w:val="000000"/>
                <w:sz w:val="18"/>
                <w:szCs w:val="18"/>
              </w:rPr>
              <w:t>ne sklenemo pogodbe v določenem roku ali</w:t>
            </w:r>
          </w:p>
          <w:p w:rsidR="00A72E45" w:rsidRDefault="002E45A2" w:rsidP="00322D1E">
            <w:pPr>
              <w:numPr>
                <w:ilvl w:val="0"/>
                <w:numId w:val="25"/>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rsidR="00A72E45" w:rsidRDefault="002E45A2">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resnost ponudbe po predmetnem naročilu, t.j. najkasneje do </w:t>
      </w:r>
      <w:r w:rsidR="00154AAB">
        <w:rPr>
          <w:rFonts w:ascii="Arial" w:hAnsi="Arial" w:cs="Arial"/>
          <w:color w:val="000000"/>
          <w:sz w:val="18"/>
          <w:szCs w:val="18"/>
        </w:rPr>
        <w:t>26. 11. 2017</w:t>
      </w:r>
      <w:r>
        <w:rPr>
          <w:rFonts w:ascii="Arial" w:hAnsi="Arial" w:cs="Arial"/>
          <w:color w:val="000000"/>
          <w:sz w:val="18"/>
          <w:szCs w:val="18"/>
        </w:rPr>
        <w:t>.</w:t>
      </w:r>
    </w:p>
    <w:p w:rsidR="00A72E45" w:rsidRDefault="002E45A2">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rsidR="00A72E45" w:rsidRDefault="002E45A2">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rsidR="00A72E45" w:rsidRDefault="002E45A2">
      <w:pPr>
        <w:spacing w:before="225" w:after="225" w:line="240" w:lineRule="auto"/>
        <w:jc w:val="both"/>
      </w:pPr>
      <w:r>
        <w:rPr>
          <w:rFonts w:ascii="Arial" w:hAnsi="Arial" w:cs="Arial"/>
          <w:color w:val="000000"/>
          <w:sz w:val="18"/>
          <w:szCs w:val="18"/>
        </w:rPr>
        <w:t>Priloga: </w:t>
      </w:r>
    </w:p>
    <w:p w:rsidR="00A72E45" w:rsidRDefault="002E45A2">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A72E45">
        <w:tc>
          <w:tcPr>
            <w:tcW w:w="4080" w:type="dxa"/>
            <w:tcMar>
              <w:top w:w="75" w:type="dxa"/>
              <w:bottom w:w="75" w:type="dxa"/>
            </w:tcMar>
            <w:vAlign w:val="center"/>
          </w:tcPr>
          <w:p w:rsidR="00A72E45" w:rsidRDefault="002E45A2">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A72E45" w:rsidRDefault="002E45A2">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A72E45">
        <w:tc>
          <w:tcPr>
            <w:tcW w:w="4080" w:type="dxa"/>
            <w:tcMar>
              <w:top w:w="75" w:type="dxa"/>
              <w:bottom w:w="75" w:type="dxa"/>
            </w:tcMar>
            <w:vAlign w:val="center"/>
          </w:tcPr>
          <w:p w:rsidR="00A72E45" w:rsidRDefault="002E45A2">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A72E45" w:rsidRDefault="00A72E45"/>
          <w:p w:rsidR="00A72E45" w:rsidRDefault="002E45A2">
            <w:pPr>
              <w:jc w:val="center"/>
            </w:pPr>
            <w:r>
              <w:rPr>
                <w:rFonts w:ascii="Arial" w:hAnsi="Arial" w:cs="Arial"/>
                <w:color w:val="A9A9A9"/>
                <w:position w:val="-2"/>
                <w:sz w:val="18"/>
                <w:szCs w:val="18"/>
              </w:rPr>
              <w:t>(žig in podpis)</w:t>
            </w:r>
          </w:p>
        </w:tc>
      </w:tr>
    </w:tbl>
    <w:p w:rsidR="00A72E45" w:rsidRDefault="002E45A2">
      <w:pPr>
        <w:spacing w:before="225" w:after="225" w:line="240" w:lineRule="auto"/>
        <w:jc w:val="both"/>
      </w:pPr>
      <w:r>
        <w:rPr>
          <w:rFonts w:ascii="Arial" w:hAnsi="Arial" w:cs="Arial"/>
          <w:color w:val="000000"/>
          <w:sz w:val="18"/>
          <w:szCs w:val="18"/>
        </w:rPr>
        <w:t> </w:t>
      </w:r>
    </w:p>
    <w:p w:rsidR="00A72E45" w:rsidRDefault="002E45A2">
      <w:pPr>
        <w:spacing w:before="225" w:after="225" w:line="240" w:lineRule="auto"/>
        <w:jc w:val="both"/>
      </w:pPr>
      <w:r>
        <w:rPr>
          <w:rFonts w:ascii="Arial" w:hAnsi="Arial" w:cs="Arial"/>
          <w:color w:val="000000"/>
          <w:sz w:val="18"/>
          <w:szCs w:val="18"/>
        </w:rPr>
        <w:t> </w:t>
      </w:r>
    </w:p>
    <w:p w:rsidR="00A72E45" w:rsidRDefault="00A72E45">
      <w:pPr>
        <w:sectPr w:rsidR="00A72E45" w:rsidSect="002E45A2">
          <w:footerReference w:type="default" r:id="rId16"/>
          <w:pgSz w:w="11906" w:h="16838"/>
          <w:pgMar w:top="1418" w:right="1418" w:bottom="1418" w:left="1418" w:header="567" w:footer="596" w:gutter="0"/>
          <w:cols w:space="708"/>
          <w:docGrid w:linePitch="360"/>
        </w:sectPr>
      </w:pPr>
    </w:p>
    <w:p w:rsidR="002E45A2" w:rsidRPr="00590863" w:rsidRDefault="002E45A2" w:rsidP="002E45A2">
      <w:pPr>
        <w:spacing w:after="0"/>
        <w:jc w:val="right"/>
        <w:rPr>
          <w:rFonts w:ascii="Arial" w:hAnsi="Arial" w:cs="Arial"/>
          <w:sz w:val="18"/>
          <w:szCs w:val="18"/>
        </w:rPr>
      </w:pPr>
      <w:r w:rsidRPr="00590863">
        <w:rPr>
          <w:rFonts w:ascii="Arial" w:hAnsi="Arial" w:cs="Arial"/>
          <w:sz w:val="18"/>
          <w:szCs w:val="18"/>
        </w:rPr>
        <w:lastRenderedPageBreak/>
        <w:t>Obrazec št: 9</w:t>
      </w:r>
    </w:p>
    <w:p w:rsidR="002E45A2" w:rsidRPr="00252358" w:rsidRDefault="002E45A2" w:rsidP="002E45A2"/>
    <w:p w:rsidR="002E45A2" w:rsidRDefault="002E45A2" w:rsidP="002E45A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 / Sklop 4</w:t>
      </w:r>
    </w:p>
    <w:p w:rsidR="002E45A2" w:rsidRDefault="002E45A2" w:rsidP="002E45A2">
      <w:pPr>
        <w:spacing w:after="120"/>
        <w:rPr>
          <w:rFonts w:ascii="Arial" w:hAnsi="Arial" w:cs="Arial"/>
        </w:rPr>
      </w:pPr>
    </w:p>
    <w:p w:rsidR="00A72E45" w:rsidRDefault="002E45A2">
      <w:pPr>
        <w:spacing w:before="225" w:after="225" w:line="240" w:lineRule="auto"/>
        <w:jc w:val="center"/>
      </w:pPr>
      <w:r>
        <w:rPr>
          <w:rFonts w:ascii="Arial" w:hAnsi="Arial" w:cs="Arial"/>
          <w:b/>
          <w:bCs/>
          <w:color w:val="000000"/>
          <w:sz w:val="24"/>
          <w:szCs w:val="24"/>
        </w:rPr>
        <w:t>MENIČNA IZJAVA</w:t>
      </w:r>
    </w:p>
    <w:p w:rsidR="00A72E45" w:rsidRDefault="002E45A2">
      <w:pPr>
        <w:spacing w:before="225" w:after="225" w:line="240" w:lineRule="auto"/>
        <w:jc w:val="center"/>
      </w:pPr>
      <w:r>
        <w:rPr>
          <w:rFonts w:ascii="Arial" w:hAnsi="Arial" w:cs="Arial"/>
          <w:color w:val="000000"/>
          <w:sz w:val="21"/>
          <w:szCs w:val="21"/>
        </w:rPr>
        <w:t>s pooblastilom za izpolnitev in unovčenje menice</w:t>
      </w:r>
    </w:p>
    <w:p w:rsidR="00A72E45" w:rsidRDefault="002E45A2">
      <w:pPr>
        <w:spacing w:before="225" w:after="225" w:line="240" w:lineRule="auto"/>
        <w:jc w:val="both"/>
      </w:pPr>
      <w:r>
        <w:rPr>
          <w:rFonts w:ascii="Arial" w:hAnsi="Arial" w:cs="Arial"/>
          <w:color w:val="000000"/>
          <w:sz w:val="18"/>
          <w:szCs w:val="18"/>
        </w:rPr>
        <w:t> </w:t>
      </w:r>
    </w:p>
    <w:p w:rsidR="00A72E45" w:rsidRDefault="002E45A2">
      <w:pPr>
        <w:spacing w:before="225" w:after="225" w:line="240" w:lineRule="auto"/>
        <w:jc w:val="both"/>
      </w:pPr>
      <w:r>
        <w:rPr>
          <w:rFonts w:ascii="Arial" w:hAnsi="Arial" w:cs="Arial"/>
          <w:color w:val="000000"/>
          <w:sz w:val="18"/>
          <w:szCs w:val="18"/>
        </w:rPr>
        <w:t>Naročniku KOMUNALA RADGONA d.o.o., Partizanska cesta 13, 9250 Gornja Radgona,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rsidR="00A72E45" w:rsidRDefault="002E45A2" w:rsidP="002E45A2">
      <w:pPr>
        <w:spacing w:before="225" w:after="225" w:line="240" w:lineRule="auto"/>
        <w:jc w:val="center"/>
      </w:pPr>
      <w:r>
        <w:rPr>
          <w:rFonts w:ascii="Arial" w:hAnsi="Arial" w:cs="Arial"/>
          <w:b/>
          <w:bCs/>
          <w:color w:val="000000"/>
          <w:sz w:val="18"/>
          <w:szCs w:val="18"/>
        </w:rPr>
        <w:t>Izvajanje zimske službe na lokalnih cestah, javnih poteh in javnih površinah v občini Gornja Radgona za obdobje štirih let (od sezone 2017/2018 do sezone 2020/2021)</w:t>
      </w:r>
    </w:p>
    <w:p w:rsidR="00A72E45" w:rsidRDefault="002E45A2">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A72E45" w:rsidRDefault="002E45A2">
      <w:pPr>
        <w:spacing w:before="225" w:after="225" w:line="240" w:lineRule="auto"/>
        <w:jc w:val="both"/>
      </w:pPr>
      <w:r>
        <w:rPr>
          <w:rFonts w:ascii="Arial" w:hAnsi="Arial" w:cs="Arial"/>
          <w:color w:val="000000"/>
          <w:sz w:val="18"/>
          <w:szCs w:val="18"/>
        </w:rPr>
        <w:t> </w:t>
      </w:r>
    </w:p>
    <w:p w:rsidR="00A72E45" w:rsidRDefault="002E45A2">
      <w:pPr>
        <w:spacing w:before="225" w:after="225" w:line="240" w:lineRule="auto"/>
        <w:jc w:val="both"/>
      </w:pPr>
      <w:r>
        <w:rPr>
          <w:rFonts w:ascii="Arial" w:hAnsi="Arial" w:cs="Arial"/>
          <w:color w:val="000000"/>
          <w:sz w:val="18"/>
          <w:szCs w:val="18"/>
        </w:rPr>
        <w:t>Naročnika KOMUNALA RADGONA d.o.o. pooblaščamo, da izpolni priloženo menico z zneskom v višini </w:t>
      </w:r>
      <w:r>
        <w:rPr>
          <w:rFonts w:ascii="Arial" w:hAnsi="Arial" w:cs="Arial"/>
          <w:b/>
          <w:bCs/>
          <w:color w:val="000000"/>
          <w:sz w:val="18"/>
          <w:szCs w:val="18"/>
        </w:rPr>
        <w:t>najmanj 1.800,00 EUR</w:t>
      </w:r>
    </w:p>
    <w:p w:rsidR="00A72E45" w:rsidRDefault="002E45A2">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9178"/>
      </w:tblGrid>
      <w:tr w:rsidR="00A72E45">
        <w:tc>
          <w:tcPr>
            <w:tcW w:w="0" w:type="auto"/>
            <w:tcMar>
              <w:top w:w="0" w:type="auto"/>
              <w:bottom w:w="0" w:type="auto"/>
            </w:tcMar>
          </w:tcPr>
          <w:p w:rsidR="00A72E45" w:rsidRDefault="002E45A2" w:rsidP="00322D1E">
            <w:pPr>
              <w:numPr>
                <w:ilvl w:val="0"/>
                <w:numId w:val="26"/>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rsidR="00A72E45" w:rsidRDefault="002E45A2" w:rsidP="00322D1E">
            <w:pPr>
              <w:numPr>
                <w:ilvl w:val="0"/>
                <w:numId w:val="26"/>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rsidR="00A72E45" w:rsidRDefault="002E45A2" w:rsidP="00322D1E">
            <w:pPr>
              <w:numPr>
                <w:ilvl w:val="0"/>
                <w:numId w:val="26"/>
              </w:numPr>
              <w:rPr>
                <w:rFonts w:ascii="Arial" w:hAnsi="Arial" w:cs="Arial"/>
                <w:color w:val="000000"/>
                <w:sz w:val="18"/>
                <w:szCs w:val="18"/>
              </w:rPr>
            </w:pPr>
            <w:r>
              <w:rPr>
                <w:rFonts w:ascii="Arial" w:hAnsi="Arial" w:cs="Arial"/>
                <w:color w:val="000000"/>
                <w:sz w:val="18"/>
                <w:szCs w:val="18"/>
              </w:rPr>
              <w:t>ne soglašamo z odpravo napak v ponudbi ali</w:t>
            </w:r>
          </w:p>
          <w:p w:rsidR="00A72E45" w:rsidRDefault="002E45A2" w:rsidP="00322D1E">
            <w:pPr>
              <w:numPr>
                <w:ilvl w:val="0"/>
                <w:numId w:val="26"/>
              </w:numPr>
              <w:rPr>
                <w:rFonts w:ascii="Arial" w:hAnsi="Arial" w:cs="Arial"/>
                <w:color w:val="000000"/>
                <w:sz w:val="18"/>
                <w:szCs w:val="18"/>
              </w:rPr>
            </w:pPr>
            <w:r>
              <w:rPr>
                <w:rFonts w:ascii="Arial" w:hAnsi="Arial" w:cs="Arial"/>
                <w:color w:val="000000"/>
                <w:sz w:val="18"/>
                <w:szCs w:val="18"/>
              </w:rPr>
              <w:t>ne sklenemo pogodbe v določenem roku ali</w:t>
            </w:r>
          </w:p>
          <w:p w:rsidR="00A72E45" w:rsidRDefault="002E45A2" w:rsidP="00322D1E">
            <w:pPr>
              <w:numPr>
                <w:ilvl w:val="0"/>
                <w:numId w:val="26"/>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rsidR="00A72E45" w:rsidRDefault="002E45A2">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resnost ponudbe po predmetnem naročilu, t.j. najkasneje do </w:t>
      </w:r>
      <w:r w:rsidR="00154AAB">
        <w:rPr>
          <w:rFonts w:ascii="Arial" w:hAnsi="Arial" w:cs="Arial"/>
          <w:color w:val="000000"/>
          <w:sz w:val="18"/>
          <w:szCs w:val="18"/>
        </w:rPr>
        <w:t>26. 11. 2017</w:t>
      </w:r>
      <w:r>
        <w:rPr>
          <w:rFonts w:ascii="Arial" w:hAnsi="Arial" w:cs="Arial"/>
          <w:color w:val="000000"/>
          <w:sz w:val="18"/>
          <w:szCs w:val="18"/>
        </w:rPr>
        <w:t>.</w:t>
      </w:r>
    </w:p>
    <w:p w:rsidR="00A72E45" w:rsidRDefault="002E45A2">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rsidR="00A72E45" w:rsidRDefault="002E45A2">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rsidR="00A72E45" w:rsidRDefault="002E45A2">
      <w:pPr>
        <w:spacing w:before="225" w:after="225" w:line="240" w:lineRule="auto"/>
        <w:jc w:val="both"/>
      </w:pPr>
      <w:r>
        <w:rPr>
          <w:rFonts w:ascii="Arial" w:hAnsi="Arial" w:cs="Arial"/>
          <w:color w:val="000000"/>
          <w:sz w:val="18"/>
          <w:szCs w:val="18"/>
        </w:rPr>
        <w:t>Priloga: </w:t>
      </w:r>
    </w:p>
    <w:p w:rsidR="00A72E45" w:rsidRDefault="002E45A2">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A72E45">
        <w:tc>
          <w:tcPr>
            <w:tcW w:w="4080" w:type="dxa"/>
            <w:tcMar>
              <w:top w:w="75" w:type="dxa"/>
              <w:bottom w:w="75" w:type="dxa"/>
            </w:tcMar>
            <w:vAlign w:val="center"/>
          </w:tcPr>
          <w:p w:rsidR="00A72E45" w:rsidRDefault="002E45A2">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A72E45" w:rsidRDefault="002E45A2">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A72E45">
        <w:tc>
          <w:tcPr>
            <w:tcW w:w="4080" w:type="dxa"/>
            <w:tcMar>
              <w:top w:w="75" w:type="dxa"/>
              <w:bottom w:w="75" w:type="dxa"/>
            </w:tcMar>
            <w:vAlign w:val="center"/>
          </w:tcPr>
          <w:p w:rsidR="00A72E45" w:rsidRDefault="002E45A2">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A72E45" w:rsidRDefault="00A72E45"/>
          <w:p w:rsidR="00A72E45" w:rsidRDefault="002E45A2">
            <w:pPr>
              <w:jc w:val="center"/>
            </w:pPr>
            <w:r>
              <w:rPr>
                <w:rFonts w:ascii="Arial" w:hAnsi="Arial" w:cs="Arial"/>
                <w:color w:val="A9A9A9"/>
                <w:position w:val="-2"/>
                <w:sz w:val="18"/>
                <w:szCs w:val="18"/>
              </w:rPr>
              <w:t>(žig in podpis)</w:t>
            </w:r>
          </w:p>
        </w:tc>
      </w:tr>
    </w:tbl>
    <w:p w:rsidR="00A72E45" w:rsidRDefault="002E45A2">
      <w:pPr>
        <w:spacing w:before="225" w:after="225" w:line="240" w:lineRule="auto"/>
        <w:jc w:val="both"/>
      </w:pPr>
      <w:r>
        <w:rPr>
          <w:rFonts w:ascii="Arial" w:hAnsi="Arial" w:cs="Arial"/>
          <w:color w:val="000000"/>
          <w:sz w:val="18"/>
          <w:szCs w:val="18"/>
        </w:rPr>
        <w:t> </w:t>
      </w:r>
    </w:p>
    <w:p w:rsidR="00A72E45" w:rsidRDefault="002E45A2">
      <w:pPr>
        <w:spacing w:before="225" w:after="225" w:line="240" w:lineRule="auto"/>
        <w:jc w:val="both"/>
      </w:pPr>
      <w:r>
        <w:rPr>
          <w:rFonts w:ascii="Arial" w:hAnsi="Arial" w:cs="Arial"/>
          <w:color w:val="000000"/>
          <w:sz w:val="18"/>
          <w:szCs w:val="18"/>
        </w:rPr>
        <w:t> </w:t>
      </w:r>
    </w:p>
    <w:p w:rsidR="00A72E45" w:rsidRDefault="00A72E45">
      <w:pPr>
        <w:sectPr w:rsidR="00A72E45" w:rsidSect="002E45A2">
          <w:footerReference w:type="default" r:id="rId17"/>
          <w:pgSz w:w="11906" w:h="16838"/>
          <w:pgMar w:top="1418" w:right="1418" w:bottom="1418" w:left="1418" w:header="567" w:footer="596" w:gutter="0"/>
          <w:cols w:space="708"/>
          <w:docGrid w:linePitch="360"/>
        </w:sectPr>
      </w:pPr>
    </w:p>
    <w:p w:rsidR="002E45A2" w:rsidRPr="00590863" w:rsidRDefault="002E45A2" w:rsidP="002E45A2">
      <w:pPr>
        <w:spacing w:after="0"/>
        <w:jc w:val="right"/>
        <w:rPr>
          <w:rFonts w:ascii="Arial" w:hAnsi="Arial" w:cs="Arial"/>
          <w:sz w:val="18"/>
          <w:szCs w:val="18"/>
        </w:rPr>
      </w:pPr>
      <w:r w:rsidRPr="00590863">
        <w:rPr>
          <w:rFonts w:ascii="Arial" w:hAnsi="Arial" w:cs="Arial"/>
          <w:sz w:val="18"/>
          <w:szCs w:val="18"/>
        </w:rPr>
        <w:lastRenderedPageBreak/>
        <w:t>Obrazec št: 10</w:t>
      </w:r>
    </w:p>
    <w:p w:rsidR="002E45A2" w:rsidRPr="00252358" w:rsidRDefault="002E45A2" w:rsidP="002E45A2"/>
    <w:p w:rsidR="002E45A2" w:rsidRDefault="002E45A2" w:rsidP="002E45A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 / Sklop 5</w:t>
      </w:r>
    </w:p>
    <w:p w:rsidR="002E45A2" w:rsidRDefault="002E45A2" w:rsidP="002E45A2">
      <w:pPr>
        <w:spacing w:after="120"/>
        <w:rPr>
          <w:rFonts w:ascii="Arial" w:hAnsi="Arial" w:cs="Arial"/>
        </w:rPr>
      </w:pPr>
    </w:p>
    <w:p w:rsidR="00A72E45" w:rsidRDefault="002E45A2">
      <w:pPr>
        <w:spacing w:before="225" w:after="225" w:line="240" w:lineRule="auto"/>
        <w:jc w:val="center"/>
      </w:pPr>
      <w:r>
        <w:rPr>
          <w:rFonts w:ascii="Arial" w:hAnsi="Arial" w:cs="Arial"/>
          <w:b/>
          <w:bCs/>
          <w:color w:val="000000"/>
          <w:sz w:val="24"/>
          <w:szCs w:val="24"/>
        </w:rPr>
        <w:t>MENIČNA IZJAVA</w:t>
      </w:r>
    </w:p>
    <w:p w:rsidR="00A72E45" w:rsidRDefault="002E45A2">
      <w:pPr>
        <w:spacing w:before="225" w:after="225" w:line="240" w:lineRule="auto"/>
        <w:jc w:val="center"/>
      </w:pPr>
      <w:r>
        <w:rPr>
          <w:rFonts w:ascii="Arial" w:hAnsi="Arial" w:cs="Arial"/>
          <w:color w:val="000000"/>
          <w:sz w:val="21"/>
          <w:szCs w:val="21"/>
        </w:rPr>
        <w:t>s pooblastilom za izpolnitev in unovčenje menice</w:t>
      </w:r>
    </w:p>
    <w:p w:rsidR="00A72E45" w:rsidRDefault="002E45A2">
      <w:pPr>
        <w:spacing w:before="225" w:after="225" w:line="240" w:lineRule="auto"/>
        <w:jc w:val="both"/>
      </w:pPr>
      <w:r>
        <w:rPr>
          <w:rFonts w:ascii="Arial" w:hAnsi="Arial" w:cs="Arial"/>
          <w:color w:val="000000"/>
          <w:sz w:val="18"/>
          <w:szCs w:val="18"/>
        </w:rPr>
        <w:t> </w:t>
      </w:r>
    </w:p>
    <w:p w:rsidR="00A72E45" w:rsidRDefault="002E45A2">
      <w:pPr>
        <w:spacing w:before="225" w:after="225" w:line="240" w:lineRule="auto"/>
        <w:jc w:val="both"/>
      </w:pPr>
      <w:r>
        <w:rPr>
          <w:rFonts w:ascii="Arial" w:hAnsi="Arial" w:cs="Arial"/>
          <w:color w:val="000000"/>
          <w:sz w:val="18"/>
          <w:szCs w:val="18"/>
        </w:rPr>
        <w:t>Naročniku KOMUNALA RADGONA d.o.o., Partizanska cesta 13, 9250 Gornja Radgona,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rsidR="00A72E45" w:rsidRDefault="002E45A2" w:rsidP="002E45A2">
      <w:pPr>
        <w:spacing w:before="225" w:after="225" w:line="240" w:lineRule="auto"/>
        <w:jc w:val="center"/>
      </w:pPr>
      <w:r>
        <w:rPr>
          <w:rFonts w:ascii="Arial" w:hAnsi="Arial" w:cs="Arial"/>
          <w:b/>
          <w:bCs/>
          <w:color w:val="000000"/>
          <w:sz w:val="18"/>
          <w:szCs w:val="18"/>
        </w:rPr>
        <w:t>Izvajanje zimske službe na lokalnih cestah, javnih poteh in javnih površinah v občini Gornja Radgona za obdobje štirih let (od sezone 2017/2018 do sezone 2020/2021)</w:t>
      </w:r>
    </w:p>
    <w:p w:rsidR="00A72E45" w:rsidRDefault="002E45A2">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A72E45" w:rsidRDefault="002E45A2">
      <w:pPr>
        <w:spacing w:before="225" w:after="225" w:line="240" w:lineRule="auto"/>
        <w:jc w:val="both"/>
      </w:pPr>
      <w:r>
        <w:rPr>
          <w:rFonts w:ascii="Arial" w:hAnsi="Arial" w:cs="Arial"/>
          <w:color w:val="000000"/>
          <w:sz w:val="18"/>
          <w:szCs w:val="18"/>
        </w:rPr>
        <w:t> </w:t>
      </w:r>
    </w:p>
    <w:p w:rsidR="00A72E45" w:rsidRDefault="002E45A2">
      <w:pPr>
        <w:spacing w:before="225" w:after="225" w:line="240" w:lineRule="auto"/>
        <w:jc w:val="both"/>
      </w:pPr>
      <w:r>
        <w:rPr>
          <w:rFonts w:ascii="Arial" w:hAnsi="Arial" w:cs="Arial"/>
          <w:color w:val="000000"/>
          <w:sz w:val="18"/>
          <w:szCs w:val="18"/>
        </w:rPr>
        <w:t>Naročnika KOMUNALA RADGONA d.o.o. pooblaščamo, da izpolni priloženo menico z zneskom v višini </w:t>
      </w:r>
      <w:r>
        <w:rPr>
          <w:rFonts w:ascii="Arial" w:hAnsi="Arial" w:cs="Arial"/>
          <w:b/>
          <w:bCs/>
          <w:color w:val="000000"/>
          <w:sz w:val="18"/>
          <w:szCs w:val="18"/>
        </w:rPr>
        <w:t>najmanj 1.800,00 EUR</w:t>
      </w:r>
    </w:p>
    <w:p w:rsidR="00A72E45" w:rsidRDefault="002E45A2">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9178"/>
      </w:tblGrid>
      <w:tr w:rsidR="00A72E45">
        <w:tc>
          <w:tcPr>
            <w:tcW w:w="0" w:type="auto"/>
            <w:tcMar>
              <w:top w:w="0" w:type="auto"/>
              <w:bottom w:w="0" w:type="auto"/>
            </w:tcMar>
          </w:tcPr>
          <w:p w:rsidR="00A72E45" w:rsidRDefault="002E45A2" w:rsidP="00322D1E">
            <w:pPr>
              <w:numPr>
                <w:ilvl w:val="0"/>
                <w:numId w:val="27"/>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rsidR="00A72E45" w:rsidRDefault="002E45A2" w:rsidP="00322D1E">
            <w:pPr>
              <w:numPr>
                <w:ilvl w:val="0"/>
                <w:numId w:val="27"/>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rsidR="00A72E45" w:rsidRDefault="002E45A2" w:rsidP="00322D1E">
            <w:pPr>
              <w:numPr>
                <w:ilvl w:val="0"/>
                <w:numId w:val="27"/>
              </w:numPr>
              <w:rPr>
                <w:rFonts w:ascii="Arial" w:hAnsi="Arial" w:cs="Arial"/>
                <w:color w:val="000000"/>
                <w:sz w:val="18"/>
                <w:szCs w:val="18"/>
              </w:rPr>
            </w:pPr>
            <w:r>
              <w:rPr>
                <w:rFonts w:ascii="Arial" w:hAnsi="Arial" w:cs="Arial"/>
                <w:color w:val="000000"/>
                <w:sz w:val="18"/>
                <w:szCs w:val="18"/>
              </w:rPr>
              <w:t>ne soglašamo z odpravo napak v ponudbi ali</w:t>
            </w:r>
          </w:p>
          <w:p w:rsidR="00A72E45" w:rsidRDefault="002E45A2" w:rsidP="00322D1E">
            <w:pPr>
              <w:numPr>
                <w:ilvl w:val="0"/>
                <w:numId w:val="27"/>
              </w:numPr>
              <w:rPr>
                <w:rFonts w:ascii="Arial" w:hAnsi="Arial" w:cs="Arial"/>
                <w:color w:val="000000"/>
                <w:sz w:val="18"/>
                <w:szCs w:val="18"/>
              </w:rPr>
            </w:pPr>
            <w:r>
              <w:rPr>
                <w:rFonts w:ascii="Arial" w:hAnsi="Arial" w:cs="Arial"/>
                <w:color w:val="000000"/>
                <w:sz w:val="18"/>
                <w:szCs w:val="18"/>
              </w:rPr>
              <w:t>ne sklenemo pogodbe v določenem roku ali</w:t>
            </w:r>
          </w:p>
          <w:p w:rsidR="00A72E45" w:rsidRDefault="002E45A2" w:rsidP="00322D1E">
            <w:pPr>
              <w:numPr>
                <w:ilvl w:val="0"/>
                <w:numId w:val="27"/>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rsidR="00A72E45" w:rsidRDefault="002E45A2">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resnost ponudbe po predmetnem naročilu, t.j. najkasneje do </w:t>
      </w:r>
      <w:r w:rsidR="00154AAB">
        <w:rPr>
          <w:rFonts w:ascii="Arial" w:hAnsi="Arial" w:cs="Arial"/>
          <w:color w:val="000000"/>
          <w:sz w:val="18"/>
          <w:szCs w:val="18"/>
        </w:rPr>
        <w:t>26. 11. 2017</w:t>
      </w:r>
      <w:r>
        <w:rPr>
          <w:rFonts w:ascii="Arial" w:hAnsi="Arial" w:cs="Arial"/>
          <w:color w:val="000000"/>
          <w:sz w:val="18"/>
          <w:szCs w:val="18"/>
        </w:rPr>
        <w:t>.</w:t>
      </w:r>
    </w:p>
    <w:p w:rsidR="00A72E45" w:rsidRDefault="002E45A2">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rsidR="00A72E45" w:rsidRDefault="002E45A2">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rsidR="00A72E45" w:rsidRDefault="002E45A2">
      <w:pPr>
        <w:spacing w:before="225" w:after="225" w:line="240" w:lineRule="auto"/>
        <w:jc w:val="both"/>
      </w:pPr>
      <w:r>
        <w:rPr>
          <w:rFonts w:ascii="Arial" w:hAnsi="Arial" w:cs="Arial"/>
          <w:color w:val="000000"/>
          <w:sz w:val="18"/>
          <w:szCs w:val="18"/>
        </w:rPr>
        <w:t>Priloga: </w:t>
      </w:r>
    </w:p>
    <w:p w:rsidR="00A72E45" w:rsidRDefault="002E45A2">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A72E45">
        <w:tc>
          <w:tcPr>
            <w:tcW w:w="4080" w:type="dxa"/>
            <w:tcMar>
              <w:top w:w="75" w:type="dxa"/>
              <w:bottom w:w="75" w:type="dxa"/>
            </w:tcMar>
            <w:vAlign w:val="center"/>
          </w:tcPr>
          <w:p w:rsidR="00A72E45" w:rsidRDefault="002E45A2">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A72E45" w:rsidRDefault="002E45A2">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A72E45">
        <w:tc>
          <w:tcPr>
            <w:tcW w:w="4080" w:type="dxa"/>
            <w:tcMar>
              <w:top w:w="75" w:type="dxa"/>
              <w:bottom w:w="75" w:type="dxa"/>
            </w:tcMar>
            <w:vAlign w:val="center"/>
          </w:tcPr>
          <w:p w:rsidR="00A72E45" w:rsidRDefault="002E45A2">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A72E45" w:rsidRDefault="00A72E45"/>
          <w:p w:rsidR="00A72E45" w:rsidRDefault="002E45A2">
            <w:pPr>
              <w:jc w:val="center"/>
            </w:pPr>
            <w:r>
              <w:rPr>
                <w:rFonts w:ascii="Arial" w:hAnsi="Arial" w:cs="Arial"/>
                <w:color w:val="A9A9A9"/>
                <w:position w:val="-2"/>
                <w:sz w:val="18"/>
                <w:szCs w:val="18"/>
              </w:rPr>
              <w:t>(žig in podpis)</w:t>
            </w:r>
          </w:p>
        </w:tc>
      </w:tr>
    </w:tbl>
    <w:p w:rsidR="00A72E45" w:rsidRDefault="002E45A2">
      <w:pPr>
        <w:spacing w:before="225" w:after="225" w:line="240" w:lineRule="auto"/>
        <w:jc w:val="both"/>
      </w:pPr>
      <w:r>
        <w:rPr>
          <w:rFonts w:ascii="Arial" w:hAnsi="Arial" w:cs="Arial"/>
          <w:color w:val="000000"/>
          <w:sz w:val="18"/>
          <w:szCs w:val="18"/>
        </w:rPr>
        <w:t> </w:t>
      </w:r>
    </w:p>
    <w:p w:rsidR="00A72E45" w:rsidRDefault="002E45A2">
      <w:pPr>
        <w:spacing w:before="225" w:after="225" w:line="240" w:lineRule="auto"/>
        <w:jc w:val="both"/>
      </w:pPr>
      <w:r>
        <w:rPr>
          <w:rFonts w:ascii="Arial" w:hAnsi="Arial" w:cs="Arial"/>
          <w:color w:val="000000"/>
          <w:sz w:val="18"/>
          <w:szCs w:val="18"/>
        </w:rPr>
        <w:t> </w:t>
      </w:r>
    </w:p>
    <w:p w:rsidR="00A72E45" w:rsidRDefault="00A72E45">
      <w:pPr>
        <w:sectPr w:rsidR="00A72E45" w:rsidSect="002E45A2">
          <w:footerReference w:type="default" r:id="rId18"/>
          <w:pgSz w:w="11906" w:h="16838"/>
          <w:pgMar w:top="1418" w:right="1418" w:bottom="1418" w:left="1418" w:header="567" w:footer="596" w:gutter="0"/>
          <w:cols w:space="708"/>
          <w:docGrid w:linePitch="360"/>
        </w:sectPr>
      </w:pPr>
    </w:p>
    <w:p w:rsidR="002E45A2" w:rsidRDefault="002E45A2" w:rsidP="002E45A2">
      <w:pPr>
        <w:spacing w:after="0"/>
        <w:jc w:val="right"/>
        <w:rPr>
          <w:rFonts w:ascii="Arial" w:hAnsi="Arial" w:cs="Arial"/>
          <w:sz w:val="18"/>
          <w:szCs w:val="18"/>
        </w:rPr>
      </w:pPr>
      <w:r>
        <w:rPr>
          <w:rFonts w:ascii="Arial" w:hAnsi="Arial" w:cs="Arial"/>
          <w:sz w:val="18"/>
          <w:szCs w:val="18"/>
        </w:rPr>
        <w:lastRenderedPageBreak/>
        <w:t>Obrazec št: 11</w:t>
      </w:r>
    </w:p>
    <w:p w:rsidR="0009612D" w:rsidRPr="00590863" w:rsidRDefault="0009612D" w:rsidP="002E45A2">
      <w:pPr>
        <w:spacing w:after="0"/>
        <w:jc w:val="right"/>
        <w:rPr>
          <w:rFonts w:ascii="Arial" w:hAnsi="Arial" w:cs="Arial"/>
          <w:sz w:val="18"/>
          <w:szCs w:val="18"/>
        </w:rPr>
      </w:pPr>
    </w:p>
    <w:p w:rsidR="002E45A2" w:rsidRDefault="002E45A2" w:rsidP="002E45A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2E45A2" w:rsidRDefault="002E45A2" w:rsidP="002E45A2">
      <w:pPr>
        <w:spacing w:after="120"/>
        <w:rPr>
          <w:rFonts w:ascii="Arial" w:hAnsi="Arial" w:cs="Arial"/>
        </w:rPr>
      </w:pPr>
    </w:p>
    <w:p w:rsidR="002E45A2" w:rsidRDefault="002E45A2" w:rsidP="002E45A2">
      <w:pPr>
        <w:spacing w:before="225" w:after="225" w:line="240" w:lineRule="auto"/>
        <w:jc w:val="center"/>
      </w:pPr>
      <w:r>
        <w:rPr>
          <w:rFonts w:ascii="Arial" w:hAnsi="Arial" w:cs="Arial"/>
          <w:b/>
          <w:bCs/>
          <w:color w:val="000000"/>
          <w:sz w:val="24"/>
          <w:szCs w:val="24"/>
        </w:rPr>
        <w:t>MENIČNA IZJAVA</w:t>
      </w:r>
    </w:p>
    <w:p w:rsidR="002E45A2" w:rsidRDefault="002E45A2" w:rsidP="002E45A2">
      <w:pPr>
        <w:spacing w:before="225" w:after="225" w:line="240" w:lineRule="auto"/>
        <w:jc w:val="center"/>
      </w:pPr>
      <w:r>
        <w:rPr>
          <w:rFonts w:ascii="Arial" w:hAnsi="Arial" w:cs="Arial"/>
          <w:color w:val="000000"/>
          <w:sz w:val="21"/>
          <w:szCs w:val="21"/>
        </w:rPr>
        <w:t>s pooblastilom za izpolnitev in unovčenje menice</w:t>
      </w:r>
    </w:p>
    <w:p w:rsidR="002E45A2" w:rsidRDefault="002E45A2" w:rsidP="002E45A2">
      <w:pPr>
        <w:spacing w:before="225" w:after="225" w:line="240" w:lineRule="auto"/>
        <w:jc w:val="both"/>
      </w:pPr>
      <w:r>
        <w:rPr>
          <w:rFonts w:ascii="Arial" w:hAnsi="Arial" w:cs="Arial"/>
          <w:color w:val="000000"/>
          <w:sz w:val="18"/>
          <w:szCs w:val="18"/>
        </w:rPr>
        <w:t> </w:t>
      </w:r>
    </w:p>
    <w:p w:rsidR="002E45A2" w:rsidRDefault="002E45A2" w:rsidP="002E45A2">
      <w:pPr>
        <w:spacing w:before="225" w:after="225" w:line="240" w:lineRule="auto"/>
        <w:jc w:val="both"/>
      </w:pPr>
      <w:r>
        <w:rPr>
          <w:rFonts w:ascii="Arial" w:hAnsi="Arial" w:cs="Arial"/>
          <w:color w:val="000000"/>
          <w:sz w:val="18"/>
          <w:szCs w:val="18"/>
        </w:rPr>
        <w:t xml:space="preserve">Naročniku KOMUNALA RADGONA d.o.o., Partizanska cesta 13, 9250 Gornja Radgona,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2E45A2" w:rsidRDefault="002E45A2" w:rsidP="002E45A2">
      <w:pPr>
        <w:spacing w:before="225" w:after="225" w:line="240" w:lineRule="auto"/>
        <w:jc w:val="center"/>
      </w:pPr>
      <w:r>
        <w:rPr>
          <w:rFonts w:ascii="Arial" w:hAnsi="Arial" w:cs="Arial"/>
          <w:b/>
          <w:bCs/>
          <w:color w:val="000000"/>
          <w:sz w:val="18"/>
          <w:szCs w:val="18"/>
        </w:rPr>
        <w:t>Izvajanje zimske službe na lokalnih cestah, javnih poteh in javnih površinah v občini Gornja Radgona za obdobje štirih let (od sezone 2017/2018 do sezone 2020/2021)</w:t>
      </w:r>
    </w:p>
    <w:p w:rsidR="002E45A2" w:rsidRDefault="002E45A2" w:rsidP="002E45A2">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2E45A2" w:rsidRDefault="002E45A2" w:rsidP="002E45A2">
      <w:pPr>
        <w:spacing w:before="225" w:after="225" w:line="240" w:lineRule="auto"/>
        <w:jc w:val="both"/>
      </w:pPr>
      <w:r>
        <w:rPr>
          <w:rFonts w:ascii="Arial" w:hAnsi="Arial" w:cs="Arial"/>
          <w:color w:val="000000"/>
          <w:sz w:val="18"/>
          <w:szCs w:val="18"/>
        </w:rPr>
        <w:t xml:space="preserve"> Naročnika KOMUNALA RADGONA d.o.o.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rsidR="002E45A2" w:rsidRDefault="002E45A2" w:rsidP="002E45A2">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2E45A2" w:rsidRDefault="002E45A2" w:rsidP="002E45A2">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rsidR="002E45A2" w:rsidRDefault="002E45A2" w:rsidP="002E45A2">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2E45A2" w:rsidRDefault="002E45A2" w:rsidP="002E45A2">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2E45A2" w:rsidRDefault="002E45A2" w:rsidP="002E45A2">
      <w:pPr>
        <w:spacing w:before="225" w:after="225" w:line="240" w:lineRule="auto"/>
        <w:jc w:val="both"/>
      </w:pPr>
      <w:r>
        <w:rPr>
          <w:rFonts w:ascii="Arial" w:hAnsi="Arial" w:cs="Arial"/>
          <w:color w:val="000000"/>
          <w:sz w:val="18"/>
          <w:szCs w:val="18"/>
        </w:rPr>
        <w:t> </w:t>
      </w:r>
    </w:p>
    <w:p w:rsidR="002E45A2" w:rsidRDefault="002E45A2" w:rsidP="002E45A2">
      <w:pPr>
        <w:spacing w:before="225" w:after="225" w:line="240" w:lineRule="auto"/>
        <w:jc w:val="both"/>
      </w:pPr>
      <w:r>
        <w:rPr>
          <w:rFonts w:ascii="Arial" w:hAnsi="Arial" w:cs="Arial"/>
          <w:color w:val="000000"/>
          <w:sz w:val="18"/>
          <w:szCs w:val="18"/>
        </w:rPr>
        <w:t>Priloga: </w:t>
      </w:r>
    </w:p>
    <w:p w:rsidR="002E45A2" w:rsidRDefault="002E45A2" w:rsidP="002E45A2">
      <w:pPr>
        <w:spacing w:before="225" w:after="225" w:line="240" w:lineRule="auto"/>
        <w:jc w:val="both"/>
      </w:pPr>
      <w:r>
        <w:rPr>
          <w:rFonts w:ascii="Arial" w:hAnsi="Arial" w:cs="Arial"/>
          <w:color w:val="000000"/>
          <w:sz w:val="18"/>
          <w:szCs w:val="18"/>
        </w:rPr>
        <w:t xml:space="preserve">- </w:t>
      </w:r>
      <w:proofErr w:type="spellStart"/>
      <w:r>
        <w:rPr>
          <w:rFonts w:ascii="Arial" w:hAnsi="Arial" w:cs="Arial"/>
          <w:color w:val="000000"/>
          <w:sz w:val="18"/>
          <w:szCs w:val="18"/>
        </w:rPr>
        <w:t>bianco</w:t>
      </w:r>
      <w:proofErr w:type="spellEnd"/>
      <w:r>
        <w:rPr>
          <w:rFonts w:ascii="Arial" w:hAnsi="Arial" w:cs="Arial"/>
          <w:color w:val="000000"/>
          <w:sz w:val="18"/>
          <w:szCs w:val="18"/>
        </w:rPr>
        <w:t xml:space="preserve"> menica, podpisana in žigosana</w:t>
      </w:r>
    </w:p>
    <w:p w:rsidR="002E45A2" w:rsidRDefault="002E45A2" w:rsidP="002E45A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2E45A2" w:rsidTr="002E45A2">
        <w:tc>
          <w:tcPr>
            <w:tcW w:w="2500" w:type="pct"/>
            <w:tcMar>
              <w:top w:w="75" w:type="dxa"/>
              <w:bottom w:w="75" w:type="dxa"/>
            </w:tcMar>
            <w:vAlign w:val="center"/>
          </w:tcPr>
          <w:p w:rsidR="002E45A2" w:rsidRDefault="002E45A2" w:rsidP="002E45A2">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2E45A2" w:rsidRDefault="002E45A2" w:rsidP="002E45A2">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E45A2" w:rsidTr="002E45A2">
        <w:tc>
          <w:tcPr>
            <w:tcW w:w="2500" w:type="pct"/>
            <w:tcMar>
              <w:top w:w="75" w:type="dxa"/>
              <w:bottom w:w="75" w:type="dxa"/>
            </w:tcMar>
            <w:vAlign w:val="center"/>
          </w:tcPr>
          <w:p w:rsidR="002E45A2" w:rsidRDefault="002E45A2" w:rsidP="002E45A2">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2E45A2" w:rsidRDefault="002E45A2" w:rsidP="002E45A2"/>
          <w:p w:rsidR="002E45A2" w:rsidRDefault="002E45A2" w:rsidP="002E45A2">
            <w:pPr>
              <w:jc w:val="center"/>
            </w:pPr>
            <w:r>
              <w:rPr>
                <w:rFonts w:ascii="Arial" w:hAnsi="Arial" w:cs="Arial"/>
                <w:color w:val="A9A9A9"/>
                <w:position w:val="-2"/>
                <w:sz w:val="18"/>
                <w:szCs w:val="18"/>
              </w:rPr>
              <w:t>(žig in podpis)</w:t>
            </w:r>
          </w:p>
        </w:tc>
      </w:tr>
    </w:tbl>
    <w:p w:rsidR="002E45A2" w:rsidRDefault="002E45A2">
      <w:pPr>
        <w:rPr>
          <w:rFonts w:ascii="Arial" w:hAnsi="Arial" w:cs="Arial"/>
          <w:sz w:val="18"/>
          <w:szCs w:val="18"/>
        </w:rPr>
      </w:pPr>
    </w:p>
    <w:p w:rsidR="002E45A2" w:rsidRDefault="002E45A2" w:rsidP="002E45A2">
      <w:pPr>
        <w:spacing w:after="0"/>
        <w:jc w:val="right"/>
        <w:rPr>
          <w:rFonts w:ascii="Arial" w:hAnsi="Arial" w:cs="Arial"/>
          <w:sz w:val="18"/>
          <w:szCs w:val="18"/>
        </w:rPr>
      </w:pPr>
    </w:p>
    <w:p w:rsidR="002E45A2" w:rsidRDefault="002E45A2" w:rsidP="002E45A2">
      <w:pPr>
        <w:spacing w:after="0"/>
        <w:jc w:val="right"/>
        <w:rPr>
          <w:rFonts w:ascii="Arial" w:hAnsi="Arial" w:cs="Arial"/>
          <w:sz w:val="18"/>
          <w:szCs w:val="18"/>
        </w:rPr>
      </w:pPr>
    </w:p>
    <w:p w:rsidR="002E45A2" w:rsidRDefault="002E45A2" w:rsidP="002E45A2">
      <w:pPr>
        <w:spacing w:after="0"/>
        <w:jc w:val="right"/>
        <w:rPr>
          <w:rFonts w:ascii="Arial" w:hAnsi="Arial" w:cs="Arial"/>
          <w:sz w:val="18"/>
          <w:szCs w:val="18"/>
        </w:rPr>
      </w:pPr>
    </w:p>
    <w:p w:rsidR="002E45A2" w:rsidRDefault="002E45A2" w:rsidP="002E45A2">
      <w:pPr>
        <w:spacing w:after="0"/>
        <w:jc w:val="right"/>
        <w:rPr>
          <w:rFonts w:ascii="Arial" w:hAnsi="Arial" w:cs="Arial"/>
          <w:sz w:val="18"/>
          <w:szCs w:val="18"/>
        </w:rPr>
      </w:pPr>
    </w:p>
    <w:p w:rsidR="002E45A2" w:rsidRDefault="002E45A2" w:rsidP="002E45A2">
      <w:pPr>
        <w:spacing w:after="0"/>
        <w:jc w:val="right"/>
        <w:rPr>
          <w:rFonts w:ascii="Arial" w:hAnsi="Arial" w:cs="Arial"/>
          <w:sz w:val="18"/>
          <w:szCs w:val="18"/>
        </w:rPr>
      </w:pPr>
    </w:p>
    <w:p w:rsidR="002E45A2" w:rsidRDefault="002E45A2" w:rsidP="002E45A2">
      <w:pPr>
        <w:spacing w:after="0"/>
        <w:jc w:val="right"/>
        <w:rPr>
          <w:rFonts w:ascii="Arial" w:hAnsi="Arial" w:cs="Arial"/>
          <w:sz w:val="18"/>
          <w:szCs w:val="18"/>
        </w:rPr>
      </w:pPr>
    </w:p>
    <w:p w:rsidR="002E45A2" w:rsidRDefault="002E45A2" w:rsidP="002E45A2">
      <w:pPr>
        <w:spacing w:after="0"/>
        <w:jc w:val="right"/>
        <w:rPr>
          <w:rFonts w:ascii="Arial" w:hAnsi="Arial" w:cs="Arial"/>
          <w:sz w:val="18"/>
          <w:szCs w:val="18"/>
        </w:rPr>
      </w:pPr>
    </w:p>
    <w:p w:rsidR="002E45A2" w:rsidRDefault="002E45A2" w:rsidP="002E45A2">
      <w:pPr>
        <w:spacing w:after="0"/>
        <w:jc w:val="right"/>
        <w:rPr>
          <w:rFonts w:ascii="Arial" w:hAnsi="Arial" w:cs="Arial"/>
          <w:sz w:val="18"/>
          <w:szCs w:val="18"/>
        </w:rPr>
      </w:pPr>
    </w:p>
    <w:p w:rsidR="002E45A2" w:rsidRDefault="002E45A2" w:rsidP="002E45A2">
      <w:pPr>
        <w:spacing w:after="0"/>
        <w:jc w:val="right"/>
        <w:rPr>
          <w:rFonts w:ascii="Arial" w:hAnsi="Arial" w:cs="Arial"/>
          <w:sz w:val="18"/>
          <w:szCs w:val="18"/>
        </w:rPr>
      </w:pPr>
    </w:p>
    <w:p w:rsidR="002E45A2" w:rsidRPr="00590863" w:rsidRDefault="002E45A2" w:rsidP="002E45A2">
      <w:pPr>
        <w:spacing w:after="0"/>
        <w:jc w:val="right"/>
        <w:rPr>
          <w:rFonts w:ascii="Arial" w:hAnsi="Arial" w:cs="Arial"/>
          <w:sz w:val="18"/>
          <w:szCs w:val="18"/>
        </w:rPr>
      </w:pPr>
      <w:r>
        <w:rPr>
          <w:rFonts w:ascii="Arial" w:hAnsi="Arial" w:cs="Arial"/>
          <w:sz w:val="18"/>
          <w:szCs w:val="18"/>
        </w:rPr>
        <w:lastRenderedPageBreak/>
        <w:t>Obrazec št: 12</w:t>
      </w:r>
    </w:p>
    <w:p w:rsidR="002E45A2" w:rsidRPr="00252358" w:rsidRDefault="002E45A2" w:rsidP="002E45A2"/>
    <w:p w:rsidR="002E45A2" w:rsidRDefault="002E45A2" w:rsidP="002E45A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rsidR="00A72E45" w:rsidRDefault="002E45A2">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rsidR="00A72E45" w:rsidRDefault="002E45A2">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A72E45">
        <w:tc>
          <w:tcPr>
            <w:tcW w:w="0" w:type="auto"/>
            <w:tcMar>
              <w:top w:w="0" w:type="auto"/>
              <w:bottom w:w="0" w:type="auto"/>
            </w:tcMar>
          </w:tcPr>
          <w:p w:rsidR="00A72E45" w:rsidRDefault="002E45A2" w:rsidP="00322D1E">
            <w:pPr>
              <w:numPr>
                <w:ilvl w:val="0"/>
                <w:numId w:val="28"/>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A72E45" w:rsidRDefault="002E45A2" w:rsidP="00322D1E">
            <w:pPr>
              <w:numPr>
                <w:ilvl w:val="0"/>
                <w:numId w:val="28"/>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A72E45" w:rsidRDefault="002E45A2" w:rsidP="00322D1E">
            <w:pPr>
              <w:numPr>
                <w:ilvl w:val="0"/>
                <w:numId w:val="28"/>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rsidR="00A72E45" w:rsidRDefault="002E45A2" w:rsidP="00322D1E">
            <w:pPr>
              <w:numPr>
                <w:ilvl w:val="0"/>
                <w:numId w:val="28"/>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rsidR="00A72E45" w:rsidRDefault="002E45A2" w:rsidP="00322D1E">
            <w:pPr>
              <w:numPr>
                <w:ilvl w:val="0"/>
                <w:numId w:val="28"/>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A72E45" w:rsidRDefault="002E45A2" w:rsidP="00322D1E">
            <w:pPr>
              <w:numPr>
                <w:ilvl w:val="0"/>
                <w:numId w:val="2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A72E45" w:rsidRDefault="002E45A2" w:rsidP="00322D1E">
            <w:pPr>
              <w:numPr>
                <w:ilvl w:val="0"/>
                <w:numId w:val="2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A72E45" w:rsidRDefault="002E45A2">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A72E45" w:rsidRDefault="002E45A2">
      <w:pPr>
        <w:spacing w:before="225" w:after="225" w:line="240" w:lineRule="auto"/>
        <w:jc w:val="center"/>
      </w:pPr>
      <w:r>
        <w:rPr>
          <w:rFonts w:ascii="Arial" w:hAnsi="Arial" w:cs="Arial"/>
          <w:b/>
          <w:bCs/>
          <w:color w:val="000000"/>
          <w:sz w:val="21"/>
          <w:szCs w:val="21"/>
        </w:rPr>
        <w:t>in</w:t>
      </w:r>
    </w:p>
    <w:p w:rsidR="00A72E45" w:rsidRDefault="002E45A2">
      <w:pPr>
        <w:spacing w:before="225" w:after="225" w:line="240" w:lineRule="auto"/>
        <w:jc w:val="center"/>
      </w:pPr>
      <w:r>
        <w:rPr>
          <w:rFonts w:ascii="Arial" w:hAnsi="Arial" w:cs="Arial"/>
          <w:b/>
          <w:bCs/>
          <w:color w:val="000000"/>
          <w:sz w:val="21"/>
          <w:szCs w:val="21"/>
        </w:rPr>
        <w:t>POOBLASTILO</w:t>
      </w:r>
    </w:p>
    <w:p w:rsidR="00A72E45" w:rsidRDefault="002E45A2">
      <w:pPr>
        <w:spacing w:before="225" w:after="225" w:line="240" w:lineRule="auto"/>
        <w:jc w:val="both"/>
      </w:pPr>
      <w:r>
        <w:rPr>
          <w:rFonts w:ascii="Arial" w:hAnsi="Arial" w:cs="Arial"/>
          <w:color w:val="000000"/>
          <w:sz w:val="18"/>
          <w:szCs w:val="18"/>
        </w:rPr>
        <w:t>Pooblaščamo naročnika KOMUNALA RADGONA d.o.o.,Partizanska cesta 13, 9250 Gornja Radgona,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A72E45">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r>
      <w:tr w:rsidR="00A72E45">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r>
      <w:tr w:rsidR="00A72E45">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r>
      <w:tr w:rsidR="00A72E45">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r>
      <w:tr w:rsidR="00A72E45">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72E45" w:rsidRDefault="002E45A2">
            <w:r>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A72E45">
        <w:tc>
          <w:tcPr>
            <w:tcW w:w="4080" w:type="dxa"/>
            <w:tcMar>
              <w:top w:w="75" w:type="dxa"/>
              <w:bottom w:w="75" w:type="dxa"/>
            </w:tcMar>
            <w:vAlign w:val="center"/>
          </w:tcPr>
          <w:p w:rsidR="00A72E45" w:rsidRDefault="002E45A2">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rsidR="00A72E45" w:rsidRDefault="002E45A2">
            <w:r>
              <w:rPr>
                <w:rFonts w:ascii="Arial" w:hAnsi="Arial" w:cs="Arial"/>
                <w:color w:val="000000"/>
                <w:position w:val="-2"/>
                <w:sz w:val="18"/>
                <w:szCs w:val="18"/>
              </w:rPr>
              <w:t>Ime in priimek: _____________________</w:t>
            </w:r>
          </w:p>
        </w:tc>
      </w:tr>
      <w:tr w:rsidR="00A72E45">
        <w:tc>
          <w:tcPr>
            <w:tcW w:w="4080" w:type="dxa"/>
            <w:tcMar>
              <w:top w:w="75" w:type="dxa"/>
              <w:bottom w:w="75" w:type="dxa"/>
            </w:tcMar>
            <w:vAlign w:val="center"/>
          </w:tcPr>
          <w:p w:rsidR="00A72E45" w:rsidRDefault="002E45A2">
            <w:r>
              <w:rPr>
                <w:rFonts w:ascii="Arial" w:hAnsi="Arial" w:cs="Arial"/>
                <w:color w:val="000000"/>
                <w:position w:val="-2"/>
                <w:sz w:val="18"/>
                <w:szCs w:val="18"/>
              </w:rPr>
              <w:t> </w:t>
            </w:r>
          </w:p>
        </w:tc>
        <w:tc>
          <w:tcPr>
            <w:tcW w:w="0" w:type="auto"/>
            <w:tcMar>
              <w:top w:w="75" w:type="dxa"/>
              <w:bottom w:w="75" w:type="dxa"/>
            </w:tcMar>
            <w:vAlign w:val="center"/>
          </w:tcPr>
          <w:p w:rsidR="00A72E45" w:rsidRDefault="00A72E45"/>
          <w:p w:rsidR="00A72E45" w:rsidRDefault="002E45A2">
            <w:pPr>
              <w:jc w:val="center"/>
            </w:pPr>
            <w:r>
              <w:rPr>
                <w:rFonts w:ascii="Arial" w:hAnsi="Arial" w:cs="Arial"/>
                <w:color w:val="A9A9A9"/>
                <w:position w:val="-2"/>
                <w:sz w:val="18"/>
                <w:szCs w:val="18"/>
              </w:rPr>
              <w:t>(žig in podpis)</w:t>
            </w:r>
          </w:p>
        </w:tc>
      </w:tr>
    </w:tbl>
    <w:p w:rsidR="00A72E45" w:rsidRDefault="002E45A2" w:rsidP="0009612D">
      <w:pPr>
        <w:spacing w:before="225" w:after="225" w:line="240" w:lineRule="auto"/>
        <w:jc w:val="both"/>
      </w:pPr>
      <w:r>
        <w:rPr>
          <w:rFonts w:ascii="Arial" w:hAnsi="Arial" w:cs="Arial"/>
          <w:color w:val="000000"/>
          <w:sz w:val="18"/>
          <w:szCs w:val="18"/>
        </w:rPr>
        <w:lastRenderedPageBreak/>
        <w:t> </w:t>
      </w:r>
      <w:r>
        <w:rPr>
          <w:rFonts w:ascii="Arial" w:hAnsi="Arial" w:cs="Arial"/>
          <w:b/>
          <w:bCs/>
          <w:i/>
          <w:iCs/>
          <w:color w:val="000000"/>
          <w:sz w:val="18"/>
          <w:szCs w:val="18"/>
        </w:rPr>
        <w:t>NAVODILO: </w:t>
      </w:r>
      <w:r>
        <w:rPr>
          <w:rFonts w:ascii="Arial" w:hAnsi="Arial" w:cs="Arial"/>
          <w:i/>
          <w:iCs/>
          <w:color w:val="000000"/>
          <w:sz w:val="18"/>
          <w:szCs w:val="18"/>
        </w:rPr>
        <w:t>Obrazec se (za vsakega podizvajalca)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prijavo/ponudbo, drugega pa zgolj priloži ponudbi/prijavi in se ne vpenja vanjo. Slednjega lahko naročnik uporabi za preverjanje v uradnih evidencah.</w:t>
      </w:r>
    </w:p>
    <w:p w:rsidR="00A72E45" w:rsidRDefault="00A72E45">
      <w:pPr>
        <w:sectPr w:rsidR="00A72E45" w:rsidSect="002E45A2">
          <w:footerReference w:type="default" r:id="rId19"/>
          <w:pgSz w:w="11906" w:h="16838"/>
          <w:pgMar w:top="1418" w:right="1418" w:bottom="1418" w:left="1418" w:header="567" w:footer="596" w:gutter="0"/>
          <w:cols w:space="708"/>
          <w:docGrid w:linePitch="360"/>
        </w:sectPr>
      </w:pPr>
    </w:p>
    <w:p w:rsidR="002E45A2" w:rsidRPr="00590863" w:rsidRDefault="002E45A2" w:rsidP="002E45A2">
      <w:pPr>
        <w:spacing w:after="0"/>
        <w:jc w:val="right"/>
        <w:rPr>
          <w:rFonts w:ascii="Arial" w:hAnsi="Arial" w:cs="Arial"/>
          <w:sz w:val="18"/>
          <w:szCs w:val="18"/>
        </w:rPr>
      </w:pPr>
      <w:r>
        <w:rPr>
          <w:rFonts w:ascii="Arial" w:hAnsi="Arial" w:cs="Arial"/>
          <w:sz w:val="18"/>
          <w:szCs w:val="18"/>
        </w:rPr>
        <w:lastRenderedPageBreak/>
        <w:t>Obrazec št: 13</w:t>
      </w:r>
    </w:p>
    <w:p w:rsidR="002E45A2" w:rsidRPr="00252358" w:rsidRDefault="002E45A2" w:rsidP="002E45A2"/>
    <w:p w:rsidR="002E45A2" w:rsidRDefault="002E45A2" w:rsidP="002E45A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rsidR="002E45A2" w:rsidRDefault="002E45A2" w:rsidP="002E45A2">
      <w:pPr>
        <w:spacing w:after="120"/>
        <w:rPr>
          <w:rFonts w:ascii="Arial" w:hAnsi="Arial" w:cs="Arial"/>
        </w:rPr>
      </w:pPr>
    </w:p>
    <w:p w:rsidR="00A72E45" w:rsidRDefault="002E45A2">
      <w:pPr>
        <w:spacing w:before="225" w:after="225" w:line="240" w:lineRule="auto"/>
        <w:jc w:val="both"/>
      </w:pPr>
      <w:r>
        <w:rPr>
          <w:rFonts w:ascii="Arial" w:hAnsi="Arial" w:cs="Arial"/>
          <w:color w:val="000000"/>
          <w:sz w:val="18"/>
          <w:szCs w:val="18"/>
        </w:rPr>
        <w:t>V zvezi z javnim naročilom »Izvajanje zimske službe na lokalnih cestah, javnih poteh in javnih površinah v občini Gornja Radgona za obdobje štirih let (od sezone 2017/2018 do sezone 2020/2021)«,</w:t>
      </w:r>
    </w:p>
    <w:p w:rsidR="00A72E45" w:rsidRDefault="002E45A2">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A72E45" w:rsidRDefault="002E45A2">
      <w:pPr>
        <w:spacing w:before="225" w:after="225" w:line="240" w:lineRule="auto"/>
        <w:jc w:val="both"/>
      </w:pPr>
      <w:r>
        <w:rPr>
          <w:rFonts w:ascii="Arial" w:hAnsi="Arial" w:cs="Arial"/>
          <w:color w:val="000000"/>
          <w:sz w:val="18"/>
          <w:szCs w:val="18"/>
        </w:rPr>
        <w:t>Izjavljamo (ustrezno označi):</w:t>
      </w:r>
    </w:p>
    <w:p w:rsidR="00A72E45" w:rsidRDefault="002E45A2">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A72E45" w:rsidRDefault="002E45A2">
      <w:pPr>
        <w:spacing w:before="225" w:after="225" w:line="240" w:lineRule="auto"/>
        <w:jc w:val="both"/>
      </w:pPr>
      <w:r>
        <w:rPr>
          <w:rFonts w:ascii="Arial" w:hAnsi="Arial" w:cs="Arial"/>
          <w:color w:val="000000"/>
          <w:sz w:val="18"/>
          <w:szCs w:val="18"/>
        </w:rPr>
        <w:t>[   ] NE zahtevamo izvedbe neposrednih plačil.</w:t>
      </w:r>
    </w:p>
    <w:p w:rsidR="00A72E45" w:rsidRDefault="002E45A2">
      <w:pPr>
        <w:spacing w:before="225" w:after="225" w:line="240" w:lineRule="auto"/>
        <w:jc w:val="both"/>
      </w:pPr>
      <w:r>
        <w:rPr>
          <w:rFonts w:ascii="Arial" w:hAnsi="Arial" w:cs="Arial"/>
          <w:color w:val="000000"/>
          <w:sz w:val="18"/>
          <w:szCs w:val="18"/>
        </w:rPr>
        <w:t> </w:t>
      </w:r>
    </w:p>
    <w:p w:rsidR="00A72E45" w:rsidRDefault="002E45A2">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72E45">
        <w:tc>
          <w:tcPr>
            <w:tcW w:w="4080" w:type="dxa"/>
            <w:tcMar>
              <w:top w:w="75" w:type="dxa"/>
              <w:bottom w:w="75" w:type="dxa"/>
            </w:tcMar>
            <w:vAlign w:val="center"/>
          </w:tcPr>
          <w:p w:rsidR="00A72E45" w:rsidRDefault="002E45A2">
            <w:r>
              <w:rPr>
                <w:rFonts w:ascii="Arial" w:hAnsi="Arial" w:cs="Arial"/>
                <w:color w:val="000000"/>
                <w:position w:val="-2"/>
                <w:sz w:val="18"/>
                <w:szCs w:val="18"/>
              </w:rPr>
              <w:t>Kraj in datum:</w:t>
            </w:r>
          </w:p>
        </w:tc>
        <w:tc>
          <w:tcPr>
            <w:tcW w:w="0" w:type="auto"/>
            <w:tcMar>
              <w:top w:w="75" w:type="dxa"/>
              <w:bottom w:w="75" w:type="dxa"/>
            </w:tcMar>
            <w:vAlign w:val="center"/>
          </w:tcPr>
          <w:p w:rsidR="00A72E45" w:rsidRDefault="002E45A2">
            <w:r>
              <w:rPr>
                <w:rFonts w:ascii="Arial" w:hAnsi="Arial" w:cs="Arial"/>
                <w:color w:val="000000"/>
                <w:position w:val="-2"/>
                <w:sz w:val="18"/>
                <w:szCs w:val="18"/>
              </w:rPr>
              <w:t>Ime in priimek: _____________________</w:t>
            </w:r>
          </w:p>
        </w:tc>
      </w:tr>
      <w:tr w:rsidR="00A72E45">
        <w:tc>
          <w:tcPr>
            <w:tcW w:w="4080" w:type="dxa"/>
            <w:tcMar>
              <w:top w:w="75" w:type="dxa"/>
              <w:bottom w:w="75" w:type="dxa"/>
            </w:tcMar>
            <w:vAlign w:val="center"/>
          </w:tcPr>
          <w:p w:rsidR="00A72E45" w:rsidRDefault="002E45A2">
            <w:r>
              <w:rPr>
                <w:rFonts w:ascii="Arial" w:hAnsi="Arial" w:cs="Arial"/>
                <w:color w:val="000000"/>
                <w:position w:val="-2"/>
                <w:sz w:val="18"/>
                <w:szCs w:val="18"/>
              </w:rPr>
              <w:t> </w:t>
            </w:r>
          </w:p>
        </w:tc>
        <w:tc>
          <w:tcPr>
            <w:tcW w:w="0" w:type="auto"/>
            <w:tcMar>
              <w:top w:w="75" w:type="dxa"/>
              <w:bottom w:w="75" w:type="dxa"/>
            </w:tcMar>
            <w:vAlign w:val="center"/>
          </w:tcPr>
          <w:p w:rsidR="00A72E45" w:rsidRDefault="00A72E45"/>
          <w:p w:rsidR="00A72E45" w:rsidRDefault="002E45A2">
            <w:pPr>
              <w:jc w:val="center"/>
            </w:pPr>
            <w:r>
              <w:rPr>
                <w:rFonts w:ascii="Arial" w:hAnsi="Arial" w:cs="Arial"/>
                <w:color w:val="A9A9A9"/>
                <w:position w:val="-2"/>
                <w:sz w:val="18"/>
                <w:szCs w:val="18"/>
              </w:rPr>
              <w:t>(žig in podpis)</w:t>
            </w:r>
          </w:p>
        </w:tc>
      </w:tr>
    </w:tbl>
    <w:p w:rsidR="00A72E45" w:rsidRDefault="002E45A2">
      <w:pPr>
        <w:spacing w:before="225" w:after="225" w:line="240" w:lineRule="auto"/>
        <w:jc w:val="both"/>
      </w:pPr>
      <w:r>
        <w:rPr>
          <w:rFonts w:ascii="Arial" w:hAnsi="Arial" w:cs="Arial"/>
          <w:color w:val="000000"/>
          <w:sz w:val="18"/>
          <w:szCs w:val="18"/>
        </w:rPr>
        <w:t> </w:t>
      </w:r>
    </w:p>
    <w:p w:rsidR="00A72E45" w:rsidRDefault="002E45A2">
      <w:pPr>
        <w:spacing w:before="225" w:after="225" w:line="240" w:lineRule="auto"/>
        <w:jc w:val="both"/>
      </w:pPr>
      <w:r>
        <w:rPr>
          <w:rFonts w:ascii="Arial" w:hAnsi="Arial" w:cs="Arial"/>
          <w:color w:val="000000"/>
          <w:sz w:val="18"/>
          <w:szCs w:val="18"/>
        </w:rPr>
        <w:t> </w:t>
      </w:r>
    </w:p>
    <w:p w:rsidR="00A72E45" w:rsidRDefault="002E45A2">
      <w:pPr>
        <w:spacing w:before="225" w:after="225" w:line="240" w:lineRule="auto"/>
        <w:jc w:val="both"/>
      </w:pPr>
      <w:r>
        <w:rPr>
          <w:rFonts w:ascii="Arial" w:hAnsi="Arial" w:cs="Arial"/>
          <w:color w:val="000000"/>
          <w:sz w:val="18"/>
          <w:szCs w:val="18"/>
        </w:rPr>
        <w:t> </w:t>
      </w:r>
    </w:p>
    <w:p w:rsidR="00A72E45" w:rsidRDefault="002E45A2">
      <w:pPr>
        <w:spacing w:before="225" w:after="225" w:line="240" w:lineRule="auto"/>
        <w:jc w:val="both"/>
      </w:pPr>
      <w:r>
        <w:rPr>
          <w:rFonts w:ascii="Arial" w:hAnsi="Arial" w:cs="Arial"/>
          <w:b/>
          <w:bCs/>
          <w:i/>
          <w:iCs/>
          <w:color w:val="000000"/>
          <w:sz w:val="18"/>
          <w:szCs w:val="18"/>
          <w:u w:val="single"/>
        </w:rPr>
        <w:t>Opomba:</w:t>
      </w:r>
    </w:p>
    <w:p w:rsidR="00A72E45" w:rsidRDefault="002E45A2">
      <w:pPr>
        <w:spacing w:before="225" w:after="225" w:line="240" w:lineRule="auto"/>
        <w:jc w:val="both"/>
      </w:pPr>
      <w:r>
        <w:rPr>
          <w:rFonts w:ascii="Arial" w:hAnsi="Arial" w:cs="Arial"/>
          <w:i/>
          <w:iCs/>
          <w:color w:val="000000"/>
          <w:sz w:val="18"/>
          <w:szCs w:val="18"/>
        </w:rPr>
        <w:t>V primeru večjega števila podizvajalcev se obrazec fotokopira.</w:t>
      </w:r>
    </w:p>
    <w:p w:rsidR="00A72E45" w:rsidRDefault="00A72E45">
      <w:pPr>
        <w:sectPr w:rsidR="00A72E45" w:rsidSect="002E45A2">
          <w:footerReference w:type="default" r:id="rId20"/>
          <w:pgSz w:w="11906" w:h="16838"/>
          <w:pgMar w:top="1418" w:right="1418" w:bottom="1418" w:left="1418" w:header="567" w:footer="596" w:gutter="0"/>
          <w:cols w:space="708"/>
          <w:docGrid w:linePitch="360"/>
        </w:sectPr>
      </w:pPr>
    </w:p>
    <w:p w:rsidR="002E45A2" w:rsidRPr="00590863" w:rsidRDefault="002E45A2" w:rsidP="002E45A2">
      <w:pPr>
        <w:spacing w:after="0"/>
        <w:jc w:val="right"/>
        <w:rPr>
          <w:rFonts w:ascii="Arial" w:hAnsi="Arial" w:cs="Arial"/>
          <w:sz w:val="18"/>
          <w:szCs w:val="18"/>
        </w:rPr>
      </w:pPr>
      <w:r>
        <w:rPr>
          <w:rFonts w:ascii="Arial" w:hAnsi="Arial" w:cs="Arial"/>
          <w:sz w:val="18"/>
          <w:szCs w:val="18"/>
        </w:rPr>
        <w:lastRenderedPageBreak/>
        <w:t>Obrazec št: 14</w:t>
      </w:r>
    </w:p>
    <w:p w:rsidR="002E45A2" w:rsidRPr="00252358" w:rsidRDefault="002E45A2" w:rsidP="002E45A2"/>
    <w:p w:rsidR="002E45A2" w:rsidRDefault="002E45A2" w:rsidP="002E45A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2E45A2" w:rsidRDefault="002E45A2" w:rsidP="002E45A2">
      <w:pPr>
        <w:spacing w:after="120"/>
        <w:rPr>
          <w:rFonts w:ascii="Arial" w:hAnsi="Arial" w:cs="Arial"/>
        </w:rPr>
      </w:pPr>
    </w:p>
    <w:p w:rsidR="00A72E45" w:rsidRDefault="002E45A2">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Izvajanje zimske službe na lokalnih cestah, javnih poteh in javnih površinah v občini Gornja Radgona za obdobje štirih let (od sezone 2017/2018 do sezone 2020/2021)</w:t>
      </w:r>
      <w:r>
        <w:rPr>
          <w:rFonts w:ascii="Arial" w:hAnsi="Arial" w:cs="Arial"/>
          <w:color w:val="000000"/>
          <w:sz w:val="18"/>
          <w:szCs w:val="18"/>
        </w:rPr>
        <w:t>«,</w:t>
      </w:r>
    </w:p>
    <w:p w:rsidR="00A72E45" w:rsidRDefault="002E45A2">
      <w:pPr>
        <w:spacing w:before="225" w:after="225" w:line="240" w:lineRule="auto"/>
        <w:jc w:val="both"/>
      </w:pPr>
      <w:r>
        <w:rPr>
          <w:rFonts w:ascii="Arial" w:hAnsi="Arial" w:cs="Arial"/>
          <w:color w:val="000000"/>
          <w:sz w:val="18"/>
          <w:szCs w:val="18"/>
        </w:rPr>
        <w:t>izjavljamo, da (ustrezno označi in izpolni):</w:t>
      </w:r>
    </w:p>
    <w:p w:rsidR="00A72E45" w:rsidRDefault="002E45A2">
      <w:pPr>
        <w:spacing w:before="225" w:after="225" w:line="240" w:lineRule="auto"/>
        <w:jc w:val="both"/>
      </w:pPr>
      <w:r>
        <w:rPr>
          <w:rFonts w:ascii="Arial" w:hAnsi="Arial" w:cs="Arial"/>
          <w:b/>
          <w:bCs/>
          <w:color w:val="000000"/>
          <w:sz w:val="18"/>
          <w:szCs w:val="18"/>
        </w:rPr>
        <w:t>[   ] ne nastopamo s podizvajalci</w:t>
      </w:r>
    </w:p>
    <w:p w:rsidR="00A72E45" w:rsidRDefault="002E45A2">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A72E4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A72E45" w:rsidRDefault="002E45A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A72E45" w:rsidRDefault="002E45A2">
            <w:r>
              <w:rPr>
                <w:rFonts w:ascii="Arial" w:hAnsi="Arial" w:cs="Arial"/>
                <w:color w:val="000000"/>
                <w:position w:val="-2"/>
                <w:sz w:val="18"/>
                <w:szCs w:val="18"/>
              </w:rPr>
              <w:t> </w:t>
            </w:r>
          </w:p>
        </w:tc>
      </w:tr>
      <w:tr w:rsidR="00A72E4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A72E45" w:rsidRDefault="002E45A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A72E45" w:rsidRDefault="002E45A2">
            <w:pPr>
              <w:spacing w:before="135" w:after="135"/>
              <w:jc w:val="both"/>
              <w:textAlignment w:val="center"/>
            </w:pPr>
            <w:r>
              <w:rPr>
                <w:rFonts w:ascii="Arial" w:hAnsi="Arial" w:cs="Arial"/>
                <w:color w:val="000000"/>
                <w:position w:val="-2"/>
                <w:sz w:val="18"/>
                <w:szCs w:val="18"/>
              </w:rPr>
              <w:t>Opis del, ki jih bo izvedel podizvajalec:</w:t>
            </w:r>
          </w:p>
          <w:p w:rsidR="00A72E45" w:rsidRDefault="002E45A2">
            <w:pPr>
              <w:spacing w:before="135" w:after="135"/>
              <w:jc w:val="both"/>
              <w:textAlignment w:val="center"/>
            </w:pPr>
            <w:r>
              <w:rPr>
                <w:rFonts w:ascii="Arial" w:hAnsi="Arial" w:cs="Arial"/>
                <w:color w:val="000000"/>
                <w:position w:val="-2"/>
                <w:sz w:val="18"/>
                <w:szCs w:val="18"/>
              </w:rPr>
              <w:t> </w:t>
            </w:r>
          </w:p>
          <w:p w:rsidR="00A72E45" w:rsidRDefault="002E45A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A72E4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A72E45" w:rsidRDefault="002E45A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A72E45" w:rsidRDefault="002E45A2">
            <w:r>
              <w:rPr>
                <w:rFonts w:ascii="Arial" w:hAnsi="Arial" w:cs="Arial"/>
                <w:color w:val="000000"/>
                <w:position w:val="-2"/>
                <w:sz w:val="18"/>
                <w:szCs w:val="18"/>
              </w:rPr>
              <w:t> </w:t>
            </w:r>
          </w:p>
        </w:tc>
      </w:tr>
      <w:tr w:rsidR="00A72E4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A72E45" w:rsidRDefault="002E45A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A72E45" w:rsidRDefault="002E45A2">
            <w:pPr>
              <w:spacing w:before="135" w:after="135"/>
              <w:jc w:val="both"/>
              <w:textAlignment w:val="center"/>
            </w:pPr>
            <w:r>
              <w:rPr>
                <w:rFonts w:ascii="Arial" w:hAnsi="Arial" w:cs="Arial"/>
                <w:color w:val="000000"/>
                <w:position w:val="-2"/>
                <w:sz w:val="18"/>
                <w:szCs w:val="18"/>
              </w:rPr>
              <w:t>Opis del, ki jih bo izvedel podizvajalec:</w:t>
            </w:r>
          </w:p>
          <w:p w:rsidR="00A72E45" w:rsidRDefault="002E45A2">
            <w:pPr>
              <w:spacing w:before="135" w:after="135"/>
              <w:jc w:val="both"/>
              <w:textAlignment w:val="center"/>
            </w:pPr>
            <w:r>
              <w:rPr>
                <w:rFonts w:ascii="Arial" w:hAnsi="Arial" w:cs="Arial"/>
                <w:color w:val="000000"/>
                <w:position w:val="-2"/>
                <w:sz w:val="18"/>
                <w:szCs w:val="18"/>
              </w:rPr>
              <w:t> </w:t>
            </w:r>
          </w:p>
          <w:p w:rsidR="00A72E45" w:rsidRDefault="002E45A2">
            <w:pPr>
              <w:spacing w:before="135" w:after="135"/>
              <w:jc w:val="both"/>
              <w:textAlignment w:val="center"/>
            </w:pPr>
            <w:r>
              <w:rPr>
                <w:rFonts w:ascii="Arial" w:hAnsi="Arial" w:cs="Arial"/>
                <w:color w:val="000000"/>
                <w:position w:val="-2"/>
                <w:sz w:val="18"/>
                <w:szCs w:val="18"/>
              </w:rPr>
              <w:t>% končne ponudbe vrednosti, ki jo bo izvedel podizvajalec: ____</w:t>
            </w:r>
          </w:p>
          <w:p w:rsidR="00A72E45" w:rsidRDefault="002E45A2">
            <w:pPr>
              <w:spacing w:before="135" w:after="135"/>
              <w:jc w:val="both"/>
              <w:textAlignment w:val="center"/>
            </w:pPr>
            <w:r>
              <w:rPr>
                <w:rFonts w:ascii="Arial" w:hAnsi="Arial" w:cs="Arial"/>
                <w:color w:val="000000"/>
                <w:position w:val="-2"/>
                <w:sz w:val="18"/>
                <w:szCs w:val="18"/>
              </w:rPr>
              <w:t> </w:t>
            </w:r>
          </w:p>
        </w:tc>
      </w:tr>
    </w:tbl>
    <w:p w:rsidR="00A72E45" w:rsidRDefault="002E45A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rsidR="00A72E45" w:rsidRDefault="002E45A2">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A72E45">
        <w:tc>
          <w:tcPr>
            <w:tcW w:w="4080" w:type="dxa"/>
            <w:tcMar>
              <w:top w:w="135" w:type="dxa"/>
              <w:bottom w:w="135" w:type="dxa"/>
            </w:tcMar>
            <w:vAlign w:val="center"/>
          </w:tcPr>
          <w:p w:rsidR="00A72E45" w:rsidRDefault="002E45A2">
            <w:r>
              <w:rPr>
                <w:rFonts w:ascii="Arial" w:hAnsi="Arial" w:cs="Arial"/>
                <w:color w:val="000000"/>
                <w:position w:val="-2"/>
                <w:sz w:val="18"/>
                <w:szCs w:val="18"/>
              </w:rPr>
              <w:t>Kraj in datum:</w:t>
            </w:r>
          </w:p>
        </w:tc>
        <w:tc>
          <w:tcPr>
            <w:tcW w:w="0" w:type="auto"/>
            <w:tcMar>
              <w:top w:w="135" w:type="dxa"/>
              <w:bottom w:w="135" w:type="dxa"/>
            </w:tcMar>
            <w:vAlign w:val="center"/>
          </w:tcPr>
          <w:p w:rsidR="00A72E45" w:rsidRDefault="002E45A2">
            <w:r>
              <w:rPr>
                <w:rFonts w:ascii="Arial" w:hAnsi="Arial" w:cs="Arial"/>
                <w:color w:val="000000"/>
                <w:position w:val="-2"/>
                <w:sz w:val="18"/>
                <w:szCs w:val="18"/>
              </w:rPr>
              <w:t>Ime in priimek: _____________________</w:t>
            </w:r>
          </w:p>
        </w:tc>
      </w:tr>
      <w:tr w:rsidR="00A72E45">
        <w:tc>
          <w:tcPr>
            <w:tcW w:w="4080" w:type="dxa"/>
            <w:tcMar>
              <w:top w:w="135" w:type="dxa"/>
              <w:bottom w:w="135" w:type="dxa"/>
            </w:tcMar>
            <w:vAlign w:val="center"/>
          </w:tcPr>
          <w:p w:rsidR="00A72E45" w:rsidRDefault="002E45A2">
            <w:r>
              <w:rPr>
                <w:rFonts w:ascii="Arial" w:hAnsi="Arial" w:cs="Arial"/>
                <w:color w:val="000000"/>
                <w:position w:val="-2"/>
                <w:sz w:val="18"/>
                <w:szCs w:val="18"/>
              </w:rPr>
              <w:t> </w:t>
            </w:r>
          </w:p>
        </w:tc>
        <w:tc>
          <w:tcPr>
            <w:tcW w:w="0" w:type="auto"/>
            <w:tcMar>
              <w:top w:w="135" w:type="dxa"/>
              <w:bottom w:w="135" w:type="dxa"/>
            </w:tcMar>
            <w:vAlign w:val="center"/>
          </w:tcPr>
          <w:p w:rsidR="00A72E45" w:rsidRDefault="00A72E45"/>
          <w:p w:rsidR="00A72E45" w:rsidRDefault="002E45A2">
            <w:pPr>
              <w:jc w:val="center"/>
            </w:pPr>
            <w:r>
              <w:rPr>
                <w:rFonts w:ascii="Arial" w:hAnsi="Arial" w:cs="Arial"/>
                <w:color w:val="A9A9A9"/>
                <w:position w:val="-2"/>
                <w:sz w:val="18"/>
                <w:szCs w:val="18"/>
              </w:rPr>
              <w:t>(žig in podpis)</w:t>
            </w:r>
          </w:p>
        </w:tc>
      </w:tr>
    </w:tbl>
    <w:p w:rsidR="00A72E45" w:rsidRDefault="002E45A2">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rsidR="00A72E45" w:rsidRDefault="00A72E45">
      <w:pPr>
        <w:sectPr w:rsidR="00A72E45" w:rsidSect="002E45A2">
          <w:footerReference w:type="default" r:id="rId21"/>
          <w:pgSz w:w="11906" w:h="16838"/>
          <w:pgMar w:top="1418" w:right="1418" w:bottom="1418" w:left="1418" w:header="567" w:footer="596" w:gutter="0"/>
          <w:cols w:space="708"/>
          <w:docGrid w:linePitch="360"/>
        </w:sectPr>
      </w:pPr>
    </w:p>
    <w:p w:rsidR="002E45A2" w:rsidRPr="00590863" w:rsidRDefault="002E45A2" w:rsidP="002E45A2">
      <w:pPr>
        <w:spacing w:after="0"/>
        <w:jc w:val="right"/>
        <w:rPr>
          <w:rFonts w:ascii="Arial" w:hAnsi="Arial" w:cs="Arial"/>
          <w:sz w:val="18"/>
          <w:szCs w:val="18"/>
        </w:rPr>
      </w:pPr>
      <w:r>
        <w:rPr>
          <w:rFonts w:ascii="Arial" w:hAnsi="Arial" w:cs="Arial"/>
          <w:sz w:val="18"/>
          <w:szCs w:val="18"/>
        </w:rPr>
        <w:lastRenderedPageBreak/>
        <w:t>Obrazec št: 15</w:t>
      </w:r>
    </w:p>
    <w:p w:rsidR="002E45A2" w:rsidRPr="00252358" w:rsidRDefault="002E45A2" w:rsidP="002E45A2"/>
    <w:p w:rsidR="002E45A2" w:rsidRDefault="002E45A2" w:rsidP="002E45A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2E45A2" w:rsidRDefault="002E45A2" w:rsidP="002E45A2">
      <w:pPr>
        <w:spacing w:after="120"/>
        <w:rPr>
          <w:rFonts w:ascii="Arial" w:hAnsi="Arial" w:cs="Arial"/>
        </w:rPr>
      </w:pPr>
    </w:p>
    <w:p w:rsidR="00A72E45" w:rsidRDefault="002E45A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A72E45" w:rsidRDefault="002E45A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A72E4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72E45" w:rsidRDefault="002E45A2">
            <w:pPr>
              <w:spacing w:before="135" w:after="135"/>
              <w:jc w:val="both"/>
              <w:textAlignment w:val="center"/>
            </w:pPr>
            <w:r>
              <w:rPr>
                <w:rFonts w:ascii="Arial" w:hAnsi="Arial" w:cs="Arial"/>
                <w:b/>
                <w:bCs/>
                <w:color w:val="000000"/>
                <w:position w:val="-2"/>
                <w:sz w:val="18"/>
                <w:szCs w:val="18"/>
              </w:rPr>
              <w:t>Ime in priimek</w:t>
            </w:r>
          </w:p>
          <w:p w:rsidR="00A72E45" w:rsidRDefault="002E45A2">
            <w:pPr>
              <w:spacing w:before="135" w:after="135"/>
              <w:jc w:val="both"/>
              <w:textAlignment w:val="center"/>
            </w:pPr>
            <w:r>
              <w:rPr>
                <w:rFonts w:ascii="Arial" w:hAnsi="Arial" w:cs="Arial"/>
                <w:b/>
                <w:bCs/>
                <w:color w:val="000000"/>
                <w:position w:val="-2"/>
                <w:sz w:val="18"/>
                <w:szCs w:val="18"/>
              </w:rPr>
              <w:t>ali</w:t>
            </w:r>
          </w:p>
          <w:p w:rsidR="00A72E45" w:rsidRDefault="002E45A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72E45" w:rsidRDefault="002E45A2">
            <w:pPr>
              <w:spacing w:before="135" w:after="135"/>
              <w:jc w:val="both"/>
              <w:textAlignment w:val="center"/>
            </w:pPr>
            <w:r>
              <w:rPr>
                <w:rFonts w:ascii="Arial" w:hAnsi="Arial" w:cs="Arial"/>
                <w:b/>
                <w:bCs/>
                <w:color w:val="000000"/>
                <w:position w:val="-2"/>
                <w:sz w:val="18"/>
                <w:szCs w:val="18"/>
              </w:rPr>
              <w:t>Naslov prebivališča</w:t>
            </w:r>
          </w:p>
          <w:p w:rsidR="00A72E45" w:rsidRDefault="002E45A2">
            <w:pPr>
              <w:spacing w:before="135" w:after="135"/>
              <w:jc w:val="both"/>
              <w:textAlignment w:val="center"/>
            </w:pPr>
            <w:r>
              <w:rPr>
                <w:rFonts w:ascii="Arial" w:hAnsi="Arial" w:cs="Arial"/>
                <w:b/>
                <w:bCs/>
                <w:color w:val="000000"/>
                <w:position w:val="-2"/>
                <w:sz w:val="18"/>
                <w:szCs w:val="18"/>
              </w:rPr>
              <w:t>ali</w:t>
            </w:r>
          </w:p>
          <w:p w:rsidR="00A72E45" w:rsidRDefault="002E45A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72E45" w:rsidRDefault="002E45A2">
            <w:pPr>
              <w:spacing w:before="135" w:after="135"/>
              <w:jc w:val="both"/>
              <w:textAlignment w:val="center"/>
            </w:pPr>
            <w:r>
              <w:rPr>
                <w:rFonts w:ascii="Arial" w:hAnsi="Arial" w:cs="Arial"/>
                <w:b/>
                <w:bCs/>
                <w:color w:val="000000"/>
                <w:position w:val="-2"/>
                <w:sz w:val="18"/>
                <w:szCs w:val="18"/>
              </w:rPr>
              <w:t>Delež lastništva</w:t>
            </w:r>
          </w:p>
          <w:p w:rsidR="00A72E45" w:rsidRDefault="002E45A2">
            <w:pPr>
              <w:spacing w:before="135" w:after="135"/>
              <w:jc w:val="both"/>
              <w:textAlignment w:val="center"/>
            </w:pPr>
            <w:r>
              <w:rPr>
                <w:rFonts w:ascii="Arial" w:hAnsi="Arial" w:cs="Arial"/>
                <w:b/>
                <w:bCs/>
                <w:color w:val="000000"/>
                <w:position w:val="-2"/>
                <w:sz w:val="18"/>
                <w:szCs w:val="18"/>
              </w:rPr>
              <w:t>ali</w:t>
            </w:r>
          </w:p>
          <w:p w:rsidR="00A72E45" w:rsidRDefault="002E45A2">
            <w:pPr>
              <w:spacing w:before="135" w:after="135"/>
              <w:jc w:val="both"/>
              <w:textAlignment w:val="center"/>
            </w:pPr>
            <w:r>
              <w:rPr>
                <w:rFonts w:ascii="Arial" w:hAnsi="Arial" w:cs="Arial"/>
                <w:b/>
                <w:bCs/>
                <w:color w:val="000000"/>
                <w:position w:val="-2"/>
                <w:sz w:val="18"/>
                <w:szCs w:val="18"/>
              </w:rPr>
              <w:t>Delež lastništva gospodarskega subjekta</w:t>
            </w:r>
          </w:p>
        </w:tc>
      </w:tr>
      <w:tr w:rsidR="00A72E4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72E45" w:rsidRDefault="002E45A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72E45" w:rsidRDefault="002E45A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72E45" w:rsidRDefault="002E45A2">
            <w:pPr>
              <w:spacing w:before="135" w:after="135"/>
              <w:jc w:val="both"/>
              <w:textAlignment w:val="center"/>
            </w:pPr>
            <w:r>
              <w:rPr>
                <w:rFonts w:ascii="Arial" w:hAnsi="Arial" w:cs="Arial"/>
                <w:color w:val="000000"/>
                <w:position w:val="-2"/>
                <w:sz w:val="18"/>
                <w:szCs w:val="18"/>
              </w:rPr>
              <w:t> </w:t>
            </w:r>
          </w:p>
        </w:tc>
      </w:tr>
      <w:tr w:rsidR="00A72E4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72E45" w:rsidRDefault="002E45A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72E45" w:rsidRDefault="002E45A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72E45" w:rsidRDefault="002E45A2">
            <w:pPr>
              <w:spacing w:before="135" w:after="135"/>
              <w:jc w:val="both"/>
              <w:textAlignment w:val="center"/>
            </w:pPr>
            <w:r>
              <w:rPr>
                <w:rFonts w:ascii="Arial" w:hAnsi="Arial" w:cs="Arial"/>
                <w:color w:val="000000"/>
                <w:position w:val="-2"/>
                <w:sz w:val="18"/>
                <w:szCs w:val="18"/>
              </w:rPr>
              <w:t> </w:t>
            </w:r>
          </w:p>
        </w:tc>
      </w:tr>
      <w:tr w:rsidR="00A72E4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72E45" w:rsidRDefault="002E45A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72E45" w:rsidRDefault="002E45A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72E45" w:rsidRDefault="002E45A2">
            <w:pPr>
              <w:spacing w:before="135" w:after="135"/>
              <w:jc w:val="both"/>
              <w:textAlignment w:val="center"/>
            </w:pPr>
            <w:r>
              <w:rPr>
                <w:rFonts w:ascii="Arial" w:hAnsi="Arial" w:cs="Arial"/>
                <w:color w:val="000000"/>
                <w:position w:val="-2"/>
                <w:sz w:val="18"/>
                <w:szCs w:val="18"/>
              </w:rPr>
              <w:t> </w:t>
            </w:r>
          </w:p>
        </w:tc>
      </w:tr>
      <w:tr w:rsidR="00A72E4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72E45" w:rsidRDefault="002E45A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72E45" w:rsidRDefault="002E45A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72E45" w:rsidRDefault="002E45A2">
            <w:pPr>
              <w:spacing w:before="135" w:after="135"/>
              <w:jc w:val="both"/>
              <w:textAlignment w:val="center"/>
            </w:pPr>
            <w:r>
              <w:rPr>
                <w:rFonts w:ascii="Arial" w:hAnsi="Arial" w:cs="Arial"/>
                <w:color w:val="000000"/>
                <w:position w:val="-2"/>
                <w:sz w:val="18"/>
                <w:szCs w:val="18"/>
              </w:rPr>
              <w:t> </w:t>
            </w:r>
          </w:p>
        </w:tc>
      </w:tr>
    </w:tbl>
    <w:p w:rsidR="00A72E45" w:rsidRDefault="002E45A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A72E4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72E45" w:rsidRDefault="002E45A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72E45" w:rsidRDefault="002E45A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72E45" w:rsidRDefault="002E45A2">
            <w:pPr>
              <w:spacing w:before="135" w:after="135"/>
              <w:jc w:val="both"/>
              <w:textAlignment w:val="center"/>
            </w:pPr>
            <w:r>
              <w:rPr>
                <w:rFonts w:ascii="Arial" w:hAnsi="Arial" w:cs="Arial"/>
                <w:b/>
                <w:bCs/>
                <w:color w:val="000000"/>
                <w:position w:val="-2"/>
                <w:sz w:val="18"/>
                <w:szCs w:val="18"/>
              </w:rPr>
              <w:t>Delež lastništva gospodarskega subjekta</w:t>
            </w:r>
          </w:p>
        </w:tc>
      </w:tr>
      <w:tr w:rsidR="00A72E4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72E45" w:rsidRDefault="002E45A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72E45" w:rsidRDefault="002E45A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72E45" w:rsidRDefault="002E45A2">
            <w:pPr>
              <w:spacing w:before="135" w:after="135"/>
              <w:jc w:val="both"/>
              <w:textAlignment w:val="center"/>
            </w:pPr>
            <w:r>
              <w:rPr>
                <w:rFonts w:ascii="Arial" w:hAnsi="Arial" w:cs="Arial"/>
                <w:color w:val="000000"/>
                <w:position w:val="-2"/>
                <w:sz w:val="18"/>
                <w:szCs w:val="18"/>
              </w:rPr>
              <w:t> </w:t>
            </w:r>
          </w:p>
        </w:tc>
      </w:tr>
      <w:tr w:rsidR="00A72E4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72E45" w:rsidRDefault="002E45A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72E45" w:rsidRDefault="002E45A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72E45" w:rsidRDefault="002E45A2">
            <w:pPr>
              <w:spacing w:before="135" w:after="135"/>
              <w:jc w:val="both"/>
              <w:textAlignment w:val="center"/>
            </w:pPr>
            <w:r>
              <w:rPr>
                <w:rFonts w:ascii="Arial" w:hAnsi="Arial" w:cs="Arial"/>
                <w:color w:val="000000"/>
                <w:position w:val="-2"/>
                <w:sz w:val="18"/>
                <w:szCs w:val="18"/>
              </w:rPr>
              <w:t> </w:t>
            </w:r>
          </w:p>
        </w:tc>
      </w:tr>
      <w:tr w:rsidR="00A72E4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72E45" w:rsidRDefault="002E45A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72E45" w:rsidRDefault="002E45A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72E45" w:rsidRDefault="002E45A2">
            <w:pPr>
              <w:spacing w:before="135" w:after="135"/>
              <w:jc w:val="both"/>
              <w:textAlignment w:val="center"/>
            </w:pPr>
            <w:r>
              <w:rPr>
                <w:rFonts w:ascii="Arial" w:hAnsi="Arial" w:cs="Arial"/>
                <w:color w:val="000000"/>
                <w:position w:val="-2"/>
                <w:sz w:val="18"/>
                <w:szCs w:val="18"/>
              </w:rPr>
              <w:t> </w:t>
            </w:r>
          </w:p>
        </w:tc>
      </w:tr>
      <w:tr w:rsidR="00A72E4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72E45" w:rsidRDefault="002E45A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72E45" w:rsidRDefault="002E45A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72E45" w:rsidRDefault="002E45A2">
            <w:pPr>
              <w:spacing w:before="135" w:after="135"/>
              <w:jc w:val="both"/>
              <w:textAlignment w:val="center"/>
            </w:pPr>
            <w:r>
              <w:rPr>
                <w:rFonts w:ascii="Arial" w:hAnsi="Arial" w:cs="Arial"/>
                <w:color w:val="000000"/>
                <w:position w:val="-2"/>
                <w:sz w:val="18"/>
                <w:szCs w:val="18"/>
              </w:rPr>
              <w:t> </w:t>
            </w:r>
          </w:p>
        </w:tc>
      </w:tr>
    </w:tbl>
    <w:p w:rsidR="00A72E45" w:rsidRDefault="002E45A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72E45">
        <w:tc>
          <w:tcPr>
            <w:tcW w:w="4080" w:type="dxa"/>
            <w:tcMar>
              <w:top w:w="75" w:type="dxa"/>
              <w:bottom w:w="75" w:type="dxa"/>
            </w:tcMar>
            <w:vAlign w:val="center"/>
          </w:tcPr>
          <w:p w:rsidR="00A72E45" w:rsidRDefault="002E45A2">
            <w:r>
              <w:rPr>
                <w:rFonts w:ascii="Arial" w:hAnsi="Arial" w:cs="Arial"/>
                <w:color w:val="000000"/>
                <w:position w:val="-2"/>
                <w:sz w:val="18"/>
                <w:szCs w:val="18"/>
              </w:rPr>
              <w:t>Kraj in datum:</w:t>
            </w:r>
          </w:p>
        </w:tc>
        <w:tc>
          <w:tcPr>
            <w:tcW w:w="0" w:type="auto"/>
            <w:tcMar>
              <w:top w:w="75" w:type="dxa"/>
              <w:bottom w:w="75" w:type="dxa"/>
            </w:tcMar>
            <w:vAlign w:val="center"/>
          </w:tcPr>
          <w:p w:rsidR="00A72E45" w:rsidRDefault="002E45A2">
            <w:r>
              <w:rPr>
                <w:rFonts w:ascii="Arial" w:hAnsi="Arial" w:cs="Arial"/>
                <w:color w:val="000000"/>
                <w:position w:val="-2"/>
                <w:sz w:val="18"/>
                <w:szCs w:val="18"/>
              </w:rPr>
              <w:t>Ime in priimek: _____________________</w:t>
            </w:r>
          </w:p>
        </w:tc>
      </w:tr>
      <w:tr w:rsidR="00A72E45">
        <w:tc>
          <w:tcPr>
            <w:tcW w:w="4080" w:type="dxa"/>
            <w:tcMar>
              <w:top w:w="75" w:type="dxa"/>
              <w:bottom w:w="75" w:type="dxa"/>
            </w:tcMar>
            <w:vAlign w:val="center"/>
          </w:tcPr>
          <w:p w:rsidR="00A72E45" w:rsidRDefault="002E45A2">
            <w:r>
              <w:rPr>
                <w:rFonts w:ascii="Arial" w:hAnsi="Arial" w:cs="Arial"/>
                <w:color w:val="000000"/>
                <w:position w:val="-2"/>
                <w:sz w:val="18"/>
                <w:szCs w:val="18"/>
              </w:rPr>
              <w:t> </w:t>
            </w:r>
          </w:p>
        </w:tc>
        <w:tc>
          <w:tcPr>
            <w:tcW w:w="0" w:type="auto"/>
            <w:tcMar>
              <w:top w:w="75" w:type="dxa"/>
              <w:bottom w:w="75" w:type="dxa"/>
            </w:tcMar>
            <w:vAlign w:val="center"/>
          </w:tcPr>
          <w:p w:rsidR="00A72E45" w:rsidRDefault="002E45A2">
            <w:pPr>
              <w:jc w:val="center"/>
            </w:pPr>
            <w:r>
              <w:rPr>
                <w:rFonts w:ascii="Arial" w:hAnsi="Arial" w:cs="Arial"/>
                <w:color w:val="000000"/>
                <w:position w:val="-2"/>
                <w:sz w:val="18"/>
                <w:szCs w:val="18"/>
              </w:rPr>
              <w:t>(žig in podpis)</w:t>
            </w:r>
          </w:p>
        </w:tc>
      </w:tr>
    </w:tbl>
    <w:p w:rsidR="00A72E45" w:rsidRDefault="002E45A2">
      <w:pPr>
        <w:spacing w:before="225" w:after="225" w:line="240" w:lineRule="auto"/>
        <w:jc w:val="both"/>
      </w:pPr>
      <w:r>
        <w:rPr>
          <w:rFonts w:ascii="Arial" w:hAnsi="Arial" w:cs="Arial"/>
          <w:color w:val="000000"/>
          <w:sz w:val="18"/>
          <w:szCs w:val="18"/>
        </w:rPr>
        <w:t> </w:t>
      </w:r>
    </w:p>
    <w:p w:rsidR="00A72E45" w:rsidRDefault="002E45A2">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A72E45" w:rsidRDefault="00A72E45">
      <w:pPr>
        <w:sectPr w:rsidR="00A72E45" w:rsidSect="002E45A2">
          <w:footerReference w:type="default" r:id="rId22"/>
          <w:pgSz w:w="11906" w:h="16838"/>
          <w:pgMar w:top="1418" w:right="1418" w:bottom="1418" w:left="1418" w:header="567" w:footer="596" w:gutter="0"/>
          <w:cols w:space="708"/>
          <w:docGrid w:linePitch="360"/>
        </w:sectPr>
      </w:pPr>
    </w:p>
    <w:p w:rsidR="002E45A2" w:rsidRPr="00590863" w:rsidRDefault="002E45A2" w:rsidP="002E45A2">
      <w:pPr>
        <w:spacing w:after="0"/>
        <w:jc w:val="right"/>
        <w:rPr>
          <w:rFonts w:ascii="Arial" w:hAnsi="Arial" w:cs="Arial"/>
          <w:sz w:val="18"/>
          <w:szCs w:val="18"/>
        </w:rPr>
      </w:pPr>
      <w:r>
        <w:rPr>
          <w:rFonts w:ascii="Arial" w:hAnsi="Arial" w:cs="Arial"/>
          <w:sz w:val="18"/>
          <w:szCs w:val="18"/>
        </w:rPr>
        <w:lastRenderedPageBreak/>
        <w:t>Obrazec št: 16</w:t>
      </w:r>
    </w:p>
    <w:p w:rsidR="002E45A2" w:rsidRPr="00252358" w:rsidRDefault="002E45A2" w:rsidP="002E45A2"/>
    <w:p w:rsidR="002E45A2" w:rsidRDefault="002E45A2" w:rsidP="002E45A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rsidR="002E45A2" w:rsidRDefault="002E45A2" w:rsidP="002E45A2">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267"/>
      </w:tblGrid>
      <w:tr w:rsidR="00A72E45">
        <w:tc>
          <w:tcPr>
            <w:tcW w:w="0" w:type="auto"/>
            <w:tcMar>
              <w:top w:w="0" w:type="auto"/>
              <w:bottom w:w="0" w:type="auto"/>
            </w:tcMar>
          </w:tcPr>
          <w:p w:rsidR="00A72E45" w:rsidRDefault="002E45A2">
            <w:r>
              <w:rPr>
                <w:rFonts w:ascii="Arial" w:hAnsi="Arial" w:cs="Arial"/>
                <w:color w:val="000000"/>
                <w:sz w:val="18"/>
                <w:szCs w:val="18"/>
              </w:rPr>
              <w:t> </w:t>
            </w:r>
          </w:p>
        </w:tc>
      </w:tr>
    </w:tbl>
    <w:p w:rsidR="00A72E45" w:rsidRDefault="00A72E45"/>
    <w:tbl>
      <w:tblPr>
        <w:tblStyle w:val="NormalTablePHPDOCX"/>
        <w:tblW w:w="0" w:type="auto"/>
        <w:tblInd w:w="108" w:type="dxa"/>
        <w:tblLook w:val="04A0" w:firstRow="1" w:lastRow="0" w:firstColumn="1" w:lastColumn="0" w:noHBand="0" w:noVBand="1"/>
      </w:tblPr>
      <w:tblGrid>
        <w:gridCol w:w="7194"/>
      </w:tblGrid>
      <w:tr w:rsidR="00A72E45">
        <w:tc>
          <w:tcPr>
            <w:tcW w:w="0" w:type="auto"/>
            <w:tcMar>
              <w:top w:w="0" w:type="auto"/>
              <w:bottom w:w="0" w:type="auto"/>
            </w:tcMar>
          </w:tcPr>
          <w:p w:rsidR="00A72E45" w:rsidRDefault="002E45A2">
            <w:pPr>
              <w:spacing w:before="225" w:after="225"/>
              <w:jc w:val="both"/>
            </w:pPr>
            <w:r>
              <w:rPr>
                <w:rFonts w:ascii="Arial" w:hAnsi="Arial" w:cs="Arial"/>
                <w:color w:val="000000"/>
                <w:sz w:val="18"/>
                <w:szCs w:val="18"/>
              </w:rPr>
              <w:t>odreži</w:t>
            </w:r>
          </w:p>
          <w:p w:rsidR="00A72E45" w:rsidRDefault="002E45A2">
            <w:pPr>
              <w:spacing w:before="225" w:after="225"/>
              <w:jc w:val="both"/>
            </w:pPr>
            <w:r>
              <w:rPr>
                <w:rFonts w:ascii="Arial" w:hAnsi="Arial" w:cs="Arial"/>
                <w:color w:val="000000"/>
                <w:sz w:val="18"/>
                <w:szCs w:val="18"/>
              </w:rPr>
              <w:t>-------------------------------------------------------------------------------------</w:t>
            </w:r>
          </w:p>
          <w:p w:rsidR="00A72E45" w:rsidRDefault="002E45A2">
            <w:pPr>
              <w:spacing w:before="225" w:after="225"/>
              <w:jc w:val="both"/>
            </w:pPr>
            <w:r>
              <w:rPr>
                <w:rFonts w:ascii="Arial" w:hAnsi="Arial" w:cs="Arial"/>
                <w:color w:val="000000"/>
                <w:sz w:val="18"/>
                <w:szCs w:val="18"/>
              </w:rPr>
              <w:t> </w:t>
            </w:r>
          </w:p>
          <w:tbl>
            <w:tblPr>
              <w:tblStyle w:val="TableGridPHPDOCX"/>
              <w:tblW w:w="696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54"/>
              <w:gridCol w:w="3406"/>
            </w:tblGrid>
            <w:tr w:rsidR="00A72E45">
              <w:tc>
                <w:tcPr>
                  <w:tcW w:w="3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72E45" w:rsidRDefault="002E45A2">
                  <w:pPr>
                    <w:spacing w:before="135" w:after="135"/>
                    <w:jc w:val="both"/>
                    <w:textAlignment w:val="center"/>
                  </w:pPr>
                  <w:r>
                    <w:rPr>
                      <w:rFonts w:ascii="Arial" w:hAnsi="Arial" w:cs="Arial"/>
                      <w:color w:val="000000"/>
                      <w:position w:val="-2"/>
                      <w:sz w:val="18"/>
                      <w:szCs w:val="18"/>
                    </w:rPr>
                    <w:t> </w:t>
                  </w:r>
                </w:p>
                <w:p w:rsidR="00A72E45" w:rsidRDefault="002E45A2">
                  <w:pPr>
                    <w:spacing w:before="135" w:after="135"/>
                    <w:jc w:val="both"/>
                    <w:textAlignment w:val="center"/>
                  </w:pPr>
                  <w:r>
                    <w:rPr>
                      <w:rFonts w:ascii="Arial" w:hAnsi="Arial" w:cs="Arial"/>
                      <w:b/>
                      <w:bCs/>
                      <w:color w:val="000000"/>
                      <w:position w:val="-2"/>
                      <w:sz w:val="18"/>
                      <w:szCs w:val="18"/>
                    </w:rPr>
                    <w:t>NE ODPIRAJ – PONUDBA</w:t>
                  </w:r>
                </w:p>
                <w:p w:rsidR="00A72E45" w:rsidRDefault="002E45A2">
                  <w:pPr>
                    <w:spacing w:before="135" w:after="135"/>
                    <w:jc w:val="both"/>
                    <w:textAlignment w:val="center"/>
                  </w:pPr>
                  <w:r>
                    <w:rPr>
                      <w:rFonts w:ascii="Arial" w:hAnsi="Arial" w:cs="Arial"/>
                      <w:color w:val="000000"/>
                      <w:position w:val="-2"/>
                      <w:sz w:val="18"/>
                      <w:szCs w:val="18"/>
                    </w:rPr>
                    <w:t>Predmet javnega naročila:</w:t>
                  </w:r>
                </w:p>
                <w:p w:rsidR="00A72E45" w:rsidRDefault="002E45A2">
                  <w:pPr>
                    <w:spacing w:before="135" w:after="135"/>
                    <w:jc w:val="both"/>
                    <w:textAlignment w:val="center"/>
                  </w:pPr>
                  <w:r>
                    <w:rPr>
                      <w:rFonts w:ascii="Arial" w:hAnsi="Arial" w:cs="Arial"/>
                      <w:b/>
                      <w:bCs/>
                      <w:color w:val="000000"/>
                      <w:position w:val="-2"/>
                      <w:sz w:val="18"/>
                      <w:szCs w:val="18"/>
                    </w:rPr>
                    <w:t>Izvajanje zimske službe na lokalnih cestah, javnih poteh in javnih površinah v občini Gornja Radgona za obdobje štirih let (od sezone 2017/2018 do sezone 2020/2021)</w:t>
                  </w:r>
                </w:p>
                <w:p w:rsidR="00A72E45" w:rsidRDefault="002E45A2">
                  <w:pPr>
                    <w:spacing w:before="135" w:after="135"/>
                    <w:jc w:val="both"/>
                    <w:textAlignment w:val="center"/>
                  </w:pPr>
                  <w:r>
                    <w:rPr>
                      <w:rFonts w:ascii="Arial" w:hAnsi="Arial" w:cs="Arial"/>
                      <w:color w:val="000000"/>
                      <w:position w:val="-2"/>
                      <w:sz w:val="18"/>
                      <w:szCs w:val="18"/>
                    </w:rPr>
                    <w:t> </w:t>
                  </w:r>
                </w:p>
                <w:p w:rsidR="00A72E45" w:rsidRDefault="002E45A2">
                  <w:pPr>
                    <w:spacing w:before="135" w:after="135"/>
                    <w:jc w:val="both"/>
                    <w:textAlignment w:val="center"/>
                  </w:pPr>
                  <w:r>
                    <w:rPr>
                      <w:rFonts w:ascii="Arial" w:hAnsi="Arial" w:cs="Arial"/>
                      <w:color w:val="000000"/>
                      <w:position w:val="-2"/>
                      <w:sz w:val="18"/>
                      <w:szCs w:val="18"/>
                    </w:rPr>
                    <w:t> </w:t>
                  </w:r>
                </w:p>
                <w:p w:rsidR="00A72E45" w:rsidRDefault="002E45A2">
                  <w:pPr>
                    <w:spacing w:before="135" w:after="135"/>
                    <w:jc w:val="both"/>
                    <w:textAlignment w:val="center"/>
                  </w:pPr>
                  <w:r>
                    <w:rPr>
                      <w:rFonts w:ascii="Arial" w:hAnsi="Arial" w:cs="Arial"/>
                      <w:b/>
                      <w:bCs/>
                      <w:color w:val="000000"/>
                      <w:position w:val="-2"/>
                      <w:sz w:val="18"/>
                      <w:szCs w:val="18"/>
                    </w:rPr>
                    <w:t>POŠILJATELJ:</w:t>
                  </w:r>
                </w:p>
                <w:p w:rsidR="00A72E45" w:rsidRDefault="002E45A2">
                  <w:pPr>
                    <w:spacing w:before="135" w:after="135"/>
                    <w:jc w:val="both"/>
                    <w:textAlignment w:val="center"/>
                  </w:pPr>
                  <w:r>
                    <w:rPr>
                      <w:rFonts w:ascii="Arial" w:hAnsi="Arial" w:cs="Arial"/>
                      <w:color w:val="000000"/>
                      <w:position w:val="-2"/>
                      <w:sz w:val="18"/>
                      <w:szCs w:val="18"/>
                    </w:rPr>
                    <w:t>______________________________</w:t>
                  </w:r>
                </w:p>
                <w:p w:rsidR="00A72E45" w:rsidRDefault="002E45A2">
                  <w:pPr>
                    <w:spacing w:before="135" w:after="135"/>
                    <w:jc w:val="both"/>
                    <w:textAlignment w:val="center"/>
                  </w:pPr>
                  <w:r>
                    <w:rPr>
                      <w:rFonts w:ascii="Arial" w:hAnsi="Arial" w:cs="Arial"/>
                      <w:color w:val="000000"/>
                      <w:position w:val="-2"/>
                      <w:sz w:val="18"/>
                      <w:szCs w:val="18"/>
                    </w:rPr>
                    <w:t>______________________________</w:t>
                  </w:r>
                </w:p>
                <w:p w:rsidR="00A72E45" w:rsidRDefault="002E45A2">
                  <w:pPr>
                    <w:spacing w:before="135" w:after="135"/>
                    <w:jc w:val="both"/>
                    <w:textAlignment w:val="center"/>
                  </w:pPr>
                  <w:r>
                    <w:rPr>
                      <w:rFonts w:ascii="Arial" w:hAnsi="Arial" w:cs="Arial"/>
                      <w:color w:val="000000"/>
                      <w:position w:val="-2"/>
                      <w:sz w:val="18"/>
                      <w:szCs w:val="18"/>
                    </w:rPr>
                    <w:t>Kontaktna oseba:________________</w:t>
                  </w:r>
                </w:p>
                <w:p w:rsidR="00A72E45" w:rsidRDefault="002E45A2">
                  <w:pPr>
                    <w:spacing w:before="135" w:after="135"/>
                    <w:jc w:val="both"/>
                    <w:textAlignment w:val="center"/>
                  </w:pPr>
                  <w:r>
                    <w:rPr>
                      <w:rFonts w:ascii="Arial" w:hAnsi="Arial" w:cs="Arial"/>
                      <w:color w:val="000000"/>
                      <w:position w:val="-2"/>
                      <w:sz w:val="18"/>
                      <w:szCs w:val="18"/>
                    </w:rPr>
                    <w:t>Telefon:_______________________</w:t>
                  </w:r>
                </w:p>
                <w:p w:rsidR="00A72E45" w:rsidRDefault="002E45A2">
                  <w:pPr>
                    <w:spacing w:before="135" w:after="135"/>
                    <w:jc w:val="both"/>
                    <w:textAlignment w:val="center"/>
                  </w:pPr>
                  <w:r>
                    <w:rPr>
                      <w:rFonts w:ascii="Arial" w:hAnsi="Arial" w:cs="Arial"/>
                      <w:color w:val="000000"/>
                      <w:position w:val="-2"/>
                      <w:sz w:val="18"/>
                      <w:szCs w:val="18"/>
                    </w:rPr>
                    <w:t>E-naslov:______________________</w:t>
                  </w:r>
                </w:p>
                <w:p w:rsidR="00A72E45" w:rsidRDefault="002E45A2">
                  <w:pPr>
                    <w:spacing w:before="135" w:after="135"/>
                    <w:jc w:val="both"/>
                    <w:textAlignment w:val="center"/>
                  </w:pPr>
                  <w:r>
                    <w:rPr>
                      <w:rFonts w:ascii="Arial" w:hAnsi="Arial" w:cs="Arial"/>
                      <w:color w:val="000000"/>
                      <w:position w:val="-2"/>
                      <w:sz w:val="18"/>
                      <w:szCs w:val="18"/>
                    </w:rPr>
                    <w:t> </w:t>
                  </w:r>
                </w:p>
                <w:p w:rsidR="00A72E45" w:rsidRDefault="002E45A2">
                  <w:pPr>
                    <w:spacing w:before="135" w:after="135"/>
                    <w:jc w:val="both"/>
                    <w:textAlignment w:val="center"/>
                  </w:pPr>
                  <w:r>
                    <w:rPr>
                      <w:rFonts w:ascii="Arial" w:hAnsi="Arial" w:cs="Arial"/>
                      <w:color w:val="000000"/>
                      <w:position w:val="-2"/>
                      <w:sz w:val="18"/>
                      <w:szCs w:val="18"/>
                    </w:rPr>
                    <w:t>[  ] ponudba</w:t>
                  </w:r>
                </w:p>
                <w:p w:rsidR="00A72E45" w:rsidRDefault="002E45A2">
                  <w:pPr>
                    <w:spacing w:before="135" w:after="135"/>
                    <w:jc w:val="both"/>
                    <w:textAlignment w:val="center"/>
                  </w:pPr>
                  <w:r>
                    <w:rPr>
                      <w:rFonts w:ascii="Arial" w:hAnsi="Arial" w:cs="Arial"/>
                      <w:color w:val="000000"/>
                      <w:position w:val="-2"/>
                      <w:sz w:val="18"/>
                      <w:szCs w:val="18"/>
                    </w:rPr>
                    <w:t>[  ] sprememba</w:t>
                  </w:r>
                </w:p>
                <w:p w:rsidR="00A72E45" w:rsidRDefault="002E45A2">
                  <w:pPr>
                    <w:spacing w:before="135" w:after="135"/>
                    <w:jc w:val="both"/>
                    <w:textAlignment w:val="center"/>
                  </w:pPr>
                  <w:r>
                    <w:rPr>
                      <w:rFonts w:ascii="Arial" w:hAnsi="Arial" w:cs="Arial"/>
                      <w:color w:val="000000"/>
                      <w:position w:val="-2"/>
                      <w:sz w:val="18"/>
                      <w:szCs w:val="18"/>
                    </w:rPr>
                    <w:t>[  ] umik</w:t>
                  </w:r>
                </w:p>
              </w:tc>
              <w:tc>
                <w:tcPr>
                  <w:tcW w:w="40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72E45" w:rsidRDefault="002E45A2">
                  <w:pPr>
                    <w:spacing w:before="135" w:after="135"/>
                    <w:jc w:val="both"/>
                    <w:textAlignment w:val="center"/>
                  </w:pPr>
                  <w:r>
                    <w:rPr>
                      <w:rFonts w:ascii="Arial" w:hAnsi="Arial" w:cs="Arial"/>
                      <w:color w:val="000000"/>
                      <w:position w:val="-2"/>
                      <w:sz w:val="18"/>
                      <w:szCs w:val="18"/>
                    </w:rPr>
                    <w:t> </w:t>
                  </w:r>
                </w:p>
                <w:p w:rsidR="00A72E45" w:rsidRDefault="002E45A2">
                  <w:pPr>
                    <w:spacing w:before="135" w:after="135"/>
                    <w:jc w:val="both"/>
                    <w:textAlignment w:val="center"/>
                  </w:pPr>
                  <w:r>
                    <w:rPr>
                      <w:rFonts w:ascii="Arial" w:hAnsi="Arial" w:cs="Arial"/>
                      <w:color w:val="000000"/>
                      <w:position w:val="-2"/>
                      <w:sz w:val="18"/>
                      <w:szCs w:val="18"/>
                    </w:rPr>
                    <w:t> </w:t>
                  </w:r>
                </w:p>
                <w:p w:rsidR="00A72E45" w:rsidRDefault="002E45A2">
                  <w:pPr>
                    <w:spacing w:before="135" w:after="135"/>
                    <w:jc w:val="both"/>
                    <w:textAlignment w:val="center"/>
                  </w:pPr>
                  <w:r>
                    <w:rPr>
                      <w:rFonts w:ascii="Arial" w:hAnsi="Arial" w:cs="Arial"/>
                      <w:color w:val="000000"/>
                      <w:position w:val="-2"/>
                      <w:sz w:val="18"/>
                      <w:szCs w:val="18"/>
                    </w:rPr>
                    <w:t> </w:t>
                  </w:r>
                </w:p>
                <w:p w:rsidR="00A72E45" w:rsidRDefault="002E45A2">
                  <w:pPr>
                    <w:spacing w:before="135" w:after="135"/>
                    <w:jc w:val="both"/>
                    <w:textAlignment w:val="center"/>
                  </w:pPr>
                  <w:r>
                    <w:rPr>
                      <w:rFonts w:ascii="Arial" w:hAnsi="Arial" w:cs="Arial"/>
                      <w:color w:val="000000"/>
                      <w:position w:val="-2"/>
                      <w:sz w:val="18"/>
                      <w:szCs w:val="18"/>
                    </w:rPr>
                    <w:t> </w:t>
                  </w:r>
                </w:p>
                <w:p w:rsidR="00A72E45" w:rsidRDefault="002E45A2">
                  <w:pPr>
                    <w:spacing w:before="135" w:after="135"/>
                    <w:jc w:val="both"/>
                    <w:textAlignment w:val="center"/>
                  </w:pPr>
                  <w:r>
                    <w:rPr>
                      <w:rFonts w:ascii="Arial" w:hAnsi="Arial" w:cs="Arial"/>
                      <w:color w:val="000000"/>
                      <w:position w:val="-2"/>
                      <w:sz w:val="18"/>
                      <w:szCs w:val="18"/>
                    </w:rPr>
                    <w:t> </w:t>
                  </w:r>
                </w:p>
                <w:p w:rsidR="00A72E45" w:rsidRDefault="002E45A2">
                  <w:pPr>
                    <w:spacing w:before="135" w:after="135"/>
                    <w:jc w:val="both"/>
                    <w:textAlignment w:val="center"/>
                  </w:pPr>
                  <w:r>
                    <w:rPr>
                      <w:rFonts w:ascii="Arial" w:hAnsi="Arial" w:cs="Arial"/>
                      <w:color w:val="000000"/>
                      <w:position w:val="-2"/>
                      <w:sz w:val="18"/>
                      <w:szCs w:val="18"/>
                    </w:rPr>
                    <w:t> </w:t>
                  </w:r>
                </w:p>
                <w:p w:rsidR="00A72E45" w:rsidRDefault="002E45A2">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rsidR="00A72E45" w:rsidRDefault="002E45A2">
                  <w:pPr>
                    <w:spacing w:before="135" w:after="135"/>
                    <w:jc w:val="both"/>
                    <w:textAlignment w:val="center"/>
                  </w:pPr>
                  <w:r>
                    <w:rPr>
                      <w:rFonts w:ascii="Arial" w:hAnsi="Arial" w:cs="Arial"/>
                      <w:color w:val="000000"/>
                      <w:position w:val="-2"/>
                      <w:sz w:val="18"/>
                      <w:szCs w:val="18"/>
                    </w:rPr>
                    <w:t>KOMUNALA RADGONA d.o.o.</w:t>
                  </w:r>
                </w:p>
                <w:p w:rsidR="00A72E45" w:rsidRDefault="002E45A2">
                  <w:pPr>
                    <w:spacing w:before="135" w:after="135"/>
                    <w:jc w:val="both"/>
                    <w:textAlignment w:val="center"/>
                  </w:pPr>
                  <w:r>
                    <w:rPr>
                      <w:rFonts w:ascii="Arial" w:hAnsi="Arial" w:cs="Arial"/>
                      <w:color w:val="000000"/>
                      <w:position w:val="-2"/>
                      <w:sz w:val="18"/>
                      <w:szCs w:val="18"/>
                    </w:rPr>
                    <w:t>Partizanska cesta 13, 9250 Gornja Radgona</w:t>
                  </w:r>
                </w:p>
                <w:p w:rsidR="00A72E45" w:rsidRDefault="002E45A2">
                  <w:pPr>
                    <w:spacing w:before="135" w:after="135"/>
                    <w:jc w:val="both"/>
                    <w:textAlignment w:val="center"/>
                  </w:pPr>
                  <w:r>
                    <w:rPr>
                      <w:rFonts w:ascii="Arial" w:hAnsi="Arial" w:cs="Arial"/>
                      <w:color w:val="000000"/>
                      <w:position w:val="-2"/>
                      <w:sz w:val="18"/>
                      <w:szCs w:val="18"/>
                    </w:rPr>
                    <w:t> </w:t>
                  </w:r>
                </w:p>
                <w:p w:rsidR="00A72E45" w:rsidRDefault="002E45A2">
                  <w:pPr>
                    <w:spacing w:before="135" w:after="135"/>
                    <w:jc w:val="both"/>
                    <w:textAlignment w:val="center"/>
                  </w:pPr>
                  <w:r>
                    <w:rPr>
                      <w:rFonts w:ascii="Arial" w:hAnsi="Arial" w:cs="Arial"/>
                      <w:color w:val="000000"/>
                      <w:position w:val="-2"/>
                      <w:sz w:val="18"/>
                      <w:szCs w:val="18"/>
                    </w:rPr>
                    <w:t>(izpolni vložišče naročnika):</w:t>
                  </w:r>
                </w:p>
                <w:p w:rsidR="00A72E45" w:rsidRDefault="002E45A2">
                  <w:pPr>
                    <w:spacing w:before="135" w:after="135"/>
                    <w:jc w:val="both"/>
                    <w:textAlignment w:val="center"/>
                  </w:pPr>
                  <w:r>
                    <w:rPr>
                      <w:rFonts w:ascii="Arial" w:hAnsi="Arial" w:cs="Arial"/>
                      <w:color w:val="000000"/>
                      <w:position w:val="-2"/>
                      <w:sz w:val="18"/>
                      <w:szCs w:val="18"/>
                    </w:rPr>
                    <w:t> </w:t>
                  </w:r>
                </w:p>
                <w:p w:rsidR="00A72E45" w:rsidRDefault="002E45A2">
                  <w:pPr>
                    <w:spacing w:before="135" w:after="135"/>
                    <w:jc w:val="both"/>
                    <w:textAlignment w:val="center"/>
                  </w:pPr>
                  <w:r>
                    <w:rPr>
                      <w:rFonts w:ascii="Arial" w:hAnsi="Arial" w:cs="Arial"/>
                      <w:color w:val="000000"/>
                      <w:position w:val="-2"/>
                      <w:sz w:val="18"/>
                      <w:szCs w:val="18"/>
                    </w:rPr>
                    <w:t>Datum prispetja:________________</w:t>
                  </w:r>
                </w:p>
                <w:p w:rsidR="00A72E45" w:rsidRDefault="002E45A2">
                  <w:pPr>
                    <w:spacing w:before="135" w:after="135"/>
                    <w:jc w:val="both"/>
                    <w:textAlignment w:val="center"/>
                  </w:pPr>
                  <w:r>
                    <w:rPr>
                      <w:rFonts w:ascii="Arial" w:hAnsi="Arial" w:cs="Arial"/>
                      <w:color w:val="000000"/>
                      <w:position w:val="-2"/>
                      <w:sz w:val="18"/>
                      <w:szCs w:val="18"/>
                    </w:rPr>
                    <w:t>Ura prispetja:___________________</w:t>
                  </w:r>
                </w:p>
                <w:p w:rsidR="00A72E45" w:rsidRDefault="002E45A2">
                  <w:pPr>
                    <w:spacing w:before="135" w:after="135"/>
                    <w:jc w:val="both"/>
                    <w:textAlignment w:val="center"/>
                  </w:pPr>
                  <w:r>
                    <w:rPr>
                      <w:rFonts w:ascii="Arial" w:hAnsi="Arial" w:cs="Arial"/>
                      <w:color w:val="000000"/>
                      <w:position w:val="-2"/>
                      <w:sz w:val="18"/>
                      <w:szCs w:val="18"/>
                    </w:rPr>
                    <w:t>Zaporedna št. ponudbe:__________</w:t>
                  </w:r>
                </w:p>
                <w:p w:rsidR="00A72E45" w:rsidRDefault="002E45A2">
                  <w:pPr>
                    <w:spacing w:before="135" w:after="135"/>
                    <w:jc w:val="both"/>
                    <w:textAlignment w:val="center"/>
                  </w:pPr>
                  <w:r>
                    <w:rPr>
                      <w:rFonts w:ascii="Arial" w:hAnsi="Arial" w:cs="Arial"/>
                      <w:color w:val="000000"/>
                      <w:position w:val="-2"/>
                      <w:sz w:val="18"/>
                      <w:szCs w:val="18"/>
                    </w:rPr>
                    <w:t>Podpis: _______________________</w:t>
                  </w:r>
                </w:p>
              </w:tc>
            </w:tr>
          </w:tbl>
          <w:p w:rsidR="00A72E45" w:rsidRDefault="00A72E45"/>
          <w:p w:rsidR="00A72E45" w:rsidRDefault="002E45A2">
            <w:pPr>
              <w:spacing w:before="225" w:after="225"/>
              <w:jc w:val="both"/>
            </w:pPr>
            <w:r>
              <w:rPr>
                <w:rFonts w:ascii="Arial" w:hAnsi="Arial" w:cs="Arial"/>
                <w:color w:val="000000"/>
                <w:sz w:val="18"/>
                <w:szCs w:val="18"/>
              </w:rPr>
              <w:t> </w:t>
            </w:r>
          </w:p>
          <w:p w:rsidR="00A72E45" w:rsidRDefault="002E45A2">
            <w:pPr>
              <w:spacing w:before="225" w:after="225"/>
              <w:jc w:val="both"/>
            </w:pPr>
            <w:r>
              <w:rPr>
                <w:rFonts w:ascii="Arial" w:hAnsi="Arial" w:cs="Arial"/>
                <w:color w:val="000000"/>
                <w:sz w:val="18"/>
                <w:szCs w:val="18"/>
              </w:rPr>
              <w:t>-------------------------------------------------------------------------------------</w:t>
            </w:r>
          </w:p>
          <w:p w:rsidR="00A72E45" w:rsidRDefault="002E45A2">
            <w:pPr>
              <w:spacing w:before="225" w:after="225"/>
              <w:jc w:val="both"/>
            </w:pPr>
            <w:r>
              <w:rPr>
                <w:rFonts w:ascii="Arial" w:hAnsi="Arial" w:cs="Arial"/>
                <w:color w:val="000000"/>
                <w:sz w:val="18"/>
                <w:szCs w:val="18"/>
              </w:rPr>
              <w:t>odreži</w:t>
            </w:r>
          </w:p>
        </w:tc>
      </w:tr>
    </w:tbl>
    <w:p w:rsidR="00A72E45" w:rsidRDefault="00A72E45">
      <w:pPr>
        <w:sectPr w:rsidR="00A72E45" w:rsidSect="002E45A2">
          <w:footerReference w:type="default" r:id="rId23"/>
          <w:pgSz w:w="11906" w:h="16838"/>
          <w:pgMar w:top="1418" w:right="1418" w:bottom="1418" w:left="1418" w:header="567" w:footer="596" w:gutter="0"/>
          <w:cols w:space="708"/>
          <w:docGrid w:linePitch="360"/>
        </w:sectPr>
      </w:pPr>
    </w:p>
    <w:p w:rsidR="002E45A2" w:rsidRPr="00116091" w:rsidRDefault="002E45A2" w:rsidP="002E45A2">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2E45A2" w:rsidRDefault="002E45A2" w:rsidP="002E45A2">
      <w:pPr>
        <w:rPr>
          <w:rFonts w:ascii="Arial" w:hAnsi="Arial" w:cs="Arial"/>
        </w:rPr>
      </w:pPr>
    </w:p>
    <w:p w:rsidR="00A72E45" w:rsidRDefault="002E45A2">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 xml:space="preserve">POGODBA O IZVAJANJU STORITEV ZIMSKE SLUŽBE NA LOKALNIH CESTAH, JAVNIH POTEH IN JAVNIH POVRŠINAH V OBČINI GORNJA RADGONA </w:t>
      </w:r>
      <w:r w:rsidRPr="002E45A2">
        <w:rPr>
          <w:rFonts w:ascii="Arial" w:hAnsi="Arial" w:cs="Arial"/>
          <w:b/>
          <w:bCs/>
          <w:color w:val="000000"/>
          <w:sz w:val="27"/>
          <w:szCs w:val="27"/>
        </w:rPr>
        <w:t>ZA OBDOBJE ŠTIRIH LET (OD SEZONE 2017/2018 DO SEZONE 2020/2021)</w:t>
      </w:r>
    </w:p>
    <w:p w:rsidR="002E45A2" w:rsidRDefault="002E45A2">
      <w:pPr>
        <w:spacing w:before="224" w:after="224" w:line="240" w:lineRule="auto"/>
        <w:jc w:val="center"/>
        <w:outlineLvl w:val="1"/>
      </w:pPr>
    </w:p>
    <w:p w:rsidR="00A72E45" w:rsidRDefault="002E45A2">
      <w:pPr>
        <w:spacing w:before="225" w:after="225" w:line="240" w:lineRule="auto"/>
        <w:jc w:val="center"/>
      </w:pPr>
      <w:r>
        <w:rPr>
          <w:rFonts w:ascii="Arial" w:hAnsi="Arial" w:cs="Arial"/>
          <w:color w:val="000000"/>
          <w:sz w:val="18"/>
          <w:szCs w:val="18"/>
        </w:rPr>
        <w:t>sklenjena med</w:t>
      </w:r>
    </w:p>
    <w:p w:rsidR="00A72E45" w:rsidRDefault="002E45A2">
      <w:pPr>
        <w:spacing w:after="0" w:line="240" w:lineRule="auto"/>
      </w:pPr>
      <w:r>
        <w:rPr>
          <w:rFonts w:ascii="Arial" w:hAnsi="Arial" w:cs="Arial"/>
          <w:b/>
          <w:bCs/>
          <w:color w:val="000000"/>
          <w:sz w:val="18"/>
          <w:szCs w:val="18"/>
        </w:rPr>
        <w:t>NAROČNIKOM: KOMUNALA RADGONA d.o.o., Partizanska cesta 13, 9250 Gornja Radgona,</w:t>
      </w:r>
      <w:r>
        <w:rPr>
          <w:rFonts w:ascii="Arial" w:hAnsi="Arial" w:cs="Arial"/>
          <w:color w:val="000000"/>
          <w:sz w:val="18"/>
          <w:szCs w:val="18"/>
        </w:rPr>
        <w:br/>
        <w:t>ki ga zastopa mag. Zlatko Erlih, direktor</w:t>
      </w:r>
      <w:r>
        <w:br/>
      </w:r>
    </w:p>
    <w:tbl>
      <w:tblPr>
        <w:tblStyle w:val="NormalTablePHPDOCX"/>
        <w:tblW w:w="3500" w:type="pct"/>
        <w:tblInd w:w="108" w:type="dxa"/>
        <w:tblLook w:val="04A0" w:firstRow="1" w:lastRow="0" w:firstColumn="1" w:lastColumn="0" w:noHBand="0" w:noVBand="1"/>
      </w:tblPr>
      <w:tblGrid>
        <w:gridCol w:w="3300"/>
        <w:gridCol w:w="3200"/>
      </w:tblGrid>
      <w:tr w:rsidR="00A72E45">
        <w:tc>
          <w:tcPr>
            <w:tcW w:w="3300" w:type="dxa"/>
            <w:tcMar>
              <w:top w:w="0" w:type="auto"/>
              <w:bottom w:w="0" w:type="auto"/>
            </w:tcMar>
            <w:vAlign w:val="center"/>
          </w:tcPr>
          <w:p w:rsidR="00A72E45" w:rsidRDefault="002E45A2">
            <w:r>
              <w:rPr>
                <w:rFonts w:ascii="Arial" w:hAnsi="Arial" w:cs="Arial"/>
                <w:color w:val="000000"/>
                <w:position w:val="-2"/>
                <w:sz w:val="18"/>
                <w:szCs w:val="18"/>
              </w:rPr>
              <w:t>Matična številka:</w:t>
            </w:r>
          </w:p>
        </w:tc>
        <w:tc>
          <w:tcPr>
            <w:tcW w:w="0" w:type="auto"/>
            <w:tcMar>
              <w:top w:w="0" w:type="auto"/>
              <w:bottom w:w="0" w:type="auto"/>
            </w:tcMar>
            <w:vAlign w:val="center"/>
          </w:tcPr>
          <w:p w:rsidR="00A72E45" w:rsidRDefault="002E45A2">
            <w:r>
              <w:rPr>
                <w:rFonts w:ascii="Arial" w:hAnsi="Arial" w:cs="Arial"/>
                <w:color w:val="000000"/>
                <w:position w:val="-2"/>
                <w:sz w:val="18"/>
                <w:szCs w:val="18"/>
              </w:rPr>
              <w:t>2117975000</w:t>
            </w:r>
          </w:p>
        </w:tc>
      </w:tr>
      <w:tr w:rsidR="00A72E45">
        <w:tc>
          <w:tcPr>
            <w:tcW w:w="3300" w:type="dxa"/>
            <w:tcMar>
              <w:top w:w="0" w:type="auto"/>
              <w:bottom w:w="0" w:type="auto"/>
            </w:tcMar>
            <w:vAlign w:val="center"/>
          </w:tcPr>
          <w:p w:rsidR="00A72E45" w:rsidRDefault="002E45A2">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A72E45" w:rsidRDefault="002E45A2">
            <w:r>
              <w:rPr>
                <w:rFonts w:ascii="Arial" w:hAnsi="Arial" w:cs="Arial"/>
                <w:color w:val="000000"/>
                <w:position w:val="-2"/>
                <w:sz w:val="18"/>
                <w:szCs w:val="18"/>
              </w:rPr>
              <w:t>SI 69673195</w:t>
            </w:r>
          </w:p>
        </w:tc>
      </w:tr>
      <w:tr w:rsidR="00A72E45">
        <w:tc>
          <w:tcPr>
            <w:tcW w:w="3300" w:type="dxa"/>
            <w:tcMar>
              <w:top w:w="0" w:type="auto"/>
              <w:bottom w:w="0" w:type="auto"/>
            </w:tcMar>
            <w:vAlign w:val="center"/>
          </w:tcPr>
          <w:p w:rsidR="00A72E45" w:rsidRDefault="002E45A2">
            <w:r>
              <w:rPr>
                <w:rFonts w:ascii="Arial" w:hAnsi="Arial" w:cs="Arial"/>
                <w:color w:val="000000"/>
                <w:position w:val="-2"/>
                <w:sz w:val="18"/>
                <w:szCs w:val="18"/>
              </w:rPr>
              <w:t>Transakcijski račun (TRR):</w:t>
            </w:r>
          </w:p>
        </w:tc>
        <w:tc>
          <w:tcPr>
            <w:tcW w:w="0" w:type="auto"/>
            <w:tcMar>
              <w:top w:w="0" w:type="auto"/>
              <w:bottom w:w="0" w:type="auto"/>
            </w:tcMar>
            <w:vAlign w:val="center"/>
          </w:tcPr>
          <w:p w:rsidR="00A72E45" w:rsidRDefault="002E45A2">
            <w:r>
              <w:rPr>
                <w:rFonts w:ascii="Arial" w:hAnsi="Arial" w:cs="Arial"/>
                <w:color w:val="000000"/>
                <w:position w:val="-2"/>
                <w:sz w:val="18"/>
                <w:szCs w:val="18"/>
              </w:rPr>
              <w:t>SI56 0234 1025 5109 267</w:t>
            </w:r>
          </w:p>
        </w:tc>
      </w:tr>
    </w:tbl>
    <w:p w:rsidR="00A72E45" w:rsidRDefault="00A72E45"/>
    <w:p w:rsidR="00A72E45" w:rsidRDefault="002E45A2">
      <w:pPr>
        <w:spacing w:before="225" w:after="225" w:line="240" w:lineRule="auto"/>
        <w:jc w:val="center"/>
      </w:pPr>
      <w:r>
        <w:rPr>
          <w:rFonts w:ascii="Arial" w:hAnsi="Arial" w:cs="Arial"/>
          <w:color w:val="000000"/>
          <w:sz w:val="18"/>
          <w:szCs w:val="18"/>
        </w:rPr>
        <w:t>in</w:t>
      </w:r>
    </w:p>
    <w:p w:rsidR="00A72E45" w:rsidRDefault="002E45A2">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A72E45">
        <w:tc>
          <w:tcPr>
            <w:tcW w:w="3300" w:type="dxa"/>
            <w:tcMar>
              <w:top w:w="0" w:type="auto"/>
              <w:bottom w:w="0" w:type="auto"/>
            </w:tcMar>
            <w:vAlign w:val="center"/>
          </w:tcPr>
          <w:p w:rsidR="00A72E45" w:rsidRDefault="002E45A2">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A72E45" w:rsidRDefault="002E45A2">
            <w:r>
              <w:rPr>
                <w:rFonts w:ascii="Arial" w:hAnsi="Arial" w:cs="Arial"/>
                <w:color w:val="000000"/>
                <w:position w:val="-2"/>
                <w:sz w:val="18"/>
                <w:szCs w:val="18"/>
              </w:rPr>
              <w:t> </w:t>
            </w:r>
          </w:p>
        </w:tc>
      </w:tr>
      <w:tr w:rsidR="00A72E45">
        <w:tc>
          <w:tcPr>
            <w:tcW w:w="3300" w:type="dxa"/>
            <w:tcMar>
              <w:top w:w="0" w:type="auto"/>
              <w:bottom w:w="0" w:type="auto"/>
            </w:tcMar>
            <w:vAlign w:val="center"/>
          </w:tcPr>
          <w:p w:rsidR="00A72E45" w:rsidRDefault="002E45A2">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A72E45" w:rsidRDefault="002E45A2">
            <w:r>
              <w:rPr>
                <w:rFonts w:ascii="Arial" w:hAnsi="Arial" w:cs="Arial"/>
                <w:color w:val="000000"/>
                <w:position w:val="-2"/>
                <w:sz w:val="18"/>
                <w:szCs w:val="18"/>
              </w:rPr>
              <w:t> </w:t>
            </w:r>
          </w:p>
        </w:tc>
      </w:tr>
      <w:tr w:rsidR="00A72E45">
        <w:tc>
          <w:tcPr>
            <w:tcW w:w="3300" w:type="dxa"/>
            <w:tcMar>
              <w:top w:w="0" w:type="auto"/>
              <w:bottom w:w="0" w:type="auto"/>
            </w:tcMar>
            <w:vAlign w:val="center"/>
          </w:tcPr>
          <w:p w:rsidR="00A72E45" w:rsidRDefault="002E45A2">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A72E45" w:rsidRDefault="002E45A2">
            <w:r>
              <w:rPr>
                <w:rFonts w:ascii="Arial" w:hAnsi="Arial" w:cs="Arial"/>
                <w:color w:val="000000"/>
                <w:position w:val="-2"/>
                <w:sz w:val="18"/>
                <w:szCs w:val="18"/>
              </w:rPr>
              <w:t> </w:t>
            </w:r>
          </w:p>
        </w:tc>
      </w:tr>
    </w:tbl>
    <w:p w:rsidR="00A72E45" w:rsidRDefault="002E45A2">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rsidR="002E45A2" w:rsidRDefault="002E45A2">
      <w:pPr>
        <w:spacing w:before="225" w:after="225" w:line="240" w:lineRule="auto"/>
        <w:jc w:val="both"/>
      </w:pPr>
    </w:p>
    <w:p w:rsidR="002E45A2" w:rsidRDefault="002E45A2" w:rsidP="002E45A2">
      <w:pPr>
        <w:spacing w:before="225" w:after="225" w:line="240" w:lineRule="auto"/>
        <w:jc w:val="both"/>
      </w:pPr>
      <w:r>
        <w:rPr>
          <w:rFonts w:ascii="Arial" w:hAnsi="Arial" w:cs="Arial"/>
          <w:b/>
          <w:bCs/>
          <w:color w:val="000000"/>
          <w:sz w:val="18"/>
          <w:szCs w:val="18"/>
        </w:rPr>
        <w:t>I. UVODNE DOLOČBE</w:t>
      </w:r>
    </w:p>
    <w:p w:rsidR="002E45A2" w:rsidRDefault="002E45A2" w:rsidP="002E45A2">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2E45A2" w:rsidTr="002E45A2">
        <w:tc>
          <w:tcPr>
            <w:tcW w:w="0" w:type="auto"/>
            <w:tcMar>
              <w:top w:w="0" w:type="auto"/>
              <w:bottom w:w="0" w:type="auto"/>
            </w:tcMar>
          </w:tcPr>
          <w:p w:rsidR="002E45A2" w:rsidRDefault="002E45A2" w:rsidP="002E45A2">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962"/>
            </w:tblGrid>
            <w:tr w:rsidR="002E45A2" w:rsidTr="002E45A2">
              <w:tc>
                <w:tcPr>
                  <w:tcW w:w="0" w:type="auto"/>
                  <w:tcMar>
                    <w:top w:w="0" w:type="auto"/>
                    <w:bottom w:w="0" w:type="auto"/>
                  </w:tcMar>
                </w:tcPr>
                <w:p w:rsidR="002E45A2" w:rsidRDefault="002E45A2" w:rsidP="00322D1E">
                  <w:pPr>
                    <w:numPr>
                      <w:ilvl w:val="0"/>
                      <w:numId w:val="29"/>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rsidR="002E45A2" w:rsidRDefault="002E45A2" w:rsidP="00322D1E">
                  <w:pPr>
                    <w:numPr>
                      <w:ilvl w:val="0"/>
                      <w:numId w:val="29"/>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w:t>
                  </w:r>
                </w:p>
              </w:tc>
            </w:tr>
          </w:tbl>
          <w:p w:rsidR="002E45A2" w:rsidRDefault="002E45A2" w:rsidP="002E45A2">
            <w:pPr>
              <w:spacing w:before="225" w:after="225"/>
              <w:jc w:val="both"/>
            </w:pPr>
            <w:r>
              <w:rPr>
                <w:rFonts w:ascii="Arial" w:hAnsi="Arial" w:cs="Arial"/>
                <w:color w:val="000000"/>
                <w:sz w:val="18"/>
                <w:szCs w:val="18"/>
              </w:rPr>
              <w:t>izbran izvajalec kot najugodnejši ponudnik za sklop/e _________ v okviru predmetnega javnega naročila, zaradi česar se sklepa predmetna pogodba.</w:t>
            </w:r>
          </w:p>
        </w:tc>
      </w:tr>
    </w:tbl>
    <w:p w:rsidR="002E45A2" w:rsidRDefault="002E45A2" w:rsidP="002E45A2">
      <w:pPr>
        <w:spacing w:before="225" w:after="225" w:line="240" w:lineRule="auto"/>
        <w:jc w:val="both"/>
      </w:pPr>
      <w:r>
        <w:rPr>
          <w:rFonts w:ascii="Arial" w:hAnsi="Arial" w:cs="Arial"/>
          <w:b/>
          <w:bCs/>
          <w:color w:val="000000"/>
          <w:sz w:val="18"/>
          <w:szCs w:val="18"/>
        </w:rPr>
        <w:t>II. PREDMET POGODBE</w:t>
      </w:r>
    </w:p>
    <w:p w:rsidR="002E45A2" w:rsidRDefault="002E45A2" w:rsidP="002E45A2">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2E45A2" w:rsidTr="002E45A2">
        <w:tc>
          <w:tcPr>
            <w:tcW w:w="0" w:type="auto"/>
            <w:tcMar>
              <w:top w:w="0" w:type="auto"/>
              <w:bottom w:w="0" w:type="auto"/>
            </w:tcMar>
          </w:tcPr>
          <w:p w:rsidR="002E45A2" w:rsidRDefault="002E45A2" w:rsidP="002E45A2">
            <w:pPr>
              <w:spacing w:before="225" w:after="225"/>
              <w:jc w:val="both"/>
            </w:pPr>
            <w:r>
              <w:rPr>
                <w:rFonts w:ascii="Arial" w:hAnsi="Arial" w:cs="Arial"/>
                <w:color w:val="000000"/>
                <w:sz w:val="18"/>
                <w:szCs w:val="18"/>
              </w:rPr>
              <w:t xml:space="preserve">S to pogodbo naročnik oddaja, izvajalec pa prevzema v izvedbo storitev izvajanja zimske službe na lokalnih cestah, javnih poteh in javnih površinah v občini Gornja Radgona za sklop/e _________  v skladu s specifikacijami, Popisom storitev s ponudbenim predračunom in opredelitvijo iz razpisne dokumentacije in </w:t>
            </w:r>
            <w:r>
              <w:rPr>
                <w:rFonts w:ascii="Arial" w:hAnsi="Arial" w:cs="Arial"/>
                <w:color w:val="000000"/>
                <w:sz w:val="18"/>
                <w:szCs w:val="18"/>
              </w:rPr>
              <w:lastRenderedPageBreak/>
              <w:t>ponudbe, ki predstavljata sestavni del te pogodbe, v kolikor v tej pogodbi ni kaj izrecno drugače urejeno</w:t>
            </w:r>
            <w:r>
              <w:rPr>
                <w:rFonts w:ascii="Arial" w:hAnsi="Arial" w:cs="Arial"/>
                <w:b/>
                <w:bCs/>
                <w:color w:val="000000"/>
                <w:sz w:val="18"/>
                <w:szCs w:val="18"/>
              </w:rPr>
              <w:t>.</w:t>
            </w:r>
          </w:p>
        </w:tc>
      </w:tr>
    </w:tbl>
    <w:p w:rsidR="002E45A2" w:rsidRDefault="002E45A2" w:rsidP="002E45A2">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7540"/>
      </w:tblGrid>
      <w:tr w:rsidR="002E45A2" w:rsidTr="002E45A2">
        <w:tc>
          <w:tcPr>
            <w:tcW w:w="0" w:type="auto"/>
            <w:tcMar>
              <w:top w:w="0" w:type="auto"/>
              <w:bottom w:w="0" w:type="auto"/>
            </w:tcMar>
          </w:tcPr>
          <w:p w:rsidR="002E45A2" w:rsidRDefault="002E45A2" w:rsidP="002E45A2">
            <w:pPr>
              <w:spacing w:before="225" w:after="225"/>
              <w:jc w:val="both"/>
            </w:pPr>
            <w:r>
              <w:rPr>
                <w:rFonts w:ascii="Arial" w:hAnsi="Arial" w:cs="Arial"/>
                <w:color w:val="000000"/>
                <w:sz w:val="18"/>
                <w:szCs w:val="18"/>
              </w:rPr>
              <w:t>Izvajalec bo vršil prevzete storitve v skladu in v obsegu določenem z naslednjimi dokumenti:</w:t>
            </w:r>
          </w:p>
          <w:tbl>
            <w:tblPr>
              <w:tblStyle w:val="NormalTablePHPDOCX"/>
              <w:tblW w:w="0" w:type="auto"/>
              <w:tblLook w:val="04A0" w:firstRow="1" w:lastRow="0" w:firstColumn="1" w:lastColumn="0" w:noHBand="0" w:noVBand="1"/>
            </w:tblPr>
            <w:tblGrid>
              <w:gridCol w:w="6760"/>
            </w:tblGrid>
            <w:tr w:rsidR="002E45A2" w:rsidTr="002E45A2">
              <w:tc>
                <w:tcPr>
                  <w:tcW w:w="0" w:type="auto"/>
                  <w:tcMar>
                    <w:top w:w="0" w:type="auto"/>
                    <w:bottom w:w="0" w:type="auto"/>
                  </w:tcMar>
                </w:tcPr>
                <w:p w:rsidR="002E45A2" w:rsidRDefault="002E45A2" w:rsidP="00322D1E">
                  <w:pPr>
                    <w:numPr>
                      <w:ilvl w:val="0"/>
                      <w:numId w:val="30"/>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rsidR="002E45A2" w:rsidRDefault="002E45A2" w:rsidP="00322D1E">
                  <w:pPr>
                    <w:numPr>
                      <w:ilvl w:val="0"/>
                      <w:numId w:val="30"/>
                    </w:numPr>
                    <w:jc w:val="both"/>
                    <w:rPr>
                      <w:rFonts w:ascii="Arial" w:hAnsi="Arial" w:cs="Arial"/>
                      <w:color w:val="000000"/>
                      <w:sz w:val="18"/>
                      <w:szCs w:val="18"/>
                    </w:rPr>
                  </w:pPr>
                  <w:r>
                    <w:rPr>
                      <w:rFonts w:ascii="Arial" w:hAnsi="Arial" w:cs="Arial"/>
                      <w:color w:val="000000"/>
                      <w:sz w:val="18"/>
                      <w:szCs w:val="18"/>
                    </w:rPr>
                    <w:t>Razpisna dokumentacija naročnika v postopku številka __________;</w:t>
                  </w:r>
                </w:p>
                <w:p w:rsidR="002E45A2" w:rsidRDefault="002E45A2" w:rsidP="00322D1E">
                  <w:pPr>
                    <w:numPr>
                      <w:ilvl w:val="0"/>
                      <w:numId w:val="30"/>
                    </w:numPr>
                    <w:jc w:val="both"/>
                    <w:rPr>
                      <w:rFonts w:ascii="Arial" w:hAnsi="Arial" w:cs="Arial"/>
                      <w:color w:val="000000"/>
                      <w:sz w:val="18"/>
                      <w:szCs w:val="18"/>
                    </w:rPr>
                  </w:pPr>
                  <w:r>
                    <w:rPr>
                      <w:rFonts w:ascii="Arial" w:hAnsi="Arial" w:cs="Arial"/>
                      <w:color w:val="000000"/>
                      <w:sz w:val="18"/>
                      <w:szCs w:val="18"/>
                    </w:rPr>
                    <w:t>Popis storitev s ponudbenim predračunom. </w:t>
                  </w:r>
                </w:p>
              </w:tc>
            </w:tr>
          </w:tbl>
          <w:p w:rsidR="002E45A2" w:rsidRDefault="002E45A2" w:rsidP="002E45A2">
            <w:pPr>
              <w:spacing w:before="225" w:after="225"/>
              <w:jc w:val="both"/>
            </w:pPr>
            <w:r>
              <w:rPr>
                <w:rFonts w:ascii="Arial" w:hAnsi="Arial" w:cs="Arial"/>
                <w:color w:val="000000"/>
                <w:sz w:val="18"/>
                <w:szCs w:val="18"/>
              </w:rPr>
              <w:t>Predmetni dokumenti so priloga in sestavni del te pogodbe.</w:t>
            </w:r>
          </w:p>
        </w:tc>
      </w:tr>
    </w:tbl>
    <w:p w:rsidR="002E45A2" w:rsidRDefault="002E45A2" w:rsidP="002E45A2">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9178"/>
      </w:tblGrid>
      <w:tr w:rsidR="002E45A2" w:rsidTr="002E45A2">
        <w:tc>
          <w:tcPr>
            <w:tcW w:w="0" w:type="auto"/>
            <w:tcMar>
              <w:top w:w="0" w:type="auto"/>
              <w:bottom w:w="0" w:type="auto"/>
            </w:tcMar>
          </w:tcPr>
          <w:p w:rsidR="002E45A2" w:rsidRDefault="002E45A2" w:rsidP="002E45A2">
            <w:pPr>
              <w:spacing w:before="225" w:after="225"/>
              <w:jc w:val="both"/>
            </w:pPr>
            <w:r>
              <w:rPr>
                <w:rFonts w:ascii="Arial" w:hAnsi="Arial" w:cs="Arial"/>
                <w:color w:val="000000"/>
                <w:sz w:val="18"/>
                <w:szCs w:val="18"/>
              </w:rPr>
              <w:t>Predmet javnega naročila je izvajanje storitev zimske službe na občinski cestah na območju Občine Gornja Radgona ter izvajanje drugih storitev, potrebnih za nemoteno opravljanje zimske službe.</w:t>
            </w:r>
          </w:p>
          <w:p w:rsidR="002E45A2" w:rsidRDefault="002E45A2" w:rsidP="002E45A2">
            <w:pPr>
              <w:spacing w:before="225" w:after="225"/>
              <w:jc w:val="both"/>
            </w:pPr>
            <w:r>
              <w:rPr>
                <w:rFonts w:ascii="Arial" w:hAnsi="Arial" w:cs="Arial"/>
                <w:color w:val="000000"/>
                <w:sz w:val="18"/>
                <w:szCs w:val="18"/>
              </w:rPr>
              <w:t>Občinske ceste se kategorizirajo na lokalne ceste  in javne poti. </w:t>
            </w:r>
          </w:p>
          <w:p w:rsidR="002E45A2" w:rsidRDefault="002E45A2" w:rsidP="002E45A2">
            <w:pPr>
              <w:spacing w:before="225" w:after="225"/>
              <w:jc w:val="both"/>
            </w:pPr>
            <w:r>
              <w:rPr>
                <w:rFonts w:ascii="Arial" w:hAnsi="Arial" w:cs="Arial"/>
                <w:color w:val="000000"/>
                <w:sz w:val="18"/>
                <w:szCs w:val="18"/>
              </w:rPr>
              <w:t>Lokalne ceste (v mestu Gornja Radgona) in v naseljih z uvedenim uličnim sistemom se razvrstijo v naslednje podkategorije:</w:t>
            </w:r>
          </w:p>
          <w:tbl>
            <w:tblPr>
              <w:tblStyle w:val="NormalTablePHPDOCX"/>
              <w:tblW w:w="0" w:type="auto"/>
              <w:tblLook w:val="04A0" w:firstRow="1" w:lastRow="0" w:firstColumn="1" w:lastColumn="0" w:noHBand="0" w:noVBand="1"/>
            </w:tblPr>
            <w:tblGrid>
              <w:gridCol w:w="5238"/>
            </w:tblGrid>
            <w:tr w:rsidR="002E45A2" w:rsidTr="002E45A2">
              <w:tc>
                <w:tcPr>
                  <w:tcW w:w="0" w:type="auto"/>
                  <w:tcMar>
                    <w:top w:w="0" w:type="auto"/>
                    <w:bottom w:w="0" w:type="auto"/>
                  </w:tcMar>
                </w:tcPr>
                <w:p w:rsidR="002E45A2" w:rsidRDefault="002E45A2" w:rsidP="00322D1E">
                  <w:pPr>
                    <w:numPr>
                      <w:ilvl w:val="0"/>
                      <w:numId w:val="31"/>
                    </w:numPr>
                    <w:jc w:val="both"/>
                    <w:rPr>
                      <w:rFonts w:ascii="Arial" w:hAnsi="Arial" w:cs="Arial"/>
                      <w:color w:val="000000"/>
                      <w:sz w:val="18"/>
                      <w:szCs w:val="18"/>
                    </w:rPr>
                  </w:pPr>
                  <w:r>
                    <w:rPr>
                      <w:rFonts w:ascii="Arial" w:hAnsi="Arial" w:cs="Arial"/>
                      <w:color w:val="000000"/>
                      <w:sz w:val="18"/>
                      <w:szCs w:val="18"/>
                    </w:rPr>
                    <w:t>na zbirne mestne ceste ali zbirne krajevne ceste ,</w:t>
                  </w:r>
                </w:p>
                <w:p w:rsidR="002E45A2" w:rsidRDefault="002E45A2" w:rsidP="00322D1E">
                  <w:pPr>
                    <w:numPr>
                      <w:ilvl w:val="0"/>
                      <w:numId w:val="31"/>
                    </w:numPr>
                    <w:jc w:val="both"/>
                    <w:rPr>
                      <w:rFonts w:ascii="Arial" w:hAnsi="Arial" w:cs="Arial"/>
                      <w:color w:val="000000"/>
                      <w:sz w:val="18"/>
                      <w:szCs w:val="18"/>
                    </w:rPr>
                  </w:pPr>
                  <w:r>
                    <w:rPr>
                      <w:rFonts w:ascii="Arial" w:hAnsi="Arial" w:cs="Arial"/>
                      <w:color w:val="000000"/>
                      <w:sz w:val="18"/>
                      <w:szCs w:val="18"/>
                    </w:rPr>
                    <w:t>na mestne ceste ali krajevne ceste.</w:t>
                  </w:r>
                </w:p>
              </w:tc>
            </w:tr>
          </w:tbl>
          <w:p w:rsidR="002E45A2" w:rsidRDefault="002E45A2" w:rsidP="002E45A2"/>
          <w:p w:rsidR="002E45A2" w:rsidRDefault="002E45A2" w:rsidP="002E45A2">
            <w:pPr>
              <w:spacing w:before="225" w:after="225"/>
              <w:jc w:val="both"/>
            </w:pPr>
            <w:r>
              <w:rPr>
                <w:rFonts w:ascii="Arial" w:hAnsi="Arial" w:cs="Arial"/>
                <w:color w:val="000000"/>
                <w:sz w:val="18"/>
                <w:szCs w:val="18"/>
              </w:rPr>
              <w:t>Lokalne ceste so:</w:t>
            </w:r>
          </w:p>
          <w:tbl>
            <w:tblPr>
              <w:tblStyle w:val="NormalTablePHPDOCX"/>
              <w:tblW w:w="0" w:type="auto"/>
              <w:tblLook w:val="04A0" w:firstRow="1" w:lastRow="0" w:firstColumn="1" w:lastColumn="0" w:noHBand="0" w:noVBand="1"/>
            </w:tblPr>
            <w:tblGrid>
              <w:gridCol w:w="8962"/>
            </w:tblGrid>
            <w:tr w:rsidR="002E45A2" w:rsidTr="002E45A2">
              <w:tc>
                <w:tcPr>
                  <w:tcW w:w="0" w:type="auto"/>
                  <w:tcMar>
                    <w:top w:w="0" w:type="auto"/>
                    <w:bottom w:w="0" w:type="auto"/>
                  </w:tcMar>
                </w:tcPr>
                <w:p w:rsidR="002E45A2" w:rsidRDefault="002E45A2" w:rsidP="00322D1E">
                  <w:pPr>
                    <w:numPr>
                      <w:ilvl w:val="0"/>
                      <w:numId w:val="32"/>
                    </w:numPr>
                    <w:jc w:val="both"/>
                    <w:rPr>
                      <w:rFonts w:ascii="Arial" w:hAnsi="Arial" w:cs="Arial"/>
                      <w:color w:val="000000"/>
                      <w:sz w:val="18"/>
                      <w:szCs w:val="18"/>
                    </w:rPr>
                  </w:pPr>
                  <w:r>
                    <w:rPr>
                      <w:rFonts w:ascii="Arial" w:hAnsi="Arial" w:cs="Arial"/>
                      <w:color w:val="000000"/>
                      <w:sz w:val="18"/>
                      <w:szCs w:val="18"/>
                    </w:rPr>
                    <w:t>ceste med naselji v Občini Gornja Radgona in ceste med naselji v Občini Gornja Radgona in naselji v sosednjih občinah,</w:t>
                  </w:r>
                </w:p>
                <w:p w:rsidR="002E45A2" w:rsidRDefault="002E45A2" w:rsidP="00322D1E">
                  <w:pPr>
                    <w:numPr>
                      <w:ilvl w:val="0"/>
                      <w:numId w:val="32"/>
                    </w:numPr>
                    <w:jc w:val="both"/>
                    <w:rPr>
                      <w:rFonts w:ascii="Arial" w:hAnsi="Arial" w:cs="Arial"/>
                      <w:color w:val="000000"/>
                      <w:sz w:val="18"/>
                      <w:szCs w:val="18"/>
                    </w:rPr>
                  </w:pPr>
                  <w:r>
                    <w:rPr>
                      <w:rFonts w:ascii="Arial" w:hAnsi="Arial" w:cs="Arial"/>
                      <w:color w:val="000000"/>
                      <w:sz w:val="18"/>
                      <w:szCs w:val="18"/>
                    </w:rPr>
                    <w:t>ceste v mestu Gornja Radgona in v naseljih z uvedenim uličnim sistemom, razvrščene v podkategorije.</w:t>
                  </w:r>
                </w:p>
              </w:tc>
            </w:tr>
          </w:tbl>
          <w:p w:rsidR="002E45A2" w:rsidRDefault="002E45A2" w:rsidP="002E45A2"/>
          <w:p w:rsidR="002E45A2" w:rsidRDefault="002E45A2" w:rsidP="002E45A2">
            <w:pPr>
              <w:spacing w:before="225" w:after="225"/>
              <w:jc w:val="both"/>
            </w:pPr>
            <w:r>
              <w:rPr>
                <w:rFonts w:ascii="Arial" w:hAnsi="Arial" w:cs="Arial"/>
                <w:color w:val="000000"/>
                <w:sz w:val="18"/>
                <w:szCs w:val="18"/>
              </w:rPr>
              <w:t>Javno cesto sestavljajo:</w:t>
            </w:r>
          </w:p>
          <w:tbl>
            <w:tblPr>
              <w:tblStyle w:val="NormalTablePHPDOCX"/>
              <w:tblW w:w="0" w:type="auto"/>
              <w:tblLook w:val="04A0" w:firstRow="1" w:lastRow="0" w:firstColumn="1" w:lastColumn="0" w:noHBand="0" w:noVBand="1"/>
            </w:tblPr>
            <w:tblGrid>
              <w:gridCol w:w="8962"/>
            </w:tblGrid>
            <w:tr w:rsidR="002E45A2" w:rsidTr="002E45A2">
              <w:tc>
                <w:tcPr>
                  <w:tcW w:w="0" w:type="auto"/>
                  <w:tcMar>
                    <w:top w:w="0" w:type="auto"/>
                    <w:bottom w:w="0" w:type="auto"/>
                  </w:tcMar>
                </w:tcPr>
                <w:p w:rsidR="002E45A2" w:rsidRDefault="002E45A2" w:rsidP="00322D1E">
                  <w:pPr>
                    <w:numPr>
                      <w:ilvl w:val="0"/>
                      <w:numId w:val="33"/>
                    </w:numPr>
                    <w:jc w:val="both"/>
                    <w:rPr>
                      <w:rFonts w:ascii="Arial" w:hAnsi="Arial" w:cs="Arial"/>
                      <w:color w:val="000000"/>
                      <w:sz w:val="18"/>
                      <w:szCs w:val="18"/>
                    </w:rPr>
                  </w:pPr>
                  <w:r>
                    <w:rPr>
                      <w:rFonts w:ascii="Arial" w:hAnsi="Arial" w:cs="Arial"/>
                      <w:color w:val="000000"/>
                      <w:sz w:val="18"/>
                      <w:szCs w:val="18"/>
                    </w:rPr>
                    <w:t>cestno telo,</w:t>
                  </w:r>
                </w:p>
                <w:p w:rsidR="002E45A2" w:rsidRDefault="002E45A2" w:rsidP="00322D1E">
                  <w:pPr>
                    <w:numPr>
                      <w:ilvl w:val="0"/>
                      <w:numId w:val="33"/>
                    </w:numPr>
                    <w:jc w:val="both"/>
                    <w:rPr>
                      <w:rFonts w:ascii="Arial" w:hAnsi="Arial" w:cs="Arial"/>
                      <w:color w:val="000000"/>
                      <w:sz w:val="18"/>
                      <w:szCs w:val="18"/>
                    </w:rPr>
                  </w:pPr>
                  <w:r>
                    <w:rPr>
                      <w:rFonts w:ascii="Arial" w:hAnsi="Arial" w:cs="Arial"/>
                      <w:color w:val="000000"/>
                      <w:sz w:val="18"/>
                      <w:szCs w:val="18"/>
                    </w:rPr>
                    <w:t>cestni objekti,</w:t>
                  </w:r>
                </w:p>
                <w:p w:rsidR="002E45A2" w:rsidRDefault="002E45A2" w:rsidP="00322D1E">
                  <w:pPr>
                    <w:numPr>
                      <w:ilvl w:val="0"/>
                      <w:numId w:val="33"/>
                    </w:numPr>
                    <w:jc w:val="both"/>
                    <w:rPr>
                      <w:rFonts w:ascii="Arial" w:hAnsi="Arial" w:cs="Arial"/>
                      <w:color w:val="000000"/>
                      <w:sz w:val="18"/>
                      <w:szCs w:val="18"/>
                    </w:rPr>
                  </w:pPr>
                  <w:r>
                    <w:rPr>
                      <w:rFonts w:ascii="Arial" w:hAnsi="Arial" w:cs="Arial"/>
                      <w:color w:val="000000"/>
                      <w:sz w:val="18"/>
                      <w:szCs w:val="18"/>
                    </w:rPr>
                    <w:t xml:space="preserve">naprave za </w:t>
                  </w:r>
                  <w:proofErr w:type="spellStart"/>
                  <w:r>
                    <w:rPr>
                      <w:rFonts w:ascii="Arial" w:hAnsi="Arial" w:cs="Arial"/>
                      <w:color w:val="000000"/>
                      <w:sz w:val="18"/>
                      <w:szCs w:val="18"/>
                    </w:rPr>
                    <w:t>odvodnjavanje</w:t>
                  </w:r>
                  <w:proofErr w:type="spellEnd"/>
                  <w:r>
                    <w:rPr>
                      <w:rFonts w:ascii="Arial" w:hAnsi="Arial" w:cs="Arial"/>
                      <w:color w:val="000000"/>
                      <w:sz w:val="18"/>
                      <w:szCs w:val="18"/>
                    </w:rPr>
                    <w:t xml:space="preserve"> ceste,</w:t>
                  </w:r>
                </w:p>
                <w:p w:rsidR="002E45A2" w:rsidRDefault="002E45A2" w:rsidP="00322D1E">
                  <w:pPr>
                    <w:numPr>
                      <w:ilvl w:val="0"/>
                      <w:numId w:val="33"/>
                    </w:numPr>
                    <w:jc w:val="both"/>
                    <w:rPr>
                      <w:rFonts w:ascii="Arial" w:hAnsi="Arial" w:cs="Arial"/>
                      <w:color w:val="000000"/>
                      <w:sz w:val="18"/>
                      <w:szCs w:val="18"/>
                    </w:rPr>
                  </w:pPr>
                  <w:r>
                    <w:rPr>
                      <w:rFonts w:ascii="Arial" w:hAnsi="Arial" w:cs="Arial"/>
                      <w:color w:val="000000"/>
                      <w:sz w:val="18"/>
                      <w:szCs w:val="18"/>
                    </w:rPr>
                    <w:t>brežine ceste,</w:t>
                  </w:r>
                </w:p>
                <w:p w:rsidR="002E45A2" w:rsidRDefault="002E45A2" w:rsidP="00322D1E">
                  <w:pPr>
                    <w:numPr>
                      <w:ilvl w:val="0"/>
                      <w:numId w:val="33"/>
                    </w:numPr>
                    <w:jc w:val="both"/>
                    <w:rPr>
                      <w:rFonts w:ascii="Arial" w:hAnsi="Arial" w:cs="Arial"/>
                      <w:color w:val="000000"/>
                      <w:sz w:val="18"/>
                      <w:szCs w:val="18"/>
                    </w:rPr>
                  </w:pPr>
                  <w:r>
                    <w:rPr>
                      <w:rFonts w:ascii="Arial" w:hAnsi="Arial" w:cs="Arial"/>
                      <w:color w:val="000000"/>
                      <w:sz w:val="18"/>
                      <w:szCs w:val="18"/>
                    </w:rPr>
                    <w:t>cestni svet,</w:t>
                  </w:r>
                </w:p>
                <w:p w:rsidR="002E45A2" w:rsidRDefault="002E45A2" w:rsidP="00322D1E">
                  <w:pPr>
                    <w:numPr>
                      <w:ilvl w:val="0"/>
                      <w:numId w:val="33"/>
                    </w:numPr>
                    <w:jc w:val="both"/>
                    <w:rPr>
                      <w:rFonts w:ascii="Arial" w:hAnsi="Arial" w:cs="Arial"/>
                      <w:color w:val="000000"/>
                      <w:sz w:val="18"/>
                      <w:szCs w:val="18"/>
                    </w:rPr>
                  </w:pPr>
                  <w:r>
                    <w:rPr>
                      <w:rFonts w:ascii="Arial" w:hAnsi="Arial" w:cs="Arial"/>
                      <w:color w:val="000000"/>
                      <w:sz w:val="18"/>
                      <w:szCs w:val="18"/>
                    </w:rPr>
                    <w:t>zračni svet nad voziščem v višini 7 metrov,</w:t>
                  </w:r>
                </w:p>
                <w:p w:rsidR="002E45A2" w:rsidRDefault="002E45A2" w:rsidP="00322D1E">
                  <w:pPr>
                    <w:numPr>
                      <w:ilvl w:val="0"/>
                      <w:numId w:val="33"/>
                    </w:numPr>
                    <w:jc w:val="both"/>
                    <w:rPr>
                      <w:rFonts w:ascii="Arial" w:hAnsi="Arial" w:cs="Arial"/>
                      <w:color w:val="000000"/>
                      <w:sz w:val="18"/>
                      <w:szCs w:val="18"/>
                    </w:rPr>
                  </w:pPr>
                  <w:r>
                    <w:rPr>
                      <w:rFonts w:ascii="Arial" w:hAnsi="Arial" w:cs="Arial"/>
                      <w:color w:val="000000"/>
                      <w:sz w:val="18"/>
                      <w:szCs w:val="18"/>
                    </w:rPr>
                    <w:t>prometne površine zunaj vozišča, kot so: počivališča, parkirišča, avtobusna postajališča in obračališča, prostori in objekti za tehtanje in nadzor prometa,</w:t>
                  </w:r>
                </w:p>
                <w:p w:rsidR="002E45A2" w:rsidRDefault="002E45A2" w:rsidP="00322D1E">
                  <w:pPr>
                    <w:numPr>
                      <w:ilvl w:val="0"/>
                      <w:numId w:val="33"/>
                    </w:numPr>
                    <w:jc w:val="both"/>
                    <w:rPr>
                      <w:rFonts w:ascii="Arial" w:hAnsi="Arial" w:cs="Arial"/>
                      <w:color w:val="000000"/>
                      <w:sz w:val="18"/>
                      <w:szCs w:val="18"/>
                    </w:rPr>
                  </w:pPr>
                  <w:r>
                    <w:rPr>
                      <w:rFonts w:ascii="Arial" w:hAnsi="Arial" w:cs="Arial"/>
                      <w:color w:val="000000"/>
                      <w:sz w:val="18"/>
                      <w:szCs w:val="18"/>
                    </w:rPr>
                    <w:t>površine za pešce in kolesarje na cestišču ceste,</w:t>
                  </w:r>
                </w:p>
                <w:p w:rsidR="002E45A2" w:rsidRDefault="002E45A2" w:rsidP="00322D1E">
                  <w:pPr>
                    <w:numPr>
                      <w:ilvl w:val="0"/>
                      <w:numId w:val="33"/>
                    </w:numPr>
                    <w:jc w:val="both"/>
                    <w:rPr>
                      <w:rFonts w:ascii="Arial" w:hAnsi="Arial" w:cs="Arial"/>
                      <w:color w:val="000000"/>
                      <w:sz w:val="18"/>
                      <w:szCs w:val="18"/>
                    </w:rPr>
                  </w:pPr>
                  <w:r>
                    <w:rPr>
                      <w:rFonts w:ascii="Arial" w:hAnsi="Arial" w:cs="Arial"/>
                      <w:color w:val="000000"/>
                      <w:sz w:val="18"/>
                      <w:szCs w:val="18"/>
                    </w:rPr>
                    <w:t>priključki na cesto v širini cestnega sveta,</w:t>
                  </w:r>
                </w:p>
                <w:p w:rsidR="002E45A2" w:rsidRDefault="002E45A2" w:rsidP="00322D1E">
                  <w:pPr>
                    <w:numPr>
                      <w:ilvl w:val="0"/>
                      <w:numId w:val="33"/>
                    </w:numPr>
                    <w:jc w:val="both"/>
                    <w:rPr>
                      <w:rFonts w:ascii="Arial" w:hAnsi="Arial" w:cs="Arial"/>
                      <w:color w:val="000000"/>
                      <w:sz w:val="18"/>
                      <w:szCs w:val="18"/>
                    </w:rPr>
                  </w:pPr>
                  <w:r>
                    <w:rPr>
                      <w:rFonts w:ascii="Arial" w:hAnsi="Arial" w:cs="Arial"/>
                      <w:color w:val="000000"/>
                      <w:sz w:val="18"/>
                      <w:szCs w:val="18"/>
                    </w:rPr>
                    <w:t>prometna signalizacija in prometna oprema,</w:t>
                  </w:r>
                </w:p>
                <w:p w:rsidR="002E45A2" w:rsidRDefault="002E45A2" w:rsidP="00322D1E">
                  <w:pPr>
                    <w:numPr>
                      <w:ilvl w:val="0"/>
                      <w:numId w:val="33"/>
                    </w:numPr>
                    <w:jc w:val="both"/>
                    <w:rPr>
                      <w:rFonts w:ascii="Arial" w:hAnsi="Arial" w:cs="Arial"/>
                      <w:color w:val="000000"/>
                      <w:sz w:val="18"/>
                      <w:szCs w:val="18"/>
                    </w:rPr>
                  </w:pPr>
                  <w:r>
                    <w:rPr>
                      <w:rFonts w:ascii="Arial" w:hAnsi="Arial" w:cs="Arial"/>
                      <w:color w:val="000000"/>
                      <w:sz w:val="18"/>
                      <w:szCs w:val="18"/>
                    </w:rPr>
                    <w:t>cestne naprave in druge ureditve, namenjene varnosti prometa, zaščiti ceste ter zemljišč in objektov vzdolž ceste pred vplivi prometa na njej,</w:t>
                  </w:r>
                </w:p>
                <w:p w:rsidR="002E45A2" w:rsidRDefault="002E45A2" w:rsidP="00322D1E">
                  <w:pPr>
                    <w:numPr>
                      <w:ilvl w:val="0"/>
                      <w:numId w:val="33"/>
                    </w:numPr>
                    <w:jc w:val="both"/>
                    <w:rPr>
                      <w:rFonts w:ascii="Arial" w:hAnsi="Arial" w:cs="Arial"/>
                      <w:color w:val="000000"/>
                      <w:sz w:val="18"/>
                      <w:szCs w:val="18"/>
                    </w:rPr>
                  </w:pPr>
                  <w:r>
                    <w:rPr>
                      <w:rFonts w:ascii="Arial" w:hAnsi="Arial" w:cs="Arial"/>
                      <w:color w:val="000000"/>
                      <w:sz w:val="18"/>
                      <w:szCs w:val="18"/>
                    </w:rPr>
                    <w:t>naprave za evidentiranje prometa.</w:t>
                  </w:r>
                </w:p>
              </w:tc>
            </w:tr>
          </w:tbl>
          <w:p w:rsidR="002E45A2" w:rsidRDefault="002E45A2" w:rsidP="002E45A2">
            <w:pPr>
              <w:spacing w:before="225" w:after="225"/>
              <w:jc w:val="both"/>
            </w:pPr>
            <w:r>
              <w:rPr>
                <w:rFonts w:ascii="Arial" w:hAnsi="Arial" w:cs="Arial"/>
                <w:color w:val="000000"/>
                <w:sz w:val="18"/>
                <w:szCs w:val="18"/>
              </w:rPr>
              <w:t>Občinske ceste so opredeljene v Odloku o kategorizaciji občinskih cest v Občini Gornja Radgona (Uradni list RS, št. 85/2014). </w:t>
            </w:r>
          </w:p>
        </w:tc>
      </w:tr>
    </w:tbl>
    <w:p w:rsidR="002E45A2" w:rsidRDefault="002E45A2" w:rsidP="002E45A2">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9178"/>
      </w:tblGrid>
      <w:tr w:rsidR="002E45A2" w:rsidTr="002E45A2">
        <w:tc>
          <w:tcPr>
            <w:tcW w:w="0" w:type="auto"/>
            <w:tcMar>
              <w:top w:w="0" w:type="auto"/>
              <w:bottom w:w="0" w:type="auto"/>
            </w:tcMar>
          </w:tcPr>
          <w:p w:rsidR="002E45A2" w:rsidRDefault="002E45A2" w:rsidP="002E45A2">
            <w:pPr>
              <w:spacing w:before="225" w:after="225"/>
              <w:jc w:val="both"/>
            </w:pPr>
            <w:r>
              <w:rPr>
                <w:rFonts w:ascii="Arial" w:hAnsi="Arial" w:cs="Arial"/>
                <w:color w:val="000000"/>
                <w:sz w:val="18"/>
                <w:szCs w:val="18"/>
              </w:rPr>
              <w:t>V izvajanje zimske službe sodijo naslednje storitve:</w:t>
            </w:r>
          </w:p>
          <w:tbl>
            <w:tblPr>
              <w:tblStyle w:val="NormalTablePHPDOCX"/>
              <w:tblW w:w="0" w:type="auto"/>
              <w:tblLook w:val="04A0" w:firstRow="1" w:lastRow="0" w:firstColumn="1" w:lastColumn="0" w:noHBand="0" w:noVBand="1"/>
            </w:tblPr>
            <w:tblGrid>
              <w:gridCol w:w="8962"/>
            </w:tblGrid>
            <w:tr w:rsidR="002E45A2" w:rsidTr="002E45A2">
              <w:tc>
                <w:tcPr>
                  <w:tcW w:w="0" w:type="auto"/>
                  <w:tcMar>
                    <w:top w:w="0" w:type="auto"/>
                    <w:bottom w:w="0" w:type="auto"/>
                  </w:tcMar>
                </w:tcPr>
                <w:p w:rsidR="002E45A2" w:rsidRDefault="002E45A2" w:rsidP="00322D1E">
                  <w:pPr>
                    <w:numPr>
                      <w:ilvl w:val="0"/>
                      <w:numId w:val="34"/>
                    </w:numPr>
                    <w:jc w:val="both"/>
                    <w:rPr>
                      <w:rFonts w:ascii="Arial" w:hAnsi="Arial" w:cs="Arial"/>
                      <w:color w:val="000000"/>
                      <w:sz w:val="18"/>
                      <w:szCs w:val="18"/>
                    </w:rPr>
                  </w:pPr>
                  <w:r>
                    <w:rPr>
                      <w:rFonts w:ascii="Arial" w:hAnsi="Arial" w:cs="Arial"/>
                      <w:color w:val="000000"/>
                      <w:sz w:val="18"/>
                      <w:szCs w:val="18"/>
                    </w:rPr>
                    <w:t>zagotavljanje in postavljanje potrebnega števila snežnih kolov;</w:t>
                  </w:r>
                </w:p>
                <w:p w:rsidR="002E45A2" w:rsidRDefault="002E45A2" w:rsidP="00322D1E">
                  <w:pPr>
                    <w:numPr>
                      <w:ilvl w:val="0"/>
                      <w:numId w:val="34"/>
                    </w:numPr>
                    <w:jc w:val="both"/>
                    <w:rPr>
                      <w:rFonts w:ascii="Arial" w:hAnsi="Arial" w:cs="Arial"/>
                      <w:color w:val="000000"/>
                      <w:sz w:val="18"/>
                      <w:szCs w:val="18"/>
                    </w:rPr>
                  </w:pPr>
                  <w:r>
                    <w:rPr>
                      <w:rFonts w:ascii="Arial" w:hAnsi="Arial" w:cs="Arial"/>
                      <w:color w:val="000000"/>
                      <w:sz w:val="18"/>
                      <w:szCs w:val="18"/>
                    </w:rPr>
                    <w:t>pluženje, odstranjevanje in odvažanje snega iz javnih prometnih površin in javnih parkirišč;</w:t>
                  </w:r>
                </w:p>
                <w:p w:rsidR="002E45A2" w:rsidRDefault="002E45A2" w:rsidP="00322D1E">
                  <w:pPr>
                    <w:numPr>
                      <w:ilvl w:val="0"/>
                      <w:numId w:val="34"/>
                    </w:numPr>
                    <w:jc w:val="both"/>
                    <w:rPr>
                      <w:rFonts w:ascii="Arial" w:hAnsi="Arial" w:cs="Arial"/>
                      <w:color w:val="000000"/>
                      <w:sz w:val="18"/>
                      <w:szCs w:val="18"/>
                    </w:rPr>
                  </w:pPr>
                  <w:r>
                    <w:rPr>
                      <w:rFonts w:ascii="Arial" w:hAnsi="Arial" w:cs="Arial"/>
                      <w:color w:val="000000"/>
                      <w:sz w:val="18"/>
                      <w:szCs w:val="18"/>
                    </w:rPr>
                    <w:lastRenderedPageBreak/>
                    <w:t>pluženje snega z glavnih pešpoti na javnih površinah, otresanje snega z drevja in grmovja ter odstranjevanje poškodovanih dreves in odlomljenih vej, ki ogrožajo varnost ljudi in stvari;</w:t>
                  </w:r>
                </w:p>
                <w:p w:rsidR="002E45A2" w:rsidRDefault="002E45A2" w:rsidP="00322D1E">
                  <w:pPr>
                    <w:numPr>
                      <w:ilvl w:val="0"/>
                      <w:numId w:val="34"/>
                    </w:numPr>
                    <w:jc w:val="both"/>
                    <w:rPr>
                      <w:rFonts w:ascii="Arial" w:hAnsi="Arial" w:cs="Arial"/>
                      <w:color w:val="000000"/>
                      <w:sz w:val="18"/>
                      <w:szCs w:val="18"/>
                    </w:rPr>
                  </w:pPr>
                  <w:r>
                    <w:rPr>
                      <w:rFonts w:ascii="Arial" w:hAnsi="Arial" w:cs="Arial"/>
                      <w:color w:val="000000"/>
                      <w:sz w:val="18"/>
                      <w:szCs w:val="18"/>
                    </w:rPr>
                    <w:t>odvoz snega iz avtobusnih površin in križišč;</w:t>
                  </w:r>
                </w:p>
                <w:p w:rsidR="002E45A2" w:rsidRDefault="002E45A2" w:rsidP="00322D1E">
                  <w:pPr>
                    <w:numPr>
                      <w:ilvl w:val="0"/>
                      <w:numId w:val="34"/>
                    </w:numPr>
                    <w:jc w:val="both"/>
                    <w:rPr>
                      <w:rFonts w:ascii="Arial" w:hAnsi="Arial" w:cs="Arial"/>
                      <w:color w:val="000000"/>
                      <w:sz w:val="18"/>
                      <w:szCs w:val="18"/>
                    </w:rPr>
                  </w:pPr>
                  <w:r>
                    <w:rPr>
                      <w:rFonts w:ascii="Arial" w:hAnsi="Arial" w:cs="Arial"/>
                      <w:color w:val="000000"/>
                      <w:sz w:val="18"/>
                      <w:szCs w:val="18"/>
                    </w:rPr>
                    <w:t>čiščenje objektov in naprav, zgrajenih za intervencije in požarno varnost;</w:t>
                  </w:r>
                </w:p>
                <w:p w:rsidR="002E45A2" w:rsidRDefault="002E45A2" w:rsidP="00322D1E">
                  <w:pPr>
                    <w:numPr>
                      <w:ilvl w:val="0"/>
                      <w:numId w:val="34"/>
                    </w:numPr>
                    <w:jc w:val="both"/>
                    <w:rPr>
                      <w:rFonts w:ascii="Arial" w:hAnsi="Arial" w:cs="Arial"/>
                      <w:color w:val="000000"/>
                      <w:sz w:val="18"/>
                      <w:szCs w:val="18"/>
                    </w:rPr>
                  </w:pPr>
                  <w:r>
                    <w:rPr>
                      <w:rFonts w:ascii="Arial" w:hAnsi="Arial" w:cs="Arial"/>
                      <w:color w:val="000000"/>
                      <w:sz w:val="18"/>
                      <w:szCs w:val="18"/>
                    </w:rPr>
                    <w:t>čiščenje odtokov uličnih požiralnikov v času odjuge;</w:t>
                  </w:r>
                </w:p>
                <w:p w:rsidR="002E45A2" w:rsidRDefault="002E45A2" w:rsidP="00322D1E">
                  <w:pPr>
                    <w:numPr>
                      <w:ilvl w:val="0"/>
                      <w:numId w:val="34"/>
                    </w:numPr>
                    <w:jc w:val="both"/>
                    <w:rPr>
                      <w:rFonts w:ascii="Arial" w:hAnsi="Arial" w:cs="Arial"/>
                      <w:color w:val="000000"/>
                      <w:sz w:val="18"/>
                      <w:szCs w:val="18"/>
                    </w:rPr>
                  </w:pPr>
                  <w:r>
                    <w:rPr>
                      <w:rFonts w:ascii="Arial" w:hAnsi="Arial" w:cs="Arial"/>
                      <w:color w:val="000000"/>
                      <w:sz w:val="18"/>
                      <w:szCs w:val="18"/>
                    </w:rPr>
                    <w:t>čiščenje zasneženih prometnih znakov;</w:t>
                  </w:r>
                </w:p>
                <w:p w:rsidR="002E45A2" w:rsidRDefault="002E45A2" w:rsidP="00322D1E">
                  <w:pPr>
                    <w:numPr>
                      <w:ilvl w:val="0"/>
                      <w:numId w:val="34"/>
                    </w:numPr>
                    <w:jc w:val="both"/>
                    <w:rPr>
                      <w:rFonts w:ascii="Arial" w:hAnsi="Arial" w:cs="Arial"/>
                      <w:color w:val="000000"/>
                      <w:sz w:val="18"/>
                      <w:szCs w:val="18"/>
                    </w:rPr>
                  </w:pPr>
                  <w:r>
                    <w:rPr>
                      <w:rFonts w:ascii="Arial" w:hAnsi="Arial" w:cs="Arial"/>
                      <w:color w:val="000000"/>
                      <w:sz w:val="18"/>
                      <w:szCs w:val="18"/>
                    </w:rPr>
                    <w:t>obveščanje javnosti o stanju cest;</w:t>
                  </w:r>
                </w:p>
                <w:p w:rsidR="002E45A2" w:rsidRDefault="002E45A2" w:rsidP="00322D1E">
                  <w:pPr>
                    <w:numPr>
                      <w:ilvl w:val="0"/>
                      <w:numId w:val="34"/>
                    </w:numPr>
                    <w:jc w:val="both"/>
                    <w:rPr>
                      <w:rFonts w:ascii="Arial" w:hAnsi="Arial" w:cs="Arial"/>
                      <w:color w:val="000000"/>
                      <w:sz w:val="18"/>
                      <w:szCs w:val="18"/>
                    </w:rPr>
                  </w:pPr>
                  <w:r>
                    <w:rPr>
                      <w:rFonts w:ascii="Arial" w:hAnsi="Arial" w:cs="Arial"/>
                      <w:color w:val="000000"/>
                      <w:sz w:val="18"/>
                      <w:szCs w:val="18"/>
                    </w:rPr>
                    <w:t>druge naloge, katere omogočajo v zimskem času nemoten promet na javnih prometnih površinah.</w:t>
                  </w:r>
                </w:p>
              </w:tc>
            </w:tr>
          </w:tbl>
          <w:p w:rsidR="002E45A2" w:rsidRDefault="002E45A2" w:rsidP="002E45A2">
            <w:pPr>
              <w:spacing w:before="225" w:after="225"/>
              <w:jc w:val="both"/>
            </w:pPr>
            <w:r>
              <w:rPr>
                <w:rFonts w:ascii="Arial" w:hAnsi="Arial" w:cs="Arial"/>
                <w:color w:val="000000"/>
                <w:sz w:val="18"/>
                <w:szCs w:val="18"/>
              </w:rPr>
              <w:lastRenderedPageBreak/>
              <w:t xml:space="preserve">Zimska služba se izvaja praviloma od 15. novembra do 15. marca. Izvajalec pa se s podpisom te pogodbe zavezuje, da bo potrebi in predhodnem naročilu s strani naročnika izvajal storitve zimske službe kot izhajajo iz te pogodbe, tudi izven navedenega obdobja (velja predvsem za obdobje med 1. 11. in 1. 4.) </w:t>
            </w:r>
          </w:p>
        </w:tc>
      </w:tr>
    </w:tbl>
    <w:p w:rsidR="002E45A2" w:rsidRDefault="002E45A2" w:rsidP="002E45A2">
      <w:pPr>
        <w:spacing w:after="0" w:line="240" w:lineRule="auto"/>
        <w:jc w:val="center"/>
      </w:pPr>
      <w:r>
        <w:rPr>
          <w:rFonts w:ascii="Arial" w:hAnsi="Arial" w:cs="Arial"/>
          <w:b/>
          <w:bCs/>
          <w:color w:val="000000"/>
          <w:sz w:val="18"/>
          <w:szCs w:val="18"/>
        </w:rPr>
        <w:lastRenderedPageBreak/>
        <w:t>6. člen</w:t>
      </w:r>
    </w:p>
    <w:tbl>
      <w:tblPr>
        <w:tblStyle w:val="NormalTablePHPDOCX"/>
        <w:tblW w:w="0" w:type="auto"/>
        <w:tblInd w:w="108" w:type="dxa"/>
        <w:tblLook w:val="04A0" w:firstRow="1" w:lastRow="0" w:firstColumn="1" w:lastColumn="0" w:noHBand="0" w:noVBand="1"/>
      </w:tblPr>
      <w:tblGrid>
        <w:gridCol w:w="9178"/>
      </w:tblGrid>
      <w:tr w:rsidR="002E45A2" w:rsidTr="002E45A2">
        <w:tc>
          <w:tcPr>
            <w:tcW w:w="0" w:type="auto"/>
            <w:tcMar>
              <w:top w:w="0" w:type="auto"/>
              <w:bottom w:w="0" w:type="auto"/>
            </w:tcMar>
          </w:tcPr>
          <w:p w:rsidR="002E45A2" w:rsidRDefault="002E45A2" w:rsidP="002E45A2">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rsidR="002E45A2" w:rsidRDefault="002E45A2" w:rsidP="002E45A2">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rsidR="002E45A2" w:rsidRDefault="002E45A2" w:rsidP="002E45A2">
      <w:pPr>
        <w:spacing w:before="225" w:after="225" w:line="240" w:lineRule="auto"/>
        <w:jc w:val="both"/>
      </w:pPr>
      <w:r>
        <w:rPr>
          <w:rFonts w:ascii="Arial" w:hAnsi="Arial" w:cs="Arial"/>
          <w:b/>
          <w:bCs/>
          <w:color w:val="000000"/>
          <w:sz w:val="18"/>
          <w:szCs w:val="18"/>
        </w:rPr>
        <w:t>III. POGODBENA CENA IN PLAČILNI POGOJI</w:t>
      </w:r>
    </w:p>
    <w:p w:rsidR="002E45A2" w:rsidRDefault="002E45A2" w:rsidP="002E45A2">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9178"/>
      </w:tblGrid>
      <w:tr w:rsidR="002E45A2" w:rsidTr="002E45A2">
        <w:tc>
          <w:tcPr>
            <w:tcW w:w="0" w:type="auto"/>
            <w:tcMar>
              <w:top w:w="0" w:type="auto"/>
              <w:bottom w:w="0" w:type="auto"/>
            </w:tcMar>
          </w:tcPr>
          <w:p w:rsidR="002E45A2" w:rsidRDefault="002E45A2" w:rsidP="002E45A2">
            <w:pPr>
              <w:spacing w:before="225" w:after="225"/>
              <w:jc w:val="both"/>
            </w:pPr>
            <w:r>
              <w:rPr>
                <w:rFonts w:ascii="Arial" w:hAnsi="Arial" w:cs="Arial"/>
                <w:color w:val="000000"/>
                <w:sz w:val="18"/>
                <w:szCs w:val="18"/>
              </w:rPr>
              <w:t>Pogodbena vrednost storitev je dogovorjena na osnovi ponudbe izvajalca in je za celotno trajanje pogodbe ocenjena na:</w:t>
            </w:r>
          </w:p>
          <w:p w:rsidR="002E45A2" w:rsidRDefault="002E45A2" w:rsidP="002E45A2">
            <w:pPr>
              <w:spacing w:before="225" w:after="225"/>
              <w:jc w:val="both"/>
            </w:pPr>
            <w:r>
              <w:rPr>
                <w:rFonts w:ascii="Arial" w:hAnsi="Arial" w:cs="Arial"/>
                <w:color w:val="000000"/>
                <w:sz w:val="18"/>
                <w:szCs w:val="18"/>
              </w:rPr>
              <w:t>Vrednost brez davka na dodano vrednost (DDV): ____________ EUR</w:t>
            </w:r>
          </w:p>
          <w:p w:rsidR="002E45A2" w:rsidRDefault="002E45A2" w:rsidP="002E45A2">
            <w:pPr>
              <w:spacing w:before="225" w:after="225"/>
              <w:jc w:val="both"/>
            </w:pPr>
            <w:r>
              <w:rPr>
                <w:rFonts w:ascii="Arial" w:hAnsi="Arial" w:cs="Arial"/>
                <w:color w:val="000000"/>
                <w:sz w:val="18"/>
                <w:szCs w:val="18"/>
              </w:rPr>
              <w:t>Davek na dodano vrednost (DDV): __________________ EUR</w:t>
            </w:r>
          </w:p>
          <w:p w:rsidR="002E45A2" w:rsidRDefault="002E45A2" w:rsidP="002E45A2">
            <w:pPr>
              <w:spacing w:before="225" w:after="225"/>
              <w:jc w:val="both"/>
            </w:pPr>
            <w:r>
              <w:rPr>
                <w:rFonts w:ascii="Arial" w:hAnsi="Arial" w:cs="Arial"/>
                <w:color w:val="000000"/>
                <w:sz w:val="18"/>
                <w:szCs w:val="18"/>
              </w:rPr>
              <w:t>Pogodbena vrednost vključno z davkom na dodano vrednost (DDV): _________________ EUR</w:t>
            </w:r>
          </w:p>
          <w:p w:rsidR="002E45A2" w:rsidRDefault="002E45A2" w:rsidP="002E45A2">
            <w:pPr>
              <w:spacing w:before="225" w:after="225"/>
              <w:jc w:val="both"/>
            </w:pPr>
            <w:r>
              <w:rPr>
                <w:rFonts w:ascii="Arial" w:hAnsi="Arial" w:cs="Arial"/>
                <w:color w:val="000000"/>
                <w:sz w:val="18"/>
                <w:szCs w:val="18"/>
              </w:rPr>
              <w:t>Pogodbena vrednost je okvirna in je določena na podlagi predvidenih količin, ki pa za pogodbeni stranki niso zavezujoče. Naročnik bo storitve naročal v potrebovanem obsegu. Izbrani izvajalec s podpisom pogodbe izjavlja, da je v celoti seznanjen z navedenim dejstvom.</w:t>
            </w:r>
          </w:p>
          <w:p w:rsidR="002E45A2" w:rsidRDefault="002E45A2" w:rsidP="002E45A2">
            <w:pPr>
              <w:spacing w:before="225" w:after="225"/>
              <w:jc w:val="both"/>
            </w:pPr>
            <w:r>
              <w:rPr>
                <w:rFonts w:ascii="Arial" w:hAnsi="Arial" w:cs="Arial"/>
                <w:color w:val="000000"/>
                <w:sz w:val="18"/>
                <w:szCs w:val="18"/>
              </w:rPr>
              <w:t>Potni stroški in ostalih povezani stroški (npr. materialni stroški) za opravljanje storitev po tej pogodbi so vključeni v pogodbeno ceno.</w:t>
            </w:r>
          </w:p>
          <w:p w:rsidR="002E45A2" w:rsidRDefault="002E45A2" w:rsidP="002E45A2">
            <w:pPr>
              <w:spacing w:before="225" w:after="225"/>
              <w:jc w:val="both"/>
            </w:pPr>
            <w:r>
              <w:rPr>
                <w:rFonts w:ascii="Arial" w:hAnsi="Arial" w:cs="Arial"/>
                <w:color w:val="000000"/>
                <w:sz w:val="18"/>
                <w:szCs w:val="18"/>
              </w:rPr>
              <w:t>Kadar izvajalec opravlja storitve izven pogodbeno dogovorjenega obsega je upravičen tudi do povračila potnih in ostalih povezanih stroškov z opravljanjem storitev.</w:t>
            </w:r>
          </w:p>
          <w:p w:rsidR="002E45A2" w:rsidRDefault="002E45A2" w:rsidP="002E45A2">
            <w:pPr>
              <w:spacing w:before="225" w:after="225"/>
              <w:jc w:val="both"/>
            </w:pPr>
            <w:r>
              <w:rPr>
                <w:rFonts w:ascii="Arial" w:hAnsi="Arial" w:cs="Arial"/>
                <w:color w:val="000000"/>
                <w:sz w:val="18"/>
                <w:szCs w:val="18"/>
              </w:rPr>
              <w:t>Sredstva za izvedbo naročila so zagotovljena na sledečih postavkah:</w:t>
            </w:r>
          </w:p>
          <w:p w:rsidR="002E45A2" w:rsidRDefault="002E45A2" w:rsidP="002E45A2">
            <w:pPr>
              <w:spacing w:before="225" w:after="225"/>
              <w:jc w:val="both"/>
            </w:pPr>
            <w:r>
              <w:rPr>
                <w:rFonts w:ascii="Arial" w:hAnsi="Arial" w:cs="Arial"/>
                <w:color w:val="000000"/>
                <w:sz w:val="18"/>
                <w:szCs w:val="18"/>
              </w:rPr>
              <w:t>___________________________________________</w:t>
            </w:r>
          </w:p>
        </w:tc>
      </w:tr>
    </w:tbl>
    <w:p w:rsidR="002E45A2" w:rsidRDefault="002E45A2" w:rsidP="002E45A2">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178"/>
      </w:tblGrid>
      <w:tr w:rsidR="002E45A2" w:rsidTr="002E45A2">
        <w:tc>
          <w:tcPr>
            <w:tcW w:w="0" w:type="auto"/>
            <w:tcMar>
              <w:top w:w="0" w:type="auto"/>
              <w:bottom w:w="0" w:type="auto"/>
            </w:tcMar>
          </w:tcPr>
          <w:p w:rsidR="002E45A2" w:rsidRDefault="002E45A2" w:rsidP="002E45A2">
            <w:pPr>
              <w:spacing w:before="225" w:after="225"/>
              <w:jc w:val="both"/>
            </w:pPr>
            <w:r>
              <w:rPr>
                <w:rFonts w:ascii="Arial" w:hAnsi="Arial" w:cs="Arial"/>
                <w:color w:val="000000"/>
                <w:sz w:val="18"/>
                <w:szCs w:val="18"/>
              </w:rPr>
              <w:t>Storitve po tej pogodbi se opravljajo skladno s cenami postavk iz ponudbe izvajalca, ki je priloga te pogodbe. V kolikor je na podlagi te pogodbe potrebno opraviti dela, ki niso navedena v predračunu, se obračunajo skladno z veljavnim cenikom izvajalca, vendar mora izvajalec na navedeno dejstvo pred pričetkom izvajanja opozoriti naročnika, ki tovrstna dela pred začetkom del potrdi.</w:t>
            </w:r>
          </w:p>
          <w:p w:rsidR="002E45A2" w:rsidRDefault="002E45A2" w:rsidP="002E45A2">
            <w:pPr>
              <w:spacing w:before="225" w:after="225"/>
              <w:jc w:val="both"/>
            </w:pPr>
            <w:r>
              <w:rPr>
                <w:rFonts w:ascii="Arial" w:hAnsi="Arial" w:cs="Arial"/>
                <w:color w:val="000000"/>
                <w:sz w:val="18"/>
                <w:szCs w:val="18"/>
              </w:rPr>
              <w:t>Plačilo za izvajanje storitev je mesečno in se obračunava skladno s cenikom storitev za pretekli mesec na podlagi potrjenih izvedenih del. </w:t>
            </w:r>
          </w:p>
          <w:p w:rsidR="002E45A2" w:rsidRDefault="002E45A2" w:rsidP="002E45A2">
            <w:pPr>
              <w:spacing w:before="225" w:after="225"/>
              <w:jc w:val="both"/>
            </w:pPr>
            <w:r>
              <w:rPr>
                <w:rFonts w:ascii="Arial" w:hAnsi="Arial" w:cs="Arial"/>
                <w:color w:val="000000"/>
                <w:sz w:val="18"/>
                <w:szCs w:val="18"/>
              </w:rPr>
              <w:lastRenderedPageBreak/>
              <w:t>Izvajalec izda naročniku račun v osmih (8) dneh od zaključka meseca za storitve izvedene v preteklem mesecu.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2E45A2" w:rsidRDefault="002E45A2" w:rsidP="002E45A2">
            <w:pPr>
              <w:spacing w:before="225" w:after="225"/>
              <w:jc w:val="both"/>
            </w:pPr>
            <w:r>
              <w:rPr>
                <w:rFonts w:ascii="Arial" w:hAnsi="Arial" w:cs="Arial"/>
                <w:color w:val="000000"/>
                <w:sz w:val="18"/>
                <w:szCs w:val="18"/>
              </w:rPr>
              <w:t>V kolikor naročnik računa ne zavrne v roku 8 delovnih dni od prejema, se račun šteje za potrjenega.</w:t>
            </w:r>
          </w:p>
          <w:p w:rsidR="002E45A2" w:rsidRDefault="002E45A2" w:rsidP="002E45A2">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rsidR="002E45A2" w:rsidRDefault="002E45A2" w:rsidP="002E45A2">
      <w:pPr>
        <w:spacing w:after="0" w:line="240" w:lineRule="auto"/>
        <w:jc w:val="center"/>
      </w:pPr>
      <w:r>
        <w:rPr>
          <w:rFonts w:ascii="Arial" w:hAnsi="Arial" w:cs="Arial"/>
          <w:b/>
          <w:bCs/>
          <w:color w:val="000000"/>
          <w:sz w:val="18"/>
          <w:szCs w:val="18"/>
        </w:rPr>
        <w:lastRenderedPageBreak/>
        <w:t>9. člen</w:t>
      </w:r>
    </w:p>
    <w:tbl>
      <w:tblPr>
        <w:tblStyle w:val="NormalTablePHPDOCX"/>
        <w:tblW w:w="0" w:type="auto"/>
        <w:tblInd w:w="108" w:type="dxa"/>
        <w:tblLook w:val="04A0" w:firstRow="1" w:lastRow="0" w:firstColumn="1" w:lastColumn="0" w:noHBand="0" w:noVBand="1"/>
      </w:tblPr>
      <w:tblGrid>
        <w:gridCol w:w="9178"/>
      </w:tblGrid>
      <w:tr w:rsidR="002E45A2" w:rsidTr="002E45A2">
        <w:tc>
          <w:tcPr>
            <w:tcW w:w="0" w:type="auto"/>
            <w:tcMar>
              <w:top w:w="0" w:type="auto"/>
              <w:bottom w:w="0" w:type="auto"/>
            </w:tcMar>
          </w:tcPr>
          <w:p w:rsidR="002E45A2" w:rsidRDefault="002E45A2" w:rsidP="002E45A2">
            <w:pPr>
              <w:spacing w:before="225" w:after="225"/>
              <w:jc w:val="both"/>
            </w:pPr>
            <w:r>
              <w:rPr>
                <w:rFonts w:ascii="Arial" w:hAnsi="Arial" w:cs="Arial"/>
                <w:color w:val="000000"/>
                <w:sz w:val="18"/>
                <w:szCs w:val="18"/>
              </w:rPr>
              <w:t>Naročnik se zaveže plačati račun 30. dan od prejema računa na poslovni račun izvajalca. Za zamudo pri plačilu storitev je izvajalec upravičen do zaračunavanja zakonitih zamudnih obresti.</w:t>
            </w:r>
          </w:p>
          <w:p w:rsidR="002E45A2" w:rsidRDefault="002E45A2" w:rsidP="002E45A2">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rsidR="002E45A2" w:rsidRDefault="002E45A2" w:rsidP="002E45A2">
      <w:pPr>
        <w:spacing w:before="225" w:after="225" w:line="240" w:lineRule="auto"/>
        <w:jc w:val="both"/>
      </w:pPr>
      <w:r>
        <w:rPr>
          <w:rFonts w:ascii="Arial" w:hAnsi="Arial" w:cs="Arial"/>
          <w:b/>
          <w:bCs/>
          <w:color w:val="000000"/>
          <w:sz w:val="18"/>
          <w:szCs w:val="18"/>
        </w:rPr>
        <w:t>IV. IZVEDBENI ROKI</w:t>
      </w:r>
    </w:p>
    <w:p w:rsidR="002E45A2" w:rsidRDefault="002E45A2" w:rsidP="002E45A2">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9178"/>
      </w:tblGrid>
      <w:tr w:rsidR="002E45A2" w:rsidTr="002E45A2">
        <w:tc>
          <w:tcPr>
            <w:tcW w:w="0" w:type="auto"/>
            <w:tcMar>
              <w:top w:w="0" w:type="auto"/>
              <w:bottom w:w="0" w:type="auto"/>
            </w:tcMar>
          </w:tcPr>
          <w:p w:rsidR="002E45A2" w:rsidRDefault="002E45A2" w:rsidP="002E45A2">
            <w:pPr>
              <w:spacing w:before="225" w:after="225"/>
              <w:jc w:val="both"/>
            </w:pPr>
            <w:r>
              <w:rPr>
                <w:rFonts w:ascii="Arial" w:hAnsi="Arial" w:cs="Arial"/>
                <w:color w:val="000000"/>
                <w:sz w:val="18"/>
                <w:szCs w:val="18"/>
              </w:rPr>
              <w:t>Roki za izvajanje storitev so:</w:t>
            </w:r>
          </w:p>
          <w:tbl>
            <w:tblPr>
              <w:tblStyle w:val="NormalTablePHPDOCX"/>
              <w:tblW w:w="0" w:type="auto"/>
              <w:tblLook w:val="04A0" w:firstRow="1" w:lastRow="0" w:firstColumn="1" w:lastColumn="0" w:noHBand="0" w:noVBand="1"/>
            </w:tblPr>
            <w:tblGrid>
              <w:gridCol w:w="6500"/>
            </w:tblGrid>
            <w:tr w:rsidR="002E45A2" w:rsidTr="002E45A2">
              <w:tc>
                <w:tcPr>
                  <w:tcW w:w="0" w:type="auto"/>
                  <w:tcMar>
                    <w:top w:w="0" w:type="auto"/>
                    <w:bottom w:w="0" w:type="auto"/>
                  </w:tcMar>
                </w:tcPr>
                <w:p w:rsidR="002E45A2" w:rsidRDefault="002E45A2" w:rsidP="00322D1E">
                  <w:pPr>
                    <w:numPr>
                      <w:ilvl w:val="0"/>
                      <w:numId w:val="35"/>
                    </w:numPr>
                    <w:jc w:val="both"/>
                    <w:rPr>
                      <w:rFonts w:ascii="Arial" w:hAnsi="Arial" w:cs="Arial"/>
                      <w:color w:val="000000"/>
                      <w:sz w:val="18"/>
                      <w:szCs w:val="18"/>
                    </w:rPr>
                  </w:pPr>
                  <w:r>
                    <w:rPr>
                      <w:rFonts w:ascii="Arial" w:hAnsi="Arial" w:cs="Arial"/>
                      <w:color w:val="000000"/>
                      <w:sz w:val="18"/>
                      <w:szCs w:val="18"/>
                    </w:rPr>
                    <w:t xml:space="preserve">predviden pričetek izvajanja </w:t>
                  </w:r>
                  <w:r w:rsidR="00FD512F">
                    <w:rPr>
                      <w:rFonts w:ascii="Arial" w:hAnsi="Arial" w:cs="Arial"/>
                      <w:color w:val="000000"/>
                      <w:sz w:val="18"/>
                      <w:szCs w:val="18"/>
                    </w:rPr>
                    <w:t>storitev predvidoma 15. 11. 2017</w:t>
                  </w:r>
                  <w:r>
                    <w:rPr>
                      <w:rFonts w:ascii="Arial" w:hAnsi="Arial" w:cs="Arial"/>
                      <w:color w:val="000000"/>
                      <w:sz w:val="18"/>
                      <w:szCs w:val="18"/>
                    </w:rPr>
                    <w:t>;</w:t>
                  </w:r>
                </w:p>
                <w:p w:rsidR="002E45A2" w:rsidRDefault="002E45A2" w:rsidP="00322D1E">
                  <w:pPr>
                    <w:numPr>
                      <w:ilvl w:val="0"/>
                      <w:numId w:val="35"/>
                    </w:numPr>
                    <w:jc w:val="both"/>
                    <w:rPr>
                      <w:rFonts w:ascii="Arial" w:hAnsi="Arial" w:cs="Arial"/>
                      <w:color w:val="000000"/>
                      <w:sz w:val="18"/>
                      <w:szCs w:val="18"/>
                    </w:rPr>
                  </w:pPr>
                  <w:r>
                    <w:rPr>
                      <w:rFonts w:ascii="Arial" w:hAnsi="Arial" w:cs="Arial"/>
                      <w:color w:val="000000"/>
                      <w:sz w:val="18"/>
                      <w:szCs w:val="18"/>
                    </w:rPr>
                    <w:t>predviden zaključek izvajanja st</w:t>
                  </w:r>
                  <w:r w:rsidR="00FD512F">
                    <w:rPr>
                      <w:rFonts w:ascii="Arial" w:hAnsi="Arial" w:cs="Arial"/>
                      <w:color w:val="000000"/>
                      <w:sz w:val="18"/>
                      <w:szCs w:val="18"/>
                    </w:rPr>
                    <w:t>oritev predvidoma do 15. 3. 2021</w:t>
                  </w:r>
                  <w:r>
                    <w:rPr>
                      <w:rFonts w:ascii="Arial" w:hAnsi="Arial" w:cs="Arial"/>
                      <w:color w:val="000000"/>
                      <w:sz w:val="18"/>
                      <w:szCs w:val="18"/>
                    </w:rPr>
                    <w:t>.</w:t>
                  </w:r>
                </w:p>
              </w:tc>
            </w:tr>
          </w:tbl>
          <w:p w:rsidR="002E45A2" w:rsidRDefault="002E45A2" w:rsidP="002E45A2">
            <w:pPr>
              <w:spacing w:before="225" w:after="225"/>
              <w:jc w:val="both"/>
            </w:pPr>
            <w:r>
              <w:rPr>
                <w:rFonts w:ascii="Arial" w:hAnsi="Arial" w:cs="Arial"/>
                <w:color w:val="000000"/>
                <w:sz w:val="18"/>
                <w:szCs w:val="18"/>
              </w:rPr>
              <w:t>Če izvajalec zamuja z izvedbo storitev, je o tem dolžan takoj pisno obvestiti naročnika in ga zaprositi za podaljšanje roka dokončanja. Če se naročnik s podaljšanjem roka strinja, mu pisno odobri podaljšanje roka za izvedbo.</w:t>
            </w:r>
          </w:p>
        </w:tc>
      </w:tr>
    </w:tbl>
    <w:p w:rsidR="002E45A2" w:rsidRDefault="002E45A2" w:rsidP="002E45A2">
      <w:pPr>
        <w:spacing w:before="225" w:after="225" w:line="240" w:lineRule="auto"/>
        <w:jc w:val="both"/>
      </w:pPr>
      <w:r>
        <w:rPr>
          <w:rFonts w:ascii="Arial" w:hAnsi="Arial" w:cs="Arial"/>
          <w:b/>
          <w:bCs/>
          <w:color w:val="000000"/>
          <w:sz w:val="18"/>
          <w:szCs w:val="18"/>
        </w:rPr>
        <w:t>V. PODIZVAJALCI</w:t>
      </w:r>
    </w:p>
    <w:p w:rsidR="002E45A2" w:rsidRDefault="002E45A2" w:rsidP="002E45A2">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658"/>
      </w:tblGrid>
      <w:tr w:rsidR="002E45A2" w:rsidTr="002E45A2">
        <w:tc>
          <w:tcPr>
            <w:tcW w:w="0" w:type="auto"/>
            <w:tcMar>
              <w:top w:w="0" w:type="auto"/>
              <w:bottom w:w="0" w:type="auto"/>
            </w:tcMar>
          </w:tcPr>
          <w:p w:rsidR="002E45A2" w:rsidRDefault="002E45A2" w:rsidP="002E45A2">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2E45A2" w:rsidTr="002E45A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E45A2" w:rsidRDefault="002E45A2" w:rsidP="002E45A2">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2E45A2" w:rsidRDefault="002E45A2" w:rsidP="002E45A2"/>
              </w:tc>
            </w:tr>
            <w:tr w:rsidR="002E45A2" w:rsidTr="002E45A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E45A2" w:rsidRDefault="002E45A2" w:rsidP="002E45A2">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2E45A2" w:rsidRDefault="002E45A2" w:rsidP="002E45A2">
                  <w:pPr>
                    <w:spacing w:before="135" w:after="135"/>
                    <w:jc w:val="both"/>
                    <w:textAlignment w:val="center"/>
                  </w:pPr>
                  <w:r>
                    <w:rPr>
                      <w:rFonts w:ascii="Arial" w:hAnsi="Arial" w:cs="Arial"/>
                      <w:color w:val="000000"/>
                      <w:position w:val="-2"/>
                      <w:sz w:val="18"/>
                      <w:szCs w:val="18"/>
                    </w:rPr>
                    <w:t>Opis del, ki jih bo izvedel podizvajalec:</w:t>
                  </w:r>
                </w:p>
                <w:p w:rsidR="002E45A2" w:rsidRDefault="002E45A2" w:rsidP="002E45A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2E45A2" w:rsidTr="002E45A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E45A2" w:rsidRDefault="002E45A2" w:rsidP="002E45A2">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2E45A2" w:rsidRDefault="002E45A2" w:rsidP="002E45A2"/>
              </w:tc>
            </w:tr>
            <w:tr w:rsidR="002E45A2" w:rsidTr="002E45A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E45A2" w:rsidRDefault="002E45A2" w:rsidP="002E45A2">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2E45A2" w:rsidRDefault="002E45A2" w:rsidP="002E45A2">
                  <w:pPr>
                    <w:spacing w:before="135" w:after="135"/>
                    <w:jc w:val="both"/>
                    <w:textAlignment w:val="center"/>
                  </w:pPr>
                  <w:r>
                    <w:rPr>
                      <w:rFonts w:ascii="Arial" w:hAnsi="Arial" w:cs="Arial"/>
                      <w:color w:val="000000"/>
                      <w:position w:val="-2"/>
                      <w:sz w:val="18"/>
                      <w:szCs w:val="18"/>
                    </w:rPr>
                    <w:t>Opis del, ki jih bo izvedel podizvajalec:</w:t>
                  </w:r>
                </w:p>
                <w:p w:rsidR="002E45A2" w:rsidRDefault="002E45A2" w:rsidP="002E45A2">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2E45A2" w:rsidRDefault="002E45A2" w:rsidP="002E45A2">
            <w:pPr>
              <w:spacing w:before="225" w:after="225"/>
              <w:jc w:val="both"/>
            </w:pPr>
            <w:r>
              <w:rPr>
                <w:rFonts w:ascii="Arial" w:hAnsi="Arial" w:cs="Arial"/>
                <w:i/>
                <w:iCs/>
                <w:color w:val="000000"/>
                <w:sz w:val="18"/>
                <w:szCs w:val="18"/>
              </w:rPr>
              <w:t>Opomba:</w:t>
            </w:r>
          </w:p>
          <w:p w:rsidR="002E45A2" w:rsidRDefault="002E45A2" w:rsidP="002E45A2">
            <w:pPr>
              <w:spacing w:before="225" w:after="225"/>
              <w:jc w:val="both"/>
            </w:pPr>
            <w:r>
              <w:rPr>
                <w:rFonts w:ascii="Arial" w:hAnsi="Arial" w:cs="Arial"/>
                <w:i/>
                <w:iCs/>
                <w:color w:val="000000"/>
                <w:sz w:val="18"/>
                <w:szCs w:val="18"/>
              </w:rPr>
              <w:t>V KOLIKOR PONUDNIK NE NASTOPA S PODIZVAJALCI SE RAZDELEK IZBRIŠE</w:t>
            </w:r>
          </w:p>
        </w:tc>
      </w:tr>
    </w:tbl>
    <w:p w:rsidR="002E45A2" w:rsidRDefault="002E45A2" w:rsidP="002E45A2">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9178"/>
      </w:tblGrid>
      <w:tr w:rsidR="002E45A2" w:rsidTr="002E45A2">
        <w:tc>
          <w:tcPr>
            <w:tcW w:w="0" w:type="auto"/>
            <w:tcMar>
              <w:top w:w="0" w:type="auto"/>
              <w:bottom w:w="0" w:type="auto"/>
            </w:tcMar>
          </w:tcPr>
          <w:p w:rsidR="002E45A2" w:rsidRDefault="002E45A2" w:rsidP="002E45A2">
            <w:pPr>
              <w:spacing w:before="225" w:after="225"/>
              <w:jc w:val="both"/>
            </w:pPr>
            <w:r>
              <w:rPr>
                <w:rFonts w:ascii="Arial" w:hAnsi="Arial" w:cs="Arial"/>
                <w:color w:val="000000"/>
                <w:sz w:val="18"/>
                <w:szCs w:val="18"/>
              </w:rPr>
              <w:lastRenderedPageBreak/>
              <w:t>V kolikor podizvajalec v skladu in na način, določen v drugem in tretjem odstavku 94. člena ZJN-3, zahteva neposredno plačilo, se šteje, da je neposredno plačilo podizvajalcu obvezno in obveznost zavezuje naročnika in glavnega izvajalca. </w:t>
            </w:r>
          </w:p>
          <w:p w:rsidR="002E45A2" w:rsidRDefault="002E45A2" w:rsidP="002E45A2">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962"/>
            </w:tblGrid>
            <w:tr w:rsidR="002E45A2" w:rsidTr="002E45A2">
              <w:tc>
                <w:tcPr>
                  <w:tcW w:w="0" w:type="auto"/>
                  <w:tcMar>
                    <w:top w:w="0" w:type="auto"/>
                    <w:bottom w:w="0" w:type="auto"/>
                  </w:tcMar>
                </w:tcPr>
                <w:p w:rsidR="002E45A2" w:rsidRDefault="002E45A2" w:rsidP="00322D1E">
                  <w:pPr>
                    <w:numPr>
                      <w:ilvl w:val="0"/>
                      <w:numId w:val="36"/>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2E45A2" w:rsidRDefault="002E45A2" w:rsidP="00322D1E">
                  <w:pPr>
                    <w:numPr>
                      <w:ilvl w:val="0"/>
                      <w:numId w:val="36"/>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2E45A2" w:rsidRDefault="002E45A2" w:rsidP="00322D1E">
                  <w:pPr>
                    <w:numPr>
                      <w:ilvl w:val="0"/>
                      <w:numId w:val="36"/>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2E45A2" w:rsidRDefault="002E45A2" w:rsidP="002E45A2"/>
          <w:p w:rsidR="002E45A2" w:rsidRDefault="002E45A2" w:rsidP="002E45A2">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2E45A2" w:rsidRDefault="002E45A2" w:rsidP="002E45A2">
            <w:pPr>
              <w:spacing w:before="225" w:after="225"/>
              <w:jc w:val="both"/>
            </w:pPr>
            <w:r>
              <w:rPr>
                <w:rFonts w:ascii="Arial" w:hAnsi="Arial" w:cs="Arial"/>
                <w:color w:val="000000"/>
                <w:sz w:val="18"/>
                <w:szCs w:val="18"/>
              </w:rPr>
              <w:t>Plačila podizvajalcem se izvedejo v rokih in na enak način kot velja za plačila izvajalcu.</w:t>
            </w:r>
          </w:p>
          <w:p w:rsidR="002E45A2" w:rsidRDefault="002E45A2" w:rsidP="002E45A2">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2E45A2" w:rsidRDefault="002E45A2" w:rsidP="002E45A2">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2E45A2" w:rsidRPr="00580663" w:rsidRDefault="002E45A2" w:rsidP="002E45A2">
            <w:pPr>
              <w:spacing w:before="225" w:after="225"/>
              <w:jc w:val="both"/>
              <w:rPr>
                <w:rFonts w:ascii="Arial" w:hAnsi="Arial" w:cs="Arial"/>
                <w:color w:val="000000"/>
                <w:sz w:val="18"/>
                <w:szCs w:val="18"/>
              </w:rPr>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rsidR="002E45A2" w:rsidRDefault="002E45A2" w:rsidP="002E45A2">
      <w:pPr>
        <w:spacing w:before="225" w:after="225" w:line="240" w:lineRule="auto"/>
        <w:jc w:val="both"/>
      </w:pPr>
      <w:r>
        <w:rPr>
          <w:rFonts w:ascii="Arial" w:hAnsi="Arial" w:cs="Arial"/>
          <w:b/>
          <w:bCs/>
          <w:color w:val="000000"/>
          <w:sz w:val="18"/>
          <w:szCs w:val="18"/>
        </w:rPr>
        <w:t>VI. OBVEZNOSTI NAROČNIKA</w:t>
      </w:r>
    </w:p>
    <w:p w:rsidR="002E45A2" w:rsidRDefault="002E45A2" w:rsidP="002E45A2">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9178"/>
      </w:tblGrid>
      <w:tr w:rsidR="002E45A2" w:rsidTr="002E45A2">
        <w:tc>
          <w:tcPr>
            <w:tcW w:w="0" w:type="auto"/>
            <w:tcMar>
              <w:top w:w="0" w:type="auto"/>
              <w:bottom w:w="0" w:type="auto"/>
            </w:tcMar>
          </w:tcPr>
          <w:p w:rsidR="002E45A2" w:rsidRDefault="002E45A2" w:rsidP="002E45A2">
            <w:pPr>
              <w:spacing w:before="225" w:after="225"/>
              <w:jc w:val="both"/>
            </w:pPr>
            <w:r>
              <w:rPr>
                <w:rFonts w:ascii="Arial" w:hAnsi="Arial" w:cs="Arial"/>
                <w:color w:val="000000"/>
                <w:sz w:val="18"/>
                <w:szCs w:val="18"/>
              </w:rPr>
              <w:t>Naročnik se zavezuje poravnati pogodbeno ceno za pravilno izvedbo storitev na podlagi te pogodbe.</w:t>
            </w:r>
          </w:p>
          <w:p w:rsidR="002E45A2" w:rsidRDefault="002E45A2" w:rsidP="002E45A2">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p w:rsidR="002E45A2" w:rsidRDefault="002E45A2" w:rsidP="002E45A2">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rsidR="002E45A2" w:rsidRPr="00FD512F" w:rsidRDefault="002E45A2" w:rsidP="002E45A2">
            <w:pPr>
              <w:spacing w:before="225" w:after="225"/>
              <w:jc w:val="both"/>
              <w:rPr>
                <w:rFonts w:ascii="Arial" w:hAnsi="Arial" w:cs="Arial"/>
                <w:color w:val="000000"/>
                <w:sz w:val="18"/>
                <w:szCs w:val="18"/>
              </w:rPr>
            </w:pPr>
            <w:r>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w:t>
            </w:r>
            <w:r w:rsidR="00FD512F">
              <w:rPr>
                <w:rFonts w:ascii="Arial" w:hAnsi="Arial" w:cs="Arial"/>
                <w:color w:val="000000"/>
                <w:sz w:val="18"/>
                <w:szCs w:val="18"/>
              </w:rPr>
              <w:t>nikacije opravila druga stranka.</w:t>
            </w:r>
          </w:p>
        </w:tc>
      </w:tr>
    </w:tbl>
    <w:p w:rsidR="002E45A2" w:rsidRDefault="002E45A2" w:rsidP="002E45A2">
      <w:pPr>
        <w:spacing w:before="225" w:after="225" w:line="240" w:lineRule="auto"/>
        <w:jc w:val="both"/>
      </w:pPr>
      <w:r>
        <w:rPr>
          <w:rFonts w:ascii="Arial" w:hAnsi="Arial" w:cs="Arial"/>
          <w:b/>
          <w:bCs/>
          <w:color w:val="000000"/>
          <w:sz w:val="18"/>
          <w:szCs w:val="18"/>
        </w:rPr>
        <w:lastRenderedPageBreak/>
        <w:t>VII. OBVEZNOSTI IZVAJALCA</w:t>
      </w:r>
    </w:p>
    <w:p w:rsidR="002E45A2" w:rsidRDefault="002E45A2" w:rsidP="002E45A2">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9178"/>
      </w:tblGrid>
      <w:tr w:rsidR="002E45A2" w:rsidTr="002E45A2">
        <w:tc>
          <w:tcPr>
            <w:tcW w:w="0" w:type="auto"/>
            <w:tcMar>
              <w:top w:w="0" w:type="auto"/>
              <w:bottom w:w="0" w:type="auto"/>
            </w:tcMar>
          </w:tcPr>
          <w:p w:rsidR="002E45A2" w:rsidRDefault="002E45A2" w:rsidP="002E45A2">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962"/>
            </w:tblGrid>
            <w:tr w:rsidR="002E45A2" w:rsidTr="002E45A2">
              <w:tc>
                <w:tcPr>
                  <w:tcW w:w="0" w:type="auto"/>
                  <w:tcMar>
                    <w:top w:w="0" w:type="auto"/>
                    <w:bottom w:w="0" w:type="auto"/>
                  </w:tcMar>
                </w:tcPr>
                <w:p w:rsidR="002E45A2" w:rsidRDefault="00FD512F" w:rsidP="00322D1E">
                  <w:pPr>
                    <w:numPr>
                      <w:ilvl w:val="0"/>
                      <w:numId w:val="37"/>
                    </w:numPr>
                    <w:jc w:val="both"/>
                    <w:rPr>
                      <w:rFonts w:ascii="Arial" w:hAnsi="Arial" w:cs="Arial"/>
                      <w:color w:val="000000"/>
                      <w:sz w:val="18"/>
                      <w:szCs w:val="18"/>
                    </w:rPr>
                  </w:pPr>
                  <w:r>
                    <w:rPr>
                      <w:rFonts w:ascii="Arial" w:hAnsi="Arial" w:cs="Arial"/>
                      <w:color w:val="000000"/>
                      <w:sz w:val="18"/>
                      <w:szCs w:val="18"/>
                    </w:rPr>
                    <w:t>redno vzdrževal</w:t>
                  </w:r>
                  <w:r w:rsidR="002E45A2">
                    <w:rPr>
                      <w:rFonts w:ascii="Arial" w:hAnsi="Arial" w:cs="Arial"/>
                      <w:color w:val="000000"/>
                      <w:sz w:val="18"/>
                      <w:szCs w:val="18"/>
                    </w:rPr>
                    <w:t xml:space="preserve"> naprave in opremo potrebno za zimsko službo;</w:t>
                  </w:r>
                </w:p>
                <w:p w:rsidR="002E45A2" w:rsidRDefault="002E45A2" w:rsidP="00322D1E">
                  <w:pPr>
                    <w:numPr>
                      <w:ilvl w:val="0"/>
                      <w:numId w:val="37"/>
                    </w:numPr>
                    <w:jc w:val="both"/>
                    <w:rPr>
                      <w:rFonts w:ascii="Arial" w:hAnsi="Arial" w:cs="Arial"/>
                      <w:color w:val="000000"/>
                      <w:sz w:val="18"/>
                      <w:szCs w:val="18"/>
                    </w:rPr>
                  </w:pPr>
                  <w:r>
                    <w:rPr>
                      <w:rFonts w:ascii="Arial" w:hAnsi="Arial" w:cs="Arial"/>
                      <w:color w:val="000000"/>
                      <w:sz w:val="18"/>
                      <w:szCs w:val="18"/>
                    </w:rPr>
                    <w:t>izvaja</w:t>
                  </w:r>
                  <w:r w:rsidR="00FD512F">
                    <w:rPr>
                      <w:rFonts w:ascii="Arial" w:hAnsi="Arial" w:cs="Arial"/>
                      <w:color w:val="000000"/>
                      <w:sz w:val="18"/>
                      <w:szCs w:val="18"/>
                    </w:rPr>
                    <w:t>l</w:t>
                  </w:r>
                  <w:r>
                    <w:rPr>
                      <w:rFonts w:ascii="Arial" w:hAnsi="Arial" w:cs="Arial"/>
                      <w:color w:val="000000"/>
                      <w:sz w:val="18"/>
                      <w:szCs w:val="18"/>
                    </w:rPr>
                    <w:t xml:space="preserve"> zimsko službo po potrjenem izvedbenem programu zimske službe in po naročilu naročnika in le-tega prilagaja s sprotnimi meteorološkimi napovedmi;</w:t>
                  </w:r>
                </w:p>
                <w:p w:rsidR="002E45A2" w:rsidRDefault="002E45A2" w:rsidP="00322D1E">
                  <w:pPr>
                    <w:numPr>
                      <w:ilvl w:val="0"/>
                      <w:numId w:val="37"/>
                    </w:numPr>
                    <w:jc w:val="both"/>
                    <w:rPr>
                      <w:rFonts w:ascii="Arial" w:hAnsi="Arial" w:cs="Arial"/>
                      <w:color w:val="000000"/>
                      <w:sz w:val="18"/>
                      <w:szCs w:val="18"/>
                    </w:rPr>
                  </w:pPr>
                  <w:r>
                    <w:rPr>
                      <w:rFonts w:ascii="Arial" w:hAnsi="Arial" w:cs="Arial"/>
                      <w:color w:val="000000"/>
                      <w:sz w:val="18"/>
                      <w:szCs w:val="18"/>
                    </w:rPr>
                    <w:t>dežurni delavec naročnika obvesti</w:t>
                  </w:r>
                  <w:r w:rsidR="00FD512F">
                    <w:rPr>
                      <w:rFonts w:ascii="Arial" w:hAnsi="Arial" w:cs="Arial"/>
                      <w:color w:val="000000"/>
                      <w:sz w:val="18"/>
                      <w:szCs w:val="18"/>
                    </w:rPr>
                    <w:t>l</w:t>
                  </w:r>
                  <w:r>
                    <w:rPr>
                      <w:rFonts w:ascii="Arial" w:hAnsi="Arial" w:cs="Arial"/>
                      <w:color w:val="000000"/>
                      <w:sz w:val="18"/>
                      <w:szCs w:val="18"/>
                    </w:rPr>
                    <w:t xml:space="preserve"> izvajalce o časovnem poteku in načinu izvajanja akcije. Obveščanje se vrši preko mobilnega omrežja. Telefonska nedosegljivost ima za posledico kazensko in materialno odgovornost ter razlog za prekinitev pogodbe,</w:t>
                  </w:r>
                </w:p>
                <w:p w:rsidR="002E45A2" w:rsidRDefault="002E45A2" w:rsidP="00322D1E">
                  <w:pPr>
                    <w:numPr>
                      <w:ilvl w:val="0"/>
                      <w:numId w:val="37"/>
                    </w:numPr>
                    <w:jc w:val="both"/>
                    <w:rPr>
                      <w:rFonts w:ascii="Arial" w:hAnsi="Arial" w:cs="Arial"/>
                      <w:color w:val="000000"/>
                      <w:sz w:val="18"/>
                      <w:szCs w:val="18"/>
                    </w:rPr>
                  </w:pPr>
                  <w:r>
                    <w:rPr>
                      <w:rFonts w:ascii="Arial" w:hAnsi="Arial" w:cs="Arial"/>
                      <w:color w:val="000000"/>
                      <w:sz w:val="18"/>
                      <w:szCs w:val="18"/>
                    </w:rPr>
                    <w:t>posipa</w:t>
                  </w:r>
                  <w:r w:rsidR="00FD512F">
                    <w:rPr>
                      <w:rFonts w:ascii="Arial" w:hAnsi="Arial" w:cs="Arial"/>
                      <w:color w:val="000000"/>
                      <w:sz w:val="18"/>
                      <w:szCs w:val="18"/>
                    </w:rPr>
                    <w:t>l</w:t>
                  </w:r>
                  <w:r>
                    <w:rPr>
                      <w:rFonts w:ascii="Arial" w:hAnsi="Arial" w:cs="Arial"/>
                      <w:color w:val="000000"/>
                      <w:sz w:val="18"/>
                      <w:szCs w:val="18"/>
                    </w:rPr>
                    <w:t xml:space="preserve"> ceste po prednostnem vrstnem redu takoj, ko se na vozišču zazna pojav poledice. Na cestah oziroma cestnih odsekih, za katere je v izvedbenem programu zimske službe predvideno tudi preventivno posipanje, se posipa že ob nastopu okoliščin, v katerih se lahko pričakuje poledica;</w:t>
                  </w:r>
                </w:p>
                <w:p w:rsidR="002E45A2" w:rsidRDefault="00FD512F" w:rsidP="00322D1E">
                  <w:pPr>
                    <w:numPr>
                      <w:ilvl w:val="0"/>
                      <w:numId w:val="37"/>
                    </w:numPr>
                    <w:jc w:val="both"/>
                    <w:rPr>
                      <w:rFonts w:ascii="Arial" w:hAnsi="Arial" w:cs="Arial"/>
                      <w:color w:val="000000"/>
                      <w:sz w:val="18"/>
                      <w:szCs w:val="18"/>
                    </w:rPr>
                  </w:pPr>
                  <w:r>
                    <w:rPr>
                      <w:rFonts w:ascii="Arial" w:hAnsi="Arial" w:cs="Arial"/>
                      <w:color w:val="000000"/>
                      <w:sz w:val="18"/>
                      <w:szCs w:val="18"/>
                    </w:rPr>
                    <w:t>pričel</w:t>
                  </w:r>
                  <w:r w:rsidR="002E45A2">
                    <w:rPr>
                      <w:rFonts w:ascii="Arial" w:hAnsi="Arial" w:cs="Arial"/>
                      <w:color w:val="000000"/>
                      <w:sz w:val="18"/>
                      <w:szCs w:val="18"/>
                    </w:rPr>
                    <w:t xml:space="preserve"> praviloma odstranjevati novo zapadli sneg, ko ga zapade 10 cm na cestiščih. Višino snega ugotavlja izvajalec;</w:t>
                  </w:r>
                </w:p>
                <w:p w:rsidR="002E45A2" w:rsidRPr="00655DC1" w:rsidRDefault="00FD512F" w:rsidP="00322D1E">
                  <w:pPr>
                    <w:numPr>
                      <w:ilvl w:val="0"/>
                      <w:numId w:val="37"/>
                    </w:numPr>
                    <w:jc w:val="both"/>
                    <w:rPr>
                      <w:rFonts w:ascii="Arial" w:hAnsi="Arial" w:cs="Arial"/>
                      <w:color w:val="000000"/>
                      <w:sz w:val="18"/>
                      <w:szCs w:val="18"/>
                    </w:rPr>
                  </w:pPr>
                  <w:r>
                    <w:rPr>
                      <w:rFonts w:ascii="Arial" w:hAnsi="Arial" w:cs="Arial"/>
                      <w:color w:val="000000"/>
                      <w:sz w:val="18"/>
                      <w:szCs w:val="18"/>
                    </w:rPr>
                    <w:t>omogočil</w:t>
                  </w:r>
                  <w:r w:rsidR="002E45A2" w:rsidRPr="00655DC1">
                    <w:rPr>
                      <w:rFonts w:ascii="Arial" w:hAnsi="Arial" w:cs="Arial"/>
                      <w:color w:val="000000"/>
                      <w:sz w:val="18"/>
                      <w:szCs w:val="18"/>
                    </w:rPr>
                    <w:t xml:space="preserve"> naročniku, da</w:t>
                  </w:r>
                  <w:r w:rsidR="002E45A2">
                    <w:rPr>
                      <w:rFonts w:ascii="Arial" w:hAnsi="Arial" w:cs="Arial"/>
                      <w:color w:val="000000"/>
                      <w:sz w:val="18"/>
                      <w:szCs w:val="18"/>
                    </w:rPr>
                    <w:t xml:space="preserve"> na njihova vozila nadomesti sledilne naprave in mu omogočiti spremljanje navedenih vozil,</w:t>
                  </w:r>
                </w:p>
                <w:p w:rsidR="002E45A2" w:rsidRDefault="002E45A2" w:rsidP="00322D1E">
                  <w:pPr>
                    <w:numPr>
                      <w:ilvl w:val="0"/>
                      <w:numId w:val="37"/>
                    </w:numPr>
                    <w:jc w:val="both"/>
                    <w:rPr>
                      <w:rFonts w:ascii="Arial" w:hAnsi="Arial" w:cs="Arial"/>
                      <w:color w:val="000000"/>
                      <w:sz w:val="18"/>
                      <w:szCs w:val="18"/>
                    </w:rPr>
                  </w:pPr>
                  <w:r>
                    <w:rPr>
                      <w:rFonts w:ascii="Arial" w:hAnsi="Arial" w:cs="Arial"/>
                      <w:color w:val="000000"/>
                      <w:sz w:val="18"/>
                      <w:szCs w:val="18"/>
                    </w:rPr>
                    <w:t>do konca maja v tekočem letu izdela</w:t>
                  </w:r>
                  <w:r w:rsidR="00FD512F">
                    <w:rPr>
                      <w:rFonts w:ascii="Arial" w:hAnsi="Arial" w:cs="Arial"/>
                      <w:color w:val="000000"/>
                      <w:sz w:val="18"/>
                      <w:szCs w:val="18"/>
                    </w:rPr>
                    <w:t>l</w:t>
                  </w:r>
                  <w:r>
                    <w:rPr>
                      <w:rFonts w:ascii="Arial" w:hAnsi="Arial" w:cs="Arial"/>
                      <w:color w:val="000000"/>
                      <w:sz w:val="18"/>
                      <w:szCs w:val="18"/>
                    </w:rPr>
                    <w:t xml:space="preserve"> poročilo in analizo zimske službe za preteklo zimsko obdobje;</w:t>
                  </w:r>
                </w:p>
                <w:p w:rsidR="002E45A2" w:rsidRDefault="002E45A2" w:rsidP="00322D1E">
                  <w:pPr>
                    <w:numPr>
                      <w:ilvl w:val="0"/>
                      <w:numId w:val="37"/>
                    </w:numPr>
                    <w:jc w:val="both"/>
                    <w:rPr>
                      <w:rFonts w:ascii="Arial" w:hAnsi="Arial" w:cs="Arial"/>
                      <w:color w:val="000000"/>
                      <w:sz w:val="18"/>
                      <w:szCs w:val="18"/>
                    </w:rPr>
                  </w:pPr>
                  <w:r>
                    <w:rPr>
                      <w:rFonts w:ascii="Arial" w:hAnsi="Arial" w:cs="Arial"/>
                      <w:color w:val="000000"/>
                      <w:sz w:val="18"/>
                      <w:szCs w:val="18"/>
                    </w:rPr>
                    <w:t>upošteva</w:t>
                  </w:r>
                  <w:r w:rsidR="00FD512F">
                    <w:rPr>
                      <w:rFonts w:ascii="Arial" w:hAnsi="Arial" w:cs="Arial"/>
                      <w:color w:val="000000"/>
                      <w:sz w:val="18"/>
                      <w:szCs w:val="18"/>
                    </w:rPr>
                    <w:t>l</w:t>
                  </w:r>
                  <w:r>
                    <w:rPr>
                      <w:rFonts w:ascii="Arial" w:hAnsi="Arial" w:cs="Arial"/>
                      <w:color w:val="000000"/>
                      <w:sz w:val="18"/>
                      <w:szCs w:val="18"/>
                    </w:rPr>
                    <w:t xml:space="preserve"> dobro prakso pri izvajanju zimske službe.</w:t>
                  </w:r>
                </w:p>
                <w:p w:rsidR="002E45A2" w:rsidRDefault="002E45A2" w:rsidP="00322D1E">
                  <w:pPr>
                    <w:numPr>
                      <w:ilvl w:val="0"/>
                      <w:numId w:val="37"/>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rsidR="002E45A2" w:rsidRDefault="002E45A2" w:rsidP="00322D1E">
                  <w:pPr>
                    <w:numPr>
                      <w:ilvl w:val="0"/>
                      <w:numId w:val="37"/>
                    </w:numPr>
                    <w:jc w:val="both"/>
                    <w:rPr>
                      <w:rFonts w:ascii="Arial" w:hAnsi="Arial" w:cs="Arial"/>
                      <w:color w:val="000000"/>
                      <w:sz w:val="18"/>
                      <w:szCs w:val="18"/>
                    </w:rPr>
                  </w:pPr>
                  <w:r>
                    <w:rPr>
                      <w:rFonts w:ascii="Arial" w:hAnsi="Arial" w:cs="Arial"/>
                      <w:color w:val="000000"/>
                      <w:sz w:val="18"/>
                      <w:szCs w:val="18"/>
                    </w:rPr>
                    <w:t>da bo v roku petih dni po sklenitvi te pogodbe naročniku posredoval natančen seznam z navedbo opreme (predvsem vozil), s katero bo izvajal predmet tega javnega naročila;</w:t>
                  </w:r>
                </w:p>
                <w:p w:rsidR="002E45A2" w:rsidRDefault="002E45A2" w:rsidP="00322D1E">
                  <w:pPr>
                    <w:numPr>
                      <w:ilvl w:val="0"/>
                      <w:numId w:val="37"/>
                    </w:numPr>
                    <w:jc w:val="both"/>
                    <w:rPr>
                      <w:rFonts w:ascii="Arial" w:hAnsi="Arial" w:cs="Arial"/>
                      <w:color w:val="000000"/>
                      <w:sz w:val="18"/>
                      <w:szCs w:val="18"/>
                    </w:rPr>
                  </w:pPr>
                  <w:r>
                    <w:rPr>
                      <w:rFonts w:ascii="Arial" w:hAnsi="Arial" w:cs="Arial"/>
                      <w:color w:val="000000"/>
                      <w:sz w:val="18"/>
                      <w:szCs w:val="18"/>
                    </w:rPr>
                    <w:t>storitve izvedel v pogodbeno določenih rokih;</w:t>
                  </w:r>
                </w:p>
                <w:p w:rsidR="002E45A2" w:rsidRDefault="002E45A2" w:rsidP="00322D1E">
                  <w:pPr>
                    <w:numPr>
                      <w:ilvl w:val="0"/>
                      <w:numId w:val="37"/>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izvajanja storitve;</w:t>
                  </w:r>
                </w:p>
                <w:p w:rsidR="002E45A2" w:rsidRDefault="002E45A2" w:rsidP="00322D1E">
                  <w:pPr>
                    <w:numPr>
                      <w:ilvl w:val="0"/>
                      <w:numId w:val="37"/>
                    </w:numPr>
                    <w:jc w:val="both"/>
                    <w:rPr>
                      <w:rFonts w:ascii="Arial" w:hAnsi="Arial" w:cs="Arial"/>
                      <w:color w:val="000000"/>
                      <w:sz w:val="18"/>
                      <w:szCs w:val="18"/>
                    </w:rPr>
                  </w:pPr>
                  <w:r>
                    <w:rPr>
                      <w:rFonts w:ascii="Arial" w:hAnsi="Arial" w:cs="Arial"/>
                      <w:color w:val="000000"/>
                      <w:sz w:val="18"/>
                      <w:szCs w:val="18"/>
                    </w:rPr>
                    <w:t>pravočasno opozoril naročnika na morebitne ovire pri izvajanju storitev;</w:t>
                  </w:r>
                </w:p>
                <w:p w:rsidR="002E45A2" w:rsidRDefault="002E45A2" w:rsidP="00322D1E">
                  <w:pPr>
                    <w:numPr>
                      <w:ilvl w:val="0"/>
                      <w:numId w:val="37"/>
                    </w:numPr>
                    <w:jc w:val="both"/>
                    <w:rPr>
                      <w:rFonts w:ascii="Arial" w:hAnsi="Arial" w:cs="Arial"/>
                      <w:color w:val="000000"/>
                      <w:sz w:val="18"/>
                      <w:szCs w:val="18"/>
                    </w:rPr>
                  </w:pPr>
                  <w:r>
                    <w:rPr>
                      <w:rFonts w:ascii="Arial" w:hAnsi="Arial" w:cs="Arial"/>
                      <w:color w:val="000000"/>
                      <w:sz w:val="18"/>
                      <w:szCs w:val="18"/>
                    </w:rPr>
                    <w:t>ščitil interese naročnika.</w:t>
                  </w:r>
                </w:p>
              </w:tc>
            </w:tr>
          </w:tbl>
          <w:p w:rsidR="002E45A2" w:rsidRDefault="002E45A2" w:rsidP="002E45A2">
            <w:pPr>
              <w:spacing w:before="225" w:after="225"/>
              <w:jc w:val="both"/>
            </w:pPr>
            <w:r>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rsidR="002E45A2" w:rsidRDefault="002E45A2" w:rsidP="002E45A2">
            <w:pPr>
              <w:spacing w:before="225" w:after="225"/>
              <w:jc w:val="both"/>
            </w:pPr>
            <w:r>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rsidR="002E45A2" w:rsidRDefault="002E45A2" w:rsidP="002E45A2">
            <w:pPr>
              <w:spacing w:before="225" w:after="225"/>
              <w:jc w:val="both"/>
            </w:pPr>
            <w:r>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tc>
      </w:tr>
    </w:tbl>
    <w:p w:rsidR="002E45A2" w:rsidRDefault="002E45A2" w:rsidP="002E45A2">
      <w:pPr>
        <w:spacing w:before="225" w:after="225" w:line="240" w:lineRule="auto"/>
        <w:jc w:val="both"/>
      </w:pPr>
      <w:r>
        <w:rPr>
          <w:rFonts w:ascii="Arial" w:hAnsi="Arial" w:cs="Arial"/>
          <w:b/>
          <w:bCs/>
          <w:color w:val="000000"/>
          <w:sz w:val="18"/>
          <w:szCs w:val="18"/>
        </w:rPr>
        <w:t>VIII. SKRBNIKI POGODBE</w:t>
      </w:r>
    </w:p>
    <w:p w:rsidR="002E45A2" w:rsidRDefault="002E45A2" w:rsidP="002E45A2">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178"/>
      </w:tblGrid>
      <w:tr w:rsidR="002E45A2" w:rsidTr="002E45A2">
        <w:tc>
          <w:tcPr>
            <w:tcW w:w="0" w:type="auto"/>
            <w:tcMar>
              <w:top w:w="0" w:type="auto"/>
              <w:bottom w:w="0" w:type="auto"/>
            </w:tcMar>
          </w:tcPr>
          <w:p w:rsidR="002E45A2" w:rsidRDefault="002E45A2" w:rsidP="002E45A2">
            <w:pPr>
              <w:spacing w:before="225" w:after="225"/>
              <w:jc w:val="both"/>
            </w:pPr>
            <w:r>
              <w:rPr>
                <w:rFonts w:ascii="Arial" w:hAnsi="Arial" w:cs="Arial"/>
                <w:color w:val="000000"/>
                <w:sz w:val="18"/>
                <w:szCs w:val="18"/>
              </w:rPr>
              <w:t>Skrbnik pogodbe s strani naročnika je ______________</w:t>
            </w:r>
          </w:p>
          <w:p w:rsidR="002E45A2" w:rsidRDefault="002E45A2" w:rsidP="002E45A2">
            <w:pPr>
              <w:spacing w:before="225" w:after="225"/>
              <w:jc w:val="both"/>
            </w:pPr>
            <w:r>
              <w:rPr>
                <w:rFonts w:ascii="Arial" w:hAnsi="Arial" w:cs="Arial"/>
                <w:color w:val="000000"/>
                <w:sz w:val="18"/>
                <w:szCs w:val="18"/>
              </w:rPr>
              <w:t>Predstavnik naročnika je pooblaščen, da zastopa naročnika v vseh vprašanjih, ki se nanašajo na izvedbo storitev, dogovorjenih s to pogodbo.</w:t>
            </w:r>
          </w:p>
          <w:p w:rsidR="002E45A2" w:rsidRDefault="002E45A2" w:rsidP="002E45A2">
            <w:pPr>
              <w:spacing w:before="225" w:after="225"/>
              <w:jc w:val="both"/>
            </w:pPr>
            <w:r>
              <w:rPr>
                <w:rFonts w:ascii="Arial" w:hAnsi="Arial" w:cs="Arial"/>
                <w:color w:val="000000"/>
                <w:sz w:val="18"/>
                <w:szCs w:val="18"/>
              </w:rPr>
              <w:t>Pooblaščeni predstavnik izvajalca je _______________</w:t>
            </w:r>
          </w:p>
          <w:p w:rsidR="002E45A2" w:rsidRPr="001D50A4" w:rsidRDefault="00FD512F" w:rsidP="002E45A2">
            <w:pPr>
              <w:spacing w:before="225" w:after="225"/>
              <w:jc w:val="both"/>
              <w:rPr>
                <w:rFonts w:ascii="Arial" w:hAnsi="Arial" w:cs="Arial"/>
                <w:color w:val="000000"/>
                <w:sz w:val="18"/>
                <w:szCs w:val="18"/>
              </w:rPr>
            </w:pPr>
            <w:r>
              <w:rPr>
                <w:rFonts w:ascii="Arial" w:hAnsi="Arial" w:cs="Arial"/>
                <w:color w:val="000000"/>
                <w:sz w:val="18"/>
                <w:szCs w:val="18"/>
              </w:rPr>
              <w:t>Pooblaščeni</w:t>
            </w:r>
            <w:r w:rsidR="002E45A2">
              <w:rPr>
                <w:rFonts w:ascii="Arial" w:hAnsi="Arial" w:cs="Arial"/>
                <w:color w:val="000000"/>
                <w:sz w:val="18"/>
                <w:szCs w:val="18"/>
              </w:rPr>
              <w:t xml:space="preserve"> predstavnik izvajalca je pooblaščen, da zastopa izvajalca v vseh vprašanjih, ki se nanašajo izvajanje storitev po tej pogodbi.</w:t>
            </w:r>
          </w:p>
        </w:tc>
      </w:tr>
    </w:tbl>
    <w:p w:rsidR="002E45A2" w:rsidRDefault="002E45A2" w:rsidP="002E45A2">
      <w:pPr>
        <w:spacing w:before="225" w:after="225" w:line="240" w:lineRule="auto"/>
        <w:jc w:val="both"/>
      </w:pPr>
      <w:r>
        <w:rPr>
          <w:rFonts w:ascii="Arial" w:hAnsi="Arial" w:cs="Arial"/>
          <w:b/>
          <w:bCs/>
          <w:color w:val="000000"/>
          <w:sz w:val="18"/>
          <w:szCs w:val="18"/>
        </w:rPr>
        <w:lastRenderedPageBreak/>
        <w:t>IX. POGODBENA KAZEN</w:t>
      </w:r>
    </w:p>
    <w:p w:rsidR="002E45A2" w:rsidRDefault="002E45A2" w:rsidP="002E45A2">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9178"/>
      </w:tblGrid>
      <w:tr w:rsidR="002E45A2" w:rsidTr="002E45A2">
        <w:tc>
          <w:tcPr>
            <w:tcW w:w="0" w:type="auto"/>
            <w:tcMar>
              <w:top w:w="0" w:type="auto"/>
              <w:bottom w:w="0" w:type="auto"/>
            </w:tcMar>
          </w:tcPr>
          <w:p w:rsidR="002E45A2" w:rsidRDefault="002E45A2" w:rsidP="002E45A2">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ocenjene vrednosti celotne pogodbe z DDV, vendar skupaj ne več kot 10% celotne pogodbene vrednosti.</w:t>
            </w:r>
          </w:p>
          <w:p w:rsidR="002E45A2" w:rsidRDefault="002E45A2" w:rsidP="002E45A2">
            <w:pPr>
              <w:spacing w:before="225" w:after="225"/>
              <w:jc w:val="both"/>
            </w:pPr>
            <w:r>
              <w:rPr>
                <w:rFonts w:ascii="Arial" w:hAnsi="Arial" w:cs="Arial"/>
                <w:color w:val="000000"/>
                <w:sz w:val="18"/>
                <w:szCs w:val="18"/>
              </w:rPr>
              <w:t>Pogodbena kazen se obračuna pri plačilu za opravljeno storitev.</w:t>
            </w:r>
          </w:p>
          <w:p w:rsidR="002E45A2" w:rsidRDefault="002E45A2" w:rsidP="002E45A2">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rsidR="002E45A2" w:rsidRDefault="002E45A2" w:rsidP="002E45A2">
      <w:pPr>
        <w:spacing w:before="225" w:after="225" w:line="240" w:lineRule="auto"/>
        <w:jc w:val="both"/>
      </w:pPr>
      <w:r>
        <w:rPr>
          <w:rFonts w:ascii="Arial" w:hAnsi="Arial" w:cs="Arial"/>
          <w:b/>
          <w:bCs/>
          <w:color w:val="000000"/>
          <w:sz w:val="18"/>
          <w:szCs w:val="18"/>
        </w:rPr>
        <w:t>X. ZAVAROVANJE POSLA</w:t>
      </w:r>
    </w:p>
    <w:p w:rsidR="002E45A2" w:rsidRDefault="002E45A2" w:rsidP="002E45A2">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9178"/>
      </w:tblGrid>
      <w:tr w:rsidR="002E45A2" w:rsidTr="002E45A2">
        <w:tc>
          <w:tcPr>
            <w:tcW w:w="0" w:type="auto"/>
            <w:tcMar>
              <w:top w:w="0" w:type="auto"/>
              <w:bottom w:w="0" w:type="auto"/>
            </w:tcMar>
          </w:tcPr>
          <w:p w:rsidR="002E45A2" w:rsidRDefault="002E45A2" w:rsidP="002E45A2">
            <w:pPr>
              <w:spacing w:before="225" w:after="225"/>
              <w:jc w:val="both"/>
            </w:pPr>
            <w:r>
              <w:rPr>
                <w:rFonts w:ascii="Arial" w:hAnsi="Arial" w:cs="Arial"/>
                <w:color w:val="000000"/>
                <w:sz w:val="18"/>
                <w:szCs w:val="18"/>
              </w:rPr>
              <w:t>ZAVAROVANJE ZA DOBRO IZVEDBO</w:t>
            </w:r>
          </w:p>
          <w:p w:rsidR="002E45A2" w:rsidRDefault="002E45A2" w:rsidP="002E45A2">
            <w:pPr>
              <w:spacing w:before="225" w:after="225"/>
              <w:jc w:val="both"/>
            </w:pPr>
            <w:r>
              <w:rPr>
                <w:rFonts w:ascii="Arial" w:hAnsi="Arial" w:cs="Arial"/>
                <w:color w:val="000000"/>
                <w:sz w:val="18"/>
                <w:szCs w:val="18"/>
              </w:rPr>
              <w:t>Instrument zavarovanja: _____________</w:t>
            </w:r>
          </w:p>
          <w:p w:rsidR="002E45A2" w:rsidRDefault="002E45A2" w:rsidP="002E45A2">
            <w:pPr>
              <w:spacing w:before="225" w:after="225"/>
              <w:jc w:val="both"/>
            </w:pPr>
            <w:r>
              <w:rPr>
                <w:rFonts w:ascii="Arial" w:hAnsi="Arial" w:cs="Arial"/>
                <w:color w:val="000000"/>
                <w:sz w:val="18"/>
                <w:szCs w:val="18"/>
              </w:rPr>
              <w:t>Višina zavarovanja: _____________</w:t>
            </w:r>
          </w:p>
          <w:p w:rsidR="002E45A2" w:rsidRDefault="002E45A2" w:rsidP="002E45A2">
            <w:pPr>
              <w:spacing w:before="225" w:after="225"/>
              <w:jc w:val="both"/>
            </w:pPr>
            <w:r>
              <w:rPr>
                <w:rFonts w:ascii="Arial" w:hAnsi="Arial" w:cs="Arial"/>
                <w:color w:val="000000"/>
                <w:sz w:val="18"/>
                <w:szCs w:val="18"/>
              </w:rPr>
              <w:t>Čas veljavnosti: _____________</w:t>
            </w:r>
          </w:p>
          <w:p w:rsidR="002E45A2" w:rsidRDefault="002E45A2" w:rsidP="002E45A2">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rsidR="002E45A2" w:rsidRPr="00580663" w:rsidRDefault="002E45A2" w:rsidP="002E45A2">
            <w:pPr>
              <w:spacing w:before="225" w:after="225"/>
              <w:jc w:val="both"/>
              <w:rPr>
                <w:rFonts w:ascii="Arial" w:hAnsi="Arial" w:cs="Arial"/>
                <w:color w:val="000000"/>
                <w:sz w:val="18"/>
                <w:szCs w:val="18"/>
              </w:rPr>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rsidR="002E45A2" w:rsidRDefault="002E45A2" w:rsidP="002E45A2">
      <w:pPr>
        <w:spacing w:before="225" w:after="225" w:line="240" w:lineRule="auto"/>
        <w:jc w:val="both"/>
      </w:pPr>
      <w:r>
        <w:rPr>
          <w:rFonts w:ascii="Arial" w:hAnsi="Arial" w:cs="Arial"/>
          <w:b/>
          <w:bCs/>
          <w:color w:val="000000"/>
          <w:sz w:val="18"/>
          <w:szCs w:val="18"/>
        </w:rPr>
        <w:t>XI. ODSTOP OD POGODBE</w:t>
      </w:r>
    </w:p>
    <w:p w:rsidR="002E45A2" w:rsidRDefault="002E45A2" w:rsidP="002E45A2">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9178"/>
      </w:tblGrid>
      <w:tr w:rsidR="002E45A2" w:rsidTr="002E45A2">
        <w:tc>
          <w:tcPr>
            <w:tcW w:w="0" w:type="auto"/>
            <w:tcMar>
              <w:top w:w="0" w:type="auto"/>
              <w:bottom w:w="0" w:type="auto"/>
            </w:tcMar>
          </w:tcPr>
          <w:p w:rsidR="002E45A2" w:rsidRDefault="002E45A2" w:rsidP="002E45A2">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2E45A2" w:rsidRDefault="002E45A2" w:rsidP="002E45A2">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962"/>
            </w:tblGrid>
            <w:tr w:rsidR="002E45A2" w:rsidTr="002E45A2">
              <w:tc>
                <w:tcPr>
                  <w:tcW w:w="0" w:type="auto"/>
                  <w:tcMar>
                    <w:top w:w="0" w:type="auto"/>
                    <w:bottom w:w="0" w:type="auto"/>
                  </w:tcMar>
                </w:tcPr>
                <w:p w:rsidR="002E45A2" w:rsidRDefault="002E45A2" w:rsidP="00322D1E">
                  <w:pPr>
                    <w:numPr>
                      <w:ilvl w:val="0"/>
                      <w:numId w:val="38"/>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2E45A2" w:rsidRDefault="002E45A2" w:rsidP="00322D1E">
                  <w:pPr>
                    <w:numPr>
                      <w:ilvl w:val="0"/>
                      <w:numId w:val="38"/>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rsidR="002E45A2" w:rsidRDefault="002E45A2" w:rsidP="00322D1E">
                  <w:pPr>
                    <w:numPr>
                      <w:ilvl w:val="0"/>
                      <w:numId w:val="38"/>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rsidR="002E45A2" w:rsidRDefault="002E45A2" w:rsidP="002E45A2">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962"/>
            </w:tblGrid>
            <w:tr w:rsidR="002E45A2" w:rsidTr="002E45A2">
              <w:tc>
                <w:tcPr>
                  <w:tcW w:w="0" w:type="auto"/>
                  <w:tcMar>
                    <w:top w:w="0" w:type="auto"/>
                    <w:bottom w:w="0" w:type="auto"/>
                  </w:tcMar>
                </w:tcPr>
                <w:p w:rsidR="002E45A2" w:rsidRDefault="002E45A2" w:rsidP="00322D1E">
                  <w:pPr>
                    <w:numPr>
                      <w:ilvl w:val="0"/>
                      <w:numId w:val="39"/>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2E45A2" w:rsidRDefault="002E45A2" w:rsidP="00322D1E">
                  <w:pPr>
                    <w:numPr>
                      <w:ilvl w:val="0"/>
                      <w:numId w:val="39"/>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2E45A2" w:rsidRDefault="002E45A2" w:rsidP="00322D1E">
                  <w:pPr>
                    <w:numPr>
                      <w:ilvl w:val="0"/>
                      <w:numId w:val="39"/>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rsidR="002E45A2" w:rsidRDefault="002E45A2" w:rsidP="002E45A2">
            <w:pPr>
              <w:spacing w:before="225" w:after="225"/>
              <w:jc w:val="both"/>
            </w:pPr>
            <w:r>
              <w:rPr>
                <w:rFonts w:ascii="Arial" w:hAnsi="Arial" w:cs="Arial"/>
                <w:color w:val="000000"/>
                <w:sz w:val="18"/>
                <w:szCs w:val="18"/>
              </w:rPr>
              <w:lastRenderedPageBreak/>
              <w:t>Odstop od pogodbe učinkuje z dnem, ko izvajalec prejme pisno izjavo naročnika o odstopu.</w:t>
            </w:r>
          </w:p>
          <w:p w:rsidR="002E45A2" w:rsidRDefault="002E45A2" w:rsidP="002E45A2">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p w:rsidR="002E45A2" w:rsidRDefault="002E45A2" w:rsidP="002E45A2">
            <w:pPr>
              <w:spacing w:before="225" w:after="225"/>
              <w:jc w:val="both"/>
            </w:pPr>
            <w:r>
              <w:rPr>
                <w:rFonts w:ascii="Arial" w:hAnsi="Arial" w:cs="Arial"/>
                <w:color w:val="000000"/>
                <w:sz w:val="18"/>
                <w:szCs w:val="18"/>
              </w:rPr>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tc>
      </w:tr>
    </w:tbl>
    <w:p w:rsidR="002E45A2" w:rsidRDefault="002E45A2" w:rsidP="002E45A2">
      <w:pPr>
        <w:spacing w:before="225" w:after="225" w:line="240" w:lineRule="auto"/>
        <w:jc w:val="both"/>
      </w:pPr>
      <w:r>
        <w:rPr>
          <w:rFonts w:ascii="Arial" w:hAnsi="Arial" w:cs="Arial"/>
          <w:b/>
          <w:bCs/>
          <w:color w:val="000000"/>
          <w:sz w:val="18"/>
          <w:szCs w:val="18"/>
        </w:rPr>
        <w:lastRenderedPageBreak/>
        <w:t>XII. AVTORSKE PRAVICE</w:t>
      </w:r>
    </w:p>
    <w:p w:rsidR="002E45A2" w:rsidRDefault="002E45A2" w:rsidP="002E45A2">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9178"/>
      </w:tblGrid>
      <w:tr w:rsidR="002E45A2" w:rsidTr="002E45A2">
        <w:tc>
          <w:tcPr>
            <w:tcW w:w="0" w:type="auto"/>
            <w:tcMar>
              <w:top w:w="0" w:type="auto"/>
              <w:bottom w:w="0" w:type="auto"/>
            </w:tcMar>
          </w:tcPr>
          <w:p w:rsidR="002E45A2" w:rsidRDefault="002E45A2" w:rsidP="002E45A2">
            <w:pPr>
              <w:spacing w:before="225" w:after="225"/>
              <w:jc w:val="both"/>
            </w:pPr>
            <w:r>
              <w:rPr>
                <w:rFonts w:ascii="Arial" w:hAnsi="Arial" w:cs="Arial"/>
                <w:color w:val="000000"/>
                <w:sz w:val="18"/>
                <w:szCs w:val="18"/>
              </w:rPr>
              <w:t>Izvajalec jamči, da so vsi materiali in gradiva, izdelana za naročnika na podlagi te pogodbe, njegovo lastno avtorsko delo, prosto kakršnihkoli avtorskih pravic tretjih oseb, razen kadar gradiva posreduje naročnik. Izvajalec prevzema polno odškodninsko odgovornost zaradi škode, ki bi naročniku nastala zaradi avtorskih zahtevkov tretjih oseb v zvezi z izdelki po tej pogodbi.</w:t>
            </w:r>
          </w:p>
        </w:tc>
      </w:tr>
    </w:tbl>
    <w:p w:rsidR="002E45A2" w:rsidRDefault="002E45A2" w:rsidP="002E45A2">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9178"/>
      </w:tblGrid>
      <w:tr w:rsidR="002E45A2" w:rsidTr="002E45A2">
        <w:tc>
          <w:tcPr>
            <w:tcW w:w="0" w:type="auto"/>
            <w:tcMar>
              <w:top w:w="0" w:type="auto"/>
              <w:bottom w:w="0" w:type="auto"/>
            </w:tcMar>
          </w:tcPr>
          <w:p w:rsidR="002E45A2" w:rsidRPr="00580663" w:rsidRDefault="002E45A2" w:rsidP="002E45A2">
            <w:pPr>
              <w:spacing w:before="225" w:after="225"/>
              <w:jc w:val="both"/>
              <w:rPr>
                <w:rFonts w:ascii="Arial" w:hAnsi="Arial" w:cs="Arial"/>
                <w:color w:val="000000"/>
                <w:sz w:val="18"/>
                <w:szCs w:val="18"/>
              </w:rPr>
            </w:pPr>
            <w:r>
              <w:rPr>
                <w:rFonts w:ascii="Arial" w:hAnsi="Arial" w:cs="Arial"/>
                <w:color w:val="000000"/>
                <w:sz w:val="18"/>
                <w:szCs w:val="18"/>
              </w:rPr>
              <w:t>Vse materialne avtorske pravice na nastalih gradivih ne glede na obliko (govorjena dela, pisana dela, fotografska dela, avdiovizualna dela, ipd.) preidejo v last naročniku s posredovanjem v objavo ali izročitvijo. Prenos materialnih avtorskih pravic vključuje prenos pravice do uporabe v telesni in netelesni obliki, spremenjeni obliki in uporabo primerkov avtorskega dela, kot jih določa zakon, ki ureja avtorske pravice.</w:t>
            </w:r>
          </w:p>
        </w:tc>
      </w:tr>
    </w:tbl>
    <w:p w:rsidR="002E45A2" w:rsidRDefault="002E45A2" w:rsidP="002E45A2">
      <w:pPr>
        <w:spacing w:before="225" w:after="225" w:line="240" w:lineRule="auto"/>
        <w:jc w:val="both"/>
      </w:pPr>
      <w:r>
        <w:rPr>
          <w:rFonts w:ascii="Arial" w:hAnsi="Arial" w:cs="Arial"/>
          <w:b/>
          <w:bCs/>
          <w:color w:val="000000"/>
          <w:sz w:val="18"/>
          <w:szCs w:val="18"/>
        </w:rPr>
        <w:t>XIII. POSLOVNA SKRIVNOST</w:t>
      </w:r>
    </w:p>
    <w:p w:rsidR="002E45A2" w:rsidRDefault="002E45A2" w:rsidP="002E45A2">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9178"/>
      </w:tblGrid>
      <w:tr w:rsidR="002E45A2" w:rsidTr="002E45A2">
        <w:tc>
          <w:tcPr>
            <w:tcW w:w="0" w:type="auto"/>
            <w:tcMar>
              <w:top w:w="0" w:type="auto"/>
              <w:bottom w:w="0" w:type="auto"/>
            </w:tcMar>
          </w:tcPr>
          <w:p w:rsidR="002E45A2" w:rsidRDefault="002E45A2" w:rsidP="002E45A2">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rsidR="002E45A2" w:rsidRDefault="002E45A2" w:rsidP="002E45A2">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rsidR="002E45A2" w:rsidRDefault="002E45A2" w:rsidP="002E45A2">
      <w:pPr>
        <w:spacing w:before="225" w:after="225" w:line="240" w:lineRule="auto"/>
        <w:jc w:val="both"/>
      </w:pPr>
      <w:r>
        <w:rPr>
          <w:rFonts w:ascii="Arial" w:hAnsi="Arial" w:cs="Arial"/>
          <w:b/>
          <w:bCs/>
          <w:color w:val="000000"/>
          <w:sz w:val="18"/>
          <w:szCs w:val="18"/>
        </w:rPr>
        <w:t>XIV. REVIZIJSKA SLED</w:t>
      </w:r>
    </w:p>
    <w:p w:rsidR="002E45A2" w:rsidRDefault="002E45A2" w:rsidP="002E45A2">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9178"/>
      </w:tblGrid>
      <w:tr w:rsidR="002E45A2" w:rsidTr="002E45A2">
        <w:tc>
          <w:tcPr>
            <w:tcW w:w="0" w:type="auto"/>
            <w:tcMar>
              <w:top w:w="0" w:type="auto"/>
              <w:bottom w:w="0" w:type="auto"/>
            </w:tcMar>
          </w:tcPr>
          <w:p w:rsidR="002E45A2" w:rsidRDefault="002E45A2" w:rsidP="002E45A2">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rsidR="002E45A2" w:rsidRDefault="002E45A2" w:rsidP="002E45A2">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rsidR="002E45A2" w:rsidRDefault="002E45A2" w:rsidP="002E45A2">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rsidR="002E45A2" w:rsidRDefault="002E45A2" w:rsidP="002E45A2">
            <w:pPr>
              <w:spacing w:before="225" w:after="225"/>
              <w:jc w:val="both"/>
            </w:pPr>
            <w:r>
              <w:rPr>
                <w:rFonts w:ascii="Arial" w:hAnsi="Arial" w:cs="Arial"/>
                <w:color w:val="000000"/>
                <w:sz w:val="18"/>
                <w:szCs w:val="18"/>
              </w:rPr>
              <w:t xml:space="preserve">Revizijska sled mora omogočati predstavitev časovnega zaporedja vseh dogodkov, povezanih z izvedbo </w:t>
            </w:r>
            <w:r>
              <w:rPr>
                <w:rFonts w:ascii="Arial" w:hAnsi="Arial" w:cs="Arial"/>
                <w:color w:val="000000"/>
                <w:sz w:val="18"/>
                <w:szCs w:val="18"/>
              </w:rPr>
              <w:lastRenderedPageBreak/>
              <w:t>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2E45A2" w:rsidRDefault="002E45A2" w:rsidP="002E45A2">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2E45A2" w:rsidRDefault="002E45A2" w:rsidP="002E45A2">
      <w:pPr>
        <w:spacing w:before="225" w:after="225" w:line="240" w:lineRule="auto"/>
        <w:jc w:val="both"/>
      </w:pPr>
      <w:r>
        <w:rPr>
          <w:rFonts w:ascii="Arial" w:hAnsi="Arial" w:cs="Arial"/>
          <w:b/>
          <w:bCs/>
          <w:color w:val="000000"/>
          <w:sz w:val="18"/>
          <w:szCs w:val="18"/>
        </w:rPr>
        <w:lastRenderedPageBreak/>
        <w:t>XV. PROTIKORUPCIJSKA KLAVZULA</w:t>
      </w:r>
    </w:p>
    <w:p w:rsidR="002E45A2" w:rsidRDefault="002E45A2" w:rsidP="002E45A2">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9178"/>
      </w:tblGrid>
      <w:tr w:rsidR="002E45A2" w:rsidTr="002E45A2">
        <w:tc>
          <w:tcPr>
            <w:tcW w:w="0" w:type="auto"/>
            <w:tcMar>
              <w:top w:w="0" w:type="auto"/>
              <w:bottom w:w="0" w:type="auto"/>
            </w:tcMar>
          </w:tcPr>
          <w:p w:rsidR="002E45A2" w:rsidRDefault="002E45A2" w:rsidP="002E45A2">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962"/>
            </w:tblGrid>
            <w:tr w:rsidR="002E45A2" w:rsidTr="002E45A2">
              <w:tc>
                <w:tcPr>
                  <w:tcW w:w="0" w:type="auto"/>
                  <w:tcMar>
                    <w:top w:w="0" w:type="auto"/>
                    <w:bottom w:w="0" w:type="auto"/>
                  </w:tcMar>
                </w:tcPr>
                <w:p w:rsidR="002E45A2" w:rsidRDefault="002E45A2" w:rsidP="00322D1E">
                  <w:pPr>
                    <w:numPr>
                      <w:ilvl w:val="0"/>
                      <w:numId w:val="40"/>
                    </w:numPr>
                    <w:jc w:val="both"/>
                    <w:rPr>
                      <w:rFonts w:ascii="Arial" w:hAnsi="Arial" w:cs="Arial"/>
                      <w:color w:val="000000"/>
                      <w:sz w:val="18"/>
                      <w:szCs w:val="18"/>
                    </w:rPr>
                  </w:pPr>
                  <w:r>
                    <w:rPr>
                      <w:rFonts w:ascii="Arial" w:hAnsi="Arial" w:cs="Arial"/>
                      <w:color w:val="000000"/>
                      <w:sz w:val="18"/>
                      <w:szCs w:val="18"/>
                    </w:rPr>
                    <w:t>pridobitev posla ali</w:t>
                  </w:r>
                </w:p>
                <w:p w:rsidR="002E45A2" w:rsidRDefault="002E45A2" w:rsidP="00322D1E">
                  <w:pPr>
                    <w:numPr>
                      <w:ilvl w:val="0"/>
                      <w:numId w:val="40"/>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2E45A2" w:rsidRDefault="002E45A2" w:rsidP="00322D1E">
                  <w:pPr>
                    <w:numPr>
                      <w:ilvl w:val="0"/>
                      <w:numId w:val="40"/>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2E45A2" w:rsidRDefault="002E45A2" w:rsidP="00322D1E">
                  <w:pPr>
                    <w:numPr>
                      <w:ilvl w:val="0"/>
                      <w:numId w:val="40"/>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rsidR="002E45A2" w:rsidRPr="0086735C" w:rsidRDefault="002E45A2" w:rsidP="002E45A2">
            <w:pPr>
              <w:spacing w:before="225" w:after="225"/>
              <w:jc w:val="both"/>
              <w:rPr>
                <w:rFonts w:ascii="Arial" w:hAnsi="Arial" w:cs="Arial"/>
                <w:color w:val="000000"/>
                <w:sz w:val="18"/>
                <w:szCs w:val="18"/>
              </w:rPr>
            </w:pPr>
            <w:r>
              <w:rPr>
                <w:rFonts w:ascii="Arial" w:hAnsi="Arial" w:cs="Arial"/>
                <w:color w:val="000000"/>
                <w:sz w:val="18"/>
                <w:szCs w:val="18"/>
              </w:rPr>
              <w:t>je pogodba nična.</w:t>
            </w:r>
          </w:p>
        </w:tc>
      </w:tr>
    </w:tbl>
    <w:p w:rsidR="002E45A2" w:rsidRDefault="002E45A2" w:rsidP="002E45A2">
      <w:pPr>
        <w:spacing w:before="225" w:after="225" w:line="240" w:lineRule="auto"/>
        <w:jc w:val="both"/>
      </w:pPr>
      <w:r>
        <w:rPr>
          <w:rFonts w:ascii="Arial" w:hAnsi="Arial" w:cs="Arial"/>
          <w:b/>
          <w:bCs/>
          <w:color w:val="000000"/>
          <w:sz w:val="18"/>
          <w:szCs w:val="18"/>
        </w:rPr>
        <w:t>XVI. REŠEVANJE SPOROV</w:t>
      </w:r>
    </w:p>
    <w:p w:rsidR="002E45A2" w:rsidRDefault="002E45A2" w:rsidP="002E45A2">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9178"/>
      </w:tblGrid>
      <w:tr w:rsidR="002E45A2" w:rsidTr="002E45A2">
        <w:tc>
          <w:tcPr>
            <w:tcW w:w="0" w:type="auto"/>
            <w:tcMar>
              <w:top w:w="0" w:type="auto"/>
              <w:bottom w:w="0" w:type="auto"/>
            </w:tcMar>
          </w:tcPr>
          <w:p w:rsidR="002E45A2" w:rsidRDefault="002E45A2" w:rsidP="002E45A2">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rsidR="002E45A2" w:rsidRDefault="002E45A2" w:rsidP="002E45A2">
      <w:pPr>
        <w:spacing w:before="225" w:after="225" w:line="240" w:lineRule="auto"/>
        <w:jc w:val="both"/>
      </w:pPr>
      <w:r>
        <w:rPr>
          <w:rFonts w:ascii="Arial" w:hAnsi="Arial" w:cs="Arial"/>
          <w:b/>
          <w:bCs/>
          <w:color w:val="000000"/>
          <w:sz w:val="18"/>
          <w:szCs w:val="18"/>
        </w:rPr>
        <w:t>XVII. KONČNE DOLOČBE</w:t>
      </w:r>
    </w:p>
    <w:p w:rsidR="002E45A2" w:rsidRDefault="002E45A2" w:rsidP="002E45A2">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9178"/>
      </w:tblGrid>
      <w:tr w:rsidR="002E45A2" w:rsidTr="002E45A2">
        <w:tc>
          <w:tcPr>
            <w:tcW w:w="0" w:type="auto"/>
            <w:tcMar>
              <w:top w:w="0" w:type="auto"/>
              <w:bottom w:w="0" w:type="auto"/>
            </w:tcMar>
          </w:tcPr>
          <w:p w:rsidR="002E45A2" w:rsidRDefault="002E45A2" w:rsidP="002E45A2">
            <w:pPr>
              <w:spacing w:before="225" w:after="225"/>
              <w:jc w:val="both"/>
            </w:pPr>
            <w:r>
              <w:rPr>
                <w:rFonts w:ascii="Arial" w:hAnsi="Arial" w:cs="Arial"/>
                <w:color w:val="000000"/>
                <w:sz w:val="18"/>
                <w:szCs w:val="18"/>
              </w:rPr>
              <w:t xml:space="preserve">Ta pogodba je sklenjena in prične veljati z dnem, ko jo podpiše zadnja pogodbena stranka in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če je to zahtevano.</w:t>
            </w:r>
          </w:p>
          <w:p w:rsidR="002E45A2" w:rsidRDefault="002E45A2" w:rsidP="002E45A2">
            <w:pPr>
              <w:spacing w:before="225" w:after="225"/>
              <w:jc w:val="both"/>
            </w:pPr>
            <w:r>
              <w:rPr>
                <w:rFonts w:ascii="Arial" w:hAnsi="Arial" w:cs="Arial"/>
                <w:color w:val="000000"/>
                <w:sz w:val="18"/>
                <w:szCs w:val="18"/>
              </w:rPr>
              <w:t>Pogodba se lahko spremeni ali dopolni s pisnim dodatkom, ki ga sprejmeta in podpišeta obe stranki.</w:t>
            </w:r>
          </w:p>
          <w:p w:rsidR="002E45A2" w:rsidRDefault="002E45A2" w:rsidP="002E45A2">
            <w:pPr>
              <w:spacing w:before="225" w:after="225"/>
              <w:jc w:val="both"/>
            </w:pPr>
            <w:r>
              <w:rPr>
                <w:rFonts w:ascii="Arial" w:hAnsi="Arial" w:cs="Arial"/>
                <w:color w:val="000000"/>
                <w:sz w:val="18"/>
                <w:szCs w:val="18"/>
              </w:rPr>
              <w:t>Za razmerja, ki jih predmetna pogodba ne ureja, veljajo določbe zakona, ki ureja obligacijska razmerja.</w:t>
            </w:r>
          </w:p>
          <w:p w:rsidR="002E45A2" w:rsidRDefault="002E45A2" w:rsidP="002E45A2">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rsidR="002E45A2" w:rsidRDefault="002E45A2" w:rsidP="002E45A2">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rsidR="002E45A2" w:rsidRDefault="002E45A2" w:rsidP="002E45A2">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9178"/>
      </w:tblGrid>
      <w:tr w:rsidR="002E45A2" w:rsidTr="002E45A2">
        <w:tc>
          <w:tcPr>
            <w:tcW w:w="0" w:type="auto"/>
            <w:tcMar>
              <w:top w:w="0" w:type="auto"/>
              <w:bottom w:w="0" w:type="auto"/>
            </w:tcMar>
          </w:tcPr>
          <w:p w:rsidR="00890C17" w:rsidRDefault="002E45A2" w:rsidP="00890C17">
            <w:pPr>
              <w:spacing w:before="225"/>
              <w:jc w:val="both"/>
            </w:pPr>
            <w:r>
              <w:rPr>
                <w:rFonts w:ascii="Arial" w:hAnsi="Arial" w:cs="Arial"/>
                <w:color w:val="000000"/>
                <w:sz w:val="18"/>
                <w:szCs w:val="18"/>
              </w:rPr>
              <w:t>Pogodba je sestavljena in podpisana v štirih (4) enakih izvodih, od katerih izvajalec prejme dva (2) izvoda in naročnik dva (2) izvoda.</w:t>
            </w:r>
          </w:p>
          <w:p w:rsidR="002E45A2" w:rsidRPr="00890C17" w:rsidRDefault="002E45A2" w:rsidP="00890C17">
            <w:pPr>
              <w:ind w:firstLine="708"/>
            </w:pPr>
          </w:p>
        </w:tc>
      </w:tr>
    </w:tbl>
    <w:p w:rsidR="00890C17" w:rsidRDefault="00890C17" w:rsidP="00890C17">
      <w:pPr>
        <w:spacing w:before="120" w:after="225" w:line="240" w:lineRule="auto"/>
        <w:jc w:val="both"/>
        <w:rPr>
          <w:rFonts w:ascii="Arial" w:hAnsi="Arial" w:cs="Arial"/>
          <w:color w:val="000000"/>
          <w:sz w:val="18"/>
          <w:szCs w:val="18"/>
        </w:rPr>
      </w:pPr>
    </w:p>
    <w:p w:rsidR="002E45A2" w:rsidRDefault="002E45A2" w:rsidP="00890C17">
      <w:pPr>
        <w:spacing w:before="120" w:after="225" w:line="240" w:lineRule="auto"/>
        <w:jc w:val="both"/>
      </w:pPr>
      <w:r>
        <w:rPr>
          <w:rFonts w:ascii="Arial" w:hAnsi="Arial" w:cs="Arial"/>
          <w:color w:val="000000"/>
          <w:sz w:val="18"/>
          <w:szCs w:val="18"/>
        </w:rPr>
        <w:t>V/na ________________, dne ________________</w:t>
      </w:r>
    </w:p>
    <w:sectPr w:rsidR="002E45A2"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0B1A" w:rsidRDefault="00C20B1A" w:rsidP="006975C6">
      <w:pPr>
        <w:spacing w:after="0" w:line="240" w:lineRule="auto"/>
      </w:pPr>
      <w:r>
        <w:separator/>
      </w:r>
    </w:p>
  </w:endnote>
  <w:endnote w:type="continuationSeparator" w:id="0">
    <w:p w:rsidR="00C20B1A" w:rsidRDefault="00C20B1A"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562" w:rsidRDefault="00B60562" w:rsidP="002E45A2">
    <w:pPr>
      <w:pStyle w:val="Noga"/>
      <w:tabs>
        <w:tab w:val="left" w:pos="3301"/>
      </w:tabs>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562" w:rsidRDefault="00B60562" w:rsidP="002E45A2">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562" w:rsidRDefault="00B60562" w:rsidP="002E45A2">
    <w:pPr>
      <w:pStyle w:val="Noga"/>
      <w:tabs>
        <w:tab w:val="left" w:pos="3301"/>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562" w:rsidRDefault="00B60562" w:rsidP="002E45A2">
    <w:pPr>
      <w:pStyle w:val="Noga"/>
      <w:tabs>
        <w:tab w:val="left" w:pos="3301"/>
      </w:tabs>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562" w:rsidRDefault="00B60562" w:rsidP="002E45A2">
    <w:pPr>
      <w:pStyle w:val="Noga"/>
      <w:tabs>
        <w:tab w:val="left" w:pos="3301"/>
      </w:tabs>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562" w:rsidRDefault="00B60562" w:rsidP="002E45A2">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562" w:rsidRDefault="00B60562" w:rsidP="002E45A2">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562" w:rsidRDefault="00B60562" w:rsidP="002E45A2">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562" w:rsidRDefault="00B60562" w:rsidP="002E45A2">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562" w:rsidRDefault="00B60562" w:rsidP="002E45A2">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562" w:rsidRDefault="00B60562" w:rsidP="002E45A2">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562" w:rsidRDefault="00B60562" w:rsidP="002E45A2">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562" w:rsidRDefault="00B60562" w:rsidP="002E45A2">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562" w:rsidRDefault="00B60562" w:rsidP="002E45A2">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0B1A" w:rsidRDefault="00C20B1A" w:rsidP="006975C6">
      <w:pPr>
        <w:spacing w:after="0" w:line="240" w:lineRule="auto"/>
      </w:pPr>
      <w:r>
        <w:separator/>
      </w:r>
    </w:p>
  </w:footnote>
  <w:footnote w:type="continuationSeparator" w:id="0">
    <w:p w:rsidR="00C20B1A" w:rsidRDefault="00C20B1A"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1668"/>
      <w:gridCol w:w="3361"/>
      <w:gridCol w:w="4209"/>
    </w:tblGrid>
    <w:tr w:rsidR="004F5802" w:rsidRPr="006F1DA5" w:rsidTr="000A3F66">
      <w:trPr>
        <w:trHeight w:val="1268"/>
      </w:trPr>
      <w:tc>
        <w:tcPr>
          <w:tcW w:w="1668" w:type="dxa"/>
        </w:tcPr>
        <w:p w:rsidR="004F5802" w:rsidRPr="006F1DA5" w:rsidRDefault="004F5802" w:rsidP="000A3F66">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6B126121" wp14:editId="3B2513C4">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4F5802" w:rsidRPr="006F1DA5" w:rsidRDefault="004F5802" w:rsidP="000A3F66">
          <w:pPr>
            <w:pStyle w:val="Glava"/>
            <w:rPr>
              <w:rFonts w:ascii="Arial" w:hAnsi="Arial" w:cs="Arial"/>
              <w:b/>
              <w:color w:val="000000" w:themeColor="text1"/>
              <w:sz w:val="18"/>
              <w:szCs w:val="18"/>
            </w:rPr>
          </w:pPr>
          <w:r w:rsidRPr="006F1DA5">
            <w:rPr>
              <w:rFonts w:ascii="Arial" w:hAnsi="Arial" w:cs="Arial"/>
              <w:b/>
              <w:color w:val="000000" w:themeColor="text1"/>
              <w:sz w:val="18"/>
              <w:szCs w:val="18"/>
            </w:rPr>
            <w:t>KOMUNALA RADGONA d.o.o.</w:t>
          </w:r>
        </w:p>
        <w:p w:rsidR="004F5802" w:rsidRPr="006F1DA5" w:rsidRDefault="004F5802" w:rsidP="000A3F66">
          <w:pPr>
            <w:pStyle w:val="Glava"/>
            <w:rPr>
              <w:rFonts w:ascii="Arial" w:hAnsi="Arial" w:cs="Arial"/>
              <w:color w:val="000000" w:themeColor="text1"/>
              <w:sz w:val="16"/>
              <w:szCs w:val="16"/>
            </w:rPr>
          </w:pPr>
          <w:r w:rsidRPr="006F1DA5">
            <w:rPr>
              <w:rFonts w:ascii="Arial" w:hAnsi="Arial" w:cs="Arial"/>
              <w:color w:val="000000" w:themeColor="text1"/>
              <w:sz w:val="16"/>
              <w:szCs w:val="16"/>
            </w:rPr>
            <w:t>Partizanska cesta 13</w:t>
          </w:r>
        </w:p>
        <w:p w:rsidR="004F5802" w:rsidRPr="006F1DA5" w:rsidRDefault="004F5802" w:rsidP="000A3F66">
          <w:pPr>
            <w:pStyle w:val="Glava"/>
            <w:rPr>
              <w:rFonts w:ascii="Arial" w:hAnsi="Arial" w:cs="Arial"/>
              <w:color w:val="000000" w:themeColor="text1"/>
              <w:sz w:val="16"/>
              <w:szCs w:val="16"/>
            </w:rPr>
          </w:pPr>
          <w:r w:rsidRPr="006F1DA5">
            <w:rPr>
              <w:rFonts w:ascii="Arial" w:hAnsi="Arial" w:cs="Arial"/>
              <w:color w:val="000000" w:themeColor="text1"/>
              <w:sz w:val="16"/>
              <w:szCs w:val="16"/>
            </w:rPr>
            <w:t>9250 Gornja Radgona</w:t>
          </w:r>
        </w:p>
        <w:p w:rsidR="004F5802" w:rsidRPr="006F1DA5" w:rsidRDefault="004F5802" w:rsidP="000A3F66">
          <w:pPr>
            <w:pStyle w:val="Glava"/>
            <w:rPr>
              <w:rFonts w:ascii="Arial" w:hAnsi="Arial" w:cs="Arial"/>
              <w:color w:val="000000" w:themeColor="text1"/>
              <w:sz w:val="16"/>
              <w:szCs w:val="16"/>
            </w:rPr>
          </w:pPr>
          <w:r w:rsidRPr="006F1DA5">
            <w:rPr>
              <w:rFonts w:ascii="Arial" w:hAnsi="Arial" w:cs="Arial"/>
              <w:color w:val="000000" w:themeColor="text1"/>
              <w:sz w:val="16"/>
              <w:szCs w:val="16"/>
            </w:rPr>
            <w:t xml:space="preserve">Splet: </w:t>
          </w:r>
          <w:proofErr w:type="spellStart"/>
          <w:r w:rsidRPr="006F1DA5">
            <w:rPr>
              <w:rFonts w:ascii="Arial" w:hAnsi="Arial" w:cs="Arial"/>
              <w:color w:val="000000" w:themeColor="text1"/>
              <w:sz w:val="16"/>
              <w:szCs w:val="16"/>
            </w:rPr>
            <w:t>www.komunala</w:t>
          </w:r>
          <w:proofErr w:type="spellEnd"/>
          <w:r w:rsidRPr="006F1DA5">
            <w:rPr>
              <w:rFonts w:ascii="Arial" w:hAnsi="Arial" w:cs="Arial"/>
              <w:color w:val="000000" w:themeColor="text1"/>
              <w:sz w:val="16"/>
              <w:szCs w:val="16"/>
            </w:rPr>
            <w:t>-</w:t>
          </w:r>
          <w:proofErr w:type="spellStart"/>
          <w:r w:rsidRPr="006F1DA5">
            <w:rPr>
              <w:rFonts w:ascii="Arial" w:hAnsi="Arial" w:cs="Arial"/>
              <w:color w:val="000000" w:themeColor="text1"/>
              <w:sz w:val="16"/>
              <w:szCs w:val="16"/>
            </w:rPr>
            <w:t>radgona.si</w:t>
          </w:r>
          <w:proofErr w:type="spellEnd"/>
        </w:p>
        <w:p w:rsidR="004F5802" w:rsidRPr="006F1DA5" w:rsidRDefault="004F5802" w:rsidP="000A3F66">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info@komunala-radgona.si</w:t>
          </w:r>
        </w:p>
      </w:tc>
      <w:tc>
        <w:tcPr>
          <w:tcW w:w="4209" w:type="dxa"/>
        </w:tcPr>
        <w:p w:rsidR="004F5802" w:rsidRPr="006F1DA5" w:rsidRDefault="004F5802" w:rsidP="000A3F66">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0288" behindDoc="0" locked="0" layoutInCell="1" allowOverlap="1" wp14:anchorId="18742BE2" wp14:editId="3BC4433C">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4F5802" w:rsidRDefault="004F5802" w:rsidP="004F5802">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D3F99"/>
    <w:multiLevelType w:val="hybridMultilevel"/>
    <w:tmpl w:val="1C0EC6CE"/>
    <w:lvl w:ilvl="0" w:tplc="5B02B61C">
      <w:start w:val="1"/>
      <w:numFmt w:val="bullet"/>
      <w:lvlText w:val=""/>
      <w:lvlJc w:val="left"/>
      <w:pPr>
        <w:ind w:left="720" w:hanging="360"/>
      </w:pPr>
      <w:rPr>
        <w:rFonts w:ascii="Symbol" w:hAnsi="Symbol" w:cs="Symbol" w:hint="default"/>
        <w:sz w:val="18"/>
        <w:szCs w:val="18"/>
      </w:rPr>
    </w:lvl>
    <w:lvl w:ilvl="1" w:tplc="D5026F66">
      <w:start w:val="1"/>
      <w:numFmt w:val="bullet"/>
      <w:lvlText w:val="o"/>
      <w:lvlJc w:val="left"/>
      <w:pPr>
        <w:ind w:left="1440" w:hanging="360"/>
      </w:pPr>
      <w:rPr>
        <w:rFonts w:ascii="Courier New" w:hAnsi="Courier New" w:cs="Courier New" w:hint="default"/>
      </w:rPr>
    </w:lvl>
    <w:lvl w:ilvl="2" w:tplc="2034B064">
      <w:start w:val="1"/>
      <w:numFmt w:val="bullet"/>
      <w:lvlText w:val=""/>
      <w:lvlJc w:val="left"/>
      <w:pPr>
        <w:ind w:left="2160" w:hanging="360"/>
      </w:pPr>
      <w:rPr>
        <w:rFonts w:ascii="Wingdings" w:hAnsi="Wingdings" w:cs="Wingdings" w:hint="default"/>
      </w:rPr>
    </w:lvl>
    <w:lvl w:ilvl="3" w:tplc="91865212">
      <w:start w:val="1"/>
      <w:numFmt w:val="bullet"/>
      <w:lvlText w:val=""/>
      <w:lvlJc w:val="left"/>
      <w:pPr>
        <w:ind w:left="2880" w:hanging="360"/>
      </w:pPr>
      <w:rPr>
        <w:rFonts w:ascii="Symbol" w:hAnsi="Symbol" w:cs="Symbol" w:hint="default"/>
      </w:rPr>
    </w:lvl>
    <w:lvl w:ilvl="4" w:tplc="DD161DF4">
      <w:start w:val="1"/>
      <w:numFmt w:val="bullet"/>
      <w:lvlText w:val="o"/>
      <w:lvlJc w:val="left"/>
      <w:pPr>
        <w:ind w:left="3600" w:hanging="360"/>
      </w:pPr>
      <w:rPr>
        <w:rFonts w:ascii="Courier New" w:hAnsi="Courier New" w:cs="Courier New" w:hint="default"/>
      </w:rPr>
    </w:lvl>
    <w:lvl w:ilvl="5" w:tplc="8C72680C">
      <w:start w:val="1"/>
      <w:numFmt w:val="bullet"/>
      <w:lvlText w:val=""/>
      <w:lvlJc w:val="left"/>
      <w:pPr>
        <w:ind w:left="4320" w:hanging="360"/>
      </w:pPr>
      <w:rPr>
        <w:rFonts w:ascii="Wingdings" w:hAnsi="Wingdings" w:cs="Wingdings" w:hint="default"/>
      </w:rPr>
    </w:lvl>
    <w:lvl w:ilvl="6" w:tplc="24CC015E">
      <w:start w:val="1"/>
      <w:numFmt w:val="bullet"/>
      <w:lvlText w:val=""/>
      <w:lvlJc w:val="left"/>
      <w:pPr>
        <w:ind w:left="5040" w:hanging="360"/>
      </w:pPr>
      <w:rPr>
        <w:rFonts w:ascii="Symbol" w:hAnsi="Symbol" w:cs="Symbol" w:hint="default"/>
      </w:rPr>
    </w:lvl>
    <w:lvl w:ilvl="7" w:tplc="E9ECBB30">
      <w:start w:val="1"/>
      <w:numFmt w:val="bullet"/>
      <w:lvlText w:val="o"/>
      <w:lvlJc w:val="left"/>
      <w:pPr>
        <w:ind w:left="5760" w:hanging="360"/>
      </w:pPr>
      <w:rPr>
        <w:rFonts w:ascii="Courier New" w:hAnsi="Courier New" w:cs="Courier New" w:hint="default"/>
      </w:rPr>
    </w:lvl>
    <w:lvl w:ilvl="8" w:tplc="C144DC08">
      <w:start w:val="1"/>
      <w:numFmt w:val="bullet"/>
      <w:lvlText w:val=""/>
      <w:lvlJc w:val="left"/>
      <w:pPr>
        <w:ind w:left="6480" w:hanging="360"/>
      </w:pPr>
      <w:rPr>
        <w:rFonts w:ascii="Wingdings" w:hAnsi="Wingdings" w:cs="Wingdings" w:hint="default"/>
      </w:rPr>
    </w:lvl>
  </w:abstractNum>
  <w:abstractNum w:abstractNumId="1">
    <w:nsid w:val="0D622BE4"/>
    <w:multiLevelType w:val="hybridMultilevel"/>
    <w:tmpl w:val="E6F4B2F8"/>
    <w:lvl w:ilvl="0" w:tplc="49628E28">
      <w:start w:val="1"/>
      <w:numFmt w:val="bullet"/>
      <w:lvlText w:val=""/>
      <w:lvlJc w:val="left"/>
      <w:pPr>
        <w:ind w:left="720" w:hanging="360"/>
      </w:pPr>
      <w:rPr>
        <w:rFonts w:ascii="Symbol" w:hAnsi="Symbol" w:cs="Symbol" w:hint="default"/>
        <w:sz w:val="18"/>
        <w:szCs w:val="18"/>
      </w:rPr>
    </w:lvl>
    <w:lvl w:ilvl="1" w:tplc="14AC8DB8">
      <w:start w:val="1"/>
      <w:numFmt w:val="bullet"/>
      <w:lvlText w:val="o"/>
      <w:lvlJc w:val="left"/>
      <w:pPr>
        <w:ind w:left="1440" w:hanging="360"/>
      </w:pPr>
      <w:rPr>
        <w:rFonts w:ascii="Courier New" w:hAnsi="Courier New" w:cs="Courier New" w:hint="default"/>
      </w:rPr>
    </w:lvl>
    <w:lvl w:ilvl="2" w:tplc="6B0C2456">
      <w:start w:val="1"/>
      <w:numFmt w:val="bullet"/>
      <w:lvlText w:val=""/>
      <w:lvlJc w:val="left"/>
      <w:pPr>
        <w:ind w:left="2160" w:hanging="360"/>
      </w:pPr>
      <w:rPr>
        <w:rFonts w:ascii="Wingdings" w:hAnsi="Wingdings" w:cs="Wingdings" w:hint="default"/>
      </w:rPr>
    </w:lvl>
    <w:lvl w:ilvl="3" w:tplc="6A3610D4">
      <w:start w:val="1"/>
      <w:numFmt w:val="bullet"/>
      <w:lvlText w:val=""/>
      <w:lvlJc w:val="left"/>
      <w:pPr>
        <w:ind w:left="2880" w:hanging="360"/>
      </w:pPr>
      <w:rPr>
        <w:rFonts w:ascii="Symbol" w:hAnsi="Symbol" w:cs="Symbol" w:hint="default"/>
      </w:rPr>
    </w:lvl>
    <w:lvl w:ilvl="4" w:tplc="D80C00DE">
      <w:start w:val="1"/>
      <w:numFmt w:val="bullet"/>
      <w:lvlText w:val="o"/>
      <w:lvlJc w:val="left"/>
      <w:pPr>
        <w:ind w:left="3600" w:hanging="360"/>
      </w:pPr>
      <w:rPr>
        <w:rFonts w:ascii="Courier New" w:hAnsi="Courier New" w:cs="Courier New" w:hint="default"/>
      </w:rPr>
    </w:lvl>
    <w:lvl w:ilvl="5" w:tplc="7FE4D836">
      <w:start w:val="1"/>
      <w:numFmt w:val="bullet"/>
      <w:lvlText w:val=""/>
      <w:lvlJc w:val="left"/>
      <w:pPr>
        <w:ind w:left="4320" w:hanging="360"/>
      </w:pPr>
      <w:rPr>
        <w:rFonts w:ascii="Wingdings" w:hAnsi="Wingdings" w:cs="Wingdings" w:hint="default"/>
      </w:rPr>
    </w:lvl>
    <w:lvl w:ilvl="6" w:tplc="4CE2F96C">
      <w:start w:val="1"/>
      <w:numFmt w:val="bullet"/>
      <w:lvlText w:val=""/>
      <w:lvlJc w:val="left"/>
      <w:pPr>
        <w:ind w:left="5040" w:hanging="360"/>
      </w:pPr>
      <w:rPr>
        <w:rFonts w:ascii="Symbol" w:hAnsi="Symbol" w:cs="Symbol" w:hint="default"/>
      </w:rPr>
    </w:lvl>
    <w:lvl w:ilvl="7" w:tplc="6BC4B2B0">
      <w:start w:val="1"/>
      <w:numFmt w:val="bullet"/>
      <w:lvlText w:val="o"/>
      <w:lvlJc w:val="left"/>
      <w:pPr>
        <w:ind w:left="5760" w:hanging="360"/>
      </w:pPr>
      <w:rPr>
        <w:rFonts w:ascii="Courier New" w:hAnsi="Courier New" w:cs="Courier New" w:hint="default"/>
      </w:rPr>
    </w:lvl>
    <w:lvl w:ilvl="8" w:tplc="8782170A">
      <w:start w:val="1"/>
      <w:numFmt w:val="bullet"/>
      <w:lvlText w:val=""/>
      <w:lvlJc w:val="left"/>
      <w:pPr>
        <w:ind w:left="6480" w:hanging="360"/>
      </w:pPr>
      <w:rPr>
        <w:rFonts w:ascii="Wingdings" w:hAnsi="Wingdings" w:cs="Wingdings" w:hint="default"/>
      </w:rPr>
    </w:lvl>
  </w:abstractNum>
  <w:abstractNum w:abstractNumId="2">
    <w:nsid w:val="0F7F34E3"/>
    <w:multiLevelType w:val="hybridMultilevel"/>
    <w:tmpl w:val="608C7100"/>
    <w:lvl w:ilvl="0" w:tplc="86120590">
      <w:start w:val="1"/>
      <w:numFmt w:val="bullet"/>
      <w:lvlText w:val=""/>
      <w:lvlJc w:val="left"/>
      <w:pPr>
        <w:ind w:left="720" w:hanging="360"/>
      </w:pPr>
      <w:rPr>
        <w:rFonts w:ascii="Symbol" w:hAnsi="Symbol" w:cs="Symbol" w:hint="default"/>
        <w:sz w:val="18"/>
        <w:szCs w:val="18"/>
      </w:rPr>
    </w:lvl>
    <w:lvl w:ilvl="1" w:tplc="C298B4B0">
      <w:start w:val="1"/>
      <w:numFmt w:val="bullet"/>
      <w:lvlText w:val="o"/>
      <w:lvlJc w:val="left"/>
      <w:pPr>
        <w:ind w:left="1440" w:hanging="360"/>
      </w:pPr>
      <w:rPr>
        <w:rFonts w:ascii="Courier New" w:hAnsi="Courier New" w:cs="Courier New" w:hint="default"/>
      </w:rPr>
    </w:lvl>
    <w:lvl w:ilvl="2" w:tplc="32E00332">
      <w:start w:val="1"/>
      <w:numFmt w:val="bullet"/>
      <w:lvlText w:val=""/>
      <w:lvlJc w:val="left"/>
      <w:pPr>
        <w:ind w:left="2160" w:hanging="360"/>
      </w:pPr>
      <w:rPr>
        <w:rFonts w:ascii="Wingdings" w:hAnsi="Wingdings" w:cs="Wingdings" w:hint="default"/>
      </w:rPr>
    </w:lvl>
    <w:lvl w:ilvl="3" w:tplc="E5FA6A46">
      <w:start w:val="1"/>
      <w:numFmt w:val="bullet"/>
      <w:lvlText w:val=""/>
      <w:lvlJc w:val="left"/>
      <w:pPr>
        <w:ind w:left="2880" w:hanging="360"/>
      </w:pPr>
      <w:rPr>
        <w:rFonts w:ascii="Symbol" w:hAnsi="Symbol" w:cs="Symbol" w:hint="default"/>
      </w:rPr>
    </w:lvl>
    <w:lvl w:ilvl="4" w:tplc="712E6F8E">
      <w:start w:val="1"/>
      <w:numFmt w:val="bullet"/>
      <w:lvlText w:val="o"/>
      <w:lvlJc w:val="left"/>
      <w:pPr>
        <w:ind w:left="3600" w:hanging="360"/>
      </w:pPr>
      <w:rPr>
        <w:rFonts w:ascii="Courier New" w:hAnsi="Courier New" w:cs="Courier New" w:hint="default"/>
      </w:rPr>
    </w:lvl>
    <w:lvl w:ilvl="5" w:tplc="1F4C0EEC">
      <w:start w:val="1"/>
      <w:numFmt w:val="bullet"/>
      <w:lvlText w:val=""/>
      <w:lvlJc w:val="left"/>
      <w:pPr>
        <w:ind w:left="4320" w:hanging="360"/>
      </w:pPr>
      <w:rPr>
        <w:rFonts w:ascii="Wingdings" w:hAnsi="Wingdings" w:cs="Wingdings" w:hint="default"/>
      </w:rPr>
    </w:lvl>
    <w:lvl w:ilvl="6" w:tplc="BE6CE274">
      <w:start w:val="1"/>
      <w:numFmt w:val="bullet"/>
      <w:lvlText w:val=""/>
      <w:lvlJc w:val="left"/>
      <w:pPr>
        <w:ind w:left="5040" w:hanging="360"/>
      </w:pPr>
      <w:rPr>
        <w:rFonts w:ascii="Symbol" w:hAnsi="Symbol" w:cs="Symbol" w:hint="default"/>
      </w:rPr>
    </w:lvl>
    <w:lvl w:ilvl="7" w:tplc="205E39BA">
      <w:start w:val="1"/>
      <w:numFmt w:val="bullet"/>
      <w:lvlText w:val="o"/>
      <w:lvlJc w:val="left"/>
      <w:pPr>
        <w:ind w:left="5760" w:hanging="360"/>
      </w:pPr>
      <w:rPr>
        <w:rFonts w:ascii="Courier New" w:hAnsi="Courier New" w:cs="Courier New" w:hint="default"/>
      </w:rPr>
    </w:lvl>
    <w:lvl w:ilvl="8" w:tplc="F0466F42">
      <w:start w:val="1"/>
      <w:numFmt w:val="bullet"/>
      <w:lvlText w:val=""/>
      <w:lvlJc w:val="left"/>
      <w:pPr>
        <w:ind w:left="6480" w:hanging="360"/>
      </w:pPr>
      <w:rPr>
        <w:rFonts w:ascii="Wingdings" w:hAnsi="Wingdings" w:cs="Wingdings" w:hint="default"/>
      </w:rPr>
    </w:lvl>
  </w:abstractNum>
  <w:abstractNum w:abstractNumId="3">
    <w:nsid w:val="13392201"/>
    <w:multiLevelType w:val="hybridMultilevel"/>
    <w:tmpl w:val="77708444"/>
    <w:lvl w:ilvl="0" w:tplc="ADBEDB42">
      <w:start w:val="1"/>
      <w:numFmt w:val="bullet"/>
      <w:lvlText w:val=""/>
      <w:lvlJc w:val="left"/>
      <w:pPr>
        <w:ind w:left="720" w:hanging="360"/>
      </w:pPr>
      <w:rPr>
        <w:rFonts w:ascii="Symbol" w:hAnsi="Symbol" w:cs="Symbol" w:hint="default"/>
        <w:sz w:val="18"/>
        <w:szCs w:val="18"/>
      </w:rPr>
    </w:lvl>
    <w:lvl w:ilvl="1" w:tplc="186C5A16">
      <w:start w:val="1"/>
      <w:numFmt w:val="bullet"/>
      <w:lvlText w:val="o"/>
      <w:lvlJc w:val="left"/>
      <w:pPr>
        <w:ind w:left="1440" w:hanging="360"/>
      </w:pPr>
      <w:rPr>
        <w:rFonts w:ascii="Courier New" w:hAnsi="Courier New" w:cs="Courier New" w:hint="default"/>
      </w:rPr>
    </w:lvl>
    <w:lvl w:ilvl="2" w:tplc="7FBA9E12">
      <w:start w:val="1"/>
      <w:numFmt w:val="bullet"/>
      <w:lvlText w:val=""/>
      <w:lvlJc w:val="left"/>
      <w:pPr>
        <w:ind w:left="2160" w:hanging="360"/>
      </w:pPr>
      <w:rPr>
        <w:rFonts w:ascii="Wingdings" w:hAnsi="Wingdings" w:cs="Wingdings" w:hint="default"/>
      </w:rPr>
    </w:lvl>
    <w:lvl w:ilvl="3" w:tplc="B5E80F82">
      <w:start w:val="1"/>
      <w:numFmt w:val="bullet"/>
      <w:lvlText w:val=""/>
      <w:lvlJc w:val="left"/>
      <w:pPr>
        <w:ind w:left="2880" w:hanging="360"/>
      </w:pPr>
      <w:rPr>
        <w:rFonts w:ascii="Symbol" w:hAnsi="Symbol" w:cs="Symbol" w:hint="default"/>
      </w:rPr>
    </w:lvl>
    <w:lvl w:ilvl="4" w:tplc="555E8C88">
      <w:start w:val="1"/>
      <w:numFmt w:val="bullet"/>
      <w:lvlText w:val="o"/>
      <w:lvlJc w:val="left"/>
      <w:pPr>
        <w:ind w:left="3600" w:hanging="360"/>
      </w:pPr>
      <w:rPr>
        <w:rFonts w:ascii="Courier New" w:hAnsi="Courier New" w:cs="Courier New" w:hint="default"/>
      </w:rPr>
    </w:lvl>
    <w:lvl w:ilvl="5" w:tplc="D512A41A">
      <w:start w:val="1"/>
      <w:numFmt w:val="bullet"/>
      <w:lvlText w:val=""/>
      <w:lvlJc w:val="left"/>
      <w:pPr>
        <w:ind w:left="4320" w:hanging="360"/>
      </w:pPr>
      <w:rPr>
        <w:rFonts w:ascii="Wingdings" w:hAnsi="Wingdings" w:cs="Wingdings" w:hint="default"/>
      </w:rPr>
    </w:lvl>
    <w:lvl w:ilvl="6" w:tplc="FA3689D8">
      <w:start w:val="1"/>
      <w:numFmt w:val="bullet"/>
      <w:lvlText w:val=""/>
      <w:lvlJc w:val="left"/>
      <w:pPr>
        <w:ind w:left="5040" w:hanging="360"/>
      </w:pPr>
      <w:rPr>
        <w:rFonts w:ascii="Symbol" w:hAnsi="Symbol" w:cs="Symbol" w:hint="default"/>
      </w:rPr>
    </w:lvl>
    <w:lvl w:ilvl="7" w:tplc="BA7A5E1E">
      <w:start w:val="1"/>
      <w:numFmt w:val="bullet"/>
      <w:lvlText w:val="o"/>
      <w:lvlJc w:val="left"/>
      <w:pPr>
        <w:ind w:left="5760" w:hanging="360"/>
      </w:pPr>
      <w:rPr>
        <w:rFonts w:ascii="Courier New" w:hAnsi="Courier New" w:cs="Courier New" w:hint="default"/>
      </w:rPr>
    </w:lvl>
    <w:lvl w:ilvl="8" w:tplc="0A8011CA">
      <w:start w:val="1"/>
      <w:numFmt w:val="bullet"/>
      <w:lvlText w:val=""/>
      <w:lvlJc w:val="left"/>
      <w:pPr>
        <w:ind w:left="6480" w:hanging="360"/>
      </w:pPr>
      <w:rPr>
        <w:rFonts w:ascii="Wingdings" w:hAnsi="Wingdings" w:cs="Wingdings" w:hint="default"/>
      </w:rPr>
    </w:lvl>
  </w:abstractNum>
  <w:abstractNum w:abstractNumId="4">
    <w:nsid w:val="133B7564"/>
    <w:multiLevelType w:val="hybridMultilevel"/>
    <w:tmpl w:val="A9687E9C"/>
    <w:lvl w:ilvl="0" w:tplc="AEC66BB6">
      <w:start w:val="1"/>
      <w:numFmt w:val="bullet"/>
      <w:lvlText w:val=""/>
      <w:lvlJc w:val="left"/>
      <w:pPr>
        <w:ind w:left="720" w:hanging="360"/>
      </w:pPr>
      <w:rPr>
        <w:rFonts w:ascii="Symbol" w:hAnsi="Symbol" w:cs="Symbol" w:hint="default"/>
        <w:sz w:val="18"/>
        <w:szCs w:val="18"/>
      </w:rPr>
    </w:lvl>
    <w:lvl w:ilvl="1" w:tplc="8610BDFE">
      <w:start w:val="1"/>
      <w:numFmt w:val="bullet"/>
      <w:lvlText w:val="o"/>
      <w:lvlJc w:val="left"/>
      <w:pPr>
        <w:ind w:left="1440" w:hanging="360"/>
      </w:pPr>
      <w:rPr>
        <w:rFonts w:ascii="Courier New" w:hAnsi="Courier New" w:cs="Courier New" w:hint="default"/>
      </w:rPr>
    </w:lvl>
    <w:lvl w:ilvl="2" w:tplc="50AC2656">
      <w:start w:val="1"/>
      <w:numFmt w:val="bullet"/>
      <w:lvlText w:val=""/>
      <w:lvlJc w:val="left"/>
      <w:pPr>
        <w:ind w:left="2160" w:hanging="360"/>
      </w:pPr>
      <w:rPr>
        <w:rFonts w:ascii="Wingdings" w:hAnsi="Wingdings" w:cs="Wingdings" w:hint="default"/>
      </w:rPr>
    </w:lvl>
    <w:lvl w:ilvl="3" w:tplc="298A0240">
      <w:start w:val="1"/>
      <w:numFmt w:val="bullet"/>
      <w:lvlText w:val=""/>
      <w:lvlJc w:val="left"/>
      <w:pPr>
        <w:ind w:left="2880" w:hanging="360"/>
      </w:pPr>
      <w:rPr>
        <w:rFonts w:ascii="Symbol" w:hAnsi="Symbol" w:cs="Symbol" w:hint="default"/>
      </w:rPr>
    </w:lvl>
    <w:lvl w:ilvl="4" w:tplc="8EC82EC4">
      <w:start w:val="1"/>
      <w:numFmt w:val="bullet"/>
      <w:lvlText w:val="o"/>
      <w:lvlJc w:val="left"/>
      <w:pPr>
        <w:ind w:left="3600" w:hanging="360"/>
      </w:pPr>
      <w:rPr>
        <w:rFonts w:ascii="Courier New" w:hAnsi="Courier New" w:cs="Courier New" w:hint="default"/>
      </w:rPr>
    </w:lvl>
    <w:lvl w:ilvl="5" w:tplc="7F9642E8">
      <w:start w:val="1"/>
      <w:numFmt w:val="bullet"/>
      <w:lvlText w:val=""/>
      <w:lvlJc w:val="left"/>
      <w:pPr>
        <w:ind w:left="4320" w:hanging="360"/>
      </w:pPr>
      <w:rPr>
        <w:rFonts w:ascii="Wingdings" w:hAnsi="Wingdings" w:cs="Wingdings" w:hint="default"/>
      </w:rPr>
    </w:lvl>
    <w:lvl w:ilvl="6" w:tplc="542200B0">
      <w:start w:val="1"/>
      <w:numFmt w:val="bullet"/>
      <w:lvlText w:val=""/>
      <w:lvlJc w:val="left"/>
      <w:pPr>
        <w:ind w:left="5040" w:hanging="360"/>
      </w:pPr>
      <w:rPr>
        <w:rFonts w:ascii="Symbol" w:hAnsi="Symbol" w:cs="Symbol" w:hint="default"/>
      </w:rPr>
    </w:lvl>
    <w:lvl w:ilvl="7" w:tplc="97E48918">
      <w:start w:val="1"/>
      <w:numFmt w:val="bullet"/>
      <w:lvlText w:val="o"/>
      <w:lvlJc w:val="left"/>
      <w:pPr>
        <w:ind w:left="5760" w:hanging="360"/>
      </w:pPr>
      <w:rPr>
        <w:rFonts w:ascii="Courier New" w:hAnsi="Courier New" w:cs="Courier New" w:hint="default"/>
      </w:rPr>
    </w:lvl>
    <w:lvl w:ilvl="8" w:tplc="D26C0DB2">
      <w:start w:val="1"/>
      <w:numFmt w:val="bullet"/>
      <w:lvlText w:val=""/>
      <w:lvlJc w:val="left"/>
      <w:pPr>
        <w:ind w:left="6480" w:hanging="360"/>
      </w:pPr>
      <w:rPr>
        <w:rFonts w:ascii="Wingdings" w:hAnsi="Wingdings" w:cs="Wingdings" w:hint="default"/>
      </w:rPr>
    </w:lvl>
  </w:abstractNum>
  <w:abstractNum w:abstractNumId="5">
    <w:nsid w:val="13763DB3"/>
    <w:multiLevelType w:val="hybridMultilevel"/>
    <w:tmpl w:val="53BA8478"/>
    <w:lvl w:ilvl="0" w:tplc="93E05D72">
      <w:start w:val="1"/>
      <w:numFmt w:val="bullet"/>
      <w:lvlText w:val=""/>
      <w:lvlJc w:val="left"/>
      <w:pPr>
        <w:ind w:left="720" w:hanging="360"/>
      </w:pPr>
      <w:rPr>
        <w:rFonts w:ascii="Symbol" w:hAnsi="Symbol" w:cs="Symbol" w:hint="default"/>
        <w:sz w:val="18"/>
        <w:szCs w:val="18"/>
      </w:rPr>
    </w:lvl>
    <w:lvl w:ilvl="1" w:tplc="7BA4B0FE">
      <w:start w:val="1"/>
      <w:numFmt w:val="bullet"/>
      <w:lvlText w:val="o"/>
      <w:lvlJc w:val="left"/>
      <w:pPr>
        <w:ind w:left="1440" w:hanging="360"/>
      </w:pPr>
      <w:rPr>
        <w:rFonts w:ascii="Courier New" w:hAnsi="Courier New" w:cs="Courier New" w:hint="default"/>
      </w:rPr>
    </w:lvl>
    <w:lvl w:ilvl="2" w:tplc="A636E842">
      <w:start w:val="1"/>
      <w:numFmt w:val="bullet"/>
      <w:lvlText w:val=""/>
      <w:lvlJc w:val="left"/>
      <w:pPr>
        <w:ind w:left="2160" w:hanging="360"/>
      </w:pPr>
      <w:rPr>
        <w:rFonts w:ascii="Wingdings" w:hAnsi="Wingdings" w:cs="Wingdings" w:hint="default"/>
      </w:rPr>
    </w:lvl>
    <w:lvl w:ilvl="3" w:tplc="C35AFAD4">
      <w:start w:val="1"/>
      <w:numFmt w:val="bullet"/>
      <w:lvlText w:val=""/>
      <w:lvlJc w:val="left"/>
      <w:pPr>
        <w:ind w:left="2880" w:hanging="360"/>
      </w:pPr>
      <w:rPr>
        <w:rFonts w:ascii="Symbol" w:hAnsi="Symbol" w:cs="Symbol" w:hint="default"/>
      </w:rPr>
    </w:lvl>
    <w:lvl w:ilvl="4" w:tplc="3C90C8B4">
      <w:start w:val="1"/>
      <w:numFmt w:val="bullet"/>
      <w:lvlText w:val="o"/>
      <w:lvlJc w:val="left"/>
      <w:pPr>
        <w:ind w:left="3600" w:hanging="360"/>
      </w:pPr>
      <w:rPr>
        <w:rFonts w:ascii="Courier New" w:hAnsi="Courier New" w:cs="Courier New" w:hint="default"/>
      </w:rPr>
    </w:lvl>
    <w:lvl w:ilvl="5" w:tplc="26C49126">
      <w:start w:val="1"/>
      <w:numFmt w:val="bullet"/>
      <w:lvlText w:val=""/>
      <w:lvlJc w:val="left"/>
      <w:pPr>
        <w:ind w:left="4320" w:hanging="360"/>
      </w:pPr>
      <w:rPr>
        <w:rFonts w:ascii="Wingdings" w:hAnsi="Wingdings" w:cs="Wingdings" w:hint="default"/>
      </w:rPr>
    </w:lvl>
    <w:lvl w:ilvl="6" w:tplc="0A70CD28">
      <w:start w:val="1"/>
      <w:numFmt w:val="bullet"/>
      <w:lvlText w:val=""/>
      <w:lvlJc w:val="left"/>
      <w:pPr>
        <w:ind w:left="5040" w:hanging="360"/>
      </w:pPr>
      <w:rPr>
        <w:rFonts w:ascii="Symbol" w:hAnsi="Symbol" w:cs="Symbol" w:hint="default"/>
      </w:rPr>
    </w:lvl>
    <w:lvl w:ilvl="7" w:tplc="034491AE">
      <w:start w:val="1"/>
      <w:numFmt w:val="bullet"/>
      <w:lvlText w:val="o"/>
      <w:lvlJc w:val="left"/>
      <w:pPr>
        <w:ind w:left="5760" w:hanging="360"/>
      </w:pPr>
      <w:rPr>
        <w:rFonts w:ascii="Courier New" w:hAnsi="Courier New" w:cs="Courier New" w:hint="default"/>
      </w:rPr>
    </w:lvl>
    <w:lvl w:ilvl="8" w:tplc="28A48EF0">
      <w:start w:val="1"/>
      <w:numFmt w:val="bullet"/>
      <w:lvlText w:val=""/>
      <w:lvlJc w:val="left"/>
      <w:pPr>
        <w:ind w:left="6480" w:hanging="360"/>
      </w:pPr>
      <w:rPr>
        <w:rFonts w:ascii="Wingdings" w:hAnsi="Wingdings" w:cs="Wingdings" w:hint="default"/>
      </w:rPr>
    </w:lvl>
  </w:abstractNum>
  <w:abstractNum w:abstractNumId="6">
    <w:nsid w:val="1CD6071C"/>
    <w:multiLevelType w:val="hybridMultilevel"/>
    <w:tmpl w:val="DBEC7030"/>
    <w:lvl w:ilvl="0" w:tplc="578266C0">
      <w:start w:val="1"/>
      <w:numFmt w:val="bullet"/>
      <w:lvlText w:val=""/>
      <w:lvlJc w:val="left"/>
      <w:pPr>
        <w:ind w:left="720" w:hanging="360"/>
      </w:pPr>
      <w:rPr>
        <w:rFonts w:ascii="Symbol" w:hAnsi="Symbol" w:cs="Symbol" w:hint="default"/>
        <w:sz w:val="18"/>
        <w:szCs w:val="18"/>
      </w:rPr>
    </w:lvl>
    <w:lvl w:ilvl="1" w:tplc="6F048DA4">
      <w:start w:val="1"/>
      <w:numFmt w:val="bullet"/>
      <w:lvlText w:val="o"/>
      <w:lvlJc w:val="left"/>
      <w:pPr>
        <w:ind w:left="1440" w:hanging="360"/>
      </w:pPr>
      <w:rPr>
        <w:rFonts w:ascii="Courier New" w:hAnsi="Courier New" w:cs="Courier New" w:hint="default"/>
      </w:rPr>
    </w:lvl>
    <w:lvl w:ilvl="2" w:tplc="3F52BB8E">
      <w:start w:val="1"/>
      <w:numFmt w:val="bullet"/>
      <w:lvlText w:val=""/>
      <w:lvlJc w:val="left"/>
      <w:pPr>
        <w:ind w:left="2160" w:hanging="360"/>
      </w:pPr>
      <w:rPr>
        <w:rFonts w:ascii="Wingdings" w:hAnsi="Wingdings" w:cs="Wingdings" w:hint="default"/>
      </w:rPr>
    </w:lvl>
    <w:lvl w:ilvl="3" w:tplc="EE886D18">
      <w:start w:val="1"/>
      <w:numFmt w:val="bullet"/>
      <w:lvlText w:val=""/>
      <w:lvlJc w:val="left"/>
      <w:pPr>
        <w:ind w:left="2880" w:hanging="360"/>
      </w:pPr>
      <w:rPr>
        <w:rFonts w:ascii="Symbol" w:hAnsi="Symbol" w:cs="Symbol" w:hint="default"/>
      </w:rPr>
    </w:lvl>
    <w:lvl w:ilvl="4" w:tplc="D4C8916C">
      <w:start w:val="1"/>
      <w:numFmt w:val="bullet"/>
      <w:lvlText w:val="o"/>
      <w:lvlJc w:val="left"/>
      <w:pPr>
        <w:ind w:left="3600" w:hanging="360"/>
      </w:pPr>
      <w:rPr>
        <w:rFonts w:ascii="Courier New" w:hAnsi="Courier New" w:cs="Courier New" w:hint="default"/>
      </w:rPr>
    </w:lvl>
    <w:lvl w:ilvl="5" w:tplc="4DEA7A96">
      <w:start w:val="1"/>
      <w:numFmt w:val="bullet"/>
      <w:lvlText w:val=""/>
      <w:lvlJc w:val="left"/>
      <w:pPr>
        <w:ind w:left="4320" w:hanging="360"/>
      </w:pPr>
      <w:rPr>
        <w:rFonts w:ascii="Wingdings" w:hAnsi="Wingdings" w:cs="Wingdings" w:hint="default"/>
      </w:rPr>
    </w:lvl>
    <w:lvl w:ilvl="6" w:tplc="6AB2CA1A">
      <w:start w:val="1"/>
      <w:numFmt w:val="bullet"/>
      <w:lvlText w:val=""/>
      <w:lvlJc w:val="left"/>
      <w:pPr>
        <w:ind w:left="5040" w:hanging="360"/>
      </w:pPr>
      <w:rPr>
        <w:rFonts w:ascii="Symbol" w:hAnsi="Symbol" w:cs="Symbol" w:hint="default"/>
      </w:rPr>
    </w:lvl>
    <w:lvl w:ilvl="7" w:tplc="FF9E071E">
      <w:start w:val="1"/>
      <w:numFmt w:val="bullet"/>
      <w:lvlText w:val="o"/>
      <w:lvlJc w:val="left"/>
      <w:pPr>
        <w:ind w:left="5760" w:hanging="360"/>
      </w:pPr>
      <w:rPr>
        <w:rFonts w:ascii="Courier New" w:hAnsi="Courier New" w:cs="Courier New" w:hint="default"/>
      </w:rPr>
    </w:lvl>
    <w:lvl w:ilvl="8" w:tplc="6FD4A294">
      <w:start w:val="1"/>
      <w:numFmt w:val="bullet"/>
      <w:lvlText w:val=""/>
      <w:lvlJc w:val="left"/>
      <w:pPr>
        <w:ind w:left="6480" w:hanging="360"/>
      </w:pPr>
      <w:rPr>
        <w:rFonts w:ascii="Wingdings" w:hAnsi="Wingdings" w:cs="Wingdings" w:hint="default"/>
      </w:rPr>
    </w:lvl>
  </w:abstractNum>
  <w:abstractNum w:abstractNumId="7">
    <w:nsid w:val="1CF3409B"/>
    <w:multiLevelType w:val="hybridMultilevel"/>
    <w:tmpl w:val="7ECE2F9A"/>
    <w:lvl w:ilvl="0" w:tplc="6C0EE47A">
      <w:start w:val="1"/>
      <w:numFmt w:val="bullet"/>
      <w:lvlText w:val=""/>
      <w:lvlJc w:val="left"/>
      <w:pPr>
        <w:ind w:left="720" w:hanging="360"/>
      </w:pPr>
      <w:rPr>
        <w:rFonts w:ascii="Symbol" w:hAnsi="Symbol" w:cs="Symbol" w:hint="default"/>
        <w:sz w:val="18"/>
        <w:szCs w:val="18"/>
      </w:rPr>
    </w:lvl>
    <w:lvl w:ilvl="1" w:tplc="A634C804">
      <w:start w:val="1"/>
      <w:numFmt w:val="bullet"/>
      <w:lvlText w:val="o"/>
      <w:lvlJc w:val="left"/>
      <w:pPr>
        <w:ind w:left="1440" w:hanging="360"/>
      </w:pPr>
      <w:rPr>
        <w:rFonts w:ascii="Courier New" w:hAnsi="Courier New" w:cs="Courier New" w:hint="default"/>
      </w:rPr>
    </w:lvl>
    <w:lvl w:ilvl="2" w:tplc="D2F6B6B2">
      <w:start w:val="1"/>
      <w:numFmt w:val="bullet"/>
      <w:lvlText w:val=""/>
      <w:lvlJc w:val="left"/>
      <w:pPr>
        <w:ind w:left="2160" w:hanging="360"/>
      </w:pPr>
      <w:rPr>
        <w:rFonts w:ascii="Wingdings" w:hAnsi="Wingdings" w:cs="Wingdings" w:hint="default"/>
      </w:rPr>
    </w:lvl>
    <w:lvl w:ilvl="3" w:tplc="540831D6">
      <w:start w:val="1"/>
      <w:numFmt w:val="bullet"/>
      <w:lvlText w:val=""/>
      <w:lvlJc w:val="left"/>
      <w:pPr>
        <w:ind w:left="2880" w:hanging="360"/>
      </w:pPr>
      <w:rPr>
        <w:rFonts w:ascii="Symbol" w:hAnsi="Symbol" w:cs="Symbol" w:hint="default"/>
      </w:rPr>
    </w:lvl>
    <w:lvl w:ilvl="4" w:tplc="50CAC4AE">
      <w:start w:val="1"/>
      <w:numFmt w:val="bullet"/>
      <w:lvlText w:val="o"/>
      <w:lvlJc w:val="left"/>
      <w:pPr>
        <w:ind w:left="3600" w:hanging="360"/>
      </w:pPr>
      <w:rPr>
        <w:rFonts w:ascii="Courier New" w:hAnsi="Courier New" w:cs="Courier New" w:hint="default"/>
      </w:rPr>
    </w:lvl>
    <w:lvl w:ilvl="5" w:tplc="C1848012">
      <w:start w:val="1"/>
      <w:numFmt w:val="bullet"/>
      <w:lvlText w:val=""/>
      <w:lvlJc w:val="left"/>
      <w:pPr>
        <w:ind w:left="4320" w:hanging="360"/>
      </w:pPr>
      <w:rPr>
        <w:rFonts w:ascii="Wingdings" w:hAnsi="Wingdings" w:cs="Wingdings" w:hint="default"/>
      </w:rPr>
    </w:lvl>
    <w:lvl w:ilvl="6" w:tplc="CA8CF5FC">
      <w:start w:val="1"/>
      <w:numFmt w:val="bullet"/>
      <w:lvlText w:val=""/>
      <w:lvlJc w:val="left"/>
      <w:pPr>
        <w:ind w:left="5040" w:hanging="360"/>
      </w:pPr>
      <w:rPr>
        <w:rFonts w:ascii="Symbol" w:hAnsi="Symbol" w:cs="Symbol" w:hint="default"/>
      </w:rPr>
    </w:lvl>
    <w:lvl w:ilvl="7" w:tplc="879031A4">
      <w:start w:val="1"/>
      <w:numFmt w:val="bullet"/>
      <w:lvlText w:val="o"/>
      <w:lvlJc w:val="left"/>
      <w:pPr>
        <w:ind w:left="5760" w:hanging="360"/>
      </w:pPr>
      <w:rPr>
        <w:rFonts w:ascii="Courier New" w:hAnsi="Courier New" w:cs="Courier New" w:hint="default"/>
      </w:rPr>
    </w:lvl>
    <w:lvl w:ilvl="8" w:tplc="EDCA1CEC">
      <w:start w:val="1"/>
      <w:numFmt w:val="bullet"/>
      <w:lvlText w:val=""/>
      <w:lvlJc w:val="left"/>
      <w:pPr>
        <w:ind w:left="6480" w:hanging="360"/>
      </w:pPr>
      <w:rPr>
        <w:rFonts w:ascii="Wingdings" w:hAnsi="Wingdings" w:cs="Wingdings" w:hint="default"/>
      </w:rPr>
    </w:lvl>
  </w:abstractNum>
  <w:abstractNum w:abstractNumId="8">
    <w:nsid w:val="1D0A409D"/>
    <w:multiLevelType w:val="hybridMultilevel"/>
    <w:tmpl w:val="F5E4D6C4"/>
    <w:lvl w:ilvl="0" w:tplc="A9A227DA">
      <w:start w:val="1"/>
      <w:numFmt w:val="bullet"/>
      <w:lvlText w:val=""/>
      <w:lvlJc w:val="left"/>
      <w:pPr>
        <w:ind w:left="720" w:hanging="360"/>
      </w:pPr>
      <w:rPr>
        <w:rFonts w:ascii="Symbol" w:hAnsi="Symbol" w:cs="Symbol" w:hint="default"/>
        <w:sz w:val="18"/>
        <w:szCs w:val="18"/>
      </w:rPr>
    </w:lvl>
    <w:lvl w:ilvl="1" w:tplc="49166828">
      <w:start w:val="1"/>
      <w:numFmt w:val="bullet"/>
      <w:lvlText w:val="o"/>
      <w:lvlJc w:val="left"/>
      <w:pPr>
        <w:ind w:left="1440" w:hanging="360"/>
      </w:pPr>
      <w:rPr>
        <w:rFonts w:ascii="Courier New" w:hAnsi="Courier New" w:cs="Courier New" w:hint="default"/>
      </w:rPr>
    </w:lvl>
    <w:lvl w:ilvl="2" w:tplc="297E5054">
      <w:start w:val="1"/>
      <w:numFmt w:val="bullet"/>
      <w:lvlText w:val=""/>
      <w:lvlJc w:val="left"/>
      <w:pPr>
        <w:ind w:left="2160" w:hanging="360"/>
      </w:pPr>
      <w:rPr>
        <w:rFonts w:ascii="Wingdings" w:hAnsi="Wingdings" w:cs="Wingdings" w:hint="default"/>
      </w:rPr>
    </w:lvl>
    <w:lvl w:ilvl="3" w:tplc="2524512C">
      <w:start w:val="1"/>
      <w:numFmt w:val="bullet"/>
      <w:lvlText w:val=""/>
      <w:lvlJc w:val="left"/>
      <w:pPr>
        <w:ind w:left="2880" w:hanging="360"/>
      </w:pPr>
      <w:rPr>
        <w:rFonts w:ascii="Symbol" w:hAnsi="Symbol" w:cs="Symbol" w:hint="default"/>
      </w:rPr>
    </w:lvl>
    <w:lvl w:ilvl="4" w:tplc="9C9C8826">
      <w:start w:val="1"/>
      <w:numFmt w:val="bullet"/>
      <w:lvlText w:val="o"/>
      <w:lvlJc w:val="left"/>
      <w:pPr>
        <w:ind w:left="3600" w:hanging="360"/>
      </w:pPr>
      <w:rPr>
        <w:rFonts w:ascii="Courier New" w:hAnsi="Courier New" w:cs="Courier New" w:hint="default"/>
      </w:rPr>
    </w:lvl>
    <w:lvl w:ilvl="5" w:tplc="8F66B310">
      <w:start w:val="1"/>
      <w:numFmt w:val="bullet"/>
      <w:lvlText w:val=""/>
      <w:lvlJc w:val="left"/>
      <w:pPr>
        <w:ind w:left="4320" w:hanging="360"/>
      </w:pPr>
      <w:rPr>
        <w:rFonts w:ascii="Wingdings" w:hAnsi="Wingdings" w:cs="Wingdings" w:hint="default"/>
      </w:rPr>
    </w:lvl>
    <w:lvl w:ilvl="6" w:tplc="F85A3408">
      <w:start w:val="1"/>
      <w:numFmt w:val="bullet"/>
      <w:lvlText w:val=""/>
      <w:lvlJc w:val="left"/>
      <w:pPr>
        <w:ind w:left="5040" w:hanging="360"/>
      </w:pPr>
      <w:rPr>
        <w:rFonts w:ascii="Symbol" w:hAnsi="Symbol" w:cs="Symbol" w:hint="default"/>
      </w:rPr>
    </w:lvl>
    <w:lvl w:ilvl="7" w:tplc="7DC6B34C">
      <w:start w:val="1"/>
      <w:numFmt w:val="bullet"/>
      <w:lvlText w:val="o"/>
      <w:lvlJc w:val="left"/>
      <w:pPr>
        <w:ind w:left="5760" w:hanging="360"/>
      </w:pPr>
      <w:rPr>
        <w:rFonts w:ascii="Courier New" w:hAnsi="Courier New" w:cs="Courier New" w:hint="default"/>
      </w:rPr>
    </w:lvl>
    <w:lvl w:ilvl="8" w:tplc="F5708214">
      <w:start w:val="1"/>
      <w:numFmt w:val="bullet"/>
      <w:lvlText w:val=""/>
      <w:lvlJc w:val="left"/>
      <w:pPr>
        <w:ind w:left="6480" w:hanging="360"/>
      </w:pPr>
      <w:rPr>
        <w:rFonts w:ascii="Wingdings" w:hAnsi="Wingdings" w:cs="Wingdings" w:hint="default"/>
      </w:rPr>
    </w:lvl>
  </w:abstractNum>
  <w:abstractNum w:abstractNumId="9">
    <w:nsid w:val="1F373EEC"/>
    <w:multiLevelType w:val="hybridMultilevel"/>
    <w:tmpl w:val="25E2BE08"/>
    <w:lvl w:ilvl="0" w:tplc="B7C6CD1A">
      <w:start w:val="1"/>
      <w:numFmt w:val="bullet"/>
      <w:lvlText w:val=""/>
      <w:lvlJc w:val="left"/>
      <w:pPr>
        <w:ind w:left="720" w:hanging="360"/>
      </w:pPr>
      <w:rPr>
        <w:rFonts w:ascii="Symbol" w:hAnsi="Symbol" w:cs="Symbol" w:hint="default"/>
        <w:sz w:val="18"/>
        <w:szCs w:val="18"/>
      </w:rPr>
    </w:lvl>
    <w:lvl w:ilvl="1" w:tplc="14C4FBE0">
      <w:start w:val="1"/>
      <w:numFmt w:val="bullet"/>
      <w:lvlText w:val="o"/>
      <w:lvlJc w:val="left"/>
      <w:pPr>
        <w:ind w:left="1440" w:hanging="360"/>
      </w:pPr>
      <w:rPr>
        <w:rFonts w:ascii="Courier New" w:hAnsi="Courier New" w:cs="Courier New" w:hint="default"/>
      </w:rPr>
    </w:lvl>
    <w:lvl w:ilvl="2" w:tplc="47063F3E">
      <w:start w:val="1"/>
      <w:numFmt w:val="bullet"/>
      <w:lvlText w:val=""/>
      <w:lvlJc w:val="left"/>
      <w:pPr>
        <w:ind w:left="2160" w:hanging="360"/>
      </w:pPr>
      <w:rPr>
        <w:rFonts w:ascii="Wingdings" w:hAnsi="Wingdings" w:cs="Wingdings" w:hint="default"/>
      </w:rPr>
    </w:lvl>
    <w:lvl w:ilvl="3" w:tplc="9364EA84">
      <w:start w:val="1"/>
      <w:numFmt w:val="bullet"/>
      <w:lvlText w:val=""/>
      <w:lvlJc w:val="left"/>
      <w:pPr>
        <w:ind w:left="2880" w:hanging="360"/>
      </w:pPr>
      <w:rPr>
        <w:rFonts w:ascii="Symbol" w:hAnsi="Symbol" w:cs="Symbol" w:hint="default"/>
      </w:rPr>
    </w:lvl>
    <w:lvl w:ilvl="4" w:tplc="5A7481C6">
      <w:start w:val="1"/>
      <w:numFmt w:val="bullet"/>
      <w:lvlText w:val="o"/>
      <w:lvlJc w:val="left"/>
      <w:pPr>
        <w:ind w:left="3600" w:hanging="360"/>
      </w:pPr>
      <w:rPr>
        <w:rFonts w:ascii="Courier New" w:hAnsi="Courier New" w:cs="Courier New" w:hint="default"/>
      </w:rPr>
    </w:lvl>
    <w:lvl w:ilvl="5" w:tplc="F850E0B6">
      <w:start w:val="1"/>
      <w:numFmt w:val="bullet"/>
      <w:lvlText w:val=""/>
      <w:lvlJc w:val="left"/>
      <w:pPr>
        <w:ind w:left="4320" w:hanging="360"/>
      </w:pPr>
      <w:rPr>
        <w:rFonts w:ascii="Wingdings" w:hAnsi="Wingdings" w:cs="Wingdings" w:hint="default"/>
      </w:rPr>
    </w:lvl>
    <w:lvl w:ilvl="6" w:tplc="6C22E0A0">
      <w:start w:val="1"/>
      <w:numFmt w:val="bullet"/>
      <w:lvlText w:val=""/>
      <w:lvlJc w:val="left"/>
      <w:pPr>
        <w:ind w:left="5040" w:hanging="360"/>
      </w:pPr>
      <w:rPr>
        <w:rFonts w:ascii="Symbol" w:hAnsi="Symbol" w:cs="Symbol" w:hint="default"/>
      </w:rPr>
    </w:lvl>
    <w:lvl w:ilvl="7" w:tplc="F8EE5AB0">
      <w:start w:val="1"/>
      <w:numFmt w:val="bullet"/>
      <w:lvlText w:val="o"/>
      <w:lvlJc w:val="left"/>
      <w:pPr>
        <w:ind w:left="5760" w:hanging="360"/>
      </w:pPr>
      <w:rPr>
        <w:rFonts w:ascii="Courier New" w:hAnsi="Courier New" w:cs="Courier New" w:hint="default"/>
      </w:rPr>
    </w:lvl>
    <w:lvl w:ilvl="8" w:tplc="94143E84">
      <w:start w:val="1"/>
      <w:numFmt w:val="bullet"/>
      <w:lvlText w:val=""/>
      <w:lvlJc w:val="left"/>
      <w:pPr>
        <w:ind w:left="6480" w:hanging="360"/>
      </w:pPr>
      <w:rPr>
        <w:rFonts w:ascii="Wingdings" w:hAnsi="Wingdings" w:cs="Wingdings" w:hint="default"/>
      </w:rPr>
    </w:lvl>
  </w:abstractNum>
  <w:abstractNum w:abstractNumId="10">
    <w:nsid w:val="2215349C"/>
    <w:multiLevelType w:val="hybridMultilevel"/>
    <w:tmpl w:val="E070BBE6"/>
    <w:lvl w:ilvl="0" w:tplc="D758D7CE">
      <w:start w:val="1"/>
      <w:numFmt w:val="bullet"/>
      <w:lvlText w:val=""/>
      <w:lvlJc w:val="left"/>
      <w:pPr>
        <w:ind w:left="720" w:hanging="360"/>
      </w:pPr>
      <w:rPr>
        <w:rFonts w:ascii="Symbol" w:hAnsi="Symbol" w:cs="Symbol" w:hint="default"/>
        <w:sz w:val="18"/>
        <w:szCs w:val="18"/>
      </w:rPr>
    </w:lvl>
    <w:lvl w:ilvl="1" w:tplc="B5062988">
      <w:start w:val="1"/>
      <w:numFmt w:val="bullet"/>
      <w:lvlText w:val="o"/>
      <w:lvlJc w:val="left"/>
      <w:pPr>
        <w:ind w:left="1440" w:hanging="360"/>
      </w:pPr>
      <w:rPr>
        <w:rFonts w:ascii="Courier New" w:hAnsi="Courier New" w:cs="Courier New" w:hint="default"/>
      </w:rPr>
    </w:lvl>
    <w:lvl w:ilvl="2" w:tplc="CE68F2E6">
      <w:start w:val="1"/>
      <w:numFmt w:val="bullet"/>
      <w:lvlText w:val=""/>
      <w:lvlJc w:val="left"/>
      <w:pPr>
        <w:ind w:left="2160" w:hanging="360"/>
      </w:pPr>
      <w:rPr>
        <w:rFonts w:ascii="Wingdings" w:hAnsi="Wingdings" w:cs="Wingdings" w:hint="default"/>
      </w:rPr>
    </w:lvl>
    <w:lvl w:ilvl="3" w:tplc="223CC19A">
      <w:start w:val="1"/>
      <w:numFmt w:val="bullet"/>
      <w:lvlText w:val=""/>
      <w:lvlJc w:val="left"/>
      <w:pPr>
        <w:ind w:left="2880" w:hanging="360"/>
      </w:pPr>
      <w:rPr>
        <w:rFonts w:ascii="Symbol" w:hAnsi="Symbol" w:cs="Symbol" w:hint="default"/>
      </w:rPr>
    </w:lvl>
    <w:lvl w:ilvl="4" w:tplc="BCF23C6C">
      <w:start w:val="1"/>
      <w:numFmt w:val="bullet"/>
      <w:lvlText w:val="o"/>
      <w:lvlJc w:val="left"/>
      <w:pPr>
        <w:ind w:left="3600" w:hanging="360"/>
      </w:pPr>
      <w:rPr>
        <w:rFonts w:ascii="Courier New" w:hAnsi="Courier New" w:cs="Courier New" w:hint="default"/>
      </w:rPr>
    </w:lvl>
    <w:lvl w:ilvl="5" w:tplc="6B4E2ED4">
      <w:start w:val="1"/>
      <w:numFmt w:val="bullet"/>
      <w:lvlText w:val=""/>
      <w:lvlJc w:val="left"/>
      <w:pPr>
        <w:ind w:left="4320" w:hanging="360"/>
      </w:pPr>
      <w:rPr>
        <w:rFonts w:ascii="Wingdings" w:hAnsi="Wingdings" w:cs="Wingdings" w:hint="default"/>
      </w:rPr>
    </w:lvl>
    <w:lvl w:ilvl="6" w:tplc="C2E450C6">
      <w:start w:val="1"/>
      <w:numFmt w:val="bullet"/>
      <w:lvlText w:val=""/>
      <w:lvlJc w:val="left"/>
      <w:pPr>
        <w:ind w:left="5040" w:hanging="360"/>
      </w:pPr>
      <w:rPr>
        <w:rFonts w:ascii="Symbol" w:hAnsi="Symbol" w:cs="Symbol" w:hint="default"/>
      </w:rPr>
    </w:lvl>
    <w:lvl w:ilvl="7" w:tplc="3AB8196A">
      <w:start w:val="1"/>
      <w:numFmt w:val="bullet"/>
      <w:lvlText w:val="o"/>
      <w:lvlJc w:val="left"/>
      <w:pPr>
        <w:ind w:left="5760" w:hanging="360"/>
      </w:pPr>
      <w:rPr>
        <w:rFonts w:ascii="Courier New" w:hAnsi="Courier New" w:cs="Courier New" w:hint="default"/>
      </w:rPr>
    </w:lvl>
    <w:lvl w:ilvl="8" w:tplc="745AFA4E">
      <w:start w:val="1"/>
      <w:numFmt w:val="bullet"/>
      <w:lvlText w:val=""/>
      <w:lvlJc w:val="left"/>
      <w:pPr>
        <w:ind w:left="6480" w:hanging="360"/>
      </w:pPr>
      <w:rPr>
        <w:rFonts w:ascii="Wingdings" w:hAnsi="Wingdings" w:cs="Wingdings" w:hint="default"/>
      </w:rPr>
    </w:lvl>
  </w:abstractNum>
  <w:abstractNum w:abstractNumId="11">
    <w:nsid w:val="23400208"/>
    <w:multiLevelType w:val="hybridMultilevel"/>
    <w:tmpl w:val="4DF4FE54"/>
    <w:lvl w:ilvl="0" w:tplc="652CA722">
      <w:start w:val="1"/>
      <w:numFmt w:val="bullet"/>
      <w:lvlText w:val=""/>
      <w:lvlJc w:val="left"/>
      <w:pPr>
        <w:ind w:left="720" w:hanging="360"/>
      </w:pPr>
      <w:rPr>
        <w:rFonts w:ascii="Symbol" w:hAnsi="Symbol" w:cs="Symbol" w:hint="default"/>
        <w:sz w:val="18"/>
        <w:szCs w:val="18"/>
      </w:rPr>
    </w:lvl>
    <w:lvl w:ilvl="1" w:tplc="6C185DD2">
      <w:start w:val="1"/>
      <w:numFmt w:val="bullet"/>
      <w:lvlText w:val="o"/>
      <w:lvlJc w:val="left"/>
      <w:pPr>
        <w:ind w:left="1440" w:hanging="360"/>
      </w:pPr>
      <w:rPr>
        <w:rFonts w:ascii="Courier New" w:hAnsi="Courier New" w:cs="Courier New" w:hint="default"/>
      </w:rPr>
    </w:lvl>
    <w:lvl w:ilvl="2" w:tplc="A69AD774">
      <w:start w:val="1"/>
      <w:numFmt w:val="bullet"/>
      <w:lvlText w:val=""/>
      <w:lvlJc w:val="left"/>
      <w:pPr>
        <w:ind w:left="2160" w:hanging="360"/>
      </w:pPr>
      <w:rPr>
        <w:rFonts w:ascii="Wingdings" w:hAnsi="Wingdings" w:cs="Wingdings" w:hint="default"/>
      </w:rPr>
    </w:lvl>
    <w:lvl w:ilvl="3" w:tplc="F61C5A60">
      <w:start w:val="1"/>
      <w:numFmt w:val="bullet"/>
      <w:lvlText w:val=""/>
      <w:lvlJc w:val="left"/>
      <w:pPr>
        <w:ind w:left="2880" w:hanging="360"/>
      </w:pPr>
      <w:rPr>
        <w:rFonts w:ascii="Symbol" w:hAnsi="Symbol" w:cs="Symbol" w:hint="default"/>
      </w:rPr>
    </w:lvl>
    <w:lvl w:ilvl="4" w:tplc="A04E4000">
      <w:start w:val="1"/>
      <w:numFmt w:val="bullet"/>
      <w:lvlText w:val="o"/>
      <w:lvlJc w:val="left"/>
      <w:pPr>
        <w:ind w:left="3600" w:hanging="360"/>
      </w:pPr>
      <w:rPr>
        <w:rFonts w:ascii="Courier New" w:hAnsi="Courier New" w:cs="Courier New" w:hint="default"/>
      </w:rPr>
    </w:lvl>
    <w:lvl w:ilvl="5" w:tplc="D5C4528A">
      <w:start w:val="1"/>
      <w:numFmt w:val="bullet"/>
      <w:lvlText w:val=""/>
      <w:lvlJc w:val="left"/>
      <w:pPr>
        <w:ind w:left="4320" w:hanging="360"/>
      </w:pPr>
      <w:rPr>
        <w:rFonts w:ascii="Wingdings" w:hAnsi="Wingdings" w:cs="Wingdings" w:hint="default"/>
      </w:rPr>
    </w:lvl>
    <w:lvl w:ilvl="6" w:tplc="E5DE3C68">
      <w:start w:val="1"/>
      <w:numFmt w:val="bullet"/>
      <w:lvlText w:val=""/>
      <w:lvlJc w:val="left"/>
      <w:pPr>
        <w:ind w:left="5040" w:hanging="360"/>
      </w:pPr>
      <w:rPr>
        <w:rFonts w:ascii="Symbol" w:hAnsi="Symbol" w:cs="Symbol" w:hint="default"/>
      </w:rPr>
    </w:lvl>
    <w:lvl w:ilvl="7" w:tplc="AE987C04">
      <w:start w:val="1"/>
      <w:numFmt w:val="bullet"/>
      <w:lvlText w:val="o"/>
      <w:lvlJc w:val="left"/>
      <w:pPr>
        <w:ind w:left="5760" w:hanging="360"/>
      </w:pPr>
      <w:rPr>
        <w:rFonts w:ascii="Courier New" w:hAnsi="Courier New" w:cs="Courier New" w:hint="default"/>
      </w:rPr>
    </w:lvl>
    <w:lvl w:ilvl="8" w:tplc="28F816FC">
      <w:start w:val="1"/>
      <w:numFmt w:val="bullet"/>
      <w:lvlText w:val=""/>
      <w:lvlJc w:val="left"/>
      <w:pPr>
        <w:ind w:left="6480" w:hanging="360"/>
      </w:pPr>
      <w:rPr>
        <w:rFonts w:ascii="Wingdings" w:hAnsi="Wingdings" w:cs="Wingdings" w:hint="default"/>
      </w:rPr>
    </w:lvl>
  </w:abstractNum>
  <w:abstractNum w:abstractNumId="12">
    <w:nsid w:val="246608BB"/>
    <w:multiLevelType w:val="hybridMultilevel"/>
    <w:tmpl w:val="60CCFEC6"/>
    <w:lvl w:ilvl="0" w:tplc="A486115A">
      <w:start w:val="1"/>
      <w:numFmt w:val="bullet"/>
      <w:lvlText w:val=""/>
      <w:lvlJc w:val="left"/>
      <w:pPr>
        <w:ind w:left="720" w:hanging="360"/>
      </w:pPr>
      <w:rPr>
        <w:rFonts w:ascii="Symbol" w:hAnsi="Symbol" w:cs="Symbol" w:hint="default"/>
        <w:sz w:val="18"/>
        <w:szCs w:val="18"/>
      </w:rPr>
    </w:lvl>
    <w:lvl w:ilvl="1" w:tplc="18943FC2">
      <w:start w:val="1"/>
      <w:numFmt w:val="bullet"/>
      <w:lvlText w:val="o"/>
      <w:lvlJc w:val="left"/>
      <w:pPr>
        <w:ind w:left="1440" w:hanging="360"/>
      </w:pPr>
      <w:rPr>
        <w:rFonts w:ascii="Courier New" w:hAnsi="Courier New" w:cs="Courier New" w:hint="default"/>
      </w:rPr>
    </w:lvl>
    <w:lvl w:ilvl="2" w:tplc="49FE14BA">
      <w:start w:val="1"/>
      <w:numFmt w:val="bullet"/>
      <w:lvlText w:val=""/>
      <w:lvlJc w:val="left"/>
      <w:pPr>
        <w:ind w:left="2160" w:hanging="360"/>
      </w:pPr>
      <w:rPr>
        <w:rFonts w:ascii="Wingdings" w:hAnsi="Wingdings" w:cs="Wingdings" w:hint="default"/>
      </w:rPr>
    </w:lvl>
    <w:lvl w:ilvl="3" w:tplc="82F0CC20">
      <w:start w:val="1"/>
      <w:numFmt w:val="bullet"/>
      <w:lvlText w:val=""/>
      <w:lvlJc w:val="left"/>
      <w:pPr>
        <w:ind w:left="2880" w:hanging="360"/>
      </w:pPr>
      <w:rPr>
        <w:rFonts w:ascii="Symbol" w:hAnsi="Symbol" w:cs="Symbol" w:hint="default"/>
      </w:rPr>
    </w:lvl>
    <w:lvl w:ilvl="4" w:tplc="7E8E7E3A">
      <w:start w:val="1"/>
      <w:numFmt w:val="bullet"/>
      <w:lvlText w:val="o"/>
      <w:lvlJc w:val="left"/>
      <w:pPr>
        <w:ind w:left="3600" w:hanging="360"/>
      </w:pPr>
      <w:rPr>
        <w:rFonts w:ascii="Courier New" w:hAnsi="Courier New" w:cs="Courier New" w:hint="default"/>
      </w:rPr>
    </w:lvl>
    <w:lvl w:ilvl="5" w:tplc="E1B8D654">
      <w:start w:val="1"/>
      <w:numFmt w:val="bullet"/>
      <w:lvlText w:val=""/>
      <w:lvlJc w:val="left"/>
      <w:pPr>
        <w:ind w:left="4320" w:hanging="360"/>
      </w:pPr>
      <w:rPr>
        <w:rFonts w:ascii="Wingdings" w:hAnsi="Wingdings" w:cs="Wingdings" w:hint="default"/>
      </w:rPr>
    </w:lvl>
    <w:lvl w:ilvl="6" w:tplc="CE82FFC4">
      <w:start w:val="1"/>
      <w:numFmt w:val="bullet"/>
      <w:lvlText w:val=""/>
      <w:lvlJc w:val="left"/>
      <w:pPr>
        <w:ind w:left="5040" w:hanging="360"/>
      </w:pPr>
      <w:rPr>
        <w:rFonts w:ascii="Symbol" w:hAnsi="Symbol" w:cs="Symbol" w:hint="default"/>
      </w:rPr>
    </w:lvl>
    <w:lvl w:ilvl="7" w:tplc="BEE6F806">
      <w:start w:val="1"/>
      <w:numFmt w:val="bullet"/>
      <w:lvlText w:val="o"/>
      <w:lvlJc w:val="left"/>
      <w:pPr>
        <w:ind w:left="5760" w:hanging="360"/>
      </w:pPr>
      <w:rPr>
        <w:rFonts w:ascii="Courier New" w:hAnsi="Courier New" w:cs="Courier New" w:hint="default"/>
      </w:rPr>
    </w:lvl>
    <w:lvl w:ilvl="8" w:tplc="A78C1C02">
      <w:start w:val="1"/>
      <w:numFmt w:val="bullet"/>
      <w:lvlText w:val=""/>
      <w:lvlJc w:val="left"/>
      <w:pPr>
        <w:ind w:left="6480" w:hanging="360"/>
      </w:pPr>
      <w:rPr>
        <w:rFonts w:ascii="Wingdings" w:hAnsi="Wingdings" w:cs="Wingdings" w:hint="default"/>
      </w:rPr>
    </w:lvl>
  </w:abstractNum>
  <w:abstractNum w:abstractNumId="13">
    <w:nsid w:val="24D70C4A"/>
    <w:multiLevelType w:val="hybridMultilevel"/>
    <w:tmpl w:val="42CCF608"/>
    <w:lvl w:ilvl="0" w:tplc="48741A4E">
      <w:start w:val="1"/>
      <w:numFmt w:val="bullet"/>
      <w:lvlText w:val=""/>
      <w:lvlJc w:val="left"/>
      <w:pPr>
        <w:ind w:left="720" w:hanging="360"/>
      </w:pPr>
      <w:rPr>
        <w:rFonts w:ascii="Symbol" w:hAnsi="Symbol" w:cs="Symbol" w:hint="default"/>
        <w:sz w:val="18"/>
        <w:szCs w:val="18"/>
      </w:rPr>
    </w:lvl>
    <w:lvl w:ilvl="1" w:tplc="676E56B8">
      <w:start w:val="1"/>
      <w:numFmt w:val="bullet"/>
      <w:lvlText w:val="o"/>
      <w:lvlJc w:val="left"/>
      <w:pPr>
        <w:ind w:left="1440" w:hanging="360"/>
      </w:pPr>
      <w:rPr>
        <w:rFonts w:ascii="Courier New" w:hAnsi="Courier New" w:cs="Courier New" w:hint="default"/>
      </w:rPr>
    </w:lvl>
    <w:lvl w:ilvl="2" w:tplc="2DC0731C">
      <w:start w:val="1"/>
      <w:numFmt w:val="bullet"/>
      <w:lvlText w:val=""/>
      <w:lvlJc w:val="left"/>
      <w:pPr>
        <w:ind w:left="2160" w:hanging="360"/>
      </w:pPr>
      <w:rPr>
        <w:rFonts w:ascii="Wingdings" w:hAnsi="Wingdings" w:cs="Wingdings" w:hint="default"/>
      </w:rPr>
    </w:lvl>
    <w:lvl w:ilvl="3" w:tplc="7EEE099A">
      <w:start w:val="1"/>
      <w:numFmt w:val="bullet"/>
      <w:lvlText w:val=""/>
      <w:lvlJc w:val="left"/>
      <w:pPr>
        <w:ind w:left="2880" w:hanging="360"/>
      </w:pPr>
      <w:rPr>
        <w:rFonts w:ascii="Symbol" w:hAnsi="Symbol" w:cs="Symbol" w:hint="default"/>
      </w:rPr>
    </w:lvl>
    <w:lvl w:ilvl="4" w:tplc="DCA66FB0">
      <w:start w:val="1"/>
      <w:numFmt w:val="bullet"/>
      <w:lvlText w:val="o"/>
      <w:lvlJc w:val="left"/>
      <w:pPr>
        <w:ind w:left="3600" w:hanging="360"/>
      </w:pPr>
      <w:rPr>
        <w:rFonts w:ascii="Courier New" w:hAnsi="Courier New" w:cs="Courier New" w:hint="default"/>
      </w:rPr>
    </w:lvl>
    <w:lvl w:ilvl="5" w:tplc="0CF2EF8C">
      <w:start w:val="1"/>
      <w:numFmt w:val="bullet"/>
      <w:lvlText w:val=""/>
      <w:lvlJc w:val="left"/>
      <w:pPr>
        <w:ind w:left="4320" w:hanging="360"/>
      </w:pPr>
      <w:rPr>
        <w:rFonts w:ascii="Wingdings" w:hAnsi="Wingdings" w:cs="Wingdings" w:hint="default"/>
      </w:rPr>
    </w:lvl>
    <w:lvl w:ilvl="6" w:tplc="7FC65D3E">
      <w:start w:val="1"/>
      <w:numFmt w:val="bullet"/>
      <w:lvlText w:val=""/>
      <w:lvlJc w:val="left"/>
      <w:pPr>
        <w:ind w:left="5040" w:hanging="360"/>
      </w:pPr>
      <w:rPr>
        <w:rFonts w:ascii="Symbol" w:hAnsi="Symbol" w:cs="Symbol" w:hint="default"/>
      </w:rPr>
    </w:lvl>
    <w:lvl w:ilvl="7" w:tplc="9A8EC278">
      <w:start w:val="1"/>
      <w:numFmt w:val="bullet"/>
      <w:lvlText w:val="o"/>
      <w:lvlJc w:val="left"/>
      <w:pPr>
        <w:ind w:left="5760" w:hanging="360"/>
      </w:pPr>
      <w:rPr>
        <w:rFonts w:ascii="Courier New" w:hAnsi="Courier New" w:cs="Courier New" w:hint="default"/>
      </w:rPr>
    </w:lvl>
    <w:lvl w:ilvl="8" w:tplc="0EAA11D0">
      <w:start w:val="1"/>
      <w:numFmt w:val="bullet"/>
      <w:lvlText w:val=""/>
      <w:lvlJc w:val="left"/>
      <w:pPr>
        <w:ind w:left="6480" w:hanging="360"/>
      </w:pPr>
      <w:rPr>
        <w:rFonts w:ascii="Wingdings" w:hAnsi="Wingdings" w:cs="Wingdings" w:hint="default"/>
      </w:rPr>
    </w:lvl>
  </w:abstractNum>
  <w:abstractNum w:abstractNumId="14">
    <w:nsid w:val="289E6A18"/>
    <w:multiLevelType w:val="hybridMultilevel"/>
    <w:tmpl w:val="F12E03AA"/>
    <w:lvl w:ilvl="0" w:tplc="CA5CD528">
      <w:start w:val="3"/>
      <w:numFmt w:val="lowerLetter"/>
      <w:lvlText w:val="%1."/>
      <w:lvlJc w:val="left"/>
      <w:pPr>
        <w:ind w:left="720" w:hanging="360"/>
      </w:pPr>
      <w:rPr>
        <w:rFonts w:ascii="Arial" w:hAnsi="Arial" w:cs="Arial" w:hint="default"/>
        <w:sz w:val="18"/>
        <w:szCs w:val="18"/>
      </w:rPr>
    </w:lvl>
    <w:lvl w:ilvl="1" w:tplc="1D164A4C">
      <w:start w:val="1"/>
      <w:numFmt w:val="lowerLetter"/>
      <w:lvlText w:val="%2."/>
      <w:lvlJc w:val="left"/>
      <w:pPr>
        <w:ind w:left="1440" w:hanging="360"/>
      </w:pPr>
    </w:lvl>
    <w:lvl w:ilvl="2" w:tplc="DC4E5014">
      <w:start w:val="1"/>
      <w:numFmt w:val="lowerLetter"/>
      <w:lvlText w:val="%3."/>
      <w:lvlJc w:val="left"/>
      <w:pPr>
        <w:ind w:left="2160" w:hanging="360"/>
      </w:pPr>
    </w:lvl>
    <w:lvl w:ilvl="3" w:tplc="7B7A88A6">
      <w:start w:val="1"/>
      <w:numFmt w:val="lowerLetter"/>
      <w:lvlText w:val="%4."/>
      <w:lvlJc w:val="left"/>
      <w:pPr>
        <w:ind w:left="2880" w:hanging="360"/>
      </w:pPr>
    </w:lvl>
    <w:lvl w:ilvl="4" w:tplc="D0422C6E">
      <w:start w:val="1"/>
      <w:numFmt w:val="lowerLetter"/>
      <w:lvlText w:val="%5."/>
      <w:lvlJc w:val="left"/>
      <w:pPr>
        <w:ind w:left="3600" w:hanging="360"/>
      </w:pPr>
    </w:lvl>
    <w:lvl w:ilvl="5" w:tplc="F536E0E4">
      <w:start w:val="1"/>
      <w:numFmt w:val="lowerLetter"/>
      <w:lvlText w:val="%6."/>
      <w:lvlJc w:val="left"/>
      <w:pPr>
        <w:ind w:left="4320" w:hanging="360"/>
      </w:pPr>
    </w:lvl>
    <w:lvl w:ilvl="6" w:tplc="08AE57C6">
      <w:start w:val="1"/>
      <w:numFmt w:val="lowerLetter"/>
      <w:lvlText w:val="%7."/>
      <w:lvlJc w:val="left"/>
      <w:pPr>
        <w:ind w:left="5040" w:hanging="360"/>
      </w:pPr>
    </w:lvl>
    <w:lvl w:ilvl="7" w:tplc="D99E01C6">
      <w:start w:val="1"/>
      <w:numFmt w:val="lowerLetter"/>
      <w:lvlText w:val="%8."/>
      <w:lvlJc w:val="left"/>
      <w:pPr>
        <w:ind w:left="5760" w:hanging="360"/>
      </w:pPr>
    </w:lvl>
    <w:lvl w:ilvl="8" w:tplc="57805BDC">
      <w:start w:val="1"/>
      <w:numFmt w:val="lowerLetter"/>
      <w:lvlText w:val="%9."/>
      <w:lvlJc w:val="left"/>
      <w:pPr>
        <w:ind w:left="6480" w:hanging="360"/>
      </w:pPr>
    </w:lvl>
  </w:abstractNum>
  <w:abstractNum w:abstractNumId="15">
    <w:nsid w:val="28A85F34"/>
    <w:multiLevelType w:val="hybridMultilevel"/>
    <w:tmpl w:val="31E0C476"/>
    <w:lvl w:ilvl="0" w:tplc="80D4EB5C">
      <w:start w:val="1"/>
      <w:numFmt w:val="bullet"/>
      <w:lvlText w:val=""/>
      <w:lvlJc w:val="left"/>
      <w:pPr>
        <w:ind w:left="720" w:hanging="360"/>
      </w:pPr>
      <w:rPr>
        <w:rFonts w:ascii="Symbol" w:hAnsi="Symbol" w:cs="Symbol" w:hint="default"/>
        <w:sz w:val="18"/>
        <w:szCs w:val="18"/>
      </w:rPr>
    </w:lvl>
    <w:lvl w:ilvl="1" w:tplc="D7D0F078">
      <w:start w:val="1"/>
      <w:numFmt w:val="bullet"/>
      <w:lvlText w:val="o"/>
      <w:lvlJc w:val="left"/>
      <w:pPr>
        <w:ind w:left="1440" w:hanging="360"/>
      </w:pPr>
      <w:rPr>
        <w:rFonts w:ascii="Courier New" w:hAnsi="Courier New" w:cs="Courier New" w:hint="default"/>
      </w:rPr>
    </w:lvl>
    <w:lvl w:ilvl="2" w:tplc="D904047A">
      <w:start w:val="1"/>
      <w:numFmt w:val="bullet"/>
      <w:lvlText w:val=""/>
      <w:lvlJc w:val="left"/>
      <w:pPr>
        <w:ind w:left="2160" w:hanging="360"/>
      </w:pPr>
      <w:rPr>
        <w:rFonts w:ascii="Wingdings" w:hAnsi="Wingdings" w:cs="Wingdings" w:hint="default"/>
      </w:rPr>
    </w:lvl>
    <w:lvl w:ilvl="3" w:tplc="1ED40EAA">
      <w:start w:val="1"/>
      <w:numFmt w:val="bullet"/>
      <w:lvlText w:val=""/>
      <w:lvlJc w:val="left"/>
      <w:pPr>
        <w:ind w:left="2880" w:hanging="360"/>
      </w:pPr>
      <w:rPr>
        <w:rFonts w:ascii="Symbol" w:hAnsi="Symbol" w:cs="Symbol" w:hint="default"/>
      </w:rPr>
    </w:lvl>
    <w:lvl w:ilvl="4" w:tplc="DB668454">
      <w:start w:val="1"/>
      <w:numFmt w:val="bullet"/>
      <w:lvlText w:val="o"/>
      <w:lvlJc w:val="left"/>
      <w:pPr>
        <w:ind w:left="3600" w:hanging="360"/>
      </w:pPr>
      <w:rPr>
        <w:rFonts w:ascii="Courier New" w:hAnsi="Courier New" w:cs="Courier New" w:hint="default"/>
      </w:rPr>
    </w:lvl>
    <w:lvl w:ilvl="5" w:tplc="0E2274E2">
      <w:start w:val="1"/>
      <w:numFmt w:val="bullet"/>
      <w:lvlText w:val=""/>
      <w:lvlJc w:val="left"/>
      <w:pPr>
        <w:ind w:left="4320" w:hanging="360"/>
      </w:pPr>
      <w:rPr>
        <w:rFonts w:ascii="Wingdings" w:hAnsi="Wingdings" w:cs="Wingdings" w:hint="default"/>
      </w:rPr>
    </w:lvl>
    <w:lvl w:ilvl="6" w:tplc="91C811D0">
      <w:start w:val="1"/>
      <w:numFmt w:val="bullet"/>
      <w:lvlText w:val=""/>
      <w:lvlJc w:val="left"/>
      <w:pPr>
        <w:ind w:left="5040" w:hanging="360"/>
      </w:pPr>
      <w:rPr>
        <w:rFonts w:ascii="Symbol" w:hAnsi="Symbol" w:cs="Symbol" w:hint="default"/>
      </w:rPr>
    </w:lvl>
    <w:lvl w:ilvl="7" w:tplc="98FC7266">
      <w:start w:val="1"/>
      <w:numFmt w:val="bullet"/>
      <w:lvlText w:val="o"/>
      <w:lvlJc w:val="left"/>
      <w:pPr>
        <w:ind w:left="5760" w:hanging="360"/>
      </w:pPr>
      <w:rPr>
        <w:rFonts w:ascii="Courier New" w:hAnsi="Courier New" w:cs="Courier New" w:hint="default"/>
      </w:rPr>
    </w:lvl>
    <w:lvl w:ilvl="8" w:tplc="2BA0F13C">
      <w:start w:val="1"/>
      <w:numFmt w:val="bullet"/>
      <w:lvlText w:val=""/>
      <w:lvlJc w:val="left"/>
      <w:pPr>
        <w:ind w:left="6480" w:hanging="360"/>
      </w:pPr>
      <w:rPr>
        <w:rFonts w:ascii="Wingdings" w:hAnsi="Wingdings" w:cs="Wingdings" w:hint="default"/>
      </w:rPr>
    </w:lvl>
  </w:abstractNum>
  <w:abstractNum w:abstractNumId="16">
    <w:nsid w:val="30561F81"/>
    <w:multiLevelType w:val="hybridMultilevel"/>
    <w:tmpl w:val="3B904D60"/>
    <w:lvl w:ilvl="0" w:tplc="86120590">
      <w:start w:val="1"/>
      <w:numFmt w:val="bullet"/>
      <w:lvlText w:val=""/>
      <w:lvlJc w:val="left"/>
      <w:pPr>
        <w:ind w:left="720" w:hanging="360"/>
      </w:pPr>
      <w:rPr>
        <w:rFonts w:ascii="Symbol" w:hAnsi="Symbol" w:cs="Symbol" w:hint="default"/>
        <w:sz w:val="18"/>
        <w:szCs w:val="18"/>
      </w:rPr>
    </w:lvl>
    <w:lvl w:ilvl="1" w:tplc="E2EACECE">
      <w:start w:val="1"/>
      <w:numFmt w:val="bullet"/>
      <w:lvlText w:val="o"/>
      <w:lvlJc w:val="left"/>
      <w:pPr>
        <w:ind w:left="1440" w:hanging="360"/>
      </w:pPr>
      <w:rPr>
        <w:rFonts w:ascii="Courier New" w:hAnsi="Courier New" w:cs="Courier New" w:hint="default"/>
      </w:rPr>
    </w:lvl>
    <w:lvl w:ilvl="2" w:tplc="678CF116">
      <w:start w:val="1"/>
      <w:numFmt w:val="bullet"/>
      <w:lvlText w:val=""/>
      <w:lvlJc w:val="left"/>
      <w:pPr>
        <w:ind w:left="2160" w:hanging="360"/>
      </w:pPr>
      <w:rPr>
        <w:rFonts w:ascii="Wingdings" w:hAnsi="Wingdings" w:cs="Wingdings" w:hint="default"/>
      </w:rPr>
    </w:lvl>
    <w:lvl w:ilvl="3" w:tplc="87BC99D0">
      <w:start w:val="1"/>
      <w:numFmt w:val="bullet"/>
      <w:lvlText w:val=""/>
      <w:lvlJc w:val="left"/>
      <w:pPr>
        <w:ind w:left="2880" w:hanging="360"/>
      </w:pPr>
      <w:rPr>
        <w:rFonts w:ascii="Symbol" w:hAnsi="Symbol" w:cs="Symbol" w:hint="default"/>
      </w:rPr>
    </w:lvl>
    <w:lvl w:ilvl="4" w:tplc="46C8B204">
      <w:start w:val="1"/>
      <w:numFmt w:val="bullet"/>
      <w:lvlText w:val="o"/>
      <w:lvlJc w:val="left"/>
      <w:pPr>
        <w:ind w:left="3600" w:hanging="360"/>
      </w:pPr>
      <w:rPr>
        <w:rFonts w:ascii="Courier New" w:hAnsi="Courier New" w:cs="Courier New" w:hint="default"/>
      </w:rPr>
    </w:lvl>
    <w:lvl w:ilvl="5" w:tplc="E71230EC">
      <w:start w:val="1"/>
      <w:numFmt w:val="bullet"/>
      <w:lvlText w:val=""/>
      <w:lvlJc w:val="left"/>
      <w:pPr>
        <w:ind w:left="4320" w:hanging="360"/>
      </w:pPr>
      <w:rPr>
        <w:rFonts w:ascii="Wingdings" w:hAnsi="Wingdings" w:cs="Wingdings" w:hint="default"/>
      </w:rPr>
    </w:lvl>
    <w:lvl w:ilvl="6" w:tplc="34B67D56">
      <w:start w:val="1"/>
      <w:numFmt w:val="bullet"/>
      <w:lvlText w:val=""/>
      <w:lvlJc w:val="left"/>
      <w:pPr>
        <w:ind w:left="5040" w:hanging="360"/>
      </w:pPr>
      <w:rPr>
        <w:rFonts w:ascii="Symbol" w:hAnsi="Symbol" w:cs="Symbol" w:hint="default"/>
      </w:rPr>
    </w:lvl>
    <w:lvl w:ilvl="7" w:tplc="C5EEF2A8">
      <w:start w:val="1"/>
      <w:numFmt w:val="bullet"/>
      <w:lvlText w:val="o"/>
      <w:lvlJc w:val="left"/>
      <w:pPr>
        <w:ind w:left="5760" w:hanging="360"/>
      </w:pPr>
      <w:rPr>
        <w:rFonts w:ascii="Courier New" w:hAnsi="Courier New" w:cs="Courier New" w:hint="default"/>
      </w:rPr>
    </w:lvl>
    <w:lvl w:ilvl="8" w:tplc="C9A8E21A">
      <w:start w:val="1"/>
      <w:numFmt w:val="bullet"/>
      <w:lvlText w:val=""/>
      <w:lvlJc w:val="left"/>
      <w:pPr>
        <w:ind w:left="6480" w:hanging="360"/>
      </w:pPr>
      <w:rPr>
        <w:rFonts w:ascii="Wingdings" w:hAnsi="Wingdings" w:cs="Wingdings" w:hint="default"/>
      </w:rPr>
    </w:lvl>
  </w:abstractNum>
  <w:abstractNum w:abstractNumId="17">
    <w:nsid w:val="308B03B6"/>
    <w:multiLevelType w:val="hybridMultilevel"/>
    <w:tmpl w:val="1EAABBB6"/>
    <w:lvl w:ilvl="0" w:tplc="EB722E5A">
      <w:start w:val="1"/>
      <w:numFmt w:val="bullet"/>
      <w:lvlText w:val=""/>
      <w:lvlJc w:val="left"/>
      <w:pPr>
        <w:ind w:left="720" w:hanging="360"/>
      </w:pPr>
      <w:rPr>
        <w:rFonts w:ascii="Symbol" w:hAnsi="Symbol" w:cs="Symbol" w:hint="default"/>
        <w:sz w:val="18"/>
        <w:szCs w:val="18"/>
      </w:rPr>
    </w:lvl>
    <w:lvl w:ilvl="1" w:tplc="78085EEA">
      <w:start w:val="1"/>
      <w:numFmt w:val="bullet"/>
      <w:lvlText w:val="o"/>
      <w:lvlJc w:val="left"/>
      <w:pPr>
        <w:ind w:left="1440" w:hanging="360"/>
      </w:pPr>
      <w:rPr>
        <w:rFonts w:ascii="Courier New" w:hAnsi="Courier New" w:cs="Courier New" w:hint="default"/>
      </w:rPr>
    </w:lvl>
    <w:lvl w:ilvl="2" w:tplc="BE624770">
      <w:start w:val="1"/>
      <w:numFmt w:val="bullet"/>
      <w:lvlText w:val=""/>
      <w:lvlJc w:val="left"/>
      <w:pPr>
        <w:ind w:left="2160" w:hanging="360"/>
      </w:pPr>
      <w:rPr>
        <w:rFonts w:ascii="Wingdings" w:hAnsi="Wingdings" w:cs="Wingdings" w:hint="default"/>
      </w:rPr>
    </w:lvl>
    <w:lvl w:ilvl="3" w:tplc="18086180">
      <w:start w:val="1"/>
      <w:numFmt w:val="bullet"/>
      <w:lvlText w:val=""/>
      <w:lvlJc w:val="left"/>
      <w:pPr>
        <w:ind w:left="2880" w:hanging="360"/>
      </w:pPr>
      <w:rPr>
        <w:rFonts w:ascii="Symbol" w:hAnsi="Symbol" w:cs="Symbol" w:hint="default"/>
      </w:rPr>
    </w:lvl>
    <w:lvl w:ilvl="4" w:tplc="F39AE1BC">
      <w:start w:val="1"/>
      <w:numFmt w:val="bullet"/>
      <w:lvlText w:val="o"/>
      <w:lvlJc w:val="left"/>
      <w:pPr>
        <w:ind w:left="3600" w:hanging="360"/>
      </w:pPr>
      <w:rPr>
        <w:rFonts w:ascii="Courier New" w:hAnsi="Courier New" w:cs="Courier New" w:hint="default"/>
      </w:rPr>
    </w:lvl>
    <w:lvl w:ilvl="5" w:tplc="7F5C48D8">
      <w:start w:val="1"/>
      <w:numFmt w:val="bullet"/>
      <w:lvlText w:val=""/>
      <w:lvlJc w:val="left"/>
      <w:pPr>
        <w:ind w:left="4320" w:hanging="360"/>
      </w:pPr>
      <w:rPr>
        <w:rFonts w:ascii="Wingdings" w:hAnsi="Wingdings" w:cs="Wingdings" w:hint="default"/>
      </w:rPr>
    </w:lvl>
    <w:lvl w:ilvl="6" w:tplc="EAA430E6">
      <w:start w:val="1"/>
      <w:numFmt w:val="bullet"/>
      <w:lvlText w:val=""/>
      <w:lvlJc w:val="left"/>
      <w:pPr>
        <w:ind w:left="5040" w:hanging="360"/>
      </w:pPr>
      <w:rPr>
        <w:rFonts w:ascii="Symbol" w:hAnsi="Symbol" w:cs="Symbol" w:hint="default"/>
      </w:rPr>
    </w:lvl>
    <w:lvl w:ilvl="7" w:tplc="454622A0">
      <w:start w:val="1"/>
      <w:numFmt w:val="bullet"/>
      <w:lvlText w:val="o"/>
      <w:lvlJc w:val="left"/>
      <w:pPr>
        <w:ind w:left="5760" w:hanging="360"/>
      </w:pPr>
      <w:rPr>
        <w:rFonts w:ascii="Courier New" w:hAnsi="Courier New" w:cs="Courier New" w:hint="default"/>
      </w:rPr>
    </w:lvl>
    <w:lvl w:ilvl="8" w:tplc="D4EE64A8">
      <w:start w:val="1"/>
      <w:numFmt w:val="bullet"/>
      <w:lvlText w:val=""/>
      <w:lvlJc w:val="left"/>
      <w:pPr>
        <w:ind w:left="6480" w:hanging="360"/>
      </w:pPr>
      <w:rPr>
        <w:rFonts w:ascii="Wingdings" w:hAnsi="Wingdings" w:cs="Wingdings" w:hint="default"/>
      </w:rPr>
    </w:lvl>
  </w:abstractNum>
  <w:abstractNum w:abstractNumId="18">
    <w:nsid w:val="329A6E74"/>
    <w:multiLevelType w:val="hybridMultilevel"/>
    <w:tmpl w:val="37E6BCBC"/>
    <w:lvl w:ilvl="0" w:tplc="2B282038">
      <w:start w:val="1"/>
      <w:numFmt w:val="bullet"/>
      <w:lvlText w:val=""/>
      <w:lvlJc w:val="left"/>
      <w:pPr>
        <w:ind w:left="720" w:hanging="360"/>
      </w:pPr>
      <w:rPr>
        <w:rFonts w:ascii="Symbol" w:hAnsi="Symbol" w:cs="Symbol" w:hint="default"/>
        <w:sz w:val="24"/>
        <w:szCs w:val="24"/>
      </w:rPr>
    </w:lvl>
    <w:lvl w:ilvl="1" w:tplc="8E8070BA">
      <w:start w:val="1"/>
      <w:numFmt w:val="bullet"/>
      <w:lvlText w:val="o"/>
      <w:lvlJc w:val="left"/>
      <w:pPr>
        <w:ind w:left="1440" w:hanging="360"/>
      </w:pPr>
      <w:rPr>
        <w:rFonts w:ascii="Courier New" w:hAnsi="Courier New" w:cs="Courier New" w:hint="default"/>
      </w:rPr>
    </w:lvl>
    <w:lvl w:ilvl="2" w:tplc="2D00C7CE">
      <w:start w:val="1"/>
      <w:numFmt w:val="bullet"/>
      <w:lvlText w:val=""/>
      <w:lvlJc w:val="left"/>
      <w:pPr>
        <w:ind w:left="2160" w:hanging="360"/>
      </w:pPr>
      <w:rPr>
        <w:rFonts w:ascii="Wingdings" w:hAnsi="Wingdings" w:cs="Wingdings" w:hint="default"/>
      </w:rPr>
    </w:lvl>
    <w:lvl w:ilvl="3" w:tplc="CF08EF9A">
      <w:start w:val="1"/>
      <w:numFmt w:val="bullet"/>
      <w:lvlText w:val=""/>
      <w:lvlJc w:val="left"/>
      <w:pPr>
        <w:ind w:left="2880" w:hanging="360"/>
      </w:pPr>
      <w:rPr>
        <w:rFonts w:ascii="Symbol" w:hAnsi="Symbol" w:cs="Symbol" w:hint="default"/>
      </w:rPr>
    </w:lvl>
    <w:lvl w:ilvl="4" w:tplc="663A33D4">
      <w:start w:val="1"/>
      <w:numFmt w:val="bullet"/>
      <w:lvlText w:val="o"/>
      <w:lvlJc w:val="left"/>
      <w:pPr>
        <w:ind w:left="3600" w:hanging="360"/>
      </w:pPr>
      <w:rPr>
        <w:rFonts w:ascii="Courier New" w:hAnsi="Courier New" w:cs="Courier New" w:hint="default"/>
      </w:rPr>
    </w:lvl>
    <w:lvl w:ilvl="5" w:tplc="A31E434E">
      <w:start w:val="1"/>
      <w:numFmt w:val="bullet"/>
      <w:lvlText w:val=""/>
      <w:lvlJc w:val="left"/>
      <w:pPr>
        <w:ind w:left="4320" w:hanging="360"/>
      </w:pPr>
      <w:rPr>
        <w:rFonts w:ascii="Wingdings" w:hAnsi="Wingdings" w:cs="Wingdings" w:hint="default"/>
      </w:rPr>
    </w:lvl>
    <w:lvl w:ilvl="6" w:tplc="5DA263F0">
      <w:start w:val="1"/>
      <w:numFmt w:val="bullet"/>
      <w:lvlText w:val=""/>
      <w:lvlJc w:val="left"/>
      <w:pPr>
        <w:ind w:left="5040" w:hanging="360"/>
      </w:pPr>
      <w:rPr>
        <w:rFonts w:ascii="Symbol" w:hAnsi="Symbol" w:cs="Symbol" w:hint="default"/>
      </w:rPr>
    </w:lvl>
    <w:lvl w:ilvl="7" w:tplc="8326E726">
      <w:start w:val="1"/>
      <w:numFmt w:val="bullet"/>
      <w:lvlText w:val="o"/>
      <w:lvlJc w:val="left"/>
      <w:pPr>
        <w:ind w:left="5760" w:hanging="360"/>
      </w:pPr>
      <w:rPr>
        <w:rFonts w:ascii="Courier New" w:hAnsi="Courier New" w:cs="Courier New" w:hint="default"/>
      </w:rPr>
    </w:lvl>
    <w:lvl w:ilvl="8" w:tplc="27E27868">
      <w:start w:val="1"/>
      <w:numFmt w:val="bullet"/>
      <w:lvlText w:val=""/>
      <w:lvlJc w:val="left"/>
      <w:pPr>
        <w:ind w:left="6480" w:hanging="360"/>
      </w:pPr>
      <w:rPr>
        <w:rFonts w:ascii="Wingdings" w:hAnsi="Wingdings" w:cs="Wingdings" w:hint="default"/>
      </w:rPr>
    </w:lvl>
  </w:abstractNum>
  <w:abstractNum w:abstractNumId="19">
    <w:nsid w:val="3A4350E9"/>
    <w:multiLevelType w:val="hybridMultilevel"/>
    <w:tmpl w:val="7C22805A"/>
    <w:lvl w:ilvl="0" w:tplc="9A424DD4">
      <w:start w:val="1"/>
      <w:numFmt w:val="bullet"/>
      <w:lvlText w:val=""/>
      <w:lvlJc w:val="left"/>
      <w:pPr>
        <w:ind w:left="720" w:hanging="360"/>
      </w:pPr>
      <w:rPr>
        <w:rFonts w:ascii="Symbol" w:hAnsi="Symbol" w:cs="Symbol" w:hint="default"/>
        <w:sz w:val="24"/>
        <w:szCs w:val="24"/>
      </w:rPr>
    </w:lvl>
    <w:lvl w:ilvl="1" w:tplc="562403D8">
      <w:start w:val="1"/>
      <w:numFmt w:val="bullet"/>
      <w:lvlText w:val="o"/>
      <w:lvlJc w:val="left"/>
      <w:pPr>
        <w:ind w:left="1440" w:hanging="360"/>
      </w:pPr>
      <w:rPr>
        <w:rFonts w:ascii="Courier New" w:hAnsi="Courier New" w:cs="Courier New" w:hint="default"/>
      </w:rPr>
    </w:lvl>
    <w:lvl w:ilvl="2" w:tplc="EBFE0F1A">
      <w:start w:val="1"/>
      <w:numFmt w:val="bullet"/>
      <w:lvlText w:val=""/>
      <w:lvlJc w:val="left"/>
      <w:pPr>
        <w:ind w:left="2160" w:hanging="360"/>
      </w:pPr>
      <w:rPr>
        <w:rFonts w:ascii="Wingdings" w:hAnsi="Wingdings" w:cs="Wingdings" w:hint="default"/>
      </w:rPr>
    </w:lvl>
    <w:lvl w:ilvl="3" w:tplc="C27CA624">
      <w:start w:val="1"/>
      <w:numFmt w:val="bullet"/>
      <w:lvlText w:val=""/>
      <w:lvlJc w:val="left"/>
      <w:pPr>
        <w:ind w:left="2880" w:hanging="360"/>
      </w:pPr>
      <w:rPr>
        <w:rFonts w:ascii="Symbol" w:hAnsi="Symbol" w:cs="Symbol" w:hint="default"/>
      </w:rPr>
    </w:lvl>
    <w:lvl w:ilvl="4" w:tplc="5D54DA22">
      <w:start w:val="1"/>
      <w:numFmt w:val="bullet"/>
      <w:lvlText w:val="o"/>
      <w:lvlJc w:val="left"/>
      <w:pPr>
        <w:ind w:left="3600" w:hanging="360"/>
      </w:pPr>
      <w:rPr>
        <w:rFonts w:ascii="Courier New" w:hAnsi="Courier New" w:cs="Courier New" w:hint="default"/>
      </w:rPr>
    </w:lvl>
    <w:lvl w:ilvl="5" w:tplc="C944AE9E">
      <w:start w:val="1"/>
      <w:numFmt w:val="bullet"/>
      <w:lvlText w:val=""/>
      <w:lvlJc w:val="left"/>
      <w:pPr>
        <w:ind w:left="4320" w:hanging="360"/>
      </w:pPr>
      <w:rPr>
        <w:rFonts w:ascii="Wingdings" w:hAnsi="Wingdings" w:cs="Wingdings" w:hint="default"/>
      </w:rPr>
    </w:lvl>
    <w:lvl w:ilvl="6" w:tplc="597683C4">
      <w:start w:val="1"/>
      <w:numFmt w:val="bullet"/>
      <w:lvlText w:val=""/>
      <w:lvlJc w:val="left"/>
      <w:pPr>
        <w:ind w:left="5040" w:hanging="360"/>
      </w:pPr>
      <w:rPr>
        <w:rFonts w:ascii="Symbol" w:hAnsi="Symbol" w:cs="Symbol" w:hint="default"/>
      </w:rPr>
    </w:lvl>
    <w:lvl w:ilvl="7" w:tplc="942E1A38">
      <w:start w:val="1"/>
      <w:numFmt w:val="bullet"/>
      <w:lvlText w:val="o"/>
      <w:lvlJc w:val="left"/>
      <w:pPr>
        <w:ind w:left="5760" w:hanging="360"/>
      </w:pPr>
      <w:rPr>
        <w:rFonts w:ascii="Courier New" w:hAnsi="Courier New" w:cs="Courier New" w:hint="default"/>
      </w:rPr>
    </w:lvl>
    <w:lvl w:ilvl="8" w:tplc="24D2F01E">
      <w:start w:val="1"/>
      <w:numFmt w:val="bullet"/>
      <w:lvlText w:val=""/>
      <w:lvlJc w:val="left"/>
      <w:pPr>
        <w:ind w:left="6480" w:hanging="360"/>
      </w:pPr>
      <w:rPr>
        <w:rFonts w:ascii="Wingdings" w:hAnsi="Wingdings" w:cs="Wingdings" w:hint="default"/>
      </w:rPr>
    </w:lvl>
  </w:abstractNum>
  <w:abstractNum w:abstractNumId="20">
    <w:nsid w:val="3EF46453"/>
    <w:multiLevelType w:val="hybridMultilevel"/>
    <w:tmpl w:val="2E086BC2"/>
    <w:lvl w:ilvl="0" w:tplc="605C3852">
      <w:start w:val="1"/>
      <w:numFmt w:val="bullet"/>
      <w:lvlText w:val=""/>
      <w:lvlJc w:val="left"/>
      <w:pPr>
        <w:ind w:left="720" w:hanging="360"/>
      </w:pPr>
      <w:rPr>
        <w:rFonts w:ascii="Symbol" w:hAnsi="Symbol" w:cs="Symbol" w:hint="default"/>
        <w:sz w:val="18"/>
        <w:szCs w:val="18"/>
      </w:rPr>
    </w:lvl>
    <w:lvl w:ilvl="1" w:tplc="0E147046">
      <w:start w:val="1"/>
      <w:numFmt w:val="bullet"/>
      <w:lvlText w:val="o"/>
      <w:lvlJc w:val="left"/>
      <w:pPr>
        <w:ind w:left="1440" w:hanging="360"/>
      </w:pPr>
      <w:rPr>
        <w:rFonts w:ascii="Courier New" w:hAnsi="Courier New" w:cs="Courier New" w:hint="default"/>
      </w:rPr>
    </w:lvl>
    <w:lvl w:ilvl="2" w:tplc="95B4BA88">
      <w:start w:val="1"/>
      <w:numFmt w:val="bullet"/>
      <w:lvlText w:val=""/>
      <w:lvlJc w:val="left"/>
      <w:pPr>
        <w:ind w:left="2160" w:hanging="360"/>
      </w:pPr>
      <w:rPr>
        <w:rFonts w:ascii="Wingdings" w:hAnsi="Wingdings" w:cs="Wingdings" w:hint="default"/>
      </w:rPr>
    </w:lvl>
    <w:lvl w:ilvl="3" w:tplc="7706B228">
      <w:start w:val="1"/>
      <w:numFmt w:val="bullet"/>
      <w:lvlText w:val=""/>
      <w:lvlJc w:val="left"/>
      <w:pPr>
        <w:ind w:left="2880" w:hanging="360"/>
      </w:pPr>
      <w:rPr>
        <w:rFonts w:ascii="Symbol" w:hAnsi="Symbol" w:cs="Symbol" w:hint="default"/>
      </w:rPr>
    </w:lvl>
    <w:lvl w:ilvl="4" w:tplc="3466A8A8">
      <w:start w:val="1"/>
      <w:numFmt w:val="bullet"/>
      <w:lvlText w:val="o"/>
      <w:lvlJc w:val="left"/>
      <w:pPr>
        <w:ind w:left="3600" w:hanging="360"/>
      </w:pPr>
      <w:rPr>
        <w:rFonts w:ascii="Courier New" w:hAnsi="Courier New" w:cs="Courier New" w:hint="default"/>
      </w:rPr>
    </w:lvl>
    <w:lvl w:ilvl="5" w:tplc="A0AA05E4">
      <w:start w:val="1"/>
      <w:numFmt w:val="bullet"/>
      <w:lvlText w:val=""/>
      <w:lvlJc w:val="left"/>
      <w:pPr>
        <w:ind w:left="4320" w:hanging="360"/>
      </w:pPr>
      <w:rPr>
        <w:rFonts w:ascii="Wingdings" w:hAnsi="Wingdings" w:cs="Wingdings" w:hint="default"/>
      </w:rPr>
    </w:lvl>
    <w:lvl w:ilvl="6" w:tplc="454CDFE8">
      <w:start w:val="1"/>
      <w:numFmt w:val="bullet"/>
      <w:lvlText w:val=""/>
      <w:lvlJc w:val="left"/>
      <w:pPr>
        <w:ind w:left="5040" w:hanging="360"/>
      </w:pPr>
      <w:rPr>
        <w:rFonts w:ascii="Symbol" w:hAnsi="Symbol" w:cs="Symbol" w:hint="default"/>
      </w:rPr>
    </w:lvl>
    <w:lvl w:ilvl="7" w:tplc="8760CDE4">
      <w:start w:val="1"/>
      <w:numFmt w:val="bullet"/>
      <w:lvlText w:val="o"/>
      <w:lvlJc w:val="left"/>
      <w:pPr>
        <w:ind w:left="5760" w:hanging="360"/>
      </w:pPr>
      <w:rPr>
        <w:rFonts w:ascii="Courier New" w:hAnsi="Courier New" w:cs="Courier New" w:hint="default"/>
      </w:rPr>
    </w:lvl>
    <w:lvl w:ilvl="8" w:tplc="201EA702">
      <w:start w:val="1"/>
      <w:numFmt w:val="bullet"/>
      <w:lvlText w:val=""/>
      <w:lvlJc w:val="left"/>
      <w:pPr>
        <w:ind w:left="6480" w:hanging="360"/>
      </w:pPr>
      <w:rPr>
        <w:rFonts w:ascii="Wingdings" w:hAnsi="Wingdings" w:cs="Wingdings" w:hint="default"/>
      </w:rPr>
    </w:lvl>
  </w:abstractNum>
  <w:abstractNum w:abstractNumId="21">
    <w:nsid w:val="3F3B7340"/>
    <w:multiLevelType w:val="hybridMultilevel"/>
    <w:tmpl w:val="714034D6"/>
    <w:lvl w:ilvl="0" w:tplc="5948711A">
      <w:start w:val="1"/>
      <w:numFmt w:val="bullet"/>
      <w:lvlText w:val=""/>
      <w:lvlJc w:val="left"/>
      <w:pPr>
        <w:ind w:left="720" w:hanging="360"/>
      </w:pPr>
      <w:rPr>
        <w:rFonts w:ascii="Symbol" w:hAnsi="Symbol" w:cs="Symbol" w:hint="default"/>
        <w:sz w:val="18"/>
        <w:szCs w:val="18"/>
      </w:rPr>
    </w:lvl>
    <w:lvl w:ilvl="1" w:tplc="4CD0187E">
      <w:start w:val="1"/>
      <w:numFmt w:val="bullet"/>
      <w:lvlText w:val="o"/>
      <w:lvlJc w:val="left"/>
      <w:pPr>
        <w:ind w:left="1440" w:hanging="360"/>
      </w:pPr>
      <w:rPr>
        <w:rFonts w:ascii="Courier New" w:hAnsi="Courier New" w:cs="Courier New" w:hint="default"/>
      </w:rPr>
    </w:lvl>
    <w:lvl w:ilvl="2" w:tplc="FB242F90">
      <w:start w:val="1"/>
      <w:numFmt w:val="bullet"/>
      <w:lvlText w:val=""/>
      <w:lvlJc w:val="left"/>
      <w:pPr>
        <w:ind w:left="2160" w:hanging="360"/>
      </w:pPr>
      <w:rPr>
        <w:rFonts w:ascii="Wingdings" w:hAnsi="Wingdings" w:cs="Wingdings" w:hint="default"/>
      </w:rPr>
    </w:lvl>
    <w:lvl w:ilvl="3" w:tplc="35429FCC">
      <w:start w:val="1"/>
      <w:numFmt w:val="bullet"/>
      <w:lvlText w:val=""/>
      <w:lvlJc w:val="left"/>
      <w:pPr>
        <w:ind w:left="2880" w:hanging="360"/>
      </w:pPr>
      <w:rPr>
        <w:rFonts w:ascii="Symbol" w:hAnsi="Symbol" w:cs="Symbol" w:hint="default"/>
      </w:rPr>
    </w:lvl>
    <w:lvl w:ilvl="4" w:tplc="D60C42D6">
      <w:start w:val="1"/>
      <w:numFmt w:val="bullet"/>
      <w:lvlText w:val="o"/>
      <w:lvlJc w:val="left"/>
      <w:pPr>
        <w:ind w:left="3600" w:hanging="360"/>
      </w:pPr>
      <w:rPr>
        <w:rFonts w:ascii="Courier New" w:hAnsi="Courier New" w:cs="Courier New" w:hint="default"/>
      </w:rPr>
    </w:lvl>
    <w:lvl w:ilvl="5" w:tplc="97D40780">
      <w:start w:val="1"/>
      <w:numFmt w:val="bullet"/>
      <w:lvlText w:val=""/>
      <w:lvlJc w:val="left"/>
      <w:pPr>
        <w:ind w:left="4320" w:hanging="360"/>
      </w:pPr>
      <w:rPr>
        <w:rFonts w:ascii="Wingdings" w:hAnsi="Wingdings" w:cs="Wingdings" w:hint="default"/>
      </w:rPr>
    </w:lvl>
    <w:lvl w:ilvl="6" w:tplc="251C00FE">
      <w:start w:val="1"/>
      <w:numFmt w:val="bullet"/>
      <w:lvlText w:val=""/>
      <w:lvlJc w:val="left"/>
      <w:pPr>
        <w:ind w:left="5040" w:hanging="360"/>
      </w:pPr>
      <w:rPr>
        <w:rFonts w:ascii="Symbol" w:hAnsi="Symbol" w:cs="Symbol" w:hint="default"/>
      </w:rPr>
    </w:lvl>
    <w:lvl w:ilvl="7" w:tplc="7680B174">
      <w:start w:val="1"/>
      <w:numFmt w:val="bullet"/>
      <w:lvlText w:val="o"/>
      <w:lvlJc w:val="left"/>
      <w:pPr>
        <w:ind w:left="5760" w:hanging="360"/>
      </w:pPr>
      <w:rPr>
        <w:rFonts w:ascii="Courier New" w:hAnsi="Courier New" w:cs="Courier New" w:hint="default"/>
      </w:rPr>
    </w:lvl>
    <w:lvl w:ilvl="8" w:tplc="310AA3B8">
      <w:start w:val="1"/>
      <w:numFmt w:val="bullet"/>
      <w:lvlText w:val=""/>
      <w:lvlJc w:val="left"/>
      <w:pPr>
        <w:ind w:left="6480" w:hanging="360"/>
      </w:pPr>
      <w:rPr>
        <w:rFonts w:ascii="Wingdings" w:hAnsi="Wingdings" w:cs="Wingdings" w:hint="default"/>
      </w:rPr>
    </w:lvl>
  </w:abstractNum>
  <w:abstractNum w:abstractNumId="22">
    <w:nsid w:val="3FA90043"/>
    <w:multiLevelType w:val="hybridMultilevel"/>
    <w:tmpl w:val="86526518"/>
    <w:lvl w:ilvl="0" w:tplc="B46C0AC2">
      <w:start w:val="1"/>
      <w:numFmt w:val="bullet"/>
      <w:lvlText w:val=""/>
      <w:lvlJc w:val="left"/>
      <w:pPr>
        <w:ind w:left="720" w:hanging="360"/>
      </w:pPr>
      <w:rPr>
        <w:rFonts w:ascii="Symbol" w:hAnsi="Symbol" w:cs="Symbol" w:hint="default"/>
        <w:sz w:val="18"/>
        <w:szCs w:val="18"/>
      </w:rPr>
    </w:lvl>
    <w:lvl w:ilvl="1" w:tplc="2ED4DE96">
      <w:start w:val="1"/>
      <w:numFmt w:val="bullet"/>
      <w:lvlText w:val="o"/>
      <w:lvlJc w:val="left"/>
      <w:pPr>
        <w:ind w:left="1440" w:hanging="360"/>
      </w:pPr>
      <w:rPr>
        <w:rFonts w:ascii="Courier New" w:hAnsi="Courier New" w:cs="Courier New" w:hint="default"/>
      </w:rPr>
    </w:lvl>
    <w:lvl w:ilvl="2" w:tplc="9D28AF60">
      <w:start w:val="1"/>
      <w:numFmt w:val="bullet"/>
      <w:lvlText w:val=""/>
      <w:lvlJc w:val="left"/>
      <w:pPr>
        <w:ind w:left="2160" w:hanging="360"/>
      </w:pPr>
      <w:rPr>
        <w:rFonts w:ascii="Wingdings" w:hAnsi="Wingdings" w:cs="Wingdings" w:hint="default"/>
      </w:rPr>
    </w:lvl>
    <w:lvl w:ilvl="3" w:tplc="8B0E2AE0">
      <w:start w:val="1"/>
      <w:numFmt w:val="bullet"/>
      <w:lvlText w:val=""/>
      <w:lvlJc w:val="left"/>
      <w:pPr>
        <w:ind w:left="2880" w:hanging="360"/>
      </w:pPr>
      <w:rPr>
        <w:rFonts w:ascii="Symbol" w:hAnsi="Symbol" w:cs="Symbol" w:hint="default"/>
      </w:rPr>
    </w:lvl>
    <w:lvl w:ilvl="4" w:tplc="1FB6CB0C">
      <w:start w:val="1"/>
      <w:numFmt w:val="bullet"/>
      <w:lvlText w:val="o"/>
      <w:lvlJc w:val="left"/>
      <w:pPr>
        <w:ind w:left="3600" w:hanging="360"/>
      </w:pPr>
      <w:rPr>
        <w:rFonts w:ascii="Courier New" w:hAnsi="Courier New" w:cs="Courier New" w:hint="default"/>
      </w:rPr>
    </w:lvl>
    <w:lvl w:ilvl="5" w:tplc="112C2DEE">
      <w:start w:val="1"/>
      <w:numFmt w:val="bullet"/>
      <w:lvlText w:val=""/>
      <w:lvlJc w:val="left"/>
      <w:pPr>
        <w:ind w:left="4320" w:hanging="360"/>
      </w:pPr>
      <w:rPr>
        <w:rFonts w:ascii="Wingdings" w:hAnsi="Wingdings" w:cs="Wingdings" w:hint="default"/>
      </w:rPr>
    </w:lvl>
    <w:lvl w:ilvl="6" w:tplc="7428B9D8">
      <w:start w:val="1"/>
      <w:numFmt w:val="bullet"/>
      <w:lvlText w:val=""/>
      <w:lvlJc w:val="left"/>
      <w:pPr>
        <w:ind w:left="5040" w:hanging="360"/>
      </w:pPr>
      <w:rPr>
        <w:rFonts w:ascii="Symbol" w:hAnsi="Symbol" w:cs="Symbol" w:hint="default"/>
      </w:rPr>
    </w:lvl>
    <w:lvl w:ilvl="7" w:tplc="09B81664">
      <w:start w:val="1"/>
      <w:numFmt w:val="bullet"/>
      <w:lvlText w:val="o"/>
      <w:lvlJc w:val="left"/>
      <w:pPr>
        <w:ind w:left="5760" w:hanging="360"/>
      </w:pPr>
      <w:rPr>
        <w:rFonts w:ascii="Courier New" w:hAnsi="Courier New" w:cs="Courier New" w:hint="default"/>
      </w:rPr>
    </w:lvl>
    <w:lvl w:ilvl="8" w:tplc="4F246AA4">
      <w:start w:val="1"/>
      <w:numFmt w:val="bullet"/>
      <w:lvlText w:val=""/>
      <w:lvlJc w:val="left"/>
      <w:pPr>
        <w:ind w:left="6480" w:hanging="360"/>
      </w:pPr>
      <w:rPr>
        <w:rFonts w:ascii="Wingdings" w:hAnsi="Wingdings" w:cs="Wingdings" w:hint="default"/>
      </w:rPr>
    </w:lvl>
  </w:abstractNum>
  <w:abstractNum w:abstractNumId="23">
    <w:nsid w:val="4AA97CC2"/>
    <w:multiLevelType w:val="hybridMultilevel"/>
    <w:tmpl w:val="C0B6832E"/>
    <w:lvl w:ilvl="0" w:tplc="FE60391E">
      <w:start w:val="1"/>
      <w:numFmt w:val="bullet"/>
      <w:lvlText w:val=""/>
      <w:lvlJc w:val="left"/>
      <w:pPr>
        <w:ind w:left="720" w:hanging="360"/>
      </w:pPr>
      <w:rPr>
        <w:rFonts w:ascii="Symbol" w:hAnsi="Symbol" w:cs="Symbol" w:hint="default"/>
        <w:sz w:val="18"/>
        <w:szCs w:val="18"/>
      </w:rPr>
    </w:lvl>
    <w:lvl w:ilvl="1" w:tplc="B3545476">
      <w:start w:val="1"/>
      <w:numFmt w:val="bullet"/>
      <w:lvlText w:val="o"/>
      <w:lvlJc w:val="left"/>
      <w:pPr>
        <w:ind w:left="1440" w:hanging="360"/>
      </w:pPr>
      <w:rPr>
        <w:rFonts w:ascii="Courier New" w:hAnsi="Courier New" w:cs="Courier New" w:hint="default"/>
      </w:rPr>
    </w:lvl>
    <w:lvl w:ilvl="2" w:tplc="CA92F9D2">
      <w:start w:val="1"/>
      <w:numFmt w:val="bullet"/>
      <w:lvlText w:val=""/>
      <w:lvlJc w:val="left"/>
      <w:pPr>
        <w:ind w:left="2160" w:hanging="360"/>
      </w:pPr>
      <w:rPr>
        <w:rFonts w:ascii="Wingdings" w:hAnsi="Wingdings" w:cs="Wingdings" w:hint="default"/>
      </w:rPr>
    </w:lvl>
    <w:lvl w:ilvl="3" w:tplc="8B9C8AB8">
      <w:start w:val="1"/>
      <w:numFmt w:val="bullet"/>
      <w:lvlText w:val=""/>
      <w:lvlJc w:val="left"/>
      <w:pPr>
        <w:ind w:left="2880" w:hanging="360"/>
      </w:pPr>
      <w:rPr>
        <w:rFonts w:ascii="Symbol" w:hAnsi="Symbol" w:cs="Symbol" w:hint="default"/>
      </w:rPr>
    </w:lvl>
    <w:lvl w:ilvl="4" w:tplc="5A8E508A">
      <w:start w:val="1"/>
      <w:numFmt w:val="bullet"/>
      <w:lvlText w:val="o"/>
      <w:lvlJc w:val="left"/>
      <w:pPr>
        <w:ind w:left="3600" w:hanging="360"/>
      </w:pPr>
      <w:rPr>
        <w:rFonts w:ascii="Courier New" w:hAnsi="Courier New" w:cs="Courier New" w:hint="default"/>
      </w:rPr>
    </w:lvl>
    <w:lvl w:ilvl="5" w:tplc="286077A2">
      <w:start w:val="1"/>
      <w:numFmt w:val="bullet"/>
      <w:lvlText w:val=""/>
      <w:lvlJc w:val="left"/>
      <w:pPr>
        <w:ind w:left="4320" w:hanging="360"/>
      </w:pPr>
      <w:rPr>
        <w:rFonts w:ascii="Wingdings" w:hAnsi="Wingdings" w:cs="Wingdings" w:hint="default"/>
      </w:rPr>
    </w:lvl>
    <w:lvl w:ilvl="6" w:tplc="DDFA5726">
      <w:start w:val="1"/>
      <w:numFmt w:val="bullet"/>
      <w:lvlText w:val=""/>
      <w:lvlJc w:val="left"/>
      <w:pPr>
        <w:ind w:left="5040" w:hanging="360"/>
      </w:pPr>
      <w:rPr>
        <w:rFonts w:ascii="Symbol" w:hAnsi="Symbol" w:cs="Symbol" w:hint="default"/>
      </w:rPr>
    </w:lvl>
    <w:lvl w:ilvl="7" w:tplc="C6868BA8">
      <w:start w:val="1"/>
      <w:numFmt w:val="bullet"/>
      <w:lvlText w:val="o"/>
      <w:lvlJc w:val="left"/>
      <w:pPr>
        <w:ind w:left="5760" w:hanging="360"/>
      </w:pPr>
      <w:rPr>
        <w:rFonts w:ascii="Courier New" w:hAnsi="Courier New" w:cs="Courier New" w:hint="default"/>
      </w:rPr>
    </w:lvl>
    <w:lvl w:ilvl="8" w:tplc="1C5C7D94">
      <w:start w:val="1"/>
      <w:numFmt w:val="bullet"/>
      <w:lvlText w:val=""/>
      <w:lvlJc w:val="left"/>
      <w:pPr>
        <w:ind w:left="6480" w:hanging="360"/>
      </w:pPr>
      <w:rPr>
        <w:rFonts w:ascii="Wingdings" w:hAnsi="Wingdings" w:cs="Wingdings" w:hint="default"/>
      </w:rPr>
    </w:lvl>
  </w:abstractNum>
  <w:abstractNum w:abstractNumId="24">
    <w:nsid w:val="4B595D9D"/>
    <w:multiLevelType w:val="hybridMultilevel"/>
    <w:tmpl w:val="1C8EC4E6"/>
    <w:lvl w:ilvl="0" w:tplc="423A3B36">
      <w:start w:val="1"/>
      <w:numFmt w:val="bullet"/>
      <w:lvlText w:val=""/>
      <w:lvlJc w:val="left"/>
      <w:pPr>
        <w:ind w:left="720" w:hanging="360"/>
      </w:pPr>
      <w:rPr>
        <w:rFonts w:ascii="Symbol" w:hAnsi="Symbol" w:cs="Symbol" w:hint="default"/>
        <w:sz w:val="18"/>
        <w:szCs w:val="18"/>
      </w:rPr>
    </w:lvl>
    <w:lvl w:ilvl="1" w:tplc="0DFAA45A">
      <w:start w:val="1"/>
      <w:numFmt w:val="bullet"/>
      <w:lvlText w:val="o"/>
      <w:lvlJc w:val="left"/>
      <w:pPr>
        <w:ind w:left="1440" w:hanging="360"/>
      </w:pPr>
      <w:rPr>
        <w:rFonts w:ascii="Courier New" w:hAnsi="Courier New" w:cs="Courier New" w:hint="default"/>
      </w:rPr>
    </w:lvl>
    <w:lvl w:ilvl="2" w:tplc="B0BE1FB2">
      <w:start w:val="1"/>
      <w:numFmt w:val="bullet"/>
      <w:lvlText w:val=""/>
      <w:lvlJc w:val="left"/>
      <w:pPr>
        <w:ind w:left="2160" w:hanging="360"/>
      </w:pPr>
      <w:rPr>
        <w:rFonts w:ascii="Wingdings" w:hAnsi="Wingdings" w:cs="Wingdings" w:hint="default"/>
      </w:rPr>
    </w:lvl>
    <w:lvl w:ilvl="3" w:tplc="4BFA1F94">
      <w:start w:val="1"/>
      <w:numFmt w:val="bullet"/>
      <w:lvlText w:val=""/>
      <w:lvlJc w:val="left"/>
      <w:pPr>
        <w:ind w:left="2880" w:hanging="360"/>
      </w:pPr>
      <w:rPr>
        <w:rFonts w:ascii="Symbol" w:hAnsi="Symbol" w:cs="Symbol" w:hint="default"/>
      </w:rPr>
    </w:lvl>
    <w:lvl w:ilvl="4" w:tplc="C24EB404">
      <w:start w:val="1"/>
      <w:numFmt w:val="bullet"/>
      <w:lvlText w:val="o"/>
      <w:lvlJc w:val="left"/>
      <w:pPr>
        <w:ind w:left="3600" w:hanging="360"/>
      </w:pPr>
      <w:rPr>
        <w:rFonts w:ascii="Courier New" w:hAnsi="Courier New" w:cs="Courier New" w:hint="default"/>
      </w:rPr>
    </w:lvl>
    <w:lvl w:ilvl="5" w:tplc="A9780122">
      <w:start w:val="1"/>
      <w:numFmt w:val="bullet"/>
      <w:lvlText w:val=""/>
      <w:lvlJc w:val="left"/>
      <w:pPr>
        <w:ind w:left="4320" w:hanging="360"/>
      </w:pPr>
      <w:rPr>
        <w:rFonts w:ascii="Wingdings" w:hAnsi="Wingdings" w:cs="Wingdings" w:hint="default"/>
      </w:rPr>
    </w:lvl>
    <w:lvl w:ilvl="6" w:tplc="AD12340A">
      <w:start w:val="1"/>
      <w:numFmt w:val="bullet"/>
      <w:lvlText w:val=""/>
      <w:lvlJc w:val="left"/>
      <w:pPr>
        <w:ind w:left="5040" w:hanging="360"/>
      </w:pPr>
      <w:rPr>
        <w:rFonts w:ascii="Symbol" w:hAnsi="Symbol" w:cs="Symbol" w:hint="default"/>
      </w:rPr>
    </w:lvl>
    <w:lvl w:ilvl="7" w:tplc="D3E8FF52">
      <w:start w:val="1"/>
      <w:numFmt w:val="bullet"/>
      <w:lvlText w:val="o"/>
      <w:lvlJc w:val="left"/>
      <w:pPr>
        <w:ind w:left="5760" w:hanging="360"/>
      </w:pPr>
      <w:rPr>
        <w:rFonts w:ascii="Courier New" w:hAnsi="Courier New" w:cs="Courier New" w:hint="default"/>
      </w:rPr>
    </w:lvl>
    <w:lvl w:ilvl="8" w:tplc="8B7EC820">
      <w:start w:val="1"/>
      <w:numFmt w:val="bullet"/>
      <w:lvlText w:val=""/>
      <w:lvlJc w:val="left"/>
      <w:pPr>
        <w:ind w:left="6480" w:hanging="360"/>
      </w:pPr>
      <w:rPr>
        <w:rFonts w:ascii="Wingdings" w:hAnsi="Wingdings" w:cs="Wingdings" w:hint="default"/>
      </w:rPr>
    </w:lvl>
  </w:abstractNum>
  <w:abstractNum w:abstractNumId="25">
    <w:nsid w:val="538A2C67"/>
    <w:multiLevelType w:val="hybridMultilevel"/>
    <w:tmpl w:val="6270F858"/>
    <w:lvl w:ilvl="0" w:tplc="E174A04C">
      <w:start w:val="1"/>
      <w:numFmt w:val="bullet"/>
      <w:lvlText w:val=""/>
      <w:lvlJc w:val="left"/>
      <w:pPr>
        <w:ind w:left="720" w:hanging="360"/>
      </w:pPr>
      <w:rPr>
        <w:rFonts w:ascii="Symbol" w:hAnsi="Symbol" w:cs="Symbol" w:hint="default"/>
        <w:sz w:val="18"/>
        <w:szCs w:val="18"/>
      </w:rPr>
    </w:lvl>
    <w:lvl w:ilvl="1" w:tplc="261C5F84">
      <w:start w:val="1"/>
      <w:numFmt w:val="bullet"/>
      <w:lvlText w:val="o"/>
      <w:lvlJc w:val="left"/>
      <w:pPr>
        <w:ind w:left="1440" w:hanging="360"/>
      </w:pPr>
      <w:rPr>
        <w:rFonts w:ascii="Courier New" w:hAnsi="Courier New" w:cs="Courier New" w:hint="default"/>
      </w:rPr>
    </w:lvl>
    <w:lvl w:ilvl="2" w:tplc="CDC48010">
      <w:start w:val="1"/>
      <w:numFmt w:val="bullet"/>
      <w:lvlText w:val=""/>
      <w:lvlJc w:val="left"/>
      <w:pPr>
        <w:ind w:left="2160" w:hanging="360"/>
      </w:pPr>
      <w:rPr>
        <w:rFonts w:ascii="Wingdings" w:hAnsi="Wingdings" w:cs="Wingdings" w:hint="default"/>
      </w:rPr>
    </w:lvl>
    <w:lvl w:ilvl="3" w:tplc="55E48C04">
      <w:start w:val="1"/>
      <w:numFmt w:val="bullet"/>
      <w:lvlText w:val=""/>
      <w:lvlJc w:val="left"/>
      <w:pPr>
        <w:ind w:left="2880" w:hanging="360"/>
      </w:pPr>
      <w:rPr>
        <w:rFonts w:ascii="Symbol" w:hAnsi="Symbol" w:cs="Symbol" w:hint="default"/>
      </w:rPr>
    </w:lvl>
    <w:lvl w:ilvl="4" w:tplc="11F8A5C6">
      <w:start w:val="1"/>
      <w:numFmt w:val="bullet"/>
      <w:lvlText w:val="o"/>
      <w:lvlJc w:val="left"/>
      <w:pPr>
        <w:ind w:left="3600" w:hanging="360"/>
      </w:pPr>
      <w:rPr>
        <w:rFonts w:ascii="Courier New" w:hAnsi="Courier New" w:cs="Courier New" w:hint="default"/>
      </w:rPr>
    </w:lvl>
    <w:lvl w:ilvl="5" w:tplc="0B9834A4">
      <w:start w:val="1"/>
      <w:numFmt w:val="bullet"/>
      <w:lvlText w:val=""/>
      <w:lvlJc w:val="left"/>
      <w:pPr>
        <w:ind w:left="4320" w:hanging="360"/>
      </w:pPr>
      <w:rPr>
        <w:rFonts w:ascii="Wingdings" w:hAnsi="Wingdings" w:cs="Wingdings" w:hint="default"/>
      </w:rPr>
    </w:lvl>
    <w:lvl w:ilvl="6" w:tplc="DEC23632">
      <w:start w:val="1"/>
      <w:numFmt w:val="bullet"/>
      <w:lvlText w:val=""/>
      <w:lvlJc w:val="left"/>
      <w:pPr>
        <w:ind w:left="5040" w:hanging="360"/>
      </w:pPr>
      <w:rPr>
        <w:rFonts w:ascii="Symbol" w:hAnsi="Symbol" w:cs="Symbol" w:hint="default"/>
      </w:rPr>
    </w:lvl>
    <w:lvl w:ilvl="7" w:tplc="7C64A550">
      <w:start w:val="1"/>
      <w:numFmt w:val="bullet"/>
      <w:lvlText w:val="o"/>
      <w:lvlJc w:val="left"/>
      <w:pPr>
        <w:ind w:left="5760" w:hanging="360"/>
      </w:pPr>
      <w:rPr>
        <w:rFonts w:ascii="Courier New" w:hAnsi="Courier New" w:cs="Courier New" w:hint="default"/>
      </w:rPr>
    </w:lvl>
    <w:lvl w:ilvl="8" w:tplc="5C4A2002">
      <w:start w:val="1"/>
      <w:numFmt w:val="bullet"/>
      <w:lvlText w:val=""/>
      <w:lvlJc w:val="left"/>
      <w:pPr>
        <w:ind w:left="6480" w:hanging="360"/>
      </w:pPr>
      <w:rPr>
        <w:rFonts w:ascii="Wingdings" w:hAnsi="Wingdings" w:cs="Wingdings" w:hint="default"/>
      </w:rPr>
    </w:lvl>
  </w:abstractNum>
  <w:abstractNum w:abstractNumId="26">
    <w:nsid w:val="58B02FBE"/>
    <w:multiLevelType w:val="hybridMultilevel"/>
    <w:tmpl w:val="8A22C578"/>
    <w:lvl w:ilvl="0" w:tplc="2CD0A620">
      <w:start w:val="1"/>
      <w:numFmt w:val="bullet"/>
      <w:lvlText w:val=""/>
      <w:lvlJc w:val="left"/>
      <w:pPr>
        <w:ind w:left="720" w:hanging="360"/>
      </w:pPr>
      <w:rPr>
        <w:rFonts w:ascii="Symbol" w:hAnsi="Symbol" w:cs="Symbol" w:hint="default"/>
        <w:sz w:val="18"/>
        <w:szCs w:val="18"/>
      </w:rPr>
    </w:lvl>
    <w:lvl w:ilvl="1" w:tplc="BC2698F4">
      <w:start w:val="1"/>
      <w:numFmt w:val="bullet"/>
      <w:lvlText w:val="o"/>
      <w:lvlJc w:val="left"/>
      <w:pPr>
        <w:ind w:left="1440" w:hanging="360"/>
      </w:pPr>
      <w:rPr>
        <w:rFonts w:ascii="Courier New" w:hAnsi="Courier New" w:cs="Courier New" w:hint="default"/>
      </w:rPr>
    </w:lvl>
    <w:lvl w:ilvl="2" w:tplc="667046D8">
      <w:start w:val="1"/>
      <w:numFmt w:val="bullet"/>
      <w:lvlText w:val=""/>
      <w:lvlJc w:val="left"/>
      <w:pPr>
        <w:ind w:left="2160" w:hanging="360"/>
      </w:pPr>
      <w:rPr>
        <w:rFonts w:ascii="Wingdings" w:hAnsi="Wingdings" w:cs="Wingdings" w:hint="default"/>
      </w:rPr>
    </w:lvl>
    <w:lvl w:ilvl="3" w:tplc="19483A22">
      <w:start w:val="1"/>
      <w:numFmt w:val="bullet"/>
      <w:lvlText w:val=""/>
      <w:lvlJc w:val="left"/>
      <w:pPr>
        <w:ind w:left="2880" w:hanging="360"/>
      </w:pPr>
      <w:rPr>
        <w:rFonts w:ascii="Symbol" w:hAnsi="Symbol" w:cs="Symbol" w:hint="default"/>
      </w:rPr>
    </w:lvl>
    <w:lvl w:ilvl="4" w:tplc="BBBC937C">
      <w:start w:val="1"/>
      <w:numFmt w:val="bullet"/>
      <w:lvlText w:val="o"/>
      <w:lvlJc w:val="left"/>
      <w:pPr>
        <w:ind w:left="3600" w:hanging="360"/>
      </w:pPr>
      <w:rPr>
        <w:rFonts w:ascii="Courier New" w:hAnsi="Courier New" w:cs="Courier New" w:hint="default"/>
      </w:rPr>
    </w:lvl>
    <w:lvl w:ilvl="5" w:tplc="8FE25882">
      <w:start w:val="1"/>
      <w:numFmt w:val="bullet"/>
      <w:lvlText w:val=""/>
      <w:lvlJc w:val="left"/>
      <w:pPr>
        <w:ind w:left="4320" w:hanging="360"/>
      </w:pPr>
      <w:rPr>
        <w:rFonts w:ascii="Wingdings" w:hAnsi="Wingdings" w:cs="Wingdings" w:hint="default"/>
      </w:rPr>
    </w:lvl>
    <w:lvl w:ilvl="6" w:tplc="DC7E7924">
      <w:start w:val="1"/>
      <w:numFmt w:val="bullet"/>
      <w:lvlText w:val=""/>
      <w:lvlJc w:val="left"/>
      <w:pPr>
        <w:ind w:left="5040" w:hanging="360"/>
      </w:pPr>
      <w:rPr>
        <w:rFonts w:ascii="Symbol" w:hAnsi="Symbol" w:cs="Symbol" w:hint="default"/>
      </w:rPr>
    </w:lvl>
    <w:lvl w:ilvl="7" w:tplc="BADE902C">
      <w:start w:val="1"/>
      <w:numFmt w:val="bullet"/>
      <w:lvlText w:val="o"/>
      <w:lvlJc w:val="left"/>
      <w:pPr>
        <w:ind w:left="5760" w:hanging="360"/>
      </w:pPr>
      <w:rPr>
        <w:rFonts w:ascii="Courier New" w:hAnsi="Courier New" w:cs="Courier New" w:hint="default"/>
      </w:rPr>
    </w:lvl>
    <w:lvl w:ilvl="8" w:tplc="49AA4CF8">
      <w:start w:val="1"/>
      <w:numFmt w:val="bullet"/>
      <w:lvlText w:val=""/>
      <w:lvlJc w:val="left"/>
      <w:pPr>
        <w:ind w:left="6480" w:hanging="360"/>
      </w:pPr>
      <w:rPr>
        <w:rFonts w:ascii="Wingdings" w:hAnsi="Wingdings" w:cs="Wingdings" w:hint="default"/>
      </w:rPr>
    </w:lvl>
  </w:abstractNum>
  <w:abstractNum w:abstractNumId="27">
    <w:nsid w:val="63CD7F87"/>
    <w:multiLevelType w:val="hybridMultilevel"/>
    <w:tmpl w:val="3ED24FE4"/>
    <w:lvl w:ilvl="0" w:tplc="53B00402">
      <w:start w:val="1"/>
      <w:numFmt w:val="bullet"/>
      <w:lvlText w:val=""/>
      <w:lvlJc w:val="left"/>
      <w:pPr>
        <w:ind w:left="720" w:hanging="360"/>
      </w:pPr>
      <w:rPr>
        <w:rFonts w:ascii="Symbol" w:hAnsi="Symbol" w:cs="Symbol" w:hint="default"/>
        <w:sz w:val="18"/>
        <w:szCs w:val="18"/>
      </w:rPr>
    </w:lvl>
    <w:lvl w:ilvl="1" w:tplc="FA2ACDD0">
      <w:start w:val="1"/>
      <w:numFmt w:val="bullet"/>
      <w:lvlText w:val="o"/>
      <w:lvlJc w:val="left"/>
      <w:pPr>
        <w:ind w:left="1440" w:hanging="360"/>
      </w:pPr>
      <w:rPr>
        <w:rFonts w:ascii="Courier New" w:hAnsi="Courier New" w:cs="Courier New" w:hint="default"/>
      </w:rPr>
    </w:lvl>
    <w:lvl w:ilvl="2" w:tplc="4C7218D0">
      <w:start w:val="1"/>
      <w:numFmt w:val="bullet"/>
      <w:lvlText w:val=""/>
      <w:lvlJc w:val="left"/>
      <w:pPr>
        <w:ind w:left="2160" w:hanging="360"/>
      </w:pPr>
      <w:rPr>
        <w:rFonts w:ascii="Wingdings" w:hAnsi="Wingdings" w:cs="Wingdings" w:hint="default"/>
      </w:rPr>
    </w:lvl>
    <w:lvl w:ilvl="3" w:tplc="21F41210">
      <w:start w:val="1"/>
      <w:numFmt w:val="bullet"/>
      <w:lvlText w:val=""/>
      <w:lvlJc w:val="left"/>
      <w:pPr>
        <w:ind w:left="2880" w:hanging="360"/>
      </w:pPr>
      <w:rPr>
        <w:rFonts w:ascii="Symbol" w:hAnsi="Symbol" w:cs="Symbol" w:hint="default"/>
      </w:rPr>
    </w:lvl>
    <w:lvl w:ilvl="4" w:tplc="3E76847A">
      <w:start w:val="1"/>
      <w:numFmt w:val="bullet"/>
      <w:lvlText w:val="o"/>
      <w:lvlJc w:val="left"/>
      <w:pPr>
        <w:ind w:left="3600" w:hanging="360"/>
      </w:pPr>
      <w:rPr>
        <w:rFonts w:ascii="Courier New" w:hAnsi="Courier New" w:cs="Courier New" w:hint="default"/>
      </w:rPr>
    </w:lvl>
    <w:lvl w:ilvl="5" w:tplc="E28CD82C">
      <w:start w:val="1"/>
      <w:numFmt w:val="bullet"/>
      <w:lvlText w:val=""/>
      <w:lvlJc w:val="left"/>
      <w:pPr>
        <w:ind w:left="4320" w:hanging="360"/>
      </w:pPr>
      <w:rPr>
        <w:rFonts w:ascii="Wingdings" w:hAnsi="Wingdings" w:cs="Wingdings" w:hint="default"/>
      </w:rPr>
    </w:lvl>
    <w:lvl w:ilvl="6" w:tplc="A240F7D6">
      <w:start w:val="1"/>
      <w:numFmt w:val="bullet"/>
      <w:lvlText w:val=""/>
      <w:lvlJc w:val="left"/>
      <w:pPr>
        <w:ind w:left="5040" w:hanging="360"/>
      </w:pPr>
      <w:rPr>
        <w:rFonts w:ascii="Symbol" w:hAnsi="Symbol" w:cs="Symbol" w:hint="default"/>
      </w:rPr>
    </w:lvl>
    <w:lvl w:ilvl="7" w:tplc="61A68EF6">
      <w:start w:val="1"/>
      <w:numFmt w:val="bullet"/>
      <w:lvlText w:val="o"/>
      <w:lvlJc w:val="left"/>
      <w:pPr>
        <w:ind w:left="5760" w:hanging="360"/>
      </w:pPr>
      <w:rPr>
        <w:rFonts w:ascii="Courier New" w:hAnsi="Courier New" w:cs="Courier New" w:hint="default"/>
      </w:rPr>
    </w:lvl>
    <w:lvl w:ilvl="8" w:tplc="18524016">
      <w:start w:val="1"/>
      <w:numFmt w:val="bullet"/>
      <w:lvlText w:val=""/>
      <w:lvlJc w:val="left"/>
      <w:pPr>
        <w:ind w:left="6480" w:hanging="360"/>
      </w:pPr>
      <w:rPr>
        <w:rFonts w:ascii="Wingdings" w:hAnsi="Wingdings" w:cs="Wingdings" w:hint="default"/>
      </w:rPr>
    </w:lvl>
  </w:abstractNum>
  <w:abstractNum w:abstractNumId="28">
    <w:nsid w:val="66451FAC"/>
    <w:multiLevelType w:val="hybridMultilevel"/>
    <w:tmpl w:val="A1F2624A"/>
    <w:lvl w:ilvl="0" w:tplc="2296448A">
      <w:start w:val="1"/>
      <w:numFmt w:val="bullet"/>
      <w:lvlText w:val=""/>
      <w:lvlJc w:val="left"/>
      <w:pPr>
        <w:ind w:left="720" w:hanging="360"/>
      </w:pPr>
      <w:rPr>
        <w:rFonts w:ascii="Symbol" w:hAnsi="Symbol" w:cs="Symbol" w:hint="default"/>
        <w:sz w:val="18"/>
        <w:szCs w:val="18"/>
      </w:rPr>
    </w:lvl>
    <w:lvl w:ilvl="1" w:tplc="E06C1E12">
      <w:start w:val="1"/>
      <w:numFmt w:val="bullet"/>
      <w:lvlText w:val="o"/>
      <w:lvlJc w:val="left"/>
      <w:pPr>
        <w:ind w:left="1440" w:hanging="360"/>
      </w:pPr>
      <w:rPr>
        <w:rFonts w:ascii="Courier New" w:hAnsi="Courier New" w:cs="Courier New" w:hint="default"/>
      </w:rPr>
    </w:lvl>
    <w:lvl w:ilvl="2" w:tplc="EEDAD684">
      <w:start w:val="1"/>
      <w:numFmt w:val="bullet"/>
      <w:lvlText w:val=""/>
      <w:lvlJc w:val="left"/>
      <w:pPr>
        <w:ind w:left="2160" w:hanging="360"/>
      </w:pPr>
      <w:rPr>
        <w:rFonts w:ascii="Wingdings" w:hAnsi="Wingdings" w:cs="Wingdings" w:hint="default"/>
      </w:rPr>
    </w:lvl>
    <w:lvl w:ilvl="3" w:tplc="19D2FE84">
      <w:start w:val="1"/>
      <w:numFmt w:val="bullet"/>
      <w:lvlText w:val=""/>
      <w:lvlJc w:val="left"/>
      <w:pPr>
        <w:ind w:left="2880" w:hanging="360"/>
      </w:pPr>
      <w:rPr>
        <w:rFonts w:ascii="Symbol" w:hAnsi="Symbol" w:cs="Symbol" w:hint="default"/>
      </w:rPr>
    </w:lvl>
    <w:lvl w:ilvl="4" w:tplc="AE7AF868">
      <w:start w:val="1"/>
      <w:numFmt w:val="bullet"/>
      <w:lvlText w:val="o"/>
      <w:lvlJc w:val="left"/>
      <w:pPr>
        <w:ind w:left="3600" w:hanging="360"/>
      </w:pPr>
      <w:rPr>
        <w:rFonts w:ascii="Courier New" w:hAnsi="Courier New" w:cs="Courier New" w:hint="default"/>
      </w:rPr>
    </w:lvl>
    <w:lvl w:ilvl="5" w:tplc="3FF62AA8">
      <w:start w:val="1"/>
      <w:numFmt w:val="bullet"/>
      <w:lvlText w:val=""/>
      <w:lvlJc w:val="left"/>
      <w:pPr>
        <w:ind w:left="4320" w:hanging="360"/>
      </w:pPr>
      <w:rPr>
        <w:rFonts w:ascii="Wingdings" w:hAnsi="Wingdings" w:cs="Wingdings" w:hint="default"/>
      </w:rPr>
    </w:lvl>
    <w:lvl w:ilvl="6" w:tplc="B7024F4C">
      <w:start w:val="1"/>
      <w:numFmt w:val="bullet"/>
      <w:lvlText w:val=""/>
      <w:lvlJc w:val="left"/>
      <w:pPr>
        <w:ind w:left="5040" w:hanging="360"/>
      </w:pPr>
      <w:rPr>
        <w:rFonts w:ascii="Symbol" w:hAnsi="Symbol" w:cs="Symbol" w:hint="default"/>
      </w:rPr>
    </w:lvl>
    <w:lvl w:ilvl="7" w:tplc="8C38B05C">
      <w:start w:val="1"/>
      <w:numFmt w:val="bullet"/>
      <w:lvlText w:val="o"/>
      <w:lvlJc w:val="left"/>
      <w:pPr>
        <w:ind w:left="5760" w:hanging="360"/>
      </w:pPr>
      <w:rPr>
        <w:rFonts w:ascii="Courier New" w:hAnsi="Courier New" w:cs="Courier New" w:hint="default"/>
      </w:rPr>
    </w:lvl>
    <w:lvl w:ilvl="8" w:tplc="67E42074">
      <w:start w:val="1"/>
      <w:numFmt w:val="bullet"/>
      <w:lvlText w:val=""/>
      <w:lvlJc w:val="left"/>
      <w:pPr>
        <w:ind w:left="6480" w:hanging="360"/>
      </w:pPr>
      <w:rPr>
        <w:rFonts w:ascii="Wingdings" w:hAnsi="Wingdings" w:cs="Wingdings" w:hint="default"/>
      </w:rPr>
    </w:lvl>
  </w:abstractNum>
  <w:abstractNum w:abstractNumId="29">
    <w:nsid w:val="68B94201"/>
    <w:multiLevelType w:val="hybridMultilevel"/>
    <w:tmpl w:val="AEF43AB0"/>
    <w:lvl w:ilvl="0" w:tplc="F81E5E56">
      <w:start w:val="1"/>
      <w:numFmt w:val="bullet"/>
      <w:lvlText w:val=""/>
      <w:lvlJc w:val="left"/>
      <w:pPr>
        <w:ind w:left="720" w:hanging="360"/>
      </w:pPr>
      <w:rPr>
        <w:rFonts w:ascii="Symbol" w:hAnsi="Symbol" w:cs="Symbol" w:hint="default"/>
        <w:sz w:val="18"/>
        <w:szCs w:val="18"/>
      </w:rPr>
    </w:lvl>
    <w:lvl w:ilvl="1" w:tplc="8D50D8F6">
      <w:start w:val="1"/>
      <w:numFmt w:val="bullet"/>
      <w:lvlText w:val="o"/>
      <w:lvlJc w:val="left"/>
      <w:pPr>
        <w:ind w:left="1440" w:hanging="360"/>
      </w:pPr>
      <w:rPr>
        <w:rFonts w:ascii="Courier New" w:hAnsi="Courier New" w:cs="Courier New" w:hint="default"/>
      </w:rPr>
    </w:lvl>
    <w:lvl w:ilvl="2" w:tplc="FD2AC7E6">
      <w:start w:val="1"/>
      <w:numFmt w:val="bullet"/>
      <w:lvlText w:val=""/>
      <w:lvlJc w:val="left"/>
      <w:pPr>
        <w:ind w:left="2160" w:hanging="360"/>
      </w:pPr>
      <w:rPr>
        <w:rFonts w:ascii="Wingdings" w:hAnsi="Wingdings" w:cs="Wingdings" w:hint="default"/>
      </w:rPr>
    </w:lvl>
    <w:lvl w:ilvl="3" w:tplc="7354BADC">
      <w:start w:val="1"/>
      <w:numFmt w:val="bullet"/>
      <w:lvlText w:val=""/>
      <w:lvlJc w:val="left"/>
      <w:pPr>
        <w:ind w:left="2880" w:hanging="360"/>
      </w:pPr>
      <w:rPr>
        <w:rFonts w:ascii="Symbol" w:hAnsi="Symbol" w:cs="Symbol" w:hint="default"/>
      </w:rPr>
    </w:lvl>
    <w:lvl w:ilvl="4" w:tplc="3EB8AC04">
      <w:start w:val="1"/>
      <w:numFmt w:val="bullet"/>
      <w:lvlText w:val="o"/>
      <w:lvlJc w:val="left"/>
      <w:pPr>
        <w:ind w:left="3600" w:hanging="360"/>
      </w:pPr>
      <w:rPr>
        <w:rFonts w:ascii="Courier New" w:hAnsi="Courier New" w:cs="Courier New" w:hint="default"/>
      </w:rPr>
    </w:lvl>
    <w:lvl w:ilvl="5" w:tplc="AF8400D2">
      <w:start w:val="1"/>
      <w:numFmt w:val="bullet"/>
      <w:lvlText w:val=""/>
      <w:lvlJc w:val="left"/>
      <w:pPr>
        <w:ind w:left="4320" w:hanging="360"/>
      </w:pPr>
      <w:rPr>
        <w:rFonts w:ascii="Wingdings" w:hAnsi="Wingdings" w:cs="Wingdings" w:hint="default"/>
      </w:rPr>
    </w:lvl>
    <w:lvl w:ilvl="6" w:tplc="FA38DB24">
      <w:start w:val="1"/>
      <w:numFmt w:val="bullet"/>
      <w:lvlText w:val=""/>
      <w:lvlJc w:val="left"/>
      <w:pPr>
        <w:ind w:left="5040" w:hanging="360"/>
      </w:pPr>
      <w:rPr>
        <w:rFonts w:ascii="Symbol" w:hAnsi="Symbol" w:cs="Symbol" w:hint="default"/>
      </w:rPr>
    </w:lvl>
    <w:lvl w:ilvl="7" w:tplc="92AC5858">
      <w:start w:val="1"/>
      <w:numFmt w:val="bullet"/>
      <w:lvlText w:val="o"/>
      <w:lvlJc w:val="left"/>
      <w:pPr>
        <w:ind w:left="5760" w:hanging="360"/>
      </w:pPr>
      <w:rPr>
        <w:rFonts w:ascii="Courier New" w:hAnsi="Courier New" w:cs="Courier New" w:hint="default"/>
      </w:rPr>
    </w:lvl>
    <w:lvl w:ilvl="8" w:tplc="B16C0E26">
      <w:start w:val="1"/>
      <w:numFmt w:val="bullet"/>
      <w:lvlText w:val=""/>
      <w:lvlJc w:val="left"/>
      <w:pPr>
        <w:ind w:left="6480" w:hanging="360"/>
      </w:pPr>
      <w:rPr>
        <w:rFonts w:ascii="Wingdings" w:hAnsi="Wingdings" w:cs="Wingdings" w:hint="default"/>
      </w:rPr>
    </w:lvl>
  </w:abstractNum>
  <w:abstractNum w:abstractNumId="30">
    <w:nsid w:val="692445F3"/>
    <w:multiLevelType w:val="hybridMultilevel"/>
    <w:tmpl w:val="751C1CB2"/>
    <w:lvl w:ilvl="0" w:tplc="4480710A">
      <w:start w:val="1"/>
      <w:numFmt w:val="decimal"/>
      <w:lvlText w:val="%1."/>
      <w:lvlJc w:val="left"/>
      <w:pPr>
        <w:ind w:left="720" w:hanging="360"/>
      </w:pPr>
      <w:rPr>
        <w:rFonts w:ascii="Arial" w:hAnsi="Arial" w:cs="Arial" w:hint="default"/>
        <w:sz w:val="18"/>
        <w:szCs w:val="18"/>
      </w:rPr>
    </w:lvl>
    <w:lvl w:ilvl="1" w:tplc="1752FCE0">
      <w:start w:val="1"/>
      <w:numFmt w:val="decimal"/>
      <w:lvlText w:val="%2."/>
      <w:lvlJc w:val="left"/>
      <w:pPr>
        <w:ind w:left="1440" w:hanging="360"/>
      </w:pPr>
    </w:lvl>
    <w:lvl w:ilvl="2" w:tplc="A98CFD4A">
      <w:start w:val="1"/>
      <w:numFmt w:val="decimal"/>
      <w:lvlText w:val="%3."/>
      <w:lvlJc w:val="left"/>
      <w:pPr>
        <w:ind w:left="2160" w:hanging="360"/>
      </w:pPr>
    </w:lvl>
    <w:lvl w:ilvl="3" w:tplc="9F502E1E">
      <w:start w:val="1"/>
      <w:numFmt w:val="decimal"/>
      <w:lvlText w:val="%4."/>
      <w:lvlJc w:val="left"/>
      <w:pPr>
        <w:ind w:left="2880" w:hanging="360"/>
      </w:pPr>
    </w:lvl>
    <w:lvl w:ilvl="4" w:tplc="99D0551E">
      <w:start w:val="1"/>
      <w:numFmt w:val="decimal"/>
      <w:lvlText w:val="%5."/>
      <w:lvlJc w:val="left"/>
      <w:pPr>
        <w:ind w:left="3600" w:hanging="360"/>
      </w:pPr>
    </w:lvl>
    <w:lvl w:ilvl="5" w:tplc="F1FCE752">
      <w:start w:val="1"/>
      <w:numFmt w:val="decimal"/>
      <w:lvlText w:val="%6."/>
      <w:lvlJc w:val="left"/>
      <w:pPr>
        <w:ind w:left="4320" w:hanging="360"/>
      </w:pPr>
    </w:lvl>
    <w:lvl w:ilvl="6" w:tplc="C682DF76">
      <w:start w:val="1"/>
      <w:numFmt w:val="decimal"/>
      <w:lvlText w:val="%7."/>
      <w:lvlJc w:val="left"/>
      <w:pPr>
        <w:ind w:left="5040" w:hanging="360"/>
      </w:pPr>
    </w:lvl>
    <w:lvl w:ilvl="7" w:tplc="68561D26">
      <w:start w:val="1"/>
      <w:numFmt w:val="decimal"/>
      <w:lvlText w:val="%8."/>
      <w:lvlJc w:val="left"/>
      <w:pPr>
        <w:ind w:left="5760" w:hanging="360"/>
      </w:pPr>
    </w:lvl>
    <w:lvl w:ilvl="8" w:tplc="AF4ED6A4">
      <w:start w:val="1"/>
      <w:numFmt w:val="decimal"/>
      <w:lvlText w:val="%9."/>
      <w:lvlJc w:val="left"/>
      <w:pPr>
        <w:ind w:left="6480" w:hanging="360"/>
      </w:pPr>
    </w:lvl>
  </w:abstractNum>
  <w:abstractNum w:abstractNumId="31">
    <w:nsid w:val="6E172883"/>
    <w:multiLevelType w:val="hybridMultilevel"/>
    <w:tmpl w:val="B83A2E94"/>
    <w:lvl w:ilvl="0" w:tplc="5B22C334">
      <w:start w:val="1"/>
      <w:numFmt w:val="bullet"/>
      <w:lvlText w:val=""/>
      <w:lvlJc w:val="left"/>
      <w:pPr>
        <w:ind w:left="720" w:hanging="360"/>
      </w:pPr>
      <w:rPr>
        <w:rFonts w:ascii="Symbol" w:hAnsi="Symbol" w:cs="Symbol" w:hint="default"/>
        <w:sz w:val="18"/>
        <w:szCs w:val="18"/>
      </w:rPr>
    </w:lvl>
    <w:lvl w:ilvl="1" w:tplc="404035F8">
      <w:start w:val="1"/>
      <w:numFmt w:val="bullet"/>
      <w:lvlText w:val="o"/>
      <w:lvlJc w:val="left"/>
      <w:pPr>
        <w:ind w:left="1440" w:hanging="360"/>
      </w:pPr>
      <w:rPr>
        <w:rFonts w:ascii="Courier New" w:hAnsi="Courier New" w:cs="Courier New" w:hint="default"/>
      </w:rPr>
    </w:lvl>
    <w:lvl w:ilvl="2" w:tplc="F118E15C">
      <w:start w:val="1"/>
      <w:numFmt w:val="bullet"/>
      <w:lvlText w:val=""/>
      <w:lvlJc w:val="left"/>
      <w:pPr>
        <w:ind w:left="2160" w:hanging="360"/>
      </w:pPr>
      <w:rPr>
        <w:rFonts w:ascii="Wingdings" w:hAnsi="Wingdings" w:cs="Wingdings" w:hint="default"/>
      </w:rPr>
    </w:lvl>
    <w:lvl w:ilvl="3" w:tplc="2472A952">
      <w:start w:val="1"/>
      <w:numFmt w:val="bullet"/>
      <w:lvlText w:val=""/>
      <w:lvlJc w:val="left"/>
      <w:pPr>
        <w:ind w:left="2880" w:hanging="360"/>
      </w:pPr>
      <w:rPr>
        <w:rFonts w:ascii="Symbol" w:hAnsi="Symbol" w:cs="Symbol" w:hint="default"/>
      </w:rPr>
    </w:lvl>
    <w:lvl w:ilvl="4" w:tplc="329C17FA">
      <w:start w:val="1"/>
      <w:numFmt w:val="bullet"/>
      <w:lvlText w:val="o"/>
      <w:lvlJc w:val="left"/>
      <w:pPr>
        <w:ind w:left="3600" w:hanging="360"/>
      </w:pPr>
      <w:rPr>
        <w:rFonts w:ascii="Courier New" w:hAnsi="Courier New" w:cs="Courier New" w:hint="default"/>
      </w:rPr>
    </w:lvl>
    <w:lvl w:ilvl="5" w:tplc="47308938">
      <w:start w:val="1"/>
      <w:numFmt w:val="bullet"/>
      <w:lvlText w:val=""/>
      <w:lvlJc w:val="left"/>
      <w:pPr>
        <w:ind w:left="4320" w:hanging="360"/>
      </w:pPr>
      <w:rPr>
        <w:rFonts w:ascii="Wingdings" w:hAnsi="Wingdings" w:cs="Wingdings" w:hint="default"/>
      </w:rPr>
    </w:lvl>
    <w:lvl w:ilvl="6" w:tplc="9372EDF6">
      <w:start w:val="1"/>
      <w:numFmt w:val="bullet"/>
      <w:lvlText w:val=""/>
      <w:lvlJc w:val="left"/>
      <w:pPr>
        <w:ind w:left="5040" w:hanging="360"/>
      </w:pPr>
      <w:rPr>
        <w:rFonts w:ascii="Symbol" w:hAnsi="Symbol" w:cs="Symbol" w:hint="default"/>
      </w:rPr>
    </w:lvl>
    <w:lvl w:ilvl="7" w:tplc="C032CFA6">
      <w:start w:val="1"/>
      <w:numFmt w:val="bullet"/>
      <w:lvlText w:val="o"/>
      <w:lvlJc w:val="left"/>
      <w:pPr>
        <w:ind w:left="5760" w:hanging="360"/>
      </w:pPr>
      <w:rPr>
        <w:rFonts w:ascii="Courier New" w:hAnsi="Courier New" w:cs="Courier New" w:hint="default"/>
      </w:rPr>
    </w:lvl>
    <w:lvl w:ilvl="8" w:tplc="AFF2608E">
      <w:start w:val="1"/>
      <w:numFmt w:val="bullet"/>
      <w:lvlText w:val=""/>
      <w:lvlJc w:val="left"/>
      <w:pPr>
        <w:ind w:left="6480" w:hanging="360"/>
      </w:pPr>
      <w:rPr>
        <w:rFonts w:ascii="Wingdings" w:hAnsi="Wingdings" w:cs="Wingdings" w:hint="default"/>
      </w:rPr>
    </w:lvl>
  </w:abstractNum>
  <w:abstractNum w:abstractNumId="32">
    <w:nsid w:val="6E2549E9"/>
    <w:multiLevelType w:val="hybridMultilevel"/>
    <w:tmpl w:val="7CCE81E6"/>
    <w:lvl w:ilvl="0" w:tplc="BEF2CB7A">
      <w:start w:val="5"/>
      <w:numFmt w:val="lowerLetter"/>
      <w:lvlText w:val="%1."/>
      <w:lvlJc w:val="left"/>
      <w:pPr>
        <w:ind w:left="720" w:hanging="360"/>
      </w:pPr>
      <w:rPr>
        <w:rFonts w:ascii="Arial" w:hAnsi="Arial" w:cs="Arial" w:hint="default"/>
        <w:sz w:val="18"/>
        <w:szCs w:val="18"/>
      </w:rPr>
    </w:lvl>
    <w:lvl w:ilvl="1" w:tplc="7CFC7284">
      <w:start w:val="1"/>
      <w:numFmt w:val="lowerLetter"/>
      <w:lvlText w:val="%2."/>
      <w:lvlJc w:val="left"/>
      <w:pPr>
        <w:ind w:left="1440" w:hanging="360"/>
      </w:pPr>
    </w:lvl>
    <w:lvl w:ilvl="2" w:tplc="C554B570">
      <w:start w:val="1"/>
      <w:numFmt w:val="lowerLetter"/>
      <w:lvlText w:val="%3."/>
      <w:lvlJc w:val="left"/>
      <w:pPr>
        <w:ind w:left="2160" w:hanging="360"/>
      </w:pPr>
    </w:lvl>
    <w:lvl w:ilvl="3" w:tplc="314448A8">
      <w:start w:val="1"/>
      <w:numFmt w:val="lowerLetter"/>
      <w:lvlText w:val="%4."/>
      <w:lvlJc w:val="left"/>
      <w:pPr>
        <w:ind w:left="2880" w:hanging="360"/>
      </w:pPr>
    </w:lvl>
    <w:lvl w:ilvl="4" w:tplc="A30C9AC2">
      <w:start w:val="1"/>
      <w:numFmt w:val="lowerLetter"/>
      <w:lvlText w:val="%5."/>
      <w:lvlJc w:val="left"/>
      <w:pPr>
        <w:ind w:left="3600" w:hanging="360"/>
      </w:pPr>
    </w:lvl>
    <w:lvl w:ilvl="5" w:tplc="92FC399C">
      <w:start w:val="1"/>
      <w:numFmt w:val="lowerLetter"/>
      <w:lvlText w:val="%6."/>
      <w:lvlJc w:val="left"/>
      <w:pPr>
        <w:ind w:left="4320" w:hanging="360"/>
      </w:pPr>
    </w:lvl>
    <w:lvl w:ilvl="6" w:tplc="88105E96">
      <w:start w:val="1"/>
      <w:numFmt w:val="lowerLetter"/>
      <w:lvlText w:val="%7."/>
      <w:lvlJc w:val="left"/>
      <w:pPr>
        <w:ind w:left="5040" w:hanging="360"/>
      </w:pPr>
    </w:lvl>
    <w:lvl w:ilvl="7" w:tplc="021C640A">
      <w:start w:val="1"/>
      <w:numFmt w:val="lowerLetter"/>
      <w:lvlText w:val="%8."/>
      <w:lvlJc w:val="left"/>
      <w:pPr>
        <w:ind w:left="5760" w:hanging="360"/>
      </w:pPr>
    </w:lvl>
    <w:lvl w:ilvl="8" w:tplc="36F4B4AE">
      <w:start w:val="1"/>
      <w:numFmt w:val="lowerLetter"/>
      <w:lvlText w:val="%9."/>
      <w:lvlJc w:val="left"/>
      <w:pPr>
        <w:ind w:left="6480" w:hanging="360"/>
      </w:pPr>
    </w:lvl>
  </w:abstractNum>
  <w:abstractNum w:abstractNumId="33">
    <w:nsid w:val="6EAA504F"/>
    <w:multiLevelType w:val="hybridMultilevel"/>
    <w:tmpl w:val="6542F1D6"/>
    <w:lvl w:ilvl="0" w:tplc="63A64F94">
      <w:start w:val="1"/>
      <w:numFmt w:val="bullet"/>
      <w:lvlText w:val=""/>
      <w:lvlJc w:val="left"/>
      <w:pPr>
        <w:ind w:left="720" w:hanging="360"/>
      </w:pPr>
      <w:rPr>
        <w:rFonts w:ascii="Symbol" w:hAnsi="Symbol" w:cs="Symbol" w:hint="default"/>
        <w:sz w:val="18"/>
        <w:szCs w:val="18"/>
      </w:rPr>
    </w:lvl>
    <w:lvl w:ilvl="1" w:tplc="5C62812A">
      <w:start w:val="1"/>
      <w:numFmt w:val="bullet"/>
      <w:lvlText w:val="o"/>
      <w:lvlJc w:val="left"/>
      <w:pPr>
        <w:ind w:left="1440" w:hanging="360"/>
      </w:pPr>
      <w:rPr>
        <w:rFonts w:ascii="Courier New" w:hAnsi="Courier New" w:cs="Courier New" w:hint="default"/>
      </w:rPr>
    </w:lvl>
    <w:lvl w:ilvl="2" w:tplc="AC2212B2">
      <w:start w:val="1"/>
      <w:numFmt w:val="bullet"/>
      <w:lvlText w:val=""/>
      <w:lvlJc w:val="left"/>
      <w:pPr>
        <w:ind w:left="2160" w:hanging="360"/>
      </w:pPr>
      <w:rPr>
        <w:rFonts w:ascii="Wingdings" w:hAnsi="Wingdings" w:cs="Wingdings" w:hint="default"/>
      </w:rPr>
    </w:lvl>
    <w:lvl w:ilvl="3" w:tplc="AC62BA26">
      <w:start w:val="1"/>
      <w:numFmt w:val="bullet"/>
      <w:lvlText w:val=""/>
      <w:lvlJc w:val="left"/>
      <w:pPr>
        <w:ind w:left="2880" w:hanging="360"/>
      </w:pPr>
      <w:rPr>
        <w:rFonts w:ascii="Symbol" w:hAnsi="Symbol" w:cs="Symbol" w:hint="default"/>
      </w:rPr>
    </w:lvl>
    <w:lvl w:ilvl="4" w:tplc="FDB830E2">
      <w:start w:val="1"/>
      <w:numFmt w:val="bullet"/>
      <w:lvlText w:val="o"/>
      <w:lvlJc w:val="left"/>
      <w:pPr>
        <w:ind w:left="3600" w:hanging="360"/>
      </w:pPr>
      <w:rPr>
        <w:rFonts w:ascii="Courier New" w:hAnsi="Courier New" w:cs="Courier New" w:hint="default"/>
      </w:rPr>
    </w:lvl>
    <w:lvl w:ilvl="5" w:tplc="A212F9D2">
      <w:start w:val="1"/>
      <w:numFmt w:val="bullet"/>
      <w:lvlText w:val=""/>
      <w:lvlJc w:val="left"/>
      <w:pPr>
        <w:ind w:left="4320" w:hanging="360"/>
      </w:pPr>
      <w:rPr>
        <w:rFonts w:ascii="Wingdings" w:hAnsi="Wingdings" w:cs="Wingdings" w:hint="default"/>
      </w:rPr>
    </w:lvl>
    <w:lvl w:ilvl="6" w:tplc="7AF4571E">
      <w:start w:val="1"/>
      <w:numFmt w:val="bullet"/>
      <w:lvlText w:val=""/>
      <w:lvlJc w:val="left"/>
      <w:pPr>
        <w:ind w:left="5040" w:hanging="360"/>
      </w:pPr>
      <w:rPr>
        <w:rFonts w:ascii="Symbol" w:hAnsi="Symbol" w:cs="Symbol" w:hint="default"/>
      </w:rPr>
    </w:lvl>
    <w:lvl w:ilvl="7" w:tplc="B03A5208">
      <w:start w:val="1"/>
      <w:numFmt w:val="bullet"/>
      <w:lvlText w:val="o"/>
      <w:lvlJc w:val="left"/>
      <w:pPr>
        <w:ind w:left="5760" w:hanging="360"/>
      </w:pPr>
      <w:rPr>
        <w:rFonts w:ascii="Courier New" w:hAnsi="Courier New" w:cs="Courier New" w:hint="default"/>
      </w:rPr>
    </w:lvl>
    <w:lvl w:ilvl="8" w:tplc="7742BABC">
      <w:start w:val="1"/>
      <w:numFmt w:val="bullet"/>
      <w:lvlText w:val=""/>
      <w:lvlJc w:val="left"/>
      <w:pPr>
        <w:ind w:left="6480" w:hanging="360"/>
      </w:pPr>
      <w:rPr>
        <w:rFonts w:ascii="Wingdings" w:hAnsi="Wingdings" w:cs="Wingdings" w:hint="default"/>
      </w:rPr>
    </w:lvl>
  </w:abstractNum>
  <w:abstractNum w:abstractNumId="34">
    <w:nsid w:val="6F4878B5"/>
    <w:multiLevelType w:val="hybridMultilevel"/>
    <w:tmpl w:val="FAF4F384"/>
    <w:lvl w:ilvl="0" w:tplc="9578AFDE">
      <w:start w:val="1"/>
      <w:numFmt w:val="lowerLetter"/>
      <w:lvlText w:val="%1."/>
      <w:lvlJc w:val="left"/>
      <w:pPr>
        <w:ind w:left="720" w:hanging="360"/>
      </w:pPr>
      <w:rPr>
        <w:rFonts w:ascii="Arial" w:hAnsi="Arial" w:cs="Arial" w:hint="default"/>
        <w:sz w:val="18"/>
        <w:szCs w:val="18"/>
      </w:rPr>
    </w:lvl>
    <w:lvl w:ilvl="1" w:tplc="61EE7D60">
      <w:start w:val="1"/>
      <w:numFmt w:val="lowerLetter"/>
      <w:lvlText w:val="%2."/>
      <w:lvlJc w:val="left"/>
      <w:pPr>
        <w:ind w:left="1440" w:hanging="360"/>
      </w:pPr>
    </w:lvl>
    <w:lvl w:ilvl="2" w:tplc="6090C772">
      <w:start w:val="1"/>
      <w:numFmt w:val="lowerLetter"/>
      <w:lvlText w:val="%3."/>
      <w:lvlJc w:val="left"/>
      <w:pPr>
        <w:ind w:left="2160" w:hanging="360"/>
      </w:pPr>
    </w:lvl>
    <w:lvl w:ilvl="3" w:tplc="067AD646">
      <w:start w:val="1"/>
      <w:numFmt w:val="lowerLetter"/>
      <w:lvlText w:val="%4."/>
      <w:lvlJc w:val="left"/>
      <w:pPr>
        <w:ind w:left="2880" w:hanging="360"/>
      </w:pPr>
    </w:lvl>
    <w:lvl w:ilvl="4" w:tplc="D5D4B826">
      <w:start w:val="1"/>
      <w:numFmt w:val="lowerLetter"/>
      <w:lvlText w:val="%5."/>
      <w:lvlJc w:val="left"/>
      <w:pPr>
        <w:ind w:left="3600" w:hanging="360"/>
      </w:pPr>
    </w:lvl>
    <w:lvl w:ilvl="5" w:tplc="0732551A">
      <w:start w:val="1"/>
      <w:numFmt w:val="lowerLetter"/>
      <w:lvlText w:val="%6."/>
      <w:lvlJc w:val="left"/>
      <w:pPr>
        <w:ind w:left="4320" w:hanging="360"/>
      </w:pPr>
    </w:lvl>
    <w:lvl w:ilvl="6" w:tplc="1C566168">
      <w:start w:val="1"/>
      <w:numFmt w:val="lowerLetter"/>
      <w:lvlText w:val="%7."/>
      <w:lvlJc w:val="left"/>
      <w:pPr>
        <w:ind w:left="5040" w:hanging="360"/>
      </w:pPr>
    </w:lvl>
    <w:lvl w:ilvl="7" w:tplc="3B408F2C">
      <w:start w:val="1"/>
      <w:numFmt w:val="lowerLetter"/>
      <w:lvlText w:val="%8."/>
      <w:lvlJc w:val="left"/>
      <w:pPr>
        <w:ind w:left="5760" w:hanging="360"/>
      </w:pPr>
    </w:lvl>
    <w:lvl w:ilvl="8" w:tplc="FB3A6EAA">
      <w:start w:val="1"/>
      <w:numFmt w:val="lowerLetter"/>
      <w:lvlText w:val="%9."/>
      <w:lvlJc w:val="left"/>
      <w:pPr>
        <w:ind w:left="6480" w:hanging="360"/>
      </w:pPr>
    </w:lvl>
  </w:abstractNum>
  <w:abstractNum w:abstractNumId="35">
    <w:nsid w:val="6FC77831"/>
    <w:multiLevelType w:val="hybridMultilevel"/>
    <w:tmpl w:val="6638CE8E"/>
    <w:lvl w:ilvl="0" w:tplc="BEF08374">
      <w:start w:val="1"/>
      <w:numFmt w:val="bullet"/>
      <w:lvlText w:val=""/>
      <w:lvlJc w:val="left"/>
      <w:pPr>
        <w:ind w:left="720" w:hanging="360"/>
      </w:pPr>
      <w:rPr>
        <w:rFonts w:ascii="Symbol" w:hAnsi="Symbol" w:cs="Symbol" w:hint="default"/>
        <w:sz w:val="18"/>
        <w:szCs w:val="18"/>
      </w:rPr>
    </w:lvl>
    <w:lvl w:ilvl="1" w:tplc="8CE48EE0">
      <w:start w:val="1"/>
      <w:numFmt w:val="bullet"/>
      <w:lvlText w:val="o"/>
      <w:lvlJc w:val="left"/>
      <w:pPr>
        <w:ind w:left="1440" w:hanging="360"/>
      </w:pPr>
      <w:rPr>
        <w:rFonts w:ascii="Courier New" w:hAnsi="Courier New" w:cs="Courier New" w:hint="default"/>
      </w:rPr>
    </w:lvl>
    <w:lvl w:ilvl="2" w:tplc="A1A48900">
      <w:start w:val="1"/>
      <w:numFmt w:val="bullet"/>
      <w:lvlText w:val=""/>
      <w:lvlJc w:val="left"/>
      <w:pPr>
        <w:ind w:left="2160" w:hanging="360"/>
      </w:pPr>
      <w:rPr>
        <w:rFonts w:ascii="Wingdings" w:hAnsi="Wingdings" w:cs="Wingdings" w:hint="default"/>
      </w:rPr>
    </w:lvl>
    <w:lvl w:ilvl="3" w:tplc="56242CD8">
      <w:start w:val="1"/>
      <w:numFmt w:val="bullet"/>
      <w:lvlText w:val=""/>
      <w:lvlJc w:val="left"/>
      <w:pPr>
        <w:ind w:left="2880" w:hanging="360"/>
      </w:pPr>
      <w:rPr>
        <w:rFonts w:ascii="Symbol" w:hAnsi="Symbol" w:cs="Symbol" w:hint="default"/>
      </w:rPr>
    </w:lvl>
    <w:lvl w:ilvl="4" w:tplc="D06A2E4E">
      <w:start w:val="1"/>
      <w:numFmt w:val="bullet"/>
      <w:lvlText w:val="o"/>
      <w:lvlJc w:val="left"/>
      <w:pPr>
        <w:ind w:left="3600" w:hanging="360"/>
      </w:pPr>
      <w:rPr>
        <w:rFonts w:ascii="Courier New" w:hAnsi="Courier New" w:cs="Courier New" w:hint="default"/>
      </w:rPr>
    </w:lvl>
    <w:lvl w:ilvl="5" w:tplc="CE08B518">
      <w:start w:val="1"/>
      <w:numFmt w:val="bullet"/>
      <w:lvlText w:val=""/>
      <w:lvlJc w:val="left"/>
      <w:pPr>
        <w:ind w:left="4320" w:hanging="360"/>
      </w:pPr>
      <w:rPr>
        <w:rFonts w:ascii="Wingdings" w:hAnsi="Wingdings" w:cs="Wingdings" w:hint="default"/>
      </w:rPr>
    </w:lvl>
    <w:lvl w:ilvl="6" w:tplc="D9B466CE">
      <w:start w:val="1"/>
      <w:numFmt w:val="bullet"/>
      <w:lvlText w:val=""/>
      <w:lvlJc w:val="left"/>
      <w:pPr>
        <w:ind w:left="5040" w:hanging="360"/>
      </w:pPr>
      <w:rPr>
        <w:rFonts w:ascii="Symbol" w:hAnsi="Symbol" w:cs="Symbol" w:hint="default"/>
      </w:rPr>
    </w:lvl>
    <w:lvl w:ilvl="7" w:tplc="729A1F24">
      <w:start w:val="1"/>
      <w:numFmt w:val="bullet"/>
      <w:lvlText w:val="o"/>
      <w:lvlJc w:val="left"/>
      <w:pPr>
        <w:ind w:left="5760" w:hanging="360"/>
      </w:pPr>
      <w:rPr>
        <w:rFonts w:ascii="Courier New" w:hAnsi="Courier New" w:cs="Courier New" w:hint="default"/>
      </w:rPr>
    </w:lvl>
    <w:lvl w:ilvl="8" w:tplc="EFC646A6">
      <w:start w:val="1"/>
      <w:numFmt w:val="bullet"/>
      <w:lvlText w:val=""/>
      <w:lvlJc w:val="left"/>
      <w:pPr>
        <w:ind w:left="6480" w:hanging="360"/>
      </w:pPr>
      <w:rPr>
        <w:rFonts w:ascii="Wingdings" w:hAnsi="Wingdings" w:cs="Wingdings" w:hint="default"/>
      </w:rPr>
    </w:lvl>
  </w:abstractNum>
  <w:abstractNum w:abstractNumId="36">
    <w:nsid w:val="75495129"/>
    <w:multiLevelType w:val="hybridMultilevel"/>
    <w:tmpl w:val="980C8DE8"/>
    <w:lvl w:ilvl="0" w:tplc="A3EAD286">
      <w:start w:val="1"/>
      <w:numFmt w:val="bullet"/>
      <w:lvlText w:val=""/>
      <w:lvlJc w:val="left"/>
      <w:pPr>
        <w:ind w:left="720" w:hanging="360"/>
      </w:pPr>
      <w:rPr>
        <w:rFonts w:ascii="Symbol" w:hAnsi="Symbol" w:cs="Symbol" w:hint="default"/>
        <w:sz w:val="18"/>
        <w:szCs w:val="18"/>
      </w:rPr>
    </w:lvl>
    <w:lvl w:ilvl="1" w:tplc="DFC07F1C">
      <w:start w:val="1"/>
      <w:numFmt w:val="bullet"/>
      <w:lvlText w:val="o"/>
      <w:lvlJc w:val="left"/>
      <w:pPr>
        <w:ind w:left="1440" w:hanging="360"/>
      </w:pPr>
      <w:rPr>
        <w:rFonts w:ascii="Courier New" w:hAnsi="Courier New" w:cs="Courier New" w:hint="default"/>
      </w:rPr>
    </w:lvl>
    <w:lvl w:ilvl="2" w:tplc="F1086BA8">
      <w:start w:val="1"/>
      <w:numFmt w:val="bullet"/>
      <w:lvlText w:val=""/>
      <w:lvlJc w:val="left"/>
      <w:pPr>
        <w:ind w:left="2160" w:hanging="360"/>
      </w:pPr>
      <w:rPr>
        <w:rFonts w:ascii="Wingdings" w:hAnsi="Wingdings" w:cs="Wingdings" w:hint="default"/>
      </w:rPr>
    </w:lvl>
    <w:lvl w:ilvl="3" w:tplc="856E4CBE">
      <w:start w:val="1"/>
      <w:numFmt w:val="bullet"/>
      <w:lvlText w:val=""/>
      <w:lvlJc w:val="left"/>
      <w:pPr>
        <w:ind w:left="2880" w:hanging="360"/>
      </w:pPr>
      <w:rPr>
        <w:rFonts w:ascii="Symbol" w:hAnsi="Symbol" w:cs="Symbol" w:hint="default"/>
      </w:rPr>
    </w:lvl>
    <w:lvl w:ilvl="4" w:tplc="966E9DEA">
      <w:start w:val="1"/>
      <w:numFmt w:val="bullet"/>
      <w:lvlText w:val="o"/>
      <w:lvlJc w:val="left"/>
      <w:pPr>
        <w:ind w:left="3600" w:hanging="360"/>
      </w:pPr>
      <w:rPr>
        <w:rFonts w:ascii="Courier New" w:hAnsi="Courier New" w:cs="Courier New" w:hint="default"/>
      </w:rPr>
    </w:lvl>
    <w:lvl w:ilvl="5" w:tplc="8B640C44">
      <w:start w:val="1"/>
      <w:numFmt w:val="bullet"/>
      <w:lvlText w:val=""/>
      <w:lvlJc w:val="left"/>
      <w:pPr>
        <w:ind w:left="4320" w:hanging="360"/>
      </w:pPr>
      <w:rPr>
        <w:rFonts w:ascii="Wingdings" w:hAnsi="Wingdings" w:cs="Wingdings" w:hint="default"/>
      </w:rPr>
    </w:lvl>
    <w:lvl w:ilvl="6" w:tplc="0CFC892A">
      <w:start w:val="1"/>
      <w:numFmt w:val="bullet"/>
      <w:lvlText w:val=""/>
      <w:lvlJc w:val="left"/>
      <w:pPr>
        <w:ind w:left="5040" w:hanging="360"/>
      </w:pPr>
      <w:rPr>
        <w:rFonts w:ascii="Symbol" w:hAnsi="Symbol" w:cs="Symbol" w:hint="default"/>
      </w:rPr>
    </w:lvl>
    <w:lvl w:ilvl="7" w:tplc="9CEC927C">
      <w:start w:val="1"/>
      <w:numFmt w:val="bullet"/>
      <w:lvlText w:val="o"/>
      <w:lvlJc w:val="left"/>
      <w:pPr>
        <w:ind w:left="5760" w:hanging="360"/>
      </w:pPr>
      <w:rPr>
        <w:rFonts w:ascii="Courier New" w:hAnsi="Courier New" w:cs="Courier New" w:hint="default"/>
      </w:rPr>
    </w:lvl>
    <w:lvl w:ilvl="8" w:tplc="4656DE94">
      <w:start w:val="1"/>
      <w:numFmt w:val="bullet"/>
      <w:lvlText w:val=""/>
      <w:lvlJc w:val="left"/>
      <w:pPr>
        <w:ind w:left="6480" w:hanging="360"/>
      </w:pPr>
      <w:rPr>
        <w:rFonts w:ascii="Wingdings" w:hAnsi="Wingdings" w:cs="Wingdings" w:hint="default"/>
      </w:rPr>
    </w:lvl>
  </w:abstractNum>
  <w:abstractNum w:abstractNumId="37">
    <w:nsid w:val="79DC3D30"/>
    <w:multiLevelType w:val="hybridMultilevel"/>
    <w:tmpl w:val="33CEB7F6"/>
    <w:lvl w:ilvl="0" w:tplc="DB7EFC04">
      <w:start w:val="1"/>
      <w:numFmt w:val="bullet"/>
      <w:lvlText w:val=""/>
      <w:lvlJc w:val="left"/>
      <w:pPr>
        <w:ind w:left="720" w:hanging="360"/>
      </w:pPr>
      <w:rPr>
        <w:rFonts w:ascii="Symbol" w:hAnsi="Symbol" w:cs="Symbol" w:hint="default"/>
        <w:sz w:val="18"/>
        <w:szCs w:val="18"/>
      </w:rPr>
    </w:lvl>
    <w:lvl w:ilvl="1" w:tplc="D70A2248">
      <w:start w:val="1"/>
      <w:numFmt w:val="bullet"/>
      <w:lvlText w:val="o"/>
      <w:lvlJc w:val="left"/>
      <w:pPr>
        <w:ind w:left="1440" w:hanging="360"/>
      </w:pPr>
      <w:rPr>
        <w:rFonts w:ascii="Courier New" w:hAnsi="Courier New" w:cs="Courier New" w:hint="default"/>
      </w:rPr>
    </w:lvl>
    <w:lvl w:ilvl="2" w:tplc="A2E22AD4">
      <w:start w:val="1"/>
      <w:numFmt w:val="bullet"/>
      <w:lvlText w:val=""/>
      <w:lvlJc w:val="left"/>
      <w:pPr>
        <w:ind w:left="2160" w:hanging="360"/>
      </w:pPr>
      <w:rPr>
        <w:rFonts w:ascii="Wingdings" w:hAnsi="Wingdings" w:cs="Wingdings" w:hint="default"/>
      </w:rPr>
    </w:lvl>
    <w:lvl w:ilvl="3" w:tplc="6EB8F0AE">
      <w:start w:val="1"/>
      <w:numFmt w:val="bullet"/>
      <w:lvlText w:val=""/>
      <w:lvlJc w:val="left"/>
      <w:pPr>
        <w:ind w:left="2880" w:hanging="360"/>
      </w:pPr>
      <w:rPr>
        <w:rFonts w:ascii="Symbol" w:hAnsi="Symbol" w:cs="Symbol" w:hint="default"/>
      </w:rPr>
    </w:lvl>
    <w:lvl w:ilvl="4" w:tplc="D1821696">
      <w:start w:val="1"/>
      <w:numFmt w:val="bullet"/>
      <w:lvlText w:val="o"/>
      <w:lvlJc w:val="left"/>
      <w:pPr>
        <w:ind w:left="3600" w:hanging="360"/>
      </w:pPr>
      <w:rPr>
        <w:rFonts w:ascii="Courier New" w:hAnsi="Courier New" w:cs="Courier New" w:hint="default"/>
      </w:rPr>
    </w:lvl>
    <w:lvl w:ilvl="5" w:tplc="F3627EBE">
      <w:start w:val="1"/>
      <w:numFmt w:val="bullet"/>
      <w:lvlText w:val=""/>
      <w:lvlJc w:val="left"/>
      <w:pPr>
        <w:ind w:left="4320" w:hanging="360"/>
      </w:pPr>
      <w:rPr>
        <w:rFonts w:ascii="Wingdings" w:hAnsi="Wingdings" w:cs="Wingdings" w:hint="default"/>
      </w:rPr>
    </w:lvl>
    <w:lvl w:ilvl="6" w:tplc="D548E948">
      <w:start w:val="1"/>
      <w:numFmt w:val="bullet"/>
      <w:lvlText w:val=""/>
      <w:lvlJc w:val="left"/>
      <w:pPr>
        <w:ind w:left="5040" w:hanging="360"/>
      </w:pPr>
      <w:rPr>
        <w:rFonts w:ascii="Symbol" w:hAnsi="Symbol" w:cs="Symbol" w:hint="default"/>
      </w:rPr>
    </w:lvl>
    <w:lvl w:ilvl="7" w:tplc="18864340">
      <w:start w:val="1"/>
      <w:numFmt w:val="bullet"/>
      <w:lvlText w:val="o"/>
      <w:lvlJc w:val="left"/>
      <w:pPr>
        <w:ind w:left="5760" w:hanging="360"/>
      </w:pPr>
      <w:rPr>
        <w:rFonts w:ascii="Courier New" w:hAnsi="Courier New" w:cs="Courier New" w:hint="default"/>
      </w:rPr>
    </w:lvl>
    <w:lvl w:ilvl="8" w:tplc="770C6AA8">
      <w:start w:val="1"/>
      <w:numFmt w:val="bullet"/>
      <w:lvlText w:val=""/>
      <w:lvlJc w:val="left"/>
      <w:pPr>
        <w:ind w:left="6480" w:hanging="360"/>
      </w:pPr>
      <w:rPr>
        <w:rFonts w:ascii="Wingdings" w:hAnsi="Wingdings" w:cs="Wingdings" w:hint="default"/>
      </w:rPr>
    </w:lvl>
  </w:abstractNum>
  <w:abstractNum w:abstractNumId="38">
    <w:nsid w:val="7CE23FFE"/>
    <w:multiLevelType w:val="hybridMultilevel"/>
    <w:tmpl w:val="797E5832"/>
    <w:lvl w:ilvl="0" w:tplc="CE065E42">
      <w:start w:val="1"/>
      <w:numFmt w:val="bullet"/>
      <w:lvlText w:val=""/>
      <w:lvlJc w:val="left"/>
      <w:pPr>
        <w:ind w:left="720" w:hanging="360"/>
      </w:pPr>
      <w:rPr>
        <w:rFonts w:ascii="Symbol" w:hAnsi="Symbol" w:cs="Symbol" w:hint="default"/>
        <w:sz w:val="18"/>
        <w:szCs w:val="18"/>
      </w:rPr>
    </w:lvl>
    <w:lvl w:ilvl="1" w:tplc="98EADFA0">
      <w:start w:val="1"/>
      <w:numFmt w:val="bullet"/>
      <w:lvlText w:val="o"/>
      <w:lvlJc w:val="left"/>
      <w:pPr>
        <w:ind w:left="1440" w:hanging="360"/>
      </w:pPr>
      <w:rPr>
        <w:rFonts w:ascii="Courier New" w:hAnsi="Courier New" w:cs="Courier New" w:hint="default"/>
      </w:rPr>
    </w:lvl>
    <w:lvl w:ilvl="2" w:tplc="78302528">
      <w:start w:val="1"/>
      <w:numFmt w:val="bullet"/>
      <w:lvlText w:val=""/>
      <w:lvlJc w:val="left"/>
      <w:pPr>
        <w:ind w:left="2160" w:hanging="360"/>
      </w:pPr>
      <w:rPr>
        <w:rFonts w:ascii="Wingdings" w:hAnsi="Wingdings" w:cs="Wingdings" w:hint="default"/>
      </w:rPr>
    </w:lvl>
    <w:lvl w:ilvl="3" w:tplc="EB26B0E4">
      <w:start w:val="1"/>
      <w:numFmt w:val="bullet"/>
      <w:lvlText w:val=""/>
      <w:lvlJc w:val="left"/>
      <w:pPr>
        <w:ind w:left="2880" w:hanging="360"/>
      </w:pPr>
      <w:rPr>
        <w:rFonts w:ascii="Symbol" w:hAnsi="Symbol" w:cs="Symbol" w:hint="default"/>
      </w:rPr>
    </w:lvl>
    <w:lvl w:ilvl="4" w:tplc="999A223E">
      <w:start w:val="1"/>
      <w:numFmt w:val="bullet"/>
      <w:lvlText w:val="o"/>
      <w:lvlJc w:val="left"/>
      <w:pPr>
        <w:ind w:left="3600" w:hanging="360"/>
      </w:pPr>
      <w:rPr>
        <w:rFonts w:ascii="Courier New" w:hAnsi="Courier New" w:cs="Courier New" w:hint="default"/>
      </w:rPr>
    </w:lvl>
    <w:lvl w:ilvl="5" w:tplc="E594DE2E">
      <w:start w:val="1"/>
      <w:numFmt w:val="bullet"/>
      <w:lvlText w:val=""/>
      <w:lvlJc w:val="left"/>
      <w:pPr>
        <w:ind w:left="4320" w:hanging="360"/>
      </w:pPr>
      <w:rPr>
        <w:rFonts w:ascii="Wingdings" w:hAnsi="Wingdings" w:cs="Wingdings" w:hint="default"/>
      </w:rPr>
    </w:lvl>
    <w:lvl w:ilvl="6" w:tplc="169826E6">
      <w:start w:val="1"/>
      <w:numFmt w:val="bullet"/>
      <w:lvlText w:val=""/>
      <w:lvlJc w:val="left"/>
      <w:pPr>
        <w:ind w:left="5040" w:hanging="360"/>
      </w:pPr>
      <w:rPr>
        <w:rFonts w:ascii="Symbol" w:hAnsi="Symbol" w:cs="Symbol" w:hint="default"/>
      </w:rPr>
    </w:lvl>
    <w:lvl w:ilvl="7" w:tplc="C4DA9124">
      <w:start w:val="1"/>
      <w:numFmt w:val="bullet"/>
      <w:lvlText w:val="o"/>
      <w:lvlJc w:val="left"/>
      <w:pPr>
        <w:ind w:left="5760" w:hanging="360"/>
      </w:pPr>
      <w:rPr>
        <w:rFonts w:ascii="Courier New" w:hAnsi="Courier New" w:cs="Courier New" w:hint="default"/>
      </w:rPr>
    </w:lvl>
    <w:lvl w:ilvl="8" w:tplc="898642CE">
      <w:start w:val="1"/>
      <w:numFmt w:val="bullet"/>
      <w:lvlText w:val=""/>
      <w:lvlJc w:val="left"/>
      <w:pPr>
        <w:ind w:left="6480" w:hanging="360"/>
      </w:pPr>
      <w:rPr>
        <w:rFonts w:ascii="Wingdings" w:hAnsi="Wingdings" w:cs="Wingdings" w:hint="default"/>
      </w:rPr>
    </w:lvl>
  </w:abstractNum>
  <w:abstractNum w:abstractNumId="39">
    <w:nsid w:val="7F6646F4"/>
    <w:multiLevelType w:val="hybridMultilevel"/>
    <w:tmpl w:val="689E16A8"/>
    <w:lvl w:ilvl="0" w:tplc="9C3878D6">
      <w:start w:val="1"/>
      <w:numFmt w:val="bullet"/>
      <w:lvlText w:val=""/>
      <w:lvlJc w:val="left"/>
      <w:pPr>
        <w:ind w:left="720" w:hanging="360"/>
      </w:pPr>
      <w:rPr>
        <w:rFonts w:ascii="Symbol" w:hAnsi="Symbol" w:cs="Symbol" w:hint="default"/>
        <w:sz w:val="18"/>
        <w:szCs w:val="18"/>
      </w:rPr>
    </w:lvl>
    <w:lvl w:ilvl="1" w:tplc="2E9A5050">
      <w:start w:val="1"/>
      <w:numFmt w:val="bullet"/>
      <w:lvlText w:val="o"/>
      <w:lvlJc w:val="left"/>
      <w:pPr>
        <w:ind w:left="1440" w:hanging="360"/>
      </w:pPr>
      <w:rPr>
        <w:rFonts w:ascii="Courier New" w:hAnsi="Courier New" w:cs="Courier New" w:hint="default"/>
      </w:rPr>
    </w:lvl>
    <w:lvl w:ilvl="2" w:tplc="93968EB6">
      <w:start w:val="1"/>
      <w:numFmt w:val="bullet"/>
      <w:lvlText w:val=""/>
      <w:lvlJc w:val="left"/>
      <w:pPr>
        <w:ind w:left="2160" w:hanging="360"/>
      </w:pPr>
      <w:rPr>
        <w:rFonts w:ascii="Wingdings" w:hAnsi="Wingdings" w:cs="Wingdings" w:hint="default"/>
      </w:rPr>
    </w:lvl>
    <w:lvl w:ilvl="3" w:tplc="74FC4530">
      <w:start w:val="1"/>
      <w:numFmt w:val="bullet"/>
      <w:lvlText w:val=""/>
      <w:lvlJc w:val="left"/>
      <w:pPr>
        <w:ind w:left="2880" w:hanging="360"/>
      </w:pPr>
      <w:rPr>
        <w:rFonts w:ascii="Symbol" w:hAnsi="Symbol" w:cs="Symbol" w:hint="default"/>
      </w:rPr>
    </w:lvl>
    <w:lvl w:ilvl="4" w:tplc="D3DE8EC2">
      <w:start w:val="1"/>
      <w:numFmt w:val="bullet"/>
      <w:lvlText w:val="o"/>
      <w:lvlJc w:val="left"/>
      <w:pPr>
        <w:ind w:left="3600" w:hanging="360"/>
      </w:pPr>
      <w:rPr>
        <w:rFonts w:ascii="Courier New" w:hAnsi="Courier New" w:cs="Courier New" w:hint="default"/>
      </w:rPr>
    </w:lvl>
    <w:lvl w:ilvl="5" w:tplc="53987452">
      <w:start w:val="1"/>
      <w:numFmt w:val="bullet"/>
      <w:lvlText w:val=""/>
      <w:lvlJc w:val="left"/>
      <w:pPr>
        <w:ind w:left="4320" w:hanging="360"/>
      </w:pPr>
      <w:rPr>
        <w:rFonts w:ascii="Wingdings" w:hAnsi="Wingdings" w:cs="Wingdings" w:hint="default"/>
      </w:rPr>
    </w:lvl>
    <w:lvl w:ilvl="6" w:tplc="E5800E08">
      <w:start w:val="1"/>
      <w:numFmt w:val="bullet"/>
      <w:lvlText w:val=""/>
      <w:lvlJc w:val="left"/>
      <w:pPr>
        <w:ind w:left="5040" w:hanging="360"/>
      </w:pPr>
      <w:rPr>
        <w:rFonts w:ascii="Symbol" w:hAnsi="Symbol" w:cs="Symbol" w:hint="default"/>
      </w:rPr>
    </w:lvl>
    <w:lvl w:ilvl="7" w:tplc="B8287E82">
      <w:start w:val="1"/>
      <w:numFmt w:val="bullet"/>
      <w:lvlText w:val="o"/>
      <w:lvlJc w:val="left"/>
      <w:pPr>
        <w:ind w:left="5760" w:hanging="360"/>
      </w:pPr>
      <w:rPr>
        <w:rFonts w:ascii="Courier New" w:hAnsi="Courier New" w:cs="Courier New" w:hint="default"/>
      </w:rPr>
    </w:lvl>
    <w:lvl w:ilvl="8" w:tplc="BC046EC8">
      <w:start w:val="1"/>
      <w:numFmt w:val="bullet"/>
      <w:lvlText w:val=""/>
      <w:lvlJc w:val="left"/>
      <w:pPr>
        <w:ind w:left="6480" w:hanging="360"/>
      </w:pPr>
      <w:rPr>
        <w:rFonts w:ascii="Wingdings" w:hAnsi="Wingdings" w:cs="Wingdings" w:hint="default"/>
      </w:rPr>
    </w:lvl>
  </w:abstractNum>
  <w:num w:numId="1">
    <w:abstractNumId w:val="2"/>
  </w:num>
  <w:num w:numId="2">
    <w:abstractNumId w:val="24"/>
  </w:num>
  <w:num w:numId="3">
    <w:abstractNumId w:val="8"/>
  </w:num>
  <w:num w:numId="4">
    <w:abstractNumId w:val="15"/>
  </w:num>
  <w:num w:numId="5">
    <w:abstractNumId w:val="38"/>
  </w:num>
  <w:num w:numId="6">
    <w:abstractNumId w:val="3"/>
  </w:num>
  <w:num w:numId="7">
    <w:abstractNumId w:val="29"/>
  </w:num>
  <w:num w:numId="8">
    <w:abstractNumId w:val="13"/>
  </w:num>
  <w:num w:numId="9">
    <w:abstractNumId w:val="37"/>
  </w:num>
  <w:num w:numId="10">
    <w:abstractNumId w:val="34"/>
  </w:num>
  <w:num w:numId="11">
    <w:abstractNumId w:val="17"/>
  </w:num>
  <w:num w:numId="12">
    <w:abstractNumId w:val="14"/>
  </w:num>
  <w:num w:numId="13">
    <w:abstractNumId w:val="36"/>
  </w:num>
  <w:num w:numId="14">
    <w:abstractNumId w:val="32"/>
  </w:num>
  <w:num w:numId="15">
    <w:abstractNumId w:val="35"/>
  </w:num>
  <w:num w:numId="16">
    <w:abstractNumId w:val="0"/>
  </w:num>
  <w:num w:numId="17">
    <w:abstractNumId w:val="10"/>
  </w:num>
  <w:num w:numId="18">
    <w:abstractNumId w:val="21"/>
  </w:num>
  <w:num w:numId="19">
    <w:abstractNumId w:val="20"/>
  </w:num>
  <w:num w:numId="20">
    <w:abstractNumId w:val="31"/>
  </w:num>
  <w:num w:numId="21">
    <w:abstractNumId w:val="4"/>
  </w:num>
  <w:num w:numId="22">
    <w:abstractNumId w:val="5"/>
  </w:num>
  <w:num w:numId="23">
    <w:abstractNumId w:val="23"/>
  </w:num>
  <w:num w:numId="24">
    <w:abstractNumId w:val="22"/>
  </w:num>
  <w:num w:numId="25">
    <w:abstractNumId w:val="28"/>
  </w:num>
  <w:num w:numId="26">
    <w:abstractNumId w:val="9"/>
  </w:num>
  <w:num w:numId="27">
    <w:abstractNumId w:val="11"/>
  </w:num>
  <w:num w:numId="28">
    <w:abstractNumId w:val="26"/>
  </w:num>
  <w:num w:numId="29">
    <w:abstractNumId w:val="6"/>
  </w:num>
  <w:num w:numId="30">
    <w:abstractNumId w:val="19"/>
  </w:num>
  <w:num w:numId="31">
    <w:abstractNumId w:val="39"/>
  </w:num>
  <w:num w:numId="32">
    <w:abstractNumId w:val="7"/>
  </w:num>
  <w:num w:numId="33">
    <w:abstractNumId w:val="33"/>
  </w:num>
  <w:num w:numId="34">
    <w:abstractNumId w:val="30"/>
  </w:num>
  <w:num w:numId="35">
    <w:abstractNumId w:val="12"/>
  </w:num>
  <w:num w:numId="36">
    <w:abstractNumId w:val="25"/>
  </w:num>
  <w:num w:numId="37">
    <w:abstractNumId w:val="16"/>
  </w:num>
  <w:num w:numId="38">
    <w:abstractNumId w:val="1"/>
  </w:num>
  <w:num w:numId="39">
    <w:abstractNumId w:val="27"/>
  </w:num>
  <w:num w:numId="40">
    <w:abstractNumId w:val="1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5C6"/>
    <w:rsid w:val="00021212"/>
    <w:rsid w:val="00027F41"/>
    <w:rsid w:val="00037A49"/>
    <w:rsid w:val="00043DDE"/>
    <w:rsid w:val="0009612D"/>
    <w:rsid w:val="00097F4A"/>
    <w:rsid w:val="000C5527"/>
    <w:rsid w:val="000E76C6"/>
    <w:rsid w:val="00127127"/>
    <w:rsid w:val="00134892"/>
    <w:rsid w:val="00154AAB"/>
    <w:rsid w:val="001F4988"/>
    <w:rsid w:val="001F5978"/>
    <w:rsid w:val="00204EDB"/>
    <w:rsid w:val="002634AA"/>
    <w:rsid w:val="002D26A8"/>
    <w:rsid w:val="002D58B5"/>
    <w:rsid w:val="002E45A2"/>
    <w:rsid w:val="00322D1E"/>
    <w:rsid w:val="0032443A"/>
    <w:rsid w:val="0033249E"/>
    <w:rsid w:val="00335DA2"/>
    <w:rsid w:val="00337E4D"/>
    <w:rsid w:val="00343395"/>
    <w:rsid w:val="003879E2"/>
    <w:rsid w:val="003A1AA2"/>
    <w:rsid w:val="004702FB"/>
    <w:rsid w:val="00471503"/>
    <w:rsid w:val="00476473"/>
    <w:rsid w:val="0049479E"/>
    <w:rsid w:val="004D2F9F"/>
    <w:rsid w:val="004F2927"/>
    <w:rsid w:val="004F5802"/>
    <w:rsid w:val="0052142A"/>
    <w:rsid w:val="0053510E"/>
    <w:rsid w:val="005423BF"/>
    <w:rsid w:val="0055475A"/>
    <w:rsid w:val="005B4E4E"/>
    <w:rsid w:val="005B6195"/>
    <w:rsid w:val="00604595"/>
    <w:rsid w:val="006347C3"/>
    <w:rsid w:val="00635CBC"/>
    <w:rsid w:val="006975C6"/>
    <w:rsid w:val="006A5918"/>
    <w:rsid w:val="006B2936"/>
    <w:rsid w:val="006F1DA5"/>
    <w:rsid w:val="007109D5"/>
    <w:rsid w:val="00716521"/>
    <w:rsid w:val="00785F39"/>
    <w:rsid w:val="007B56C5"/>
    <w:rsid w:val="007C3EA0"/>
    <w:rsid w:val="007D6FB3"/>
    <w:rsid w:val="007E0E83"/>
    <w:rsid w:val="008278F5"/>
    <w:rsid w:val="00890C17"/>
    <w:rsid w:val="008B72CE"/>
    <w:rsid w:val="00930868"/>
    <w:rsid w:val="00960022"/>
    <w:rsid w:val="009A5B4E"/>
    <w:rsid w:val="00A52459"/>
    <w:rsid w:val="00A72E45"/>
    <w:rsid w:val="00AF7FB0"/>
    <w:rsid w:val="00B05771"/>
    <w:rsid w:val="00B169F3"/>
    <w:rsid w:val="00B567A3"/>
    <w:rsid w:val="00B60562"/>
    <w:rsid w:val="00B757D1"/>
    <w:rsid w:val="00B93434"/>
    <w:rsid w:val="00BC2D61"/>
    <w:rsid w:val="00C02EF0"/>
    <w:rsid w:val="00C125C6"/>
    <w:rsid w:val="00C20B1A"/>
    <w:rsid w:val="00C24613"/>
    <w:rsid w:val="00C315C9"/>
    <w:rsid w:val="00C4793C"/>
    <w:rsid w:val="00C97EA7"/>
    <w:rsid w:val="00CD6E25"/>
    <w:rsid w:val="00D05354"/>
    <w:rsid w:val="00D20726"/>
    <w:rsid w:val="00D379CF"/>
    <w:rsid w:val="00D60A0B"/>
    <w:rsid w:val="00D7467F"/>
    <w:rsid w:val="00D931BF"/>
    <w:rsid w:val="00DA793B"/>
    <w:rsid w:val="00DD2FA1"/>
    <w:rsid w:val="00E546A2"/>
    <w:rsid w:val="00E55B9D"/>
    <w:rsid w:val="00ED41BC"/>
    <w:rsid w:val="00EF3AE5"/>
    <w:rsid w:val="00F851F3"/>
    <w:rsid w:val="00FB3258"/>
    <w:rsid w:val="00FC2646"/>
    <w:rsid w:val="00FD2770"/>
    <w:rsid w:val="00FD51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6.xml"/><Relationship Id="rId23" Type="http://schemas.openxmlformats.org/officeDocument/2006/relationships/footer" Target="footer14.xml"/><Relationship Id="rId10" Type="http://schemas.openxmlformats.org/officeDocument/2006/relationships/footer" Target="footer1.xml"/><Relationship Id="rId19" Type="http://schemas.openxmlformats.org/officeDocument/2006/relationships/footer" Target="footer10.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5.xml"/><Relationship Id="rId22" Type="http://schemas.openxmlformats.org/officeDocument/2006/relationships/footer" Target="footer1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AC6B9-5F3A-4DF2-A35B-50BCE9EC4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8254</Words>
  <Characters>47050</Characters>
  <Application>Microsoft Office Word</Application>
  <DocSecurity>0</DocSecurity>
  <Lines>392</Lines>
  <Paragraphs>110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 JHP</cp:lastModifiedBy>
  <cp:revision>3</cp:revision>
  <cp:lastPrinted>2017-07-21T12:02:00Z</cp:lastPrinted>
  <dcterms:created xsi:type="dcterms:W3CDTF">2017-07-21T12:02:00Z</dcterms:created>
  <dcterms:modified xsi:type="dcterms:W3CDTF">2017-07-21T12:03:00Z</dcterms:modified>
</cp:coreProperties>
</file>